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5CF9A" w14:textId="77777777" w:rsidR="001E253D" w:rsidRPr="000344EF" w:rsidRDefault="00B512C3" w:rsidP="00432EE3">
      <w:pPr>
        <w:pStyle w:val="Naslov"/>
        <w:numPr>
          <w:ilvl w:val="0"/>
          <w:numId w:val="9"/>
        </w:numPr>
        <w:jc w:val="left"/>
        <w:rPr>
          <w:rFonts w:cs="Arial"/>
          <w:sz w:val="20"/>
        </w:rPr>
      </w:pPr>
      <w:bookmarkStart w:id="0" w:name="_Toc492474460"/>
      <w:r w:rsidRPr="000344EF">
        <w:rPr>
          <w:rFonts w:cs="Arial"/>
          <w:sz w:val="20"/>
        </w:rPr>
        <w:t>RAZPISNI OBRAZCI</w:t>
      </w:r>
      <w:bookmarkEnd w:id="0"/>
      <w:r w:rsidR="00D070E6" w:rsidRPr="000344EF">
        <w:rPr>
          <w:rFonts w:cs="Arial"/>
          <w:sz w:val="20"/>
        </w:rPr>
        <w:t xml:space="preserve"> </w:t>
      </w:r>
    </w:p>
    <w:p w14:paraId="56EA06C8" w14:textId="77777777" w:rsidR="001E253D" w:rsidRPr="000344EF" w:rsidRDefault="001E253D" w:rsidP="001E253D">
      <w:pPr>
        <w:tabs>
          <w:tab w:val="left" w:pos="0"/>
        </w:tabs>
        <w:autoSpaceDE w:val="0"/>
        <w:autoSpaceDN w:val="0"/>
        <w:adjustRightInd w:val="0"/>
        <w:spacing w:before="120"/>
        <w:rPr>
          <w:rFonts w:ascii="Arial" w:eastAsia="Batang" w:hAnsi="Arial" w:cs="Arial"/>
          <w:sz w:val="20"/>
          <w:szCs w:val="20"/>
          <w:lang w:eastAsia="ko-KR"/>
        </w:rPr>
      </w:pPr>
    </w:p>
    <w:tbl>
      <w:tblPr>
        <w:tblStyle w:val="Tabelamrea"/>
        <w:tblW w:w="0" w:type="auto"/>
        <w:tblLook w:val="04A0" w:firstRow="1" w:lastRow="0" w:firstColumn="1" w:lastColumn="0" w:noHBand="0" w:noVBand="1"/>
      </w:tblPr>
      <w:tblGrid>
        <w:gridCol w:w="1377"/>
        <w:gridCol w:w="4798"/>
        <w:gridCol w:w="2887"/>
      </w:tblGrid>
      <w:tr w:rsidR="005E64FB" w:rsidRPr="00D22640" w14:paraId="0A1DACFA" w14:textId="77777777" w:rsidTr="004A08B7">
        <w:tc>
          <w:tcPr>
            <w:tcW w:w="1377" w:type="dxa"/>
            <w:shd w:val="clear" w:color="auto" w:fill="DBE5F1" w:themeFill="accent1" w:themeFillTint="33"/>
          </w:tcPr>
          <w:p w14:paraId="1797CDCA" w14:textId="77777777" w:rsidR="005E64FB" w:rsidRPr="00D22640" w:rsidRDefault="005E64FB" w:rsidP="004A08B7">
            <w:pPr>
              <w:tabs>
                <w:tab w:val="left" w:pos="0"/>
              </w:tabs>
              <w:autoSpaceDE w:val="0"/>
              <w:autoSpaceDN w:val="0"/>
              <w:adjustRightInd w:val="0"/>
              <w:spacing w:before="120"/>
              <w:jc w:val="center"/>
              <w:rPr>
                <w:rFonts w:ascii="Arial" w:eastAsia="Batang" w:hAnsi="Arial" w:cs="Arial"/>
                <w:b/>
                <w:sz w:val="20"/>
                <w:szCs w:val="20"/>
                <w:lang w:eastAsia="ko-KR"/>
              </w:rPr>
            </w:pPr>
            <w:r w:rsidRPr="00D22640">
              <w:rPr>
                <w:rFonts w:ascii="Arial" w:eastAsia="Batang" w:hAnsi="Arial" w:cs="Arial"/>
                <w:b/>
                <w:sz w:val="20"/>
                <w:szCs w:val="20"/>
                <w:lang w:eastAsia="ko-KR"/>
              </w:rPr>
              <w:t>Obrazec</w:t>
            </w:r>
          </w:p>
        </w:tc>
        <w:tc>
          <w:tcPr>
            <w:tcW w:w="4798" w:type="dxa"/>
            <w:shd w:val="clear" w:color="auto" w:fill="DBE5F1" w:themeFill="accent1" w:themeFillTint="33"/>
          </w:tcPr>
          <w:p w14:paraId="35BE7E26" w14:textId="77777777" w:rsidR="005E64FB" w:rsidRPr="00D22640" w:rsidRDefault="005E64FB" w:rsidP="004A08B7">
            <w:pPr>
              <w:tabs>
                <w:tab w:val="left" w:pos="0"/>
              </w:tabs>
              <w:autoSpaceDE w:val="0"/>
              <w:autoSpaceDN w:val="0"/>
              <w:adjustRightInd w:val="0"/>
              <w:spacing w:before="120"/>
              <w:jc w:val="center"/>
              <w:rPr>
                <w:rFonts w:ascii="Arial" w:eastAsia="Batang" w:hAnsi="Arial" w:cs="Arial"/>
                <w:b/>
                <w:sz w:val="20"/>
                <w:szCs w:val="20"/>
                <w:lang w:eastAsia="ko-KR"/>
              </w:rPr>
            </w:pPr>
            <w:r w:rsidRPr="00D22640">
              <w:rPr>
                <w:rFonts w:ascii="Arial" w:eastAsia="Batang" w:hAnsi="Arial" w:cs="Arial"/>
                <w:b/>
                <w:sz w:val="20"/>
                <w:szCs w:val="20"/>
                <w:lang w:eastAsia="ko-KR"/>
              </w:rPr>
              <w:t>Naziv</w:t>
            </w:r>
          </w:p>
        </w:tc>
        <w:tc>
          <w:tcPr>
            <w:tcW w:w="2887" w:type="dxa"/>
            <w:shd w:val="clear" w:color="auto" w:fill="DBE5F1" w:themeFill="accent1" w:themeFillTint="33"/>
          </w:tcPr>
          <w:p w14:paraId="67FA5863" w14:textId="77777777" w:rsidR="005E64FB" w:rsidRPr="00D22640" w:rsidRDefault="005E64FB" w:rsidP="004A08B7">
            <w:pPr>
              <w:tabs>
                <w:tab w:val="left" w:pos="0"/>
              </w:tabs>
              <w:autoSpaceDE w:val="0"/>
              <w:autoSpaceDN w:val="0"/>
              <w:adjustRightInd w:val="0"/>
              <w:spacing w:before="120"/>
              <w:jc w:val="center"/>
              <w:rPr>
                <w:rFonts w:ascii="Arial" w:eastAsia="Batang" w:hAnsi="Arial" w:cs="Arial"/>
                <w:b/>
                <w:sz w:val="20"/>
                <w:szCs w:val="20"/>
                <w:lang w:eastAsia="ko-KR"/>
              </w:rPr>
            </w:pPr>
            <w:r w:rsidRPr="00D22640">
              <w:rPr>
                <w:rFonts w:ascii="Arial" w:eastAsia="Batang" w:hAnsi="Arial" w:cs="Arial"/>
                <w:b/>
                <w:sz w:val="20"/>
                <w:szCs w:val="20"/>
                <w:lang w:eastAsia="ko-KR"/>
              </w:rPr>
              <w:t>Opomba</w:t>
            </w:r>
          </w:p>
        </w:tc>
      </w:tr>
      <w:tr w:rsidR="005E64FB" w14:paraId="4B283C56" w14:textId="77777777" w:rsidTr="004A08B7">
        <w:tc>
          <w:tcPr>
            <w:tcW w:w="1377" w:type="dxa"/>
            <w:shd w:val="clear" w:color="auto" w:fill="DBE5F1" w:themeFill="accent1" w:themeFillTint="33"/>
          </w:tcPr>
          <w:p w14:paraId="2F81B296" w14:textId="77777777" w:rsidR="005E64FB" w:rsidRDefault="005E64FB" w:rsidP="00F0084D">
            <w:pPr>
              <w:tabs>
                <w:tab w:val="left" w:pos="0"/>
              </w:tabs>
              <w:autoSpaceDE w:val="0"/>
              <w:autoSpaceDN w:val="0"/>
              <w:adjustRightInd w:val="0"/>
              <w:jc w:val="center"/>
              <w:rPr>
                <w:rFonts w:ascii="Arial" w:eastAsia="Batang" w:hAnsi="Arial" w:cs="Arial"/>
                <w:sz w:val="20"/>
                <w:szCs w:val="20"/>
                <w:lang w:eastAsia="ko-KR"/>
              </w:rPr>
            </w:pPr>
            <w:r>
              <w:rPr>
                <w:rFonts w:ascii="Arial" w:eastAsia="Batang" w:hAnsi="Arial" w:cs="Arial"/>
                <w:sz w:val="20"/>
                <w:szCs w:val="20"/>
                <w:lang w:eastAsia="ko-KR"/>
              </w:rPr>
              <w:t>1</w:t>
            </w:r>
          </w:p>
        </w:tc>
        <w:tc>
          <w:tcPr>
            <w:tcW w:w="4798" w:type="dxa"/>
            <w:vAlign w:val="center"/>
          </w:tcPr>
          <w:p w14:paraId="1DACEE13" w14:textId="77777777" w:rsidR="005E64FB" w:rsidRDefault="005E64FB" w:rsidP="00F0084D">
            <w:pPr>
              <w:tabs>
                <w:tab w:val="left" w:pos="0"/>
              </w:tabs>
              <w:autoSpaceDE w:val="0"/>
              <w:autoSpaceDN w:val="0"/>
              <w:adjustRightInd w:val="0"/>
              <w:rPr>
                <w:rFonts w:ascii="Arial" w:eastAsia="Batang" w:hAnsi="Arial" w:cs="Arial"/>
                <w:sz w:val="20"/>
                <w:szCs w:val="20"/>
                <w:lang w:eastAsia="ko-KR"/>
              </w:rPr>
            </w:pPr>
            <w:r w:rsidRPr="000344EF">
              <w:rPr>
                <w:rFonts w:ascii="Arial" w:eastAsia="Batang" w:hAnsi="Arial" w:cs="Arial"/>
                <w:sz w:val="20"/>
                <w:szCs w:val="20"/>
                <w:lang w:eastAsia="ko-KR"/>
              </w:rPr>
              <w:t>Podatki o ponudniku</w:t>
            </w:r>
          </w:p>
        </w:tc>
        <w:tc>
          <w:tcPr>
            <w:tcW w:w="2887" w:type="dxa"/>
            <w:vAlign w:val="center"/>
          </w:tcPr>
          <w:p w14:paraId="0E36109E" w14:textId="77777777" w:rsidR="005E64FB" w:rsidRDefault="005E64FB" w:rsidP="00F0084D">
            <w:pPr>
              <w:tabs>
                <w:tab w:val="left" w:pos="0"/>
              </w:tabs>
              <w:autoSpaceDE w:val="0"/>
              <w:autoSpaceDN w:val="0"/>
              <w:adjustRightInd w:val="0"/>
              <w:rPr>
                <w:rFonts w:ascii="Arial" w:eastAsia="Batang" w:hAnsi="Arial" w:cs="Arial"/>
                <w:sz w:val="20"/>
                <w:szCs w:val="20"/>
                <w:lang w:eastAsia="ko-KR"/>
              </w:rPr>
            </w:pPr>
            <w:r>
              <w:rPr>
                <w:rFonts w:ascii="Arial" w:eastAsia="Batang" w:hAnsi="Arial" w:cs="Arial"/>
                <w:sz w:val="20"/>
                <w:szCs w:val="20"/>
                <w:lang w:eastAsia="ko-KR"/>
              </w:rPr>
              <w:t>Izpolnjen, podpisan, žigosan</w:t>
            </w:r>
          </w:p>
        </w:tc>
      </w:tr>
      <w:tr w:rsidR="005E64FB" w14:paraId="29EF0D08" w14:textId="77777777" w:rsidTr="004A08B7">
        <w:tc>
          <w:tcPr>
            <w:tcW w:w="1377" w:type="dxa"/>
            <w:shd w:val="clear" w:color="auto" w:fill="DBE5F1" w:themeFill="accent1" w:themeFillTint="33"/>
          </w:tcPr>
          <w:p w14:paraId="619F9F42" w14:textId="77777777" w:rsidR="005E64FB" w:rsidRDefault="005E64FB" w:rsidP="00F0084D">
            <w:pPr>
              <w:tabs>
                <w:tab w:val="left" w:pos="0"/>
              </w:tabs>
              <w:autoSpaceDE w:val="0"/>
              <w:autoSpaceDN w:val="0"/>
              <w:adjustRightInd w:val="0"/>
              <w:jc w:val="center"/>
              <w:rPr>
                <w:rFonts w:ascii="Arial" w:eastAsia="Batang" w:hAnsi="Arial" w:cs="Arial"/>
                <w:sz w:val="20"/>
                <w:szCs w:val="20"/>
                <w:lang w:eastAsia="ko-KR"/>
              </w:rPr>
            </w:pPr>
            <w:r>
              <w:rPr>
                <w:rFonts w:ascii="Arial" w:eastAsia="Batang" w:hAnsi="Arial" w:cs="Arial"/>
                <w:sz w:val="20"/>
                <w:szCs w:val="20"/>
                <w:lang w:eastAsia="ko-KR"/>
              </w:rPr>
              <w:t>2</w:t>
            </w:r>
          </w:p>
        </w:tc>
        <w:tc>
          <w:tcPr>
            <w:tcW w:w="4798" w:type="dxa"/>
            <w:vAlign w:val="center"/>
          </w:tcPr>
          <w:p w14:paraId="43AD9605" w14:textId="77777777" w:rsidR="005E64FB" w:rsidRDefault="005E64FB" w:rsidP="00F0084D">
            <w:pPr>
              <w:tabs>
                <w:tab w:val="left" w:pos="0"/>
              </w:tabs>
              <w:autoSpaceDE w:val="0"/>
              <w:autoSpaceDN w:val="0"/>
              <w:adjustRightInd w:val="0"/>
              <w:rPr>
                <w:rFonts w:ascii="Arial" w:eastAsia="Batang" w:hAnsi="Arial" w:cs="Arial"/>
                <w:sz w:val="20"/>
                <w:szCs w:val="20"/>
                <w:lang w:eastAsia="ko-KR"/>
              </w:rPr>
            </w:pPr>
            <w:r w:rsidRPr="000344EF">
              <w:rPr>
                <w:rFonts w:ascii="Arial" w:eastAsia="Batang" w:hAnsi="Arial" w:cs="Arial"/>
                <w:sz w:val="20"/>
                <w:szCs w:val="20"/>
                <w:lang w:eastAsia="ko-KR"/>
              </w:rPr>
              <w:t>P</w:t>
            </w:r>
            <w:r>
              <w:rPr>
                <w:rFonts w:ascii="Arial" w:eastAsia="Batang" w:hAnsi="Arial" w:cs="Arial"/>
                <w:sz w:val="20"/>
                <w:szCs w:val="20"/>
                <w:lang w:eastAsia="ko-KR"/>
              </w:rPr>
              <w:t>onudba s ponudbenim p</w:t>
            </w:r>
            <w:r w:rsidRPr="000344EF">
              <w:rPr>
                <w:rFonts w:ascii="Arial" w:eastAsia="Batang" w:hAnsi="Arial" w:cs="Arial"/>
                <w:sz w:val="20"/>
                <w:szCs w:val="20"/>
                <w:lang w:eastAsia="ko-KR"/>
              </w:rPr>
              <w:t>redračun</w:t>
            </w:r>
            <w:r>
              <w:rPr>
                <w:rFonts w:ascii="Arial" w:eastAsia="Batang" w:hAnsi="Arial" w:cs="Arial"/>
                <w:sz w:val="20"/>
                <w:szCs w:val="20"/>
                <w:lang w:eastAsia="ko-KR"/>
              </w:rPr>
              <w:t>om</w:t>
            </w:r>
          </w:p>
        </w:tc>
        <w:tc>
          <w:tcPr>
            <w:tcW w:w="2887" w:type="dxa"/>
            <w:vAlign w:val="center"/>
          </w:tcPr>
          <w:p w14:paraId="75611EFF" w14:textId="77777777" w:rsidR="005E64FB" w:rsidRDefault="005E64FB" w:rsidP="00F0084D">
            <w:pPr>
              <w:tabs>
                <w:tab w:val="left" w:pos="0"/>
              </w:tabs>
              <w:autoSpaceDE w:val="0"/>
              <w:autoSpaceDN w:val="0"/>
              <w:adjustRightInd w:val="0"/>
              <w:rPr>
                <w:rFonts w:ascii="Arial" w:eastAsia="Batang" w:hAnsi="Arial" w:cs="Arial"/>
                <w:sz w:val="20"/>
                <w:szCs w:val="20"/>
                <w:lang w:eastAsia="ko-KR"/>
              </w:rPr>
            </w:pPr>
            <w:r>
              <w:rPr>
                <w:rFonts w:ascii="Arial" w:eastAsia="Batang" w:hAnsi="Arial" w:cs="Arial"/>
                <w:sz w:val="20"/>
                <w:szCs w:val="20"/>
                <w:lang w:eastAsia="ko-KR"/>
              </w:rPr>
              <w:t>Izpolnjen, podpisan, žigosan</w:t>
            </w:r>
          </w:p>
        </w:tc>
      </w:tr>
      <w:tr w:rsidR="00BE080D" w:rsidRPr="00BE080D" w14:paraId="48F3D85E" w14:textId="77777777" w:rsidTr="004A08B7">
        <w:tc>
          <w:tcPr>
            <w:tcW w:w="1377" w:type="dxa"/>
            <w:shd w:val="clear" w:color="auto" w:fill="DBE5F1" w:themeFill="accent1" w:themeFillTint="33"/>
          </w:tcPr>
          <w:p w14:paraId="52D3B110" w14:textId="77777777" w:rsidR="005E64FB" w:rsidRPr="00BE080D" w:rsidRDefault="005E64FB" w:rsidP="00F0084D">
            <w:pPr>
              <w:tabs>
                <w:tab w:val="left" w:pos="0"/>
              </w:tabs>
              <w:autoSpaceDE w:val="0"/>
              <w:autoSpaceDN w:val="0"/>
              <w:adjustRightInd w:val="0"/>
              <w:jc w:val="center"/>
              <w:rPr>
                <w:rFonts w:ascii="Arial" w:eastAsia="Batang" w:hAnsi="Arial" w:cs="Arial"/>
                <w:color w:val="0D0D0D" w:themeColor="text1" w:themeTint="F2"/>
                <w:sz w:val="20"/>
                <w:szCs w:val="20"/>
                <w:lang w:eastAsia="ko-KR"/>
              </w:rPr>
            </w:pPr>
            <w:r w:rsidRPr="00BE080D">
              <w:rPr>
                <w:rFonts w:ascii="Arial" w:eastAsia="Batang" w:hAnsi="Arial" w:cs="Arial"/>
                <w:color w:val="0D0D0D" w:themeColor="text1" w:themeTint="F2"/>
                <w:sz w:val="20"/>
                <w:szCs w:val="20"/>
                <w:lang w:eastAsia="ko-KR"/>
              </w:rPr>
              <w:t>3</w:t>
            </w:r>
          </w:p>
        </w:tc>
        <w:tc>
          <w:tcPr>
            <w:tcW w:w="4798" w:type="dxa"/>
            <w:vAlign w:val="center"/>
          </w:tcPr>
          <w:p w14:paraId="1E3CA5C1" w14:textId="77777777" w:rsidR="005E64FB" w:rsidRPr="00BE080D" w:rsidRDefault="005E64FB" w:rsidP="00F0084D">
            <w:pPr>
              <w:tabs>
                <w:tab w:val="left" w:pos="0"/>
              </w:tabs>
              <w:autoSpaceDE w:val="0"/>
              <w:autoSpaceDN w:val="0"/>
              <w:adjustRightInd w:val="0"/>
              <w:rPr>
                <w:rFonts w:ascii="Arial" w:eastAsia="Batang" w:hAnsi="Arial" w:cs="Arial"/>
                <w:color w:val="0D0D0D" w:themeColor="text1" w:themeTint="F2"/>
                <w:sz w:val="20"/>
                <w:szCs w:val="20"/>
                <w:lang w:eastAsia="ko-KR"/>
              </w:rPr>
            </w:pPr>
            <w:r w:rsidRPr="00BE080D">
              <w:rPr>
                <w:rFonts w:ascii="Arial" w:eastAsia="Batang" w:hAnsi="Arial" w:cs="Arial"/>
                <w:color w:val="0D0D0D" w:themeColor="text1" w:themeTint="F2"/>
                <w:sz w:val="20"/>
                <w:szCs w:val="20"/>
                <w:lang w:eastAsia="ko-KR"/>
              </w:rPr>
              <w:t>Vzorec pogodbe</w:t>
            </w:r>
          </w:p>
        </w:tc>
        <w:tc>
          <w:tcPr>
            <w:tcW w:w="2887" w:type="dxa"/>
            <w:vAlign w:val="center"/>
          </w:tcPr>
          <w:p w14:paraId="17AFA905" w14:textId="77777777" w:rsidR="005E64FB" w:rsidRPr="00BE080D" w:rsidRDefault="005E64FB" w:rsidP="00F0084D">
            <w:pPr>
              <w:tabs>
                <w:tab w:val="left" w:pos="0"/>
              </w:tabs>
              <w:autoSpaceDE w:val="0"/>
              <w:autoSpaceDN w:val="0"/>
              <w:adjustRightInd w:val="0"/>
              <w:rPr>
                <w:rFonts w:ascii="Arial" w:eastAsia="Batang" w:hAnsi="Arial" w:cs="Arial"/>
                <w:color w:val="0D0D0D" w:themeColor="text1" w:themeTint="F2"/>
                <w:sz w:val="20"/>
                <w:szCs w:val="20"/>
                <w:lang w:eastAsia="ko-KR"/>
              </w:rPr>
            </w:pPr>
            <w:r w:rsidRPr="00BE080D">
              <w:rPr>
                <w:rFonts w:ascii="Arial" w:eastAsia="Batang" w:hAnsi="Arial" w:cs="Arial"/>
                <w:color w:val="0D0D0D" w:themeColor="text1" w:themeTint="F2"/>
                <w:sz w:val="20"/>
                <w:szCs w:val="20"/>
                <w:lang w:eastAsia="ko-KR"/>
              </w:rPr>
              <w:t>Parafiran, žigosan</w:t>
            </w:r>
          </w:p>
        </w:tc>
      </w:tr>
      <w:tr w:rsidR="00BE080D" w:rsidRPr="00BE080D" w14:paraId="08EEE84D" w14:textId="77777777" w:rsidTr="004A08B7">
        <w:tc>
          <w:tcPr>
            <w:tcW w:w="1377" w:type="dxa"/>
            <w:shd w:val="clear" w:color="auto" w:fill="DBE5F1" w:themeFill="accent1" w:themeFillTint="33"/>
          </w:tcPr>
          <w:p w14:paraId="4DC066CA" w14:textId="242E9B35" w:rsidR="00071FB3" w:rsidRPr="00BE080D" w:rsidRDefault="00071FB3" w:rsidP="00F0084D">
            <w:pPr>
              <w:tabs>
                <w:tab w:val="left" w:pos="0"/>
              </w:tabs>
              <w:autoSpaceDE w:val="0"/>
              <w:autoSpaceDN w:val="0"/>
              <w:adjustRightInd w:val="0"/>
              <w:jc w:val="center"/>
              <w:rPr>
                <w:rFonts w:ascii="Arial" w:eastAsia="Batang" w:hAnsi="Arial" w:cs="Arial"/>
                <w:color w:val="0D0D0D" w:themeColor="text1" w:themeTint="F2"/>
                <w:sz w:val="20"/>
                <w:szCs w:val="20"/>
                <w:lang w:eastAsia="ko-KR"/>
              </w:rPr>
            </w:pPr>
            <w:r w:rsidRPr="00BE080D">
              <w:rPr>
                <w:rFonts w:ascii="Arial" w:eastAsia="Batang" w:hAnsi="Arial" w:cs="Arial"/>
                <w:color w:val="0D0D0D" w:themeColor="text1" w:themeTint="F2"/>
                <w:sz w:val="20"/>
                <w:lang w:eastAsia="ko-KR"/>
              </w:rPr>
              <w:t>4</w:t>
            </w:r>
          </w:p>
        </w:tc>
        <w:tc>
          <w:tcPr>
            <w:tcW w:w="4798" w:type="dxa"/>
            <w:vAlign w:val="center"/>
          </w:tcPr>
          <w:p w14:paraId="693428A6" w14:textId="19126449" w:rsidR="00071FB3" w:rsidRPr="00BE080D" w:rsidRDefault="00715D72" w:rsidP="00F0084D">
            <w:pPr>
              <w:tabs>
                <w:tab w:val="left" w:pos="0"/>
              </w:tabs>
              <w:autoSpaceDE w:val="0"/>
              <w:autoSpaceDN w:val="0"/>
              <w:adjustRightInd w:val="0"/>
              <w:rPr>
                <w:rFonts w:ascii="Arial" w:eastAsia="Batang" w:hAnsi="Arial" w:cs="Arial"/>
                <w:color w:val="0D0D0D" w:themeColor="text1" w:themeTint="F2"/>
                <w:sz w:val="20"/>
                <w:szCs w:val="20"/>
                <w:lang w:eastAsia="ko-KR"/>
              </w:rPr>
            </w:pPr>
            <w:r w:rsidRPr="000344EF">
              <w:rPr>
                <w:rFonts w:ascii="Arial" w:eastAsia="Batang" w:hAnsi="Arial" w:cs="Arial"/>
                <w:color w:val="0D0D0D" w:themeColor="text1" w:themeTint="F2"/>
                <w:sz w:val="20"/>
                <w:szCs w:val="20"/>
                <w:lang w:eastAsia="ko-KR"/>
              </w:rPr>
              <w:t>Zavarovanje</w:t>
            </w:r>
            <w:r w:rsidRPr="000344EF">
              <w:rPr>
                <w:rFonts w:ascii="Arial" w:hAnsi="Arial" w:cs="Arial"/>
                <w:color w:val="0D0D0D" w:themeColor="text1" w:themeTint="F2"/>
                <w:sz w:val="20"/>
                <w:szCs w:val="20"/>
              </w:rPr>
              <w:t xml:space="preserve"> za dobro izvedbo pogodbenih obveznosti</w:t>
            </w:r>
            <w:r>
              <w:rPr>
                <w:rFonts w:ascii="Arial" w:hAnsi="Arial" w:cs="Arial"/>
                <w:color w:val="0D0D0D" w:themeColor="text1" w:themeTint="F2"/>
                <w:sz w:val="20"/>
                <w:szCs w:val="20"/>
              </w:rPr>
              <w:t xml:space="preserve"> -vzorec</w:t>
            </w:r>
          </w:p>
        </w:tc>
        <w:tc>
          <w:tcPr>
            <w:tcW w:w="2887" w:type="dxa"/>
            <w:vAlign w:val="center"/>
          </w:tcPr>
          <w:p w14:paraId="11085D45" w14:textId="0463265D" w:rsidR="00071FB3" w:rsidRPr="00BE080D" w:rsidRDefault="00E6254A" w:rsidP="00F0084D">
            <w:pPr>
              <w:tabs>
                <w:tab w:val="left" w:pos="0"/>
              </w:tabs>
              <w:autoSpaceDE w:val="0"/>
              <w:autoSpaceDN w:val="0"/>
              <w:adjustRightInd w:val="0"/>
              <w:rPr>
                <w:rFonts w:ascii="Arial" w:eastAsia="Batang" w:hAnsi="Arial" w:cs="Arial"/>
                <w:color w:val="0D0D0D" w:themeColor="text1" w:themeTint="F2"/>
                <w:sz w:val="20"/>
                <w:szCs w:val="20"/>
                <w:lang w:eastAsia="ko-KR"/>
              </w:rPr>
            </w:pPr>
            <w:r w:rsidRPr="00BE080D">
              <w:rPr>
                <w:rFonts w:ascii="Arial" w:eastAsia="Batang" w:hAnsi="Arial" w:cs="Arial"/>
                <w:color w:val="0D0D0D" w:themeColor="text1" w:themeTint="F2"/>
                <w:sz w:val="20"/>
                <w:lang w:eastAsia="ko-KR"/>
              </w:rPr>
              <w:t>Parafiran, žigosan</w:t>
            </w:r>
          </w:p>
        </w:tc>
      </w:tr>
      <w:tr w:rsidR="00BE080D" w:rsidRPr="00BE080D" w14:paraId="5F6EAAB4" w14:textId="77777777" w:rsidTr="004A08B7">
        <w:tc>
          <w:tcPr>
            <w:tcW w:w="1377" w:type="dxa"/>
            <w:shd w:val="clear" w:color="auto" w:fill="DBE5F1" w:themeFill="accent1" w:themeFillTint="33"/>
          </w:tcPr>
          <w:p w14:paraId="7EF85CB1" w14:textId="0BB55504" w:rsidR="00071FB3" w:rsidRPr="00BE080D" w:rsidRDefault="00071FB3" w:rsidP="00F0084D">
            <w:pPr>
              <w:tabs>
                <w:tab w:val="left" w:pos="0"/>
              </w:tabs>
              <w:autoSpaceDE w:val="0"/>
              <w:autoSpaceDN w:val="0"/>
              <w:adjustRightInd w:val="0"/>
              <w:jc w:val="center"/>
              <w:rPr>
                <w:rFonts w:ascii="Arial" w:eastAsia="Batang" w:hAnsi="Arial" w:cs="Arial"/>
                <w:color w:val="0D0D0D" w:themeColor="text1" w:themeTint="F2"/>
                <w:sz w:val="20"/>
                <w:szCs w:val="20"/>
                <w:lang w:eastAsia="ko-KR"/>
              </w:rPr>
            </w:pPr>
            <w:r w:rsidRPr="00BE080D">
              <w:rPr>
                <w:rFonts w:ascii="Arial" w:eastAsia="Batang" w:hAnsi="Arial" w:cs="Arial"/>
                <w:color w:val="0D0D0D" w:themeColor="text1" w:themeTint="F2"/>
                <w:sz w:val="20"/>
                <w:lang w:eastAsia="ko-KR"/>
              </w:rPr>
              <w:t>4</w:t>
            </w:r>
            <w:r w:rsidR="00715D72">
              <w:rPr>
                <w:rFonts w:ascii="Arial" w:eastAsia="Batang" w:hAnsi="Arial" w:cs="Arial"/>
                <w:color w:val="0D0D0D" w:themeColor="text1" w:themeTint="F2"/>
                <w:sz w:val="20"/>
                <w:lang w:eastAsia="ko-KR"/>
              </w:rPr>
              <w:t>a</w:t>
            </w:r>
          </w:p>
        </w:tc>
        <w:tc>
          <w:tcPr>
            <w:tcW w:w="4798" w:type="dxa"/>
            <w:vAlign w:val="center"/>
          </w:tcPr>
          <w:p w14:paraId="1908DB6E" w14:textId="4063BAAF" w:rsidR="00071FB3" w:rsidRPr="00BE080D" w:rsidRDefault="00715D72" w:rsidP="00F0084D">
            <w:pPr>
              <w:tabs>
                <w:tab w:val="left" w:pos="0"/>
              </w:tabs>
              <w:autoSpaceDE w:val="0"/>
              <w:autoSpaceDN w:val="0"/>
              <w:adjustRightInd w:val="0"/>
              <w:rPr>
                <w:rFonts w:ascii="Arial" w:hAnsi="Arial" w:cs="Arial"/>
                <w:color w:val="0D0D0D" w:themeColor="text1" w:themeTint="F2"/>
                <w:sz w:val="20"/>
                <w:szCs w:val="20"/>
              </w:rPr>
            </w:pPr>
            <w:r>
              <w:rPr>
                <w:rFonts w:ascii="Arial" w:hAnsi="Arial" w:cs="Arial"/>
                <w:color w:val="0D0D0D" w:themeColor="text1" w:themeTint="F2"/>
                <w:sz w:val="20"/>
              </w:rPr>
              <w:t xml:space="preserve">Zavarovanje </w:t>
            </w:r>
            <w:r w:rsidR="00071FB3" w:rsidRPr="00BE080D">
              <w:rPr>
                <w:rFonts w:ascii="Arial" w:hAnsi="Arial" w:cs="Arial"/>
                <w:color w:val="0D0D0D" w:themeColor="text1" w:themeTint="F2"/>
                <w:sz w:val="20"/>
              </w:rPr>
              <w:t>za odpravo napak v garancijskem roku</w:t>
            </w:r>
            <w:r>
              <w:rPr>
                <w:rFonts w:ascii="Arial" w:hAnsi="Arial" w:cs="Arial"/>
                <w:color w:val="0D0D0D" w:themeColor="text1" w:themeTint="F2"/>
                <w:sz w:val="20"/>
              </w:rPr>
              <w:t xml:space="preserve"> - vzorec</w:t>
            </w:r>
            <w:r w:rsidR="00071FB3" w:rsidRPr="00BE080D">
              <w:rPr>
                <w:rFonts w:ascii="Arial" w:hAnsi="Arial" w:cs="Arial"/>
                <w:color w:val="0D0D0D" w:themeColor="text1" w:themeTint="F2"/>
                <w:sz w:val="20"/>
              </w:rPr>
              <w:t xml:space="preserve"> </w:t>
            </w:r>
          </w:p>
        </w:tc>
        <w:tc>
          <w:tcPr>
            <w:tcW w:w="2887" w:type="dxa"/>
            <w:vAlign w:val="center"/>
          </w:tcPr>
          <w:p w14:paraId="03D6B872" w14:textId="2C81FD5A" w:rsidR="00071FB3" w:rsidRPr="00BE080D" w:rsidRDefault="00071FB3" w:rsidP="00F0084D">
            <w:pPr>
              <w:tabs>
                <w:tab w:val="left" w:pos="0"/>
              </w:tabs>
              <w:autoSpaceDE w:val="0"/>
              <w:autoSpaceDN w:val="0"/>
              <w:adjustRightInd w:val="0"/>
              <w:rPr>
                <w:rFonts w:ascii="Arial" w:eastAsia="Batang" w:hAnsi="Arial" w:cs="Arial"/>
                <w:color w:val="0D0D0D" w:themeColor="text1" w:themeTint="F2"/>
                <w:sz w:val="20"/>
                <w:szCs w:val="20"/>
                <w:lang w:eastAsia="ko-KR"/>
              </w:rPr>
            </w:pPr>
            <w:r w:rsidRPr="00BE080D">
              <w:rPr>
                <w:rFonts w:ascii="Arial" w:eastAsia="Batang" w:hAnsi="Arial" w:cs="Arial"/>
                <w:color w:val="0D0D0D" w:themeColor="text1" w:themeTint="F2"/>
                <w:sz w:val="20"/>
                <w:lang w:eastAsia="ko-KR"/>
              </w:rPr>
              <w:t>Parafiran, žigosan</w:t>
            </w:r>
          </w:p>
        </w:tc>
      </w:tr>
      <w:tr w:rsidR="005E64FB" w14:paraId="39DC06AE" w14:textId="77777777" w:rsidTr="004A08B7">
        <w:tc>
          <w:tcPr>
            <w:tcW w:w="1377" w:type="dxa"/>
            <w:shd w:val="clear" w:color="auto" w:fill="DBE5F1" w:themeFill="accent1" w:themeFillTint="33"/>
          </w:tcPr>
          <w:p w14:paraId="6FF045C5" w14:textId="77777777" w:rsidR="005E64FB" w:rsidRDefault="005E64FB" w:rsidP="00F0084D">
            <w:pPr>
              <w:tabs>
                <w:tab w:val="left" w:pos="0"/>
              </w:tabs>
              <w:autoSpaceDE w:val="0"/>
              <w:autoSpaceDN w:val="0"/>
              <w:adjustRightInd w:val="0"/>
              <w:jc w:val="center"/>
              <w:rPr>
                <w:rFonts w:ascii="Arial" w:eastAsia="Batang" w:hAnsi="Arial" w:cs="Arial"/>
                <w:sz w:val="20"/>
                <w:szCs w:val="20"/>
                <w:lang w:eastAsia="ko-KR"/>
              </w:rPr>
            </w:pPr>
            <w:r>
              <w:rPr>
                <w:rFonts w:ascii="Arial" w:eastAsia="Batang" w:hAnsi="Arial" w:cs="Arial"/>
                <w:sz w:val="20"/>
                <w:szCs w:val="20"/>
                <w:lang w:eastAsia="ko-KR"/>
              </w:rPr>
              <w:t>5</w:t>
            </w:r>
          </w:p>
        </w:tc>
        <w:tc>
          <w:tcPr>
            <w:tcW w:w="4798" w:type="dxa"/>
            <w:vAlign w:val="center"/>
          </w:tcPr>
          <w:p w14:paraId="6FB18BAD" w14:textId="77777777" w:rsidR="005E64FB" w:rsidRDefault="005E64FB" w:rsidP="00F0084D">
            <w:pPr>
              <w:tabs>
                <w:tab w:val="left" w:pos="0"/>
              </w:tabs>
              <w:autoSpaceDE w:val="0"/>
              <w:autoSpaceDN w:val="0"/>
              <w:adjustRightInd w:val="0"/>
              <w:rPr>
                <w:rFonts w:ascii="Arial" w:eastAsia="Batang" w:hAnsi="Arial" w:cs="Arial"/>
                <w:sz w:val="20"/>
                <w:szCs w:val="20"/>
                <w:lang w:eastAsia="ko-KR"/>
              </w:rPr>
            </w:pPr>
            <w:r w:rsidRPr="000344EF">
              <w:rPr>
                <w:rFonts w:ascii="Arial" w:eastAsia="Batang" w:hAnsi="Arial" w:cs="Arial"/>
                <w:color w:val="0D0D0D" w:themeColor="text1" w:themeTint="F2"/>
                <w:sz w:val="20"/>
                <w:szCs w:val="20"/>
                <w:lang w:eastAsia="ko-KR"/>
              </w:rPr>
              <w:t>Izjava ponudnika, da ne nastopa s podizvajalci</w:t>
            </w:r>
          </w:p>
        </w:tc>
        <w:tc>
          <w:tcPr>
            <w:tcW w:w="2887" w:type="dxa"/>
            <w:vAlign w:val="center"/>
          </w:tcPr>
          <w:p w14:paraId="09486875" w14:textId="77777777" w:rsidR="005E64FB" w:rsidRDefault="005E64FB" w:rsidP="00F0084D">
            <w:pPr>
              <w:tabs>
                <w:tab w:val="left" w:pos="0"/>
              </w:tabs>
              <w:autoSpaceDE w:val="0"/>
              <w:autoSpaceDN w:val="0"/>
              <w:adjustRightInd w:val="0"/>
              <w:rPr>
                <w:rFonts w:ascii="Arial" w:eastAsia="Batang" w:hAnsi="Arial" w:cs="Arial"/>
                <w:sz w:val="20"/>
                <w:szCs w:val="20"/>
                <w:lang w:eastAsia="ko-KR"/>
              </w:rPr>
            </w:pPr>
            <w:r w:rsidRPr="00AF4487">
              <w:rPr>
                <w:rFonts w:ascii="Arial" w:eastAsia="Batang" w:hAnsi="Arial" w:cs="Arial"/>
                <w:sz w:val="20"/>
                <w:szCs w:val="20"/>
                <w:lang w:eastAsia="ko-KR"/>
              </w:rPr>
              <w:t>Izpolnjen, podpisan, žigosan</w:t>
            </w:r>
          </w:p>
        </w:tc>
      </w:tr>
      <w:tr w:rsidR="005E64FB" w14:paraId="1EF36103" w14:textId="77777777" w:rsidTr="004A08B7">
        <w:tc>
          <w:tcPr>
            <w:tcW w:w="1377" w:type="dxa"/>
            <w:shd w:val="clear" w:color="auto" w:fill="DBE5F1" w:themeFill="accent1" w:themeFillTint="33"/>
          </w:tcPr>
          <w:p w14:paraId="48F90133" w14:textId="77777777" w:rsidR="005E64FB" w:rsidRDefault="005E64FB" w:rsidP="00F0084D">
            <w:pPr>
              <w:tabs>
                <w:tab w:val="left" w:pos="0"/>
              </w:tabs>
              <w:autoSpaceDE w:val="0"/>
              <w:autoSpaceDN w:val="0"/>
              <w:adjustRightInd w:val="0"/>
              <w:jc w:val="center"/>
              <w:rPr>
                <w:rFonts w:ascii="Arial" w:eastAsia="Batang" w:hAnsi="Arial" w:cs="Arial"/>
                <w:sz w:val="20"/>
                <w:szCs w:val="20"/>
                <w:lang w:eastAsia="ko-KR"/>
              </w:rPr>
            </w:pPr>
            <w:r>
              <w:rPr>
                <w:rFonts w:ascii="Arial" w:eastAsia="Batang" w:hAnsi="Arial" w:cs="Arial"/>
                <w:sz w:val="20"/>
                <w:szCs w:val="20"/>
                <w:lang w:eastAsia="ko-KR"/>
              </w:rPr>
              <w:t>6</w:t>
            </w:r>
          </w:p>
        </w:tc>
        <w:tc>
          <w:tcPr>
            <w:tcW w:w="4798" w:type="dxa"/>
            <w:vAlign w:val="center"/>
          </w:tcPr>
          <w:p w14:paraId="13AFE004" w14:textId="77777777" w:rsidR="005E64FB" w:rsidRPr="00242C33" w:rsidRDefault="005E64FB" w:rsidP="00F0084D">
            <w:pPr>
              <w:tabs>
                <w:tab w:val="left" w:pos="0"/>
              </w:tabs>
              <w:autoSpaceDE w:val="0"/>
              <w:autoSpaceDN w:val="0"/>
              <w:adjustRightInd w:val="0"/>
              <w:rPr>
                <w:rFonts w:ascii="Arial" w:eastAsia="Batang" w:hAnsi="Arial" w:cs="Arial"/>
                <w:color w:val="C4BC96" w:themeColor="background2" w:themeShade="BF"/>
                <w:sz w:val="20"/>
                <w:szCs w:val="20"/>
                <w:lang w:eastAsia="ko-KR"/>
              </w:rPr>
            </w:pPr>
            <w:r w:rsidRPr="00242C33">
              <w:rPr>
                <w:rFonts w:ascii="Arial" w:eastAsia="Batang" w:hAnsi="Arial" w:cs="Arial"/>
                <w:color w:val="C4BC96" w:themeColor="background2" w:themeShade="BF"/>
                <w:sz w:val="20"/>
                <w:szCs w:val="20"/>
                <w:lang w:eastAsia="ko-KR"/>
              </w:rPr>
              <w:t>V primeru, ko ima ponudnik podizvajalca</w:t>
            </w:r>
          </w:p>
          <w:p w14:paraId="5D31AECD" w14:textId="77777777" w:rsidR="005E64FB" w:rsidRDefault="005E64FB" w:rsidP="00F0084D">
            <w:pPr>
              <w:tabs>
                <w:tab w:val="left" w:pos="0"/>
              </w:tabs>
              <w:autoSpaceDE w:val="0"/>
              <w:autoSpaceDN w:val="0"/>
              <w:adjustRightInd w:val="0"/>
              <w:rPr>
                <w:rFonts w:ascii="Arial" w:eastAsia="Batang" w:hAnsi="Arial" w:cs="Arial"/>
                <w:sz w:val="20"/>
                <w:szCs w:val="20"/>
                <w:lang w:eastAsia="ko-KR"/>
              </w:rPr>
            </w:pPr>
            <w:r w:rsidRPr="000344EF">
              <w:rPr>
                <w:rFonts w:ascii="Arial" w:eastAsia="Batang" w:hAnsi="Arial" w:cs="Arial"/>
                <w:color w:val="0D0D0D" w:themeColor="text1" w:themeTint="F2"/>
                <w:sz w:val="20"/>
                <w:szCs w:val="20"/>
                <w:lang w:eastAsia="ko-KR"/>
              </w:rPr>
              <w:t>Podatki o podizvajalcu</w:t>
            </w:r>
          </w:p>
        </w:tc>
        <w:tc>
          <w:tcPr>
            <w:tcW w:w="2887" w:type="dxa"/>
            <w:vAlign w:val="center"/>
          </w:tcPr>
          <w:p w14:paraId="560BD4E6" w14:textId="77777777" w:rsidR="005E64FB" w:rsidRDefault="005E64FB" w:rsidP="00F0084D">
            <w:pPr>
              <w:tabs>
                <w:tab w:val="left" w:pos="0"/>
              </w:tabs>
              <w:autoSpaceDE w:val="0"/>
              <w:autoSpaceDN w:val="0"/>
              <w:adjustRightInd w:val="0"/>
              <w:rPr>
                <w:rFonts w:ascii="Arial" w:eastAsia="Batang" w:hAnsi="Arial" w:cs="Arial"/>
                <w:sz w:val="20"/>
                <w:szCs w:val="20"/>
                <w:lang w:eastAsia="ko-KR"/>
              </w:rPr>
            </w:pPr>
            <w:r w:rsidRPr="00AF4487">
              <w:rPr>
                <w:rFonts w:ascii="Arial" w:eastAsia="Batang" w:hAnsi="Arial" w:cs="Arial"/>
                <w:sz w:val="20"/>
                <w:szCs w:val="20"/>
                <w:lang w:eastAsia="ko-KR"/>
              </w:rPr>
              <w:t>Izpolnjen, podpisan, žigosan</w:t>
            </w:r>
          </w:p>
        </w:tc>
      </w:tr>
      <w:tr w:rsidR="005E64FB" w14:paraId="3CE8B202" w14:textId="77777777" w:rsidTr="004A08B7">
        <w:tc>
          <w:tcPr>
            <w:tcW w:w="1377" w:type="dxa"/>
            <w:shd w:val="clear" w:color="auto" w:fill="DBE5F1" w:themeFill="accent1" w:themeFillTint="33"/>
          </w:tcPr>
          <w:p w14:paraId="79DD6151" w14:textId="77777777" w:rsidR="005E64FB" w:rsidRDefault="005E64FB" w:rsidP="00F0084D">
            <w:pPr>
              <w:tabs>
                <w:tab w:val="left" w:pos="0"/>
              </w:tabs>
              <w:autoSpaceDE w:val="0"/>
              <w:autoSpaceDN w:val="0"/>
              <w:adjustRightInd w:val="0"/>
              <w:jc w:val="center"/>
              <w:rPr>
                <w:rFonts w:ascii="Arial" w:eastAsia="Batang" w:hAnsi="Arial" w:cs="Arial"/>
                <w:sz w:val="20"/>
                <w:szCs w:val="20"/>
                <w:lang w:eastAsia="ko-KR"/>
              </w:rPr>
            </w:pPr>
            <w:r>
              <w:rPr>
                <w:rFonts w:ascii="Arial" w:eastAsia="Batang" w:hAnsi="Arial" w:cs="Arial"/>
                <w:sz w:val="20"/>
                <w:szCs w:val="20"/>
                <w:lang w:eastAsia="ko-KR"/>
              </w:rPr>
              <w:t>7</w:t>
            </w:r>
          </w:p>
        </w:tc>
        <w:tc>
          <w:tcPr>
            <w:tcW w:w="4798" w:type="dxa"/>
            <w:vAlign w:val="center"/>
          </w:tcPr>
          <w:p w14:paraId="3CEB473A" w14:textId="77777777" w:rsidR="005E64FB" w:rsidRPr="00242C33" w:rsidRDefault="005E64FB" w:rsidP="00F0084D">
            <w:pPr>
              <w:tabs>
                <w:tab w:val="left" w:pos="0"/>
              </w:tabs>
              <w:autoSpaceDE w:val="0"/>
              <w:autoSpaceDN w:val="0"/>
              <w:adjustRightInd w:val="0"/>
              <w:rPr>
                <w:rFonts w:ascii="Arial" w:eastAsia="Batang" w:hAnsi="Arial" w:cs="Arial"/>
                <w:color w:val="C4BC96" w:themeColor="background2" w:themeShade="BF"/>
                <w:sz w:val="20"/>
                <w:szCs w:val="20"/>
                <w:lang w:eastAsia="ko-KR"/>
              </w:rPr>
            </w:pPr>
            <w:r w:rsidRPr="00242C33">
              <w:rPr>
                <w:rFonts w:ascii="Arial" w:eastAsia="Batang" w:hAnsi="Arial" w:cs="Arial"/>
                <w:color w:val="C4BC96" w:themeColor="background2" w:themeShade="BF"/>
                <w:sz w:val="20"/>
                <w:szCs w:val="20"/>
                <w:lang w:eastAsia="ko-KR"/>
              </w:rPr>
              <w:t>V primeru, ko ima ponudnik podizvajalca</w:t>
            </w:r>
          </w:p>
          <w:p w14:paraId="29185E01" w14:textId="77777777" w:rsidR="005E64FB" w:rsidRDefault="005E64FB" w:rsidP="00F0084D">
            <w:pPr>
              <w:tabs>
                <w:tab w:val="left" w:pos="0"/>
              </w:tabs>
              <w:autoSpaceDE w:val="0"/>
              <w:autoSpaceDN w:val="0"/>
              <w:adjustRightInd w:val="0"/>
              <w:rPr>
                <w:rFonts w:ascii="Arial" w:eastAsia="Batang" w:hAnsi="Arial" w:cs="Arial"/>
                <w:sz w:val="20"/>
                <w:szCs w:val="20"/>
                <w:lang w:eastAsia="ko-KR"/>
              </w:rPr>
            </w:pPr>
            <w:r w:rsidRPr="000344EF">
              <w:rPr>
                <w:rFonts w:ascii="Arial" w:eastAsia="Batang" w:hAnsi="Arial" w:cs="Arial"/>
                <w:color w:val="0D0D0D" w:themeColor="text1" w:themeTint="F2"/>
                <w:sz w:val="20"/>
                <w:szCs w:val="20"/>
                <w:lang w:eastAsia="ko-KR"/>
              </w:rPr>
              <w:t>Soglasje podizvajalca</w:t>
            </w:r>
          </w:p>
        </w:tc>
        <w:tc>
          <w:tcPr>
            <w:tcW w:w="2887" w:type="dxa"/>
            <w:vAlign w:val="center"/>
          </w:tcPr>
          <w:p w14:paraId="26DB0F5A" w14:textId="77777777" w:rsidR="005E64FB" w:rsidRDefault="005E64FB" w:rsidP="00F0084D">
            <w:pPr>
              <w:tabs>
                <w:tab w:val="left" w:pos="0"/>
              </w:tabs>
              <w:autoSpaceDE w:val="0"/>
              <w:autoSpaceDN w:val="0"/>
              <w:adjustRightInd w:val="0"/>
              <w:rPr>
                <w:rFonts w:ascii="Arial" w:eastAsia="Batang" w:hAnsi="Arial" w:cs="Arial"/>
                <w:sz w:val="20"/>
                <w:szCs w:val="20"/>
                <w:lang w:eastAsia="ko-KR"/>
              </w:rPr>
            </w:pPr>
            <w:r w:rsidRPr="00AF4487">
              <w:rPr>
                <w:rFonts w:ascii="Arial" w:eastAsia="Batang" w:hAnsi="Arial" w:cs="Arial"/>
                <w:sz w:val="20"/>
                <w:szCs w:val="20"/>
                <w:lang w:eastAsia="ko-KR"/>
              </w:rPr>
              <w:t>Izpolnjen, podpisan, žigosan</w:t>
            </w:r>
          </w:p>
        </w:tc>
      </w:tr>
      <w:tr w:rsidR="005E64FB" w14:paraId="2B8F1437" w14:textId="77777777" w:rsidTr="004A08B7">
        <w:tc>
          <w:tcPr>
            <w:tcW w:w="1377" w:type="dxa"/>
            <w:shd w:val="clear" w:color="auto" w:fill="DBE5F1" w:themeFill="accent1" w:themeFillTint="33"/>
          </w:tcPr>
          <w:p w14:paraId="4601C70D" w14:textId="77777777" w:rsidR="005E64FB" w:rsidRDefault="005E64FB" w:rsidP="00F0084D">
            <w:pPr>
              <w:tabs>
                <w:tab w:val="left" w:pos="0"/>
              </w:tabs>
              <w:autoSpaceDE w:val="0"/>
              <w:autoSpaceDN w:val="0"/>
              <w:adjustRightInd w:val="0"/>
              <w:jc w:val="center"/>
              <w:rPr>
                <w:rFonts w:ascii="Arial" w:eastAsia="Batang" w:hAnsi="Arial" w:cs="Arial"/>
                <w:sz w:val="20"/>
                <w:szCs w:val="20"/>
                <w:lang w:eastAsia="ko-KR"/>
              </w:rPr>
            </w:pPr>
            <w:r>
              <w:rPr>
                <w:rFonts w:ascii="Arial" w:eastAsia="Batang" w:hAnsi="Arial" w:cs="Arial"/>
                <w:sz w:val="20"/>
                <w:szCs w:val="20"/>
                <w:lang w:eastAsia="ko-KR"/>
              </w:rPr>
              <w:t>8</w:t>
            </w:r>
          </w:p>
        </w:tc>
        <w:tc>
          <w:tcPr>
            <w:tcW w:w="4798" w:type="dxa"/>
            <w:vAlign w:val="center"/>
          </w:tcPr>
          <w:p w14:paraId="4D3E0CC6" w14:textId="77777777" w:rsidR="005E64FB" w:rsidRPr="00242C33" w:rsidRDefault="005E64FB" w:rsidP="00F0084D">
            <w:pPr>
              <w:tabs>
                <w:tab w:val="left" w:pos="0"/>
              </w:tabs>
              <w:autoSpaceDE w:val="0"/>
              <w:autoSpaceDN w:val="0"/>
              <w:adjustRightInd w:val="0"/>
              <w:rPr>
                <w:rFonts w:ascii="Arial" w:eastAsia="Batang" w:hAnsi="Arial" w:cs="Arial"/>
                <w:color w:val="C4BC96" w:themeColor="background2" w:themeShade="BF"/>
                <w:sz w:val="20"/>
                <w:szCs w:val="20"/>
                <w:lang w:eastAsia="ko-KR"/>
              </w:rPr>
            </w:pPr>
            <w:r w:rsidRPr="00242C33">
              <w:rPr>
                <w:rFonts w:ascii="Arial" w:eastAsia="Batang" w:hAnsi="Arial" w:cs="Arial"/>
                <w:color w:val="C4BC96" w:themeColor="background2" w:themeShade="BF"/>
                <w:sz w:val="20"/>
                <w:szCs w:val="20"/>
                <w:lang w:eastAsia="ko-KR"/>
              </w:rPr>
              <w:t>V primeru, ko ima ponudnik podizvajalca</w:t>
            </w:r>
          </w:p>
          <w:p w14:paraId="607CD39B" w14:textId="77777777" w:rsidR="005E64FB" w:rsidRDefault="005E64FB" w:rsidP="00F0084D">
            <w:pPr>
              <w:tabs>
                <w:tab w:val="left" w:pos="0"/>
              </w:tabs>
              <w:autoSpaceDE w:val="0"/>
              <w:autoSpaceDN w:val="0"/>
              <w:adjustRightInd w:val="0"/>
              <w:rPr>
                <w:rFonts w:ascii="Arial" w:eastAsia="Batang" w:hAnsi="Arial" w:cs="Arial"/>
                <w:sz w:val="20"/>
                <w:szCs w:val="20"/>
                <w:lang w:eastAsia="ko-KR"/>
              </w:rPr>
            </w:pPr>
            <w:r w:rsidRPr="000344EF">
              <w:rPr>
                <w:rFonts w:ascii="Arial" w:eastAsia="Batang" w:hAnsi="Arial" w:cs="Arial"/>
                <w:color w:val="0D0D0D" w:themeColor="text1" w:themeTint="F2"/>
                <w:sz w:val="20"/>
                <w:szCs w:val="20"/>
                <w:lang w:eastAsia="ko-KR"/>
              </w:rPr>
              <w:t>Seznam podizvajalcev</w:t>
            </w:r>
          </w:p>
        </w:tc>
        <w:tc>
          <w:tcPr>
            <w:tcW w:w="2887" w:type="dxa"/>
            <w:vAlign w:val="center"/>
          </w:tcPr>
          <w:p w14:paraId="2FCECCAF" w14:textId="77777777" w:rsidR="005E64FB" w:rsidRDefault="005E64FB" w:rsidP="00F0084D">
            <w:pPr>
              <w:tabs>
                <w:tab w:val="left" w:pos="0"/>
              </w:tabs>
              <w:autoSpaceDE w:val="0"/>
              <w:autoSpaceDN w:val="0"/>
              <w:adjustRightInd w:val="0"/>
              <w:rPr>
                <w:rFonts w:ascii="Arial" w:eastAsia="Batang" w:hAnsi="Arial" w:cs="Arial"/>
                <w:sz w:val="20"/>
                <w:szCs w:val="20"/>
                <w:lang w:eastAsia="ko-KR"/>
              </w:rPr>
            </w:pPr>
            <w:r w:rsidRPr="00AF4487">
              <w:rPr>
                <w:rFonts w:ascii="Arial" w:eastAsia="Batang" w:hAnsi="Arial" w:cs="Arial"/>
                <w:sz w:val="20"/>
                <w:szCs w:val="20"/>
                <w:lang w:eastAsia="ko-KR"/>
              </w:rPr>
              <w:t>Izpolnjen, podpisan, žigosan</w:t>
            </w:r>
          </w:p>
        </w:tc>
      </w:tr>
      <w:tr w:rsidR="005E64FB" w14:paraId="52C7D319" w14:textId="77777777" w:rsidTr="004A08B7">
        <w:tc>
          <w:tcPr>
            <w:tcW w:w="1377" w:type="dxa"/>
            <w:shd w:val="clear" w:color="auto" w:fill="DBE5F1" w:themeFill="accent1" w:themeFillTint="33"/>
          </w:tcPr>
          <w:p w14:paraId="2B075620" w14:textId="77777777" w:rsidR="005E64FB" w:rsidRDefault="005E64FB" w:rsidP="00F0084D">
            <w:pPr>
              <w:tabs>
                <w:tab w:val="left" w:pos="0"/>
              </w:tabs>
              <w:autoSpaceDE w:val="0"/>
              <w:autoSpaceDN w:val="0"/>
              <w:adjustRightInd w:val="0"/>
              <w:jc w:val="center"/>
              <w:rPr>
                <w:rFonts w:ascii="Arial" w:eastAsia="Batang" w:hAnsi="Arial" w:cs="Arial"/>
                <w:sz w:val="20"/>
                <w:szCs w:val="20"/>
                <w:lang w:eastAsia="ko-KR"/>
              </w:rPr>
            </w:pPr>
            <w:r>
              <w:rPr>
                <w:rFonts w:ascii="Arial" w:eastAsia="Batang" w:hAnsi="Arial" w:cs="Arial"/>
                <w:sz w:val="20"/>
                <w:szCs w:val="20"/>
                <w:lang w:eastAsia="ko-KR"/>
              </w:rPr>
              <w:t>9</w:t>
            </w:r>
          </w:p>
        </w:tc>
        <w:tc>
          <w:tcPr>
            <w:tcW w:w="4798" w:type="dxa"/>
            <w:vAlign w:val="center"/>
          </w:tcPr>
          <w:p w14:paraId="537FE2CA" w14:textId="77777777" w:rsidR="005E64FB" w:rsidRDefault="005E64FB" w:rsidP="00F0084D">
            <w:pPr>
              <w:tabs>
                <w:tab w:val="left" w:pos="0"/>
              </w:tabs>
              <w:autoSpaceDE w:val="0"/>
              <w:autoSpaceDN w:val="0"/>
              <w:adjustRightInd w:val="0"/>
              <w:rPr>
                <w:rFonts w:ascii="Arial" w:hAnsi="Arial" w:cs="Arial"/>
                <w:sz w:val="20"/>
                <w:szCs w:val="20"/>
              </w:rPr>
            </w:pPr>
            <w:r w:rsidRPr="0053243B">
              <w:rPr>
                <w:rFonts w:ascii="Arial" w:hAnsi="Arial" w:cs="Arial"/>
                <w:sz w:val="20"/>
                <w:szCs w:val="20"/>
              </w:rPr>
              <w:t xml:space="preserve">Reference ponudnika in </w:t>
            </w:r>
            <w:r>
              <w:rPr>
                <w:rFonts w:ascii="Arial" w:hAnsi="Arial" w:cs="Arial"/>
                <w:sz w:val="20"/>
                <w:szCs w:val="20"/>
              </w:rPr>
              <w:t>P</w:t>
            </w:r>
            <w:r w:rsidRPr="0053243B">
              <w:rPr>
                <w:rFonts w:ascii="Arial" w:hAnsi="Arial" w:cs="Arial"/>
                <w:sz w:val="20"/>
                <w:szCs w:val="20"/>
              </w:rPr>
              <w:t>riloga</w:t>
            </w:r>
            <w:r>
              <w:rPr>
                <w:rFonts w:ascii="Arial" w:hAnsi="Arial" w:cs="Arial"/>
                <w:sz w:val="20"/>
                <w:szCs w:val="20"/>
              </w:rPr>
              <w:t xml:space="preserve"> 1 k obrazcu 9 </w:t>
            </w:r>
          </w:p>
          <w:p w14:paraId="6C2C3F10" w14:textId="77777777" w:rsidR="005E64FB" w:rsidRDefault="005E64FB" w:rsidP="00F0084D">
            <w:pPr>
              <w:tabs>
                <w:tab w:val="left" w:pos="0"/>
              </w:tabs>
              <w:autoSpaceDE w:val="0"/>
              <w:autoSpaceDN w:val="0"/>
              <w:adjustRightInd w:val="0"/>
              <w:rPr>
                <w:rFonts w:ascii="Arial" w:eastAsia="Batang" w:hAnsi="Arial" w:cs="Arial"/>
                <w:sz w:val="20"/>
                <w:szCs w:val="20"/>
                <w:lang w:eastAsia="ko-KR"/>
              </w:rPr>
            </w:pPr>
            <w:r>
              <w:rPr>
                <w:rFonts w:ascii="Arial" w:hAnsi="Arial" w:cs="Arial"/>
                <w:sz w:val="20"/>
                <w:szCs w:val="20"/>
              </w:rPr>
              <w:t>( Referenčno potrdilo s strani posameznega naročnika)</w:t>
            </w:r>
          </w:p>
        </w:tc>
        <w:tc>
          <w:tcPr>
            <w:tcW w:w="2887" w:type="dxa"/>
            <w:vAlign w:val="center"/>
          </w:tcPr>
          <w:p w14:paraId="787C474A" w14:textId="77777777" w:rsidR="005E64FB" w:rsidRDefault="005E64FB" w:rsidP="00F0084D">
            <w:pPr>
              <w:tabs>
                <w:tab w:val="left" w:pos="0"/>
              </w:tabs>
              <w:autoSpaceDE w:val="0"/>
              <w:autoSpaceDN w:val="0"/>
              <w:adjustRightInd w:val="0"/>
              <w:rPr>
                <w:rFonts w:ascii="Arial" w:eastAsia="Batang" w:hAnsi="Arial" w:cs="Arial"/>
                <w:sz w:val="20"/>
                <w:szCs w:val="20"/>
                <w:lang w:eastAsia="ko-KR"/>
              </w:rPr>
            </w:pPr>
            <w:r w:rsidRPr="00AF4487">
              <w:rPr>
                <w:rFonts w:ascii="Arial" w:eastAsia="Batang" w:hAnsi="Arial" w:cs="Arial"/>
                <w:sz w:val="20"/>
                <w:szCs w:val="20"/>
                <w:lang w:eastAsia="ko-KR"/>
              </w:rPr>
              <w:t>Izpolnjen, podpisan, žigosan</w:t>
            </w:r>
          </w:p>
        </w:tc>
      </w:tr>
      <w:tr w:rsidR="005E64FB" w14:paraId="54DECB10" w14:textId="77777777" w:rsidTr="004A08B7">
        <w:tc>
          <w:tcPr>
            <w:tcW w:w="1377" w:type="dxa"/>
            <w:shd w:val="clear" w:color="auto" w:fill="DBE5F1" w:themeFill="accent1" w:themeFillTint="33"/>
          </w:tcPr>
          <w:p w14:paraId="56FA519A" w14:textId="77777777" w:rsidR="005E64FB" w:rsidRDefault="005E64FB" w:rsidP="00F0084D">
            <w:pPr>
              <w:tabs>
                <w:tab w:val="left" w:pos="0"/>
              </w:tabs>
              <w:autoSpaceDE w:val="0"/>
              <w:autoSpaceDN w:val="0"/>
              <w:adjustRightInd w:val="0"/>
              <w:jc w:val="center"/>
              <w:rPr>
                <w:rFonts w:ascii="Arial" w:eastAsia="Batang" w:hAnsi="Arial" w:cs="Arial"/>
                <w:sz w:val="20"/>
                <w:szCs w:val="20"/>
                <w:lang w:eastAsia="ko-KR"/>
              </w:rPr>
            </w:pPr>
            <w:r>
              <w:rPr>
                <w:rFonts w:ascii="Arial" w:eastAsia="Batang" w:hAnsi="Arial" w:cs="Arial"/>
                <w:sz w:val="20"/>
                <w:szCs w:val="20"/>
                <w:lang w:eastAsia="ko-KR"/>
              </w:rPr>
              <w:t>10</w:t>
            </w:r>
          </w:p>
        </w:tc>
        <w:tc>
          <w:tcPr>
            <w:tcW w:w="4798" w:type="dxa"/>
            <w:vAlign w:val="center"/>
          </w:tcPr>
          <w:p w14:paraId="5C1973E2" w14:textId="77777777" w:rsidR="005E64FB" w:rsidRDefault="005E64FB" w:rsidP="00F0084D">
            <w:pPr>
              <w:tabs>
                <w:tab w:val="left" w:pos="0"/>
              </w:tabs>
              <w:autoSpaceDE w:val="0"/>
              <w:autoSpaceDN w:val="0"/>
              <w:adjustRightInd w:val="0"/>
              <w:rPr>
                <w:rFonts w:ascii="Arial" w:eastAsia="Batang" w:hAnsi="Arial" w:cs="Arial"/>
                <w:sz w:val="20"/>
                <w:szCs w:val="20"/>
                <w:lang w:eastAsia="ko-KR"/>
              </w:rPr>
            </w:pPr>
            <w:r w:rsidRPr="008353AC">
              <w:rPr>
                <w:rFonts w:ascii="Arial" w:eastAsia="Batang" w:hAnsi="Arial" w:cs="Arial"/>
                <w:sz w:val="20"/>
                <w:szCs w:val="20"/>
                <w:lang w:eastAsia="ko-KR"/>
              </w:rPr>
              <w:t>Kadrovska sposobnost</w:t>
            </w:r>
            <w:r w:rsidRPr="008353AC">
              <w:rPr>
                <w:rFonts w:ascii="Arial" w:hAnsi="Arial" w:cs="Arial"/>
                <w:sz w:val="20"/>
                <w:szCs w:val="20"/>
              </w:rPr>
              <w:t xml:space="preserve"> ponudnika</w:t>
            </w:r>
          </w:p>
        </w:tc>
        <w:tc>
          <w:tcPr>
            <w:tcW w:w="2887" w:type="dxa"/>
            <w:vAlign w:val="center"/>
          </w:tcPr>
          <w:p w14:paraId="577F975E" w14:textId="77777777" w:rsidR="005E64FB" w:rsidRDefault="005E64FB" w:rsidP="00F0084D">
            <w:pPr>
              <w:tabs>
                <w:tab w:val="left" w:pos="0"/>
              </w:tabs>
              <w:autoSpaceDE w:val="0"/>
              <w:autoSpaceDN w:val="0"/>
              <w:adjustRightInd w:val="0"/>
              <w:rPr>
                <w:rFonts w:ascii="Arial" w:eastAsia="Batang" w:hAnsi="Arial" w:cs="Arial"/>
                <w:sz w:val="20"/>
                <w:szCs w:val="20"/>
                <w:lang w:eastAsia="ko-KR"/>
              </w:rPr>
            </w:pPr>
            <w:r w:rsidRPr="00AF4487">
              <w:rPr>
                <w:rFonts w:ascii="Arial" w:eastAsia="Batang" w:hAnsi="Arial" w:cs="Arial"/>
                <w:sz w:val="20"/>
                <w:szCs w:val="20"/>
                <w:lang w:eastAsia="ko-KR"/>
              </w:rPr>
              <w:t>Izpolnjen, podpisan, žigosan</w:t>
            </w:r>
          </w:p>
        </w:tc>
      </w:tr>
      <w:tr w:rsidR="005E64FB" w14:paraId="2AA4C09F" w14:textId="77777777" w:rsidTr="004A08B7">
        <w:tc>
          <w:tcPr>
            <w:tcW w:w="1377" w:type="dxa"/>
            <w:shd w:val="clear" w:color="auto" w:fill="DBE5F1" w:themeFill="accent1" w:themeFillTint="33"/>
          </w:tcPr>
          <w:p w14:paraId="0220FD75" w14:textId="77777777" w:rsidR="005E64FB" w:rsidRDefault="005E64FB" w:rsidP="00F0084D">
            <w:pPr>
              <w:tabs>
                <w:tab w:val="left" w:pos="0"/>
              </w:tabs>
              <w:autoSpaceDE w:val="0"/>
              <w:autoSpaceDN w:val="0"/>
              <w:adjustRightInd w:val="0"/>
              <w:jc w:val="center"/>
              <w:rPr>
                <w:rFonts w:ascii="Arial" w:eastAsia="Batang" w:hAnsi="Arial" w:cs="Arial"/>
                <w:sz w:val="20"/>
                <w:szCs w:val="20"/>
                <w:lang w:eastAsia="ko-KR"/>
              </w:rPr>
            </w:pPr>
            <w:r>
              <w:rPr>
                <w:rFonts w:ascii="Arial" w:eastAsia="Batang" w:hAnsi="Arial" w:cs="Arial"/>
                <w:sz w:val="20"/>
                <w:szCs w:val="20"/>
                <w:lang w:eastAsia="ko-KR"/>
              </w:rPr>
              <w:t>10a</w:t>
            </w:r>
          </w:p>
        </w:tc>
        <w:tc>
          <w:tcPr>
            <w:tcW w:w="4798" w:type="dxa"/>
            <w:vAlign w:val="center"/>
          </w:tcPr>
          <w:p w14:paraId="46A82069" w14:textId="2F2AF9CC" w:rsidR="005E64FB" w:rsidRPr="008353AC" w:rsidRDefault="005E64FB" w:rsidP="00F0084D">
            <w:pPr>
              <w:tabs>
                <w:tab w:val="left" w:pos="0"/>
              </w:tabs>
              <w:autoSpaceDE w:val="0"/>
              <w:autoSpaceDN w:val="0"/>
              <w:adjustRightInd w:val="0"/>
              <w:rPr>
                <w:rFonts w:ascii="Arial" w:eastAsia="Batang" w:hAnsi="Arial" w:cs="Arial"/>
                <w:sz w:val="20"/>
                <w:szCs w:val="20"/>
                <w:lang w:eastAsia="ko-KR"/>
              </w:rPr>
            </w:pPr>
            <w:r w:rsidRPr="003D41B6">
              <w:rPr>
                <w:rFonts w:ascii="Arial" w:hAnsi="Arial" w:cs="Arial"/>
                <w:color w:val="000000" w:themeColor="text1"/>
                <w:sz w:val="20"/>
              </w:rPr>
              <w:t xml:space="preserve">Potrdilo reference </w:t>
            </w:r>
            <w:r w:rsidRPr="00052862">
              <w:rPr>
                <w:rFonts w:ascii="Arial" w:hAnsi="Arial" w:cs="Arial"/>
                <w:color w:val="0D0D0D" w:themeColor="text1" w:themeTint="F2"/>
                <w:sz w:val="20"/>
              </w:rPr>
              <w:t>kadra</w:t>
            </w:r>
            <w:r w:rsidR="002D2026" w:rsidRPr="00052862">
              <w:rPr>
                <w:rFonts w:ascii="Arial" w:hAnsi="Arial" w:cs="Arial"/>
                <w:color w:val="0D0D0D" w:themeColor="text1" w:themeTint="F2"/>
                <w:sz w:val="20"/>
              </w:rPr>
              <w:t xml:space="preserve"> (podpisano s strani naročnika referenčnega posla)</w:t>
            </w:r>
          </w:p>
        </w:tc>
        <w:tc>
          <w:tcPr>
            <w:tcW w:w="2887" w:type="dxa"/>
            <w:vAlign w:val="center"/>
          </w:tcPr>
          <w:p w14:paraId="3AF02ABF" w14:textId="77777777" w:rsidR="005E64FB" w:rsidRPr="00AF4487" w:rsidRDefault="005E64FB" w:rsidP="00F0084D">
            <w:pPr>
              <w:tabs>
                <w:tab w:val="left" w:pos="0"/>
              </w:tabs>
              <w:autoSpaceDE w:val="0"/>
              <w:autoSpaceDN w:val="0"/>
              <w:adjustRightInd w:val="0"/>
              <w:rPr>
                <w:rFonts w:ascii="Arial" w:eastAsia="Batang" w:hAnsi="Arial" w:cs="Arial"/>
                <w:sz w:val="20"/>
                <w:szCs w:val="20"/>
                <w:lang w:eastAsia="ko-KR"/>
              </w:rPr>
            </w:pPr>
            <w:r w:rsidRPr="00AF4487">
              <w:rPr>
                <w:rFonts w:ascii="Arial" w:eastAsia="Batang" w:hAnsi="Arial" w:cs="Arial"/>
                <w:sz w:val="20"/>
                <w:szCs w:val="20"/>
                <w:lang w:eastAsia="ko-KR"/>
              </w:rPr>
              <w:t>Izpolnjen, podpisan, žigosan</w:t>
            </w:r>
          </w:p>
        </w:tc>
      </w:tr>
      <w:tr w:rsidR="005E64FB" w14:paraId="09A2119F" w14:textId="77777777" w:rsidTr="004A08B7">
        <w:tc>
          <w:tcPr>
            <w:tcW w:w="1377" w:type="dxa"/>
            <w:shd w:val="clear" w:color="auto" w:fill="DBE5F1" w:themeFill="accent1" w:themeFillTint="33"/>
          </w:tcPr>
          <w:p w14:paraId="0D7E686F" w14:textId="77777777" w:rsidR="005E64FB" w:rsidRDefault="005E64FB" w:rsidP="00F0084D">
            <w:pPr>
              <w:tabs>
                <w:tab w:val="left" w:pos="0"/>
              </w:tabs>
              <w:autoSpaceDE w:val="0"/>
              <w:autoSpaceDN w:val="0"/>
              <w:adjustRightInd w:val="0"/>
              <w:jc w:val="center"/>
              <w:rPr>
                <w:rFonts w:ascii="Arial" w:eastAsia="Batang" w:hAnsi="Arial" w:cs="Arial"/>
                <w:sz w:val="20"/>
                <w:szCs w:val="20"/>
                <w:lang w:eastAsia="ko-KR"/>
              </w:rPr>
            </w:pPr>
            <w:r>
              <w:rPr>
                <w:rFonts w:ascii="Arial" w:eastAsia="Batang" w:hAnsi="Arial" w:cs="Arial"/>
                <w:sz w:val="20"/>
                <w:szCs w:val="20"/>
                <w:lang w:eastAsia="ko-KR"/>
              </w:rPr>
              <w:t>11</w:t>
            </w:r>
          </w:p>
        </w:tc>
        <w:tc>
          <w:tcPr>
            <w:tcW w:w="4798" w:type="dxa"/>
            <w:vAlign w:val="center"/>
          </w:tcPr>
          <w:p w14:paraId="4579278A" w14:textId="77777777" w:rsidR="005E64FB" w:rsidRDefault="005E64FB" w:rsidP="00F0084D">
            <w:pPr>
              <w:tabs>
                <w:tab w:val="left" w:pos="0"/>
              </w:tabs>
              <w:autoSpaceDE w:val="0"/>
              <w:autoSpaceDN w:val="0"/>
              <w:adjustRightInd w:val="0"/>
              <w:rPr>
                <w:rFonts w:ascii="Arial" w:eastAsia="Batang" w:hAnsi="Arial" w:cs="Arial"/>
                <w:sz w:val="20"/>
                <w:szCs w:val="20"/>
                <w:lang w:eastAsia="ko-KR"/>
              </w:rPr>
            </w:pPr>
            <w:r w:rsidRPr="008353AC">
              <w:rPr>
                <w:rFonts w:ascii="Arial" w:hAnsi="Arial" w:cs="Arial"/>
                <w:sz w:val="20"/>
                <w:szCs w:val="20"/>
              </w:rPr>
              <w:t>Splošne in tehnične zahteve</w:t>
            </w:r>
          </w:p>
        </w:tc>
        <w:tc>
          <w:tcPr>
            <w:tcW w:w="2887" w:type="dxa"/>
            <w:vAlign w:val="center"/>
          </w:tcPr>
          <w:p w14:paraId="53EEC255" w14:textId="77777777" w:rsidR="005E64FB" w:rsidRDefault="005E64FB" w:rsidP="00F0084D">
            <w:pPr>
              <w:tabs>
                <w:tab w:val="left" w:pos="0"/>
              </w:tabs>
              <w:autoSpaceDE w:val="0"/>
              <w:autoSpaceDN w:val="0"/>
              <w:adjustRightInd w:val="0"/>
              <w:rPr>
                <w:rFonts w:ascii="Arial" w:eastAsia="Batang" w:hAnsi="Arial" w:cs="Arial"/>
                <w:sz w:val="20"/>
                <w:szCs w:val="20"/>
                <w:lang w:eastAsia="ko-KR"/>
              </w:rPr>
            </w:pPr>
            <w:r>
              <w:rPr>
                <w:rFonts w:ascii="Arial" w:eastAsia="Batang" w:hAnsi="Arial" w:cs="Arial"/>
                <w:sz w:val="20"/>
                <w:szCs w:val="20"/>
                <w:lang w:eastAsia="ko-KR"/>
              </w:rPr>
              <w:t>Parafiran, žigosan</w:t>
            </w:r>
          </w:p>
        </w:tc>
      </w:tr>
      <w:tr w:rsidR="00D90B98" w14:paraId="73CAE456" w14:textId="77777777" w:rsidTr="00AD29B8">
        <w:tc>
          <w:tcPr>
            <w:tcW w:w="1377" w:type="dxa"/>
            <w:shd w:val="clear" w:color="auto" w:fill="DBE5F1" w:themeFill="accent1" w:themeFillTint="33"/>
          </w:tcPr>
          <w:p w14:paraId="437C5CA9" w14:textId="00BA1E40" w:rsidR="00D90B98" w:rsidRDefault="00D90B98" w:rsidP="00F0084D">
            <w:pPr>
              <w:tabs>
                <w:tab w:val="left" w:pos="0"/>
              </w:tabs>
              <w:autoSpaceDE w:val="0"/>
              <w:autoSpaceDN w:val="0"/>
              <w:adjustRightInd w:val="0"/>
              <w:jc w:val="center"/>
              <w:rPr>
                <w:rFonts w:ascii="Arial" w:eastAsia="Batang" w:hAnsi="Arial" w:cs="Arial"/>
                <w:sz w:val="20"/>
                <w:szCs w:val="20"/>
                <w:lang w:eastAsia="ko-KR"/>
              </w:rPr>
            </w:pPr>
            <w:r>
              <w:rPr>
                <w:rFonts w:ascii="Arial" w:eastAsia="Batang" w:hAnsi="Arial" w:cs="Arial"/>
                <w:sz w:val="20"/>
                <w:szCs w:val="20"/>
                <w:lang w:eastAsia="ko-KR"/>
              </w:rPr>
              <w:t>12</w:t>
            </w:r>
          </w:p>
        </w:tc>
        <w:tc>
          <w:tcPr>
            <w:tcW w:w="4798" w:type="dxa"/>
          </w:tcPr>
          <w:p w14:paraId="14FB9591" w14:textId="53A555E5" w:rsidR="00D90B98" w:rsidRPr="008353AC" w:rsidRDefault="00D90B98" w:rsidP="00F0084D">
            <w:pPr>
              <w:tabs>
                <w:tab w:val="left" w:pos="0"/>
              </w:tabs>
              <w:autoSpaceDE w:val="0"/>
              <w:autoSpaceDN w:val="0"/>
              <w:adjustRightInd w:val="0"/>
              <w:rPr>
                <w:rFonts w:ascii="Arial" w:hAnsi="Arial" w:cs="Arial"/>
                <w:sz w:val="20"/>
                <w:szCs w:val="20"/>
              </w:rPr>
            </w:pPr>
            <w:r w:rsidRPr="0090039D">
              <w:rPr>
                <w:rFonts w:ascii="Arial" w:hAnsi="Arial" w:cs="Arial"/>
                <w:color w:val="000000"/>
                <w:sz w:val="20"/>
              </w:rPr>
              <w:t xml:space="preserve">Izjava – omejevalni ukrepi zaradi delovanja Rusije </w:t>
            </w:r>
          </w:p>
        </w:tc>
        <w:tc>
          <w:tcPr>
            <w:tcW w:w="2887" w:type="dxa"/>
          </w:tcPr>
          <w:p w14:paraId="12A58ACF" w14:textId="07A4AD9F" w:rsidR="00D90B98" w:rsidRDefault="00D90B98" w:rsidP="00F0084D">
            <w:pPr>
              <w:tabs>
                <w:tab w:val="left" w:pos="0"/>
              </w:tabs>
              <w:autoSpaceDE w:val="0"/>
              <w:autoSpaceDN w:val="0"/>
              <w:adjustRightInd w:val="0"/>
              <w:rPr>
                <w:rFonts w:ascii="Arial" w:eastAsia="Batang" w:hAnsi="Arial" w:cs="Arial"/>
                <w:sz w:val="20"/>
                <w:szCs w:val="20"/>
                <w:lang w:eastAsia="ko-KR"/>
              </w:rPr>
            </w:pPr>
            <w:r w:rsidRPr="00AF4487">
              <w:rPr>
                <w:rFonts w:ascii="Arial" w:eastAsia="Batang" w:hAnsi="Arial" w:cs="Arial"/>
                <w:sz w:val="20"/>
                <w:szCs w:val="20"/>
                <w:lang w:eastAsia="ko-KR"/>
              </w:rPr>
              <w:t>Izpolnjen, podpisan, žigosan</w:t>
            </w:r>
          </w:p>
        </w:tc>
      </w:tr>
      <w:tr w:rsidR="005E64FB" w14:paraId="4687B23A" w14:textId="77777777" w:rsidTr="004A08B7">
        <w:tc>
          <w:tcPr>
            <w:tcW w:w="1377" w:type="dxa"/>
            <w:shd w:val="clear" w:color="auto" w:fill="DBE5F1" w:themeFill="accent1" w:themeFillTint="33"/>
          </w:tcPr>
          <w:p w14:paraId="298AB2F7" w14:textId="77777777" w:rsidR="005E64FB" w:rsidRDefault="005E64FB" w:rsidP="00F0084D">
            <w:pPr>
              <w:tabs>
                <w:tab w:val="left" w:pos="0"/>
              </w:tabs>
              <w:autoSpaceDE w:val="0"/>
              <w:autoSpaceDN w:val="0"/>
              <w:adjustRightInd w:val="0"/>
              <w:jc w:val="center"/>
              <w:rPr>
                <w:rFonts w:ascii="Arial" w:eastAsia="Batang" w:hAnsi="Arial" w:cs="Arial"/>
                <w:sz w:val="20"/>
                <w:szCs w:val="20"/>
                <w:lang w:eastAsia="ko-KR"/>
              </w:rPr>
            </w:pPr>
            <w:r>
              <w:rPr>
                <w:rFonts w:ascii="Arial" w:eastAsia="Batang" w:hAnsi="Arial" w:cs="Arial"/>
                <w:sz w:val="20"/>
                <w:szCs w:val="20"/>
                <w:lang w:eastAsia="ko-KR"/>
              </w:rPr>
              <w:t>Priloga1:</w:t>
            </w:r>
          </w:p>
        </w:tc>
        <w:tc>
          <w:tcPr>
            <w:tcW w:w="4798" w:type="dxa"/>
            <w:vAlign w:val="center"/>
          </w:tcPr>
          <w:p w14:paraId="32A311A1" w14:textId="332349A4" w:rsidR="005E64FB" w:rsidRDefault="001E1BA8" w:rsidP="00F0084D">
            <w:pPr>
              <w:tabs>
                <w:tab w:val="left" w:pos="0"/>
              </w:tabs>
              <w:autoSpaceDE w:val="0"/>
              <w:autoSpaceDN w:val="0"/>
              <w:adjustRightInd w:val="0"/>
              <w:rPr>
                <w:rFonts w:ascii="Arial" w:eastAsia="Batang" w:hAnsi="Arial" w:cs="Arial"/>
                <w:sz w:val="20"/>
                <w:szCs w:val="20"/>
                <w:lang w:eastAsia="ko-KR"/>
              </w:rPr>
            </w:pPr>
            <w:r>
              <w:rPr>
                <w:rFonts w:ascii="Arial" w:eastAsia="Batang" w:hAnsi="Arial" w:cs="Arial"/>
                <w:sz w:val="20"/>
                <w:szCs w:val="20"/>
                <w:lang w:eastAsia="ko-KR"/>
              </w:rPr>
              <w:t>Ponudba s ponudbenim predračunom v .</w:t>
            </w:r>
            <w:proofErr w:type="spellStart"/>
            <w:r>
              <w:rPr>
                <w:rFonts w:ascii="Arial" w:eastAsia="Batang" w:hAnsi="Arial" w:cs="Arial"/>
                <w:sz w:val="20"/>
                <w:szCs w:val="20"/>
                <w:lang w:eastAsia="ko-KR"/>
              </w:rPr>
              <w:t>xlsx</w:t>
            </w:r>
            <w:proofErr w:type="spellEnd"/>
            <w:r>
              <w:rPr>
                <w:rFonts w:ascii="Arial" w:eastAsia="Batang" w:hAnsi="Arial" w:cs="Arial"/>
                <w:sz w:val="20"/>
                <w:szCs w:val="20"/>
                <w:lang w:eastAsia="ko-KR"/>
              </w:rPr>
              <w:t xml:space="preserve"> obliki</w:t>
            </w:r>
          </w:p>
        </w:tc>
        <w:tc>
          <w:tcPr>
            <w:tcW w:w="2887" w:type="dxa"/>
            <w:vAlign w:val="center"/>
          </w:tcPr>
          <w:p w14:paraId="34E81558" w14:textId="1DE6D229" w:rsidR="005E64FB" w:rsidRDefault="00E9697A" w:rsidP="00F0084D">
            <w:pPr>
              <w:tabs>
                <w:tab w:val="left" w:pos="0"/>
              </w:tabs>
              <w:autoSpaceDE w:val="0"/>
              <w:autoSpaceDN w:val="0"/>
              <w:adjustRightInd w:val="0"/>
              <w:rPr>
                <w:rFonts w:ascii="Arial" w:eastAsia="Batang" w:hAnsi="Arial" w:cs="Arial"/>
                <w:sz w:val="20"/>
                <w:szCs w:val="20"/>
                <w:lang w:eastAsia="ko-KR"/>
              </w:rPr>
            </w:pPr>
            <w:r>
              <w:rPr>
                <w:rFonts w:ascii="Arial" w:eastAsia="Batang" w:hAnsi="Arial" w:cs="Arial"/>
                <w:sz w:val="20"/>
                <w:szCs w:val="20"/>
                <w:lang w:eastAsia="ko-KR"/>
              </w:rPr>
              <w:t>Priloženo</w:t>
            </w:r>
          </w:p>
        </w:tc>
      </w:tr>
      <w:tr w:rsidR="001E1BA8" w14:paraId="41C741FC" w14:textId="77777777" w:rsidTr="004A08B7">
        <w:tc>
          <w:tcPr>
            <w:tcW w:w="1377" w:type="dxa"/>
            <w:shd w:val="clear" w:color="auto" w:fill="DBE5F1" w:themeFill="accent1" w:themeFillTint="33"/>
          </w:tcPr>
          <w:p w14:paraId="40ACA009" w14:textId="249EA986" w:rsidR="001E1BA8" w:rsidRDefault="001E1BA8" w:rsidP="001E1BA8">
            <w:pPr>
              <w:tabs>
                <w:tab w:val="left" w:pos="0"/>
              </w:tabs>
              <w:autoSpaceDE w:val="0"/>
              <w:autoSpaceDN w:val="0"/>
              <w:adjustRightInd w:val="0"/>
              <w:jc w:val="center"/>
              <w:rPr>
                <w:rFonts w:ascii="Arial" w:eastAsia="Batang" w:hAnsi="Arial" w:cs="Arial"/>
                <w:sz w:val="20"/>
                <w:szCs w:val="20"/>
                <w:lang w:eastAsia="ko-KR"/>
              </w:rPr>
            </w:pPr>
            <w:r>
              <w:rPr>
                <w:rFonts w:ascii="Arial" w:eastAsia="Batang" w:hAnsi="Arial" w:cs="Arial"/>
                <w:sz w:val="20"/>
                <w:szCs w:val="20"/>
                <w:lang w:eastAsia="ko-KR"/>
              </w:rPr>
              <w:t>Priloge 2:</w:t>
            </w:r>
          </w:p>
        </w:tc>
        <w:tc>
          <w:tcPr>
            <w:tcW w:w="4798" w:type="dxa"/>
            <w:vAlign w:val="center"/>
          </w:tcPr>
          <w:p w14:paraId="16CB1770" w14:textId="77777777" w:rsidR="001E1BA8" w:rsidRDefault="001E1BA8" w:rsidP="001E1BA8">
            <w:pPr>
              <w:tabs>
                <w:tab w:val="left" w:pos="0"/>
              </w:tabs>
              <w:autoSpaceDE w:val="0"/>
              <w:autoSpaceDN w:val="0"/>
              <w:adjustRightInd w:val="0"/>
              <w:rPr>
                <w:rFonts w:ascii="Arial" w:eastAsia="Batang" w:hAnsi="Arial" w:cs="Arial"/>
                <w:sz w:val="20"/>
                <w:szCs w:val="20"/>
                <w:lang w:eastAsia="ko-KR"/>
              </w:rPr>
            </w:pPr>
            <w:r>
              <w:rPr>
                <w:rFonts w:ascii="Arial" w:eastAsia="Batang" w:hAnsi="Arial" w:cs="Arial"/>
                <w:sz w:val="20"/>
                <w:szCs w:val="20"/>
                <w:lang w:eastAsia="ko-KR"/>
              </w:rPr>
              <w:t xml:space="preserve">ESPD obrazec </w:t>
            </w:r>
          </w:p>
          <w:p w14:paraId="39845881" w14:textId="084ED7B2" w:rsidR="001E1BA8" w:rsidRDefault="001E1BA8" w:rsidP="001E1BA8">
            <w:pPr>
              <w:tabs>
                <w:tab w:val="left" w:pos="0"/>
              </w:tabs>
              <w:autoSpaceDE w:val="0"/>
              <w:autoSpaceDN w:val="0"/>
              <w:adjustRightInd w:val="0"/>
              <w:rPr>
                <w:rFonts w:ascii="Arial" w:eastAsia="Batang" w:hAnsi="Arial" w:cs="Arial"/>
                <w:sz w:val="20"/>
                <w:szCs w:val="20"/>
                <w:lang w:eastAsia="ko-KR"/>
              </w:rPr>
            </w:pPr>
            <w:r w:rsidRPr="00D22640">
              <w:rPr>
                <w:rFonts w:ascii="Arial" w:eastAsia="Batang" w:hAnsi="Arial" w:cs="Arial"/>
                <w:color w:val="C4BC96" w:themeColor="background2" w:themeShade="BF"/>
                <w:sz w:val="20"/>
                <w:szCs w:val="20"/>
                <w:lang w:eastAsia="ko-KR"/>
              </w:rPr>
              <w:t>Za vse gospodarske subjekte</w:t>
            </w:r>
          </w:p>
        </w:tc>
        <w:tc>
          <w:tcPr>
            <w:tcW w:w="2887" w:type="dxa"/>
            <w:vAlign w:val="center"/>
          </w:tcPr>
          <w:p w14:paraId="25442189" w14:textId="3F38001E" w:rsidR="001E1BA8" w:rsidRDefault="00E9697A" w:rsidP="001E1BA8">
            <w:pPr>
              <w:tabs>
                <w:tab w:val="left" w:pos="0"/>
              </w:tabs>
              <w:autoSpaceDE w:val="0"/>
              <w:autoSpaceDN w:val="0"/>
              <w:adjustRightInd w:val="0"/>
              <w:rPr>
                <w:rFonts w:ascii="Arial" w:eastAsia="Batang" w:hAnsi="Arial" w:cs="Arial"/>
                <w:sz w:val="20"/>
                <w:szCs w:val="20"/>
                <w:lang w:eastAsia="ko-KR"/>
              </w:rPr>
            </w:pPr>
            <w:r>
              <w:rPr>
                <w:rFonts w:ascii="Arial" w:eastAsia="Batang" w:hAnsi="Arial" w:cs="Arial"/>
                <w:sz w:val="20"/>
                <w:szCs w:val="20"/>
                <w:lang w:eastAsia="ko-KR"/>
              </w:rPr>
              <w:t>Izpolnjen, priložen skladno z navodili</w:t>
            </w:r>
          </w:p>
        </w:tc>
      </w:tr>
    </w:tbl>
    <w:p w14:paraId="1A21D2FB" w14:textId="77777777" w:rsidR="003D41B6" w:rsidRPr="000344EF" w:rsidRDefault="003D41B6" w:rsidP="00A75487">
      <w:pPr>
        <w:tabs>
          <w:tab w:val="left" w:pos="0"/>
        </w:tabs>
        <w:autoSpaceDE w:val="0"/>
        <w:autoSpaceDN w:val="0"/>
        <w:adjustRightInd w:val="0"/>
        <w:spacing w:line="360" w:lineRule="auto"/>
        <w:rPr>
          <w:rFonts w:ascii="Arial" w:hAnsi="Arial" w:cs="Arial"/>
          <w:sz w:val="20"/>
          <w:szCs w:val="20"/>
        </w:rPr>
      </w:pPr>
    </w:p>
    <w:p w14:paraId="4DD6D4BD" w14:textId="77777777" w:rsidR="00BE5A62" w:rsidRPr="000344EF" w:rsidRDefault="00BE5A62" w:rsidP="00A75487">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p>
    <w:p w14:paraId="2984848F" w14:textId="77777777" w:rsidR="00F2358A" w:rsidRPr="000344EF" w:rsidRDefault="00F2358A" w:rsidP="009D0E6B">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br w:type="page"/>
      </w:r>
    </w:p>
    <w:p w14:paraId="5BDE3B1D" w14:textId="77777777" w:rsidR="003E2E91" w:rsidRPr="000344EF" w:rsidRDefault="00AB0501" w:rsidP="007124B4">
      <w:pPr>
        <w:autoSpaceDE w:val="0"/>
        <w:autoSpaceDN w:val="0"/>
        <w:adjustRightInd w:val="0"/>
        <w:rPr>
          <w:rFonts w:ascii="Arial" w:hAnsi="Arial" w:cs="Arial"/>
          <w:b/>
          <w:sz w:val="20"/>
          <w:szCs w:val="20"/>
        </w:rPr>
      </w:pPr>
      <w:r w:rsidRPr="000344EF">
        <w:rPr>
          <w:rFonts w:ascii="Arial" w:hAnsi="Arial" w:cs="Arial"/>
          <w:b/>
          <w:sz w:val="20"/>
          <w:szCs w:val="20"/>
        </w:rPr>
        <w:lastRenderedPageBreak/>
        <w:t>OBRAZEC</w:t>
      </w:r>
      <w:r w:rsidR="003E2E91" w:rsidRPr="000344EF">
        <w:rPr>
          <w:rFonts w:ascii="Arial" w:hAnsi="Arial" w:cs="Arial"/>
          <w:b/>
          <w:sz w:val="20"/>
          <w:szCs w:val="20"/>
        </w:rPr>
        <w:t xml:space="preserve"> 1</w:t>
      </w:r>
    </w:p>
    <w:p w14:paraId="778EA737" w14:textId="77777777" w:rsidR="003E2E91" w:rsidRPr="000344EF" w:rsidRDefault="003E2E91" w:rsidP="007124B4">
      <w:pPr>
        <w:autoSpaceDE w:val="0"/>
        <w:autoSpaceDN w:val="0"/>
        <w:adjustRightInd w:val="0"/>
        <w:rPr>
          <w:rFonts w:ascii="Arial" w:hAnsi="Arial" w:cs="Arial"/>
          <w:b/>
          <w:sz w:val="20"/>
          <w:szCs w:val="20"/>
        </w:rPr>
      </w:pPr>
    </w:p>
    <w:p w14:paraId="36B1E776" w14:textId="77777777" w:rsidR="003E2E91" w:rsidRPr="000344EF" w:rsidRDefault="003E2E91" w:rsidP="007124B4">
      <w:pPr>
        <w:autoSpaceDE w:val="0"/>
        <w:autoSpaceDN w:val="0"/>
        <w:adjustRightInd w:val="0"/>
        <w:rPr>
          <w:rFonts w:ascii="Arial" w:hAnsi="Arial" w:cs="Arial"/>
          <w:b/>
          <w:sz w:val="20"/>
          <w:szCs w:val="20"/>
        </w:rPr>
      </w:pPr>
    </w:p>
    <w:p w14:paraId="620964B8" w14:textId="77777777" w:rsidR="003E2E91" w:rsidRPr="000344EF" w:rsidRDefault="00B512C3" w:rsidP="003E2E91">
      <w:pPr>
        <w:autoSpaceDE w:val="0"/>
        <w:autoSpaceDN w:val="0"/>
        <w:adjustRightInd w:val="0"/>
        <w:jc w:val="center"/>
        <w:rPr>
          <w:rFonts w:ascii="Arial" w:hAnsi="Arial" w:cs="Arial"/>
          <w:b/>
          <w:sz w:val="20"/>
          <w:szCs w:val="20"/>
        </w:rPr>
      </w:pPr>
      <w:r w:rsidRPr="000344EF">
        <w:rPr>
          <w:rFonts w:ascii="Arial" w:hAnsi="Arial" w:cs="Arial"/>
          <w:b/>
          <w:sz w:val="20"/>
          <w:szCs w:val="20"/>
        </w:rPr>
        <w:t>PODATKI O PONUDNIKU</w:t>
      </w:r>
    </w:p>
    <w:p w14:paraId="1D69D24B" w14:textId="77777777" w:rsidR="003E2E91" w:rsidRPr="000344EF"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0344EF" w14:paraId="131156AC" w14:textId="77777777" w:rsidTr="003E2E91">
        <w:trPr>
          <w:trHeight w:val="798"/>
          <w:jc w:val="center"/>
        </w:trPr>
        <w:tc>
          <w:tcPr>
            <w:tcW w:w="5093" w:type="dxa"/>
            <w:vAlign w:val="center"/>
          </w:tcPr>
          <w:p w14:paraId="7FB54CDA"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Naziv ponudnika</w:t>
            </w:r>
          </w:p>
        </w:tc>
        <w:tc>
          <w:tcPr>
            <w:tcW w:w="4620" w:type="dxa"/>
          </w:tcPr>
          <w:p w14:paraId="69523D94"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02AC6DA3" w14:textId="77777777" w:rsidTr="003E2E91">
        <w:trPr>
          <w:trHeight w:val="680"/>
          <w:jc w:val="center"/>
        </w:trPr>
        <w:tc>
          <w:tcPr>
            <w:tcW w:w="5093" w:type="dxa"/>
            <w:vAlign w:val="center"/>
          </w:tcPr>
          <w:p w14:paraId="1B36BA49"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Naslov in kraj ponudnika</w:t>
            </w:r>
          </w:p>
        </w:tc>
        <w:tc>
          <w:tcPr>
            <w:tcW w:w="4620" w:type="dxa"/>
          </w:tcPr>
          <w:p w14:paraId="1D954608"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01B31CDB" w14:textId="77777777" w:rsidTr="003E2E91">
        <w:trPr>
          <w:trHeight w:val="717"/>
          <w:jc w:val="center"/>
        </w:trPr>
        <w:tc>
          <w:tcPr>
            <w:tcW w:w="5093" w:type="dxa"/>
            <w:vAlign w:val="center"/>
          </w:tcPr>
          <w:p w14:paraId="2BF6B9B1"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Odgovorna oseba ponudnika</w:t>
            </w:r>
          </w:p>
        </w:tc>
        <w:tc>
          <w:tcPr>
            <w:tcW w:w="4620" w:type="dxa"/>
          </w:tcPr>
          <w:p w14:paraId="333E8CFA"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5CF61F1E" w14:textId="77777777" w:rsidTr="003E2E91">
        <w:trPr>
          <w:trHeight w:val="699"/>
          <w:jc w:val="center"/>
        </w:trPr>
        <w:tc>
          <w:tcPr>
            <w:tcW w:w="5093" w:type="dxa"/>
            <w:vAlign w:val="center"/>
          </w:tcPr>
          <w:p w14:paraId="4F669C5A"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Telefon:</w:t>
            </w:r>
          </w:p>
        </w:tc>
        <w:tc>
          <w:tcPr>
            <w:tcW w:w="4620" w:type="dxa"/>
          </w:tcPr>
          <w:p w14:paraId="2E891BA4"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4CD28268" w14:textId="77777777" w:rsidTr="003E2E91">
        <w:trPr>
          <w:trHeight w:val="695"/>
          <w:jc w:val="center"/>
        </w:trPr>
        <w:tc>
          <w:tcPr>
            <w:tcW w:w="5093" w:type="dxa"/>
            <w:vAlign w:val="center"/>
          </w:tcPr>
          <w:p w14:paraId="6914B91B"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Elektronski naslov:</w:t>
            </w:r>
          </w:p>
        </w:tc>
        <w:tc>
          <w:tcPr>
            <w:tcW w:w="4620" w:type="dxa"/>
          </w:tcPr>
          <w:p w14:paraId="5B0E40A3"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7BDB624C" w14:textId="77777777" w:rsidTr="003E2E91">
        <w:trPr>
          <w:trHeight w:val="833"/>
          <w:jc w:val="center"/>
        </w:trPr>
        <w:tc>
          <w:tcPr>
            <w:tcW w:w="5093" w:type="dxa"/>
            <w:vAlign w:val="center"/>
          </w:tcPr>
          <w:p w14:paraId="42E1BDC7" w14:textId="77777777" w:rsidR="003E2E91" w:rsidRPr="000344EF" w:rsidRDefault="003E2E91" w:rsidP="003E2E91">
            <w:pPr>
              <w:spacing w:before="120"/>
              <w:ind w:left="-62"/>
              <w:rPr>
                <w:rFonts w:ascii="Arial" w:eastAsia="Batang" w:hAnsi="Arial" w:cs="Arial"/>
                <w:sz w:val="20"/>
                <w:szCs w:val="20"/>
                <w:lang w:eastAsia="ko-KR"/>
              </w:rPr>
            </w:pPr>
            <w:r w:rsidRPr="000344EF">
              <w:rPr>
                <w:rFonts w:ascii="Arial" w:eastAsia="Batang" w:hAnsi="Arial" w:cs="Arial"/>
                <w:sz w:val="20"/>
                <w:szCs w:val="20"/>
                <w:lang w:eastAsia="ko-KR"/>
              </w:rPr>
              <w:t>Matična številka podjetja</w:t>
            </w:r>
          </w:p>
        </w:tc>
        <w:tc>
          <w:tcPr>
            <w:tcW w:w="4620" w:type="dxa"/>
          </w:tcPr>
          <w:p w14:paraId="693A47A5" w14:textId="77777777" w:rsidR="003E2E91" w:rsidRPr="000344EF" w:rsidRDefault="003E2E91" w:rsidP="003E2E91">
            <w:pPr>
              <w:spacing w:before="120"/>
              <w:rPr>
                <w:rFonts w:ascii="Arial" w:eastAsia="Batang" w:hAnsi="Arial" w:cs="Arial"/>
                <w:sz w:val="20"/>
                <w:szCs w:val="20"/>
                <w:lang w:eastAsia="ko-KR"/>
              </w:rPr>
            </w:pPr>
          </w:p>
        </w:tc>
      </w:tr>
      <w:tr w:rsidR="003E2E91" w:rsidRPr="000344EF" w14:paraId="3D5FEEE8" w14:textId="77777777" w:rsidTr="003E2E91">
        <w:trPr>
          <w:trHeight w:val="703"/>
          <w:jc w:val="center"/>
        </w:trPr>
        <w:tc>
          <w:tcPr>
            <w:tcW w:w="5093" w:type="dxa"/>
            <w:vAlign w:val="center"/>
          </w:tcPr>
          <w:p w14:paraId="2A570A40" w14:textId="52F06A4A" w:rsidR="003E2E91" w:rsidRPr="00052862" w:rsidRDefault="003E2E91" w:rsidP="003E2E91">
            <w:pPr>
              <w:spacing w:before="120" w:line="360" w:lineRule="auto"/>
              <w:ind w:left="-62"/>
              <w:rPr>
                <w:rFonts w:ascii="Arial" w:eastAsia="Batang" w:hAnsi="Arial" w:cs="Arial"/>
                <w:color w:val="0D0D0D" w:themeColor="text1" w:themeTint="F2"/>
                <w:sz w:val="20"/>
                <w:szCs w:val="20"/>
                <w:lang w:eastAsia="ko-KR"/>
              </w:rPr>
            </w:pPr>
            <w:r w:rsidRPr="00052862">
              <w:rPr>
                <w:rFonts w:ascii="Arial" w:eastAsia="Batang" w:hAnsi="Arial" w:cs="Arial"/>
                <w:color w:val="0D0D0D" w:themeColor="text1" w:themeTint="F2"/>
                <w:sz w:val="20"/>
                <w:szCs w:val="20"/>
                <w:lang w:eastAsia="ko-KR"/>
              </w:rPr>
              <w:t>Identifikacijska št. za DDV</w:t>
            </w:r>
            <w:r w:rsidR="002D2026" w:rsidRPr="00052862">
              <w:rPr>
                <w:rFonts w:ascii="Arial" w:eastAsia="Batang" w:hAnsi="Arial" w:cs="Arial"/>
                <w:color w:val="0D0D0D" w:themeColor="text1" w:themeTint="F2"/>
                <w:sz w:val="20"/>
                <w:szCs w:val="20"/>
                <w:lang w:eastAsia="ko-KR"/>
              </w:rPr>
              <w:t>/Davčna št.</w:t>
            </w:r>
          </w:p>
        </w:tc>
        <w:tc>
          <w:tcPr>
            <w:tcW w:w="4620" w:type="dxa"/>
          </w:tcPr>
          <w:p w14:paraId="683110D7"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3E99E868" w14:textId="77777777" w:rsidTr="003E2E91">
        <w:trPr>
          <w:trHeight w:val="699"/>
          <w:jc w:val="center"/>
        </w:trPr>
        <w:tc>
          <w:tcPr>
            <w:tcW w:w="5093" w:type="dxa"/>
            <w:vAlign w:val="center"/>
          </w:tcPr>
          <w:p w14:paraId="245D1C37" w14:textId="77777777" w:rsidR="003E2E91" w:rsidRPr="00052862" w:rsidRDefault="003E2E91" w:rsidP="003E2E91">
            <w:pPr>
              <w:spacing w:before="120" w:line="360" w:lineRule="auto"/>
              <w:ind w:left="-62"/>
              <w:rPr>
                <w:rFonts w:ascii="Arial" w:eastAsia="Batang" w:hAnsi="Arial" w:cs="Arial"/>
                <w:color w:val="0D0D0D" w:themeColor="text1" w:themeTint="F2"/>
                <w:sz w:val="20"/>
                <w:szCs w:val="20"/>
                <w:lang w:eastAsia="ko-KR"/>
              </w:rPr>
            </w:pPr>
            <w:r w:rsidRPr="00052862">
              <w:rPr>
                <w:rFonts w:ascii="Arial" w:eastAsia="Batang" w:hAnsi="Arial" w:cs="Arial"/>
                <w:color w:val="0D0D0D" w:themeColor="text1" w:themeTint="F2"/>
                <w:sz w:val="20"/>
                <w:szCs w:val="20"/>
                <w:lang w:eastAsia="ko-KR"/>
              </w:rPr>
              <w:t>Št. vpisa v sodni register (št. vložka)</w:t>
            </w:r>
          </w:p>
        </w:tc>
        <w:tc>
          <w:tcPr>
            <w:tcW w:w="4620" w:type="dxa"/>
          </w:tcPr>
          <w:p w14:paraId="23102CF8"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79849399" w14:textId="77777777" w:rsidTr="003E2E91">
        <w:trPr>
          <w:trHeight w:val="695"/>
          <w:jc w:val="center"/>
        </w:trPr>
        <w:tc>
          <w:tcPr>
            <w:tcW w:w="5093" w:type="dxa"/>
            <w:vAlign w:val="center"/>
          </w:tcPr>
          <w:p w14:paraId="3175AE1B" w14:textId="53C8B84E" w:rsidR="003E2E91" w:rsidRPr="00052862" w:rsidRDefault="003E2E91" w:rsidP="003E2E91">
            <w:pPr>
              <w:spacing w:before="120" w:line="360" w:lineRule="auto"/>
              <w:ind w:left="-62"/>
              <w:rPr>
                <w:rFonts w:ascii="Arial" w:eastAsia="Batang" w:hAnsi="Arial" w:cs="Arial"/>
                <w:color w:val="0D0D0D" w:themeColor="text1" w:themeTint="F2"/>
                <w:sz w:val="20"/>
                <w:szCs w:val="20"/>
                <w:lang w:eastAsia="ko-KR"/>
              </w:rPr>
            </w:pPr>
            <w:r w:rsidRPr="00052862">
              <w:rPr>
                <w:rFonts w:ascii="Arial" w:eastAsia="Batang" w:hAnsi="Arial" w:cs="Arial"/>
                <w:color w:val="0D0D0D" w:themeColor="text1" w:themeTint="F2"/>
                <w:sz w:val="20"/>
                <w:szCs w:val="20"/>
                <w:lang w:eastAsia="ko-KR"/>
              </w:rPr>
              <w:t>Transakcijski račun</w:t>
            </w:r>
            <w:r w:rsidR="002D2026" w:rsidRPr="00052862">
              <w:rPr>
                <w:rFonts w:ascii="Arial" w:eastAsia="Batang" w:hAnsi="Arial" w:cs="Arial"/>
                <w:color w:val="0D0D0D" w:themeColor="text1" w:themeTint="F2"/>
                <w:sz w:val="20"/>
                <w:szCs w:val="20"/>
                <w:lang w:eastAsia="ko-KR"/>
              </w:rPr>
              <w:t>, IBAN, SWIFT</w:t>
            </w:r>
            <w:r w:rsidR="005E64FB" w:rsidRPr="00052862">
              <w:rPr>
                <w:rFonts w:ascii="Arial" w:eastAsia="Batang" w:hAnsi="Arial" w:cs="Arial"/>
                <w:color w:val="0D0D0D" w:themeColor="text1" w:themeTint="F2"/>
                <w:sz w:val="20"/>
                <w:szCs w:val="20"/>
                <w:lang w:eastAsia="ko-KR"/>
              </w:rPr>
              <w:t xml:space="preserve"> in naziv banke pri kateri je odprt</w:t>
            </w:r>
          </w:p>
        </w:tc>
        <w:tc>
          <w:tcPr>
            <w:tcW w:w="4620" w:type="dxa"/>
          </w:tcPr>
          <w:p w14:paraId="0AA510DD"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5C896608" w14:textId="77777777" w:rsidTr="003E2E91">
        <w:trPr>
          <w:trHeight w:val="695"/>
          <w:jc w:val="center"/>
        </w:trPr>
        <w:tc>
          <w:tcPr>
            <w:tcW w:w="5093" w:type="dxa"/>
            <w:vAlign w:val="center"/>
          </w:tcPr>
          <w:p w14:paraId="6E1F3FF4" w14:textId="77777777" w:rsidR="003E2E91" w:rsidRPr="000344EF" w:rsidRDefault="003E2E91" w:rsidP="003E2E91">
            <w:pPr>
              <w:spacing w:before="120" w:after="120"/>
              <w:ind w:left="-62"/>
              <w:rPr>
                <w:rFonts w:ascii="Arial" w:eastAsia="Batang" w:hAnsi="Arial" w:cs="Arial"/>
                <w:sz w:val="20"/>
                <w:szCs w:val="20"/>
                <w:lang w:eastAsia="ko-KR"/>
              </w:rPr>
            </w:pPr>
            <w:r w:rsidRPr="000344EF">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3FE558B8" w14:textId="77777777" w:rsidR="003E2E91" w:rsidRPr="000344EF" w:rsidRDefault="003E2E91" w:rsidP="003E2E91">
            <w:pPr>
              <w:jc w:val="center"/>
              <w:rPr>
                <w:rFonts w:ascii="Arial" w:eastAsia="Batang" w:hAnsi="Arial" w:cs="Arial"/>
                <w:sz w:val="20"/>
                <w:szCs w:val="20"/>
                <w:lang w:eastAsia="ko-KR"/>
              </w:rPr>
            </w:pPr>
            <w:r w:rsidRPr="000344EF">
              <w:rPr>
                <w:rFonts w:ascii="Arial" w:eastAsia="Batang" w:hAnsi="Arial" w:cs="Arial"/>
                <w:sz w:val="20"/>
                <w:szCs w:val="20"/>
                <w:lang w:eastAsia="ko-KR"/>
              </w:rPr>
              <w:t>DA / NE</w:t>
            </w:r>
          </w:p>
        </w:tc>
      </w:tr>
      <w:tr w:rsidR="003E2E91" w:rsidRPr="000344EF" w14:paraId="671F8EAA" w14:textId="77777777" w:rsidTr="003E2E91">
        <w:trPr>
          <w:trHeight w:val="691"/>
          <w:jc w:val="center"/>
        </w:trPr>
        <w:tc>
          <w:tcPr>
            <w:tcW w:w="5093" w:type="dxa"/>
            <w:vAlign w:val="center"/>
          </w:tcPr>
          <w:p w14:paraId="1E1C1CEC"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Odgovorna oseba za podpis pogodbe:</w:t>
            </w:r>
          </w:p>
        </w:tc>
        <w:tc>
          <w:tcPr>
            <w:tcW w:w="4620" w:type="dxa"/>
          </w:tcPr>
          <w:p w14:paraId="378E3F4F"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7CE19960" w14:textId="77777777" w:rsidTr="003E2E91">
        <w:trPr>
          <w:trHeight w:val="715"/>
          <w:jc w:val="center"/>
        </w:trPr>
        <w:tc>
          <w:tcPr>
            <w:tcW w:w="5093" w:type="dxa"/>
            <w:vAlign w:val="center"/>
          </w:tcPr>
          <w:p w14:paraId="40B10F36" w14:textId="77777777" w:rsidR="003E2E91" w:rsidRPr="000344EF" w:rsidRDefault="003E2E91" w:rsidP="003E2E91">
            <w:pPr>
              <w:spacing w:before="120"/>
              <w:ind w:left="-62"/>
              <w:rPr>
                <w:rFonts w:ascii="Arial" w:eastAsia="Batang" w:hAnsi="Arial" w:cs="Arial"/>
                <w:sz w:val="20"/>
                <w:szCs w:val="20"/>
                <w:lang w:eastAsia="ko-KR"/>
              </w:rPr>
            </w:pPr>
            <w:r w:rsidRPr="000344EF">
              <w:rPr>
                <w:rFonts w:ascii="Arial" w:eastAsia="Batang" w:hAnsi="Arial" w:cs="Arial"/>
                <w:sz w:val="20"/>
                <w:szCs w:val="20"/>
                <w:lang w:eastAsia="ko-KR"/>
              </w:rPr>
              <w:t>Kontaktna oseba za izvedbo javnega naročila</w:t>
            </w:r>
          </w:p>
          <w:p w14:paraId="63A16355" w14:textId="77777777" w:rsidR="003E2E91" w:rsidRPr="000344EF" w:rsidRDefault="003E2E91" w:rsidP="003E2E91">
            <w:pPr>
              <w:ind w:left="-62"/>
              <w:rPr>
                <w:rFonts w:ascii="Arial" w:eastAsia="Batang" w:hAnsi="Arial" w:cs="Arial"/>
                <w:sz w:val="20"/>
                <w:szCs w:val="20"/>
                <w:lang w:eastAsia="ko-KR"/>
              </w:rPr>
            </w:pPr>
            <w:r w:rsidRPr="000344EF">
              <w:rPr>
                <w:rFonts w:ascii="Arial" w:eastAsia="Batang" w:hAnsi="Arial" w:cs="Arial"/>
                <w:sz w:val="20"/>
                <w:szCs w:val="20"/>
                <w:lang w:eastAsia="ko-KR"/>
              </w:rPr>
              <w:t>(ime in priimek, telefon in naslov elektronske pošte):</w:t>
            </w:r>
          </w:p>
        </w:tc>
        <w:tc>
          <w:tcPr>
            <w:tcW w:w="4620" w:type="dxa"/>
          </w:tcPr>
          <w:p w14:paraId="416C901E" w14:textId="77777777" w:rsidR="003E2E91" w:rsidRPr="000344EF" w:rsidRDefault="003E2E91" w:rsidP="003E2E91">
            <w:pPr>
              <w:spacing w:before="120" w:line="360" w:lineRule="auto"/>
              <w:rPr>
                <w:rFonts w:ascii="Arial" w:eastAsia="Batang" w:hAnsi="Arial" w:cs="Arial"/>
                <w:sz w:val="20"/>
                <w:szCs w:val="20"/>
                <w:lang w:eastAsia="ko-KR"/>
              </w:rPr>
            </w:pPr>
          </w:p>
        </w:tc>
      </w:tr>
    </w:tbl>
    <w:p w14:paraId="75C5E6D7"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4435C6C2" w14:textId="77777777" w:rsidR="00506813" w:rsidRPr="000344EF" w:rsidRDefault="00506813" w:rsidP="00506813">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 xml:space="preserve">Ponudnik </w:t>
      </w:r>
      <w:r w:rsidR="003C5188" w:rsidRPr="000344EF">
        <w:rPr>
          <w:rFonts w:ascii="Arial" w:eastAsia="Batang" w:hAnsi="Arial" w:cs="Arial"/>
          <w:sz w:val="20"/>
          <w:szCs w:val="20"/>
          <w:lang w:eastAsia="ko-KR"/>
        </w:rPr>
        <w:t xml:space="preserve">navede </w:t>
      </w:r>
      <w:r w:rsidRPr="000344EF">
        <w:rPr>
          <w:rFonts w:ascii="Arial" w:eastAsia="Batang" w:hAnsi="Arial" w:cs="Arial"/>
          <w:sz w:val="20"/>
          <w:szCs w:val="20"/>
          <w:lang w:eastAsia="ko-KR"/>
        </w:rPr>
        <w:t>podatke v tem obrazcu ali v ESPD obrazcu.</w:t>
      </w:r>
    </w:p>
    <w:p w14:paraId="5E16D5AB"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42389370" w14:textId="77777777" w:rsidR="002D2026" w:rsidRPr="000344EF" w:rsidRDefault="002D2026" w:rsidP="002D2026">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Kraj in datum:</w:t>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Pr>
          <w:rFonts w:ascii="Arial" w:eastAsia="Batang" w:hAnsi="Arial" w:cs="Arial"/>
          <w:sz w:val="20"/>
          <w:szCs w:val="20"/>
          <w:lang w:eastAsia="ko-KR"/>
        </w:rPr>
        <w:t>Žig:</w:t>
      </w:r>
      <w:r>
        <w:rPr>
          <w:rFonts w:ascii="Arial" w:eastAsia="Batang" w:hAnsi="Arial" w:cs="Arial"/>
          <w:sz w:val="20"/>
          <w:szCs w:val="20"/>
          <w:lang w:eastAsia="ko-KR"/>
        </w:rPr>
        <w:tab/>
      </w:r>
      <w:r>
        <w:rPr>
          <w:rFonts w:ascii="Arial" w:eastAsia="Batang" w:hAnsi="Arial" w:cs="Arial"/>
          <w:sz w:val="20"/>
          <w:szCs w:val="20"/>
          <w:lang w:eastAsia="ko-KR"/>
        </w:rPr>
        <w:tab/>
      </w:r>
      <w:r>
        <w:rPr>
          <w:rFonts w:ascii="Arial" w:eastAsia="Batang" w:hAnsi="Arial" w:cs="Arial"/>
          <w:sz w:val="20"/>
          <w:szCs w:val="20"/>
          <w:lang w:eastAsia="ko-KR"/>
        </w:rPr>
        <w:tab/>
      </w:r>
      <w:r>
        <w:rPr>
          <w:rFonts w:ascii="Arial" w:eastAsia="Batang" w:hAnsi="Arial" w:cs="Arial"/>
          <w:sz w:val="20"/>
          <w:szCs w:val="20"/>
          <w:lang w:eastAsia="ko-KR"/>
        </w:rPr>
        <w:tab/>
        <w:t>Podpis:</w:t>
      </w:r>
      <w:r w:rsidRPr="000344EF">
        <w:rPr>
          <w:rFonts w:ascii="Arial" w:eastAsia="Batang" w:hAnsi="Arial" w:cs="Arial"/>
          <w:sz w:val="20"/>
          <w:szCs w:val="20"/>
          <w:lang w:eastAsia="ko-KR"/>
        </w:rPr>
        <w:tab/>
      </w:r>
      <w:r w:rsidRPr="000344EF">
        <w:rPr>
          <w:rFonts w:ascii="Arial" w:eastAsia="Batang" w:hAnsi="Arial" w:cs="Arial"/>
          <w:sz w:val="20"/>
          <w:szCs w:val="20"/>
          <w:lang w:eastAsia="ko-KR"/>
        </w:rPr>
        <w:t> </w:t>
      </w:r>
    </w:p>
    <w:p w14:paraId="57551E40" w14:textId="77777777" w:rsidR="003E2E91" w:rsidRPr="000344EF" w:rsidRDefault="003E2E91" w:rsidP="007124B4">
      <w:pPr>
        <w:autoSpaceDE w:val="0"/>
        <w:autoSpaceDN w:val="0"/>
        <w:adjustRightInd w:val="0"/>
        <w:rPr>
          <w:rFonts w:ascii="Arial" w:hAnsi="Arial" w:cs="Arial"/>
          <w:b/>
          <w:sz w:val="20"/>
          <w:szCs w:val="20"/>
        </w:rPr>
      </w:pPr>
      <w:r w:rsidRPr="000344EF">
        <w:rPr>
          <w:rFonts w:ascii="Arial" w:hAnsi="Arial" w:cs="Arial"/>
          <w:b/>
          <w:sz w:val="20"/>
          <w:szCs w:val="20"/>
        </w:rPr>
        <w:br w:type="page"/>
      </w:r>
    </w:p>
    <w:p w14:paraId="77765A9C" w14:textId="77777777" w:rsidR="007124B4" w:rsidRPr="000344EF" w:rsidRDefault="00AB0501" w:rsidP="007124B4">
      <w:pPr>
        <w:autoSpaceDE w:val="0"/>
        <w:autoSpaceDN w:val="0"/>
        <w:adjustRightInd w:val="0"/>
        <w:rPr>
          <w:rFonts w:ascii="Arial" w:hAnsi="Arial" w:cs="Arial"/>
          <w:sz w:val="20"/>
          <w:szCs w:val="20"/>
        </w:rPr>
      </w:pPr>
      <w:r w:rsidRPr="000344EF">
        <w:rPr>
          <w:rFonts w:ascii="Arial" w:hAnsi="Arial" w:cs="Arial"/>
          <w:b/>
          <w:sz w:val="20"/>
          <w:szCs w:val="20"/>
        </w:rPr>
        <w:lastRenderedPageBreak/>
        <w:t>OBRAZEC</w:t>
      </w:r>
      <w:r w:rsidR="00BE2358" w:rsidRPr="000344EF">
        <w:rPr>
          <w:rFonts w:ascii="Arial" w:hAnsi="Arial" w:cs="Arial"/>
          <w:b/>
          <w:sz w:val="20"/>
          <w:szCs w:val="20"/>
        </w:rPr>
        <w:t xml:space="preserve"> 2</w:t>
      </w:r>
    </w:p>
    <w:p w14:paraId="127EF8F4" w14:textId="77777777" w:rsidR="0030017E" w:rsidRPr="000344EF" w:rsidRDefault="0030017E" w:rsidP="007124B4">
      <w:pPr>
        <w:autoSpaceDE w:val="0"/>
        <w:autoSpaceDN w:val="0"/>
        <w:adjustRightInd w:val="0"/>
        <w:rPr>
          <w:rFonts w:ascii="Arial" w:hAnsi="Arial" w:cs="Arial"/>
          <w:sz w:val="20"/>
          <w:szCs w:val="20"/>
        </w:rPr>
      </w:pPr>
    </w:p>
    <w:p w14:paraId="2C2159DF" w14:textId="77777777" w:rsidR="007124B4" w:rsidRPr="000344EF" w:rsidRDefault="00BE2358" w:rsidP="007124B4">
      <w:pPr>
        <w:autoSpaceDE w:val="0"/>
        <w:autoSpaceDN w:val="0"/>
        <w:adjustRightInd w:val="0"/>
        <w:rPr>
          <w:rFonts w:ascii="Arial" w:hAnsi="Arial" w:cs="Arial"/>
          <w:sz w:val="20"/>
          <w:szCs w:val="20"/>
        </w:rPr>
      </w:pPr>
      <w:r w:rsidRPr="000344EF">
        <w:rPr>
          <w:rFonts w:ascii="Arial" w:hAnsi="Arial" w:cs="Arial"/>
          <w:sz w:val="20"/>
          <w:szCs w:val="20"/>
        </w:rPr>
        <w:t>Ponudnik</w:t>
      </w:r>
      <w:r w:rsidR="007124B4" w:rsidRPr="000344EF">
        <w:rPr>
          <w:rFonts w:ascii="Arial" w:hAnsi="Arial" w:cs="Arial"/>
          <w:sz w:val="20"/>
          <w:szCs w:val="20"/>
        </w:rPr>
        <w:t>:</w:t>
      </w:r>
    </w:p>
    <w:p w14:paraId="16818074" w14:textId="77777777" w:rsidR="007124B4" w:rsidRPr="000344EF" w:rsidRDefault="007124B4" w:rsidP="007124B4">
      <w:pPr>
        <w:autoSpaceDE w:val="0"/>
        <w:autoSpaceDN w:val="0"/>
        <w:adjustRightInd w:val="0"/>
        <w:rPr>
          <w:rFonts w:ascii="Arial" w:hAnsi="Arial" w:cs="Arial"/>
          <w:sz w:val="20"/>
          <w:szCs w:val="20"/>
        </w:rPr>
      </w:pPr>
      <w:r w:rsidRPr="000344EF">
        <w:rPr>
          <w:rFonts w:ascii="Arial" w:hAnsi="Arial" w:cs="Arial"/>
          <w:sz w:val="20"/>
          <w:szCs w:val="20"/>
        </w:rPr>
        <w:t>__________________</w:t>
      </w:r>
    </w:p>
    <w:p w14:paraId="01299DB6" w14:textId="77777777" w:rsidR="007124B4" w:rsidRPr="000344EF" w:rsidRDefault="007124B4" w:rsidP="007124B4">
      <w:pPr>
        <w:autoSpaceDE w:val="0"/>
        <w:autoSpaceDN w:val="0"/>
        <w:adjustRightInd w:val="0"/>
        <w:rPr>
          <w:rFonts w:ascii="Arial" w:hAnsi="Arial" w:cs="Arial"/>
          <w:sz w:val="20"/>
          <w:szCs w:val="20"/>
        </w:rPr>
      </w:pPr>
    </w:p>
    <w:p w14:paraId="3494121B" w14:textId="641E5A30" w:rsidR="007124B4" w:rsidRDefault="007124B4" w:rsidP="007124B4">
      <w:pPr>
        <w:autoSpaceDE w:val="0"/>
        <w:autoSpaceDN w:val="0"/>
        <w:adjustRightInd w:val="0"/>
        <w:rPr>
          <w:rFonts w:ascii="Arial" w:hAnsi="Arial" w:cs="Arial"/>
          <w:sz w:val="20"/>
          <w:szCs w:val="20"/>
        </w:rPr>
      </w:pPr>
      <w:r w:rsidRPr="000344EF">
        <w:rPr>
          <w:rFonts w:ascii="Arial" w:hAnsi="Arial" w:cs="Arial"/>
          <w:sz w:val="20"/>
          <w:szCs w:val="20"/>
        </w:rPr>
        <w:t>__________________</w:t>
      </w:r>
    </w:p>
    <w:p w14:paraId="7B76D2C7" w14:textId="77777777" w:rsidR="000901EA" w:rsidRPr="000344EF" w:rsidRDefault="000901EA" w:rsidP="007124B4">
      <w:pPr>
        <w:autoSpaceDE w:val="0"/>
        <w:autoSpaceDN w:val="0"/>
        <w:adjustRightInd w:val="0"/>
        <w:rPr>
          <w:rFonts w:ascii="Arial" w:hAnsi="Arial" w:cs="Arial"/>
          <w:sz w:val="20"/>
          <w:szCs w:val="20"/>
        </w:rPr>
      </w:pPr>
    </w:p>
    <w:p w14:paraId="07ECFFB1" w14:textId="77777777" w:rsidR="00B023C9" w:rsidRPr="006967BF" w:rsidRDefault="00B023C9" w:rsidP="00B023C9">
      <w:pPr>
        <w:jc w:val="center"/>
        <w:rPr>
          <w:rFonts w:ascii="Arial" w:hAnsi="Arial" w:cs="Arial"/>
          <w:b/>
          <w:sz w:val="20"/>
          <w:szCs w:val="20"/>
        </w:rPr>
      </w:pPr>
      <w:r w:rsidRPr="006967BF">
        <w:rPr>
          <w:rFonts w:ascii="Arial" w:hAnsi="Arial" w:cs="Arial"/>
          <w:b/>
          <w:sz w:val="20"/>
          <w:szCs w:val="20"/>
        </w:rPr>
        <w:t>PONUDBA S PONUDBENIM PREDRAČUNOM ŠT. _____________</w:t>
      </w:r>
    </w:p>
    <w:p w14:paraId="2A19EBEA" w14:textId="77777777" w:rsidR="00B023C9" w:rsidRPr="006967BF" w:rsidRDefault="00B023C9" w:rsidP="00B023C9">
      <w:pPr>
        <w:autoSpaceDE w:val="0"/>
        <w:autoSpaceDN w:val="0"/>
        <w:adjustRightInd w:val="0"/>
        <w:jc w:val="center"/>
        <w:rPr>
          <w:rFonts w:ascii="Arial" w:hAnsi="Arial" w:cs="Arial"/>
          <w:b/>
          <w:sz w:val="20"/>
          <w:szCs w:val="20"/>
        </w:rPr>
      </w:pPr>
    </w:p>
    <w:p w14:paraId="3F7C35D7" w14:textId="5897A57F" w:rsidR="00B023C9" w:rsidRDefault="00B023C9" w:rsidP="00B023C9">
      <w:pPr>
        <w:jc w:val="both"/>
        <w:rPr>
          <w:rFonts w:ascii="Arial" w:eastAsia="Batang" w:hAnsi="Arial" w:cs="Arial"/>
          <w:sz w:val="20"/>
          <w:szCs w:val="20"/>
          <w:lang w:eastAsia="ko-KR"/>
        </w:rPr>
      </w:pPr>
      <w:r w:rsidRPr="006967BF">
        <w:rPr>
          <w:rFonts w:ascii="Arial" w:eastAsia="Batang" w:hAnsi="Arial" w:cs="Arial"/>
          <w:color w:val="000000" w:themeColor="text1"/>
          <w:sz w:val="20"/>
          <w:szCs w:val="20"/>
          <w:lang w:eastAsia="ko-KR"/>
        </w:rPr>
        <w:t xml:space="preserve">Na podlagi javnega razpisa za oddajo javnega naročila za </w:t>
      </w:r>
      <w:r w:rsidRPr="006967BF">
        <w:rPr>
          <w:rFonts w:ascii="Arial" w:hAnsi="Arial" w:cs="Arial"/>
          <w:b/>
          <w:sz w:val="20"/>
          <w:szCs w:val="20"/>
        </w:rPr>
        <w:t>»</w:t>
      </w:r>
      <w:r w:rsidR="008D1A19" w:rsidRPr="00AE051B">
        <w:rPr>
          <w:rFonts w:ascii="Arial" w:hAnsi="Arial" w:cs="Arial"/>
          <w:b/>
          <w:bCs/>
          <w:sz w:val="20"/>
          <w:szCs w:val="20"/>
        </w:rPr>
        <w:t>Rekonstrukcija opornega zidu in palisad pod železniško progo št. 34 Maribor Prevalje - d.</w:t>
      </w:r>
      <w:r w:rsidR="008D1A19">
        <w:rPr>
          <w:rFonts w:ascii="Arial" w:hAnsi="Arial" w:cs="Arial"/>
          <w:b/>
          <w:bCs/>
          <w:sz w:val="20"/>
          <w:szCs w:val="20"/>
        </w:rPr>
        <w:t xml:space="preserve"> </w:t>
      </w:r>
      <w:r w:rsidR="008D1A19" w:rsidRPr="00AE051B">
        <w:rPr>
          <w:rFonts w:ascii="Arial" w:hAnsi="Arial" w:cs="Arial"/>
          <w:b/>
          <w:bCs/>
          <w:sz w:val="20"/>
          <w:szCs w:val="20"/>
        </w:rPr>
        <w:t>m. v naselju Poljana</w:t>
      </w:r>
      <w:r w:rsidRPr="006967BF">
        <w:rPr>
          <w:rFonts w:ascii="Arial" w:hAnsi="Arial" w:cs="Arial"/>
          <w:b/>
          <w:color w:val="000000"/>
          <w:sz w:val="20"/>
          <w:szCs w:val="20"/>
        </w:rPr>
        <w:t>«</w:t>
      </w:r>
      <w:r w:rsidRPr="006967BF">
        <w:rPr>
          <w:rFonts w:ascii="Arial" w:eastAsia="Batang" w:hAnsi="Arial" w:cs="Arial"/>
          <w:b/>
          <w:bCs/>
          <w:color w:val="000000" w:themeColor="text1"/>
          <w:sz w:val="20"/>
          <w:szCs w:val="20"/>
          <w:lang w:eastAsia="ko-KR"/>
        </w:rPr>
        <w:t>,</w:t>
      </w:r>
      <w:r w:rsidRPr="006967BF">
        <w:rPr>
          <w:rFonts w:ascii="Arial" w:eastAsia="Batang" w:hAnsi="Arial" w:cs="Arial"/>
          <w:bCs/>
          <w:color w:val="000000" w:themeColor="text1"/>
          <w:sz w:val="20"/>
          <w:szCs w:val="20"/>
          <w:lang w:eastAsia="ko-KR"/>
        </w:rPr>
        <w:t xml:space="preserve"> za potrebe SŽ – Infrastruktura, d.o.o., </w:t>
      </w:r>
      <w:r w:rsidRPr="006967BF">
        <w:rPr>
          <w:rFonts w:ascii="Arial" w:eastAsia="Batang" w:hAnsi="Arial" w:cs="Arial"/>
          <w:color w:val="000000" w:themeColor="text1"/>
          <w:sz w:val="20"/>
          <w:szCs w:val="20"/>
          <w:lang w:eastAsia="ko-KR"/>
        </w:rPr>
        <w:t>številka javnega</w:t>
      </w:r>
      <w:r w:rsidRPr="006967BF">
        <w:rPr>
          <w:rFonts w:ascii="Arial" w:eastAsia="Batang" w:hAnsi="Arial" w:cs="Arial"/>
          <w:sz w:val="20"/>
          <w:szCs w:val="20"/>
          <w:lang w:eastAsia="ko-KR"/>
        </w:rPr>
        <w:t xml:space="preserve"> naročila JN ………………………………, poslanega v objavo na Portal javnih naročil pri Uradnem listu RS, dne…………….…………, dajemo ponudbo, kot sledi:</w:t>
      </w:r>
    </w:p>
    <w:p w14:paraId="1B2A5E09" w14:textId="77777777" w:rsidR="00B023C9" w:rsidRPr="006967BF" w:rsidRDefault="00B023C9" w:rsidP="00B023C9">
      <w:pPr>
        <w:autoSpaceDE w:val="0"/>
        <w:autoSpaceDN w:val="0"/>
        <w:adjustRightInd w:val="0"/>
        <w:spacing w:before="120" w:line="276" w:lineRule="auto"/>
        <w:jc w:val="both"/>
        <w:rPr>
          <w:rFonts w:ascii="Arial" w:eastAsia="Batang" w:hAnsi="Arial" w:cs="Arial"/>
          <w:sz w:val="20"/>
          <w:szCs w:val="20"/>
          <w:lang w:eastAsia="ko-KR"/>
        </w:rPr>
      </w:pPr>
      <w:r w:rsidRPr="006967BF">
        <w:rPr>
          <w:rFonts w:ascii="Arial" w:eastAsia="Batang" w:hAnsi="Arial" w:cs="Arial"/>
          <w:sz w:val="20"/>
          <w:szCs w:val="20"/>
          <w:lang w:eastAsia="ko-KR"/>
        </w:rPr>
        <w:t>I. Ponudbo dajemo (ustrezno obkrožiti!):</w:t>
      </w:r>
    </w:p>
    <w:p w14:paraId="43664C72" w14:textId="77777777" w:rsidR="00B023C9" w:rsidRPr="006967BF" w:rsidRDefault="00B023C9" w:rsidP="00B023C9">
      <w:pPr>
        <w:autoSpaceDE w:val="0"/>
        <w:autoSpaceDN w:val="0"/>
        <w:adjustRightInd w:val="0"/>
        <w:spacing w:line="276" w:lineRule="auto"/>
        <w:jc w:val="both"/>
        <w:rPr>
          <w:rFonts w:ascii="Arial" w:eastAsia="Batang" w:hAnsi="Arial" w:cs="Arial"/>
          <w:sz w:val="20"/>
          <w:szCs w:val="20"/>
          <w:lang w:eastAsia="ko-KR"/>
        </w:rPr>
      </w:pPr>
      <w:r w:rsidRPr="006967BF">
        <w:rPr>
          <w:rFonts w:ascii="Arial" w:eastAsia="Batang" w:hAnsi="Arial" w:cs="Arial"/>
          <w:sz w:val="20"/>
          <w:szCs w:val="20"/>
          <w:lang w:eastAsia="ko-KR"/>
        </w:rPr>
        <w:t>a) samostojno</w:t>
      </w:r>
    </w:p>
    <w:p w14:paraId="468F8EB3" w14:textId="3F40C0C5" w:rsidR="00B023C9" w:rsidRDefault="00B023C9" w:rsidP="00B023C9">
      <w:pPr>
        <w:autoSpaceDE w:val="0"/>
        <w:autoSpaceDN w:val="0"/>
        <w:adjustRightInd w:val="0"/>
        <w:spacing w:line="276" w:lineRule="auto"/>
        <w:jc w:val="both"/>
        <w:rPr>
          <w:rFonts w:ascii="Arial" w:eastAsia="Batang" w:hAnsi="Arial" w:cs="Arial"/>
          <w:sz w:val="20"/>
          <w:szCs w:val="20"/>
          <w:lang w:eastAsia="ko-KR"/>
        </w:rPr>
      </w:pPr>
      <w:r w:rsidRPr="006967BF">
        <w:rPr>
          <w:rFonts w:ascii="Arial" w:eastAsia="Batang" w:hAnsi="Arial" w:cs="Arial"/>
          <w:sz w:val="20"/>
          <w:szCs w:val="20"/>
          <w:lang w:eastAsia="ko-KR"/>
        </w:rPr>
        <w:t>b) skupno ponudbo v skupini  izvajalcev:……………………………………………………..</w:t>
      </w:r>
    </w:p>
    <w:p w14:paraId="323029C0" w14:textId="7CBE6F9B" w:rsidR="002D2026" w:rsidRDefault="002D2026" w:rsidP="00B023C9">
      <w:pPr>
        <w:autoSpaceDE w:val="0"/>
        <w:autoSpaceDN w:val="0"/>
        <w:adjustRightInd w:val="0"/>
        <w:spacing w:line="276" w:lineRule="auto"/>
        <w:jc w:val="both"/>
        <w:rPr>
          <w:rFonts w:ascii="Arial" w:eastAsia="Batang" w:hAnsi="Arial" w:cs="Arial"/>
          <w:sz w:val="20"/>
          <w:szCs w:val="20"/>
          <w:lang w:eastAsia="ko-KR"/>
        </w:rPr>
      </w:pPr>
    </w:p>
    <w:p w14:paraId="31F35133" w14:textId="77777777" w:rsidR="002D2026" w:rsidRDefault="002D2026" w:rsidP="002D2026">
      <w:pPr>
        <w:autoSpaceDE w:val="0"/>
        <w:autoSpaceDN w:val="0"/>
        <w:adjustRightInd w:val="0"/>
        <w:spacing w:line="276" w:lineRule="auto"/>
        <w:jc w:val="both"/>
        <w:rPr>
          <w:rFonts w:ascii="Arial" w:eastAsia="Batang" w:hAnsi="Arial" w:cs="Arial"/>
          <w:color w:val="0D0D0D" w:themeColor="text1" w:themeTint="F2"/>
          <w:sz w:val="20"/>
          <w:szCs w:val="20"/>
          <w:lang w:eastAsia="ko-KR"/>
        </w:rPr>
      </w:pPr>
      <w:r w:rsidRPr="00052862">
        <w:rPr>
          <w:rFonts w:ascii="Arial" w:eastAsia="Batang" w:hAnsi="Arial" w:cs="Arial"/>
          <w:color w:val="0D0D0D" w:themeColor="text1" w:themeTint="F2"/>
          <w:sz w:val="20"/>
          <w:szCs w:val="20"/>
          <w:lang w:eastAsia="ko-KR"/>
        </w:rPr>
        <w:t>Ponudbena cena:</w:t>
      </w:r>
    </w:p>
    <w:p w14:paraId="3B07D955" w14:textId="77777777" w:rsidR="00E03081" w:rsidRPr="00052862" w:rsidRDefault="00E03081" w:rsidP="002D2026">
      <w:pPr>
        <w:autoSpaceDE w:val="0"/>
        <w:autoSpaceDN w:val="0"/>
        <w:adjustRightInd w:val="0"/>
        <w:spacing w:line="276" w:lineRule="auto"/>
        <w:jc w:val="both"/>
        <w:rPr>
          <w:rFonts w:ascii="Arial" w:eastAsia="Batang" w:hAnsi="Arial" w:cs="Arial"/>
          <w:color w:val="0D0D0D" w:themeColor="text1" w:themeTint="F2"/>
          <w:sz w:val="20"/>
          <w:szCs w:val="20"/>
          <w:lang w:eastAsia="ko-KR"/>
        </w:rPr>
      </w:pPr>
    </w:p>
    <w:tbl>
      <w:tblPr>
        <w:tblW w:w="9351" w:type="dxa"/>
        <w:tblCellMar>
          <w:left w:w="70" w:type="dxa"/>
          <w:right w:w="70" w:type="dxa"/>
        </w:tblCellMar>
        <w:tblLook w:val="04A0" w:firstRow="1" w:lastRow="0" w:firstColumn="1" w:lastColumn="0" w:noHBand="0" w:noVBand="1"/>
      </w:tblPr>
      <w:tblGrid>
        <w:gridCol w:w="7650"/>
        <w:gridCol w:w="1701"/>
      </w:tblGrid>
      <w:tr w:rsidR="00E03081" w:rsidRPr="00AE051B" w14:paraId="1AF9DA13" w14:textId="77777777" w:rsidTr="00E03081">
        <w:trPr>
          <w:trHeight w:val="408"/>
        </w:trPr>
        <w:tc>
          <w:tcPr>
            <w:tcW w:w="9351" w:type="dxa"/>
            <w:gridSpan w:val="2"/>
            <w:vMerge w:val="restart"/>
            <w:tcBorders>
              <w:top w:val="single" w:sz="4" w:space="0" w:color="auto"/>
              <w:left w:val="single" w:sz="4" w:space="0" w:color="auto"/>
              <w:bottom w:val="single" w:sz="4" w:space="0" w:color="auto"/>
              <w:right w:val="single" w:sz="4" w:space="0" w:color="auto"/>
            </w:tcBorders>
            <w:shd w:val="clear" w:color="000000" w:fill="D9E1F2"/>
            <w:hideMark/>
          </w:tcPr>
          <w:p w14:paraId="0742711B" w14:textId="745AC07E" w:rsidR="00E03081" w:rsidRPr="00AE051B" w:rsidRDefault="00E03081" w:rsidP="006C5D3F">
            <w:pPr>
              <w:rPr>
                <w:rFonts w:ascii="Arial" w:hAnsi="Arial" w:cs="Arial"/>
                <w:b/>
                <w:bCs/>
                <w:sz w:val="20"/>
                <w:szCs w:val="20"/>
              </w:rPr>
            </w:pPr>
            <w:r w:rsidRPr="00AE051B">
              <w:rPr>
                <w:rFonts w:ascii="Arial" w:hAnsi="Arial" w:cs="Arial"/>
                <w:b/>
                <w:bCs/>
                <w:sz w:val="20"/>
                <w:szCs w:val="20"/>
              </w:rPr>
              <w:t>Rekonstrukcija opornega zidu in palisad pod železniško progo št. 34 Maribor Prevalje - d.</w:t>
            </w:r>
            <w:r w:rsidR="008D1A19">
              <w:rPr>
                <w:rFonts w:ascii="Arial" w:hAnsi="Arial" w:cs="Arial"/>
                <w:b/>
                <w:bCs/>
                <w:sz w:val="20"/>
                <w:szCs w:val="20"/>
              </w:rPr>
              <w:t xml:space="preserve"> </w:t>
            </w:r>
            <w:r w:rsidRPr="00AE051B">
              <w:rPr>
                <w:rFonts w:ascii="Arial" w:hAnsi="Arial" w:cs="Arial"/>
                <w:b/>
                <w:bCs/>
                <w:sz w:val="20"/>
                <w:szCs w:val="20"/>
              </w:rPr>
              <w:t>m. v naselju Poljana</w:t>
            </w:r>
          </w:p>
        </w:tc>
      </w:tr>
      <w:tr w:rsidR="00E03081" w:rsidRPr="00AE051B" w14:paraId="09DAF313" w14:textId="77777777" w:rsidTr="00E03081">
        <w:trPr>
          <w:trHeight w:val="315"/>
        </w:trPr>
        <w:tc>
          <w:tcPr>
            <w:tcW w:w="9351" w:type="dxa"/>
            <w:gridSpan w:val="2"/>
            <w:vMerge/>
            <w:tcBorders>
              <w:top w:val="single" w:sz="4" w:space="0" w:color="auto"/>
              <w:left w:val="single" w:sz="4" w:space="0" w:color="auto"/>
              <w:bottom w:val="single" w:sz="4" w:space="0" w:color="auto"/>
              <w:right w:val="single" w:sz="4" w:space="0" w:color="auto"/>
            </w:tcBorders>
            <w:vAlign w:val="center"/>
            <w:hideMark/>
          </w:tcPr>
          <w:p w14:paraId="7E2FC664" w14:textId="77777777" w:rsidR="00E03081" w:rsidRPr="00AE051B" w:rsidRDefault="00E03081" w:rsidP="006C5D3F">
            <w:pPr>
              <w:rPr>
                <w:rFonts w:ascii="Arial" w:hAnsi="Arial" w:cs="Arial"/>
                <w:b/>
                <w:bCs/>
                <w:sz w:val="20"/>
                <w:szCs w:val="20"/>
              </w:rPr>
            </w:pPr>
          </w:p>
        </w:tc>
      </w:tr>
      <w:tr w:rsidR="00E03081" w:rsidRPr="00AE051B" w14:paraId="23083144" w14:textId="77777777" w:rsidTr="00E03081">
        <w:trPr>
          <w:trHeight w:val="780"/>
        </w:trPr>
        <w:tc>
          <w:tcPr>
            <w:tcW w:w="7650" w:type="dxa"/>
            <w:tcBorders>
              <w:top w:val="single" w:sz="4" w:space="0" w:color="auto"/>
              <w:left w:val="single" w:sz="4" w:space="0" w:color="auto"/>
              <w:bottom w:val="single" w:sz="4" w:space="0" w:color="auto"/>
              <w:right w:val="single" w:sz="4" w:space="0" w:color="000000"/>
            </w:tcBorders>
            <w:shd w:val="clear" w:color="000000" w:fill="D9E1F2"/>
            <w:noWrap/>
            <w:vAlign w:val="bottom"/>
            <w:hideMark/>
          </w:tcPr>
          <w:p w14:paraId="2FABE669" w14:textId="77777777" w:rsidR="00E03081" w:rsidRPr="00AE051B" w:rsidRDefault="00E03081" w:rsidP="006C5D3F">
            <w:pPr>
              <w:rPr>
                <w:rFonts w:ascii="Arial" w:hAnsi="Arial" w:cs="Arial"/>
                <w:b/>
                <w:bCs/>
                <w:sz w:val="20"/>
                <w:szCs w:val="20"/>
              </w:rPr>
            </w:pPr>
            <w:r w:rsidRPr="00AE051B">
              <w:rPr>
                <w:rFonts w:ascii="Arial" w:hAnsi="Arial" w:cs="Arial"/>
                <w:b/>
                <w:bCs/>
                <w:sz w:val="20"/>
                <w:szCs w:val="20"/>
              </w:rPr>
              <w:t>R E K A P I T U L A C I J A    O P O R N I    Z I D</w:t>
            </w:r>
          </w:p>
        </w:tc>
        <w:tc>
          <w:tcPr>
            <w:tcW w:w="1701" w:type="dxa"/>
            <w:tcBorders>
              <w:top w:val="nil"/>
              <w:left w:val="nil"/>
              <w:bottom w:val="single" w:sz="4" w:space="0" w:color="auto"/>
              <w:right w:val="single" w:sz="4" w:space="0" w:color="auto"/>
            </w:tcBorders>
            <w:shd w:val="clear" w:color="000000" w:fill="D9E1F2"/>
            <w:vAlign w:val="bottom"/>
            <w:hideMark/>
          </w:tcPr>
          <w:p w14:paraId="70B3210F" w14:textId="77777777" w:rsidR="00E03081" w:rsidRPr="00AE051B" w:rsidRDefault="00E03081" w:rsidP="006C5D3F">
            <w:pPr>
              <w:rPr>
                <w:rFonts w:ascii="Arial" w:hAnsi="Arial" w:cs="Arial"/>
                <w:b/>
                <w:bCs/>
                <w:sz w:val="20"/>
                <w:szCs w:val="20"/>
              </w:rPr>
            </w:pPr>
            <w:r w:rsidRPr="00AE051B">
              <w:rPr>
                <w:rFonts w:ascii="Arial" w:hAnsi="Arial" w:cs="Arial"/>
                <w:b/>
                <w:bCs/>
                <w:sz w:val="20"/>
                <w:szCs w:val="20"/>
              </w:rPr>
              <w:t>Vrednost v EUR brez DDV</w:t>
            </w:r>
          </w:p>
        </w:tc>
      </w:tr>
      <w:tr w:rsidR="00E03081" w:rsidRPr="00AE051B" w14:paraId="75E0777B" w14:textId="77777777" w:rsidTr="00E03081">
        <w:trPr>
          <w:trHeight w:val="300"/>
        </w:trPr>
        <w:tc>
          <w:tcPr>
            <w:tcW w:w="9351" w:type="dxa"/>
            <w:gridSpan w:val="2"/>
            <w:tcBorders>
              <w:top w:val="single" w:sz="4" w:space="0" w:color="auto"/>
              <w:left w:val="single" w:sz="4" w:space="0" w:color="auto"/>
              <w:bottom w:val="single" w:sz="4" w:space="0" w:color="auto"/>
              <w:right w:val="single" w:sz="4" w:space="0" w:color="auto"/>
            </w:tcBorders>
            <w:noWrap/>
            <w:vAlign w:val="bottom"/>
            <w:hideMark/>
          </w:tcPr>
          <w:p w14:paraId="0C56B813" w14:textId="77777777" w:rsidR="00E03081" w:rsidRPr="00AE051B" w:rsidRDefault="00E03081" w:rsidP="006C5D3F">
            <w:pPr>
              <w:rPr>
                <w:sz w:val="20"/>
                <w:szCs w:val="20"/>
              </w:rPr>
            </w:pPr>
          </w:p>
        </w:tc>
      </w:tr>
      <w:tr w:rsidR="00E03081" w:rsidRPr="00AE051B" w14:paraId="02F4BD13" w14:textId="77777777" w:rsidTr="00E03081">
        <w:trPr>
          <w:trHeight w:val="312"/>
        </w:trPr>
        <w:tc>
          <w:tcPr>
            <w:tcW w:w="7650" w:type="dxa"/>
            <w:tcBorders>
              <w:top w:val="single" w:sz="4" w:space="0" w:color="auto"/>
              <w:left w:val="single" w:sz="4" w:space="0" w:color="auto"/>
              <w:bottom w:val="single" w:sz="4" w:space="0" w:color="auto"/>
              <w:right w:val="single" w:sz="4" w:space="0" w:color="auto"/>
            </w:tcBorders>
            <w:noWrap/>
            <w:hideMark/>
          </w:tcPr>
          <w:p w14:paraId="3F54ADEF" w14:textId="77777777" w:rsidR="00E03081" w:rsidRPr="00E03081" w:rsidRDefault="00E03081" w:rsidP="006C5D3F">
            <w:pPr>
              <w:rPr>
                <w:sz w:val="20"/>
                <w:szCs w:val="20"/>
              </w:rPr>
            </w:pPr>
            <w:r w:rsidRPr="00E03081">
              <w:rPr>
                <w:rFonts w:ascii="Arial" w:hAnsi="Arial" w:cs="Arial"/>
                <w:sz w:val="20"/>
                <w:szCs w:val="20"/>
              </w:rPr>
              <w:t>PREDDELA</w:t>
            </w:r>
          </w:p>
        </w:tc>
        <w:tc>
          <w:tcPr>
            <w:tcW w:w="1701" w:type="dxa"/>
            <w:tcBorders>
              <w:top w:val="single" w:sz="4" w:space="0" w:color="auto"/>
              <w:left w:val="single" w:sz="4" w:space="0" w:color="auto"/>
              <w:bottom w:val="single" w:sz="4" w:space="0" w:color="auto"/>
              <w:right w:val="single" w:sz="4" w:space="0" w:color="auto"/>
            </w:tcBorders>
            <w:noWrap/>
          </w:tcPr>
          <w:p w14:paraId="2EA1743B" w14:textId="4E1F018D" w:rsidR="00E03081" w:rsidRPr="00AE051B" w:rsidRDefault="00E03081" w:rsidP="006C5D3F">
            <w:pPr>
              <w:jc w:val="right"/>
              <w:rPr>
                <w:rFonts w:ascii="Arial" w:hAnsi="Arial" w:cs="Arial"/>
                <w:b/>
                <w:bCs/>
                <w:sz w:val="20"/>
                <w:szCs w:val="20"/>
              </w:rPr>
            </w:pPr>
          </w:p>
        </w:tc>
      </w:tr>
      <w:tr w:rsidR="00E03081" w:rsidRPr="00AE051B" w14:paraId="12FCFB7A" w14:textId="77777777" w:rsidTr="00E03081">
        <w:trPr>
          <w:trHeight w:val="312"/>
        </w:trPr>
        <w:tc>
          <w:tcPr>
            <w:tcW w:w="7650" w:type="dxa"/>
            <w:tcBorders>
              <w:top w:val="single" w:sz="4" w:space="0" w:color="auto"/>
              <w:left w:val="single" w:sz="4" w:space="0" w:color="auto"/>
              <w:bottom w:val="single" w:sz="4" w:space="0" w:color="auto"/>
              <w:right w:val="single" w:sz="4" w:space="0" w:color="auto"/>
            </w:tcBorders>
            <w:noWrap/>
            <w:hideMark/>
          </w:tcPr>
          <w:p w14:paraId="020639E1" w14:textId="77777777" w:rsidR="00E03081" w:rsidRPr="00E03081" w:rsidRDefault="00E03081" w:rsidP="006C5D3F">
            <w:pPr>
              <w:rPr>
                <w:sz w:val="20"/>
                <w:szCs w:val="20"/>
              </w:rPr>
            </w:pPr>
            <w:r w:rsidRPr="00E03081">
              <w:rPr>
                <w:rFonts w:ascii="Arial" w:hAnsi="Arial" w:cs="Arial"/>
                <w:sz w:val="20"/>
                <w:szCs w:val="20"/>
              </w:rPr>
              <w:t>RUŠITVENA DELA</w:t>
            </w:r>
          </w:p>
        </w:tc>
        <w:tc>
          <w:tcPr>
            <w:tcW w:w="1701" w:type="dxa"/>
            <w:tcBorders>
              <w:top w:val="single" w:sz="4" w:space="0" w:color="auto"/>
              <w:left w:val="single" w:sz="4" w:space="0" w:color="auto"/>
              <w:bottom w:val="single" w:sz="4" w:space="0" w:color="auto"/>
              <w:right w:val="single" w:sz="4" w:space="0" w:color="auto"/>
            </w:tcBorders>
            <w:noWrap/>
          </w:tcPr>
          <w:p w14:paraId="43E71427" w14:textId="168B6447" w:rsidR="00E03081" w:rsidRPr="00AE051B" w:rsidRDefault="00E03081" w:rsidP="006C5D3F">
            <w:pPr>
              <w:jc w:val="right"/>
              <w:rPr>
                <w:rFonts w:ascii="Arial" w:hAnsi="Arial" w:cs="Arial"/>
                <w:b/>
                <w:bCs/>
                <w:sz w:val="20"/>
                <w:szCs w:val="20"/>
              </w:rPr>
            </w:pPr>
          </w:p>
        </w:tc>
      </w:tr>
      <w:tr w:rsidR="00E03081" w:rsidRPr="00AE051B" w14:paraId="24D67F93" w14:textId="77777777" w:rsidTr="00E03081">
        <w:trPr>
          <w:trHeight w:val="300"/>
        </w:trPr>
        <w:tc>
          <w:tcPr>
            <w:tcW w:w="7650" w:type="dxa"/>
            <w:tcBorders>
              <w:top w:val="single" w:sz="4" w:space="0" w:color="auto"/>
              <w:left w:val="single" w:sz="4" w:space="0" w:color="auto"/>
              <w:bottom w:val="single" w:sz="4" w:space="0" w:color="auto"/>
              <w:right w:val="single" w:sz="4" w:space="0" w:color="auto"/>
            </w:tcBorders>
            <w:noWrap/>
            <w:hideMark/>
          </w:tcPr>
          <w:p w14:paraId="0E4824F4" w14:textId="77777777" w:rsidR="00E03081" w:rsidRPr="00E03081" w:rsidRDefault="00E03081" w:rsidP="006C5D3F">
            <w:pPr>
              <w:rPr>
                <w:sz w:val="20"/>
                <w:szCs w:val="20"/>
              </w:rPr>
            </w:pPr>
            <w:r w:rsidRPr="00E03081">
              <w:rPr>
                <w:rFonts w:ascii="Arial" w:hAnsi="Arial" w:cs="Arial"/>
                <w:sz w:val="20"/>
                <w:szCs w:val="20"/>
              </w:rPr>
              <w:t>ZEMELJSKA DELA</w:t>
            </w:r>
          </w:p>
        </w:tc>
        <w:tc>
          <w:tcPr>
            <w:tcW w:w="1701" w:type="dxa"/>
            <w:tcBorders>
              <w:top w:val="single" w:sz="4" w:space="0" w:color="auto"/>
              <w:left w:val="single" w:sz="4" w:space="0" w:color="auto"/>
              <w:bottom w:val="single" w:sz="4" w:space="0" w:color="auto"/>
              <w:right w:val="single" w:sz="4" w:space="0" w:color="auto"/>
            </w:tcBorders>
            <w:noWrap/>
          </w:tcPr>
          <w:p w14:paraId="00BE6FDF" w14:textId="7C92BA67" w:rsidR="00E03081" w:rsidRPr="00AE051B" w:rsidRDefault="00E03081" w:rsidP="006C5D3F">
            <w:pPr>
              <w:jc w:val="right"/>
              <w:rPr>
                <w:rFonts w:ascii="Arial" w:hAnsi="Arial" w:cs="Arial"/>
                <w:b/>
                <w:bCs/>
                <w:sz w:val="20"/>
                <w:szCs w:val="20"/>
              </w:rPr>
            </w:pPr>
          </w:p>
        </w:tc>
      </w:tr>
      <w:tr w:rsidR="00E03081" w:rsidRPr="00AE051B" w14:paraId="6AD23D58" w14:textId="77777777" w:rsidTr="00E03081">
        <w:trPr>
          <w:trHeight w:val="300"/>
        </w:trPr>
        <w:tc>
          <w:tcPr>
            <w:tcW w:w="7650" w:type="dxa"/>
            <w:tcBorders>
              <w:top w:val="single" w:sz="4" w:space="0" w:color="auto"/>
              <w:left w:val="single" w:sz="4" w:space="0" w:color="auto"/>
              <w:bottom w:val="single" w:sz="4" w:space="0" w:color="auto"/>
              <w:right w:val="single" w:sz="4" w:space="0" w:color="auto"/>
            </w:tcBorders>
            <w:noWrap/>
            <w:hideMark/>
          </w:tcPr>
          <w:p w14:paraId="53E901C5" w14:textId="77777777" w:rsidR="00E03081" w:rsidRPr="00E03081" w:rsidRDefault="00E03081" w:rsidP="006C5D3F">
            <w:pPr>
              <w:rPr>
                <w:sz w:val="20"/>
                <w:szCs w:val="20"/>
              </w:rPr>
            </w:pPr>
            <w:r w:rsidRPr="00E03081">
              <w:rPr>
                <w:rFonts w:ascii="Arial" w:hAnsi="Arial" w:cs="Arial"/>
                <w:sz w:val="20"/>
                <w:szCs w:val="20"/>
              </w:rPr>
              <w:t>DELA V BETONU IN OJAČANEM BETONU</w:t>
            </w:r>
          </w:p>
        </w:tc>
        <w:tc>
          <w:tcPr>
            <w:tcW w:w="1701" w:type="dxa"/>
            <w:tcBorders>
              <w:top w:val="single" w:sz="4" w:space="0" w:color="auto"/>
              <w:left w:val="single" w:sz="4" w:space="0" w:color="auto"/>
              <w:bottom w:val="single" w:sz="4" w:space="0" w:color="auto"/>
              <w:right w:val="single" w:sz="4" w:space="0" w:color="auto"/>
            </w:tcBorders>
            <w:noWrap/>
          </w:tcPr>
          <w:p w14:paraId="2CF5BFF7" w14:textId="2405ED9E" w:rsidR="00E03081" w:rsidRPr="00AE051B" w:rsidRDefault="00E03081" w:rsidP="006C5D3F">
            <w:pPr>
              <w:jc w:val="right"/>
              <w:rPr>
                <w:rFonts w:ascii="Arial" w:hAnsi="Arial" w:cs="Arial"/>
                <w:b/>
                <w:bCs/>
                <w:sz w:val="20"/>
                <w:szCs w:val="20"/>
              </w:rPr>
            </w:pPr>
          </w:p>
        </w:tc>
      </w:tr>
      <w:tr w:rsidR="00E03081" w:rsidRPr="00AE051B" w14:paraId="3141F59B" w14:textId="77777777" w:rsidTr="00E03081">
        <w:trPr>
          <w:trHeight w:val="300"/>
        </w:trPr>
        <w:tc>
          <w:tcPr>
            <w:tcW w:w="7650" w:type="dxa"/>
            <w:tcBorders>
              <w:top w:val="single" w:sz="4" w:space="0" w:color="auto"/>
              <w:left w:val="single" w:sz="4" w:space="0" w:color="auto"/>
              <w:bottom w:val="single" w:sz="4" w:space="0" w:color="auto"/>
              <w:right w:val="single" w:sz="4" w:space="0" w:color="auto"/>
            </w:tcBorders>
            <w:noWrap/>
            <w:hideMark/>
          </w:tcPr>
          <w:p w14:paraId="1E885846" w14:textId="77777777" w:rsidR="00E03081" w:rsidRPr="00E03081" w:rsidRDefault="00E03081" w:rsidP="006C5D3F">
            <w:pPr>
              <w:rPr>
                <w:sz w:val="20"/>
                <w:szCs w:val="20"/>
              </w:rPr>
            </w:pPr>
            <w:r w:rsidRPr="00E03081">
              <w:rPr>
                <w:rFonts w:ascii="Arial" w:hAnsi="Arial" w:cs="Arial"/>
                <w:sz w:val="20"/>
                <w:szCs w:val="20"/>
              </w:rPr>
              <w:t>GRADBENA DELA (Hidroizolacija)</w:t>
            </w:r>
          </w:p>
        </w:tc>
        <w:tc>
          <w:tcPr>
            <w:tcW w:w="1701" w:type="dxa"/>
            <w:tcBorders>
              <w:top w:val="single" w:sz="4" w:space="0" w:color="auto"/>
              <w:left w:val="single" w:sz="4" w:space="0" w:color="auto"/>
              <w:bottom w:val="single" w:sz="4" w:space="0" w:color="auto"/>
              <w:right w:val="single" w:sz="4" w:space="0" w:color="auto"/>
            </w:tcBorders>
            <w:noWrap/>
          </w:tcPr>
          <w:p w14:paraId="6FAF4048" w14:textId="127984F7" w:rsidR="00E03081" w:rsidRPr="00AE051B" w:rsidRDefault="00E03081" w:rsidP="006C5D3F">
            <w:pPr>
              <w:jc w:val="right"/>
              <w:rPr>
                <w:rFonts w:ascii="Arial" w:hAnsi="Arial" w:cs="Arial"/>
                <w:b/>
                <w:bCs/>
                <w:sz w:val="20"/>
                <w:szCs w:val="20"/>
              </w:rPr>
            </w:pPr>
          </w:p>
        </w:tc>
      </w:tr>
      <w:tr w:rsidR="00E03081" w:rsidRPr="00AE051B" w14:paraId="095D5B04" w14:textId="77777777" w:rsidTr="00E03081">
        <w:trPr>
          <w:trHeight w:val="300"/>
        </w:trPr>
        <w:tc>
          <w:tcPr>
            <w:tcW w:w="7650" w:type="dxa"/>
            <w:tcBorders>
              <w:top w:val="single" w:sz="4" w:space="0" w:color="auto"/>
              <w:left w:val="single" w:sz="4" w:space="0" w:color="auto"/>
              <w:bottom w:val="single" w:sz="4" w:space="0" w:color="auto"/>
              <w:right w:val="single" w:sz="4" w:space="0" w:color="auto"/>
            </w:tcBorders>
            <w:noWrap/>
            <w:hideMark/>
          </w:tcPr>
          <w:p w14:paraId="4A780111" w14:textId="77777777" w:rsidR="00E03081" w:rsidRPr="00E03081" w:rsidRDefault="00E03081" w:rsidP="006C5D3F">
            <w:pPr>
              <w:rPr>
                <w:sz w:val="20"/>
                <w:szCs w:val="20"/>
              </w:rPr>
            </w:pPr>
            <w:r w:rsidRPr="00E03081">
              <w:rPr>
                <w:rFonts w:ascii="Arial" w:hAnsi="Arial" w:cs="Arial"/>
                <w:sz w:val="20"/>
                <w:szCs w:val="20"/>
              </w:rPr>
              <w:t>SPIRALNI PILOTI</w:t>
            </w:r>
          </w:p>
        </w:tc>
        <w:tc>
          <w:tcPr>
            <w:tcW w:w="1701" w:type="dxa"/>
            <w:tcBorders>
              <w:top w:val="single" w:sz="4" w:space="0" w:color="auto"/>
              <w:left w:val="single" w:sz="4" w:space="0" w:color="auto"/>
              <w:bottom w:val="single" w:sz="4" w:space="0" w:color="auto"/>
              <w:right w:val="single" w:sz="4" w:space="0" w:color="auto"/>
            </w:tcBorders>
            <w:noWrap/>
          </w:tcPr>
          <w:p w14:paraId="78CDC722" w14:textId="5AEEC4E8" w:rsidR="00E03081" w:rsidRPr="00AE051B" w:rsidRDefault="00E03081" w:rsidP="006C5D3F">
            <w:pPr>
              <w:jc w:val="right"/>
              <w:rPr>
                <w:rFonts w:ascii="Arial" w:hAnsi="Arial" w:cs="Arial"/>
                <w:b/>
                <w:bCs/>
                <w:sz w:val="20"/>
                <w:szCs w:val="20"/>
              </w:rPr>
            </w:pPr>
          </w:p>
        </w:tc>
      </w:tr>
      <w:tr w:rsidR="00E03081" w:rsidRPr="00AE051B" w14:paraId="271BD027" w14:textId="77777777" w:rsidTr="00E03081">
        <w:trPr>
          <w:trHeight w:val="300"/>
        </w:trPr>
        <w:tc>
          <w:tcPr>
            <w:tcW w:w="7650" w:type="dxa"/>
            <w:tcBorders>
              <w:top w:val="single" w:sz="4" w:space="0" w:color="auto"/>
              <w:left w:val="single" w:sz="4" w:space="0" w:color="auto"/>
              <w:bottom w:val="single" w:sz="4" w:space="0" w:color="auto"/>
              <w:right w:val="single" w:sz="4" w:space="0" w:color="auto"/>
            </w:tcBorders>
            <w:noWrap/>
            <w:hideMark/>
          </w:tcPr>
          <w:p w14:paraId="5D795F13" w14:textId="77777777" w:rsidR="00E03081" w:rsidRPr="00E03081" w:rsidRDefault="00E03081" w:rsidP="006C5D3F">
            <w:pPr>
              <w:rPr>
                <w:sz w:val="20"/>
                <w:szCs w:val="20"/>
              </w:rPr>
            </w:pPr>
            <w:r w:rsidRPr="00E03081">
              <w:rPr>
                <w:rFonts w:ascii="Arial" w:hAnsi="Arial" w:cs="Arial"/>
                <w:sz w:val="20"/>
                <w:szCs w:val="20"/>
              </w:rPr>
              <w:t>OSTALA DELA</w:t>
            </w:r>
          </w:p>
        </w:tc>
        <w:tc>
          <w:tcPr>
            <w:tcW w:w="1701" w:type="dxa"/>
            <w:tcBorders>
              <w:top w:val="single" w:sz="4" w:space="0" w:color="auto"/>
              <w:left w:val="single" w:sz="4" w:space="0" w:color="auto"/>
              <w:bottom w:val="single" w:sz="4" w:space="0" w:color="auto"/>
              <w:right w:val="single" w:sz="4" w:space="0" w:color="auto"/>
            </w:tcBorders>
            <w:noWrap/>
          </w:tcPr>
          <w:p w14:paraId="144145B4" w14:textId="1504D592" w:rsidR="00E03081" w:rsidRPr="00AE051B" w:rsidRDefault="00E03081" w:rsidP="006C5D3F">
            <w:pPr>
              <w:jc w:val="right"/>
              <w:rPr>
                <w:rFonts w:ascii="Arial" w:hAnsi="Arial" w:cs="Arial"/>
                <w:b/>
                <w:bCs/>
                <w:sz w:val="20"/>
                <w:szCs w:val="20"/>
              </w:rPr>
            </w:pPr>
          </w:p>
        </w:tc>
      </w:tr>
      <w:tr w:rsidR="00E03081" w:rsidRPr="00AE051B" w14:paraId="50C3D27C" w14:textId="77777777" w:rsidTr="00E03081">
        <w:trPr>
          <w:trHeight w:val="300"/>
        </w:trPr>
        <w:tc>
          <w:tcPr>
            <w:tcW w:w="7650" w:type="dxa"/>
            <w:tcBorders>
              <w:top w:val="single" w:sz="4" w:space="0" w:color="auto"/>
              <w:left w:val="single" w:sz="4" w:space="0" w:color="auto"/>
              <w:bottom w:val="single" w:sz="4" w:space="0" w:color="auto"/>
              <w:right w:val="single" w:sz="4" w:space="0" w:color="auto"/>
            </w:tcBorders>
            <w:noWrap/>
            <w:hideMark/>
          </w:tcPr>
          <w:p w14:paraId="710D1FC3" w14:textId="77777777" w:rsidR="00E03081" w:rsidRPr="00E03081" w:rsidRDefault="00E03081" w:rsidP="006C5D3F">
            <w:pPr>
              <w:rPr>
                <w:sz w:val="20"/>
                <w:szCs w:val="20"/>
              </w:rPr>
            </w:pPr>
            <w:r w:rsidRPr="00E03081">
              <w:rPr>
                <w:rFonts w:ascii="Arial" w:hAnsi="Arial" w:cs="Arial"/>
                <w:sz w:val="20"/>
                <w:szCs w:val="20"/>
              </w:rPr>
              <w:t xml:space="preserve">NEPREDVIDENA DELA 10% </w:t>
            </w:r>
          </w:p>
        </w:tc>
        <w:tc>
          <w:tcPr>
            <w:tcW w:w="1701" w:type="dxa"/>
            <w:tcBorders>
              <w:top w:val="single" w:sz="4" w:space="0" w:color="auto"/>
              <w:left w:val="single" w:sz="4" w:space="0" w:color="auto"/>
              <w:bottom w:val="single" w:sz="4" w:space="0" w:color="auto"/>
              <w:right w:val="single" w:sz="4" w:space="0" w:color="auto"/>
            </w:tcBorders>
            <w:noWrap/>
          </w:tcPr>
          <w:p w14:paraId="1F887381" w14:textId="7581FAFB" w:rsidR="00E03081" w:rsidRPr="00AE051B" w:rsidRDefault="00E03081" w:rsidP="006C5D3F">
            <w:pPr>
              <w:jc w:val="right"/>
              <w:rPr>
                <w:rFonts w:ascii="Arial" w:hAnsi="Arial" w:cs="Arial"/>
                <w:b/>
                <w:bCs/>
                <w:sz w:val="20"/>
                <w:szCs w:val="20"/>
              </w:rPr>
            </w:pPr>
          </w:p>
        </w:tc>
      </w:tr>
      <w:tr w:rsidR="00E03081" w:rsidRPr="00AE051B" w14:paraId="673668D0" w14:textId="77777777" w:rsidTr="00E03081">
        <w:trPr>
          <w:trHeight w:val="300"/>
        </w:trPr>
        <w:tc>
          <w:tcPr>
            <w:tcW w:w="7650" w:type="dxa"/>
            <w:tcBorders>
              <w:top w:val="single" w:sz="4" w:space="0" w:color="auto"/>
              <w:left w:val="single" w:sz="4" w:space="0" w:color="auto"/>
              <w:bottom w:val="single" w:sz="4" w:space="0" w:color="auto"/>
              <w:right w:val="single" w:sz="4" w:space="0" w:color="auto"/>
            </w:tcBorders>
            <w:noWrap/>
            <w:vAlign w:val="bottom"/>
            <w:hideMark/>
          </w:tcPr>
          <w:p w14:paraId="036EC8DA" w14:textId="77777777" w:rsidR="00E03081" w:rsidRPr="00AE051B" w:rsidRDefault="00E03081" w:rsidP="006C5D3F">
            <w:pPr>
              <w:rPr>
                <w:sz w:val="20"/>
                <w:szCs w:val="20"/>
              </w:rPr>
            </w:pPr>
          </w:p>
        </w:tc>
        <w:tc>
          <w:tcPr>
            <w:tcW w:w="1701" w:type="dxa"/>
            <w:tcBorders>
              <w:top w:val="single" w:sz="4" w:space="0" w:color="auto"/>
              <w:left w:val="single" w:sz="4" w:space="0" w:color="auto"/>
              <w:bottom w:val="single" w:sz="4" w:space="0" w:color="auto"/>
              <w:right w:val="single" w:sz="4" w:space="0" w:color="auto"/>
            </w:tcBorders>
            <w:noWrap/>
            <w:vAlign w:val="bottom"/>
          </w:tcPr>
          <w:p w14:paraId="4C1BF297" w14:textId="77777777" w:rsidR="00E03081" w:rsidRPr="00AE051B" w:rsidRDefault="00E03081" w:rsidP="006C5D3F">
            <w:pPr>
              <w:rPr>
                <w:sz w:val="20"/>
                <w:szCs w:val="20"/>
              </w:rPr>
            </w:pPr>
          </w:p>
        </w:tc>
      </w:tr>
      <w:tr w:rsidR="00E03081" w:rsidRPr="00AE051B" w14:paraId="65037E3A" w14:textId="77777777" w:rsidTr="00E03081">
        <w:trPr>
          <w:trHeight w:val="300"/>
        </w:trPr>
        <w:tc>
          <w:tcPr>
            <w:tcW w:w="7650" w:type="dxa"/>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2D5FEB39" w14:textId="77777777" w:rsidR="00E03081" w:rsidRPr="00AE051B" w:rsidRDefault="00E03081" w:rsidP="006C5D3F">
            <w:pPr>
              <w:jc w:val="right"/>
              <w:rPr>
                <w:rFonts w:ascii="Arial" w:hAnsi="Arial" w:cs="Arial"/>
                <w:b/>
                <w:bCs/>
                <w:sz w:val="20"/>
                <w:szCs w:val="20"/>
              </w:rPr>
            </w:pPr>
            <w:r w:rsidRPr="00AE051B">
              <w:rPr>
                <w:rFonts w:ascii="Arial" w:hAnsi="Arial" w:cs="Arial"/>
                <w:b/>
                <w:bCs/>
                <w:sz w:val="20"/>
                <w:szCs w:val="20"/>
              </w:rPr>
              <w:t>Vrednost SKUPAJ v EUR brez DDV:</w:t>
            </w:r>
          </w:p>
        </w:tc>
        <w:tc>
          <w:tcPr>
            <w:tcW w:w="1701" w:type="dxa"/>
            <w:tcBorders>
              <w:top w:val="single" w:sz="4" w:space="0" w:color="auto"/>
              <w:left w:val="single" w:sz="4" w:space="0" w:color="auto"/>
              <w:bottom w:val="single" w:sz="4" w:space="0" w:color="auto"/>
              <w:right w:val="single" w:sz="4" w:space="0" w:color="auto"/>
            </w:tcBorders>
            <w:noWrap/>
            <w:vAlign w:val="bottom"/>
          </w:tcPr>
          <w:p w14:paraId="53CFC69E" w14:textId="16867130" w:rsidR="00E03081" w:rsidRPr="00AE051B" w:rsidRDefault="00E03081" w:rsidP="006C5D3F">
            <w:pPr>
              <w:jc w:val="right"/>
              <w:rPr>
                <w:rFonts w:ascii="Arial" w:hAnsi="Arial" w:cs="Arial"/>
                <w:b/>
                <w:bCs/>
                <w:sz w:val="20"/>
                <w:szCs w:val="20"/>
              </w:rPr>
            </w:pPr>
          </w:p>
        </w:tc>
      </w:tr>
      <w:tr w:rsidR="00E03081" w:rsidRPr="00AE051B" w14:paraId="0BE2C621" w14:textId="77777777" w:rsidTr="00E03081">
        <w:trPr>
          <w:trHeight w:val="300"/>
        </w:trPr>
        <w:tc>
          <w:tcPr>
            <w:tcW w:w="7650" w:type="dxa"/>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520E6750" w14:textId="77777777" w:rsidR="00E03081" w:rsidRPr="00AE051B" w:rsidRDefault="00E03081" w:rsidP="006C5D3F">
            <w:pPr>
              <w:jc w:val="right"/>
              <w:rPr>
                <w:rFonts w:ascii="Arial" w:hAnsi="Arial" w:cs="Arial"/>
                <w:b/>
                <w:bCs/>
                <w:sz w:val="20"/>
                <w:szCs w:val="20"/>
              </w:rPr>
            </w:pPr>
            <w:r w:rsidRPr="00AE051B">
              <w:rPr>
                <w:rFonts w:ascii="Arial" w:hAnsi="Arial" w:cs="Arial"/>
                <w:b/>
                <w:bCs/>
                <w:sz w:val="20"/>
                <w:szCs w:val="20"/>
              </w:rPr>
              <w:t>22 % DDV :</w:t>
            </w:r>
          </w:p>
        </w:tc>
        <w:tc>
          <w:tcPr>
            <w:tcW w:w="1701" w:type="dxa"/>
            <w:tcBorders>
              <w:top w:val="single" w:sz="4" w:space="0" w:color="auto"/>
              <w:left w:val="single" w:sz="4" w:space="0" w:color="auto"/>
              <w:bottom w:val="single" w:sz="4" w:space="0" w:color="auto"/>
              <w:right w:val="single" w:sz="4" w:space="0" w:color="auto"/>
            </w:tcBorders>
            <w:noWrap/>
            <w:vAlign w:val="bottom"/>
          </w:tcPr>
          <w:p w14:paraId="0D9E45A7" w14:textId="3EB0F79C" w:rsidR="00E03081" w:rsidRPr="00AE051B" w:rsidRDefault="00E03081" w:rsidP="006C5D3F">
            <w:pPr>
              <w:jc w:val="right"/>
              <w:rPr>
                <w:rFonts w:ascii="Arial" w:hAnsi="Arial" w:cs="Arial"/>
                <w:b/>
                <w:bCs/>
                <w:sz w:val="20"/>
                <w:szCs w:val="20"/>
              </w:rPr>
            </w:pPr>
          </w:p>
        </w:tc>
      </w:tr>
      <w:tr w:rsidR="00E03081" w:rsidRPr="00AE051B" w14:paraId="0ED61DBE" w14:textId="77777777" w:rsidTr="00E03081">
        <w:trPr>
          <w:trHeight w:val="315"/>
        </w:trPr>
        <w:tc>
          <w:tcPr>
            <w:tcW w:w="7650" w:type="dxa"/>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15D784C8" w14:textId="77777777" w:rsidR="00E03081" w:rsidRPr="00AE051B" w:rsidRDefault="00E03081" w:rsidP="006C5D3F">
            <w:pPr>
              <w:jc w:val="right"/>
              <w:rPr>
                <w:rFonts w:ascii="Arial" w:hAnsi="Arial" w:cs="Arial"/>
                <w:b/>
                <w:bCs/>
                <w:sz w:val="20"/>
                <w:szCs w:val="20"/>
              </w:rPr>
            </w:pPr>
            <w:r w:rsidRPr="00AE051B">
              <w:rPr>
                <w:rFonts w:ascii="Arial" w:hAnsi="Arial" w:cs="Arial"/>
                <w:b/>
                <w:bCs/>
                <w:sz w:val="20"/>
                <w:szCs w:val="20"/>
              </w:rPr>
              <w:t>Vrednost SKUPAJ v EUR  z DDV:</w:t>
            </w:r>
          </w:p>
        </w:tc>
        <w:tc>
          <w:tcPr>
            <w:tcW w:w="1701" w:type="dxa"/>
            <w:tcBorders>
              <w:top w:val="single" w:sz="4" w:space="0" w:color="auto"/>
              <w:left w:val="single" w:sz="4" w:space="0" w:color="auto"/>
              <w:bottom w:val="single" w:sz="4" w:space="0" w:color="auto"/>
              <w:right w:val="single" w:sz="4" w:space="0" w:color="auto"/>
            </w:tcBorders>
            <w:noWrap/>
            <w:vAlign w:val="bottom"/>
          </w:tcPr>
          <w:p w14:paraId="080DA741" w14:textId="2617E5DA" w:rsidR="00E03081" w:rsidRPr="00AE051B" w:rsidRDefault="00E03081" w:rsidP="006C5D3F">
            <w:pPr>
              <w:jc w:val="right"/>
              <w:rPr>
                <w:rFonts w:ascii="Arial" w:hAnsi="Arial" w:cs="Arial"/>
                <w:b/>
                <w:bCs/>
                <w:sz w:val="20"/>
                <w:szCs w:val="20"/>
              </w:rPr>
            </w:pPr>
          </w:p>
        </w:tc>
      </w:tr>
    </w:tbl>
    <w:p w14:paraId="3F895D10" w14:textId="5D9C4A60" w:rsidR="000901EA" w:rsidRDefault="000901EA" w:rsidP="000901EA">
      <w:pPr>
        <w:jc w:val="both"/>
        <w:rPr>
          <w:rFonts w:ascii="Arial" w:hAnsi="Arial" w:cs="Arial"/>
          <w:sz w:val="20"/>
          <w:szCs w:val="20"/>
        </w:rPr>
      </w:pPr>
    </w:p>
    <w:p w14:paraId="02223F14" w14:textId="77777777" w:rsidR="00AF038D" w:rsidRPr="00E9697A" w:rsidRDefault="00AF038D" w:rsidP="00E9697A">
      <w:pPr>
        <w:jc w:val="both"/>
        <w:rPr>
          <w:rFonts w:ascii="Arial" w:hAnsi="Arial" w:cs="Arial"/>
          <w:strike/>
          <w:color w:val="EE0000"/>
          <w:sz w:val="20"/>
          <w:szCs w:val="20"/>
        </w:rPr>
      </w:pPr>
      <w:r w:rsidRPr="00E9697A">
        <w:rPr>
          <w:rFonts w:ascii="Arial" w:hAnsi="Arial" w:cs="Arial"/>
          <w:color w:val="EE0000"/>
          <w:sz w:val="20"/>
          <w:szCs w:val="20"/>
        </w:rPr>
        <w:t>Obrazec »Ponudba s ponudbenim predračunom« v .</w:t>
      </w:r>
      <w:proofErr w:type="spellStart"/>
      <w:r w:rsidRPr="00E9697A">
        <w:rPr>
          <w:rFonts w:ascii="Arial" w:hAnsi="Arial" w:cs="Arial"/>
          <w:color w:val="EE0000"/>
          <w:sz w:val="20"/>
          <w:szCs w:val="20"/>
        </w:rPr>
        <w:t>xlsx</w:t>
      </w:r>
      <w:proofErr w:type="spellEnd"/>
      <w:r w:rsidRPr="00E9697A">
        <w:rPr>
          <w:rFonts w:ascii="Arial" w:hAnsi="Arial" w:cs="Arial"/>
          <w:color w:val="EE0000"/>
          <w:sz w:val="20"/>
          <w:szCs w:val="20"/>
        </w:rPr>
        <w:t xml:space="preserve"> (Microsoft Excel) formatu pa ponudnik naloži v razdelek »Drugi dokumenti«. V primeru razhajanj med podatki v obrazcu Ponudba s ponudbenim predračunom (obrazec 2) - naloženim v razdelek »Predračun«, in Ponudbo s ponudbenim predračunom v formatu .</w:t>
      </w:r>
      <w:proofErr w:type="spellStart"/>
      <w:r w:rsidRPr="00E9697A">
        <w:rPr>
          <w:rFonts w:ascii="Arial" w:hAnsi="Arial" w:cs="Arial"/>
          <w:color w:val="EE0000"/>
          <w:sz w:val="20"/>
          <w:szCs w:val="20"/>
        </w:rPr>
        <w:t>xlsx</w:t>
      </w:r>
      <w:proofErr w:type="spellEnd"/>
      <w:r w:rsidRPr="00E9697A">
        <w:rPr>
          <w:rFonts w:ascii="Arial" w:hAnsi="Arial" w:cs="Arial"/>
          <w:color w:val="EE0000"/>
          <w:sz w:val="20"/>
          <w:szCs w:val="20"/>
        </w:rPr>
        <w:t xml:space="preserve"> - naloženim v razdelek »Drugi dokumenti«, kot veljavni štejejo podatki v obrazcu Ponudba s ponudbenim predračunom (obrazec 2) iz razdelka »Predračun«.</w:t>
      </w:r>
    </w:p>
    <w:p w14:paraId="7022CD13" w14:textId="77777777" w:rsidR="00AF038D" w:rsidRDefault="00AF038D" w:rsidP="000901EA">
      <w:pPr>
        <w:autoSpaceDE w:val="0"/>
        <w:autoSpaceDN w:val="0"/>
        <w:adjustRightInd w:val="0"/>
        <w:spacing w:line="276" w:lineRule="auto"/>
        <w:jc w:val="both"/>
        <w:rPr>
          <w:rFonts w:ascii="Arial" w:eastAsia="Batang" w:hAnsi="Arial" w:cs="Arial"/>
          <w:sz w:val="20"/>
          <w:szCs w:val="20"/>
          <w:lang w:eastAsia="ko-KR"/>
        </w:rPr>
      </w:pPr>
    </w:p>
    <w:p w14:paraId="13C40223" w14:textId="05D8FB06" w:rsidR="000901EA" w:rsidRPr="006967BF" w:rsidRDefault="000901EA" w:rsidP="000901EA">
      <w:pPr>
        <w:autoSpaceDE w:val="0"/>
        <w:autoSpaceDN w:val="0"/>
        <w:adjustRightInd w:val="0"/>
        <w:spacing w:line="276" w:lineRule="auto"/>
        <w:jc w:val="both"/>
        <w:rPr>
          <w:rFonts w:ascii="Arial" w:eastAsia="Batang" w:hAnsi="Arial" w:cs="Arial"/>
          <w:sz w:val="20"/>
          <w:szCs w:val="20"/>
          <w:lang w:eastAsia="ko-KR"/>
        </w:rPr>
      </w:pPr>
      <w:r w:rsidRPr="006967BF">
        <w:rPr>
          <w:rFonts w:ascii="Arial" w:eastAsia="Batang" w:hAnsi="Arial" w:cs="Arial"/>
          <w:sz w:val="20"/>
          <w:szCs w:val="20"/>
          <w:lang w:eastAsia="ko-KR"/>
        </w:rPr>
        <w:t xml:space="preserve">II. </w:t>
      </w:r>
      <w:r w:rsidRPr="006967BF">
        <w:rPr>
          <w:rFonts w:ascii="Arial" w:eastAsia="Batang" w:hAnsi="Arial" w:cs="Arial"/>
          <w:sz w:val="20"/>
          <w:szCs w:val="20"/>
          <w:lang w:eastAsia="ko-KR"/>
        </w:rPr>
        <w:tab/>
        <w:t>Ponudbeni pogoji:</w:t>
      </w:r>
    </w:p>
    <w:p w14:paraId="4353F434" w14:textId="005764D1" w:rsidR="00D35A67" w:rsidRDefault="000901EA" w:rsidP="00D35A67">
      <w:pPr>
        <w:jc w:val="both"/>
        <w:rPr>
          <w:rFonts w:ascii="Arial" w:hAnsi="Arial" w:cs="Arial"/>
          <w:sz w:val="20"/>
          <w:szCs w:val="20"/>
        </w:rPr>
      </w:pPr>
      <w:r w:rsidRPr="006967BF">
        <w:rPr>
          <w:rFonts w:ascii="Arial" w:hAnsi="Arial" w:cs="Arial"/>
          <w:sz w:val="20"/>
          <w:szCs w:val="20"/>
        </w:rPr>
        <w:t>Obračunajo se dejansko izvedena dela.</w:t>
      </w:r>
      <w:r w:rsidR="00D35A67" w:rsidRPr="00D35A67">
        <w:rPr>
          <w:rFonts w:ascii="Arial" w:hAnsi="Arial" w:cs="Arial"/>
          <w:sz w:val="20"/>
          <w:szCs w:val="20"/>
        </w:rPr>
        <w:t xml:space="preserve"> </w:t>
      </w:r>
    </w:p>
    <w:p w14:paraId="52CDA682" w14:textId="77777777" w:rsidR="000901EA" w:rsidRPr="006967BF" w:rsidRDefault="000901EA" w:rsidP="000901EA">
      <w:pPr>
        <w:jc w:val="both"/>
        <w:rPr>
          <w:rFonts w:ascii="Arial" w:hAnsi="Arial" w:cs="Arial"/>
          <w:color w:val="FF0000"/>
          <w:sz w:val="20"/>
          <w:szCs w:val="20"/>
        </w:rPr>
      </w:pPr>
    </w:p>
    <w:p w14:paraId="073CFA4C" w14:textId="6EE56F7C" w:rsidR="00495EB4" w:rsidRPr="00052862" w:rsidRDefault="000901EA" w:rsidP="00495EB4">
      <w:pPr>
        <w:pStyle w:val="Pripombabesedilo"/>
        <w:jc w:val="both"/>
        <w:rPr>
          <w:rFonts w:ascii="Arial" w:hAnsi="Arial" w:cs="Arial"/>
          <w:color w:val="0D0D0D" w:themeColor="text1" w:themeTint="F2"/>
        </w:rPr>
      </w:pPr>
      <w:r w:rsidRPr="00B67DC7">
        <w:rPr>
          <w:rFonts w:ascii="Arial" w:hAnsi="Arial" w:cs="Arial"/>
          <w:bCs/>
          <w:color w:val="0D0D0D" w:themeColor="text1" w:themeTint="F2"/>
        </w:rPr>
        <w:t>Rok za izvedbo</w:t>
      </w:r>
      <w:r w:rsidR="00495EB4" w:rsidRPr="00B67DC7">
        <w:rPr>
          <w:rFonts w:ascii="Arial" w:hAnsi="Arial" w:cs="Arial"/>
          <w:bCs/>
          <w:color w:val="0D0D0D" w:themeColor="text1" w:themeTint="F2"/>
        </w:rPr>
        <w:t xml:space="preserve"> </w:t>
      </w:r>
      <w:r w:rsidR="00A05A2A" w:rsidRPr="00B67DC7">
        <w:rPr>
          <w:rFonts w:ascii="Arial" w:hAnsi="Arial" w:cs="Arial"/>
          <w:bCs/>
          <w:color w:val="0D0D0D" w:themeColor="text1" w:themeTint="F2"/>
        </w:rPr>
        <w:t xml:space="preserve">je </w:t>
      </w:r>
      <w:r w:rsidR="00B67DC7" w:rsidRPr="00094BA3">
        <w:rPr>
          <w:rFonts w:ascii="Arial" w:hAnsi="Arial" w:cs="Arial"/>
          <w:b/>
          <w:bCs/>
        </w:rPr>
        <w:t xml:space="preserve">najpozneje </w:t>
      </w:r>
      <w:r w:rsidR="00B67DC7">
        <w:rPr>
          <w:rFonts w:ascii="Arial" w:hAnsi="Arial" w:cs="Arial"/>
          <w:b/>
          <w:bCs/>
        </w:rPr>
        <w:t>3 mesece od podpisa pogodbe</w:t>
      </w:r>
      <w:r w:rsidR="00495EB4" w:rsidRPr="00094BA3">
        <w:rPr>
          <w:rFonts w:ascii="Arial" w:hAnsi="Arial" w:cs="Arial"/>
          <w:b/>
        </w:rPr>
        <w:t>.</w:t>
      </w:r>
    </w:p>
    <w:p w14:paraId="72915EEF" w14:textId="495AE257" w:rsidR="000901EA" w:rsidRPr="00052862" w:rsidRDefault="000901EA" w:rsidP="000901EA">
      <w:pPr>
        <w:autoSpaceDE w:val="0"/>
        <w:autoSpaceDN w:val="0"/>
        <w:adjustRightInd w:val="0"/>
        <w:spacing w:line="276" w:lineRule="auto"/>
        <w:jc w:val="both"/>
        <w:rPr>
          <w:rFonts w:ascii="Arial" w:eastAsia="Batang" w:hAnsi="Arial" w:cs="Arial"/>
          <w:color w:val="0D0D0D" w:themeColor="text1" w:themeTint="F2"/>
          <w:sz w:val="20"/>
          <w:szCs w:val="20"/>
          <w:lang w:eastAsia="ko-KR"/>
        </w:rPr>
      </w:pPr>
    </w:p>
    <w:p w14:paraId="4DF3DEC0" w14:textId="2C7B7373" w:rsidR="000901EA" w:rsidRPr="006967BF" w:rsidRDefault="000901EA" w:rsidP="00432EE3">
      <w:pPr>
        <w:pStyle w:val="Odstavekseznama"/>
        <w:numPr>
          <w:ilvl w:val="0"/>
          <w:numId w:val="16"/>
        </w:numPr>
        <w:jc w:val="both"/>
        <w:rPr>
          <w:rFonts w:ascii="Arial" w:hAnsi="Arial" w:cs="Arial"/>
          <w:sz w:val="20"/>
        </w:rPr>
      </w:pPr>
      <w:r w:rsidRPr="006967BF">
        <w:rPr>
          <w:rFonts w:ascii="Arial" w:hAnsi="Arial" w:cs="Arial"/>
          <w:sz w:val="20"/>
        </w:rPr>
        <w:t xml:space="preserve">Ponudba velja </w:t>
      </w:r>
      <w:r w:rsidR="00A514CE" w:rsidRPr="00A514CE">
        <w:rPr>
          <w:rFonts w:ascii="Arial" w:hAnsi="Arial" w:cs="Arial"/>
          <w:b/>
          <w:bCs/>
          <w:sz w:val="20"/>
        </w:rPr>
        <w:t>120</w:t>
      </w:r>
      <w:r w:rsidRPr="006967BF">
        <w:rPr>
          <w:rFonts w:ascii="Arial" w:hAnsi="Arial" w:cs="Arial"/>
          <w:b/>
          <w:sz w:val="20"/>
        </w:rPr>
        <w:t xml:space="preserve"> dni</w:t>
      </w:r>
      <w:r w:rsidRPr="006967BF">
        <w:rPr>
          <w:rFonts w:ascii="Arial" w:hAnsi="Arial" w:cs="Arial"/>
          <w:sz w:val="20"/>
        </w:rPr>
        <w:t>, od skrajnega roka za predložitev ponudb.</w:t>
      </w:r>
    </w:p>
    <w:p w14:paraId="1FB54332" w14:textId="77777777" w:rsidR="000901EA" w:rsidRPr="006967BF" w:rsidRDefault="000901EA" w:rsidP="000901EA">
      <w:pPr>
        <w:pStyle w:val="Odstavekseznama"/>
        <w:ind w:left="1080"/>
        <w:rPr>
          <w:rFonts w:ascii="Arial" w:hAnsi="Arial" w:cs="Arial"/>
          <w:sz w:val="20"/>
        </w:rPr>
      </w:pPr>
    </w:p>
    <w:p w14:paraId="07DF87AB" w14:textId="77777777" w:rsidR="000901EA" w:rsidRPr="006967BF" w:rsidRDefault="000901EA" w:rsidP="00432EE3">
      <w:pPr>
        <w:numPr>
          <w:ilvl w:val="0"/>
          <w:numId w:val="16"/>
        </w:numPr>
        <w:jc w:val="both"/>
        <w:rPr>
          <w:rFonts w:ascii="Arial" w:hAnsi="Arial" w:cs="Arial"/>
          <w:sz w:val="20"/>
          <w:szCs w:val="20"/>
        </w:rPr>
      </w:pPr>
      <w:r w:rsidRPr="006967BF">
        <w:rPr>
          <w:rFonts w:ascii="Arial" w:hAnsi="Arial" w:cs="Arial"/>
          <w:sz w:val="20"/>
          <w:szCs w:val="20"/>
        </w:rPr>
        <w:t xml:space="preserve">Rok plačila je </w:t>
      </w:r>
      <w:r w:rsidRPr="006967BF">
        <w:rPr>
          <w:rFonts w:ascii="Arial" w:hAnsi="Arial" w:cs="Arial"/>
          <w:b/>
          <w:sz w:val="20"/>
          <w:szCs w:val="20"/>
        </w:rPr>
        <w:t>30 dni</w:t>
      </w:r>
      <w:r w:rsidRPr="006967BF">
        <w:rPr>
          <w:rFonts w:ascii="Arial" w:hAnsi="Arial" w:cs="Arial"/>
          <w:sz w:val="20"/>
          <w:szCs w:val="20"/>
        </w:rPr>
        <w:t xml:space="preserve"> od datuma prejema računa.</w:t>
      </w:r>
    </w:p>
    <w:p w14:paraId="25646EEF" w14:textId="77777777" w:rsidR="000901EA" w:rsidRPr="006967BF" w:rsidRDefault="000901EA" w:rsidP="000901EA">
      <w:pPr>
        <w:autoSpaceDE w:val="0"/>
        <w:autoSpaceDN w:val="0"/>
        <w:adjustRightInd w:val="0"/>
        <w:ind w:left="426" w:hanging="426"/>
        <w:jc w:val="both"/>
        <w:rPr>
          <w:rFonts w:ascii="Arial" w:hAnsi="Arial" w:cs="Arial"/>
          <w:sz w:val="20"/>
          <w:szCs w:val="20"/>
        </w:rPr>
      </w:pPr>
    </w:p>
    <w:p w14:paraId="19008910" w14:textId="77777777" w:rsidR="000901EA" w:rsidRPr="006967BF" w:rsidRDefault="000901EA" w:rsidP="000901EA">
      <w:pPr>
        <w:jc w:val="both"/>
        <w:rPr>
          <w:rFonts w:ascii="Arial" w:hAnsi="Arial" w:cs="Arial"/>
          <w:sz w:val="20"/>
          <w:szCs w:val="20"/>
        </w:rPr>
      </w:pPr>
      <w:r w:rsidRPr="006967BF">
        <w:rPr>
          <w:rFonts w:ascii="Arial" w:hAnsi="Arial" w:cs="Arial"/>
          <w:sz w:val="20"/>
          <w:szCs w:val="20"/>
        </w:rPr>
        <w:lastRenderedPageBreak/>
        <w:t xml:space="preserve">Cene  morajo biti navedene v EUR. Cena na enoto je </w:t>
      </w:r>
      <w:r w:rsidRPr="006967BF">
        <w:rPr>
          <w:rFonts w:ascii="Arial" w:hAnsi="Arial" w:cs="Arial"/>
          <w:b/>
          <w:sz w:val="20"/>
          <w:szCs w:val="20"/>
        </w:rPr>
        <w:t>nespremenljiva</w:t>
      </w:r>
      <w:r w:rsidRPr="006967BF">
        <w:rPr>
          <w:rFonts w:ascii="Arial" w:hAnsi="Arial" w:cs="Arial"/>
          <w:sz w:val="20"/>
          <w:szCs w:val="20"/>
        </w:rPr>
        <w:t xml:space="preserve"> v EUR -ih ves čas trajanja pogodbe.</w:t>
      </w:r>
    </w:p>
    <w:p w14:paraId="4496F42B" w14:textId="77777777" w:rsidR="000901EA" w:rsidRDefault="000901EA" w:rsidP="000901EA">
      <w:pPr>
        <w:rPr>
          <w:rFonts w:ascii="Arial" w:hAnsi="Arial" w:cs="Arial"/>
          <w:sz w:val="20"/>
          <w:szCs w:val="20"/>
        </w:rPr>
      </w:pPr>
    </w:p>
    <w:p w14:paraId="6E21E8CA" w14:textId="77777777" w:rsidR="000901EA" w:rsidRPr="00023B98" w:rsidRDefault="000901EA" w:rsidP="000901EA">
      <w:pPr>
        <w:jc w:val="both"/>
        <w:rPr>
          <w:rFonts w:ascii="Arial" w:hAnsi="Arial" w:cs="Arial"/>
          <w:sz w:val="20"/>
          <w:szCs w:val="20"/>
        </w:rPr>
      </w:pPr>
      <w:r w:rsidRPr="00023B98">
        <w:rPr>
          <w:rFonts w:ascii="Arial" w:hAnsi="Arial" w:cs="Arial"/>
          <w:sz w:val="20"/>
          <w:szCs w:val="20"/>
        </w:rPr>
        <w:t>LOKACIJA IZVEDBE DEL:</w:t>
      </w:r>
    </w:p>
    <w:p w14:paraId="44406BCF" w14:textId="5ACF5ABC" w:rsidR="001933DF" w:rsidRPr="005A723C" w:rsidRDefault="005A723C" w:rsidP="006D4DF3">
      <w:pPr>
        <w:pStyle w:val="Odstavekseznama"/>
        <w:numPr>
          <w:ilvl w:val="0"/>
          <w:numId w:val="17"/>
        </w:numPr>
        <w:rPr>
          <w:rFonts w:ascii="Arial" w:hAnsi="Arial" w:cs="Arial"/>
          <w:sz w:val="20"/>
        </w:rPr>
      </w:pPr>
      <w:r w:rsidRPr="005A723C">
        <w:rPr>
          <w:rFonts w:ascii="Arial" w:hAnsi="Arial" w:cs="Arial"/>
          <w:sz w:val="20"/>
        </w:rPr>
        <w:t>oporn</w:t>
      </w:r>
      <w:r>
        <w:rPr>
          <w:rFonts w:ascii="Arial" w:hAnsi="Arial" w:cs="Arial"/>
          <w:sz w:val="20"/>
        </w:rPr>
        <w:t>i</w:t>
      </w:r>
      <w:r w:rsidRPr="005A723C">
        <w:rPr>
          <w:rFonts w:ascii="Arial" w:hAnsi="Arial" w:cs="Arial"/>
          <w:sz w:val="20"/>
        </w:rPr>
        <w:t xml:space="preserve"> zid in palisad</w:t>
      </w:r>
      <w:r>
        <w:rPr>
          <w:rFonts w:ascii="Arial" w:hAnsi="Arial" w:cs="Arial"/>
          <w:sz w:val="20"/>
        </w:rPr>
        <w:t>a</w:t>
      </w:r>
      <w:r w:rsidRPr="005A723C">
        <w:rPr>
          <w:rFonts w:ascii="Arial" w:hAnsi="Arial" w:cs="Arial"/>
          <w:sz w:val="20"/>
        </w:rPr>
        <w:t xml:space="preserve"> pod železniško progo št. 34 Maribor Prevalje - d.</w:t>
      </w:r>
      <w:r w:rsidR="008D6E01">
        <w:rPr>
          <w:rFonts w:ascii="Arial" w:hAnsi="Arial" w:cs="Arial"/>
          <w:sz w:val="20"/>
        </w:rPr>
        <w:t xml:space="preserve"> </w:t>
      </w:r>
      <w:r w:rsidRPr="005A723C">
        <w:rPr>
          <w:rFonts w:ascii="Arial" w:hAnsi="Arial" w:cs="Arial"/>
          <w:sz w:val="20"/>
        </w:rPr>
        <w:t>m. v naselju Poljana</w:t>
      </w:r>
      <w:r w:rsidR="001933DF" w:rsidRPr="005A723C">
        <w:rPr>
          <w:rFonts w:ascii="Arial" w:hAnsi="Arial" w:cs="Arial"/>
          <w:sz w:val="20"/>
        </w:rPr>
        <w:t>.</w:t>
      </w:r>
    </w:p>
    <w:p w14:paraId="3AB93156" w14:textId="77777777" w:rsidR="00D35A67" w:rsidRPr="00D35A67" w:rsidRDefault="00D35A67" w:rsidP="00D35A67">
      <w:pPr>
        <w:pStyle w:val="Odstavekseznama"/>
        <w:ind w:left="720"/>
        <w:rPr>
          <w:rFonts w:ascii="Arial" w:hAnsi="Arial" w:cs="Arial"/>
          <w:b/>
          <w:color w:val="0D0D0D" w:themeColor="text1" w:themeTint="F2"/>
          <w:sz w:val="20"/>
        </w:rPr>
      </w:pPr>
    </w:p>
    <w:p w14:paraId="40A816BB" w14:textId="77777777" w:rsidR="000901EA" w:rsidRPr="000344EF" w:rsidRDefault="000901EA" w:rsidP="000901EA">
      <w:pPr>
        <w:jc w:val="both"/>
        <w:rPr>
          <w:rFonts w:ascii="Arial" w:hAnsi="Arial" w:cs="Arial"/>
          <w:sz w:val="20"/>
          <w:szCs w:val="20"/>
        </w:rPr>
      </w:pPr>
      <w:r w:rsidRPr="000344EF">
        <w:rPr>
          <w:rFonts w:ascii="Arial" w:hAnsi="Arial" w:cs="Arial"/>
          <w:sz w:val="20"/>
          <w:szCs w:val="20"/>
        </w:rPr>
        <w:t>Izjavljamo, da so v zgornjih vrednostih zajeti vsi stroški za izvedbo ponujen</w:t>
      </w:r>
      <w:r>
        <w:rPr>
          <w:rFonts w:ascii="Arial" w:hAnsi="Arial" w:cs="Arial"/>
          <w:sz w:val="20"/>
          <w:szCs w:val="20"/>
        </w:rPr>
        <w:t>ih del</w:t>
      </w:r>
      <w:r w:rsidRPr="000344EF">
        <w:rPr>
          <w:rFonts w:ascii="Arial" w:hAnsi="Arial" w:cs="Arial"/>
          <w:sz w:val="20"/>
          <w:szCs w:val="20"/>
        </w:rPr>
        <w:t xml:space="preserve">, ter upoštevane vse tehnične in druge zahteve za izvedbo </w:t>
      </w:r>
      <w:r>
        <w:rPr>
          <w:rFonts w:ascii="Arial" w:hAnsi="Arial" w:cs="Arial"/>
          <w:sz w:val="20"/>
          <w:szCs w:val="20"/>
        </w:rPr>
        <w:t>del</w:t>
      </w:r>
      <w:r w:rsidRPr="000344EF">
        <w:rPr>
          <w:rFonts w:ascii="Arial" w:hAnsi="Arial" w:cs="Arial"/>
          <w:sz w:val="20"/>
          <w:szCs w:val="20"/>
        </w:rPr>
        <w:t>.</w:t>
      </w:r>
    </w:p>
    <w:p w14:paraId="0B7CD216" w14:textId="77777777" w:rsidR="000901EA" w:rsidRPr="000344EF" w:rsidRDefault="000901EA" w:rsidP="000901EA">
      <w:pPr>
        <w:jc w:val="both"/>
        <w:rPr>
          <w:rFonts w:ascii="Arial" w:hAnsi="Arial" w:cs="Arial"/>
          <w:sz w:val="20"/>
          <w:szCs w:val="20"/>
        </w:rPr>
      </w:pPr>
    </w:p>
    <w:p w14:paraId="4E945AC7" w14:textId="1F788BBB" w:rsidR="000901EA" w:rsidRPr="000344EF" w:rsidRDefault="000901EA" w:rsidP="000901EA">
      <w:pPr>
        <w:jc w:val="both"/>
        <w:rPr>
          <w:rFonts w:ascii="Arial" w:hAnsi="Arial" w:cs="Arial"/>
          <w:sz w:val="20"/>
          <w:szCs w:val="20"/>
        </w:rPr>
      </w:pPr>
      <w:r w:rsidRPr="000344EF">
        <w:rPr>
          <w:rFonts w:ascii="Arial" w:hAnsi="Arial" w:cs="Arial"/>
          <w:sz w:val="20"/>
          <w:szCs w:val="20"/>
        </w:rPr>
        <w:t>Strinjamo se</w:t>
      </w:r>
      <w:r>
        <w:rPr>
          <w:rFonts w:ascii="Arial" w:hAnsi="Arial" w:cs="Arial"/>
          <w:sz w:val="20"/>
          <w:szCs w:val="20"/>
        </w:rPr>
        <w:t xml:space="preserve">, da naša ponudba velja za </w:t>
      </w:r>
      <w:r w:rsidRPr="006065A5">
        <w:rPr>
          <w:rFonts w:ascii="Arial" w:hAnsi="Arial" w:cs="Arial"/>
          <w:sz w:val="20"/>
          <w:szCs w:val="20"/>
        </w:rPr>
        <w:t xml:space="preserve">dobo </w:t>
      </w:r>
      <w:r w:rsidR="008D6E01">
        <w:rPr>
          <w:rFonts w:ascii="Arial" w:hAnsi="Arial" w:cs="Arial"/>
          <w:sz w:val="20"/>
          <w:szCs w:val="20"/>
        </w:rPr>
        <w:t>120</w:t>
      </w:r>
      <w:r w:rsidRPr="006065A5">
        <w:rPr>
          <w:rFonts w:ascii="Arial" w:hAnsi="Arial" w:cs="Arial"/>
          <w:sz w:val="20"/>
          <w:szCs w:val="20"/>
        </w:rPr>
        <w:t xml:space="preserve"> (</w:t>
      </w:r>
      <w:r w:rsidR="008D6E01">
        <w:rPr>
          <w:rFonts w:ascii="Arial" w:hAnsi="Arial" w:cs="Arial"/>
          <w:sz w:val="20"/>
          <w:szCs w:val="20"/>
        </w:rPr>
        <w:t>sto</w:t>
      </w:r>
      <w:r w:rsidR="008858B6">
        <w:rPr>
          <w:rFonts w:ascii="Arial" w:hAnsi="Arial" w:cs="Arial"/>
          <w:sz w:val="20"/>
          <w:szCs w:val="20"/>
        </w:rPr>
        <w:t xml:space="preserve"> </w:t>
      </w:r>
      <w:r w:rsidR="008D6E01">
        <w:rPr>
          <w:rFonts w:ascii="Arial" w:hAnsi="Arial" w:cs="Arial"/>
          <w:sz w:val="20"/>
          <w:szCs w:val="20"/>
        </w:rPr>
        <w:t>dvajset</w:t>
      </w:r>
      <w:r w:rsidRPr="006065A5">
        <w:rPr>
          <w:rFonts w:ascii="Arial" w:hAnsi="Arial" w:cs="Arial"/>
          <w:sz w:val="20"/>
          <w:szCs w:val="20"/>
        </w:rPr>
        <w:t>) dni od datuma, določenega za oddajo ponudbe, kot je določeno v razpisni dokumentaciji, in bo za nas obvezujoča</w:t>
      </w:r>
      <w:r w:rsidRPr="000344EF">
        <w:rPr>
          <w:rFonts w:ascii="Arial" w:hAnsi="Arial" w:cs="Arial"/>
          <w:sz w:val="20"/>
          <w:szCs w:val="20"/>
        </w:rPr>
        <w:t xml:space="preserve"> ter jo lahko sprejmete kadarkoli pred iztekom tega obdobja. Zavedamo se, da si kot naročnik pridržujete pravico, da naše ponudbe ne izberete.</w:t>
      </w:r>
    </w:p>
    <w:p w14:paraId="2C6B5465" w14:textId="77777777" w:rsidR="000901EA" w:rsidRPr="000344EF" w:rsidRDefault="000901EA" w:rsidP="000901EA">
      <w:pPr>
        <w:jc w:val="both"/>
        <w:rPr>
          <w:rFonts w:ascii="Arial" w:hAnsi="Arial" w:cs="Arial"/>
          <w:sz w:val="20"/>
          <w:szCs w:val="20"/>
        </w:rPr>
      </w:pPr>
      <w:r w:rsidRPr="000344EF">
        <w:rPr>
          <w:rFonts w:ascii="Arial" w:hAnsi="Arial" w:cs="Arial"/>
          <w:sz w:val="20"/>
          <w:szCs w:val="20"/>
        </w:rPr>
        <w:t>Dokler se ne pripravi in ne podpiše uradna pogodba med nami, ta ponudba, skupaj z vašim obvestilom o izboru ponudnika tvori med nami obvezujočo pogodbo.</w:t>
      </w:r>
    </w:p>
    <w:p w14:paraId="2C9160D6" w14:textId="77777777" w:rsidR="000901EA" w:rsidRPr="000344EF" w:rsidRDefault="000901EA" w:rsidP="000901EA">
      <w:pPr>
        <w:jc w:val="both"/>
        <w:rPr>
          <w:rFonts w:ascii="Arial" w:hAnsi="Arial" w:cs="Arial"/>
          <w:sz w:val="20"/>
          <w:szCs w:val="20"/>
        </w:rPr>
      </w:pPr>
    </w:p>
    <w:p w14:paraId="603CC9C8" w14:textId="77777777" w:rsidR="000901EA" w:rsidRPr="000344EF" w:rsidRDefault="000901EA" w:rsidP="000901EA">
      <w:pPr>
        <w:jc w:val="both"/>
        <w:rPr>
          <w:rFonts w:ascii="Arial" w:hAnsi="Arial" w:cs="Arial"/>
          <w:sz w:val="20"/>
          <w:szCs w:val="20"/>
        </w:rPr>
      </w:pPr>
      <w:r w:rsidRPr="000344EF">
        <w:rPr>
          <w:rFonts w:ascii="Arial" w:hAnsi="Arial" w:cs="Arial"/>
          <w:sz w:val="20"/>
          <w:szCs w:val="20"/>
        </w:rPr>
        <w:t>V primeru, da je naša ponudba sprejeta, bomo zagotovili zavarovanje za dobro izvedbo pogodbenih obveznosti v obliki in v znesku ter v rokih, določenih v razpisni dokumentaciji in pogodbi.</w:t>
      </w:r>
    </w:p>
    <w:tbl>
      <w:tblPr>
        <w:tblW w:w="9781" w:type="dxa"/>
        <w:tblCellMar>
          <w:left w:w="70" w:type="dxa"/>
          <w:right w:w="70" w:type="dxa"/>
        </w:tblCellMar>
        <w:tblLook w:val="04A0" w:firstRow="1" w:lastRow="0" w:firstColumn="1" w:lastColumn="0" w:noHBand="0" w:noVBand="1"/>
      </w:tblPr>
      <w:tblGrid>
        <w:gridCol w:w="874"/>
        <w:gridCol w:w="4655"/>
        <w:gridCol w:w="850"/>
        <w:gridCol w:w="992"/>
        <w:gridCol w:w="1134"/>
        <w:gridCol w:w="1276"/>
      </w:tblGrid>
      <w:tr w:rsidR="000901EA" w:rsidRPr="00205EBD" w14:paraId="1FC7A57A" w14:textId="77777777" w:rsidTr="000901EA">
        <w:trPr>
          <w:trHeight w:val="315"/>
        </w:trPr>
        <w:tc>
          <w:tcPr>
            <w:tcW w:w="874" w:type="dxa"/>
            <w:tcBorders>
              <w:top w:val="nil"/>
              <w:left w:val="nil"/>
              <w:bottom w:val="nil"/>
              <w:right w:val="nil"/>
            </w:tcBorders>
            <w:noWrap/>
            <w:vAlign w:val="bottom"/>
            <w:hideMark/>
          </w:tcPr>
          <w:p w14:paraId="1715E7E8" w14:textId="77777777" w:rsidR="000901EA" w:rsidRPr="00205EBD" w:rsidRDefault="000901EA" w:rsidP="000901EA">
            <w:pPr>
              <w:rPr>
                <w:rFonts w:ascii="Arial" w:hAnsi="Arial" w:cs="Arial"/>
                <w:color w:val="000000" w:themeColor="text1"/>
                <w:sz w:val="20"/>
                <w:szCs w:val="20"/>
              </w:rPr>
            </w:pPr>
          </w:p>
        </w:tc>
        <w:tc>
          <w:tcPr>
            <w:tcW w:w="4655" w:type="dxa"/>
            <w:tcBorders>
              <w:top w:val="nil"/>
              <w:left w:val="nil"/>
              <w:bottom w:val="nil"/>
              <w:right w:val="nil"/>
            </w:tcBorders>
            <w:noWrap/>
            <w:vAlign w:val="bottom"/>
          </w:tcPr>
          <w:p w14:paraId="3E6E787D" w14:textId="77777777" w:rsidR="000901EA" w:rsidRPr="00205EBD" w:rsidRDefault="000901EA" w:rsidP="000901EA">
            <w:pPr>
              <w:rPr>
                <w:rFonts w:ascii="Arial" w:hAnsi="Arial" w:cs="Arial"/>
                <w:b/>
                <w:bCs/>
                <w:color w:val="000000" w:themeColor="text1"/>
                <w:sz w:val="20"/>
                <w:szCs w:val="20"/>
              </w:rPr>
            </w:pPr>
          </w:p>
        </w:tc>
        <w:tc>
          <w:tcPr>
            <w:tcW w:w="850" w:type="dxa"/>
            <w:tcBorders>
              <w:top w:val="nil"/>
              <w:left w:val="nil"/>
              <w:bottom w:val="nil"/>
              <w:right w:val="nil"/>
            </w:tcBorders>
            <w:noWrap/>
            <w:vAlign w:val="bottom"/>
          </w:tcPr>
          <w:p w14:paraId="2F1118A5" w14:textId="77777777" w:rsidR="000901EA" w:rsidRPr="00205EBD" w:rsidRDefault="000901EA" w:rsidP="000901EA">
            <w:pPr>
              <w:rPr>
                <w:rFonts w:ascii="Arial" w:hAnsi="Arial" w:cs="Arial"/>
                <w:b/>
                <w:bCs/>
                <w:color w:val="000000" w:themeColor="text1"/>
                <w:sz w:val="20"/>
                <w:szCs w:val="20"/>
              </w:rPr>
            </w:pPr>
          </w:p>
        </w:tc>
        <w:tc>
          <w:tcPr>
            <w:tcW w:w="992" w:type="dxa"/>
            <w:tcBorders>
              <w:top w:val="nil"/>
              <w:left w:val="nil"/>
              <w:bottom w:val="nil"/>
              <w:right w:val="nil"/>
            </w:tcBorders>
            <w:noWrap/>
            <w:vAlign w:val="bottom"/>
          </w:tcPr>
          <w:p w14:paraId="3DEB457D" w14:textId="77777777" w:rsidR="000901EA" w:rsidRPr="00205EBD" w:rsidRDefault="000901EA" w:rsidP="000901EA">
            <w:pPr>
              <w:rPr>
                <w:rFonts w:ascii="Arial" w:hAnsi="Arial" w:cs="Arial"/>
                <w:color w:val="000000" w:themeColor="text1"/>
                <w:sz w:val="20"/>
                <w:szCs w:val="20"/>
              </w:rPr>
            </w:pPr>
          </w:p>
        </w:tc>
        <w:tc>
          <w:tcPr>
            <w:tcW w:w="1134" w:type="dxa"/>
            <w:tcBorders>
              <w:top w:val="nil"/>
              <w:left w:val="nil"/>
              <w:bottom w:val="nil"/>
              <w:right w:val="nil"/>
            </w:tcBorders>
            <w:noWrap/>
            <w:vAlign w:val="bottom"/>
          </w:tcPr>
          <w:p w14:paraId="05D59432" w14:textId="77777777" w:rsidR="000901EA" w:rsidRPr="00205EBD" w:rsidRDefault="000901EA" w:rsidP="000901EA">
            <w:pPr>
              <w:rPr>
                <w:rFonts w:ascii="Arial" w:hAnsi="Arial" w:cs="Arial"/>
                <w:color w:val="000000" w:themeColor="text1"/>
                <w:sz w:val="20"/>
                <w:szCs w:val="20"/>
              </w:rPr>
            </w:pPr>
          </w:p>
        </w:tc>
        <w:tc>
          <w:tcPr>
            <w:tcW w:w="1276" w:type="dxa"/>
            <w:tcBorders>
              <w:top w:val="nil"/>
              <w:left w:val="nil"/>
              <w:bottom w:val="nil"/>
              <w:right w:val="nil"/>
            </w:tcBorders>
            <w:noWrap/>
            <w:vAlign w:val="bottom"/>
          </w:tcPr>
          <w:p w14:paraId="6DA2F616" w14:textId="77777777" w:rsidR="000901EA" w:rsidRPr="00205EBD" w:rsidRDefault="000901EA" w:rsidP="000901EA">
            <w:pPr>
              <w:rPr>
                <w:rFonts w:ascii="Arial" w:hAnsi="Arial" w:cs="Arial"/>
                <w:color w:val="000000" w:themeColor="text1"/>
                <w:sz w:val="20"/>
                <w:szCs w:val="20"/>
              </w:rPr>
            </w:pPr>
          </w:p>
        </w:tc>
      </w:tr>
    </w:tbl>
    <w:p w14:paraId="4923F9FC" w14:textId="77777777" w:rsidR="000901EA" w:rsidRPr="00205EBD" w:rsidRDefault="000901EA" w:rsidP="000901EA">
      <w:pPr>
        <w:widowControl w:val="0"/>
        <w:tabs>
          <w:tab w:val="center" w:pos="5975"/>
          <w:tab w:val="left" w:pos="8250"/>
        </w:tabs>
        <w:rPr>
          <w:rFonts w:ascii="Arial" w:hAnsi="Arial" w:cs="Arial"/>
          <w:b/>
          <w:color w:val="000000" w:themeColor="text1"/>
          <w:sz w:val="20"/>
          <w:szCs w:val="20"/>
        </w:rPr>
      </w:pPr>
      <w:r w:rsidRPr="00205EBD">
        <w:rPr>
          <w:rFonts w:ascii="Arial" w:hAnsi="Arial" w:cs="Arial"/>
          <w:b/>
          <w:color w:val="000000" w:themeColor="text1"/>
          <w:sz w:val="20"/>
          <w:szCs w:val="20"/>
        </w:rPr>
        <w:t>PONUDNIK:</w:t>
      </w:r>
      <w:r w:rsidRPr="00205EBD">
        <w:rPr>
          <w:rFonts w:ascii="Arial" w:hAnsi="Arial" w:cs="Arial"/>
          <w:b/>
          <w:color w:val="000000" w:themeColor="text1"/>
          <w:sz w:val="20"/>
          <w:szCs w:val="20"/>
        </w:rPr>
        <w:tab/>
      </w:r>
    </w:p>
    <w:p w14:paraId="043A0906" w14:textId="77777777" w:rsidR="000901EA" w:rsidRPr="000344EF" w:rsidRDefault="000901EA" w:rsidP="000901EA">
      <w:pPr>
        <w:widowControl w:val="0"/>
        <w:ind w:left="284"/>
        <w:rPr>
          <w:rFonts w:ascii="Arial" w:hAnsi="Arial" w:cs="Arial"/>
          <w:b/>
          <w:sz w:val="20"/>
          <w:szCs w:val="20"/>
        </w:rPr>
      </w:pPr>
      <w:r w:rsidRPr="00205EBD">
        <w:rPr>
          <w:rFonts w:ascii="Arial" w:hAnsi="Arial" w:cs="Arial"/>
          <w:b/>
          <w:color w:val="000000" w:themeColor="text1"/>
          <w:sz w:val="20"/>
          <w:szCs w:val="20"/>
        </w:rPr>
        <w:tab/>
      </w:r>
      <w:r w:rsidRPr="000344EF">
        <w:rPr>
          <w:rFonts w:ascii="Arial" w:hAnsi="Arial" w:cs="Arial"/>
          <w:b/>
          <w:sz w:val="20"/>
          <w:szCs w:val="20"/>
        </w:rPr>
        <w:tab/>
        <w:t xml:space="preserve">  (žig ponudnika in podpis osebe/oseb, ki so pooblaščene za podpis ponudbe)</w:t>
      </w:r>
    </w:p>
    <w:p w14:paraId="4178E1CD" w14:textId="77777777" w:rsidR="000901EA" w:rsidRDefault="000901EA" w:rsidP="000901EA">
      <w:pPr>
        <w:widowControl w:val="0"/>
        <w:rPr>
          <w:rFonts w:ascii="Arial" w:hAnsi="Arial" w:cs="Arial"/>
          <w:b/>
          <w:color w:val="0D0D0D" w:themeColor="text1" w:themeTint="F2"/>
          <w:sz w:val="20"/>
          <w:szCs w:val="20"/>
        </w:rPr>
      </w:pPr>
    </w:p>
    <w:p w14:paraId="1F759039" w14:textId="77777777" w:rsidR="00495EB4" w:rsidRDefault="00495EB4" w:rsidP="000901EA">
      <w:pPr>
        <w:widowControl w:val="0"/>
        <w:rPr>
          <w:rFonts w:ascii="Arial" w:hAnsi="Arial" w:cs="Arial"/>
          <w:b/>
          <w:color w:val="0D0D0D" w:themeColor="text1" w:themeTint="F2"/>
          <w:sz w:val="20"/>
          <w:szCs w:val="20"/>
        </w:rPr>
      </w:pPr>
    </w:p>
    <w:p w14:paraId="48F3488D" w14:textId="77777777" w:rsidR="00495EB4" w:rsidRPr="000344EF" w:rsidRDefault="00495EB4" w:rsidP="00495EB4">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Kraj in datum:</w:t>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Pr>
          <w:rFonts w:ascii="Arial" w:eastAsia="Batang" w:hAnsi="Arial" w:cs="Arial"/>
          <w:sz w:val="20"/>
          <w:szCs w:val="20"/>
          <w:lang w:eastAsia="ko-KR"/>
        </w:rPr>
        <w:t>Žig:</w:t>
      </w:r>
      <w:r>
        <w:rPr>
          <w:rFonts w:ascii="Arial" w:eastAsia="Batang" w:hAnsi="Arial" w:cs="Arial"/>
          <w:sz w:val="20"/>
          <w:szCs w:val="20"/>
          <w:lang w:eastAsia="ko-KR"/>
        </w:rPr>
        <w:tab/>
      </w:r>
      <w:r>
        <w:rPr>
          <w:rFonts w:ascii="Arial" w:eastAsia="Batang" w:hAnsi="Arial" w:cs="Arial"/>
          <w:sz w:val="20"/>
          <w:szCs w:val="20"/>
          <w:lang w:eastAsia="ko-KR"/>
        </w:rPr>
        <w:tab/>
      </w:r>
      <w:r>
        <w:rPr>
          <w:rFonts w:ascii="Arial" w:eastAsia="Batang" w:hAnsi="Arial" w:cs="Arial"/>
          <w:sz w:val="20"/>
          <w:szCs w:val="20"/>
          <w:lang w:eastAsia="ko-KR"/>
        </w:rPr>
        <w:tab/>
      </w:r>
      <w:r>
        <w:rPr>
          <w:rFonts w:ascii="Arial" w:eastAsia="Batang" w:hAnsi="Arial" w:cs="Arial"/>
          <w:sz w:val="20"/>
          <w:szCs w:val="20"/>
          <w:lang w:eastAsia="ko-KR"/>
        </w:rPr>
        <w:tab/>
        <w:t>Podpis:</w:t>
      </w:r>
      <w:r w:rsidRPr="000344EF">
        <w:rPr>
          <w:rFonts w:ascii="Arial" w:eastAsia="Batang" w:hAnsi="Arial" w:cs="Arial"/>
          <w:sz w:val="20"/>
          <w:szCs w:val="20"/>
          <w:lang w:eastAsia="ko-KR"/>
        </w:rPr>
        <w:tab/>
      </w:r>
      <w:r w:rsidRPr="000344EF">
        <w:rPr>
          <w:rFonts w:ascii="Arial" w:eastAsia="Batang" w:hAnsi="Arial" w:cs="Arial"/>
          <w:sz w:val="20"/>
          <w:szCs w:val="20"/>
          <w:lang w:eastAsia="ko-KR"/>
        </w:rPr>
        <w:t> </w:t>
      </w:r>
    </w:p>
    <w:p w14:paraId="4ABCA263" w14:textId="77777777" w:rsidR="000901EA" w:rsidRDefault="000901EA" w:rsidP="003C59B2">
      <w:pPr>
        <w:jc w:val="both"/>
        <w:rPr>
          <w:rFonts w:ascii="Arial" w:hAnsi="Arial" w:cs="Arial"/>
          <w:sz w:val="20"/>
          <w:szCs w:val="20"/>
        </w:rPr>
      </w:pPr>
    </w:p>
    <w:p w14:paraId="263861CB" w14:textId="78D6CB8E" w:rsidR="00445749" w:rsidRPr="000344EF" w:rsidRDefault="00AB0501" w:rsidP="00CD2FCE">
      <w:pPr>
        <w:pageBreakBefore/>
        <w:widowControl w:val="0"/>
        <w:rPr>
          <w:rFonts w:ascii="Arial" w:hAnsi="Arial" w:cs="Arial"/>
          <w:b/>
          <w:sz w:val="20"/>
          <w:szCs w:val="20"/>
        </w:rPr>
      </w:pPr>
      <w:r w:rsidRPr="000344EF">
        <w:rPr>
          <w:rFonts w:ascii="Arial" w:hAnsi="Arial" w:cs="Arial"/>
          <w:b/>
          <w:color w:val="0D0D0D" w:themeColor="text1" w:themeTint="F2"/>
          <w:sz w:val="20"/>
          <w:szCs w:val="20"/>
        </w:rPr>
        <w:lastRenderedPageBreak/>
        <w:t>OBRAZEC</w:t>
      </w:r>
      <w:r w:rsidR="007124B4" w:rsidRPr="000344EF">
        <w:rPr>
          <w:rFonts w:ascii="Arial" w:hAnsi="Arial" w:cs="Arial"/>
          <w:b/>
          <w:color w:val="0D0D0D" w:themeColor="text1" w:themeTint="F2"/>
          <w:sz w:val="20"/>
          <w:szCs w:val="20"/>
        </w:rPr>
        <w:t xml:space="preserve"> </w:t>
      </w:r>
      <w:r w:rsidR="004E6CAC">
        <w:rPr>
          <w:rFonts w:ascii="Arial" w:hAnsi="Arial" w:cs="Arial"/>
          <w:b/>
          <w:color w:val="0D0D0D" w:themeColor="text1" w:themeTint="F2"/>
          <w:sz w:val="20"/>
          <w:szCs w:val="20"/>
        </w:rPr>
        <w:t xml:space="preserve">3  </w:t>
      </w:r>
      <w:r w:rsidR="004C3DBA">
        <w:rPr>
          <w:rFonts w:ascii="Arial" w:hAnsi="Arial" w:cs="Arial"/>
          <w:b/>
          <w:color w:val="0D0D0D" w:themeColor="text1" w:themeTint="F2"/>
          <w:sz w:val="20"/>
          <w:szCs w:val="20"/>
        </w:rPr>
        <w:t xml:space="preserve">                    </w:t>
      </w:r>
      <w:r w:rsidR="00445749" w:rsidRPr="000344EF">
        <w:rPr>
          <w:rFonts w:ascii="Arial" w:hAnsi="Arial" w:cs="Arial"/>
          <w:b/>
          <w:sz w:val="20"/>
          <w:szCs w:val="20"/>
        </w:rPr>
        <w:t xml:space="preserve">                                                                                            VZOREC POGODBE</w:t>
      </w:r>
    </w:p>
    <w:p w14:paraId="5C0C7519" w14:textId="77777777" w:rsidR="003E2E91" w:rsidRPr="000344EF" w:rsidRDefault="003E2E91" w:rsidP="007124B4">
      <w:pPr>
        <w:autoSpaceDE w:val="0"/>
        <w:autoSpaceDN w:val="0"/>
        <w:adjustRightInd w:val="0"/>
        <w:rPr>
          <w:rFonts w:ascii="Arial" w:hAnsi="Arial" w:cs="Arial"/>
          <w:b/>
          <w:color w:val="0D0D0D" w:themeColor="text1" w:themeTint="F2"/>
          <w:sz w:val="20"/>
          <w:szCs w:val="20"/>
        </w:rPr>
      </w:pPr>
    </w:p>
    <w:p w14:paraId="64F51D71" w14:textId="34A3B43D" w:rsidR="00563713" w:rsidRPr="000344EF" w:rsidRDefault="00035256" w:rsidP="007124B4">
      <w:pPr>
        <w:autoSpaceDE w:val="0"/>
        <w:autoSpaceDN w:val="0"/>
        <w:adjustRightInd w:val="0"/>
        <w:rPr>
          <w:rFonts w:ascii="Arial" w:hAnsi="Arial" w:cs="Arial"/>
          <w:b/>
          <w:color w:val="0D0D0D" w:themeColor="text1" w:themeTint="F2"/>
          <w:sz w:val="20"/>
          <w:szCs w:val="20"/>
        </w:rPr>
      </w:pPr>
      <w:r>
        <w:rPr>
          <w:rFonts w:ascii="Arial" w:hAnsi="Arial" w:cs="Arial"/>
          <w:b/>
          <w:noProof/>
          <w:color w:val="0D0D0D" w:themeColor="text1" w:themeTint="F2"/>
          <w:sz w:val="20"/>
          <w:szCs w:val="20"/>
        </w:rPr>
        <w:drawing>
          <wp:inline distT="0" distB="0" distL="0" distR="0" wp14:anchorId="15C0A69C" wp14:editId="4EA54061">
            <wp:extent cx="1762125" cy="280670"/>
            <wp:effectExtent l="0" t="0" r="9525" b="508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62125" cy="280670"/>
                    </a:xfrm>
                    <a:prstGeom prst="rect">
                      <a:avLst/>
                    </a:prstGeom>
                    <a:noFill/>
                  </pic:spPr>
                </pic:pic>
              </a:graphicData>
            </a:graphic>
          </wp:inline>
        </w:drawing>
      </w:r>
    </w:p>
    <w:p w14:paraId="6FF842BB" w14:textId="413D26FE" w:rsidR="00B62464" w:rsidRPr="008A611D" w:rsidRDefault="00563713" w:rsidP="00B62464">
      <w:pPr>
        <w:jc w:val="both"/>
        <w:rPr>
          <w:rFonts w:ascii="Arial" w:eastAsia="Batang" w:hAnsi="Arial" w:cs="Arial"/>
          <w:color w:val="0D0D0D" w:themeColor="text1" w:themeTint="F2"/>
          <w:sz w:val="18"/>
          <w:szCs w:val="18"/>
          <w:lang w:eastAsia="ko-KR"/>
        </w:rPr>
      </w:pPr>
      <w:r w:rsidRPr="008A611D">
        <w:rPr>
          <w:rFonts w:ascii="Arial" w:eastAsia="Batang" w:hAnsi="Arial" w:cs="Arial"/>
          <w:sz w:val="18"/>
          <w:szCs w:val="18"/>
          <w:lang w:eastAsia="ko-KR"/>
        </w:rPr>
        <w:t xml:space="preserve">Na podlagi izvedenega postopka javnega </w:t>
      </w:r>
      <w:r w:rsidRPr="008A611D">
        <w:rPr>
          <w:rFonts w:ascii="Arial" w:eastAsia="Batang" w:hAnsi="Arial" w:cs="Arial"/>
          <w:color w:val="0D0D0D" w:themeColor="text1" w:themeTint="F2"/>
          <w:sz w:val="18"/>
          <w:szCs w:val="18"/>
          <w:lang w:eastAsia="ko-KR"/>
        </w:rPr>
        <w:t xml:space="preserve">naročanja po </w:t>
      </w:r>
      <w:r w:rsidR="007E331F" w:rsidRPr="008A611D">
        <w:rPr>
          <w:rFonts w:ascii="Arial" w:eastAsia="Batang" w:hAnsi="Arial" w:cs="Arial"/>
          <w:color w:val="0D0D0D" w:themeColor="text1" w:themeTint="F2"/>
          <w:sz w:val="18"/>
          <w:szCs w:val="18"/>
          <w:lang w:eastAsia="ko-KR"/>
        </w:rPr>
        <w:t>47</w:t>
      </w:r>
      <w:r w:rsidRPr="008A611D">
        <w:rPr>
          <w:rFonts w:ascii="Arial" w:eastAsia="Batang" w:hAnsi="Arial" w:cs="Arial"/>
          <w:color w:val="0D0D0D" w:themeColor="text1" w:themeTint="F2"/>
          <w:sz w:val="18"/>
          <w:szCs w:val="18"/>
          <w:lang w:eastAsia="ko-KR"/>
        </w:rPr>
        <w:t xml:space="preserve">. členu  </w:t>
      </w:r>
      <w:r w:rsidR="00DE2C03" w:rsidRPr="008A611D">
        <w:rPr>
          <w:rFonts w:ascii="Arial" w:eastAsia="Batang" w:hAnsi="Arial" w:cs="Arial"/>
          <w:color w:val="0D0D0D" w:themeColor="text1" w:themeTint="F2"/>
          <w:sz w:val="18"/>
          <w:szCs w:val="18"/>
          <w:lang w:eastAsia="ko-KR"/>
        </w:rPr>
        <w:t xml:space="preserve">Zakona o javnem naročanju </w:t>
      </w:r>
      <w:r w:rsidRPr="008A611D">
        <w:rPr>
          <w:rFonts w:ascii="Arial" w:eastAsia="Batang" w:hAnsi="Arial" w:cs="Arial"/>
          <w:color w:val="0D0D0D" w:themeColor="text1" w:themeTint="F2"/>
          <w:sz w:val="18"/>
          <w:szCs w:val="18"/>
          <w:lang w:eastAsia="ko-KR"/>
        </w:rPr>
        <w:t xml:space="preserve">(Uradni list RS, </w:t>
      </w:r>
    </w:p>
    <w:p w14:paraId="406A9408" w14:textId="790E2D35" w:rsidR="00563713" w:rsidRPr="008A611D" w:rsidRDefault="00563713" w:rsidP="00B62464">
      <w:pPr>
        <w:jc w:val="both"/>
        <w:rPr>
          <w:rFonts w:ascii="Arial" w:eastAsia="Batang" w:hAnsi="Arial" w:cs="Arial"/>
          <w:strike/>
          <w:sz w:val="18"/>
          <w:szCs w:val="18"/>
          <w:lang w:eastAsia="ko-KR"/>
        </w:rPr>
      </w:pPr>
      <w:r w:rsidRPr="008A611D">
        <w:rPr>
          <w:rFonts w:ascii="Arial" w:eastAsia="Batang" w:hAnsi="Arial" w:cs="Arial"/>
          <w:color w:val="0D0D0D" w:themeColor="text1" w:themeTint="F2"/>
          <w:sz w:val="18"/>
          <w:szCs w:val="18"/>
          <w:lang w:eastAsia="ko-KR"/>
        </w:rPr>
        <w:t>št. 91/15</w:t>
      </w:r>
      <w:r w:rsidR="007A45E6" w:rsidRPr="008A611D">
        <w:rPr>
          <w:rFonts w:ascii="Arial" w:eastAsia="Batang" w:hAnsi="Arial" w:cs="Arial"/>
          <w:color w:val="0D0D0D" w:themeColor="text1" w:themeTint="F2"/>
          <w:sz w:val="18"/>
          <w:szCs w:val="18"/>
          <w:lang w:eastAsia="ko-KR"/>
        </w:rPr>
        <w:t xml:space="preserve">, </w:t>
      </w:r>
      <w:r w:rsidR="00E60B86" w:rsidRPr="008A611D">
        <w:rPr>
          <w:rFonts w:ascii="Arial" w:hAnsi="Arial" w:cs="Arial"/>
          <w:color w:val="0D0D0D" w:themeColor="text1" w:themeTint="F2"/>
          <w:spacing w:val="-5"/>
          <w:sz w:val="18"/>
          <w:szCs w:val="18"/>
        </w:rPr>
        <w:t>14/18</w:t>
      </w:r>
      <w:r w:rsidR="007A45E6" w:rsidRPr="008A611D">
        <w:rPr>
          <w:rFonts w:ascii="Arial" w:hAnsi="Arial" w:cs="Arial"/>
          <w:color w:val="0D0D0D" w:themeColor="text1" w:themeTint="F2"/>
          <w:spacing w:val="-5"/>
          <w:sz w:val="18"/>
          <w:szCs w:val="18"/>
        </w:rPr>
        <w:t xml:space="preserve">, </w:t>
      </w:r>
      <w:r w:rsidR="00E305AA" w:rsidRPr="008A611D">
        <w:rPr>
          <w:rFonts w:ascii="Arial" w:hAnsi="Arial" w:cs="Arial"/>
          <w:color w:val="0D0D0D" w:themeColor="text1" w:themeTint="F2"/>
          <w:spacing w:val="-5"/>
          <w:sz w:val="18"/>
          <w:szCs w:val="18"/>
        </w:rPr>
        <w:t xml:space="preserve"> 121/21</w:t>
      </w:r>
      <w:r w:rsidR="00EB34B4" w:rsidRPr="008A611D">
        <w:rPr>
          <w:rFonts w:ascii="Arial" w:hAnsi="Arial" w:cs="Arial"/>
          <w:color w:val="0D0D0D" w:themeColor="text1" w:themeTint="F2"/>
          <w:spacing w:val="-5"/>
          <w:sz w:val="18"/>
          <w:szCs w:val="18"/>
        </w:rPr>
        <w:t xml:space="preserve">, </w:t>
      </w:r>
      <w:r w:rsidR="007A45E6" w:rsidRPr="008A611D">
        <w:rPr>
          <w:rFonts w:ascii="Arial" w:hAnsi="Arial" w:cs="Arial"/>
          <w:color w:val="0D0D0D" w:themeColor="text1" w:themeTint="F2"/>
          <w:spacing w:val="-5"/>
          <w:sz w:val="18"/>
          <w:szCs w:val="18"/>
        </w:rPr>
        <w:t>10/22</w:t>
      </w:r>
      <w:r w:rsidR="00A80C40" w:rsidRPr="008A611D">
        <w:rPr>
          <w:rFonts w:ascii="Arial" w:hAnsi="Arial" w:cs="Arial"/>
          <w:iCs/>
          <w:color w:val="0D0D0D" w:themeColor="text1" w:themeTint="F2"/>
          <w:sz w:val="18"/>
          <w:szCs w:val="18"/>
        </w:rPr>
        <w:t xml:space="preserve">, </w:t>
      </w:r>
      <w:r w:rsidR="00EB34B4" w:rsidRPr="008A611D">
        <w:rPr>
          <w:rFonts w:ascii="Arial" w:hAnsi="Arial" w:cs="Arial"/>
          <w:iCs/>
          <w:color w:val="0D0D0D" w:themeColor="text1" w:themeTint="F2"/>
          <w:sz w:val="18"/>
          <w:szCs w:val="18"/>
        </w:rPr>
        <w:t xml:space="preserve">74/22 – </w:t>
      </w:r>
      <w:proofErr w:type="spellStart"/>
      <w:r w:rsidR="00EB34B4" w:rsidRPr="008A611D">
        <w:rPr>
          <w:rFonts w:ascii="Arial" w:hAnsi="Arial" w:cs="Arial"/>
          <w:iCs/>
          <w:color w:val="0D0D0D" w:themeColor="text1" w:themeTint="F2"/>
          <w:sz w:val="18"/>
          <w:szCs w:val="18"/>
        </w:rPr>
        <w:t>odl</w:t>
      </w:r>
      <w:proofErr w:type="spellEnd"/>
      <w:r w:rsidR="00EB34B4" w:rsidRPr="008A611D">
        <w:rPr>
          <w:rFonts w:ascii="Arial" w:hAnsi="Arial" w:cs="Arial"/>
          <w:iCs/>
          <w:color w:val="0D0D0D" w:themeColor="text1" w:themeTint="F2"/>
          <w:sz w:val="18"/>
          <w:szCs w:val="18"/>
        </w:rPr>
        <w:t>. US</w:t>
      </w:r>
      <w:r w:rsidRPr="008A611D">
        <w:rPr>
          <w:rFonts w:ascii="Arial" w:eastAsia="Batang" w:hAnsi="Arial" w:cs="Arial"/>
          <w:color w:val="0D0D0D" w:themeColor="text1" w:themeTint="F2"/>
          <w:sz w:val="18"/>
          <w:szCs w:val="18"/>
          <w:lang w:eastAsia="ko-KR"/>
        </w:rPr>
        <w:t xml:space="preserve">, </w:t>
      </w:r>
      <w:r w:rsidR="00A80C40" w:rsidRPr="008A611D">
        <w:rPr>
          <w:rFonts w:ascii="Arial" w:hAnsi="Arial" w:cs="Arial"/>
          <w:color w:val="0D0D0D" w:themeColor="text1" w:themeTint="F2"/>
          <w:sz w:val="18"/>
          <w:szCs w:val="18"/>
        </w:rPr>
        <w:t xml:space="preserve">100/22- ZNUZSZS </w:t>
      </w:r>
      <w:r w:rsidR="00A80C40" w:rsidRPr="008A611D">
        <w:rPr>
          <w:rFonts w:ascii="Arial" w:hAnsi="Arial" w:cs="Arial"/>
          <w:color w:val="000000" w:themeColor="text1"/>
          <w:sz w:val="18"/>
          <w:szCs w:val="18"/>
        </w:rPr>
        <w:t>in 28/23</w:t>
      </w:r>
      <w:r w:rsidR="004876A0" w:rsidRPr="008A611D">
        <w:rPr>
          <w:sz w:val="18"/>
          <w:szCs w:val="18"/>
        </w:rPr>
        <w:t xml:space="preserve"> </w:t>
      </w:r>
      <w:r w:rsidR="004876A0" w:rsidRPr="008A611D">
        <w:rPr>
          <w:rFonts w:ascii="Arial" w:hAnsi="Arial" w:cs="Arial"/>
          <w:color w:val="000000" w:themeColor="text1"/>
          <w:sz w:val="18"/>
          <w:szCs w:val="18"/>
        </w:rPr>
        <w:t>ter 88/2023 – ZOPNN-F</w:t>
      </w:r>
      <w:r w:rsidR="008A611D" w:rsidRPr="008A611D">
        <w:rPr>
          <w:rFonts w:ascii="Arial" w:hAnsi="Arial" w:cs="Arial"/>
          <w:color w:val="000000" w:themeColor="text1"/>
          <w:sz w:val="18"/>
          <w:szCs w:val="18"/>
        </w:rPr>
        <w:t xml:space="preserve"> </w:t>
      </w:r>
      <w:r w:rsidR="008A611D" w:rsidRPr="008A611D">
        <w:rPr>
          <w:rFonts w:ascii="Arial" w:hAnsi="Arial" w:cs="Arial"/>
          <w:color w:val="000000"/>
          <w:sz w:val="18"/>
          <w:szCs w:val="18"/>
        </w:rPr>
        <w:t>in </w:t>
      </w:r>
      <w:hyperlink r:id="rId12" w:tgtFrame="_blank" w:tooltip="Zakon o objavljanju v Uradnem listu Republike Slovenije (ZOUL)" w:history="1">
        <w:r w:rsidR="008A611D" w:rsidRPr="008A611D">
          <w:rPr>
            <w:rStyle w:val="Hiperpovezava"/>
            <w:rFonts w:ascii="Arial" w:hAnsi="Arial" w:cs="Arial"/>
            <w:color w:val="000000"/>
            <w:sz w:val="18"/>
            <w:szCs w:val="18"/>
            <w:u w:val="none"/>
          </w:rPr>
          <w:t>83/25</w:t>
        </w:r>
      </w:hyperlink>
      <w:r w:rsidR="008A611D" w:rsidRPr="008A611D">
        <w:rPr>
          <w:rFonts w:ascii="Arial" w:hAnsi="Arial" w:cs="Arial"/>
          <w:color w:val="000000"/>
          <w:sz w:val="18"/>
          <w:szCs w:val="18"/>
        </w:rPr>
        <w:t> – ZOUL</w:t>
      </w:r>
      <w:r w:rsidR="008A611D" w:rsidRPr="008A611D">
        <w:rPr>
          <w:rFonts w:ascii="Arial" w:hAnsi="Arial" w:cs="Arial"/>
          <w:color w:val="0D0D0D"/>
          <w:sz w:val="18"/>
          <w:szCs w:val="18"/>
        </w:rPr>
        <w:t>;</w:t>
      </w:r>
      <w:r w:rsidR="00A80C40" w:rsidRPr="008A611D">
        <w:rPr>
          <w:rFonts w:ascii="Arial" w:hAnsi="Arial" w:cs="Arial"/>
          <w:color w:val="000000" w:themeColor="text1"/>
          <w:sz w:val="18"/>
          <w:szCs w:val="18"/>
        </w:rPr>
        <w:t xml:space="preserve"> </w:t>
      </w:r>
      <w:r w:rsidRPr="008A611D">
        <w:rPr>
          <w:rFonts w:ascii="Arial" w:eastAsia="Batang" w:hAnsi="Arial" w:cs="Arial"/>
          <w:color w:val="000000" w:themeColor="text1"/>
          <w:sz w:val="18"/>
          <w:szCs w:val="18"/>
          <w:lang w:eastAsia="ko-KR"/>
        </w:rPr>
        <w:t xml:space="preserve">v </w:t>
      </w:r>
      <w:r w:rsidRPr="008A611D">
        <w:rPr>
          <w:rFonts w:ascii="Arial" w:eastAsia="Batang" w:hAnsi="Arial" w:cs="Arial"/>
          <w:sz w:val="18"/>
          <w:szCs w:val="18"/>
          <w:lang w:eastAsia="ko-KR"/>
        </w:rPr>
        <w:t xml:space="preserve">nadaljevanju ZJN-3) </w:t>
      </w:r>
    </w:p>
    <w:p w14:paraId="53BDD6BD" w14:textId="77777777" w:rsidR="00563713" w:rsidRPr="00A80C40" w:rsidRDefault="00563713" w:rsidP="00B62464">
      <w:pPr>
        <w:jc w:val="both"/>
        <w:rPr>
          <w:rFonts w:ascii="Arial" w:eastAsia="Batang" w:hAnsi="Arial" w:cs="Arial"/>
          <w:sz w:val="20"/>
          <w:szCs w:val="20"/>
          <w:lang w:eastAsia="ko-KR"/>
        </w:rPr>
      </w:pPr>
    </w:p>
    <w:p w14:paraId="4226014B" w14:textId="77777777" w:rsidR="002601DA" w:rsidRPr="00A14BA6" w:rsidRDefault="002601DA" w:rsidP="002601DA">
      <w:pPr>
        <w:spacing w:before="120"/>
        <w:jc w:val="both"/>
        <w:rPr>
          <w:rFonts w:ascii="Arial" w:eastAsia="Batang" w:hAnsi="Arial" w:cs="Arial"/>
          <w:b/>
          <w:sz w:val="20"/>
          <w:szCs w:val="20"/>
          <w:lang w:eastAsia="ko-KR"/>
        </w:rPr>
      </w:pPr>
      <w:r w:rsidRPr="00A14BA6">
        <w:rPr>
          <w:rFonts w:ascii="Arial" w:eastAsia="Batang" w:hAnsi="Arial" w:cs="Arial"/>
          <w:b/>
          <w:sz w:val="20"/>
          <w:szCs w:val="20"/>
          <w:lang w:eastAsia="ko-KR"/>
        </w:rPr>
        <w:t xml:space="preserve">SŽ – Infrastruktura, d.o.o.  1000 Ljubljana, Kolodvorska </w:t>
      </w:r>
      <w:r>
        <w:rPr>
          <w:rFonts w:ascii="Arial" w:eastAsia="Batang" w:hAnsi="Arial" w:cs="Arial"/>
          <w:b/>
          <w:sz w:val="20"/>
          <w:szCs w:val="20"/>
          <w:lang w:eastAsia="ko-KR"/>
        </w:rPr>
        <w:t xml:space="preserve">ulica </w:t>
      </w:r>
      <w:r w:rsidRPr="00A14BA6">
        <w:rPr>
          <w:rFonts w:ascii="Arial" w:eastAsia="Batang" w:hAnsi="Arial" w:cs="Arial"/>
          <w:b/>
          <w:sz w:val="20"/>
          <w:szCs w:val="20"/>
          <w:lang w:eastAsia="ko-KR"/>
        </w:rPr>
        <w:t>11</w:t>
      </w:r>
    </w:p>
    <w:p w14:paraId="470C609B" w14:textId="77777777" w:rsidR="002601DA" w:rsidRPr="002D3542" w:rsidRDefault="002601DA" w:rsidP="002601DA">
      <w:pPr>
        <w:jc w:val="both"/>
        <w:rPr>
          <w:rFonts w:ascii="Arial" w:hAnsi="Arial" w:cs="Arial"/>
          <w:iCs/>
          <w:color w:val="0D0D0D"/>
          <w:sz w:val="20"/>
          <w:szCs w:val="20"/>
        </w:rPr>
      </w:pPr>
      <w:r w:rsidRPr="000344EF">
        <w:rPr>
          <w:rFonts w:ascii="Arial" w:eastAsia="Batang" w:hAnsi="Arial" w:cs="Arial"/>
          <w:sz w:val="20"/>
          <w:szCs w:val="20"/>
          <w:lang w:eastAsia="ko-KR"/>
        </w:rPr>
        <w:t>TR</w:t>
      </w:r>
      <w:r>
        <w:rPr>
          <w:rFonts w:ascii="Arial" w:eastAsia="Batang" w:hAnsi="Arial" w:cs="Arial"/>
          <w:sz w:val="20"/>
          <w:szCs w:val="20"/>
          <w:lang w:eastAsia="ko-KR"/>
        </w:rPr>
        <w:t>R</w:t>
      </w:r>
      <w:r w:rsidRPr="000344EF">
        <w:rPr>
          <w:rFonts w:ascii="Arial" w:eastAsia="Batang" w:hAnsi="Arial" w:cs="Arial"/>
          <w:sz w:val="20"/>
          <w:szCs w:val="20"/>
          <w:lang w:eastAsia="ko-KR"/>
        </w:rPr>
        <w:t xml:space="preserve"> št.</w:t>
      </w:r>
      <w:r>
        <w:rPr>
          <w:rFonts w:ascii="Arial" w:eastAsia="Batang" w:hAnsi="Arial" w:cs="Arial"/>
          <w:sz w:val="20"/>
          <w:szCs w:val="20"/>
          <w:lang w:eastAsia="ko-KR"/>
        </w:rPr>
        <w:t>:</w:t>
      </w:r>
      <w:r w:rsidRPr="000344EF">
        <w:rPr>
          <w:rFonts w:ascii="Arial" w:eastAsia="Batang" w:hAnsi="Arial" w:cs="Arial"/>
          <w:sz w:val="20"/>
          <w:szCs w:val="20"/>
          <w:lang w:eastAsia="ko-KR"/>
        </w:rPr>
        <w:t xml:space="preserve"> SI5602923-0259545562 (odprt pri NLB, d.</w:t>
      </w:r>
      <w:r>
        <w:rPr>
          <w:rFonts w:ascii="Arial" w:eastAsia="Batang" w:hAnsi="Arial" w:cs="Arial"/>
          <w:sz w:val="20"/>
          <w:szCs w:val="20"/>
          <w:lang w:eastAsia="ko-KR"/>
        </w:rPr>
        <w:t xml:space="preserve"> </w:t>
      </w:r>
      <w:r w:rsidRPr="000344EF">
        <w:rPr>
          <w:rFonts w:ascii="Arial" w:eastAsia="Batang" w:hAnsi="Arial" w:cs="Arial"/>
          <w:sz w:val="20"/>
          <w:szCs w:val="20"/>
          <w:lang w:eastAsia="ko-KR"/>
        </w:rPr>
        <w:t>d.),  Mat</w:t>
      </w:r>
      <w:r>
        <w:rPr>
          <w:rFonts w:ascii="Arial" w:eastAsia="Batang" w:hAnsi="Arial" w:cs="Arial"/>
          <w:sz w:val="20"/>
          <w:szCs w:val="20"/>
          <w:lang w:eastAsia="ko-KR"/>
        </w:rPr>
        <w:t>ična</w:t>
      </w:r>
      <w:r w:rsidRPr="000344EF">
        <w:rPr>
          <w:rFonts w:ascii="Arial" w:eastAsia="Batang" w:hAnsi="Arial" w:cs="Arial"/>
          <w:sz w:val="20"/>
          <w:szCs w:val="20"/>
          <w:lang w:eastAsia="ko-KR"/>
        </w:rPr>
        <w:t>. št.  6017177000, davčni zavezanec, Identifikacijska številka za DDV: SI94995737, ki</w:t>
      </w:r>
      <w:r>
        <w:rPr>
          <w:rFonts w:ascii="Arial" w:eastAsia="Batang" w:hAnsi="Arial" w:cs="Arial"/>
          <w:sz w:val="20"/>
          <w:szCs w:val="20"/>
          <w:lang w:eastAsia="ko-KR"/>
        </w:rPr>
        <w:t xml:space="preserve"> jo</w:t>
      </w:r>
      <w:r w:rsidRPr="000344EF">
        <w:rPr>
          <w:rFonts w:ascii="Arial" w:eastAsia="Batang" w:hAnsi="Arial" w:cs="Arial"/>
          <w:sz w:val="20"/>
          <w:szCs w:val="20"/>
          <w:lang w:eastAsia="ko-KR"/>
        </w:rPr>
        <w:t xml:space="preserve"> </w:t>
      </w:r>
      <w:r w:rsidRPr="002D3542">
        <w:rPr>
          <w:rFonts w:ascii="Arial" w:hAnsi="Arial" w:cs="Arial"/>
          <w:iCs/>
          <w:color w:val="0D0D0D"/>
          <w:sz w:val="20"/>
          <w:szCs w:val="20"/>
        </w:rPr>
        <w:t xml:space="preserve">zastopata direktor, Matjaž Kranjc  in </w:t>
      </w:r>
      <w:r w:rsidRPr="002D3542">
        <w:rPr>
          <w:rFonts w:ascii="Arial" w:hAnsi="Arial" w:cs="Arial"/>
          <w:iCs/>
          <w:color w:val="0D0D0D"/>
          <w:sz w:val="20"/>
        </w:rPr>
        <w:t>Branka Oprešnik, članica poslovodstva - direktorica</w:t>
      </w:r>
      <w:r w:rsidRPr="002D3542">
        <w:rPr>
          <w:rFonts w:ascii="Arial" w:hAnsi="Arial" w:cs="Arial"/>
          <w:iCs/>
          <w:color w:val="0D0D0D"/>
          <w:sz w:val="20"/>
          <w:szCs w:val="20"/>
        </w:rPr>
        <w:t xml:space="preserve"> (v nadaljnjem besedilu: NAROČNIK)</w:t>
      </w:r>
    </w:p>
    <w:p w14:paraId="4EEBE127" w14:textId="77777777" w:rsidR="00563713" w:rsidRPr="000344EF" w:rsidRDefault="00563713" w:rsidP="00563713">
      <w:pPr>
        <w:spacing w:before="120"/>
        <w:rPr>
          <w:rFonts w:ascii="Arial" w:eastAsia="Batang" w:hAnsi="Arial" w:cs="Arial"/>
          <w:sz w:val="20"/>
          <w:szCs w:val="20"/>
          <w:lang w:eastAsia="ko-KR"/>
        </w:rPr>
      </w:pPr>
      <w:r w:rsidRPr="000344EF">
        <w:rPr>
          <w:rFonts w:ascii="Arial" w:eastAsia="Batang" w:hAnsi="Arial" w:cs="Arial"/>
          <w:sz w:val="20"/>
          <w:szCs w:val="20"/>
          <w:lang w:eastAsia="ko-KR"/>
        </w:rPr>
        <w:t>in</w:t>
      </w:r>
    </w:p>
    <w:p w14:paraId="30AEA741" w14:textId="77777777" w:rsidR="00490739" w:rsidRPr="000344EF" w:rsidRDefault="00490739" w:rsidP="00490739">
      <w:pPr>
        <w:spacing w:line="276" w:lineRule="auto"/>
        <w:jc w:val="both"/>
        <w:rPr>
          <w:rFonts w:ascii="Arial" w:eastAsia="Batang" w:hAnsi="Arial" w:cs="Arial"/>
          <w:sz w:val="20"/>
          <w:szCs w:val="20"/>
          <w:lang w:eastAsia="ko-KR"/>
        </w:rPr>
      </w:pPr>
      <w:r w:rsidRPr="000344EF">
        <w:rPr>
          <w:rFonts w:ascii="Arial" w:eastAsia="Batang" w:hAnsi="Arial" w:cs="Arial"/>
          <w:sz w:val="20"/>
          <w:szCs w:val="20"/>
          <w:lang w:eastAsia="ko-KR"/>
        </w:rPr>
        <w:t>………………………………………………………………………………………………………</w:t>
      </w:r>
    </w:p>
    <w:p w14:paraId="10FB0460" w14:textId="6696C2EE" w:rsidR="00490739" w:rsidRPr="000344EF" w:rsidRDefault="008529C4" w:rsidP="00490739">
      <w:pPr>
        <w:spacing w:line="276" w:lineRule="auto"/>
        <w:jc w:val="both"/>
        <w:rPr>
          <w:rFonts w:ascii="Arial" w:eastAsia="Batang" w:hAnsi="Arial" w:cs="Arial"/>
          <w:b/>
          <w:strike/>
          <w:sz w:val="20"/>
          <w:szCs w:val="20"/>
          <w:lang w:eastAsia="ko-KR"/>
        </w:rPr>
      </w:pPr>
      <w:r>
        <w:rPr>
          <w:rFonts w:ascii="Arial" w:eastAsia="Batang" w:hAnsi="Arial" w:cs="Arial"/>
          <w:sz w:val="20"/>
          <w:szCs w:val="20"/>
          <w:lang w:eastAsia="ko-KR"/>
        </w:rPr>
        <w:t>TRR:</w:t>
      </w:r>
      <w:r w:rsidR="00490739" w:rsidRPr="000344EF">
        <w:rPr>
          <w:rFonts w:ascii="Arial" w:eastAsia="Batang" w:hAnsi="Arial" w:cs="Arial"/>
          <w:sz w:val="20"/>
          <w:szCs w:val="20"/>
          <w:lang w:eastAsia="ko-KR"/>
        </w:rPr>
        <w:t xml:space="preserve"> .…………………………….., </w:t>
      </w:r>
      <w:r>
        <w:rPr>
          <w:rFonts w:ascii="Arial" w:eastAsia="Batang" w:hAnsi="Arial" w:cs="Arial"/>
          <w:sz w:val="20"/>
          <w:szCs w:val="20"/>
          <w:lang w:eastAsia="ko-KR"/>
        </w:rPr>
        <w:t xml:space="preserve">odprt pri………………………., </w:t>
      </w:r>
      <w:r w:rsidR="00490739" w:rsidRPr="000344EF">
        <w:rPr>
          <w:rFonts w:ascii="Arial" w:eastAsia="Batang" w:hAnsi="Arial" w:cs="Arial"/>
          <w:sz w:val="20"/>
          <w:szCs w:val="20"/>
          <w:lang w:eastAsia="ko-KR"/>
        </w:rPr>
        <w:t>Identifikacijska številka za DDV</w:t>
      </w:r>
      <w:r w:rsidR="002D2026">
        <w:rPr>
          <w:rFonts w:ascii="Arial" w:eastAsia="Batang" w:hAnsi="Arial" w:cs="Arial"/>
          <w:sz w:val="20"/>
          <w:szCs w:val="20"/>
          <w:lang w:eastAsia="ko-KR"/>
        </w:rPr>
        <w:t xml:space="preserve"> </w:t>
      </w:r>
      <w:r w:rsidR="002D2026" w:rsidRPr="00052862">
        <w:rPr>
          <w:rFonts w:ascii="Arial" w:eastAsia="Batang" w:hAnsi="Arial" w:cs="Arial"/>
          <w:color w:val="0D0D0D" w:themeColor="text1" w:themeTint="F2"/>
          <w:sz w:val="20"/>
          <w:szCs w:val="20"/>
          <w:lang w:eastAsia="ko-KR"/>
        </w:rPr>
        <w:t>oz. davčna št.:</w:t>
      </w:r>
      <w:r w:rsidR="00490739" w:rsidRPr="00052862">
        <w:rPr>
          <w:rFonts w:ascii="Arial" w:eastAsia="Batang" w:hAnsi="Arial" w:cs="Arial"/>
          <w:color w:val="0D0D0D" w:themeColor="text1" w:themeTint="F2"/>
          <w:sz w:val="20"/>
          <w:szCs w:val="20"/>
          <w:lang w:eastAsia="ko-KR"/>
        </w:rPr>
        <w:t xml:space="preserve"> ………………, </w:t>
      </w:r>
      <w:r w:rsidR="00490739" w:rsidRPr="000344EF">
        <w:rPr>
          <w:rFonts w:ascii="Arial" w:eastAsia="Batang" w:hAnsi="Arial" w:cs="Arial"/>
          <w:sz w:val="20"/>
          <w:szCs w:val="20"/>
          <w:lang w:eastAsia="ko-KR"/>
        </w:rPr>
        <w:t>ki ga zastopa ………………………………………… (v nadaljnjem besedilu: IZVAJALEC)</w:t>
      </w:r>
    </w:p>
    <w:p w14:paraId="08E38FF9" w14:textId="77777777" w:rsidR="00563713" w:rsidRPr="000344EF" w:rsidRDefault="00563713" w:rsidP="00563713">
      <w:pPr>
        <w:spacing w:before="120"/>
        <w:rPr>
          <w:rFonts w:ascii="Arial" w:eastAsia="Batang" w:hAnsi="Arial" w:cs="Arial"/>
          <w:sz w:val="20"/>
          <w:szCs w:val="20"/>
          <w:lang w:eastAsia="ko-KR"/>
        </w:rPr>
      </w:pPr>
      <w:r w:rsidRPr="000344EF">
        <w:rPr>
          <w:rFonts w:ascii="Arial" w:eastAsia="Batang" w:hAnsi="Arial" w:cs="Arial"/>
          <w:sz w:val="20"/>
          <w:szCs w:val="20"/>
          <w:lang w:eastAsia="ko-KR"/>
        </w:rPr>
        <w:t>sklepata naslednjo</w:t>
      </w:r>
    </w:p>
    <w:p w14:paraId="7E3EBE90" w14:textId="77777777" w:rsidR="00C36366" w:rsidRPr="000344EF" w:rsidRDefault="00C36366" w:rsidP="00C36366">
      <w:pPr>
        <w:rPr>
          <w:rFonts w:ascii="Arial" w:hAnsi="Arial" w:cs="Arial"/>
          <w:b/>
          <w:sz w:val="20"/>
          <w:szCs w:val="20"/>
        </w:rPr>
      </w:pPr>
    </w:p>
    <w:p w14:paraId="482190D9" w14:textId="1B4FD5C9" w:rsidR="00C36366" w:rsidRPr="000344EF" w:rsidRDefault="00C36366" w:rsidP="00C36366">
      <w:pPr>
        <w:jc w:val="center"/>
        <w:rPr>
          <w:rFonts w:ascii="Arial" w:hAnsi="Arial" w:cs="Arial"/>
          <w:b/>
          <w:spacing w:val="-10"/>
          <w:kern w:val="28"/>
          <w:sz w:val="20"/>
          <w:szCs w:val="20"/>
        </w:rPr>
      </w:pPr>
      <w:bookmarkStart w:id="1" w:name="_Toc513809732"/>
      <w:bookmarkStart w:id="2" w:name="_Toc519764009"/>
      <w:r w:rsidRPr="000344EF">
        <w:rPr>
          <w:rFonts w:ascii="Arial" w:hAnsi="Arial" w:cs="Arial"/>
          <w:b/>
          <w:spacing w:val="-10"/>
          <w:kern w:val="28"/>
          <w:sz w:val="20"/>
          <w:szCs w:val="20"/>
        </w:rPr>
        <w:t>POGODBO NAB št.: ______ /20</w:t>
      </w:r>
      <w:r w:rsidR="00086E3D" w:rsidRPr="000344EF">
        <w:rPr>
          <w:rFonts w:ascii="Arial" w:hAnsi="Arial" w:cs="Arial"/>
          <w:b/>
          <w:spacing w:val="-10"/>
          <w:kern w:val="28"/>
          <w:sz w:val="20"/>
          <w:szCs w:val="20"/>
        </w:rPr>
        <w:t>2</w:t>
      </w:r>
      <w:r w:rsidR="00A14BA6">
        <w:rPr>
          <w:rFonts w:ascii="Arial" w:hAnsi="Arial" w:cs="Arial"/>
          <w:b/>
          <w:spacing w:val="-10"/>
          <w:kern w:val="28"/>
          <w:sz w:val="20"/>
          <w:szCs w:val="20"/>
        </w:rPr>
        <w:t>5</w:t>
      </w:r>
      <w:r w:rsidRPr="000344EF">
        <w:rPr>
          <w:rFonts w:ascii="Arial" w:hAnsi="Arial" w:cs="Arial"/>
          <w:b/>
          <w:spacing w:val="-10"/>
          <w:kern w:val="28"/>
          <w:sz w:val="20"/>
          <w:szCs w:val="20"/>
        </w:rPr>
        <w:t>/</w:t>
      </w:r>
      <w:bookmarkEnd w:id="1"/>
      <w:bookmarkEnd w:id="2"/>
      <w:r w:rsidR="00B62464">
        <w:rPr>
          <w:rFonts w:ascii="Arial" w:hAnsi="Arial" w:cs="Arial"/>
          <w:b/>
          <w:spacing w:val="-10"/>
          <w:kern w:val="28"/>
          <w:sz w:val="20"/>
          <w:szCs w:val="20"/>
        </w:rPr>
        <w:t>1</w:t>
      </w:r>
      <w:r w:rsidR="0001603F">
        <w:rPr>
          <w:rFonts w:ascii="Arial" w:hAnsi="Arial" w:cs="Arial"/>
          <w:b/>
          <w:spacing w:val="-10"/>
          <w:kern w:val="28"/>
          <w:sz w:val="20"/>
          <w:szCs w:val="20"/>
        </w:rPr>
        <w:t>9</w:t>
      </w:r>
    </w:p>
    <w:p w14:paraId="4ABEBC75" w14:textId="77777777" w:rsidR="00C36366" w:rsidRPr="000344EF" w:rsidRDefault="00C36366" w:rsidP="00C36366">
      <w:pPr>
        <w:jc w:val="center"/>
        <w:rPr>
          <w:rFonts w:ascii="Arial" w:hAnsi="Arial" w:cs="Arial"/>
          <w:b/>
          <w:spacing w:val="-10"/>
          <w:kern w:val="28"/>
          <w:sz w:val="20"/>
          <w:szCs w:val="20"/>
        </w:rPr>
      </w:pPr>
    </w:p>
    <w:p w14:paraId="1250B65D" w14:textId="56E39868" w:rsidR="00C36366" w:rsidRPr="00EC39B2" w:rsidRDefault="00C36366" w:rsidP="00495EB4">
      <w:pPr>
        <w:rPr>
          <w:rFonts w:ascii="Arial" w:hAnsi="Arial" w:cs="Arial"/>
          <w:b/>
          <w:color w:val="00B050"/>
          <w:sz w:val="20"/>
          <w:szCs w:val="20"/>
        </w:rPr>
      </w:pPr>
      <w:r w:rsidRPr="000344EF">
        <w:rPr>
          <w:rFonts w:ascii="Arial" w:hAnsi="Arial" w:cs="Arial"/>
          <w:sz w:val="20"/>
          <w:szCs w:val="20"/>
        </w:rPr>
        <w:t>Pogodbeni stranki uvodoma ugotavljata, da je bil izvajalec</w:t>
      </w:r>
      <w:r w:rsidRPr="000344EF">
        <w:rPr>
          <w:rFonts w:ascii="Arial" w:hAnsi="Arial" w:cs="Arial"/>
          <w:color w:val="FF0000"/>
          <w:sz w:val="20"/>
          <w:szCs w:val="20"/>
        </w:rPr>
        <w:t xml:space="preserve"> </w:t>
      </w:r>
      <w:r w:rsidRPr="000344EF">
        <w:rPr>
          <w:rFonts w:ascii="Arial" w:hAnsi="Arial" w:cs="Arial"/>
          <w:iCs/>
          <w:sz w:val="20"/>
          <w:szCs w:val="20"/>
        </w:rPr>
        <w:t>n</w:t>
      </w:r>
      <w:r w:rsidRPr="000344EF">
        <w:rPr>
          <w:rFonts w:ascii="Arial" w:hAnsi="Arial" w:cs="Arial"/>
          <w:sz w:val="20"/>
          <w:szCs w:val="20"/>
        </w:rPr>
        <w:t>a podlagi izvedenega javnega naročila, objavljenega na Portalu javnih na</w:t>
      </w:r>
      <w:r w:rsidR="00F83FB5" w:rsidRPr="000344EF">
        <w:rPr>
          <w:rFonts w:ascii="Arial" w:hAnsi="Arial" w:cs="Arial"/>
          <w:sz w:val="20"/>
          <w:szCs w:val="20"/>
        </w:rPr>
        <w:t>ročil, št. objave JN</w:t>
      </w:r>
      <w:r w:rsidR="00495EB4">
        <w:rPr>
          <w:rFonts w:ascii="Arial" w:hAnsi="Arial" w:cs="Arial"/>
          <w:sz w:val="20"/>
          <w:szCs w:val="20"/>
        </w:rPr>
        <w:t>____</w:t>
      </w:r>
      <w:r w:rsidR="00F83FB5" w:rsidRPr="000344EF">
        <w:rPr>
          <w:rFonts w:ascii="Arial" w:hAnsi="Arial" w:cs="Arial"/>
          <w:sz w:val="20"/>
          <w:szCs w:val="20"/>
        </w:rPr>
        <w:t>_______</w:t>
      </w:r>
      <w:r w:rsidR="00DF3012" w:rsidRPr="000344EF">
        <w:rPr>
          <w:rFonts w:ascii="Arial" w:hAnsi="Arial" w:cs="Arial"/>
          <w:sz w:val="20"/>
          <w:szCs w:val="20"/>
        </w:rPr>
        <w:t xml:space="preserve">, z dne …………, </w:t>
      </w:r>
      <w:r w:rsidRPr="000344EF">
        <w:rPr>
          <w:rFonts w:ascii="Arial" w:hAnsi="Arial" w:cs="Arial"/>
          <w:sz w:val="20"/>
          <w:szCs w:val="20"/>
        </w:rPr>
        <w:t xml:space="preserve"> izbr</w:t>
      </w:r>
      <w:r w:rsidR="002F2240" w:rsidRPr="000344EF">
        <w:rPr>
          <w:rFonts w:ascii="Arial" w:hAnsi="Arial" w:cs="Arial"/>
          <w:sz w:val="20"/>
          <w:szCs w:val="20"/>
        </w:rPr>
        <w:t xml:space="preserve">an kot najugodnejši </w:t>
      </w:r>
      <w:r w:rsidR="002F2240" w:rsidRPr="00B62464">
        <w:rPr>
          <w:rFonts w:ascii="Arial" w:hAnsi="Arial" w:cs="Arial"/>
          <w:sz w:val="20"/>
          <w:szCs w:val="20"/>
        </w:rPr>
        <w:t xml:space="preserve">ponudnik za: </w:t>
      </w:r>
      <w:r w:rsidR="004E6924" w:rsidRPr="00EC39B2">
        <w:rPr>
          <w:rFonts w:ascii="Arial" w:hAnsi="Arial" w:cs="Arial"/>
          <w:b/>
          <w:sz w:val="20"/>
          <w:szCs w:val="20"/>
        </w:rPr>
        <w:t>»</w:t>
      </w:r>
      <w:r w:rsidR="008D1A19" w:rsidRPr="00AE051B">
        <w:rPr>
          <w:rFonts w:ascii="Arial" w:hAnsi="Arial" w:cs="Arial"/>
          <w:b/>
          <w:bCs/>
          <w:sz w:val="20"/>
          <w:szCs w:val="20"/>
        </w:rPr>
        <w:t>Rekonstrukcija opornega zidu in palisad pod železniško progo št. 34 Maribor Prevalje - d.</w:t>
      </w:r>
      <w:r w:rsidR="008D1A19">
        <w:rPr>
          <w:rFonts w:ascii="Arial" w:hAnsi="Arial" w:cs="Arial"/>
          <w:b/>
          <w:bCs/>
          <w:sz w:val="20"/>
          <w:szCs w:val="20"/>
        </w:rPr>
        <w:t xml:space="preserve"> </w:t>
      </w:r>
      <w:r w:rsidR="008D1A19" w:rsidRPr="00AE051B">
        <w:rPr>
          <w:rFonts w:ascii="Arial" w:hAnsi="Arial" w:cs="Arial"/>
          <w:b/>
          <w:bCs/>
          <w:sz w:val="20"/>
          <w:szCs w:val="20"/>
        </w:rPr>
        <w:t>m. v naselju Poljana</w:t>
      </w:r>
      <w:r w:rsidR="00D6525A" w:rsidRPr="00EC39B2">
        <w:rPr>
          <w:rFonts w:ascii="Arial" w:hAnsi="Arial" w:cs="Arial"/>
          <w:b/>
          <w:bCs/>
          <w:sz w:val="20"/>
          <w:szCs w:val="20"/>
        </w:rPr>
        <w:t>«</w:t>
      </w:r>
      <w:r w:rsidR="008609E2" w:rsidRPr="00EC39B2">
        <w:rPr>
          <w:rFonts w:ascii="Arial" w:hAnsi="Arial" w:cs="Arial"/>
          <w:b/>
          <w:bCs/>
          <w:sz w:val="20"/>
          <w:szCs w:val="20"/>
        </w:rPr>
        <w:t>.</w:t>
      </w:r>
    </w:p>
    <w:p w14:paraId="3D70C9CE" w14:textId="77777777" w:rsidR="00C36366" w:rsidRPr="000344EF" w:rsidRDefault="00C36366" w:rsidP="00445749">
      <w:pPr>
        <w:tabs>
          <w:tab w:val="left" w:pos="0"/>
        </w:tabs>
        <w:spacing w:line="240" w:lineRule="exact"/>
        <w:ind w:right="22"/>
        <w:jc w:val="both"/>
        <w:rPr>
          <w:rFonts w:ascii="Arial" w:hAnsi="Arial" w:cs="Arial"/>
          <w:b/>
          <w:sz w:val="20"/>
          <w:szCs w:val="20"/>
        </w:rPr>
      </w:pPr>
    </w:p>
    <w:p w14:paraId="6D62E903" w14:textId="77777777" w:rsidR="00C36366" w:rsidRPr="000344EF" w:rsidRDefault="00C36366" w:rsidP="00C36366">
      <w:pPr>
        <w:tabs>
          <w:tab w:val="left" w:pos="6345"/>
        </w:tabs>
        <w:rPr>
          <w:rFonts w:ascii="Arial" w:hAnsi="Arial" w:cs="Arial"/>
          <w:b/>
          <w:sz w:val="20"/>
          <w:szCs w:val="20"/>
        </w:rPr>
      </w:pPr>
      <w:r w:rsidRPr="000344EF">
        <w:rPr>
          <w:rFonts w:ascii="Arial" w:hAnsi="Arial" w:cs="Arial"/>
          <w:b/>
          <w:sz w:val="20"/>
          <w:szCs w:val="20"/>
        </w:rPr>
        <w:t>I. PREDMET POGODBE IN CENA</w:t>
      </w:r>
    </w:p>
    <w:p w14:paraId="06921107" w14:textId="4881784F" w:rsidR="00C36366" w:rsidRPr="00AD68B0" w:rsidRDefault="00C36366" w:rsidP="007C77DA">
      <w:pPr>
        <w:pStyle w:val="Odstavekseznama"/>
        <w:numPr>
          <w:ilvl w:val="0"/>
          <w:numId w:val="37"/>
        </w:numPr>
        <w:rPr>
          <w:rFonts w:ascii="Arial" w:hAnsi="Arial" w:cs="Arial"/>
          <w:sz w:val="20"/>
        </w:rPr>
      </w:pPr>
      <w:r w:rsidRPr="00AD68B0">
        <w:rPr>
          <w:rFonts w:ascii="Arial" w:hAnsi="Arial" w:cs="Arial"/>
          <w:sz w:val="20"/>
        </w:rPr>
        <w:t>člen</w:t>
      </w:r>
    </w:p>
    <w:p w14:paraId="2CA3F39D" w14:textId="77777777" w:rsidR="00C36366" w:rsidRPr="000344EF" w:rsidRDefault="00C36366" w:rsidP="008E2473">
      <w:pPr>
        <w:jc w:val="both"/>
        <w:rPr>
          <w:rFonts w:ascii="Arial" w:hAnsi="Arial" w:cs="Arial"/>
          <w:sz w:val="20"/>
          <w:szCs w:val="20"/>
        </w:rPr>
      </w:pPr>
      <w:r w:rsidRPr="000344EF">
        <w:rPr>
          <w:rFonts w:ascii="Arial" w:hAnsi="Arial" w:cs="Arial"/>
          <w:sz w:val="20"/>
          <w:szCs w:val="20"/>
        </w:rPr>
        <w:t>S to pogodbo se pogodbeni stranki dogovorita o izvedbi:</w:t>
      </w:r>
    </w:p>
    <w:p w14:paraId="28C59F1C" w14:textId="3AB89973" w:rsidR="008A5E95" w:rsidRPr="00EC39B2" w:rsidRDefault="00490739" w:rsidP="00495EB4">
      <w:pPr>
        <w:rPr>
          <w:rFonts w:ascii="Arial" w:hAnsi="Arial" w:cs="Arial"/>
          <w:b/>
          <w:bCs/>
          <w:sz w:val="20"/>
          <w:szCs w:val="20"/>
        </w:rPr>
      </w:pPr>
      <w:r w:rsidRPr="00EC39B2">
        <w:rPr>
          <w:rFonts w:ascii="Arial" w:hAnsi="Arial" w:cs="Arial"/>
          <w:b/>
          <w:bCs/>
          <w:sz w:val="20"/>
          <w:szCs w:val="20"/>
        </w:rPr>
        <w:t>»</w:t>
      </w:r>
      <w:r w:rsidR="008D1A19" w:rsidRPr="00AE051B">
        <w:rPr>
          <w:rFonts w:ascii="Arial" w:hAnsi="Arial" w:cs="Arial"/>
          <w:b/>
          <w:bCs/>
          <w:sz w:val="20"/>
          <w:szCs w:val="20"/>
        </w:rPr>
        <w:t>Rekonstrukcija opornega zidu in palisad pod železniško progo št. 34 Maribor Prevalje - d.</w:t>
      </w:r>
      <w:r w:rsidR="008D1A19">
        <w:rPr>
          <w:rFonts w:ascii="Arial" w:hAnsi="Arial" w:cs="Arial"/>
          <w:b/>
          <w:bCs/>
          <w:sz w:val="20"/>
          <w:szCs w:val="20"/>
        </w:rPr>
        <w:t xml:space="preserve"> </w:t>
      </w:r>
      <w:r w:rsidR="008D1A19" w:rsidRPr="00AE051B">
        <w:rPr>
          <w:rFonts w:ascii="Arial" w:hAnsi="Arial" w:cs="Arial"/>
          <w:b/>
          <w:bCs/>
          <w:sz w:val="20"/>
          <w:szCs w:val="20"/>
        </w:rPr>
        <w:t>m. v naselju Poljana</w:t>
      </w:r>
      <w:r w:rsidR="00D6525A" w:rsidRPr="00EC39B2">
        <w:rPr>
          <w:rFonts w:ascii="Arial" w:hAnsi="Arial" w:cs="Arial"/>
          <w:b/>
          <w:bCs/>
          <w:sz w:val="20"/>
          <w:szCs w:val="20"/>
        </w:rPr>
        <w:t>«</w:t>
      </w:r>
      <w:r w:rsidR="008609E2" w:rsidRPr="00EC39B2">
        <w:rPr>
          <w:rFonts w:ascii="Arial" w:hAnsi="Arial" w:cs="Arial"/>
          <w:b/>
          <w:bCs/>
          <w:sz w:val="20"/>
          <w:szCs w:val="20"/>
        </w:rPr>
        <w:t>.</w:t>
      </w:r>
    </w:p>
    <w:p w14:paraId="3AF3236A" w14:textId="77777777" w:rsidR="00E42EA9" w:rsidRPr="000344EF" w:rsidRDefault="00E42EA9" w:rsidP="008E2473">
      <w:pPr>
        <w:tabs>
          <w:tab w:val="left" w:pos="0"/>
        </w:tabs>
        <w:spacing w:line="240" w:lineRule="exact"/>
        <w:ind w:right="22"/>
        <w:jc w:val="both"/>
        <w:rPr>
          <w:rFonts w:ascii="Arial" w:hAnsi="Arial" w:cs="Arial"/>
          <w:b/>
          <w:bCs/>
          <w:color w:val="00B050"/>
          <w:sz w:val="20"/>
          <w:szCs w:val="20"/>
        </w:rPr>
      </w:pPr>
    </w:p>
    <w:p w14:paraId="4075BD2E" w14:textId="1D716BB2" w:rsidR="00D6525A" w:rsidRPr="005B4BE2" w:rsidRDefault="005B4BE2" w:rsidP="008E2473">
      <w:pPr>
        <w:tabs>
          <w:tab w:val="left" w:pos="0"/>
        </w:tabs>
        <w:spacing w:line="240" w:lineRule="exact"/>
        <w:ind w:right="22"/>
        <w:jc w:val="both"/>
        <w:rPr>
          <w:rFonts w:ascii="Arial" w:hAnsi="Arial" w:cs="Arial"/>
          <w:bCs/>
          <w:sz w:val="20"/>
          <w:szCs w:val="20"/>
        </w:rPr>
      </w:pPr>
      <w:r w:rsidRPr="005B4BE2">
        <w:rPr>
          <w:rFonts w:ascii="Arial" w:hAnsi="Arial" w:cs="Arial"/>
          <w:bCs/>
          <w:sz w:val="20"/>
          <w:szCs w:val="20"/>
        </w:rPr>
        <w:t>Vsebina in obseg del sta podana v potrjeni ponudbi št. ……………… z dne ……….., ki je sestavni del te pogodbe (Priloga 1).</w:t>
      </w:r>
    </w:p>
    <w:p w14:paraId="6EECFEB2" w14:textId="77777777" w:rsidR="005B4BE2" w:rsidRDefault="005B4BE2" w:rsidP="005501AE">
      <w:pPr>
        <w:tabs>
          <w:tab w:val="num" w:pos="1440"/>
          <w:tab w:val="left" w:pos="9360"/>
        </w:tabs>
        <w:jc w:val="both"/>
        <w:rPr>
          <w:rFonts w:ascii="Arial" w:hAnsi="Arial" w:cs="Arial"/>
          <w:sz w:val="20"/>
          <w:szCs w:val="20"/>
        </w:rPr>
      </w:pPr>
    </w:p>
    <w:p w14:paraId="54BB0E79" w14:textId="63869810" w:rsidR="00C36366" w:rsidRPr="000344EF" w:rsidRDefault="00C36366" w:rsidP="005501AE">
      <w:pPr>
        <w:tabs>
          <w:tab w:val="num" w:pos="1440"/>
          <w:tab w:val="left" w:pos="9360"/>
        </w:tabs>
        <w:jc w:val="both"/>
        <w:rPr>
          <w:rFonts w:ascii="Arial" w:hAnsi="Arial" w:cs="Arial"/>
          <w:sz w:val="20"/>
          <w:szCs w:val="20"/>
        </w:rPr>
      </w:pPr>
      <w:r w:rsidRPr="000344EF">
        <w:rPr>
          <w:rFonts w:ascii="Arial" w:hAnsi="Arial" w:cs="Arial"/>
          <w:sz w:val="20"/>
          <w:szCs w:val="20"/>
        </w:rPr>
        <w:t xml:space="preserve">Pogodbena cena </w:t>
      </w:r>
      <w:r w:rsidR="00235B88" w:rsidRPr="000344EF">
        <w:rPr>
          <w:rFonts w:ascii="Arial" w:hAnsi="Arial" w:cs="Arial"/>
          <w:sz w:val="20"/>
          <w:szCs w:val="20"/>
        </w:rPr>
        <w:t xml:space="preserve">posamezne postavke </w:t>
      </w:r>
      <w:r w:rsidRPr="000344EF">
        <w:rPr>
          <w:rFonts w:ascii="Arial" w:hAnsi="Arial" w:cs="Arial"/>
          <w:sz w:val="20"/>
          <w:szCs w:val="20"/>
        </w:rPr>
        <w:t xml:space="preserve">(določena v ponudbenem predračunu – Priloga </w:t>
      </w:r>
      <w:r w:rsidR="00E60B86" w:rsidRPr="000344EF">
        <w:rPr>
          <w:rFonts w:ascii="Arial" w:hAnsi="Arial" w:cs="Arial"/>
          <w:sz w:val="20"/>
          <w:szCs w:val="20"/>
        </w:rPr>
        <w:t>1</w:t>
      </w:r>
      <w:r w:rsidRPr="000344EF">
        <w:rPr>
          <w:rFonts w:ascii="Arial" w:hAnsi="Arial" w:cs="Arial"/>
          <w:sz w:val="20"/>
          <w:szCs w:val="20"/>
        </w:rPr>
        <w:t>) je fiksna in nespremenljiva ves čas trajanja pogodbe.</w:t>
      </w:r>
    </w:p>
    <w:p w14:paraId="27272B33" w14:textId="77777777" w:rsidR="00C36366" w:rsidRPr="000344EF" w:rsidRDefault="00C36366" w:rsidP="00C36366">
      <w:pPr>
        <w:tabs>
          <w:tab w:val="num" w:pos="1440"/>
          <w:tab w:val="left" w:pos="9360"/>
        </w:tabs>
        <w:rPr>
          <w:rFonts w:ascii="Arial" w:hAnsi="Arial" w:cs="Arial"/>
          <w:sz w:val="20"/>
          <w:szCs w:val="20"/>
          <w:highlight w:val="yellow"/>
        </w:rPr>
      </w:pP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252"/>
        <w:gridCol w:w="1985"/>
        <w:gridCol w:w="1985"/>
      </w:tblGrid>
      <w:tr w:rsidR="00E42EA9" w:rsidRPr="00F52324" w14:paraId="4C4CA10C" w14:textId="77777777" w:rsidTr="00A33D34">
        <w:tc>
          <w:tcPr>
            <w:tcW w:w="959" w:type="dxa"/>
            <w:shd w:val="clear" w:color="auto" w:fill="B8CCE4" w:themeFill="accent1" w:themeFillTint="66"/>
            <w:vAlign w:val="center"/>
          </w:tcPr>
          <w:p w14:paraId="342FAF89" w14:textId="11D0CB45" w:rsidR="00E42EA9" w:rsidRPr="00E42EA9" w:rsidRDefault="000901EA" w:rsidP="00454383">
            <w:pPr>
              <w:autoSpaceDE w:val="0"/>
              <w:autoSpaceDN w:val="0"/>
              <w:adjustRightInd w:val="0"/>
              <w:jc w:val="center"/>
              <w:rPr>
                <w:rFonts w:ascii="Arial" w:hAnsi="Arial" w:cs="Arial"/>
                <w:b/>
                <w:color w:val="000000" w:themeColor="text1"/>
                <w:sz w:val="20"/>
                <w:szCs w:val="20"/>
              </w:rPr>
            </w:pPr>
            <w:proofErr w:type="spellStart"/>
            <w:r>
              <w:rPr>
                <w:rFonts w:ascii="Arial" w:hAnsi="Arial" w:cs="Arial"/>
                <w:b/>
                <w:color w:val="000000" w:themeColor="text1"/>
                <w:sz w:val="20"/>
                <w:szCs w:val="20"/>
              </w:rPr>
              <w:t>Zap</w:t>
            </w:r>
            <w:proofErr w:type="spellEnd"/>
            <w:r>
              <w:rPr>
                <w:rFonts w:ascii="Arial" w:hAnsi="Arial" w:cs="Arial"/>
                <w:b/>
                <w:color w:val="000000" w:themeColor="text1"/>
                <w:sz w:val="20"/>
                <w:szCs w:val="20"/>
              </w:rPr>
              <w:t>. Št.</w:t>
            </w:r>
          </w:p>
        </w:tc>
        <w:tc>
          <w:tcPr>
            <w:tcW w:w="6237" w:type="dxa"/>
            <w:gridSpan w:val="2"/>
            <w:shd w:val="clear" w:color="auto" w:fill="B8CCE4" w:themeFill="accent1" w:themeFillTint="66"/>
            <w:vAlign w:val="center"/>
          </w:tcPr>
          <w:p w14:paraId="246DD969" w14:textId="77777777" w:rsidR="00E42EA9" w:rsidRPr="00E42EA9" w:rsidRDefault="00E42EA9" w:rsidP="00454383">
            <w:pPr>
              <w:autoSpaceDE w:val="0"/>
              <w:autoSpaceDN w:val="0"/>
              <w:adjustRightInd w:val="0"/>
              <w:jc w:val="center"/>
              <w:rPr>
                <w:rFonts w:ascii="Arial" w:hAnsi="Arial" w:cs="Arial"/>
                <w:b/>
                <w:color w:val="000000" w:themeColor="text1"/>
                <w:sz w:val="20"/>
                <w:szCs w:val="20"/>
              </w:rPr>
            </w:pPr>
            <w:r w:rsidRPr="00E42EA9">
              <w:rPr>
                <w:rFonts w:ascii="Arial" w:hAnsi="Arial" w:cs="Arial"/>
                <w:b/>
                <w:color w:val="000000" w:themeColor="text1"/>
                <w:sz w:val="20"/>
                <w:szCs w:val="20"/>
              </w:rPr>
              <w:t>Naziv</w:t>
            </w:r>
          </w:p>
        </w:tc>
        <w:tc>
          <w:tcPr>
            <w:tcW w:w="1985" w:type="dxa"/>
            <w:shd w:val="clear" w:color="auto" w:fill="B8CCE4" w:themeFill="accent1" w:themeFillTint="66"/>
            <w:vAlign w:val="center"/>
          </w:tcPr>
          <w:p w14:paraId="253A654A" w14:textId="77777777" w:rsidR="00E42EA9" w:rsidRPr="00E42EA9" w:rsidRDefault="00E42EA9" w:rsidP="00454383">
            <w:pPr>
              <w:autoSpaceDE w:val="0"/>
              <w:autoSpaceDN w:val="0"/>
              <w:adjustRightInd w:val="0"/>
              <w:jc w:val="center"/>
              <w:rPr>
                <w:rFonts w:ascii="Arial" w:hAnsi="Arial" w:cs="Arial"/>
                <w:b/>
                <w:color w:val="000000" w:themeColor="text1"/>
                <w:sz w:val="20"/>
                <w:szCs w:val="20"/>
              </w:rPr>
            </w:pPr>
            <w:r w:rsidRPr="00E42EA9">
              <w:rPr>
                <w:rFonts w:ascii="Arial" w:hAnsi="Arial" w:cs="Arial"/>
                <w:b/>
                <w:color w:val="000000" w:themeColor="text1"/>
                <w:sz w:val="20"/>
                <w:szCs w:val="20"/>
              </w:rPr>
              <w:t>Skupna vrednost v EUR brez DDV</w:t>
            </w:r>
          </w:p>
        </w:tc>
      </w:tr>
      <w:tr w:rsidR="00E42EA9" w:rsidRPr="000B3996" w14:paraId="6FEE3369" w14:textId="77777777" w:rsidTr="00A33D34">
        <w:trPr>
          <w:trHeight w:val="454"/>
        </w:trPr>
        <w:tc>
          <w:tcPr>
            <w:tcW w:w="959" w:type="dxa"/>
            <w:shd w:val="clear" w:color="auto" w:fill="B8CCE4" w:themeFill="accent1" w:themeFillTint="66"/>
            <w:vAlign w:val="center"/>
          </w:tcPr>
          <w:p w14:paraId="32CB290B" w14:textId="77777777" w:rsidR="00E42EA9" w:rsidRPr="000901EA" w:rsidRDefault="00E42EA9" w:rsidP="00454383">
            <w:pPr>
              <w:jc w:val="center"/>
              <w:rPr>
                <w:rFonts w:ascii="Arial" w:hAnsi="Arial" w:cs="Arial"/>
                <w:color w:val="000000" w:themeColor="text1"/>
                <w:sz w:val="20"/>
                <w:szCs w:val="20"/>
              </w:rPr>
            </w:pPr>
            <w:r w:rsidRPr="000901EA">
              <w:rPr>
                <w:rFonts w:ascii="Arial" w:hAnsi="Arial" w:cs="Arial"/>
                <w:color w:val="000000" w:themeColor="text1"/>
                <w:sz w:val="20"/>
                <w:szCs w:val="20"/>
              </w:rPr>
              <w:t>1</w:t>
            </w:r>
          </w:p>
        </w:tc>
        <w:tc>
          <w:tcPr>
            <w:tcW w:w="6237" w:type="dxa"/>
            <w:gridSpan w:val="2"/>
            <w:vAlign w:val="center"/>
          </w:tcPr>
          <w:p w14:paraId="36F2631D" w14:textId="27EFEF35" w:rsidR="00E42EA9" w:rsidRPr="00A2616A" w:rsidRDefault="00A2616A" w:rsidP="00AD68B0">
            <w:pPr>
              <w:rPr>
                <w:rFonts w:ascii="Arial" w:hAnsi="Arial" w:cs="Arial"/>
                <w:iCs/>
                <w:sz w:val="20"/>
                <w:szCs w:val="20"/>
              </w:rPr>
            </w:pPr>
            <w:r w:rsidRPr="00A2616A">
              <w:rPr>
                <w:rFonts w:ascii="Arial" w:hAnsi="Arial" w:cs="Arial"/>
                <w:sz w:val="20"/>
                <w:szCs w:val="20"/>
              </w:rPr>
              <w:t>Rekonstrukcija opornega zidu in palisad pod železniško progo št. 34 Maribor Prevalje - d.</w:t>
            </w:r>
            <w:r w:rsidR="008D1A19">
              <w:rPr>
                <w:rFonts w:ascii="Arial" w:hAnsi="Arial" w:cs="Arial"/>
                <w:sz w:val="20"/>
                <w:szCs w:val="20"/>
              </w:rPr>
              <w:t xml:space="preserve"> </w:t>
            </w:r>
            <w:r w:rsidRPr="00A2616A">
              <w:rPr>
                <w:rFonts w:ascii="Arial" w:hAnsi="Arial" w:cs="Arial"/>
                <w:sz w:val="20"/>
                <w:szCs w:val="20"/>
              </w:rPr>
              <w:t>m. v naselju Poljana</w:t>
            </w:r>
          </w:p>
        </w:tc>
        <w:tc>
          <w:tcPr>
            <w:tcW w:w="1985" w:type="dxa"/>
          </w:tcPr>
          <w:p w14:paraId="0BD11A64" w14:textId="77777777" w:rsidR="00E42EA9" w:rsidRPr="00E42EA9" w:rsidRDefault="00E42EA9" w:rsidP="00454383">
            <w:pPr>
              <w:autoSpaceDE w:val="0"/>
              <w:autoSpaceDN w:val="0"/>
              <w:adjustRightInd w:val="0"/>
              <w:jc w:val="center"/>
              <w:rPr>
                <w:rFonts w:ascii="Arial" w:hAnsi="Arial" w:cs="Arial"/>
                <w:color w:val="000000" w:themeColor="text1"/>
                <w:sz w:val="20"/>
                <w:szCs w:val="20"/>
              </w:rPr>
            </w:pPr>
          </w:p>
        </w:tc>
      </w:tr>
      <w:tr w:rsidR="00EC39B2" w:rsidRPr="00F52324" w14:paraId="30B307FF" w14:textId="77777777" w:rsidTr="00454383">
        <w:trPr>
          <w:trHeight w:val="448"/>
        </w:trPr>
        <w:tc>
          <w:tcPr>
            <w:tcW w:w="5211" w:type="dxa"/>
            <w:gridSpan w:val="2"/>
            <w:tcBorders>
              <w:top w:val="nil"/>
              <w:left w:val="nil"/>
              <w:bottom w:val="nil"/>
              <w:right w:val="nil"/>
            </w:tcBorders>
          </w:tcPr>
          <w:p w14:paraId="30EBBD6A" w14:textId="77777777" w:rsidR="00EC39B2" w:rsidRPr="00E42EA9" w:rsidRDefault="00EC39B2" w:rsidP="00EC39B2">
            <w:pPr>
              <w:autoSpaceDE w:val="0"/>
              <w:autoSpaceDN w:val="0"/>
              <w:adjustRightInd w:val="0"/>
              <w:jc w:val="center"/>
              <w:rPr>
                <w:rFonts w:ascii="Arial" w:hAnsi="Arial" w:cs="Arial"/>
                <w:sz w:val="20"/>
                <w:szCs w:val="20"/>
              </w:rPr>
            </w:pPr>
          </w:p>
        </w:tc>
        <w:tc>
          <w:tcPr>
            <w:tcW w:w="1985" w:type="dxa"/>
            <w:vAlign w:val="center"/>
          </w:tcPr>
          <w:p w14:paraId="5ECE5828" w14:textId="77777777" w:rsidR="00EC39B2" w:rsidRPr="00E42EA9" w:rsidRDefault="00EC39B2" w:rsidP="00EC39B2">
            <w:pPr>
              <w:autoSpaceDE w:val="0"/>
              <w:autoSpaceDN w:val="0"/>
              <w:adjustRightInd w:val="0"/>
              <w:jc w:val="right"/>
              <w:rPr>
                <w:rFonts w:ascii="Arial" w:hAnsi="Arial" w:cs="Arial"/>
                <w:sz w:val="20"/>
                <w:szCs w:val="20"/>
              </w:rPr>
            </w:pPr>
            <w:r w:rsidRPr="00E42EA9">
              <w:rPr>
                <w:rFonts w:ascii="Arial" w:hAnsi="Arial" w:cs="Arial"/>
                <w:sz w:val="20"/>
                <w:szCs w:val="20"/>
              </w:rPr>
              <w:t>Skupaj DDV 22%:</w:t>
            </w:r>
          </w:p>
        </w:tc>
        <w:tc>
          <w:tcPr>
            <w:tcW w:w="1985" w:type="dxa"/>
          </w:tcPr>
          <w:p w14:paraId="2D18EFC4" w14:textId="77777777" w:rsidR="00EC39B2" w:rsidRPr="00E42EA9" w:rsidRDefault="00EC39B2" w:rsidP="00EC39B2">
            <w:pPr>
              <w:autoSpaceDE w:val="0"/>
              <w:autoSpaceDN w:val="0"/>
              <w:adjustRightInd w:val="0"/>
              <w:jc w:val="center"/>
              <w:rPr>
                <w:rFonts w:ascii="Arial" w:hAnsi="Arial" w:cs="Arial"/>
                <w:b/>
                <w:sz w:val="20"/>
                <w:szCs w:val="20"/>
              </w:rPr>
            </w:pPr>
          </w:p>
        </w:tc>
      </w:tr>
      <w:tr w:rsidR="00EC39B2" w:rsidRPr="00F52324" w14:paraId="24DE123E" w14:textId="77777777" w:rsidTr="00454383">
        <w:trPr>
          <w:trHeight w:val="483"/>
        </w:trPr>
        <w:tc>
          <w:tcPr>
            <w:tcW w:w="5211" w:type="dxa"/>
            <w:gridSpan w:val="2"/>
            <w:tcBorders>
              <w:top w:val="nil"/>
              <w:left w:val="nil"/>
              <w:bottom w:val="nil"/>
              <w:right w:val="nil"/>
            </w:tcBorders>
          </w:tcPr>
          <w:p w14:paraId="5F469AA6" w14:textId="77777777" w:rsidR="00EC39B2" w:rsidRPr="00E42EA9" w:rsidRDefault="00EC39B2" w:rsidP="00EC39B2">
            <w:pPr>
              <w:autoSpaceDE w:val="0"/>
              <w:autoSpaceDN w:val="0"/>
              <w:adjustRightInd w:val="0"/>
              <w:jc w:val="center"/>
              <w:rPr>
                <w:rFonts w:ascii="Arial" w:hAnsi="Arial" w:cs="Arial"/>
                <w:sz w:val="20"/>
                <w:szCs w:val="20"/>
              </w:rPr>
            </w:pPr>
          </w:p>
        </w:tc>
        <w:tc>
          <w:tcPr>
            <w:tcW w:w="1985" w:type="dxa"/>
            <w:vAlign w:val="center"/>
          </w:tcPr>
          <w:p w14:paraId="32A7CA6A" w14:textId="77777777" w:rsidR="00EC39B2" w:rsidRPr="00E42EA9" w:rsidRDefault="00EC39B2" w:rsidP="00EC39B2">
            <w:pPr>
              <w:autoSpaceDE w:val="0"/>
              <w:autoSpaceDN w:val="0"/>
              <w:adjustRightInd w:val="0"/>
              <w:jc w:val="right"/>
              <w:rPr>
                <w:rFonts w:ascii="Arial" w:hAnsi="Arial" w:cs="Arial"/>
                <w:b/>
                <w:sz w:val="20"/>
                <w:szCs w:val="20"/>
              </w:rPr>
            </w:pPr>
            <w:r w:rsidRPr="00E42EA9">
              <w:rPr>
                <w:rFonts w:ascii="Arial" w:hAnsi="Arial" w:cs="Arial"/>
                <w:b/>
                <w:sz w:val="20"/>
                <w:szCs w:val="20"/>
              </w:rPr>
              <w:t>Skupna vrednost</w:t>
            </w:r>
          </w:p>
          <w:p w14:paraId="6A0D24DD" w14:textId="77777777" w:rsidR="00EC39B2" w:rsidRPr="00E42EA9" w:rsidRDefault="00EC39B2" w:rsidP="00EC39B2">
            <w:pPr>
              <w:autoSpaceDE w:val="0"/>
              <w:autoSpaceDN w:val="0"/>
              <w:adjustRightInd w:val="0"/>
              <w:jc w:val="right"/>
              <w:rPr>
                <w:rFonts w:ascii="Arial" w:hAnsi="Arial" w:cs="Arial"/>
                <w:b/>
                <w:sz w:val="20"/>
                <w:szCs w:val="20"/>
              </w:rPr>
            </w:pPr>
            <w:r w:rsidRPr="00E42EA9">
              <w:rPr>
                <w:rFonts w:ascii="Arial" w:hAnsi="Arial" w:cs="Arial"/>
                <w:b/>
                <w:sz w:val="20"/>
                <w:szCs w:val="20"/>
              </w:rPr>
              <w:t>v EUR z DDV:</w:t>
            </w:r>
          </w:p>
        </w:tc>
        <w:tc>
          <w:tcPr>
            <w:tcW w:w="1985" w:type="dxa"/>
          </w:tcPr>
          <w:p w14:paraId="154C22C1" w14:textId="77777777" w:rsidR="00EC39B2" w:rsidRPr="00E42EA9" w:rsidRDefault="00EC39B2" w:rsidP="00EC39B2">
            <w:pPr>
              <w:autoSpaceDE w:val="0"/>
              <w:autoSpaceDN w:val="0"/>
              <w:adjustRightInd w:val="0"/>
              <w:jc w:val="center"/>
              <w:rPr>
                <w:rFonts w:ascii="Arial" w:hAnsi="Arial" w:cs="Arial"/>
                <w:b/>
                <w:sz w:val="20"/>
                <w:szCs w:val="20"/>
              </w:rPr>
            </w:pPr>
          </w:p>
        </w:tc>
      </w:tr>
    </w:tbl>
    <w:p w14:paraId="282501B0" w14:textId="3D848211" w:rsidR="00E56C2C" w:rsidRDefault="00E56C2C" w:rsidP="00E56C2C">
      <w:pPr>
        <w:jc w:val="both"/>
        <w:rPr>
          <w:rFonts w:ascii="Arial" w:hAnsi="Arial" w:cs="Arial"/>
          <w:sz w:val="20"/>
          <w:szCs w:val="20"/>
          <w:highlight w:val="yellow"/>
        </w:rPr>
      </w:pPr>
    </w:p>
    <w:p w14:paraId="5726AEA5" w14:textId="5836ABF5" w:rsidR="00A70F8C" w:rsidRDefault="00356BBC" w:rsidP="00A70F8C">
      <w:pPr>
        <w:jc w:val="both"/>
        <w:rPr>
          <w:rFonts w:ascii="Arial" w:hAnsi="Arial" w:cs="Arial"/>
          <w:color w:val="000000" w:themeColor="text1"/>
          <w:sz w:val="20"/>
          <w:szCs w:val="20"/>
        </w:rPr>
      </w:pPr>
      <w:r w:rsidRPr="000344EF">
        <w:rPr>
          <w:rFonts w:ascii="Arial" w:hAnsi="Arial" w:cs="Arial"/>
          <w:color w:val="000000" w:themeColor="text1"/>
          <w:sz w:val="20"/>
          <w:szCs w:val="20"/>
        </w:rPr>
        <w:t xml:space="preserve">Cena </w:t>
      </w:r>
      <w:r w:rsidR="00235B88" w:rsidRPr="000344EF">
        <w:rPr>
          <w:rFonts w:ascii="Arial" w:hAnsi="Arial" w:cs="Arial"/>
          <w:color w:val="000000" w:themeColor="text1"/>
          <w:sz w:val="20"/>
          <w:szCs w:val="20"/>
        </w:rPr>
        <w:t xml:space="preserve">posamezne postavke </w:t>
      </w:r>
      <w:r w:rsidR="00A70F8C" w:rsidRPr="000344EF">
        <w:rPr>
          <w:rFonts w:ascii="Arial" w:hAnsi="Arial" w:cs="Arial"/>
          <w:color w:val="000000" w:themeColor="text1"/>
          <w:sz w:val="20"/>
          <w:szCs w:val="20"/>
        </w:rPr>
        <w:t>v ponudbenem predračunu zajema vse stroške, potrebn</w:t>
      </w:r>
      <w:r w:rsidRPr="000344EF">
        <w:rPr>
          <w:rFonts w:ascii="Arial" w:hAnsi="Arial" w:cs="Arial"/>
          <w:color w:val="000000" w:themeColor="text1"/>
          <w:sz w:val="20"/>
          <w:szCs w:val="20"/>
        </w:rPr>
        <w:t>e</w:t>
      </w:r>
      <w:r w:rsidR="00A70F8C" w:rsidRPr="000344EF">
        <w:rPr>
          <w:rFonts w:ascii="Arial" w:hAnsi="Arial" w:cs="Arial"/>
          <w:color w:val="000000" w:themeColor="text1"/>
          <w:sz w:val="20"/>
          <w:szCs w:val="20"/>
        </w:rPr>
        <w:t xml:space="preserve"> za izvedbo predmetn</w:t>
      </w:r>
      <w:r w:rsidR="00BB291D">
        <w:rPr>
          <w:rFonts w:ascii="Arial" w:hAnsi="Arial" w:cs="Arial"/>
          <w:color w:val="000000" w:themeColor="text1"/>
          <w:sz w:val="20"/>
          <w:szCs w:val="20"/>
        </w:rPr>
        <w:t>ih del.</w:t>
      </w:r>
    </w:p>
    <w:p w14:paraId="7464D198" w14:textId="77777777" w:rsidR="00AD68B0" w:rsidRPr="00EE28E0" w:rsidRDefault="00AD68B0" w:rsidP="00AD68B0">
      <w:pPr>
        <w:jc w:val="both"/>
        <w:rPr>
          <w:rFonts w:ascii="Arial" w:hAnsi="Arial" w:cs="Arial"/>
          <w:b/>
          <w:sz w:val="20"/>
          <w:lang w:val="pl-PL"/>
        </w:rPr>
      </w:pPr>
      <w:r w:rsidRPr="00EE28E0">
        <w:rPr>
          <w:rFonts w:ascii="Arial" w:hAnsi="Arial" w:cs="Arial"/>
          <w:sz w:val="20"/>
          <w:lang w:val="x-none" w:eastAsia="x-none"/>
        </w:rPr>
        <w:t xml:space="preserve">Če naročnik ugotovi, da je </w:t>
      </w:r>
      <w:r w:rsidRPr="00EE28E0">
        <w:rPr>
          <w:rFonts w:ascii="Arial" w:hAnsi="Arial" w:cs="Arial"/>
          <w:sz w:val="20"/>
          <w:lang w:eastAsia="x-none"/>
        </w:rPr>
        <w:t>izvajalec</w:t>
      </w:r>
      <w:r w:rsidRPr="00EE28E0">
        <w:rPr>
          <w:rFonts w:ascii="Arial" w:hAnsi="Arial" w:cs="Arial"/>
          <w:sz w:val="20"/>
          <w:lang w:val="x-none" w:eastAsia="x-none"/>
        </w:rPr>
        <w:t xml:space="preserve"> zaračunal </w:t>
      </w:r>
      <w:r w:rsidRPr="00EE28E0">
        <w:rPr>
          <w:rFonts w:ascii="Arial" w:hAnsi="Arial" w:cs="Arial"/>
          <w:sz w:val="20"/>
          <w:lang w:eastAsia="x-none"/>
        </w:rPr>
        <w:t xml:space="preserve">dela </w:t>
      </w:r>
      <w:r w:rsidRPr="00EE28E0">
        <w:rPr>
          <w:rFonts w:ascii="Arial" w:hAnsi="Arial" w:cs="Arial"/>
          <w:sz w:val="20"/>
          <w:lang w:val="x-none" w:eastAsia="x-none"/>
        </w:rPr>
        <w:t>po višji ceni</w:t>
      </w:r>
      <w:r w:rsidRPr="00EE28E0">
        <w:rPr>
          <w:rFonts w:ascii="Arial" w:hAnsi="Arial" w:cs="Arial"/>
          <w:sz w:val="20"/>
          <w:lang w:eastAsia="x-none"/>
        </w:rPr>
        <w:t>,</w:t>
      </w:r>
      <w:r w:rsidRPr="00EE28E0">
        <w:rPr>
          <w:rFonts w:ascii="Arial" w:hAnsi="Arial" w:cs="Arial"/>
          <w:sz w:val="20"/>
          <w:lang w:val="x-none" w:eastAsia="x-none"/>
        </w:rPr>
        <w:t xml:space="preserve"> kot je ta določena s pogodbo, jo mora na zahtevo naročnika popraviti oziroma uskladiti s ceno iz te pogodbe.</w:t>
      </w:r>
    </w:p>
    <w:p w14:paraId="446FB28A" w14:textId="0C213E7D" w:rsidR="005C4BE3" w:rsidRDefault="005C4BE3" w:rsidP="00A70F8C">
      <w:pPr>
        <w:jc w:val="both"/>
        <w:rPr>
          <w:rFonts w:ascii="Arial" w:hAnsi="Arial" w:cs="Arial"/>
          <w:color w:val="000000" w:themeColor="text1"/>
          <w:sz w:val="20"/>
          <w:szCs w:val="20"/>
        </w:rPr>
      </w:pPr>
    </w:p>
    <w:p w14:paraId="277FFB6D" w14:textId="1F1615EE" w:rsidR="005C4BE3" w:rsidRPr="00C52E51" w:rsidRDefault="00C52E51" w:rsidP="00A70F8C">
      <w:pPr>
        <w:jc w:val="both"/>
        <w:rPr>
          <w:rFonts w:ascii="Arial" w:hAnsi="Arial" w:cs="Arial"/>
          <w:color w:val="000000" w:themeColor="text1"/>
          <w:sz w:val="20"/>
          <w:szCs w:val="20"/>
        </w:rPr>
      </w:pPr>
      <w:r w:rsidRPr="00C52E51">
        <w:rPr>
          <w:rFonts w:ascii="Arial" w:hAnsi="Arial" w:cs="Arial"/>
          <w:color w:val="000000" w:themeColor="text1"/>
          <w:sz w:val="20"/>
          <w:szCs w:val="20"/>
        </w:rPr>
        <w:t>Obračun se izvede po dejansko opravljenih količinah podpisanih s strani nadzora</w:t>
      </w:r>
      <w:r>
        <w:rPr>
          <w:rFonts w:ascii="Arial" w:hAnsi="Arial" w:cs="Arial"/>
          <w:color w:val="000000" w:themeColor="text1"/>
          <w:sz w:val="20"/>
          <w:szCs w:val="20"/>
        </w:rPr>
        <w:t>.</w:t>
      </w:r>
    </w:p>
    <w:p w14:paraId="59D0EB51" w14:textId="73CFF8F6" w:rsidR="00E56C2C" w:rsidRPr="00AD68B0" w:rsidRDefault="00E56C2C" w:rsidP="007C77DA">
      <w:pPr>
        <w:pStyle w:val="Odstavekseznama"/>
        <w:numPr>
          <w:ilvl w:val="0"/>
          <w:numId w:val="37"/>
        </w:numPr>
        <w:rPr>
          <w:rFonts w:ascii="Arial" w:hAnsi="Arial" w:cs="Arial"/>
          <w:color w:val="000000"/>
          <w:sz w:val="20"/>
        </w:rPr>
      </w:pPr>
      <w:r w:rsidRPr="00AD68B0">
        <w:rPr>
          <w:rFonts w:ascii="Arial" w:hAnsi="Arial" w:cs="Arial"/>
          <w:color w:val="000000"/>
          <w:sz w:val="20"/>
        </w:rPr>
        <w:t>člen</w:t>
      </w:r>
    </w:p>
    <w:p w14:paraId="4DC6A50A" w14:textId="16E7161F" w:rsidR="00E81309" w:rsidRPr="00023B98" w:rsidRDefault="00E81309" w:rsidP="00E81309">
      <w:pPr>
        <w:rPr>
          <w:rFonts w:ascii="Arial" w:hAnsi="Arial" w:cs="Arial"/>
          <w:sz w:val="20"/>
          <w:szCs w:val="20"/>
        </w:rPr>
      </w:pPr>
      <w:r w:rsidRPr="00023B98">
        <w:rPr>
          <w:rFonts w:ascii="Arial" w:hAnsi="Arial" w:cs="Arial"/>
          <w:sz w:val="20"/>
          <w:szCs w:val="20"/>
        </w:rPr>
        <w:t>Lokacij</w:t>
      </w:r>
      <w:r w:rsidR="00DF3012" w:rsidRPr="00023B98">
        <w:rPr>
          <w:rFonts w:ascii="Arial" w:hAnsi="Arial" w:cs="Arial"/>
          <w:sz w:val="20"/>
          <w:szCs w:val="20"/>
        </w:rPr>
        <w:t>a</w:t>
      </w:r>
      <w:r w:rsidRPr="00023B98">
        <w:rPr>
          <w:rFonts w:ascii="Arial" w:hAnsi="Arial" w:cs="Arial"/>
          <w:sz w:val="20"/>
          <w:szCs w:val="20"/>
        </w:rPr>
        <w:t xml:space="preserve"> izvedbe</w:t>
      </w:r>
      <w:r w:rsidR="00245B44" w:rsidRPr="00023B98">
        <w:rPr>
          <w:rFonts w:ascii="Arial" w:hAnsi="Arial" w:cs="Arial"/>
          <w:sz w:val="20"/>
          <w:szCs w:val="20"/>
        </w:rPr>
        <w:t xml:space="preserve"> del</w:t>
      </w:r>
      <w:r w:rsidRPr="00023B98">
        <w:rPr>
          <w:rFonts w:ascii="Arial" w:hAnsi="Arial" w:cs="Arial"/>
          <w:sz w:val="20"/>
          <w:szCs w:val="20"/>
        </w:rPr>
        <w:t xml:space="preserve">: </w:t>
      </w:r>
    </w:p>
    <w:p w14:paraId="1DB68FD2" w14:textId="33E02E2E" w:rsidR="004A7DB0" w:rsidRPr="00AD68B0" w:rsidRDefault="00C52E51" w:rsidP="00432EE3">
      <w:pPr>
        <w:pStyle w:val="Odstavekseznama"/>
        <w:numPr>
          <w:ilvl w:val="0"/>
          <w:numId w:val="17"/>
        </w:numPr>
        <w:rPr>
          <w:rFonts w:ascii="Arial" w:hAnsi="Arial" w:cs="Arial"/>
          <w:sz w:val="20"/>
        </w:rPr>
      </w:pPr>
      <w:r w:rsidRPr="005A723C">
        <w:rPr>
          <w:rFonts w:ascii="Arial" w:hAnsi="Arial" w:cs="Arial"/>
          <w:sz w:val="20"/>
        </w:rPr>
        <w:t>oporn</w:t>
      </w:r>
      <w:r>
        <w:rPr>
          <w:rFonts w:ascii="Arial" w:hAnsi="Arial" w:cs="Arial"/>
          <w:sz w:val="20"/>
        </w:rPr>
        <w:t>i</w:t>
      </w:r>
      <w:r w:rsidRPr="005A723C">
        <w:rPr>
          <w:rFonts w:ascii="Arial" w:hAnsi="Arial" w:cs="Arial"/>
          <w:sz w:val="20"/>
        </w:rPr>
        <w:t xml:space="preserve"> zid in palisad</w:t>
      </w:r>
      <w:r>
        <w:rPr>
          <w:rFonts w:ascii="Arial" w:hAnsi="Arial" w:cs="Arial"/>
          <w:sz w:val="20"/>
        </w:rPr>
        <w:t>a</w:t>
      </w:r>
      <w:r w:rsidRPr="005A723C">
        <w:rPr>
          <w:rFonts w:ascii="Arial" w:hAnsi="Arial" w:cs="Arial"/>
          <w:sz w:val="20"/>
        </w:rPr>
        <w:t xml:space="preserve"> pod železniško progo št. 34 Maribor Prevalje - d.</w:t>
      </w:r>
      <w:r>
        <w:rPr>
          <w:rFonts w:ascii="Arial" w:hAnsi="Arial" w:cs="Arial"/>
          <w:sz w:val="20"/>
        </w:rPr>
        <w:t xml:space="preserve"> </w:t>
      </w:r>
      <w:r w:rsidRPr="005A723C">
        <w:rPr>
          <w:rFonts w:ascii="Arial" w:hAnsi="Arial" w:cs="Arial"/>
          <w:sz w:val="20"/>
        </w:rPr>
        <w:t>m. v naselju Poljana</w:t>
      </w:r>
      <w:r w:rsidR="00495EB4" w:rsidRPr="00AD68B0">
        <w:rPr>
          <w:rFonts w:ascii="Arial" w:hAnsi="Arial" w:cs="Arial"/>
          <w:sz w:val="20"/>
        </w:rPr>
        <w:t>.</w:t>
      </w:r>
    </w:p>
    <w:p w14:paraId="080C1392" w14:textId="77777777" w:rsidR="00AD68B0" w:rsidRDefault="00AD68B0" w:rsidP="00AD68B0">
      <w:pPr>
        <w:rPr>
          <w:rFonts w:ascii="Arial" w:hAnsi="Arial" w:cs="Arial"/>
          <w:sz w:val="20"/>
        </w:rPr>
      </w:pPr>
    </w:p>
    <w:p w14:paraId="4B06DD95" w14:textId="77777777" w:rsidR="00AD68B0" w:rsidRPr="00E34FD3" w:rsidRDefault="00AD68B0" w:rsidP="00AD68B0">
      <w:pPr>
        <w:keepLines/>
        <w:jc w:val="both"/>
        <w:rPr>
          <w:rFonts w:ascii="Arial" w:hAnsi="Arial" w:cs="Arial"/>
          <w:sz w:val="20"/>
        </w:rPr>
      </w:pPr>
      <w:r w:rsidRPr="00E34FD3">
        <w:rPr>
          <w:rFonts w:ascii="Arial" w:hAnsi="Arial" w:cs="Arial"/>
          <w:b/>
          <w:sz w:val="20"/>
          <w:lang w:eastAsia="x-none"/>
        </w:rPr>
        <w:t>II</w:t>
      </w:r>
      <w:r w:rsidRPr="00E34FD3">
        <w:rPr>
          <w:rFonts w:ascii="Arial" w:hAnsi="Arial" w:cs="Arial"/>
          <w:b/>
          <w:sz w:val="20"/>
          <w:lang w:val="x-none" w:eastAsia="x-none"/>
        </w:rPr>
        <w:t xml:space="preserve">. </w:t>
      </w:r>
      <w:r w:rsidRPr="00E34FD3">
        <w:rPr>
          <w:rFonts w:ascii="Arial" w:hAnsi="Arial" w:cs="Arial"/>
          <w:b/>
          <w:sz w:val="20"/>
          <w:lang w:eastAsia="x-none"/>
        </w:rPr>
        <w:t xml:space="preserve">OBRAČUN IN </w:t>
      </w:r>
      <w:r w:rsidRPr="00E34FD3">
        <w:rPr>
          <w:rFonts w:ascii="Arial" w:hAnsi="Arial" w:cs="Arial"/>
          <w:b/>
          <w:sz w:val="20"/>
          <w:lang w:val="x-none" w:eastAsia="x-none"/>
        </w:rPr>
        <w:t>NAČIN PLAČILA</w:t>
      </w:r>
    </w:p>
    <w:p w14:paraId="616F83C7" w14:textId="5EB6B3C2" w:rsidR="00AD68B0" w:rsidRPr="00E34FD3" w:rsidRDefault="00AD68B0" w:rsidP="007C77DA">
      <w:pPr>
        <w:pStyle w:val="Odstavekseznama"/>
        <w:numPr>
          <w:ilvl w:val="0"/>
          <w:numId w:val="37"/>
        </w:numPr>
        <w:rPr>
          <w:rFonts w:ascii="Arial" w:hAnsi="Arial" w:cs="Arial"/>
          <w:sz w:val="20"/>
        </w:rPr>
      </w:pPr>
      <w:r w:rsidRPr="00E34FD3">
        <w:rPr>
          <w:rFonts w:ascii="Arial" w:hAnsi="Arial" w:cs="Arial"/>
          <w:sz w:val="20"/>
        </w:rPr>
        <w:t>člen</w:t>
      </w:r>
    </w:p>
    <w:p w14:paraId="304806F5" w14:textId="77777777" w:rsidR="00AD68B0" w:rsidRDefault="00AD68B0" w:rsidP="00AD68B0">
      <w:pPr>
        <w:ind w:left="22" w:hanging="11"/>
        <w:jc w:val="both"/>
        <w:rPr>
          <w:rFonts w:ascii="Arial" w:hAnsi="Arial" w:cs="Arial"/>
          <w:sz w:val="20"/>
        </w:rPr>
      </w:pPr>
    </w:p>
    <w:p w14:paraId="24343556" w14:textId="0B4D51CE" w:rsidR="00AD68B0" w:rsidRPr="00E34FD3" w:rsidRDefault="00AD68B0" w:rsidP="00AD68B0">
      <w:pPr>
        <w:ind w:left="22" w:hanging="11"/>
        <w:jc w:val="both"/>
        <w:rPr>
          <w:rFonts w:ascii="Arial" w:hAnsi="Arial" w:cs="Arial"/>
          <w:color w:val="FF0000"/>
          <w:sz w:val="20"/>
        </w:rPr>
      </w:pPr>
      <w:r w:rsidRPr="00E34FD3">
        <w:rPr>
          <w:rFonts w:ascii="Arial" w:hAnsi="Arial" w:cs="Arial"/>
          <w:sz w:val="20"/>
        </w:rPr>
        <w:lastRenderedPageBreak/>
        <w:t xml:space="preserve">Pogodbena cena se obračuna na podlagi dejansko izvedenih del in količin po enoti mere, na podlagi cen, opredeljenih v ponudbi izvajalca. </w:t>
      </w:r>
    </w:p>
    <w:p w14:paraId="01EEDA45" w14:textId="77777777" w:rsidR="00AD68B0" w:rsidRPr="00E34FD3" w:rsidRDefault="00AD68B0" w:rsidP="00AD68B0">
      <w:pPr>
        <w:ind w:left="22" w:hanging="11"/>
        <w:jc w:val="both"/>
        <w:rPr>
          <w:rFonts w:ascii="Arial" w:hAnsi="Arial" w:cs="Arial"/>
          <w:color w:val="FF0000"/>
          <w:sz w:val="20"/>
        </w:rPr>
      </w:pPr>
    </w:p>
    <w:p w14:paraId="43383B1E" w14:textId="77777777" w:rsidR="00AD68B0" w:rsidRPr="00E34FD3" w:rsidRDefault="00AD68B0" w:rsidP="00AD68B0">
      <w:pPr>
        <w:jc w:val="both"/>
        <w:rPr>
          <w:rFonts w:ascii="Arial" w:hAnsi="Arial" w:cs="Arial"/>
          <w:sz w:val="20"/>
        </w:rPr>
      </w:pPr>
      <w:r w:rsidRPr="00E34FD3">
        <w:rPr>
          <w:rFonts w:ascii="Arial" w:hAnsi="Arial" w:cs="Arial"/>
          <w:sz w:val="20"/>
        </w:rPr>
        <w:t xml:space="preserve">Naročnik se zavezuje, da bo svojo obveznost do izvajalca poravnal v 30 dneh od dneva prejema računa. </w:t>
      </w:r>
    </w:p>
    <w:p w14:paraId="5F40D4A0" w14:textId="77777777" w:rsidR="00AD68B0" w:rsidRPr="00E34FD3" w:rsidRDefault="00AD68B0" w:rsidP="00AD68B0">
      <w:pPr>
        <w:jc w:val="both"/>
        <w:rPr>
          <w:rFonts w:ascii="Arial" w:hAnsi="Arial" w:cs="Arial"/>
          <w:sz w:val="20"/>
        </w:rPr>
      </w:pPr>
    </w:p>
    <w:p w14:paraId="5529F017" w14:textId="77777777" w:rsidR="00AD68B0" w:rsidRPr="00E34FD3" w:rsidRDefault="00AD68B0" w:rsidP="00AD68B0">
      <w:pPr>
        <w:jc w:val="both"/>
        <w:rPr>
          <w:rFonts w:ascii="Arial" w:hAnsi="Arial" w:cs="Arial"/>
          <w:sz w:val="20"/>
        </w:rPr>
      </w:pPr>
      <w:r w:rsidRPr="00E34FD3">
        <w:rPr>
          <w:rFonts w:ascii="Arial" w:hAnsi="Arial" w:cs="Arial"/>
          <w:sz w:val="20"/>
        </w:rPr>
        <w:t xml:space="preserve">Izvedena dela bo izvajalec obračunaval z začasnimi situacijami in končno obračunsko situacijo kot je določeno v tem členu pogodbe. </w:t>
      </w:r>
    </w:p>
    <w:p w14:paraId="44EC86C2" w14:textId="77777777" w:rsidR="00AD68B0" w:rsidRPr="00E34FD3" w:rsidRDefault="00AD68B0" w:rsidP="00AD68B0">
      <w:pPr>
        <w:jc w:val="both"/>
        <w:rPr>
          <w:rFonts w:ascii="Arial" w:hAnsi="Arial" w:cs="Arial"/>
          <w:sz w:val="20"/>
        </w:rPr>
      </w:pPr>
      <w:r w:rsidRPr="00E34FD3">
        <w:rPr>
          <w:rFonts w:ascii="Arial" w:hAnsi="Arial" w:cs="Arial"/>
          <w:sz w:val="20"/>
        </w:rPr>
        <w:t xml:space="preserve">Naročnik bo izvajalcu plačeval na osnovi njegovih mesečnih situacij, in sicer na podlagi popisa dejansko izvedenih del ter dobavljenega in vgrajenega materiala v prejšnjem mesecu. </w:t>
      </w:r>
    </w:p>
    <w:p w14:paraId="40FAA99A" w14:textId="77777777" w:rsidR="00AD68B0" w:rsidRPr="00E34FD3" w:rsidRDefault="00AD68B0" w:rsidP="00AD68B0">
      <w:pPr>
        <w:jc w:val="both"/>
        <w:rPr>
          <w:rFonts w:ascii="Arial" w:hAnsi="Arial" w:cs="Arial"/>
          <w:sz w:val="20"/>
        </w:rPr>
      </w:pPr>
    </w:p>
    <w:p w14:paraId="6B494CB6" w14:textId="77777777" w:rsidR="00AD68B0" w:rsidRPr="00E34FD3" w:rsidRDefault="00AD68B0" w:rsidP="00AD68B0">
      <w:pPr>
        <w:jc w:val="both"/>
        <w:rPr>
          <w:rFonts w:ascii="Arial" w:hAnsi="Arial" w:cs="Arial"/>
          <w:sz w:val="20"/>
        </w:rPr>
      </w:pPr>
      <w:r w:rsidRPr="00E34FD3">
        <w:rPr>
          <w:rFonts w:ascii="Arial" w:hAnsi="Arial" w:cs="Arial"/>
          <w:sz w:val="20"/>
        </w:rPr>
        <w:t>Končno situacijo bo izvajalec predložil pooblaščenemu nadzoru naročnika:</w:t>
      </w:r>
    </w:p>
    <w:p w14:paraId="7610E52A" w14:textId="77777777" w:rsidR="00AD68B0" w:rsidRPr="00E34FD3" w:rsidRDefault="00AD68B0" w:rsidP="007C77DA">
      <w:pPr>
        <w:pStyle w:val="Odstavekseznama"/>
        <w:numPr>
          <w:ilvl w:val="0"/>
          <w:numId w:val="27"/>
        </w:numPr>
        <w:contextualSpacing/>
        <w:jc w:val="both"/>
        <w:rPr>
          <w:rFonts w:ascii="Arial" w:hAnsi="Arial" w:cs="Arial"/>
          <w:sz w:val="20"/>
        </w:rPr>
      </w:pPr>
      <w:r w:rsidRPr="00E34FD3">
        <w:rPr>
          <w:rFonts w:ascii="Arial" w:hAnsi="Arial" w:cs="Arial"/>
          <w:sz w:val="20"/>
        </w:rPr>
        <w:t xml:space="preserve">po predaji finančnega zavarovanja za odpravo napak v garancijski dobi naročniku in </w:t>
      </w:r>
    </w:p>
    <w:p w14:paraId="013470A0" w14:textId="77777777" w:rsidR="00AD68B0" w:rsidRPr="00E34FD3" w:rsidRDefault="00AD68B0" w:rsidP="007C77DA">
      <w:pPr>
        <w:pStyle w:val="Odstavekseznama"/>
        <w:numPr>
          <w:ilvl w:val="0"/>
          <w:numId w:val="27"/>
        </w:numPr>
        <w:contextualSpacing/>
        <w:jc w:val="both"/>
        <w:rPr>
          <w:rFonts w:ascii="Arial" w:hAnsi="Arial" w:cs="Arial"/>
          <w:sz w:val="20"/>
        </w:rPr>
      </w:pPr>
      <w:r w:rsidRPr="00E34FD3">
        <w:rPr>
          <w:rFonts w:ascii="Arial" w:hAnsi="Arial" w:cs="Arial"/>
          <w:sz w:val="20"/>
        </w:rPr>
        <w:t>po opravljeni končni primopredaji del in odpravi vseh pomanjkljivosti, ugotovljenih na kvalitetnem prevzemu.</w:t>
      </w:r>
    </w:p>
    <w:p w14:paraId="53D1610C" w14:textId="77777777" w:rsidR="00AD68B0" w:rsidRPr="00E34FD3" w:rsidRDefault="00AD68B0" w:rsidP="00AD68B0">
      <w:pPr>
        <w:pStyle w:val="Odstavekseznama"/>
        <w:ind w:left="360"/>
        <w:jc w:val="both"/>
        <w:rPr>
          <w:rFonts w:ascii="Arial" w:hAnsi="Arial" w:cs="Arial"/>
          <w:sz w:val="20"/>
        </w:rPr>
      </w:pPr>
    </w:p>
    <w:p w14:paraId="2284E8AC" w14:textId="77777777" w:rsidR="00AD68B0" w:rsidRPr="00E34FD3" w:rsidRDefault="00AD68B0" w:rsidP="00AD68B0">
      <w:pPr>
        <w:jc w:val="both"/>
        <w:rPr>
          <w:rFonts w:ascii="Arial" w:hAnsi="Arial" w:cs="Arial"/>
          <w:sz w:val="20"/>
        </w:rPr>
      </w:pPr>
      <w:r w:rsidRPr="00E34FD3">
        <w:rPr>
          <w:rFonts w:ascii="Arial" w:hAnsi="Arial" w:cs="Arial"/>
          <w:sz w:val="20"/>
        </w:rPr>
        <w:t>Naročnik bo plačeval situacije, dokler skupna vrednost posameznih zahtevkov ne bo dosegla celotne pogodbene vrednosti.</w:t>
      </w:r>
    </w:p>
    <w:p w14:paraId="5FDECF39" w14:textId="77777777" w:rsidR="00AD68B0" w:rsidRPr="00E34FD3" w:rsidRDefault="00AD68B0" w:rsidP="00AD68B0">
      <w:pPr>
        <w:jc w:val="both"/>
        <w:rPr>
          <w:rFonts w:ascii="Arial" w:hAnsi="Arial" w:cs="Arial"/>
          <w:sz w:val="20"/>
        </w:rPr>
      </w:pPr>
    </w:p>
    <w:p w14:paraId="01C09527" w14:textId="77777777" w:rsidR="00AD68B0" w:rsidRPr="00E34FD3" w:rsidRDefault="00AD68B0" w:rsidP="00AD68B0">
      <w:pPr>
        <w:jc w:val="both"/>
        <w:rPr>
          <w:rFonts w:ascii="Arial" w:hAnsi="Arial" w:cs="Arial"/>
          <w:sz w:val="20"/>
        </w:rPr>
      </w:pPr>
      <w:r w:rsidRPr="00E34FD3">
        <w:rPr>
          <w:rFonts w:ascii="Arial" w:hAnsi="Arial" w:cs="Arial"/>
          <w:sz w:val="20"/>
        </w:rPr>
        <w:t xml:space="preserve">V primeru, da bo skupna vrednost mesečnih zahtevkov dosegla ali presegla pogodbeno vrednost, izvajalec ne bo upravičen do plačila presežene vrednosti, kljub temu pa bo moral izvesti vsa dela po pogodbi, ki bodo potrebna za dokončanje del. </w:t>
      </w:r>
    </w:p>
    <w:p w14:paraId="5426ABAB" w14:textId="77777777" w:rsidR="00AD68B0" w:rsidRPr="00E34FD3" w:rsidRDefault="00AD68B0" w:rsidP="00AD68B0">
      <w:pPr>
        <w:jc w:val="both"/>
        <w:rPr>
          <w:rFonts w:ascii="Arial" w:hAnsi="Arial" w:cs="Arial"/>
          <w:sz w:val="20"/>
        </w:rPr>
      </w:pPr>
    </w:p>
    <w:p w14:paraId="6A94A94B" w14:textId="77777777" w:rsidR="00AD68B0" w:rsidRPr="00E34FD3" w:rsidRDefault="00AD68B0" w:rsidP="00AD68B0">
      <w:pPr>
        <w:jc w:val="both"/>
        <w:rPr>
          <w:rFonts w:ascii="Arial" w:hAnsi="Arial" w:cs="Arial"/>
          <w:sz w:val="20"/>
        </w:rPr>
      </w:pPr>
      <w:r w:rsidRPr="00E34FD3">
        <w:rPr>
          <w:rFonts w:ascii="Arial" w:hAnsi="Arial" w:cs="Arial"/>
          <w:sz w:val="20"/>
        </w:rPr>
        <w:t>Obračunsko obdobje je od prvega do zadnjega v mesecu.</w:t>
      </w:r>
    </w:p>
    <w:p w14:paraId="642FA1D9" w14:textId="77777777" w:rsidR="00AD68B0" w:rsidRPr="00E34FD3" w:rsidRDefault="00AD68B0" w:rsidP="00AD68B0">
      <w:pPr>
        <w:jc w:val="both"/>
        <w:rPr>
          <w:rFonts w:ascii="Arial" w:hAnsi="Arial" w:cs="Arial"/>
          <w:sz w:val="20"/>
        </w:rPr>
      </w:pPr>
    </w:p>
    <w:p w14:paraId="1260E87D" w14:textId="77777777" w:rsidR="00AD68B0" w:rsidRPr="00E34FD3" w:rsidRDefault="00AD68B0" w:rsidP="00AD68B0">
      <w:pPr>
        <w:jc w:val="both"/>
        <w:rPr>
          <w:rFonts w:ascii="Arial" w:hAnsi="Arial" w:cs="Arial"/>
          <w:sz w:val="20"/>
        </w:rPr>
      </w:pPr>
      <w:r w:rsidRPr="00E34FD3">
        <w:rPr>
          <w:rFonts w:ascii="Arial" w:hAnsi="Arial" w:cs="Arial"/>
          <w:sz w:val="20"/>
        </w:rPr>
        <w:t xml:space="preserve">Izvajalec bo do vsakega 5. v mesecu za pretekli mesec sestavil in vročil naročniku, začasno mesečno situacijo, ki bo vsebovala izvršena obračunana dela. Naročnik in odgovorni nadzornik jo v roku 8-ih dni pregledata in potrdita. </w:t>
      </w:r>
    </w:p>
    <w:p w14:paraId="2AC3B10B" w14:textId="77777777" w:rsidR="00AD68B0" w:rsidRPr="00E34FD3" w:rsidRDefault="00AD68B0" w:rsidP="00AD68B0">
      <w:pPr>
        <w:jc w:val="both"/>
        <w:rPr>
          <w:rFonts w:ascii="Arial" w:hAnsi="Arial" w:cs="Arial"/>
          <w:sz w:val="20"/>
        </w:rPr>
      </w:pPr>
    </w:p>
    <w:p w14:paraId="306BBE3A" w14:textId="77777777" w:rsidR="00AD68B0" w:rsidRPr="00E34FD3" w:rsidRDefault="00AD68B0" w:rsidP="00AD68B0">
      <w:pPr>
        <w:jc w:val="both"/>
        <w:rPr>
          <w:rFonts w:ascii="Arial" w:hAnsi="Arial" w:cs="Arial"/>
          <w:sz w:val="20"/>
        </w:rPr>
      </w:pPr>
      <w:r w:rsidRPr="00E34FD3">
        <w:rPr>
          <w:rFonts w:ascii="Arial" w:hAnsi="Arial" w:cs="Arial"/>
          <w:sz w:val="20"/>
        </w:rPr>
        <w:t>K situacijam morajo biti priloženi dokumenti, ki omogočajo nadzor nad izvršenimi deli in so podlaga za njeno izstavitev, vključno s predhodno potrjenimi situacijami podizvajalcev.</w:t>
      </w:r>
    </w:p>
    <w:p w14:paraId="306D78A2" w14:textId="77777777" w:rsidR="00AD68B0" w:rsidRPr="00E34FD3" w:rsidRDefault="00AD68B0" w:rsidP="00AD68B0">
      <w:pPr>
        <w:jc w:val="both"/>
        <w:rPr>
          <w:rFonts w:ascii="Arial" w:hAnsi="Arial" w:cs="Arial"/>
          <w:sz w:val="20"/>
        </w:rPr>
      </w:pPr>
    </w:p>
    <w:p w14:paraId="72B9B637" w14:textId="77777777" w:rsidR="00AD68B0" w:rsidRPr="00E34FD3" w:rsidRDefault="00AD68B0" w:rsidP="00AD68B0">
      <w:pPr>
        <w:jc w:val="both"/>
        <w:rPr>
          <w:rFonts w:ascii="Arial" w:hAnsi="Arial" w:cs="Arial"/>
          <w:sz w:val="20"/>
        </w:rPr>
      </w:pPr>
      <w:r w:rsidRPr="00E34FD3">
        <w:rPr>
          <w:rFonts w:ascii="Arial" w:hAnsi="Arial" w:cs="Arial"/>
          <w:sz w:val="20"/>
        </w:rPr>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5990543D" w14:textId="77777777" w:rsidR="00AD68B0" w:rsidRPr="00E34FD3" w:rsidRDefault="00AD68B0" w:rsidP="00AD68B0">
      <w:pPr>
        <w:jc w:val="both"/>
        <w:rPr>
          <w:rFonts w:ascii="Arial" w:hAnsi="Arial" w:cs="Arial"/>
          <w:sz w:val="20"/>
        </w:rPr>
      </w:pPr>
    </w:p>
    <w:p w14:paraId="10FC9688" w14:textId="77777777" w:rsidR="00AD68B0" w:rsidRPr="00303F50" w:rsidRDefault="00AD68B0" w:rsidP="00AD68B0">
      <w:pPr>
        <w:jc w:val="both"/>
        <w:rPr>
          <w:rFonts w:ascii="Arial" w:hAnsi="Arial" w:cs="Arial"/>
          <w:color w:val="0D0D0D" w:themeColor="text1" w:themeTint="F2"/>
          <w:sz w:val="20"/>
        </w:rPr>
      </w:pPr>
      <w:r w:rsidRPr="00E34FD3">
        <w:rPr>
          <w:rFonts w:ascii="Arial" w:hAnsi="Arial" w:cs="Arial"/>
          <w:sz w:val="20"/>
        </w:rPr>
        <w:t xml:space="preserve">Obvezen podatek na vsakem izdanem računu je sklic na številko predmetne pogodbe in na številko </w:t>
      </w:r>
      <w:r w:rsidRPr="00303F50">
        <w:rPr>
          <w:rFonts w:ascii="Arial" w:hAnsi="Arial" w:cs="Arial"/>
          <w:color w:val="0D0D0D" w:themeColor="text1" w:themeTint="F2"/>
          <w:sz w:val="20"/>
        </w:rPr>
        <w:t>nabavnega naročila na osnovi pogodbe, ki jo bo naročnik sporočil izvajalcu po podpisu pogodbe.</w:t>
      </w:r>
    </w:p>
    <w:p w14:paraId="4527A83D" w14:textId="77777777" w:rsidR="00AD68B0" w:rsidRPr="00303F50" w:rsidRDefault="00AD68B0" w:rsidP="00AD68B0">
      <w:pPr>
        <w:jc w:val="both"/>
        <w:rPr>
          <w:rFonts w:ascii="Arial" w:hAnsi="Arial" w:cs="Arial"/>
          <w:color w:val="0D0D0D" w:themeColor="text1" w:themeTint="F2"/>
          <w:sz w:val="20"/>
        </w:rPr>
      </w:pPr>
    </w:p>
    <w:p w14:paraId="1D6DF4EB" w14:textId="77777777" w:rsidR="00AD68B0" w:rsidRPr="00303F50" w:rsidRDefault="00AD68B0" w:rsidP="00AD68B0">
      <w:pPr>
        <w:jc w:val="both"/>
        <w:rPr>
          <w:rFonts w:ascii="Arial" w:hAnsi="Arial" w:cs="Arial"/>
          <w:color w:val="0D0D0D" w:themeColor="text1" w:themeTint="F2"/>
          <w:sz w:val="20"/>
        </w:rPr>
      </w:pPr>
      <w:r w:rsidRPr="00303F50">
        <w:rPr>
          <w:rFonts w:ascii="Arial" w:hAnsi="Arial" w:cs="Arial"/>
          <w:color w:val="0D0D0D" w:themeColor="text1" w:themeTint="F2"/>
          <w:sz w:val="20"/>
        </w:rPr>
        <w:t>Plačilo se izvrši na transakcijski račun izvajalca št.</w:t>
      </w:r>
      <w:r>
        <w:rPr>
          <w:rFonts w:ascii="Arial" w:hAnsi="Arial" w:cs="Arial"/>
          <w:color w:val="0D0D0D" w:themeColor="text1" w:themeTint="F2"/>
          <w:sz w:val="20"/>
        </w:rPr>
        <w:t xml:space="preserve">: </w:t>
      </w:r>
      <w:r w:rsidRPr="00303F50">
        <w:rPr>
          <w:rFonts w:ascii="Arial" w:hAnsi="Arial" w:cs="Arial"/>
          <w:color w:val="0D0D0D" w:themeColor="text1" w:themeTint="F2"/>
          <w:sz w:val="20"/>
        </w:rPr>
        <w:t>___________________________odprt pri banki____________.</w:t>
      </w:r>
    </w:p>
    <w:p w14:paraId="1E599D29" w14:textId="77777777" w:rsidR="00AD68B0" w:rsidRPr="00303F50" w:rsidRDefault="00AD68B0" w:rsidP="00AD68B0">
      <w:pPr>
        <w:jc w:val="both"/>
        <w:rPr>
          <w:rFonts w:ascii="Arial" w:hAnsi="Arial" w:cs="Arial"/>
          <w:strike/>
          <w:color w:val="0D0D0D" w:themeColor="text1" w:themeTint="F2"/>
          <w:sz w:val="20"/>
        </w:rPr>
      </w:pPr>
    </w:p>
    <w:p w14:paraId="6EEEF3CD" w14:textId="77777777" w:rsidR="00AD68B0" w:rsidRPr="00E34FD3" w:rsidRDefault="00AD68B0" w:rsidP="00AD68B0">
      <w:pPr>
        <w:jc w:val="both"/>
        <w:rPr>
          <w:rFonts w:ascii="Arial" w:hAnsi="Arial" w:cs="Arial"/>
          <w:sz w:val="20"/>
        </w:rPr>
      </w:pPr>
      <w:r w:rsidRPr="00E34FD3">
        <w:rPr>
          <w:rFonts w:ascii="Arial" w:hAnsi="Arial" w:cs="Arial"/>
          <w:sz w:val="20"/>
        </w:rPr>
        <w:t>Za nepravočasno poravnavo obveznosti po tej pogodbi je naročnik dolžan plačati zakonite zamudne obresti, ki veljajo v času plačilne zamude. </w:t>
      </w:r>
    </w:p>
    <w:p w14:paraId="600BEB5E" w14:textId="77777777" w:rsidR="00AD68B0" w:rsidRPr="00E34FD3" w:rsidRDefault="00AD68B0" w:rsidP="00AD68B0">
      <w:pPr>
        <w:jc w:val="both"/>
        <w:rPr>
          <w:rFonts w:ascii="Arial" w:hAnsi="Arial" w:cs="Arial"/>
          <w:sz w:val="20"/>
        </w:rPr>
      </w:pPr>
    </w:p>
    <w:p w14:paraId="44516491" w14:textId="77777777" w:rsidR="00AD68B0" w:rsidRPr="00E34FD3" w:rsidRDefault="00AD68B0" w:rsidP="00AD68B0">
      <w:pPr>
        <w:jc w:val="both"/>
        <w:rPr>
          <w:rFonts w:ascii="Arial" w:hAnsi="Arial" w:cs="Arial"/>
          <w:sz w:val="20"/>
        </w:rPr>
      </w:pPr>
      <w:r w:rsidRPr="00E34FD3">
        <w:rPr>
          <w:rFonts w:ascii="Arial" w:hAnsi="Arial" w:cs="Arial"/>
          <w:sz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018BEC57" w14:textId="77777777" w:rsidR="00AD68B0" w:rsidRPr="00E34FD3" w:rsidRDefault="00AD68B0" w:rsidP="00AD68B0">
      <w:pPr>
        <w:jc w:val="both"/>
        <w:rPr>
          <w:rFonts w:ascii="Arial" w:hAnsi="Arial" w:cs="Arial"/>
          <w:sz w:val="20"/>
          <w:lang w:val="x-none" w:eastAsia="x-none"/>
        </w:rPr>
      </w:pPr>
    </w:p>
    <w:p w14:paraId="6FF67B07" w14:textId="77777777" w:rsidR="00AD68B0" w:rsidRPr="00E34FD3" w:rsidRDefault="00AD68B0" w:rsidP="00AD68B0">
      <w:pPr>
        <w:jc w:val="center"/>
        <w:rPr>
          <w:rFonts w:ascii="Arial" w:hAnsi="Arial" w:cs="Arial"/>
          <w:sz w:val="20"/>
          <w:lang w:val="x-none" w:eastAsia="x-none"/>
        </w:rPr>
      </w:pPr>
      <w:r w:rsidRPr="00E34FD3">
        <w:rPr>
          <w:rFonts w:ascii="Arial" w:hAnsi="Arial" w:cs="Arial"/>
          <w:sz w:val="20"/>
          <w:lang w:val="x-none" w:eastAsia="x-none"/>
        </w:rPr>
        <w:t>3.a člen</w:t>
      </w:r>
    </w:p>
    <w:p w14:paraId="5DDAA8F0" w14:textId="77777777" w:rsidR="00AD68B0" w:rsidRPr="00E34FD3" w:rsidRDefault="00AD68B0" w:rsidP="00AD68B0">
      <w:pPr>
        <w:jc w:val="both"/>
        <w:rPr>
          <w:rFonts w:ascii="Arial" w:eastAsia="Calibri" w:hAnsi="Arial" w:cs="Arial"/>
          <w:sz w:val="20"/>
          <w:lang w:eastAsia="en-US"/>
        </w:rPr>
      </w:pPr>
      <w:r w:rsidRPr="00E34FD3">
        <w:rPr>
          <w:rFonts w:ascii="Arial" w:eastAsia="Calibri" w:hAnsi="Arial" w:cs="Arial"/>
          <w:sz w:val="20"/>
          <w:lang w:eastAsia="en-US"/>
        </w:rPr>
        <w:t>Poleg izvajalca sodelujejo pri izvedbi naročila tudi naslednji podizvajalci:</w:t>
      </w:r>
    </w:p>
    <w:p w14:paraId="288FEC0F" w14:textId="77777777" w:rsidR="00AD68B0" w:rsidRPr="00E34FD3" w:rsidRDefault="00AD68B0" w:rsidP="00AD68B0">
      <w:pPr>
        <w:jc w:val="both"/>
        <w:rPr>
          <w:rFonts w:ascii="Arial" w:eastAsia="Calibri" w:hAnsi="Arial" w:cs="Arial"/>
          <w:sz w:val="20"/>
          <w:lang w:eastAsia="en-US"/>
        </w:rPr>
      </w:pPr>
      <w:r w:rsidRPr="00E34FD3">
        <w:rPr>
          <w:rFonts w:ascii="Arial" w:eastAsia="Calibri" w:hAnsi="Arial" w:cs="Arial"/>
          <w:sz w:val="20"/>
          <w:lang w:eastAsia="en-US"/>
        </w:rPr>
        <w:t>1._____________________________________________________________(naziv, polni naslov, matična številka, davčna številka in transakcijski račun)</w:t>
      </w:r>
    </w:p>
    <w:p w14:paraId="345FD25E" w14:textId="77777777" w:rsidR="00AD68B0" w:rsidRPr="00E34FD3" w:rsidRDefault="00AD68B0" w:rsidP="00AD68B0">
      <w:pPr>
        <w:jc w:val="both"/>
        <w:rPr>
          <w:rFonts w:ascii="Arial" w:eastAsia="Calibri" w:hAnsi="Arial" w:cs="Arial"/>
          <w:sz w:val="20"/>
          <w:lang w:eastAsia="en-US"/>
        </w:rPr>
      </w:pPr>
      <w:r w:rsidRPr="00E34FD3">
        <w:rPr>
          <w:rFonts w:ascii="Arial" w:eastAsia="Calibri" w:hAnsi="Arial" w:cs="Arial"/>
          <w:sz w:val="20"/>
          <w:lang w:eastAsia="en-US"/>
        </w:rPr>
        <w:t xml:space="preserve">- vrsta del, ki jih bo izvedel podizvajalec </w:t>
      </w:r>
    </w:p>
    <w:p w14:paraId="5B162E99" w14:textId="77777777" w:rsidR="00AD68B0" w:rsidRPr="00E34FD3" w:rsidRDefault="00AD68B0" w:rsidP="00AD68B0">
      <w:pPr>
        <w:jc w:val="both"/>
        <w:rPr>
          <w:rFonts w:ascii="Arial" w:eastAsia="Calibri" w:hAnsi="Arial" w:cs="Arial"/>
          <w:sz w:val="20"/>
          <w:lang w:eastAsia="en-US"/>
        </w:rPr>
      </w:pPr>
      <w:r w:rsidRPr="00E34FD3">
        <w:rPr>
          <w:rFonts w:ascii="Arial" w:eastAsia="Calibri" w:hAnsi="Arial" w:cs="Arial"/>
          <w:sz w:val="20"/>
          <w:lang w:eastAsia="en-US"/>
        </w:rPr>
        <w:t>………………………………………………………………………………………………………</w:t>
      </w:r>
    </w:p>
    <w:p w14:paraId="7D06843C" w14:textId="77777777" w:rsidR="00AD68B0" w:rsidRPr="00E34FD3" w:rsidRDefault="00AD68B0" w:rsidP="00AD68B0">
      <w:pPr>
        <w:jc w:val="both"/>
        <w:rPr>
          <w:rFonts w:ascii="Arial" w:eastAsia="Calibri" w:hAnsi="Arial" w:cs="Arial"/>
          <w:sz w:val="20"/>
          <w:lang w:eastAsia="en-US"/>
        </w:rPr>
      </w:pPr>
      <w:r w:rsidRPr="00E34FD3">
        <w:rPr>
          <w:rFonts w:ascii="Arial" w:eastAsia="Calibri" w:hAnsi="Arial" w:cs="Arial"/>
          <w:sz w:val="20"/>
          <w:lang w:eastAsia="en-US"/>
        </w:rPr>
        <w:t>- predmet, količina, vrednost izvedbe del:</w:t>
      </w:r>
    </w:p>
    <w:p w14:paraId="7E0BFE22" w14:textId="77777777" w:rsidR="00AD68B0" w:rsidRPr="00E34FD3" w:rsidRDefault="00AD68B0" w:rsidP="00AD68B0">
      <w:pPr>
        <w:jc w:val="both"/>
        <w:rPr>
          <w:rFonts w:ascii="Arial" w:eastAsia="Calibri" w:hAnsi="Arial" w:cs="Arial"/>
          <w:sz w:val="20"/>
          <w:lang w:eastAsia="en-US"/>
        </w:rPr>
      </w:pPr>
      <w:r w:rsidRPr="00E34FD3">
        <w:rPr>
          <w:rFonts w:ascii="Arial" w:eastAsia="Calibri" w:hAnsi="Arial" w:cs="Arial"/>
          <w:sz w:val="20"/>
          <w:lang w:eastAsia="en-US"/>
        </w:rPr>
        <w:t>………………………………………………………………………………………………</w:t>
      </w:r>
    </w:p>
    <w:p w14:paraId="2D2166CC" w14:textId="77777777" w:rsidR="00AD68B0" w:rsidRPr="00E34FD3" w:rsidRDefault="00AD68B0" w:rsidP="00AD68B0">
      <w:pPr>
        <w:jc w:val="both"/>
        <w:rPr>
          <w:rFonts w:ascii="Arial" w:eastAsia="Calibri" w:hAnsi="Arial" w:cs="Arial"/>
          <w:sz w:val="20"/>
          <w:lang w:eastAsia="en-US"/>
        </w:rPr>
      </w:pPr>
      <w:r w:rsidRPr="00E34FD3">
        <w:rPr>
          <w:rFonts w:ascii="Arial" w:eastAsia="Calibri" w:hAnsi="Arial" w:cs="Arial"/>
          <w:sz w:val="20"/>
          <w:lang w:eastAsia="en-US"/>
        </w:rPr>
        <w:t>2._____________________________________________________________(naziv, polni naslov, matična številka, davčna številka in transakcijski račun)</w:t>
      </w:r>
    </w:p>
    <w:p w14:paraId="7571711B" w14:textId="77777777" w:rsidR="00AD68B0" w:rsidRPr="00E34FD3" w:rsidRDefault="00AD68B0" w:rsidP="00AD68B0">
      <w:pPr>
        <w:jc w:val="both"/>
        <w:rPr>
          <w:rFonts w:ascii="Arial" w:eastAsia="Calibri" w:hAnsi="Arial" w:cs="Arial"/>
          <w:sz w:val="20"/>
          <w:lang w:eastAsia="en-US"/>
        </w:rPr>
      </w:pPr>
      <w:r w:rsidRPr="00E34FD3">
        <w:rPr>
          <w:rFonts w:ascii="Arial" w:eastAsia="Calibri" w:hAnsi="Arial" w:cs="Arial"/>
          <w:sz w:val="20"/>
          <w:lang w:eastAsia="en-US"/>
        </w:rPr>
        <w:t xml:space="preserve">- vrsta del, ki jih bo izvedel podizvajalec </w:t>
      </w:r>
    </w:p>
    <w:p w14:paraId="1C0D0036" w14:textId="77777777" w:rsidR="00AD68B0" w:rsidRPr="00E34FD3" w:rsidRDefault="00AD68B0" w:rsidP="00AD68B0">
      <w:pPr>
        <w:jc w:val="both"/>
        <w:rPr>
          <w:rFonts w:ascii="Arial" w:eastAsia="Calibri" w:hAnsi="Arial" w:cs="Arial"/>
          <w:sz w:val="20"/>
          <w:lang w:eastAsia="en-US"/>
        </w:rPr>
      </w:pPr>
      <w:r w:rsidRPr="00E34FD3">
        <w:rPr>
          <w:rFonts w:ascii="Arial" w:eastAsia="Calibri" w:hAnsi="Arial" w:cs="Arial"/>
          <w:sz w:val="20"/>
          <w:lang w:eastAsia="en-US"/>
        </w:rPr>
        <w:t>………………………………………………………………………………………………………</w:t>
      </w:r>
    </w:p>
    <w:p w14:paraId="39CDE492" w14:textId="77777777" w:rsidR="00AD68B0" w:rsidRPr="00E34FD3" w:rsidRDefault="00AD68B0" w:rsidP="00AD68B0">
      <w:pPr>
        <w:jc w:val="both"/>
        <w:rPr>
          <w:rFonts w:ascii="Arial" w:eastAsia="Calibri" w:hAnsi="Arial" w:cs="Arial"/>
          <w:sz w:val="20"/>
          <w:lang w:eastAsia="en-US"/>
        </w:rPr>
      </w:pPr>
      <w:r w:rsidRPr="00E34FD3">
        <w:rPr>
          <w:rFonts w:ascii="Arial" w:eastAsia="Calibri" w:hAnsi="Arial" w:cs="Arial"/>
          <w:sz w:val="20"/>
          <w:lang w:eastAsia="en-US"/>
        </w:rPr>
        <w:lastRenderedPageBreak/>
        <w:t>- predmet, količina, vrednost izvedbe del:</w:t>
      </w:r>
    </w:p>
    <w:p w14:paraId="2AC67D6C" w14:textId="77777777" w:rsidR="00AD68B0" w:rsidRPr="00E34FD3" w:rsidRDefault="00AD68B0" w:rsidP="00AD68B0">
      <w:pPr>
        <w:jc w:val="both"/>
        <w:rPr>
          <w:rFonts w:ascii="Arial" w:eastAsia="Calibri" w:hAnsi="Arial" w:cs="Arial"/>
          <w:sz w:val="20"/>
          <w:lang w:eastAsia="en-US"/>
        </w:rPr>
      </w:pPr>
      <w:r w:rsidRPr="00E34FD3">
        <w:rPr>
          <w:rFonts w:ascii="Arial" w:eastAsia="Calibri" w:hAnsi="Arial" w:cs="Arial"/>
          <w:sz w:val="20"/>
          <w:lang w:eastAsia="en-US"/>
        </w:rPr>
        <w:t>……………………………………………………………………………………………</w:t>
      </w:r>
    </w:p>
    <w:p w14:paraId="1BC65D8C" w14:textId="77777777" w:rsidR="00AD68B0" w:rsidRPr="00E34FD3" w:rsidRDefault="00AD68B0" w:rsidP="00AD68B0">
      <w:pPr>
        <w:jc w:val="both"/>
        <w:rPr>
          <w:rFonts w:ascii="Arial" w:eastAsia="Calibri" w:hAnsi="Arial" w:cs="Arial"/>
          <w:sz w:val="20"/>
          <w:lang w:eastAsia="en-US"/>
        </w:rPr>
      </w:pPr>
    </w:p>
    <w:p w14:paraId="23FF7803" w14:textId="77777777" w:rsidR="00AD68B0" w:rsidRPr="00E34FD3" w:rsidRDefault="00AD68B0" w:rsidP="00AD68B0">
      <w:pPr>
        <w:jc w:val="both"/>
        <w:rPr>
          <w:rFonts w:ascii="Arial" w:eastAsia="Calibri" w:hAnsi="Arial" w:cs="Arial"/>
          <w:sz w:val="20"/>
          <w:lang w:eastAsia="en-US"/>
        </w:rPr>
      </w:pPr>
      <w:r w:rsidRPr="00E34FD3">
        <w:rPr>
          <w:rFonts w:ascii="Arial" w:eastAsia="Calibri" w:hAnsi="Arial" w:cs="Arial"/>
          <w:sz w:val="20"/>
          <w:lang w:eastAsia="en-US"/>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E34FD3">
        <w:rPr>
          <w:rFonts w:ascii="Arial" w:eastAsia="Calibri" w:hAnsi="Arial" w:cs="Arial"/>
          <w:sz w:val="20"/>
          <w:lang w:eastAsia="en-US"/>
        </w:rPr>
        <w:t>ev</w:t>
      </w:r>
      <w:proofErr w:type="spellEnd"/>
      <w:r w:rsidRPr="00E34FD3">
        <w:rPr>
          <w:rFonts w:ascii="Arial" w:eastAsia="Calibri" w:hAnsi="Arial" w:cs="Arial"/>
          <w:sz w:val="20"/>
          <w:lang w:eastAsia="en-US"/>
        </w:rPr>
        <w:t>.</w:t>
      </w:r>
    </w:p>
    <w:p w14:paraId="1AABCEC1" w14:textId="77777777" w:rsidR="00AD68B0" w:rsidRPr="00E34FD3" w:rsidRDefault="00AD68B0" w:rsidP="00AD68B0">
      <w:pPr>
        <w:jc w:val="both"/>
        <w:rPr>
          <w:rFonts w:ascii="Arial" w:eastAsia="Calibri" w:hAnsi="Arial" w:cs="Arial"/>
          <w:sz w:val="20"/>
          <w:lang w:eastAsia="en-US"/>
        </w:rPr>
      </w:pPr>
    </w:p>
    <w:p w14:paraId="4C27766A" w14:textId="77777777" w:rsidR="00AD68B0" w:rsidRPr="00E34FD3" w:rsidRDefault="00AD68B0" w:rsidP="00AD68B0">
      <w:pPr>
        <w:jc w:val="both"/>
        <w:rPr>
          <w:rFonts w:ascii="Arial" w:eastAsia="Calibri" w:hAnsi="Arial" w:cs="Arial"/>
          <w:sz w:val="20"/>
          <w:lang w:eastAsia="en-US"/>
        </w:rPr>
      </w:pPr>
      <w:r w:rsidRPr="00E34FD3">
        <w:rPr>
          <w:rFonts w:ascii="Arial" w:eastAsia="Calibri" w:hAnsi="Arial" w:cs="Arial"/>
          <w:sz w:val="20"/>
          <w:lang w:eastAsia="en-US"/>
        </w:rPr>
        <w:t>Roki plačil podizvajalcem so enaki, kot so določeni za plačilo obveznosti naročnika do izvajalca v tej pogodbi.</w:t>
      </w:r>
    </w:p>
    <w:p w14:paraId="20F6921B" w14:textId="77777777" w:rsidR="00AD68B0" w:rsidRPr="00E34FD3" w:rsidRDefault="00AD68B0" w:rsidP="00AD68B0">
      <w:pPr>
        <w:jc w:val="both"/>
        <w:rPr>
          <w:rFonts w:ascii="Arial" w:eastAsia="Calibri" w:hAnsi="Arial" w:cs="Arial"/>
          <w:sz w:val="20"/>
          <w:lang w:eastAsia="en-US"/>
        </w:rPr>
      </w:pPr>
    </w:p>
    <w:p w14:paraId="2E4FE83B" w14:textId="77777777" w:rsidR="00AD68B0" w:rsidRPr="00E34FD3" w:rsidRDefault="00AD68B0" w:rsidP="00AD68B0">
      <w:pPr>
        <w:jc w:val="both"/>
        <w:rPr>
          <w:rFonts w:ascii="Arial" w:eastAsia="Calibri" w:hAnsi="Arial" w:cs="Arial"/>
          <w:sz w:val="20"/>
          <w:lang w:eastAsia="en-US"/>
        </w:rPr>
      </w:pPr>
      <w:r w:rsidRPr="00E34FD3">
        <w:rPr>
          <w:rFonts w:ascii="Arial" w:eastAsia="Calibri" w:hAnsi="Arial" w:cs="Arial"/>
          <w:sz w:val="20"/>
          <w:lang w:eastAsia="en-US"/>
        </w:rPr>
        <w:t>Podizvajalec, ki je v ponudbi zahteval neposredno plačilo v skladu z 94. členom ZJN-3, mora naročniku posredovati kopijo pogodbe, ki jo je sklenil z izvajalcem, v 5 (petih) dneh od sklenitve te pogodbe.</w:t>
      </w:r>
    </w:p>
    <w:p w14:paraId="4A8CF1C8" w14:textId="77777777" w:rsidR="00AD68B0" w:rsidRPr="00E34FD3" w:rsidRDefault="00AD68B0" w:rsidP="00AD68B0">
      <w:pPr>
        <w:jc w:val="both"/>
        <w:rPr>
          <w:rFonts w:ascii="Arial" w:eastAsia="Calibri" w:hAnsi="Arial" w:cs="Arial"/>
          <w:sz w:val="20"/>
          <w:lang w:eastAsia="en-US"/>
        </w:rPr>
      </w:pPr>
    </w:p>
    <w:p w14:paraId="1C245109" w14:textId="77777777" w:rsidR="00AD68B0" w:rsidRPr="00E34FD3" w:rsidRDefault="00AD68B0" w:rsidP="00AD68B0">
      <w:pPr>
        <w:jc w:val="both"/>
        <w:rPr>
          <w:rFonts w:ascii="Arial" w:hAnsi="Arial" w:cs="Arial"/>
          <w:sz w:val="20"/>
        </w:rPr>
      </w:pPr>
      <w:r w:rsidRPr="00E34FD3">
        <w:rPr>
          <w:rFonts w:ascii="Arial" w:hAnsi="Arial" w:cs="Arial"/>
          <w:sz w:val="20"/>
        </w:rPr>
        <w:t>Če neposredno plačilo podizvajalcu ni obvezno, bo naročnik od izvajalca zahteval, da mu najpozneje v 60 dneh od plačila končnega računa oz. situacije pošlje svojo pisno izjavo in pisno izjavo podizvajalca, da je podizvajalec prejel plačilo za izvedeno storitev.</w:t>
      </w:r>
    </w:p>
    <w:p w14:paraId="384595C5" w14:textId="77777777" w:rsidR="00AD68B0" w:rsidRPr="00E34FD3" w:rsidRDefault="00AD68B0" w:rsidP="00AD68B0">
      <w:pPr>
        <w:pStyle w:val="Brezrazmikov"/>
        <w:rPr>
          <w:rFonts w:ascii="Arial" w:hAnsi="Arial" w:cs="Arial"/>
          <w:sz w:val="20"/>
        </w:rPr>
      </w:pPr>
    </w:p>
    <w:p w14:paraId="608F75B0" w14:textId="77777777" w:rsidR="00AD68B0" w:rsidRPr="00E34FD3" w:rsidRDefault="00AD68B0" w:rsidP="00AD68B0">
      <w:pPr>
        <w:rPr>
          <w:rFonts w:ascii="Arial" w:hAnsi="Arial" w:cs="Arial"/>
          <w:b/>
          <w:sz w:val="20"/>
        </w:rPr>
      </w:pPr>
      <w:r>
        <w:rPr>
          <w:rFonts w:ascii="Arial" w:hAnsi="Arial" w:cs="Arial"/>
          <w:b/>
          <w:sz w:val="20"/>
        </w:rPr>
        <w:t>I</w:t>
      </w:r>
      <w:r w:rsidRPr="00E34FD3">
        <w:rPr>
          <w:rFonts w:ascii="Arial" w:hAnsi="Arial" w:cs="Arial"/>
          <w:b/>
          <w:sz w:val="20"/>
        </w:rPr>
        <w:t>II. ROK IZVEDBE</w:t>
      </w:r>
    </w:p>
    <w:p w14:paraId="7AA2D9F2" w14:textId="227755D1" w:rsidR="00AD68B0" w:rsidRPr="00E34FD3" w:rsidRDefault="00AD68B0" w:rsidP="007C77DA">
      <w:pPr>
        <w:pStyle w:val="Slog18"/>
        <w:numPr>
          <w:ilvl w:val="0"/>
          <w:numId w:val="37"/>
        </w:numPr>
        <w:spacing w:before="0" w:beforeAutospacing="0" w:after="0"/>
        <w:rPr>
          <w:rFonts w:ascii="Arial" w:hAnsi="Arial" w:cs="Arial"/>
          <w:b w:val="0"/>
          <w:i w:val="0"/>
          <w:sz w:val="20"/>
          <w:szCs w:val="20"/>
        </w:rPr>
      </w:pPr>
      <w:r w:rsidRPr="00E34FD3">
        <w:rPr>
          <w:rFonts w:ascii="Arial" w:hAnsi="Arial" w:cs="Arial"/>
          <w:b w:val="0"/>
          <w:i w:val="0"/>
          <w:sz w:val="20"/>
          <w:szCs w:val="20"/>
        </w:rPr>
        <w:t>člen</w:t>
      </w:r>
    </w:p>
    <w:p w14:paraId="5490002A" w14:textId="24E9652C" w:rsidR="00AD68B0" w:rsidRPr="00287205" w:rsidRDefault="00AD68B0" w:rsidP="00AD68B0">
      <w:pPr>
        <w:keepLines/>
        <w:jc w:val="both"/>
        <w:rPr>
          <w:rFonts w:ascii="Arial" w:hAnsi="Arial" w:cs="Arial"/>
          <w:color w:val="0D0D0D" w:themeColor="text1" w:themeTint="F2"/>
          <w:sz w:val="20"/>
        </w:rPr>
      </w:pPr>
      <w:r w:rsidRPr="00287205">
        <w:rPr>
          <w:rFonts w:ascii="Arial" w:hAnsi="Arial" w:cs="Arial"/>
          <w:color w:val="0D0D0D" w:themeColor="text1" w:themeTint="F2"/>
          <w:sz w:val="20"/>
        </w:rPr>
        <w:t xml:space="preserve">Naročnik bo izvajalca uvedel v delo  po </w:t>
      </w:r>
      <w:r w:rsidRPr="00287205">
        <w:rPr>
          <w:rFonts w:ascii="Arial" w:hAnsi="Arial" w:cs="Arial"/>
          <w:bCs/>
          <w:color w:val="0D0D0D" w:themeColor="text1" w:themeTint="F2"/>
          <w:sz w:val="20"/>
        </w:rPr>
        <w:t xml:space="preserve"> obojestranskem podpisu pogodbe. Izvajalec je dolžan takoj pričeti z deli. Rok za izvedbo vseh del je </w:t>
      </w:r>
      <w:r w:rsidR="00E310B9" w:rsidRPr="00E310B9">
        <w:rPr>
          <w:rFonts w:ascii="Arial" w:hAnsi="Arial" w:cs="Arial"/>
          <w:b/>
          <w:bCs/>
          <w:sz w:val="20"/>
          <w:szCs w:val="20"/>
        </w:rPr>
        <w:t>najpozneje 3 mesece od podpisa pogodbe</w:t>
      </w:r>
      <w:r w:rsidRPr="00E310B9">
        <w:rPr>
          <w:rFonts w:ascii="Arial" w:hAnsi="Arial" w:cs="Arial"/>
          <w:color w:val="0D0D0D" w:themeColor="text1" w:themeTint="F2"/>
          <w:sz w:val="20"/>
          <w:szCs w:val="20"/>
        </w:rPr>
        <w:t>.</w:t>
      </w:r>
    </w:p>
    <w:p w14:paraId="336330C9" w14:textId="77777777" w:rsidR="00AD68B0" w:rsidRPr="00287205" w:rsidRDefault="00AD68B0" w:rsidP="00AD68B0">
      <w:pPr>
        <w:keepLines/>
        <w:jc w:val="both"/>
        <w:rPr>
          <w:rFonts w:ascii="Arial" w:hAnsi="Arial" w:cs="Arial"/>
          <w:bCs/>
          <w:color w:val="0D0D0D" w:themeColor="text1" w:themeTint="F2"/>
          <w:sz w:val="20"/>
        </w:rPr>
      </w:pPr>
    </w:p>
    <w:p w14:paraId="7F536D93" w14:textId="77777777" w:rsidR="00AD68B0" w:rsidRPr="00287205" w:rsidRDefault="00AD68B0" w:rsidP="00AD68B0">
      <w:pPr>
        <w:keepLines/>
        <w:jc w:val="both"/>
        <w:rPr>
          <w:rFonts w:ascii="Arial" w:hAnsi="Arial" w:cs="Arial"/>
          <w:bCs/>
          <w:color w:val="0D0D0D" w:themeColor="text1" w:themeTint="F2"/>
          <w:sz w:val="20"/>
        </w:rPr>
      </w:pPr>
      <w:r w:rsidRPr="00287205">
        <w:rPr>
          <w:rFonts w:ascii="Arial" w:hAnsi="Arial" w:cs="Arial"/>
          <w:bCs/>
          <w:color w:val="0D0D0D" w:themeColor="text1" w:themeTint="F2"/>
          <w:sz w:val="20"/>
        </w:rPr>
        <w:t xml:space="preserve">Rok izvedbe se lahko podaljša samo zaradi razlogov, nastalih na strani naročnika ali v primeru višje sile (naravne nesreče, epidemija …). </w:t>
      </w:r>
      <w:r w:rsidRPr="00287205">
        <w:rPr>
          <w:rFonts w:ascii="Arial" w:hAnsi="Arial" w:cs="Arial"/>
          <w:bCs/>
          <w:vanish/>
          <w:color w:val="0D0D0D" w:themeColor="text1" w:themeTint="F2"/>
          <w:sz w:val="20"/>
        </w:rPr>
        <w:t xml:space="preserve">Splošnimi pogoji za dobavo in odjem električne energije iz distribucijskega omrežja električne energije (Uradni list RS, št. 126/07, 1/08 – popr., 37/11 – odl. US in 17/14 – EZ-1) </w:t>
      </w:r>
    </w:p>
    <w:p w14:paraId="3E9FA972" w14:textId="77777777" w:rsidR="00AD68B0" w:rsidRPr="00287205" w:rsidRDefault="00AD68B0" w:rsidP="00AD68B0">
      <w:pPr>
        <w:autoSpaceDE w:val="0"/>
        <w:autoSpaceDN w:val="0"/>
        <w:adjustRightInd w:val="0"/>
        <w:jc w:val="both"/>
        <w:rPr>
          <w:rFonts w:ascii="Arial" w:hAnsi="Arial" w:cs="Arial"/>
          <w:color w:val="0D0D0D" w:themeColor="text1" w:themeTint="F2"/>
          <w:sz w:val="20"/>
        </w:rPr>
      </w:pPr>
    </w:p>
    <w:p w14:paraId="0E345CCC" w14:textId="77777777" w:rsidR="00AD68B0" w:rsidRPr="00287205" w:rsidRDefault="00AD68B0" w:rsidP="00AD68B0">
      <w:pPr>
        <w:autoSpaceDE w:val="0"/>
        <w:autoSpaceDN w:val="0"/>
        <w:adjustRightInd w:val="0"/>
        <w:jc w:val="both"/>
        <w:rPr>
          <w:rFonts w:ascii="Arial" w:hAnsi="Arial" w:cs="Arial"/>
          <w:b/>
          <w:color w:val="0D0D0D" w:themeColor="text1" w:themeTint="F2"/>
          <w:sz w:val="20"/>
          <w:u w:val="single"/>
        </w:rPr>
      </w:pPr>
      <w:r w:rsidRPr="00287205">
        <w:rPr>
          <w:rFonts w:ascii="Arial" w:hAnsi="Arial" w:cs="Arial"/>
          <w:color w:val="0D0D0D" w:themeColor="text1" w:themeTint="F2"/>
          <w:sz w:val="20"/>
        </w:rPr>
        <w:t xml:space="preserve">Naročnik si pridržuje pravico do prestavitve termina izvedbe del - zamenjave tirov, brez navedbe razloga in brez kakršnihkoli obveznosti do izvajalca. S tem se, za ta dela - zamenjave tirov, rok izvedbe podaljša, o čemer naročnik pisno obvesti izvajalca.  </w:t>
      </w:r>
    </w:p>
    <w:p w14:paraId="09D8C48C" w14:textId="77777777" w:rsidR="00AD68B0" w:rsidRPr="000461F7" w:rsidRDefault="00AD68B0" w:rsidP="00AD68B0">
      <w:pPr>
        <w:autoSpaceDE w:val="0"/>
        <w:autoSpaceDN w:val="0"/>
        <w:adjustRightInd w:val="0"/>
        <w:jc w:val="both"/>
        <w:rPr>
          <w:rFonts w:ascii="Arial" w:hAnsi="Arial" w:cs="Arial"/>
          <w:color w:val="0D0D0D" w:themeColor="text1" w:themeTint="F2"/>
          <w:sz w:val="20"/>
        </w:rPr>
      </w:pPr>
    </w:p>
    <w:p w14:paraId="5BF8D871" w14:textId="77777777" w:rsidR="00AD68B0" w:rsidRPr="000461F7" w:rsidRDefault="00AD68B0" w:rsidP="00AD68B0">
      <w:pPr>
        <w:jc w:val="both"/>
        <w:rPr>
          <w:rFonts w:ascii="Arial" w:hAnsi="Arial" w:cs="Arial"/>
          <w:color w:val="0D0D0D" w:themeColor="text1" w:themeTint="F2"/>
          <w:sz w:val="20"/>
        </w:rPr>
      </w:pPr>
      <w:r w:rsidRPr="000461F7">
        <w:rPr>
          <w:rFonts w:ascii="Arial" w:hAnsi="Arial" w:cs="Arial"/>
          <w:color w:val="0D0D0D" w:themeColor="text1" w:themeTint="F2"/>
          <w:sz w:val="20"/>
        </w:rPr>
        <w:t>Glede na predvidene količine in lokacije izvedbe zgoraj navedenih del, se bodo dela izvajala na osnovi predhodnega usklajevanja in skladno s potrjenim planom zapor.</w:t>
      </w:r>
    </w:p>
    <w:p w14:paraId="74945FFB" w14:textId="77777777" w:rsidR="00AD68B0" w:rsidRPr="00E34FD3" w:rsidRDefault="00AD68B0" w:rsidP="00AD68B0">
      <w:pPr>
        <w:jc w:val="both"/>
        <w:rPr>
          <w:rFonts w:ascii="Arial" w:hAnsi="Arial" w:cs="Arial"/>
          <w:color w:val="FF0000"/>
          <w:sz w:val="20"/>
        </w:rPr>
      </w:pPr>
    </w:p>
    <w:p w14:paraId="7B3326D4" w14:textId="77777777" w:rsidR="00AD68B0" w:rsidRPr="00E34FD3" w:rsidRDefault="00AD68B0" w:rsidP="00AD68B0">
      <w:pPr>
        <w:spacing w:line="276" w:lineRule="auto"/>
        <w:jc w:val="both"/>
        <w:rPr>
          <w:rFonts w:ascii="Arial" w:hAnsi="Arial" w:cs="Arial"/>
          <w:sz w:val="20"/>
        </w:rPr>
      </w:pPr>
      <w:r w:rsidRPr="00E34FD3">
        <w:rPr>
          <w:rFonts w:ascii="Arial" w:hAnsi="Arial" w:cs="Arial"/>
          <w:sz w:val="20"/>
        </w:rPr>
        <w:t xml:space="preserve">V primeru nastopa okoliščin, ki jih ob sklenitvi pogodbe ni bilo možno predvideti in lahko vplivajo na dinamiko izvajanja del, je izvajalec o tem dolžan nemudoma pisno obvestiti naročnika. </w:t>
      </w:r>
    </w:p>
    <w:p w14:paraId="74657C96" w14:textId="77777777" w:rsidR="00AD68B0" w:rsidRPr="00E34FD3" w:rsidRDefault="00AD68B0" w:rsidP="00AD68B0">
      <w:pPr>
        <w:spacing w:line="276" w:lineRule="auto"/>
        <w:jc w:val="both"/>
        <w:rPr>
          <w:rFonts w:ascii="Arial" w:hAnsi="Arial" w:cs="Arial"/>
          <w:sz w:val="20"/>
        </w:rPr>
      </w:pPr>
    </w:p>
    <w:p w14:paraId="74698425" w14:textId="77777777" w:rsidR="00AD68B0" w:rsidRPr="00E34FD3" w:rsidRDefault="00AD68B0" w:rsidP="00AD68B0">
      <w:pPr>
        <w:spacing w:line="276" w:lineRule="auto"/>
        <w:jc w:val="both"/>
        <w:rPr>
          <w:rFonts w:ascii="Arial" w:hAnsi="Arial" w:cs="Arial"/>
          <w:sz w:val="20"/>
        </w:rPr>
      </w:pPr>
      <w:r w:rsidRPr="00E34FD3">
        <w:rPr>
          <w:rFonts w:ascii="Arial" w:hAnsi="Arial" w:cs="Arial"/>
          <w:sz w:val="20"/>
        </w:rPr>
        <w:t>Izvajalec je dolžan na zahtevo naročnika uvesti večizmensko delo z namenom doseganja roka.</w:t>
      </w:r>
    </w:p>
    <w:p w14:paraId="0EFF70D0" w14:textId="77777777" w:rsidR="00AD68B0" w:rsidRPr="00E34FD3" w:rsidRDefault="00AD68B0" w:rsidP="00AD68B0">
      <w:pPr>
        <w:spacing w:line="276" w:lineRule="auto"/>
        <w:jc w:val="both"/>
        <w:rPr>
          <w:rFonts w:ascii="Arial" w:hAnsi="Arial" w:cs="Arial"/>
          <w:sz w:val="20"/>
        </w:rPr>
      </w:pPr>
    </w:p>
    <w:p w14:paraId="7897884B" w14:textId="77777777" w:rsidR="00AD68B0" w:rsidRPr="00E34FD3" w:rsidRDefault="00AD68B0" w:rsidP="00AD68B0">
      <w:pPr>
        <w:spacing w:line="276" w:lineRule="auto"/>
        <w:jc w:val="both"/>
        <w:rPr>
          <w:rFonts w:ascii="Arial" w:hAnsi="Arial" w:cs="Arial"/>
          <w:color w:val="FF0000"/>
          <w:sz w:val="20"/>
        </w:rPr>
      </w:pPr>
      <w:r w:rsidRPr="00E34FD3">
        <w:rPr>
          <w:rFonts w:ascii="Arial" w:hAnsi="Arial" w:cs="Arial"/>
          <w:sz w:val="20"/>
        </w:rPr>
        <w:t>V primerih iz prvega odstavka tega člena se pogodbeni stranki lahko dogovorita za podaljšanje roka za dokončanje del v skladu z določbami ZJN-3 in OZ.</w:t>
      </w:r>
    </w:p>
    <w:p w14:paraId="68548FF1" w14:textId="77777777" w:rsidR="00AD68B0" w:rsidRPr="00E34FD3" w:rsidRDefault="00AD68B0" w:rsidP="00AD68B0">
      <w:pPr>
        <w:jc w:val="both"/>
        <w:rPr>
          <w:rFonts w:ascii="Arial" w:hAnsi="Arial" w:cs="Arial"/>
          <w:b/>
          <w:sz w:val="20"/>
        </w:rPr>
      </w:pPr>
    </w:p>
    <w:p w14:paraId="0F230392" w14:textId="77777777" w:rsidR="00AD68B0" w:rsidRPr="00E34FD3" w:rsidRDefault="00AD68B0" w:rsidP="00AD68B0">
      <w:pPr>
        <w:keepLines/>
        <w:jc w:val="both"/>
        <w:rPr>
          <w:rFonts w:ascii="Arial" w:hAnsi="Arial" w:cs="Arial"/>
          <w:b/>
          <w:bCs/>
          <w:sz w:val="20"/>
          <w:lang w:val="x-none" w:eastAsia="x-none"/>
        </w:rPr>
      </w:pPr>
      <w:r>
        <w:rPr>
          <w:rFonts w:ascii="Arial" w:hAnsi="Arial" w:cs="Arial"/>
          <w:b/>
          <w:bCs/>
          <w:sz w:val="20"/>
          <w:lang w:eastAsia="x-none"/>
        </w:rPr>
        <w:t>I</w:t>
      </w:r>
      <w:r w:rsidRPr="00E34FD3">
        <w:rPr>
          <w:rFonts w:ascii="Arial" w:hAnsi="Arial" w:cs="Arial"/>
          <w:b/>
          <w:bCs/>
          <w:sz w:val="20"/>
          <w:lang w:val="x-none" w:eastAsia="x-none"/>
        </w:rPr>
        <w:t>V. VIŠJA SILA</w:t>
      </w:r>
    </w:p>
    <w:p w14:paraId="4D4CA48C" w14:textId="77777777" w:rsidR="00AD68B0" w:rsidRPr="00287205" w:rsidRDefault="00AD68B0" w:rsidP="00AD68B0">
      <w:pPr>
        <w:keepLines/>
        <w:jc w:val="center"/>
        <w:rPr>
          <w:rFonts w:ascii="Arial" w:hAnsi="Arial" w:cs="Arial"/>
          <w:bCs/>
          <w:color w:val="0D0D0D" w:themeColor="text1" w:themeTint="F2"/>
          <w:sz w:val="20"/>
          <w:lang w:eastAsia="x-none"/>
        </w:rPr>
      </w:pPr>
      <w:r w:rsidRPr="00287205">
        <w:rPr>
          <w:rFonts w:ascii="Arial" w:hAnsi="Arial" w:cs="Arial"/>
          <w:bCs/>
          <w:color w:val="0D0D0D" w:themeColor="text1" w:themeTint="F2"/>
          <w:sz w:val="20"/>
          <w:lang w:eastAsia="x-none"/>
        </w:rPr>
        <w:t>5.  člen</w:t>
      </w:r>
    </w:p>
    <w:p w14:paraId="105164A8" w14:textId="77777777" w:rsidR="00AD68B0" w:rsidRPr="00287205" w:rsidRDefault="00AD68B0" w:rsidP="00AD68B0">
      <w:pPr>
        <w:keepLines/>
        <w:jc w:val="both"/>
        <w:rPr>
          <w:rFonts w:ascii="Arial" w:hAnsi="Arial" w:cs="Arial"/>
          <w:bCs/>
          <w:color w:val="0D0D0D" w:themeColor="text1" w:themeTint="F2"/>
          <w:sz w:val="20"/>
          <w:lang w:val="x-none" w:eastAsia="x-none"/>
        </w:rPr>
      </w:pPr>
      <w:r w:rsidRPr="00287205">
        <w:rPr>
          <w:rFonts w:ascii="Arial" w:hAnsi="Arial" w:cs="Arial"/>
          <w:color w:val="0D0D0D" w:themeColor="text1" w:themeTint="F2"/>
          <w:sz w:val="20"/>
        </w:rPr>
        <w:t>Izvajalec je upravičen do podaljšanja roka na podlagi vzrokov, ki nastanejo zaradi višje sile, ravnanja naročnika ali tretjih oseb, ki ga ni mogel predvideti in odkloniti. Za podaljšanje roka se sklene aneks k tej pogodbi. V primeru podaljšanja roka dokončanja del mora izvajalec predložiti naročniku ustrezno podaljšanje veljavnosti garancije za dobro izvedbo pogodbenih obveznosti</w:t>
      </w:r>
    </w:p>
    <w:p w14:paraId="1D8F33AF" w14:textId="77777777" w:rsidR="00AD68B0" w:rsidRPr="00287205" w:rsidRDefault="00AD68B0" w:rsidP="00AD68B0">
      <w:pPr>
        <w:keepLines/>
        <w:jc w:val="both"/>
        <w:rPr>
          <w:rFonts w:ascii="Arial" w:hAnsi="Arial" w:cs="Arial"/>
          <w:bCs/>
          <w:color w:val="0D0D0D" w:themeColor="text1" w:themeTint="F2"/>
          <w:sz w:val="20"/>
          <w:lang w:val="x-none" w:eastAsia="x-none"/>
        </w:rPr>
      </w:pPr>
    </w:p>
    <w:p w14:paraId="19BE9253" w14:textId="77777777" w:rsidR="00AD68B0" w:rsidRPr="00E34FD3" w:rsidRDefault="00AD68B0" w:rsidP="00AD68B0">
      <w:pPr>
        <w:keepLines/>
        <w:jc w:val="both"/>
        <w:rPr>
          <w:rFonts w:ascii="Arial" w:hAnsi="Arial" w:cs="Arial"/>
          <w:bCs/>
          <w:sz w:val="20"/>
          <w:lang w:val="x-none" w:eastAsia="x-none"/>
        </w:rPr>
      </w:pPr>
      <w:r w:rsidRPr="00E34FD3">
        <w:rPr>
          <w:rFonts w:ascii="Arial" w:hAnsi="Arial" w:cs="Arial"/>
          <w:bCs/>
          <w:sz w:val="20"/>
          <w:lang w:val="x-none" w:eastAsia="x-none"/>
        </w:rPr>
        <w:t>Višja sila je po tej pogodbi nepričakovan dogodek, ki so ga povzročile sile, ki jih ob podpisu te pogodbe ni bilo mogoče pričakovati in napovedati na strani naročnika in dobavitelja ter jih ni mogoče odkloniti ali se jim izogniti.</w:t>
      </w:r>
    </w:p>
    <w:p w14:paraId="3F003426" w14:textId="77777777" w:rsidR="00AD68B0" w:rsidRPr="00E34FD3" w:rsidRDefault="00AD68B0" w:rsidP="00AD68B0">
      <w:pPr>
        <w:keepLines/>
        <w:jc w:val="both"/>
        <w:rPr>
          <w:rFonts w:ascii="Arial" w:hAnsi="Arial" w:cs="Arial"/>
          <w:bCs/>
          <w:sz w:val="20"/>
          <w:lang w:val="x-none" w:eastAsia="x-none"/>
        </w:rPr>
      </w:pPr>
    </w:p>
    <w:p w14:paraId="05DD5FEA" w14:textId="77777777" w:rsidR="00AD68B0" w:rsidRPr="00E34FD3" w:rsidRDefault="00AD68B0" w:rsidP="00AD68B0">
      <w:pPr>
        <w:keepLines/>
        <w:jc w:val="both"/>
        <w:rPr>
          <w:rFonts w:ascii="Arial" w:hAnsi="Arial" w:cs="Arial"/>
          <w:bCs/>
          <w:sz w:val="20"/>
          <w:lang w:val="x-none" w:eastAsia="x-none"/>
        </w:rPr>
      </w:pPr>
      <w:r w:rsidRPr="00E34FD3">
        <w:rPr>
          <w:rFonts w:ascii="Arial" w:hAnsi="Arial" w:cs="Arial"/>
          <w:bCs/>
          <w:sz w:val="20"/>
          <w:lang w:val="x-none" w:eastAsia="x-none"/>
        </w:rPr>
        <w:t>Nastop višje sile oprošča pogodbeni stranki izpolnitve obveznosti iz te pogodbe za čas trajanja višje sile, prav tako pa ju oprošča obveznosti plačila odškodnin zaradi neizpolnjevanja pogodbenih obveznosti v času trajanja višje sile.</w:t>
      </w:r>
    </w:p>
    <w:p w14:paraId="18B539C6" w14:textId="77777777" w:rsidR="00AD68B0" w:rsidRPr="00E34FD3" w:rsidRDefault="00AD68B0" w:rsidP="00AD68B0">
      <w:pPr>
        <w:keepLines/>
        <w:jc w:val="both"/>
        <w:rPr>
          <w:rFonts w:ascii="Arial" w:hAnsi="Arial" w:cs="Arial"/>
          <w:bCs/>
          <w:sz w:val="20"/>
          <w:lang w:val="x-none" w:eastAsia="x-none"/>
        </w:rPr>
      </w:pPr>
    </w:p>
    <w:p w14:paraId="7B762962" w14:textId="77777777" w:rsidR="00AD68B0" w:rsidRPr="00E34FD3" w:rsidRDefault="00AD68B0" w:rsidP="00AD68B0">
      <w:pPr>
        <w:keepLines/>
        <w:jc w:val="both"/>
        <w:rPr>
          <w:rFonts w:ascii="Arial" w:hAnsi="Arial" w:cs="Arial"/>
          <w:bCs/>
          <w:sz w:val="20"/>
          <w:lang w:val="x-none" w:eastAsia="x-none"/>
        </w:rPr>
      </w:pPr>
      <w:r w:rsidRPr="00E34FD3">
        <w:rPr>
          <w:rFonts w:ascii="Arial" w:hAnsi="Arial" w:cs="Arial"/>
          <w:bCs/>
          <w:sz w:val="20"/>
          <w:lang w:val="x-none" w:eastAsia="x-none"/>
        </w:rPr>
        <w:t>Pogodbena stranka, ki se sklicuje na višjo silo je dolžna o nastopu višje sile in njenem prenehanju takoj pisno obvestiti drugo pogodbeno stranko. V nasprotnem primeru odgovarja za vso, zaradi tega nastalo škodo.</w:t>
      </w:r>
    </w:p>
    <w:p w14:paraId="7F1E873D" w14:textId="77777777" w:rsidR="00AD68B0" w:rsidRPr="00E34FD3" w:rsidRDefault="00AD68B0" w:rsidP="00AD68B0">
      <w:pPr>
        <w:keepLines/>
        <w:jc w:val="both"/>
        <w:rPr>
          <w:rFonts w:ascii="Arial" w:hAnsi="Arial" w:cs="Arial"/>
          <w:b/>
          <w:bCs/>
          <w:sz w:val="20"/>
          <w:lang w:val="x-none" w:eastAsia="x-none"/>
        </w:rPr>
      </w:pPr>
    </w:p>
    <w:p w14:paraId="51372C11" w14:textId="77777777" w:rsidR="00AD68B0" w:rsidRPr="00E34FD3" w:rsidRDefault="00AD68B0" w:rsidP="00AD68B0">
      <w:pPr>
        <w:keepLines/>
        <w:jc w:val="both"/>
        <w:rPr>
          <w:rFonts w:ascii="Arial" w:hAnsi="Arial" w:cs="Arial"/>
          <w:b/>
          <w:bCs/>
          <w:sz w:val="20"/>
          <w:lang w:val="x-none" w:eastAsia="x-none"/>
        </w:rPr>
      </w:pPr>
      <w:r w:rsidRPr="00E34FD3">
        <w:rPr>
          <w:rFonts w:ascii="Arial" w:hAnsi="Arial" w:cs="Arial"/>
          <w:b/>
          <w:bCs/>
          <w:sz w:val="20"/>
          <w:lang w:val="x-none" w:eastAsia="x-none"/>
        </w:rPr>
        <w:t>V. OBVEZNOSTI  NAROČNIKA</w:t>
      </w:r>
    </w:p>
    <w:p w14:paraId="4CA25A39" w14:textId="77777777" w:rsidR="00AD68B0" w:rsidRPr="00E34FD3" w:rsidRDefault="00AD68B0" w:rsidP="007C77DA">
      <w:pPr>
        <w:pStyle w:val="Odstavekseznama"/>
        <w:keepLines/>
        <w:numPr>
          <w:ilvl w:val="0"/>
          <w:numId w:val="24"/>
        </w:numPr>
        <w:contextualSpacing/>
        <w:jc w:val="center"/>
        <w:rPr>
          <w:rFonts w:ascii="Arial" w:hAnsi="Arial" w:cs="Arial"/>
          <w:bCs/>
          <w:sz w:val="20"/>
          <w:lang w:val="x-none" w:eastAsia="x-none"/>
        </w:rPr>
      </w:pPr>
      <w:r w:rsidRPr="00E34FD3">
        <w:rPr>
          <w:rFonts w:ascii="Arial" w:hAnsi="Arial" w:cs="Arial"/>
          <w:sz w:val="20"/>
          <w:lang w:eastAsia="x-none"/>
        </w:rPr>
        <w:t>č</w:t>
      </w:r>
      <w:r w:rsidRPr="00E34FD3">
        <w:rPr>
          <w:rFonts w:ascii="Arial" w:hAnsi="Arial" w:cs="Arial"/>
          <w:sz w:val="20"/>
          <w:lang w:val="x-none" w:eastAsia="x-none"/>
        </w:rPr>
        <w:t>len</w:t>
      </w:r>
    </w:p>
    <w:p w14:paraId="0B6C1294" w14:textId="77777777" w:rsidR="00AD68B0" w:rsidRPr="00E34FD3" w:rsidRDefault="00AD68B0" w:rsidP="00AD68B0">
      <w:pPr>
        <w:keepLines/>
        <w:jc w:val="both"/>
        <w:rPr>
          <w:rFonts w:ascii="Arial" w:hAnsi="Arial" w:cs="Arial"/>
          <w:bCs/>
          <w:sz w:val="20"/>
          <w:lang w:eastAsia="x-none"/>
        </w:rPr>
      </w:pPr>
      <w:r w:rsidRPr="00E34FD3">
        <w:rPr>
          <w:rFonts w:ascii="Arial" w:hAnsi="Arial" w:cs="Arial"/>
          <w:bCs/>
          <w:sz w:val="20"/>
          <w:lang w:eastAsia="x-none"/>
        </w:rPr>
        <w:t>Naročnik se obvezuje:</w:t>
      </w:r>
    </w:p>
    <w:p w14:paraId="4C117163" w14:textId="77777777" w:rsidR="00AD68B0" w:rsidRPr="00E34FD3" w:rsidRDefault="00AD68B0" w:rsidP="007C77DA">
      <w:pPr>
        <w:pStyle w:val="Odstavekseznama"/>
        <w:numPr>
          <w:ilvl w:val="0"/>
          <w:numId w:val="28"/>
        </w:numPr>
        <w:contextualSpacing/>
        <w:jc w:val="both"/>
        <w:rPr>
          <w:rFonts w:ascii="Arial" w:hAnsi="Arial" w:cs="Arial"/>
          <w:sz w:val="20"/>
        </w:rPr>
      </w:pPr>
      <w:r w:rsidRPr="00E34FD3">
        <w:rPr>
          <w:rFonts w:ascii="Arial" w:hAnsi="Arial" w:cs="Arial"/>
          <w:sz w:val="20"/>
        </w:rPr>
        <w:lastRenderedPageBreak/>
        <w:t>izvajalca pravočasno uvesti v delo in mu predati celotno dokumentacijo, s katero razpolaga;</w:t>
      </w:r>
    </w:p>
    <w:p w14:paraId="5437B097" w14:textId="77777777" w:rsidR="00AD68B0" w:rsidRPr="00E34FD3" w:rsidRDefault="00AD68B0" w:rsidP="007C77DA">
      <w:pPr>
        <w:pStyle w:val="Odstavekseznama"/>
        <w:numPr>
          <w:ilvl w:val="0"/>
          <w:numId w:val="28"/>
        </w:numPr>
        <w:contextualSpacing/>
        <w:jc w:val="both"/>
        <w:rPr>
          <w:rFonts w:ascii="Arial" w:hAnsi="Arial" w:cs="Arial"/>
          <w:sz w:val="20"/>
        </w:rPr>
      </w:pPr>
      <w:r w:rsidRPr="00E34FD3">
        <w:rPr>
          <w:rFonts w:ascii="Arial" w:hAnsi="Arial" w:cs="Arial"/>
          <w:sz w:val="20"/>
        </w:rPr>
        <w:t>sodelovati z izvajalcem s ciljem, da se prevzeta dela izvršijo pravočasno in v obojestransko zadovoljstvo;</w:t>
      </w:r>
    </w:p>
    <w:p w14:paraId="777E7196" w14:textId="77777777" w:rsidR="00AD68B0" w:rsidRPr="00E34FD3" w:rsidRDefault="00AD68B0" w:rsidP="007C77DA">
      <w:pPr>
        <w:pStyle w:val="Odstavekseznama"/>
        <w:numPr>
          <w:ilvl w:val="0"/>
          <w:numId w:val="28"/>
        </w:numPr>
        <w:contextualSpacing/>
        <w:jc w:val="both"/>
        <w:rPr>
          <w:rFonts w:ascii="Arial" w:hAnsi="Arial" w:cs="Arial"/>
          <w:sz w:val="20"/>
        </w:rPr>
      </w:pPr>
      <w:r w:rsidRPr="00E34FD3">
        <w:rPr>
          <w:rFonts w:ascii="Arial" w:hAnsi="Arial" w:cs="Arial"/>
          <w:sz w:val="20"/>
        </w:rPr>
        <w:t>tekoče obveščati izvajalca o vseh spremembah in na novo nastalih situacijah, ki bi lahko imele vpliv na izvršitev prevzetih del;</w:t>
      </w:r>
    </w:p>
    <w:p w14:paraId="48D87470" w14:textId="77777777" w:rsidR="00AD68B0" w:rsidRPr="00E34FD3" w:rsidRDefault="00AD68B0" w:rsidP="007C77DA">
      <w:pPr>
        <w:pStyle w:val="Odstavekseznama"/>
        <w:numPr>
          <w:ilvl w:val="0"/>
          <w:numId w:val="28"/>
        </w:numPr>
        <w:contextualSpacing/>
        <w:jc w:val="both"/>
        <w:rPr>
          <w:rFonts w:ascii="Arial" w:hAnsi="Arial" w:cs="Arial"/>
          <w:sz w:val="20"/>
        </w:rPr>
      </w:pPr>
      <w:r w:rsidRPr="00E34FD3">
        <w:rPr>
          <w:rFonts w:ascii="Arial" w:hAnsi="Arial" w:cs="Arial"/>
          <w:color w:val="000000"/>
          <w:sz w:val="20"/>
        </w:rPr>
        <w:t>dokončana dela prevzeti po količini in kvaliteti najkasneje 10 dni po prejetju izvajalčevega obvestila.</w:t>
      </w:r>
    </w:p>
    <w:p w14:paraId="32F7CAB9" w14:textId="77777777" w:rsidR="00AD68B0" w:rsidRPr="00E34FD3" w:rsidRDefault="00AD68B0" w:rsidP="00AD68B0">
      <w:pPr>
        <w:pStyle w:val="Odstavekseznama"/>
        <w:ind w:left="360"/>
        <w:jc w:val="both"/>
        <w:rPr>
          <w:rFonts w:ascii="Arial" w:hAnsi="Arial" w:cs="Arial"/>
          <w:sz w:val="20"/>
        </w:rPr>
      </w:pPr>
    </w:p>
    <w:p w14:paraId="6728F378" w14:textId="77777777" w:rsidR="00AD68B0" w:rsidRPr="00E34FD3" w:rsidRDefault="00AD68B0" w:rsidP="00AD68B0">
      <w:pPr>
        <w:keepLines/>
        <w:jc w:val="both"/>
        <w:rPr>
          <w:rFonts w:ascii="Arial" w:hAnsi="Arial" w:cs="Arial"/>
          <w:b/>
          <w:bCs/>
          <w:sz w:val="20"/>
          <w:lang w:eastAsia="x-none"/>
        </w:rPr>
      </w:pPr>
      <w:r w:rsidRPr="00E34FD3">
        <w:rPr>
          <w:rFonts w:ascii="Arial" w:hAnsi="Arial" w:cs="Arial"/>
          <w:b/>
          <w:bCs/>
          <w:sz w:val="20"/>
          <w:lang w:eastAsia="x-none"/>
        </w:rPr>
        <w:t>VI. OBVEZNOSTI IZVAJALCA</w:t>
      </w:r>
    </w:p>
    <w:p w14:paraId="291141C0" w14:textId="77777777" w:rsidR="00AD68B0" w:rsidRPr="00E34FD3" w:rsidRDefault="00AD68B0" w:rsidP="007C77DA">
      <w:pPr>
        <w:pStyle w:val="Odstavekseznama"/>
        <w:keepLines/>
        <w:numPr>
          <w:ilvl w:val="0"/>
          <w:numId w:val="33"/>
        </w:numPr>
        <w:contextualSpacing/>
        <w:jc w:val="center"/>
        <w:rPr>
          <w:rFonts w:ascii="Arial" w:hAnsi="Arial" w:cs="Arial"/>
          <w:bCs/>
          <w:sz w:val="20"/>
          <w:lang w:eastAsia="x-none"/>
        </w:rPr>
      </w:pPr>
      <w:r w:rsidRPr="00E34FD3">
        <w:rPr>
          <w:rFonts w:ascii="Arial" w:hAnsi="Arial" w:cs="Arial"/>
          <w:bCs/>
          <w:sz w:val="20"/>
          <w:lang w:eastAsia="x-none"/>
        </w:rPr>
        <w:t>člen</w:t>
      </w:r>
    </w:p>
    <w:p w14:paraId="16141F98" w14:textId="77777777" w:rsidR="00AD68B0" w:rsidRPr="00E34FD3" w:rsidRDefault="00AD68B0" w:rsidP="00AD68B0">
      <w:pPr>
        <w:keepLines/>
        <w:rPr>
          <w:rFonts w:ascii="Arial" w:hAnsi="Arial" w:cs="Arial"/>
          <w:bCs/>
          <w:sz w:val="20"/>
          <w:lang w:eastAsia="x-none"/>
        </w:rPr>
      </w:pPr>
      <w:r w:rsidRPr="00E34FD3">
        <w:rPr>
          <w:rFonts w:ascii="Arial" w:hAnsi="Arial" w:cs="Arial"/>
          <w:bCs/>
          <w:sz w:val="20"/>
          <w:lang w:eastAsia="x-none"/>
        </w:rPr>
        <w:t>Izvajalec se obvezuje:</w:t>
      </w:r>
    </w:p>
    <w:p w14:paraId="1D0CD094" w14:textId="06102F30" w:rsidR="00AD68B0" w:rsidRPr="00E34FD3" w:rsidRDefault="00AD68B0" w:rsidP="007C77DA">
      <w:pPr>
        <w:pStyle w:val="Odstavekseznama"/>
        <w:numPr>
          <w:ilvl w:val="0"/>
          <w:numId w:val="29"/>
        </w:numPr>
        <w:ind w:left="357" w:hanging="357"/>
        <w:contextualSpacing/>
        <w:rPr>
          <w:rFonts w:ascii="Arial" w:hAnsi="Arial" w:cs="Arial"/>
          <w:bCs/>
          <w:sz w:val="20"/>
          <w:lang w:eastAsia="x-none"/>
        </w:rPr>
      </w:pPr>
      <w:r w:rsidRPr="00E34FD3">
        <w:rPr>
          <w:rFonts w:ascii="Arial" w:hAnsi="Arial" w:cs="Arial"/>
          <w:bCs/>
          <w:sz w:val="20"/>
          <w:lang w:eastAsia="x-none"/>
        </w:rPr>
        <w:t>pogodbena dela izvesti strokovno pravilno in kvalitetno v skladu z veljavno zakonodajo, ustreznimi tehničnimi predpisi in standardi</w:t>
      </w:r>
      <w:r>
        <w:rPr>
          <w:rFonts w:ascii="Arial" w:hAnsi="Arial" w:cs="Arial"/>
          <w:bCs/>
          <w:sz w:val="20"/>
          <w:lang w:eastAsia="x-none"/>
        </w:rPr>
        <w:t xml:space="preserve">, </w:t>
      </w:r>
      <w:r w:rsidRPr="00E34FD3">
        <w:rPr>
          <w:rFonts w:ascii="Arial" w:hAnsi="Arial" w:cs="Arial"/>
          <w:bCs/>
          <w:sz w:val="20"/>
          <w:lang w:eastAsia="x-none"/>
        </w:rPr>
        <w:t xml:space="preserve">Splošnimi okoljevarstvenimi pogoji za pogodbenike Slovenskih železnic </w:t>
      </w:r>
      <w:r w:rsidRPr="00964855">
        <w:rPr>
          <w:rFonts w:ascii="Arial" w:hAnsi="Arial" w:cs="Arial"/>
          <w:bCs/>
          <w:color w:val="0D0D0D" w:themeColor="text1" w:themeTint="F2"/>
          <w:sz w:val="20"/>
          <w:u w:val="single"/>
          <w:lang w:eastAsia="x-none"/>
        </w:rPr>
        <w:t xml:space="preserve">ter Splošnimi in tehničnimi </w:t>
      </w:r>
      <w:r>
        <w:rPr>
          <w:rFonts w:ascii="Arial" w:hAnsi="Arial" w:cs="Arial"/>
          <w:bCs/>
          <w:color w:val="0D0D0D" w:themeColor="text1" w:themeTint="F2"/>
          <w:sz w:val="20"/>
          <w:u w:val="single"/>
          <w:lang w:eastAsia="x-none"/>
        </w:rPr>
        <w:t>zahtevami – Obrazec 11</w:t>
      </w:r>
      <w:r w:rsidRPr="00964855">
        <w:rPr>
          <w:rFonts w:ascii="Arial" w:hAnsi="Arial" w:cs="Arial"/>
          <w:bCs/>
          <w:color w:val="0D0D0D" w:themeColor="text1" w:themeTint="F2"/>
          <w:sz w:val="20"/>
          <w:u w:val="single"/>
          <w:lang w:eastAsia="x-none"/>
        </w:rPr>
        <w:t xml:space="preserve">, </w:t>
      </w:r>
      <w:r w:rsidRPr="00B5007D">
        <w:rPr>
          <w:rFonts w:ascii="Arial" w:hAnsi="Arial" w:cs="Arial"/>
          <w:bCs/>
          <w:sz w:val="20"/>
          <w:lang w:eastAsia="x-none"/>
        </w:rPr>
        <w:t xml:space="preserve"> ki so sestavni del te pogod</w:t>
      </w:r>
      <w:r w:rsidRPr="00E34FD3">
        <w:rPr>
          <w:rFonts w:ascii="Arial" w:hAnsi="Arial" w:cs="Arial"/>
          <w:bCs/>
          <w:sz w:val="20"/>
          <w:lang w:eastAsia="x-none"/>
        </w:rPr>
        <w:t>be;</w:t>
      </w:r>
    </w:p>
    <w:p w14:paraId="422A31AD" w14:textId="20510864" w:rsidR="007F3444" w:rsidRPr="007A284D" w:rsidRDefault="00AD68B0" w:rsidP="007C77DA">
      <w:pPr>
        <w:pStyle w:val="Odstavekseznama"/>
        <w:keepLines/>
        <w:numPr>
          <w:ilvl w:val="0"/>
          <w:numId w:val="29"/>
        </w:numPr>
        <w:ind w:left="357" w:hanging="357"/>
        <w:contextualSpacing/>
        <w:jc w:val="both"/>
        <w:rPr>
          <w:rFonts w:ascii="Arial" w:hAnsi="Arial" w:cs="Arial"/>
          <w:bCs/>
          <w:color w:val="000000" w:themeColor="text1"/>
          <w:sz w:val="20"/>
          <w:lang w:eastAsia="x-none"/>
        </w:rPr>
      </w:pPr>
      <w:r w:rsidRPr="007A284D">
        <w:rPr>
          <w:rFonts w:ascii="Arial" w:hAnsi="Arial" w:cs="Arial"/>
          <w:bCs/>
          <w:sz w:val="20"/>
          <w:lang w:eastAsia="x-none"/>
        </w:rPr>
        <w:t xml:space="preserve">začeti z gradbenimi deli najkasneje v </w:t>
      </w:r>
      <w:r w:rsidRPr="004625C2">
        <w:rPr>
          <w:rFonts w:ascii="Arial" w:hAnsi="Arial" w:cs="Arial"/>
          <w:bCs/>
          <w:sz w:val="20"/>
          <w:lang w:eastAsia="x-none"/>
        </w:rPr>
        <w:t xml:space="preserve">roku </w:t>
      </w:r>
      <w:r w:rsidR="007A284D" w:rsidRPr="004625C2">
        <w:rPr>
          <w:rFonts w:ascii="Arial" w:hAnsi="Arial" w:cs="Arial"/>
          <w:bCs/>
          <w:sz w:val="20"/>
          <w:lang w:eastAsia="x-none"/>
        </w:rPr>
        <w:t>10</w:t>
      </w:r>
      <w:r w:rsidR="007F3444" w:rsidRPr="004625C2">
        <w:rPr>
          <w:rFonts w:ascii="Arial" w:hAnsi="Arial" w:cs="Arial"/>
          <w:bCs/>
          <w:sz w:val="20"/>
          <w:lang w:eastAsia="x-none"/>
        </w:rPr>
        <w:t xml:space="preserve"> (</w:t>
      </w:r>
      <w:r w:rsidR="007A284D" w:rsidRPr="004625C2">
        <w:rPr>
          <w:rFonts w:ascii="Arial" w:hAnsi="Arial" w:cs="Arial"/>
          <w:bCs/>
          <w:sz w:val="20"/>
          <w:lang w:eastAsia="x-none"/>
        </w:rPr>
        <w:t>deset</w:t>
      </w:r>
      <w:r w:rsidR="007F3444" w:rsidRPr="004625C2">
        <w:rPr>
          <w:rFonts w:ascii="Arial" w:hAnsi="Arial" w:cs="Arial"/>
          <w:bCs/>
          <w:sz w:val="20"/>
          <w:lang w:eastAsia="x-none"/>
        </w:rPr>
        <w:t xml:space="preserve">) dni </w:t>
      </w:r>
      <w:r w:rsidR="007F3444" w:rsidRPr="007A284D">
        <w:rPr>
          <w:rFonts w:ascii="Arial" w:hAnsi="Arial" w:cs="Arial"/>
          <w:bCs/>
          <w:color w:val="000000" w:themeColor="text1"/>
          <w:sz w:val="20"/>
          <w:lang w:eastAsia="x-none"/>
        </w:rPr>
        <w:t>od uvedbe v delo;</w:t>
      </w:r>
    </w:p>
    <w:p w14:paraId="1C002415" w14:textId="67C0878C" w:rsidR="00AD68B0" w:rsidRPr="007F3444"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7F3444">
        <w:rPr>
          <w:rFonts w:ascii="Arial" w:hAnsi="Arial" w:cs="Arial"/>
          <w:bCs/>
          <w:sz w:val="20"/>
          <w:lang w:eastAsia="x-none"/>
        </w:rPr>
        <w:t>izvajati dela upoštevajoč varnostne ukrepe na gradbišču v smislu predpisov o varstvu pri delu, protipožarnem varstvu, ukrepov za varovanje premoženja in zavarovanje gradbišča ter dostope v območju gradbišča in sosednjih objektov;</w:t>
      </w:r>
    </w:p>
    <w:p w14:paraId="4C74F32C"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t xml:space="preserve">izvajati dela v skladu z vsemi predpisi, ki veljajo za izvedbo tovrstnih del; </w:t>
      </w:r>
    </w:p>
    <w:p w14:paraId="3DA1CC01"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t>pri izvedbi del spoštovati vso delovno zakonodajo;</w:t>
      </w:r>
    </w:p>
    <w:p w14:paraId="031C2739"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t>izbrati tehnološke in delovne procese, ki povzročajo najmanjše možno tveganje za nastanek nezgod pri delu, poklicnih bolezni ali bolezni v zvezi z delom ter najmanjše negativne vplive na okolje in objekte;</w:t>
      </w:r>
    </w:p>
    <w:p w14:paraId="6A19558D"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t>izvršiti dela po projektih za izvedbo, opisih del in predračunu ter drugih pogojih pogodbene dokumentacije, kvalitetno in strokovno pravilno, s skrbnostjo dobrega gospodarja in strokovnjaka, v skladu z veljavnimi tehničnimi predpisi, standardi in gradbenimi normativi;</w:t>
      </w:r>
    </w:p>
    <w:p w14:paraId="68F3E3A1"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t>pravočasno opozoriti naročnika na morebitne ovire pri izvajanju del;</w:t>
      </w:r>
    </w:p>
    <w:p w14:paraId="6F708D6C"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t>omogočiti naročniku opravljanje strokovnega nadzora in ravnati po vsaki utemeljeni zahtevi, ki jo poda naročnik v zvezi s strokovnim nadzorom;</w:t>
      </w:r>
    </w:p>
    <w:p w14:paraId="4BEE64B1"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1399A8E7"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t>nadzorniku sproti izročati vso dokumentacijo o ustreznosti izvedbe del, dokazila o lastnostih vgrajenih materialov;</w:t>
      </w:r>
    </w:p>
    <w:p w14:paraId="08F16E27"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t>v primeru, kadar bo naročnik to zahteval, pri organizaciji, ki jo bo določil naročnik, naročiti potrebne preiskave (če bo dokazan sum o neustreznosti materiala ali izvedenih del, bo stroške takih preiskav nosil izvajalec, sicer pa naročnik);</w:t>
      </w:r>
    </w:p>
    <w:p w14:paraId="311B858B"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t>na svoje stroške vzdrževati začasne interne poti na gradbišču in očistiti javne ter druge poti izven gradbišča, ki jih bo kot izvajalec oz. njegovi podizvajalci onesnažili s svojimi vozili ali deli;</w:t>
      </w:r>
    </w:p>
    <w:p w14:paraId="07DEE1E4"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t>pogodbena dela in material v času od pričetka gradnje do predaje zavarovati za osnovni riziko zavarovanja gradbene dejavnosti in odgovornosti proti tretjim osebam pri svoji zavarovalnici skladno z določbami te pogodbe in razpisne dokumentacije;</w:t>
      </w:r>
    </w:p>
    <w:p w14:paraId="0C8CAABE"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t>od začetka izvajanja del do dneva primopredaje primerno varovati izvedena dela, opremo in material pred okvarami, propadanjem in uničenjem ter vremenskimi vplivi;</w:t>
      </w:r>
    </w:p>
    <w:p w14:paraId="0B7EF65F"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t>v skladu z veljavno Uredbo o ravnanju z odpadki, ki nastanejo pri gradbenih delih, ki veljajo za tovrstne gradnje, upoštevati in predložiti naročniku vse potrebne dokaze o hranjenju, prevzemu in oddaji gradbenih odpadkov pooblaščenemu zbiralcu gradbenih odpadkov ter prevzeti vse morebitne posledice zaradi neupoštevanja teh predpisov;</w:t>
      </w:r>
    </w:p>
    <w:p w14:paraId="20BE4898"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t>izvajati na lastne stroške redne odvoze vseh gradbenih odpadkov in ostalih materialov na organizirano deponijo;</w:t>
      </w:r>
    </w:p>
    <w:p w14:paraId="3EF3BDE5"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t>voditi gradbeni dnevnik in knjigo obračunskih izmer ter drugo gradbeno dokumentacijo;</w:t>
      </w:r>
    </w:p>
    <w:p w14:paraId="27C8C964"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t>pridobivati in zbirati potrdila o skladnosti in ustreznosti gradbenih in drugih proizvodov, materialov ter naprav;</w:t>
      </w:r>
    </w:p>
    <w:p w14:paraId="5CE2DAF1"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t>naročnika in nadzornika opozoriti na morebitne ugotovljene pomanjkljivosti projektne dokumentacije za izvedbo gradnje;</w:t>
      </w:r>
    </w:p>
    <w:p w14:paraId="05F632AF"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t>zagotavljati stalno prisotnost tehničnega kadra na gradbišču v času izvajanja del (vodja gradnje ali odgovorni vodja del);</w:t>
      </w:r>
    </w:p>
    <w:p w14:paraId="510322F6"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t>zagotoviti prisotnost odgovornega vodje del ali gradbenega delovodje na inšpekcijskih pregledih in strokovno tehničnih pregledih;</w:t>
      </w:r>
    </w:p>
    <w:p w14:paraId="00612AD6"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t>seznaniti vse svoje podizvajalce z razpisno dokumentacijo in razpisnimi pogoji;</w:t>
      </w:r>
    </w:p>
    <w:p w14:paraId="2AB503B3"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t>po zaključku del odstraniti gradbene ovire in omejitve dostopa, na območju gradnje ustrezno odstraniti odpadke, naročniku predložiti dokazila o oddaji odpadkov na za to predvideno deponijo gradbenih odpadkov in urediti območje, kjer je bilo gradbišče;</w:t>
      </w:r>
    </w:p>
    <w:p w14:paraId="7D5BA718"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lastRenderedPageBreak/>
        <w:t>takoj po odpravi pomanjkljivosti pisno obvestiti naročnika, da so pomanjkljivosti odpravljene;</w:t>
      </w:r>
    </w:p>
    <w:p w14:paraId="40262D5E"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t>sodelovati z naročnikom do primopredaje ter v času garancijskih rokov.</w:t>
      </w:r>
    </w:p>
    <w:p w14:paraId="13A74D7C" w14:textId="77777777" w:rsidR="00AD68B0" w:rsidRPr="00E34FD3" w:rsidRDefault="00AD68B0" w:rsidP="00AD68B0">
      <w:pPr>
        <w:keepLines/>
        <w:jc w:val="both"/>
        <w:rPr>
          <w:rFonts w:ascii="Arial" w:hAnsi="Arial" w:cs="Arial"/>
          <w:bCs/>
          <w:sz w:val="20"/>
          <w:lang w:eastAsia="x-none"/>
        </w:rPr>
      </w:pPr>
    </w:p>
    <w:p w14:paraId="14545BD3" w14:textId="77777777" w:rsidR="00AD68B0" w:rsidRPr="00E34FD3" w:rsidRDefault="00AD68B0" w:rsidP="00AD68B0">
      <w:pPr>
        <w:keepLines/>
        <w:jc w:val="both"/>
        <w:rPr>
          <w:rFonts w:ascii="Arial" w:hAnsi="Arial" w:cs="Arial"/>
          <w:bCs/>
          <w:sz w:val="20"/>
          <w:lang w:eastAsia="x-none"/>
        </w:rPr>
      </w:pPr>
      <w:r w:rsidRPr="00E34FD3">
        <w:rPr>
          <w:rFonts w:ascii="Arial" w:hAnsi="Arial" w:cs="Arial"/>
          <w:b/>
          <w:bCs/>
          <w:sz w:val="20"/>
          <w:lang w:eastAsia="x-none"/>
        </w:rPr>
        <w:t>VII. VARSTVO PRI DELU</w:t>
      </w:r>
    </w:p>
    <w:p w14:paraId="035375F6" w14:textId="77777777" w:rsidR="00AD68B0" w:rsidRPr="00E34FD3" w:rsidRDefault="00AD68B0" w:rsidP="007C77DA">
      <w:pPr>
        <w:pStyle w:val="Odstavekseznama"/>
        <w:keepLines/>
        <w:numPr>
          <w:ilvl w:val="0"/>
          <w:numId w:val="33"/>
        </w:numPr>
        <w:contextualSpacing/>
        <w:jc w:val="center"/>
        <w:rPr>
          <w:rFonts w:ascii="Arial" w:hAnsi="Arial" w:cs="Arial"/>
          <w:bCs/>
          <w:sz w:val="20"/>
          <w:lang w:eastAsia="x-none"/>
        </w:rPr>
      </w:pPr>
      <w:r w:rsidRPr="00E34FD3">
        <w:rPr>
          <w:rFonts w:ascii="Arial" w:hAnsi="Arial" w:cs="Arial"/>
          <w:bCs/>
          <w:sz w:val="20"/>
          <w:lang w:eastAsia="x-none"/>
        </w:rPr>
        <w:t>člen</w:t>
      </w:r>
    </w:p>
    <w:p w14:paraId="33E11CB5" w14:textId="77777777" w:rsidR="00AD68B0" w:rsidRPr="00E34FD3" w:rsidRDefault="00AD68B0" w:rsidP="00AD68B0">
      <w:pPr>
        <w:jc w:val="both"/>
        <w:rPr>
          <w:rFonts w:ascii="Arial" w:hAnsi="Arial" w:cs="Arial"/>
          <w:sz w:val="20"/>
        </w:rPr>
      </w:pPr>
      <w:r w:rsidRPr="00E34FD3">
        <w:rPr>
          <w:rFonts w:ascii="Arial" w:hAnsi="Arial" w:cs="Arial"/>
          <w:sz w:val="20"/>
        </w:rPr>
        <w:t>Pogodbeni stranki sta sporazumni, da v smislu 39. člena Zakona o varnosti in zdravju pri delu (ZVZD-1, Ur. l. RS, št. 43/2011) s pisnim sporazumom določita skupne ukrepe za varno delovno okolje in varne delovne razmere, ob normalni pazljivosti ter strokovni in delovni sposobnosti obeh strank.</w:t>
      </w:r>
    </w:p>
    <w:p w14:paraId="5E172A64" w14:textId="77777777" w:rsidR="00AD68B0" w:rsidRPr="00E34FD3" w:rsidRDefault="00AD68B0" w:rsidP="00AD68B0">
      <w:pPr>
        <w:jc w:val="both"/>
        <w:rPr>
          <w:rFonts w:ascii="Arial" w:eastAsiaTheme="minorHAnsi" w:hAnsi="Arial" w:cs="Arial"/>
          <w:sz w:val="20"/>
        </w:rPr>
      </w:pPr>
    </w:p>
    <w:p w14:paraId="39C2189E" w14:textId="77777777" w:rsidR="00AD68B0" w:rsidRPr="00E34FD3" w:rsidRDefault="00AD68B0" w:rsidP="00AD68B0">
      <w:pPr>
        <w:jc w:val="both"/>
        <w:rPr>
          <w:rFonts w:ascii="Arial" w:hAnsi="Arial" w:cs="Arial"/>
          <w:sz w:val="20"/>
          <w:lang w:eastAsia="en-US"/>
        </w:rPr>
      </w:pPr>
      <w:r w:rsidRPr="00E34FD3">
        <w:rPr>
          <w:rFonts w:ascii="Arial" w:hAnsi="Arial" w:cs="Arial"/>
          <w:sz w:val="20"/>
        </w:rPr>
        <w:t>Pogodbeni stranki sta sporazumni, da bosta uredili delovišče in izvajali delo skladno z zahtevami navedenimi v Uredbi o zagotavljanju varnosti in zdravja pri delu na začasnih in premičnih gradbiščih (Ur. l. RS, št. 83/2005 s spremembami in dopolnitvami) in varnostnim načrtom.</w:t>
      </w:r>
    </w:p>
    <w:p w14:paraId="66373A84" w14:textId="77777777" w:rsidR="00AD68B0" w:rsidRPr="00E34FD3" w:rsidRDefault="00AD68B0" w:rsidP="00AD68B0">
      <w:pPr>
        <w:jc w:val="both"/>
        <w:rPr>
          <w:rFonts w:ascii="Arial" w:hAnsi="Arial" w:cs="Arial"/>
          <w:sz w:val="20"/>
        </w:rPr>
      </w:pPr>
    </w:p>
    <w:p w14:paraId="6FCCC0FA" w14:textId="77777777" w:rsidR="00AD68B0" w:rsidRPr="00E34FD3" w:rsidRDefault="00AD68B0" w:rsidP="00AD68B0">
      <w:pPr>
        <w:jc w:val="both"/>
        <w:rPr>
          <w:rFonts w:ascii="Arial" w:hAnsi="Arial" w:cs="Arial"/>
          <w:sz w:val="20"/>
        </w:rPr>
      </w:pPr>
      <w:r w:rsidRPr="00E34FD3">
        <w:rPr>
          <w:rFonts w:ascii="Arial" w:hAnsi="Arial" w:cs="Arial"/>
          <w:sz w:val="20"/>
        </w:rPr>
        <w:t>Izvajalec se obvezuje, da bo  dela izvajal z namensko in brezhibno delovno opremo.</w:t>
      </w:r>
    </w:p>
    <w:p w14:paraId="1D142DA9" w14:textId="77777777" w:rsidR="00AD68B0" w:rsidRPr="00E34FD3" w:rsidRDefault="00AD68B0" w:rsidP="00AD68B0">
      <w:pPr>
        <w:rPr>
          <w:rFonts w:ascii="Arial" w:hAnsi="Arial" w:cs="Arial"/>
          <w:sz w:val="20"/>
        </w:rPr>
      </w:pPr>
    </w:p>
    <w:p w14:paraId="2A28632B" w14:textId="77777777" w:rsidR="00AD68B0" w:rsidRPr="00E34FD3" w:rsidRDefault="00AD68B0" w:rsidP="00AD68B0">
      <w:pPr>
        <w:rPr>
          <w:rFonts w:ascii="Arial" w:hAnsi="Arial" w:cs="Arial"/>
          <w:sz w:val="20"/>
        </w:rPr>
      </w:pPr>
      <w:r w:rsidRPr="00E34FD3">
        <w:rPr>
          <w:rFonts w:ascii="Arial" w:hAnsi="Arial" w:cs="Arial"/>
          <w:sz w:val="20"/>
        </w:rPr>
        <w:t>Izvajalec bo spoštoval predpisane in dogovorjene ukrepe s področja požarne varnosti in nepravilnosti zavedel v knjigo ukrepov za varno delo na gradbišču oziroma objektu.</w:t>
      </w:r>
    </w:p>
    <w:p w14:paraId="6A7139FE" w14:textId="77777777" w:rsidR="00AD68B0" w:rsidRPr="00E34FD3" w:rsidRDefault="00AD68B0" w:rsidP="00AD68B0">
      <w:pPr>
        <w:keepLines/>
        <w:jc w:val="both"/>
        <w:rPr>
          <w:rFonts w:ascii="Arial" w:hAnsi="Arial" w:cs="Arial"/>
          <w:bCs/>
          <w:sz w:val="20"/>
          <w:lang w:eastAsia="x-none"/>
        </w:rPr>
      </w:pPr>
    </w:p>
    <w:p w14:paraId="14CAA928" w14:textId="77777777" w:rsidR="00AD68B0" w:rsidRPr="00E34FD3" w:rsidRDefault="00AD68B0" w:rsidP="00AD68B0">
      <w:pPr>
        <w:keepLines/>
        <w:jc w:val="both"/>
        <w:rPr>
          <w:rFonts w:ascii="Arial" w:hAnsi="Arial" w:cs="Arial"/>
          <w:b/>
          <w:bCs/>
          <w:sz w:val="20"/>
          <w:lang w:eastAsia="x-none"/>
        </w:rPr>
      </w:pPr>
      <w:r>
        <w:rPr>
          <w:rFonts w:ascii="Arial" w:hAnsi="Arial" w:cs="Arial"/>
          <w:b/>
          <w:bCs/>
          <w:sz w:val="20"/>
          <w:lang w:eastAsia="x-none"/>
        </w:rPr>
        <w:t>VIII</w:t>
      </w:r>
      <w:r w:rsidRPr="00E34FD3">
        <w:rPr>
          <w:rFonts w:ascii="Arial" w:hAnsi="Arial" w:cs="Arial"/>
          <w:b/>
          <w:bCs/>
          <w:sz w:val="20"/>
          <w:lang w:val="x-none" w:eastAsia="x-none"/>
        </w:rPr>
        <w:t xml:space="preserve">. </w:t>
      </w:r>
      <w:r w:rsidRPr="00E34FD3">
        <w:rPr>
          <w:rFonts w:ascii="Arial" w:hAnsi="Arial" w:cs="Arial"/>
          <w:b/>
          <w:bCs/>
          <w:sz w:val="20"/>
          <w:lang w:eastAsia="x-none"/>
        </w:rPr>
        <w:t>SKRBNIK POGODBE</w:t>
      </w:r>
    </w:p>
    <w:p w14:paraId="3DC81BE1" w14:textId="77777777" w:rsidR="00AD68B0" w:rsidRPr="00E34FD3" w:rsidRDefault="00AD68B0" w:rsidP="007C77DA">
      <w:pPr>
        <w:keepLines/>
        <w:numPr>
          <w:ilvl w:val="0"/>
          <w:numId w:val="33"/>
        </w:numPr>
        <w:spacing w:line="252" w:lineRule="auto"/>
        <w:jc w:val="center"/>
        <w:rPr>
          <w:rFonts w:ascii="Arial" w:hAnsi="Arial" w:cs="Arial"/>
          <w:bCs/>
          <w:sz w:val="20"/>
          <w:lang w:val="x-none" w:eastAsia="x-none"/>
        </w:rPr>
      </w:pPr>
      <w:r w:rsidRPr="00E34FD3">
        <w:rPr>
          <w:rFonts w:ascii="Arial" w:hAnsi="Arial" w:cs="Arial"/>
          <w:sz w:val="20"/>
          <w:lang w:val="x-none" w:eastAsia="x-none"/>
        </w:rPr>
        <w:t>člen</w:t>
      </w:r>
    </w:p>
    <w:p w14:paraId="40E250FE" w14:textId="77777777" w:rsidR="00AD68B0" w:rsidRPr="00E34FD3" w:rsidRDefault="00AD68B0" w:rsidP="00AD68B0">
      <w:pPr>
        <w:keepLines/>
        <w:jc w:val="both"/>
        <w:rPr>
          <w:rFonts w:ascii="Arial" w:hAnsi="Arial" w:cs="Arial"/>
          <w:bCs/>
          <w:sz w:val="20"/>
          <w:lang w:eastAsia="x-none"/>
        </w:rPr>
      </w:pPr>
      <w:r w:rsidRPr="00E34FD3">
        <w:rPr>
          <w:rFonts w:ascii="Arial" w:hAnsi="Arial" w:cs="Arial"/>
          <w:bCs/>
          <w:sz w:val="20"/>
          <w:lang w:eastAsia="x-none"/>
        </w:rPr>
        <w:t xml:space="preserve">Skrbnik naročnika po tej pogodbi je __________________, tel.: _______________,e-naslov_______. </w:t>
      </w:r>
    </w:p>
    <w:p w14:paraId="4549FA56" w14:textId="77777777" w:rsidR="00AD68B0" w:rsidRPr="00E34FD3" w:rsidRDefault="00AD68B0" w:rsidP="00AD68B0">
      <w:pPr>
        <w:keepLines/>
        <w:jc w:val="both"/>
        <w:rPr>
          <w:rFonts w:ascii="Arial" w:hAnsi="Arial" w:cs="Arial"/>
          <w:bCs/>
          <w:sz w:val="20"/>
          <w:lang w:eastAsia="x-none"/>
        </w:rPr>
      </w:pPr>
    </w:p>
    <w:p w14:paraId="42159BD2" w14:textId="77777777" w:rsidR="00AD68B0" w:rsidRPr="00E34FD3" w:rsidRDefault="00AD68B0" w:rsidP="00AD68B0">
      <w:pPr>
        <w:keepLines/>
        <w:jc w:val="both"/>
        <w:rPr>
          <w:rFonts w:ascii="Arial" w:hAnsi="Arial" w:cs="Arial"/>
          <w:bCs/>
          <w:sz w:val="20"/>
          <w:lang w:eastAsia="x-none"/>
        </w:rPr>
      </w:pPr>
      <w:r w:rsidRPr="00E34FD3">
        <w:rPr>
          <w:rFonts w:ascii="Arial" w:hAnsi="Arial" w:cs="Arial"/>
          <w:bCs/>
          <w:sz w:val="20"/>
          <w:lang w:eastAsia="x-none"/>
        </w:rPr>
        <w:t>Vsebinski skrbnik naročnika po tej pogodbi je __________________, tel.: _______________,e-naslov_______.</w:t>
      </w:r>
    </w:p>
    <w:p w14:paraId="52079451" w14:textId="77777777" w:rsidR="00AD68B0" w:rsidRPr="00E34FD3" w:rsidRDefault="00AD68B0" w:rsidP="00AD68B0">
      <w:pPr>
        <w:keepLines/>
        <w:jc w:val="both"/>
        <w:rPr>
          <w:rFonts w:ascii="Arial" w:hAnsi="Arial" w:cs="Arial"/>
          <w:bCs/>
          <w:sz w:val="20"/>
          <w:lang w:eastAsia="x-none"/>
        </w:rPr>
      </w:pPr>
    </w:p>
    <w:p w14:paraId="07D1B6C7" w14:textId="77777777" w:rsidR="00AD68B0" w:rsidRPr="00E34FD3" w:rsidRDefault="00AD68B0" w:rsidP="00AD68B0">
      <w:pPr>
        <w:keepLines/>
        <w:jc w:val="both"/>
        <w:rPr>
          <w:rFonts w:ascii="Arial" w:hAnsi="Arial" w:cs="Arial"/>
          <w:bCs/>
          <w:sz w:val="20"/>
          <w:lang w:eastAsia="x-none"/>
        </w:rPr>
      </w:pPr>
      <w:r w:rsidRPr="00E34FD3">
        <w:rPr>
          <w:rFonts w:ascii="Arial" w:hAnsi="Arial" w:cs="Arial"/>
          <w:bCs/>
          <w:sz w:val="20"/>
          <w:lang w:eastAsia="x-none"/>
        </w:rPr>
        <w:t>Skrbnik dobavitelja po tej pogodbi je __________________, tel.: _______________, e-naslov______</w:t>
      </w:r>
    </w:p>
    <w:p w14:paraId="135DB17C" w14:textId="77777777" w:rsidR="00AD68B0" w:rsidRPr="00E34FD3" w:rsidRDefault="00AD68B0" w:rsidP="00AD68B0">
      <w:pPr>
        <w:keepLines/>
        <w:jc w:val="both"/>
        <w:rPr>
          <w:rFonts w:ascii="Arial" w:hAnsi="Arial" w:cs="Arial"/>
          <w:bCs/>
          <w:sz w:val="20"/>
          <w:lang w:eastAsia="x-none"/>
        </w:rPr>
      </w:pPr>
    </w:p>
    <w:p w14:paraId="0C6E9693" w14:textId="77777777" w:rsidR="00AD68B0" w:rsidRPr="00E34FD3" w:rsidRDefault="00AD68B0" w:rsidP="00AD68B0">
      <w:pPr>
        <w:keepLines/>
        <w:jc w:val="both"/>
        <w:rPr>
          <w:rFonts w:ascii="Arial" w:hAnsi="Arial" w:cs="Arial"/>
          <w:bCs/>
          <w:sz w:val="20"/>
          <w:lang w:eastAsia="x-none"/>
        </w:rPr>
      </w:pPr>
      <w:r w:rsidRPr="00E34FD3">
        <w:rPr>
          <w:rFonts w:ascii="Arial" w:hAnsi="Arial" w:cs="Arial"/>
          <w:bCs/>
          <w:sz w:val="20"/>
          <w:lang w:eastAsia="x-none"/>
        </w:rPr>
        <w:t>O morebitni spremembi skrbnika pogodbe se bosta pogodbena partnerja obveščala na dogovorjen elektronski naslov.</w:t>
      </w:r>
    </w:p>
    <w:p w14:paraId="0993458B" w14:textId="77777777" w:rsidR="00AD68B0" w:rsidRPr="00E34FD3" w:rsidRDefault="00AD68B0" w:rsidP="00AD68B0">
      <w:pPr>
        <w:keepLines/>
        <w:jc w:val="both"/>
        <w:rPr>
          <w:rFonts w:ascii="Arial" w:hAnsi="Arial" w:cs="Arial"/>
          <w:bCs/>
          <w:sz w:val="20"/>
          <w:lang w:eastAsia="x-none"/>
        </w:rPr>
      </w:pPr>
    </w:p>
    <w:p w14:paraId="71DFAB8D" w14:textId="77777777" w:rsidR="00AD68B0" w:rsidRPr="00E34FD3" w:rsidRDefault="00AD68B0" w:rsidP="00AD68B0">
      <w:pPr>
        <w:keepLines/>
        <w:jc w:val="both"/>
        <w:rPr>
          <w:rFonts w:ascii="Arial" w:hAnsi="Arial" w:cs="Arial"/>
          <w:bCs/>
          <w:sz w:val="20"/>
          <w:lang w:eastAsia="x-none"/>
        </w:rPr>
      </w:pPr>
      <w:r w:rsidRPr="00E34FD3">
        <w:rPr>
          <w:rFonts w:ascii="Arial" w:hAnsi="Arial" w:cs="Arial"/>
          <w:bCs/>
          <w:sz w:val="20"/>
          <w:lang w:eastAsia="x-none"/>
        </w:rPr>
        <w:t>Zaradi spremembe skrbnika pogodbe ni potrebno sklepati aneksa k pogodbi.</w:t>
      </w:r>
    </w:p>
    <w:p w14:paraId="2CC53A0F" w14:textId="77777777" w:rsidR="00AD68B0" w:rsidRPr="00E34FD3" w:rsidRDefault="00AD68B0" w:rsidP="00AD68B0">
      <w:pPr>
        <w:jc w:val="both"/>
        <w:rPr>
          <w:rFonts w:ascii="Arial" w:hAnsi="Arial" w:cs="Arial"/>
          <w:sz w:val="20"/>
        </w:rPr>
      </w:pPr>
    </w:p>
    <w:p w14:paraId="2551126A" w14:textId="77777777" w:rsidR="00AD68B0" w:rsidRPr="00E34FD3" w:rsidRDefault="00AD68B0" w:rsidP="00AD68B0">
      <w:pPr>
        <w:rPr>
          <w:rFonts w:ascii="Arial" w:hAnsi="Arial" w:cs="Arial"/>
          <w:b/>
          <w:sz w:val="20"/>
        </w:rPr>
      </w:pPr>
      <w:r>
        <w:rPr>
          <w:rFonts w:ascii="Arial" w:hAnsi="Arial" w:cs="Arial"/>
          <w:b/>
          <w:sz w:val="20"/>
        </w:rPr>
        <w:t>I</w:t>
      </w:r>
      <w:r w:rsidRPr="00E34FD3">
        <w:rPr>
          <w:rFonts w:ascii="Arial" w:hAnsi="Arial" w:cs="Arial"/>
          <w:b/>
          <w:sz w:val="20"/>
        </w:rPr>
        <w:t>X. ODPRAVA NAPAK OZIROMA POMANJKLJIVOSTI TER GARANCIJSKA DOBA</w:t>
      </w:r>
    </w:p>
    <w:p w14:paraId="323C327E" w14:textId="77777777" w:rsidR="00AD68B0" w:rsidRPr="00E34FD3" w:rsidRDefault="00AD68B0" w:rsidP="00AD68B0">
      <w:pPr>
        <w:rPr>
          <w:rFonts w:ascii="Arial" w:hAnsi="Arial" w:cs="Arial"/>
          <w:b/>
          <w:sz w:val="20"/>
        </w:rPr>
      </w:pPr>
    </w:p>
    <w:p w14:paraId="4A69D846" w14:textId="77777777" w:rsidR="00AD68B0" w:rsidRPr="00E34FD3" w:rsidRDefault="00AD68B0" w:rsidP="007C77DA">
      <w:pPr>
        <w:numPr>
          <w:ilvl w:val="0"/>
          <w:numId w:val="33"/>
        </w:numPr>
        <w:jc w:val="center"/>
        <w:rPr>
          <w:rFonts w:ascii="Arial" w:hAnsi="Arial" w:cs="Arial"/>
          <w:sz w:val="20"/>
        </w:rPr>
      </w:pPr>
      <w:r w:rsidRPr="00E34FD3">
        <w:rPr>
          <w:rFonts w:ascii="Arial" w:hAnsi="Arial" w:cs="Arial"/>
          <w:sz w:val="20"/>
        </w:rPr>
        <w:t>člen</w:t>
      </w:r>
    </w:p>
    <w:p w14:paraId="599AE0BA" w14:textId="77777777" w:rsidR="00AD68B0" w:rsidRPr="00E34FD3" w:rsidRDefault="00AD68B0" w:rsidP="00AD68B0">
      <w:pPr>
        <w:jc w:val="both"/>
        <w:rPr>
          <w:rFonts w:ascii="Arial" w:hAnsi="Arial" w:cs="Arial"/>
          <w:sz w:val="20"/>
        </w:rPr>
      </w:pPr>
      <w:r w:rsidRPr="00E34FD3">
        <w:rPr>
          <w:rFonts w:ascii="Arial" w:hAnsi="Arial" w:cs="Arial"/>
          <w:sz w:val="20"/>
        </w:rPr>
        <w:t>Garancijski roki začnejo teči z dnem končnega zapisniškega prevzema pogodbenih del in ko so odpravljene vse napake in manjkajoča dela.</w:t>
      </w:r>
    </w:p>
    <w:p w14:paraId="25AC1D9B" w14:textId="77777777" w:rsidR="00AD68B0" w:rsidRDefault="00AD68B0" w:rsidP="00AD68B0">
      <w:pPr>
        <w:jc w:val="both"/>
        <w:rPr>
          <w:rFonts w:ascii="Arial" w:hAnsi="Arial" w:cs="Arial"/>
          <w:sz w:val="20"/>
        </w:rPr>
      </w:pPr>
    </w:p>
    <w:p w14:paraId="18921AC2" w14:textId="77777777" w:rsidR="0072559B" w:rsidRPr="00052862" w:rsidRDefault="0072559B" w:rsidP="0072559B">
      <w:pPr>
        <w:keepNext/>
        <w:jc w:val="both"/>
        <w:rPr>
          <w:rFonts w:ascii="Arial" w:hAnsi="Arial" w:cs="Arial"/>
          <w:color w:val="0D0D0D" w:themeColor="text1" w:themeTint="F2"/>
          <w:sz w:val="20"/>
          <w:szCs w:val="20"/>
        </w:rPr>
      </w:pPr>
      <w:r w:rsidRPr="00052862">
        <w:rPr>
          <w:rFonts w:ascii="Arial" w:hAnsi="Arial" w:cs="Arial"/>
          <w:color w:val="0D0D0D" w:themeColor="text1" w:themeTint="F2"/>
          <w:sz w:val="20"/>
          <w:szCs w:val="20"/>
        </w:rPr>
        <w:t xml:space="preserve">V roku 5 (pet) delovnih dni po zaključku vseh del in obojestranskem podpisu primopredajnega zapisnika oz. zapisnika o končnem prevzemu opravljenih del, mora izbrani ponudnik naročniku predložiti menico z menično izjavo za odpravo napak v garancijskem roku (v skladu </w:t>
      </w:r>
      <w:r w:rsidRPr="00E6254A">
        <w:rPr>
          <w:rFonts w:ascii="Arial" w:hAnsi="Arial" w:cs="Arial"/>
          <w:color w:val="0D0D0D" w:themeColor="text1" w:themeTint="F2"/>
          <w:sz w:val="20"/>
          <w:szCs w:val="20"/>
        </w:rPr>
        <w:t>z Razpisnim obrazcem 4a -</w:t>
      </w:r>
      <w:r w:rsidRPr="00052862">
        <w:rPr>
          <w:rFonts w:ascii="Arial" w:hAnsi="Arial" w:cs="Arial"/>
          <w:color w:val="0D0D0D" w:themeColor="text1" w:themeTint="F2"/>
          <w:sz w:val="20"/>
          <w:szCs w:val="20"/>
        </w:rPr>
        <w:t xml:space="preserve"> Zavarovanje za odpravo napak v garancijskem roku), v višini 5 % pogodbene vrednosti (z DDV).</w:t>
      </w:r>
    </w:p>
    <w:p w14:paraId="381937F4" w14:textId="77777777" w:rsidR="0072559B" w:rsidRPr="00052862" w:rsidRDefault="0072559B" w:rsidP="0072559B">
      <w:pPr>
        <w:keepNext/>
        <w:jc w:val="both"/>
        <w:rPr>
          <w:rFonts w:ascii="Arial" w:hAnsi="Arial" w:cs="Arial"/>
          <w:color w:val="0D0D0D" w:themeColor="text1" w:themeTint="F2"/>
          <w:sz w:val="20"/>
          <w:szCs w:val="20"/>
        </w:rPr>
      </w:pPr>
    </w:p>
    <w:p w14:paraId="3A845D50" w14:textId="77777777" w:rsidR="0072559B" w:rsidRPr="00D81BF4" w:rsidRDefault="0072559B" w:rsidP="0072559B">
      <w:pPr>
        <w:keepNext/>
        <w:jc w:val="both"/>
        <w:rPr>
          <w:rFonts w:ascii="Arial" w:hAnsi="Arial" w:cs="Arial"/>
          <w:sz w:val="20"/>
          <w:szCs w:val="20"/>
        </w:rPr>
      </w:pPr>
      <w:r w:rsidRPr="003D41B6">
        <w:rPr>
          <w:rFonts w:ascii="Arial" w:hAnsi="Arial" w:cs="Arial"/>
          <w:color w:val="0D0D0D" w:themeColor="text1" w:themeTint="F2"/>
          <w:sz w:val="20"/>
          <w:szCs w:val="20"/>
        </w:rPr>
        <w:t xml:space="preserve">Zavarovanje za odpravo napak v garancijskem roku velja v primeru, da izvajalec ne odpravi napak, ki so nastale v garancijskem roku po pisnem pozivu naročnika in ima namen delnega ali popolnega pokrivanja zahtev, ki jih lahko naročnik uveljavi proti izvajalcu na osnovi sklenjene pogodbe. Veljavnost zavarovanja za odpravo napak v garancijskem roku je 60 dni po prenehanju </w:t>
      </w:r>
      <w:r w:rsidRPr="00D81BF4">
        <w:rPr>
          <w:rFonts w:ascii="Arial" w:hAnsi="Arial" w:cs="Arial"/>
          <w:sz w:val="20"/>
          <w:szCs w:val="20"/>
        </w:rPr>
        <w:t>garancijske dobe. Garancijska doba 2 leti začne teči od izdaje potrdil o prevzemu del. V garancijskem roku se izvajalec zavezuje, da na svoje stroške odpravi vse napake, ki izvirajo iz izvedbe ali uporabe neustreznih materialov. Pogodbena garancija ne posega v pravice naročnika iz naslova odgovornosti izvajala za napake za solidnost gradnje po določbah Obligacijskega zakona. Izvajalec odgovarja za napake v obsegu in rokih, ki jih določa veljavna zakonodaja</w:t>
      </w:r>
    </w:p>
    <w:p w14:paraId="5EB278AF" w14:textId="77777777" w:rsidR="0072559B" w:rsidRDefault="0072559B" w:rsidP="00AD68B0">
      <w:pPr>
        <w:jc w:val="both"/>
        <w:rPr>
          <w:rFonts w:ascii="Arial" w:hAnsi="Arial" w:cs="Arial"/>
          <w:sz w:val="20"/>
        </w:rPr>
      </w:pPr>
    </w:p>
    <w:p w14:paraId="7DD37DB6" w14:textId="77777777" w:rsidR="00AD68B0" w:rsidRPr="00E34FD3" w:rsidRDefault="00AD68B0" w:rsidP="00AD68B0">
      <w:pPr>
        <w:jc w:val="both"/>
        <w:rPr>
          <w:rFonts w:ascii="Arial" w:hAnsi="Arial" w:cs="Arial"/>
          <w:sz w:val="20"/>
        </w:rPr>
      </w:pPr>
      <w:r w:rsidRPr="00E34FD3">
        <w:rPr>
          <w:rFonts w:ascii="Arial" w:hAnsi="Arial" w:cs="Arial"/>
          <w:sz w:val="20"/>
        </w:rPr>
        <w:t xml:space="preserve">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rok odstranitve, lahko naročnik odstranitev napake poveri drugemu izvajalcu na stroške izvajalca iz te pogodbe s pribitkom vseh stroškov, ki jih je utrpel naročnik (kot dober gospodar). </w:t>
      </w:r>
    </w:p>
    <w:p w14:paraId="358A9C24" w14:textId="77777777" w:rsidR="00AD68B0" w:rsidRPr="00E34FD3" w:rsidRDefault="00AD68B0" w:rsidP="00AD68B0">
      <w:pPr>
        <w:jc w:val="both"/>
        <w:rPr>
          <w:rFonts w:ascii="Arial" w:hAnsi="Arial" w:cs="Arial"/>
          <w:sz w:val="20"/>
        </w:rPr>
      </w:pPr>
    </w:p>
    <w:p w14:paraId="2194CFA5" w14:textId="77777777" w:rsidR="00AD68B0" w:rsidRPr="00E34FD3" w:rsidRDefault="00AD68B0" w:rsidP="00AD68B0">
      <w:pPr>
        <w:tabs>
          <w:tab w:val="center" w:pos="4536"/>
          <w:tab w:val="right" w:pos="9072"/>
        </w:tabs>
        <w:jc w:val="both"/>
        <w:rPr>
          <w:rFonts w:ascii="Arial" w:hAnsi="Arial" w:cs="Arial"/>
          <w:b/>
          <w:spacing w:val="2"/>
          <w:sz w:val="20"/>
          <w:lang w:val="x-none" w:eastAsia="x-none"/>
        </w:rPr>
      </w:pPr>
      <w:r w:rsidRPr="00E34FD3">
        <w:rPr>
          <w:rFonts w:ascii="Arial" w:hAnsi="Arial" w:cs="Arial"/>
          <w:b/>
          <w:spacing w:val="2"/>
          <w:sz w:val="20"/>
          <w:lang w:eastAsia="x-none"/>
        </w:rPr>
        <w:t>X</w:t>
      </w:r>
      <w:r w:rsidRPr="00E34FD3">
        <w:rPr>
          <w:rFonts w:ascii="Arial" w:hAnsi="Arial" w:cs="Arial"/>
          <w:b/>
          <w:spacing w:val="2"/>
          <w:sz w:val="20"/>
          <w:lang w:val="x-none" w:eastAsia="x-none"/>
        </w:rPr>
        <w:t>. NEIZPOLNJEVANJE POGODBENIH OBVEZNOSTI</w:t>
      </w:r>
    </w:p>
    <w:p w14:paraId="64EEBA1E" w14:textId="77777777" w:rsidR="00AD68B0" w:rsidRPr="00E34FD3" w:rsidRDefault="00AD68B0" w:rsidP="00AD68B0">
      <w:pPr>
        <w:tabs>
          <w:tab w:val="center" w:pos="4536"/>
          <w:tab w:val="right" w:pos="9072"/>
        </w:tabs>
        <w:jc w:val="both"/>
        <w:rPr>
          <w:rFonts w:ascii="Arial" w:hAnsi="Arial" w:cs="Arial"/>
          <w:b/>
          <w:spacing w:val="2"/>
          <w:sz w:val="20"/>
          <w:lang w:val="x-none" w:eastAsia="x-none"/>
        </w:rPr>
      </w:pPr>
    </w:p>
    <w:p w14:paraId="3566EE2F" w14:textId="77777777" w:rsidR="00AD68B0" w:rsidRPr="00E34FD3" w:rsidRDefault="00AD68B0" w:rsidP="007C77DA">
      <w:pPr>
        <w:numPr>
          <w:ilvl w:val="0"/>
          <w:numId w:val="33"/>
        </w:numPr>
        <w:tabs>
          <w:tab w:val="center" w:pos="4536"/>
          <w:tab w:val="right" w:pos="9072"/>
        </w:tabs>
        <w:jc w:val="center"/>
        <w:rPr>
          <w:rFonts w:ascii="Arial" w:hAnsi="Arial" w:cs="Arial"/>
          <w:spacing w:val="2"/>
          <w:sz w:val="20"/>
          <w:lang w:val="x-none" w:eastAsia="x-none"/>
        </w:rPr>
      </w:pPr>
      <w:r w:rsidRPr="00E34FD3">
        <w:rPr>
          <w:rFonts w:ascii="Arial" w:hAnsi="Arial" w:cs="Arial"/>
          <w:spacing w:val="2"/>
          <w:sz w:val="20"/>
          <w:lang w:val="x-none" w:eastAsia="x-none"/>
        </w:rPr>
        <w:lastRenderedPageBreak/>
        <w:t>člen</w:t>
      </w:r>
    </w:p>
    <w:p w14:paraId="48CC6062" w14:textId="77777777" w:rsidR="00AD68B0" w:rsidRPr="00E34FD3" w:rsidRDefault="00AD68B0" w:rsidP="00AD68B0">
      <w:pPr>
        <w:jc w:val="both"/>
        <w:rPr>
          <w:rFonts w:ascii="Arial" w:hAnsi="Arial" w:cs="Arial"/>
          <w:sz w:val="20"/>
          <w:lang w:val="x-none" w:eastAsia="x-none"/>
        </w:rPr>
      </w:pPr>
      <w:r w:rsidRPr="00E34FD3">
        <w:rPr>
          <w:rFonts w:ascii="Arial" w:hAnsi="Arial" w:cs="Arial"/>
          <w:sz w:val="20"/>
          <w:lang w:val="x-none" w:eastAsia="x-none"/>
        </w:rPr>
        <w:t xml:space="preserve">Naročnik bo vse pripombe v zvezi z izvrševanjem pogodbenih obveznosti po tej pogodbi sporočal </w:t>
      </w:r>
      <w:r w:rsidRPr="00E34FD3">
        <w:rPr>
          <w:rFonts w:ascii="Arial" w:hAnsi="Arial" w:cs="Arial"/>
          <w:sz w:val="20"/>
          <w:lang w:eastAsia="x-none"/>
        </w:rPr>
        <w:t xml:space="preserve">izvajalcu </w:t>
      </w:r>
      <w:r w:rsidRPr="00E34FD3">
        <w:rPr>
          <w:rFonts w:ascii="Arial" w:hAnsi="Arial" w:cs="Arial"/>
          <w:sz w:val="20"/>
          <w:lang w:val="x-none" w:eastAsia="x-none"/>
        </w:rPr>
        <w:t xml:space="preserve">v pisni obliki. </w:t>
      </w:r>
    </w:p>
    <w:p w14:paraId="639A6B3D" w14:textId="77777777" w:rsidR="00AD68B0" w:rsidRPr="00E34FD3" w:rsidRDefault="00AD68B0" w:rsidP="00AD68B0">
      <w:pPr>
        <w:jc w:val="both"/>
        <w:rPr>
          <w:rFonts w:ascii="Arial" w:hAnsi="Arial" w:cs="Arial"/>
          <w:sz w:val="20"/>
          <w:lang w:val="x-none" w:eastAsia="x-none"/>
        </w:rPr>
      </w:pPr>
    </w:p>
    <w:p w14:paraId="3610E29F" w14:textId="77777777" w:rsidR="00AD68B0" w:rsidRPr="00E34FD3" w:rsidRDefault="00AD68B0" w:rsidP="00AD68B0">
      <w:pPr>
        <w:jc w:val="both"/>
        <w:rPr>
          <w:rFonts w:ascii="Arial" w:hAnsi="Arial" w:cs="Arial"/>
          <w:sz w:val="20"/>
          <w:lang w:val="x-none" w:eastAsia="x-none"/>
        </w:rPr>
      </w:pPr>
      <w:r w:rsidRPr="00E34FD3">
        <w:rPr>
          <w:rFonts w:ascii="Arial" w:hAnsi="Arial" w:cs="Arial"/>
          <w:sz w:val="20"/>
          <w:lang w:val="x-none" w:eastAsia="x-none"/>
        </w:rPr>
        <w:t xml:space="preserve">Če </w:t>
      </w:r>
      <w:r w:rsidRPr="00E34FD3">
        <w:rPr>
          <w:rFonts w:ascii="Arial" w:hAnsi="Arial" w:cs="Arial"/>
          <w:sz w:val="20"/>
          <w:lang w:eastAsia="x-none"/>
        </w:rPr>
        <w:t>izvajalec</w:t>
      </w:r>
      <w:r w:rsidRPr="00E34FD3">
        <w:rPr>
          <w:rFonts w:ascii="Arial" w:hAnsi="Arial" w:cs="Arial"/>
          <w:sz w:val="20"/>
          <w:lang w:val="x-none" w:eastAsia="x-none"/>
        </w:rPr>
        <w:t xml:space="preserve"> </w:t>
      </w:r>
      <w:r w:rsidRPr="00E34FD3">
        <w:rPr>
          <w:rFonts w:ascii="Arial" w:hAnsi="Arial" w:cs="Arial"/>
          <w:sz w:val="20"/>
          <w:lang w:eastAsia="x-none"/>
        </w:rPr>
        <w:t>n</w:t>
      </w:r>
      <w:r w:rsidRPr="00E34FD3">
        <w:rPr>
          <w:rFonts w:ascii="Arial" w:hAnsi="Arial" w:cs="Arial"/>
          <w:sz w:val="20"/>
          <w:lang w:val="x-none" w:eastAsia="x-none"/>
        </w:rPr>
        <w:t xml:space="preserve">e bo upošteval upravičenih pripomb naročnika, lahko naročnik odstopi od pogodbe. O odstopu od pogodbe naročnik pisno obvesti </w:t>
      </w:r>
      <w:r w:rsidRPr="00E34FD3">
        <w:rPr>
          <w:rFonts w:ascii="Arial" w:hAnsi="Arial" w:cs="Arial"/>
          <w:sz w:val="20"/>
          <w:lang w:eastAsia="x-none"/>
        </w:rPr>
        <w:t>izvajalca</w:t>
      </w:r>
      <w:r w:rsidRPr="00E34FD3">
        <w:rPr>
          <w:rFonts w:ascii="Arial" w:hAnsi="Arial" w:cs="Arial"/>
          <w:sz w:val="20"/>
          <w:lang w:val="x-none" w:eastAsia="x-none"/>
        </w:rPr>
        <w:t>.</w:t>
      </w:r>
    </w:p>
    <w:p w14:paraId="40D2B0F9" w14:textId="77777777" w:rsidR="00AD68B0" w:rsidRPr="00E34FD3" w:rsidRDefault="00AD68B0" w:rsidP="00AD68B0">
      <w:pPr>
        <w:jc w:val="both"/>
        <w:rPr>
          <w:rFonts w:ascii="Arial" w:hAnsi="Arial" w:cs="Arial"/>
          <w:sz w:val="20"/>
          <w:lang w:val="x-none" w:eastAsia="x-none"/>
        </w:rPr>
      </w:pPr>
    </w:p>
    <w:p w14:paraId="6DDC17AC" w14:textId="77777777" w:rsidR="00AD68B0" w:rsidRPr="00E34FD3" w:rsidRDefault="00AD68B0" w:rsidP="00AD68B0">
      <w:pPr>
        <w:jc w:val="both"/>
        <w:rPr>
          <w:rFonts w:ascii="Arial" w:hAnsi="Arial" w:cs="Arial"/>
          <w:sz w:val="20"/>
          <w:lang w:val="x-none" w:eastAsia="x-none"/>
        </w:rPr>
      </w:pPr>
      <w:r w:rsidRPr="00E34FD3">
        <w:rPr>
          <w:rFonts w:ascii="Arial" w:hAnsi="Arial" w:cs="Arial"/>
          <w:sz w:val="20"/>
          <w:lang w:val="x-none" w:eastAsia="x-none"/>
        </w:rPr>
        <w:t>Pogodbeni stranki se obvezujeta, da bosta uredili vse potrebno za izvršitev pogodbe in da bosta ravnali kot dobra gospodarja.</w:t>
      </w:r>
    </w:p>
    <w:p w14:paraId="2F850BCF" w14:textId="77777777" w:rsidR="00AD68B0" w:rsidRPr="00E34FD3" w:rsidRDefault="00AD68B0" w:rsidP="00AD68B0">
      <w:pPr>
        <w:jc w:val="both"/>
        <w:rPr>
          <w:rFonts w:ascii="Arial" w:hAnsi="Arial" w:cs="Arial"/>
          <w:sz w:val="20"/>
          <w:lang w:val="x-none" w:eastAsia="x-none"/>
        </w:rPr>
      </w:pPr>
    </w:p>
    <w:p w14:paraId="1E22D473" w14:textId="77777777" w:rsidR="00AD68B0" w:rsidRPr="00E34FD3" w:rsidRDefault="00AD68B0" w:rsidP="00AD68B0">
      <w:pPr>
        <w:autoSpaceDE w:val="0"/>
        <w:autoSpaceDN w:val="0"/>
        <w:adjustRightInd w:val="0"/>
        <w:jc w:val="both"/>
        <w:rPr>
          <w:rFonts w:ascii="Arial" w:hAnsi="Arial" w:cs="Arial"/>
          <w:b/>
          <w:bCs/>
          <w:sz w:val="20"/>
        </w:rPr>
      </w:pPr>
      <w:r w:rsidRPr="00E34FD3">
        <w:rPr>
          <w:rFonts w:ascii="Arial" w:hAnsi="Arial" w:cs="Arial"/>
          <w:b/>
          <w:bCs/>
          <w:sz w:val="20"/>
        </w:rPr>
        <w:t>XI. ZAVAROVANJE ZA DOBRO IZVEDBO POGODBENIH OBVEZNOSTI</w:t>
      </w:r>
    </w:p>
    <w:p w14:paraId="393D07DC" w14:textId="77777777" w:rsidR="00AD68B0" w:rsidRPr="00E34FD3" w:rsidRDefault="00AD68B0" w:rsidP="00AD68B0">
      <w:pPr>
        <w:autoSpaceDE w:val="0"/>
        <w:autoSpaceDN w:val="0"/>
        <w:adjustRightInd w:val="0"/>
        <w:jc w:val="both"/>
        <w:rPr>
          <w:rFonts w:ascii="Arial" w:hAnsi="Arial" w:cs="Arial"/>
          <w:sz w:val="20"/>
        </w:rPr>
      </w:pPr>
    </w:p>
    <w:p w14:paraId="756352B8" w14:textId="77777777" w:rsidR="00AD68B0" w:rsidRPr="00E34FD3" w:rsidRDefault="00AD68B0" w:rsidP="007C77DA">
      <w:pPr>
        <w:numPr>
          <w:ilvl w:val="0"/>
          <w:numId w:val="33"/>
        </w:numPr>
        <w:autoSpaceDE w:val="0"/>
        <w:autoSpaceDN w:val="0"/>
        <w:adjustRightInd w:val="0"/>
        <w:jc w:val="center"/>
        <w:rPr>
          <w:rFonts w:ascii="Arial" w:hAnsi="Arial" w:cs="Arial"/>
          <w:sz w:val="20"/>
        </w:rPr>
      </w:pPr>
      <w:r w:rsidRPr="00E34FD3">
        <w:rPr>
          <w:rFonts w:ascii="Arial" w:hAnsi="Arial" w:cs="Arial"/>
          <w:sz w:val="20"/>
        </w:rPr>
        <w:t>člen</w:t>
      </w:r>
    </w:p>
    <w:p w14:paraId="7E6947D6" w14:textId="0AFF27AB" w:rsidR="00AD68B0" w:rsidRPr="00420A38" w:rsidRDefault="00AD68B0" w:rsidP="00AD68B0">
      <w:pPr>
        <w:jc w:val="both"/>
        <w:rPr>
          <w:rFonts w:ascii="Arial" w:hAnsi="Arial" w:cs="Arial"/>
          <w:color w:val="0D0D0D" w:themeColor="text1" w:themeTint="F2"/>
          <w:sz w:val="20"/>
        </w:rPr>
      </w:pPr>
      <w:r w:rsidRPr="00E34FD3">
        <w:rPr>
          <w:rFonts w:ascii="Arial" w:hAnsi="Arial" w:cs="Arial"/>
          <w:sz w:val="20"/>
        </w:rPr>
        <w:t xml:space="preserve">Za vestno in kakovostno izvedbo del po tej pogodbi bo izvajalec v roku 10 (desetih) dni po podpisu pogodbe izročil naročniku </w:t>
      </w:r>
      <w:r w:rsidR="002655D8">
        <w:rPr>
          <w:rFonts w:ascii="Arial" w:hAnsi="Arial" w:cs="Arial"/>
          <w:sz w:val="20"/>
        </w:rPr>
        <w:t>menico z men</w:t>
      </w:r>
      <w:r w:rsidR="00D672A1">
        <w:rPr>
          <w:rFonts w:ascii="Arial" w:hAnsi="Arial" w:cs="Arial"/>
          <w:sz w:val="20"/>
        </w:rPr>
        <w:t>ično izjavo</w:t>
      </w:r>
      <w:r w:rsidRPr="00E34FD3">
        <w:rPr>
          <w:rFonts w:ascii="Arial" w:hAnsi="Arial" w:cs="Arial"/>
          <w:sz w:val="20"/>
        </w:rPr>
        <w:t xml:space="preserve"> za dobro izvedbo pogodbenih obveznosti v višini 10 % pogodbene vrednosti z DDV, </w:t>
      </w:r>
      <w:r w:rsidRPr="00E15DEE">
        <w:rPr>
          <w:rFonts w:ascii="Arial" w:hAnsi="Arial" w:cs="Arial"/>
          <w:color w:val="0D0D0D" w:themeColor="text1" w:themeTint="F2"/>
          <w:sz w:val="20"/>
        </w:rPr>
        <w:t xml:space="preserve">z veljavnostjo </w:t>
      </w:r>
      <w:r w:rsidRPr="00E15DEE">
        <w:rPr>
          <w:rFonts w:ascii="Arial" w:hAnsi="Arial" w:cs="Arial"/>
          <w:color w:val="0D0D0D"/>
          <w:sz w:val="20"/>
        </w:rPr>
        <w:t>za ves čas pogodbenega razmerja in še 60 dni po izteku roka za izpolnitev pogodbenih obveznosti</w:t>
      </w:r>
      <w:r>
        <w:rPr>
          <w:rFonts w:ascii="Arial" w:hAnsi="Arial" w:cs="Arial"/>
          <w:color w:val="0D0D0D"/>
          <w:sz w:val="20"/>
        </w:rPr>
        <w:t xml:space="preserve">. </w:t>
      </w:r>
      <w:r>
        <w:rPr>
          <w:rFonts w:ascii="Arial" w:hAnsi="Arial" w:cs="Arial"/>
          <w:color w:val="0D0D0D" w:themeColor="text1" w:themeTint="F2"/>
          <w:sz w:val="20"/>
        </w:rPr>
        <w:t>Bančna garancija mora biti brezpogojna, nepreklicna in unovčljiva na prvi poziv.</w:t>
      </w:r>
    </w:p>
    <w:p w14:paraId="27F5EBA2" w14:textId="77777777" w:rsidR="00AD68B0" w:rsidRPr="00E34FD3" w:rsidRDefault="00AD68B0" w:rsidP="00AD68B0">
      <w:pPr>
        <w:autoSpaceDE w:val="0"/>
        <w:autoSpaceDN w:val="0"/>
        <w:adjustRightInd w:val="0"/>
        <w:jc w:val="both"/>
        <w:rPr>
          <w:rFonts w:ascii="Arial" w:hAnsi="Arial" w:cs="Arial"/>
          <w:sz w:val="20"/>
        </w:rPr>
      </w:pPr>
    </w:p>
    <w:p w14:paraId="205D6851" w14:textId="77777777" w:rsidR="00AD68B0" w:rsidRPr="00E34FD3" w:rsidRDefault="00AD68B0" w:rsidP="00AD68B0">
      <w:pPr>
        <w:autoSpaceDE w:val="0"/>
        <w:autoSpaceDN w:val="0"/>
        <w:adjustRightInd w:val="0"/>
        <w:jc w:val="both"/>
        <w:rPr>
          <w:rFonts w:ascii="Arial" w:hAnsi="Arial" w:cs="Arial"/>
          <w:b/>
          <w:sz w:val="20"/>
        </w:rPr>
      </w:pPr>
      <w:r w:rsidRPr="00E34FD3">
        <w:rPr>
          <w:rFonts w:ascii="Arial" w:hAnsi="Arial" w:cs="Arial"/>
          <w:b/>
          <w:sz w:val="20"/>
        </w:rPr>
        <w:t>XI</w:t>
      </w:r>
      <w:r>
        <w:rPr>
          <w:rFonts w:ascii="Arial" w:hAnsi="Arial" w:cs="Arial"/>
          <w:b/>
          <w:sz w:val="20"/>
        </w:rPr>
        <w:t>I</w:t>
      </w:r>
      <w:r w:rsidRPr="00E34FD3">
        <w:rPr>
          <w:rFonts w:ascii="Arial" w:hAnsi="Arial" w:cs="Arial"/>
          <w:b/>
          <w:sz w:val="20"/>
        </w:rPr>
        <w:t>. ZAVAROVANJE ZA ODPRAVO NAPAK V GARANCIJSKI DOBI</w:t>
      </w:r>
    </w:p>
    <w:p w14:paraId="3A77A353" w14:textId="77777777" w:rsidR="00AD68B0" w:rsidRPr="00E34FD3" w:rsidRDefault="00AD68B0" w:rsidP="00AD68B0">
      <w:pPr>
        <w:autoSpaceDE w:val="0"/>
        <w:autoSpaceDN w:val="0"/>
        <w:adjustRightInd w:val="0"/>
        <w:jc w:val="both"/>
        <w:rPr>
          <w:rFonts w:ascii="Arial" w:hAnsi="Arial" w:cs="Arial"/>
          <w:b/>
          <w:sz w:val="20"/>
        </w:rPr>
      </w:pPr>
    </w:p>
    <w:p w14:paraId="1AC16DF6" w14:textId="77777777" w:rsidR="00AD68B0" w:rsidRPr="00E34FD3" w:rsidRDefault="00AD68B0" w:rsidP="007C77DA">
      <w:pPr>
        <w:numPr>
          <w:ilvl w:val="0"/>
          <w:numId w:val="33"/>
        </w:numPr>
        <w:autoSpaceDE w:val="0"/>
        <w:autoSpaceDN w:val="0"/>
        <w:adjustRightInd w:val="0"/>
        <w:jc w:val="center"/>
        <w:rPr>
          <w:rFonts w:ascii="Arial" w:hAnsi="Arial" w:cs="Arial"/>
          <w:sz w:val="20"/>
        </w:rPr>
      </w:pPr>
      <w:r w:rsidRPr="00E34FD3">
        <w:rPr>
          <w:rFonts w:ascii="Arial" w:hAnsi="Arial" w:cs="Arial"/>
          <w:sz w:val="20"/>
        </w:rPr>
        <w:t>člen</w:t>
      </w:r>
    </w:p>
    <w:p w14:paraId="09A442CC" w14:textId="4BF2EE1A" w:rsidR="00AD68B0" w:rsidRPr="00E34FD3" w:rsidRDefault="00AD68B0" w:rsidP="00AD68B0">
      <w:pPr>
        <w:autoSpaceDE w:val="0"/>
        <w:autoSpaceDN w:val="0"/>
        <w:adjustRightInd w:val="0"/>
        <w:jc w:val="both"/>
        <w:rPr>
          <w:rFonts w:ascii="Arial" w:hAnsi="Arial" w:cs="Arial"/>
          <w:strike/>
          <w:sz w:val="20"/>
        </w:rPr>
      </w:pPr>
      <w:r w:rsidRPr="00E34FD3">
        <w:rPr>
          <w:rFonts w:ascii="Arial" w:hAnsi="Arial" w:cs="Arial"/>
          <w:sz w:val="20"/>
        </w:rPr>
        <w:t xml:space="preserve">V roku 10 (deset) delovnih dni po zaključku vseh del in obojestranskem podpisu primopredajnega zapisnika oz. zapisnika o končnem prevzemu opravljenih del, mora izbrani ponudnik naročniku predložiti </w:t>
      </w:r>
      <w:r w:rsidR="00C90B17">
        <w:rPr>
          <w:rFonts w:ascii="Arial" w:hAnsi="Arial" w:cs="Arial"/>
          <w:sz w:val="20"/>
        </w:rPr>
        <w:t xml:space="preserve">finančno zavarovanje </w:t>
      </w:r>
      <w:r w:rsidRPr="00E34FD3">
        <w:rPr>
          <w:rFonts w:ascii="Arial" w:hAnsi="Arial" w:cs="Arial"/>
          <w:sz w:val="20"/>
        </w:rPr>
        <w:t xml:space="preserve">za odpravo napak v garancijskem roku, v višini 5 % pogodbene vrednosti z DDV. </w:t>
      </w:r>
    </w:p>
    <w:p w14:paraId="7DA34A12" w14:textId="77777777" w:rsidR="00AD68B0" w:rsidRPr="00E34FD3" w:rsidRDefault="00AD68B0" w:rsidP="00AD68B0">
      <w:pPr>
        <w:autoSpaceDE w:val="0"/>
        <w:autoSpaceDN w:val="0"/>
        <w:adjustRightInd w:val="0"/>
        <w:jc w:val="both"/>
        <w:rPr>
          <w:rFonts w:ascii="Arial" w:hAnsi="Arial" w:cs="Arial"/>
          <w:sz w:val="20"/>
          <w:highlight w:val="yellow"/>
        </w:rPr>
      </w:pPr>
    </w:p>
    <w:p w14:paraId="7C5D9D0E" w14:textId="77777777" w:rsidR="00AD68B0" w:rsidRPr="00E34FD3" w:rsidRDefault="00AD68B0" w:rsidP="00AD68B0">
      <w:pPr>
        <w:autoSpaceDE w:val="0"/>
        <w:autoSpaceDN w:val="0"/>
        <w:adjustRightInd w:val="0"/>
        <w:jc w:val="both"/>
        <w:rPr>
          <w:rFonts w:ascii="Arial" w:hAnsi="Arial" w:cs="Arial"/>
          <w:sz w:val="20"/>
        </w:rPr>
      </w:pPr>
      <w:r w:rsidRPr="00E34FD3">
        <w:rPr>
          <w:rFonts w:ascii="Arial" w:hAnsi="Arial" w:cs="Arial"/>
          <w:sz w:val="20"/>
        </w:rPr>
        <w:t xml:space="preserve">Zavarovanje za odpravo napak v garancijskem roku velja v primeru, da izvajalec ne odpravi napak, ki so nastale v garancijskem roku po pisnem pozivu naročnika in ima namen delnega ali popolnega pokrivanja zahtev, ki jih lahko naročnik uveljavi proti izvajalcu na osnovi sklenjene pogodbe. </w:t>
      </w:r>
    </w:p>
    <w:p w14:paraId="2E5F207E" w14:textId="77777777" w:rsidR="00AD68B0" w:rsidRPr="00E34FD3" w:rsidRDefault="00AD68B0" w:rsidP="00AD68B0">
      <w:pPr>
        <w:autoSpaceDE w:val="0"/>
        <w:autoSpaceDN w:val="0"/>
        <w:adjustRightInd w:val="0"/>
        <w:jc w:val="both"/>
        <w:rPr>
          <w:rFonts w:ascii="Arial" w:hAnsi="Arial" w:cs="Arial"/>
          <w:sz w:val="20"/>
        </w:rPr>
      </w:pPr>
    </w:p>
    <w:p w14:paraId="2B760D79" w14:textId="77777777" w:rsidR="00AD68B0" w:rsidRPr="00BE080D" w:rsidRDefault="00AD68B0" w:rsidP="00AD68B0">
      <w:pPr>
        <w:autoSpaceDE w:val="0"/>
        <w:autoSpaceDN w:val="0"/>
        <w:adjustRightInd w:val="0"/>
        <w:jc w:val="both"/>
        <w:rPr>
          <w:rFonts w:ascii="Arial" w:hAnsi="Arial" w:cs="Arial"/>
          <w:color w:val="0D0D0D" w:themeColor="text1" w:themeTint="F2"/>
          <w:sz w:val="20"/>
        </w:rPr>
      </w:pPr>
    </w:p>
    <w:p w14:paraId="6AEF9C11" w14:textId="77777777" w:rsidR="00AD68B0" w:rsidRPr="00BE080D" w:rsidRDefault="00AD68B0" w:rsidP="00AD68B0">
      <w:pPr>
        <w:autoSpaceDE w:val="0"/>
        <w:autoSpaceDN w:val="0"/>
        <w:adjustRightInd w:val="0"/>
        <w:jc w:val="both"/>
        <w:rPr>
          <w:rFonts w:ascii="Arial" w:hAnsi="Arial" w:cs="Arial"/>
          <w:b/>
          <w:color w:val="0D0D0D" w:themeColor="text1" w:themeTint="F2"/>
          <w:sz w:val="20"/>
        </w:rPr>
      </w:pPr>
      <w:r w:rsidRPr="00BE080D">
        <w:rPr>
          <w:rFonts w:ascii="Arial" w:hAnsi="Arial" w:cs="Arial"/>
          <w:b/>
          <w:color w:val="0D0D0D" w:themeColor="text1" w:themeTint="F2"/>
          <w:sz w:val="20"/>
        </w:rPr>
        <w:t>XIII. ZAVAROVANJE SPLOŠNE ODGOVORNOSTI</w:t>
      </w:r>
    </w:p>
    <w:p w14:paraId="05433276" w14:textId="77777777" w:rsidR="00AD68B0" w:rsidRPr="00BE080D" w:rsidRDefault="00AD68B0" w:rsidP="00AD68B0">
      <w:pPr>
        <w:autoSpaceDE w:val="0"/>
        <w:autoSpaceDN w:val="0"/>
        <w:adjustRightInd w:val="0"/>
        <w:jc w:val="both"/>
        <w:rPr>
          <w:rFonts w:ascii="Arial" w:hAnsi="Arial" w:cs="Arial"/>
          <w:color w:val="0D0D0D" w:themeColor="text1" w:themeTint="F2"/>
          <w:sz w:val="20"/>
        </w:rPr>
      </w:pPr>
    </w:p>
    <w:p w14:paraId="7DF39D20" w14:textId="77777777" w:rsidR="00AD68B0" w:rsidRPr="00BE080D" w:rsidRDefault="00AD68B0" w:rsidP="007C77DA">
      <w:pPr>
        <w:numPr>
          <w:ilvl w:val="0"/>
          <w:numId w:val="33"/>
        </w:numPr>
        <w:autoSpaceDE w:val="0"/>
        <w:autoSpaceDN w:val="0"/>
        <w:adjustRightInd w:val="0"/>
        <w:jc w:val="center"/>
        <w:rPr>
          <w:rFonts w:ascii="Arial" w:hAnsi="Arial" w:cs="Arial"/>
          <w:color w:val="0D0D0D" w:themeColor="text1" w:themeTint="F2"/>
          <w:sz w:val="20"/>
        </w:rPr>
      </w:pPr>
      <w:r w:rsidRPr="00BE080D">
        <w:rPr>
          <w:rFonts w:ascii="Arial" w:hAnsi="Arial" w:cs="Arial"/>
          <w:color w:val="0D0D0D" w:themeColor="text1" w:themeTint="F2"/>
          <w:sz w:val="20"/>
        </w:rPr>
        <w:t>člen</w:t>
      </w:r>
    </w:p>
    <w:p w14:paraId="05DFC0AD" w14:textId="67622554" w:rsidR="00AD68B0" w:rsidRPr="0010760D" w:rsidRDefault="00AD68B0" w:rsidP="00AD68B0">
      <w:pPr>
        <w:autoSpaceDE w:val="0"/>
        <w:autoSpaceDN w:val="0"/>
        <w:adjustRightInd w:val="0"/>
        <w:jc w:val="both"/>
        <w:rPr>
          <w:rFonts w:ascii="Arial" w:hAnsi="Arial" w:cs="Arial"/>
          <w:sz w:val="20"/>
        </w:rPr>
      </w:pPr>
      <w:r w:rsidRPr="00BE080D">
        <w:rPr>
          <w:rFonts w:ascii="Arial" w:hAnsi="Arial" w:cs="Arial"/>
          <w:color w:val="0D0D0D" w:themeColor="text1" w:themeTint="F2"/>
          <w:sz w:val="20"/>
        </w:rPr>
        <w:t xml:space="preserve">Izvajalec je dolžan imeti v času trajanja te pogodbe (in najmanj do predaje objekta naročniku) v skladu z zakonom, ki ureja graditev objektov, zavarovano svojo odgovornost za škodo v zvezi z opravljanjem </w:t>
      </w:r>
      <w:r w:rsidRPr="0010760D">
        <w:rPr>
          <w:rFonts w:ascii="Arial" w:hAnsi="Arial" w:cs="Arial"/>
          <w:sz w:val="20"/>
        </w:rPr>
        <w:t xml:space="preserve">izvajalčeve dejavnosti (vključno z delodajalčevo odgovornostjo), in sicer z enotno zavarovalno vsoto najmanj v višini </w:t>
      </w:r>
      <w:r w:rsidR="007A284D" w:rsidRPr="0010760D">
        <w:rPr>
          <w:rFonts w:ascii="Arial" w:hAnsi="Arial" w:cs="Arial"/>
          <w:sz w:val="20"/>
        </w:rPr>
        <w:t>50.000,00 EUR.</w:t>
      </w:r>
    </w:p>
    <w:p w14:paraId="73EF5DA0" w14:textId="77777777" w:rsidR="00AD68B0" w:rsidRPr="0010760D" w:rsidRDefault="00AD68B0" w:rsidP="00AD68B0">
      <w:pPr>
        <w:autoSpaceDE w:val="0"/>
        <w:autoSpaceDN w:val="0"/>
        <w:adjustRightInd w:val="0"/>
        <w:jc w:val="both"/>
        <w:rPr>
          <w:rFonts w:ascii="Arial" w:hAnsi="Arial" w:cs="Arial"/>
          <w:strike/>
          <w:sz w:val="20"/>
        </w:rPr>
      </w:pPr>
    </w:p>
    <w:p w14:paraId="6ECE6DA9" w14:textId="77777777" w:rsidR="00AD68B0" w:rsidRPr="0010760D" w:rsidRDefault="00AD68B0" w:rsidP="00AD68B0">
      <w:pPr>
        <w:autoSpaceDE w:val="0"/>
        <w:autoSpaceDN w:val="0"/>
        <w:adjustRightInd w:val="0"/>
        <w:jc w:val="both"/>
        <w:rPr>
          <w:rFonts w:ascii="Arial" w:hAnsi="Arial" w:cs="Arial"/>
          <w:sz w:val="20"/>
        </w:rPr>
      </w:pPr>
      <w:bookmarkStart w:id="3" w:name="_Hlk146539990"/>
      <w:r w:rsidRPr="0010760D">
        <w:rPr>
          <w:rFonts w:ascii="Arial" w:hAnsi="Arial" w:cs="Arial"/>
          <w:sz w:val="20"/>
        </w:rPr>
        <w:t xml:space="preserve">V primeru, da ima izvajalec za gradnjo podizvajalce, morajo tudi podizvajalci predložiti kopijo police o zavarovanju odgovornosti v skladu s 16. členom GZ-1 (Ur. l. RS, št. 199/21, 105/22 – ZZNŠPP, 133/23, </w:t>
      </w:r>
      <w:hyperlink r:id="rId13" w:tooltip="Zakon o spremembah in dopolnitvah Zakona o arhitekturni in inženirski dejavnosti (ZAID-A) (Uradni list RS, št. 85-2520/2024)" w:history="1">
        <w:r w:rsidRPr="0010760D">
          <w:rPr>
            <w:rFonts w:ascii="Arial" w:hAnsi="Arial" w:cs="Arial"/>
            <w:sz w:val="20"/>
            <w:shd w:val="clear" w:color="auto" w:fill="FFFFFF"/>
          </w:rPr>
          <w:t>85/2024</w:t>
        </w:r>
      </w:hyperlink>
      <w:r w:rsidRPr="0010760D">
        <w:rPr>
          <w:rFonts w:ascii="Arial" w:hAnsi="Arial" w:cs="Arial"/>
          <w:sz w:val="20"/>
          <w:shd w:val="clear" w:color="auto" w:fill="FFFFFF"/>
        </w:rPr>
        <w:t> - ZAID-A,</w:t>
      </w:r>
      <w:r w:rsidRPr="0010760D">
        <w:rPr>
          <w:rFonts w:ascii="Arial" w:hAnsi="Arial" w:cs="Arial"/>
          <w:sz w:val="26"/>
          <w:szCs w:val="26"/>
          <w:shd w:val="clear" w:color="auto" w:fill="FFFFFF"/>
        </w:rPr>
        <w:t xml:space="preserve"> </w:t>
      </w:r>
      <w:r w:rsidRPr="0010760D">
        <w:rPr>
          <w:rFonts w:ascii="Arial" w:hAnsi="Arial" w:cs="Arial"/>
          <w:sz w:val="20"/>
          <w:shd w:val="clear" w:color="auto" w:fill="FFFFFF"/>
        </w:rPr>
        <w:t>v nadaljevanju</w:t>
      </w:r>
      <w:r w:rsidRPr="0010760D">
        <w:rPr>
          <w:rFonts w:ascii="Arial" w:hAnsi="Arial" w:cs="Arial"/>
          <w:sz w:val="26"/>
          <w:szCs w:val="26"/>
          <w:shd w:val="clear" w:color="auto" w:fill="FFFFFF"/>
        </w:rPr>
        <w:t xml:space="preserve"> </w:t>
      </w:r>
      <w:r w:rsidRPr="0010760D">
        <w:rPr>
          <w:rFonts w:ascii="Arial" w:hAnsi="Arial" w:cs="Arial"/>
          <w:sz w:val="20"/>
        </w:rPr>
        <w:t>GZ-1) glavnemu izvajalcu in naročniku ali drugo dokazilo o ureditvi odgovornosti podizvajalca. Višina letne zavarovalne vsote ne sme biti nižja od 50.000,00 EUR.</w:t>
      </w:r>
    </w:p>
    <w:p w14:paraId="58C4613F" w14:textId="77777777" w:rsidR="007B1C06" w:rsidRPr="0010760D" w:rsidRDefault="007B1C06" w:rsidP="00AD68B0">
      <w:pPr>
        <w:autoSpaceDE w:val="0"/>
        <w:autoSpaceDN w:val="0"/>
        <w:adjustRightInd w:val="0"/>
        <w:jc w:val="both"/>
        <w:rPr>
          <w:rFonts w:ascii="Arial" w:hAnsi="Arial" w:cs="Arial"/>
          <w:sz w:val="20"/>
        </w:rPr>
      </w:pPr>
    </w:p>
    <w:bookmarkEnd w:id="3"/>
    <w:p w14:paraId="0051E1F6" w14:textId="77777777" w:rsidR="00AD68B0" w:rsidRPr="0010760D" w:rsidRDefault="00AD68B0" w:rsidP="00AD68B0">
      <w:pPr>
        <w:autoSpaceDE w:val="0"/>
        <w:autoSpaceDN w:val="0"/>
        <w:adjustRightInd w:val="0"/>
        <w:jc w:val="both"/>
        <w:rPr>
          <w:rFonts w:ascii="Arial" w:hAnsi="Arial" w:cs="Arial"/>
          <w:sz w:val="20"/>
        </w:rPr>
      </w:pPr>
    </w:p>
    <w:p w14:paraId="60564DB1" w14:textId="5D9F67EA" w:rsidR="00AD68B0" w:rsidRPr="0010760D" w:rsidRDefault="00AD68B0" w:rsidP="00AD68B0">
      <w:pPr>
        <w:autoSpaceDE w:val="0"/>
        <w:autoSpaceDN w:val="0"/>
        <w:adjustRightInd w:val="0"/>
        <w:jc w:val="both"/>
        <w:rPr>
          <w:rFonts w:ascii="Arial" w:hAnsi="Arial" w:cs="Arial"/>
          <w:b/>
          <w:sz w:val="20"/>
        </w:rPr>
      </w:pPr>
      <w:r w:rsidRPr="0010760D">
        <w:rPr>
          <w:rFonts w:ascii="Arial" w:hAnsi="Arial" w:cs="Arial"/>
          <w:b/>
          <w:sz w:val="20"/>
        </w:rPr>
        <w:t>XIV. GRADBENO</w:t>
      </w:r>
      <w:r w:rsidR="007A7E7F" w:rsidRPr="0010760D">
        <w:rPr>
          <w:rFonts w:ascii="Arial" w:hAnsi="Arial" w:cs="Arial"/>
          <w:b/>
          <w:sz w:val="20"/>
        </w:rPr>
        <w:t xml:space="preserve"> </w:t>
      </w:r>
      <w:r w:rsidRPr="0010760D">
        <w:rPr>
          <w:rFonts w:ascii="Arial" w:hAnsi="Arial" w:cs="Arial"/>
          <w:b/>
          <w:sz w:val="20"/>
        </w:rPr>
        <w:t>ZAVAROVANJE</w:t>
      </w:r>
    </w:p>
    <w:p w14:paraId="26795354" w14:textId="77777777" w:rsidR="007A7E7F" w:rsidRPr="0010760D" w:rsidRDefault="007A7E7F" w:rsidP="00AD68B0">
      <w:pPr>
        <w:autoSpaceDE w:val="0"/>
        <w:autoSpaceDN w:val="0"/>
        <w:adjustRightInd w:val="0"/>
        <w:jc w:val="both"/>
        <w:rPr>
          <w:rFonts w:ascii="Arial" w:hAnsi="Arial" w:cs="Arial"/>
          <w:b/>
          <w:sz w:val="20"/>
        </w:rPr>
      </w:pPr>
    </w:p>
    <w:p w14:paraId="69EF6966" w14:textId="77777777" w:rsidR="00AD68B0" w:rsidRPr="0010760D" w:rsidRDefault="00AD68B0" w:rsidP="007C77DA">
      <w:pPr>
        <w:numPr>
          <w:ilvl w:val="0"/>
          <w:numId w:val="33"/>
        </w:numPr>
        <w:autoSpaceDE w:val="0"/>
        <w:autoSpaceDN w:val="0"/>
        <w:adjustRightInd w:val="0"/>
        <w:jc w:val="center"/>
        <w:rPr>
          <w:rFonts w:ascii="Arial" w:hAnsi="Arial" w:cs="Arial"/>
          <w:sz w:val="20"/>
        </w:rPr>
      </w:pPr>
      <w:r w:rsidRPr="0010760D">
        <w:rPr>
          <w:rFonts w:ascii="Arial" w:hAnsi="Arial" w:cs="Arial"/>
          <w:sz w:val="20"/>
        </w:rPr>
        <w:t>člen</w:t>
      </w:r>
    </w:p>
    <w:p w14:paraId="70047315" w14:textId="77777777" w:rsidR="00C75064" w:rsidRPr="00550B74" w:rsidRDefault="00C75064" w:rsidP="00C75064">
      <w:pPr>
        <w:autoSpaceDE w:val="0"/>
        <w:autoSpaceDN w:val="0"/>
        <w:adjustRightInd w:val="0"/>
        <w:ind w:left="-10"/>
        <w:jc w:val="both"/>
        <w:rPr>
          <w:rFonts w:ascii="Arial" w:hAnsi="Arial" w:cs="Arial"/>
          <w:color w:val="000000" w:themeColor="text1"/>
          <w:sz w:val="20"/>
        </w:rPr>
      </w:pPr>
      <w:r w:rsidRPr="00550B74">
        <w:rPr>
          <w:rFonts w:ascii="Arial" w:hAnsi="Arial" w:cs="Arial"/>
          <w:color w:val="000000" w:themeColor="text1"/>
          <w:sz w:val="20"/>
        </w:rPr>
        <w:t>Izvajalec je dolžan imeti v času veljavnosti te sklenjeno gradbeno zavarovanje pod pogoji, določenimi v tem členu pogodbe. Višina gradbenega zavarovanja mora obsegati najmanj višino pogodbene vrednosti pogodbe.</w:t>
      </w:r>
    </w:p>
    <w:p w14:paraId="00758C8B" w14:textId="77777777" w:rsidR="00C24091" w:rsidRPr="00550B74" w:rsidRDefault="00C24091" w:rsidP="00BE7760">
      <w:pPr>
        <w:spacing w:line="276" w:lineRule="auto"/>
        <w:contextualSpacing/>
        <w:jc w:val="both"/>
        <w:rPr>
          <w:rFonts w:ascii="Arial" w:hAnsi="Arial" w:cs="Arial"/>
          <w:color w:val="000000" w:themeColor="text1"/>
          <w:sz w:val="20"/>
          <w:szCs w:val="20"/>
        </w:rPr>
      </w:pPr>
    </w:p>
    <w:p w14:paraId="6086CED1" w14:textId="77777777" w:rsidR="008C63F6" w:rsidRPr="00550B74" w:rsidRDefault="008C63F6" w:rsidP="008C63F6">
      <w:pPr>
        <w:autoSpaceDE w:val="0"/>
        <w:autoSpaceDN w:val="0"/>
        <w:adjustRightInd w:val="0"/>
        <w:jc w:val="both"/>
        <w:rPr>
          <w:rFonts w:ascii="Arial" w:hAnsi="Arial" w:cs="Arial"/>
          <w:color w:val="000000" w:themeColor="text1"/>
          <w:sz w:val="20"/>
        </w:rPr>
      </w:pPr>
      <w:r w:rsidRPr="00550B74">
        <w:rPr>
          <w:rFonts w:ascii="Arial" w:hAnsi="Arial" w:cs="Arial"/>
          <w:color w:val="000000" w:themeColor="text1"/>
          <w:sz w:val="20"/>
        </w:rPr>
        <w:t xml:space="preserve">Predmet gradbenega zavarovanja morajo biti naslednje stvari: </w:t>
      </w:r>
    </w:p>
    <w:p w14:paraId="2EB90A15" w14:textId="77777777" w:rsidR="008C63F6" w:rsidRPr="00550B74" w:rsidRDefault="008C63F6" w:rsidP="008C63F6">
      <w:pPr>
        <w:numPr>
          <w:ilvl w:val="0"/>
          <w:numId w:val="26"/>
        </w:numPr>
        <w:autoSpaceDE w:val="0"/>
        <w:autoSpaceDN w:val="0"/>
        <w:adjustRightInd w:val="0"/>
        <w:jc w:val="both"/>
        <w:rPr>
          <w:rFonts w:ascii="Arial" w:hAnsi="Arial" w:cs="Arial"/>
          <w:color w:val="000000" w:themeColor="text1"/>
          <w:sz w:val="20"/>
        </w:rPr>
      </w:pPr>
      <w:r w:rsidRPr="00550B74">
        <w:rPr>
          <w:rFonts w:ascii="Arial" w:hAnsi="Arial" w:cs="Arial"/>
          <w:color w:val="000000" w:themeColor="text1"/>
          <w:sz w:val="20"/>
        </w:rPr>
        <w:t xml:space="preserve">celotni objekt v gradnji, ves gradbeni in instalacijski material ter elektro strojna oprema, ki so namenjeni za vgraditev in so vračunani v predračunski vrednosti gradbenega objekta; </w:t>
      </w:r>
    </w:p>
    <w:p w14:paraId="0BC49F86" w14:textId="77777777" w:rsidR="008C63F6" w:rsidRPr="00550B74" w:rsidRDefault="008C63F6" w:rsidP="008C63F6">
      <w:pPr>
        <w:numPr>
          <w:ilvl w:val="0"/>
          <w:numId w:val="26"/>
        </w:numPr>
        <w:autoSpaceDE w:val="0"/>
        <w:autoSpaceDN w:val="0"/>
        <w:adjustRightInd w:val="0"/>
        <w:jc w:val="both"/>
        <w:rPr>
          <w:rFonts w:ascii="Arial" w:hAnsi="Arial" w:cs="Arial"/>
          <w:color w:val="000000" w:themeColor="text1"/>
          <w:sz w:val="20"/>
        </w:rPr>
      </w:pPr>
      <w:r w:rsidRPr="00550B74">
        <w:rPr>
          <w:rFonts w:ascii="Arial" w:hAnsi="Arial" w:cs="Arial"/>
          <w:color w:val="000000" w:themeColor="text1"/>
          <w:sz w:val="20"/>
        </w:rPr>
        <w:t xml:space="preserve">sosednji obstoječi objekti. </w:t>
      </w:r>
    </w:p>
    <w:p w14:paraId="11288DA2" w14:textId="77777777" w:rsidR="008C63F6" w:rsidRPr="00550B74" w:rsidRDefault="008C63F6" w:rsidP="008C63F6">
      <w:pPr>
        <w:autoSpaceDE w:val="0"/>
        <w:autoSpaceDN w:val="0"/>
        <w:adjustRightInd w:val="0"/>
        <w:jc w:val="both"/>
        <w:rPr>
          <w:rFonts w:ascii="Arial" w:hAnsi="Arial" w:cs="Arial"/>
          <w:color w:val="000000" w:themeColor="text1"/>
          <w:sz w:val="20"/>
        </w:rPr>
      </w:pPr>
    </w:p>
    <w:p w14:paraId="5BCE2AEF" w14:textId="77777777" w:rsidR="008C63F6" w:rsidRPr="00550B74" w:rsidRDefault="008C63F6" w:rsidP="008C63F6">
      <w:pPr>
        <w:autoSpaceDE w:val="0"/>
        <w:autoSpaceDN w:val="0"/>
        <w:adjustRightInd w:val="0"/>
        <w:jc w:val="both"/>
        <w:rPr>
          <w:rFonts w:ascii="Arial" w:hAnsi="Arial" w:cs="Arial"/>
          <w:color w:val="000000" w:themeColor="text1"/>
          <w:sz w:val="20"/>
        </w:rPr>
      </w:pPr>
      <w:r w:rsidRPr="00550B74">
        <w:rPr>
          <w:rFonts w:ascii="Arial" w:hAnsi="Arial" w:cs="Arial"/>
          <w:color w:val="000000" w:themeColor="text1"/>
          <w:sz w:val="20"/>
        </w:rPr>
        <w:t xml:space="preserve">Gradbeno zavarovanje mora kriti uničenje ali poškodbo zavarovanih stvari zaradi naslednjih nevarnosti: </w:t>
      </w:r>
    </w:p>
    <w:p w14:paraId="0F51FDAD" w14:textId="77777777" w:rsidR="008C63F6" w:rsidRPr="00550B74" w:rsidRDefault="008C63F6" w:rsidP="008C63F6">
      <w:pPr>
        <w:numPr>
          <w:ilvl w:val="0"/>
          <w:numId w:val="26"/>
        </w:numPr>
        <w:autoSpaceDE w:val="0"/>
        <w:autoSpaceDN w:val="0"/>
        <w:adjustRightInd w:val="0"/>
        <w:jc w:val="both"/>
        <w:rPr>
          <w:rFonts w:ascii="Arial" w:hAnsi="Arial" w:cs="Arial"/>
          <w:color w:val="000000" w:themeColor="text1"/>
          <w:sz w:val="20"/>
        </w:rPr>
      </w:pPr>
      <w:r w:rsidRPr="00550B74">
        <w:rPr>
          <w:rFonts w:ascii="Arial" w:hAnsi="Arial" w:cs="Arial"/>
          <w:color w:val="000000" w:themeColor="text1"/>
          <w:sz w:val="20"/>
        </w:rPr>
        <w:t xml:space="preserve">požar, strela, eksplozija, vihar, toča, izliv vode, mraz, led in sneg, snežni plaz, dež, odtrganje ali zrušenje zemljišča ter zemeljskega usada; </w:t>
      </w:r>
    </w:p>
    <w:p w14:paraId="577D8A12" w14:textId="77777777" w:rsidR="008C63F6" w:rsidRPr="00550B74" w:rsidRDefault="008C63F6" w:rsidP="008C63F6">
      <w:pPr>
        <w:numPr>
          <w:ilvl w:val="0"/>
          <w:numId w:val="26"/>
        </w:numPr>
        <w:autoSpaceDE w:val="0"/>
        <w:autoSpaceDN w:val="0"/>
        <w:adjustRightInd w:val="0"/>
        <w:jc w:val="both"/>
        <w:rPr>
          <w:rFonts w:ascii="Arial" w:hAnsi="Arial" w:cs="Arial"/>
          <w:color w:val="000000" w:themeColor="text1"/>
          <w:sz w:val="20"/>
        </w:rPr>
      </w:pPr>
      <w:r w:rsidRPr="00550B74">
        <w:rPr>
          <w:rFonts w:ascii="Arial" w:hAnsi="Arial" w:cs="Arial"/>
          <w:color w:val="000000" w:themeColor="text1"/>
          <w:sz w:val="20"/>
        </w:rPr>
        <w:t xml:space="preserve">gradbene nezgode; </w:t>
      </w:r>
    </w:p>
    <w:p w14:paraId="0626C589" w14:textId="77777777" w:rsidR="008C63F6" w:rsidRPr="00550B74" w:rsidRDefault="008C63F6" w:rsidP="008C63F6">
      <w:pPr>
        <w:numPr>
          <w:ilvl w:val="0"/>
          <w:numId w:val="26"/>
        </w:numPr>
        <w:autoSpaceDE w:val="0"/>
        <w:autoSpaceDN w:val="0"/>
        <w:adjustRightInd w:val="0"/>
        <w:jc w:val="both"/>
        <w:rPr>
          <w:rFonts w:ascii="Arial" w:hAnsi="Arial" w:cs="Arial"/>
          <w:color w:val="000000" w:themeColor="text1"/>
          <w:sz w:val="20"/>
        </w:rPr>
      </w:pPr>
      <w:r w:rsidRPr="00550B74">
        <w:rPr>
          <w:rFonts w:ascii="Arial" w:hAnsi="Arial" w:cs="Arial"/>
          <w:color w:val="000000" w:themeColor="text1"/>
          <w:sz w:val="20"/>
        </w:rPr>
        <w:t xml:space="preserve">za ostale nevarnosti pa, če jim je gradnja izpostavljena v konkretnem primeru in se za to posebej dogovorita pogodbeni stranki. </w:t>
      </w:r>
    </w:p>
    <w:p w14:paraId="13A5D84A" w14:textId="77777777" w:rsidR="00AD68B0" w:rsidRPr="00550B74" w:rsidRDefault="00AD68B0" w:rsidP="00AD68B0">
      <w:pPr>
        <w:autoSpaceDE w:val="0"/>
        <w:autoSpaceDN w:val="0"/>
        <w:adjustRightInd w:val="0"/>
        <w:jc w:val="both"/>
        <w:rPr>
          <w:rFonts w:ascii="Arial" w:hAnsi="Arial" w:cs="Arial"/>
          <w:b/>
          <w:color w:val="000000" w:themeColor="text1"/>
          <w:sz w:val="20"/>
        </w:rPr>
      </w:pPr>
      <w:r w:rsidRPr="00550B74">
        <w:rPr>
          <w:rFonts w:ascii="Arial" w:hAnsi="Arial" w:cs="Arial"/>
          <w:b/>
          <w:color w:val="000000" w:themeColor="text1"/>
          <w:sz w:val="20"/>
        </w:rPr>
        <w:lastRenderedPageBreak/>
        <w:t>XV. PREVZEM IZVEDENIH DEL</w:t>
      </w:r>
    </w:p>
    <w:p w14:paraId="5C6751CB" w14:textId="77777777" w:rsidR="00AD68B0" w:rsidRPr="00E34FD3" w:rsidRDefault="00AD68B0" w:rsidP="007C77DA">
      <w:pPr>
        <w:numPr>
          <w:ilvl w:val="0"/>
          <w:numId w:val="33"/>
        </w:numPr>
        <w:autoSpaceDE w:val="0"/>
        <w:autoSpaceDN w:val="0"/>
        <w:adjustRightInd w:val="0"/>
        <w:jc w:val="center"/>
        <w:rPr>
          <w:rFonts w:ascii="Arial" w:hAnsi="Arial" w:cs="Arial"/>
          <w:sz w:val="20"/>
        </w:rPr>
      </w:pPr>
      <w:r w:rsidRPr="00E34FD3">
        <w:rPr>
          <w:rFonts w:ascii="Arial" w:hAnsi="Arial" w:cs="Arial"/>
          <w:sz w:val="20"/>
        </w:rPr>
        <w:t>člen</w:t>
      </w:r>
    </w:p>
    <w:p w14:paraId="02B9BA75" w14:textId="77777777" w:rsidR="00AD68B0" w:rsidRPr="00E34FD3" w:rsidRDefault="00AD68B0" w:rsidP="00AD68B0">
      <w:pPr>
        <w:jc w:val="both"/>
        <w:rPr>
          <w:rFonts w:ascii="Arial" w:hAnsi="Arial" w:cs="Arial"/>
          <w:sz w:val="20"/>
        </w:rPr>
      </w:pPr>
      <w:r w:rsidRPr="00E34FD3">
        <w:rPr>
          <w:rFonts w:ascii="Arial" w:hAnsi="Arial" w:cs="Arial"/>
          <w:sz w:val="20"/>
        </w:rPr>
        <w:t>Kvalitetni pregled izvedenih pogodbenih del opravijo predstavniki naročnika, strokovnega nadzora in izvajalca v 8 (osmih)  dneh po pisnem obvestilu izvajalca o dokončanju del.</w:t>
      </w:r>
    </w:p>
    <w:p w14:paraId="2A32C896" w14:textId="77777777" w:rsidR="00AD68B0" w:rsidRPr="00E34FD3" w:rsidRDefault="00AD68B0" w:rsidP="00AD68B0">
      <w:pPr>
        <w:jc w:val="both"/>
        <w:rPr>
          <w:rFonts w:ascii="Arial" w:hAnsi="Arial" w:cs="Arial"/>
          <w:sz w:val="20"/>
        </w:rPr>
      </w:pPr>
    </w:p>
    <w:p w14:paraId="7945F12B" w14:textId="77777777" w:rsidR="00AD68B0" w:rsidRPr="00E34FD3" w:rsidRDefault="00AD68B0" w:rsidP="00AD68B0">
      <w:pPr>
        <w:jc w:val="both"/>
        <w:rPr>
          <w:rFonts w:ascii="Arial" w:hAnsi="Arial" w:cs="Arial"/>
          <w:sz w:val="20"/>
        </w:rPr>
      </w:pPr>
      <w:r w:rsidRPr="00E34FD3">
        <w:rPr>
          <w:rFonts w:ascii="Arial" w:hAnsi="Arial" w:cs="Arial"/>
          <w:sz w:val="20"/>
        </w:rPr>
        <w:t>Pogoji za primopredajo bodo izpolnjeni, ko bo izvajalec:</w:t>
      </w:r>
    </w:p>
    <w:p w14:paraId="0B41E4D4" w14:textId="77777777" w:rsidR="00AD68B0" w:rsidRPr="00E34FD3" w:rsidRDefault="00AD68B0" w:rsidP="007C77DA">
      <w:pPr>
        <w:numPr>
          <w:ilvl w:val="0"/>
          <w:numId w:val="36"/>
        </w:numPr>
        <w:jc w:val="both"/>
        <w:rPr>
          <w:rFonts w:ascii="Arial" w:hAnsi="Arial" w:cs="Arial"/>
          <w:sz w:val="20"/>
        </w:rPr>
      </w:pPr>
      <w:r w:rsidRPr="00E34FD3">
        <w:rPr>
          <w:rFonts w:ascii="Arial" w:hAnsi="Arial" w:cs="Arial"/>
          <w:sz w:val="20"/>
        </w:rPr>
        <w:t>izvršil vsa pogodbeno dogovorjena dela,</w:t>
      </w:r>
    </w:p>
    <w:p w14:paraId="79F44332" w14:textId="77777777" w:rsidR="00AD68B0" w:rsidRPr="00E34FD3" w:rsidRDefault="00AD68B0" w:rsidP="007C77DA">
      <w:pPr>
        <w:numPr>
          <w:ilvl w:val="0"/>
          <w:numId w:val="36"/>
        </w:numPr>
        <w:jc w:val="both"/>
        <w:rPr>
          <w:rFonts w:ascii="Arial" w:hAnsi="Arial" w:cs="Arial"/>
          <w:sz w:val="20"/>
        </w:rPr>
      </w:pPr>
      <w:r w:rsidRPr="00E34FD3">
        <w:rPr>
          <w:rFonts w:ascii="Arial" w:hAnsi="Arial" w:cs="Arial"/>
          <w:sz w:val="20"/>
        </w:rPr>
        <w:t>odpravil vse pomanjkljivosti s tehničnega in kvalitetnega pregleda,</w:t>
      </w:r>
    </w:p>
    <w:p w14:paraId="2AC2DF7C" w14:textId="77777777" w:rsidR="00AD68B0" w:rsidRPr="00E34FD3" w:rsidRDefault="00AD68B0" w:rsidP="007C77DA">
      <w:pPr>
        <w:numPr>
          <w:ilvl w:val="0"/>
          <w:numId w:val="36"/>
        </w:numPr>
        <w:jc w:val="both"/>
        <w:rPr>
          <w:rFonts w:ascii="Arial" w:hAnsi="Arial" w:cs="Arial"/>
          <w:sz w:val="20"/>
        </w:rPr>
      </w:pPr>
      <w:r w:rsidRPr="00E34FD3">
        <w:rPr>
          <w:rFonts w:ascii="Arial" w:hAnsi="Arial" w:cs="Arial"/>
          <w:sz w:val="20"/>
        </w:rPr>
        <w:t>predložil naročniku finančno zavarovanje za odpravo napak v garancijski dobi.</w:t>
      </w:r>
    </w:p>
    <w:p w14:paraId="11045784" w14:textId="77777777" w:rsidR="00AD68B0" w:rsidRPr="00E34FD3" w:rsidRDefault="00AD68B0" w:rsidP="00AD68B0">
      <w:pPr>
        <w:numPr>
          <w:ilvl w:val="12"/>
          <w:numId w:val="0"/>
        </w:numPr>
        <w:jc w:val="both"/>
        <w:rPr>
          <w:rFonts w:ascii="Arial" w:hAnsi="Arial" w:cs="Arial"/>
          <w:sz w:val="20"/>
        </w:rPr>
      </w:pPr>
    </w:p>
    <w:p w14:paraId="6E9E10A8" w14:textId="77777777" w:rsidR="00AD68B0" w:rsidRPr="00287205" w:rsidRDefault="00AD68B0" w:rsidP="00AD68B0">
      <w:pPr>
        <w:numPr>
          <w:ilvl w:val="12"/>
          <w:numId w:val="0"/>
        </w:numPr>
        <w:jc w:val="both"/>
        <w:rPr>
          <w:rFonts w:ascii="Arial" w:hAnsi="Arial" w:cs="Arial"/>
          <w:color w:val="0D0D0D" w:themeColor="text1" w:themeTint="F2"/>
          <w:sz w:val="20"/>
        </w:rPr>
      </w:pPr>
      <w:r w:rsidRPr="00E34FD3">
        <w:rPr>
          <w:rFonts w:ascii="Arial" w:hAnsi="Arial" w:cs="Arial"/>
          <w:sz w:val="20"/>
        </w:rPr>
        <w:t xml:space="preserve">Po izpolnitvi zgoraj navedenih pogojev opravijo predstavniki naročnika, strokovnega nadzora in izvajalca </w:t>
      </w:r>
      <w:r w:rsidRPr="00287205">
        <w:rPr>
          <w:rFonts w:ascii="Arial" w:hAnsi="Arial" w:cs="Arial"/>
          <w:color w:val="0D0D0D" w:themeColor="text1" w:themeTint="F2"/>
          <w:sz w:val="20"/>
        </w:rPr>
        <w:t xml:space="preserve">primopredajo in sestavijo zapisnik o primopredaji. </w:t>
      </w:r>
    </w:p>
    <w:p w14:paraId="40F1F597" w14:textId="77777777" w:rsidR="00AD68B0" w:rsidRPr="00E34FD3" w:rsidRDefault="00AD68B0" w:rsidP="00AD68B0">
      <w:pPr>
        <w:numPr>
          <w:ilvl w:val="12"/>
          <w:numId w:val="0"/>
        </w:numPr>
        <w:jc w:val="both"/>
        <w:rPr>
          <w:rFonts w:ascii="Arial" w:hAnsi="Arial" w:cs="Arial"/>
          <w:sz w:val="20"/>
        </w:rPr>
      </w:pPr>
    </w:p>
    <w:p w14:paraId="1D6785BD" w14:textId="77777777" w:rsidR="00AD68B0" w:rsidRPr="00E34FD3" w:rsidRDefault="00AD68B0" w:rsidP="00AD68B0">
      <w:pPr>
        <w:numPr>
          <w:ilvl w:val="12"/>
          <w:numId w:val="0"/>
        </w:numPr>
        <w:jc w:val="both"/>
        <w:rPr>
          <w:rFonts w:ascii="Arial" w:hAnsi="Arial" w:cs="Arial"/>
          <w:sz w:val="20"/>
        </w:rPr>
      </w:pPr>
      <w:r w:rsidRPr="00E34FD3">
        <w:rPr>
          <w:rFonts w:ascii="Arial" w:hAnsi="Arial" w:cs="Arial"/>
          <w:sz w:val="20"/>
        </w:rPr>
        <w:t>S primopredajo izvršenih del so izpolnjeni tudi pogoji za izstavitev končne situacije.</w:t>
      </w:r>
    </w:p>
    <w:p w14:paraId="27825C02" w14:textId="77777777" w:rsidR="00AD68B0" w:rsidRPr="00E34FD3" w:rsidRDefault="00AD68B0" w:rsidP="00AD68B0">
      <w:pPr>
        <w:autoSpaceDE w:val="0"/>
        <w:autoSpaceDN w:val="0"/>
        <w:adjustRightInd w:val="0"/>
        <w:jc w:val="both"/>
        <w:rPr>
          <w:rFonts w:ascii="Arial" w:hAnsi="Arial" w:cs="Arial"/>
          <w:b/>
          <w:sz w:val="20"/>
        </w:rPr>
      </w:pPr>
    </w:p>
    <w:p w14:paraId="4F1082FB" w14:textId="77777777" w:rsidR="00AD68B0" w:rsidRPr="00E34FD3" w:rsidRDefault="00AD68B0" w:rsidP="00AD68B0">
      <w:pPr>
        <w:jc w:val="both"/>
        <w:rPr>
          <w:rFonts w:ascii="Arial" w:hAnsi="Arial" w:cs="Arial"/>
          <w:b/>
          <w:sz w:val="20"/>
          <w:lang w:eastAsia="x-none"/>
        </w:rPr>
      </w:pPr>
      <w:r w:rsidRPr="00E34FD3">
        <w:rPr>
          <w:rFonts w:ascii="Arial" w:hAnsi="Arial" w:cs="Arial"/>
          <w:b/>
          <w:sz w:val="20"/>
          <w:lang w:eastAsia="x-none"/>
        </w:rPr>
        <w:t>XVI. POGODBENA KAZEN</w:t>
      </w:r>
    </w:p>
    <w:p w14:paraId="477DB13F" w14:textId="77777777" w:rsidR="00AD68B0" w:rsidRPr="00E34FD3" w:rsidRDefault="00AD68B0" w:rsidP="007C77DA">
      <w:pPr>
        <w:numPr>
          <w:ilvl w:val="0"/>
          <w:numId w:val="33"/>
        </w:numPr>
        <w:autoSpaceDE w:val="0"/>
        <w:autoSpaceDN w:val="0"/>
        <w:adjustRightInd w:val="0"/>
        <w:jc w:val="center"/>
        <w:rPr>
          <w:rFonts w:ascii="Arial" w:hAnsi="Arial" w:cs="Arial"/>
          <w:sz w:val="20"/>
        </w:rPr>
      </w:pPr>
      <w:r w:rsidRPr="00E34FD3">
        <w:rPr>
          <w:rFonts w:ascii="Arial" w:hAnsi="Arial" w:cs="Arial"/>
          <w:sz w:val="20"/>
        </w:rPr>
        <w:t>člen</w:t>
      </w:r>
    </w:p>
    <w:p w14:paraId="3C05A477" w14:textId="77777777" w:rsidR="00AD68B0" w:rsidRPr="00E34FD3" w:rsidRDefault="00AD68B0" w:rsidP="00AD68B0">
      <w:pPr>
        <w:jc w:val="both"/>
        <w:rPr>
          <w:rFonts w:ascii="Arial" w:hAnsi="Arial" w:cs="Arial"/>
          <w:sz w:val="20"/>
          <w:lang w:eastAsia="x-none"/>
        </w:rPr>
      </w:pPr>
      <w:r w:rsidRPr="00E34FD3">
        <w:rPr>
          <w:rFonts w:ascii="Arial" w:hAnsi="Arial" w:cs="Arial"/>
          <w:sz w:val="20"/>
          <w:lang w:eastAsia="x-none"/>
        </w:rPr>
        <w:t>V primeru zamude roka izvedbe ima naročnik pravico do pogodbene kazni, in sicer 5 ‰ (pet promilov) za vsak dan zamude od celotne pogodbene vrednosti, vendar največ do 10% celotne pogodbene vrednosti.</w:t>
      </w:r>
    </w:p>
    <w:p w14:paraId="3F833642" w14:textId="77777777" w:rsidR="00AD68B0" w:rsidRPr="00E34FD3" w:rsidRDefault="00AD68B0" w:rsidP="00AD68B0">
      <w:pPr>
        <w:jc w:val="both"/>
        <w:rPr>
          <w:rFonts w:ascii="Arial" w:hAnsi="Arial" w:cs="Arial"/>
          <w:sz w:val="20"/>
        </w:rPr>
      </w:pPr>
    </w:p>
    <w:p w14:paraId="27C55154" w14:textId="77777777" w:rsidR="00AD68B0" w:rsidRPr="00E34FD3" w:rsidRDefault="00AD68B0" w:rsidP="00AD68B0">
      <w:pPr>
        <w:rPr>
          <w:rFonts w:ascii="Arial" w:hAnsi="Arial" w:cs="Arial"/>
          <w:sz w:val="20"/>
          <w:lang w:eastAsia="x-none"/>
        </w:rPr>
      </w:pPr>
      <w:r w:rsidRPr="00E34FD3">
        <w:rPr>
          <w:rFonts w:ascii="Arial" w:hAnsi="Arial" w:cs="Arial"/>
          <w:sz w:val="20"/>
          <w:lang w:eastAsia="x-none"/>
        </w:rPr>
        <w:t>Pogodbena kazen se obračuna s posebnim računom.</w:t>
      </w:r>
    </w:p>
    <w:p w14:paraId="57CDC4B4" w14:textId="77777777" w:rsidR="00AD68B0" w:rsidRPr="00E34FD3" w:rsidRDefault="00AD68B0" w:rsidP="00AD68B0">
      <w:pPr>
        <w:jc w:val="both"/>
        <w:rPr>
          <w:rFonts w:ascii="Arial" w:hAnsi="Arial" w:cs="Arial"/>
          <w:sz w:val="20"/>
          <w:lang w:eastAsia="x-none"/>
        </w:rPr>
      </w:pPr>
    </w:p>
    <w:p w14:paraId="0C000848" w14:textId="77777777" w:rsidR="00AD68B0" w:rsidRPr="00E34FD3" w:rsidRDefault="00AD68B0" w:rsidP="00AD68B0">
      <w:pPr>
        <w:jc w:val="both"/>
        <w:rPr>
          <w:rFonts w:ascii="Arial" w:hAnsi="Arial" w:cs="Arial"/>
          <w:sz w:val="20"/>
          <w:lang w:eastAsia="x-none"/>
        </w:rPr>
      </w:pPr>
      <w:r w:rsidRPr="00E34FD3">
        <w:rPr>
          <w:rFonts w:ascii="Arial" w:hAnsi="Arial" w:cs="Arial"/>
          <w:sz w:val="20"/>
          <w:lang w:eastAsia="x-none"/>
        </w:rPr>
        <w:t xml:space="preserve">V primeru, da izvajalec pogodbene kazni ne plača, ima naročnik pravico, da jo odbije od še ne plačanih plačil. </w:t>
      </w:r>
    </w:p>
    <w:p w14:paraId="784A724B" w14:textId="77777777" w:rsidR="00AD68B0" w:rsidRPr="00E34FD3" w:rsidRDefault="00AD68B0" w:rsidP="00AD68B0">
      <w:pPr>
        <w:jc w:val="both"/>
        <w:rPr>
          <w:rFonts w:ascii="Arial" w:hAnsi="Arial" w:cs="Arial"/>
          <w:sz w:val="20"/>
          <w:lang w:eastAsia="x-none"/>
        </w:rPr>
      </w:pPr>
    </w:p>
    <w:p w14:paraId="5B0F93AA" w14:textId="77777777" w:rsidR="00AD68B0" w:rsidRDefault="00AD68B0" w:rsidP="00AD68B0">
      <w:pPr>
        <w:jc w:val="both"/>
        <w:rPr>
          <w:rFonts w:ascii="Arial" w:hAnsi="Arial" w:cs="Arial"/>
          <w:sz w:val="20"/>
          <w:lang w:eastAsia="x-none"/>
        </w:rPr>
      </w:pPr>
      <w:r w:rsidRPr="00E34FD3">
        <w:rPr>
          <w:rFonts w:ascii="Arial" w:hAnsi="Arial" w:cs="Arial"/>
          <w:sz w:val="20"/>
          <w:lang w:eastAsia="x-none"/>
        </w:rPr>
        <w:t>Izvajalec soglaša, da pravica zaračunati pogodbeno kazen ni pogojena z nastankom škode naročniku. Povračilo tako nastale škode bo naročnik uveljavljal po načelih odškodninske odgovornosti, neodvisno od uveljavljanja pogodbene kazni.</w:t>
      </w:r>
    </w:p>
    <w:p w14:paraId="59E2252D" w14:textId="77777777" w:rsidR="00735DD6" w:rsidRDefault="00735DD6" w:rsidP="00AD68B0">
      <w:pPr>
        <w:jc w:val="both"/>
        <w:rPr>
          <w:rFonts w:ascii="Arial" w:hAnsi="Arial" w:cs="Arial"/>
          <w:sz w:val="20"/>
          <w:lang w:eastAsia="x-none"/>
        </w:rPr>
      </w:pPr>
    </w:p>
    <w:p w14:paraId="17DE233A" w14:textId="12C7F36B" w:rsidR="00735DD6" w:rsidRPr="004C7EA4" w:rsidRDefault="00735DD6" w:rsidP="00735DD6">
      <w:pPr>
        <w:spacing w:after="160" w:line="259" w:lineRule="auto"/>
        <w:jc w:val="both"/>
        <w:rPr>
          <w:rFonts w:ascii="Arial" w:hAnsi="Arial" w:cs="Arial"/>
          <w:b/>
          <w:bCs/>
          <w:color w:val="000000" w:themeColor="text1"/>
          <w:sz w:val="20"/>
          <w:szCs w:val="20"/>
        </w:rPr>
      </w:pPr>
      <w:r w:rsidRPr="004C7EA4">
        <w:rPr>
          <w:rFonts w:ascii="Arial" w:hAnsi="Arial" w:cs="Arial"/>
          <w:b/>
          <w:bCs/>
          <w:color w:val="000000" w:themeColor="text1"/>
          <w:sz w:val="20"/>
          <w:szCs w:val="20"/>
        </w:rPr>
        <w:t>X</w:t>
      </w:r>
      <w:r w:rsidR="0014101E" w:rsidRPr="004C7EA4">
        <w:rPr>
          <w:rFonts w:ascii="Arial" w:hAnsi="Arial" w:cs="Arial"/>
          <w:b/>
          <w:bCs/>
          <w:color w:val="000000" w:themeColor="text1"/>
          <w:sz w:val="20"/>
          <w:szCs w:val="20"/>
        </w:rPr>
        <w:t>VII</w:t>
      </w:r>
      <w:r w:rsidRPr="004C7EA4">
        <w:rPr>
          <w:rFonts w:ascii="Arial" w:hAnsi="Arial" w:cs="Arial"/>
          <w:b/>
          <w:bCs/>
          <w:color w:val="000000" w:themeColor="text1"/>
          <w:sz w:val="20"/>
          <w:szCs w:val="20"/>
        </w:rPr>
        <w:t>. POGODBENA KAZEN  ZARADI NEPOOBLAŠČENE UPORABE PODATKOV</w:t>
      </w:r>
    </w:p>
    <w:p w14:paraId="3FFA2F54" w14:textId="74565A9C" w:rsidR="00735DD6" w:rsidRPr="004C7EA4" w:rsidRDefault="00735DD6" w:rsidP="007C77DA">
      <w:pPr>
        <w:pStyle w:val="Odstavekseznama"/>
        <w:numPr>
          <w:ilvl w:val="0"/>
          <w:numId w:val="33"/>
        </w:numPr>
        <w:spacing w:after="160" w:line="259" w:lineRule="auto"/>
        <w:jc w:val="center"/>
        <w:rPr>
          <w:rFonts w:ascii="Arial" w:hAnsi="Arial" w:cs="Arial"/>
          <w:color w:val="000000" w:themeColor="text1"/>
          <w:sz w:val="20"/>
        </w:rPr>
      </w:pPr>
      <w:r w:rsidRPr="004C7EA4">
        <w:rPr>
          <w:rFonts w:ascii="Arial" w:hAnsi="Arial" w:cs="Arial"/>
          <w:color w:val="000000" w:themeColor="text1"/>
          <w:sz w:val="20"/>
        </w:rPr>
        <w:t>člen</w:t>
      </w:r>
    </w:p>
    <w:p w14:paraId="7BF67963" w14:textId="77777777" w:rsidR="00735DD6" w:rsidRPr="004C7EA4" w:rsidRDefault="00735DD6" w:rsidP="00735DD6">
      <w:pPr>
        <w:spacing w:after="160" w:line="259" w:lineRule="auto"/>
        <w:jc w:val="both"/>
        <w:rPr>
          <w:rFonts w:ascii="Arial" w:hAnsi="Arial" w:cs="Arial"/>
          <w:color w:val="000000" w:themeColor="text1"/>
          <w:sz w:val="20"/>
          <w:szCs w:val="20"/>
        </w:rPr>
      </w:pPr>
      <w:r w:rsidRPr="004C7EA4">
        <w:rPr>
          <w:rFonts w:ascii="Arial" w:hAnsi="Arial" w:cs="Arial"/>
          <w:color w:val="000000" w:themeColor="text1"/>
          <w:sz w:val="20"/>
          <w:szCs w:val="20"/>
        </w:rPr>
        <w:t>Z namenom ohranjanja  varnega in neprekinjenega delovanja železniškega omrežja in železniških naprav, se vsem izvajalcem  in dobaviteljem prepoveduje uporaba podatkov o javni železniški infrastrukturi, ki  jih ti pridobijo v postopkih, izvedenih za namen nabave osnovnih sredstev, materiala ali storitev v druge namene,  ki niso povezani s predmetnim postopkom nabave. V primeru potrebe po uporabi tako pridobljenih podatkov o javni železniški infrastrukturi in železniških napravah za drug namen mora dobavitelj/izvajalec pridobiti predhodno pisno  soglasje  upravljavca ali lastnika  javne železniške infrastrukture.</w:t>
      </w:r>
    </w:p>
    <w:p w14:paraId="399BBCEE" w14:textId="77777777" w:rsidR="00735DD6" w:rsidRPr="004C7EA4" w:rsidRDefault="00735DD6" w:rsidP="00735DD6">
      <w:pPr>
        <w:spacing w:after="160" w:line="259" w:lineRule="auto"/>
        <w:jc w:val="both"/>
        <w:rPr>
          <w:rFonts w:ascii="Arial" w:hAnsi="Arial" w:cs="Arial"/>
          <w:color w:val="000000" w:themeColor="text1"/>
          <w:sz w:val="20"/>
          <w:szCs w:val="20"/>
        </w:rPr>
      </w:pPr>
      <w:r w:rsidRPr="004C7EA4">
        <w:rPr>
          <w:rFonts w:ascii="Arial" w:hAnsi="Arial" w:cs="Arial"/>
          <w:color w:val="000000" w:themeColor="text1"/>
          <w:sz w:val="20"/>
          <w:szCs w:val="20"/>
        </w:rPr>
        <w:t>Nespoštovanje zgornjega določila predstavlja kršitev pogodbenih obveznosti, za katero lahko SŽ</w:t>
      </w:r>
      <w:r w:rsidRPr="004C7EA4">
        <w:rPr>
          <w:rFonts w:ascii="Arial" w:hAnsi="Arial" w:cs="Arial"/>
          <w:color w:val="000000" w:themeColor="text1"/>
          <w:sz w:val="20"/>
          <w:szCs w:val="20"/>
        </w:rPr>
        <w:noBreakHyphen/>
        <w:t>Infrastruktura, d. o. o., uveljavlja pogodbeno kazen v višini 15 % pogodbene vrednosti tudi po prenehanju pogodbenega razmerja. Uveljavljanje pogodbene kazni ne izključuje pravice do uveljavljanja odškodnine za morebitno višjo nastalo škodo. Pravica do uveljavljanja navedenih zahtevkov obstaja tudi po prenehanju pogodbenega razmerja.</w:t>
      </w:r>
    </w:p>
    <w:p w14:paraId="7FA0DAAA" w14:textId="77777777" w:rsidR="00AD68B0" w:rsidRPr="00E34FD3" w:rsidRDefault="00AD68B0" w:rsidP="00AD68B0">
      <w:pPr>
        <w:jc w:val="both"/>
        <w:rPr>
          <w:rFonts w:ascii="Arial" w:hAnsi="Arial" w:cs="Arial"/>
          <w:sz w:val="20"/>
          <w:lang w:eastAsia="x-none"/>
        </w:rPr>
      </w:pPr>
    </w:p>
    <w:p w14:paraId="58F199E7" w14:textId="1BE0C5E5" w:rsidR="00AD68B0" w:rsidRPr="00E34FD3" w:rsidRDefault="00AD68B0" w:rsidP="00AD68B0">
      <w:pPr>
        <w:autoSpaceDE w:val="0"/>
        <w:autoSpaceDN w:val="0"/>
        <w:adjustRightInd w:val="0"/>
        <w:jc w:val="both"/>
        <w:rPr>
          <w:rFonts w:ascii="Arial" w:hAnsi="Arial" w:cs="Arial"/>
          <w:b/>
          <w:bCs/>
          <w:iCs/>
          <w:sz w:val="20"/>
        </w:rPr>
      </w:pPr>
      <w:r w:rsidRPr="00E34FD3">
        <w:rPr>
          <w:rFonts w:ascii="Arial" w:hAnsi="Arial" w:cs="Arial"/>
          <w:b/>
          <w:bCs/>
          <w:iCs/>
          <w:sz w:val="20"/>
        </w:rPr>
        <w:t>X</w:t>
      </w:r>
      <w:r>
        <w:rPr>
          <w:rFonts w:ascii="Arial" w:hAnsi="Arial" w:cs="Arial"/>
          <w:b/>
          <w:bCs/>
          <w:iCs/>
          <w:sz w:val="20"/>
        </w:rPr>
        <w:t>V</w:t>
      </w:r>
      <w:r w:rsidR="002801ED">
        <w:rPr>
          <w:rFonts w:ascii="Arial" w:hAnsi="Arial" w:cs="Arial"/>
          <w:b/>
          <w:bCs/>
          <w:iCs/>
          <w:sz w:val="20"/>
        </w:rPr>
        <w:t>I</w:t>
      </w:r>
      <w:r>
        <w:rPr>
          <w:rFonts w:ascii="Arial" w:hAnsi="Arial" w:cs="Arial"/>
          <w:b/>
          <w:bCs/>
          <w:iCs/>
          <w:sz w:val="20"/>
        </w:rPr>
        <w:t>I</w:t>
      </w:r>
      <w:r w:rsidRPr="00E34FD3">
        <w:rPr>
          <w:rFonts w:ascii="Arial" w:hAnsi="Arial" w:cs="Arial"/>
          <w:b/>
          <w:bCs/>
          <w:iCs/>
          <w:sz w:val="20"/>
        </w:rPr>
        <w:t>I. VELJAVNOST POGODBE</w:t>
      </w:r>
    </w:p>
    <w:p w14:paraId="47AA0D5B" w14:textId="77777777" w:rsidR="00AD68B0" w:rsidRPr="00E34FD3" w:rsidRDefault="00AD68B0" w:rsidP="007C77DA">
      <w:pPr>
        <w:numPr>
          <w:ilvl w:val="0"/>
          <w:numId w:val="33"/>
        </w:numPr>
        <w:autoSpaceDE w:val="0"/>
        <w:autoSpaceDN w:val="0"/>
        <w:adjustRightInd w:val="0"/>
        <w:jc w:val="center"/>
        <w:rPr>
          <w:rFonts w:ascii="Arial" w:hAnsi="Arial" w:cs="Arial"/>
          <w:bCs/>
          <w:iCs/>
          <w:sz w:val="20"/>
        </w:rPr>
      </w:pPr>
      <w:r w:rsidRPr="00E34FD3">
        <w:rPr>
          <w:rFonts w:ascii="Arial" w:hAnsi="Arial" w:cs="Arial"/>
          <w:bCs/>
          <w:iCs/>
          <w:sz w:val="20"/>
        </w:rPr>
        <w:t>člen</w:t>
      </w:r>
    </w:p>
    <w:p w14:paraId="61CF3F1D" w14:textId="77777777" w:rsidR="00AD68B0" w:rsidRPr="00E34FD3" w:rsidRDefault="00AD68B0" w:rsidP="00AD68B0">
      <w:pPr>
        <w:jc w:val="both"/>
        <w:rPr>
          <w:rFonts w:ascii="Arial" w:hAnsi="Arial" w:cs="Arial"/>
          <w:sz w:val="20"/>
          <w:lang w:val="x-none" w:eastAsia="x-none"/>
        </w:rPr>
      </w:pPr>
      <w:r w:rsidRPr="00E34FD3">
        <w:rPr>
          <w:rFonts w:ascii="Arial" w:hAnsi="Arial" w:cs="Arial"/>
          <w:sz w:val="20"/>
          <w:lang w:val="x-none" w:eastAsia="x-none"/>
        </w:rPr>
        <w:t xml:space="preserve">Pogodba je sklenjena za obdobje </w:t>
      </w:r>
      <w:r w:rsidRPr="00E34FD3">
        <w:rPr>
          <w:rFonts w:ascii="Arial" w:hAnsi="Arial" w:cs="Arial"/>
          <w:sz w:val="20"/>
          <w:lang w:eastAsia="x-none"/>
        </w:rPr>
        <w:t>do zaključka pogodbenih obveznosti</w:t>
      </w:r>
      <w:r w:rsidRPr="00E34FD3">
        <w:rPr>
          <w:rFonts w:ascii="Arial" w:hAnsi="Arial" w:cs="Arial"/>
          <w:sz w:val="20"/>
          <w:lang w:val="x-none" w:eastAsia="x-none"/>
        </w:rPr>
        <w:t>, in stopi v veljavo z dnem, ko jo podpišeta obe pogodbeni stranki</w:t>
      </w:r>
      <w:r w:rsidRPr="00E34FD3">
        <w:rPr>
          <w:rFonts w:ascii="Arial" w:hAnsi="Arial" w:cs="Arial"/>
          <w:sz w:val="20"/>
          <w:lang w:eastAsia="x-none"/>
        </w:rPr>
        <w:t>,</w:t>
      </w:r>
      <w:r w:rsidRPr="00E34FD3">
        <w:rPr>
          <w:rFonts w:ascii="Arial" w:hAnsi="Arial" w:cs="Arial"/>
          <w:sz w:val="20"/>
          <w:lang w:val="x-none" w:eastAsia="x-none"/>
        </w:rPr>
        <w:t xml:space="preserve"> pod pogojem, da </w:t>
      </w:r>
      <w:r w:rsidRPr="00E34FD3">
        <w:rPr>
          <w:rFonts w:ascii="Arial" w:hAnsi="Arial" w:cs="Arial"/>
          <w:sz w:val="20"/>
          <w:lang w:eastAsia="x-none"/>
        </w:rPr>
        <w:t>izvajalec</w:t>
      </w:r>
      <w:r w:rsidRPr="00E34FD3">
        <w:rPr>
          <w:rFonts w:ascii="Arial" w:hAnsi="Arial" w:cs="Arial"/>
          <w:sz w:val="20"/>
          <w:lang w:val="x-none" w:eastAsia="x-none"/>
        </w:rPr>
        <w:t xml:space="preserve"> naročniku predloži finančno zavarovanje za dobro izvedbo pogodbenih obveznosti.  </w:t>
      </w:r>
    </w:p>
    <w:p w14:paraId="66B51A51" w14:textId="77777777" w:rsidR="00AD68B0" w:rsidRPr="00E34FD3" w:rsidRDefault="00AD68B0" w:rsidP="00AD68B0">
      <w:pPr>
        <w:jc w:val="both"/>
        <w:rPr>
          <w:rFonts w:ascii="Arial" w:hAnsi="Arial" w:cs="Arial"/>
          <w:sz w:val="20"/>
          <w:lang w:val="x-none" w:eastAsia="x-none"/>
        </w:rPr>
      </w:pPr>
    </w:p>
    <w:p w14:paraId="4CBF8D03" w14:textId="77777777" w:rsidR="00AD68B0" w:rsidRPr="00E34FD3" w:rsidRDefault="00AD68B0" w:rsidP="00AD68B0">
      <w:pPr>
        <w:autoSpaceDE w:val="0"/>
        <w:autoSpaceDN w:val="0"/>
        <w:adjustRightInd w:val="0"/>
        <w:jc w:val="both"/>
        <w:rPr>
          <w:rFonts w:ascii="Arial" w:hAnsi="Arial" w:cs="Arial"/>
          <w:sz w:val="20"/>
        </w:rPr>
      </w:pPr>
      <w:r w:rsidRPr="00E34FD3">
        <w:rPr>
          <w:rFonts w:ascii="Arial" w:hAnsi="Arial" w:cs="Arial"/>
          <w:sz w:val="20"/>
        </w:rPr>
        <w:t>Stranki sta soglasni, da naročnik lahko pogodbo predčasno kadarkoli odpove z enomesečnim odpovednim rokom, ki začne teči s prvim dnem v naslednjem mesecu, ko je nasprotna stranka odpoved prejela.</w:t>
      </w:r>
    </w:p>
    <w:p w14:paraId="6B918208" w14:textId="77777777" w:rsidR="00AD68B0" w:rsidRPr="00E34FD3" w:rsidRDefault="00AD68B0" w:rsidP="00AD68B0">
      <w:pPr>
        <w:autoSpaceDE w:val="0"/>
        <w:autoSpaceDN w:val="0"/>
        <w:adjustRightInd w:val="0"/>
        <w:jc w:val="both"/>
        <w:rPr>
          <w:rFonts w:ascii="Arial" w:hAnsi="Arial" w:cs="Arial"/>
          <w:sz w:val="20"/>
        </w:rPr>
      </w:pPr>
    </w:p>
    <w:p w14:paraId="483653DC" w14:textId="194FB3DF" w:rsidR="00AD68B0" w:rsidRPr="00E34FD3" w:rsidRDefault="00AD68B0" w:rsidP="00AD68B0">
      <w:pPr>
        <w:autoSpaceDE w:val="0"/>
        <w:autoSpaceDN w:val="0"/>
        <w:adjustRightInd w:val="0"/>
        <w:jc w:val="both"/>
        <w:rPr>
          <w:rFonts w:ascii="Arial" w:hAnsi="Arial" w:cs="Arial"/>
          <w:b/>
          <w:sz w:val="20"/>
        </w:rPr>
      </w:pPr>
      <w:r w:rsidRPr="00E34FD3">
        <w:rPr>
          <w:rFonts w:ascii="Arial" w:hAnsi="Arial" w:cs="Arial"/>
          <w:b/>
          <w:sz w:val="20"/>
        </w:rPr>
        <w:t>X</w:t>
      </w:r>
      <w:r>
        <w:rPr>
          <w:rFonts w:ascii="Arial" w:hAnsi="Arial" w:cs="Arial"/>
          <w:b/>
          <w:sz w:val="20"/>
        </w:rPr>
        <w:t>I</w:t>
      </w:r>
      <w:r w:rsidR="002801ED">
        <w:rPr>
          <w:rFonts w:ascii="Arial" w:hAnsi="Arial" w:cs="Arial"/>
          <w:b/>
          <w:sz w:val="20"/>
        </w:rPr>
        <w:t>X</w:t>
      </w:r>
      <w:r w:rsidRPr="00E34FD3">
        <w:rPr>
          <w:rFonts w:ascii="Arial" w:hAnsi="Arial" w:cs="Arial"/>
          <w:b/>
          <w:sz w:val="20"/>
        </w:rPr>
        <w:t>. ODPOVED POGODBE</w:t>
      </w:r>
    </w:p>
    <w:p w14:paraId="673BE893" w14:textId="77777777" w:rsidR="00AD68B0" w:rsidRPr="00E34FD3" w:rsidRDefault="00AD68B0" w:rsidP="007C77DA">
      <w:pPr>
        <w:numPr>
          <w:ilvl w:val="0"/>
          <w:numId w:val="33"/>
        </w:numPr>
        <w:tabs>
          <w:tab w:val="left" w:pos="864"/>
        </w:tabs>
        <w:ind w:left="357" w:hanging="357"/>
        <w:jc w:val="center"/>
        <w:rPr>
          <w:rFonts w:ascii="Arial" w:hAnsi="Arial" w:cs="Arial"/>
          <w:sz w:val="20"/>
        </w:rPr>
      </w:pPr>
      <w:r w:rsidRPr="00E34FD3">
        <w:rPr>
          <w:rFonts w:ascii="Arial" w:hAnsi="Arial" w:cs="Arial"/>
          <w:sz w:val="20"/>
        </w:rPr>
        <w:t>člen</w:t>
      </w:r>
    </w:p>
    <w:p w14:paraId="00563E73" w14:textId="77777777" w:rsidR="00AD68B0" w:rsidRPr="00287205" w:rsidRDefault="00AD68B0" w:rsidP="00AD68B0">
      <w:pPr>
        <w:jc w:val="both"/>
        <w:rPr>
          <w:rFonts w:ascii="Arial" w:hAnsi="Arial" w:cs="Arial"/>
          <w:color w:val="0D0D0D" w:themeColor="text1" w:themeTint="F2"/>
          <w:sz w:val="20"/>
        </w:rPr>
      </w:pPr>
      <w:r w:rsidRPr="00287205">
        <w:rPr>
          <w:rFonts w:ascii="Arial" w:hAnsi="Arial" w:cs="Arial"/>
          <w:color w:val="0D0D0D" w:themeColor="text1" w:themeTint="F2"/>
          <w:sz w:val="20"/>
        </w:rPr>
        <w:t xml:space="preserve">Naročnik bo odpovedal pogodbo brez odpovednega roka v naslednjih primerih : </w:t>
      </w:r>
    </w:p>
    <w:p w14:paraId="07A67C9A" w14:textId="77777777" w:rsidR="00AD68B0" w:rsidRPr="00E34FD3" w:rsidRDefault="00AD68B0" w:rsidP="007C77DA">
      <w:pPr>
        <w:numPr>
          <w:ilvl w:val="0"/>
          <w:numId w:val="34"/>
        </w:numPr>
        <w:suppressAutoHyphens/>
        <w:autoSpaceDE w:val="0"/>
        <w:jc w:val="both"/>
        <w:rPr>
          <w:rFonts w:ascii="Arial" w:hAnsi="Arial" w:cs="Arial"/>
          <w:color w:val="000000"/>
          <w:sz w:val="20"/>
          <w:lang w:eastAsia="zh-CN"/>
        </w:rPr>
      </w:pPr>
      <w:r w:rsidRPr="00E34FD3">
        <w:rPr>
          <w:rFonts w:ascii="Arial" w:hAnsi="Arial" w:cs="Arial"/>
          <w:color w:val="000000"/>
          <w:sz w:val="20"/>
          <w:lang w:eastAsia="zh-CN"/>
        </w:rPr>
        <w:t>če pride izvajalec v takšno finančno situacijo, ki bi mu onemogočila izvedbo pogodbenih obveznosti,</w:t>
      </w:r>
    </w:p>
    <w:p w14:paraId="1906C39E" w14:textId="77777777" w:rsidR="00AD68B0" w:rsidRPr="00E34FD3" w:rsidRDefault="00AD68B0" w:rsidP="007C77DA">
      <w:pPr>
        <w:numPr>
          <w:ilvl w:val="0"/>
          <w:numId w:val="34"/>
        </w:numPr>
        <w:suppressAutoHyphens/>
        <w:autoSpaceDE w:val="0"/>
        <w:ind w:left="357" w:hanging="357"/>
        <w:jc w:val="both"/>
        <w:rPr>
          <w:rFonts w:ascii="Arial" w:hAnsi="Arial" w:cs="Arial"/>
          <w:sz w:val="20"/>
          <w:lang w:eastAsia="zh-CN"/>
        </w:rPr>
      </w:pPr>
      <w:r w:rsidRPr="00E34FD3">
        <w:rPr>
          <w:rFonts w:ascii="Arial" w:hAnsi="Arial" w:cs="Arial"/>
          <w:sz w:val="20"/>
          <w:lang w:eastAsia="zh-CN"/>
        </w:rPr>
        <w:t xml:space="preserve">v primeru bistvenih ali ponavljajočih se kršitev določil pogodbe, katerih izvajalec ne odpravi tudi po </w:t>
      </w:r>
    </w:p>
    <w:p w14:paraId="338B3192" w14:textId="77777777" w:rsidR="00AD68B0" w:rsidRPr="00E34FD3" w:rsidRDefault="00AD68B0" w:rsidP="00AD68B0">
      <w:pPr>
        <w:suppressAutoHyphens/>
        <w:autoSpaceDE w:val="0"/>
        <w:ind w:left="360"/>
        <w:jc w:val="both"/>
        <w:rPr>
          <w:rFonts w:ascii="Arial" w:hAnsi="Arial" w:cs="Arial"/>
          <w:b/>
          <w:bCs/>
          <w:color w:val="000000"/>
          <w:sz w:val="20"/>
          <w:lang w:eastAsia="zh-CN"/>
        </w:rPr>
      </w:pPr>
      <w:r w:rsidRPr="00E34FD3">
        <w:rPr>
          <w:rFonts w:ascii="Arial" w:hAnsi="Arial" w:cs="Arial"/>
          <w:sz w:val="20"/>
          <w:lang w:eastAsia="zh-CN"/>
        </w:rPr>
        <w:t>predhodnem pisnem opominu naročnika.</w:t>
      </w:r>
    </w:p>
    <w:p w14:paraId="7DF98CEF" w14:textId="77777777" w:rsidR="00AD68B0" w:rsidRPr="00E34FD3" w:rsidRDefault="00AD68B0" w:rsidP="00AD68B0">
      <w:pPr>
        <w:jc w:val="both"/>
        <w:rPr>
          <w:rFonts w:ascii="Arial" w:hAnsi="Arial" w:cs="Arial"/>
          <w:sz w:val="20"/>
        </w:rPr>
      </w:pPr>
    </w:p>
    <w:p w14:paraId="69A09BAE" w14:textId="77777777" w:rsidR="00AD68B0" w:rsidRPr="00E34FD3" w:rsidRDefault="00AD68B0" w:rsidP="00AD68B0">
      <w:pPr>
        <w:keepLines/>
        <w:jc w:val="both"/>
        <w:rPr>
          <w:rFonts w:ascii="Arial" w:hAnsi="Arial" w:cs="Arial"/>
          <w:sz w:val="20"/>
        </w:rPr>
      </w:pPr>
      <w:r w:rsidRPr="00E34FD3">
        <w:rPr>
          <w:rFonts w:ascii="Arial" w:hAnsi="Arial" w:cs="Arial"/>
          <w:sz w:val="20"/>
        </w:rPr>
        <w:lastRenderedPageBreak/>
        <w:t>Zaradi odpovedi pogodbe naročnik izvajalcu odškodninsko ni odgovoren.</w:t>
      </w:r>
    </w:p>
    <w:p w14:paraId="51814531" w14:textId="77777777" w:rsidR="00AD68B0" w:rsidRPr="00E34FD3" w:rsidRDefault="00AD68B0" w:rsidP="00AD68B0">
      <w:pPr>
        <w:keepLines/>
        <w:jc w:val="both"/>
        <w:rPr>
          <w:rFonts w:ascii="Arial" w:hAnsi="Arial" w:cs="Arial"/>
          <w:sz w:val="20"/>
        </w:rPr>
      </w:pPr>
    </w:p>
    <w:p w14:paraId="6748409D" w14:textId="21B420EB" w:rsidR="00AD68B0" w:rsidRPr="00E34FD3" w:rsidRDefault="00AD68B0" w:rsidP="00AD68B0">
      <w:pPr>
        <w:tabs>
          <w:tab w:val="left" w:pos="864"/>
        </w:tabs>
        <w:ind w:right="-752"/>
        <w:jc w:val="both"/>
        <w:rPr>
          <w:rFonts w:ascii="Arial" w:hAnsi="Arial" w:cs="Arial"/>
          <w:b/>
          <w:sz w:val="20"/>
        </w:rPr>
      </w:pPr>
      <w:r w:rsidRPr="00E34FD3">
        <w:rPr>
          <w:rFonts w:ascii="Arial" w:hAnsi="Arial" w:cs="Arial"/>
          <w:b/>
          <w:sz w:val="20"/>
        </w:rPr>
        <w:t>XX. PROTIKORUPCIJSKA KLAVZULA</w:t>
      </w:r>
    </w:p>
    <w:p w14:paraId="59E3C2BE" w14:textId="77777777" w:rsidR="00AD68B0" w:rsidRPr="00E34FD3" w:rsidRDefault="00AD68B0" w:rsidP="007C77DA">
      <w:pPr>
        <w:keepLines/>
        <w:numPr>
          <w:ilvl w:val="0"/>
          <w:numId w:val="33"/>
        </w:numPr>
        <w:jc w:val="center"/>
        <w:rPr>
          <w:rFonts w:ascii="Arial" w:hAnsi="Arial" w:cs="Arial"/>
          <w:bCs/>
          <w:sz w:val="20"/>
          <w:lang w:val="x-none" w:eastAsia="x-none"/>
        </w:rPr>
      </w:pPr>
      <w:r w:rsidRPr="00E34FD3">
        <w:rPr>
          <w:rFonts w:ascii="Arial" w:hAnsi="Arial" w:cs="Arial"/>
          <w:sz w:val="20"/>
          <w:lang w:val="x-none" w:eastAsia="x-none"/>
        </w:rPr>
        <w:t>člen</w:t>
      </w:r>
    </w:p>
    <w:p w14:paraId="11B2C898" w14:textId="77777777" w:rsidR="00AD68B0" w:rsidRPr="00E34FD3" w:rsidRDefault="00AD68B0" w:rsidP="00AD68B0">
      <w:pPr>
        <w:jc w:val="both"/>
        <w:rPr>
          <w:rFonts w:ascii="Arial" w:hAnsi="Arial" w:cs="Arial"/>
          <w:sz w:val="20"/>
        </w:rPr>
      </w:pPr>
      <w:r w:rsidRPr="00E34FD3">
        <w:rPr>
          <w:rFonts w:ascii="Arial" w:hAnsi="Arial" w:cs="Arial"/>
          <w:sz w:val="20"/>
        </w:rPr>
        <w:t>Na podlagi Zakona o integriteti in preprečevanju korupcije (</w:t>
      </w:r>
      <w:proofErr w:type="spellStart"/>
      <w:r w:rsidRPr="00E34FD3">
        <w:rPr>
          <w:rFonts w:ascii="Arial" w:hAnsi="Arial" w:cs="Arial"/>
          <w:sz w:val="20"/>
        </w:rPr>
        <w:t>ZIntPK</w:t>
      </w:r>
      <w:proofErr w:type="spellEnd"/>
      <w:r w:rsidRPr="00E34FD3">
        <w:rPr>
          <w:rFonts w:ascii="Arial" w:hAnsi="Arial" w:cs="Arial"/>
          <w:sz w:val="20"/>
        </w:rPr>
        <w:t>, Ur. l. RS, št. 69/11-UPB2), je nična vsaka pogodba, pri kateri kdo v imenu ali na račun druge pogodbene stranke, predstavniku ali posredniku organa ali organizacije javnega sektorja obljubi, ponudi ali da kakšno nedovoljeno korist za:</w:t>
      </w:r>
    </w:p>
    <w:p w14:paraId="12C63355" w14:textId="77777777" w:rsidR="00AD68B0" w:rsidRPr="00E34FD3" w:rsidRDefault="00AD68B0" w:rsidP="007C77DA">
      <w:pPr>
        <w:numPr>
          <w:ilvl w:val="0"/>
          <w:numId w:val="32"/>
        </w:numPr>
        <w:jc w:val="both"/>
        <w:rPr>
          <w:rFonts w:ascii="Arial" w:hAnsi="Arial" w:cs="Arial"/>
          <w:sz w:val="20"/>
        </w:rPr>
      </w:pPr>
      <w:r w:rsidRPr="00E34FD3">
        <w:rPr>
          <w:rFonts w:ascii="Arial" w:hAnsi="Arial" w:cs="Arial"/>
          <w:sz w:val="20"/>
        </w:rPr>
        <w:t>pridobitev posla,</w:t>
      </w:r>
    </w:p>
    <w:p w14:paraId="58ABFBA0" w14:textId="77777777" w:rsidR="00AD68B0" w:rsidRPr="00E34FD3" w:rsidRDefault="00AD68B0" w:rsidP="007C77DA">
      <w:pPr>
        <w:numPr>
          <w:ilvl w:val="0"/>
          <w:numId w:val="32"/>
        </w:numPr>
        <w:jc w:val="both"/>
        <w:rPr>
          <w:rFonts w:ascii="Arial" w:hAnsi="Arial" w:cs="Arial"/>
          <w:sz w:val="20"/>
        </w:rPr>
      </w:pPr>
      <w:r w:rsidRPr="00E34FD3">
        <w:rPr>
          <w:rFonts w:ascii="Arial" w:hAnsi="Arial" w:cs="Arial"/>
          <w:sz w:val="20"/>
        </w:rPr>
        <w:t>za sklenitev posla pod ugodnejšimi pogoji,</w:t>
      </w:r>
    </w:p>
    <w:p w14:paraId="58E1085C" w14:textId="77777777" w:rsidR="00AD68B0" w:rsidRPr="00E34FD3" w:rsidRDefault="00AD68B0" w:rsidP="007C77DA">
      <w:pPr>
        <w:numPr>
          <w:ilvl w:val="0"/>
          <w:numId w:val="32"/>
        </w:numPr>
        <w:jc w:val="both"/>
        <w:rPr>
          <w:rFonts w:ascii="Arial" w:hAnsi="Arial" w:cs="Arial"/>
          <w:sz w:val="20"/>
        </w:rPr>
      </w:pPr>
      <w:r w:rsidRPr="00E34FD3">
        <w:rPr>
          <w:rFonts w:ascii="Arial" w:hAnsi="Arial" w:cs="Arial"/>
          <w:sz w:val="20"/>
        </w:rPr>
        <w:t>za opustitev dolžnega nadzora nad izvajanjem pogodbenih obveznosti,</w:t>
      </w:r>
    </w:p>
    <w:p w14:paraId="4C0A8617" w14:textId="77777777" w:rsidR="00AD68B0" w:rsidRPr="00E34FD3" w:rsidRDefault="00AD68B0" w:rsidP="007C77DA">
      <w:pPr>
        <w:numPr>
          <w:ilvl w:val="0"/>
          <w:numId w:val="32"/>
        </w:numPr>
        <w:jc w:val="both"/>
        <w:rPr>
          <w:rFonts w:ascii="Arial" w:hAnsi="Arial" w:cs="Arial"/>
          <w:sz w:val="20"/>
        </w:rPr>
      </w:pPr>
      <w:r w:rsidRPr="00E34FD3">
        <w:rPr>
          <w:rFonts w:ascii="Arial" w:hAnsi="Arial" w:cs="Arial"/>
          <w:sz w:val="20"/>
        </w:rPr>
        <w:t>ter za vsako drugo ravnanje ali opustitev, s katerim je organu, ki pogodbo sklepa, povzročena škoda ali je omogočena pridobitev nedovoljene koristi predstavniku organa, drugi pogodbeni stranki ali njenemu predstavniku, zastopniku ali posredniku.</w:t>
      </w:r>
    </w:p>
    <w:p w14:paraId="4AC703EF" w14:textId="77777777" w:rsidR="00AD68B0" w:rsidRPr="00E34FD3" w:rsidRDefault="00AD68B0" w:rsidP="00AD68B0">
      <w:pPr>
        <w:jc w:val="both"/>
        <w:rPr>
          <w:rFonts w:ascii="Arial" w:hAnsi="Arial" w:cs="Arial"/>
          <w:sz w:val="20"/>
        </w:rPr>
      </w:pPr>
    </w:p>
    <w:p w14:paraId="4FEED106" w14:textId="77777777" w:rsidR="00AD68B0" w:rsidRPr="00E34FD3" w:rsidRDefault="00AD68B0" w:rsidP="00AD68B0">
      <w:pPr>
        <w:jc w:val="both"/>
        <w:rPr>
          <w:rFonts w:ascii="Arial" w:hAnsi="Arial" w:cs="Arial"/>
          <w:sz w:val="20"/>
        </w:rPr>
      </w:pPr>
      <w:r w:rsidRPr="00E34FD3">
        <w:rPr>
          <w:rFonts w:ascii="Arial" w:hAnsi="Arial" w:cs="Arial"/>
          <w:sz w:val="20"/>
        </w:rPr>
        <w:t>Pogodbeni stranki sta se dolžni vzdržati vsakršnih ravnanj, ki bi na podlagi vsebine iz I. odstavka pomenila kršitev zakonskih določil.</w:t>
      </w:r>
    </w:p>
    <w:p w14:paraId="17D5ADEC" w14:textId="77777777" w:rsidR="00AD68B0" w:rsidRPr="00E34FD3" w:rsidRDefault="00AD68B0" w:rsidP="00AD68B0">
      <w:pPr>
        <w:jc w:val="both"/>
        <w:rPr>
          <w:rFonts w:ascii="Arial" w:hAnsi="Arial" w:cs="Arial"/>
          <w:sz w:val="20"/>
        </w:rPr>
      </w:pPr>
    </w:p>
    <w:p w14:paraId="7B7DE8EF" w14:textId="77777777" w:rsidR="00AD68B0" w:rsidRPr="00E34FD3" w:rsidRDefault="00AD68B0" w:rsidP="00AD68B0">
      <w:pPr>
        <w:jc w:val="both"/>
        <w:rPr>
          <w:rFonts w:ascii="Arial" w:hAnsi="Arial" w:cs="Arial"/>
          <w:sz w:val="20"/>
        </w:rPr>
      </w:pPr>
      <w:r w:rsidRPr="00E34FD3">
        <w:rPr>
          <w:rFonts w:ascii="Arial" w:hAnsi="Arial" w:cs="Arial"/>
          <w:sz w:val="20"/>
        </w:rPr>
        <w:t xml:space="preserve">V primeru, da naročnik ugotovi domnevni obstoj dejanskega stanja iz </w:t>
      </w:r>
      <w:smartTag w:uri="urn:schemas-microsoft-com:office:smarttags" w:element="metricconverter">
        <w:smartTagPr>
          <w:attr w:name="ProductID" w:val="1. in"/>
        </w:smartTagPr>
        <w:r w:rsidRPr="00E34FD3">
          <w:rPr>
            <w:rFonts w:ascii="Arial" w:hAnsi="Arial" w:cs="Arial"/>
            <w:sz w:val="20"/>
          </w:rPr>
          <w:t>1. in</w:t>
        </w:r>
      </w:smartTag>
      <w:r w:rsidRPr="00E34FD3">
        <w:rPr>
          <w:rFonts w:ascii="Arial" w:hAnsi="Arial" w:cs="Arial"/>
          <w:sz w:val="20"/>
        </w:rPr>
        <w:t xml:space="preserve"> 2. odstavka tega člena, je dolžan sprožiti postopek ugotavljanja ničnosti pogodbe ter o tem obvestiti pristojne organe pregona.</w:t>
      </w:r>
    </w:p>
    <w:p w14:paraId="285E0D7D" w14:textId="77777777" w:rsidR="00AD68B0" w:rsidRPr="00E34FD3" w:rsidRDefault="00AD68B0" w:rsidP="00AD68B0">
      <w:pPr>
        <w:keepLines/>
        <w:jc w:val="both"/>
        <w:rPr>
          <w:rFonts w:ascii="Arial" w:hAnsi="Arial" w:cs="Arial"/>
          <w:bCs/>
          <w:sz w:val="20"/>
          <w:lang w:val="x-none" w:eastAsia="x-none"/>
        </w:rPr>
      </w:pPr>
    </w:p>
    <w:p w14:paraId="3B384735" w14:textId="165FA5F9" w:rsidR="00AD68B0" w:rsidRPr="00E34FD3" w:rsidRDefault="00AD68B0" w:rsidP="00AD68B0">
      <w:pPr>
        <w:keepLines/>
        <w:jc w:val="both"/>
        <w:rPr>
          <w:rFonts w:ascii="Arial" w:hAnsi="Arial" w:cs="Arial"/>
          <w:b/>
          <w:bCs/>
          <w:sz w:val="20"/>
          <w:lang w:eastAsia="x-none"/>
        </w:rPr>
      </w:pPr>
      <w:r w:rsidRPr="00E34FD3">
        <w:rPr>
          <w:rFonts w:ascii="Arial" w:hAnsi="Arial" w:cs="Arial"/>
          <w:b/>
          <w:bCs/>
          <w:sz w:val="20"/>
          <w:lang w:val="x-none" w:eastAsia="x-none"/>
        </w:rPr>
        <w:t>X</w:t>
      </w:r>
      <w:r w:rsidRPr="00E34FD3">
        <w:rPr>
          <w:rFonts w:ascii="Arial" w:hAnsi="Arial" w:cs="Arial"/>
          <w:b/>
          <w:bCs/>
          <w:sz w:val="20"/>
          <w:lang w:eastAsia="x-none"/>
        </w:rPr>
        <w:t>X</w:t>
      </w:r>
      <w:r w:rsidR="002801ED">
        <w:rPr>
          <w:rFonts w:ascii="Arial" w:hAnsi="Arial" w:cs="Arial"/>
          <w:b/>
          <w:bCs/>
          <w:sz w:val="20"/>
          <w:lang w:eastAsia="x-none"/>
        </w:rPr>
        <w:t>I</w:t>
      </w:r>
      <w:r w:rsidRPr="00E34FD3">
        <w:rPr>
          <w:rFonts w:ascii="Arial" w:hAnsi="Arial" w:cs="Arial"/>
          <w:b/>
          <w:bCs/>
          <w:sz w:val="20"/>
          <w:lang w:val="x-none" w:eastAsia="x-none"/>
        </w:rPr>
        <w:t xml:space="preserve">. </w:t>
      </w:r>
      <w:r w:rsidRPr="00E34FD3">
        <w:rPr>
          <w:rFonts w:ascii="Arial" w:hAnsi="Arial" w:cs="Arial"/>
          <w:b/>
          <w:bCs/>
          <w:sz w:val="20"/>
          <w:lang w:eastAsia="x-none"/>
        </w:rPr>
        <w:t>RAZVEZNI POGOJI</w:t>
      </w:r>
    </w:p>
    <w:p w14:paraId="79108B13" w14:textId="77777777" w:rsidR="00AD68B0" w:rsidRPr="00E34FD3" w:rsidRDefault="00AD68B0" w:rsidP="007C77DA">
      <w:pPr>
        <w:keepLines/>
        <w:numPr>
          <w:ilvl w:val="0"/>
          <w:numId w:val="33"/>
        </w:numPr>
        <w:jc w:val="center"/>
        <w:rPr>
          <w:rFonts w:ascii="Arial" w:hAnsi="Arial" w:cs="Arial"/>
          <w:bCs/>
          <w:sz w:val="20"/>
          <w:lang w:val="x-none" w:eastAsia="x-none"/>
        </w:rPr>
      </w:pPr>
      <w:r w:rsidRPr="00E34FD3">
        <w:rPr>
          <w:rFonts w:ascii="Arial" w:hAnsi="Arial" w:cs="Arial"/>
          <w:bCs/>
          <w:sz w:val="20"/>
          <w:lang w:val="x-none" w:eastAsia="x-none"/>
        </w:rPr>
        <w:t>člen</w:t>
      </w:r>
    </w:p>
    <w:p w14:paraId="0AB45B68" w14:textId="77777777" w:rsidR="00AD68B0" w:rsidRPr="00E34FD3" w:rsidRDefault="00AD68B0" w:rsidP="00AD68B0">
      <w:pPr>
        <w:jc w:val="both"/>
        <w:rPr>
          <w:rFonts w:ascii="Arial" w:hAnsi="Arial" w:cs="Arial"/>
          <w:sz w:val="20"/>
        </w:rPr>
      </w:pPr>
      <w:r w:rsidRPr="00E34FD3">
        <w:rPr>
          <w:rFonts w:ascii="Arial" w:hAnsi="Arial" w:cs="Arial"/>
          <w:sz w:val="20"/>
        </w:rPr>
        <w:t>Ta pogodba je sklenjena pod razveznim pogojem, ki se uresniči v primeru izpolnitve ene od naslednjih okoliščin:</w:t>
      </w:r>
    </w:p>
    <w:p w14:paraId="44234FDD" w14:textId="77777777" w:rsidR="00AD68B0" w:rsidRPr="00E34FD3" w:rsidRDefault="00AD68B0" w:rsidP="007C77DA">
      <w:pPr>
        <w:numPr>
          <w:ilvl w:val="0"/>
          <w:numId w:val="30"/>
        </w:numPr>
        <w:ind w:left="357" w:hanging="357"/>
        <w:jc w:val="both"/>
        <w:rPr>
          <w:rFonts w:ascii="Arial" w:hAnsi="Arial" w:cs="Arial"/>
          <w:sz w:val="20"/>
        </w:rPr>
      </w:pPr>
      <w:r w:rsidRPr="00E34FD3">
        <w:rPr>
          <w:rFonts w:ascii="Arial" w:hAnsi="Arial" w:cs="Arial"/>
          <w:sz w:val="20"/>
        </w:rPr>
        <w:t xml:space="preserve">če bo naročnik seznanjen, da je sodišče s pravnomočno odločitvijo ugotovilo kršitev obveznosti delovne, </w:t>
      </w:r>
      <w:proofErr w:type="spellStart"/>
      <w:r w:rsidRPr="00E34FD3">
        <w:rPr>
          <w:rFonts w:ascii="Arial" w:hAnsi="Arial" w:cs="Arial"/>
          <w:sz w:val="20"/>
        </w:rPr>
        <w:t>okoljske</w:t>
      </w:r>
      <w:proofErr w:type="spellEnd"/>
      <w:r w:rsidRPr="00E34FD3">
        <w:rPr>
          <w:rFonts w:ascii="Arial" w:hAnsi="Arial" w:cs="Arial"/>
          <w:sz w:val="20"/>
        </w:rPr>
        <w:t xml:space="preserve"> ali socialne zakonodaje s strani dobavitelja ali podizvajalca, ali</w:t>
      </w:r>
    </w:p>
    <w:p w14:paraId="19BBBC23" w14:textId="77777777" w:rsidR="00AD68B0" w:rsidRPr="00E34FD3" w:rsidRDefault="00AD68B0" w:rsidP="007C77DA">
      <w:pPr>
        <w:numPr>
          <w:ilvl w:val="0"/>
          <w:numId w:val="30"/>
        </w:numPr>
        <w:ind w:left="357" w:hanging="357"/>
        <w:jc w:val="both"/>
        <w:rPr>
          <w:rFonts w:ascii="Arial" w:hAnsi="Arial" w:cs="Arial"/>
          <w:sz w:val="20"/>
        </w:rPr>
      </w:pPr>
      <w:r w:rsidRPr="00E34FD3">
        <w:rPr>
          <w:rFonts w:ascii="Arial" w:hAnsi="Arial" w:cs="Arial"/>
          <w:sz w:val="20"/>
        </w:rPr>
        <w:t>če bo naročnik seznanjen, da je pristojni državni organ pri dobavitelju ali podizvajalcu v času izvajanja pogodbe ugotovil najmanj dve kršitvi v zvezi s:</w:t>
      </w:r>
    </w:p>
    <w:p w14:paraId="522D3EF0" w14:textId="77777777" w:rsidR="00AD68B0" w:rsidRPr="00E34FD3" w:rsidRDefault="00AD68B0" w:rsidP="007C77DA">
      <w:pPr>
        <w:numPr>
          <w:ilvl w:val="0"/>
          <w:numId w:val="31"/>
        </w:numPr>
        <w:jc w:val="both"/>
        <w:rPr>
          <w:rFonts w:ascii="Arial" w:hAnsi="Arial" w:cs="Arial"/>
          <w:sz w:val="20"/>
        </w:rPr>
      </w:pPr>
      <w:r w:rsidRPr="00E34FD3">
        <w:rPr>
          <w:rFonts w:ascii="Arial" w:hAnsi="Arial" w:cs="Arial"/>
          <w:sz w:val="20"/>
        </w:rPr>
        <w:t>plačilom za delo,</w:t>
      </w:r>
    </w:p>
    <w:p w14:paraId="2CD46E2E" w14:textId="77777777" w:rsidR="00AD68B0" w:rsidRPr="00E34FD3" w:rsidRDefault="00AD68B0" w:rsidP="007C77DA">
      <w:pPr>
        <w:numPr>
          <w:ilvl w:val="0"/>
          <w:numId w:val="31"/>
        </w:numPr>
        <w:jc w:val="both"/>
        <w:rPr>
          <w:rFonts w:ascii="Arial" w:hAnsi="Arial" w:cs="Arial"/>
          <w:sz w:val="20"/>
        </w:rPr>
      </w:pPr>
      <w:r w:rsidRPr="00E34FD3">
        <w:rPr>
          <w:rFonts w:ascii="Arial" w:hAnsi="Arial" w:cs="Arial"/>
          <w:sz w:val="20"/>
        </w:rPr>
        <w:t>delovnim časom,</w:t>
      </w:r>
    </w:p>
    <w:p w14:paraId="6C93B140" w14:textId="77777777" w:rsidR="00AD68B0" w:rsidRPr="00E34FD3" w:rsidRDefault="00AD68B0" w:rsidP="007C77DA">
      <w:pPr>
        <w:numPr>
          <w:ilvl w:val="0"/>
          <w:numId w:val="31"/>
        </w:numPr>
        <w:jc w:val="both"/>
        <w:rPr>
          <w:rFonts w:ascii="Arial" w:hAnsi="Arial" w:cs="Arial"/>
          <w:sz w:val="20"/>
        </w:rPr>
      </w:pPr>
      <w:r w:rsidRPr="00E34FD3">
        <w:rPr>
          <w:rFonts w:ascii="Arial" w:hAnsi="Arial" w:cs="Arial"/>
          <w:sz w:val="20"/>
        </w:rPr>
        <w:t>počitki,</w:t>
      </w:r>
    </w:p>
    <w:p w14:paraId="7903DC95" w14:textId="77777777" w:rsidR="00AD68B0" w:rsidRPr="00E34FD3" w:rsidRDefault="00AD68B0" w:rsidP="007C77DA">
      <w:pPr>
        <w:numPr>
          <w:ilvl w:val="0"/>
          <w:numId w:val="31"/>
        </w:numPr>
        <w:jc w:val="both"/>
        <w:rPr>
          <w:rFonts w:ascii="Arial" w:hAnsi="Arial" w:cs="Arial"/>
          <w:sz w:val="20"/>
        </w:rPr>
      </w:pPr>
      <w:r w:rsidRPr="00E34FD3">
        <w:rPr>
          <w:rFonts w:ascii="Arial" w:hAnsi="Arial" w:cs="Arial"/>
          <w:sz w:val="20"/>
        </w:rPr>
        <w:t>opravljanjem dela na podlagi pogodb civilnega prava kljub obstoju elementov delovnega razmerja ali v zvezi z zaposlovanjem na črno,</w:t>
      </w:r>
    </w:p>
    <w:p w14:paraId="2432358B" w14:textId="77777777" w:rsidR="00AD68B0" w:rsidRPr="00E34FD3" w:rsidRDefault="00AD68B0" w:rsidP="00AD68B0">
      <w:pPr>
        <w:jc w:val="both"/>
        <w:rPr>
          <w:rFonts w:ascii="Arial" w:hAnsi="Arial" w:cs="Arial"/>
          <w:sz w:val="20"/>
        </w:rPr>
      </w:pPr>
      <w:r w:rsidRPr="00E34FD3">
        <w:rPr>
          <w:rFonts w:ascii="Arial" w:hAnsi="Arial" w:cs="Arial"/>
          <w:sz w:val="20"/>
        </w:rPr>
        <w:t>in za kateri mu je bila s pravnomočno odločitvijo ali več pravnomočnimi odločitvami izrečena globa za prekršek, in pod pogojem, da je od seznanitve do izteka veljavnosti pogodbe še najmanj šest mesecev.</w:t>
      </w:r>
    </w:p>
    <w:p w14:paraId="353CE140" w14:textId="77777777" w:rsidR="00AD68B0" w:rsidRPr="00E34FD3" w:rsidRDefault="00AD68B0" w:rsidP="00AD68B0">
      <w:pPr>
        <w:jc w:val="both"/>
        <w:rPr>
          <w:rFonts w:ascii="Arial" w:hAnsi="Arial" w:cs="Arial"/>
          <w:sz w:val="20"/>
        </w:rPr>
      </w:pPr>
    </w:p>
    <w:p w14:paraId="7B9A2039" w14:textId="77777777" w:rsidR="00AD68B0" w:rsidRPr="00E34FD3" w:rsidRDefault="00AD68B0" w:rsidP="00AD68B0">
      <w:pPr>
        <w:jc w:val="both"/>
        <w:rPr>
          <w:rFonts w:ascii="Arial" w:hAnsi="Arial" w:cs="Arial"/>
          <w:sz w:val="20"/>
        </w:rPr>
      </w:pPr>
      <w:r w:rsidRPr="00E34FD3">
        <w:rPr>
          <w:rFonts w:ascii="Arial" w:hAnsi="Arial" w:cs="Arial"/>
          <w:sz w:val="20"/>
        </w:rPr>
        <w:t>V primeru seznanitve naročnika s kršitvijo bo naročnik ravnal v skladu s trejo alinejo 4. odstavka 67. člena ZJN-3.</w:t>
      </w:r>
    </w:p>
    <w:p w14:paraId="62D331F3" w14:textId="77777777" w:rsidR="00AD68B0" w:rsidRPr="00E34FD3" w:rsidRDefault="00AD68B0" w:rsidP="00AD68B0">
      <w:pPr>
        <w:jc w:val="both"/>
        <w:rPr>
          <w:rFonts w:ascii="Arial" w:hAnsi="Arial" w:cs="Arial"/>
          <w:sz w:val="20"/>
        </w:rPr>
      </w:pPr>
    </w:p>
    <w:p w14:paraId="5B30323C" w14:textId="77777777" w:rsidR="00AD68B0" w:rsidRPr="00E34FD3" w:rsidRDefault="00AD68B0" w:rsidP="00AD68B0">
      <w:pPr>
        <w:jc w:val="both"/>
        <w:rPr>
          <w:rFonts w:ascii="Arial" w:hAnsi="Arial" w:cs="Arial"/>
          <w:sz w:val="20"/>
        </w:rPr>
      </w:pPr>
      <w:r w:rsidRPr="00E34FD3">
        <w:rPr>
          <w:rFonts w:ascii="Arial" w:hAnsi="Arial" w:cs="Arial"/>
          <w:sz w:val="20"/>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14:paraId="63040468" w14:textId="77777777" w:rsidR="00AD68B0" w:rsidRPr="00E34FD3" w:rsidRDefault="00AD68B0" w:rsidP="00AD68B0">
      <w:pPr>
        <w:jc w:val="both"/>
        <w:rPr>
          <w:rFonts w:ascii="Arial" w:hAnsi="Arial" w:cs="Arial"/>
          <w:sz w:val="20"/>
        </w:rPr>
      </w:pPr>
    </w:p>
    <w:p w14:paraId="2C29F71A" w14:textId="77777777" w:rsidR="00AD68B0" w:rsidRPr="00E34FD3" w:rsidRDefault="00AD68B0" w:rsidP="00AD68B0">
      <w:pPr>
        <w:autoSpaceDE w:val="0"/>
        <w:autoSpaceDN w:val="0"/>
        <w:adjustRightInd w:val="0"/>
        <w:jc w:val="both"/>
        <w:rPr>
          <w:rFonts w:ascii="Arial" w:hAnsi="Arial" w:cs="Arial"/>
          <w:sz w:val="20"/>
        </w:rPr>
      </w:pPr>
      <w:r w:rsidRPr="00E34FD3">
        <w:rPr>
          <w:rFonts w:ascii="Arial" w:hAnsi="Arial" w:cs="Arial"/>
          <w:sz w:val="20"/>
        </w:rPr>
        <w:t>Če naročnik v roku 60 dni od seznanitve s kršitvijo ne začne novega postopka javnega naročila, se šteje, da je pogodba razvezana šestdeseti dan od seznanitve s kršitvijo.</w:t>
      </w:r>
    </w:p>
    <w:p w14:paraId="60F97ACF" w14:textId="77777777" w:rsidR="00AD68B0" w:rsidRPr="00E34FD3" w:rsidRDefault="00AD68B0" w:rsidP="00AD68B0">
      <w:pPr>
        <w:autoSpaceDE w:val="0"/>
        <w:autoSpaceDN w:val="0"/>
        <w:adjustRightInd w:val="0"/>
        <w:jc w:val="both"/>
        <w:rPr>
          <w:rFonts w:ascii="Arial" w:hAnsi="Arial" w:cs="Arial"/>
          <w:sz w:val="20"/>
        </w:rPr>
      </w:pPr>
    </w:p>
    <w:p w14:paraId="5DE93349" w14:textId="6E6F09AF" w:rsidR="00AD68B0" w:rsidRPr="00E34FD3" w:rsidRDefault="00AD68B0" w:rsidP="00AD68B0">
      <w:pPr>
        <w:keepLines/>
        <w:jc w:val="both"/>
        <w:rPr>
          <w:rFonts w:ascii="Arial" w:hAnsi="Arial" w:cs="Arial"/>
          <w:b/>
          <w:bCs/>
          <w:sz w:val="20"/>
          <w:lang w:val="x-none" w:eastAsia="x-none"/>
        </w:rPr>
      </w:pPr>
      <w:r w:rsidRPr="00E34FD3">
        <w:rPr>
          <w:rFonts w:ascii="Arial" w:hAnsi="Arial" w:cs="Arial"/>
          <w:b/>
          <w:bCs/>
          <w:sz w:val="20"/>
          <w:lang w:val="x-none" w:eastAsia="x-none"/>
        </w:rPr>
        <w:t>X</w:t>
      </w:r>
      <w:r w:rsidRPr="00E34FD3">
        <w:rPr>
          <w:rFonts w:ascii="Arial" w:hAnsi="Arial" w:cs="Arial"/>
          <w:b/>
          <w:bCs/>
          <w:sz w:val="20"/>
          <w:lang w:eastAsia="x-none"/>
        </w:rPr>
        <w:t>X</w:t>
      </w:r>
      <w:r w:rsidR="002801ED">
        <w:rPr>
          <w:rFonts w:ascii="Arial" w:hAnsi="Arial" w:cs="Arial"/>
          <w:b/>
          <w:bCs/>
          <w:sz w:val="20"/>
          <w:lang w:eastAsia="x-none"/>
        </w:rPr>
        <w:t>I</w:t>
      </w:r>
      <w:r w:rsidRPr="00E34FD3">
        <w:rPr>
          <w:rFonts w:ascii="Arial" w:hAnsi="Arial" w:cs="Arial"/>
          <w:b/>
          <w:bCs/>
          <w:sz w:val="20"/>
          <w:lang w:val="x-none" w:eastAsia="x-none"/>
        </w:rPr>
        <w:t xml:space="preserve">I. </w:t>
      </w:r>
      <w:r w:rsidRPr="00E34FD3">
        <w:rPr>
          <w:rFonts w:ascii="Arial" w:hAnsi="Arial" w:cs="Arial"/>
          <w:b/>
          <w:bCs/>
          <w:sz w:val="20"/>
          <w:lang w:eastAsia="x-none"/>
        </w:rPr>
        <w:t>KONČNE DOLOČBE</w:t>
      </w:r>
    </w:p>
    <w:p w14:paraId="56615A6D" w14:textId="77777777" w:rsidR="00AD68B0" w:rsidRPr="00E34FD3" w:rsidRDefault="00AD68B0" w:rsidP="007C77DA">
      <w:pPr>
        <w:keepLines/>
        <w:numPr>
          <w:ilvl w:val="0"/>
          <w:numId w:val="33"/>
        </w:numPr>
        <w:jc w:val="center"/>
        <w:rPr>
          <w:rFonts w:ascii="Arial" w:hAnsi="Arial" w:cs="Arial"/>
          <w:bCs/>
          <w:sz w:val="20"/>
          <w:lang w:val="x-none" w:eastAsia="x-none"/>
        </w:rPr>
      </w:pPr>
      <w:r w:rsidRPr="00E34FD3">
        <w:rPr>
          <w:rFonts w:ascii="Arial" w:hAnsi="Arial" w:cs="Arial"/>
          <w:sz w:val="20"/>
          <w:lang w:val="x-none" w:eastAsia="x-none"/>
        </w:rPr>
        <w:t>člen</w:t>
      </w:r>
    </w:p>
    <w:p w14:paraId="6FD6D871" w14:textId="77777777" w:rsidR="00AD68B0" w:rsidRPr="00E34FD3" w:rsidRDefault="00AD68B0" w:rsidP="00AD68B0">
      <w:pPr>
        <w:ind w:right="-33"/>
        <w:jc w:val="both"/>
        <w:rPr>
          <w:rFonts w:ascii="Arial" w:hAnsi="Arial" w:cs="Arial"/>
          <w:sz w:val="20"/>
        </w:rPr>
      </w:pPr>
      <w:r w:rsidRPr="00E34FD3">
        <w:rPr>
          <w:rFonts w:ascii="Arial" w:hAnsi="Arial" w:cs="Arial"/>
          <w:sz w:val="20"/>
        </w:rPr>
        <w:t>Vsi dosedanji dogovori v zvezi z deli pod točko I te pogodbe, ki niso zajeti v pogodbi, so neveljavni. Spremembe in dopolnitve pogodbe pa veljajo le, če jih podpišeta obe pogodbeni stranki.</w:t>
      </w:r>
    </w:p>
    <w:p w14:paraId="203A66E1" w14:textId="77777777" w:rsidR="00AD68B0" w:rsidRPr="00E34FD3" w:rsidRDefault="00AD68B0" w:rsidP="00AD68B0">
      <w:pPr>
        <w:ind w:right="-33"/>
        <w:jc w:val="both"/>
        <w:rPr>
          <w:rFonts w:ascii="Arial" w:hAnsi="Arial" w:cs="Arial"/>
          <w:sz w:val="20"/>
        </w:rPr>
      </w:pPr>
    </w:p>
    <w:p w14:paraId="7B899B14" w14:textId="77777777" w:rsidR="00AD68B0" w:rsidRPr="00E34FD3" w:rsidRDefault="00AD68B0" w:rsidP="00AD68B0">
      <w:pPr>
        <w:keepNext/>
        <w:keepLines/>
        <w:jc w:val="both"/>
        <w:rPr>
          <w:rFonts w:ascii="Arial" w:hAnsi="Arial" w:cs="Arial"/>
          <w:sz w:val="20"/>
        </w:rPr>
      </w:pPr>
      <w:r w:rsidRPr="00E34FD3">
        <w:rPr>
          <w:rFonts w:ascii="Arial" w:hAnsi="Arial" w:cs="Arial"/>
          <w:sz w:val="20"/>
        </w:rPr>
        <w:t>Morebitna nesoglasja iz te pogodbe bosta pogodbeni stranki reševali sporazumno, v nasprotnem primeru pa bo spore reševalo pristojno sodišče v Ljubljani.</w:t>
      </w:r>
    </w:p>
    <w:p w14:paraId="690F4A32" w14:textId="77777777" w:rsidR="00AD68B0" w:rsidRPr="00E34FD3" w:rsidRDefault="00AD68B0" w:rsidP="00AD68B0">
      <w:pPr>
        <w:autoSpaceDE w:val="0"/>
        <w:autoSpaceDN w:val="0"/>
        <w:adjustRightInd w:val="0"/>
        <w:jc w:val="both"/>
        <w:rPr>
          <w:rFonts w:ascii="Arial" w:hAnsi="Arial" w:cs="Arial"/>
          <w:b/>
          <w:sz w:val="20"/>
        </w:rPr>
      </w:pPr>
    </w:p>
    <w:p w14:paraId="0A9E4ACA" w14:textId="77777777" w:rsidR="00AD68B0" w:rsidRDefault="00AD68B0" w:rsidP="00AD68B0">
      <w:pPr>
        <w:keepLines/>
        <w:jc w:val="both"/>
        <w:rPr>
          <w:rFonts w:ascii="Arial" w:hAnsi="Arial" w:cs="Arial"/>
          <w:bCs/>
          <w:sz w:val="20"/>
          <w:lang w:val="x-none" w:eastAsia="x-none"/>
        </w:rPr>
      </w:pPr>
      <w:r w:rsidRPr="00E34FD3">
        <w:rPr>
          <w:rFonts w:ascii="Arial" w:hAnsi="Arial" w:cs="Arial"/>
          <w:bCs/>
          <w:sz w:val="20"/>
          <w:lang w:val="x-none" w:eastAsia="x-none"/>
        </w:rPr>
        <w:t xml:space="preserve">Pogodba je sestavljena v 4 (štirih) enakih izvodih, od katerih prejme naročnik 3 (tri), </w:t>
      </w:r>
      <w:r w:rsidRPr="00E34FD3">
        <w:rPr>
          <w:rFonts w:ascii="Arial" w:hAnsi="Arial" w:cs="Arial"/>
          <w:bCs/>
          <w:sz w:val="20"/>
          <w:lang w:eastAsia="x-none"/>
        </w:rPr>
        <w:t xml:space="preserve">izvajalec </w:t>
      </w:r>
      <w:r w:rsidRPr="00E34FD3">
        <w:rPr>
          <w:rFonts w:ascii="Arial" w:hAnsi="Arial" w:cs="Arial"/>
          <w:bCs/>
          <w:sz w:val="20"/>
          <w:lang w:val="x-none" w:eastAsia="x-none"/>
        </w:rPr>
        <w:t xml:space="preserve">pa 1 (en) izvod. </w:t>
      </w:r>
    </w:p>
    <w:p w14:paraId="3148E351" w14:textId="77777777" w:rsidR="002801ED" w:rsidRDefault="002801ED" w:rsidP="00AD68B0">
      <w:pPr>
        <w:keepLines/>
        <w:jc w:val="both"/>
        <w:rPr>
          <w:rFonts w:ascii="Arial" w:hAnsi="Arial" w:cs="Arial"/>
          <w:bCs/>
          <w:sz w:val="20"/>
          <w:lang w:val="x-none" w:eastAsia="x-none"/>
        </w:rPr>
      </w:pPr>
    </w:p>
    <w:p w14:paraId="0525E1ED" w14:textId="77777777" w:rsidR="002801ED" w:rsidRPr="00E34FD3" w:rsidRDefault="002801ED" w:rsidP="00AD68B0">
      <w:pPr>
        <w:keepLines/>
        <w:jc w:val="both"/>
        <w:rPr>
          <w:rFonts w:ascii="Arial" w:hAnsi="Arial" w:cs="Arial"/>
          <w:bCs/>
          <w:sz w:val="20"/>
          <w:lang w:val="x-none" w:eastAsia="x-none"/>
        </w:rPr>
      </w:pPr>
    </w:p>
    <w:tbl>
      <w:tblPr>
        <w:tblW w:w="9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81"/>
        <w:gridCol w:w="2405"/>
        <w:gridCol w:w="2234"/>
        <w:gridCol w:w="4746"/>
        <w:gridCol w:w="310"/>
      </w:tblGrid>
      <w:tr w:rsidR="00AD68B0" w:rsidRPr="00052862" w14:paraId="662E531D" w14:textId="77777777" w:rsidTr="00012940">
        <w:trPr>
          <w:gridBefore w:val="1"/>
          <w:wBefore w:w="181" w:type="dxa"/>
          <w:trHeight w:val="20"/>
          <w:jc w:val="center"/>
        </w:trPr>
        <w:tc>
          <w:tcPr>
            <w:tcW w:w="9695" w:type="dxa"/>
            <w:gridSpan w:val="4"/>
            <w:shd w:val="clear" w:color="auto" w:fill="FAAA5A"/>
            <w:vAlign w:val="center"/>
          </w:tcPr>
          <w:p w14:paraId="463E7C2B" w14:textId="77777777" w:rsidR="00AD68B0" w:rsidRPr="00052862" w:rsidRDefault="00AD68B0" w:rsidP="00012940">
            <w:pPr>
              <w:widowControl w:val="0"/>
              <w:jc w:val="center"/>
              <w:rPr>
                <w:rFonts w:ascii="Arial" w:hAnsi="Arial" w:cs="Arial"/>
                <w:b/>
                <w:sz w:val="20"/>
              </w:rPr>
            </w:pPr>
            <w:r w:rsidRPr="00052862">
              <w:rPr>
                <w:rFonts w:ascii="Arial" w:hAnsi="Arial" w:cs="Arial"/>
                <w:b/>
                <w:sz w:val="20"/>
              </w:rPr>
              <w:t>PRILOGE POGODBE</w:t>
            </w:r>
          </w:p>
        </w:tc>
      </w:tr>
      <w:tr w:rsidR="00AD68B0" w:rsidRPr="0007267A" w14:paraId="6860F524" w14:textId="77777777" w:rsidTr="00012940">
        <w:trPr>
          <w:gridBefore w:val="1"/>
          <w:wBefore w:w="181" w:type="dxa"/>
          <w:trHeight w:val="20"/>
          <w:jc w:val="center"/>
        </w:trPr>
        <w:tc>
          <w:tcPr>
            <w:tcW w:w="2405" w:type="dxa"/>
            <w:shd w:val="clear" w:color="auto" w:fill="FADC8C"/>
            <w:vAlign w:val="center"/>
          </w:tcPr>
          <w:p w14:paraId="1A37630B" w14:textId="77777777" w:rsidR="00AD68B0" w:rsidRPr="00052862" w:rsidRDefault="00AD68B0" w:rsidP="00012940">
            <w:pPr>
              <w:widowControl w:val="0"/>
              <w:jc w:val="center"/>
              <w:rPr>
                <w:rFonts w:ascii="Arial" w:hAnsi="Arial" w:cs="Arial"/>
                <w:color w:val="0D0D0D" w:themeColor="text1" w:themeTint="F2"/>
                <w:sz w:val="20"/>
              </w:rPr>
            </w:pPr>
            <w:r w:rsidRPr="00052862">
              <w:rPr>
                <w:rFonts w:ascii="Arial" w:hAnsi="Arial" w:cs="Arial"/>
                <w:color w:val="0D0D0D" w:themeColor="text1" w:themeTint="F2"/>
                <w:sz w:val="20"/>
              </w:rPr>
              <w:t>Priloga št. 1</w:t>
            </w:r>
          </w:p>
        </w:tc>
        <w:tc>
          <w:tcPr>
            <w:tcW w:w="7290" w:type="dxa"/>
            <w:gridSpan w:val="3"/>
            <w:shd w:val="clear" w:color="auto" w:fill="FADC8C"/>
            <w:vAlign w:val="center"/>
          </w:tcPr>
          <w:p w14:paraId="59DF58DD" w14:textId="77777777" w:rsidR="00AD68B0" w:rsidRPr="0007267A" w:rsidRDefault="00AD68B0" w:rsidP="00012940">
            <w:pPr>
              <w:rPr>
                <w:rFonts w:ascii="Arial" w:hAnsi="Arial" w:cs="Arial"/>
                <w:sz w:val="20"/>
              </w:rPr>
            </w:pPr>
            <w:r w:rsidRPr="0007267A">
              <w:rPr>
                <w:rFonts w:ascii="Arial" w:hAnsi="Arial" w:cs="Arial"/>
                <w:color w:val="000000" w:themeColor="text1"/>
                <w:sz w:val="20"/>
              </w:rPr>
              <w:t>Ponudba s ponudbenim predračunom št. ……………., z dne …….</w:t>
            </w:r>
          </w:p>
        </w:tc>
      </w:tr>
      <w:tr w:rsidR="00AD68B0" w:rsidRPr="006B1C02" w14:paraId="6303E9CF" w14:textId="77777777" w:rsidTr="00012940">
        <w:trPr>
          <w:gridBefore w:val="1"/>
          <w:wBefore w:w="181" w:type="dxa"/>
          <w:trHeight w:val="20"/>
          <w:jc w:val="center"/>
        </w:trPr>
        <w:tc>
          <w:tcPr>
            <w:tcW w:w="2405" w:type="dxa"/>
            <w:shd w:val="clear" w:color="auto" w:fill="FADC8C"/>
            <w:vAlign w:val="center"/>
          </w:tcPr>
          <w:p w14:paraId="6AA964A1" w14:textId="77777777" w:rsidR="00AD68B0" w:rsidRPr="00052862" w:rsidRDefault="00AD68B0" w:rsidP="00012940">
            <w:pPr>
              <w:widowControl w:val="0"/>
              <w:jc w:val="center"/>
              <w:rPr>
                <w:rFonts w:ascii="Arial" w:hAnsi="Arial" w:cs="Arial"/>
                <w:color w:val="0D0D0D" w:themeColor="text1" w:themeTint="F2"/>
                <w:sz w:val="20"/>
              </w:rPr>
            </w:pPr>
            <w:r w:rsidRPr="00052862">
              <w:rPr>
                <w:rFonts w:ascii="Arial" w:hAnsi="Arial" w:cs="Arial"/>
                <w:color w:val="0D0D0D" w:themeColor="text1" w:themeTint="F2"/>
                <w:sz w:val="20"/>
              </w:rPr>
              <w:t>Priloga št. 2</w:t>
            </w:r>
          </w:p>
        </w:tc>
        <w:tc>
          <w:tcPr>
            <w:tcW w:w="7290" w:type="dxa"/>
            <w:gridSpan w:val="3"/>
            <w:shd w:val="clear" w:color="auto" w:fill="FADC8C"/>
            <w:vAlign w:val="center"/>
          </w:tcPr>
          <w:p w14:paraId="7F866CAB" w14:textId="77777777" w:rsidR="00AD68B0" w:rsidRPr="006B1C02" w:rsidRDefault="00AD68B0" w:rsidP="00012940">
            <w:pPr>
              <w:widowControl w:val="0"/>
              <w:jc w:val="both"/>
              <w:rPr>
                <w:rFonts w:ascii="Arial" w:hAnsi="Arial" w:cs="Arial"/>
                <w:sz w:val="20"/>
              </w:rPr>
            </w:pPr>
            <w:r w:rsidRPr="000A2772">
              <w:rPr>
                <w:rFonts w:ascii="Arial" w:hAnsi="Arial" w:cs="Arial"/>
                <w:sz w:val="20"/>
              </w:rPr>
              <w:t>Razpisni obrazec 11</w:t>
            </w:r>
            <w:r w:rsidRPr="006B1C02">
              <w:rPr>
                <w:rFonts w:ascii="Arial" w:hAnsi="Arial" w:cs="Arial"/>
                <w:sz w:val="20"/>
              </w:rPr>
              <w:t xml:space="preserve"> –</w:t>
            </w:r>
            <w:r>
              <w:rPr>
                <w:rFonts w:ascii="Arial" w:hAnsi="Arial" w:cs="Arial"/>
                <w:sz w:val="20"/>
              </w:rPr>
              <w:t>T</w:t>
            </w:r>
            <w:r w:rsidRPr="006B1C02">
              <w:rPr>
                <w:rFonts w:ascii="Arial" w:hAnsi="Arial" w:cs="Arial"/>
                <w:color w:val="0D0D0D" w:themeColor="text1" w:themeTint="F2"/>
                <w:sz w:val="20"/>
              </w:rPr>
              <w:t xml:space="preserve">ehnične </w:t>
            </w:r>
            <w:r w:rsidRPr="006B1C02">
              <w:rPr>
                <w:rFonts w:ascii="Arial" w:hAnsi="Arial" w:cs="Arial"/>
                <w:sz w:val="20"/>
              </w:rPr>
              <w:t xml:space="preserve">zahteve </w:t>
            </w:r>
          </w:p>
        </w:tc>
      </w:tr>
      <w:tr w:rsidR="00AD68B0" w:rsidRPr="000344EF" w14:paraId="323A625D" w14:textId="77777777" w:rsidTr="0001294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val="0000" w:firstRow="0" w:lastRow="0" w:firstColumn="0" w:lastColumn="0" w:noHBand="0" w:noVBand="0"/>
        </w:tblPrEx>
        <w:trPr>
          <w:gridAfter w:val="1"/>
          <w:wAfter w:w="310" w:type="dxa"/>
        </w:trPr>
        <w:tc>
          <w:tcPr>
            <w:tcW w:w="4820" w:type="dxa"/>
            <w:gridSpan w:val="3"/>
          </w:tcPr>
          <w:p w14:paraId="5C61D762" w14:textId="77777777" w:rsidR="00AD68B0" w:rsidRDefault="00AD68B0" w:rsidP="00012940">
            <w:pPr>
              <w:tabs>
                <w:tab w:val="left" w:pos="716"/>
              </w:tabs>
              <w:rPr>
                <w:rFonts w:ascii="Arial" w:hAnsi="Arial" w:cs="Arial"/>
                <w:b/>
                <w:sz w:val="20"/>
              </w:rPr>
            </w:pPr>
          </w:p>
          <w:p w14:paraId="3090B36D" w14:textId="77777777" w:rsidR="00AD68B0" w:rsidRPr="000344EF" w:rsidRDefault="00AD68B0" w:rsidP="00012940">
            <w:pPr>
              <w:tabs>
                <w:tab w:val="left" w:pos="716"/>
              </w:tabs>
              <w:rPr>
                <w:rFonts w:ascii="Arial" w:hAnsi="Arial" w:cs="Arial"/>
                <w:b/>
                <w:sz w:val="20"/>
              </w:rPr>
            </w:pPr>
            <w:r w:rsidRPr="000344EF">
              <w:rPr>
                <w:rFonts w:ascii="Arial" w:hAnsi="Arial" w:cs="Arial"/>
                <w:b/>
                <w:sz w:val="20"/>
              </w:rPr>
              <w:t xml:space="preserve"> IZVAJALEC</w:t>
            </w:r>
          </w:p>
        </w:tc>
        <w:tc>
          <w:tcPr>
            <w:tcW w:w="4746" w:type="dxa"/>
          </w:tcPr>
          <w:p w14:paraId="3A403ADC" w14:textId="77777777" w:rsidR="00AD68B0" w:rsidRPr="000344EF" w:rsidRDefault="00AD68B0" w:rsidP="00012940">
            <w:pPr>
              <w:rPr>
                <w:rFonts w:ascii="Arial" w:hAnsi="Arial" w:cs="Arial"/>
                <w:b/>
                <w:sz w:val="20"/>
              </w:rPr>
            </w:pPr>
          </w:p>
          <w:p w14:paraId="4D1ED0BB" w14:textId="77777777" w:rsidR="00AD68B0" w:rsidRPr="000344EF" w:rsidRDefault="00AD68B0" w:rsidP="00012940">
            <w:pPr>
              <w:rPr>
                <w:rFonts w:ascii="Arial" w:hAnsi="Arial" w:cs="Arial"/>
                <w:b/>
                <w:sz w:val="20"/>
              </w:rPr>
            </w:pPr>
            <w:r w:rsidRPr="000344EF">
              <w:rPr>
                <w:rFonts w:ascii="Arial" w:hAnsi="Arial" w:cs="Arial"/>
                <w:b/>
                <w:sz w:val="20"/>
              </w:rPr>
              <w:t>NAROČNIK</w:t>
            </w:r>
          </w:p>
        </w:tc>
      </w:tr>
      <w:tr w:rsidR="00AD68B0" w:rsidRPr="000344EF" w14:paraId="6E4BA24B" w14:textId="77777777" w:rsidTr="0001294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val="0000" w:firstRow="0" w:lastRow="0" w:firstColumn="0" w:lastColumn="0" w:noHBand="0" w:noVBand="0"/>
        </w:tblPrEx>
        <w:trPr>
          <w:gridAfter w:val="1"/>
          <w:wAfter w:w="310" w:type="dxa"/>
        </w:trPr>
        <w:tc>
          <w:tcPr>
            <w:tcW w:w="4820" w:type="dxa"/>
            <w:gridSpan w:val="3"/>
            <w:vAlign w:val="bottom"/>
          </w:tcPr>
          <w:p w14:paraId="04DC47C1" w14:textId="77777777" w:rsidR="00AD68B0" w:rsidRPr="000344EF" w:rsidRDefault="00AD68B0" w:rsidP="00012940">
            <w:pPr>
              <w:rPr>
                <w:rFonts w:ascii="Arial" w:hAnsi="Arial" w:cs="Arial"/>
                <w:sz w:val="20"/>
              </w:rPr>
            </w:pPr>
          </w:p>
        </w:tc>
        <w:tc>
          <w:tcPr>
            <w:tcW w:w="4746" w:type="dxa"/>
          </w:tcPr>
          <w:p w14:paraId="11B972E9" w14:textId="77777777" w:rsidR="00AD68B0" w:rsidRPr="000344EF" w:rsidRDefault="00AD68B0" w:rsidP="00012940">
            <w:pPr>
              <w:rPr>
                <w:rFonts w:ascii="Arial" w:hAnsi="Arial" w:cs="Arial"/>
                <w:sz w:val="20"/>
              </w:rPr>
            </w:pPr>
          </w:p>
          <w:p w14:paraId="127A062D" w14:textId="77777777" w:rsidR="00AD68B0" w:rsidRPr="000344EF" w:rsidRDefault="00AD68B0" w:rsidP="00012940">
            <w:pPr>
              <w:rPr>
                <w:rFonts w:ascii="Arial" w:hAnsi="Arial" w:cs="Arial"/>
                <w:sz w:val="20"/>
              </w:rPr>
            </w:pPr>
            <w:r w:rsidRPr="000344EF">
              <w:rPr>
                <w:rFonts w:ascii="Arial" w:hAnsi="Arial" w:cs="Arial"/>
                <w:sz w:val="20"/>
              </w:rPr>
              <w:t>SŽ – Infrastruktura, d.o.o.:</w:t>
            </w:r>
          </w:p>
        </w:tc>
      </w:tr>
      <w:tr w:rsidR="00AD68B0" w:rsidRPr="000344EF" w14:paraId="0E41DC08" w14:textId="77777777" w:rsidTr="0001294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val="0000" w:firstRow="0" w:lastRow="0" w:firstColumn="0" w:lastColumn="0" w:noHBand="0" w:noVBand="0"/>
        </w:tblPrEx>
        <w:trPr>
          <w:gridAfter w:val="1"/>
          <w:wAfter w:w="310" w:type="dxa"/>
          <w:trHeight w:val="964"/>
        </w:trPr>
        <w:tc>
          <w:tcPr>
            <w:tcW w:w="4820" w:type="dxa"/>
            <w:gridSpan w:val="3"/>
          </w:tcPr>
          <w:p w14:paraId="669E0F0E" w14:textId="77777777" w:rsidR="00AD68B0" w:rsidRPr="000344EF" w:rsidRDefault="00AD68B0" w:rsidP="00012940">
            <w:pPr>
              <w:rPr>
                <w:rFonts w:ascii="Arial" w:hAnsi="Arial" w:cs="Arial"/>
                <w:sz w:val="20"/>
              </w:rPr>
            </w:pPr>
          </w:p>
        </w:tc>
        <w:tc>
          <w:tcPr>
            <w:tcW w:w="4746" w:type="dxa"/>
          </w:tcPr>
          <w:p w14:paraId="58B47702" w14:textId="77777777" w:rsidR="00AD68B0" w:rsidRPr="000344EF" w:rsidRDefault="00AD68B0" w:rsidP="00012940">
            <w:pPr>
              <w:rPr>
                <w:rFonts w:ascii="Arial" w:hAnsi="Arial" w:cs="Arial"/>
                <w:sz w:val="20"/>
              </w:rPr>
            </w:pPr>
            <w:r w:rsidRPr="000344EF">
              <w:rPr>
                <w:rFonts w:ascii="Arial" w:hAnsi="Arial" w:cs="Arial"/>
                <w:sz w:val="20"/>
              </w:rPr>
              <w:t>Matjaž Kranjc</w:t>
            </w:r>
          </w:p>
          <w:p w14:paraId="1E466949" w14:textId="77777777" w:rsidR="00AD68B0" w:rsidRPr="000344EF" w:rsidRDefault="00AD68B0" w:rsidP="00012940">
            <w:pPr>
              <w:rPr>
                <w:rFonts w:ascii="Arial" w:hAnsi="Arial" w:cs="Arial"/>
                <w:sz w:val="20"/>
              </w:rPr>
            </w:pPr>
            <w:r w:rsidRPr="000344EF">
              <w:rPr>
                <w:rFonts w:ascii="Arial" w:hAnsi="Arial" w:cs="Arial"/>
                <w:sz w:val="20"/>
              </w:rPr>
              <w:t>direktor</w:t>
            </w:r>
          </w:p>
        </w:tc>
      </w:tr>
    </w:tbl>
    <w:p w14:paraId="72057DE4" w14:textId="309CE64D" w:rsidR="000F3DF0" w:rsidRPr="00C40803" w:rsidRDefault="000F3DF0" w:rsidP="000F3DF0">
      <w:pPr>
        <w:rPr>
          <w:rFonts w:ascii="Arial" w:hAnsi="Arial" w:cs="Arial"/>
          <w:iCs/>
          <w:sz w:val="20"/>
        </w:rPr>
      </w:pPr>
      <w:r>
        <w:rPr>
          <w:rFonts w:ascii="Arial" w:hAnsi="Arial" w:cs="Arial"/>
          <w:color w:val="0000FF"/>
          <w:sz w:val="20"/>
        </w:rPr>
        <w:t xml:space="preserve">                                                                                      </w:t>
      </w:r>
      <w:r w:rsidRPr="00C40803">
        <w:rPr>
          <w:rFonts w:ascii="Arial" w:hAnsi="Arial" w:cs="Arial"/>
          <w:iCs/>
          <w:sz w:val="20"/>
        </w:rPr>
        <w:t>Branka Oprešnik</w:t>
      </w:r>
    </w:p>
    <w:p w14:paraId="57BB7DDA" w14:textId="2D606DC2" w:rsidR="000F3DF0" w:rsidRPr="00C40803" w:rsidRDefault="000F3DF0" w:rsidP="000F3DF0">
      <w:pPr>
        <w:rPr>
          <w:rFonts w:ascii="Arial" w:hAnsi="Arial" w:cs="Arial"/>
          <w:iCs/>
          <w:sz w:val="20"/>
        </w:rPr>
      </w:pPr>
      <w:r>
        <w:rPr>
          <w:rFonts w:ascii="Arial" w:hAnsi="Arial" w:cs="Arial"/>
          <w:iCs/>
          <w:sz w:val="20"/>
        </w:rPr>
        <w:t xml:space="preserve">                                                                                       č</w:t>
      </w:r>
      <w:r w:rsidRPr="00C40803">
        <w:rPr>
          <w:rFonts w:ascii="Arial" w:hAnsi="Arial" w:cs="Arial"/>
          <w:iCs/>
          <w:sz w:val="20"/>
        </w:rPr>
        <w:t>lanica poslovodstva</w:t>
      </w:r>
      <w:r>
        <w:rPr>
          <w:rFonts w:ascii="Arial" w:hAnsi="Arial" w:cs="Arial"/>
          <w:iCs/>
          <w:sz w:val="20"/>
        </w:rPr>
        <w:t xml:space="preserve"> - direktorica</w:t>
      </w:r>
    </w:p>
    <w:p w14:paraId="0FA2CF77" w14:textId="4ED7EEEF" w:rsidR="00AD68B0" w:rsidRPr="000344EF" w:rsidRDefault="00AD68B0" w:rsidP="00AD68B0">
      <w:pPr>
        <w:spacing w:line="240" w:lineRule="exact"/>
        <w:rPr>
          <w:rFonts w:ascii="Arial" w:hAnsi="Arial" w:cs="Arial"/>
          <w:color w:val="0000FF"/>
          <w:sz w:val="20"/>
        </w:rPr>
      </w:pPr>
    </w:p>
    <w:tbl>
      <w:tblPr>
        <w:tblW w:w="9498" w:type="dxa"/>
        <w:tblInd w:w="-176" w:type="dxa"/>
        <w:tblLayout w:type="fixed"/>
        <w:tblLook w:val="0000" w:firstRow="0" w:lastRow="0" w:firstColumn="0" w:lastColumn="0" w:noHBand="0" w:noVBand="0"/>
      </w:tblPr>
      <w:tblGrid>
        <w:gridCol w:w="4820"/>
        <w:gridCol w:w="4678"/>
      </w:tblGrid>
      <w:tr w:rsidR="00AD68B0" w:rsidRPr="000344EF" w14:paraId="56DDAFC1" w14:textId="77777777" w:rsidTr="00012940">
        <w:tc>
          <w:tcPr>
            <w:tcW w:w="4820" w:type="dxa"/>
          </w:tcPr>
          <w:p w14:paraId="73FDB050" w14:textId="77777777" w:rsidR="00AD68B0" w:rsidRPr="000344EF" w:rsidRDefault="00AD68B0" w:rsidP="00012940">
            <w:pPr>
              <w:spacing w:line="240" w:lineRule="exact"/>
              <w:rPr>
                <w:rFonts w:ascii="Arial" w:hAnsi="Arial" w:cs="Arial"/>
                <w:sz w:val="20"/>
              </w:rPr>
            </w:pPr>
            <w:r w:rsidRPr="000344EF">
              <w:rPr>
                <w:rFonts w:ascii="Arial" w:hAnsi="Arial" w:cs="Arial"/>
                <w:sz w:val="20"/>
              </w:rPr>
              <w:t xml:space="preserve"> Podpisano dne ...........................      </w:t>
            </w:r>
          </w:p>
        </w:tc>
        <w:tc>
          <w:tcPr>
            <w:tcW w:w="4678" w:type="dxa"/>
          </w:tcPr>
          <w:p w14:paraId="6661F415" w14:textId="77777777" w:rsidR="00AD68B0" w:rsidRPr="000344EF" w:rsidRDefault="00AD68B0" w:rsidP="00012940">
            <w:pPr>
              <w:spacing w:line="240" w:lineRule="exact"/>
              <w:rPr>
                <w:rFonts w:ascii="Arial" w:hAnsi="Arial" w:cs="Arial"/>
                <w:sz w:val="20"/>
              </w:rPr>
            </w:pPr>
            <w:r w:rsidRPr="000344EF">
              <w:rPr>
                <w:rFonts w:ascii="Arial" w:hAnsi="Arial" w:cs="Arial"/>
                <w:sz w:val="20"/>
              </w:rPr>
              <w:t>Podpisano dne ...............................</w:t>
            </w:r>
          </w:p>
        </w:tc>
      </w:tr>
    </w:tbl>
    <w:p w14:paraId="4E0B9916" w14:textId="77777777" w:rsidR="00C05CAC" w:rsidRDefault="00C05CAC" w:rsidP="00071FB3">
      <w:pPr>
        <w:rPr>
          <w:rFonts w:ascii="Arial" w:hAnsi="Arial" w:cs="Arial"/>
          <w:b/>
          <w:color w:val="0D0D0D" w:themeColor="text1" w:themeTint="F2"/>
          <w:sz w:val="20"/>
          <w:szCs w:val="20"/>
        </w:rPr>
      </w:pPr>
    </w:p>
    <w:p w14:paraId="401CCB9C" w14:textId="77777777" w:rsidR="00D40213" w:rsidRDefault="00D40213" w:rsidP="00070A04">
      <w:pPr>
        <w:rPr>
          <w:rFonts w:ascii="Arial" w:hAnsi="Arial" w:cs="Arial"/>
          <w:b/>
          <w:color w:val="0D0D0D" w:themeColor="text1" w:themeTint="F2"/>
          <w:sz w:val="20"/>
          <w:szCs w:val="20"/>
        </w:rPr>
      </w:pPr>
    </w:p>
    <w:p w14:paraId="5E764C63" w14:textId="77777777" w:rsidR="000F3DF0" w:rsidRDefault="000F3DF0" w:rsidP="00070A04">
      <w:pPr>
        <w:rPr>
          <w:rFonts w:ascii="Arial" w:hAnsi="Arial" w:cs="Arial"/>
          <w:b/>
          <w:color w:val="0D0D0D" w:themeColor="text1" w:themeTint="F2"/>
          <w:sz w:val="20"/>
          <w:szCs w:val="20"/>
        </w:rPr>
      </w:pPr>
    </w:p>
    <w:p w14:paraId="4A4814EC" w14:textId="77777777" w:rsidR="000F3DF0" w:rsidRDefault="000F3DF0" w:rsidP="00070A04">
      <w:pPr>
        <w:rPr>
          <w:rFonts w:ascii="Arial" w:hAnsi="Arial" w:cs="Arial"/>
          <w:b/>
          <w:color w:val="0D0D0D" w:themeColor="text1" w:themeTint="F2"/>
          <w:sz w:val="20"/>
          <w:szCs w:val="20"/>
        </w:rPr>
      </w:pPr>
    </w:p>
    <w:p w14:paraId="1B0F725A" w14:textId="77777777" w:rsidR="000F3DF0" w:rsidRDefault="000F3DF0" w:rsidP="00070A04">
      <w:pPr>
        <w:rPr>
          <w:rFonts w:ascii="Arial" w:hAnsi="Arial" w:cs="Arial"/>
          <w:b/>
          <w:color w:val="0D0D0D" w:themeColor="text1" w:themeTint="F2"/>
          <w:sz w:val="20"/>
          <w:szCs w:val="20"/>
        </w:rPr>
      </w:pPr>
    </w:p>
    <w:p w14:paraId="0AAB1F8A" w14:textId="77777777" w:rsidR="000F3DF0" w:rsidRDefault="000F3DF0" w:rsidP="00070A04">
      <w:pPr>
        <w:rPr>
          <w:rFonts w:ascii="Arial" w:hAnsi="Arial" w:cs="Arial"/>
          <w:b/>
          <w:color w:val="0D0D0D" w:themeColor="text1" w:themeTint="F2"/>
          <w:sz w:val="20"/>
          <w:szCs w:val="20"/>
        </w:rPr>
      </w:pPr>
    </w:p>
    <w:p w14:paraId="431F3860" w14:textId="77777777" w:rsidR="000F3DF0" w:rsidRDefault="000F3DF0" w:rsidP="00070A04">
      <w:pPr>
        <w:rPr>
          <w:rFonts w:ascii="Arial" w:hAnsi="Arial" w:cs="Arial"/>
          <w:b/>
          <w:color w:val="0D0D0D" w:themeColor="text1" w:themeTint="F2"/>
          <w:sz w:val="20"/>
          <w:szCs w:val="20"/>
        </w:rPr>
      </w:pPr>
    </w:p>
    <w:p w14:paraId="0909288D" w14:textId="77777777" w:rsidR="000F3DF0" w:rsidRDefault="000F3DF0" w:rsidP="00070A04">
      <w:pPr>
        <w:rPr>
          <w:rFonts w:ascii="Arial" w:hAnsi="Arial" w:cs="Arial"/>
          <w:b/>
          <w:color w:val="0D0D0D" w:themeColor="text1" w:themeTint="F2"/>
          <w:sz w:val="20"/>
          <w:szCs w:val="20"/>
        </w:rPr>
      </w:pPr>
    </w:p>
    <w:p w14:paraId="2D042353" w14:textId="77777777" w:rsidR="000F3DF0" w:rsidRDefault="000F3DF0" w:rsidP="00070A04">
      <w:pPr>
        <w:rPr>
          <w:rFonts w:ascii="Arial" w:hAnsi="Arial" w:cs="Arial"/>
          <w:b/>
          <w:color w:val="0D0D0D" w:themeColor="text1" w:themeTint="F2"/>
          <w:sz w:val="20"/>
          <w:szCs w:val="20"/>
        </w:rPr>
      </w:pPr>
    </w:p>
    <w:p w14:paraId="342FC5E6" w14:textId="77777777" w:rsidR="000F3DF0" w:rsidRDefault="000F3DF0" w:rsidP="00070A04">
      <w:pPr>
        <w:rPr>
          <w:rFonts w:ascii="Arial" w:hAnsi="Arial" w:cs="Arial"/>
          <w:b/>
          <w:color w:val="0D0D0D" w:themeColor="text1" w:themeTint="F2"/>
          <w:sz w:val="20"/>
          <w:szCs w:val="20"/>
        </w:rPr>
      </w:pPr>
    </w:p>
    <w:p w14:paraId="396A9831" w14:textId="77777777" w:rsidR="000F3DF0" w:rsidRDefault="000F3DF0" w:rsidP="00070A04">
      <w:pPr>
        <w:rPr>
          <w:rFonts w:ascii="Arial" w:hAnsi="Arial" w:cs="Arial"/>
          <w:b/>
          <w:color w:val="0D0D0D" w:themeColor="text1" w:themeTint="F2"/>
          <w:sz w:val="20"/>
          <w:szCs w:val="20"/>
        </w:rPr>
      </w:pPr>
    </w:p>
    <w:p w14:paraId="208AC02A" w14:textId="77777777" w:rsidR="000F3DF0" w:rsidRDefault="000F3DF0" w:rsidP="00070A04">
      <w:pPr>
        <w:rPr>
          <w:rFonts w:ascii="Arial" w:hAnsi="Arial" w:cs="Arial"/>
          <w:b/>
          <w:color w:val="0D0D0D" w:themeColor="text1" w:themeTint="F2"/>
          <w:sz w:val="20"/>
          <w:szCs w:val="20"/>
        </w:rPr>
      </w:pPr>
    </w:p>
    <w:p w14:paraId="02F4DBA0" w14:textId="77777777" w:rsidR="000F3DF0" w:rsidRDefault="000F3DF0" w:rsidP="00070A04">
      <w:pPr>
        <w:rPr>
          <w:rFonts w:ascii="Arial" w:hAnsi="Arial" w:cs="Arial"/>
          <w:b/>
          <w:color w:val="0D0D0D" w:themeColor="text1" w:themeTint="F2"/>
          <w:sz w:val="20"/>
          <w:szCs w:val="20"/>
        </w:rPr>
      </w:pPr>
    </w:p>
    <w:p w14:paraId="2A6C4026" w14:textId="77777777" w:rsidR="000F3DF0" w:rsidRDefault="000F3DF0" w:rsidP="00070A04">
      <w:pPr>
        <w:rPr>
          <w:rFonts w:ascii="Arial" w:hAnsi="Arial" w:cs="Arial"/>
          <w:b/>
          <w:color w:val="0D0D0D" w:themeColor="text1" w:themeTint="F2"/>
          <w:sz w:val="20"/>
          <w:szCs w:val="20"/>
        </w:rPr>
      </w:pPr>
    </w:p>
    <w:p w14:paraId="52FF1537" w14:textId="77777777" w:rsidR="008204F3" w:rsidRDefault="008204F3" w:rsidP="00070A04">
      <w:pPr>
        <w:rPr>
          <w:rFonts w:ascii="Arial" w:hAnsi="Arial" w:cs="Arial"/>
          <w:b/>
          <w:color w:val="0D0D0D" w:themeColor="text1" w:themeTint="F2"/>
          <w:sz w:val="20"/>
          <w:szCs w:val="20"/>
        </w:rPr>
      </w:pPr>
    </w:p>
    <w:p w14:paraId="2838D35A" w14:textId="77777777" w:rsidR="000F3DF0" w:rsidRDefault="000F3DF0" w:rsidP="00070A04">
      <w:pPr>
        <w:rPr>
          <w:rFonts w:ascii="Arial" w:hAnsi="Arial" w:cs="Arial"/>
          <w:b/>
          <w:color w:val="0D0D0D" w:themeColor="text1" w:themeTint="F2"/>
          <w:sz w:val="20"/>
          <w:szCs w:val="20"/>
        </w:rPr>
      </w:pPr>
    </w:p>
    <w:p w14:paraId="50DB6DF3" w14:textId="77777777" w:rsidR="000F3DF0" w:rsidRDefault="000F3DF0" w:rsidP="00070A04">
      <w:pPr>
        <w:rPr>
          <w:rFonts w:ascii="Arial" w:hAnsi="Arial" w:cs="Arial"/>
          <w:b/>
          <w:color w:val="0D0D0D" w:themeColor="text1" w:themeTint="F2"/>
          <w:sz w:val="20"/>
          <w:szCs w:val="20"/>
        </w:rPr>
      </w:pPr>
    </w:p>
    <w:p w14:paraId="1DF8553B" w14:textId="77777777" w:rsidR="000F3DF0" w:rsidRDefault="000F3DF0" w:rsidP="00070A04">
      <w:pPr>
        <w:rPr>
          <w:rFonts w:ascii="Arial" w:hAnsi="Arial" w:cs="Arial"/>
          <w:b/>
          <w:color w:val="0D0D0D" w:themeColor="text1" w:themeTint="F2"/>
          <w:sz w:val="20"/>
          <w:szCs w:val="20"/>
        </w:rPr>
      </w:pPr>
    </w:p>
    <w:p w14:paraId="72D80629" w14:textId="77777777" w:rsidR="000F3DF0" w:rsidRDefault="000F3DF0" w:rsidP="00070A04">
      <w:pPr>
        <w:rPr>
          <w:rFonts w:ascii="Arial" w:hAnsi="Arial" w:cs="Arial"/>
          <w:b/>
          <w:color w:val="0D0D0D" w:themeColor="text1" w:themeTint="F2"/>
          <w:sz w:val="20"/>
          <w:szCs w:val="20"/>
        </w:rPr>
      </w:pPr>
    </w:p>
    <w:p w14:paraId="699F227C" w14:textId="77777777" w:rsidR="000F3DF0" w:rsidRDefault="000F3DF0" w:rsidP="00070A04">
      <w:pPr>
        <w:rPr>
          <w:rFonts w:ascii="Arial" w:hAnsi="Arial" w:cs="Arial"/>
          <w:b/>
          <w:color w:val="0D0D0D" w:themeColor="text1" w:themeTint="F2"/>
          <w:sz w:val="20"/>
          <w:szCs w:val="20"/>
        </w:rPr>
      </w:pPr>
    </w:p>
    <w:p w14:paraId="3B4D1EDC" w14:textId="77777777" w:rsidR="008204F3" w:rsidRDefault="008204F3" w:rsidP="00070A04">
      <w:pPr>
        <w:rPr>
          <w:rFonts w:ascii="Arial" w:hAnsi="Arial" w:cs="Arial"/>
          <w:b/>
          <w:color w:val="0D0D0D" w:themeColor="text1" w:themeTint="F2"/>
          <w:sz w:val="20"/>
          <w:szCs w:val="20"/>
        </w:rPr>
      </w:pPr>
    </w:p>
    <w:p w14:paraId="25236C92" w14:textId="77777777" w:rsidR="008204F3" w:rsidRDefault="008204F3" w:rsidP="00070A04">
      <w:pPr>
        <w:rPr>
          <w:rFonts w:ascii="Arial" w:hAnsi="Arial" w:cs="Arial"/>
          <w:b/>
          <w:color w:val="0D0D0D" w:themeColor="text1" w:themeTint="F2"/>
          <w:sz w:val="20"/>
          <w:szCs w:val="20"/>
        </w:rPr>
      </w:pPr>
    </w:p>
    <w:p w14:paraId="7EAC8D2B" w14:textId="77777777" w:rsidR="008204F3" w:rsidRDefault="008204F3" w:rsidP="00070A04">
      <w:pPr>
        <w:rPr>
          <w:rFonts w:ascii="Arial" w:hAnsi="Arial" w:cs="Arial"/>
          <w:b/>
          <w:color w:val="0D0D0D" w:themeColor="text1" w:themeTint="F2"/>
          <w:sz w:val="20"/>
          <w:szCs w:val="20"/>
        </w:rPr>
      </w:pPr>
    </w:p>
    <w:p w14:paraId="62A15ADC" w14:textId="77777777" w:rsidR="008204F3" w:rsidRDefault="008204F3" w:rsidP="00070A04">
      <w:pPr>
        <w:rPr>
          <w:rFonts w:ascii="Arial" w:hAnsi="Arial" w:cs="Arial"/>
          <w:b/>
          <w:color w:val="0D0D0D" w:themeColor="text1" w:themeTint="F2"/>
          <w:sz w:val="20"/>
          <w:szCs w:val="20"/>
        </w:rPr>
      </w:pPr>
    </w:p>
    <w:p w14:paraId="0185D885" w14:textId="77777777" w:rsidR="008204F3" w:rsidRDefault="008204F3" w:rsidP="00070A04">
      <w:pPr>
        <w:rPr>
          <w:rFonts w:ascii="Arial" w:hAnsi="Arial" w:cs="Arial"/>
          <w:b/>
          <w:color w:val="0D0D0D" w:themeColor="text1" w:themeTint="F2"/>
          <w:sz w:val="20"/>
          <w:szCs w:val="20"/>
        </w:rPr>
      </w:pPr>
    </w:p>
    <w:p w14:paraId="781B76AF" w14:textId="77777777" w:rsidR="008204F3" w:rsidRDefault="008204F3" w:rsidP="00070A04">
      <w:pPr>
        <w:rPr>
          <w:rFonts w:ascii="Arial" w:hAnsi="Arial" w:cs="Arial"/>
          <w:b/>
          <w:color w:val="0D0D0D" w:themeColor="text1" w:themeTint="F2"/>
          <w:sz w:val="20"/>
          <w:szCs w:val="20"/>
        </w:rPr>
      </w:pPr>
    </w:p>
    <w:p w14:paraId="67983A0F" w14:textId="77777777" w:rsidR="008204F3" w:rsidRDefault="008204F3" w:rsidP="00070A04">
      <w:pPr>
        <w:rPr>
          <w:rFonts w:ascii="Arial" w:hAnsi="Arial" w:cs="Arial"/>
          <w:b/>
          <w:color w:val="0D0D0D" w:themeColor="text1" w:themeTint="F2"/>
          <w:sz w:val="20"/>
          <w:szCs w:val="20"/>
        </w:rPr>
      </w:pPr>
    </w:p>
    <w:p w14:paraId="2E259619" w14:textId="77777777" w:rsidR="008204F3" w:rsidRDefault="008204F3" w:rsidP="00070A04">
      <w:pPr>
        <w:rPr>
          <w:rFonts w:ascii="Arial" w:hAnsi="Arial" w:cs="Arial"/>
          <w:b/>
          <w:color w:val="0D0D0D" w:themeColor="text1" w:themeTint="F2"/>
          <w:sz w:val="20"/>
          <w:szCs w:val="20"/>
        </w:rPr>
      </w:pPr>
    </w:p>
    <w:p w14:paraId="49142F6B" w14:textId="77777777" w:rsidR="008204F3" w:rsidRDefault="008204F3" w:rsidP="00070A04">
      <w:pPr>
        <w:rPr>
          <w:rFonts w:ascii="Arial" w:hAnsi="Arial" w:cs="Arial"/>
          <w:b/>
          <w:color w:val="0D0D0D" w:themeColor="text1" w:themeTint="F2"/>
          <w:sz w:val="20"/>
          <w:szCs w:val="20"/>
        </w:rPr>
      </w:pPr>
    </w:p>
    <w:p w14:paraId="182288C1" w14:textId="77777777" w:rsidR="008204F3" w:rsidRDefault="008204F3" w:rsidP="00070A04">
      <w:pPr>
        <w:rPr>
          <w:rFonts w:ascii="Arial" w:hAnsi="Arial" w:cs="Arial"/>
          <w:b/>
          <w:color w:val="0D0D0D" w:themeColor="text1" w:themeTint="F2"/>
          <w:sz w:val="20"/>
          <w:szCs w:val="20"/>
        </w:rPr>
      </w:pPr>
    </w:p>
    <w:p w14:paraId="1438114D" w14:textId="77777777" w:rsidR="008204F3" w:rsidRDefault="008204F3" w:rsidP="00070A04">
      <w:pPr>
        <w:rPr>
          <w:rFonts w:ascii="Arial" w:hAnsi="Arial" w:cs="Arial"/>
          <w:b/>
          <w:color w:val="0D0D0D" w:themeColor="text1" w:themeTint="F2"/>
          <w:sz w:val="20"/>
          <w:szCs w:val="20"/>
        </w:rPr>
      </w:pPr>
    </w:p>
    <w:p w14:paraId="00FC7EE6" w14:textId="77777777" w:rsidR="008204F3" w:rsidRDefault="008204F3" w:rsidP="00070A04">
      <w:pPr>
        <w:rPr>
          <w:rFonts w:ascii="Arial" w:hAnsi="Arial" w:cs="Arial"/>
          <w:b/>
          <w:color w:val="0D0D0D" w:themeColor="text1" w:themeTint="F2"/>
          <w:sz w:val="20"/>
          <w:szCs w:val="20"/>
        </w:rPr>
      </w:pPr>
    </w:p>
    <w:p w14:paraId="6D2C6242" w14:textId="77777777" w:rsidR="000F3DF0" w:rsidRDefault="000F3DF0" w:rsidP="00070A04">
      <w:pPr>
        <w:rPr>
          <w:rFonts w:ascii="Arial" w:hAnsi="Arial" w:cs="Arial"/>
          <w:b/>
          <w:color w:val="0D0D0D" w:themeColor="text1" w:themeTint="F2"/>
          <w:sz w:val="20"/>
          <w:szCs w:val="20"/>
        </w:rPr>
      </w:pPr>
    </w:p>
    <w:p w14:paraId="6E228DE9" w14:textId="77777777" w:rsidR="000F3DF0" w:rsidRDefault="000F3DF0" w:rsidP="00070A04">
      <w:pPr>
        <w:rPr>
          <w:rFonts w:ascii="Arial" w:hAnsi="Arial" w:cs="Arial"/>
          <w:b/>
          <w:color w:val="0D0D0D" w:themeColor="text1" w:themeTint="F2"/>
          <w:sz w:val="20"/>
          <w:szCs w:val="20"/>
        </w:rPr>
      </w:pPr>
    </w:p>
    <w:p w14:paraId="474BA4FD" w14:textId="77777777" w:rsidR="000F3DF0" w:rsidRDefault="000F3DF0" w:rsidP="00070A04">
      <w:pPr>
        <w:rPr>
          <w:rFonts w:ascii="Arial" w:hAnsi="Arial" w:cs="Arial"/>
          <w:b/>
          <w:color w:val="0D0D0D" w:themeColor="text1" w:themeTint="F2"/>
          <w:sz w:val="20"/>
          <w:szCs w:val="20"/>
        </w:rPr>
      </w:pPr>
    </w:p>
    <w:p w14:paraId="26959498" w14:textId="77777777" w:rsidR="000C6C2F" w:rsidRDefault="000C6C2F" w:rsidP="00070A04">
      <w:pPr>
        <w:rPr>
          <w:rFonts w:ascii="Arial" w:hAnsi="Arial" w:cs="Arial"/>
          <w:b/>
          <w:color w:val="0D0D0D" w:themeColor="text1" w:themeTint="F2"/>
          <w:sz w:val="20"/>
          <w:szCs w:val="20"/>
        </w:rPr>
      </w:pPr>
    </w:p>
    <w:p w14:paraId="63CA4294" w14:textId="77777777" w:rsidR="000C6C2F" w:rsidRDefault="000C6C2F" w:rsidP="00070A04">
      <w:pPr>
        <w:rPr>
          <w:rFonts w:ascii="Arial" w:hAnsi="Arial" w:cs="Arial"/>
          <w:b/>
          <w:color w:val="0D0D0D" w:themeColor="text1" w:themeTint="F2"/>
          <w:sz w:val="20"/>
          <w:szCs w:val="20"/>
        </w:rPr>
      </w:pPr>
    </w:p>
    <w:p w14:paraId="19E74A00" w14:textId="77777777" w:rsidR="000C6C2F" w:rsidRDefault="000C6C2F" w:rsidP="00070A04">
      <w:pPr>
        <w:rPr>
          <w:rFonts w:ascii="Arial" w:hAnsi="Arial" w:cs="Arial"/>
          <w:b/>
          <w:color w:val="0D0D0D" w:themeColor="text1" w:themeTint="F2"/>
          <w:sz w:val="20"/>
          <w:szCs w:val="20"/>
        </w:rPr>
      </w:pPr>
    </w:p>
    <w:p w14:paraId="2368EE60" w14:textId="77777777" w:rsidR="000C6C2F" w:rsidRDefault="000C6C2F" w:rsidP="00070A04">
      <w:pPr>
        <w:rPr>
          <w:rFonts w:ascii="Arial" w:hAnsi="Arial" w:cs="Arial"/>
          <w:b/>
          <w:color w:val="0D0D0D" w:themeColor="text1" w:themeTint="F2"/>
          <w:sz w:val="20"/>
          <w:szCs w:val="20"/>
        </w:rPr>
      </w:pPr>
    </w:p>
    <w:p w14:paraId="55A38CF0" w14:textId="77777777" w:rsidR="000C6C2F" w:rsidRDefault="000C6C2F" w:rsidP="00070A04">
      <w:pPr>
        <w:rPr>
          <w:rFonts w:ascii="Arial" w:hAnsi="Arial" w:cs="Arial"/>
          <w:b/>
          <w:color w:val="0D0D0D" w:themeColor="text1" w:themeTint="F2"/>
          <w:sz w:val="20"/>
          <w:szCs w:val="20"/>
        </w:rPr>
      </w:pPr>
    </w:p>
    <w:p w14:paraId="2A5E19AC" w14:textId="77777777" w:rsidR="000C6C2F" w:rsidRDefault="000C6C2F" w:rsidP="00070A04">
      <w:pPr>
        <w:rPr>
          <w:rFonts w:ascii="Arial" w:hAnsi="Arial" w:cs="Arial"/>
          <w:b/>
          <w:color w:val="0D0D0D" w:themeColor="text1" w:themeTint="F2"/>
          <w:sz w:val="20"/>
          <w:szCs w:val="20"/>
        </w:rPr>
      </w:pPr>
    </w:p>
    <w:p w14:paraId="176600C2" w14:textId="77777777" w:rsidR="000C6C2F" w:rsidRDefault="000C6C2F" w:rsidP="00070A04">
      <w:pPr>
        <w:rPr>
          <w:rFonts w:ascii="Arial" w:hAnsi="Arial" w:cs="Arial"/>
          <w:b/>
          <w:color w:val="0D0D0D" w:themeColor="text1" w:themeTint="F2"/>
          <w:sz w:val="20"/>
          <w:szCs w:val="20"/>
        </w:rPr>
      </w:pPr>
    </w:p>
    <w:p w14:paraId="5B446135" w14:textId="77777777" w:rsidR="000C6C2F" w:rsidRDefault="000C6C2F" w:rsidP="00070A04">
      <w:pPr>
        <w:rPr>
          <w:rFonts w:ascii="Arial" w:hAnsi="Arial" w:cs="Arial"/>
          <w:b/>
          <w:color w:val="0D0D0D" w:themeColor="text1" w:themeTint="F2"/>
          <w:sz w:val="20"/>
          <w:szCs w:val="20"/>
        </w:rPr>
      </w:pPr>
    </w:p>
    <w:p w14:paraId="0AC295C2" w14:textId="77777777" w:rsidR="000C6C2F" w:rsidRDefault="000C6C2F" w:rsidP="00070A04">
      <w:pPr>
        <w:rPr>
          <w:rFonts w:ascii="Arial" w:hAnsi="Arial" w:cs="Arial"/>
          <w:b/>
          <w:color w:val="0D0D0D" w:themeColor="text1" w:themeTint="F2"/>
          <w:sz w:val="20"/>
          <w:szCs w:val="20"/>
        </w:rPr>
      </w:pPr>
    </w:p>
    <w:p w14:paraId="7121FECB" w14:textId="77777777" w:rsidR="000C6C2F" w:rsidRDefault="000C6C2F" w:rsidP="00070A04">
      <w:pPr>
        <w:rPr>
          <w:rFonts w:ascii="Arial" w:hAnsi="Arial" w:cs="Arial"/>
          <w:b/>
          <w:color w:val="0D0D0D" w:themeColor="text1" w:themeTint="F2"/>
          <w:sz w:val="20"/>
          <w:szCs w:val="20"/>
        </w:rPr>
      </w:pPr>
    </w:p>
    <w:p w14:paraId="34E74835" w14:textId="77777777" w:rsidR="000F3DF0" w:rsidRDefault="000F3DF0" w:rsidP="00070A04">
      <w:pPr>
        <w:rPr>
          <w:rFonts w:ascii="Arial" w:hAnsi="Arial" w:cs="Arial"/>
          <w:b/>
          <w:color w:val="0D0D0D" w:themeColor="text1" w:themeTint="F2"/>
          <w:sz w:val="20"/>
          <w:szCs w:val="20"/>
        </w:rPr>
      </w:pPr>
    </w:p>
    <w:p w14:paraId="06A2B25F" w14:textId="77777777" w:rsidR="000F3DF0" w:rsidRDefault="000F3DF0" w:rsidP="00070A04">
      <w:pPr>
        <w:rPr>
          <w:rFonts w:ascii="Arial" w:hAnsi="Arial" w:cs="Arial"/>
          <w:b/>
          <w:color w:val="0D0D0D" w:themeColor="text1" w:themeTint="F2"/>
          <w:sz w:val="20"/>
          <w:szCs w:val="20"/>
        </w:rPr>
      </w:pPr>
    </w:p>
    <w:p w14:paraId="16CDD75E" w14:textId="77777777" w:rsidR="000F3DF0" w:rsidRDefault="000F3DF0" w:rsidP="00070A04">
      <w:pPr>
        <w:rPr>
          <w:rFonts w:ascii="Arial" w:hAnsi="Arial" w:cs="Arial"/>
          <w:b/>
          <w:color w:val="0D0D0D" w:themeColor="text1" w:themeTint="F2"/>
          <w:sz w:val="20"/>
          <w:szCs w:val="20"/>
        </w:rPr>
      </w:pPr>
    </w:p>
    <w:p w14:paraId="364AFD15" w14:textId="77777777" w:rsidR="000F3DF0" w:rsidRDefault="000F3DF0" w:rsidP="00070A04">
      <w:pPr>
        <w:rPr>
          <w:rFonts w:ascii="Arial" w:hAnsi="Arial" w:cs="Arial"/>
          <w:b/>
          <w:color w:val="0D0D0D" w:themeColor="text1" w:themeTint="F2"/>
          <w:sz w:val="20"/>
          <w:szCs w:val="20"/>
        </w:rPr>
      </w:pPr>
    </w:p>
    <w:p w14:paraId="1322E48E" w14:textId="2BBBFD1C" w:rsidR="00070A04" w:rsidRPr="000344EF" w:rsidRDefault="00070A04" w:rsidP="00070A04">
      <w:pPr>
        <w:rPr>
          <w:rFonts w:ascii="Arial" w:eastAsia="Batang" w:hAnsi="Arial" w:cs="Arial"/>
          <w:b/>
          <w:sz w:val="20"/>
          <w:szCs w:val="20"/>
          <w:lang w:eastAsia="ko-KR"/>
        </w:rPr>
      </w:pPr>
      <w:r w:rsidRPr="000344EF">
        <w:rPr>
          <w:rFonts w:ascii="Arial" w:hAnsi="Arial" w:cs="Arial"/>
          <w:b/>
          <w:color w:val="0D0D0D" w:themeColor="text1" w:themeTint="F2"/>
          <w:sz w:val="20"/>
          <w:szCs w:val="20"/>
        </w:rPr>
        <w:lastRenderedPageBreak/>
        <w:t xml:space="preserve">OBRAZEC </w:t>
      </w:r>
      <w:r>
        <w:rPr>
          <w:rFonts w:ascii="Arial" w:hAnsi="Arial" w:cs="Arial"/>
          <w:b/>
          <w:color w:val="0D0D0D" w:themeColor="text1" w:themeTint="F2"/>
          <w:sz w:val="20"/>
          <w:szCs w:val="20"/>
        </w:rPr>
        <w:t>4</w:t>
      </w:r>
      <w:r w:rsidRPr="000344EF">
        <w:rPr>
          <w:rFonts w:ascii="Arial" w:hAnsi="Arial" w:cs="Arial"/>
          <w:b/>
          <w:color w:val="0D0D0D" w:themeColor="text1" w:themeTint="F2"/>
          <w:sz w:val="20"/>
          <w:szCs w:val="20"/>
        </w:rPr>
        <w:t xml:space="preserve">:  </w:t>
      </w:r>
      <w:r w:rsidRPr="000344EF">
        <w:rPr>
          <w:rFonts w:ascii="Arial" w:eastAsia="Batang" w:hAnsi="Arial" w:cs="Arial"/>
          <w:b/>
          <w:color w:val="0D0D0D" w:themeColor="text1" w:themeTint="F2"/>
          <w:sz w:val="20"/>
          <w:szCs w:val="20"/>
          <w:lang w:eastAsia="ko-KR"/>
        </w:rPr>
        <w:t xml:space="preserve"> </w:t>
      </w:r>
      <w:r w:rsidRPr="000344EF">
        <w:rPr>
          <w:rFonts w:ascii="Arial" w:eastAsia="Batang" w:hAnsi="Arial" w:cs="Arial"/>
          <w:b/>
          <w:sz w:val="20"/>
          <w:szCs w:val="20"/>
          <w:lang w:eastAsia="ko-KR"/>
        </w:rPr>
        <w:t>Zavarovanje za dobro izvedbo pogodbenih obveznosti                      VZOREC</w:t>
      </w:r>
    </w:p>
    <w:p w14:paraId="3CA6DCD9" w14:textId="77777777" w:rsidR="00070A04" w:rsidRPr="000344EF" w:rsidRDefault="00070A04" w:rsidP="00070A04">
      <w:pPr>
        <w:pStyle w:val="Odstavekseznama"/>
        <w:autoSpaceDE w:val="0"/>
        <w:autoSpaceDN w:val="0"/>
        <w:adjustRightInd w:val="0"/>
        <w:ind w:left="0"/>
        <w:rPr>
          <w:rFonts w:ascii="Arial" w:hAnsi="Arial" w:cs="Arial"/>
          <w:b/>
          <w:sz w:val="20"/>
        </w:rPr>
      </w:pPr>
    </w:p>
    <w:p w14:paraId="687352B0" w14:textId="77777777" w:rsidR="00070A04" w:rsidRPr="000344EF" w:rsidRDefault="00070A04" w:rsidP="00070A04">
      <w:pPr>
        <w:jc w:val="center"/>
        <w:rPr>
          <w:rFonts w:ascii="Arial" w:hAnsi="Arial" w:cs="Arial"/>
          <w:b/>
          <w:color w:val="0D0D0D" w:themeColor="text1" w:themeTint="F2"/>
          <w:sz w:val="20"/>
          <w:szCs w:val="20"/>
        </w:rPr>
      </w:pPr>
      <w:r w:rsidRPr="000344EF">
        <w:rPr>
          <w:rFonts w:ascii="Arial" w:hAnsi="Arial" w:cs="Arial"/>
          <w:b/>
          <w:color w:val="0D0D0D" w:themeColor="text1" w:themeTint="F2"/>
          <w:sz w:val="20"/>
          <w:szCs w:val="20"/>
        </w:rPr>
        <w:t xml:space="preserve">MENIČNA IZJAVA </w:t>
      </w:r>
    </w:p>
    <w:p w14:paraId="2B380C52" w14:textId="77777777" w:rsidR="00070A04" w:rsidRPr="000344EF" w:rsidRDefault="00070A04" w:rsidP="00070A04">
      <w:pPr>
        <w:jc w:val="center"/>
        <w:rPr>
          <w:rFonts w:ascii="Arial" w:hAnsi="Arial" w:cs="Arial"/>
          <w:b/>
          <w:color w:val="0D0D0D" w:themeColor="text1" w:themeTint="F2"/>
          <w:sz w:val="20"/>
          <w:szCs w:val="20"/>
        </w:rPr>
      </w:pPr>
      <w:r w:rsidRPr="000344EF">
        <w:rPr>
          <w:rFonts w:ascii="Arial" w:hAnsi="Arial" w:cs="Arial"/>
          <w:b/>
          <w:color w:val="0D0D0D" w:themeColor="text1" w:themeTint="F2"/>
          <w:sz w:val="20"/>
          <w:szCs w:val="20"/>
        </w:rPr>
        <w:t>ZA DOBRO IZVEDBO POGODBENIH OBVEZNOSTI</w:t>
      </w:r>
    </w:p>
    <w:p w14:paraId="203D6C39" w14:textId="77777777" w:rsidR="00070A04" w:rsidRPr="000344EF" w:rsidRDefault="00070A04" w:rsidP="00070A04">
      <w:pPr>
        <w:spacing w:line="280" w:lineRule="exact"/>
        <w:rPr>
          <w:rFonts w:ascii="Arial" w:hAnsi="Arial" w:cs="Arial"/>
          <w:sz w:val="20"/>
          <w:szCs w:val="20"/>
          <w:shd w:val="clear" w:color="auto" w:fill="FFFFFF"/>
        </w:rPr>
      </w:pPr>
    </w:p>
    <w:p w14:paraId="6F6D96A7" w14:textId="77777777" w:rsidR="00070A04" w:rsidRPr="000344EF" w:rsidRDefault="00070A04" w:rsidP="00070A04">
      <w:pPr>
        <w:spacing w:line="280" w:lineRule="exact"/>
        <w:rPr>
          <w:rFonts w:ascii="Arial" w:hAnsi="Arial" w:cs="Arial"/>
          <w:sz w:val="20"/>
          <w:szCs w:val="20"/>
          <w:shd w:val="clear" w:color="auto" w:fill="FFFFFF"/>
        </w:rPr>
      </w:pPr>
      <w:r w:rsidRPr="000344EF">
        <w:rPr>
          <w:rFonts w:ascii="Arial" w:hAnsi="Arial" w:cs="Arial"/>
          <w:sz w:val="20"/>
          <w:szCs w:val="20"/>
          <w:shd w:val="clear" w:color="auto" w:fill="FFFFFF"/>
        </w:rPr>
        <w:t>Ponudnik:………………………..</w:t>
      </w:r>
    </w:p>
    <w:p w14:paraId="5A397D9A" w14:textId="77777777" w:rsidR="00070A04" w:rsidRPr="000344EF" w:rsidRDefault="00070A04" w:rsidP="00070A04">
      <w:pPr>
        <w:spacing w:line="280" w:lineRule="exact"/>
        <w:rPr>
          <w:rFonts w:ascii="Arial" w:hAnsi="Arial" w:cs="Arial"/>
          <w:sz w:val="20"/>
          <w:szCs w:val="20"/>
          <w:shd w:val="clear" w:color="auto" w:fill="FFFFFF"/>
        </w:rPr>
      </w:pPr>
    </w:p>
    <w:p w14:paraId="6A945D60" w14:textId="77777777" w:rsidR="00070A04" w:rsidRPr="000344EF" w:rsidRDefault="00070A04" w:rsidP="00070A04">
      <w:pPr>
        <w:spacing w:line="280" w:lineRule="exact"/>
        <w:rPr>
          <w:rFonts w:ascii="Arial" w:hAnsi="Arial" w:cs="Arial"/>
          <w:noProof/>
          <w:sz w:val="20"/>
          <w:szCs w:val="20"/>
        </w:rPr>
      </w:pPr>
      <w:r w:rsidRPr="000344EF">
        <w:rPr>
          <w:rFonts w:ascii="Arial" w:hAnsi="Arial" w:cs="Arial"/>
          <w:noProof/>
          <w:sz w:val="20"/>
          <w:szCs w:val="20"/>
        </w:rPr>
        <w:t>Naročnik:</w:t>
      </w:r>
    </w:p>
    <w:p w14:paraId="58CF234F" w14:textId="77777777" w:rsidR="00070A04" w:rsidRPr="000344EF" w:rsidRDefault="00070A04" w:rsidP="00070A04">
      <w:pPr>
        <w:outlineLvl w:val="0"/>
        <w:rPr>
          <w:rFonts w:ascii="Arial" w:hAnsi="Arial" w:cs="Arial"/>
          <w:b/>
          <w:sz w:val="20"/>
          <w:szCs w:val="20"/>
          <w:shd w:val="clear" w:color="auto" w:fill="FFFFFF"/>
        </w:rPr>
      </w:pPr>
      <w:bookmarkStart w:id="4" w:name="_Toc517944106"/>
      <w:bookmarkStart w:id="5" w:name="_Toc517945254"/>
      <w:bookmarkStart w:id="6" w:name="_Toc517945307"/>
      <w:bookmarkStart w:id="7" w:name="_Toc517945353"/>
      <w:r w:rsidRPr="000344EF">
        <w:rPr>
          <w:rFonts w:ascii="Arial" w:hAnsi="Arial" w:cs="Arial"/>
          <w:b/>
          <w:sz w:val="20"/>
          <w:szCs w:val="20"/>
          <w:shd w:val="clear" w:color="auto" w:fill="FFFFFF"/>
        </w:rPr>
        <w:t>SŽ - Infrastruktura, d.o.o.</w:t>
      </w:r>
      <w:bookmarkEnd w:id="4"/>
      <w:bookmarkEnd w:id="5"/>
      <w:bookmarkEnd w:id="6"/>
      <w:bookmarkEnd w:id="7"/>
    </w:p>
    <w:p w14:paraId="1D8A7C12" w14:textId="77777777" w:rsidR="00070A04" w:rsidRPr="00A14BA6" w:rsidRDefault="00070A04" w:rsidP="00070A04">
      <w:pPr>
        <w:outlineLvl w:val="0"/>
        <w:rPr>
          <w:rFonts w:ascii="Arial" w:hAnsi="Arial" w:cs="Arial"/>
          <w:b/>
          <w:color w:val="0D0D0D" w:themeColor="text1" w:themeTint="F2"/>
          <w:sz w:val="20"/>
          <w:szCs w:val="20"/>
          <w:shd w:val="clear" w:color="auto" w:fill="FFFFFF"/>
        </w:rPr>
      </w:pPr>
      <w:bookmarkStart w:id="8" w:name="_Toc517944107"/>
      <w:bookmarkStart w:id="9" w:name="_Toc517945255"/>
      <w:bookmarkStart w:id="10" w:name="_Toc517945308"/>
      <w:bookmarkStart w:id="11" w:name="_Toc517945354"/>
      <w:r w:rsidRPr="00A14BA6">
        <w:rPr>
          <w:rFonts w:ascii="Arial" w:hAnsi="Arial" w:cs="Arial"/>
          <w:b/>
          <w:color w:val="0D0D0D" w:themeColor="text1" w:themeTint="F2"/>
          <w:sz w:val="20"/>
          <w:szCs w:val="20"/>
          <w:shd w:val="clear" w:color="auto" w:fill="FFFFFF"/>
        </w:rPr>
        <w:t>Kolodvorska ulica 11</w:t>
      </w:r>
      <w:bookmarkEnd w:id="8"/>
      <w:bookmarkEnd w:id="9"/>
      <w:bookmarkEnd w:id="10"/>
      <w:bookmarkEnd w:id="11"/>
    </w:p>
    <w:p w14:paraId="64C6875E" w14:textId="77777777" w:rsidR="00070A04" w:rsidRPr="000344EF" w:rsidRDefault="00070A04" w:rsidP="00070A04">
      <w:pPr>
        <w:outlineLvl w:val="0"/>
        <w:rPr>
          <w:rFonts w:ascii="Arial" w:hAnsi="Arial" w:cs="Arial"/>
          <w:b/>
          <w:sz w:val="20"/>
          <w:szCs w:val="20"/>
          <w:shd w:val="clear" w:color="auto" w:fill="FFFFFF"/>
        </w:rPr>
      </w:pPr>
      <w:bookmarkStart w:id="12" w:name="_Toc517944108"/>
      <w:bookmarkStart w:id="13" w:name="_Toc517945256"/>
      <w:bookmarkStart w:id="14" w:name="_Toc517945309"/>
      <w:bookmarkStart w:id="15" w:name="_Toc517945355"/>
      <w:r w:rsidRPr="000344EF">
        <w:rPr>
          <w:rFonts w:ascii="Arial" w:hAnsi="Arial" w:cs="Arial"/>
          <w:b/>
          <w:sz w:val="20"/>
          <w:szCs w:val="20"/>
          <w:shd w:val="clear" w:color="auto" w:fill="FFFFFF"/>
        </w:rPr>
        <w:t>1000 Ljubljana</w:t>
      </w:r>
      <w:bookmarkEnd w:id="12"/>
      <w:bookmarkEnd w:id="13"/>
      <w:bookmarkEnd w:id="14"/>
      <w:bookmarkEnd w:id="15"/>
    </w:p>
    <w:p w14:paraId="2F441045" w14:textId="77777777" w:rsidR="00070A04" w:rsidRPr="000344EF" w:rsidRDefault="00070A04" w:rsidP="00070A04">
      <w:pPr>
        <w:outlineLvl w:val="0"/>
        <w:rPr>
          <w:rFonts w:ascii="Arial" w:hAnsi="Arial" w:cs="Arial"/>
          <w:b/>
          <w:sz w:val="20"/>
          <w:szCs w:val="20"/>
          <w:shd w:val="clear" w:color="auto" w:fill="FFFFFF"/>
        </w:rPr>
      </w:pPr>
    </w:p>
    <w:p w14:paraId="6130E8DA" w14:textId="77777777" w:rsidR="00070A04" w:rsidRPr="000344EF" w:rsidRDefault="00070A04" w:rsidP="00070A04">
      <w:pPr>
        <w:spacing w:line="280" w:lineRule="exact"/>
        <w:outlineLvl w:val="0"/>
        <w:rPr>
          <w:rFonts w:ascii="Arial" w:hAnsi="Arial" w:cs="Arial"/>
          <w:noProof/>
          <w:sz w:val="20"/>
          <w:szCs w:val="20"/>
        </w:rPr>
      </w:pPr>
      <w:bookmarkStart w:id="16" w:name="_Toc517944109"/>
      <w:bookmarkStart w:id="17" w:name="_Toc517945257"/>
      <w:bookmarkStart w:id="18" w:name="_Toc517945310"/>
      <w:bookmarkStart w:id="19" w:name="_Toc517945356"/>
      <w:r w:rsidRPr="000344EF">
        <w:rPr>
          <w:rFonts w:ascii="Arial" w:hAnsi="Arial" w:cs="Arial"/>
          <w:noProof/>
          <w:sz w:val="20"/>
          <w:szCs w:val="20"/>
        </w:rPr>
        <w:t>Ljubljana, dne</w:t>
      </w:r>
      <w:bookmarkEnd w:id="16"/>
      <w:bookmarkEnd w:id="17"/>
      <w:bookmarkEnd w:id="18"/>
      <w:bookmarkEnd w:id="19"/>
      <w:r w:rsidRPr="000344EF">
        <w:rPr>
          <w:rFonts w:ascii="Arial" w:hAnsi="Arial" w:cs="Arial"/>
          <w:noProof/>
          <w:sz w:val="20"/>
          <w:szCs w:val="20"/>
        </w:rPr>
        <w:t xml:space="preserve"> </w:t>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2C61DF78" w14:textId="77777777" w:rsidR="00070A04" w:rsidRPr="000344EF" w:rsidRDefault="00070A04" w:rsidP="00070A04">
      <w:pPr>
        <w:rPr>
          <w:rFonts w:ascii="Arial" w:hAnsi="Arial" w:cs="Arial"/>
          <w:b/>
          <w:sz w:val="20"/>
          <w:szCs w:val="20"/>
        </w:rPr>
      </w:pPr>
    </w:p>
    <w:p w14:paraId="41C6C421" w14:textId="77777777" w:rsidR="00070A04" w:rsidRPr="000344EF" w:rsidRDefault="00070A04" w:rsidP="00070A04">
      <w:pPr>
        <w:rPr>
          <w:rFonts w:ascii="Arial" w:hAnsi="Arial" w:cs="Arial"/>
          <w:b/>
          <w:sz w:val="20"/>
          <w:szCs w:val="20"/>
        </w:rPr>
      </w:pPr>
      <w:r w:rsidRPr="000344EF">
        <w:rPr>
          <w:rFonts w:ascii="Arial" w:hAnsi="Arial" w:cs="Arial"/>
          <w:b/>
          <w:sz w:val="20"/>
          <w:szCs w:val="20"/>
        </w:rPr>
        <w:t>Izvajalec:</w:t>
      </w:r>
    </w:p>
    <w:p w14:paraId="015EEF0C" w14:textId="77777777" w:rsidR="00070A04" w:rsidRPr="000344EF" w:rsidRDefault="00070A04" w:rsidP="00070A04">
      <w:pPr>
        <w:rPr>
          <w:rFonts w:ascii="Arial" w:hAnsi="Arial" w:cs="Arial"/>
          <w:sz w:val="20"/>
          <w:szCs w:val="20"/>
        </w:rPr>
      </w:pPr>
      <w:r w:rsidRPr="000344EF">
        <w:rPr>
          <w:rFonts w:ascii="Arial" w:hAnsi="Arial" w:cs="Arial"/>
          <w:sz w:val="20"/>
          <w:szCs w:val="20"/>
        </w:rPr>
        <w:t>…………..………</w:t>
      </w:r>
    </w:p>
    <w:p w14:paraId="320556A8" w14:textId="77777777" w:rsidR="00070A04" w:rsidRPr="000344EF" w:rsidRDefault="00070A04" w:rsidP="00070A04">
      <w:pPr>
        <w:rPr>
          <w:rFonts w:ascii="Arial" w:hAnsi="Arial" w:cs="Arial"/>
          <w:sz w:val="20"/>
          <w:szCs w:val="20"/>
        </w:rPr>
      </w:pPr>
      <w:r w:rsidRPr="000344EF">
        <w:rPr>
          <w:rFonts w:ascii="Arial" w:hAnsi="Arial" w:cs="Arial"/>
          <w:sz w:val="20"/>
          <w:szCs w:val="20"/>
        </w:rPr>
        <w:t>(kraj in datum)</w:t>
      </w:r>
    </w:p>
    <w:p w14:paraId="11DA46D3" w14:textId="77777777" w:rsidR="00070A04" w:rsidRPr="000344EF" w:rsidRDefault="00070A04" w:rsidP="00070A04">
      <w:pPr>
        <w:jc w:val="both"/>
        <w:rPr>
          <w:rFonts w:ascii="Arial" w:hAnsi="Arial" w:cs="Arial"/>
          <w:sz w:val="20"/>
          <w:szCs w:val="20"/>
        </w:rPr>
      </w:pPr>
    </w:p>
    <w:p w14:paraId="7DDBB8D2" w14:textId="77777777" w:rsidR="00070A04" w:rsidRPr="000344EF" w:rsidRDefault="00070A04" w:rsidP="00070A04">
      <w:pPr>
        <w:jc w:val="both"/>
        <w:rPr>
          <w:rFonts w:ascii="Arial" w:hAnsi="Arial" w:cs="Arial"/>
          <w:sz w:val="20"/>
          <w:szCs w:val="20"/>
        </w:rPr>
      </w:pPr>
      <w:r w:rsidRPr="000344EF">
        <w:rPr>
          <w:rFonts w:ascii="Arial" w:hAnsi="Arial" w:cs="Arial"/>
          <w:sz w:val="20"/>
          <w:szCs w:val="20"/>
        </w:rPr>
        <w:t xml:space="preserve">V zavarovanje svojih pogodbenih obveznosti do naročnika SŽ </w:t>
      </w:r>
      <w:r w:rsidRPr="00AA21FA">
        <w:rPr>
          <w:rFonts w:ascii="Arial" w:hAnsi="Arial" w:cs="Arial"/>
          <w:sz w:val="20"/>
          <w:szCs w:val="20"/>
        </w:rPr>
        <w:t>-</w:t>
      </w:r>
      <w:r w:rsidRPr="000344EF">
        <w:rPr>
          <w:rFonts w:ascii="Arial" w:hAnsi="Arial" w:cs="Arial"/>
          <w:color w:val="00B050"/>
          <w:sz w:val="20"/>
          <w:szCs w:val="20"/>
        </w:rPr>
        <w:t xml:space="preserve"> </w:t>
      </w:r>
      <w:r w:rsidRPr="000344EF">
        <w:rPr>
          <w:rFonts w:ascii="Arial" w:hAnsi="Arial" w:cs="Arial"/>
          <w:sz w:val="20"/>
          <w:szCs w:val="20"/>
        </w:rPr>
        <w:t>Infrastruktura, d.o.o.        po pogodbi ……………………………  (naziv pogodbe, številka,), sklenjene datum :……….., izročamo družbi ____________________________  __________kos podpisanih bianco menic, ki jih je podpisala pooblaščena oseba za podpisovanje pri banki:</w:t>
      </w:r>
    </w:p>
    <w:p w14:paraId="714E4044" w14:textId="77777777" w:rsidR="00070A04" w:rsidRPr="000344EF" w:rsidRDefault="00070A04" w:rsidP="00070A04">
      <w:pPr>
        <w:jc w:val="both"/>
        <w:rPr>
          <w:rFonts w:ascii="Arial" w:hAnsi="Arial" w:cs="Arial"/>
          <w:sz w:val="20"/>
          <w:szCs w:val="20"/>
        </w:rPr>
      </w:pPr>
      <w:r w:rsidRPr="000344EF">
        <w:rPr>
          <w:rFonts w:ascii="Arial" w:hAnsi="Arial" w:cs="Arial"/>
          <w:sz w:val="20"/>
          <w:szCs w:val="20"/>
        </w:rPr>
        <w:t>………………… (ime in priimek, status v podjetju), ki se podpisuje______________________________________</w:t>
      </w:r>
    </w:p>
    <w:p w14:paraId="62046F8E" w14:textId="77777777" w:rsidR="00070A04" w:rsidRPr="000344EF" w:rsidRDefault="00070A04" w:rsidP="00070A04">
      <w:pPr>
        <w:jc w:val="both"/>
        <w:rPr>
          <w:rFonts w:ascii="Arial" w:hAnsi="Arial" w:cs="Arial"/>
          <w:sz w:val="20"/>
          <w:szCs w:val="20"/>
        </w:rPr>
      </w:pPr>
      <w:r w:rsidRPr="000344EF">
        <w:rPr>
          <w:rFonts w:ascii="Arial" w:hAnsi="Arial" w:cs="Arial"/>
          <w:sz w:val="20"/>
          <w:szCs w:val="20"/>
        </w:rPr>
        <w:t>S podpisom te menične izjave nepreklicno in brezpogojno pooblaščamo družbo ____________________________,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5F38885B" w14:textId="77777777" w:rsidR="00070A04" w:rsidRPr="000344EF" w:rsidRDefault="00070A04" w:rsidP="00070A04">
      <w:pPr>
        <w:jc w:val="both"/>
        <w:rPr>
          <w:rFonts w:ascii="Arial" w:hAnsi="Arial" w:cs="Arial"/>
          <w:sz w:val="20"/>
          <w:szCs w:val="20"/>
        </w:rPr>
      </w:pPr>
    </w:p>
    <w:p w14:paraId="16D3E8DF" w14:textId="77777777" w:rsidR="00070A04" w:rsidRPr="000344EF" w:rsidRDefault="00070A04" w:rsidP="007C77DA">
      <w:pPr>
        <w:numPr>
          <w:ilvl w:val="0"/>
          <w:numId w:val="41"/>
        </w:numPr>
        <w:spacing w:after="210"/>
        <w:contextualSpacing/>
        <w:jc w:val="both"/>
        <w:rPr>
          <w:rFonts w:ascii="Arial" w:hAnsi="Arial" w:cs="Arial"/>
          <w:sz w:val="20"/>
          <w:szCs w:val="20"/>
        </w:rPr>
      </w:pPr>
      <w:r w:rsidRPr="000344EF">
        <w:rPr>
          <w:rFonts w:ascii="Arial" w:hAnsi="Arial" w:cs="Arial"/>
          <w:sz w:val="20"/>
          <w:szCs w:val="20"/>
        </w:rPr>
        <w:t>če izvajalec ne bo pričel izvajati svojih obveznosti v skladu z določili pogodbe,</w:t>
      </w:r>
    </w:p>
    <w:p w14:paraId="5A99765F" w14:textId="77777777" w:rsidR="00070A04" w:rsidRPr="000344EF" w:rsidRDefault="00070A04" w:rsidP="007C77DA">
      <w:pPr>
        <w:numPr>
          <w:ilvl w:val="0"/>
          <w:numId w:val="41"/>
        </w:numPr>
        <w:spacing w:after="210"/>
        <w:contextualSpacing/>
        <w:jc w:val="both"/>
        <w:rPr>
          <w:rFonts w:ascii="Arial" w:hAnsi="Arial" w:cs="Arial"/>
          <w:sz w:val="20"/>
          <w:szCs w:val="20"/>
        </w:rPr>
      </w:pPr>
      <w:r w:rsidRPr="000344EF">
        <w:rPr>
          <w:rFonts w:ascii="Arial" w:hAnsi="Arial" w:cs="Arial"/>
          <w:sz w:val="20"/>
          <w:szCs w:val="20"/>
        </w:rPr>
        <w:t>če izvajalec ne bo izpolnil svojih obveznosti v skladu z določili pogodbe,</w:t>
      </w:r>
    </w:p>
    <w:p w14:paraId="4C5EFFAA" w14:textId="77777777" w:rsidR="00070A04" w:rsidRPr="000344EF" w:rsidRDefault="00070A04" w:rsidP="007C77DA">
      <w:pPr>
        <w:numPr>
          <w:ilvl w:val="0"/>
          <w:numId w:val="41"/>
        </w:numPr>
        <w:spacing w:after="210"/>
        <w:contextualSpacing/>
        <w:jc w:val="both"/>
        <w:rPr>
          <w:rFonts w:ascii="Arial" w:hAnsi="Arial" w:cs="Arial"/>
          <w:sz w:val="20"/>
          <w:szCs w:val="20"/>
        </w:rPr>
      </w:pPr>
      <w:r w:rsidRPr="000344EF">
        <w:rPr>
          <w:rFonts w:ascii="Arial" w:hAnsi="Arial" w:cs="Arial"/>
          <w:sz w:val="20"/>
          <w:szCs w:val="20"/>
        </w:rPr>
        <w:t>če izvajalec ne bo pravočasno izpolnil svojih obveznosti v skladu z določili pogodbe,</w:t>
      </w:r>
    </w:p>
    <w:p w14:paraId="7382FED6" w14:textId="77777777" w:rsidR="00070A04" w:rsidRPr="000344EF" w:rsidRDefault="00070A04" w:rsidP="007C77DA">
      <w:pPr>
        <w:numPr>
          <w:ilvl w:val="0"/>
          <w:numId w:val="41"/>
        </w:numPr>
        <w:spacing w:after="210"/>
        <w:contextualSpacing/>
        <w:jc w:val="both"/>
        <w:rPr>
          <w:rFonts w:ascii="Arial" w:hAnsi="Arial" w:cs="Arial"/>
          <w:sz w:val="20"/>
          <w:szCs w:val="20"/>
        </w:rPr>
      </w:pPr>
      <w:r w:rsidRPr="000344EF">
        <w:rPr>
          <w:rFonts w:ascii="Arial" w:hAnsi="Arial" w:cs="Arial"/>
          <w:sz w:val="20"/>
          <w:szCs w:val="20"/>
        </w:rPr>
        <w:t>če izvajalec ne bo pravilno izpolnil svojih obveznosti v skladu z določili pogodbe,</w:t>
      </w:r>
    </w:p>
    <w:p w14:paraId="03774F08" w14:textId="77777777" w:rsidR="00070A04" w:rsidRPr="000344EF" w:rsidRDefault="00070A04" w:rsidP="007C77DA">
      <w:pPr>
        <w:numPr>
          <w:ilvl w:val="0"/>
          <w:numId w:val="41"/>
        </w:numPr>
        <w:contextualSpacing/>
        <w:jc w:val="both"/>
        <w:rPr>
          <w:rFonts w:ascii="Arial" w:hAnsi="Arial" w:cs="Arial"/>
          <w:sz w:val="20"/>
          <w:szCs w:val="20"/>
        </w:rPr>
      </w:pPr>
      <w:r w:rsidRPr="000344EF">
        <w:rPr>
          <w:rFonts w:ascii="Arial" w:hAnsi="Arial" w:cs="Arial"/>
          <w:sz w:val="20"/>
          <w:szCs w:val="20"/>
        </w:rPr>
        <w:t>če bo izvajalec prenehal izpolnjevati svoje obveznosti v skladu z določili pogodbe.</w:t>
      </w:r>
    </w:p>
    <w:p w14:paraId="131F9FFB" w14:textId="77777777" w:rsidR="00070A04" w:rsidRPr="000344EF" w:rsidRDefault="00070A04" w:rsidP="00070A04">
      <w:pPr>
        <w:jc w:val="both"/>
        <w:rPr>
          <w:rFonts w:ascii="Arial" w:hAnsi="Arial" w:cs="Arial"/>
          <w:sz w:val="20"/>
          <w:szCs w:val="20"/>
        </w:rPr>
      </w:pPr>
    </w:p>
    <w:p w14:paraId="3F490AE5" w14:textId="77777777" w:rsidR="00070A04" w:rsidRPr="000344EF" w:rsidRDefault="00070A04" w:rsidP="00070A04">
      <w:pPr>
        <w:jc w:val="both"/>
        <w:rPr>
          <w:rFonts w:ascii="Arial" w:hAnsi="Arial" w:cs="Arial"/>
          <w:sz w:val="20"/>
          <w:szCs w:val="20"/>
        </w:rPr>
      </w:pPr>
      <w:r w:rsidRPr="000344EF">
        <w:rPr>
          <w:rFonts w:ascii="Arial" w:hAnsi="Arial" w:cs="Arial"/>
          <w:sz w:val="20"/>
          <w:szCs w:val="20"/>
        </w:rPr>
        <w:t>Odrekamo se vsem ugovorom proti tako izpolnjeni menici, kakor tudi ugovorom v sodnem postopku in se zavezujemo menico ob dospetju  plačati.</w:t>
      </w:r>
    </w:p>
    <w:p w14:paraId="7033BB32" w14:textId="77777777" w:rsidR="00070A04" w:rsidRPr="000344EF" w:rsidRDefault="00070A04" w:rsidP="00070A04">
      <w:pPr>
        <w:jc w:val="both"/>
        <w:rPr>
          <w:rFonts w:ascii="Arial" w:hAnsi="Arial" w:cs="Arial"/>
          <w:sz w:val="20"/>
          <w:szCs w:val="20"/>
        </w:rPr>
      </w:pPr>
      <w:r w:rsidRPr="000344EF">
        <w:rPr>
          <w:rFonts w:ascii="Arial" w:hAnsi="Arial" w:cs="Arial"/>
          <w:sz w:val="20"/>
          <w:szCs w:val="20"/>
        </w:rPr>
        <w:t>Menica naj bo izpolnjena z vpisom poljubnega datuma dospelosti in s klavzulo »brez protesta«.</w:t>
      </w:r>
    </w:p>
    <w:p w14:paraId="0BA15C5C" w14:textId="77777777" w:rsidR="00070A04" w:rsidRPr="000344EF" w:rsidRDefault="00070A04" w:rsidP="00070A04">
      <w:pPr>
        <w:jc w:val="both"/>
        <w:rPr>
          <w:rFonts w:ascii="Arial" w:hAnsi="Arial" w:cs="Arial"/>
          <w:sz w:val="20"/>
          <w:szCs w:val="20"/>
        </w:rPr>
      </w:pPr>
      <w:r w:rsidRPr="000344EF">
        <w:rPr>
          <w:rFonts w:ascii="Arial" w:hAnsi="Arial" w:cs="Arial"/>
          <w:sz w:val="20"/>
          <w:szCs w:val="20"/>
        </w:rPr>
        <w:t>Izdajatelj menice pooblaščam naročnika  SŽ –Infrastruktura d.o.o, Kolodvorska 11, 1000 Ljubljana</w:t>
      </w:r>
      <w:r>
        <w:rPr>
          <w:rFonts w:ascii="Arial" w:hAnsi="Arial" w:cs="Arial"/>
          <w:sz w:val="20"/>
          <w:szCs w:val="20"/>
        </w:rPr>
        <w:t xml:space="preserve"> </w:t>
      </w:r>
      <w:r w:rsidRPr="000344EF">
        <w:rPr>
          <w:rFonts w:ascii="Arial" w:hAnsi="Arial" w:cs="Arial"/>
          <w:sz w:val="20"/>
          <w:szCs w:val="20"/>
        </w:rPr>
        <w:t>(polni naslov), da predloži menico na unovčenje in izrecno dovoljujem banki izplačilo take menice.</w:t>
      </w:r>
    </w:p>
    <w:p w14:paraId="4860FE2D" w14:textId="77777777" w:rsidR="00070A04" w:rsidRPr="000344EF" w:rsidRDefault="00070A04" w:rsidP="00070A04">
      <w:pPr>
        <w:jc w:val="both"/>
        <w:rPr>
          <w:rFonts w:ascii="Arial" w:hAnsi="Arial" w:cs="Arial"/>
          <w:sz w:val="20"/>
          <w:szCs w:val="20"/>
        </w:rPr>
      </w:pPr>
    </w:p>
    <w:p w14:paraId="4C03EC7F" w14:textId="77777777" w:rsidR="00070A04" w:rsidRPr="000344EF" w:rsidRDefault="00070A04" w:rsidP="00070A04">
      <w:pPr>
        <w:jc w:val="both"/>
        <w:rPr>
          <w:rFonts w:ascii="Arial" w:hAnsi="Arial" w:cs="Arial"/>
          <w:sz w:val="20"/>
          <w:szCs w:val="20"/>
        </w:rPr>
      </w:pPr>
      <w:r w:rsidRPr="000344EF">
        <w:rPr>
          <w:rFonts w:ascii="Arial" w:hAnsi="Arial" w:cs="Arial"/>
          <w:sz w:val="20"/>
          <w:szCs w:val="20"/>
        </w:rPr>
        <w:t xml:space="preserve">Tako dajem nalog za plačilo oziroma pooblastilo vsem spodaj navedenim bankam iz naslednjih mojih računov: </w:t>
      </w:r>
    </w:p>
    <w:p w14:paraId="4D94B068" w14:textId="77777777" w:rsidR="00070A04" w:rsidRPr="000344EF" w:rsidRDefault="00070A04" w:rsidP="00070A04">
      <w:pPr>
        <w:jc w:val="both"/>
        <w:rPr>
          <w:rFonts w:ascii="Arial" w:hAnsi="Arial" w:cs="Arial"/>
          <w:sz w:val="20"/>
          <w:szCs w:val="20"/>
        </w:rPr>
      </w:pPr>
      <w:r w:rsidRPr="000344EF">
        <w:rPr>
          <w:rFonts w:ascii="Arial" w:hAnsi="Arial" w:cs="Arial"/>
          <w:sz w:val="20"/>
          <w:szCs w:val="20"/>
        </w:rPr>
        <w:t>__________________</w:t>
      </w:r>
      <w:r>
        <w:rPr>
          <w:rFonts w:ascii="Arial" w:hAnsi="Arial" w:cs="Arial"/>
          <w:sz w:val="20"/>
          <w:szCs w:val="20"/>
        </w:rPr>
        <w:t xml:space="preserve">____________________________TRR </w:t>
      </w:r>
      <w:r w:rsidRPr="000344EF">
        <w:rPr>
          <w:rFonts w:ascii="Arial" w:hAnsi="Arial" w:cs="Arial"/>
          <w:sz w:val="20"/>
          <w:szCs w:val="20"/>
        </w:rPr>
        <w:t>št.: ____</w:t>
      </w:r>
      <w:r>
        <w:rPr>
          <w:rFonts w:ascii="Arial" w:hAnsi="Arial" w:cs="Arial"/>
          <w:sz w:val="20"/>
          <w:szCs w:val="20"/>
        </w:rPr>
        <w:t>____________________________.</w:t>
      </w:r>
    </w:p>
    <w:p w14:paraId="5C4071AD" w14:textId="77777777" w:rsidR="00070A04" w:rsidRDefault="00070A04" w:rsidP="00070A04">
      <w:pPr>
        <w:jc w:val="both"/>
        <w:rPr>
          <w:rFonts w:ascii="Arial" w:hAnsi="Arial" w:cs="Arial"/>
          <w:sz w:val="20"/>
          <w:szCs w:val="20"/>
        </w:rPr>
      </w:pPr>
    </w:p>
    <w:p w14:paraId="2F55E944" w14:textId="77777777" w:rsidR="00070A04" w:rsidRPr="000344EF" w:rsidRDefault="00070A04" w:rsidP="00070A04">
      <w:pPr>
        <w:jc w:val="both"/>
        <w:rPr>
          <w:rFonts w:ascii="Arial" w:hAnsi="Arial" w:cs="Arial"/>
          <w:sz w:val="20"/>
          <w:szCs w:val="20"/>
        </w:rPr>
      </w:pPr>
      <w:r w:rsidRPr="000344EF">
        <w:rPr>
          <w:rFonts w:ascii="Arial" w:hAnsi="Arial" w:cs="Arial"/>
          <w:sz w:val="20"/>
          <w:szCs w:val="20"/>
        </w:rPr>
        <w:t>V primeru odprtja dodatnega računa, ki ni zgoraj naveden, izrecno dovoljujemo izplačilo menice in pooblaščam banko, pri kateri je takšen račun odprt, da izvede plačilo.</w:t>
      </w:r>
    </w:p>
    <w:p w14:paraId="0DE2B35E" w14:textId="77777777" w:rsidR="00070A04" w:rsidRPr="000344EF" w:rsidRDefault="00070A04" w:rsidP="00070A04">
      <w:pPr>
        <w:jc w:val="both"/>
        <w:rPr>
          <w:rFonts w:ascii="Arial" w:hAnsi="Arial" w:cs="Arial"/>
          <w:sz w:val="20"/>
          <w:szCs w:val="20"/>
        </w:rPr>
      </w:pPr>
      <w:r w:rsidRPr="000344EF">
        <w:rPr>
          <w:rFonts w:ascii="Arial" w:hAnsi="Arial" w:cs="Arial"/>
          <w:sz w:val="20"/>
          <w:szCs w:val="20"/>
        </w:rPr>
        <w:t xml:space="preserve">Ta menična izjava velja ________________________. </w:t>
      </w:r>
    </w:p>
    <w:p w14:paraId="4D07D292" w14:textId="77777777" w:rsidR="00070A04" w:rsidRPr="000344EF" w:rsidRDefault="00070A04" w:rsidP="00070A04">
      <w:pPr>
        <w:jc w:val="both"/>
        <w:rPr>
          <w:rFonts w:ascii="Arial" w:hAnsi="Arial" w:cs="Arial"/>
          <w:sz w:val="20"/>
          <w:szCs w:val="20"/>
        </w:rPr>
      </w:pPr>
    </w:p>
    <w:p w14:paraId="4026186F" w14:textId="77777777" w:rsidR="00070A04" w:rsidRPr="000344EF" w:rsidRDefault="00070A04" w:rsidP="00070A04">
      <w:pPr>
        <w:jc w:val="both"/>
        <w:rPr>
          <w:rFonts w:ascii="Arial" w:hAnsi="Arial" w:cs="Arial"/>
          <w:sz w:val="20"/>
          <w:szCs w:val="20"/>
        </w:rPr>
      </w:pPr>
    </w:p>
    <w:p w14:paraId="10843BA9" w14:textId="77777777" w:rsidR="00070A04" w:rsidRPr="000344EF" w:rsidRDefault="00070A04" w:rsidP="00070A04">
      <w:pPr>
        <w:jc w:val="both"/>
        <w:rPr>
          <w:rFonts w:ascii="Arial" w:hAnsi="Arial" w:cs="Arial"/>
          <w:sz w:val="20"/>
          <w:szCs w:val="20"/>
        </w:rPr>
      </w:pPr>
    </w:p>
    <w:p w14:paraId="3BF173FF" w14:textId="77777777" w:rsidR="00070A04" w:rsidRPr="000344EF" w:rsidRDefault="00070A04" w:rsidP="00070A04">
      <w:pPr>
        <w:jc w:val="both"/>
        <w:rPr>
          <w:rFonts w:ascii="Arial" w:hAnsi="Arial" w:cs="Arial"/>
          <w:sz w:val="20"/>
          <w:szCs w:val="20"/>
        </w:rPr>
      </w:pPr>
      <w:r w:rsidRPr="000344EF">
        <w:rPr>
          <w:rFonts w:ascii="Arial" w:hAnsi="Arial" w:cs="Arial"/>
          <w:sz w:val="20"/>
          <w:szCs w:val="20"/>
        </w:rPr>
        <w:t>_______________________________</w:t>
      </w:r>
    </w:p>
    <w:p w14:paraId="38FBE0EB" w14:textId="77777777" w:rsidR="00070A04" w:rsidRPr="000344EF" w:rsidRDefault="00070A04" w:rsidP="00070A04">
      <w:pPr>
        <w:ind w:left="360"/>
        <w:jc w:val="both"/>
        <w:rPr>
          <w:rFonts w:ascii="Arial" w:hAnsi="Arial" w:cs="Arial"/>
          <w:sz w:val="20"/>
          <w:szCs w:val="20"/>
        </w:rPr>
      </w:pPr>
      <w:r w:rsidRPr="000344EF">
        <w:rPr>
          <w:rFonts w:ascii="Arial" w:hAnsi="Arial" w:cs="Arial"/>
          <w:sz w:val="20"/>
          <w:szCs w:val="20"/>
        </w:rPr>
        <w:t>(Kraj in datum)</w:t>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t>Izdajatelj menice:</w:t>
      </w:r>
    </w:p>
    <w:p w14:paraId="31F064B3" w14:textId="77777777" w:rsidR="00070A04" w:rsidRPr="000344EF" w:rsidRDefault="00070A04" w:rsidP="00070A04">
      <w:pPr>
        <w:ind w:left="4963"/>
        <w:jc w:val="both"/>
        <w:rPr>
          <w:rFonts w:ascii="Arial" w:hAnsi="Arial" w:cs="Arial"/>
          <w:sz w:val="20"/>
          <w:szCs w:val="20"/>
        </w:rPr>
      </w:pP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t xml:space="preserve">                          ____________</w:t>
      </w:r>
      <w:r>
        <w:rPr>
          <w:rFonts w:ascii="Arial" w:hAnsi="Arial" w:cs="Arial"/>
          <w:sz w:val="20"/>
          <w:szCs w:val="20"/>
        </w:rPr>
        <w:t>_____________________________</w:t>
      </w:r>
    </w:p>
    <w:p w14:paraId="6E53EBE2" w14:textId="77777777" w:rsidR="00070A04" w:rsidRPr="000344EF" w:rsidRDefault="00070A04" w:rsidP="00070A04">
      <w:pPr>
        <w:ind w:left="360"/>
        <w:jc w:val="both"/>
        <w:rPr>
          <w:rFonts w:ascii="Arial" w:hAnsi="Arial" w:cs="Arial"/>
          <w:sz w:val="20"/>
          <w:szCs w:val="20"/>
        </w:rPr>
      </w:pP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t xml:space="preserve">         </w:t>
      </w:r>
      <w:r w:rsidRPr="000344EF">
        <w:rPr>
          <w:rFonts w:ascii="Arial" w:hAnsi="Arial" w:cs="Arial"/>
          <w:sz w:val="20"/>
          <w:szCs w:val="20"/>
        </w:rPr>
        <w:tab/>
      </w:r>
      <w:r w:rsidRPr="000344EF">
        <w:rPr>
          <w:rFonts w:ascii="Arial" w:hAnsi="Arial" w:cs="Arial"/>
          <w:sz w:val="20"/>
          <w:szCs w:val="20"/>
        </w:rPr>
        <w:tab/>
        <w:t xml:space="preserve">            (Žig in lastnoročni podpis zakonitega zastopnika)</w:t>
      </w:r>
    </w:p>
    <w:p w14:paraId="248D3A89" w14:textId="77777777" w:rsidR="00070A04" w:rsidRPr="000344EF" w:rsidRDefault="00070A04" w:rsidP="00070A04">
      <w:pPr>
        <w:jc w:val="both"/>
        <w:rPr>
          <w:rFonts w:ascii="Arial" w:hAnsi="Arial" w:cs="Arial"/>
          <w:sz w:val="20"/>
          <w:szCs w:val="20"/>
        </w:rPr>
      </w:pPr>
      <w:r w:rsidRPr="000344EF">
        <w:rPr>
          <w:rFonts w:ascii="Arial" w:hAnsi="Arial" w:cs="Arial"/>
          <w:sz w:val="20"/>
          <w:szCs w:val="20"/>
        </w:rPr>
        <w:t>Priloga:</w:t>
      </w:r>
    </w:p>
    <w:p w14:paraId="590B4FF1" w14:textId="77777777" w:rsidR="00070A04" w:rsidRPr="000344EF" w:rsidRDefault="00070A04" w:rsidP="00070A04">
      <w:pPr>
        <w:ind w:left="360"/>
        <w:jc w:val="both"/>
        <w:rPr>
          <w:rFonts w:ascii="Arial" w:hAnsi="Arial" w:cs="Arial"/>
          <w:sz w:val="20"/>
          <w:szCs w:val="20"/>
        </w:rPr>
      </w:pPr>
      <w:r w:rsidRPr="000344EF">
        <w:rPr>
          <w:rFonts w:ascii="Arial" w:hAnsi="Arial" w:cs="Arial"/>
          <w:sz w:val="20"/>
          <w:szCs w:val="20"/>
        </w:rPr>
        <w:t xml:space="preserve"> ________ kos bianco menic</w:t>
      </w:r>
    </w:p>
    <w:p w14:paraId="2206B6E8" w14:textId="77777777" w:rsidR="00070A04" w:rsidRPr="000344EF" w:rsidRDefault="00070A04" w:rsidP="00070A04">
      <w:pPr>
        <w:ind w:left="360"/>
        <w:jc w:val="both"/>
        <w:rPr>
          <w:rFonts w:ascii="Arial" w:hAnsi="Arial" w:cs="Arial"/>
          <w:sz w:val="20"/>
          <w:szCs w:val="20"/>
        </w:rPr>
      </w:pPr>
    </w:p>
    <w:p w14:paraId="758C94DC" w14:textId="77777777" w:rsidR="00071FB3" w:rsidRDefault="00071FB3" w:rsidP="00071FB3">
      <w:pPr>
        <w:rPr>
          <w:rFonts w:ascii="Arial" w:hAnsi="Arial" w:cs="Arial"/>
          <w:b/>
          <w:i/>
          <w:color w:val="0D0D0D" w:themeColor="text1" w:themeTint="F2"/>
          <w:sz w:val="20"/>
        </w:rPr>
      </w:pPr>
    </w:p>
    <w:p w14:paraId="41C749EA" w14:textId="77777777" w:rsidR="0071011C" w:rsidRDefault="0071011C" w:rsidP="0071011C">
      <w:pPr>
        <w:rPr>
          <w:rFonts w:ascii="Arial" w:eastAsia="Batang" w:hAnsi="Arial" w:cs="Arial"/>
          <w:b/>
          <w:sz w:val="20"/>
          <w:szCs w:val="20"/>
          <w:lang w:eastAsia="ko-KR"/>
        </w:rPr>
      </w:pPr>
      <w:r w:rsidRPr="000344EF">
        <w:rPr>
          <w:rFonts w:ascii="Arial" w:hAnsi="Arial" w:cs="Arial"/>
          <w:b/>
          <w:color w:val="0D0D0D" w:themeColor="text1" w:themeTint="F2"/>
          <w:sz w:val="20"/>
          <w:szCs w:val="20"/>
        </w:rPr>
        <w:lastRenderedPageBreak/>
        <w:t xml:space="preserve">OBRAZEC </w:t>
      </w:r>
      <w:r>
        <w:rPr>
          <w:rFonts w:ascii="Arial" w:hAnsi="Arial" w:cs="Arial"/>
          <w:b/>
          <w:color w:val="0D0D0D" w:themeColor="text1" w:themeTint="F2"/>
          <w:sz w:val="20"/>
          <w:szCs w:val="20"/>
        </w:rPr>
        <w:t>4a</w:t>
      </w:r>
      <w:r w:rsidRPr="000344EF">
        <w:rPr>
          <w:rFonts w:ascii="Arial" w:hAnsi="Arial" w:cs="Arial"/>
          <w:b/>
          <w:color w:val="0D0D0D" w:themeColor="text1" w:themeTint="F2"/>
          <w:sz w:val="20"/>
          <w:szCs w:val="20"/>
        </w:rPr>
        <w:t xml:space="preserve">:  </w:t>
      </w:r>
      <w:r w:rsidRPr="000344EF">
        <w:rPr>
          <w:rFonts w:ascii="Arial" w:eastAsia="Batang" w:hAnsi="Arial" w:cs="Arial"/>
          <w:b/>
          <w:color w:val="0D0D0D" w:themeColor="text1" w:themeTint="F2"/>
          <w:sz w:val="20"/>
          <w:szCs w:val="20"/>
          <w:lang w:eastAsia="ko-KR"/>
        </w:rPr>
        <w:t xml:space="preserve"> </w:t>
      </w:r>
      <w:r w:rsidRPr="000344EF">
        <w:rPr>
          <w:rFonts w:ascii="Arial" w:eastAsia="Batang" w:hAnsi="Arial" w:cs="Arial"/>
          <w:b/>
          <w:sz w:val="20"/>
          <w:szCs w:val="20"/>
          <w:lang w:eastAsia="ko-KR"/>
        </w:rPr>
        <w:t>Zavarovanje za dobro izvedbo pogodbenih obveznosti                      VZOREC</w:t>
      </w:r>
    </w:p>
    <w:p w14:paraId="156B71DF" w14:textId="77777777" w:rsidR="0071011C" w:rsidRDefault="0071011C" w:rsidP="0071011C">
      <w:pPr>
        <w:rPr>
          <w:rFonts w:ascii="Arial" w:eastAsia="Batang" w:hAnsi="Arial" w:cs="Arial"/>
          <w:b/>
          <w:sz w:val="20"/>
          <w:szCs w:val="20"/>
          <w:lang w:eastAsia="ko-KR"/>
        </w:rPr>
      </w:pPr>
    </w:p>
    <w:p w14:paraId="55FC4603" w14:textId="77777777" w:rsidR="0071011C" w:rsidRDefault="0071011C" w:rsidP="0071011C">
      <w:pPr>
        <w:rPr>
          <w:rFonts w:ascii="Arial" w:eastAsia="Batang" w:hAnsi="Arial" w:cs="Arial"/>
          <w:b/>
          <w:sz w:val="20"/>
          <w:szCs w:val="20"/>
          <w:lang w:eastAsia="ko-KR"/>
        </w:rPr>
      </w:pPr>
    </w:p>
    <w:p w14:paraId="4A16BE4D" w14:textId="77777777" w:rsidR="0071011C" w:rsidRDefault="0071011C" w:rsidP="0071011C">
      <w:pPr>
        <w:jc w:val="center"/>
        <w:rPr>
          <w:rFonts w:ascii="Arial" w:hAnsi="Arial" w:cs="Arial"/>
          <w:b/>
          <w:color w:val="0D0D0D"/>
          <w:sz w:val="20"/>
          <w:szCs w:val="20"/>
        </w:rPr>
      </w:pPr>
      <w:r w:rsidRPr="00486427">
        <w:rPr>
          <w:rFonts w:ascii="Arial" w:hAnsi="Arial" w:cs="Arial"/>
          <w:b/>
          <w:color w:val="0D0D0D"/>
          <w:sz w:val="20"/>
          <w:szCs w:val="20"/>
        </w:rPr>
        <w:t>MENIČNA IZJAVA ZA ODPRAVO NAPAK</w:t>
      </w:r>
    </w:p>
    <w:p w14:paraId="658F6850" w14:textId="77777777" w:rsidR="0071011C" w:rsidRPr="00486427" w:rsidRDefault="0071011C" w:rsidP="0071011C">
      <w:pPr>
        <w:jc w:val="center"/>
        <w:rPr>
          <w:rFonts w:ascii="Arial" w:hAnsi="Arial" w:cs="Arial"/>
          <w:b/>
          <w:color w:val="0D0D0D"/>
          <w:sz w:val="20"/>
          <w:szCs w:val="20"/>
        </w:rPr>
      </w:pPr>
      <w:r w:rsidRPr="00486427">
        <w:rPr>
          <w:rFonts w:ascii="Arial" w:hAnsi="Arial" w:cs="Arial"/>
          <w:b/>
          <w:color w:val="0D0D0D"/>
          <w:sz w:val="20"/>
          <w:szCs w:val="20"/>
        </w:rPr>
        <w:t xml:space="preserve"> V GARANCIJSKEM ROKU                           </w:t>
      </w:r>
    </w:p>
    <w:p w14:paraId="49A1A4D2" w14:textId="77777777" w:rsidR="0071011C" w:rsidRPr="00486427" w:rsidRDefault="0071011C" w:rsidP="0071011C">
      <w:pPr>
        <w:rPr>
          <w:rFonts w:ascii="Arial" w:hAnsi="Arial" w:cs="Arial"/>
          <w:color w:val="0D0D0D"/>
          <w:sz w:val="20"/>
          <w:szCs w:val="20"/>
        </w:rPr>
      </w:pPr>
      <w:r w:rsidRPr="00486427">
        <w:rPr>
          <w:rFonts w:ascii="Arial" w:hAnsi="Arial" w:cs="Arial"/>
          <w:color w:val="0D0D0D"/>
          <w:sz w:val="20"/>
          <w:szCs w:val="20"/>
        </w:rPr>
        <w:t>--------------------------------</w:t>
      </w:r>
    </w:p>
    <w:p w14:paraId="593CEB5F" w14:textId="77777777" w:rsidR="0071011C" w:rsidRPr="00486427" w:rsidRDefault="0071011C" w:rsidP="0071011C">
      <w:pPr>
        <w:rPr>
          <w:rFonts w:ascii="Arial" w:hAnsi="Arial" w:cs="Arial"/>
          <w:color w:val="0D0D0D"/>
          <w:sz w:val="20"/>
          <w:szCs w:val="20"/>
        </w:rPr>
      </w:pPr>
      <w:r w:rsidRPr="00486427">
        <w:rPr>
          <w:rFonts w:ascii="Arial" w:hAnsi="Arial" w:cs="Arial"/>
          <w:color w:val="0D0D0D"/>
          <w:sz w:val="20"/>
          <w:szCs w:val="20"/>
        </w:rPr>
        <w:t>Izvajalec</w:t>
      </w:r>
    </w:p>
    <w:p w14:paraId="111E889C" w14:textId="77777777" w:rsidR="0071011C" w:rsidRPr="00486427" w:rsidRDefault="0071011C" w:rsidP="0071011C">
      <w:pPr>
        <w:spacing w:line="280" w:lineRule="exact"/>
        <w:rPr>
          <w:rFonts w:ascii="Arial" w:hAnsi="Arial" w:cs="Arial"/>
          <w:noProof/>
          <w:color w:val="0D0D0D"/>
          <w:sz w:val="20"/>
          <w:szCs w:val="20"/>
        </w:rPr>
      </w:pPr>
    </w:p>
    <w:p w14:paraId="5B6B8E21" w14:textId="77777777" w:rsidR="0071011C" w:rsidRPr="00486427" w:rsidRDefault="0071011C" w:rsidP="0071011C">
      <w:pPr>
        <w:spacing w:line="280" w:lineRule="exact"/>
        <w:rPr>
          <w:rFonts w:ascii="Arial" w:hAnsi="Arial" w:cs="Arial"/>
          <w:noProof/>
          <w:color w:val="0D0D0D"/>
          <w:sz w:val="20"/>
          <w:szCs w:val="20"/>
        </w:rPr>
      </w:pPr>
      <w:r w:rsidRPr="00486427">
        <w:rPr>
          <w:rFonts w:ascii="Arial" w:hAnsi="Arial" w:cs="Arial"/>
          <w:noProof/>
          <w:color w:val="0D0D0D"/>
          <w:sz w:val="20"/>
          <w:szCs w:val="20"/>
        </w:rPr>
        <w:t>Naročnik:</w:t>
      </w:r>
    </w:p>
    <w:p w14:paraId="48387070" w14:textId="77777777" w:rsidR="0071011C" w:rsidRPr="00486427" w:rsidRDefault="0071011C" w:rsidP="0071011C">
      <w:pPr>
        <w:outlineLvl w:val="0"/>
        <w:rPr>
          <w:rFonts w:ascii="Arial" w:hAnsi="Arial" w:cs="Arial"/>
          <w:b/>
          <w:color w:val="0D0D0D"/>
          <w:sz w:val="20"/>
          <w:szCs w:val="20"/>
          <w:shd w:val="clear" w:color="auto" w:fill="FFFFFF"/>
        </w:rPr>
      </w:pPr>
      <w:r w:rsidRPr="00486427">
        <w:rPr>
          <w:rFonts w:ascii="Arial" w:hAnsi="Arial" w:cs="Arial"/>
          <w:b/>
          <w:color w:val="0D0D0D"/>
          <w:sz w:val="20"/>
          <w:szCs w:val="20"/>
          <w:shd w:val="clear" w:color="auto" w:fill="FFFFFF"/>
        </w:rPr>
        <w:t>SŽ - Infrastruktura, d.o.o.</w:t>
      </w:r>
    </w:p>
    <w:p w14:paraId="383E5A78" w14:textId="77777777" w:rsidR="0071011C" w:rsidRPr="00A14BA6" w:rsidRDefault="0071011C" w:rsidP="0071011C">
      <w:pPr>
        <w:outlineLvl w:val="0"/>
        <w:rPr>
          <w:rFonts w:ascii="Arial" w:hAnsi="Arial" w:cs="Arial"/>
          <w:b/>
          <w:color w:val="0D0D0D" w:themeColor="text1" w:themeTint="F2"/>
          <w:sz w:val="20"/>
          <w:szCs w:val="20"/>
          <w:shd w:val="clear" w:color="auto" w:fill="FFFFFF"/>
        </w:rPr>
      </w:pPr>
      <w:r w:rsidRPr="00A14BA6">
        <w:rPr>
          <w:rFonts w:ascii="Arial" w:hAnsi="Arial" w:cs="Arial"/>
          <w:b/>
          <w:color w:val="0D0D0D" w:themeColor="text1" w:themeTint="F2"/>
          <w:sz w:val="20"/>
          <w:szCs w:val="20"/>
          <w:shd w:val="clear" w:color="auto" w:fill="FFFFFF"/>
        </w:rPr>
        <w:t>Kolodvorska ulica 11</w:t>
      </w:r>
    </w:p>
    <w:p w14:paraId="4B218902" w14:textId="77777777" w:rsidR="0071011C" w:rsidRPr="00486427" w:rsidRDefault="0071011C" w:rsidP="0071011C">
      <w:pPr>
        <w:outlineLvl w:val="0"/>
        <w:rPr>
          <w:rFonts w:ascii="Arial" w:hAnsi="Arial" w:cs="Arial"/>
          <w:b/>
          <w:color w:val="0D0D0D"/>
          <w:sz w:val="20"/>
          <w:szCs w:val="20"/>
          <w:shd w:val="clear" w:color="auto" w:fill="FFFFFF"/>
        </w:rPr>
      </w:pPr>
      <w:r w:rsidRPr="00486427">
        <w:rPr>
          <w:rFonts w:ascii="Arial" w:hAnsi="Arial" w:cs="Arial"/>
          <w:b/>
          <w:color w:val="0D0D0D"/>
          <w:sz w:val="20"/>
          <w:szCs w:val="20"/>
          <w:shd w:val="clear" w:color="auto" w:fill="FFFFFF"/>
        </w:rPr>
        <w:t>1000 Ljubljana</w:t>
      </w:r>
    </w:p>
    <w:p w14:paraId="6091DC47" w14:textId="77777777" w:rsidR="0071011C" w:rsidRPr="00486427" w:rsidRDefault="0071011C" w:rsidP="0071011C">
      <w:pPr>
        <w:spacing w:line="280" w:lineRule="exact"/>
        <w:outlineLvl w:val="0"/>
        <w:rPr>
          <w:rFonts w:ascii="Arial" w:hAnsi="Arial" w:cs="Arial"/>
          <w:noProof/>
          <w:color w:val="0D0D0D"/>
          <w:sz w:val="20"/>
          <w:szCs w:val="20"/>
        </w:rPr>
      </w:pPr>
    </w:p>
    <w:p w14:paraId="56BC85BB" w14:textId="77777777" w:rsidR="0071011C" w:rsidRPr="00486427" w:rsidRDefault="0071011C" w:rsidP="0071011C">
      <w:pPr>
        <w:spacing w:line="280" w:lineRule="exact"/>
        <w:outlineLvl w:val="0"/>
        <w:rPr>
          <w:rFonts w:ascii="Arial" w:hAnsi="Arial" w:cs="Arial"/>
          <w:b/>
          <w:color w:val="0D0D0D"/>
          <w:sz w:val="20"/>
          <w:szCs w:val="20"/>
        </w:rPr>
      </w:pPr>
      <w:r w:rsidRPr="00486427">
        <w:rPr>
          <w:rFonts w:ascii="Arial" w:hAnsi="Arial" w:cs="Arial"/>
          <w:noProof/>
          <w:color w:val="0D0D0D"/>
          <w:sz w:val="20"/>
          <w:szCs w:val="20"/>
        </w:rPr>
        <w:t xml:space="preserve">Ljubljana, dne </w:t>
      </w:r>
      <w:r w:rsidRPr="00486427">
        <w:rPr>
          <w:rFonts w:ascii="Arial" w:hAnsi="Arial" w:cs="Arial"/>
          <w:noProof/>
          <w:color w:val="0D0D0D"/>
          <w:sz w:val="20"/>
          <w:szCs w:val="20"/>
          <w:u w:val="dotted"/>
        </w:rPr>
        <w:tab/>
      </w:r>
      <w:r w:rsidRPr="00486427">
        <w:rPr>
          <w:rFonts w:ascii="Arial" w:hAnsi="Arial" w:cs="Arial"/>
          <w:noProof/>
          <w:color w:val="0D0D0D"/>
          <w:sz w:val="20"/>
          <w:szCs w:val="20"/>
          <w:u w:val="dotted"/>
        </w:rPr>
        <w:tab/>
      </w:r>
      <w:r w:rsidRPr="00486427">
        <w:rPr>
          <w:rFonts w:ascii="Arial" w:hAnsi="Arial" w:cs="Arial"/>
          <w:noProof/>
          <w:color w:val="0D0D0D"/>
          <w:sz w:val="20"/>
          <w:szCs w:val="20"/>
          <w:u w:val="dotted"/>
        </w:rPr>
        <w:tab/>
      </w:r>
    </w:p>
    <w:p w14:paraId="19632D07" w14:textId="77777777" w:rsidR="0071011C" w:rsidRPr="00486427" w:rsidRDefault="0071011C" w:rsidP="0071011C">
      <w:pPr>
        <w:rPr>
          <w:rFonts w:ascii="Arial" w:hAnsi="Arial" w:cs="Arial"/>
          <w:color w:val="0D0D0D"/>
          <w:sz w:val="20"/>
          <w:szCs w:val="20"/>
        </w:rPr>
      </w:pPr>
      <w:r w:rsidRPr="00486427">
        <w:rPr>
          <w:rFonts w:ascii="Arial" w:hAnsi="Arial" w:cs="Arial"/>
          <w:color w:val="0D0D0D"/>
          <w:sz w:val="20"/>
          <w:szCs w:val="20"/>
        </w:rPr>
        <w:t>(kraj in datum)</w:t>
      </w:r>
    </w:p>
    <w:p w14:paraId="0CC33412" w14:textId="77777777" w:rsidR="0071011C" w:rsidRPr="00486427" w:rsidRDefault="0071011C" w:rsidP="0071011C">
      <w:pPr>
        <w:jc w:val="both"/>
        <w:rPr>
          <w:rFonts w:ascii="Arial" w:hAnsi="Arial" w:cs="Arial"/>
          <w:color w:val="0D0D0D"/>
          <w:sz w:val="20"/>
          <w:szCs w:val="20"/>
        </w:rPr>
      </w:pPr>
    </w:p>
    <w:p w14:paraId="37B157CD" w14:textId="71ECE3E6" w:rsidR="0071011C" w:rsidRPr="00486427" w:rsidRDefault="0071011C" w:rsidP="0071011C">
      <w:pPr>
        <w:jc w:val="both"/>
        <w:rPr>
          <w:rFonts w:ascii="Arial" w:hAnsi="Arial" w:cs="Arial"/>
          <w:b/>
          <w:color w:val="0D0D0D"/>
          <w:sz w:val="20"/>
          <w:szCs w:val="20"/>
        </w:rPr>
      </w:pPr>
      <w:r w:rsidRPr="00486427">
        <w:rPr>
          <w:rFonts w:ascii="Arial" w:hAnsi="Arial" w:cs="Arial"/>
          <w:color w:val="0D0D0D"/>
          <w:sz w:val="20"/>
          <w:szCs w:val="20"/>
        </w:rPr>
        <w:t xml:space="preserve">V skladu s pogodbo štev. ……………… z dne………… sklenjene med naročnikom SŽ -  Infrastruktura, </w:t>
      </w:r>
      <w:r w:rsidRPr="00A14BA6">
        <w:rPr>
          <w:rFonts w:ascii="Arial" w:hAnsi="Arial" w:cs="Arial"/>
          <w:color w:val="0D0D0D" w:themeColor="text1" w:themeTint="F2"/>
          <w:sz w:val="20"/>
          <w:szCs w:val="20"/>
        </w:rPr>
        <w:t xml:space="preserve">d.o.o., Kolodvorska ulica 11, 1000 Ljubljana in ………………………………(naziv izvajalca) za </w:t>
      </w:r>
      <w:r w:rsidRPr="00A14BA6">
        <w:rPr>
          <w:rFonts w:ascii="Arial" w:hAnsi="Arial" w:cs="Arial"/>
          <w:b/>
          <w:color w:val="0D0D0D" w:themeColor="text1" w:themeTint="F2"/>
          <w:sz w:val="20"/>
          <w:szCs w:val="20"/>
        </w:rPr>
        <w:t>»</w:t>
      </w:r>
      <w:r w:rsidR="008D1A19" w:rsidRPr="00AE051B">
        <w:rPr>
          <w:rFonts w:ascii="Arial" w:hAnsi="Arial" w:cs="Arial"/>
          <w:b/>
          <w:bCs/>
          <w:sz w:val="20"/>
          <w:szCs w:val="20"/>
        </w:rPr>
        <w:t>Rekonstrukcija opornega zidu in palisad pod železniško progo št. 34 Maribor Prevalje - d.</w:t>
      </w:r>
      <w:r w:rsidR="008D1A19">
        <w:rPr>
          <w:rFonts w:ascii="Arial" w:hAnsi="Arial" w:cs="Arial"/>
          <w:b/>
          <w:bCs/>
          <w:sz w:val="20"/>
          <w:szCs w:val="20"/>
        </w:rPr>
        <w:t xml:space="preserve"> </w:t>
      </w:r>
      <w:r w:rsidR="008D1A19" w:rsidRPr="00AE051B">
        <w:rPr>
          <w:rFonts w:ascii="Arial" w:hAnsi="Arial" w:cs="Arial"/>
          <w:b/>
          <w:bCs/>
          <w:sz w:val="20"/>
          <w:szCs w:val="20"/>
        </w:rPr>
        <w:t>m. v naselju Poljana</w:t>
      </w:r>
      <w:r w:rsidRPr="00A14BA6">
        <w:rPr>
          <w:rFonts w:ascii="Arial" w:hAnsi="Arial" w:cs="Arial"/>
          <w:b/>
          <w:bCs/>
          <w:color w:val="0D0D0D" w:themeColor="text1" w:themeTint="F2"/>
          <w:sz w:val="20"/>
          <w:szCs w:val="20"/>
        </w:rPr>
        <w:t>«</w:t>
      </w:r>
      <w:r w:rsidRPr="00A14BA6">
        <w:rPr>
          <w:rFonts w:ascii="Arial" w:hAnsi="Arial" w:cs="Arial"/>
          <w:bCs/>
          <w:color w:val="0D0D0D" w:themeColor="text1" w:themeTint="F2"/>
          <w:sz w:val="20"/>
          <w:szCs w:val="20"/>
        </w:rPr>
        <w:t xml:space="preserve"> </w:t>
      </w:r>
      <w:r w:rsidRPr="00A14BA6">
        <w:rPr>
          <w:rFonts w:ascii="Arial" w:hAnsi="Arial" w:cs="Arial"/>
          <w:color w:val="0D0D0D" w:themeColor="text1" w:themeTint="F2"/>
          <w:sz w:val="20"/>
          <w:szCs w:val="20"/>
        </w:rPr>
        <w:t xml:space="preserve">izročamo naročniku SŽ -  Infrastruktura, d.o.o., Kolodvorska 11, 1000 Ljubljana menico v višini …………………… EUR kot garancijo za odpravo napak v </w:t>
      </w:r>
      <w:r w:rsidRPr="00486427">
        <w:rPr>
          <w:rFonts w:ascii="Arial" w:hAnsi="Arial" w:cs="Arial"/>
          <w:color w:val="0D0D0D"/>
          <w:sz w:val="20"/>
          <w:szCs w:val="20"/>
        </w:rPr>
        <w:t>garancijskem roku.</w:t>
      </w:r>
    </w:p>
    <w:p w14:paraId="29823555" w14:textId="77777777" w:rsidR="0071011C" w:rsidRPr="00486427" w:rsidRDefault="0071011C" w:rsidP="0071011C">
      <w:pPr>
        <w:jc w:val="both"/>
        <w:rPr>
          <w:rFonts w:ascii="Arial" w:hAnsi="Arial" w:cs="Arial"/>
          <w:color w:val="0D0D0D"/>
          <w:sz w:val="20"/>
          <w:szCs w:val="20"/>
        </w:rPr>
      </w:pPr>
      <w:r w:rsidRPr="00486427">
        <w:rPr>
          <w:rFonts w:ascii="Arial" w:hAnsi="Arial" w:cs="Arial"/>
          <w:color w:val="0D0D0D"/>
          <w:sz w:val="20"/>
          <w:szCs w:val="20"/>
        </w:rPr>
        <w:t>Menico je podpisala pooblaščena oseba za podpisovanje našega podjetja:</w:t>
      </w:r>
    </w:p>
    <w:p w14:paraId="0344B9E7" w14:textId="77777777" w:rsidR="0071011C" w:rsidRPr="00486427" w:rsidRDefault="0071011C" w:rsidP="0071011C">
      <w:pPr>
        <w:jc w:val="both"/>
        <w:rPr>
          <w:rFonts w:ascii="Arial" w:hAnsi="Arial" w:cs="Arial"/>
          <w:color w:val="0D0D0D"/>
          <w:sz w:val="20"/>
          <w:szCs w:val="20"/>
        </w:rPr>
      </w:pPr>
    </w:p>
    <w:p w14:paraId="7E9C72FC" w14:textId="77777777" w:rsidR="0071011C" w:rsidRPr="00486427" w:rsidRDefault="0071011C" w:rsidP="0071011C">
      <w:pPr>
        <w:pStyle w:val="Telobesedila3"/>
        <w:spacing w:after="0"/>
        <w:rPr>
          <w:rFonts w:ascii="Arial" w:hAnsi="Arial" w:cs="Arial"/>
          <w:color w:val="0D0D0D"/>
          <w:sz w:val="20"/>
          <w:szCs w:val="20"/>
        </w:rPr>
      </w:pPr>
      <w:r w:rsidRPr="00486427">
        <w:rPr>
          <w:rFonts w:ascii="Arial" w:hAnsi="Arial" w:cs="Arial"/>
          <w:color w:val="0D0D0D"/>
          <w:sz w:val="20"/>
          <w:szCs w:val="20"/>
        </w:rPr>
        <w:t xml:space="preserve">……………………………………..…….                        </w:t>
      </w:r>
    </w:p>
    <w:p w14:paraId="52F423DC" w14:textId="77777777" w:rsidR="0071011C" w:rsidRPr="00486427" w:rsidRDefault="0071011C" w:rsidP="0071011C">
      <w:pPr>
        <w:pStyle w:val="Telobesedila3"/>
        <w:spacing w:after="0"/>
        <w:rPr>
          <w:rFonts w:ascii="Arial" w:hAnsi="Arial" w:cs="Arial"/>
          <w:color w:val="0D0D0D"/>
          <w:sz w:val="20"/>
          <w:szCs w:val="20"/>
        </w:rPr>
      </w:pPr>
      <w:r w:rsidRPr="00486427">
        <w:rPr>
          <w:rFonts w:ascii="Arial" w:hAnsi="Arial" w:cs="Arial"/>
          <w:color w:val="0D0D0D"/>
          <w:sz w:val="20"/>
          <w:szCs w:val="20"/>
        </w:rPr>
        <w:t xml:space="preserve"> (ime in priimek, delovno mesto)   </w:t>
      </w:r>
    </w:p>
    <w:p w14:paraId="7B10987E" w14:textId="77777777" w:rsidR="0071011C" w:rsidRPr="00486427" w:rsidRDefault="0071011C" w:rsidP="0071011C">
      <w:pPr>
        <w:pStyle w:val="Telobesedila3"/>
        <w:spacing w:after="0"/>
        <w:rPr>
          <w:rFonts w:ascii="Arial" w:hAnsi="Arial" w:cs="Arial"/>
          <w:color w:val="0D0D0D"/>
          <w:sz w:val="20"/>
          <w:szCs w:val="20"/>
        </w:rPr>
      </w:pPr>
    </w:p>
    <w:p w14:paraId="46B7175A" w14:textId="77777777" w:rsidR="0071011C" w:rsidRPr="00486427" w:rsidRDefault="0071011C" w:rsidP="0071011C">
      <w:pPr>
        <w:pStyle w:val="Telobesedila3"/>
        <w:spacing w:after="0"/>
        <w:ind w:left="6840"/>
        <w:rPr>
          <w:rFonts w:ascii="Arial" w:hAnsi="Arial" w:cs="Arial"/>
          <w:color w:val="0D0D0D"/>
          <w:sz w:val="20"/>
          <w:szCs w:val="20"/>
        </w:rPr>
      </w:pPr>
      <w:r w:rsidRPr="00486427">
        <w:rPr>
          <w:rFonts w:ascii="Arial" w:hAnsi="Arial" w:cs="Arial"/>
          <w:color w:val="0D0D0D"/>
          <w:sz w:val="20"/>
          <w:szCs w:val="20"/>
        </w:rPr>
        <w:t>Podpis:</w:t>
      </w:r>
    </w:p>
    <w:p w14:paraId="7907C204" w14:textId="77777777" w:rsidR="0071011C" w:rsidRPr="00486427" w:rsidRDefault="0071011C" w:rsidP="0071011C">
      <w:pPr>
        <w:pStyle w:val="Telobesedila3"/>
        <w:spacing w:after="0"/>
        <w:rPr>
          <w:rFonts w:ascii="Arial" w:hAnsi="Arial" w:cs="Arial"/>
          <w:color w:val="0D0D0D"/>
          <w:sz w:val="20"/>
          <w:szCs w:val="20"/>
        </w:rPr>
      </w:pPr>
    </w:p>
    <w:p w14:paraId="39AB09FE" w14:textId="77777777" w:rsidR="0071011C" w:rsidRPr="00486427" w:rsidRDefault="0071011C" w:rsidP="0071011C">
      <w:pPr>
        <w:jc w:val="both"/>
        <w:rPr>
          <w:rFonts w:ascii="Arial" w:hAnsi="Arial" w:cs="Arial"/>
          <w:color w:val="0D0D0D"/>
          <w:sz w:val="20"/>
          <w:szCs w:val="20"/>
        </w:rPr>
      </w:pPr>
      <w:r w:rsidRPr="00486427">
        <w:rPr>
          <w:rFonts w:ascii="Arial" w:hAnsi="Arial" w:cs="Arial"/>
          <w:color w:val="0D0D0D"/>
          <w:sz w:val="20"/>
          <w:szCs w:val="20"/>
        </w:rPr>
        <w:t>Pooblaščamo SŽ - Infrastruktura, d.o.o., Kolodvorska 11, 1000 Ljubljana, da izpolni neizpolnjeni del menice in jo uporabi za izterjavo obveznosti v naslednjih primerih:</w:t>
      </w:r>
    </w:p>
    <w:p w14:paraId="71AB1689" w14:textId="77777777" w:rsidR="0071011C" w:rsidRPr="00486427" w:rsidRDefault="0071011C" w:rsidP="0071011C">
      <w:pPr>
        <w:numPr>
          <w:ilvl w:val="0"/>
          <w:numId w:val="14"/>
        </w:numPr>
        <w:jc w:val="both"/>
        <w:rPr>
          <w:rFonts w:ascii="Arial" w:hAnsi="Arial" w:cs="Arial"/>
          <w:sz w:val="20"/>
          <w:szCs w:val="20"/>
        </w:rPr>
      </w:pPr>
      <w:r w:rsidRPr="00486427">
        <w:rPr>
          <w:rFonts w:ascii="Arial" w:hAnsi="Arial" w:cs="Arial"/>
          <w:color w:val="0D0D0D"/>
          <w:sz w:val="20"/>
          <w:szCs w:val="20"/>
        </w:rPr>
        <w:t xml:space="preserve">Če izvajalec ne izpolni ali zavrne odpravo ugotovljenih  pomanjkljivosti za storitve po </w:t>
      </w:r>
      <w:r w:rsidRPr="00486427">
        <w:rPr>
          <w:rFonts w:ascii="Arial" w:hAnsi="Arial" w:cs="Arial"/>
          <w:sz w:val="20"/>
          <w:szCs w:val="20"/>
        </w:rPr>
        <w:t>zgoraj citirani pogodbi.</w:t>
      </w:r>
    </w:p>
    <w:p w14:paraId="4B8C67A0" w14:textId="77777777" w:rsidR="0071011C" w:rsidRPr="00486427" w:rsidRDefault="0071011C" w:rsidP="0071011C">
      <w:pPr>
        <w:numPr>
          <w:ilvl w:val="0"/>
          <w:numId w:val="14"/>
        </w:numPr>
        <w:tabs>
          <w:tab w:val="left" w:pos="9071"/>
        </w:tabs>
        <w:ind w:right="-1"/>
        <w:jc w:val="both"/>
        <w:rPr>
          <w:rFonts w:ascii="Arial" w:hAnsi="Arial" w:cs="Arial"/>
          <w:color w:val="0D0D0D"/>
          <w:sz w:val="20"/>
          <w:szCs w:val="20"/>
        </w:rPr>
      </w:pPr>
      <w:r w:rsidRPr="00486427">
        <w:rPr>
          <w:rFonts w:ascii="Arial" w:hAnsi="Arial" w:cs="Arial"/>
          <w:color w:val="0D0D0D"/>
          <w:sz w:val="20"/>
          <w:szCs w:val="20"/>
        </w:rPr>
        <w:t>Če izvajalec svojih pogodbenih obveznosti iz naslova odprave napak v garancijski dobi ni izpolnil v skladu z določili zgoraj navedene pogodbe</w:t>
      </w:r>
      <w:r w:rsidRPr="00486427">
        <w:rPr>
          <w:rFonts w:ascii="Arial" w:hAnsi="Arial" w:cs="Arial"/>
          <w:sz w:val="20"/>
          <w:szCs w:val="20"/>
        </w:rPr>
        <w:t>.</w:t>
      </w:r>
    </w:p>
    <w:p w14:paraId="647047A7" w14:textId="77777777" w:rsidR="0071011C" w:rsidRPr="00486427" w:rsidRDefault="0071011C" w:rsidP="0071011C">
      <w:pPr>
        <w:tabs>
          <w:tab w:val="left" w:pos="9071"/>
        </w:tabs>
        <w:ind w:left="1080" w:right="-1"/>
        <w:jc w:val="both"/>
        <w:rPr>
          <w:rFonts w:ascii="Arial" w:hAnsi="Arial" w:cs="Arial"/>
          <w:color w:val="0D0D0D"/>
          <w:sz w:val="20"/>
          <w:szCs w:val="20"/>
        </w:rPr>
      </w:pPr>
    </w:p>
    <w:p w14:paraId="4279CC67" w14:textId="77777777" w:rsidR="0071011C" w:rsidRPr="00486427" w:rsidRDefault="0071011C" w:rsidP="0071011C">
      <w:pPr>
        <w:pStyle w:val="Telobesedila"/>
        <w:tabs>
          <w:tab w:val="left" w:pos="9071"/>
        </w:tabs>
        <w:spacing w:after="0"/>
        <w:ind w:right="-1"/>
        <w:rPr>
          <w:rFonts w:ascii="Arial" w:hAnsi="Arial" w:cs="Arial"/>
          <w:color w:val="0D0D0D"/>
          <w:sz w:val="20"/>
          <w:szCs w:val="20"/>
        </w:rPr>
      </w:pPr>
      <w:r w:rsidRPr="00486427">
        <w:rPr>
          <w:rFonts w:ascii="Arial" w:hAnsi="Arial" w:cs="Arial"/>
          <w:color w:val="0D0D0D"/>
          <w:sz w:val="20"/>
          <w:szCs w:val="20"/>
        </w:rPr>
        <w:t>Zavezujemo se, da proti izpolnjeni menici ne bomo vlagali nobenih ugovorov. Prav tako se odpovedujemo meničnim ugovorom.</w:t>
      </w:r>
    </w:p>
    <w:p w14:paraId="55A35320" w14:textId="3C89C99C" w:rsidR="0071011C" w:rsidRPr="00486427" w:rsidRDefault="0071011C" w:rsidP="0071011C">
      <w:pPr>
        <w:jc w:val="both"/>
        <w:rPr>
          <w:rFonts w:ascii="Arial" w:hAnsi="Arial" w:cs="Arial"/>
          <w:color w:val="000000" w:themeColor="text1"/>
          <w:sz w:val="20"/>
          <w:szCs w:val="20"/>
        </w:rPr>
      </w:pPr>
      <w:r w:rsidRPr="00486427">
        <w:rPr>
          <w:rFonts w:ascii="Arial" w:hAnsi="Arial" w:cs="Arial"/>
          <w:color w:val="0D0D0D"/>
          <w:sz w:val="20"/>
          <w:szCs w:val="20"/>
        </w:rPr>
        <w:t xml:space="preserve">Veljavnost zavarovanja za odpravo napak v garancijskem roku je še 60 dni po prenehanju garancijske </w:t>
      </w:r>
      <w:r w:rsidRPr="00486427">
        <w:rPr>
          <w:rFonts w:ascii="Arial" w:hAnsi="Arial" w:cs="Arial"/>
          <w:color w:val="000000" w:themeColor="text1"/>
          <w:sz w:val="20"/>
          <w:szCs w:val="20"/>
        </w:rPr>
        <w:t xml:space="preserve">dobe. Garancijska doba je </w:t>
      </w:r>
      <w:r w:rsidR="0010760D">
        <w:rPr>
          <w:rFonts w:ascii="Arial" w:hAnsi="Arial" w:cs="Arial"/>
          <w:color w:val="000000" w:themeColor="text1"/>
          <w:sz w:val="20"/>
          <w:szCs w:val="20"/>
        </w:rPr>
        <w:t>2</w:t>
      </w:r>
      <w:r w:rsidRPr="00486427">
        <w:rPr>
          <w:rFonts w:ascii="Arial" w:hAnsi="Arial" w:cs="Arial"/>
          <w:color w:val="000000" w:themeColor="text1"/>
          <w:sz w:val="20"/>
          <w:szCs w:val="20"/>
        </w:rPr>
        <w:t xml:space="preserve"> let</w:t>
      </w:r>
      <w:r w:rsidR="0010760D">
        <w:rPr>
          <w:rFonts w:ascii="Arial" w:hAnsi="Arial" w:cs="Arial"/>
          <w:color w:val="000000" w:themeColor="text1"/>
          <w:sz w:val="20"/>
          <w:szCs w:val="20"/>
        </w:rPr>
        <w:t>i</w:t>
      </w:r>
      <w:r w:rsidRPr="00486427">
        <w:rPr>
          <w:rFonts w:ascii="Arial" w:hAnsi="Arial" w:cs="Arial"/>
          <w:color w:val="000000" w:themeColor="text1"/>
          <w:sz w:val="20"/>
          <w:szCs w:val="20"/>
        </w:rPr>
        <w:t xml:space="preserve"> in začne teči od izdaje potrdil o prevzemu del.</w:t>
      </w:r>
    </w:p>
    <w:p w14:paraId="75B8C5F1" w14:textId="77777777" w:rsidR="0071011C" w:rsidRPr="00486427" w:rsidRDefault="0071011C" w:rsidP="0071011C">
      <w:pPr>
        <w:jc w:val="both"/>
        <w:rPr>
          <w:rFonts w:ascii="Arial" w:hAnsi="Arial" w:cs="Arial"/>
          <w:color w:val="0D0D0D"/>
          <w:sz w:val="20"/>
          <w:szCs w:val="20"/>
        </w:rPr>
      </w:pPr>
      <w:r w:rsidRPr="00486427">
        <w:rPr>
          <w:rFonts w:ascii="Arial" w:hAnsi="Arial" w:cs="Arial"/>
          <w:color w:val="000000" w:themeColor="text1"/>
          <w:sz w:val="20"/>
          <w:szCs w:val="20"/>
        </w:rPr>
        <w:t>SŽ - Infrastruktu</w:t>
      </w:r>
      <w:r w:rsidRPr="00486427">
        <w:rPr>
          <w:rFonts w:ascii="Arial" w:hAnsi="Arial" w:cs="Arial"/>
          <w:color w:val="0D0D0D"/>
          <w:sz w:val="20"/>
          <w:szCs w:val="20"/>
        </w:rPr>
        <w:t>ra, d.o.o., Kolodvorska 11, 1000 Ljubljana se obvezuje, da izročene menice ne bo uporabila za drugačne namene in da jo bo vrnila po preteku veljavnosti.</w:t>
      </w:r>
    </w:p>
    <w:p w14:paraId="4C8EAE27" w14:textId="77777777" w:rsidR="0071011C" w:rsidRPr="00486427" w:rsidRDefault="0071011C" w:rsidP="0071011C">
      <w:pPr>
        <w:rPr>
          <w:rFonts w:ascii="Arial" w:hAnsi="Arial" w:cs="Arial"/>
          <w:color w:val="0D0D0D"/>
          <w:sz w:val="20"/>
          <w:szCs w:val="20"/>
        </w:rPr>
      </w:pPr>
    </w:p>
    <w:p w14:paraId="18BBF4E6" w14:textId="77777777" w:rsidR="0071011C" w:rsidRPr="00486427" w:rsidRDefault="0071011C" w:rsidP="0071011C">
      <w:pPr>
        <w:rPr>
          <w:rFonts w:ascii="Arial" w:hAnsi="Arial" w:cs="Arial"/>
          <w:color w:val="0D0D0D"/>
          <w:sz w:val="20"/>
          <w:szCs w:val="20"/>
        </w:rPr>
      </w:pPr>
    </w:p>
    <w:p w14:paraId="7DAED027" w14:textId="77777777" w:rsidR="0071011C" w:rsidRPr="00486427" w:rsidRDefault="0071011C" w:rsidP="0071011C">
      <w:pPr>
        <w:rPr>
          <w:rFonts w:ascii="Arial" w:hAnsi="Arial" w:cs="Arial"/>
          <w:color w:val="0D0D0D"/>
          <w:sz w:val="20"/>
          <w:szCs w:val="20"/>
        </w:rPr>
      </w:pPr>
      <w:r w:rsidRPr="00486427">
        <w:rPr>
          <w:rFonts w:ascii="Arial" w:hAnsi="Arial" w:cs="Arial"/>
          <w:color w:val="0D0D0D"/>
          <w:sz w:val="20"/>
          <w:szCs w:val="20"/>
        </w:rPr>
        <w:t xml:space="preserve">Priloga: 1 x menica                                                  </w:t>
      </w:r>
      <w:r w:rsidRPr="00486427">
        <w:rPr>
          <w:rFonts w:ascii="Arial" w:hAnsi="Arial" w:cs="Arial"/>
          <w:color w:val="0D0D0D"/>
          <w:sz w:val="20"/>
          <w:szCs w:val="20"/>
        </w:rPr>
        <w:tab/>
      </w:r>
      <w:r w:rsidRPr="00486427">
        <w:rPr>
          <w:rFonts w:ascii="Arial" w:hAnsi="Arial" w:cs="Arial"/>
          <w:color w:val="0D0D0D"/>
          <w:sz w:val="20"/>
          <w:szCs w:val="20"/>
        </w:rPr>
        <w:tab/>
      </w:r>
      <w:r w:rsidRPr="00486427">
        <w:rPr>
          <w:rFonts w:ascii="Arial" w:hAnsi="Arial" w:cs="Arial"/>
          <w:color w:val="0D0D0D"/>
          <w:sz w:val="20"/>
          <w:szCs w:val="20"/>
        </w:rPr>
        <w:tab/>
        <w:t xml:space="preserve">  Podpisnik menice</w:t>
      </w:r>
    </w:p>
    <w:p w14:paraId="5B28A824" w14:textId="77777777" w:rsidR="0071011C" w:rsidRPr="00BE080D" w:rsidRDefault="0071011C" w:rsidP="00071FB3">
      <w:pPr>
        <w:rPr>
          <w:rFonts w:ascii="Arial" w:hAnsi="Arial" w:cs="Arial"/>
          <w:b/>
          <w:i/>
          <w:color w:val="0D0D0D" w:themeColor="text1" w:themeTint="F2"/>
          <w:sz w:val="20"/>
        </w:rPr>
      </w:pPr>
    </w:p>
    <w:p w14:paraId="2D37AA5E" w14:textId="77777777" w:rsidR="00071FB3" w:rsidRPr="00BE080D" w:rsidRDefault="00071FB3" w:rsidP="00071FB3">
      <w:pPr>
        <w:rPr>
          <w:rFonts w:ascii="Arial" w:hAnsi="Arial" w:cs="Arial"/>
          <w:b/>
          <w:i/>
          <w:color w:val="0D0D0D" w:themeColor="text1" w:themeTint="F2"/>
          <w:sz w:val="20"/>
        </w:rPr>
      </w:pPr>
    </w:p>
    <w:p w14:paraId="4B8FA819" w14:textId="77777777" w:rsidR="00071FB3" w:rsidRPr="00BE080D" w:rsidRDefault="00071FB3" w:rsidP="00071FB3">
      <w:pPr>
        <w:rPr>
          <w:rFonts w:ascii="Arial" w:hAnsi="Arial" w:cs="Arial"/>
          <w:b/>
          <w:i/>
          <w:color w:val="0D0D0D" w:themeColor="text1" w:themeTint="F2"/>
          <w:sz w:val="20"/>
        </w:rPr>
      </w:pPr>
    </w:p>
    <w:p w14:paraId="613099A7" w14:textId="77777777" w:rsidR="00071FB3" w:rsidRPr="00BE080D" w:rsidRDefault="00071FB3" w:rsidP="00071FB3">
      <w:pPr>
        <w:rPr>
          <w:rFonts w:ascii="Arial" w:hAnsi="Arial" w:cs="Arial"/>
          <w:b/>
          <w:i/>
          <w:color w:val="0D0D0D" w:themeColor="text1" w:themeTint="F2"/>
          <w:sz w:val="20"/>
        </w:rPr>
      </w:pPr>
    </w:p>
    <w:p w14:paraId="20837BF4" w14:textId="77777777" w:rsidR="00071FB3" w:rsidRPr="00BE080D" w:rsidRDefault="00071FB3" w:rsidP="00071FB3">
      <w:pPr>
        <w:rPr>
          <w:rFonts w:ascii="Arial" w:hAnsi="Arial" w:cs="Arial"/>
          <w:b/>
          <w:i/>
          <w:color w:val="0D0D0D" w:themeColor="text1" w:themeTint="F2"/>
          <w:sz w:val="20"/>
        </w:rPr>
      </w:pPr>
    </w:p>
    <w:p w14:paraId="6F3702C6" w14:textId="77777777" w:rsidR="00071FB3" w:rsidRPr="00BE080D" w:rsidRDefault="00071FB3" w:rsidP="00071FB3">
      <w:pPr>
        <w:rPr>
          <w:rFonts w:ascii="Arial" w:hAnsi="Arial" w:cs="Arial"/>
          <w:b/>
          <w:i/>
          <w:color w:val="0D0D0D" w:themeColor="text1" w:themeTint="F2"/>
          <w:sz w:val="20"/>
        </w:rPr>
      </w:pPr>
    </w:p>
    <w:p w14:paraId="2C725C8B" w14:textId="77777777" w:rsidR="00071FB3" w:rsidRPr="00BE080D" w:rsidRDefault="00071FB3" w:rsidP="00071FB3">
      <w:pPr>
        <w:rPr>
          <w:rFonts w:ascii="Arial" w:hAnsi="Arial" w:cs="Arial"/>
          <w:b/>
          <w:i/>
          <w:color w:val="0D0D0D" w:themeColor="text1" w:themeTint="F2"/>
          <w:sz w:val="20"/>
        </w:rPr>
      </w:pPr>
    </w:p>
    <w:p w14:paraId="3A5508A7" w14:textId="77777777" w:rsidR="00071FB3" w:rsidRPr="00BE080D" w:rsidRDefault="00071FB3" w:rsidP="00071FB3">
      <w:pPr>
        <w:rPr>
          <w:rFonts w:ascii="Arial" w:hAnsi="Arial" w:cs="Arial"/>
          <w:b/>
          <w:i/>
          <w:color w:val="0D0D0D" w:themeColor="text1" w:themeTint="F2"/>
          <w:sz w:val="20"/>
        </w:rPr>
      </w:pPr>
    </w:p>
    <w:p w14:paraId="6B39C56F" w14:textId="77777777" w:rsidR="00071FB3" w:rsidRPr="00BE080D" w:rsidRDefault="00071FB3" w:rsidP="00071FB3">
      <w:pPr>
        <w:rPr>
          <w:rFonts w:ascii="Arial" w:hAnsi="Arial" w:cs="Arial"/>
          <w:b/>
          <w:i/>
          <w:color w:val="0D0D0D" w:themeColor="text1" w:themeTint="F2"/>
          <w:sz w:val="20"/>
        </w:rPr>
      </w:pPr>
    </w:p>
    <w:p w14:paraId="22581A34" w14:textId="77777777" w:rsidR="00071FB3" w:rsidRPr="00BE080D" w:rsidRDefault="00071FB3" w:rsidP="00071FB3">
      <w:pPr>
        <w:rPr>
          <w:rFonts w:ascii="Arial" w:hAnsi="Arial" w:cs="Arial"/>
          <w:b/>
          <w:i/>
          <w:color w:val="0D0D0D" w:themeColor="text1" w:themeTint="F2"/>
          <w:sz w:val="20"/>
        </w:rPr>
      </w:pPr>
    </w:p>
    <w:p w14:paraId="28F1FF81" w14:textId="77777777" w:rsidR="00071FB3" w:rsidRPr="00BE080D" w:rsidRDefault="00071FB3" w:rsidP="00071FB3">
      <w:pPr>
        <w:rPr>
          <w:rFonts w:ascii="Arial" w:hAnsi="Arial" w:cs="Arial"/>
          <w:b/>
          <w:i/>
          <w:color w:val="0D0D0D" w:themeColor="text1" w:themeTint="F2"/>
          <w:sz w:val="20"/>
        </w:rPr>
      </w:pPr>
    </w:p>
    <w:p w14:paraId="66E3BDB2" w14:textId="77777777" w:rsidR="00071FB3" w:rsidRPr="00BE080D" w:rsidRDefault="00071FB3" w:rsidP="00071FB3">
      <w:pPr>
        <w:rPr>
          <w:rFonts w:ascii="Arial" w:hAnsi="Arial" w:cs="Arial"/>
          <w:b/>
          <w:i/>
          <w:color w:val="0D0D0D" w:themeColor="text1" w:themeTint="F2"/>
          <w:sz w:val="20"/>
        </w:rPr>
      </w:pPr>
    </w:p>
    <w:p w14:paraId="49F13A98" w14:textId="77777777" w:rsidR="00071FB3" w:rsidRPr="00BE080D" w:rsidRDefault="00071FB3" w:rsidP="00071FB3">
      <w:pPr>
        <w:rPr>
          <w:rFonts w:ascii="Arial" w:hAnsi="Arial" w:cs="Arial"/>
          <w:b/>
          <w:i/>
          <w:color w:val="0D0D0D" w:themeColor="text1" w:themeTint="F2"/>
          <w:sz w:val="20"/>
        </w:rPr>
      </w:pPr>
    </w:p>
    <w:p w14:paraId="39A50B90" w14:textId="0B65A178" w:rsidR="00B40E2F" w:rsidRPr="000344EF" w:rsidRDefault="00AB0501" w:rsidP="00474D12">
      <w:pPr>
        <w:pageBreakBefore/>
        <w:autoSpaceDE w:val="0"/>
        <w:autoSpaceDN w:val="0"/>
        <w:adjustRightInd w:val="0"/>
        <w:rPr>
          <w:rFonts w:ascii="Arial" w:hAnsi="Arial" w:cs="Arial"/>
          <w:b/>
          <w:color w:val="0D0D0D" w:themeColor="text1" w:themeTint="F2"/>
          <w:sz w:val="20"/>
          <w:szCs w:val="20"/>
        </w:rPr>
      </w:pPr>
      <w:r w:rsidRPr="000344EF">
        <w:rPr>
          <w:rFonts w:ascii="Arial" w:hAnsi="Arial" w:cs="Arial"/>
          <w:b/>
          <w:color w:val="0D0D0D" w:themeColor="text1" w:themeTint="F2"/>
          <w:sz w:val="20"/>
          <w:szCs w:val="20"/>
        </w:rPr>
        <w:lastRenderedPageBreak/>
        <w:t xml:space="preserve">OBRAZEC </w:t>
      </w:r>
      <w:r w:rsidR="00BC7359">
        <w:rPr>
          <w:rFonts w:ascii="Arial" w:hAnsi="Arial" w:cs="Arial"/>
          <w:b/>
          <w:color w:val="0D0D0D" w:themeColor="text1" w:themeTint="F2"/>
          <w:sz w:val="20"/>
          <w:szCs w:val="20"/>
        </w:rPr>
        <w:t>5</w:t>
      </w:r>
    </w:p>
    <w:p w14:paraId="0BB973AC"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p>
    <w:p w14:paraId="64975796"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PONUDNIK:</w:t>
      </w:r>
    </w:p>
    <w:p w14:paraId="1D0807FC"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__________________________</w:t>
      </w:r>
    </w:p>
    <w:p w14:paraId="58271700"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__________________________</w:t>
      </w:r>
    </w:p>
    <w:p w14:paraId="6EAA4DA3"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__________________________</w:t>
      </w:r>
    </w:p>
    <w:p w14:paraId="167162F9" w14:textId="77777777" w:rsidR="003E2E91" w:rsidRPr="000344EF" w:rsidRDefault="003E2E91" w:rsidP="003E2E91">
      <w:pPr>
        <w:autoSpaceDE w:val="0"/>
        <w:autoSpaceDN w:val="0"/>
        <w:adjustRightInd w:val="0"/>
        <w:spacing w:before="120"/>
        <w:jc w:val="both"/>
        <w:rPr>
          <w:rFonts w:ascii="Arial" w:eastAsia="Batang" w:hAnsi="Arial" w:cs="Arial"/>
          <w:b/>
          <w:sz w:val="20"/>
          <w:szCs w:val="20"/>
          <w:lang w:eastAsia="ko-KR"/>
        </w:rPr>
      </w:pPr>
    </w:p>
    <w:p w14:paraId="16EEAE92"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p>
    <w:p w14:paraId="5DABCEC9" w14:textId="77777777" w:rsidR="006E7A62" w:rsidRPr="000344EF" w:rsidRDefault="006E7A62" w:rsidP="003E2E91">
      <w:pPr>
        <w:autoSpaceDE w:val="0"/>
        <w:autoSpaceDN w:val="0"/>
        <w:adjustRightInd w:val="0"/>
        <w:spacing w:before="120"/>
        <w:jc w:val="both"/>
        <w:rPr>
          <w:rFonts w:ascii="Arial" w:eastAsia="Batang" w:hAnsi="Arial" w:cs="Arial"/>
          <w:sz w:val="20"/>
          <w:szCs w:val="20"/>
          <w:lang w:eastAsia="ko-KR"/>
        </w:rPr>
      </w:pPr>
    </w:p>
    <w:p w14:paraId="2328D441" w14:textId="77777777" w:rsidR="003E2E91" w:rsidRPr="000344EF" w:rsidRDefault="003E2E91" w:rsidP="003E2E91">
      <w:pPr>
        <w:spacing w:before="120"/>
        <w:jc w:val="center"/>
        <w:rPr>
          <w:rFonts w:ascii="Arial" w:eastAsia="Batang" w:hAnsi="Arial" w:cs="Arial"/>
          <w:b/>
          <w:sz w:val="20"/>
          <w:szCs w:val="20"/>
          <w:lang w:eastAsia="ko-KR"/>
        </w:rPr>
      </w:pPr>
      <w:r w:rsidRPr="000344EF">
        <w:rPr>
          <w:rFonts w:ascii="Arial" w:eastAsia="Batang" w:hAnsi="Arial" w:cs="Arial"/>
          <w:b/>
          <w:sz w:val="20"/>
          <w:szCs w:val="20"/>
          <w:lang w:eastAsia="ko-KR"/>
        </w:rPr>
        <w:t>IZJAVA</w:t>
      </w:r>
      <w:r w:rsidR="00A5587B" w:rsidRPr="000344EF">
        <w:rPr>
          <w:rFonts w:ascii="Arial" w:hAnsi="Arial" w:cs="Arial"/>
          <w:sz w:val="20"/>
          <w:szCs w:val="20"/>
        </w:rPr>
        <w:t xml:space="preserve"> </w:t>
      </w:r>
      <w:r w:rsidR="00A5587B" w:rsidRPr="000344EF">
        <w:rPr>
          <w:rFonts w:ascii="Arial" w:eastAsia="Batang" w:hAnsi="Arial" w:cs="Arial"/>
          <w:b/>
          <w:sz w:val="20"/>
          <w:szCs w:val="20"/>
          <w:lang w:eastAsia="ko-KR"/>
        </w:rPr>
        <w:t>PONUDNIKA, DA NE NASTOPA S PODIZVAJALCI</w:t>
      </w:r>
    </w:p>
    <w:p w14:paraId="70639648" w14:textId="77777777" w:rsidR="003E2E91" w:rsidRPr="000344EF" w:rsidRDefault="003E2E91" w:rsidP="003E2E91">
      <w:pPr>
        <w:spacing w:before="120"/>
        <w:jc w:val="center"/>
        <w:rPr>
          <w:rFonts w:ascii="Arial" w:eastAsia="Batang" w:hAnsi="Arial" w:cs="Arial"/>
          <w:b/>
          <w:sz w:val="20"/>
          <w:szCs w:val="20"/>
          <w:lang w:eastAsia="ko-KR"/>
        </w:rPr>
      </w:pPr>
    </w:p>
    <w:p w14:paraId="37892BBD" w14:textId="6100ACAA" w:rsidR="003E2E91" w:rsidRPr="000344EF" w:rsidRDefault="003E2E91" w:rsidP="00495EB4">
      <w:pPr>
        <w:rPr>
          <w:rFonts w:ascii="Arial" w:eastAsia="Batang" w:hAnsi="Arial" w:cs="Arial"/>
          <w:sz w:val="20"/>
          <w:szCs w:val="20"/>
          <w:lang w:eastAsia="ko-KR"/>
        </w:rPr>
      </w:pPr>
      <w:r w:rsidRPr="000344EF">
        <w:rPr>
          <w:rFonts w:ascii="Arial" w:eastAsia="Batang" w:hAnsi="Arial" w:cs="Arial"/>
          <w:sz w:val="20"/>
          <w:szCs w:val="20"/>
          <w:lang w:eastAsia="ko-KR"/>
        </w:rPr>
        <w:t xml:space="preserve">V zvezi z javnim naročilom </w:t>
      </w:r>
      <w:r w:rsidR="00D6525A" w:rsidRPr="000344EF">
        <w:rPr>
          <w:rFonts w:ascii="Arial" w:hAnsi="Arial" w:cs="Arial"/>
          <w:b/>
          <w:bCs/>
          <w:sz w:val="20"/>
          <w:szCs w:val="20"/>
        </w:rPr>
        <w:t>»</w:t>
      </w:r>
      <w:r w:rsidR="008D1A19" w:rsidRPr="00AE051B">
        <w:rPr>
          <w:rFonts w:ascii="Arial" w:hAnsi="Arial" w:cs="Arial"/>
          <w:b/>
          <w:bCs/>
          <w:sz w:val="20"/>
          <w:szCs w:val="20"/>
        </w:rPr>
        <w:t>Rekonstrukcija opornega zidu in palisad pod železniško progo št. 34 Maribor Prevalje - d.</w:t>
      </w:r>
      <w:r w:rsidR="008D1A19">
        <w:rPr>
          <w:rFonts w:ascii="Arial" w:hAnsi="Arial" w:cs="Arial"/>
          <w:b/>
          <w:bCs/>
          <w:sz w:val="20"/>
          <w:szCs w:val="20"/>
        </w:rPr>
        <w:t xml:space="preserve"> </w:t>
      </w:r>
      <w:r w:rsidR="008D1A19" w:rsidRPr="00AE051B">
        <w:rPr>
          <w:rFonts w:ascii="Arial" w:hAnsi="Arial" w:cs="Arial"/>
          <w:b/>
          <w:bCs/>
          <w:sz w:val="20"/>
          <w:szCs w:val="20"/>
        </w:rPr>
        <w:t>m. v naselju Poljana</w:t>
      </w:r>
      <w:r w:rsidR="00E7576B">
        <w:rPr>
          <w:rFonts w:ascii="Arial" w:eastAsia="Batang" w:hAnsi="Arial" w:cs="Arial"/>
          <w:b/>
          <w:bCs/>
          <w:sz w:val="20"/>
          <w:szCs w:val="20"/>
        </w:rPr>
        <w:t xml:space="preserve">« </w:t>
      </w:r>
      <w:r w:rsidRPr="000344EF">
        <w:rPr>
          <w:rFonts w:ascii="Arial" w:eastAsia="Batang" w:hAnsi="Arial" w:cs="Arial"/>
          <w:sz w:val="20"/>
          <w:szCs w:val="20"/>
          <w:lang w:eastAsia="ko-KR"/>
        </w:rPr>
        <w:t>pod kazensko in materialno odgovornostjo izjavljamo, da ne nastopamo s podizvajalci.</w:t>
      </w:r>
    </w:p>
    <w:p w14:paraId="245FB493" w14:textId="77777777" w:rsidR="003E2E91" w:rsidRPr="000344EF" w:rsidRDefault="003E2E91" w:rsidP="003D41B6">
      <w:pPr>
        <w:autoSpaceDE w:val="0"/>
        <w:autoSpaceDN w:val="0"/>
        <w:adjustRightInd w:val="0"/>
        <w:spacing w:before="120"/>
        <w:jc w:val="both"/>
        <w:rPr>
          <w:rFonts w:ascii="Arial" w:eastAsia="Batang" w:hAnsi="Arial" w:cs="Arial"/>
          <w:sz w:val="20"/>
          <w:szCs w:val="20"/>
          <w:lang w:eastAsia="ko-KR"/>
        </w:rPr>
      </w:pPr>
    </w:p>
    <w:p w14:paraId="069F26C0"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29E41D5" w14:textId="77777777" w:rsidR="003E2E91" w:rsidRPr="000344EF" w:rsidRDefault="003E2E91" w:rsidP="003E2E91">
      <w:pPr>
        <w:autoSpaceDE w:val="0"/>
        <w:autoSpaceDN w:val="0"/>
        <w:adjustRightInd w:val="0"/>
        <w:spacing w:before="120"/>
        <w:rPr>
          <w:rFonts w:ascii="Arial" w:eastAsia="Batang" w:hAnsi="Arial" w:cs="Arial"/>
          <w:b/>
          <w:sz w:val="20"/>
          <w:szCs w:val="20"/>
          <w:lang w:eastAsia="ko-KR"/>
        </w:rPr>
      </w:pPr>
      <w:r w:rsidRPr="000344EF">
        <w:rPr>
          <w:rFonts w:ascii="Arial" w:eastAsia="Batang" w:hAnsi="Arial" w:cs="Arial"/>
          <w:b/>
          <w:sz w:val="20"/>
          <w:szCs w:val="20"/>
          <w:lang w:eastAsia="ko-KR"/>
        </w:rPr>
        <w:t>(OPOMBA: Izjava se izpolni le v primeru, da ponudnik ne nastopa s podizvajalci)</w:t>
      </w:r>
    </w:p>
    <w:p w14:paraId="2C50570E"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128834A"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A416123"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938387C"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08005899" w14:textId="77777777" w:rsidR="00EF0F66" w:rsidRPr="000344EF" w:rsidRDefault="00EF0F66" w:rsidP="00EF0F66">
      <w:pPr>
        <w:autoSpaceDE w:val="0"/>
        <w:autoSpaceDN w:val="0"/>
        <w:adjustRightInd w:val="0"/>
        <w:rPr>
          <w:rFonts w:ascii="Arial" w:hAnsi="Arial" w:cs="Arial"/>
          <w:sz w:val="20"/>
          <w:szCs w:val="20"/>
        </w:rPr>
      </w:pPr>
      <w:r w:rsidRPr="000344EF">
        <w:rPr>
          <w:rFonts w:ascii="Arial" w:hAnsi="Arial" w:cs="Arial"/>
          <w:sz w:val="20"/>
          <w:szCs w:val="20"/>
        </w:rPr>
        <w:t>Kraj in datum:</w:t>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Pr>
          <w:rFonts w:ascii="Arial" w:hAnsi="Arial" w:cs="Arial"/>
          <w:sz w:val="20"/>
          <w:szCs w:val="20"/>
        </w:rPr>
        <w:t>Žig:</w:t>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t xml:space="preserve">Podpis </w:t>
      </w:r>
      <w:r>
        <w:rPr>
          <w:rFonts w:ascii="Arial" w:hAnsi="Arial" w:cs="Arial"/>
          <w:sz w:val="20"/>
          <w:szCs w:val="20"/>
        </w:rPr>
        <w:t>ponudnika:</w:t>
      </w:r>
    </w:p>
    <w:p w14:paraId="427311CA" w14:textId="77777777" w:rsidR="003E2E91" w:rsidRPr="000344EF" w:rsidRDefault="003E2E91" w:rsidP="003E2E91">
      <w:pPr>
        <w:rPr>
          <w:rFonts w:ascii="Arial" w:eastAsia="Batang" w:hAnsi="Arial" w:cs="Arial"/>
          <w:strike/>
          <w:sz w:val="20"/>
          <w:szCs w:val="20"/>
          <w:lang w:eastAsia="ko-KR"/>
        </w:rPr>
      </w:pP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p>
    <w:p w14:paraId="537E48C6" w14:textId="77777777" w:rsidR="003E2E91" w:rsidRPr="000344EF" w:rsidRDefault="003E2E91" w:rsidP="003E2E91">
      <w:pPr>
        <w:keepNext/>
        <w:keepLines/>
        <w:spacing w:before="200"/>
        <w:outlineLvl w:val="2"/>
        <w:rPr>
          <w:rFonts w:ascii="Arial" w:eastAsiaTheme="majorEastAsia" w:hAnsi="Arial" w:cs="Arial"/>
          <w:b/>
          <w:bCs/>
          <w:color w:val="4F81BD" w:themeColor="accent1"/>
          <w:sz w:val="20"/>
          <w:szCs w:val="20"/>
          <w:lang w:eastAsia="ko-KR"/>
        </w:rPr>
      </w:pPr>
    </w:p>
    <w:p w14:paraId="2EBABE54" w14:textId="050F3B1C" w:rsidR="003E2E91" w:rsidRPr="000344EF" w:rsidRDefault="00AB0501" w:rsidP="003E2E91">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20" w:name="_Toc380395341"/>
      <w:bookmarkStart w:id="21" w:name="_Toc492474475"/>
      <w:bookmarkStart w:id="22" w:name="_Toc514231615"/>
      <w:bookmarkStart w:id="23" w:name="_Toc514231950"/>
      <w:bookmarkStart w:id="24" w:name="_Toc516144209"/>
      <w:bookmarkStart w:id="25" w:name="_Toc517944114"/>
      <w:bookmarkStart w:id="26" w:name="_Toc517945262"/>
      <w:bookmarkStart w:id="27" w:name="_Toc517945315"/>
      <w:r w:rsidRPr="000344EF">
        <w:rPr>
          <w:rFonts w:ascii="Arial" w:hAnsi="Arial" w:cs="Arial"/>
          <w:b/>
          <w:bCs/>
          <w:iCs/>
          <w:color w:val="0D0D0D" w:themeColor="text1" w:themeTint="F2"/>
          <w:sz w:val="20"/>
          <w:szCs w:val="20"/>
          <w:lang w:eastAsia="ko-KR"/>
        </w:rPr>
        <w:lastRenderedPageBreak/>
        <w:t xml:space="preserve">OBRAZEC </w:t>
      </w:r>
      <w:bookmarkEnd w:id="20"/>
      <w:bookmarkEnd w:id="21"/>
      <w:bookmarkEnd w:id="22"/>
      <w:bookmarkEnd w:id="23"/>
      <w:bookmarkEnd w:id="24"/>
      <w:bookmarkEnd w:id="25"/>
      <w:bookmarkEnd w:id="26"/>
      <w:bookmarkEnd w:id="27"/>
      <w:r w:rsidR="00BC7359">
        <w:rPr>
          <w:rFonts w:ascii="Arial" w:hAnsi="Arial" w:cs="Arial"/>
          <w:b/>
          <w:bCs/>
          <w:iCs/>
          <w:color w:val="0D0D0D" w:themeColor="text1" w:themeTint="F2"/>
          <w:sz w:val="20"/>
          <w:szCs w:val="20"/>
          <w:lang w:eastAsia="ko-KR"/>
        </w:rPr>
        <w:t>6</w:t>
      </w:r>
    </w:p>
    <w:p w14:paraId="4D2473A8" w14:textId="77777777" w:rsidR="003E2E91" w:rsidRPr="000344EF" w:rsidRDefault="003E2E91" w:rsidP="003E2E91">
      <w:pPr>
        <w:spacing w:before="120" w:after="120"/>
        <w:rPr>
          <w:rFonts w:ascii="Arial" w:eastAsia="Batang" w:hAnsi="Arial" w:cs="Arial"/>
          <w:sz w:val="20"/>
          <w:szCs w:val="20"/>
          <w:lang w:eastAsia="ko-KR"/>
        </w:rPr>
      </w:pPr>
    </w:p>
    <w:p w14:paraId="0A75D764"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PONUDNIK:</w:t>
      </w:r>
    </w:p>
    <w:p w14:paraId="65D4C542"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2EA05C14"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58F942B5"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6D80F29E" w14:textId="77777777" w:rsidR="003E2E91" w:rsidRPr="000344EF"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0344EF">
        <w:rPr>
          <w:rFonts w:ascii="Arial" w:eastAsia="Batang" w:hAnsi="Arial" w:cs="Arial"/>
          <w:b/>
          <w:sz w:val="20"/>
          <w:szCs w:val="20"/>
          <w:lang w:eastAsia="ko-KR"/>
        </w:rPr>
        <w:tab/>
      </w:r>
    </w:p>
    <w:p w14:paraId="06E88193" w14:textId="77777777" w:rsidR="003E2E91" w:rsidRPr="000344EF" w:rsidRDefault="003E2E91" w:rsidP="003E2E91">
      <w:pPr>
        <w:autoSpaceDE w:val="0"/>
        <w:autoSpaceDN w:val="0"/>
        <w:adjustRightInd w:val="0"/>
        <w:spacing w:before="120"/>
        <w:jc w:val="center"/>
        <w:rPr>
          <w:rFonts w:ascii="Arial" w:eastAsia="Batang" w:hAnsi="Arial" w:cs="Arial"/>
          <w:b/>
          <w:sz w:val="20"/>
          <w:szCs w:val="20"/>
          <w:lang w:eastAsia="ko-KR"/>
        </w:rPr>
      </w:pPr>
      <w:r w:rsidRPr="000344EF">
        <w:rPr>
          <w:rFonts w:ascii="Arial" w:eastAsia="Batang" w:hAnsi="Arial" w:cs="Arial"/>
          <w:b/>
          <w:sz w:val="20"/>
          <w:szCs w:val="20"/>
          <w:lang w:eastAsia="ko-KR"/>
        </w:rPr>
        <w:t>PODATKI O PODIZVAJALCU</w:t>
      </w:r>
    </w:p>
    <w:p w14:paraId="20BFA6B7" w14:textId="77777777" w:rsidR="003E2E91" w:rsidRPr="000344EF" w:rsidRDefault="003E2E91" w:rsidP="00C41194">
      <w:pPr>
        <w:autoSpaceDE w:val="0"/>
        <w:autoSpaceDN w:val="0"/>
        <w:adjustRightInd w:val="0"/>
        <w:spacing w:before="120"/>
        <w:jc w:val="both"/>
        <w:rPr>
          <w:rFonts w:ascii="Arial" w:eastAsia="Batang" w:hAnsi="Arial" w:cs="Arial"/>
          <w:b/>
          <w:sz w:val="20"/>
          <w:szCs w:val="20"/>
          <w:lang w:eastAsia="ko-KR"/>
        </w:rPr>
      </w:pPr>
    </w:p>
    <w:p w14:paraId="736B8ACD"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Naziv podizvajalca:       __________________________________________________</w:t>
      </w:r>
    </w:p>
    <w:p w14:paraId="7FB8CFE2"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700C0337"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Naslov podizvajalca:     __________________________________________________</w:t>
      </w:r>
    </w:p>
    <w:p w14:paraId="17E44766"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2B93D59E"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Kontaktna oseba:             ________________________________________________</w:t>
      </w:r>
    </w:p>
    <w:p w14:paraId="6176E5C3"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2959621A"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Elektronski naslov kontaktne osebe:  _______________________________________</w:t>
      </w:r>
    </w:p>
    <w:p w14:paraId="65154760"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7C601619" w14:textId="5EF566B9"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 xml:space="preserve">Telefon:                   </w:t>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t xml:space="preserve">     _____________</w:t>
      </w:r>
      <w:r w:rsidR="00583D25">
        <w:rPr>
          <w:rFonts w:ascii="Arial" w:eastAsia="Batang" w:hAnsi="Arial" w:cs="Arial"/>
          <w:sz w:val="20"/>
          <w:szCs w:val="20"/>
          <w:lang w:eastAsia="ko-KR"/>
        </w:rPr>
        <w:t>____________________________</w:t>
      </w:r>
    </w:p>
    <w:p w14:paraId="0D3CB053"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6C4521B6" w14:textId="572E11C6"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 xml:space="preserve">Telefaks:       </w:t>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t xml:space="preserve"> ____________</w:t>
      </w:r>
      <w:r w:rsidR="00583D25">
        <w:rPr>
          <w:rFonts w:ascii="Arial" w:eastAsia="Batang" w:hAnsi="Arial" w:cs="Arial"/>
          <w:sz w:val="20"/>
          <w:szCs w:val="20"/>
          <w:lang w:eastAsia="ko-KR"/>
        </w:rPr>
        <w:t>_______________________________</w:t>
      </w:r>
    </w:p>
    <w:p w14:paraId="332B40D9"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1D6396E2" w14:textId="1F25CB6E" w:rsidR="003E2E91" w:rsidRPr="00A14BA6" w:rsidRDefault="003E2E91" w:rsidP="00C41194">
      <w:pPr>
        <w:autoSpaceDE w:val="0"/>
        <w:autoSpaceDN w:val="0"/>
        <w:adjustRightInd w:val="0"/>
        <w:jc w:val="both"/>
        <w:rPr>
          <w:rFonts w:ascii="Arial" w:eastAsia="Batang" w:hAnsi="Arial" w:cs="Arial"/>
          <w:color w:val="0D0D0D" w:themeColor="text1" w:themeTint="F2"/>
          <w:sz w:val="20"/>
          <w:szCs w:val="20"/>
          <w:lang w:eastAsia="ko-KR"/>
        </w:rPr>
      </w:pPr>
      <w:r w:rsidRPr="00A14BA6">
        <w:rPr>
          <w:rFonts w:ascii="Arial" w:eastAsia="Batang" w:hAnsi="Arial" w:cs="Arial"/>
          <w:color w:val="0D0D0D" w:themeColor="text1" w:themeTint="F2"/>
          <w:sz w:val="20"/>
          <w:szCs w:val="20"/>
          <w:lang w:eastAsia="ko-KR"/>
        </w:rPr>
        <w:t>Identifikacijska številka za DDV</w:t>
      </w:r>
      <w:r w:rsidR="00EF0F66" w:rsidRPr="00A14BA6">
        <w:rPr>
          <w:rFonts w:ascii="Arial" w:eastAsia="Batang" w:hAnsi="Arial" w:cs="Arial"/>
          <w:color w:val="0D0D0D" w:themeColor="text1" w:themeTint="F2"/>
          <w:sz w:val="20"/>
          <w:szCs w:val="20"/>
          <w:lang w:eastAsia="ko-KR"/>
        </w:rPr>
        <w:t>/Davčna št.:</w:t>
      </w:r>
      <w:r w:rsidRPr="00A14BA6">
        <w:rPr>
          <w:rFonts w:ascii="Arial" w:eastAsia="Batang" w:hAnsi="Arial" w:cs="Arial"/>
          <w:color w:val="0D0D0D" w:themeColor="text1" w:themeTint="F2"/>
          <w:sz w:val="20"/>
          <w:szCs w:val="20"/>
          <w:lang w:eastAsia="ko-KR"/>
        </w:rPr>
        <w:t xml:space="preserve"> _________________________________________</w:t>
      </w:r>
      <w:r w:rsidR="00583D25" w:rsidRPr="00A14BA6">
        <w:rPr>
          <w:rFonts w:ascii="Arial" w:eastAsia="Batang" w:hAnsi="Arial" w:cs="Arial"/>
          <w:color w:val="0D0D0D" w:themeColor="text1" w:themeTint="F2"/>
          <w:sz w:val="20"/>
          <w:szCs w:val="20"/>
          <w:lang w:eastAsia="ko-KR"/>
        </w:rPr>
        <w:t>__</w:t>
      </w:r>
    </w:p>
    <w:p w14:paraId="10A00B9C"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66EA194A" w14:textId="6292A22F"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Št. Transakcijskega računa:      ___________________________________________</w:t>
      </w:r>
      <w:r w:rsidR="00583D25">
        <w:rPr>
          <w:rFonts w:ascii="Arial" w:eastAsia="Batang" w:hAnsi="Arial" w:cs="Arial"/>
          <w:sz w:val="20"/>
          <w:szCs w:val="20"/>
          <w:lang w:eastAsia="ko-KR"/>
        </w:rPr>
        <w:t>_</w:t>
      </w:r>
    </w:p>
    <w:p w14:paraId="3DD91FDF"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4DA88EBE" w14:textId="2E64D6BE"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Matična številka:                        __________________________________________</w:t>
      </w:r>
      <w:r w:rsidR="00583D25">
        <w:rPr>
          <w:rFonts w:ascii="Arial" w:eastAsia="Batang" w:hAnsi="Arial" w:cs="Arial"/>
          <w:sz w:val="20"/>
          <w:szCs w:val="20"/>
          <w:lang w:eastAsia="ko-KR"/>
        </w:rPr>
        <w:t>__</w:t>
      </w:r>
    </w:p>
    <w:p w14:paraId="5678FBF8"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7A6736FA" w14:textId="6D8EFF8D" w:rsidR="003E2E91" w:rsidRPr="000344EF" w:rsidRDefault="003E2E91" w:rsidP="00C41194">
      <w:pPr>
        <w:autoSpaceDE w:val="0"/>
        <w:autoSpaceDN w:val="0"/>
        <w:adjustRightInd w:val="0"/>
        <w:jc w:val="both"/>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Številka vpisa v sodni register (št. vložka):   ________________________________</w:t>
      </w:r>
      <w:r w:rsidR="00583D25">
        <w:rPr>
          <w:rFonts w:ascii="Arial" w:eastAsia="Batang" w:hAnsi="Arial" w:cs="Arial"/>
          <w:color w:val="000000" w:themeColor="text1"/>
          <w:sz w:val="20"/>
          <w:szCs w:val="20"/>
          <w:lang w:eastAsia="ko-KR"/>
        </w:rPr>
        <w:t>__</w:t>
      </w:r>
    </w:p>
    <w:p w14:paraId="64B50583" w14:textId="77777777" w:rsidR="003E2E91" w:rsidRPr="000344EF" w:rsidRDefault="003E2E91" w:rsidP="00C41194">
      <w:pPr>
        <w:autoSpaceDE w:val="0"/>
        <w:autoSpaceDN w:val="0"/>
        <w:adjustRightInd w:val="0"/>
        <w:jc w:val="both"/>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 xml:space="preserve"> </w:t>
      </w:r>
    </w:p>
    <w:p w14:paraId="0FA153A0" w14:textId="7237B184" w:rsidR="003E2E91" w:rsidRPr="000344EF" w:rsidRDefault="003E2E91" w:rsidP="00C41194">
      <w:pPr>
        <w:autoSpaceDE w:val="0"/>
        <w:autoSpaceDN w:val="0"/>
        <w:adjustRightInd w:val="0"/>
        <w:jc w:val="both"/>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Odgovorna oseba za podpis pogodbe:  _____________________________________</w:t>
      </w:r>
      <w:r w:rsidR="00583D25">
        <w:rPr>
          <w:rFonts w:ascii="Arial" w:eastAsia="Batang" w:hAnsi="Arial" w:cs="Arial"/>
          <w:color w:val="000000" w:themeColor="text1"/>
          <w:sz w:val="20"/>
          <w:szCs w:val="20"/>
          <w:lang w:eastAsia="ko-KR"/>
        </w:rPr>
        <w:t>_</w:t>
      </w:r>
    </w:p>
    <w:p w14:paraId="3B11DD38" w14:textId="77777777" w:rsidR="003E2E91" w:rsidRPr="000344EF"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37607ABF" w14:textId="77777777" w:rsidR="003E2E91" w:rsidRDefault="003E2E91" w:rsidP="003E2E91">
      <w:pPr>
        <w:widowControl w:val="0"/>
        <w:spacing w:before="120"/>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V skladu z določbo 5. odstavka 94. člena ZJN-3 zahtevamo neposredno plačilo s strani naročnika:</w:t>
      </w:r>
    </w:p>
    <w:p w14:paraId="74E76B88" w14:textId="77777777" w:rsidR="00583D25" w:rsidRPr="000344EF" w:rsidRDefault="00583D25" w:rsidP="003E2E91">
      <w:pPr>
        <w:widowControl w:val="0"/>
        <w:spacing w:before="120"/>
        <w:rPr>
          <w:rFonts w:ascii="Arial" w:eastAsia="Batang" w:hAnsi="Arial" w:cs="Arial"/>
          <w:color w:val="000000" w:themeColor="text1"/>
          <w:sz w:val="20"/>
          <w:szCs w:val="20"/>
          <w:lang w:eastAsia="ko-KR"/>
        </w:rPr>
      </w:pPr>
    </w:p>
    <w:p w14:paraId="0B51BD38" w14:textId="77777777" w:rsidR="003E2E91" w:rsidRPr="000344EF" w:rsidRDefault="003E2E91" w:rsidP="003E2E91">
      <w:pPr>
        <w:widowControl w:val="0"/>
        <w:spacing w:before="120"/>
        <w:jc w:val="center"/>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DA                       NE</w:t>
      </w:r>
    </w:p>
    <w:p w14:paraId="59D4B9ED" w14:textId="77777777" w:rsidR="003E2E91" w:rsidRPr="000344EF" w:rsidRDefault="003E2E91" w:rsidP="003E2E91">
      <w:pPr>
        <w:widowControl w:val="0"/>
        <w:spacing w:before="120"/>
        <w:jc w:val="center"/>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(ustrezno obkroži)</w:t>
      </w:r>
    </w:p>
    <w:p w14:paraId="50ED95DC" w14:textId="77777777" w:rsidR="003E2E91" w:rsidRPr="000344EF"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459AEDD1" w14:textId="77777777" w:rsidR="003E2E91" w:rsidRDefault="003E2E91" w:rsidP="003E2E91">
      <w:pPr>
        <w:autoSpaceDE w:val="0"/>
        <w:autoSpaceDN w:val="0"/>
        <w:adjustRightInd w:val="0"/>
        <w:spacing w:before="120"/>
        <w:rPr>
          <w:rFonts w:ascii="Arial" w:eastAsia="Batang" w:hAnsi="Arial" w:cs="Arial"/>
          <w:sz w:val="20"/>
          <w:szCs w:val="20"/>
          <w:lang w:eastAsia="ko-KR"/>
        </w:rPr>
      </w:pPr>
    </w:p>
    <w:p w14:paraId="6D1547E0" w14:textId="77777777" w:rsidR="00583D25" w:rsidRPr="000344EF" w:rsidRDefault="00583D25" w:rsidP="003E2E91">
      <w:pPr>
        <w:autoSpaceDE w:val="0"/>
        <w:autoSpaceDN w:val="0"/>
        <w:adjustRightInd w:val="0"/>
        <w:spacing w:before="120"/>
        <w:rPr>
          <w:rFonts w:ascii="Arial" w:eastAsia="Batang" w:hAnsi="Arial" w:cs="Arial"/>
          <w:sz w:val="20"/>
          <w:szCs w:val="20"/>
          <w:lang w:eastAsia="ko-KR"/>
        </w:rPr>
      </w:pPr>
    </w:p>
    <w:p w14:paraId="63A23D0C" w14:textId="77777777" w:rsidR="003E2E91" w:rsidRPr="000344EF" w:rsidRDefault="00AC36D9" w:rsidP="003E2E91">
      <w:pPr>
        <w:rPr>
          <w:rFonts w:ascii="Arial" w:hAnsi="Arial" w:cs="Arial"/>
          <w:strike/>
          <w:noProof/>
          <w:sz w:val="20"/>
          <w:szCs w:val="20"/>
        </w:rPr>
      </w:pPr>
      <w:r w:rsidRPr="000344EF">
        <w:rPr>
          <w:rFonts w:ascii="Arial" w:hAnsi="Arial" w:cs="Arial"/>
          <w:noProof/>
          <w:sz w:val="20"/>
          <w:szCs w:val="20"/>
        </w:rPr>
        <w:t>K</w:t>
      </w:r>
      <w:r w:rsidR="003E2E91" w:rsidRPr="000344EF">
        <w:rPr>
          <w:rFonts w:ascii="Arial" w:hAnsi="Arial" w:cs="Arial"/>
          <w:noProof/>
          <w:sz w:val="20"/>
          <w:szCs w:val="20"/>
        </w:rPr>
        <w:t>raj in datum:</w:t>
      </w:r>
      <w:r w:rsidR="003E2E91" w:rsidRPr="000344EF">
        <w:rPr>
          <w:rFonts w:ascii="Arial" w:hAnsi="Arial" w:cs="Arial"/>
          <w:noProof/>
          <w:sz w:val="20"/>
          <w:szCs w:val="20"/>
        </w:rPr>
        <w:tab/>
      </w:r>
      <w:r w:rsidR="003E2E91" w:rsidRPr="000344EF">
        <w:rPr>
          <w:rFonts w:ascii="Arial" w:hAnsi="Arial" w:cs="Arial"/>
          <w:noProof/>
          <w:sz w:val="20"/>
          <w:szCs w:val="20"/>
        </w:rPr>
        <w:tab/>
      </w:r>
      <w:r w:rsidR="003E2E91" w:rsidRPr="000344EF">
        <w:rPr>
          <w:rFonts w:ascii="Arial" w:hAnsi="Arial" w:cs="Arial"/>
          <w:noProof/>
          <w:sz w:val="20"/>
          <w:szCs w:val="20"/>
        </w:rPr>
        <w:tab/>
      </w:r>
      <w:r w:rsidR="003E2E91" w:rsidRPr="000344EF">
        <w:rPr>
          <w:rFonts w:ascii="Arial" w:hAnsi="Arial" w:cs="Arial"/>
          <w:noProof/>
          <w:sz w:val="20"/>
          <w:szCs w:val="20"/>
        </w:rPr>
        <w:tab/>
      </w:r>
      <w:r w:rsidR="00BC19FE" w:rsidRPr="000344EF">
        <w:rPr>
          <w:rFonts w:ascii="Arial" w:hAnsi="Arial" w:cs="Arial"/>
          <w:noProof/>
          <w:sz w:val="20"/>
          <w:szCs w:val="20"/>
        </w:rPr>
        <w:t>Žig:</w:t>
      </w:r>
      <w:r w:rsidR="00BC19FE" w:rsidRPr="000344EF">
        <w:rPr>
          <w:rFonts w:ascii="Arial" w:hAnsi="Arial" w:cs="Arial"/>
          <w:noProof/>
          <w:sz w:val="20"/>
          <w:szCs w:val="20"/>
        </w:rPr>
        <w:tab/>
      </w:r>
      <w:r w:rsidR="00BC19FE" w:rsidRPr="000344EF">
        <w:rPr>
          <w:rFonts w:ascii="Arial" w:hAnsi="Arial" w:cs="Arial"/>
          <w:noProof/>
          <w:sz w:val="20"/>
          <w:szCs w:val="20"/>
        </w:rPr>
        <w:tab/>
      </w:r>
      <w:r w:rsidR="00BC19FE" w:rsidRPr="000344EF">
        <w:rPr>
          <w:rFonts w:ascii="Arial" w:hAnsi="Arial" w:cs="Arial"/>
          <w:noProof/>
          <w:sz w:val="20"/>
          <w:szCs w:val="20"/>
        </w:rPr>
        <w:tab/>
      </w:r>
      <w:r w:rsidR="00BC19FE" w:rsidRPr="000344EF">
        <w:rPr>
          <w:rFonts w:ascii="Arial" w:hAnsi="Arial" w:cs="Arial"/>
          <w:noProof/>
          <w:sz w:val="20"/>
          <w:szCs w:val="20"/>
        </w:rPr>
        <w:tab/>
        <w:t>Podpis podizvajalca:</w:t>
      </w:r>
    </w:p>
    <w:p w14:paraId="620CD232" w14:textId="77777777" w:rsidR="003E2E91" w:rsidRPr="000344EF" w:rsidRDefault="003E2E91" w:rsidP="003E2E91">
      <w:pPr>
        <w:keepNext/>
        <w:keepLines/>
        <w:spacing w:before="120" w:line="200" w:lineRule="atLeast"/>
        <w:outlineLvl w:val="1"/>
        <w:rPr>
          <w:rFonts w:ascii="Arial" w:hAnsi="Arial" w:cs="Arial"/>
          <w:b/>
          <w:bCs/>
          <w:iCs/>
          <w:sz w:val="20"/>
          <w:szCs w:val="20"/>
          <w:lang w:eastAsia="ko-KR"/>
        </w:rPr>
      </w:pPr>
    </w:p>
    <w:p w14:paraId="20E8A407" w14:textId="311B5B56" w:rsidR="003E2E91" w:rsidRPr="000344EF" w:rsidRDefault="00AB0501" w:rsidP="003E2E91">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28" w:name="_Toc380395342"/>
      <w:bookmarkStart w:id="29" w:name="_Toc492474476"/>
      <w:bookmarkStart w:id="30" w:name="_Toc514231616"/>
      <w:bookmarkStart w:id="31" w:name="_Toc514231951"/>
      <w:bookmarkStart w:id="32" w:name="_Toc516144210"/>
      <w:bookmarkStart w:id="33" w:name="_Toc517944115"/>
      <w:bookmarkStart w:id="34" w:name="_Toc517945263"/>
      <w:bookmarkStart w:id="35" w:name="_Toc517945316"/>
      <w:r w:rsidRPr="000344EF">
        <w:rPr>
          <w:rFonts w:ascii="Arial" w:hAnsi="Arial" w:cs="Arial"/>
          <w:b/>
          <w:bCs/>
          <w:iCs/>
          <w:color w:val="0D0D0D" w:themeColor="text1" w:themeTint="F2"/>
          <w:sz w:val="20"/>
          <w:szCs w:val="20"/>
          <w:shd w:val="clear" w:color="auto" w:fill="FFFFFF"/>
          <w:lang w:eastAsia="ko-KR"/>
        </w:rPr>
        <w:lastRenderedPageBreak/>
        <w:t xml:space="preserve">OBRAZEC </w:t>
      </w:r>
      <w:bookmarkEnd w:id="28"/>
      <w:bookmarkEnd w:id="29"/>
      <w:bookmarkEnd w:id="30"/>
      <w:bookmarkEnd w:id="31"/>
      <w:bookmarkEnd w:id="32"/>
      <w:bookmarkEnd w:id="33"/>
      <w:bookmarkEnd w:id="34"/>
      <w:bookmarkEnd w:id="35"/>
      <w:r w:rsidR="00BC7359">
        <w:rPr>
          <w:rFonts w:ascii="Arial" w:hAnsi="Arial" w:cs="Arial"/>
          <w:b/>
          <w:bCs/>
          <w:iCs/>
          <w:color w:val="0D0D0D" w:themeColor="text1" w:themeTint="F2"/>
          <w:sz w:val="20"/>
          <w:szCs w:val="20"/>
          <w:shd w:val="clear" w:color="auto" w:fill="FFFFFF"/>
          <w:lang w:eastAsia="ko-KR"/>
        </w:rPr>
        <w:t>7</w:t>
      </w:r>
    </w:p>
    <w:p w14:paraId="17E96E8C"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7142A7B4"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PONUDNIK:</w:t>
      </w:r>
    </w:p>
    <w:p w14:paraId="2528A319"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2305AF8E"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2C2C9A47"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46275867"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6E77539D" w14:textId="77777777" w:rsidR="003E2E91" w:rsidRPr="000344EF" w:rsidRDefault="003E2E91" w:rsidP="003E2E91">
      <w:pPr>
        <w:autoSpaceDE w:val="0"/>
        <w:autoSpaceDN w:val="0"/>
        <w:adjustRightInd w:val="0"/>
        <w:spacing w:before="120"/>
        <w:jc w:val="center"/>
        <w:rPr>
          <w:rFonts w:ascii="Arial" w:eastAsia="Batang" w:hAnsi="Arial" w:cs="Arial"/>
          <w:b/>
          <w:sz w:val="20"/>
          <w:szCs w:val="20"/>
          <w:lang w:eastAsia="ko-KR"/>
        </w:rPr>
      </w:pPr>
      <w:r w:rsidRPr="000344EF">
        <w:rPr>
          <w:rFonts w:ascii="Arial" w:eastAsia="Batang" w:hAnsi="Arial" w:cs="Arial"/>
          <w:b/>
          <w:sz w:val="20"/>
          <w:szCs w:val="20"/>
          <w:lang w:eastAsia="ko-KR"/>
        </w:rPr>
        <w:t>SOGLASJE PODIZVAJALCA</w:t>
      </w:r>
    </w:p>
    <w:p w14:paraId="72CF92F6"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045DAFC"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Podizvajalec: ……………………</w:t>
      </w:r>
      <w:r w:rsidR="00866274" w:rsidRPr="000344EF">
        <w:rPr>
          <w:rFonts w:ascii="Arial" w:eastAsia="Batang" w:hAnsi="Arial" w:cs="Arial"/>
          <w:sz w:val="20"/>
          <w:szCs w:val="20"/>
          <w:lang w:eastAsia="ko-KR"/>
        </w:rPr>
        <w:t>…………………………………………………………………………………</w:t>
      </w:r>
    </w:p>
    <w:p w14:paraId="32EEB384"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(naziv in naslov podizvajalca)</w:t>
      </w:r>
    </w:p>
    <w:p w14:paraId="0A698AC0"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0DFC9948" w14:textId="560D8DAB" w:rsidR="003E2E91" w:rsidRPr="000344EF" w:rsidRDefault="003E2E91" w:rsidP="00495EB4">
      <w:pPr>
        <w:rPr>
          <w:rFonts w:ascii="Arial" w:eastAsia="Batang" w:hAnsi="Arial" w:cs="Arial"/>
          <w:sz w:val="20"/>
          <w:szCs w:val="20"/>
          <w:lang w:eastAsia="ko-KR"/>
        </w:rPr>
      </w:pPr>
      <w:r w:rsidRPr="000344EF">
        <w:rPr>
          <w:rFonts w:ascii="Arial" w:eastAsia="Batang" w:hAnsi="Arial" w:cs="Arial"/>
          <w:sz w:val="20"/>
          <w:szCs w:val="20"/>
          <w:lang w:eastAsia="ko-KR"/>
        </w:rPr>
        <w:t>V zvezi z javnim naročilom št……………………..,</w:t>
      </w:r>
      <w:r w:rsidR="004D07AD" w:rsidRPr="000344EF">
        <w:rPr>
          <w:rFonts w:ascii="Arial" w:hAnsi="Arial" w:cs="Arial"/>
          <w:b/>
          <w:sz w:val="20"/>
          <w:szCs w:val="20"/>
        </w:rPr>
        <w:t xml:space="preserve"> </w:t>
      </w:r>
      <w:r w:rsidR="00D6525A" w:rsidRPr="000344EF">
        <w:rPr>
          <w:rFonts w:ascii="Arial" w:hAnsi="Arial" w:cs="Arial"/>
          <w:b/>
          <w:bCs/>
          <w:sz w:val="20"/>
          <w:szCs w:val="20"/>
        </w:rPr>
        <w:t>»</w:t>
      </w:r>
      <w:r w:rsidR="008D1A19" w:rsidRPr="00AE051B">
        <w:rPr>
          <w:rFonts w:ascii="Arial" w:hAnsi="Arial" w:cs="Arial"/>
          <w:b/>
          <w:bCs/>
          <w:sz w:val="20"/>
          <w:szCs w:val="20"/>
        </w:rPr>
        <w:t>Rekonstrukcija opornega zidu in palisad pod železniško progo št. 34 Maribor Prevalje - d.</w:t>
      </w:r>
      <w:r w:rsidR="008D1A19">
        <w:rPr>
          <w:rFonts w:ascii="Arial" w:hAnsi="Arial" w:cs="Arial"/>
          <w:b/>
          <w:bCs/>
          <w:sz w:val="20"/>
          <w:szCs w:val="20"/>
        </w:rPr>
        <w:t xml:space="preserve"> </w:t>
      </w:r>
      <w:r w:rsidR="008D1A19" w:rsidRPr="00AE051B">
        <w:rPr>
          <w:rFonts w:ascii="Arial" w:hAnsi="Arial" w:cs="Arial"/>
          <w:b/>
          <w:bCs/>
          <w:sz w:val="20"/>
          <w:szCs w:val="20"/>
        </w:rPr>
        <w:t>m. v naselju Poljana</w:t>
      </w:r>
      <w:r w:rsidR="00E7576B">
        <w:rPr>
          <w:rFonts w:ascii="Arial" w:eastAsia="Batang" w:hAnsi="Arial" w:cs="Arial"/>
          <w:b/>
          <w:bCs/>
          <w:sz w:val="20"/>
          <w:szCs w:val="20"/>
        </w:rPr>
        <w:t xml:space="preserve">« </w:t>
      </w:r>
      <w:r w:rsidRPr="000344EF">
        <w:rPr>
          <w:rFonts w:ascii="Arial" w:eastAsia="Batang" w:hAnsi="Arial" w:cs="Arial"/>
          <w:sz w:val="20"/>
          <w:szCs w:val="20"/>
          <w:lang w:eastAsia="ko-KR"/>
        </w:rPr>
        <w:t xml:space="preserve">za potrebe SŽ – </w:t>
      </w:r>
      <w:r w:rsidR="00CB655D" w:rsidRPr="000344EF">
        <w:rPr>
          <w:rFonts w:ascii="Arial" w:eastAsia="Batang" w:hAnsi="Arial" w:cs="Arial"/>
          <w:sz w:val="20"/>
          <w:szCs w:val="20"/>
          <w:lang w:eastAsia="ko-KR"/>
        </w:rPr>
        <w:t>Infrastruktura</w:t>
      </w:r>
      <w:r w:rsidRPr="000344EF">
        <w:rPr>
          <w:rFonts w:ascii="Arial" w:eastAsia="Batang" w:hAnsi="Arial" w:cs="Arial"/>
          <w:sz w:val="20"/>
          <w:szCs w:val="20"/>
          <w:lang w:eastAsia="ko-KR"/>
        </w:rPr>
        <w:t>, d.o.o., dajemo soglasje, da naročnik namesto glavnega izvajalca (dobavitelja) poravna našo terjatev do glavnega izvajalca (dobavitelja).</w:t>
      </w:r>
    </w:p>
    <w:p w14:paraId="2E91151B" w14:textId="77777777" w:rsidR="003E2E91" w:rsidRPr="000344EF"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0EE37E42" w14:textId="77777777" w:rsidR="003E2E91" w:rsidRPr="000344EF"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86F6E76" w14:textId="77777777" w:rsidR="003E2E91" w:rsidRPr="000344EF" w:rsidRDefault="003E2E91" w:rsidP="003E2E91">
      <w:pPr>
        <w:rPr>
          <w:rFonts w:ascii="Arial" w:hAnsi="Arial" w:cs="Arial"/>
          <w:noProof/>
          <w:sz w:val="20"/>
          <w:szCs w:val="20"/>
        </w:rPr>
      </w:pPr>
      <w:r w:rsidRPr="000344EF">
        <w:rPr>
          <w:rFonts w:ascii="Arial" w:hAnsi="Arial" w:cs="Arial"/>
          <w:noProof/>
          <w:sz w:val="20"/>
          <w:szCs w:val="20"/>
        </w:rPr>
        <w:t>Kraj in datum:</w:t>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t>Žig:</w:t>
      </w:r>
      <w:r w:rsidRPr="000344EF">
        <w:rPr>
          <w:rFonts w:ascii="Arial" w:hAnsi="Arial" w:cs="Arial"/>
          <w:noProof/>
          <w:sz w:val="20"/>
          <w:szCs w:val="20"/>
        </w:rPr>
        <w:tab/>
      </w:r>
      <w:r w:rsidRPr="000344EF">
        <w:rPr>
          <w:rFonts w:ascii="Arial" w:hAnsi="Arial" w:cs="Arial"/>
          <w:noProof/>
          <w:sz w:val="20"/>
          <w:szCs w:val="20"/>
        </w:rPr>
        <w:tab/>
        <w:t>Podpis podizvajalca:</w:t>
      </w:r>
    </w:p>
    <w:p w14:paraId="75ED7F74" w14:textId="77777777" w:rsidR="003E2E91" w:rsidRPr="000344EF" w:rsidRDefault="003E2E91" w:rsidP="003E2E91">
      <w:pPr>
        <w:spacing w:before="120" w:after="120"/>
        <w:rPr>
          <w:rFonts w:ascii="Arial" w:eastAsia="Batang" w:hAnsi="Arial" w:cs="Arial"/>
          <w:color w:val="000000" w:themeColor="text1"/>
          <w:sz w:val="20"/>
          <w:szCs w:val="20"/>
          <w:lang w:eastAsia="ko-KR"/>
        </w:rPr>
      </w:pPr>
    </w:p>
    <w:p w14:paraId="333F7622" w14:textId="77777777" w:rsidR="003E2E91" w:rsidRPr="000344EF" w:rsidRDefault="003E2E91" w:rsidP="003E2E91">
      <w:pPr>
        <w:spacing w:before="120" w:after="120"/>
        <w:rPr>
          <w:rFonts w:ascii="Arial" w:eastAsia="Batang" w:hAnsi="Arial" w:cs="Arial"/>
          <w:color w:val="000000" w:themeColor="text1"/>
          <w:sz w:val="20"/>
          <w:szCs w:val="20"/>
          <w:lang w:eastAsia="ko-KR"/>
        </w:rPr>
      </w:pPr>
    </w:p>
    <w:p w14:paraId="24A3CCE5" w14:textId="77777777" w:rsidR="003E2E91" w:rsidRPr="000344EF" w:rsidRDefault="003E2E91" w:rsidP="003E2E91">
      <w:pPr>
        <w:spacing w:before="120" w:after="120"/>
        <w:rPr>
          <w:rFonts w:ascii="Arial" w:eastAsia="Batang" w:hAnsi="Arial" w:cs="Arial"/>
          <w:color w:val="000000" w:themeColor="text1"/>
          <w:sz w:val="20"/>
          <w:szCs w:val="20"/>
          <w:lang w:eastAsia="ko-KR"/>
        </w:rPr>
      </w:pPr>
    </w:p>
    <w:p w14:paraId="3AF83F2A" w14:textId="77777777" w:rsidR="003E2E91" w:rsidRPr="000344EF" w:rsidRDefault="003E2E91" w:rsidP="003E2E91">
      <w:pPr>
        <w:spacing w:line="276" w:lineRule="auto"/>
        <w:rPr>
          <w:rFonts w:ascii="Arial" w:eastAsia="Batang" w:hAnsi="Arial" w:cs="Arial"/>
          <w:color w:val="000000" w:themeColor="text1"/>
          <w:sz w:val="20"/>
          <w:szCs w:val="20"/>
          <w:lang w:eastAsia="ko-KR"/>
        </w:rPr>
      </w:pPr>
      <w:r w:rsidRPr="000344EF">
        <w:rPr>
          <w:rFonts w:ascii="Arial" w:eastAsia="Batang" w:hAnsi="Arial" w:cs="Arial"/>
          <w:b/>
          <w:color w:val="000000" w:themeColor="text1"/>
          <w:sz w:val="20"/>
          <w:szCs w:val="20"/>
          <w:lang w:eastAsia="ko-KR"/>
        </w:rPr>
        <w:t>Opomba: Predmetno soglasje podizvajalca se predloži v ponudbi v kolikor podizvajalec v skladu z določbo 5. odstavka 94. člena ZJN-3 zahteva neposredno plačilo s strani naročnika.</w:t>
      </w:r>
    </w:p>
    <w:p w14:paraId="609BFD28" w14:textId="6A521C9C" w:rsidR="003E2E91" w:rsidRPr="000344EF" w:rsidRDefault="00AB0501" w:rsidP="003E2E91">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36" w:name="_Toc453065389"/>
      <w:bookmarkStart w:id="37" w:name="_Toc492474477"/>
      <w:bookmarkStart w:id="38" w:name="_Toc514231617"/>
      <w:bookmarkStart w:id="39" w:name="_Toc514231952"/>
      <w:bookmarkStart w:id="40" w:name="_Toc516144211"/>
      <w:bookmarkStart w:id="41" w:name="_Toc517944116"/>
      <w:bookmarkStart w:id="42" w:name="_Toc517945264"/>
      <w:bookmarkStart w:id="43" w:name="_Toc517945317"/>
      <w:r w:rsidRPr="000344EF">
        <w:rPr>
          <w:rFonts w:ascii="Arial" w:hAnsi="Arial" w:cs="Arial"/>
          <w:b/>
          <w:bCs/>
          <w:iCs/>
          <w:color w:val="0D0D0D" w:themeColor="text1" w:themeTint="F2"/>
          <w:sz w:val="20"/>
          <w:szCs w:val="20"/>
          <w:shd w:val="clear" w:color="auto" w:fill="FFFFFF"/>
          <w:lang w:eastAsia="ko-KR"/>
        </w:rPr>
        <w:lastRenderedPageBreak/>
        <w:t xml:space="preserve">OBRAZEC </w:t>
      </w:r>
      <w:bookmarkEnd w:id="36"/>
      <w:bookmarkEnd w:id="37"/>
      <w:bookmarkEnd w:id="38"/>
      <w:bookmarkEnd w:id="39"/>
      <w:bookmarkEnd w:id="40"/>
      <w:bookmarkEnd w:id="41"/>
      <w:bookmarkEnd w:id="42"/>
      <w:bookmarkEnd w:id="43"/>
      <w:r w:rsidR="00BC7359">
        <w:rPr>
          <w:rFonts w:ascii="Arial" w:hAnsi="Arial" w:cs="Arial"/>
          <w:b/>
          <w:bCs/>
          <w:iCs/>
          <w:color w:val="0D0D0D" w:themeColor="text1" w:themeTint="F2"/>
          <w:sz w:val="20"/>
          <w:szCs w:val="20"/>
          <w:shd w:val="clear" w:color="auto" w:fill="FFFFFF"/>
          <w:lang w:eastAsia="ko-KR"/>
        </w:rPr>
        <w:t>8</w:t>
      </w:r>
    </w:p>
    <w:p w14:paraId="5B4BCBA2"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05CFF978"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PONUDNIK:</w:t>
      </w:r>
    </w:p>
    <w:p w14:paraId="16A22E7D"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66DE263C"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736DA7CE"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50CB8C23"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BCBEFC3" w14:textId="77777777" w:rsidR="003E2E91" w:rsidRPr="000344EF" w:rsidRDefault="003E2E91" w:rsidP="003E2E91">
      <w:pPr>
        <w:autoSpaceDE w:val="0"/>
        <w:autoSpaceDN w:val="0"/>
        <w:adjustRightInd w:val="0"/>
        <w:spacing w:before="120"/>
        <w:jc w:val="center"/>
        <w:rPr>
          <w:rFonts w:ascii="Arial" w:eastAsia="Batang" w:hAnsi="Arial" w:cs="Arial"/>
          <w:b/>
          <w:sz w:val="20"/>
          <w:szCs w:val="20"/>
          <w:lang w:eastAsia="ko-KR"/>
        </w:rPr>
      </w:pPr>
      <w:r w:rsidRPr="000344EF">
        <w:rPr>
          <w:rFonts w:ascii="Arial" w:eastAsia="Batang" w:hAnsi="Arial" w:cs="Arial"/>
          <w:b/>
          <w:sz w:val="20"/>
          <w:szCs w:val="20"/>
          <w:lang w:eastAsia="ko-KR"/>
        </w:rPr>
        <w:t>SEZNAM PODIZVAJALCEV</w:t>
      </w:r>
    </w:p>
    <w:p w14:paraId="49B9C589" w14:textId="77777777" w:rsidR="003E2E91" w:rsidRPr="000344EF" w:rsidRDefault="003E2E91" w:rsidP="003E2E91">
      <w:pPr>
        <w:autoSpaceDE w:val="0"/>
        <w:autoSpaceDN w:val="0"/>
        <w:adjustRightInd w:val="0"/>
        <w:spacing w:before="120"/>
        <w:jc w:val="both"/>
        <w:rPr>
          <w:rFonts w:ascii="Arial" w:eastAsia="Batang" w:hAnsi="Arial" w:cs="Arial"/>
          <w:b/>
          <w:sz w:val="20"/>
          <w:szCs w:val="20"/>
          <w:lang w:eastAsia="ko-KR"/>
        </w:rPr>
      </w:pPr>
    </w:p>
    <w:p w14:paraId="76DBED5C" w14:textId="4B56A53A" w:rsidR="003E2E91" w:rsidRPr="000344EF" w:rsidRDefault="003E2E91" w:rsidP="00EC39B2">
      <w:pPr>
        <w:rPr>
          <w:rFonts w:ascii="Arial" w:eastAsia="Batang" w:hAnsi="Arial" w:cs="Arial"/>
          <w:b/>
          <w:bCs/>
          <w:sz w:val="20"/>
          <w:szCs w:val="20"/>
          <w:lang w:eastAsia="ko-KR"/>
        </w:rPr>
      </w:pPr>
      <w:r w:rsidRPr="000344EF">
        <w:rPr>
          <w:rFonts w:ascii="Arial" w:eastAsia="Batang" w:hAnsi="Arial" w:cs="Arial"/>
          <w:sz w:val="20"/>
          <w:szCs w:val="20"/>
          <w:lang w:eastAsia="ko-KR"/>
        </w:rPr>
        <w:t xml:space="preserve">Predmet javnega naročila: </w:t>
      </w:r>
      <w:r w:rsidR="00D6525A" w:rsidRPr="000344EF">
        <w:rPr>
          <w:rFonts w:ascii="Arial" w:hAnsi="Arial" w:cs="Arial"/>
          <w:b/>
          <w:bCs/>
          <w:sz w:val="20"/>
          <w:szCs w:val="20"/>
        </w:rPr>
        <w:t>»</w:t>
      </w:r>
      <w:r w:rsidR="008D1A19" w:rsidRPr="00AE051B">
        <w:rPr>
          <w:rFonts w:ascii="Arial" w:hAnsi="Arial" w:cs="Arial"/>
          <w:b/>
          <w:bCs/>
          <w:sz w:val="20"/>
          <w:szCs w:val="20"/>
        </w:rPr>
        <w:t>Rekonstrukcija opornega zidu in palisad pod železniško progo št. 34 Maribor Prevalje - d.</w:t>
      </w:r>
      <w:r w:rsidR="008D1A19">
        <w:rPr>
          <w:rFonts w:ascii="Arial" w:hAnsi="Arial" w:cs="Arial"/>
          <w:b/>
          <w:bCs/>
          <w:sz w:val="20"/>
          <w:szCs w:val="20"/>
        </w:rPr>
        <w:t xml:space="preserve"> </w:t>
      </w:r>
      <w:r w:rsidR="008D1A19" w:rsidRPr="00AE051B">
        <w:rPr>
          <w:rFonts w:ascii="Arial" w:hAnsi="Arial" w:cs="Arial"/>
          <w:b/>
          <w:bCs/>
          <w:sz w:val="20"/>
          <w:szCs w:val="20"/>
        </w:rPr>
        <w:t>m. v naselju Poljana</w:t>
      </w:r>
      <w:r w:rsidR="00E7576B">
        <w:rPr>
          <w:rFonts w:ascii="Arial" w:hAnsi="Arial" w:cs="Arial"/>
          <w:b/>
          <w:bCs/>
          <w:sz w:val="20"/>
          <w:szCs w:val="20"/>
        </w:rPr>
        <w:t>«</w:t>
      </w:r>
    </w:p>
    <w:p w14:paraId="6E2DE565" w14:textId="77777777" w:rsidR="002837A8" w:rsidRPr="000344EF" w:rsidRDefault="002837A8" w:rsidP="003E2E91">
      <w:pPr>
        <w:autoSpaceDE w:val="0"/>
        <w:autoSpaceDN w:val="0"/>
        <w:adjustRightInd w:val="0"/>
        <w:spacing w:before="120"/>
        <w:rPr>
          <w:rFonts w:ascii="Arial" w:eastAsia="Batang" w:hAnsi="Arial" w:cs="Arial"/>
          <w:b/>
          <w:bCs/>
          <w:sz w:val="20"/>
          <w:szCs w:val="20"/>
          <w:lang w:eastAsia="ko-KR"/>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3373"/>
        <w:gridCol w:w="3402"/>
      </w:tblGrid>
      <w:tr w:rsidR="00CB655D" w:rsidRPr="000344EF" w14:paraId="11811DBD" w14:textId="77777777" w:rsidTr="006E7A62">
        <w:trPr>
          <w:trHeight w:val="340"/>
        </w:trPr>
        <w:tc>
          <w:tcPr>
            <w:tcW w:w="2977" w:type="dxa"/>
            <w:tcBorders>
              <w:top w:val="single" w:sz="4" w:space="0" w:color="auto"/>
              <w:bottom w:val="single" w:sz="4" w:space="0" w:color="auto"/>
            </w:tcBorders>
            <w:vAlign w:val="bottom"/>
          </w:tcPr>
          <w:p w14:paraId="71C64102" w14:textId="77777777" w:rsidR="00CB655D" w:rsidRPr="000344EF" w:rsidRDefault="00CB655D" w:rsidP="00CB655D">
            <w:pPr>
              <w:autoSpaceDE w:val="0"/>
              <w:autoSpaceDN w:val="0"/>
              <w:adjustRightInd w:val="0"/>
              <w:jc w:val="center"/>
              <w:rPr>
                <w:rFonts w:ascii="Arial" w:hAnsi="Arial" w:cs="Arial"/>
                <w:sz w:val="20"/>
                <w:szCs w:val="20"/>
              </w:rPr>
            </w:pPr>
            <w:r w:rsidRPr="000344EF">
              <w:rPr>
                <w:rFonts w:ascii="Arial" w:hAnsi="Arial" w:cs="Arial"/>
                <w:sz w:val="20"/>
                <w:szCs w:val="20"/>
              </w:rPr>
              <w:t>Naziv in naslov podizvajalca</w:t>
            </w:r>
          </w:p>
        </w:tc>
        <w:tc>
          <w:tcPr>
            <w:tcW w:w="3373" w:type="dxa"/>
            <w:tcBorders>
              <w:top w:val="single" w:sz="4" w:space="0" w:color="auto"/>
              <w:bottom w:val="single" w:sz="4" w:space="0" w:color="auto"/>
            </w:tcBorders>
            <w:vAlign w:val="bottom"/>
          </w:tcPr>
          <w:p w14:paraId="5DB8EA87" w14:textId="77777777" w:rsidR="00CB655D" w:rsidRPr="000344EF" w:rsidRDefault="00CB655D" w:rsidP="00CB655D">
            <w:pPr>
              <w:autoSpaceDE w:val="0"/>
              <w:autoSpaceDN w:val="0"/>
              <w:adjustRightInd w:val="0"/>
              <w:jc w:val="center"/>
              <w:rPr>
                <w:rFonts w:ascii="Arial" w:hAnsi="Arial" w:cs="Arial"/>
                <w:sz w:val="20"/>
                <w:szCs w:val="20"/>
              </w:rPr>
            </w:pPr>
            <w:r w:rsidRPr="000344EF">
              <w:rPr>
                <w:rFonts w:ascii="Arial" w:hAnsi="Arial" w:cs="Arial"/>
                <w:sz w:val="20"/>
                <w:szCs w:val="20"/>
              </w:rPr>
              <w:t>Vrsta del oz. vsak del javnega naročila, ki ga bo izvedel</w:t>
            </w:r>
          </w:p>
        </w:tc>
        <w:tc>
          <w:tcPr>
            <w:tcW w:w="3402" w:type="dxa"/>
            <w:tcBorders>
              <w:top w:val="single" w:sz="4" w:space="0" w:color="auto"/>
              <w:bottom w:val="single" w:sz="4" w:space="0" w:color="auto"/>
            </w:tcBorders>
            <w:vAlign w:val="bottom"/>
          </w:tcPr>
          <w:p w14:paraId="1A0A202D" w14:textId="77777777" w:rsidR="00CB655D" w:rsidRPr="000344EF" w:rsidRDefault="00CB655D" w:rsidP="00CB655D">
            <w:pPr>
              <w:autoSpaceDE w:val="0"/>
              <w:autoSpaceDN w:val="0"/>
              <w:adjustRightInd w:val="0"/>
              <w:jc w:val="center"/>
              <w:rPr>
                <w:rFonts w:ascii="Arial" w:hAnsi="Arial" w:cs="Arial"/>
                <w:sz w:val="20"/>
                <w:szCs w:val="20"/>
              </w:rPr>
            </w:pPr>
            <w:r w:rsidRPr="000344EF">
              <w:rPr>
                <w:rFonts w:ascii="Arial" w:hAnsi="Arial" w:cs="Arial"/>
                <w:sz w:val="20"/>
                <w:szCs w:val="20"/>
              </w:rPr>
              <w:t>Vrednost (v EUR z DDV) in delež (v %):</w:t>
            </w:r>
          </w:p>
        </w:tc>
      </w:tr>
      <w:tr w:rsidR="00CB655D" w:rsidRPr="000344EF" w14:paraId="62A584A1" w14:textId="77777777" w:rsidTr="006E7A62">
        <w:trPr>
          <w:trHeight w:val="1418"/>
        </w:trPr>
        <w:tc>
          <w:tcPr>
            <w:tcW w:w="2977" w:type="dxa"/>
            <w:tcBorders>
              <w:top w:val="single" w:sz="4" w:space="0" w:color="auto"/>
            </w:tcBorders>
            <w:shd w:val="clear" w:color="auto" w:fill="FFFFCC"/>
          </w:tcPr>
          <w:p w14:paraId="215EA8C3" w14:textId="77777777" w:rsidR="00CB655D" w:rsidRPr="000344EF" w:rsidRDefault="00CB655D" w:rsidP="00CB655D">
            <w:pPr>
              <w:widowControl w:val="0"/>
              <w:spacing w:before="60"/>
              <w:rPr>
                <w:rFonts w:ascii="Arial" w:hAnsi="Arial" w:cs="Arial"/>
                <w:sz w:val="20"/>
                <w:szCs w:val="20"/>
              </w:rPr>
            </w:pPr>
          </w:p>
        </w:tc>
        <w:tc>
          <w:tcPr>
            <w:tcW w:w="3373" w:type="dxa"/>
            <w:tcBorders>
              <w:top w:val="single" w:sz="4" w:space="0" w:color="auto"/>
            </w:tcBorders>
            <w:shd w:val="clear" w:color="auto" w:fill="FFFFCC"/>
          </w:tcPr>
          <w:p w14:paraId="477D1728" w14:textId="77777777" w:rsidR="00CB655D" w:rsidRPr="000344EF" w:rsidRDefault="00CB655D" w:rsidP="00CB655D">
            <w:pPr>
              <w:widowControl w:val="0"/>
              <w:spacing w:before="60"/>
              <w:rPr>
                <w:rFonts w:ascii="Arial" w:hAnsi="Arial" w:cs="Arial"/>
                <w:sz w:val="20"/>
                <w:szCs w:val="20"/>
              </w:rPr>
            </w:pPr>
          </w:p>
        </w:tc>
        <w:tc>
          <w:tcPr>
            <w:tcW w:w="3402" w:type="dxa"/>
            <w:tcBorders>
              <w:top w:val="single" w:sz="4" w:space="0" w:color="auto"/>
            </w:tcBorders>
            <w:shd w:val="clear" w:color="auto" w:fill="FFFFCC"/>
          </w:tcPr>
          <w:p w14:paraId="24EE3CF7" w14:textId="77777777" w:rsidR="00CB655D" w:rsidRPr="000344EF" w:rsidRDefault="00CB655D" w:rsidP="00CB655D">
            <w:pPr>
              <w:widowControl w:val="0"/>
              <w:spacing w:before="60"/>
              <w:rPr>
                <w:rFonts w:ascii="Arial" w:hAnsi="Arial" w:cs="Arial"/>
                <w:sz w:val="20"/>
                <w:szCs w:val="20"/>
              </w:rPr>
            </w:pPr>
          </w:p>
        </w:tc>
      </w:tr>
      <w:tr w:rsidR="00CB655D" w:rsidRPr="000344EF" w14:paraId="384ED2FB" w14:textId="77777777" w:rsidTr="006E7A62">
        <w:trPr>
          <w:trHeight w:val="1418"/>
        </w:trPr>
        <w:tc>
          <w:tcPr>
            <w:tcW w:w="2977" w:type="dxa"/>
            <w:tcBorders>
              <w:top w:val="single" w:sz="4" w:space="0" w:color="auto"/>
              <w:bottom w:val="single" w:sz="4" w:space="0" w:color="auto"/>
            </w:tcBorders>
            <w:shd w:val="clear" w:color="auto" w:fill="FFFFCC"/>
          </w:tcPr>
          <w:p w14:paraId="02DDF779" w14:textId="77777777" w:rsidR="00CB655D" w:rsidRPr="000344EF" w:rsidRDefault="00CB655D" w:rsidP="00CB655D">
            <w:pPr>
              <w:widowControl w:val="0"/>
              <w:spacing w:before="60"/>
              <w:rPr>
                <w:rFonts w:ascii="Arial" w:hAnsi="Arial" w:cs="Arial"/>
                <w:sz w:val="20"/>
                <w:szCs w:val="20"/>
              </w:rPr>
            </w:pPr>
          </w:p>
        </w:tc>
        <w:tc>
          <w:tcPr>
            <w:tcW w:w="3373" w:type="dxa"/>
            <w:tcBorders>
              <w:top w:val="single" w:sz="4" w:space="0" w:color="auto"/>
              <w:bottom w:val="single" w:sz="4" w:space="0" w:color="auto"/>
            </w:tcBorders>
            <w:shd w:val="clear" w:color="auto" w:fill="FFFFCC"/>
          </w:tcPr>
          <w:p w14:paraId="186B8E6A" w14:textId="77777777" w:rsidR="00CB655D" w:rsidRPr="000344EF" w:rsidRDefault="00CB655D" w:rsidP="00CB655D">
            <w:pPr>
              <w:widowControl w:val="0"/>
              <w:spacing w:before="60"/>
              <w:rPr>
                <w:rFonts w:ascii="Arial" w:hAnsi="Arial" w:cs="Arial"/>
                <w:sz w:val="20"/>
                <w:szCs w:val="20"/>
              </w:rPr>
            </w:pPr>
          </w:p>
        </w:tc>
        <w:tc>
          <w:tcPr>
            <w:tcW w:w="3402" w:type="dxa"/>
            <w:shd w:val="clear" w:color="auto" w:fill="FFFFCC"/>
          </w:tcPr>
          <w:p w14:paraId="7143277D" w14:textId="77777777" w:rsidR="00CB655D" w:rsidRPr="000344EF" w:rsidRDefault="00CB655D" w:rsidP="00CB655D">
            <w:pPr>
              <w:widowControl w:val="0"/>
              <w:spacing w:before="60"/>
              <w:rPr>
                <w:rFonts w:ascii="Arial" w:hAnsi="Arial" w:cs="Arial"/>
                <w:sz w:val="20"/>
                <w:szCs w:val="20"/>
              </w:rPr>
            </w:pPr>
          </w:p>
        </w:tc>
      </w:tr>
      <w:tr w:rsidR="00CB655D" w:rsidRPr="000344EF" w14:paraId="6C57A566" w14:textId="77777777" w:rsidTr="006E7A62">
        <w:trPr>
          <w:trHeight w:val="1418"/>
        </w:trPr>
        <w:tc>
          <w:tcPr>
            <w:tcW w:w="2977" w:type="dxa"/>
            <w:tcBorders>
              <w:top w:val="single" w:sz="4" w:space="0" w:color="auto"/>
            </w:tcBorders>
            <w:shd w:val="clear" w:color="auto" w:fill="FFFFCC"/>
          </w:tcPr>
          <w:p w14:paraId="4300C8AA" w14:textId="77777777" w:rsidR="00CB655D" w:rsidRPr="000344EF" w:rsidRDefault="00CB655D" w:rsidP="00CB655D">
            <w:pPr>
              <w:widowControl w:val="0"/>
              <w:spacing w:before="60"/>
              <w:rPr>
                <w:rFonts w:ascii="Arial" w:hAnsi="Arial" w:cs="Arial"/>
                <w:sz w:val="20"/>
                <w:szCs w:val="20"/>
              </w:rPr>
            </w:pPr>
          </w:p>
        </w:tc>
        <w:tc>
          <w:tcPr>
            <w:tcW w:w="3373" w:type="dxa"/>
            <w:tcBorders>
              <w:top w:val="single" w:sz="4" w:space="0" w:color="auto"/>
            </w:tcBorders>
            <w:shd w:val="clear" w:color="auto" w:fill="FFFFCC"/>
          </w:tcPr>
          <w:p w14:paraId="101F07AA" w14:textId="77777777" w:rsidR="00CB655D" w:rsidRPr="000344EF" w:rsidRDefault="00CB655D" w:rsidP="00CB655D">
            <w:pPr>
              <w:widowControl w:val="0"/>
              <w:spacing w:before="60"/>
              <w:rPr>
                <w:rFonts w:ascii="Arial" w:hAnsi="Arial" w:cs="Arial"/>
                <w:sz w:val="20"/>
                <w:szCs w:val="20"/>
              </w:rPr>
            </w:pPr>
          </w:p>
        </w:tc>
        <w:tc>
          <w:tcPr>
            <w:tcW w:w="3402" w:type="dxa"/>
            <w:shd w:val="clear" w:color="auto" w:fill="FFFFCC"/>
          </w:tcPr>
          <w:p w14:paraId="1175B970" w14:textId="77777777" w:rsidR="00CB655D" w:rsidRPr="000344EF" w:rsidRDefault="00CB655D" w:rsidP="00CB655D">
            <w:pPr>
              <w:widowControl w:val="0"/>
              <w:spacing w:before="60"/>
              <w:rPr>
                <w:rFonts w:ascii="Arial" w:hAnsi="Arial" w:cs="Arial"/>
                <w:sz w:val="20"/>
                <w:szCs w:val="20"/>
              </w:rPr>
            </w:pPr>
          </w:p>
        </w:tc>
      </w:tr>
    </w:tbl>
    <w:p w14:paraId="79711E3B" w14:textId="77777777" w:rsidR="00CB655D" w:rsidRPr="000344EF" w:rsidRDefault="00CB655D" w:rsidP="00CB655D">
      <w:pPr>
        <w:autoSpaceDE w:val="0"/>
        <w:autoSpaceDN w:val="0"/>
        <w:adjustRightInd w:val="0"/>
        <w:rPr>
          <w:rFonts w:ascii="Arial" w:hAnsi="Arial" w:cs="Arial"/>
          <w:sz w:val="20"/>
          <w:szCs w:val="20"/>
        </w:rPr>
      </w:pPr>
    </w:p>
    <w:p w14:paraId="03A1B818" w14:textId="77777777" w:rsidR="00CB655D" w:rsidRPr="000344EF" w:rsidRDefault="00CB655D" w:rsidP="00CB655D">
      <w:pPr>
        <w:autoSpaceDE w:val="0"/>
        <w:autoSpaceDN w:val="0"/>
        <w:adjustRightInd w:val="0"/>
        <w:jc w:val="center"/>
        <w:rPr>
          <w:rFonts w:ascii="Arial" w:hAnsi="Arial" w:cs="Arial"/>
          <w:b/>
          <w:strike/>
          <w:sz w:val="20"/>
          <w:szCs w:val="20"/>
        </w:rPr>
      </w:pPr>
    </w:p>
    <w:p w14:paraId="6E203187" w14:textId="77777777" w:rsidR="003E2E91" w:rsidRPr="000344EF" w:rsidRDefault="003E2E91" w:rsidP="006E7A62">
      <w:pPr>
        <w:autoSpaceDE w:val="0"/>
        <w:autoSpaceDN w:val="0"/>
        <w:adjustRightInd w:val="0"/>
        <w:spacing w:before="120"/>
        <w:rPr>
          <w:rFonts w:ascii="Arial" w:eastAsia="Batang" w:hAnsi="Arial" w:cs="Arial"/>
          <w:b/>
          <w:strike/>
          <w:sz w:val="20"/>
          <w:szCs w:val="20"/>
          <w:lang w:eastAsia="ko-KR"/>
        </w:rPr>
      </w:pPr>
    </w:p>
    <w:p w14:paraId="64190CD0" w14:textId="77777777" w:rsidR="003E2E91" w:rsidRPr="000344EF"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300D82AC" w14:textId="77777777" w:rsidR="00960A1F" w:rsidRPr="000344EF" w:rsidRDefault="00960A1F" w:rsidP="00960A1F">
      <w:pPr>
        <w:rPr>
          <w:rFonts w:ascii="Arial" w:hAnsi="Arial" w:cs="Arial"/>
          <w:noProof/>
          <w:sz w:val="20"/>
          <w:szCs w:val="20"/>
        </w:rPr>
      </w:pPr>
      <w:r w:rsidRPr="000344EF">
        <w:rPr>
          <w:rFonts w:ascii="Arial" w:hAnsi="Arial" w:cs="Arial"/>
          <w:noProof/>
          <w:sz w:val="20"/>
          <w:szCs w:val="20"/>
        </w:rPr>
        <w:t>Kraj in datum:</w:t>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t>Žig:</w:t>
      </w:r>
      <w:r w:rsidRPr="000344EF">
        <w:rPr>
          <w:rFonts w:ascii="Arial" w:hAnsi="Arial" w:cs="Arial"/>
          <w:noProof/>
          <w:sz w:val="20"/>
          <w:szCs w:val="20"/>
        </w:rPr>
        <w:tab/>
      </w:r>
      <w:r w:rsidRPr="000344EF">
        <w:rPr>
          <w:rFonts w:ascii="Arial" w:hAnsi="Arial" w:cs="Arial"/>
          <w:noProof/>
          <w:sz w:val="20"/>
          <w:szCs w:val="20"/>
        </w:rPr>
        <w:tab/>
        <w:t xml:space="preserve">Podpis </w:t>
      </w:r>
      <w:r w:rsidR="00773AB0" w:rsidRPr="000344EF">
        <w:rPr>
          <w:rFonts w:ascii="Arial" w:hAnsi="Arial" w:cs="Arial"/>
          <w:noProof/>
          <w:sz w:val="20"/>
          <w:szCs w:val="20"/>
        </w:rPr>
        <w:t>ponudnika</w:t>
      </w:r>
      <w:r w:rsidRPr="000344EF">
        <w:rPr>
          <w:rFonts w:ascii="Arial" w:hAnsi="Arial" w:cs="Arial"/>
          <w:noProof/>
          <w:sz w:val="20"/>
          <w:szCs w:val="20"/>
        </w:rPr>
        <w:t>:</w:t>
      </w:r>
    </w:p>
    <w:p w14:paraId="115AC4AC" w14:textId="77777777" w:rsidR="003E2E91" w:rsidRPr="000344EF" w:rsidRDefault="003E2E91" w:rsidP="003E2E91">
      <w:pPr>
        <w:rPr>
          <w:rFonts w:ascii="Arial" w:hAnsi="Arial" w:cs="Arial"/>
          <w:strike/>
          <w:noProof/>
          <w:sz w:val="20"/>
          <w:szCs w:val="20"/>
        </w:rPr>
      </w:pP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p>
    <w:p w14:paraId="6237B933" w14:textId="77777777" w:rsidR="003E2E91" w:rsidRPr="000344EF" w:rsidRDefault="003E2E91" w:rsidP="003E2E91">
      <w:pPr>
        <w:autoSpaceDE w:val="0"/>
        <w:autoSpaceDN w:val="0"/>
        <w:adjustRightInd w:val="0"/>
        <w:spacing w:before="120"/>
        <w:rPr>
          <w:rFonts w:ascii="Arial" w:eastAsia="Batang" w:hAnsi="Arial" w:cs="Arial"/>
          <w:b/>
          <w:strike/>
          <w:sz w:val="20"/>
          <w:szCs w:val="20"/>
          <w:lang w:eastAsia="ko-KR"/>
        </w:rPr>
      </w:pPr>
    </w:p>
    <w:p w14:paraId="0EC8B4A5" w14:textId="77777777" w:rsidR="00B40E2F" w:rsidRPr="000344EF" w:rsidRDefault="00B40E2F" w:rsidP="00B40E2F">
      <w:pPr>
        <w:pStyle w:val="Noga"/>
        <w:tabs>
          <w:tab w:val="clear" w:pos="4536"/>
          <w:tab w:val="clear" w:pos="9072"/>
        </w:tabs>
        <w:rPr>
          <w:rFonts w:ascii="Arial" w:hAnsi="Arial" w:cs="Arial"/>
          <w:b/>
          <w:szCs w:val="20"/>
        </w:rPr>
      </w:pPr>
    </w:p>
    <w:p w14:paraId="44C6CC9F" w14:textId="77777777" w:rsidR="006E7A62" w:rsidRPr="000344EF" w:rsidRDefault="006E7A62" w:rsidP="00B40E2F">
      <w:pPr>
        <w:pStyle w:val="Noga"/>
        <w:tabs>
          <w:tab w:val="clear" w:pos="4536"/>
          <w:tab w:val="clear" w:pos="9072"/>
        </w:tabs>
        <w:rPr>
          <w:rFonts w:ascii="Arial" w:hAnsi="Arial" w:cs="Arial"/>
          <w:b/>
          <w:szCs w:val="20"/>
        </w:rPr>
      </w:pPr>
    </w:p>
    <w:p w14:paraId="60418E03" w14:textId="77777777" w:rsidR="006A6E0F" w:rsidRPr="000344EF" w:rsidRDefault="006A6E0F" w:rsidP="001D4E41">
      <w:pPr>
        <w:pageBreakBefore/>
        <w:rPr>
          <w:rFonts w:ascii="Arial" w:hAnsi="Arial" w:cs="Arial"/>
          <w:b/>
          <w:color w:val="000000" w:themeColor="text1"/>
          <w:sz w:val="20"/>
          <w:szCs w:val="20"/>
        </w:rPr>
        <w:sectPr w:rsidR="006A6E0F" w:rsidRPr="000344EF" w:rsidSect="00D520CE">
          <w:headerReference w:type="default" r:id="rId14"/>
          <w:footerReference w:type="default" r:id="rId15"/>
          <w:type w:val="continuous"/>
          <w:pgSz w:w="11907" w:h="16839" w:code="9"/>
          <w:pgMar w:top="1247" w:right="900" w:bottom="1304" w:left="1418" w:header="709" w:footer="312" w:gutter="0"/>
          <w:cols w:space="708"/>
          <w:docGrid w:linePitch="326"/>
        </w:sectPr>
      </w:pPr>
      <w:bookmarkStart w:id="44" w:name="_Toc513809735"/>
      <w:bookmarkStart w:id="45" w:name="_Toc519764010"/>
    </w:p>
    <w:p w14:paraId="18E72D82" w14:textId="1A92FC6B" w:rsidR="001D4E41" w:rsidRPr="000344EF" w:rsidRDefault="001D4E41" w:rsidP="001D4E41">
      <w:pPr>
        <w:pageBreakBefore/>
        <w:rPr>
          <w:rFonts w:ascii="Arial" w:hAnsi="Arial" w:cs="Arial"/>
          <w:b/>
          <w:color w:val="000000" w:themeColor="text1"/>
          <w:sz w:val="20"/>
          <w:szCs w:val="20"/>
        </w:rPr>
      </w:pPr>
      <w:r w:rsidRPr="000344EF">
        <w:rPr>
          <w:rFonts w:ascii="Arial" w:hAnsi="Arial" w:cs="Arial"/>
          <w:b/>
          <w:color w:val="000000" w:themeColor="text1"/>
          <w:sz w:val="20"/>
          <w:szCs w:val="20"/>
        </w:rPr>
        <w:lastRenderedPageBreak/>
        <w:t xml:space="preserve">OBRAZEC </w:t>
      </w:r>
      <w:bookmarkEnd w:id="44"/>
      <w:r w:rsidR="00BC7359">
        <w:rPr>
          <w:rFonts w:ascii="Arial" w:hAnsi="Arial" w:cs="Arial"/>
          <w:b/>
          <w:color w:val="000000" w:themeColor="text1"/>
          <w:sz w:val="20"/>
          <w:szCs w:val="20"/>
        </w:rPr>
        <w:t>9</w:t>
      </w:r>
      <w:r w:rsidR="004A302F">
        <w:rPr>
          <w:rFonts w:ascii="Arial" w:hAnsi="Arial" w:cs="Arial"/>
          <w:b/>
          <w:color w:val="000000" w:themeColor="text1"/>
          <w:sz w:val="20"/>
          <w:szCs w:val="20"/>
        </w:rPr>
        <w:t xml:space="preserve">: </w:t>
      </w:r>
      <w:bookmarkStart w:id="46" w:name="_Toc275246068"/>
      <w:bookmarkStart w:id="47" w:name="_Toc386189392"/>
      <w:bookmarkStart w:id="48" w:name="_Toc445199915"/>
      <w:r w:rsidR="004A302F" w:rsidRPr="004A302F">
        <w:rPr>
          <w:rFonts w:ascii="Arial" w:hAnsi="Arial" w:cs="Arial"/>
          <w:b/>
          <w:color w:val="000000" w:themeColor="text1"/>
          <w:sz w:val="20"/>
        </w:rPr>
        <w:t>REFERENCE PONUDNIKA</w:t>
      </w:r>
      <w:bookmarkEnd w:id="46"/>
      <w:bookmarkEnd w:id="47"/>
      <w:bookmarkEnd w:id="48"/>
    </w:p>
    <w:p w14:paraId="77C982D4" w14:textId="77777777" w:rsidR="001D4E41" w:rsidRPr="000344EF" w:rsidRDefault="001D4E41" w:rsidP="001D4E41">
      <w:pPr>
        <w:rPr>
          <w:rFonts w:ascii="Arial" w:hAnsi="Arial" w:cs="Arial"/>
          <w:color w:val="000000" w:themeColor="text1"/>
          <w:sz w:val="20"/>
          <w:szCs w:val="20"/>
        </w:rPr>
      </w:pPr>
    </w:p>
    <w:p w14:paraId="08ACFE79" w14:textId="77777777" w:rsidR="001D4E41" w:rsidRPr="000344EF" w:rsidRDefault="001D4E41" w:rsidP="001D4E41">
      <w:pPr>
        <w:rPr>
          <w:rFonts w:ascii="Arial" w:hAnsi="Arial" w:cs="Arial"/>
          <w:color w:val="000000" w:themeColor="text1"/>
          <w:sz w:val="20"/>
          <w:szCs w:val="20"/>
        </w:rPr>
      </w:pPr>
    </w:p>
    <w:p w14:paraId="6FAB1A62" w14:textId="77777777" w:rsidR="001D4E41" w:rsidRPr="000344EF" w:rsidRDefault="001D4E41" w:rsidP="001D4E41">
      <w:pPr>
        <w:rPr>
          <w:rFonts w:ascii="Arial" w:hAnsi="Arial" w:cs="Arial"/>
          <w:color w:val="000000" w:themeColor="text1"/>
          <w:sz w:val="20"/>
          <w:szCs w:val="20"/>
        </w:rPr>
      </w:pPr>
      <w:r w:rsidRPr="000344EF">
        <w:rPr>
          <w:rFonts w:ascii="Arial" w:hAnsi="Arial" w:cs="Arial"/>
          <w:color w:val="000000" w:themeColor="text1"/>
          <w:sz w:val="20"/>
          <w:szCs w:val="20"/>
        </w:rPr>
        <w:t>Številka ponudbe: ________</w:t>
      </w:r>
    </w:p>
    <w:p w14:paraId="122004CF" w14:textId="77777777" w:rsidR="001D4E41" w:rsidRPr="000344EF" w:rsidRDefault="001D4E41" w:rsidP="001D4E41">
      <w:pPr>
        <w:rPr>
          <w:rFonts w:ascii="Arial" w:hAnsi="Arial" w:cs="Arial"/>
          <w:color w:val="000000" w:themeColor="text1"/>
          <w:sz w:val="20"/>
          <w:szCs w:val="20"/>
        </w:rPr>
      </w:pPr>
      <w:r w:rsidRPr="000344EF">
        <w:rPr>
          <w:rFonts w:ascii="Arial" w:hAnsi="Arial" w:cs="Arial"/>
          <w:color w:val="000000" w:themeColor="text1"/>
          <w:sz w:val="20"/>
          <w:szCs w:val="20"/>
        </w:rPr>
        <w:t>Datum: ________________</w:t>
      </w:r>
    </w:p>
    <w:p w14:paraId="71653F8E" w14:textId="77777777" w:rsidR="001D4E41" w:rsidRPr="000344EF" w:rsidRDefault="001D4E41" w:rsidP="001D4E41">
      <w:pPr>
        <w:pStyle w:val="NASLOV10"/>
        <w:rPr>
          <w:rFonts w:ascii="Arial" w:hAnsi="Arial" w:cs="Arial"/>
          <w:color w:val="000000" w:themeColor="text1"/>
          <w:sz w:val="20"/>
        </w:rPr>
      </w:pPr>
    </w:p>
    <w:p w14:paraId="374BA4B1" w14:textId="77777777" w:rsidR="004A302F" w:rsidRDefault="004A302F" w:rsidP="004A302F">
      <w:pPr>
        <w:rPr>
          <w:rFonts w:ascii="Arial" w:eastAsia="Batang" w:hAnsi="Arial" w:cs="Arial"/>
          <w:sz w:val="20"/>
          <w:szCs w:val="20"/>
          <w:lang w:eastAsia="ko-KR"/>
        </w:rPr>
      </w:pPr>
      <w:bookmarkStart w:id="49" w:name="_Hlk163124528"/>
    </w:p>
    <w:p w14:paraId="13EA4A73" w14:textId="6E76F3F7" w:rsidR="004A302F" w:rsidRPr="000344EF" w:rsidRDefault="004A302F" w:rsidP="004A302F">
      <w:pPr>
        <w:rPr>
          <w:rFonts w:ascii="Arial" w:eastAsia="Batang" w:hAnsi="Arial" w:cs="Arial"/>
          <w:b/>
          <w:bCs/>
          <w:sz w:val="20"/>
          <w:szCs w:val="20"/>
          <w:lang w:eastAsia="ko-KR"/>
        </w:rPr>
      </w:pPr>
      <w:r w:rsidRPr="000344EF">
        <w:rPr>
          <w:rFonts w:ascii="Arial" w:eastAsia="Batang" w:hAnsi="Arial" w:cs="Arial"/>
          <w:sz w:val="20"/>
          <w:szCs w:val="20"/>
          <w:lang w:eastAsia="ko-KR"/>
        </w:rPr>
        <w:t xml:space="preserve">Predmet javnega naročila: </w:t>
      </w:r>
      <w:r w:rsidRPr="000344EF">
        <w:rPr>
          <w:rFonts w:ascii="Arial" w:hAnsi="Arial" w:cs="Arial"/>
          <w:b/>
          <w:bCs/>
          <w:sz w:val="20"/>
          <w:szCs w:val="20"/>
        </w:rPr>
        <w:t>»</w:t>
      </w:r>
      <w:r w:rsidR="008D1A19" w:rsidRPr="00AE051B">
        <w:rPr>
          <w:rFonts w:ascii="Arial" w:hAnsi="Arial" w:cs="Arial"/>
          <w:b/>
          <w:bCs/>
          <w:sz w:val="20"/>
          <w:szCs w:val="20"/>
        </w:rPr>
        <w:t>Rekonstrukcija opornega zidu in palisad pod železniško progo št. 34 Maribor Prevalje - d.</w:t>
      </w:r>
      <w:r w:rsidR="008D1A19">
        <w:rPr>
          <w:rFonts w:ascii="Arial" w:hAnsi="Arial" w:cs="Arial"/>
          <w:b/>
          <w:bCs/>
          <w:sz w:val="20"/>
          <w:szCs w:val="20"/>
        </w:rPr>
        <w:t xml:space="preserve"> </w:t>
      </w:r>
      <w:r w:rsidR="008D1A19" w:rsidRPr="00AE051B">
        <w:rPr>
          <w:rFonts w:ascii="Arial" w:hAnsi="Arial" w:cs="Arial"/>
          <w:b/>
          <w:bCs/>
          <w:sz w:val="20"/>
          <w:szCs w:val="20"/>
        </w:rPr>
        <w:t>m. v naselju Poljana</w:t>
      </w:r>
      <w:r>
        <w:rPr>
          <w:rFonts w:ascii="Arial" w:hAnsi="Arial" w:cs="Arial"/>
          <w:b/>
          <w:bCs/>
          <w:sz w:val="20"/>
          <w:szCs w:val="20"/>
        </w:rPr>
        <w:t>«</w:t>
      </w:r>
    </w:p>
    <w:p w14:paraId="4BD9D35E" w14:textId="29A37AD8" w:rsidR="00CC3CBC" w:rsidRPr="000344EF" w:rsidRDefault="00CC3CBC" w:rsidP="00CC3CBC">
      <w:pPr>
        <w:pStyle w:val="NASLOV10"/>
        <w:outlineLvl w:val="9"/>
        <w:rPr>
          <w:rFonts w:ascii="Arial" w:hAnsi="Arial" w:cs="Arial"/>
          <w:color w:val="000000" w:themeColor="text1"/>
          <w:sz w:val="20"/>
        </w:rPr>
      </w:pPr>
    </w:p>
    <w:p w14:paraId="18521A2F" w14:textId="20C33A85" w:rsidR="00C65B85" w:rsidRDefault="00C65B85" w:rsidP="006A6E0F">
      <w:pPr>
        <w:tabs>
          <w:tab w:val="left" w:pos="817"/>
        </w:tabs>
        <w:jc w:val="both"/>
        <w:rPr>
          <w:rFonts w:ascii="Arial" w:hAnsi="Arial" w:cs="Arial"/>
          <w:sz w:val="20"/>
          <w:szCs w:val="20"/>
        </w:rPr>
      </w:pPr>
    </w:p>
    <w:bookmarkEnd w:id="49"/>
    <w:p w14:paraId="34D1A975" w14:textId="1B4092BD" w:rsidR="004A302F" w:rsidRPr="00A45F0D" w:rsidRDefault="004A302F" w:rsidP="004A302F">
      <w:pPr>
        <w:jc w:val="both"/>
        <w:rPr>
          <w:rFonts w:ascii="Arial" w:hAnsi="Arial" w:cs="Arial"/>
          <w:bCs/>
          <w:iCs/>
          <w:color w:val="0D0D0D" w:themeColor="text1" w:themeTint="F2"/>
          <w:sz w:val="20"/>
        </w:rPr>
      </w:pPr>
      <w:r w:rsidRPr="00A45F0D">
        <w:rPr>
          <w:rFonts w:ascii="Arial" w:hAnsi="Arial" w:cs="Arial"/>
          <w:sz w:val="20"/>
        </w:rPr>
        <w:t xml:space="preserve">Ponudniki morajo izpolniti spodaj navedeni obrazec, kot dokaz, da izpolnjujejo zahteve </w:t>
      </w:r>
      <w:r w:rsidRPr="00A45F0D">
        <w:rPr>
          <w:rFonts w:ascii="Arial" w:hAnsi="Arial" w:cs="Arial"/>
          <w:color w:val="0D0D0D" w:themeColor="text1" w:themeTint="F2"/>
          <w:sz w:val="20"/>
        </w:rPr>
        <w:t xml:space="preserve">iz </w:t>
      </w:r>
      <w:r w:rsidRPr="00A45F0D">
        <w:rPr>
          <w:rFonts w:ascii="Arial" w:hAnsi="Arial" w:cs="Arial"/>
          <w:bCs/>
          <w:iCs/>
          <w:color w:val="0D0D0D" w:themeColor="text1" w:themeTint="F2"/>
          <w:sz w:val="20"/>
        </w:rPr>
        <w:t>točke 5.1.2.</w:t>
      </w:r>
      <w:r>
        <w:rPr>
          <w:rFonts w:ascii="Arial" w:hAnsi="Arial" w:cs="Arial"/>
          <w:bCs/>
          <w:iCs/>
          <w:color w:val="0D0D0D" w:themeColor="text1" w:themeTint="F2"/>
          <w:sz w:val="20"/>
        </w:rPr>
        <w:t xml:space="preserve">3. </w:t>
      </w:r>
      <w:r w:rsidRPr="004A302F">
        <w:rPr>
          <w:rFonts w:ascii="Arial" w:hAnsi="Arial" w:cs="Arial"/>
          <w:bCs/>
          <w:iCs/>
          <w:color w:val="0D0D0D" w:themeColor="text1" w:themeTint="F2"/>
          <w:sz w:val="20"/>
        </w:rPr>
        <w:t xml:space="preserve"> </w:t>
      </w:r>
      <w:r w:rsidRPr="00A45F0D">
        <w:rPr>
          <w:rFonts w:ascii="Arial" w:hAnsi="Arial" w:cs="Arial"/>
          <w:bCs/>
          <w:iCs/>
          <w:color w:val="0D0D0D" w:themeColor="text1" w:themeTint="F2"/>
          <w:sz w:val="20"/>
        </w:rPr>
        <w:t>poglavja A),</w:t>
      </w:r>
    </w:p>
    <w:p w14:paraId="6A5EAED7" w14:textId="77777777" w:rsidR="004A302F" w:rsidRPr="00A45F0D" w:rsidRDefault="004A302F" w:rsidP="004A302F">
      <w:pPr>
        <w:jc w:val="both"/>
        <w:rPr>
          <w:rFonts w:ascii="Arial" w:hAnsi="Arial" w:cs="Arial"/>
          <w:bCs/>
          <w:iCs/>
          <w:color w:val="0D0D0D" w:themeColor="text1" w:themeTint="F2"/>
          <w:sz w:val="20"/>
        </w:rPr>
      </w:pPr>
    </w:p>
    <w:p w14:paraId="4D6656EE" w14:textId="1B008791" w:rsidR="004A302F" w:rsidRDefault="004A302F" w:rsidP="004A302F">
      <w:pPr>
        <w:jc w:val="both"/>
        <w:rPr>
          <w:rFonts w:ascii="Arial" w:hAnsi="Arial" w:cs="Arial"/>
          <w:color w:val="0D0D0D" w:themeColor="text1" w:themeTint="F2"/>
          <w:position w:val="-2"/>
          <w:sz w:val="20"/>
        </w:rPr>
      </w:pPr>
      <w:r w:rsidRPr="00A45F0D">
        <w:rPr>
          <w:rFonts w:ascii="Arial" w:hAnsi="Arial" w:cs="Arial"/>
          <w:color w:val="0D0D0D" w:themeColor="text1" w:themeTint="F2"/>
          <w:sz w:val="20"/>
        </w:rPr>
        <w:t xml:space="preserve">Ponudniki morajo izpolniti spodaj navedeni obrazec kot dokaz, da izpolnjujejo zahteve iz te razpisne dokumentacije, kar dokažejo </w:t>
      </w:r>
      <w:r w:rsidRPr="00A45F0D">
        <w:rPr>
          <w:rFonts w:ascii="Arial" w:hAnsi="Arial" w:cs="Arial"/>
          <w:b/>
          <w:color w:val="0D0D0D" w:themeColor="text1" w:themeTint="F2"/>
          <w:sz w:val="20"/>
          <w:u w:val="single"/>
        </w:rPr>
        <w:t>s pisnim potrdilom referenc</w:t>
      </w:r>
      <w:r w:rsidRPr="00A45F0D">
        <w:rPr>
          <w:rFonts w:ascii="Arial" w:hAnsi="Arial" w:cs="Arial"/>
          <w:color w:val="0D0D0D" w:themeColor="text1" w:themeTint="F2"/>
          <w:sz w:val="20"/>
        </w:rPr>
        <w:t xml:space="preserve">, (z žigom in podpisom naročnika), iz </w:t>
      </w:r>
      <w:r w:rsidRPr="007F528A">
        <w:rPr>
          <w:rFonts w:ascii="Arial" w:hAnsi="Arial" w:cs="Arial"/>
          <w:color w:val="0D0D0D" w:themeColor="text1" w:themeTint="F2"/>
          <w:sz w:val="20"/>
        </w:rPr>
        <w:t>katerih bo</w:t>
      </w:r>
      <w:r w:rsidRPr="007F528A">
        <w:rPr>
          <w:rFonts w:ascii="Arial" w:hAnsi="Arial" w:cs="Arial"/>
          <w:color w:val="0D0D0D" w:themeColor="text1" w:themeTint="F2"/>
          <w:position w:val="-2"/>
          <w:sz w:val="20"/>
        </w:rPr>
        <w:t xml:space="preserve"> </w:t>
      </w:r>
      <w:r w:rsidRPr="00433E19">
        <w:rPr>
          <w:rFonts w:ascii="Arial" w:hAnsi="Arial" w:cs="Arial"/>
          <w:color w:val="0D0D0D" w:themeColor="text1" w:themeTint="F2"/>
          <w:position w:val="-2"/>
          <w:sz w:val="20"/>
        </w:rPr>
        <w:t>razvidno, da:</w:t>
      </w:r>
    </w:p>
    <w:p w14:paraId="57E7772F" w14:textId="77777777" w:rsidR="00977601" w:rsidRPr="00433E19" w:rsidRDefault="00977601" w:rsidP="004A302F">
      <w:pPr>
        <w:jc w:val="both"/>
        <w:rPr>
          <w:rFonts w:ascii="Arial" w:hAnsi="Arial" w:cs="Arial"/>
          <w:color w:val="0D0D0D" w:themeColor="text1" w:themeTint="F2"/>
          <w:position w:val="-2"/>
          <w:sz w:val="20"/>
        </w:rPr>
      </w:pPr>
    </w:p>
    <w:p w14:paraId="5E8C984C" w14:textId="3AE947DD" w:rsidR="00F514C2" w:rsidRPr="00E05610" w:rsidRDefault="00F514C2" w:rsidP="007C77DA">
      <w:pPr>
        <w:pStyle w:val="Odstavekseznama"/>
        <w:numPr>
          <w:ilvl w:val="0"/>
          <w:numId w:val="22"/>
        </w:numPr>
        <w:jc w:val="both"/>
        <w:rPr>
          <w:rFonts w:ascii="Arial" w:hAnsi="Arial" w:cs="Arial"/>
          <w:sz w:val="20"/>
        </w:rPr>
      </w:pPr>
      <w:r w:rsidRPr="00E05610">
        <w:rPr>
          <w:rFonts w:ascii="Arial" w:hAnsi="Arial" w:cs="Arial"/>
          <w:color w:val="0D0D0D" w:themeColor="text1" w:themeTint="F2"/>
          <w:sz w:val="20"/>
        </w:rPr>
        <w:t xml:space="preserve">da je  v zadnjih </w:t>
      </w:r>
      <w:r w:rsidRPr="00E268D0">
        <w:rPr>
          <w:rFonts w:ascii="Arial" w:hAnsi="Arial" w:cs="Arial"/>
          <w:b/>
          <w:bCs/>
          <w:color w:val="0D0D0D" w:themeColor="text1" w:themeTint="F2"/>
          <w:sz w:val="20"/>
        </w:rPr>
        <w:t>5 (petih)</w:t>
      </w:r>
      <w:r w:rsidRPr="00E05610">
        <w:rPr>
          <w:rFonts w:ascii="Arial" w:hAnsi="Arial" w:cs="Arial"/>
          <w:color w:val="0D0D0D" w:themeColor="text1" w:themeTint="F2"/>
          <w:sz w:val="20"/>
        </w:rPr>
        <w:t xml:space="preserve"> letih pred dnevom objave tega javnega naročila </w:t>
      </w:r>
      <w:r w:rsidRPr="00E05610">
        <w:rPr>
          <w:rFonts w:ascii="Arial" w:hAnsi="Arial" w:cs="Arial"/>
          <w:sz w:val="20"/>
        </w:rPr>
        <w:t xml:space="preserve">izvedel in uspešno ter kvalitetno dokončal vsaj </w:t>
      </w:r>
      <w:r w:rsidRPr="00E268D0">
        <w:rPr>
          <w:rFonts w:ascii="Arial" w:hAnsi="Arial" w:cs="Arial"/>
          <w:b/>
          <w:bCs/>
          <w:sz w:val="20"/>
        </w:rPr>
        <w:t>2 (dve)</w:t>
      </w:r>
      <w:r w:rsidRPr="00E05610">
        <w:rPr>
          <w:rFonts w:ascii="Arial" w:hAnsi="Arial" w:cs="Arial"/>
          <w:sz w:val="20"/>
        </w:rPr>
        <w:t xml:space="preserve"> primerljivi sanaciji pobočja ali zaščite nestabilnega nasipa ali sanacije podporne konstrukcije na železniški ali cestni infrastrukturi oziroma v vodotoku v skupni vrednosti najmanj 150.000 EUR brez DDV.</w:t>
      </w:r>
    </w:p>
    <w:p w14:paraId="5A38BE67" w14:textId="77777777" w:rsidR="00A14BA6" w:rsidRPr="00433E19" w:rsidRDefault="00A14BA6" w:rsidP="00A14BA6">
      <w:pPr>
        <w:pStyle w:val="Odstavekseznama"/>
        <w:rPr>
          <w:rFonts w:ascii="Arial" w:hAnsi="Arial" w:cs="Arial"/>
          <w:color w:val="0D0D0D" w:themeColor="text1" w:themeTint="F2"/>
          <w:sz w:val="20"/>
        </w:rPr>
      </w:pPr>
    </w:p>
    <w:p w14:paraId="4CAFAB11" w14:textId="77777777" w:rsidR="004A302F" w:rsidRPr="007F528A" w:rsidRDefault="004A302F" w:rsidP="004A302F">
      <w:pPr>
        <w:pStyle w:val="Odstavekseznama"/>
        <w:rPr>
          <w:rFonts w:ascii="Arial" w:hAnsi="Arial" w:cs="Arial"/>
          <w:color w:val="0D0D0D" w:themeColor="text1" w:themeTint="F2"/>
          <w:sz w:val="20"/>
        </w:rPr>
      </w:pPr>
    </w:p>
    <w:p w14:paraId="0A428D69" w14:textId="77777777" w:rsidR="004A302F" w:rsidRDefault="004A302F" w:rsidP="004A302F">
      <w:pPr>
        <w:rPr>
          <w:rFonts w:ascii="Arial" w:hAnsi="Arial" w:cs="Arial"/>
          <w:color w:val="000000"/>
          <w:sz w:val="20"/>
        </w:rPr>
      </w:pPr>
      <w:r w:rsidRPr="00A45F0D">
        <w:rPr>
          <w:rFonts w:ascii="Arial" w:hAnsi="Arial" w:cs="Arial"/>
          <w:color w:val="000000"/>
          <w:sz w:val="20"/>
        </w:rPr>
        <w:t>Izjavljamo, da imamo naslednje reference:</w:t>
      </w:r>
    </w:p>
    <w:p w14:paraId="2B1998C9" w14:textId="77777777" w:rsidR="00977601" w:rsidRPr="00A45F0D" w:rsidRDefault="00977601" w:rsidP="004A302F">
      <w:pPr>
        <w:rPr>
          <w:rFonts w:ascii="Arial" w:hAnsi="Arial" w:cs="Arial"/>
          <w:color w:val="00000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4"/>
        <w:gridCol w:w="2753"/>
        <w:gridCol w:w="2493"/>
        <w:gridCol w:w="1822"/>
        <w:gridCol w:w="950"/>
      </w:tblGrid>
      <w:tr w:rsidR="004A302F" w:rsidRPr="00A45F0D" w14:paraId="5C8D56EF" w14:textId="77777777" w:rsidTr="004A08B7">
        <w:trPr>
          <w:trHeight w:val="454"/>
        </w:trPr>
        <w:tc>
          <w:tcPr>
            <w:tcW w:w="1184" w:type="dxa"/>
            <w:shd w:val="clear" w:color="auto" w:fill="DBE5F1" w:themeFill="accent1" w:themeFillTint="33"/>
            <w:vAlign w:val="center"/>
          </w:tcPr>
          <w:p w14:paraId="3637ADA4" w14:textId="77777777" w:rsidR="004A302F" w:rsidRPr="00A45F0D" w:rsidRDefault="004A302F" w:rsidP="004A08B7">
            <w:pPr>
              <w:jc w:val="center"/>
              <w:rPr>
                <w:rFonts w:ascii="Arial" w:hAnsi="Arial" w:cs="Arial"/>
                <w:b/>
                <w:color w:val="000000"/>
                <w:sz w:val="20"/>
              </w:rPr>
            </w:pPr>
            <w:r w:rsidRPr="00A45F0D">
              <w:rPr>
                <w:rFonts w:ascii="Arial" w:hAnsi="Arial" w:cs="Arial"/>
                <w:b/>
                <w:color w:val="000000"/>
                <w:sz w:val="20"/>
              </w:rPr>
              <w:t>Reference</w:t>
            </w:r>
          </w:p>
        </w:tc>
        <w:tc>
          <w:tcPr>
            <w:tcW w:w="2753" w:type="dxa"/>
            <w:shd w:val="clear" w:color="auto" w:fill="DBE5F1" w:themeFill="accent1" w:themeFillTint="33"/>
            <w:vAlign w:val="center"/>
          </w:tcPr>
          <w:p w14:paraId="110D44C6" w14:textId="77777777" w:rsidR="004A302F" w:rsidRPr="00A45F0D" w:rsidRDefault="004A302F" w:rsidP="004A08B7">
            <w:pPr>
              <w:jc w:val="center"/>
              <w:rPr>
                <w:rFonts w:ascii="Arial" w:hAnsi="Arial" w:cs="Arial"/>
                <w:b/>
                <w:color w:val="000000"/>
                <w:sz w:val="20"/>
              </w:rPr>
            </w:pPr>
            <w:r w:rsidRPr="00A45F0D">
              <w:rPr>
                <w:rFonts w:ascii="Arial" w:hAnsi="Arial" w:cs="Arial"/>
                <w:b/>
                <w:color w:val="0D0D0D" w:themeColor="text1" w:themeTint="F2"/>
                <w:sz w:val="20"/>
              </w:rPr>
              <w:t>Naročnik (naziv in naslov) in kontaktna oseba naročnika (ime, priimek in elektronski naslov) za preverbo reference</w:t>
            </w:r>
          </w:p>
        </w:tc>
        <w:tc>
          <w:tcPr>
            <w:tcW w:w="2493" w:type="dxa"/>
            <w:shd w:val="clear" w:color="auto" w:fill="DBE5F1" w:themeFill="accent1" w:themeFillTint="33"/>
            <w:vAlign w:val="center"/>
          </w:tcPr>
          <w:p w14:paraId="45140B63" w14:textId="77777777" w:rsidR="004A302F" w:rsidRPr="00A45F0D" w:rsidRDefault="004A302F" w:rsidP="004A08B7">
            <w:pPr>
              <w:jc w:val="center"/>
              <w:rPr>
                <w:rFonts w:ascii="Arial" w:hAnsi="Arial" w:cs="Arial"/>
                <w:b/>
                <w:color w:val="000000"/>
                <w:sz w:val="20"/>
              </w:rPr>
            </w:pPr>
            <w:r w:rsidRPr="00A45F0D">
              <w:rPr>
                <w:rFonts w:ascii="Arial" w:hAnsi="Arial" w:cs="Arial"/>
                <w:b/>
                <w:sz w:val="20"/>
              </w:rPr>
              <w:t>Kratek opis izvedenih del/</w:t>
            </w:r>
            <w:r w:rsidRPr="00A45F0D">
              <w:rPr>
                <w:rFonts w:ascii="Arial" w:hAnsi="Arial" w:cs="Arial"/>
                <w:b/>
                <w:color w:val="000000"/>
                <w:sz w:val="20"/>
              </w:rPr>
              <w:t xml:space="preserve"> storitve</w:t>
            </w:r>
          </w:p>
        </w:tc>
        <w:tc>
          <w:tcPr>
            <w:tcW w:w="1822" w:type="dxa"/>
            <w:shd w:val="clear" w:color="auto" w:fill="DBE5F1" w:themeFill="accent1" w:themeFillTint="33"/>
            <w:vAlign w:val="center"/>
          </w:tcPr>
          <w:p w14:paraId="2D05BC4B" w14:textId="77777777" w:rsidR="004A302F" w:rsidRPr="00A45F0D" w:rsidRDefault="004A302F" w:rsidP="004A08B7">
            <w:pPr>
              <w:jc w:val="center"/>
              <w:rPr>
                <w:rFonts w:ascii="Arial" w:hAnsi="Arial" w:cs="Arial"/>
                <w:b/>
                <w:color w:val="000000"/>
                <w:sz w:val="20"/>
              </w:rPr>
            </w:pPr>
            <w:r w:rsidRPr="00A45F0D">
              <w:rPr>
                <w:rFonts w:ascii="Arial" w:hAnsi="Arial" w:cs="Arial"/>
                <w:b/>
                <w:color w:val="000000"/>
                <w:sz w:val="20"/>
              </w:rPr>
              <w:t>Vrednost opravljene storitve/del</w:t>
            </w:r>
          </w:p>
        </w:tc>
        <w:tc>
          <w:tcPr>
            <w:tcW w:w="950" w:type="dxa"/>
            <w:shd w:val="clear" w:color="auto" w:fill="DBE5F1" w:themeFill="accent1" w:themeFillTint="33"/>
            <w:vAlign w:val="center"/>
          </w:tcPr>
          <w:p w14:paraId="50154F3A" w14:textId="77777777" w:rsidR="004A302F" w:rsidRPr="00A45F0D" w:rsidRDefault="004A302F" w:rsidP="004A08B7">
            <w:pPr>
              <w:jc w:val="center"/>
              <w:rPr>
                <w:rFonts w:ascii="Arial" w:hAnsi="Arial" w:cs="Arial"/>
                <w:b/>
                <w:color w:val="000000"/>
                <w:sz w:val="20"/>
              </w:rPr>
            </w:pPr>
            <w:r w:rsidRPr="00A45F0D">
              <w:rPr>
                <w:rFonts w:ascii="Arial" w:hAnsi="Arial" w:cs="Arial"/>
                <w:b/>
                <w:color w:val="000000"/>
                <w:sz w:val="20"/>
              </w:rPr>
              <w:t>Leto  izvedbe</w:t>
            </w:r>
          </w:p>
        </w:tc>
      </w:tr>
      <w:tr w:rsidR="004A302F" w:rsidRPr="00A45F0D" w14:paraId="630B1796" w14:textId="77777777" w:rsidTr="004A08B7">
        <w:trPr>
          <w:trHeight w:val="454"/>
        </w:trPr>
        <w:tc>
          <w:tcPr>
            <w:tcW w:w="1184" w:type="dxa"/>
            <w:vAlign w:val="bottom"/>
          </w:tcPr>
          <w:p w14:paraId="354CFA1F" w14:textId="77777777" w:rsidR="004A302F" w:rsidRPr="00A45F0D" w:rsidRDefault="004A302F" w:rsidP="004A08B7">
            <w:pPr>
              <w:jc w:val="center"/>
              <w:rPr>
                <w:rFonts w:ascii="Arial" w:hAnsi="Arial" w:cs="Arial"/>
                <w:color w:val="000000"/>
                <w:sz w:val="20"/>
              </w:rPr>
            </w:pPr>
            <w:r w:rsidRPr="00A45F0D">
              <w:rPr>
                <w:rFonts w:ascii="Arial" w:hAnsi="Arial" w:cs="Arial"/>
                <w:color w:val="000000"/>
                <w:sz w:val="20"/>
              </w:rPr>
              <w:t>1</w:t>
            </w:r>
          </w:p>
        </w:tc>
        <w:tc>
          <w:tcPr>
            <w:tcW w:w="2753" w:type="dxa"/>
            <w:vAlign w:val="bottom"/>
          </w:tcPr>
          <w:p w14:paraId="6524554B" w14:textId="77777777" w:rsidR="004A302F" w:rsidRPr="00A45F0D" w:rsidRDefault="004A302F" w:rsidP="004A08B7">
            <w:pPr>
              <w:rPr>
                <w:rFonts w:ascii="Arial" w:hAnsi="Arial" w:cs="Arial"/>
                <w:color w:val="000000"/>
                <w:sz w:val="20"/>
              </w:rPr>
            </w:pPr>
          </w:p>
        </w:tc>
        <w:tc>
          <w:tcPr>
            <w:tcW w:w="2493" w:type="dxa"/>
            <w:vAlign w:val="bottom"/>
          </w:tcPr>
          <w:p w14:paraId="3DE91CE0" w14:textId="77777777" w:rsidR="004A302F" w:rsidRPr="00A45F0D" w:rsidRDefault="004A302F" w:rsidP="004A08B7">
            <w:pPr>
              <w:jc w:val="right"/>
              <w:rPr>
                <w:rFonts w:ascii="Arial" w:hAnsi="Arial" w:cs="Arial"/>
                <w:color w:val="000000"/>
                <w:sz w:val="20"/>
              </w:rPr>
            </w:pPr>
          </w:p>
        </w:tc>
        <w:tc>
          <w:tcPr>
            <w:tcW w:w="1822" w:type="dxa"/>
          </w:tcPr>
          <w:p w14:paraId="3305962B" w14:textId="77777777" w:rsidR="004A302F" w:rsidRPr="00A45F0D" w:rsidRDefault="004A302F" w:rsidP="004A08B7">
            <w:pPr>
              <w:jc w:val="right"/>
              <w:rPr>
                <w:rFonts w:ascii="Arial" w:hAnsi="Arial" w:cs="Arial"/>
                <w:color w:val="000000"/>
                <w:sz w:val="20"/>
              </w:rPr>
            </w:pPr>
          </w:p>
        </w:tc>
        <w:tc>
          <w:tcPr>
            <w:tcW w:w="950" w:type="dxa"/>
            <w:vAlign w:val="bottom"/>
          </w:tcPr>
          <w:p w14:paraId="785EAC76" w14:textId="77777777" w:rsidR="004A302F" w:rsidRPr="00A45F0D" w:rsidRDefault="004A302F" w:rsidP="004A08B7">
            <w:pPr>
              <w:jc w:val="right"/>
              <w:rPr>
                <w:rFonts w:ascii="Arial" w:hAnsi="Arial" w:cs="Arial"/>
                <w:color w:val="000000"/>
                <w:sz w:val="20"/>
              </w:rPr>
            </w:pPr>
          </w:p>
        </w:tc>
      </w:tr>
      <w:tr w:rsidR="004A302F" w:rsidRPr="00A45F0D" w14:paraId="6A95F7C0" w14:textId="77777777" w:rsidTr="004A08B7">
        <w:trPr>
          <w:trHeight w:val="454"/>
        </w:trPr>
        <w:tc>
          <w:tcPr>
            <w:tcW w:w="1184" w:type="dxa"/>
            <w:vAlign w:val="bottom"/>
          </w:tcPr>
          <w:p w14:paraId="3B94C4E9" w14:textId="77777777" w:rsidR="004A302F" w:rsidRPr="00A45F0D" w:rsidRDefault="004A302F" w:rsidP="004A08B7">
            <w:pPr>
              <w:jc w:val="center"/>
              <w:rPr>
                <w:rFonts w:ascii="Arial" w:hAnsi="Arial" w:cs="Arial"/>
                <w:color w:val="000000"/>
                <w:sz w:val="20"/>
              </w:rPr>
            </w:pPr>
            <w:r w:rsidRPr="00A45F0D">
              <w:rPr>
                <w:rFonts w:ascii="Arial" w:hAnsi="Arial" w:cs="Arial"/>
                <w:color w:val="000000"/>
                <w:sz w:val="20"/>
              </w:rPr>
              <w:t>2</w:t>
            </w:r>
          </w:p>
        </w:tc>
        <w:tc>
          <w:tcPr>
            <w:tcW w:w="2753" w:type="dxa"/>
            <w:vAlign w:val="bottom"/>
          </w:tcPr>
          <w:p w14:paraId="5552FC4E" w14:textId="77777777" w:rsidR="004A302F" w:rsidRPr="00A45F0D" w:rsidRDefault="004A302F" w:rsidP="004A08B7">
            <w:pPr>
              <w:rPr>
                <w:rFonts w:ascii="Arial" w:hAnsi="Arial" w:cs="Arial"/>
                <w:color w:val="000000"/>
                <w:sz w:val="20"/>
              </w:rPr>
            </w:pPr>
          </w:p>
        </w:tc>
        <w:tc>
          <w:tcPr>
            <w:tcW w:w="2493" w:type="dxa"/>
            <w:vAlign w:val="bottom"/>
          </w:tcPr>
          <w:p w14:paraId="6BA6181F" w14:textId="77777777" w:rsidR="004A302F" w:rsidRPr="00A45F0D" w:rsidRDefault="004A302F" w:rsidP="004A08B7">
            <w:pPr>
              <w:jc w:val="right"/>
              <w:rPr>
                <w:rFonts w:ascii="Arial" w:hAnsi="Arial" w:cs="Arial"/>
                <w:color w:val="000000"/>
                <w:sz w:val="20"/>
              </w:rPr>
            </w:pPr>
          </w:p>
        </w:tc>
        <w:tc>
          <w:tcPr>
            <w:tcW w:w="1822" w:type="dxa"/>
          </w:tcPr>
          <w:p w14:paraId="5DF84AA8" w14:textId="77777777" w:rsidR="004A302F" w:rsidRPr="00A45F0D" w:rsidRDefault="004A302F" w:rsidP="004A08B7">
            <w:pPr>
              <w:jc w:val="right"/>
              <w:rPr>
                <w:rFonts w:ascii="Arial" w:hAnsi="Arial" w:cs="Arial"/>
                <w:color w:val="000000"/>
                <w:sz w:val="20"/>
              </w:rPr>
            </w:pPr>
          </w:p>
        </w:tc>
        <w:tc>
          <w:tcPr>
            <w:tcW w:w="950" w:type="dxa"/>
            <w:vAlign w:val="bottom"/>
          </w:tcPr>
          <w:p w14:paraId="1954F05E" w14:textId="77777777" w:rsidR="004A302F" w:rsidRPr="00A45F0D" w:rsidRDefault="004A302F" w:rsidP="004A08B7">
            <w:pPr>
              <w:jc w:val="right"/>
              <w:rPr>
                <w:rFonts w:ascii="Arial" w:hAnsi="Arial" w:cs="Arial"/>
                <w:color w:val="000000"/>
                <w:sz w:val="20"/>
              </w:rPr>
            </w:pPr>
          </w:p>
        </w:tc>
      </w:tr>
      <w:tr w:rsidR="004A302F" w:rsidRPr="00A45F0D" w14:paraId="1A63BC04" w14:textId="77777777" w:rsidTr="004A08B7">
        <w:trPr>
          <w:trHeight w:val="454"/>
        </w:trPr>
        <w:tc>
          <w:tcPr>
            <w:tcW w:w="1184" w:type="dxa"/>
            <w:vAlign w:val="bottom"/>
          </w:tcPr>
          <w:p w14:paraId="164E6408" w14:textId="77777777" w:rsidR="004A302F" w:rsidRPr="00A45F0D" w:rsidRDefault="004A302F" w:rsidP="004A08B7">
            <w:pPr>
              <w:jc w:val="center"/>
              <w:rPr>
                <w:rFonts w:ascii="Arial" w:hAnsi="Arial" w:cs="Arial"/>
                <w:color w:val="000000"/>
                <w:sz w:val="20"/>
              </w:rPr>
            </w:pPr>
            <w:r w:rsidRPr="00A45F0D">
              <w:rPr>
                <w:rFonts w:ascii="Arial" w:hAnsi="Arial" w:cs="Arial"/>
                <w:color w:val="000000"/>
                <w:sz w:val="20"/>
              </w:rPr>
              <w:t>3</w:t>
            </w:r>
          </w:p>
        </w:tc>
        <w:tc>
          <w:tcPr>
            <w:tcW w:w="2753" w:type="dxa"/>
            <w:vAlign w:val="bottom"/>
          </w:tcPr>
          <w:p w14:paraId="5860543B" w14:textId="77777777" w:rsidR="004A302F" w:rsidRPr="00A45F0D" w:rsidRDefault="004A302F" w:rsidP="004A08B7">
            <w:pPr>
              <w:rPr>
                <w:rFonts w:ascii="Arial" w:hAnsi="Arial" w:cs="Arial"/>
                <w:color w:val="000000"/>
                <w:sz w:val="20"/>
              </w:rPr>
            </w:pPr>
          </w:p>
        </w:tc>
        <w:tc>
          <w:tcPr>
            <w:tcW w:w="2493" w:type="dxa"/>
            <w:vAlign w:val="bottom"/>
          </w:tcPr>
          <w:p w14:paraId="028C46A9" w14:textId="77777777" w:rsidR="004A302F" w:rsidRPr="00A45F0D" w:rsidRDefault="004A302F" w:rsidP="004A08B7">
            <w:pPr>
              <w:jc w:val="right"/>
              <w:rPr>
                <w:rFonts w:ascii="Arial" w:hAnsi="Arial" w:cs="Arial"/>
                <w:color w:val="000000"/>
                <w:sz w:val="20"/>
              </w:rPr>
            </w:pPr>
          </w:p>
        </w:tc>
        <w:tc>
          <w:tcPr>
            <w:tcW w:w="1822" w:type="dxa"/>
          </w:tcPr>
          <w:p w14:paraId="5A7F7219" w14:textId="77777777" w:rsidR="004A302F" w:rsidRPr="00A45F0D" w:rsidRDefault="004A302F" w:rsidP="004A08B7">
            <w:pPr>
              <w:jc w:val="right"/>
              <w:rPr>
                <w:rFonts w:ascii="Arial" w:hAnsi="Arial" w:cs="Arial"/>
                <w:color w:val="000000"/>
                <w:sz w:val="20"/>
              </w:rPr>
            </w:pPr>
          </w:p>
        </w:tc>
        <w:tc>
          <w:tcPr>
            <w:tcW w:w="950" w:type="dxa"/>
            <w:vAlign w:val="bottom"/>
          </w:tcPr>
          <w:p w14:paraId="66490578" w14:textId="77777777" w:rsidR="004A302F" w:rsidRPr="00A45F0D" w:rsidRDefault="004A302F" w:rsidP="004A08B7">
            <w:pPr>
              <w:jc w:val="right"/>
              <w:rPr>
                <w:rFonts w:ascii="Arial" w:hAnsi="Arial" w:cs="Arial"/>
                <w:color w:val="000000"/>
                <w:sz w:val="20"/>
              </w:rPr>
            </w:pPr>
          </w:p>
        </w:tc>
      </w:tr>
    </w:tbl>
    <w:p w14:paraId="0EF43B85" w14:textId="77777777" w:rsidR="00CC3CBC" w:rsidRDefault="00CC3CBC" w:rsidP="004D6D46">
      <w:pPr>
        <w:jc w:val="both"/>
        <w:rPr>
          <w:rFonts w:ascii="Arial" w:hAnsi="Arial" w:cs="Arial"/>
          <w:color w:val="0D0D0D" w:themeColor="text1" w:themeTint="F2"/>
          <w:sz w:val="20"/>
          <w:szCs w:val="20"/>
        </w:rPr>
      </w:pPr>
    </w:p>
    <w:p w14:paraId="7AC2A971" w14:textId="77777777" w:rsidR="00977601" w:rsidRDefault="00977601" w:rsidP="004D6D46">
      <w:pPr>
        <w:jc w:val="both"/>
        <w:rPr>
          <w:rFonts w:ascii="Arial" w:hAnsi="Arial" w:cs="Arial"/>
          <w:color w:val="0D0D0D" w:themeColor="text1" w:themeTint="F2"/>
          <w:sz w:val="20"/>
          <w:szCs w:val="20"/>
        </w:rPr>
      </w:pPr>
    </w:p>
    <w:p w14:paraId="158524F4" w14:textId="77777777" w:rsidR="00977601" w:rsidRDefault="00977601" w:rsidP="004D6D46">
      <w:pPr>
        <w:jc w:val="both"/>
        <w:rPr>
          <w:rFonts w:ascii="Arial" w:hAnsi="Arial" w:cs="Arial"/>
          <w:color w:val="0D0D0D" w:themeColor="text1" w:themeTint="F2"/>
          <w:sz w:val="20"/>
          <w:szCs w:val="20"/>
        </w:rPr>
      </w:pPr>
    </w:p>
    <w:p w14:paraId="69AB2D21" w14:textId="73C4BF7E" w:rsidR="004D6D46" w:rsidRPr="00A14BA6" w:rsidRDefault="004D6D46" w:rsidP="004D6D46">
      <w:pPr>
        <w:jc w:val="both"/>
        <w:rPr>
          <w:rFonts w:ascii="Arial" w:hAnsi="Arial" w:cs="Arial"/>
          <w:color w:val="0D0D0D" w:themeColor="text1" w:themeTint="F2"/>
          <w:sz w:val="20"/>
          <w:szCs w:val="20"/>
        </w:rPr>
      </w:pPr>
      <w:r w:rsidRPr="00650BE3">
        <w:rPr>
          <w:rFonts w:ascii="Arial" w:hAnsi="Arial" w:cs="Arial"/>
          <w:color w:val="0D0D0D" w:themeColor="text1" w:themeTint="F2"/>
          <w:sz w:val="20"/>
          <w:szCs w:val="20"/>
        </w:rPr>
        <w:t xml:space="preserve">Priloga k zadevnem obrazcu so podpisane referenčne izjave naročnikov, ki dokazujejo resničnost referenčnih </w:t>
      </w:r>
      <w:r w:rsidRPr="00A14BA6">
        <w:rPr>
          <w:rFonts w:ascii="Arial" w:hAnsi="Arial" w:cs="Arial"/>
          <w:color w:val="0D0D0D" w:themeColor="text1" w:themeTint="F2"/>
          <w:sz w:val="20"/>
          <w:szCs w:val="20"/>
        </w:rPr>
        <w:t>podatkov (Priloga 1 k obrazcu 9</w:t>
      </w:r>
      <w:r w:rsidR="00EF0F66" w:rsidRPr="00A14BA6">
        <w:rPr>
          <w:rFonts w:ascii="Arial" w:hAnsi="Arial" w:cs="Arial"/>
          <w:color w:val="0D0D0D" w:themeColor="text1" w:themeTint="F2"/>
          <w:sz w:val="20"/>
          <w:szCs w:val="20"/>
        </w:rPr>
        <w:t xml:space="preserve"> - Izjava – potrdilo reference</w:t>
      </w:r>
      <w:r w:rsidRPr="00A14BA6">
        <w:rPr>
          <w:rFonts w:ascii="Arial" w:hAnsi="Arial" w:cs="Arial"/>
          <w:color w:val="0D0D0D" w:themeColor="text1" w:themeTint="F2"/>
          <w:sz w:val="20"/>
          <w:szCs w:val="20"/>
        </w:rPr>
        <w:t>).</w:t>
      </w:r>
    </w:p>
    <w:p w14:paraId="66EF402D" w14:textId="77777777" w:rsidR="004D6D46" w:rsidRPr="00650BE3" w:rsidRDefault="004D6D46" w:rsidP="004D6D46">
      <w:pPr>
        <w:jc w:val="both"/>
        <w:rPr>
          <w:rFonts w:ascii="Arial" w:hAnsi="Arial" w:cs="Arial"/>
          <w:color w:val="0D0D0D" w:themeColor="text1" w:themeTint="F2"/>
          <w:sz w:val="20"/>
          <w:szCs w:val="20"/>
        </w:rPr>
      </w:pPr>
    </w:p>
    <w:p w14:paraId="037DDB7D" w14:textId="77777777" w:rsidR="004D6D46" w:rsidRPr="00650BE3" w:rsidRDefault="004D6D46" w:rsidP="004D6D46">
      <w:pPr>
        <w:jc w:val="both"/>
        <w:rPr>
          <w:rFonts w:ascii="Arial" w:hAnsi="Arial" w:cs="Arial"/>
          <w:bCs/>
          <w:color w:val="0D0D0D" w:themeColor="text1" w:themeTint="F2"/>
          <w:sz w:val="20"/>
          <w:szCs w:val="20"/>
        </w:rPr>
      </w:pPr>
      <w:r w:rsidRPr="00650BE3">
        <w:rPr>
          <w:rFonts w:ascii="Arial" w:hAnsi="Arial" w:cs="Arial"/>
          <w:bCs/>
          <w:color w:val="0D0D0D" w:themeColor="text1" w:themeTint="F2"/>
          <w:sz w:val="20"/>
          <w:szCs w:val="20"/>
        </w:rPr>
        <w:t xml:space="preserve">Ponudnik se lahko pri izpolnjevanju pogojev tehnične sposobnosti sklicuje na reference drugih gospodarskih subjektov - </w:t>
      </w:r>
      <w:proofErr w:type="spellStart"/>
      <w:r w:rsidRPr="00650BE3">
        <w:rPr>
          <w:rFonts w:ascii="Arial" w:hAnsi="Arial" w:cs="Arial"/>
          <w:bCs/>
          <w:color w:val="0D0D0D" w:themeColor="text1" w:themeTint="F2"/>
          <w:sz w:val="20"/>
          <w:szCs w:val="20"/>
        </w:rPr>
        <w:t>soponudnike</w:t>
      </w:r>
      <w:proofErr w:type="spellEnd"/>
      <w:r w:rsidRPr="00650BE3">
        <w:rPr>
          <w:rFonts w:ascii="Arial" w:hAnsi="Arial" w:cs="Arial"/>
          <w:bCs/>
          <w:color w:val="0D0D0D" w:themeColor="text1" w:themeTint="F2"/>
          <w:sz w:val="20"/>
          <w:szCs w:val="20"/>
        </w:rPr>
        <w:t xml:space="preserve"> (partnerje v skupni ponudbi), podizvajalce, v kolikor bodo le-ti v okviru ponudbe ta dela/storitve dejansko tudi izvedli. Gospodarski subjekt, ki bo v ponudbi izkazal zahtevane reference, mora tudi dejansko izvesti dela, ki se nanašajo na vsebino zahtevanih referenc.</w:t>
      </w:r>
    </w:p>
    <w:p w14:paraId="0E59F56C" w14:textId="77777777" w:rsidR="004D6D46" w:rsidRPr="00650BE3" w:rsidRDefault="004D6D46" w:rsidP="004D6D46">
      <w:pPr>
        <w:rPr>
          <w:rFonts w:ascii="Arial" w:hAnsi="Arial" w:cs="Arial"/>
          <w:sz w:val="20"/>
          <w:szCs w:val="20"/>
        </w:rPr>
      </w:pPr>
    </w:p>
    <w:p w14:paraId="05DE51A7" w14:textId="4B8999DE" w:rsidR="001D4E41" w:rsidRPr="000344EF" w:rsidRDefault="001D4E41" w:rsidP="001D4E41">
      <w:pPr>
        <w:rPr>
          <w:rFonts w:ascii="Arial" w:hAnsi="Arial" w:cs="Arial"/>
          <w:color w:val="000000" w:themeColor="text1"/>
          <w:sz w:val="20"/>
          <w:szCs w:val="20"/>
        </w:rPr>
      </w:pPr>
      <w:r w:rsidRPr="000344EF">
        <w:rPr>
          <w:rFonts w:ascii="Arial" w:hAnsi="Arial" w:cs="Arial"/>
          <w:color w:val="000000" w:themeColor="text1"/>
          <w:sz w:val="20"/>
          <w:szCs w:val="20"/>
        </w:rPr>
        <w:tab/>
      </w:r>
      <w:r w:rsidRPr="000344EF">
        <w:rPr>
          <w:rFonts w:ascii="Arial" w:hAnsi="Arial" w:cs="Arial"/>
          <w:color w:val="000000" w:themeColor="text1"/>
          <w:sz w:val="20"/>
          <w:szCs w:val="20"/>
        </w:rPr>
        <w:tab/>
      </w:r>
      <w:r w:rsidRPr="000344EF">
        <w:rPr>
          <w:rFonts w:ascii="Arial" w:hAnsi="Arial" w:cs="Arial"/>
          <w:color w:val="000000" w:themeColor="text1"/>
          <w:sz w:val="20"/>
          <w:szCs w:val="20"/>
        </w:rPr>
        <w:tab/>
      </w:r>
    </w:p>
    <w:p w14:paraId="78E0C35E" w14:textId="77777777" w:rsidR="004B0740" w:rsidRPr="000344EF" w:rsidRDefault="004B0740" w:rsidP="001D4E41">
      <w:pPr>
        <w:rPr>
          <w:rFonts w:ascii="Arial" w:hAnsi="Arial" w:cs="Arial"/>
          <w:b/>
          <w:color w:val="000000" w:themeColor="text1"/>
          <w:sz w:val="20"/>
          <w:szCs w:val="20"/>
        </w:rPr>
      </w:pPr>
    </w:p>
    <w:p w14:paraId="3CEF1DB4" w14:textId="77777777" w:rsidR="001D4E41" w:rsidRPr="000344EF" w:rsidRDefault="001D4E41" w:rsidP="001D4E41">
      <w:pPr>
        <w:rPr>
          <w:rFonts w:ascii="Arial" w:hAnsi="Arial" w:cs="Arial"/>
          <w:color w:val="000000" w:themeColor="text1"/>
          <w:sz w:val="20"/>
          <w:szCs w:val="20"/>
        </w:rPr>
      </w:pPr>
      <w:r w:rsidRPr="000344EF">
        <w:rPr>
          <w:rFonts w:ascii="Arial" w:hAnsi="Arial" w:cs="Arial"/>
          <w:color w:val="000000" w:themeColor="text1"/>
          <w:sz w:val="20"/>
          <w:szCs w:val="20"/>
        </w:rPr>
        <w:t>Pooblaščen za podpis v imenu ponudnika:                               _______________________</w:t>
      </w:r>
    </w:p>
    <w:p w14:paraId="3C535869" w14:textId="0F6BCD2E" w:rsidR="001D4E41" w:rsidRPr="000344EF" w:rsidRDefault="001D4E41" w:rsidP="001D4E41">
      <w:pPr>
        <w:ind w:firstLine="360"/>
        <w:rPr>
          <w:rFonts w:ascii="Arial" w:hAnsi="Arial" w:cs="Arial"/>
          <w:color w:val="000000" w:themeColor="text1"/>
          <w:sz w:val="20"/>
          <w:szCs w:val="20"/>
        </w:rPr>
      </w:pPr>
      <w:r w:rsidRPr="000344EF">
        <w:rPr>
          <w:rFonts w:ascii="Arial" w:hAnsi="Arial" w:cs="Arial"/>
          <w:color w:val="000000" w:themeColor="text1"/>
          <w:sz w:val="20"/>
          <w:szCs w:val="20"/>
        </w:rPr>
        <w:t xml:space="preserve">                                    </w:t>
      </w:r>
      <w:r w:rsidRPr="000344EF">
        <w:rPr>
          <w:rFonts w:ascii="Arial" w:hAnsi="Arial" w:cs="Arial"/>
          <w:color w:val="000000" w:themeColor="text1"/>
          <w:sz w:val="20"/>
          <w:szCs w:val="20"/>
        </w:rPr>
        <w:tab/>
      </w:r>
      <w:r w:rsidRPr="000344EF">
        <w:rPr>
          <w:rFonts w:ascii="Arial" w:hAnsi="Arial" w:cs="Arial"/>
          <w:color w:val="000000" w:themeColor="text1"/>
          <w:sz w:val="20"/>
          <w:szCs w:val="20"/>
        </w:rPr>
        <w:tab/>
      </w:r>
      <w:r w:rsidRPr="000344EF">
        <w:rPr>
          <w:rFonts w:ascii="Arial" w:hAnsi="Arial" w:cs="Arial"/>
          <w:color w:val="000000" w:themeColor="text1"/>
          <w:sz w:val="20"/>
          <w:szCs w:val="20"/>
        </w:rPr>
        <w:tab/>
        <w:t xml:space="preserve">                                     (ime in priimek)</w:t>
      </w: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1D4E41" w:rsidRPr="000344EF" w14:paraId="4553700C" w14:textId="77777777" w:rsidTr="005F0643">
        <w:tc>
          <w:tcPr>
            <w:tcW w:w="3402" w:type="dxa"/>
          </w:tcPr>
          <w:p w14:paraId="7EF8AD85" w14:textId="77777777" w:rsidR="001D4E41" w:rsidRPr="000344EF" w:rsidRDefault="001D4E41" w:rsidP="005F0643">
            <w:pPr>
              <w:rPr>
                <w:rFonts w:ascii="Arial" w:hAnsi="Arial" w:cs="Arial"/>
                <w:color w:val="000000" w:themeColor="text1"/>
                <w:sz w:val="20"/>
                <w:szCs w:val="20"/>
              </w:rPr>
            </w:pPr>
          </w:p>
          <w:p w14:paraId="64737BB3" w14:textId="35AB12B0" w:rsidR="001D4E41" w:rsidRPr="000344EF" w:rsidRDefault="001D4E41" w:rsidP="005F0643">
            <w:pPr>
              <w:rPr>
                <w:rFonts w:ascii="Arial" w:hAnsi="Arial" w:cs="Arial"/>
                <w:color w:val="000000" w:themeColor="text1"/>
                <w:sz w:val="20"/>
                <w:szCs w:val="20"/>
              </w:rPr>
            </w:pPr>
            <w:r w:rsidRPr="000344EF">
              <w:rPr>
                <w:rFonts w:ascii="Arial" w:hAnsi="Arial" w:cs="Arial"/>
                <w:color w:val="000000" w:themeColor="text1"/>
                <w:sz w:val="20"/>
                <w:szCs w:val="20"/>
              </w:rPr>
              <w:t>Datum:</w:t>
            </w:r>
          </w:p>
        </w:tc>
        <w:tc>
          <w:tcPr>
            <w:tcW w:w="2977" w:type="dxa"/>
          </w:tcPr>
          <w:p w14:paraId="347855AB" w14:textId="77777777" w:rsidR="001D4E41" w:rsidRPr="000344EF" w:rsidRDefault="001D4E41" w:rsidP="005F0643">
            <w:pPr>
              <w:ind w:left="71" w:hanging="71"/>
              <w:rPr>
                <w:rFonts w:ascii="Arial" w:hAnsi="Arial" w:cs="Arial"/>
                <w:color w:val="000000" w:themeColor="text1"/>
                <w:sz w:val="20"/>
                <w:szCs w:val="20"/>
              </w:rPr>
            </w:pPr>
          </w:p>
          <w:p w14:paraId="3D5D6DC6" w14:textId="2525C160" w:rsidR="001D4E41" w:rsidRPr="000344EF" w:rsidRDefault="001D4E41" w:rsidP="005F0643">
            <w:pPr>
              <w:ind w:left="71" w:hanging="71"/>
              <w:rPr>
                <w:rFonts w:ascii="Arial" w:hAnsi="Arial" w:cs="Arial"/>
                <w:color w:val="000000" w:themeColor="text1"/>
                <w:sz w:val="20"/>
                <w:szCs w:val="20"/>
              </w:rPr>
            </w:pPr>
            <w:r w:rsidRPr="000344EF">
              <w:rPr>
                <w:rFonts w:ascii="Arial" w:hAnsi="Arial" w:cs="Arial"/>
                <w:color w:val="000000" w:themeColor="text1"/>
                <w:sz w:val="20"/>
                <w:szCs w:val="20"/>
              </w:rPr>
              <w:t xml:space="preserve">Žig   </w:t>
            </w:r>
          </w:p>
        </w:tc>
        <w:tc>
          <w:tcPr>
            <w:tcW w:w="3330" w:type="dxa"/>
          </w:tcPr>
          <w:p w14:paraId="223DC277" w14:textId="77777777" w:rsidR="001D4E41" w:rsidRPr="000344EF" w:rsidRDefault="001D4E41" w:rsidP="005F0643">
            <w:pPr>
              <w:rPr>
                <w:rFonts w:ascii="Arial" w:hAnsi="Arial" w:cs="Arial"/>
                <w:color w:val="000000" w:themeColor="text1"/>
                <w:sz w:val="20"/>
                <w:szCs w:val="20"/>
              </w:rPr>
            </w:pPr>
          </w:p>
          <w:p w14:paraId="44492669" w14:textId="077B5A24" w:rsidR="001D4E41" w:rsidRPr="000344EF" w:rsidRDefault="001D4E41" w:rsidP="005F0643">
            <w:pPr>
              <w:rPr>
                <w:rFonts w:ascii="Arial" w:hAnsi="Arial" w:cs="Arial"/>
                <w:color w:val="000000" w:themeColor="text1"/>
                <w:sz w:val="20"/>
                <w:szCs w:val="20"/>
              </w:rPr>
            </w:pPr>
            <w:r w:rsidRPr="000344EF">
              <w:rPr>
                <w:rFonts w:ascii="Arial" w:hAnsi="Arial" w:cs="Arial"/>
                <w:color w:val="000000" w:themeColor="text1"/>
                <w:sz w:val="20"/>
                <w:szCs w:val="20"/>
              </w:rPr>
              <w:t>Podpis:</w:t>
            </w:r>
          </w:p>
        </w:tc>
      </w:tr>
    </w:tbl>
    <w:p w14:paraId="2CFE5766" w14:textId="77777777" w:rsidR="001D4E41" w:rsidRPr="000344EF" w:rsidRDefault="001D4E41" w:rsidP="001D4E41">
      <w:pPr>
        <w:tabs>
          <w:tab w:val="center" w:pos="4536"/>
          <w:tab w:val="right" w:pos="9072"/>
        </w:tabs>
        <w:spacing w:after="60"/>
        <w:rPr>
          <w:rFonts w:ascii="Arial" w:hAnsi="Arial" w:cs="Arial"/>
          <w:b/>
          <w:color w:val="000000" w:themeColor="text1"/>
          <w:sz w:val="20"/>
          <w:szCs w:val="20"/>
        </w:rPr>
      </w:pPr>
    </w:p>
    <w:p w14:paraId="5525646A" w14:textId="77777777" w:rsidR="006A6E0F" w:rsidRPr="000344EF" w:rsidRDefault="006A6E0F" w:rsidP="0014585A">
      <w:pPr>
        <w:tabs>
          <w:tab w:val="center" w:pos="4536"/>
          <w:tab w:val="right" w:pos="9072"/>
        </w:tabs>
        <w:spacing w:after="60"/>
        <w:jc w:val="center"/>
        <w:rPr>
          <w:rFonts w:ascii="Arial" w:hAnsi="Arial" w:cs="Arial"/>
          <w:b/>
          <w:color w:val="4F81BD" w:themeColor="accent1"/>
          <w:sz w:val="20"/>
          <w:szCs w:val="20"/>
        </w:rPr>
        <w:sectPr w:rsidR="006A6E0F" w:rsidRPr="000344EF" w:rsidSect="00D520CE">
          <w:type w:val="continuous"/>
          <w:pgSz w:w="11907" w:h="16839" w:code="9"/>
          <w:pgMar w:top="1247" w:right="902" w:bottom="1304" w:left="1418" w:header="709" w:footer="312" w:gutter="0"/>
          <w:cols w:space="708"/>
          <w:docGrid w:linePitch="326"/>
        </w:sectPr>
      </w:pPr>
    </w:p>
    <w:p w14:paraId="0F4AC5D8" w14:textId="69A5BD33" w:rsidR="001D4E41" w:rsidRPr="00935804" w:rsidRDefault="001D4E41" w:rsidP="001D4E41">
      <w:pPr>
        <w:pageBreakBefore/>
        <w:tabs>
          <w:tab w:val="center" w:pos="4536"/>
          <w:tab w:val="right" w:pos="9072"/>
        </w:tabs>
        <w:spacing w:after="60"/>
        <w:rPr>
          <w:rFonts w:ascii="Arial" w:hAnsi="Arial" w:cs="Arial"/>
          <w:bCs/>
          <w:sz w:val="20"/>
          <w:szCs w:val="20"/>
        </w:rPr>
      </w:pPr>
      <w:r w:rsidRPr="00935804">
        <w:rPr>
          <w:rFonts w:ascii="Arial" w:hAnsi="Arial" w:cs="Arial"/>
          <w:b/>
          <w:sz w:val="20"/>
          <w:szCs w:val="20"/>
        </w:rPr>
        <w:lastRenderedPageBreak/>
        <w:t>Priloga</w:t>
      </w:r>
      <w:r w:rsidR="008A16BC">
        <w:rPr>
          <w:rFonts w:ascii="Arial" w:hAnsi="Arial" w:cs="Arial"/>
          <w:b/>
          <w:sz w:val="20"/>
          <w:szCs w:val="20"/>
        </w:rPr>
        <w:t xml:space="preserve"> 1</w:t>
      </w:r>
      <w:r w:rsidRPr="00935804">
        <w:rPr>
          <w:rFonts w:ascii="Arial" w:hAnsi="Arial" w:cs="Arial"/>
          <w:b/>
          <w:sz w:val="20"/>
          <w:szCs w:val="20"/>
        </w:rPr>
        <w:t xml:space="preserve">  k obrazcu </w:t>
      </w:r>
      <w:r w:rsidR="00BC7359">
        <w:rPr>
          <w:rFonts w:ascii="Arial" w:hAnsi="Arial" w:cs="Arial"/>
          <w:b/>
          <w:sz w:val="20"/>
          <w:szCs w:val="20"/>
        </w:rPr>
        <w:t>9</w:t>
      </w:r>
    </w:p>
    <w:p w14:paraId="4294A93D" w14:textId="77777777" w:rsidR="001D4E41" w:rsidRPr="000344EF" w:rsidRDefault="001D4E41" w:rsidP="001D4E41">
      <w:pPr>
        <w:rPr>
          <w:rFonts w:ascii="Arial" w:hAnsi="Arial" w:cs="Arial"/>
          <w:b/>
          <w:color w:val="000000" w:themeColor="text1"/>
          <w:sz w:val="20"/>
          <w:szCs w:val="20"/>
        </w:rPr>
      </w:pPr>
    </w:p>
    <w:p w14:paraId="5C2D64B9" w14:textId="77777777" w:rsidR="001D4E41" w:rsidRPr="000344EF" w:rsidRDefault="001D4E41" w:rsidP="001D4E41">
      <w:pPr>
        <w:tabs>
          <w:tab w:val="center" w:pos="4536"/>
          <w:tab w:val="right" w:pos="9072"/>
        </w:tabs>
        <w:spacing w:after="60"/>
        <w:jc w:val="center"/>
        <w:rPr>
          <w:rFonts w:ascii="Arial" w:hAnsi="Arial" w:cs="Arial"/>
          <w:b/>
          <w:color w:val="000000" w:themeColor="text1"/>
          <w:sz w:val="20"/>
          <w:szCs w:val="20"/>
        </w:rPr>
      </w:pPr>
    </w:p>
    <w:p w14:paraId="547DE5B2" w14:textId="77777777" w:rsidR="001D4E41" w:rsidRPr="000344EF" w:rsidRDefault="001D4E41" w:rsidP="001D4E41">
      <w:pPr>
        <w:jc w:val="center"/>
        <w:rPr>
          <w:rFonts w:ascii="Arial" w:hAnsi="Arial" w:cs="Arial"/>
          <w:b/>
          <w:color w:val="000000" w:themeColor="text1"/>
          <w:sz w:val="20"/>
          <w:szCs w:val="20"/>
        </w:rPr>
      </w:pPr>
      <w:r w:rsidRPr="000344EF">
        <w:rPr>
          <w:rFonts w:ascii="Arial" w:hAnsi="Arial" w:cs="Arial"/>
          <w:b/>
          <w:color w:val="000000" w:themeColor="text1"/>
          <w:sz w:val="20"/>
          <w:szCs w:val="20"/>
        </w:rPr>
        <w:t>I Z J A V A – P O T R D I L O   R E F E R E N C E</w:t>
      </w:r>
    </w:p>
    <w:p w14:paraId="7CE1CB5B" w14:textId="77777777" w:rsidR="001D4E41" w:rsidRPr="000344EF" w:rsidRDefault="001D4E41" w:rsidP="001D4E41">
      <w:pPr>
        <w:tabs>
          <w:tab w:val="center" w:pos="4536"/>
          <w:tab w:val="right" w:pos="9072"/>
        </w:tabs>
        <w:spacing w:after="60"/>
        <w:rPr>
          <w:rFonts w:ascii="Arial" w:hAnsi="Arial" w:cs="Arial"/>
          <w:bCs/>
          <w:color w:val="000000" w:themeColor="text1"/>
          <w:sz w:val="20"/>
          <w:szCs w:val="20"/>
        </w:rPr>
      </w:pPr>
    </w:p>
    <w:p w14:paraId="7D435F43" w14:textId="77777777" w:rsidR="001D4E41" w:rsidRPr="000344EF" w:rsidRDefault="001D4E41" w:rsidP="001D4E41">
      <w:pPr>
        <w:tabs>
          <w:tab w:val="center" w:pos="4536"/>
          <w:tab w:val="right" w:pos="9072"/>
        </w:tabs>
        <w:spacing w:after="60"/>
        <w:rPr>
          <w:rFonts w:ascii="Arial" w:hAnsi="Arial" w:cs="Arial"/>
          <w:bCs/>
          <w:color w:val="000000" w:themeColor="text1"/>
          <w:sz w:val="20"/>
          <w:szCs w:val="20"/>
        </w:rPr>
      </w:pPr>
      <w:r w:rsidRPr="000344EF">
        <w:rPr>
          <w:rFonts w:ascii="Arial" w:hAnsi="Arial" w:cs="Arial"/>
          <w:bCs/>
          <w:color w:val="000000" w:themeColor="text1"/>
          <w:sz w:val="20"/>
          <w:szCs w:val="20"/>
        </w:rPr>
        <w:t>Naročnik - potrjevalec reference</w:t>
      </w:r>
    </w:p>
    <w:p w14:paraId="1CAA7B43" w14:textId="77777777" w:rsidR="001D4E41" w:rsidRPr="000344EF" w:rsidRDefault="001D4E41" w:rsidP="001D4E41">
      <w:pPr>
        <w:rPr>
          <w:rFonts w:ascii="Arial" w:hAnsi="Arial" w:cs="Arial"/>
          <w:b/>
          <w:color w:val="000000" w:themeColor="text1"/>
          <w:sz w:val="20"/>
          <w:szCs w:val="20"/>
        </w:rPr>
      </w:pPr>
    </w:p>
    <w:p w14:paraId="53477ECC" w14:textId="77777777" w:rsidR="001D4E41" w:rsidRPr="000344EF" w:rsidRDefault="001D4E41" w:rsidP="001D4E41">
      <w:pPr>
        <w:rPr>
          <w:rFonts w:ascii="Arial" w:hAnsi="Arial" w:cs="Arial"/>
          <w:b/>
          <w:color w:val="000000" w:themeColor="text1"/>
          <w:sz w:val="20"/>
          <w:szCs w:val="20"/>
        </w:rPr>
      </w:pPr>
      <w:r w:rsidRPr="000344EF">
        <w:rPr>
          <w:rFonts w:ascii="Arial" w:hAnsi="Arial" w:cs="Arial"/>
          <w:b/>
          <w:color w:val="000000" w:themeColor="text1"/>
          <w:sz w:val="20"/>
          <w:szCs w:val="20"/>
        </w:rPr>
        <w:t>..............................................</w:t>
      </w:r>
    </w:p>
    <w:p w14:paraId="78D8408E" w14:textId="77777777" w:rsidR="001D4E41" w:rsidRPr="000344EF" w:rsidRDefault="001D4E41" w:rsidP="001D4E41">
      <w:pPr>
        <w:rPr>
          <w:rFonts w:ascii="Arial" w:hAnsi="Arial" w:cs="Arial"/>
          <w:b/>
          <w:color w:val="000000" w:themeColor="text1"/>
          <w:sz w:val="20"/>
          <w:szCs w:val="20"/>
        </w:rPr>
      </w:pPr>
      <w:r w:rsidRPr="000344EF">
        <w:rPr>
          <w:rFonts w:ascii="Arial" w:hAnsi="Arial" w:cs="Arial"/>
          <w:b/>
          <w:color w:val="000000" w:themeColor="text1"/>
          <w:sz w:val="20"/>
          <w:szCs w:val="20"/>
        </w:rPr>
        <w:t>..............................................</w:t>
      </w:r>
    </w:p>
    <w:p w14:paraId="1B318FBC" w14:textId="77777777" w:rsidR="001D4E41" w:rsidRPr="000344EF" w:rsidRDefault="001D4E41" w:rsidP="001D4E41">
      <w:pPr>
        <w:rPr>
          <w:rFonts w:ascii="Arial" w:hAnsi="Arial" w:cs="Arial"/>
          <w:b/>
          <w:color w:val="000000" w:themeColor="text1"/>
          <w:sz w:val="20"/>
          <w:szCs w:val="20"/>
        </w:rPr>
      </w:pPr>
      <w:r w:rsidRPr="000344EF">
        <w:rPr>
          <w:rFonts w:ascii="Arial" w:hAnsi="Arial" w:cs="Arial"/>
          <w:b/>
          <w:color w:val="000000" w:themeColor="text1"/>
          <w:sz w:val="20"/>
          <w:szCs w:val="20"/>
        </w:rPr>
        <w:t>..............................................</w:t>
      </w:r>
    </w:p>
    <w:p w14:paraId="5763D46C" w14:textId="77777777" w:rsidR="001D4E41" w:rsidRPr="000344EF" w:rsidRDefault="001D4E41" w:rsidP="001D4E41">
      <w:pPr>
        <w:rPr>
          <w:rFonts w:ascii="Arial" w:hAnsi="Arial" w:cs="Arial"/>
          <w:b/>
          <w:color w:val="000000" w:themeColor="text1"/>
          <w:sz w:val="20"/>
          <w:szCs w:val="20"/>
        </w:rPr>
      </w:pPr>
    </w:p>
    <w:p w14:paraId="2BD904C2" w14:textId="77777777" w:rsidR="001D4E41" w:rsidRPr="000344EF" w:rsidRDefault="001D4E41" w:rsidP="001D4E41">
      <w:pPr>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1D4E41" w:rsidRPr="000344EF" w14:paraId="00338E78" w14:textId="77777777" w:rsidTr="005F0643">
        <w:trPr>
          <w:trHeight w:val="397"/>
        </w:trPr>
        <w:tc>
          <w:tcPr>
            <w:tcW w:w="3457" w:type="dxa"/>
            <w:shd w:val="clear" w:color="auto" w:fill="F3F3F3"/>
            <w:vAlign w:val="center"/>
          </w:tcPr>
          <w:p w14:paraId="3F9851EE" w14:textId="77777777" w:rsidR="001D4E41" w:rsidRPr="000344EF" w:rsidRDefault="001D4E41" w:rsidP="005F0643">
            <w:pPr>
              <w:rPr>
                <w:rFonts w:ascii="Arial" w:hAnsi="Arial" w:cs="Arial"/>
                <w:bCs/>
                <w:color w:val="000000" w:themeColor="text1"/>
                <w:sz w:val="20"/>
                <w:szCs w:val="20"/>
              </w:rPr>
            </w:pPr>
            <w:r w:rsidRPr="000344EF">
              <w:rPr>
                <w:rFonts w:ascii="Arial" w:hAnsi="Arial" w:cs="Arial"/>
                <w:bCs/>
                <w:color w:val="000000" w:themeColor="text1"/>
                <w:sz w:val="20"/>
                <w:szCs w:val="20"/>
              </w:rPr>
              <w:t>Naročnik storitve (naziv, naslov)</w:t>
            </w:r>
          </w:p>
        </w:tc>
        <w:tc>
          <w:tcPr>
            <w:tcW w:w="5829" w:type="dxa"/>
            <w:vAlign w:val="center"/>
          </w:tcPr>
          <w:p w14:paraId="518BEDED" w14:textId="77777777" w:rsidR="001D4E41" w:rsidRPr="000344EF" w:rsidRDefault="001D4E41" w:rsidP="005F0643">
            <w:pPr>
              <w:rPr>
                <w:rFonts w:ascii="Arial" w:hAnsi="Arial" w:cs="Arial"/>
                <w:bCs/>
                <w:color w:val="000000" w:themeColor="text1"/>
                <w:sz w:val="20"/>
                <w:szCs w:val="20"/>
              </w:rPr>
            </w:pPr>
          </w:p>
        </w:tc>
      </w:tr>
      <w:tr w:rsidR="001D4E41" w:rsidRPr="000344EF" w14:paraId="5F847C57" w14:textId="77777777" w:rsidTr="005F0643">
        <w:trPr>
          <w:trHeight w:val="397"/>
        </w:trPr>
        <w:tc>
          <w:tcPr>
            <w:tcW w:w="3457" w:type="dxa"/>
            <w:shd w:val="clear" w:color="auto" w:fill="F3F3F3"/>
            <w:vAlign w:val="center"/>
          </w:tcPr>
          <w:p w14:paraId="54ED3E40" w14:textId="77777777" w:rsidR="001D4E41" w:rsidRPr="000344EF" w:rsidRDefault="001D4E41" w:rsidP="005F0643">
            <w:pPr>
              <w:rPr>
                <w:rFonts w:ascii="Arial" w:hAnsi="Arial" w:cs="Arial"/>
                <w:bCs/>
                <w:color w:val="000000" w:themeColor="text1"/>
                <w:sz w:val="20"/>
                <w:szCs w:val="20"/>
              </w:rPr>
            </w:pPr>
            <w:r w:rsidRPr="000344EF">
              <w:rPr>
                <w:rFonts w:ascii="Arial" w:hAnsi="Arial" w:cs="Arial"/>
                <w:bCs/>
                <w:color w:val="000000" w:themeColor="text1"/>
                <w:sz w:val="20"/>
                <w:szCs w:val="20"/>
              </w:rPr>
              <w:t>Predmet storitve</w:t>
            </w:r>
          </w:p>
        </w:tc>
        <w:tc>
          <w:tcPr>
            <w:tcW w:w="5829" w:type="dxa"/>
            <w:vAlign w:val="center"/>
          </w:tcPr>
          <w:p w14:paraId="2C7A00FC" w14:textId="77777777" w:rsidR="001D4E41" w:rsidRPr="000344EF" w:rsidRDefault="001D4E41" w:rsidP="005F0643">
            <w:pPr>
              <w:rPr>
                <w:rFonts w:ascii="Arial" w:hAnsi="Arial" w:cs="Arial"/>
                <w:bCs/>
                <w:color w:val="000000" w:themeColor="text1"/>
                <w:sz w:val="20"/>
                <w:szCs w:val="20"/>
              </w:rPr>
            </w:pPr>
          </w:p>
        </w:tc>
      </w:tr>
      <w:tr w:rsidR="009517DC" w:rsidRPr="000344EF" w14:paraId="17233D5A" w14:textId="77777777" w:rsidTr="005F0643">
        <w:trPr>
          <w:trHeight w:val="397"/>
        </w:trPr>
        <w:tc>
          <w:tcPr>
            <w:tcW w:w="3457" w:type="dxa"/>
            <w:shd w:val="clear" w:color="auto" w:fill="F3F3F3"/>
            <w:vAlign w:val="center"/>
          </w:tcPr>
          <w:p w14:paraId="4FC5E881" w14:textId="24F300E9" w:rsidR="009517DC" w:rsidRPr="000344EF" w:rsidRDefault="009517DC" w:rsidP="005F0643">
            <w:pPr>
              <w:rPr>
                <w:rFonts w:ascii="Arial" w:hAnsi="Arial" w:cs="Arial"/>
                <w:bCs/>
                <w:color w:val="000000" w:themeColor="text1"/>
                <w:sz w:val="20"/>
                <w:szCs w:val="20"/>
              </w:rPr>
            </w:pPr>
            <w:r w:rsidRPr="000344EF">
              <w:rPr>
                <w:rFonts w:ascii="Arial" w:hAnsi="Arial" w:cs="Arial"/>
                <w:bCs/>
                <w:color w:val="000000" w:themeColor="text1"/>
                <w:sz w:val="20"/>
                <w:szCs w:val="20"/>
              </w:rPr>
              <w:t>Izvajalec storitve (naziv, naslov)</w:t>
            </w:r>
          </w:p>
        </w:tc>
        <w:tc>
          <w:tcPr>
            <w:tcW w:w="5829" w:type="dxa"/>
            <w:vAlign w:val="center"/>
          </w:tcPr>
          <w:p w14:paraId="76759006" w14:textId="77777777" w:rsidR="009517DC" w:rsidRPr="000344EF" w:rsidRDefault="009517DC" w:rsidP="005F0643">
            <w:pPr>
              <w:rPr>
                <w:rFonts w:ascii="Arial" w:hAnsi="Arial" w:cs="Arial"/>
                <w:bCs/>
                <w:color w:val="000000" w:themeColor="text1"/>
                <w:sz w:val="20"/>
                <w:szCs w:val="20"/>
              </w:rPr>
            </w:pPr>
          </w:p>
        </w:tc>
      </w:tr>
      <w:tr w:rsidR="00A36641" w:rsidRPr="000344EF" w14:paraId="177D761D" w14:textId="77777777" w:rsidTr="005F0643">
        <w:trPr>
          <w:trHeight w:val="397"/>
        </w:trPr>
        <w:tc>
          <w:tcPr>
            <w:tcW w:w="3457" w:type="dxa"/>
            <w:shd w:val="clear" w:color="auto" w:fill="F3F3F3"/>
            <w:vAlign w:val="center"/>
          </w:tcPr>
          <w:p w14:paraId="2B8BB470" w14:textId="77777777" w:rsidR="006F2FA4" w:rsidRPr="000344EF" w:rsidRDefault="006F2FA4" w:rsidP="005F0643">
            <w:pPr>
              <w:rPr>
                <w:rFonts w:ascii="Arial" w:hAnsi="Arial" w:cs="Arial"/>
                <w:bCs/>
                <w:color w:val="000000" w:themeColor="text1"/>
                <w:sz w:val="20"/>
                <w:szCs w:val="20"/>
              </w:rPr>
            </w:pPr>
            <w:r w:rsidRPr="000344EF">
              <w:rPr>
                <w:rFonts w:ascii="Arial" w:hAnsi="Arial" w:cs="Arial"/>
                <w:bCs/>
                <w:color w:val="000000" w:themeColor="text1"/>
                <w:sz w:val="20"/>
                <w:szCs w:val="20"/>
              </w:rPr>
              <w:t>Skupna v</w:t>
            </w:r>
            <w:r w:rsidR="00A36641" w:rsidRPr="000344EF">
              <w:rPr>
                <w:rFonts w:ascii="Arial" w:hAnsi="Arial" w:cs="Arial"/>
                <w:bCs/>
                <w:color w:val="000000" w:themeColor="text1"/>
                <w:sz w:val="20"/>
                <w:szCs w:val="20"/>
              </w:rPr>
              <w:t>rednost storitve</w:t>
            </w:r>
          </w:p>
          <w:p w14:paraId="11E1D173" w14:textId="2410975E" w:rsidR="00A36641" w:rsidRPr="000344EF" w:rsidRDefault="006F2FA4" w:rsidP="005F0643">
            <w:pPr>
              <w:rPr>
                <w:rFonts w:ascii="Arial" w:hAnsi="Arial" w:cs="Arial"/>
                <w:bCs/>
                <w:color w:val="000000" w:themeColor="text1"/>
                <w:sz w:val="20"/>
                <w:szCs w:val="20"/>
              </w:rPr>
            </w:pPr>
            <w:r w:rsidRPr="000344EF">
              <w:rPr>
                <w:rFonts w:ascii="Arial" w:hAnsi="Arial" w:cs="Arial"/>
                <w:bCs/>
                <w:color w:val="000000" w:themeColor="text1"/>
                <w:sz w:val="20"/>
                <w:szCs w:val="20"/>
              </w:rPr>
              <w:t>(v EUR brez DDV)</w:t>
            </w:r>
          </w:p>
        </w:tc>
        <w:tc>
          <w:tcPr>
            <w:tcW w:w="5829" w:type="dxa"/>
            <w:vAlign w:val="center"/>
          </w:tcPr>
          <w:p w14:paraId="1F2CDF41" w14:textId="77777777" w:rsidR="00A36641" w:rsidRPr="000344EF" w:rsidRDefault="00A36641" w:rsidP="005F0643">
            <w:pPr>
              <w:rPr>
                <w:rFonts w:ascii="Arial" w:hAnsi="Arial" w:cs="Arial"/>
                <w:bCs/>
                <w:color w:val="000000" w:themeColor="text1"/>
                <w:sz w:val="20"/>
                <w:szCs w:val="20"/>
              </w:rPr>
            </w:pPr>
          </w:p>
        </w:tc>
      </w:tr>
      <w:tr w:rsidR="001D4E41" w:rsidRPr="000344EF" w14:paraId="7CDC7D1C" w14:textId="77777777" w:rsidTr="005F0643">
        <w:trPr>
          <w:trHeight w:val="397"/>
        </w:trPr>
        <w:tc>
          <w:tcPr>
            <w:tcW w:w="3457" w:type="dxa"/>
            <w:shd w:val="clear" w:color="auto" w:fill="F3F3F3"/>
            <w:vAlign w:val="center"/>
          </w:tcPr>
          <w:p w14:paraId="78A309AB" w14:textId="77777777" w:rsidR="001D4E41" w:rsidRPr="000344EF" w:rsidRDefault="001D4E41" w:rsidP="005F0643">
            <w:pPr>
              <w:rPr>
                <w:rFonts w:ascii="Arial" w:hAnsi="Arial" w:cs="Arial"/>
                <w:bCs/>
                <w:color w:val="000000" w:themeColor="text1"/>
                <w:sz w:val="20"/>
                <w:szCs w:val="20"/>
              </w:rPr>
            </w:pPr>
            <w:r w:rsidRPr="000344EF">
              <w:rPr>
                <w:rFonts w:ascii="Arial" w:hAnsi="Arial" w:cs="Arial"/>
                <w:bCs/>
                <w:color w:val="000000" w:themeColor="text1"/>
                <w:sz w:val="20"/>
                <w:szCs w:val="20"/>
              </w:rPr>
              <w:t>Država izvedbe oz. lokacija izvedbe</w:t>
            </w:r>
          </w:p>
        </w:tc>
        <w:tc>
          <w:tcPr>
            <w:tcW w:w="5829" w:type="dxa"/>
            <w:vAlign w:val="center"/>
          </w:tcPr>
          <w:p w14:paraId="21B6CCD3" w14:textId="77777777" w:rsidR="001D4E41" w:rsidRPr="000344EF" w:rsidRDefault="001D4E41" w:rsidP="005F0643">
            <w:pPr>
              <w:rPr>
                <w:rFonts w:ascii="Arial" w:hAnsi="Arial" w:cs="Arial"/>
                <w:bCs/>
                <w:color w:val="000000" w:themeColor="text1"/>
                <w:sz w:val="20"/>
                <w:szCs w:val="20"/>
              </w:rPr>
            </w:pPr>
          </w:p>
        </w:tc>
      </w:tr>
      <w:tr w:rsidR="001D4E41" w:rsidRPr="000344EF" w14:paraId="615C928A" w14:textId="77777777" w:rsidTr="005F0643">
        <w:trPr>
          <w:trHeight w:val="397"/>
        </w:trPr>
        <w:tc>
          <w:tcPr>
            <w:tcW w:w="3457" w:type="dxa"/>
            <w:shd w:val="clear" w:color="auto" w:fill="F3F3F3"/>
            <w:vAlign w:val="center"/>
          </w:tcPr>
          <w:p w14:paraId="31B89FCC" w14:textId="77777777" w:rsidR="001D4E41" w:rsidRPr="000344EF" w:rsidRDefault="001D4E41" w:rsidP="005F0643">
            <w:pPr>
              <w:rPr>
                <w:rFonts w:ascii="Arial" w:hAnsi="Arial" w:cs="Arial"/>
                <w:bCs/>
                <w:color w:val="000000" w:themeColor="text1"/>
                <w:sz w:val="20"/>
                <w:szCs w:val="20"/>
              </w:rPr>
            </w:pPr>
            <w:r w:rsidRPr="000344EF">
              <w:rPr>
                <w:rFonts w:ascii="Arial" w:hAnsi="Arial" w:cs="Arial"/>
                <w:bCs/>
                <w:color w:val="000000" w:themeColor="text1"/>
                <w:sz w:val="20"/>
                <w:szCs w:val="20"/>
              </w:rPr>
              <w:t>Kratek opis izvedenih storitev</w:t>
            </w:r>
          </w:p>
        </w:tc>
        <w:tc>
          <w:tcPr>
            <w:tcW w:w="5829" w:type="dxa"/>
            <w:vAlign w:val="center"/>
          </w:tcPr>
          <w:p w14:paraId="12D71C12" w14:textId="77777777" w:rsidR="001D4E41" w:rsidRPr="000344EF" w:rsidRDefault="001D4E41" w:rsidP="005F0643">
            <w:pPr>
              <w:rPr>
                <w:rFonts w:ascii="Arial" w:hAnsi="Arial" w:cs="Arial"/>
                <w:bCs/>
                <w:color w:val="000000" w:themeColor="text1"/>
                <w:sz w:val="20"/>
                <w:szCs w:val="20"/>
              </w:rPr>
            </w:pPr>
          </w:p>
        </w:tc>
      </w:tr>
      <w:tr w:rsidR="001D4E41" w:rsidRPr="000344EF" w14:paraId="38CDE70E" w14:textId="77777777" w:rsidTr="005F0643">
        <w:trPr>
          <w:trHeight w:val="397"/>
        </w:trPr>
        <w:tc>
          <w:tcPr>
            <w:tcW w:w="3457" w:type="dxa"/>
            <w:shd w:val="clear" w:color="auto" w:fill="F3F3F3"/>
            <w:vAlign w:val="center"/>
          </w:tcPr>
          <w:p w14:paraId="376E9438" w14:textId="77777777" w:rsidR="001D4E41" w:rsidRPr="000344EF" w:rsidRDefault="001D4E41" w:rsidP="005F0643">
            <w:pPr>
              <w:rPr>
                <w:rFonts w:ascii="Arial" w:hAnsi="Arial" w:cs="Arial"/>
                <w:bCs/>
                <w:color w:val="000000" w:themeColor="text1"/>
                <w:sz w:val="20"/>
                <w:szCs w:val="20"/>
              </w:rPr>
            </w:pPr>
            <w:r w:rsidRPr="000344EF">
              <w:rPr>
                <w:rFonts w:ascii="Arial" w:hAnsi="Arial" w:cs="Arial"/>
                <w:bCs/>
                <w:color w:val="000000" w:themeColor="text1"/>
                <w:sz w:val="20"/>
                <w:szCs w:val="20"/>
              </w:rPr>
              <w:t>Vloga v pogodbi</w:t>
            </w:r>
          </w:p>
        </w:tc>
        <w:tc>
          <w:tcPr>
            <w:tcW w:w="5829" w:type="dxa"/>
            <w:vAlign w:val="center"/>
          </w:tcPr>
          <w:p w14:paraId="28390B40" w14:textId="77777777" w:rsidR="001D4E41" w:rsidRPr="000344EF" w:rsidRDefault="001D4E41" w:rsidP="00432EE3">
            <w:pPr>
              <w:numPr>
                <w:ilvl w:val="0"/>
                <w:numId w:val="15"/>
              </w:numPr>
              <w:rPr>
                <w:rFonts w:ascii="Arial" w:hAnsi="Arial" w:cs="Arial"/>
                <w:bCs/>
                <w:color w:val="000000" w:themeColor="text1"/>
                <w:sz w:val="20"/>
                <w:szCs w:val="20"/>
              </w:rPr>
            </w:pPr>
            <w:r w:rsidRPr="000344EF">
              <w:rPr>
                <w:rFonts w:ascii="Arial" w:hAnsi="Arial" w:cs="Arial"/>
                <w:bCs/>
                <w:color w:val="000000" w:themeColor="text1"/>
                <w:sz w:val="20"/>
                <w:szCs w:val="20"/>
              </w:rPr>
              <w:t>glavni izvajalec</w:t>
            </w:r>
          </w:p>
          <w:p w14:paraId="2F716719" w14:textId="77777777" w:rsidR="001D4E41" w:rsidRPr="000344EF" w:rsidRDefault="001D4E41" w:rsidP="00432EE3">
            <w:pPr>
              <w:numPr>
                <w:ilvl w:val="0"/>
                <w:numId w:val="15"/>
              </w:numPr>
              <w:rPr>
                <w:rFonts w:ascii="Arial" w:hAnsi="Arial" w:cs="Arial"/>
                <w:bCs/>
                <w:color w:val="000000" w:themeColor="text1"/>
                <w:sz w:val="20"/>
                <w:szCs w:val="20"/>
              </w:rPr>
            </w:pPr>
            <w:r w:rsidRPr="000344EF">
              <w:rPr>
                <w:rFonts w:ascii="Arial" w:hAnsi="Arial" w:cs="Arial"/>
                <w:bCs/>
                <w:color w:val="000000" w:themeColor="text1"/>
                <w:sz w:val="20"/>
                <w:szCs w:val="20"/>
              </w:rPr>
              <w:t xml:space="preserve">partner </w:t>
            </w:r>
          </w:p>
          <w:p w14:paraId="2C8D038C" w14:textId="77777777" w:rsidR="001D4E41" w:rsidRPr="000344EF" w:rsidRDefault="001D4E41" w:rsidP="00432EE3">
            <w:pPr>
              <w:numPr>
                <w:ilvl w:val="0"/>
                <w:numId w:val="15"/>
              </w:numPr>
              <w:rPr>
                <w:rFonts w:ascii="Arial" w:hAnsi="Arial" w:cs="Arial"/>
                <w:bCs/>
                <w:color w:val="000000" w:themeColor="text1"/>
                <w:sz w:val="20"/>
                <w:szCs w:val="20"/>
              </w:rPr>
            </w:pPr>
            <w:r w:rsidRPr="000344EF">
              <w:rPr>
                <w:rFonts w:ascii="Arial" w:hAnsi="Arial" w:cs="Arial"/>
                <w:bCs/>
                <w:color w:val="000000" w:themeColor="text1"/>
                <w:sz w:val="20"/>
                <w:szCs w:val="20"/>
              </w:rPr>
              <w:t>podizvajalec</w:t>
            </w:r>
          </w:p>
        </w:tc>
      </w:tr>
      <w:tr w:rsidR="001D4E41" w:rsidRPr="000344EF" w14:paraId="2E644187" w14:textId="77777777" w:rsidTr="005F0643">
        <w:trPr>
          <w:trHeight w:val="397"/>
        </w:trPr>
        <w:tc>
          <w:tcPr>
            <w:tcW w:w="3457" w:type="dxa"/>
            <w:shd w:val="clear" w:color="auto" w:fill="F3F3F3"/>
            <w:vAlign w:val="center"/>
          </w:tcPr>
          <w:p w14:paraId="4E25CBB8" w14:textId="77777777" w:rsidR="001D4E41" w:rsidRPr="000344EF" w:rsidRDefault="001D4E41" w:rsidP="005F0643">
            <w:pPr>
              <w:rPr>
                <w:rFonts w:ascii="Arial" w:hAnsi="Arial" w:cs="Arial"/>
                <w:bCs/>
                <w:color w:val="000000" w:themeColor="text1"/>
                <w:sz w:val="20"/>
                <w:szCs w:val="20"/>
              </w:rPr>
            </w:pPr>
            <w:r w:rsidRPr="000344EF">
              <w:rPr>
                <w:rFonts w:ascii="Arial" w:hAnsi="Arial" w:cs="Arial"/>
                <w:bCs/>
                <w:color w:val="000000" w:themeColor="text1"/>
                <w:sz w:val="20"/>
                <w:szCs w:val="20"/>
              </w:rPr>
              <w:t>Čas izvajanja del (od – do)</w:t>
            </w:r>
          </w:p>
        </w:tc>
        <w:tc>
          <w:tcPr>
            <w:tcW w:w="5829" w:type="dxa"/>
            <w:vAlign w:val="center"/>
          </w:tcPr>
          <w:p w14:paraId="1B051E33" w14:textId="77777777" w:rsidR="001D4E41" w:rsidRPr="000344EF" w:rsidRDefault="001D4E41" w:rsidP="005F0643">
            <w:pPr>
              <w:rPr>
                <w:rFonts w:ascii="Arial" w:hAnsi="Arial" w:cs="Arial"/>
                <w:bCs/>
                <w:color w:val="000000" w:themeColor="text1"/>
                <w:sz w:val="20"/>
                <w:szCs w:val="20"/>
              </w:rPr>
            </w:pPr>
          </w:p>
        </w:tc>
      </w:tr>
    </w:tbl>
    <w:p w14:paraId="573297F5" w14:textId="77777777" w:rsidR="001D4E41" w:rsidRPr="000344EF" w:rsidRDefault="001D4E41" w:rsidP="001D4E41">
      <w:pPr>
        <w:rPr>
          <w:rFonts w:ascii="Arial" w:hAnsi="Arial" w:cs="Arial"/>
          <w:bCs/>
          <w:color w:val="000000" w:themeColor="text1"/>
          <w:sz w:val="20"/>
          <w:szCs w:val="20"/>
        </w:rPr>
      </w:pPr>
    </w:p>
    <w:p w14:paraId="4AFC6985" w14:textId="77777777" w:rsidR="001D4E41" w:rsidRPr="000344EF" w:rsidRDefault="001D4E41" w:rsidP="001D4E41">
      <w:pPr>
        <w:rPr>
          <w:rFonts w:ascii="Arial" w:hAnsi="Arial" w:cs="Arial"/>
          <w:bCs/>
          <w:color w:val="000000" w:themeColor="text1"/>
          <w:sz w:val="20"/>
          <w:szCs w:val="20"/>
        </w:rPr>
      </w:pPr>
    </w:p>
    <w:p w14:paraId="5068F326" w14:textId="77777777" w:rsidR="001D4E41" w:rsidRPr="000344EF" w:rsidRDefault="001D4E41" w:rsidP="001D4E41">
      <w:pPr>
        <w:rPr>
          <w:rFonts w:ascii="Arial" w:hAnsi="Arial" w:cs="Arial"/>
          <w:bCs/>
          <w:color w:val="000000" w:themeColor="text1"/>
          <w:sz w:val="20"/>
          <w:szCs w:val="20"/>
        </w:rPr>
      </w:pPr>
    </w:p>
    <w:p w14:paraId="6544DEDB" w14:textId="77777777" w:rsidR="001D4E41" w:rsidRPr="000344EF" w:rsidRDefault="001D4E41" w:rsidP="001D4E41">
      <w:pPr>
        <w:rPr>
          <w:rFonts w:ascii="Arial" w:hAnsi="Arial" w:cs="Arial"/>
          <w:bCs/>
          <w:color w:val="000000" w:themeColor="text1"/>
          <w:sz w:val="20"/>
          <w:szCs w:val="20"/>
        </w:rPr>
      </w:pPr>
      <w:r w:rsidRPr="000344EF">
        <w:rPr>
          <w:rFonts w:ascii="Arial" w:hAnsi="Arial" w:cs="Arial"/>
          <w:bCs/>
          <w:color w:val="000000" w:themeColor="text1"/>
          <w:sz w:val="20"/>
          <w:szCs w:val="20"/>
        </w:rPr>
        <w:t>Izjavljamo, da je bila zgoraj navedena storitev izvedena strokovno in kvalitetno.</w:t>
      </w:r>
    </w:p>
    <w:p w14:paraId="1E266089" w14:textId="2565FA6D" w:rsidR="001D4E41" w:rsidRDefault="001D4E41" w:rsidP="001D4E41">
      <w:pPr>
        <w:rPr>
          <w:rFonts w:ascii="Arial" w:hAnsi="Arial" w:cs="Arial"/>
          <w:bCs/>
          <w:color w:val="000000" w:themeColor="text1"/>
          <w:sz w:val="20"/>
          <w:szCs w:val="20"/>
        </w:rPr>
      </w:pPr>
    </w:p>
    <w:p w14:paraId="5444E44A" w14:textId="71F6C9AA" w:rsidR="000D2863" w:rsidRDefault="000D2863" w:rsidP="001D4E41">
      <w:pPr>
        <w:rPr>
          <w:rFonts w:ascii="Arial" w:hAnsi="Arial" w:cs="Arial"/>
          <w:bCs/>
          <w:color w:val="000000" w:themeColor="text1"/>
          <w:sz w:val="20"/>
          <w:szCs w:val="20"/>
        </w:rPr>
      </w:pPr>
    </w:p>
    <w:p w14:paraId="23A37658" w14:textId="77777777" w:rsidR="000D2863" w:rsidRPr="000344EF" w:rsidRDefault="000D2863" w:rsidP="001D4E41">
      <w:pPr>
        <w:rPr>
          <w:rFonts w:ascii="Arial" w:hAnsi="Arial" w:cs="Arial"/>
          <w:bCs/>
          <w:color w:val="000000" w:themeColor="text1"/>
          <w:sz w:val="20"/>
          <w:szCs w:val="20"/>
        </w:rPr>
      </w:pPr>
    </w:p>
    <w:p w14:paraId="41522D9A" w14:textId="77777777" w:rsidR="001D4E41" w:rsidRPr="000344EF" w:rsidRDefault="001D4E41" w:rsidP="001D4E41">
      <w:pPr>
        <w:rPr>
          <w:rFonts w:ascii="Arial" w:hAnsi="Arial" w:cs="Arial"/>
          <w:bCs/>
          <w:color w:val="000000" w:themeColor="text1"/>
          <w:sz w:val="20"/>
          <w:szCs w:val="20"/>
        </w:rPr>
      </w:pPr>
    </w:p>
    <w:p w14:paraId="08AC51E1" w14:textId="77777777" w:rsidR="001D4E41" w:rsidRPr="000344EF" w:rsidRDefault="001D4E41" w:rsidP="001D4E41">
      <w:pPr>
        <w:ind w:left="2880" w:hanging="2880"/>
        <w:rPr>
          <w:rFonts w:ascii="Arial" w:hAnsi="Arial" w:cs="Arial"/>
          <w:bCs/>
          <w:color w:val="000000" w:themeColor="text1"/>
          <w:sz w:val="20"/>
          <w:szCs w:val="20"/>
        </w:rPr>
      </w:pPr>
      <w:r w:rsidRPr="000344EF">
        <w:rPr>
          <w:rFonts w:ascii="Arial" w:hAnsi="Arial" w:cs="Arial"/>
          <w:bCs/>
          <w:color w:val="000000" w:themeColor="text1"/>
          <w:sz w:val="20"/>
          <w:szCs w:val="20"/>
        </w:rPr>
        <w:t>Kraj in datum</w:t>
      </w:r>
      <w:r w:rsidRPr="000344EF">
        <w:rPr>
          <w:rFonts w:ascii="Arial" w:hAnsi="Arial" w:cs="Arial"/>
          <w:bCs/>
          <w:color w:val="000000" w:themeColor="text1"/>
          <w:sz w:val="20"/>
          <w:szCs w:val="20"/>
        </w:rPr>
        <w:tab/>
      </w:r>
      <w:r w:rsidRPr="000344EF">
        <w:rPr>
          <w:rFonts w:ascii="Arial" w:hAnsi="Arial" w:cs="Arial"/>
          <w:bCs/>
          <w:color w:val="000000" w:themeColor="text1"/>
          <w:sz w:val="20"/>
          <w:szCs w:val="20"/>
        </w:rPr>
        <w:tab/>
      </w:r>
      <w:r w:rsidRPr="000344EF">
        <w:rPr>
          <w:rFonts w:ascii="Arial" w:hAnsi="Arial" w:cs="Arial"/>
          <w:bCs/>
          <w:color w:val="000000" w:themeColor="text1"/>
          <w:sz w:val="20"/>
          <w:szCs w:val="20"/>
        </w:rPr>
        <w:tab/>
      </w:r>
      <w:r w:rsidRPr="000344EF">
        <w:rPr>
          <w:rFonts w:ascii="Arial" w:hAnsi="Arial" w:cs="Arial"/>
          <w:bCs/>
          <w:color w:val="000000" w:themeColor="text1"/>
          <w:sz w:val="20"/>
          <w:szCs w:val="20"/>
        </w:rPr>
        <w:tab/>
        <w:t xml:space="preserve">       Žig in podpis odgovorne osebe naročnika</w:t>
      </w:r>
    </w:p>
    <w:p w14:paraId="55CDCB8D" w14:textId="77777777" w:rsidR="001D4E41" w:rsidRPr="000344EF" w:rsidRDefault="001D4E41" w:rsidP="001D4E41">
      <w:pPr>
        <w:ind w:left="2880" w:hanging="2880"/>
        <w:rPr>
          <w:rFonts w:ascii="Arial" w:hAnsi="Arial" w:cs="Arial"/>
          <w:bCs/>
          <w:color w:val="000000" w:themeColor="text1"/>
          <w:sz w:val="20"/>
          <w:szCs w:val="20"/>
        </w:rPr>
      </w:pPr>
    </w:p>
    <w:p w14:paraId="5306BD82" w14:textId="77777777" w:rsidR="001D4E41" w:rsidRPr="000344EF" w:rsidRDefault="001D4E41" w:rsidP="001D4E41">
      <w:pPr>
        <w:widowControl w:val="0"/>
        <w:spacing w:after="240"/>
        <w:ind w:right="-2"/>
        <w:rPr>
          <w:rFonts w:ascii="Arial" w:hAnsi="Arial" w:cs="Arial"/>
          <w:bCs/>
          <w:color w:val="000000" w:themeColor="text1"/>
          <w:sz w:val="20"/>
          <w:szCs w:val="20"/>
        </w:rPr>
      </w:pPr>
      <w:r w:rsidRPr="000344EF">
        <w:rPr>
          <w:rFonts w:ascii="Arial" w:hAnsi="Arial" w:cs="Arial"/>
          <w:bCs/>
          <w:color w:val="000000" w:themeColor="text1"/>
          <w:sz w:val="20"/>
          <w:szCs w:val="20"/>
        </w:rPr>
        <w:t xml:space="preserve">.................................            </w:t>
      </w:r>
      <w:r w:rsidRPr="000344EF">
        <w:rPr>
          <w:rFonts w:ascii="Arial" w:hAnsi="Arial" w:cs="Arial"/>
          <w:bCs/>
          <w:color w:val="000000" w:themeColor="text1"/>
          <w:sz w:val="20"/>
          <w:szCs w:val="20"/>
        </w:rPr>
        <w:tab/>
        <w:t xml:space="preserve">                                               …………………………………….</w:t>
      </w:r>
    </w:p>
    <w:p w14:paraId="44A10389" w14:textId="77777777" w:rsidR="001D4E41" w:rsidRPr="000344EF" w:rsidRDefault="001D4E41" w:rsidP="001D4E41">
      <w:pPr>
        <w:widowControl w:val="0"/>
        <w:spacing w:after="240"/>
        <w:ind w:right="-2"/>
        <w:rPr>
          <w:rFonts w:ascii="Arial" w:hAnsi="Arial" w:cs="Arial"/>
          <w:bCs/>
          <w:color w:val="4F81BD" w:themeColor="accent1"/>
          <w:sz w:val="20"/>
          <w:szCs w:val="20"/>
        </w:rPr>
      </w:pPr>
    </w:p>
    <w:p w14:paraId="19A4CFD3" w14:textId="77777777" w:rsidR="00773AB0" w:rsidRPr="000344EF" w:rsidRDefault="00773AB0" w:rsidP="00445749">
      <w:pPr>
        <w:rPr>
          <w:rFonts w:ascii="Arial" w:hAnsi="Arial" w:cs="Arial"/>
          <w:b/>
          <w:sz w:val="20"/>
          <w:szCs w:val="20"/>
        </w:rPr>
      </w:pPr>
    </w:p>
    <w:p w14:paraId="62C57FE2" w14:textId="3F6D6923" w:rsidR="00773AB0" w:rsidRDefault="00773AB0" w:rsidP="00445749">
      <w:pPr>
        <w:rPr>
          <w:rFonts w:ascii="Arial" w:hAnsi="Arial" w:cs="Arial"/>
          <w:b/>
          <w:sz w:val="20"/>
          <w:szCs w:val="20"/>
        </w:rPr>
      </w:pPr>
    </w:p>
    <w:p w14:paraId="6367432C" w14:textId="4F9DD373" w:rsidR="00B31D31" w:rsidRDefault="00B31D31" w:rsidP="00445749">
      <w:pPr>
        <w:rPr>
          <w:rFonts w:ascii="Arial" w:hAnsi="Arial" w:cs="Arial"/>
          <w:b/>
          <w:sz w:val="20"/>
          <w:szCs w:val="20"/>
        </w:rPr>
      </w:pPr>
    </w:p>
    <w:p w14:paraId="74C5B6B2" w14:textId="1A0AD16F" w:rsidR="00B31D31" w:rsidRDefault="00B31D31" w:rsidP="00445749">
      <w:pPr>
        <w:rPr>
          <w:rFonts w:ascii="Arial" w:hAnsi="Arial" w:cs="Arial"/>
          <w:b/>
          <w:sz w:val="20"/>
          <w:szCs w:val="20"/>
        </w:rPr>
      </w:pPr>
    </w:p>
    <w:p w14:paraId="2C1145F3" w14:textId="1ACFA890" w:rsidR="00B31D31" w:rsidRDefault="00B31D31" w:rsidP="00445749">
      <w:pPr>
        <w:rPr>
          <w:rFonts w:ascii="Arial" w:hAnsi="Arial" w:cs="Arial"/>
          <w:b/>
          <w:sz w:val="20"/>
          <w:szCs w:val="20"/>
        </w:rPr>
      </w:pPr>
    </w:p>
    <w:p w14:paraId="2B8252DD" w14:textId="71D436BD" w:rsidR="00B31D31" w:rsidRDefault="00B31D31" w:rsidP="00445749">
      <w:pPr>
        <w:rPr>
          <w:rFonts w:ascii="Arial" w:hAnsi="Arial" w:cs="Arial"/>
          <w:b/>
          <w:sz w:val="20"/>
          <w:szCs w:val="20"/>
        </w:rPr>
      </w:pPr>
    </w:p>
    <w:p w14:paraId="7544E22C" w14:textId="3B1693C4" w:rsidR="00B31D31" w:rsidRDefault="00B31D31" w:rsidP="00445749">
      <w:pPr>
        <w:rPr>
          <w:rFonts w:ascii="Arial" w:hAnsi="Arial" w:cs="Arial"/>
          <w:b/>
          <w:sz w:val="20"/>
          <w:szCs w:val="20"/>
        </w:rPr>
      </w:pPr>
    </w:p>
    <w:p w14:paraId="6C2F9566" w14:textId="7E45CE26" w:rsidR="00B31D31" w:rsidRDefault="00B31D31" w:rsidP="00445749">
      <w:pPr>
        <w:rPr>
          <w:rFonts w:ascii="Arial" w:hAnsi="Arial" w:cs="Arial"/>
          <w:b/>
          <w:sz w:val="20"/>
          <w:szCs w:val="20"/>
        </w:rPr>
      </w:pPr>
    </w:p>
    <w:p w14:paraId="5702805D" w14:textId="3E94A6E5" w:rsidR="00B31D31" w:rsidRDefault="00B31D31" w:rsidP="00445749">
      <w:pPr>
        <w:rPr>
          <w:rFonts w:ascii="Arial" w:hAnsi="Arial" w:cs="Arial"/>
          <w:b/>
          <w:sz w:val="20"/>
          <w:szCs w:val="20"/>
        </w:rPr>
      </w:pPr>
    </w:p>
    <w:p w14:paraId="67D385C4" w14:textId="457B5AF5" w:rsidR="00B31D31" w:rsidRDefault="00B31D31" w:rsidP="00445749">
      <w:pPr>
        <w:rPr>
          <w:rFonts w:ascii="Arial" w:hAnsi="Arial" w:cs="Arial"/>
          <w:b/>
          <w:sz w:val="20"/>
          <w:szCs w:val="20"/>
        </w:rPr>
      </w:pPr>
    </w:p>
    <w:p w14:paraId="285D4F82" w14:textId="018AF668" w:rsidR="00B31D31" w:rsidRDefault="00B31D31" w:rsidP="00445749">
      <w:pPr>
        <w:rPr>
          <w:rFonts w:ascii="Arial" w:hAnsi="Arial" w:cs="Arial"/>
          <w:b/>
          <w:sz w:val="20"/>
          <w:szCs w:val="20"/>
        </w:rPr>
      </w:pPr>
    </w:p>
    <w:p w14:paraId="4B1BA229" w14:textId="70D53D80" w:rsidR="00B31D31" w:rsidRDefault="00B31D31" w:rsidP="00445749">
      <w:pPr>
        <w:rPr>
          <w:rFonts w:ascii="Arial" w:hAnsi="Arial" w:cs="Arial"/>
          <w:b/>
          <w:sz w:val="20"/>
          <w:szCs w:val="20"/>
        </w:rPr>
      </w:pPr>
    </w:p>
    <w:p w14:paraId="3FA5595A" w14:textId="623926F8" w:rsidR="00B31D31" w:rsidRDefault="00B31D31" w:rsidP="00445749">
      <w:pPr>
        <w:rPr>
          <w:rFonts w:ascii="Arial" w:hAnsi="Arial" w:cs="Arial"/>
          <w:b/>
          <w:sz w:val="20"/>
          <w:szCs w:val="20"/>
        </w:rPr>
      </w:pPr>
    </w:p>
    <w:p w14:paraId="4598EDF5" w14:textId="3AE97FD3" w:rsidR="00B31D31" w:rsidRDefault="00B31D31" w:rsidP="00445749">
      <w:pPr>
        <w:rPr>
          <w:rFonts w:ascii="Arial" w:hAnsi="Arial" w:cs="Arial"/>
          <w:b/>
          <w:sz w:val="20"/>
          <w:szCs w:val="20"/>
        </w:rPr>
      </w:pPr>
    </w:p>
    <w:p w14:paraId="2AD99247" w14:textId="790A37EB" w:rsidR="00B31D31" w:rsidRDefault="00B31D31" w:rsidP="00445749">
      <w:pPr>
        <w:rPr>
          <w:rFonts w:ascii="Arial" w:hAnsi="Arial" w:cs="Arial"/>
          <w:b/>
          <w:sz w:val="20"/>
          <w:szCs w:val="20"/>
        </w:rPr>
      </w:pPr>
    </w:p>
    <w:p w14:paraId="18101EF2" w14:textId="6876A34F" w:rsidR="00B31D31" w:rsidRDefault="00B31D31" w:rsidP="00445749">
      <w:pPr>
        <w:rPr>
          <w:rFonts w:ascii="Arial" w:hAnsi="Arial" w:cs="Arial"/>
          <w:b/>
          <w:sz w:val="20"/>
          <w:szCs w:val="20"/>
        </w:rPr>
      </w:pPr>
    </w:p>
    <w:p w14:paraId="2A63F8D9" w14:textId="0F6F329A" w:rsidR="00B31D31" w:rsidRDefault="00B31D31" w:rsidP="00445749">
      <w:pPr>
        <w:rPr>
          <w:rFonts w:ascii="Arial" w:hAnsi="Arial" w:cs="Arial"/>
          <w:b/>
          <w:sz w:val="20"/>
          <w:szCs w:val="20"/>
        </w:rPr>
      </w:pPr>
    </w:p>
    <w:p w14:paraId="37F5074D" w14:textId="6F65839D" w:rsidR="00B31D31" w:rsidRDefault="00B31D31" w:rsidP="00445749">
      <w:pPr>
        <w:rPr>
          <w:rFonts w:ascii="Arial" w:hAnsi="Arial" w:cs="Arial"/>
          <w:b/>
          <w:sz w:val="20"/>
          <w:szCs w:val="20"/>
        </w:rPr>
      </w:pPr>
    </w:p>
    <w:p w14:paraId="247716AC" w14:textId="5A0231A2" w:rsidR="00B31D31" w:rsidRDefault="00B31D31" w:rsidP="00445749">
      <w:pPr>
        <w:rPr>
          <w:rFonts w:ascii="Arial" w:hAnsi="Arial" w:cs="Arial"/>
          <w:b/>
          <w:sz w:val="20"/>
          <w:szCs w:val="20"/>
        </w:rPr>
      </w:pPr>
    </w:p>
    <w:bookmarkEnd w:id="45"/>
    <w:p w14:paraId="1E84BB63" w14:textId="5161BCB7" w:rsidR="00382886" w:rsidRPr="00935804" w:rsidRDefault="00382886" w:rsidP="00382886">
      <w:pPr>
        <w:keepLines/>
        <w:pageBreakBefore/>
        <w:tabs>
          <w:tab w:val="left" w:pos="0"/>
        </w:tabs>
        <w:rPr>
          <w:rFonts w:ascii="Arial" w:hAnsi="Arial" w:cs="Arial"/>
          <w:b/>
          <w:sz w:val="20"/>
          <w:szCs w:val="20"/>
        </w:rPr>
      </w:pPr>
      <w:r w:rsidRPr="008002CC">
        <w:rPr>
          <w:rFonts w:ascii="Arial" w:hAnsi="Arial" w:cs="Arial"/>
          <w:b/>
          <w:bCs/>
          <w:iCs/>
          <w:sz w:val="20"/>
          <w:szCs w:val="20"/>
        </w:rPr>
        <w:lastRenderedPageBreak/>
        <w:t>OBRAZEC 1</w:t>
      </w:r>
      <w:r w:rsidR="00BC7359" w:rsidRPr="008002CC">
        <w:rPr>
          <w:rFonts w:ascii="Arial" w:hAnsi="Arial" w:cs="Arial"/>
          <w:b/>
          <w:bCs/>
          <w:iCs/>
          <w:sz w:val="20"/>
          <w:szCs w:val="20"/>
        </w:rPr>
        <w:t>0</w:t>
      </w:r>
      <w:r w:rsidRPr="008002CC">
        <w:rPr>
          <w:rFonts w:ascii="Arial" w:hAnsi="Arial" w:cs="Arial"/>
          <w:bCs/>
          <w:iCs/>
          <w:sz w:val="20"/>
          <w:szCs w:val="20"/>
        </w:rPr>
        <w:t>:</w:t>
      </w:r>
      <w:r w:rsidRPr="00935804">
        <w:rPr>
          <w:rFonts w:ascii="Arial" w:hAnsi="Arial" w:cs="Arial"/>
          <w:b/>
          <w:sz w:val="20"/>
          <w:szCs w:val="20"/>
        </w:rPr>
        <w:t xml:space="preserve"> KADROVSKA SPOSOBNOST</w:t>
      </w:r>
      <w:r w:rsidR="00D733A9" w:rsidRPr="00935804">
        <w:rPr>
          <w:rFonts w:ascii="Arial" w:hAnsi="Arial" w:cs="Arial"/>
          <w:b/>
          <w:sz w:val="20"/>
          <w:szCs w:val="20"/>
        </w:rPr>
        <w:t xml:space="preserve"> PONUDNIKA</w:t>
      </w:r>
    </w:p>
    <w:p w14:paraId="65159057" w14:textId="77777777" w:rsidR="00382886" w:rsidRPr="000344EF" w:rsidRDefault="00382886" w:rsidP="00382886">
      <w:pPr>
        <w:rPr>
          <w:rFonts w:ascii="Arial" w:hAnsi="Arial" w:cs="Arial"/>
          <w:b/>
          <w:color w:val="000000" w:themeColor="text1"/>
          <w:sz w:val="20"/>
          <w:szCs w:val="20"/>
        </w:rPr>
      </w:pPr>
    </w:p>
    <w:p w14:paraId="6B5D78A9" w14:textId="77777777" w:rsidR="00382886" w:rsidRPr="000344EF" w:rsidRDefault="00382886" w:rsidP="00382886">
      <w:pPr>
        <w:jc w:val="both"/>
        <w:rPr>
          <w:rFonts w:ascii="Arial" w:hAnsi="Arial" w:cs="Arial"/>
          <w:color w:val="000000" w:themeColor="text1"/>
          <w:sz w:val="20"/>
          <w:szCs w:val="20"/>
        </w:rPr>
      </w:pPr>
    </w:p>
    <w:p w14:paraId="7BEAD0C5" w14:textId="77777777" w:rsidR="00382886" w:rsidRPr="000344EF" w:rsidRDefault="00382886" w:rsidP="00382886">
      <w:pPr>
        <w:jc w:val="both"/>
        <w:rPr>
          <w:rFonts w:ascii="Arial" w:hAnsi="Arial" w:cs="Arial"/>
          <w:color w:val="000000" w:themeColor="text1"/>
          <w:sz w:val="20"/>
          <w:szCs w:val="20"/>
        </w:rPr>
      </w:pPr>
      <w:r w:rsidRPr="000344EF">
        <w:rPr>
          <w:rFonts w:ascii="Arial" w:hAnsi="Arial" w:cs="Arial"/>
          <w:color w:val="000000" w:themeColor="text1"/>
          <w:sz w:val="20"/>
          <w:szCs w:val="20"/>
        </w:rPr>
        <w:t>Datum: ________________</w:t>
      </w:r>
    </w:p>
    <w:p w14:paraId="7A580CA0" w14:textId="77777777" w:rsidR="00382886" w:rsidRPr="000344EF" w:rsidRDefault="00382886" w:rsidP="00382886">
      <w:pPr>
        <w:jc w:val="both"/>
        <w:rPr>
          <w:rFonts w:ascii="Arial" w:hAnsi="Arial" w:cs="Arial"/>
          <w:color w:val="000000" w:themeColor="text1"/>
          <w:sz w:val="20"/>
          <w:szCs w:val="20"/>
        </w:rPr>
      </w:pPr>
      <w:r w:rsidRPr="000344EF">
        <w:rPr>
          <w:rFonts w:ascii="Arial" w:hAnsi="Arial" w:cs="Arial"/>
          <w:color w:val="000000" w:themeColor="text1"/>
          <w:sz w:val="20"/>
          <w:szCs w:val="20"/>
        </w:rPr>
        <w:t>Ponudba št.: ____________</w:t>
      </w:r>
    </w:p>
    <w:p w14:paraId="1EE94818" w14:textId="77777777" w:rsidR="00382886" w:rsidRPr="000344EF" w:rsidRDefault="00382886" w:rsidP="00382886">
      <w:pPr>
        <w:keepLines/>
        <w:tabs>
          <w:tab w:val="left" w:pos="0"/>
        </w:tabs>
        <w:rPr>
          <w:rFonts w:ascii="Arial" w:hAnsi="Arial" w:cs="Arial"/>
          <w:b/>
          <w:color w:val="000000" w:themeColor="text1"/>
          <w:sz w:val="20"/>
          <w:szCs w:val="20"/>
        </w:rPr>
      </w:pPr>
    </w:p>
    <w:p w14:paraId="4F0C6E9B" w14:textId="308CD09C" w:rsidR="00382886" w:rsidRPr="008D1A19" w:rsidRDefault="00382886" w:rsidP="00382886">
      <w:pPr>
        <w:pStyle w:val="Telo"/>
        <w:spacing w:line="280" w:lineRule="exact"/>
        <w:rPr>
          <w:rFonts w:ascii="Arial" w:hAnsi="Arial" w:cs="Arial"/>
          <w:b/>
          <w:i w:val="0"/>
          <w:color w:val="000000" w:themeColor="text1"/>
          <w:sz w:val="20"/>
        </w:rPr>
      </w:pPr>
      <w:r w:rsidRPr="00094BA3">
        <w:rPr>
          <w:rFonts w:ascii="Arial" w:hAnsi="Arial" w:cs="Arial"/>
          <w:b/>
          <w:i w:val="0"/>
          <w:color w:val="0D0D0D" w:themeColor="text1" w:themeTint="F2"/>
          <w:sz w:val="20"/>
        </w:rPr>
        <w:t>Predmet naročila</w:t>
      </w:r>
      <w:r w:rsidRPr="00FB79D3">
        <w:rPr>
          <w:rFonts w:ascii="Arial" w:hAnsi="Arial" w:cs="Arial"/>
          <w:b/>
          <w:i w:val="0"/>
          <w:color w:val="0D0D0D" w:themeColor="text1" w:themeTint="F2"/>
          <w:sz w:val="20"/>
        </w:rPr>
        <w:t xml:space="preserve">: </w:t>
      </w:r>
      <w:r w:rsidRPr="008D1A19">
        <w:rPr>
          <w:rFonts w:ascii="Arial" w:hAnsi="Arial" w:cs="Arial"/>
          <w:b/>
          <w:i w:val="0"/>
          <w:color w:val="0D0D0D" w:themeColor="text1" w:themeTint="F2"/>
          <w:sz w:val="20"/>
        </w:rPr>
        <w:t>»</w:t>
      </w:r>
      <w:r w:rsidR="008D1A19" w:rsidRPr="008D1A19">
        <w:rPr>
          <w:rFonts w:ascii="Arial" w:hAnsi="Arial" w:cs="Arial"/>
          <w:b/>
          <w:bCs/>
          <w:i w:val="0"/>
          <w:sz w:val="20"/>
        </w:rPr>
        <w:t>Rekonstrukcija opornega zidu in palisad pod železniško progo št. 34 Maribor Prevalje - d. m. v naselju Poljana</w:t>
      </w:r>
      <w:r w:rsidR="00E7576B" w:rsidRPr="008D1A19">
        <w:rPr>
          <w:rFonts w:ascii="Arial" w:hAnsi="Arial" w:cs="Arial"/>
          <w:b/>
          <w:i w:val="0"/>
          <w:color w:val="000000" w:themeColor="text1"/>
          <w:sz w:val="20"/>
        </w:rPr>
        <w:t>«</w:t>
      </w:r>
    </w:p>
    <w:p w14:paraId="2AFC0D5F" w14:textId="77777777" w:rsidR="00382886" w:rsidRPr="000344EF" w:rsidRDefault="00382886" w:rsidP="00382886">
      <w:pPr>
        <w:tabs>
          <w:tab w:val="center" w:pos="4536"/>
          <w:tab w:val="right" w:pos="9072"/>
        </w:tabs>
        <w:rPr>
          <w:rFonts w:ascii="Arial" w:hAnsi="Arial" w:cs="Arial"/>
          <w:b/>
          <w:color w:val="000000" w:themeColor="text1"/>
          <w:sz w:val="20"/>
          <w:szCs w:val="20"/>
        </w:rPr>
      </w:pPr>
    </w:p>
    <w:p w14:paraId="2299BFEB" w14:textId="77777777" w:rsidR="00382886" w:rsidRPr="000344EF" w:rsidRDefault="00382886" w:rsidP="00382886">
      <w:pPr>
        <w:tabs>
          <w:tab w:val="center" w:pos="4536"/>
          <w:tab w:val="right" w:pos="9072"/>
        </w:tabs>
        <w:rPr>
          <w:rFonts w:ascii="Arial" w:hAnsi="Arial" w:cs="Arial"/>
          <w:b/>
          <w:color w:val="000000" w:themeColor="text1"/>
          <w:sz w:val="20"/>
          <w:szCs w:val="20"/>
        </w:rPr>
      </w:pPr>
      <w:r w:rsidRPr="000344EF">
        <w:rPr>
          <w:rFonts w:ascii="Arial" w:hAnsi="Arial" w:cs="Arial"/>
          <w:b/>
          <w:color w:val="000000" w:themeColor="text1"/>
          <w:sz w:val="20"/>
          <w:szCs w:val="20"/>
        </w:rPr>
        <w:t>PODATKI O KADRU</w:t>
      </w:r>
    </w:p>
    <w:p w14:paraId="7F645C01" w14:textId="77777777" w:rsidR="00382886" w:rsidRPr="000344EF" w:rsidRDefault="00382886" w:rsidP="00382886">
      <w:pPr>
        <w:tabs>
          <w:tab w:val="center" w:pos="4536"/>
          <w:tab w:val="right" w:pos="9072"/>
        </w:tabs>
        <w:rPr>
          <w:rFonts w:ascii="Arial" w:hAnsi="Arial" w:cs="Arial"/>
          <w:b/>
          <w:color w:val="000000" w:themeColor="text1"/>
          <w:sz w:val="20"/>
          <w:szCs w:val="20"/>
        </w:rPr>
      </w:pPr>
    </w:p>
    <w:p w14:paraId="482A9710" w14:textId="7633CFE0" w:rsidR="00382886" w:rsidRPr="000344EF" w:rsidRDefault="00382886" w:rsidP="00382886">
      <w:pPr>
        <w:jc w:val="both"/>
        <w:rPr>
          <w:rFonts w:ascii="Arial" w:hAnsi="Arial" w:cs="Arial"/>
          <w:color w:val="000000" w:themeColor="text1"/>
          <w:sz w:val="20"/>
          <w:szCs w:val="20"/>
        </w:rPr>
      </w:pPr>
      <w:r w:rsidRPr="000344EF">
        <w:rPr>
          <w:rFonts w:ascii="Arial" w:hAnsi="Arial" w:cs="Arial"/>
          <w:color w:val="000000" w:themeColor="text1"/>
          <w:sz w:val="20"/>
          <w:szCs w:val="20"/>
        </w:rPr>
        <w:t>Ponudnik je dolžan navesti ime in priimek kadra, ki bo sodeloval pri izvajanju pogodbe in ki izpolnjuje kadrovske pogoje, določene v »Pogoji za sodelovanje« točka 5.1.2.4.</w:t>
      </w:r>
      <w:r w:rsidR="001C5284" w:rsidRPr="000344EF">
        <w:rPr>
          <w:rFonts w:ascii="Arial" w:hAnsi="Arial" w:cs="Arial"/>
          <w:color w:val="000000" w:themeColor="text1"/>
          <w:sz w:val="20"/>
          <w:szCs w:val="20"/>
        </w:rPr>
        <w:t xml:space="preserve"> </w:t>
      </w:r>
      <w:r w:rsidRPr="000344EF">
        <w:rPr>
          <w:rFonts w:ascii="Arial" w:hAnsi="Arial" w:cs="Arial"/>
          <w:color w:val="000000" w:themeColor="text1"/>
          <w:sz w:val="20"/>
          <w:szCs w:val="20"/>
        </w:rPr>
        <w:t>iz te razpisne dokumentacije.</w:t>
      </w:r>
    </w:p>
    <w:p w14:paraId="3C28E49A" w14:textId="77777777" w:rsidR="00C65B85" w:rsidRDefault="00C65B85" w:rsidP="00C65B85">
      <w:pPr>
        <w:tabs>
          <w:tab w:val="center" w:pos="4536"/>
          <w:tab w:val="right" w:pos="9072"/>
        </w:tabs>
        <w:rPr>
          <w:rFonts w:ascii="Arial" w:hAnsi="Arial" w:cs="Arial"/>
          <w:b/>
          <w:color w:val="000000" w:themeColor="text1"/>
          <w:sz w:val="20"/>
          <w:szCs w:val="20"/>
        </w:rPr>
      </w:pPr>
    </w:p>
    <w:p w14:paraId="07D6AEAE" w14:textId="0891A9EB" w:rsidR="00C65B85" w:rsidRDefault="00C65B85" w:rsidP="00C65B85">
      <w:pPr>
        <w:tabs>
          <w:tab w:val="center" w:pos="4536"/>
          <w:tab w:val="right" w:pos="9072"/>
        </w:tabs>
        <w:rPr>
          <w:rFonts w:ascii="Arial" w:hAnsi="Arial" w:cs="Arial"/>
          <w:b/>
          <w:sz w:val="20"/>
          <w:szCs w:val="20"/>
        </w:rPr>
      </w:pPr>
      <w:r w:rsidRPr="00D310E5">
        <w:rPr>
          <w:rFonts w:ascii="Arial" w:hAnsi="Arial" w:cs="Arial"/>
          <w:b/>
          <w:sz w:val="20"/>
          <w:szCs w:val="20"/>
        </w:rPr>
        <w:t>VODJA DEL</w:t>
      </w:r>
      <w:r w:rsidR="00D310E5" w:rsidRPr="00D310E5">
        <w:rPr>
          <w:rFonts w:ascii="Arial" w:hAnsi="Arial" w:cs="Arial"/>
          <w:b/>
          <w:sz w:val="20"/>
          <w:szCs w:val="20"/>
        </w:rPr>
        <w:t xml:space="preserve"> </w:t>
      </w:r>
      <w:proofErr w:type="spellStart"/>
      <w:r w:rsidR="00D310E5" w:rsidRPr="00D310E5">
        <w:rPr>
          <w:rFonts w:ascii="Arial" w:hAnsi="Arial" w:cs="Arial"/>
          <w:b/>
          <w:color w:val="000000" w:themeColor="text1"/>
          <w:sz w:val="20"/>
          <w:szCs w:val="20"/>
        </w:rPr>
        <w:t>Vz</w:t>
      </w:r>
      <w:proofErr w:type="spellEnd"/>
      <w:r w:rsidRPr="00D310E5">
        <w:rPr>
          <w:rFonts w:ascii="Arial" w:hAnsi="Arial" w:cs="Arial"/>
          <w:b/>
          <w:sz w:val="20"/>
          <w:szCs w:val="20"/>
        </w:rPr>
        <w:t>:</w:t>
      </w:r>
    </w:p>
    <w:tbl>
      <w:tblPr>
        <w:tblStyle w:val="Tabelamrea"/>
        <w:tblW w:w="9151" w:type="dxa"/>
        <w:tblLook w:val="04A0" w:firstRow="1" w:lastRow="0" w:firstColumn="1" w:lastColumn="0" w:noHBand="0" w:noVBand="1"/>
      </w:tblPr>
      <w:tblGrid>
        <w:gridCol w:w="3539"/>
        <w:gridCol w:w="5612"/>
      </w:tblGrid>
      <w:tr w:rsidR="00C65B85" w:rsidRPr="00650BE3" w14:paraId="206B28D3" w14:textId="77777777" w:rsidTr="00D310E5">
        <w:trPr>
          <w:trHeight w:val="424"/>
        </w:trPr>
        <w:tc>
          <w:tcPr>
            <w:tcW w:w="3539" w:type="dxa"/>
            <w:shd w:val="clear" w:color="auto" w:fill="C6D9F1" w:themeFill="text2" w:themeFillTint="33"/>
            <w:vAlign w:val="center"/>
          </w:tcPr>
          <w:p w14:paraId="51F80EAB" w14:textId="77777777" w:rsidR="00C65B85" w:rsidRPr="00650BE3" w:rsidRDefault="00C65B85" w:rsidP="00813472">
            <w:pPr>
              <w:tabs>
                <w:tab w:val="center" w:pos="4536"/>
                <w:tab w:val="right" w:pos="9072"/>
              </w:tabs>
              <w:rPr>
                <w:rFonts w:ascii="Arial" w:hAnsi="Arial" w:cs="Arial"/>
                <w:sz w:val="20"/>
                <w:szCs w:val="20"/>
              </w:rPr>
            </w:pPr>
            <w:r w:rsidRPr="00650BE3">
              <w:rPr>
                <w:rFonts w:ascii="Arial" w:hAnsi="Arial" w:cs="Arial"/>
                <w:sz w:val="20"/>
                <w:szCs w:val="20"/>
              </w:rPr>
              <w:t>Ime in priimek</w:t>
            </w:r>
          </w:p>
        </w:tc>
        <w:tc>
          <w:tcPr>
            <w:tcW w:w="5612" w:type="dxa"/>
            <w:vAlign w:val="center"/>
          </w:tcPr>
          <w:p w14:paraId="34579E92" w14:textId="77777777" w:rsidR="00C65B85" w:rsidRPr="00650BE3" w:rsidRDefault="00C65B85" w:rsidP="00813472">
            <w:pPr>
              <w:tabs>
                <w:tab w:val="center" w:pos="4536"/>
                <w:tab w:val="right" w:pos="9072"/>
              </w:tabs>
              <w:rPr>
                <w:rFonts w:ascii="Arial" w:hAnsi="Arial" w:cs="Arial"/>
                <w:sz w:val="20"/>
                <w:szCs w:val="20"/>
              </w:rPr>
            </w:pPr>
          </w:p>
        </w:tc>
      </w:tr>
      <w:tr w:rsidR="00C65B85" w:rsidRPr="00650BE3" w14:paraId="2D00DD7D" w14:textId="77777777" w:rsidTr="00D310E5">
        <w:trPr>
          <w:trHeight w:val="399"/>
        </w:trPr>
        <w:tc>
          <w:tcPr>
            <w:tcW w:w="3539" w:type="dxa"/>
            <w:shd w:val="clear" w:color="auto" w:fill="C6D9F1" w:themeFill="text2" w:themeFillTint="33"/>
            <w:vAlign w:val="center"/>
          </w:tcPr>
          <w:p w14:paraId="4A09DBB4" w14:textId="77777777" w:rsidR="00C65B85" w:rsidRPr="00650BE3" w:rsidRDefault="00C65B85" w:rsidP="00813472">
            <w:pPr>
              <w:tabs>
                <w:tab w:val="center" w:pos="4536"/>
                <w:tab w:val="right" w:pos="9072"/>
              </w:tabs>
              <w:rPr>
                <w:rFonts w:ascii="Arial" w:hAnsi="Arial" w:cs="Arial"/>
                <w:sz w:val="20"/>
                <w:szCs w:val="20"/>
              </w:rPr>
            </w:pPr>
            <w:r w:rsidRPr="00650BE3">
              <w:rPr>
                <w:rFonts w:ascii="Arial" w:hAnsi="Arial" w:cs="Arial"/>
                <w:sz w:val="20"/>
                <w:szCs w:val="20"/>
              </w:rPr>
              <w:t>Strokovna izobrazba (stopnja in smer</w:t>
            </w:r>
            <w:r w:rsidRPr="00650BE3">
              <w:rPr>
                <w:rFonts w:ascii="Arial" w:hAnsi="Arial" w:cs="Arial"/>
                <w:color w:val="0D0D0D" w:themeColor="text1" w:themeTint="F2"/>
                <w:sz w:val="20"/>
                <w:szCs w:val="20"/>
              </w:rPr>
              <w:t>) in številka vpisa v imenik pri IZS</w:t>
            </w:r>
          </w:p>
        </w:tc>
        <w:tc>
          <w:tcPr>
            <w:tcW w:w="5612" w:type="dxa"/>
            <w:vAlign w:val="center"/>
          </w:tcPr>
          <w:p w14:paraId="773E52F1" w14:textId="77777777" w:rsidR="00C65B85" w:rsidRPr="00650BE3" w:rsidRDefault="00C65B85" w:rsidP="00813472">
            <w:pPr>
              <w:tabs>
                <w:tab w:val="center" w:pos="4536"/>
                <w:tab w:val="right" w:pos="9072"/>
              </w:tabs>
              <w:rPr>
                <w:rFonts w:ascii="Arial" w:hAnsi="Arial" w:cs="Arial"/>
                <w:sz w:val="20"/>
                <w:szCs w:val="20"/>
              </w:rPr>
            </w:pPr>
          </w:p>
        </w:tc>
      </w:tr>
      <w:tr w:rsidR="00C65B85" w:rsidRPr="00650BE3" w14:paraId="15097260" w14:textId="77777777" w:rsidTr="00D310E5">
        <w:trPr>
          <w:trHeight w:val="424"/>
        </w:trPr>
        <w:tc>
          <w:tcPr>
            <w:tcW w:w="3539" w:type="dxa"/>
            <w:shd w:val="clear" w:color="auto" w:fill="C6D9F1" w:themeFill="text2" w:themeFillTint="33"/>
            <w:vAlign w:val="center"/>
          </w:tcPr>
          <w:p w14:paraId="153DDAA8" w14:textId="77777777" w:rsidR="00C65B85" w:rsidRPr="00650BE3" w:rsidRDefault="00C65B85" w:rsidP="00813472">
            <w:pPr>
              <w:tabs>
                <w:tab w:val="center" w:pos="4536"/>
                <w:tab w:val="right" w:pos="9072"/>
              </w:tabs>
              <w:rPr>
                <w:rFonts w:ascii="Arial" w:hAnsi="Arial" w:cs="Arial"/>
                <w:sz w:val="20"/>
                <w:szCs w:val="20"/>
              </w:rPr>
            </w:pPr>
            <w:r w:rsidRPr="00650BE3">
              <w:rPr>
                <w:rFonts w:ascii="Arial" w:hAnsi="Arial" w:cs="Arial"/>
                <w:sz w:val="20"/>
                <w:szCs w:val="20"/>
              </w:rPr>
              <w:t>Naziv in naslov delodajalca</w:t>
            </w:r>
          </w:p>
        </w:tc>
        <w:tc>
          <w:tcPr>
            <w:tcW w:w="5612" w:type="dxa"/>
            <w:vAlign w:val="center"/>
          </w:tcPr>
          <w:p w14:paraId="00FA1522" w14:textId="77777777" w:rsidR="00C65B85" w:rsidRPr="00650BE3" w:rsidRDefault="00C65B85" w:rsidP="00813472">
            <w:pPr>
              <w:tabs>
                <w:tab w:val="center" w:pos="4536"/>
                <w:tab w:val="right" w:pos="9072"/>
              </w:tabs>
              <w:rPr>
                <w:rFonts w:ascii="Arial" w:hAnsi="Arial" w:cs="Arial"/>
                <w:sz w:val="20"/>
                <w:szCs w:val="20"/>
              </w:rPr>
            </w:pPr>
          </w:p>
        </w:tc>
      </w:tr>
      <w:tr w:rsidR="00C65B85" w:rsidRPr="00650BE3" w14:paraId="34E666E5" w14:textId="77777777" w:rsidTr="00D310E5">
        <w:trPr>
          <w:trHeight w:val="399"/>
        </w:trPr>
        <w:tc>
          <w:tcPr>
            <w:tcW w:w="3539" w:type="dxa"/>
            <w:shd w:val="clear" w:color="auto" w:fill="C6D9F1" w:themeFill="text2" w:themeFillTint="33"/>
            <w:vAlign w:val="center"/>
          </w:tcPr>
          <w:p w14:paraId="2675891F" w14:textId="77777777" w:rsidR="00C65B85" w:rsidRPr="00650BE3" w:rsidRDefault="00C65B85" w:rsidP="00813472">
            <w:pPr>
              <w:tabs>
                <w:tab w:val="center" w:pos="4536"/>
                <w:tab w:val="right" w:pos="9072"/>
              </w:tabs>
              <w:rPr>
                <w:rFonts w:ascii="Arial" w:hAnsi="Arial" w:cs="Arial"/>
                <w:sz w:val="20"/>
                <w:szCs w:val="20"/>
              </w:rPr>
            </w:pPr>
            <w:r w:rsidRPr="00650BE3">
              <w:rPr>
                <w:rFonts w:ascii="Arial" w:hAnsi="Arial" w:cs="Arial"/>
                <w:sz w:val="20"/>
                <w:szCs w:val="20"/>
              </w:rPr>
              <w:t>Kontaktna oseba delodajalca in kontaktna številka</w:t>
            </w:r>
          </w:p>
        </w:tc>
        <w:tc>
          <w:tcPr>
            <w:tcW w:w="5612" w:type="dxa"/>
            <w:vAlign w:val="center"/>
          </w:tcPr>
          <w:p w14:paraId="061A2ABE" w14:textId="77777777" w:rsidR="00C65B85" w:rsidRPr="00650BE3" w:rsidRDefault="00C65B85" w:rsidP="00813472">
            <w:pPr>
              <w:tabs>
                <w:tab w:val="center" w:pos="4536"/>
                <w:tab w:val="right" w:pos="9072"/>
              </w:tabs>
              <w:rPr>
                <w:rFonts w:ascii="Arial" w:hAnsi="Arial" w:cs="Arial"/>
                <w:sz w:val="20"/>
                <w:szCs w:val="20"/>
              </w:rPr>
            </w:pPr>
          </w:p>
        </w:tc>
      </w:tr>
      <w:tr w:rsidR="00C65B85" w:rsidRPr="00A14BA6" w14:paraId="180FB2B3" w14:textId="77777777" w:rsidTr="00D310E5">
        <w:trPr>
          <w:trHeight w:val="424"/>
        </w:trPr>
        <w:tc>
          <w:tcPr>
            <w:tcW w:w="3539" w:type="dxa"/>
            <w:shd w:val="clear" w:color="auto" w:fill="C6D9F1" w:themeFill="text2" w:themeFillTint="33"/>
            <w:vAlign w:val="center"/>
          </w:tcPr>
          <w:p w14:paraId="5376DBE4" w14:textId="170DFDF7" w:rsidR="00C65B85" w:rsidRPr="00A14BA6" w:rsidRDefault="00C65B85" w:rsidP="00D310E5">
            <w:pPr>
              <w:tabs>
                <w:tab w:val="center" w:pos="4536"/>
                <w:tab w:val="right" w:pos="9072"/>
              </w:tabs>
              <w:jc w:val="both"/>
              <w:rPr>
                <w:rFonts w:ascii="Arial" w:hAnsi="Arial" w:cs="Arial"/>
                <w:color w:val="0D0D0D" w:themeColor="text1" w:themeTint="F2"/>
                <w:sz w:val="20"/>
                <w:szCs w:val="20"/>
              </w:rPr>
            </w:pPr>
            <w:r w:rsidRPr="00A14BA6">
              <w:rPr>
                <w:rFonts w:ascii="Arial" w:hAnsi="Arial" w:cs="Arial"/>
                <w:color w:val="0D0D0D" w:themeColor="text1" w:themeTint="F2"/>
                <w:sz w:val="20"/>
                <w:szCs w:val="20"/>
              </w:rPr>
              <w:t xml:space="preserve">Referenci </w:t>
            </w:r>
            <w:r w:rsidR="00991C63" w:rsidRPr="00A14BA6">
              <w:rPr>
                <w:rFonts w:ascii="Arial" w:hAnsi="Arial" w:cs="Arial"/>
                <w:iCs/>
                <w:color w:val="0D0D0D" w:themeColor="text1" w:themeTint="F2"/>
                <w:sz w:val="20"/>
              </w:rPr>
              <w:t xml:space="preserve">s področja vodenja </w:t>
            </w:r>
            <w:r w:rsidR="007D0E78" w:rsidRPr="005675FA">
              <w:rPr>
                <w:rFonts w:ascii="Arial" w:hAnsi="Arial" w:cs="Arial"/>
                <w:bCs/>
                <w:sz w:val="20"/>
                <w:szCs w:val="20"/>
              </w:rPr>
              <w:t>sanaciji pobočja ali zaščite nestabilnega nasipa ali sanacija podporne konstrukcije na železniški ali cestni infrastrukturi oziroma v vodotoku</w:t>
            </w:r>
          </w:p>
        </w:tc>
        <w:tc>
          <w:tcPr>
            <w:tcW w:w="5612" w:type="dxa"/>
            <w:vAlign w:val="center"/>
          </w:tcPr>
          <w:p w14:paraId="11DE9279" w14:textId="77777777" w:rsidR="00C65B85" w:rsidRPr="00A14BA6" w:rsidRDefault="00C65B85" w:rsidP="00813472">
            <w:pPr>
              <w:tabs>
                <w:tab w:val="center" w:pos="4536"/>
                <w:tab w:val="right" w:pos="9072"/>
              </w:tabs>
              <w:rPr>
                <w:rFonts w:ascii="Arial" w:hAnsi="Arial" w:cs="Arial"/>
                <w:color w:val="0D0D0D" w:themeColor="text1" w:themeTint="F2"/>
                <w:sz w:val="20"/>
              </w:rPr>
            </w:pPr>
            <w:r w:rsidRPr="00A14BA6">
              <w:rPr>
                <w:rFonts w:ascii="Arial" w:hAnsi="Arial" w:cs="Arial"/>
                <w:color w:val="0D0D0D" w:themeColor="text1" w:themeTint="F2"/>
                <w:sz w:val="20"/>
              </w:rPr>
              <w:t>Referenca 1:</w:t>
            </w:r>
          </w:p>
          <w:p w14:paraId="22A5DADD" w14:textId="77777777" w:rsidR="00C65B85" w:rsidRPr="00A14BA6" w:rsidRDefault="00C65B85" w:rsidP="00813472">
            <w:pPr>
              <w:tabs>
                <w:tab w:val="center" w:pos="4536"/>
                <w:tab w:val="right" w:pos="9072"/>
              </w:tabs>
              <w:rPr>
                <w:rFonts w:ascii="Arial" w:hAnsi="Arial" w:cs="Arial"/>
                <w:color w:val="0D0D0D" w:themeColor="text1" w:themeTint="F2"/>
                <w:sz w:val="20"/>
              </w:rPr>
            </w:pPr>
          </w:p>
          <w:p w14:paraId="4FCA1EE2" w14:textId="77777777" w:rsidR="00C65B85" w:rsidRPr="00A14BA6" w:rsidRDefault="00C65B85" w:rsidP="00813472">
            <w:pPr>
              <w:tabs>
                <w:tab w:val="center" w:pos="4536"/>
                <w:tab w:val="right" w:pos="9072"/>
              </w:tabs>
              <w:rPr>
                <w:rFonts w:ascii="Arial" w:hAnsi="Arial" w:cs="Arial"/>
                <w:color w:val="0D0D0D" w:themeColor="text1" w:themeTint="F2"/>
                <w:sz w:val="20"/>
                <w:szCs w:val="20"/>
              </w:rPr>
            </w:pPr>
            <w:r w:rsidRPr="00A14BA6">
              <w:rPr>
                <w:rFonts w:ascii="Arial" w:hAnsi="Arial" w:cs="Arial"/>
                <w:color w:val="0D0D0D" w:themeColor="text1" w:themeTint="F2"/>
                <w:sz w:val="20"/>
              </w:rPr>
              <w:t>Referenca 2:</w:t>
            </w:r>
          </w:p>
        </w:tc>
      </w:tr>
      <w:tr w:rsidR="00C65B85" w:rsidRPr="00A14BA6" w14:paraId="7D428E33" w14:textId="77777777" w:rsidTr="00D310E5">
        <w:trPr>
          <w:trHeight w:val="424"/>
        </w:trPr>
        <w:tc>
          <w:tcPr>
            <w:tcW w:w="3539" w:type="dxa"/>
            <w:shd w:val="clear" w:color="auto" w:fill="C6D9F1" w:themeFill="text2" w:themeFillTint="33"/>
            <w:vAlign w:val="center"/>
          </w:tcPr>
          <w:p w14:paraId="2D473467" w14:textId="77777777" w:rsidR="00C65B85" w:rsidRPr="00A14BA6" w:rsidRDefault="00C65B85" w:rsidP="00813472">
            <w:pPr>
              <w:tabs>
                <w:tab w:val="center" w:pos="4536"/>
                <w:tab w:val="right" w:pos="9072"/>
              </w:tabs>
              <w:rPr>
                <w:rFonts w:ascii="Arial" w:hAnsi="Arial" w:cs="Arial"/>
                <w:color w:val="0D0D0D" w:themeColor="text1" w:themeTint="F2"/>
                <w:sz w:val="20"/>
                <w:szCs w:val="20"/>
              </w:rPr>
            </w:pPr>
            <w:r w:rsidRPr="00A14BA6">
              <w:rPr>
                <w:rFonts w:ascii="Arial" w:hAnsi="Arial" w:cs="Arial"/>
                <w:color w:val="0D0D0D" w:themeColor="text1" w:themeTint="F2"/>
                <w:sz w:val="20"/>
                <w:szCs w:val="20"/>
              </w:rPr>
              <w:t>Vrednost reference v EUR brez DDV in obdobje izvedbe (mesec in leto)</w:t>
            </w:r>
          </w:p>
        </w:tc>
        <w:tc>
          <w:tcPr>
            <w:tcW w:w="5612" w:type="dxa"/>
            <w:vAlign w:val="center"/>
          </w:tcPr>
          <w:p w14:paraId="1FB20FD0" w14:textId="77777777" w:rsidR="00C65B85" w:rsidRPr="00A14BA6" w:rsidRDefault="00C65B85" w:rsidP="00813472">
            <w:pPr>
              <w:tabs>
                <w:tab w:val="center" w:pos="4536"/>
                <w:tab w:val="right" w:pos="9072"/>
              </w:tabs>
              <w:rPr>
                <w:rFonts w:ascii="Arial" w:hAnsi="Arial" w:cs="Arial"/>
                <w:color w:val="0D0D0D" w:themeColor="text1" w:themeTint="F2"/>
                <w:sz w:val="20"/>
                <w:szCs w:val="20"/>
              </w:rPr>
            </w:pPr>
            <w:r w:rsidRPr="00A14BA6">
              <w:rPr>
                <w:rFonts w:ascii="Arial" w:hAnsi="Arial" w:cs="Arial"/>
                <w:color w:val="0D0D0D" w:themeColor="text1" w:themeTint="F2"/>
                <w:sz w:val="20"/>
                <w:szCs w:val="20"/>
              </w:rPr>
              <w:t>Referenca 1:</w:t>
            </w:r>
          </w:p>
          <w:p w14:paraId="0D15617A" w14:textId="77777777" w:rsidR="00C65B85" w:rsidRPr="00A14BA6" w:rsidRDefault="00C65B85" w:rsidP="00813472">
            <w:pPr>
              <w:tabs>
                <w:tab w:val="center" w:pos="4536"/>
                <w:tab w:val="right" w:pos="9072"/>
              </w:tabs>
              <w:rPr>
                <w:rFonts w:ascii="Arial" w:hAnsi="Arial" w:cs="Arial"/>
                <w:color w:val="0D0D0D" w:themeColor="text1" w:themeTint="F2"/>
                <w:sz w:val="20"/>
                <w:szCs w:val="20"/>
              </w:rPr>
            </w:pPr>
          </w:p>
          <w:p w14:paraId="084940AB" w14:textId="77777777" w:rsidR="00C65B85" w:rsidRPr="00A14BA6" w:rsidRDefault="00C65B85" w:rsidP="00813472">
            <w:pPr>
              <w:tabs>
                <w:tab w:val="center" w:pos="4536"/>
                <w:tab w:val="right" w:pos="9072"/>
              </w:tabs>
              <w:rPr>
                <w:rFonts w:ascii="Arial" w:hAnsi="Arial" w:cs="Arial"/>
                <w:color w:val="0D0D0D" w:themeColor="text1" w:themeTint="F2"/>
                <w:sz w:val="20"/>
                <w:szCs w:val="20"/>
              </w:rPr>
            </w:pPr>
            <w:r w:rsidRPr="00A14BA6">
              <w:rPr>
                <w:rFonts w:ascii="Arial" w:hAnsi="Arial" w:cs="Arial"/>
                <w:color w:val="0D0D0D" w:themeColor="text1" w:themeTint="F2"/>
                <w:sz w:val="20"/>
                <w:szCs w:val="20"/>
              </w:rPr>
              <w:t>Referenca 2:</w:t>
            </w:r>
          </w:p>
        </w:tc>
      </w:tr>
    </w:tbl>
    <w:p w14:paraId="03973511" w14:textId="77777777" w:rsidR="00E9170D" w:rsidRDefault="00E9170D" w:rsidP="00D310E5">
      <w:pPr>
        <w:autoSpaceDE w:val="0"/>
        <w:autoSpaceDN w:val="0"/>
        <w:adjustRightInd w:val="0"/>
        <w:jc w:val="both"/>
        <w:rPr>
          <w:rFonts w:ascii="Arial" w:hAnsi="Arial" w:cs="Arial"/>
          <w:iCs/>
          <w:color w:val="948A54" w:themeColor="background2" w:themeShade="80"/>
          <w:sz w:val="18"/>
          <w:szCs w:val="18"/>
        </w:rPr>
      </w:pPr>
    </w:p>
    <w:p w14:paraId="4F9BD90E" w14:textId="69F553A8" w:rsidR="00D310E5" w:rsidRPr="00D310E5" w:rsidRDefault="00D310E5" w:rsidP="00D310E5">
      <w:pPr>
        <w:autoSpaceDE w:val="0"/>
        <w:autoSpaceDN w:val="0"/>
        <w:adjustRightInd w:val="0"/>
        <w:jc w:val="both"/>
        <w:rPr>
          <w:rFonts w:ascii="Arial" w:hAnsi="Arial" w:cs="Arial"/>
          <w:iCs/>
          <w:color w:val="948A54" w:themeColor="background2" w:themeShade="80"/>
          <w:sz w:val="18"/>
          <w:szCs w:val="18"/>
        </w:rPr>
      </w:pPr>
      <w:r w:rsidRPr="00D310E5">
        <w:rPr>
          <w:rFonts w:ascii="Arial" w:hAnsi="Arial" w:cs="Arial"/>
          <w:iCs/>
          <w:color w:val="948A54" w:themeColor="background2" w:themeShade="80"/>
          <w:sz w:val="18"/>
          <w:szCs w:val="18"/>
        </w:rPr>
        <w:t>*Priložiti dokazilo, da:</w:t>
      </w:r>
    </w:p>
    <w:p w14:paraId="40536207" w14:textId="77777777" w:rsidR="00E9170D" w:rsidRPr="00E9170D" w:rsidRDefault="00E9170D" w:rsidP="007C77DA">
      <w:pPr>
        <w:pStyle w:val="Odstavekseznama"/>
        <w:numPr>
          <w:ilvl w:val="0"/>
          <w:numId w:val="19"/>
        </w:numPr>
        <w:autoSpaceDE w:val="0"/>
        <w:autoSpaceDN w:val="0"/>
        <w:adjustRightInd w:val="0"/>
        <w:jc w:val="both"/>
        <w:rPr>
          <w:rFonts w:ascii="Arial" w:hAnsi="Arial" w:cs="Arial"/>
          <w:iCs/>
          <w:color w:val="948A54" w:themeColor="background2" w:themeShade="80"/>
          <w:sz w:val="18"/>
          <w:szCs w:val="18"/>
        </w:rPr>
      </w:pPr>
      <w:r w:rsidRPr="00E9170D">
        <w:rPr>
          <w:rFonts w:ascii="Arial" w:hAnsi="Arial" w:cs="Arial"/>
          <w:iCs/>
          <w:color w:val="948A54" w:themeColor="background2" w:themeShade="80"/>
          <w:sz w:val="18"/>
          <w:szCs w:val="18"/>
        </w:rPr>
        <w:t>Kopija obrazca M.1</w:t>
      </w:r>
    </w:p>
    <w:p w14:paraId="28E2C1DC" w14:textId="41CB65E9" w:rsidR="00D310E5" w:rsidRPr="00D310E5" w:rsidRDefault="00D310E5" w:rsidP="007C77DA">
      <w:pPr>
        <w:numPr>
          <w:ilvl w:val="0"/>
          <w:numId w:val="19"/>
        </w:numPr>
        <w:spacing w:line="276" w:lineRule="auto"/>
        <w:ind w:left="851"/>
        <w:jc w:val="both"/>
        <w:rPr>
          <w:rFonts w:ascii="Arial" w:hAnsi="Arial" w:cs="Arial"/>
          <w:color w:val="948A54" w:themeColor="background2" w:themeShade="80"/>
          <w:sz w:val="18"/>
          <w:szCs w:val="18"/>
          <w:lang w:eastAsia="en-US"/>
        </w:rPr>
      </w:pPr>
      <w:r w:rsidRPr="00D310E5">
        <w:rPr>
          <w:rFonts w:ascii="Arial" w:hAnsi="Arial" w:cs="Arial"/>
          <w:color w:val="948A54" w:themeColor="background2" w:themeShade="80"/>
          <w:sz w:val="18"/>
          <w:szCs w:val="18"/>
          <w:lang w:eastAsia="en-US"/>
        </w:rPr>
        <w:t>ima strokovno izobrazbo vsaj VII. stopnje s področja gradbeništva,</w:t>
      </w:r>
    </w:p>
    <w:p w14:paraId="1E33CB3F" w14:textId="77777777" w:rsidR="00D310E5" w:rsidRPr="00D310E5" w:rsidRDefault="00D310E5" w:rsidP="007C77DA">
      <w:pPr>
        <w:numPr>
          <w:ilvl w:val="0"/>
          <w:numId w:val="19"/>
        </w:numPr>
        <w:spacing w:line="276" w:lineRule="auto"/>
        <w:ind w:left="851"/>
        <w:jc w:val="both"/>
        <w:rPr>
          <w:rFonts w:ascii="Arial" w:hAnsi="Arial" w:cs="Arial"/>
          <w:color w:val="948A54" w:themeColor="background2" w:themeShade="80"/>
          <w:sz w:val="18"/>
          <w:szCs w:val="18"/>
          <w:lang w:eastAsia="en-US"/>
        </w:rPr>
      </w:pPr>
      <w:r w:rsidRPr="00D310E5">
        <w:rPr>
          <w:rFonts w:ascii="Arial" w:hAnsi="Arial" w:cs="Arial"/>
          <w:color w:val="948A54" w:themeColor="background2" w:themeShade="80"/>
          <w:sz w:val="18"/>
          <w:szCs w:val="18"/>
          <w:lang w:eastAsia="en-US"/>
        </w:rPr>
        <w:t>je vpisan v imenik pooblaščenih inženirjev z aktivnim poklicnim nazivom (Pi) ali imenik aktivnih vodij del (</w:t>
      </w:r>
      <w:proofErr w:type="spellStart"/>
      <w:r w:rsidRPr="00D310E5">
        <w:rPr>
          <w:rFonts w:ascii="Arial" w:hAnsi="Arial" w:cs="Arial"/>
          <w:color w:val="948A54" w:themeColor="background2" w:themeShade="80"/>
          <w:sz w:val="18"/>
          <w:szCs w:val="18"/>
          <w:lang w:eastAsia="en-US"/>
        </w:rPr>
        <w:t>Vz</w:t>
      </w:r>
      <w:proofErr w:type="spellEnd"/>
      <w:r w:rsidRPr="00D310E5">
        <w:rPr>
          <w:rFonts w:ascii="Arial" w:hAnsi="Arial" w:cs="Arial"/>
          <w:color w:val="948A54" w:themeColor="background2" w:themeShade="80"/>
          <w:sz w:val="18"/>
          <w:szCs w:val="18"/>
          <w:lang w:eastAsia="en-US"/>
        </w:rPr>
        <w:t xml:space="preserve">) pristojne poklicne zbornice v Republiki Sloveniji (IZS), </w:t>
      </w:r>
    </w:p>
    <w:p w14:paraId="4408FDD0" w14:textId="77777777" w:rsidR="00D310E5" w:rsidRPr="00D310E5" w:rsidRDefault="00D310E5" w:rsidP="007C77DA">
      <w:pPr>
        <w:numPr>
          <w:ilvl w:val="0"/>
          <w:numId w:val="19"/>
        </w:numPr>
        <w:spacing w:line="276" w:lineRule="auto"/>
        <w:ind w:left="851"/>
        <w:jc w:val="both"/>
        <w:rPr>
          <w:rFonts w:ascii="Arial" w:hAnsi="Arial" w:cs="Arial"/>
          <w:color w:val="948A54" w:themeColor="background2" w:themeShade="80"/>
          <w:sz w:val="18"/>
          <w:szCs w:val="18"/>
          <w:lang w:eastAsia="en-US"/>
        </w:rPr>
      </w:pPr>
      <w:r w:rsidRPr="00D310E5">
        <w:rPr>
          <w:rFonts w:ascii="Arial" w:hAnsi="Arial" w:cs="Arial"/>
          <w:color w:val="948A54" w:themeColor="background2" w:themeShade="80"/>
          <w:sz w:val="18"/>
          <w:szCs w:val="18"/>
          <w:lang w:eastAsia="en-US"/>
        </w:rPr>
        <w:t>aktivno govori slovenski jezik,</w:t>
      </w:r>
    </w:p>
    <w:p w14:paraId="2D89D3CA" w14:textId="77777777" w:rsidR="006112EA" w:rsidRPr="006112EA" w:rsidRDefault="00D310E5" w:rsidP="007C77DA">
      <w:pPr>
        <w:pStyle w:val="Odstavekseznama"/>
        <w:numPr>
          <w:ilvl w:val="0"/>
          <w:numId w:val="19"/>
        </w:numPr>
        <w:autoSpaceDE w:val="0"/>
        <w:autoSpaceDN w:val="0"/>
        <w:adjustRightInd w:val="0"/>
        <w:spacing w:line="276" w:lineRule="auto"/>
        <w:jc w:val="both"/>
        <w:rPr>
          <w:rFonts w:ascii="Arial" w:hAnsi="Arial" w:cs="Arial"/>
          <w:color w:val="948A54" w:themeColor="background2" w:themeShade="80"/>
          <w:sz w:val="20"/>
        </w:rPr>
      </w:pPr>
      <w:r w:rsidRPr="006112EA">
        <w:rPr>
          <w:rFonts w:ascii="Arial" w:eastAsia="SimSun" w:hAnsi="Arial" w:cs="Arial"/>
          <w:color w:val="948A54" w:themeColor="background2" w:themeShade="80"/>
          <w:spacing w:val="4"/>
          <w:sz w:val="18"/>
          <w:szCs w:val="18"/>
        </w:rPr>
        <w:t xml:space="preserve">mora imeti </w:t>
      </w:r>
      <w:r w:rsidRPr="006112EA">
        <w:rPr>
          <w:rFonts w:ascii="Arial" w:eastAsia="SimSun" w:hAnsi="Arial" w:cs="Arial"/>
          <w:bCs/>
          <w:color w:val="948A54" w:themeColor="background2" w:themeShade="80"/>
          <w:spacing w:val="4"/>
          <w:sz w:val="18"/>
          <w:szCs w:val="18"/>
        </w:rPr>
        <w:t>vsaj 2 (dve) referenci</w:t>
      </w:r>
      <w:r w:rsidRPr="006112EA">
        <w:rPr>
          <w:rFonts w:ascii="Arial" w:eastAsia="SimSun" w:hAnsi="Arial" w:cs="Arial"/>
          <w:color w:val="948A54" w:themeColor="background2" w:themeShade="80"/>
          <w:spacing w:val="4"/>
          <w:sz w:val="18"/>
          <w:szCs w:val="18"/>
        </w:rPr>
        <w:t xml:space="preserve"> </w:t>
      </w:r>
      <w:r w:rsidRPr="006112EA">
        <w:rPr>
          <w:rFonts w:ascii="Arial" w:hAnsi="Arial" w:cs="Arial"/>
          <w:color w:val="948A54" w:themeColor="background2" w:themeShade="80"/>
          <w:sz w:val="18"/>
          <w:szCs w:val="18"/>
        </w:rPr>
        <w:t xml:space="preserve">s področja vodenja </w:t>
      </w:r>
      <w:r w:rsidR="006112EA" w:rsidRPr="006112EA">
        <w:rPr>
          <w:rFonts w:ascii="Arial" w:hAnsi="Arial" w:cs="Arial"/>
          <w:color w:val="948A54" w:themeColor="background2" w:themeShade="80"/>
          <w:sz w:val="20"/>
        </w:rPr>
        <w:t>sanaciji pobočja ali zaščite nestabilnega nasipa ali sanacija podporne konstrukcije na železniški ali cestni infrastrukturi oziroma v vodotoku v skupni vrednosti najmanj 150.000 EUR (brez DDV), v zadnjih 5 (petih) letih do dneva objave tega javnega naročila, ki mora biti potrjena s strani naročnika referenčnega posla.</w:t>
      </w:r>
    </w:p>
    <w:p w14:paraId="7A2D192E" w14:textId="77777777" w:rsidR="00D310E5" w:rsidRDefault="00D310E5" w:rsidP="00C65B85">
      <w:pPr>
        <w:jc w:val="both"/>
        <w:rPr>
          <w:rFonts w:ascii="Arial" w:hAnsi="Arial" w:cs="Arial"/>
          <w:color w:val="000000" w:themeColor="text1"/>
          <w:sz w:val="20"/>
          <w:szCs w:val="20"/>
        </w:rPr>
      </w:pPr>
    </w:p>
    <w:p w14:paraId="6C2B8507" w14:textId="5ADB8944" w:rsidR="00432EE3" w:rsidRPr="006112EA" w:rsidRDefault="00E9170D" w:rsidP="00432EE3">
      <w:pPr>
        <w:jc w:val="both"/>
        <w:rPr>
          <w:rFonts w:ascii="Arial" w:hAnsi="Arial" w:cs="Arial"/>
          <w:iCs/>
          <w:color w:val="0D0D0D" w:themeColor="text1" w:themeTint="F2"/>
          <w:sz w:val="20"/>
        </w:rPr>
      </w:pPr>
      <w:r>
        <w:rPr>
          <w:rFonts w:ascii="Arial" w:hAnsi="Arial" w:cs="Arial"/>
          <w:color w:val="0D0D0D" w:themeColor="text1" w:themeTint="F2"/>
          <w:sz w:val="20"/>
          <w:szCs w:val="20"/>
        </w:rPr>
        <w:t>*</w:t>
      </w:r>
      <w:r w:rsidR="00C65B85" w:rsidRPr="006112EA">
        <w:rPr>
          <w:rFonts w:ascii="Arial" w:hAnsi="Arial" w:cs="Arial"/>
          <w:color w:val="0D0D0D" w:themeColor="text1" w:themeTint="F2"/>
          <w:sz w:val="20"/>
          <w:szCs w:val="20"/>
        </w:rPr>
        <w:t>*</w:t>
      </w:r>
      <w:r w:rsidR="00C65B85" w:rsidRPr="006112EA">
        <w:rPr>
          <w:rFonts w:ascii="Arial" w:hAnsi="Arial" w:cs="Arial"/>
          <w:iCs/>
          <w:color w:val="0D0D0D" w:themeColor="text1" w:themeTint="F2"/>
          <w:sz w:val="20"/>
          <w:szCs w:val="20"/>
        </w:rPr>
        <w:t xml:space="preserve"> Ponudnik k temu obrazcu predloži razpisni obrazec 10a – potrdilo referenc</w:t>
      </w:r>
      <w:r w:rsidR="00B56685" w:rsidRPr="006112EA">
        <w:rPr>
          <w:rFonts w:ascii="Arial" w:hAnsi="Arial" w:cs="Arial"/>
          <w:iCs/>
          <w:color w:val="0D0D0D" w:themeColor="text1" w:themeTint="F2"/>
          <w:sz w:val="20"/>
          <w:szCs w:val="20"/>
        </w:rPr>
        <w:t xml:space="preserve"> vodje del </w:t>
      </w:r>
      <w:proofErr w:type="spellStart"/>
      <w:r w:rsidR="00515E0F" w:rsidRPr="006112EA">
        <w:rPr>
          <w:rFonts w:ascii="Arial" w:hAnsi="Arial" w:cs="Arial"/>
          <w:iCs/>
          <w:color w:val="0D0D0D" w:themeColor="text1" w:themeTint="F2"/>
          <w:sz w:val="20"/>
        </w:rPr>
        <w:t>Vz</w:t>
      </w:r>
      <w:proofErr w:type="spellEnd"/>
      <w:r w:rsidR="00432EE3" w:rsidRPr="006112EA">
        <w:rPr>
          <w:rFonts w:ascii="Arial" w:hAnsi="Arial" w:cs="Arial"/>
          <w:sz w:val="20"/>
        </w:rPr>
        <w:t xml:space="preserve"> </w:t>
      </w:r>
    </w:p>
    <w:p w14:paraId="2C849A45" w14:textId="5C9B59C6" w:rsidR="00C65B85" w:rsidRPr="006112EA" w:rsidRDefault="00C65B85" w:rsidP="00C65B85">
      <w:pPr>
        <w:jc w:val="both"/>
        <w:rPr>
          <w:rFonts w:ascii="Arial" w:hAnsi="Arial" w:cs="Arial"/>
          <w:color w:val="0D0D0D" w:themeColor="text1" w:themeTint="F2"/>
          <w:sz w:val="20"/>
          <w:szCs w:val="20"/>
        </w:rPr>
      </w:pPr>
    </w:p>
    <w:p w14:paraId="761F09BA" w14:textId="77777777" w:rsidR="00C65B85" w:rsidRPr="00FE3A9D" w:rsidRDefault="00C65B85" w:rsidP="00C65B85">
      <w:pPr>
        <w:jc w:val="both"/>
        <w:rPr>
          <w:rFonts w:ascii="Arial" w:hAnsi="Arial" w:cs="Arial"/>
          <w:color w:val="000000" w:themeColor="text1"/>
          <w:sz w:val="20"/>
          <w:szCs w:val="20"/>
        </w:rPr>
      </w:pPr>
      <w:r w:rsidRPr="006112EA">
        <w:rPr>
          <w:rFonts w:ascii="Arial" w:hAnsi="Arial" w:cs="Arial"/>
          <w:color w:val="0D0D0D" w:themeColor="text1" w:themeTint="F2"/>
          <w:sz w:val="20"/>
          <w:szCs w:val="20"/>
        </w:rPr>
        <w:t xml:space="preserve">Naročnik si pridružuje pravico preveriti resničnost navedb glede navedenih podatkov o kadru oz. zahtevati </w:t>
      </w:r>
      <w:r w:rsidRPr="006112EA">
        <w:rPr>
          <w:rFonts w:ascii="Arial" w:hAnsi="Arial" w:cs="Arial"/>
          <w:color w:val="000000" w:themeColor="text1"/>
          <w:sz w:val="20"/>
          <w:szCs w:val="20"/>
        </w:rPr>
        <w:t>dodatna dokazila v zvezi z dokazovanjem izpolnjevanja pogojev kadrovske sposobnosti določenih v tej razpisni dokumentaciji.</w:t>
      </w:r>
    </w:p>
    <w:p w14:paraId="20C484E1" w14:textId="2E2A7432" w:rsidR="00C65B85" w:rsidRDefault="00C65B85" w:rsidP="00C65B85">
      <w:pPr>
        <w:rPr>
          <w:rFonts w:ascii="Arial" w:hAnsi="Arial" w:cs="Arial"/>
          <w:b/>
          <w:bCs/>
          <w:color w:val="000000" w:themeColor="text1"/>
          <w:sz w:val="20"/>
          <w:szCs w:val="20"/>
          <w:u w:val="single"/>
        </w:rPr>
      </w:pPr>
    </w:p>
    <w:p w14:paraId="2DB86E71" w14:textId="1771BB72" w:rsidR="00C65B85" w:rsidRDefault="00C65B85" w:rsidP="00C65B85">
      <w:pPr>
        <w:rPr>
          <w:rFonts w:ascii="Arial" w:hAnsi="Arial" w:cs="Arial"/>
          <w:b/>
          <w:bCs/>
          <w:color w:val="000000" w:themeColor="text1"/>
          <w:sz w:val="20"/>
          <w:szCs w:val="20"/>
          <w:u w:val="single"/>
        </w:rPr>
      </w:pPr>
    </w:p>
    <w:p w14:paraId="0130C874" w14:textId="4786BAEB" w:rsidR="00C65B85" w:rsidRDefault="00C65B85" w:rsidP="00C65B85">
      <w:pPr>
        <w:rPr>
          <w:rFonts w:ascii="Arial" w:hAnsi="Arial" w:cs="Arial"/>
          <w:b/>
          <w:bCs/>
          <w:color w:val="000000" w:themeColor="text1"/>
          <w:sz w:val="20"/>
          <w:szCs w:val="20"/>
          <w:u w:val="single"/>
        </w:rPr>
      </w:pPr>
    </w:p>
    <w:p w14:paraId="16BDACBB" w14:textId="77777777" w:rsidR="00C65B85" w:rsidRPr="00FE3A9D" w:rsidRDefault="00C65B85" w:rsidP="00C65B85">
      <w:pPr>
        <w:rPr>
          <w:rFonts w:ascii="Arial" w:hAnsi="Arial" w:cs="Arial"/>
          <w:b/>
          <w:bCs/>
          <w:color w:val="000000" w:themeColor="text1"/>
          <w:sz w:val="20"/>
          <w:szCs w:val="20"/>
          <w:u w:val="single"/>
        </w:rPr>
      </w:pPr>
    </w:p>
    <w:p w14:paraId="0FD9B3B2" w14:textId="77777777" w:rsidR="00FE3A9D" w:rsidRDefault="00382886" w:rsidP="00BC2011">
      <w:pPr>
        <w:rPr>
          <w:rFonts w:ascii="Arial" w:hAnsi="Arial" w:cs="Arial"/>
          <w:noProof/>
          <w:color w:val="000000" w:themeColor="text1"/>
          <w:sz w:val="20"/>
          <w:szCs w:val="20"/>
        </w:rPr>
      </w:pPr>
      <w:r w:rsidRPr="000344EF">
        <w:rPr>
          <w:rFonts w:ascii="Arial" w:hAnsi="Arial" w:cs="Arial"/>
          <w:noProof/>
          <w:color w:val="000000" w:themeColor="text1"/>
          <w:sz w:val="20"/>
          <w:szCs w:val="20"/>
        </w:rPr>
        <w:t>Kraj in datum:</w:t>
      </w:r>
      <w:r w:rsidRPr="000344EF">
        <w:rPr>
          <w:rFonts w:ascii="Arial" w:hAnsi="Arial" w:cs="Arial"/>
          <w:noProof/>
          <w:color w:val="000000" w:themeColor="text1"/>
          <w:sz w:val="20"/>
          <w:szCs w:val="20"/>
        </w:rPr>
        <w:tab/>
      </w:r>
      <w:r w:rsidRPr="000344EF">
        <w:rPr>
          <w:rFonts w:ascii="Arial" w:hAnsi="Arial" w:cs="Arial"/>
          <w:noProof/>
          <w:color w:val="000000" w:themeColor="text1"/>
          <w:sz w:val="20"/>
          <w:szCs w:val="20"/>
        </w:rPr>
        <w:tab/>
      </w:r>
      <w:r w:rsidRPr="000344EF">
        <w:rPr>
          <w:rFonts w:ascii="Arial" w:hAnsi="Arial" w:cs="Arial"/>
          <w:noProof/>
          <w:color w:val="000000" w:themeColor="text1"/>
          <w:sz w:val="20"/>
          <w:szCs w:val="20"/>
        </w:rPr>
        <w:tab/>
      </w:r>
      <w:r w:rsidRPr="000344EF">
        <w:rPr>
          <w:rFonts w:ascii="Arial" w:hAnsi="Arial" w:cs="Arial"/>
          <w:noProof/>
          <w:color w:val="000000" w:themeColor="text1"/>
          <w:sz w:val="20"/>
          <w:szCs w:val="20"/>
        </w:rPr>
        <w:tab/>
      </w:r>
      <w:r w:rsidRPr="000344EF">
        <w:rPr>
          <w:rFonts w:ascii="Arial" w:hAnsi="Arial" w:cs="Arial"/>
          <w:noProof/>
          <w:color w:val="000000" w:themeColor="text1"/>
          <w:sz w:val="20"/>
          <w:szCs w:val="20"/>
        </w:rPr>
        <w:tab/>
        <w:t>Žig:</w:t>
      </w:r>
      <w:r w:rsidRPr="000344EF">
        <w:rPr>
          <w:rFonts w:ascii="Arial" w:hAnsi="Arial" w:cs="Arial"/>
          <w:noProof/>
          <w:color w:val="000000" w:themeColor="text1"/>
          <w:sz w:val="20"/>
          <w:szCs w:val="20"/>
        </w:rPr>
        <w:tab/>
      </w:r>
      <w:r w:rsidRPr="000344EF">
        <w:rPr>
          <w:rFonts w:ascii="Arial" w:hAnsi="Arial" w:cs="Arial"/>
          <w:noProof/>
          <w:color w:val="000000" w:themeColor="text1"/>
          <w:sz w:val="20"/>
          <w:szCs w:val="20"/>
        </w:rPr>
        <w:tab/>
        <w:t>Podpis ponudnika:</w:t>
      </w:r>
    </w:p>
    <w:p w14:paraId="0B2465B1" w14:textId="77777777" w:rsidR="00FE3A9D" w:rsidRDefault="00FE3A9D" w:rsidP="00BC2011">
      <w:pPr>
        <w:rPr>
          <w:rFonts w:ascii="Arial" w:hAnsi="Arial" w:cs="Arial"/>
          <w:bCs/>
          <w:sz w:val="20"/>
          <w:szCs w:val="20"/>
        </w:rPr>
      </w:pPr>
    </w:p>
    <w:p w14:paraId="422A5B4E" w14:textId="77777777" w:rsidR="00FE3A9D" w:rsidRDefault="00FE3A9D" w:rsidP="00BC2011">
      <w:pPr>
        <w:rPr>
          <w:rFonts w:ascii="Arial" w:hAnsi="Arial" w:cs="Arial"/>
          <w:bCs/>
          <w:sz w:val="20"/>
          <w:szCs w:val="20"/>
        </w:rPr>
      </w:pPr>
    </w:p>
    <w:p w14:paraId="1314338C" w14:textId="77777777" w:rsidR="00FE3A9D" w:rsidRDefault="00FE3A9D" w:rsidP="00BC2011">
      <w:pPr>
        <w:rPr>
          <w:rFonts w:ascii="Arial" w:hAnsi="Arial" w:cs="Arial"/>
          <w:bCs/>
          <w:sz w:val="20"/>
          <w:szCs w:val="20"/>
        </w:rPr>
      </w:pPr>
    </w:p>
    <w:p w14:paraId="15BD51EE" w14:textId="46214A03" w:rsidR="00FE3A9D" w:rsidRPr="00503F61" w:rsidRDefault="00CC3CBC" w:rsidP="00FE3A9D">
      <w:pPr>
        <w:keepLines/>
        <w:pageBreakBefore/>
        <w:tabs>
          <w:tab w:val="left" w:pos="0"/>
        </w:tabs>
        <w:rPr>
          <w:rFonts w:ascii="Arial" w:hAnsi="Arial" w:cs="Arial"/>
          <w:b/>
          <w:color w:val="000000" w:themeColor="text1"/>
          <w:sz w:val="20"/>
          <w:szCs w:val="20"/>
        </w:rPr>
      </w:pPr>
      <w:r>
        <w:rPr>
          <w:rFonts w:ascii="Arial" w:hAnsi="Arial" w:cs="Arial"/>
          <w:b/>
          <w:bCs/>
          <w:iCs/>
          <w:color w:val="000000" w:themeColor="text1"/>
          <w:sz w:val="20"/>
          <w:szCs w:val="20"/>
        </w:rPr>
        <w:lastRenderedPageBreak/>
        <w:t>O</w:t>
      </w:r>
      <w:r w:rsidR="00FE3A9D" w:rsidRPr="00503F61">
        <w:rPr>
          <w:rFonts w:ascii="Arial" w:hAnsi="Arial" w:cs="Arial"/>
          <w:b/>
          <w:bCs/>
          <w:iCs/>
          <w:color w:val="000000" w:themeColor="text1"/>
          <w:sz w:val="20"/>
          <w:szCs w:val="20"/>
        </w:rPr>
        <w:t>BRAZEC 10a</w:t>
      </w:r>
      <w:r w:rsidR="00FE3A9D" w:rsidRPr="00503F61">
        <w:rPr>
          <w:rFonts w:ascii="Arial" w:hAnsi="Arial" w:cs="Arial"/>
          <w:bCs/>
          <w:iCs/>
          <w:color w:val="000000" w:themeColor="text1"/>
          <w:sz w:val="20"/>
          <w:szCs w:val="20"/>
        </w:rPr>
        <w:t>:</w:t>
      </w:r>
      <w:r w:rsidR="00FE3A9D" w:rsidRPr="00503F61">
        <w:rPr>
          <w:rFonts w:ascii="Arial" w:hAnsi="Arial" w:cs="Arial"/>
          <w:b/>
          <w:color w:val="000000" w:themeColor="text1"/>
          <w:sz w:val="20"/>
          <w:szCs w:val="20"/>
        </w:rPr>
        <w:t xml:space="preserve"> POTRDILO REFERENCE KADRA</w:t>
      </w:r>
    </w:p>
    <w:p w14:paraId="1AFCE696" w14:textId="77777777" w:rsidR="00FE3A9D" w:rsidRPr="00423D74" w:rsidRDefault="00FE3A9D" w:rsidP="00FE3A9D">
      <w:pPr>
        <w:spacing w:before="120"/>
        <w:rPr>
          <w:b/>
          <w:i/>
          <w:color w:val="000000" w:themeColor="text1"/>
          <w:sz w:val="22"/>
          <w:szCs w:val="22"/>
        </w:rPr>
      </w:pPr>
    </w:p>
    <w:p w14:paraId="7326DB23" w14:textId="77777777" w:rsidR="00FE3A9D" w:rsidRPr="00423D74" w:rsidRDefault="00FE3A9D" w:rsidP="00FE3A9D">
      <w:pPr>
        <w:pStyle w:val="Noga"/>
        <w:spacing w:line="23" w:lineRule="atLeast"/>
        <w:rPr>
          <w:rFonts w:ascii="Times New Roman" w:hAnsi="Times New Roman"/>
          <w:bCs/>
          <w:i/>
          <w:color w:val="000000" w:themeColor="text1"/>
          <w:sz w:val="22"/>
          <w:szCs w:val="22"/>
        </w:rPr>
      </w:pPr>
    </w:p>
    <w:p w14:paraId="34B1B4F8" w14:textId="77777777" w:rsidR="00FE3A9D" w:rsidRPr="00503F61" w:rsidRDefault="00FE3A9D" w:rsidP="00FE3A9D">
      <w:pPr>
        <w:pStyle w:val="Noga"/>
        <w:spacing w:line="23" w:lineRule="atLeast"/>
        <w:rPr>
          <w:rFonts w:ascii="Arial" w:hAnsi="Arial" w:cs="Arial"/>
          <w:bCs/>
          <w:color w:val="000000" w:themeColor="text1"/>
          <w:szCs w:val="20"/>
        </w:rPr>
      </w:pPr>
      <w:r w:rsidRPr="00503F61">
        <w:rPr>
          <w:rFonts w:ascii="Arial" w:hAnsi="Arial" w:cs="Arial"/>
          <w:bCs/>
          <w:color w:val="000000" w:themeColor="text1"/>
          <w:szCs w:val="20"/>
        </w:rPr>
        <w:t>Naročnik - potrjevalec reference</w:t>
      </w:r>
    </w:p>
    <w:p w14:paraId="20784D43" w14:textId="77777777" w:rsidR="00FE3A9D" w:rsidRPr="00503F61" w:rsidRDefault="00FE3A9D" w:rsidP="00FE3A9D">
      <w:pPr>
        <w:spacing w:line="23" w:lineRule="atLeast"/>
        <w:rPr>
          <w:rFonts w:ascii="Arial" w:hAnsi="Arial" w:cs="Arial"/>
          <w:color w:val="000000" w:themeColor="text1"/>
          <w:sz w:val="20"/>
          <w:szCs w:val="20"/>
        </w:rPr>
      </w:pPr>
    </w:p>
    <w:p w14:paraId="4238BB89" w14:textId="77777777" w:rsidR="00FE3A9D" w:rsidRPr="00503F61" w:rsidRDefault="00FE3A9D" w:rsidP="00FE3A9D">
      <w:pPr>
        <w:spacing w:line="23" w:lineRule="atLeast"/>
        <w:rPr>
          <w:rFonts w:ascii="Arial" w:hAnsi="Arial" w:cs="Arial"/>
          <w:color w:val="000000" w:themeColor="text1"/>
          <w:sz w:val="20"/>
          <w:szCs w:val="20"/>
        </w:rPr>
      </w:pPr>
      <w:r w:rsidRPr="00503F61">
        <w:rPr>
          <w:rFonts w:ascii="Arial" w:hAnsi="Arial" w:cs="Arial"/>
          <w:color w:val="000000" w:themeColor="text1"/>
          <w:sz w:val="20"/>
          <w:szCs w:val="20"/>
        </w:rPr>
        <w:t>..............................................</w:t>
      </w:r>
    </w:p>
    <w:p w14:paraId="157F5974" w14:textId="77777777" w:rsidR="00FE3A9D" w:rsidRPr="00503F61" w:rsidRDefault="00FE3A9D" w:rsidP="00FE3A9D">
      <w:pPr>
        <w:spacing w:line="23" w:lineRule="atLeast"/>
        <w:rPr>
          <w:rFonts w:ascii="Arial" w:hAnsi="Arial" w:cs="Arial"/>
          <w:color w:val="000000" w:themeColor="text1"/>
          <w:sz w:val="20"/>
          <w:szCs w:val="20"/>
        </w:rPr>
      </w:pPr>
      <w:r w:rsidRPr="00503F61">
        <w:rPr>
          <w:rFonts w:ascii="Arial" w:hAnsi="Arial" w:cs="Arial"/>
          <w:color w:val="000000" w:themeColor="text1"/>
          <w:sz w:val="20"/>
          <w:szCs w:val="20"/>
        </w:rPr>
        <w:t>..............................................</w:t>
      </w:r>
    </w:p>
    <w:p w14:paraId="51977315" w14:textId="77777777" w:rsidR="00FE3A9D" w:rsidRPr="00503F61" w:rsidRDefault="00FE3A9D" w:rsidP="00FE3A9D">
      <w:pPr>
        <w:spacing w:line="23" w:lineRule="atLeast"/>
        <w:rPr>
          <w:rFonts w:ascii="Arial" w:hAnsi="Arial" w:cs="Arial"/>
          <w:color w:val="000000" w:themeColor="text1"/>
          <w:sz w:val="20"/>
          <w:szCs w:val="20"/>
        </w:rPr>
      </w:pPr>
      <w:r w:rsidRPr="00503F61">
        <w:rPr>
          <w:rFonts w:ascii="Arial" w:hAnsi="Arial" w:cs="Arial"/>
          <w:color w:val="000000" w:themeColor="text1"/>
          <w:sz w:val="20"/>
          <w:szCs w:val="20"/>
        </w:rPr>
        <w:t>..............................................</w:t>
      </w:r>
    </w:p>
    <w:p w14:paraId="3A26D275" w14:textId="77777777" w:rsidR="00FE3A9D" w:rsidRPr="00503F61" w:rsidRDefault="00FE3A9D" w:rsidP="00FE3A9D">
      <w:pPr>
        <w:spacing w:line="23" w:lineRule="atLeast"/>
        <w:rPr>
          <w:rFonts w:ascii="Arial" w:hAnsi="Arial" w:cs="Arial"/>
          <w:color w:val="000000" w:themeColor="text1"/>
          <w:sz w:val="20"/>
          <w:szCs w:val="20"/>
        </w:rPr>
      </w:pPr>
    </w:p>
    <w:p w14:paraId="7E64A692" w14:textId="77777777" w:rsidR="00FE3A9D" w:rsidRPr="00503F61" w:rsidRDefault="00FE3A9D" w:rsidP="00FE3A9D">
      <w:pPr>
        <w:spacing w:line="23" w:lineRule="atLeast"/>
        <w:jc w:val="center"/>
        <w:rPr>
          <w:rFonts w:ascii="Arial" w:hAnsi="Arial" w:cs="Arial"/>
          <w:b/>
          <w:color w:val="000000" w:themeColor="text1"/>
          <w:sz w:val="20"/>
          <w:szCs w:val="20"/>
        </w:rPr>
      </w:pPr>
      <w:r w:rsidRPr="00503F61">
        <w:rPr>
          <w:rFonts w:ascii="Arial" w:hAnsi="Arial" w:cs="Arial"/>
          <w:b/>
          <w:color w:val="000000" w:themeColor="text1"/>
          <w:sz w:val="20"/>
          <w:szCs w:val="20"/>
        </w:rPr>
        <w:t>I Z J A V A</w:t>
      </w:r>
    </w:p>
    <w:p w14:paraId="76572798" w14:textId="77777777" w:rsidR="00FE3A9D" w:rsidRPr="00503F61" w:rsidRDefault="00FE3A9D" w:rsidP="00FE3A9D">
      <w:pPr>
        <w:spacing w:line="23" w:lineRule="atLeast"/>
        <w:jc w:val="center"/>
        <w:rPr>
          <w:rFonts w:ascii="Arial" w:hAnsi="Arial" w:cs="Arial"/>
          <w:b/>
          <w:color w:val="000000" w:themeColor="text1"/>
          <w:sz w:val="20"/>
          <w:szCs w:val="20"/>
        </w:rPr>
      </w:pPr>
    </w:p>
    <w:p w14:paraId="7F1DA211" w14:textId="02AC655B" w:rsidR="00C75083" w:rsidRPr="00503F61" w:rsidRDefault="00FE3A9D" w:rsidP="00C75083">
      <w:pPr>
        <w:tabs>
          <w:tab w:val="right" w:leader="underscore" w:pos="9072"/>
        </w:tabs>
        <w:spacing w:line="23" w:lineRule="atLeast"/>
        <w:rPr>
          <w:rFonts w:ascii="Arial" w:hAnsi="Arial" w:cs="Arial"/>
          <w:b/>
          <w:bCs/>
          <w:color w:val="0D0D0D" w:themeColor="text1" w:themeTint="F2"/>
          <w:sz w:val="20"/>
          <w:szCs w:val="20"/>
        </w:rPr>
      </w:pPr>
      <w:r w:rsidRPr="00503F61">
        <w:rPr>
          <w:rFonts w:ascii="Arial" w:hAnsi="Arial" w:cs="Arial"/>
          <w:bCs/>
          <w:color w:val="000000" w:themeColor="text1"/>
          <w:sz w:val="20"/>
          <w:szCs w:val="20"/>
        </w:rPr>
        <w:t>Izjavljamo, da je (ime in priimek) ______________________________izvajal naloge</w:t>
      </w:r>
      <w:r w:rsidR="00C75083" w:rsidRPr="00503F61">
        <w:rPr>
          <w:rFonts w:ascii="Arial" w:hAnsi="Arial" w:cs="Arial"/>
          <w:bCs/>
          <w:color w:val="000000" w:themeColor="text1"/>
          <w:sz w:val="20"/>
          <w:szCs w:val="20"/>
        </w:rPr>
        <w:t xml:space="preserve"> </w:t>
      </w:r>
      <w:r w:rsidR="00C75083" w:rsidRPr="00503F61">
        <w:rPr>
          <w:rFonts w:ascii="Arial" w:hAnsi="Arial" w:cs="Arial"/>
          <w:bCs/>
          <w:color w:val="0D0D0D" w:themeColor="text1" w:themeTint="F2"/>
          <w:sz w:val="20"/>
          <w:szCs w:val="20"/>
        </w:rPr>
        <w:t xml:space="preserve"> </w:t>
      </w:r>
      <w:r w:rsidR="00C75083" w:rsidRPr="00503F61">
        <w:rPr>
          <w:rFonts w:ascii="Arial" w:hAnsi="Arial" w:cs="Arial"/>
          <w:b/>
          <w:bCs/>
          <w:color w:val="0D0D0D" w:themeColor="text1" w:themeTint="F2"/>
          <w:sz w:val="20"/>
          <w:szCs w:val="20"/>
        </w:rPr>
        <w:t>vodje del</w:t>
      </w:r>
      <w:r w:rsidR="00515E0F">
        <w:rPr>
          <w:rFonts w:ascii="Arial" w:hAnsi="Arial" w:cs="Arial"/>
          <w:b/>
          <w:bCs/>
          <w:color w:val="0D0D0D" w:themeColor="text1" w:themeTint="F2"/>
          <w:sz w:val="20"/>
          <w:szCs w:val="20"/>
        </w:rPr>
        <w:t xml:space="preserve"> (</w:t>
      </w:r>
      <w:proofErr w:type="spellStart"/>
      <w:r w:rsidR="00515E0F">
        <w:rPr>
          <w:rFonts w:ascii="Arial" w:hAnsi="Arial" w:cs="Arial"/>
          <w:b/>
          <w:bCs/>
          <w:color w:val="0D0D0D" w:themeColor="text1" w:themeTint="F2"/>
          <w:sz w:val="20"/>
          <w:szCs w:val="20"/>
        </w:rPr>
        <w:t>Vz</w:t>
      </w:r>
      <w:proofErr w:type="spellEnd"/>
      <w:r w:rsidR="00515E0F">
        <w:rPr>
          <w:rFonts w:ascii="Arial" w:hAnsi="Arial" w:cs="Arial"/>
          <w:b/>
          <w:bCs/>
          <w:color w:val="0D0D0D" w:themeColor="text1" w:themeTint="F2"/>
          <w:sz w:val="20"/>
          <w:szCs w:val="20"/>
        </w:rPr>
        <w:t xml:space="preserve"> )</w:t>
      </w:r>
    </w:p>
    <w:p w14:paraId="48B18FF9" w14:textId="77777777" w:rsidR="00FE3A9D" w:rsidRPr="00503F61" w:rsidRDefault="00FE3A9D" w:rsidP="00FE3A9D">
      <w:pPr>
        <w:tabs>
          <w:tab w:val="right" w:leader="underscore" w:pos="9072"/>
        </w:tabs>
        <w:spacing w:line="23" w:lineRule="atLeast"/>
        <w:rPr>
          <w:rFonts w:ascii="Arial" w:hAnsi="Arial" w:cs="Arial"/>
          <w:bCs/>
          <w:color w:val="000000" w:themeColor="text1"/>
          <w:sz w:val="20"/>
          <w:szCs w:val="20"/>
        </w:rPr>
      </w:pPr>
    </w:p>
    <w:p w14:paraId="5EED0C36" w14:textId="77777777" w:rsidR="00FE3A9D" w:rsidRPr="00503F61" w:rsidRDefault="00FE3A9D" w:rsidP="00FE3A9D">
      <w:pPr>
        <w:tabs>
          <w:tab w:val="right" w:leader="underscore" w:pos="9072"/>
        </w:tabs>
        <w:spacing w:line="23" w:lineRule="atLeast"/>
        <w:rPr>
          <w:rFonts w:ascii="Arial" w:hAnsi="Arial" w:cs="Arial"/>
          <w:color w:val="000000" w:themeColor="text1"/>
          <w:sz w:val="20"/>
          <w:szCs w:val="20"/>
        </w:rPr>
      </w:pPr>
      <w:r w:rsidRPr="00503F61">
        <w:rPr>
          <w:rFonts w:ascii="Arial" w:hAnsi="Arial" w:cs="Arial"/>
          <w:bCs/>
          <w:color w:val="000000" w:themeColor="text1"/>
          <w:sz w:val="20"/>
          <w:szCs w:val="20"/>
        </w:rPr>
        <w:t>pri izvedbi (</w:t>
      </w:r>
      <w:r w:rsidRPr="00503F61">
        <w:rPr>
          <w:rFonts w:ascii="Arial" w:hAnsi="Arial" w:cs="Arial"/>
          <w:color w:val="000000" w:themeColor="text1"/>
          <w:sz w:val="20"/>
          <w:szCs w:val="20"/>
        </w:rPr>
        <w:t>naziv projekta/naročila):………………………………………………………………….</w:t>
      </w:r>
    </w:p>
    <w:p w14:paraId="46FA5BC4" w14:textId="77777777" w:rsidR="00FE3A9D" w:rsidRPr="00503F61" w:rsidRDefault="00FE3A9D" w:rsidP="00FE3A9D">
      <w:pPr>
        <w:tabs>
          <w:tab w:val="right" w:leader="underscore" w:pos="9072"/>
        </w:tabs>
        <w:spacing w:line="23" w:lineRule="atLeast"/>
        <w:jc w:val="both"/>
        <w:rPr>
          <w:rFonts w:ascii="Arial" w:hAnsi="Arial" w:cs="Arial"/>
          <w:color w:val="000000" w:themeColor="text1"/>
          <w:sz w:val="20"/>
          <w:szCs w:val="20"/>
        </w:rPr>
      </w:pPr>
    </w:p>
    <w:p w14:paraId="0D9F5A7A" w14:textId="77777777" w:rsidR="00FE3A9D" w:rsidRPr="00503F61" w:rsidRDefault="00FE3A9D" w:rsidP="00FE3A9D">
      <w:pPr>
        <w:tabs>
          <w:tab w:val="right" w:leader="underscore" w:pos="9072"/>
        </w:tabs>
        <w:spacing w:line="23" w:lineRule="atLeast"/>
        <w:jc w:val="both"/>
        <w:rPr>
          <w:rFonts w:ascii="Arial" w:hAnsi="Arial" w:cs="Arial"/>
          <w:color w:val="000000" w:themeColor="text1"/>
          <w:sz w:val="20"/>
          <w:szCs w:val="20"/>
        </w:rPr>
      </w:pPr>
      <w:r w:rsidRPr="00503F61">
        <w:rPr>
          <w:rFonts w:ascii="Arial" w:hAnsi="Arial" w:cs="Arial"/>
          <w:color w:val="000000" w:themeColor="text1"/>
          <w:sz w:val="20"/>
          <w:szCs w:val="20"/>
        </w:rPr>
        <w:t xml:space="preserve">po pogodbi štev. ............................................z dne …………………......................................... </w:t>
      </w:r>
    </w:p>
    <w:p w14:paraId="355EBFDB" w14:textId="77777777" w:rsidR="00FE3A9D" w:rsidRPr="00503F61" w:rsidRDefault="00FE3A9D" w:rsidP="00FE3A9D">
      <w:pPr>
        <w:tabs>
          <w:tab w:val="right" w:leader="underscore" w:pos="9072"/>
        </w:tabs>
        <w:spacing w:line="23" w:lineRule="atLeast"/>
        <w:jc w:val="both"/>
        <w:rPr>
          <w:rFonts w:ascii="Arial" w:hAnsi="Arial" w:cs="Arial"/>
          <w:color w:val="000000" w:themeColor="text1"/>
          <w:sz w:val="20"/>
          <w:szCs w:val="20"/>
        </w:rPr>
      </w:pPr>
    </w:p>
    <w:p w14:paraId="0EF2FD9E" w14:textId="77777777" w:rsidR="00FE3A9D" w:rsidRPr="00503F61" w:rsidRDefault="00FE3A9D" w:rsidP="00FE3A9D">
      <w:pPr>
        <w:tabs>
          <w:tab w:val="right" w:leader="underscore" w:pos="9072"/>
        </w:tabs>
        <w:spacing w:line="23" w:lineRule="atLeast"/>
        <w:jc w:val="both"/>
        <w:rPr>
          <w:rFonts w:ascii="Arial" w:hAnsi="Arial" w:cs="Arial"/>
          <w:color w:val="000000" w:themeColor="text1"/>
          <w:sz w:val="20"/>
          <w:szCs w:val="20"/>
        </w:rPr>
      </w:pPr>
    </w:p>
    <w:p w14:paraId="1AF84DB3" w14:textId="77777777" w:rsidR="00FE3A9D" w:rsidRPr="00503F61" w:rsidRDefault="00FE3A9D" w:rsidP="00FE3A9D">
      <w:pPr>
        <w:tabs>
          <w:tab w:val="right" w:leader="underscore" w:pos="9072"/>
        </w:tabs>
        <w:spacing w:line="23" w:lineRule="atLeast"/>
        <w:jc w:val="both"/>
        <w:rPr>
          <w:rFonts w:ascii="Arial" w:hAnsi="Arial" w:cs="Arial"/>
          <w:color w:val="000000" w:themeColor="text1"/>
          <w:sz w:val="20"/>
          <w:szCs w:val="20"/>
        </w:rPr>
      </w:pPr>
      <w:r w:rsidRPr="00503F61">
        <w:rPr>
          <w:rFonts w:ascii="Arial" w:hAnsi="Arial" w:cs="Arial"/>
          <w:color w:val="000000" w:themeColor="text1"/>
          <w:sz w:val="20"/>
          <w:szCs w:val="20"/>
        </w:rPr>
        <w:t xml:space="preserve">v obdobju ............................., oziroma od ........................... do ................................................ </w:t>
      </w:r>
    </w:p>
    <w:p w14:paraId="42C98174" w14:textId="77777777" w:rsidR="00FE3A9D" w:rsidRPr="00503F61" w:rsidRDefault="00FE3A9D" w:rsidP="00FE3A9D">
      <w:pPr>
        <w:tabs>
          <w:tab w:val="right" w:leader="underscore" w:pos="9072"/>
        </w:tabs>
        <w:spacing w:line="23" w:lineRule="atLeast"/>
        <w:jc w:val="both"/>
        <w:rPr>
          <w:rFonts w:ascii="Arial" w:hAnsi="Arial" w:cs="Arial"/>
          <w:color w:val="000000" w:themeColor="text1"/>
          <w:sz w:val="20"/>
          <w:szCs w:val="20"/>
        </w:rPr>
      </w:pPr>
    </w:p>
    <w:p w14:paraId="4778062C" w14:textId="77777777" w:rsidR="00FE3A9D" w:rsidRPr="00503F61" w:rsidRDefault="00FE3A9D" w:rsidP="00FE3A9D">
      <w:pPr>
        <w:tabs>
          <w:tab w:val="right" w:leader="underscore" w:pos="9072"/>
        </w:tabs>
        <w:spacing w:line="23" w:lineRule="atLeast"/>
        <w:jc w:val="both"/>
        <w:rPr>
          <w:rFonts w:ascii="Arial" w:hAnsi="Arial" w:cs="Arial"/>
          <w:color w:val="000000" w:themeColor="text1"/>
          <w:sz w:val="20"/>
          <w:szCs w:val="20"/>
        </w:rPr>
      </w:pPr>
      <w:r w:rsidRPr="00503F61">
        <w:rPr>
          <w:rFonts w:ascii="Arial" w:hAnsi="Arial" w:cs="Arial"/>
          <w:color w:val="000000" w:themeColor="text1"/>
          <w:sz w:val="20"/>
          <w:szCs w:val="20"/>
        </w:rPr>
        <w:t>Vrednost del: ………………………………………………………</w:t>
      </w:r>
    </w:p>
    <w:p w14:paraId="6291A750" w14:textId="77777777" w:rsidR="00FE3A9D" w:rsidRPr="00503F61" w:rsidRDefault="00FE3A9D" w:rsidP="00FE3A9D">
      <w:pPr>
        <w:pStyle w:val="Telobesedila2"/>
        <w:spacing w:line="23" w:lineRule="atLeast"/>
        <w:rPr>
          <w:rFonts w:ascii="Arial" w:hAnsi="Arial" w:cs="Arial"/>
          <w:bCs/>
          <w:color w:val="000000" w:themeColor="text1"/>
          <w:szCs w:val="20"/>
        </w:rPr>
      </w:pPr>
    </w:p>
    <w:p w14:paraId="08CCA665" w14:textId="77777777" w:rsidR="00FE3A9D" w:rsidRPr="00503F61" w:rsidRDefault="00FE3A9D" w:rsidP="00FE3A9D">
      <w:pPr>
        <w:spacing w:line="23" w:lineRule="atLeast"/>
        <w:jc w:val="both"/>
        <w:rPr>
          <w:rFonts w:ascii="Arial" w:hAnsi="Arial" w:cs="Arial"/>
          <w:color w:val="000000" w:themeColor="text1"/>
          <w:sz w:val="20"/>
          <w:szCs w:val="20"/>
        </w:rPr>
      </w:pPr>
      <w:r w:rsidRPr="00503F61">
        <w:rPr>
          <w:rFonts w:ascii="Arial" w:hAnsi="Arial" w:cs="Arial"/>
          <w:color w:val="000000" w:themeColor="text1"/>
          <w:sz w:val="20"/>
          <w:szCs w:val="20"/>
        </w:rPr>
        <w:t xml:space="preserve">V okviru predmetnega referenčnega projekta kadra so se izvedle naslednje vrste del: </w:t>
      </w:r>
    </w:p>
    <w:p w14:paraId="2E182D9C" w14:textId="77777777" w:rsidR="00FE3A9D" w:rsidRPr="00503F61" w:rsidRDefault="00FE3A9D" w:rsidP="00FE3A9D">
      <w:pPr>
        <w:spacing w:line="480" w:lineRule="auto"/>
        <w:jc w:val="both"/>
        <w:rPr>
          <w:rFonts w:ascii="Arial" w:hAnsi="Arial" w:cs="Arial"/>
          <w:bCs/>
          <w:color w:val="000000" w:themeColor="text1"/>
          <w:sz w:val="20"/>
          <w:szCs w:val="20"/>
        </w:rPr>
      </w:pPr>
      <w:r w:rsidRPr="00503F61">
        <w:rPr>
          <w:rFonts w:ascii="Arial" w:hAnsi="Arial" w:cs="Arial"/>
          <w:color w:val="000000" w:themeColor="text1"/>
          <w:sz w:val="20"/>
          <w:szCs w:val="20"/>
        </w:rPr>
        <w:t>....................................................................................................................</w:t>
      </w:r>
    </w:p>
    <w:p w14:paraId="709A86FF" w14:textId="77777777" w:rsidR="00FE3A9D" w:rsidRPr="00503F61" w:rsidRDefault="00FE3A9D" w:rsidP="00FE3A9D">
      <w:pPr>
        <w:spacing w:line="480" w:lineRule="auto"/>
        <w:jc w:val="both"/>
        <w:rPr>
          <w:rFonts w:ascii="Arial" w:hAnsi="Arial" w:cs="Arial"/>
          <w:color w:val="000000" w:themeColor="text1"/>
          <w:sz w:val="20"/>
          <w:szCs w:val="20"/>
        </w:rPr>
      </w:pPr>
      <w:r w:rsidRPr="00503F61">
        <w:rPr>
          <w:rFonts w:ascii="Arial" w:hAnsi="Arial" w:cs="Arial"/>
          <w:bCs/>
          <w:color w:val="000000" w:themeColor="text1"/>
          <w:sz w:val="20"/>
          <w:szCs w:val="20"/>
        </w:rPr>
        <w:t>....................................................................................................................</w:t>
      </w:r>
    </w:p>
    <w:p w14:paraId="7339CFDB" w14:textId="77777777" w:rsidR="00FE3A9D" w:rsidRPr="00503F61" w:rsidRDefault="00FE3A9D" w:rsidP="00FE3A9D">
      <w:pPr>
        <w:pStyle w:val="Telobesedila2"/>
        <w:spacing w:line="23" w:lineRule="atLeast"/>
        <w:ind w:firstLine="78"/>
        <w:rPr>
          <w:rFonts w:ascii="Arial" w:hAnsi="Arial" w:cs="Arial"/>
          <w:color w:val="000000" w:themeColor="text1"/>
          <w:szCs w:val="20"/>
        </w:rPr>
      </w:pPr>
    </w:p>
    <w:p w14:paraId="0BE80211" w14:textId="77777777" w:rsidR="00FE3A9D" w:rsidRPr="00503F61" w:rsidRDefault="00FE3A9D" w:rsidP="00FE3A9D">
      <w:pPr>
        <w:spacing w:line="23" w:lineRule="atLeast"/>
        <w:jc w:val="both"/>
        <w:rPr>
          <w:rFonts w:ascii="Arial" w:hAnsi="Arial" w:cs="Arial"/>
          <w:bCs/>
          <w:color w:val="000000" w:themeColor="text1"/>
          <w:sz w:val="20"/>
          <w:szCs w:val="20"/>
        </w:rPr>
      </w:pPr>
      <w:r w:rsidRPr="00503F61">
        <w:rPr>
          <w:rFonts w:ascii="Arial" w:hAnsi="Arial" w:cs="Arial"/>
          <w:bCs/>
          <w:color w:val="000000" w:themeColor="text1"/>
          <w:sz w:val="20"/>
          <w:szCs w:val="20"/>
        </w:rPr>
        <w:t xml:space="preserve">Projekt/storitev je bila opravljena strokovno, v roku in v skladu z določili pogodbe. </w:t>
      </w:r>
    </w:p>
    <w:p w14:paraId="5EA4033E" w14:textId="77777777" w:rsidR="00FE3A9D" w:rsidRPr="00503F61" w:rsidRDefault="00FE3A9D" w:rsidP="00FE3A9D">
      <w:pPr>
        <w:spacing w:line="23" w:lineRule="atLeast"/>
        <w:ind w:firstLine="284"/>
        <w:rPr>
          <w:rFonts w:ascii="Arial" w:hAnsi="Arial" w:cs="Arial"/>
          <w:color w:val="000000" w:themeColor="text1"/>
          <w:sz w:val="20"/>
          <w:szCs w:val="20"/>
        </w:rPr>
      </w:pPr>
    </w:p>
    <w:p w14:paraId="551D3CC9" w14:textId="77777777" w:rsidR="00FE3A9D" w:rsidRPr="00503F61" w:rsidRDefault="00FE3A9D" w:rsidP="00FE3A9D">
      <w:pPr>
        <w:spacing w:line="23" w:lineRule="atLeast"/>
        <w:ind w:firstLine="284"/>
        <w:rPr>
          <w:rFonts w:ascii="Arial" w:hAnsi="Arial" w:cs="Arial"/>
          <w:color w:val="000000" w:themeColor="text1"/>
          <w:sz w:val="20"/>
          <w:szCs w:val="20"/>
        </w:rPr>
      </w:pPr>
    </w:p>
    <w:p w14:paraId="5DB1CE00" w14:textId="77777777" w:rsidR="00FE3A9D" w:rsidRPr="00503F61" w:rsidRDefault="00FE3A9D" w:rsidP="00FE3A9D">
      <w:pPr>
        <w:spacing w:line="23" w:lineRule="atLeast"/>
        <w:ind w:firstLine="284"/>
        <w:rPr>
          <w:rFonts w:ascii="Arial" w:hAnsi="Arial" w:cs="Arial"/>
          <w:color w:val="000000" w:themeColor="text1"/>
          <w:sz w:val="20"/>
          <w:szCs w:val="20"/>
        </w:rPr>
      </w:pPr>
    </w:p>
    <w:p w14:paraId="0938ADD2" w14:textId="77777777" w:rsidR="00FE3A9D" w:rsidRPr="00503F61" w:rsidRDefault="00FE3A9D" w:rsidP="00FE3A9D">
      <w:pPr>
        <w:spacing w:line="23" w:lineRule="atLeast"/>
        <w:ind w:firstLine="284"/>
        <w:rPr>
          <w:rFonts w:ascii="Arial" w:hAnsi="Arial" w:cs="Arial"/>
          <w:color w:val="000000" w:themeColor="text1"/>
          <w:sz w:val="20"/>
          <w:szCs w:val="20"/>
        </w:rPr>
      </w:pPr>
      <w:r w:rsidRPr="00503F61">
        <w:rPr>
          <w:rFonts w:ascii="Arial" w:hAnsi="Arial" w:cs="Arial"/>
          <w:color w:val="000000" w:themeColor="text1"/>
          <w:sz w:val="20"/>
          <w:szCs w:val="20"/>
        </w:rPr>
        <w:t>Kraj in datum:</w:t>
      </w:r>
      <w:r w:rsidRPr="00503F61">
        <w:rPr>
          <w:rFonts w:ascii="Arial" w:hAnsi="Arial" w:cs="Arial"/>
          <w:color w:val="000000" w:themeColor="text1"/>
          <w:sz w:val="20"/>
          <w:szCs w:val="20"/>
        </w:rPr>
        <w:tab/>
      </w:r>
      <w:r w:rsidRPr="00503F61">
        <w:rPr>
          <w:rFonts w:ascii="Arial" w:hAnsi="Arial" w:cs="Arial"/>
          <w:color w:val="000000" w:themeColor="text1"/>
          <w:sz w:val="20"/>
          <w:szCs w:val="20"/>
        </w:rPr>
        <w:tab/>
      </w:r>
      <w:r w:rsidRPr="00503F61">
        <w:rPr>
          <w:rFonts w:ascii="Arial" w:hAnsi="Arial" w:cs="Arial"/>
          <w:color w:val="000000" w:themeColor="text1"/>
          <w:sz w:val="20"/>
          <w:szCs w:val="20"/>
        </w:rPr>
        <w:tab/>
      </w:r>
      <w:r w:rsidRPr="00503F61">
        <w:rPr>
          <w:rFonts w:ascii="Arial" w:hAnsi="Arial" w:cs="Arial"/>
          <w:color w:val="000000" w:themeColor="text1"/>
          <w:sz w:val="20"/>
          <w:szCs w:val="20"/>
        </w:rPr>
        <w:tab/>
        <w:t>Žig:</w:t>
      </w:r>
      <w:r w:rsidRPr="00503F61">
        <w:rPr>
          <w:rFonts w:ascii="Arial" w:hAnsi="Arial" w:cs="Arial"/>
          <w:color w:val="000000" w:themeColor="text1"/>
          <w:sz w:val="20"/>
          <w:szCs w:val="20"/>
        </w:rPr>
        <w:tab/>
      </w:r>
      <w:r w:rsidRPr="00503F61">
        <w:rPr>
          <w:rFonts w:ascii="Arial" w:hAnsi="Arial" w:cs="Arial"/>
          <w:color w:val="000000" w:themeColor="text1"/>
          <w:sz w:val="20"/>
          <w:szCs w:val="20"/>
        </w:rPr>
        <w:tab/>
      </w:r>
      <w:r w:rsidRPr="00503F61">
        <w:rPr>
          <w:rFonts w:ascii="Arial" w:hAnsi="Arial" w:cs="Arial"/>
          <w:color w:val="000000" w:themeColor="text1"/>
          <w:sz w:val="20"/>
          <w:szCs w:val="20"/>
        </w:rPr>
        <w:tab/>
        <w:t>Podpis potrjevalca reference:</w:t>
      </w:r>
    </w:p>
    <w:p w14:paraId="5E710044" w14:textId="77777777" w:rsidR="00FE3A9D" w:rsidRPr="00503F61" w:rsidRDefault="00FE3A9D" w:rsidP="00FE3A9D">
      <w:pPr>
        <w:spacing w:line="23" w:lineRule="atLeast"/>
        <w:ind w:left="6372"/>
        <w:jc w:val="center"/>
        <w:rPr>
          <w:rFonts w:ascii="Arial" w:hAnsi="Arial" w:cs="Arial"/>
          <w:color w:val="000000" w:themeColor="text1"/>
          <w:sz w:val="20"/>
          <w:szCs w:val="20"/>
        </w:rPr>
      </w:pPr>
    </w:p>
    <w:p w14:paraId="30242CA3" w14:textId="77777777" w:rsidR="00FE3A9D" w:rsidRPr="00503F61" w:rsidRDefault="00FE3A9D" w:rsidP="00FE3A9D">
      <w:pPr>
        <w:spacing w:line="23" w:lineRule="atLeast"/>
        <w:ind w:firstLine="284"/>
        <w:rPr>
          <w:rFonts w:ascii="Arial" w:hAnsi="Arial" w:cs="Arial"/>
          <w:color w:val="000000" w:themeColor="text1"/>
          <w:sz w:val="20"/>
          <w:szCs w:val="20"/>
        </w:rPr>
      </w:pPr>
      <w:r w:rsidRPr="00503F61">
        <w:rPr>
          <w:rFonts w:ascii="Arial" w:hAnsi="Arial" w:cs="Arial"/>
          <w:color w:val="000000" w:themeColor="text1"/>
          <w:sz w:val="20"/>
          <w:szCs w:val="20"/>
        </w:rPr>
        <w:t>___________________</w:t>
      </w:r>
      <w:r w:rsidRPr="00503F61">
        <w:rPr>
          <w:rFonts w:ascii="Arial" w:hAnsi="Arial" w:cs="Arial"/>
          <w:color w:val="000000" w:themeColor="text1"/>
          <w:sz w:val="20"/>
          <w:szCs w:val="20"/>
        </w:rPr>
        <w:tab/>
      </w:r>
      <w:r w:rsidRPr="00503F61">
        <w:rPr>
          <w:rFonts w:ascii="Arial" w:hAnsi="Arial" w:cs="Arial"/>
          <w:color w:val="000000" w:themeColor="text1"/>
          <w:sz w:val="20"/>
          <w:szCs w:val="20"/>
        </w:rPr>
        <w:tab/>
      </w:r>
      <w:r w:rsidRPr="00503F61">
        <w:rPr>
          <w:rFonts w:ascii="Arial" w:hAnsi="Arial" w:cs="Arial"/>
          <w:color w:val="000000" w:themeColor="text1"/>
          <w:sz w:val="20"/>
          <w:szCs w:val="20"/>
        </w:rPr>
        <w:tab/>
      </w:r>
      <w:r w:rsidRPr="00503F61">
        <w:rPr>
          <w:rFonts w:ascii="Arial" w:hAnsi="Arial" w:cs="Arial"/>
          <w:color w:val="000000" w:themeColor="text1"/>
          <w:sz w:val="20"/>
          <w:szCs w:val="20"/>
        </w:rPr>
        <w:tab/>
      </w:r>
      <w:r w:rsidRPr="00503F61">
        <w:rPr>
          <w:rFonts w:ascii="Arial" w:hAnsi="Arial" w:cs="Arial"/>
          <w:color w:val="000000" w:themeColor="text1"/>
          <w:sz w:val="20"/>
          <w:szCs w:val="20"/>
        </w:rPr>
        <w:tab/>
      </w:r>
      <w:r w:rsidRPr="00503F61">
        <w:rPr>
          <w:rFonts w:ascii="Arial" w:hAnsi="Arial" w:cs="Arial"/>
          <w:color w:val="000000" w:themeColor="text1"/>
          <w:sz w:val="20"/>
          <w:szCs w:val="20"/>
        </w:rPr>
        <w:tab/>
        <w:t>______________</w:t>
      </w:r>
    </w:p>
    <w:p w14:paraId="76D12D52" w14:textId="77777777" w:rsidR="00FE3A9D" w:rsidRPr="00503F61" w:rsidRDefault="00FE3A9D" w:rsidP="00FE3A9D">
      <w:pPr>
        <w:spacing w:line="23" w:lineRule="atLeast"/>
        <w:ind w:firstLine="284"/>
        <w:rPr>
          <w:rFonts w:ascii="Arial" w:hAnsi="Arial" w:cs="Arial"/>
          <w:color w:val="000000" w:themeColor="text1"/>
          <w:sz w:val="20"/>
          <w:szCs w:val="20"/>
        </w:rPr>
      </w:pPr>
    </w:p>
    <w:p w14:paraId="51C4A743" w14:textId="77777777" w:rsidR="00FE3A9D" w:rsidRPr="00503F61" w:rsidRDefault="00FE3A9D" w:rsidP="00FE3A9D">
      <w:pPr>
        <w:spacing w:line="23" w:lineRule="atLeast"/>
        <w:ind w:firstLine="284"/>
        <w:rPr>
          <w:rFonts w:ascii="Arial" w:hAnsi="Arial" w:cs="Arial"/>
          <w:color w:val="000000" w:themeColor="text1"/>
          <w:sz w:val="20"/>
          <w:szCs w:val="20"/>
        </w:rPr>
      </w:pPr>
    </w:p>
    <w:p w14:paraId="00519494" w14:textId="77777777" w:rsidR="00FE3A9D" w:rsidRPr="00503F61" w:rsidRDefault="00FE3A9D" w:rsidP="00FE3A9D">
      <w:pPr>
        <w:jc w:val="both"/>
        <w:rPr>
          <w:rFonts w:ascii="Arial" w:eastAsia="Batang" w:hAnsi="Arial" w:cs="Arial"/>
          <w:b/>
          <w:color w:val="000000" w:themeColor="text1"/>
          <w:sz w:val="20"/>
          <w:szCs w:val="20"/>
          <w:lang w:eastAsia="ko-KR"/>
        </w:rPr>
      </w:pPr>
      <w:r w:rsidRPr="00503F61">
        <w:rPr>
          <w:rFonts w:ascii="Arial" w:hAnsi="Arial" w:cs="Arial"/>
          <w:b/>
          <w:color w:val="000000" w:themeColor="text1"/>
          <w:sz w:val="20"/>
          <w:szCs w:val="20"/>
        </w:rPr>
        <w:t xml:space="preserve">Obrazec se kopira, izpolni in podpiše za vse projekte/naročila nominiranega kadra (vodje del). </w:t>
      </w:r>
    </w:p>
    <w:p w14:paraId="0AC236C6" w14:textId="54C4AD28" w:rsidR="00351412" w:rsidRPr="00503F61" w:rsidRDefault="00351412" w:rsidP="00BC2011">
      <w:pPr>
        <w:rPr>
          <w:rFonts w:ascii="Arial" w:hAnsi="Arial" w:cs="Arial"/>
          <w:noProof/>
          <w:color w:val="000000" w:themeColor="text1"/>
          <w:sz w:val="20"/>
          <w:szCs w:val="20"/>
        </w:rPr>
      </w:pPr>
      <w:r w:rsidRPr="00503F61">
        <w:rPr>
          <w:rFonts w:ascii="Arial" w:hAnsi="Arial" w:cs="Arial"/>
          <w:bCs/>
          <w:sz w:val="20"/>
          <w:szCs w:val="20"/>
        </w:rPr>
        <w:br w:type="page"/>
      </w:r>
    </w:p>
    <w:p w14:paraId="57BC0E43" w14:textId="280F6FC3" w:rsidR="006C559E" w:rsidRPr="000344EF" w:rsidRDefault="00AB0501" w:rsidP="0081377C">
      <w:pPr>
        <w:pageBreakBefore/>
        <w:spacing w:before="120" w:after="120"/>
        <w:rPr>
          <w:rFonts w:ascii="Arial" w:eastAsia="Batang" w:hAnsi="Arial" w:cs="Arial"/>
          <w:b/>
          <w:color w:val="0D0D0D" w:themeColor="text1" w:themeTint="F2"/>
          <w:sz w:val="20"/>
          <w:szCs w:val="20"/>
          <w:lang w:eastAsia="ko-KR"/>
        </w:rPr>
      </w:pPr>
      <w:bookmarkStart w:id="50" w:name="_Hlk157071922"/>
      <w:r w:rsidRPr="000344EF">
        <w:rPr>
          <w:rFonts w:ascii="Arial" w:eastAsia="Batang" w:hAnsi="Arial" w:cs="Arial"/>
          <w:b/>
          <w:color w:val="0D0D0D" w:themeColor="text1" w:themeTint="F2"/>
          <w:sz w:val="20"/>
          <w:szCs w:val="20"/>
          <w:lang w:eastAsia="ko-KR"/>
        </w:rPr>
        <w:lastRenderedPageBreak/>
        <w:t xml:space="preserve">OBRAZEC </w:t>
      </w:r>
      <w:r w:rsidR="00445749" w:rsidRPr="000344EF">
        <w:rPr>
          <w:rFonts w:ascii="Arial" w:eastAsia="Batang" w:hAnsi="Arial" w:cs="Arial"/>
          <w:b/>
          <w:color w:val="0D0D0D" w:themeColor="text1" w:themeTint="F2"/>
          <w:sz w:val="20"/>
          <w:szCs w:val="20"/>
          <w:lang w:eastAsia="ko-KR"/>
        </w:rPr>
        <w:t>1</w:t>
      </w:r>
      <w:r w:rsidR="004B081A">
        <w:rPr>
          <w:rFonts w:ascii="Arial" w:eastAsia="Batang" w:hAnsi="Arial" w:cs="Arial"/>
          <w:b/>
          <w:color w:val="0D0D0D" w:themeColor="text1" w:themeTint="F2"/>
          <w:sz w:val="20"/>
          <w:szCs w:val="20"/>
          <w:lang w:eastAsia="ko-KR"/>
        </w:rPr>
        <w:t>1</w:t>
      </w:r>
    </w:p>
    <w:p w14:paraId="39D61EA3" w14:textId="77777777" w:rsidR="00EF0F66" w:rsidRPr="000344EF" w:rsidRDefault="00EF0F66" w:rsidP="00EF0F66">
      <w:pPr>
        <w:spacing w:before="120" w:after="120"/>
        <w:jc w:val="center"/>
        <w:rPr>
          <w:rFonts w:ascii="Arial" w:eastAsia="Batang" w:hAnsi="Arial" w:cs="Arial"/>
          <w:b/>
          <w:color w:val="0D0D0D" w:themeColor="text1" w:themeTint="F2"/>
          <w:sz w:val="20"/>
          <w:szCs w:val="20"/>
          <w:lang w:eastAsia="ko-KR"/>
        </w:rPr>
      </w:pPr>
      <w:r w:rsidRPr="000344EF">
        <w:rPr>
          <w:rFonts w:ascii="Arial" w:eastAsia="Batang" w:hAnsi="Arial" w:cs="Arial"/>
          <w:b/>
          <w:color w:val="0D0D0D" w:themeColor="text1" w:themeTint="F2"/>
          <w:sz w:val="20"/>
          <w:szCs w:val="20"/>
          <w:lang w:eastAsia="ko-KR"/>
        </w:rPr>
        <w:t>SPLOŠNE IN TEHNIČNE  ZAHTEVE</w:t>
      </w:r>
    </w:p>
    <w:p w14:paraId="582052A0" w14:textId="77777777" w:rsidR="00BE7A85" w:rsidRPr="000344EF" w:rsidRDefault="00BE7A85" w:rsidP="007E0CEA">
      <w:pPr>
        <w:jc w:val="both"/>
        <w:rPr>
          <w:rFonts w:ascii="Arial" w:hAnsi="Arial" w:cs="Arial"/>
          <w:sz w:val="20"/>
          <w:szCs w:val="20"/>
        </w:rPr>
      </w:pPr>
      <w:r w:rsidRPr="000344EF">
        <w:rPr>
          <w:rFonts w:ascii="Arial" w:hAnsi="Arial" w:cs="Arial"/>
          <w:sz w:val="20"/>
          <w:szCs w:val="20"/>
        </w:rPr>
        <w:t>Ime in naslov ponudnika</w:t>
      </w:r>
    </w:p>
    <w:p w14:paraId="6B0EBC3C" w14:textId="77777777" w:rsidR="00BE7A85" w:rsidRPr="000344EF" w:rsidRDefault="00BE7A85" w:rsidP="007E0CEA">
      <w:pPr>
        <w:jc w:val="both"/>
        <w:rPr>
          <w:rFonts w:ascii="Arial" w:hAnsi="Arial" w:cs="Arial"/>
          <w:b/>
          <w:sz w:val="20"/>
          <w:szCs w:val="20"/>
        </w:rPr>
      </w:pPr>
      <w:r w:rsidRPr="000344EF">
        <w:rPr>
          <w:rFonts w:ascii="Arial" w:hAnsi="Arial" w:cs="Arial"/>
          <w:b/>
          <w:sz w:val="20"/>
          <w:szCs w:val="20"/>
        </w:rPr>
        <w:t>___________________</w:t>
      </w:r>
    </w:p>
    <w:p w14:paraId="2F582A28" w14:textId="77777777" w:rsidR="00BE7A85" w:rsidRPr="000344EF" w:rsidRDefault="00BE7A85" w:rsidP="007E0CEA">
      <w:pPr>
        <w:jc w:val="both"/>
        <w:rPr>
          <w:rFonts w:ascii="Arial" w:hAnsi="Arial" w:cs="Arial"/>
          <w:b/>
          <w:sz w:val="20"/>
          <w:szCs w:val="20"/>
        </w:rPr>
      </w:pPr>
      <w:r w:rsidRPr="000344EF">
        <w:rPr>
          <w:rFonts w:ascii="Arial" w:hAnsi="Arial" w:cs="Arial"/>
          <w:b/>
          <w:sz w:val="20"/>
          <w:szCs w:val="20"/>
        </w:rPr>
        <w:t>___________________</w:t>
      </w:r>
    </w:p>
    <w:p w14:paraId="64560AC9" w14:textId="77777777" w:rsidR="006E6D91" w:rsidRPr="000344EF" w:rsidRDefault="006E6D91" w:rsidP="007E0CEA">
      <w:pPr>
        <w:jc w:val="both"/>
        <w:rPr>
          <w:rFonts w:ascii="Arial" w:hAnsi="Arial" w:cs="Arial"/>
          <w:b/>
          <w:sz w:val="20"/>
          <w:szCs w:val="20"/>
        </w:rPr>
      </w:pPr>
    </w:p>
    <w:p w14:paraId="12C1CD49" w14:textId="77777777" w:rsidR="00BE7A85" w:rsidRPr="000344EF" w:rsidRDefault="00BE7A85" w:rsidP="007E0CEA">
      <w:pPr>
        <w:jc w:val="both"/>
        <w:rPr>
          <w:rFonts w:ascii="Arial" w:hAnsi="Arial" w:cs="Arial"/>
          <w:sz w:val="20"/>
          <w:szCs w:val="20"/>
        </w:rPr>
      </w:pPr>
    </w:p>
    <w:p w14:paraId="2FED1282" w14:textId="77777777" w:rsidR="00BE7A85" w:rsidRPr="003B5E3A" w:rsidRDefault="00BE7A85" w:rsidP="007E0CEA">
      <w:pPr>
        <w:jc w:val="both"/>
        <w:rPr>
          <w:rFonts w:ascii="Arial" w:hAnsi="Arial" w:cs="Arial"/>
          <w:sz w:val="20"/>
          <w:szCs w:val="20"/>
        </w:rPr>
      </w:pPr>
      <w:r w:rsidRPr="003B5E3A">
        <w:rPr>
          <w:rFonts w:ascii="Arial" w:hAnsi="Arial" w:cs="Arial"/>
          <w:sz w:val="20"/>
          <w:szCs w:val="20"/>
        </w:rPr>
        <w:t>SŽ - Infrastruktura, d.o.o.</w:t>
      </w:r>
    </w:p>
    <w:p w14:paraId="34EBC66A" w14:textId="77777777" w:rsidR="00BE7A85" w:rsidRPr="003B5E3A" w:rsidRDefault="00BE7A85" w:rsidP="007E0CEA">
      <w:pPr>
        <w:jc w:val="both"/>
        <w:rPr>
          <w:rFonts w:ascii="Arial" w:hAnsi="Arial" w:cs="Arial"/>
          <w:sz w:val="20"/>
          <w:szCs w:val="20"/>
        </w:rPr>
      </w:pPr>
      <w:r w:rsidRPr="003B5E3A">
        <w:rPr>
          <w:rFonts w:ascii="Arial" w:hAnsi="Arial" w:cs="Arial"/>
          <w:sz w:val="20"/>
          <w:szCs w:val="20"/>
        </w:rPr>
        <w:t>Kolodvorska 11</w:t>
      </w:r>
    </w:p>
    <w:p w14:paraId="5427AB65" w14:textId="77777777" w:rsidR="002C3988" w:rsidRPr="003B5E3A" w:rsidRDefault="00BE7A85" w:rsidP="007E0CEA">
      <w:pPr>
        <w:jc w:val="both"/>
        <w:rPr>
          <w:rFonts w:ascii="Arial" w:hAnsi="Arial" w:cs="Arial"/>
          <w:sz w:val="20"/>
          <w:szCs w:val="20"/>
        </w:rPr>
      </w:pPr>
      <w:r w:rsidRPr="003B5E3A">
        <w:rPr>
          <w:rFonts w:ascii="Arial" w:hAnsi="Arial" w:cs="Arial"/>
          <w:sz w:val="20"/>
          <w:szCs w:val="20"/>
        </w:rPr>
        <w:t>1000 Ljubljana</w:t>
      </w:r>
    </w:p>
    <w:p w14:paraId="10E72832" w14:textId="77777777" w:rsidR="002C3988" w:rsidRPr="000344EF" w:rsidRDefault="002C3988" w:rsidP="007E0CEA">
      <w:pPr>
        <w:jc w:val="both"/>
        <w:rPr>
          <w:rFonts w:ascii="Arial" w:hAnsi="Arial" w:cs="Arial"/>
          <w:b/>
          <w:sz w:val="20"/>
          <w:szCs w:val="20"/>
        </w:rPr>
      </w:pPr>
    </w:p>
    <w:p w14:paraId="39907A2E" w14:textId="4CE6BFBD" w:rsidR="002C3988" w:rsidRPr="00977601" w:rsidRDefault="003B5B72" w:rsidP="009B5032">
      <w:pPr>
        <w:rPr>
          <w:rFonts w:ascii="Arial" w:eastAsia="Batang" w:hAnsi="Arial" w:cs="Arial"/>
          <w:sz w:val="20"/>
          <w:szCs w:val="20"/>
          <w:lang w:eastAsia="ko-KR"/>
        </w:rPr>
      </w:pPr>
      <w:r w:rsidRPr="00977601">
        <w:rPr>
          <w:rFonts w:ascii="Arial" w:hAnsi="Arial" w:cs="Arial"/>
          <w:b/>
          <w:sz w:val="20"/>
          <w:szCs w:val="20"/>
        </w:rPr>
        <w:t>Predmet naročila:</w:t>
      </w:r>
      <w:r w:rsidR="006F1DE2" w:rsidRPr="00977601">
        <w:rPr>
          <w:rFonts w:ascii="Arial" w:hAnsi="Arial" w:cs="Arial"/>
          <w:b/>
          <w:sz w:val="20"/>
          <w:szCs w:val="20"/>
        </w:rPr>
        <w:t xml:space="preserve"> </w:t>
      </w:r>
      <w:r w:rsidR="003C7010" w:rsidRPr="00977601">
        <w:rPr>
          <w:rFonts w:ascii="Arial" w:hAnsi="Arial" w:cs="Arial"/>
          <w:b/>
          <w:sz w:val="20"/>
          <w:szCs w:val="20"/>
        </w:rPr>
        <w:t>»</w:t>
      </w:r>
      <w:r w:rsidR="008D1A19" w:rsidRPr="00AE051B">
        <w:rPr>
          <w:rFonts w:ascii="Arial" w:hAnsi="Arial" w:cs="Arial"/>
          <w:b/>
          <w:bCs/>
          <w:sz w:val="20"/>
          <w:szCs w:val="20"/>
        </w:rPr>
        <w:t>Rekonstrukcija opornega zidu in palisad pod železniško progo št. 34 Maribor Prevalje - d.</w:t>
      </w:r>
      <w:r w:rsidR="008D1A19">
        <w:rPr>
          <w:rFonts w:ascii="Arial" w:hAnsi="Arial" w:cs="Arial"/>
          <w:b/>
          <w:bCs/>
          <w:sz w:val="20"/>
          <w:szCs w:val="20"/>
        </w:rPr>
        <w:t xml:space="preserve"> </w:t>
      </w:r>
      <w:r w:rsidR="008D1A19" w:rsidRPr="00AE051B">
        <w:rPr>
          <w:rFonts w:ascii="Arial" w:hAnsi="Arial" w:cs="Arial"/>
          <w:b/>
          <w:bCs/>
          <w:sz w:val="20"/>
          <w:szCs w:val="20"/>
        </w:rPr>
        <w:t>m. v naselju Poljana</w:t>
      </w:r>
    </w:p>
    <w:p w14:paraId="69B22D73" w14:textId="77777777" w:rsidR="00CC3CBC" w:rsidRDefault="00CC3CBC" w:rsidP="00CC3CBC">
      <w:pPr>
        <w:spacing w:after="120"/>
        <w:rPr>
          <w:rFonts w:ascii="Arial" w:eastAsiaTheme="majorEastAsia" w:hAnsi="Arial" w:cs="Arial"/>
          <w:color w:val="0D0D0D" w:themeColor="text1" w:themeTint="F2"/>
          <w:sz w:val="20"/>
          <w:szCs w:val="20"/>
        </w:rPr>
      </w:pPr>
    </w:p>
    <w:p w14:paraId="1DB678D1" w14:textId="0BBB4540" w:rsidR="009D06E2" w:rsidRPr="00EC7558" w:rsidRDefault="009D06E2" w:rsidP="007C77DA">
      <w:pPr>
        <w:pStyle w:val="Odstavekseznama"/>
        <w:numPr>
          <w:ilvl w:val="0"/>
          <w:numId w:val="42"/>
        </w:numPr>
        <w:rPr>
          <w:rFonts w:ascii="Arial" w:eastAsiaTheme="majorEastAsia" w:hAnsi="Arial" w:cs="Arial"/>
          <w:b/>
          <w:bCs/>
          <w:color w:val="000000" w:themeColor="text1"/>
          <w:sz w:val="20"/>
        </w:rPr>
      </w:pPr>
      <w:r w:rsidRPr="00EC7558">
        <w:rPr>
          <w:rFonts w:ascii="Arial" w:eastAsiaTheme="majorEastAsia" w:hAnsi="Arial" w:cs="Arial"/>
          <w:b/>
          <w:bCs/>
          <w:color w:val="000000" w:themeColor="text1"/>
          <w:sz w:val="20"/>
        </w:rPr>
        <w:t>PREDMET RAZPISA</w:t>
      </w:r>
    </w:p>
    <w:p w14:paraId="7C45A8F0" w14:textId="77777777" w:rsidR="009D06E2" w:rsidRPr="00AB2C08" w:rsidRDefault="009D06E2" w:rsidP="009D06E2">
      <w:pPr>
        <w:rPr>
          <w:rFonts w:ascii="Arial" w:eastAsiaTheme="majorEastAsia" w:hAnsi="Arial" w:cs="Arial"/>
          <w:color w:val="365F91" w:themeColor="accent1" w:themeShade="BF"/>
          <w:sz w:val="20"/>
          <w:szCs w:val="20"/>
        </w:rPr>
      </w:pPr>
    </w:p>
    <w:p w14:paraId="176EF62D" w14:textId="332DE978" w:rsidR="009D06E2" w:rsidRPr="007C3C88" w:rsidRDefault="009D06E2" w:rsidP="009D06E2">
      <w:pPr>
        <w:pStyle w:val="Brezrazmikov"/>
        <w:jc w:val="both"/>
        <w:rPr>
          <w:rFonts w:ascii="Arial" w:hAnsi="Arial" w:cs="Arial"/>
          <w:sz w:val="20"/>
          <w:szCs w:val="20"/>
          <w:lang w:eastAsia="ar-SA"/>
        </w:rPr>
      </w:pPr>
      <w:r w:rsidRPr="007C3C88">
        <w:rPr>
          <w:rFonts w:ascii="Arial" w:hAnsi="Arial" w:cs="Arial"/>
          <w:sz w:val="20"/>
          <w:szCs w:val="20"/>
          <w:lang w:eastAsia="ar-SA"/>
        </w:rPr>
        <w:t>Rekonstrukcija opornega zidu in palisad pod železniško progo</w:t>
      </w:r>
      <w:r>
        <w:rPr>
          <w:rFonts w:ascii="Arial" w:hAnsi="Arial" w:cs="Arial"/>
          <w:sz w:val="20"/>
          <w:szCs w:val="20"/>
          <w:lang w:eastAsia="ar-SA"/>
        </w:rPr>
        <w:t xml:space="preserve"> v km 77+300 na progi</w:t>
      </w:r>
      <w:r w:rsidRPr="007C3C88">
        <w:rPr>
          <w:rFonts w:ascii="Arial" w:hAnsi="Arial" w:cs="Arial"/>
          <w:sz w:val="20"/>
          <w:szCs w:val="20"/>
          <w:lang w:eastAsia="ar-SA"/>
        </w:rPr>
        <w:t xml:space="preserve"> št. 34 Maribor Prevalje</w:t>
      </w:r>
      <w:r>
        <w:rPr>
          <w:rFonts w:ascii="Arial" w:hAnsi="Arial" w:cs="Arial"/>
          <w:sz w:val="20"/>
          <w:szCs w:val="20"/>
          <w:lang w:eastAsia="ar-SA"/>
        </w:rPr>
        <w:t xml:space="preserve"> </w:t>
      </w:r>
      <w:r w:rsidRPr="007C3C88">
        <w:rPr>
          <w:rFonts w:ascii="Arial" w:hAnsi="Arial" w:cs="Arial"/>
          <w:sz w:val="20"/>
          <w:szCs w:val="20"/>
          <w:lang w:eastAsia="ar-SA"/>
        </w:rPr>
        <w:t>-</w:t>
      </w:r>
      <w:r>
        <w:rPr>
          <w:rFonts w:ascii="Arial" w:hAnsi="Arial" w:cs="Arial"/>
          <w:sz w:val="20"/>
          <w:szCs w:val="20"/>
          <w:lang w:eastAsia="ar-SA"/>
        </w:rPr>
        <w:t xml:space="preserve"> </w:t>
      </w:r>
      <w:r w:rsidRPr="007C3C88">
        <w:rPr>
          <w:rFonts w:ascii="Arial" w:hAnsi="Arial" w:cs="Arial"/>
          <w:sz w:val="20"/>
          <w:szCs w:val="20"/>
          <w:lang w:eastAsia="ar-SA"/>
        </w:rPr>
        <w:t>d.</w:t>
      </w:r>
      <w:r w:rsidR="00E9170D">
        <w:rPr>
          <w:rFonts w:ascii="Arial" w:hAnsi="Arial" w:cs="Arial"/>
          <w:sz w:val="20"/>
          <w:szCs w:val="20"/>
          <w:lang w:eastAsia="ar-SA"/>
        </w:rPr>
        <w:t xml:space="preserve"> </w:t>
      </w:r>
      <w:r w:rsidRPr="007C3C88">
        <w:rPr>
          <w:rFonts w:ascii="Arial" w:hAnsi="Arial" w:cs="Arial"/>
          <w:sz w:val="20"/>
          <w:szCs w:val="20"/>
          <w:lang w:eastAsia="ar-SA"/>
        </w:rPr>
        <w:t>m.</w:t>
      </w:r>
      <w:r>
        <w:rPr>
          <w:rFonts w:ascii="Arial" w:hAnsi="Arial" w:cs="Arial"/>
          <w:sz w:val="20"/>
          <w:szCs w:val="20"/>
          <w:lang w:eastAsia="ar-SA"/>
        </w:rPr>
        <w:t>,</w:t>
      </w:r>
      <w:r w:rsidRPr="007C3C88">
        <w:rPr>
          <w:rFonts w:ascii="Arial" w:hAnsi="Arial" w:cs="Arial"/>
          <w:sz w:val="20"/>
          <w:szCs w:val="20"/>
          <w:lang w:eastAsia="ar-SA"/>
        </w:rPr>
        <w:t xml:space="preserve"> v naselju Poljana</w:t>
      </w:r>
      <w:r>
        <w:rPr>
          <w:rFonts w:ascii="Arial" w:hAnsi="Arial" w:cs="Arial"/>
          <w:sz w:val="20"/>
          <w:szCs w:val="20"/>
          <w:lang w:eastAsia="ar-SA"/>
        </w:rPr>
        <w:t xml:space="preserve">, </w:t>
      </w:r>
      <w:r w:rsidRPr="00AB2C08">
        <w:rPr>
          <w:rFonts w:ascii="Arial" w:hAnsi="Arial" w:cs="Arial"/>
          <w:sz w:val="20"/>
          <w:szCs w:val="20"/>
          <w:lang w:eastAsia="ar-SA"/>
        </w:rPr>
        <w:t xml:space="preserve">št. </w:t>
      </w:r>
      <w:r>
        <w:rPr>
          <w:rFonts w:ascii="Arial" w:hAnsi="Arial" w:cs="Arial"/>
          <w:sz w:val="20"/>
          <w:szCs w:val="20"/>
          <w:lang w:eastAsia="ar-SA"/>
        </w:rPr>
        <w:t>2024/016</w:t>
      </w:r>
      <w:r w:rsidRPr="00AB2C08">
        <w:rPr>
          <w:rFonts w:ascii="Arial" w:hAnsi="Arial" w:cs="Arial"/>
          <w:sz w:val="20"/>
          <w:szCs w:val="20"/>
          <w:lang w:eastAsia="ar-SA"/>
        </w:rPr>
        <w:t xml:space="preserve">, </w:t>
      </w:r>
      <w:r>
        <w:rPr>
          <w:rFonts w:ascii="Arial" w:hAnsi="Arial" w:cs="Arial"/>
          <w:sz w:val="20"/>
          <w:szCs w:val="20"/>
          <w:lang w:eastAsia="ar-SA"/>
        </w:rPr>
        <w:t xml:space="preserve">avgust </w:t>
      </w:r>
      <w:r w:rsidRPr="00AB2C08">
        <w:rPr>
          <w:rFonts w:ascii="Arial" w:hAnsi="Arial" w:cs="Arial"/>
          <w:sz w:val="20"/>
          <w:szCs w:val="20"/>
          <w:lang w:eastAsia="ar-SA"/>
        </w:rPr>
        <w:t xml:space="preserve">2024, ki ga je izdelal </w:t>
      </w:r>
      <w:proofErr w:type="spellStart"/>
      <w:r>
        <w:rPr>
          <w:rFonts w:ascii="Arial" w:hAnsi="Arial" w:cs="Arial"/>
          <w:sz w:val="20"/>
          <w:szCs w:val="20"/>
          <w:lang w:eastAsia="ar-SA"/>
        </w:rPr>
        <w:t>Tehno</w:t>
      </w:r>
      <w:proofErr w:type="spellEnd"/>
      <w:r>
        <w:rPr>
          <w:rFonts w:ascii="Arial" w:hAnsi="Arial" w:cs="Arial"/>
          <w:sz w:val="20"/>
          <w:szCs w:val="20"/>
          <w:lang w:eastAsia="ar-SA"/>
        </w:rPr>
        <w:t xml:space="preserve"> inženirski biro d.o.o., Partizanska cesta 37,</w:t>
      </w:r>
      <w:r w:rsidRPr="00AB2C08">
        <w:rPr>
          <w:rFonts w:ascii="Arial" w:hAnsi="Arial" w:cs="Arial"/>
          <w:sz w:val="20"/>
          <w:szCs w:val="20"/>
          <w:lang w:eastAsia="ar-SA"/>
        </w:rPr>
        <w:t xml:space="preserve"> 2000 Maribor</w:t>
      </w:r>
      <w:r>
        <w:rPr>
          <w:rFonts w:ascii="Arial" w:hAnsi="Arial" w:cs="Arial"/>
          <w:sz w:val="20"/>
          <w:szCs w:val="20"/>
          <w:lang w:eastAsia="ar-SA"/>
        </w:rPr>
        <w:t>.</w:t>
      </w:r>
    </w:p>
    <w:p w14:paraId="16E6E0E9" w14:textId="77777777" w:rsidR="009D06E2" w:rsidRDefault="009D06E2" w:rsidP="009D06E2">
      <w:pPr>
        <w:rPr>
          <w:rFonts w:ascii="Arial" w:eastAsiaTheme="majorEastAsia" w:hAnsi="Arial" w:cs="Arial"/>
          <w:color w:val="365F91" w:themeColor="accent1" w:themeShade="BF"/>
          <w:sz w:val="20"/>
          <w:szCs w:val="20"/>
        </w:rPr>
      </w:pPr>
    </w:p>
    <w:p w14:paraId="324F05D7" w14:textId="49F79B64" w:rsidR="009D06E2" w:rsidRPr="00EC7558" w:rsidRDefault="009D06E2" w:rsidP="007C77DA">
      <w:pPr>
        <w:pStyle w:val="Odstavekseznama"/>
        <w:numPr>
          <w:ilvl w:val="0"/>
          <w:numId w:val="42"/>
        </w:numPr>
        <w:rPr>
          <w:rFonts w:ascii="Arial" w:eastAsiaTheme="majorEastAsia" w:hAnsi="Arial" w:cs="Arial"/>
          <w:b/>
          <w:bCs/>
          <w:color w:val="000000" w:themeColor="text1"/>
          <w:sz w:val="20"/>
        </w:rPr>
      </w:pPr>
      <w:r w:rsidRPr="00EC7558">
        <w:rPr>
          <w:rFonts w:ascii="Arial" w:eastAsiaTheme="majorEastAsia" w:hAnsi="Arial" w:cs="Arial"/>
          <w:b/>
          <w:bCs/>
          <w:color w:val="000000" w:themeColor="text1"/>
          <w:sz w:val="20"/>
        </w:rPr>
        <w:t>OSNOVA PROJEKTA SANACIJE:</w:t>
      </w:r>
    </w:p>
    <w:p w14:paraId="1C9FCF9E" w14:textId="77777777" w:rsidR="009D06E2" w:rsidRDefault="009D06E2" w:rsidP="009D06E2">
      <w:pPr>
        <w:jc w:val="both"/>
        <w:rPr>
          <w:rFonts w:ascii="Arial" w:eastAsiaTheme="majorEastAsia" w:hAnsi="Arial" w:cs="Arial"/>
          <w:sz w:val="20"/>
          <w:szCs w:val="20"/>
        </w:rPr>
      </w:pPr>
    </w:p>
    <w:p w14:paraId="39EC90F4" w14:textId="77777777" w:rsidR="009D06E2" w:rsidRDefault="009D06E2" w:rsidP="009D06E2">
      <w:pPr>
        <w:jc w:val="both"/>
        <w:rPr>
          <w:rFonts w:ascii="Arial" w:eastAsiaTheme="majorEastAsia" w:hAnsi="Arial" w:cs="Arial"/>
          <w:sz w:val="20"/>
          <w:szCs w:val="20"/>
        </w:rPr>
      </w:pPr>
      <w:r w:rsidRPr="00C05E99">
        <w:rPr>
          <w:rFonts w:ascii="Arial" w:eastAsiaTheme="majorEastAsia" w:hAnsi="Arial" w:cs="Arial"/>
          <w:sz w:val="20"/>
          <w:szCs w:val="20"/>
        </w:rPr>
        <w:t xml:space="preserve">Predmetna lokacija se nahaja na parceli 238/1 </w:t>
      </w:r>
      <w:proofErr w:type="spellStart"/>
      <w:r w:rsidRPr="00C05E99">
        <w:rPr>
          <w:rFonts w:ascii="Arial" w:eastAsiaTheme="majorEastAsia" w:hAnsi="Arial" w:cs="Arial"/>
          <w:sz w:val="20"/>
          <w:szCs w:val="20"/>
        </w:rPr>
        <w:t>k.o</w:t>
      </w:r>
      <w:proofErr w:type="spellEnd"/>
      <w:r w:rsidRPr="00C05E99">
        <w:rPr>
          <w:rFonts w:ascii="Arial" w:eastAsiaTheme="majorEastAsia" w:hAnsi="Arial" w:cs="Arial"/>
          <w:sz w:val="20"/>
          <w:szCs w:val="20"/>
        </w:rPr>
        <w:t xml:space="preserve">. 885 Poljana v Prevaljah. Na J in JV meji </w:t>
      </w:r>
      <w:proofErr w:type="spellStart"/>
      <w:r w:rsidRPr="00C05E99">
        <w:rPr>
          <w:rFonts w:ascii="Arial" w:eastAsiaTheme="majorEastAsia" w:hAnsi="Arial" w:cs="Arial"/>
          <w:sz w:val="20"/>
          <w:szCs w:val="20"/>
        </w:rPr>
        <w:t>parc</w:t>
      </w:r>
      <w:proofErr w:type="spellEnd"/>
      <w:r w:rsidRPr="00C05E99">
        <w:rPr>
          <w:rFonts w:ascii="Arial" w:eastAsiaTheme="majorEastAsia" w:hAnsi="Arial" w:cs="Arial"/>
          <w:sz w:val="20"/>
          <w:szCs w:val="20"/>
        </w:rPr>
        <w:t xml:space="preserve">. 238/1, </w:t>
      </w:r>
      <w:proofErr w:type="spellStart"/>
      <w:r w:rsidRPr="00C05E99">
        <w:rPr>
          <w:rFonts w:ascii="Arial" w:eastAsiaTheme="majorEastAsia" w:hAnsi="Arial" w:cs="Arial"/>
          <w:sz w:val="20"/>
          <w:szCs w:val="20"/>
        </w:rPr>
        <w:t>k.o</w:t>
      </w:r>
      <w:proofErr w:type="spellEnd"/>
      <w:r w:rsidRPr="00C05E99">
        <w:rPr>
          <w:rFonts w:ascii="Arial" w:eastAsiaTheme="majorEastAsia" w:hAnsi="Arial" w:cs="Arial"/>
          <w:sz w:val="20"/>
          <w:szCs w:val="20"/>
        </w:rPr>
        <w:t>. 885 – Poljana je predvidena rekonstrukcija obstoječega opornega zidu v dolžini ca. 58,60 m. Obstoječi zid je kamnite izvede, v sklopu katerega so se izvedle na V delu tudi improvizirane palisade. Je dotrajan, porušen in delno zasut, tako, da je celoten potek zidu težko slediti.</w:t>
      </w:r>
    </w:p>
    <w:p w14:paraId="6591EB02" w14:textId="77777777" w:rsidR="00EC7558" w:rsidRDefault="00EC7558" w:rsidP="009D06E2">
      <w:pPr>
        <w:jc w:val="both"/>
        <w:rPr>
          <w:rFonts w:ascii="Arial" w:eastAsiaTheme="majorEastAsia" w:hAnsi="Arial" w:cs="Arial"/>
          <w:sz w:val="20"/>
          <w:szCs w:val="20"/>
        </w:rPr>
      </w:pPr>
    </w:p>
    <w:p w14:paraId="4381AF17" w14:textId="77777777" w:rsidR="009D06E2" w:rsidRDefault="009D06E2" w:rsidP="009D06E2">
      <w:pPr>
        <w:jc w:val="both"/>
        <w:rPr>
          <w:rFonts w:ascii="Arial" w:eastAsiaTheme="majorEastAsia" w:hAnsi="Arial" w:cs="Arial"/>
          <w:sz w:val="20"/>
          <w:szCs w:val="20"/>
        </w:rPr>
      </w:pPr>
      <w:r w:rsidRPr="00C05E99">
        <w:rPr>
          <w:rFonts w:ascii="Arial" w:eastAsiaTheme="majorEastAsia" w:hAnsi="Arial" w:cs="Arial"/>
          <w:b/>
          <w:bCs/>
          <w:sz w:val="20"/>
          <w:szCs w:val="20"/>
        </w:rPr>
        <w:t>Oporni zid:</w:t>
      </w:r>
      <w:r w:rsidRPr="00C05E99">
        <w:rPr>
          <w:rFonts w:ascii="Arial" w:eastAsiaTheme="majorEastAsia" w:hAnsi="Arial" w:cs="Arial"/>
          <w:sz w:val="20"/>
          <w:szCs w:val="20"/>
        </w:rPr>
        <w:t xml:space="preserve"> </w:t>
      </w:r>
    </w:p>
    <w:p w14:paraId="6126E603" w14:textId="77777777" w:rsidR="009D06E2" w:rsidRDefault="009D06E2" w:rsidP="009D06E2">
      <w:pPr>
        <w:jc w:val="both"/>
        <w:rPr>
          <w:rFonts w:ascii="Arial" w:eastAsiaTheme="majorEastAsia" w:hAnsi="Arial" w:cs="Arial"/>
          <w:sz w:val="20"/>
          <w:szCs w:val="20"/>
        </w:rPr>
      </w:pPr>
      <w:r w:rsidRPr="00C05E99">
        <w:rPr>
          <w:rFonts w:ascii="Arial" w:eastAsiaTheme="majorEastAsia" w:hAnsi="Arial" w:cs="Arial"/>
          <w:sz w:val="20"/>
          <w:szCs w:val="20"/>
        </w:rPr>
        <w:t xml:space="preserve">Na J in JV meji </w:t>
      </w:r>
      <w:proofErr w:type="spellStart"/>
      <w:r w:rsidRPr="00C05E99">
        <w:rPr>
          <w:rFonts w:ascii="Arial" w:eastAsiaTheme="majorEastAsia" w:hAnsi="Arial" w:cs="Arial"/>
          <w:sz w:val="20"/>
          <w:szCs w:val="20"/>
        </w:rPr>
        <w:t>parc</w:t>
      </w:r>
      <w:proofErr w:type="spellEnd"/>
      <w:r w:rsidRPr="00C05E99">
        <w:rPr>
          <w:rFonts w:ascii="Arial" w:eastAsiaTheme="majorEastAsia" w:hAnsi="Arial" w:cs="Arial"/>
          <w:sz w:val="20"/>
          <w:szCs w:val="20"/>
        </w:rPr>
        <w:t xml:space="preserve">. 238/1, </w:t>
      </w:r>
      <w:proofErr w:type="spellStart"/>
      <w:r w:rsidRPr="00C05E99">
        <w:rPr>
          <w:rFonts w:ascii="Arial" w:eastAsiaTheme="majorEastAsia" w:hAnsi="Arial" w:cs="Arial"/>
          <w:sz w:val="20"/>
          <w:szCs w:val="20"/>
        </w:rPr>
        <w:t>k.o</w:t>
      </w:r>
      <w:proofErr w:type="spellEnd"/>
      <w:r w:rsidRPr="00C05E99">
        <w:rPr>
          <w:rFonts w:ascii="Arial" w:eastAsiaTheme="majorEastAsia" w:hAnsi="Arial" w:cs="Arial"/>
          <w:sz w:val="20"/>
          <w:szCs w:val="20"/>
        </w:rPr>
        <w:t xml:space="preserve">. 885 – Poljana je predvidena rekonstrukcija obstoječega opornega zidu v dolžini ca. 69,07 m. Obstoječi zid je kamnite izvede, v sklopu katerega so se izvedle na V delu tudi improvizirane palisade. Je dotrajan, porušen in delno zasut, tako, da je celoten potek zidu težko slediti. V sklopu rekonstrukcije se odstrani vse ostanke obstoječega zidu in palisad. Nov zid bo AB izvedbe, izveden na temeljnem nastavku, ki se s temelji na </w:t>
      </w:r>
      <w:proofErr w:type="spellStart"/>
      <w:r w:rsidRPr="00C05E99">
        <w:rPr>
          <w:rFonts w:ascii="Arial" w:eastAsiaTheme="majorEastAsia" w:hAnsi="Arial" w:cs="Arial"/>
          <w:sz w:val="20"/>
          <w:szCs w:val="20"/>
        </w:rPr>
        <w:t>uvrtanih</w:t>
      </w:r>
      <w:proofErr w:type="spellEnd"/>
      <w:r w:rsidRPr="00C05E99">
        <w:rPr>
          <w:rFonts w:ascii="Arial" w:eastAsiaTheme="majorEastAsia" w:hAnsi="Arial" w:cs="Arial"/>
          <w:sz w:val="20"/>
          <w:szCs w:val="20"/>
        </w:rPr>
        <w:t xml:space="preserve"> vijačnih pilotih. </w:t>
      </w:r>
    </w:p>
    <w:p w14:paraId="2C52E712" w14:textId="77777777" w:rsidR="009D06E2" w:rsidRDefault="009D06E2" w:rsidP="009D06E2">
      <w:pPr>
        <w:jc w:val="both"/>
        <w:rPr>
          <w:rFonts w:ascii="Arial" w:eastAsiaTheme="majorEastAsia" w:hAnsi="Arial" w:cs="Arial"/>
          <w:sz w:val="20"/>
          <w:szCs w:val="20"/>
        </w:rPr>
      </w:pPr>
      <w:r w:rsidRPr="00C05E99">
        <w:rPr>
          <w:rFonts w:ascii="Arial" w:eastAsiaTheme="majorEastAsia" w:hAnsi="Arial" w:cs="Arial"/>
          <w:sz w:val="20"/>
          <w:szCs w:val="20"/>
        </w:rPr>
        <w:t xml:space="preserve">Prav tako bo z vijačnimi piloti tudi sidran v zaledno hribovito podlago. GGE 3211-2023-11-07 4 </w:t>
      </w:r>
    </w:p>
    <w:p w14:paraId="03775930" w14:textId="77777777" w:rsidR="009D06E2" w:rsidRDefault="009D06E2" w:rsidP="009D06E2">
      <w:pPr>
        <w:jc w:val="both"/>
        <w:rPr>
          <w:rFonts w:ascii="Arial" w:eastAsiaTheme="majorEastAsia" w:hAnsi="Arial" w:cs="Arial"/>
          <w:sz w:val="20"/>
          <w:szCs w:val="20"/>
        </w:rPr>
      </w:pPr>
      <w:r w:rsidRPr="00C05E99">
        <w:rPr>
          <w:rFonts w:ascii="Arial" w:eastAsiaTheme="majorEastAsia" w:hAnsi="Arial" w:cs="Arial"/>
          <w:sz w:val="20"/>
          <w:szCs w:val="20"/>
        </w:rPr>
        <w:t>Objekt: Rekonstrukcija opornega zidu in palisad pod železniško progo št. 34 Maribor Prevalje-</w:t>
      </w:r>
      <w:proofErr w:type="spellStart"/>
      <w:r w:rsidRPr="00C05E99">
        <w:rPr>
          <w:rFonts w:ascii="Arial" w:eastAsiaTheme="majorEastAsia" w:hAnsi="Arial" w:cs="Arial"/>
          <w:sz w:val="20"/>
          <w:szCs w:val="20"/>
        </w:rPr>
        <w:t>d.m</w:t>
      </w:r>
      <w:proofErr w:type="spellEnd"/>
      <w:r w:rsidRPr="00C05E99">
        <w:rPr>
          <w:rFonts w:ascii="Arial" w:eastAsiaTheme="majorEastAsia" w:hAnsi="Arial" w:cs="Arial"/>
          <w:sz w:val="20"/>
          <w:szCs w:val="20"/>
        </w:rPr>
        <w:t xml:space="preserve">. v naselju Poljana Zid bo po izvedenem vkopu delno zasut, tako da bo po končni ureditvi pobočja njegova svetla višina znašala od 0,80 m do </w:t>
      </w:r>
      <w:proofErr w:type="spellStart"/>
      <w:r w:rsidRPr="00C05E99">
        <w:rPr>
          <w:rFonts w:ascii="Arial" w:eastAsiaTheme="majorEastAsia" w:hAnsi="Arial" w:cs="Arial"/>
          <w:sz w:val="20"/>
          <w:szCs w:val="20"/>
        </w:rPr>
        <w:t>max</w:t>
      </w:r>
      <w:proofErr w:type="spellEnd"/>
      <w:r w:rsidRPr="00C05E99">
        <w:rPr>
          <w:rFonts w:ascii="Arial" w:eastAsiaTheme="majorEastAsia" w:hAnsi="Arial" w:cs="Arial"/>
          <w:sz w:val="20"/>
          <w:szCs w:val="20"/>
        </w:rPr>
        <w:t xml:space="preserve">. 1,80 m. Za zidom se izvede vzdolžna drenaža z drenažnim zasipom. Na kroni zidu se bo na V delu izvedla varovalna ograja, ki bo varovala objekt na </w:t>
      </w:r>
      <w:proofErr w:type="spellStart"/>
      <w:r w:rsidRPr="00C05E99">
        <w:rPr>
          <w:rFonts w:ascii="Arial" w:eastAsiaTheme="majorEastAsia" w:hAnsi="Arial" w:cs="Arial"/>
          <w:sz w:val="20"/>
          <w:szCs w:val="20"/>
        </w:rPr>
        <w:t>parc</w:t>
      </w:r>
      <w:proofErr w:type="spellEnd"/>
      <w:r w:rsidRPr="00C05E99">
        <w:rPr>
          <w:rFonts w:ascii="Arial" w:eastAsiaTheme="majorEastAsia" w:hAnsi="Arial" w:cs="Arial"/>
          <w:sz w:val="20"/>
          <w:szCs w:val="20"/>
        </w:rPr>
        <w:t xml:space="preserve">. št. 155/1 </w:t>
      </w:r>
      <w:proofErr w:type="spellStart"/>
      <w:r w:rsidRPr="00C05E99">
        <w:rPr>
          <w:rFonts w:ascii="Arial" w:eastAsiaTheme="majorEastAsia" w:hAnsi="Arial" w:cs="Arial"/>
          <w:sz w:val="20"/>
          <w:szCs w:val="20"/>
        </w:rPr>
        <w:t>k.o</w:t>
      </w:r>
      <w:proofErr w:type="spellEnd"/>
      <w:r w:rsidRPr="00C05E99">
        <w:rPr>
          <w:rFonts w:ascii="Arial" w:eastAsiaTheme="majorEastAsia" w:hAnsi="Arial" w:cs="Arial"/>
          <w:sz w:val="20"/>
          <w:szCs w:val="20"/>
        </w:rPr>
        <w:t xml:space="preserve">. 885 – Poljana pred padanjem in zvračanjem kamenja iz razgrnjenega </w:t>
      </w:r>
      <w:proofErr w:type="spellStart"/>
      <w:r w:rsidRPr="00C05E99">
        <w:rPr>
          <w:rFonts w:ascii="Arial" w:eastAsiaTheme="majorEastAsia" w:hAnsi="Arial" w:cs="Arial"/>
          <w:sz w:val="20"/>
          <w:szCs w:val="20"/>
        </w:rPr>
        <w:t>izdanka</w:t>
      </w:r>
      <w:proofErr w:type="spellEnd"/>
      <w:r w:rsidRPr="00C05E99">
        <w:rPr>
          <w:rFonts w:ascii="Arial" w:eastAsiaTheme="majorEastAsia" w:hAnsi="Arial" w:cs="Arial"/>
          <w:sz w:val="20"/>
          <w:szCs w:val="20"/>
        </w:rPr>
        <w:t xml:space="preserve"> na strmem zalednem pobočju. </w:t>
      </w:r>
    </w:p>
    <w:p w14:paraId="14A52A08" w14:textId="77777777" w:rsidR="009D06E2" w:rsidRDefault="009D06E2" w:rsidP="009D06E2">
      <w:pPr>
        <w:jc w:val="both"/>
        <w:rPr>
          <w:rFonts w:ascii="Arial" w:eastAsiaTheme="majorEastAsia" w:hAnsi="Arial" w:cs="Arial"/>
          <w:sz w:val="20"/>
          <w:szCs w:val="20"/>
        </w:rPr>
      </w:pPr>
    </w:p>
    <w:p w14:paraId="1F4A3319" w14:textId="77777777" w:rsidR="009D06E2" w:rsidRDefault="009D06E2" w:rsidP="009D06E2">
      <w:pPr>
        <w:jc w:val="both"/>
        <w:rPr>
          <w:rFonts w:ascii="Arial" w:eastAsiaTheme="majorEastAsia" w:hAnsi="Arial" w:cs="Arial"/>
          <w:sz w:val="20"/>
          <w:szCs w:val="20"/>
        </w:rPr>
      </w:pPr>
      <w:r w:rsidRPr="00C05E99">
        <w:rPr>
          <w:rFonts w:ascii="Arial" w:eastAsiaTheme="majorEastAsia" w:hAnsi="Arial" w:cs="Arial"/>
          <w:b/>
          <w:bCs/>
          <w:sz w:val="20"/>
          <w:szCs w:val="20"/>
        </w:rPr>
        <w:t>Palisade na zalednem pobočju</w:t>
      </w:r>
      <w:r>
        <w:rPr>
          <w:rFonts w:ascii="Arial" w:eastAsiaTheme="majorEastAsia" w:hAnsi="Arial" w:cs="Arial"/>
          <w:sz w:val="20"/>
          <w:szCs w:val="20"/>
        </w:rPr>
        <w:t>:</w:t>
      </w:r>
    </w:p>
    <w:p w14:paraId="7C9716C7" w14:textId="77777777" w:rsidR="009D06E2" w:rsidRDefault="009D06E2" w:rsidP="009D06E2">
      <w:pPr>
        <w:jc w:val="both"/>
        <w:rPr>
          <w:rFonts w:ascii="Arial" w:eastAsiaTheme="majorEastAsia" w:hAnsi="Arial" w:cs="Arial"/>
          <w:sz w:val="20"/>
          <w:szCs w:val="20"/>
        </w:rPr>
      </w:pPr>
      <w:r w:rsidRPr="00C05E99">
        <w:rPr>
          <w:rFonts w:ascii="Arial" w:eastAsiaTheme="majorEastAsia" w:hAnsi="Arial" w:cs="Arial"/>
          <w:sz w:val="20"/>
          <w:szCs w:val="20"/>
        </w:rPr>
        <w:t xml:space="preserve">Večjih erozijskih žarišč na zalednem pogozdenem pobočju ni zaznati. Opazna so posamezna drevesa, ki nakazujejo, da se lokalni predeli lahko občasno premikajo navzdol po pobočju, saj se je na zgornjem platoju, v času izgradnje železnice deponiral odvečni material zemeljskega izkopa. Na podlagi inženirsko geološkega pregleda palisade na zalednem pobočju, ki bi na lokalnih mestih varovale napredovanje </w:t>
      </w:r>
      <w:proofErr w:type="spellStart"/>
      <w:r w:rsidRPr="00C05E99">
        <w:rPr>
          <w:rFonts w:ascii="Arial" w:eastAsiaTheme="majorEastAsia" w:hAnsi="Arial" w:cs="Arial"/>
          <w:sz w:val="20"/>
          <w:szCs w:val="20"/>
        </w:rPr>
        <w:t>preperinskega</w:t>
      </w:r>
      <w:proofErr w:type="spellEnd"/>
      <w:r w:rsidRPr="00C05E99">
        <w:rPr>
          <w:rFonts w:ascii="Arial" w:eastAsiaTheme="majorEastAsia" w:hAnsi="Arial" w:cs="Arial"/>
          <w:sz w:val="20"/>
          <w:szCs w:val="20"/>
        </w:rPr>
        <w:t xml:space="preserve"> pokrova po pobočju navzdol, niso predvidene. Morebitne palisade se izvedejo v sklopu vzdrževalnih del (pregleda pobočja) z zabijanjem/</w:t>
      </w:r>
      <w:proofErr w:type="spellStart"/>
      <w:r w:rsidRPr="00C05E99">
        <w:rPr>
          <w:rFonts w:ascii="Arial" w:eastAsiaTheme="majorEastAsia" w:hAnsi="Arial" w:cs="Arial"/>
          <w:sz w:val="20"/>
          <w:szCs w:val="20"/>
        </w:rPr>
        <w:t>uvrtanjem</w:t>
      </w:r>
      <w:proofErr w:type="spellEnd"/>
      <w:r w:rsidRPr="00C05E99">
        <w:rPr>
          <w:rFonts w:ascii="Arial" w:eastAsiaTheme="majorEastAsia" w:hAnsi="Arial" w:cs="Arial"/>
          <w:sz w:val="20"/>
          <w:szCs w:val="20"/>
        </w:rPr>
        <w:t xml:space="preserve"> jeklenih profilov v hribovito podlago in zlaganjem desk za profili. Raster lahko znaša od 2 do 3 m.</w:t>
      </w:r>
    </w:p>
    <w:p w14:paraId="4B51C22F" w14:textId="77777777" w:rsidR="009D06E2" w:rsidRDefault="009D06E2" w:rsidP="009D06E2">
      <w:pPr>
        <w:jc w:val="both"/>
        <w:rPr>
          <w:rFonts w:ascii="Arial" w:eastAsiaTheme="majorEastAsia" w:hAnsi="Arial" w:cs="Arial"/>
          <w:sz w:val="20"/>
          <w:szCs w:val="20"/>
        </w:rPr>
      </w:pPr>
    </w:p>
    <w:p w14:paraId="1A936283" w14:textId="22140CDF" w:rsidR="009D06E2" w:rsidRPr="00EC7558" w:rsidRDefault="009D06E2" w:rsidP="007C77DA">
      <w:pPr>
        <w:pStyle w:val="Odstavekseznama"/>
        <w:numPr>
          <w:ilvl w:val="0"/>
          <w:numId w:val="42"/>
        </w:numPr>
        <w:rPr>
          <w:rFonts w:ascii="Arial" w:eastAsiaTheme="majorEastAsia" w:hAnsi="Arial" w:cs="Arial"/>
          <w:b/>
          <w:bCs/>
          <w:color w:val="000000" w:themeColor="text1"/>
          <w:sz w:val="20"/>
        </w:rPr>
      </w:pPr>
      <w:r w:rsidRPr="00EC7558">
        <w:rPr>
          <w:rFonts w:ascii="Arial" w:eastAsiaTheme="majorEastAsia" w:hAnsi="Arial" w:cs="Arial"/>
          <w:b/>
          <w:bCs/>
          <w:color w:val="000000" w:themeColor="text1"/>
          <w:sz w:val="20"/>
        </w:rPr>
        <w:t>PROJEKTNA DOKUMENTACIJA:</w:t>
      </w:r>
    </w:p>
    <w:p w14:paraId="23370279" w14:textId="77777777" w:rsidR="009D06E2" w:rsidRPr="007C3C88" w:rsidRDefault="009D06E2" w:rsidP="009D06E2">
      <w:pPr>
        <w:pStyle w:val="Brezrazmikov"/>
        <w:jc w:val="both"/>
        <w:rPr>
          <w:rFonts w:ascii="Arial" w:hAnsi="Arial" w:cs="Arial"/>
          <w:sz w:val="20"/>
          <w:szCs w:val="20"/>
          <w:lang w:eastAsia="ar-SA"/>
        </w:rPr>
      </w:pPr>
      <w:r>
        <w:rPr>
          <w:rFonts w:ascii="Arial" w:eastAsiaTheme="majorEastAsia" w:hAnsi="Arial" w:cs="Arial"/>
          <w:sz w:val="20"/>
          <w:szCs w:val="20"/>
        </w:rPr>
        <w:t xml:space="preserve">Projektna dokumentacija </w:t>
      </w:r>
      <w:r w:rsidRPr="00AB2C08">
        <w:rPr>
          <w:rFonts w:ascii="Arial" w:hAnsi="Arial" w:cs="Arial"/>
          <w:sz w:val="20"/>
          <w:szCs w:val="20"/>
          <w:lang w:eastAsia="ar-SA"/>
        </w:rPr>
        <w:t xml:space="preserve">št. </w:t>
      </w:r>
      <w:r>
        <w:rPr>
          <w:rFonts w:ascii="Arial" w:hAnsi="Arial" w:cs="Arial"/>
          <w:sz w:val="20"/>
          <w:szCs w:val="20"/>
          <w:lang w:eastAsia="ar-SA"/>
        </w:rPr>
        <w:t>2024/016</w:t>
      </w:r>
      <w:r w:rsidRPr="00AB2C08">
        <w:rPr>
          <w:rFonts w:ascii="Arial" w:hAnsi="Arial" w:cs="Arial"/>
          <w:sz w:val="20"/>
          <w:szCs w:val="20"/>
          <w:lang w:eastAsia="ar-SA"/>
        </w:rPr>
        <w:t xml:space="preserve">, </w:t>
      </w:r>
      <w:r>
        <w:rPr>
          <w:rFonts w:ascii="Arial" w:hAnsi="Arial" w:cs="Arial"/>
          <w:sz w:val="20"/>
          <w:szCs w:val="20"/>
          <w:lang w:eastAsia="ar-SA"/>
        </w:rPr>
        <w:t xml:space="preserve">avgust </w:t>
      </w:r>
      <w:r w:rsidRPr="00AB2C08">
        <w:rPr>
          <w:rFonts w:ascii="Arial" w:hAnsi="Arial" w:cs="Arial"/>
          <w:sz w:val="20"/>
          <w:szCs w:val="20"/>
          <w:lang w:eastAsia="ar-SA"/>
        </w:rPr>
        <w:t xml:space="preserve">2024, ki ga je izdelal </w:t>
      </w:r>
      <w:proofErr w:type="spellStart"/>
      <w:r>
        <w:rPr>
          <w:rFonts w:ascii="Arial" w:hAnsi="Arial" w:cs="Arial"/>
          <w:sz w:val="20"/>
          <w:szCs w:val="20"/>
          <w:lang w:eastAsia="ar-SA"/>
        </w:rPr>
        <w:t>Tehno</w:t>
      </w:r>
      <w:proofErr w:type="spellEnd"/>
      <w:r>
        <w:rPr>
          <w:rFonts w:ascii="Arial" w:hAnsi="Arial" w:cs="Arial"/>
          <w:sz w:val="20"/>
          <w:szCs w:val="20"/>
          <w:lang w:eastAsia="ar-SA"/>
        </w:rPr>
        <w:t xml:space="preserve"> inženirski biro d.o.o., Partizanska cesta 37,</w:t>
      </w:r>
      <w:r w:rsidRPr="00AB2C08">
        <w:rPr>
          <w:rFonts w:ascii="Arial" w:hAnsi="Arial" w:cs="Arial"/>
          <w:sz w:val="20"/>
          <w:szCs w:val="20"/>
          <w:lang w:eastAsia="ar-SA"/>
        </w:rPr>
        <w:t xml:space="preserve"> 2000 Maribor</w:t>
      </w:r>
      <w:r>
        <w:rPr>
          <w:rFonts w:ascii="Arial" w:hAnsi="Arial" w:cs="Arial"/>
          <w:sz w:val="20"/>
          <w:szCs w:val="20"/>
          <w:lang w:eastAsia="ar-SA"/>
        </w:rPr>
        <w:t>.</w:t>
      </w:r>
    </w:p>
    <w:p w14:paraId="1066AF5B" w14:textId="77777777" w:rsidR="009D06E2" w:rsidRDefault="009D06E2" w:rsidP="009D06E2">
      <w:pPr>
        <w:jc w:val="both"/>
        <w:rPr>
          <w:rFonts w:ascii="Arial" w:eastAsiaTheme="majorEastAsia" w:hAnsi="Arial" w:cs="Arial"/>
          <w:sz w:val="20"/>
          <w:szCs w:val="20"/>
        </w:rPr>
      </w:pPr>
    </w:p>
    <w:p w14:paraId="6393FBE2" w14:textId="20A1874D" w:rsidR="009D06E2" w:rsidRPr="00EC7558" w:rsidRDefault="009D06E2" w:rsidP="007C77DA">
      <w:pPr>
        <w:pStyle w:val="Odstavekseznama"/>
        <w:numPr>
          <w:ilvl w:val="0"/>
          <w:numId w:val="42"/>
        </w:numPr>
        <w:rPr>
          <w:rFonts w:ascii="Arial" w:eastAsiaTheme="majorEastAsia" w:hAnsi="Arial" w:cs="Arial"/>
          <w:b/>
          <w:bCs/>
          <w:color w:val="000000" w:themeColor="text1"/>
          <w:sz w:val="20"/>
        </w:rPr>
      </w:pPr>
      <w:r w:rsidRPr="00EC7558">
        <w:rPr>
          <w:rFonts w:ascii="Arial" w:eastAsiaTheme="majorEastAsia" w:hAnsi="Arial" w:cs="Arial"/>
          <w:b/>
          <w:bCs/>
          <w:color w:val="000000" w:themeColor="text1"/>
          <w:sz w:val="20"/>
        </w:rPr>
        <w:t xml:space="preserve">TEHNIČNE ZAHTEVE </w:t>
      </w:r>
    </w:p>
    <w:p w14:paraId="3F32F3C1" w14:textId="77777777" w:rsidR="009D06E2" w:rsidRPr="00AB2C08" w:rsidRDefault="009D06E2" w:rsidP="009D06E2">
      <w:pPr>
        <w:pStyle w:val="Telo"/>
        <w:spacing w:before="0"/>
        <w:rPr>
          <w:rFonts w:ascii="Arial" w:hAnsi="Arial" w:cs="Arial"/>
          <w:i w:val="0"/>
          <w:sz w:val="20"/>
        </w:rPr>
      </w:pPr>
    </w:p>
    <w:p w14:paraId="20BE071C" w14:textId="77777777" w:rsidR="009D06E2" w:rsidRDefault="009D06E2" w:rsidP="009D06E2">
      <w:pPr>
        <w:pStyle w:val="Brezrazmikov"/>
        <w:jc w:val="both"/>
        <w:rPr>
          <w:rFonts w:ascii="Arial" w:hAnsi="Arial" w:cs="Arial"/>
          <w:sz w:val="20"/>
          <w:szCs w:val="20"/>
          <w:lang w:eastAsia="ar-SA"/>
        </w:rPr>
      </w:pPr>
      <w:r w:rsidRPr="007A2A09">
        <w:rPr>
          <w:rFonts w:ascii="Arial" w:hAnsi="Arial" w:cs="Arial"/>
          <w:sz w:val="20"/>
          <w:szCs w:val="20"/>
          <w:lang w:eastAsia="ar-SA"/>
        </w:rPr>
        <w:t>Izvajalec predvidi tehnologijo izvajanja del, ki predvideva minimalne ovire v železniškem prometu (kot so zapore tirov) v času gradnje in krije vse stroške, ki nastanejo s pripravo elaborata in ovirami v železniškem prometu.</w:t>
      </w:r>
    </w:p>
    <w:p w14:paraId="35238867" w14:textId="77777777" w:rsidR="009D06E2" w:rsidRDefault="009D06E2" w:rsidP="009D06E2">
      <w:pPr>
        <w:pStyle w:val="Brezrazmikov"/>
        <w:jc w:val="both"/>
        <w:rPr>
          <w:rFonts w:ascii="Arial" w:hAnsi="Arial" w:cs="Arial"/>
          <w:sz w:val="20"/>
          <w:szCs w:val="20"/>
          <w:lang w:eastAsia="ar-SA"/>
        </w:rPr>
      </w:pPr>
    </w:p>
    <w:p w14:paraId="2F3498FB" w14:textId="77777777" w:rsidR="009D06E2" w:rsidRPr="00AB2C08" w:rsidRDefault="009D06E2" w:rsidP="009D06E2">
      <w:pPr>
        <w:pStyle w:val="Brezrazmikov"/>
        <w:jc w:val="both"/>
        <w:rPr>
          <w:rFonts w:ascii="Arial" w:hAnsi="Arial" w:cs="Arial"/>
          <w:sz w:val="20"/>
          <w:szCs w:val="20"/>
          <w:lang w:eastAsia="ar-SA"/>
        </w:rPr>
      </w:pPr>
      <w:r w:rsidRPr="00AB2C08">
        <w:rPr>
          <w:rFonts w:ascii="Arial" w:hAnsi="Arial" w:cs="Arial"/>
          <w:sz w:val="20"/>
          <w:szCs w:val="20"/>
          <w:lang w:eastAsia="ar-SA"/>
        </w:rPr>
        <w:lastRenderedPageBreak/>
        <w:t xml:space="preserve">Izvajalec pred pričetkom del dostavi Elaborat tehnologije izvajanja del s tehnološkim opisom in terminskim planom izvajanja. Za vsako spremembo tehnološkega opisa in terminskega plana mora predhodno pridobiti soglasje naročnika. </w:t>
      </w:r>
    </w:p>
    <w:p w14:paraId="0FDDAC8E" w14:textId="77777777" w:rsidR="009D06E2" w:rsidRPr="00AB2C08" w:rsidRDefault="009D06E2" w:rsidP="009D06E2">
      <w:pPr>
        <w:pStyle w:val="Brezrazmikov"/>
        <w:jc w:val="both"/>
        <w:rPr>
          <w:rFonts w:ascii="Arial" w:hAnsi="Arial" w:cs="Arial"/>
          <w:sz w:val="20"/>
          <w:szCs w:val="20"/>
          <w:lang w:eastAsia="ar-SA"/>
        </w:rPr>
      </w:pPr>
    </w:p>
    <w:p w14:paraId="46316F1F" w14:textId="77777777" w:rsidR="009D06E2" w:rsidRDefault="009D06E2" w:rsidP="009D06E2">
      <w:pPr>
        <w:pStyle w:val="Brezrazmikov"/>
        <w:jc w:val="both"/>
        <w:rPr>
          <w:rFonts w:ascii="Arial" w:hAnsi="Arial" w:cs="Arial"/>
          <w:sz w:val="20"/>
          <w:szCs w:val="20"/>
          <w:lang w:eastAsia="ar-SA"/>
        </w:rPr>
      </w:pPr>
      <w:r w:rsidRPr="00AB2C08">
        <w:rPr>
          <w:rFonts w:ascii="Arial" w:hAnsi="Arial" w:cs="Arial"/>
          <w:sz w:val="20"/>
          <w:szCs w:val="20"/>
          <w:lang w:eastAsia="ar-SA"/>
        </w:rPr>
        <w:t xml:space="preserve">V času izvajanja se vodi gradbeni dnevnik in knjigo izmer skladno z zahtevami Gradbenega zakona in podrejenih predpisov. </w:t>
      </w:r>
      <w:r w:rsidRPr="009C1B13">
        <w:rPr>
          <w:rFonts w:ascii="Arial" w:hAnsi="Arial" w:cs="Arial"/>
          <w:sz w:val="20"/>
          <w:szCs w:val="20"/>
          <w:lang w:eastAsia="ar-SA"/>
        </w:rPr>
        <w:t>Gradbeni dnevnik je treba začeti voditi z dnem uvedbe izvajalca v delo in ga voditi, ko se dela na gradbišču ali objektu izvajajo. Vpisi v gradbeni dnevnik se morajo vršiti dnevno, udeleženci pri graditvi objekta pa ga podpisujejo ob vsakokratnem pregledu ali nadzoru.</w:t>
      </w:r>
    </w:p>
    <w:p w14:paraId="7180C031" w14:textId="77777777" w:rsidR="009D06E2" w:rsidRDefault="009D06E2" w:rsidP="009D06E2">
      <w:pPr>
        <w:pStyle w:val="Brezrazmikov"/>
        <w:jc w:val="both"/>
        <w:rPr>
          <w:rFonts w:ascii="Arial" w:hAnsi="Arial" w:cs="Arial"/>
          <w:sz w:val="20"/>
          <w:szCs w:val="20"/>
          <w:lang w:eastAsia="ar-SA"/>
        </w:rPr>
      </w:pPr>
    </w:p>
    <w:p w14:paraId="735A0006" w14:textId="77777777" w:rsidR="009D06E2" w:rsidRDefault="009D06E2" w:rsidP="009D06E2">
      <w:pPr>
        <w:pStyle w:val="Brezrazmikov"/>
        <w:jc w:val="both"/>
        <w:rPr>
          <w:rFonts w:ascii="Arial" w:hAnsi="Arial" w:cs="Arial"/>
          <w:sz w:val="20"/>
          <w:szCs w:val="20"/>
          <w:lang w:eastAsia="ar-SA"/>
        </w:rPr>
      </w:pPr>
      <w:r w:rsidRPr="009C1B13">
        <w:rPr>
          <w:rFonts w:ascii="Arial" w:hAnsi="Arial" w:cs="Arial"/>
          <w:sz w:val="20"/>
          <w:szCs w:val="20"/>
          <w:lang w:eastAsia="ar-SA"/>
        </w:rPr>
        <w:t>Izvajalec odgovornega nadzornika in odgovornega vodjo projekta pred nadaljevanjem del sproti obvešča o zaključku posameznih faz, ki jih kasneje ni več mogoče pregledati. Izvajalec za namen sprotne kontrole omogoči pregled celotnega objekta, vseh njegovih delov, vključno s konstrukcijami, inštalacijami, opremo in napravami.</w:t>
      </w:r>
    </w:p>
    <w:p w14:paraId="0107A599" w14:textId="77777777" w:rsidR="009D06E2" w:rsidRPr="00450413" w:rsidRDefault="009D06E2" w:rsidP="00450413">
      <w:pPr>
        <w:pStyle w:val="Naslov4"/>
        <w:jc w:val="both"/>
        <w:rPr>
          <w:rFonts w:ascii="Arial" w:hAnsi="Arial" w:cs="Arial"/>
          <w:b w:val="0"/>
          <w:bCs w:val="0"/>
          <w:i/>
          <w:iCs/>
          <w:sz w:val="20"/>
          <w:szCs w:val="20"/>
        </w:rPr>
      </w:pPr>
      <w:r w:rsidRPr="00450413">
        <w:rPr>
          <w:rFonts w:ascii="Arial" w:hAnsi="Arial" w:cs="Arial"/>
          <w:b w:val="0"/>
          <w:bCs w:val="0"/>
          <w:sz w:val="20"/>
          <w:szCs w:val="20"/>
        </w:rPr>
        <w:t>Dela morajo biti izvedena tako, da se zagotovijo minimalne ovire v prometu. V kolikor narava del dopušča izvajalec izvaja dela neprekinjeno v času dovoljenja za delo oz. zapor z maksimalno delovno ekipo.</w:t>
      </w:r>
    </w:p>
    <w:p w14:paraId="144DDB38" w14:textId="77777777" w:rsidR="009D06E2" w:rsidRDefault="009D06E2" w:rsidP="00CC3CBC">
      <w:pPr>
        <w:spacing w:after="120"/>
        <w:rPr>
          <w:rFonts w:ascii="Arial" w:eastAsiaTheme="majorEastAsia" w:hAnsi="Arial" w:cs="Arial"/>
          <w:color w:val="0D0D0D" w:themeColor="text1" w:themeTint="F2"/>
          <w:sz w:val="20"/>
          <w:szCs w:val="20"/>
        </w:rPr>
      </w:pPr>
    </w:p>
    <w:p w14:paraId="54D45B83" w14:textId="77777777" w:rsidR="00613D33" w:rsidRDefault="00613D33" w:rsidP="00613D33">
      <w:pPr>
        <w:pStyle w:val="Naslov6"/>
        <w:rPr>
          <w:rFonts w:ascii="Arial" w:eastAsiaTheme="minorHAnsi" w:hAnsi="Arial" w:cs="Arial"/>
          <w:sz w:val="20"/>
          <w:szCs w:val="20"/>
          <w:lang w:eastAsia="en-US"/>
        </w:rPr>
      </w:pPr>
      <w:r w:rsidRPr="00AB2C08">
        <w:rPr>
          <w:rFonts w:ascii="Arial" w:eastAsiaTheme="minorHAnsi" w:hAnsi="Arial" w:cs="Arial"/>
          <w:sz w:val="20"/>
          <w:szCs w:val="20"/>
          <w:lang w:eastAsia="en-US"/>
        </w:rPr>
        <w:t>Splošna navodila k popisu</w:t>
      </w:r>
    </w:p>
    <w:p w14:paraId="47F1EF75" w14:textId="77777777" w:rsidR="00613D33" w:rsidRPr="00613D33" w:rsidRDefault="00613D33" w:rsidP="00613D33">
      <w:pPr>
        <w:rPr>
          <w:lang w:eastAsia="en-US"/>
        </w:rPr>
      </w:pPr>
    </w:p>
    <w:p w14:paraId="71C789E7" w14:textId="77777777" w:rsidR="00613D33" w:rsidRPr="00AB2C08" w:rsidRDefault="00613D33" w:rsidP="00613D33">
      <w:pPr>
        <w:jc w:val="both"/>
        <w:rPr>
          <w:rFonts w:ascii="Arial" w:hAnsi="Arial" w:cs="Arial"/>
          <w:sz w:val="20"/>
          <w:szCs w:val="20"/>
        </w:rPr>
      </w:pPr>
      <w:r w:rsidRPr="00AB2C08">
        <w:rPr>
          <w:rFonts w:ascii="Arial" w:hAnsi="Arial" w:cs="Arial"/>
          <w:sz w:val="20"/>
          <w:szCs w:val="20"/>
        </w:rPr>
        <w:t xml:space="preserve">Izdelavo ponudbe in izvedbo projekta je potrebno izdelati skladno z načrtom. Načrt je potrebno upoštevati v celoti (risbe, opisi in popisi). </w:t>
      </w:r>
    </w:p>
    <w:p w14:paraId="0F02508B" w14:textId="77777777" w:rsidR="00613D33" w:rsidRPr="00AB2C08" w:rsidRDefault="00613D33" w:rsidP="00613D33">
      <w:pPr>
        <w:jc w:val="both"/>
        <w:rPr>
          <w:rFonts w:ascii="Arial" w:hAnsi="Arial" w:cs="Arial"/>
          <w:sz w:val="20"/>
          <w:szCs w:val="20"/>
        </w:rPr>
      </w:pPr>
      <w:r w:rsidRPr="00AB2C08">
        <w:rPr>
          <w:rFonts w:ascii="Arial" w:hAnsi="Arial" w:cs="Arial"/>
          <w:sz w:val="20"/>
          <w:szCs w:val="20"/>
        </w:rPr>
        <w:t xml:space="preserve">V primeru tiskarskih napak in morebitnih neskladij v projektu, je ponudnik ali izvajalec dolžan na to opozoriti </w:t>
      </w:r>
      <w:r>
        <w:rPr>
          <w:rFonts w:ascii="Arial" w:hAnsi="Arial" w:cs="Arial"/>
          <w:sz w:val="20"/>
          <w:szCs w:val="20"/>
        </w:rPr>
        <w:t>naročnika</w:t>
      </w:r>
      <w:r w:rsidRPr="00AB2C08">
        <w:rPr>
          <w:rFonts w:ascii="Arial" w:hAnsi="Arial" w:cs="Arial"/>
          <w:sz w:val="20"/>
          <w:szCs w:val="20"/>
        </w:rPr>
        <w:t>.</w:t>
      </w:r>
    </w:p>
    <w:p w14:paraId="66D88E14" w14:textId="77777777" w:rsidR="00613D33" w:rsidRPr="00AB2C08" w:rsidRDefault="00613D33" w:rsidP="00613D33">
      <w:pPr>
        <w:jc w:val="both"/>
        <w:rPr>
          <w:rFonts w:ascii="Arial" w:hAnsi="Arial" w:cs="Arial"/>
          <w:sz w:val="20"/>
          <w:szCs w:val="20"/>
        </w:rPr>
      </w:pPr>
      <w:r w:rsidRPr="00AB2C08">
        <w:rPr>
          <w:rFonts w:ascii="Arial" w:hAnsi="Arial" w:cs="Arial"/>
          <w:sz w:val="20"/>
          <w:szCs w:val="20"/>
        </w:rPr>
        <w:t>Skladno z Gradbenim zakonom morajo vgrajeni materiali ustrezati določilom veljavnih tehničnih predpisov in standardov. Vsa pripravljalna in zaključna dela, zakoličenje objekta, postavitev profilov, prenosi višinskih točk in podobno, kot vsa potrebna zarisovanja mora izvajalec del upoštevati v enoto cene!</w:t>
      </w:r>
    </w:p>
    <w:p w14:paraId="1CCF8E34" w14:textId="77777777" w:rsidR="00613D33" w:rsidRDefault="00613D33" w:rsidP="00613D33">
      <w:pPr>
        <w:jc w:val="both"/>
        <w:rPr>
          <w:rFonts w:ascii="Arial" w:hAnsi="Arial" w:cs="Arial"/>
          <w:sz w:val="20"/>
          <w:szCs w:val="20"/>
        </w:rPr>
      </w:pPr>
      <w:r w:rsidRPr="00AB2C08">
        <w:rPr>
          <w:rFonts w:ascii="Arial" w:hAnsi="Arial" w:cs="Arial"/>
          <w:sz w:val="20"/>
          <w:szCs w:val="20"/>
        </w:rPr>
        <w:t>Za vse vgrajene materiale mora izvajalec predložiti ateste o kvaliteti materialov, ki jih izda pooblaščeni zavod za tovrstne dejavnosti.</w:t>
      </w:r>
    </w:p>
    <w:p w14:paraId="66DE37A1" w14:textId="77777777" w:rsidR="009D06E2" w:rsidRDefault="009D06E2" w:rsidP="00CC3CBC">
      <w:pPr>
        <w:spacing w:after="120"/>
        <w:rPr>
          <w:rFonts w:ascii="Arial" w:eastAsiaTheme="majorEastAsia" w:hAnsi="Arial" w:cs="Arial"/>
          <w:color w:val="0D0D0D" w:themeColor="text1" w:themeTint="F2"/>
          <w:sz w:val="20"/>
          <w:szCs w:val="20"/>
        </w:rPr>
      </w:pPr>
    </w:p>
    <w:p w14:paraId="38B40848" w14:textId="77777777" w:rsidR="00F05741" w:rsidRPr="00AB2C08" w:rsidRDefault="00F05741" w:rsidP="00F05741">
      <w:pPr>
        <w:pStyle w:val="Naslov4"/>
        <w:rPr>
          <w:rFonts w:ascii="Arial" w:hAnsi="Arial" w:cs="Arial"/>
          <w:i/>
          <w:iCs/>
          <w:sz w:val="20"/>
          <w:szCs w:val="20"/>
        </w:rPr>
      </w:pPr>
      <w:r w:rsidRPr="00AB2C08">
        <w:rPr>
          <w:rFonts w:ascii="Arial" w:hAnsi="Arial" w:cs="Arial"/>
          <w:sz w:val="20"/>
          <w:szCs w:val="20"/>
        </w:rPr>
        <w:t>OBRAČUN IZVEDENIH DEL</w:t>
      </w:r>
    </w:p>
    <w:p w14:paraId="6DAE9356" w14:textId="77777777" w:rsidR="00F05741" w:rsidRPr="00AB2C08" w:rsidRDefault="00F05741" w:rsidP="00F05741">
      <w:pPr>
        <w:jc w:val="both"/>
        <w:rPr>
          <w:rFonts w:ascii="Arial" w:hAnsi="Arial" w:cs="Arial"/>
          <w:b/>
          <w:sz w:val="20"/>
          <w:szCs w:val="20"/>
        </w:rPr>
      </w:pPr>
    </w:p>
    <w:p w14:paraId="5D573AA2" w14:textId="77777777" w:rsidR="00F05741" w:rsidRPr="00AB2C08" w:rsidRDefault="00F05741" w:rsidP="00F05741">
      <w:pPr>
        <w:jc w:val="both"/>
        <w:rPr>
          <w:rFonts w:ascii="Arial" w:hAnsi="Arial" w:cs="Arial"/>
          <w:b/>
          <w:sz w:val="20"/>
          <w:szCs w:val="20"/>
        </w:rPr>
      </w:pPr>
      <w:r w:rsidRPr="00AB2C08">
        <w:rPr>
          <w:rFonts w:ascii="Arial" w:hAnsi="Arial" w:cs="Arial"/>
          <w:sz w:val="20"/>
          <w:szCs w:val="20"/>
        </w:rPr>
        <w:t>Obračun se izvede po dejansko opravljenih količinah</w:t>
      </w:r>
      <w:r>
        <w:rPr>
          <w:rFonts w:ascii="Arial" w:hAnsi="Arial" w:cs="Arial"/>
          <w:sz w:val="20"/>
          <w:szCs w:val="20"/>
        </w:rPr>
        <w:t xml:space="preserve"> podpisanih s strani nadzora</w:t>
      </w:r>
      <w:r w:rsidRPr="00AB2C08">
        <w:rPr>
          <w:rFonts w:ascii="Arial" w:hAnsi="Arial" w:cs="Arial"/>
          <w:sz w:val="20"/>
          <w:szCs w:val="20"/>
        </w:rPr>
        <w:t>.</w:t>
      </w:r>
    </w:p>
    <w:p w14:paraId="4C58ED64" w14:textId="77777777" w:rsidR="00515E0F" w:rsidRDefault="00515E0F" w:rsidP="00CC3CBC">
      <w:pPr>
        <w:jc w:val="both"/>
        <w:rPr>
          <w:rFonts w:ascii="Arial" w:eastAsia="Batang" w:hAnsi="Arial" w:cs="Arial"/>
          <w:b/>
          <w:sz w:val="20"/>
          <w:szCs w:val="20"/>
          <w:lang w:eastAsia="ko-KR"/>
        </w:rPr>
      </w:pPr>
    </w:p>
    <w:p w14:paraId="66E99D5A" w14:textId="77777777" w:rsidR="00F05741" w:rsidRDefault="00F05741" w:rsidP="00CC3CBC">
      <w:pPr>
        <w:jc w:val="both"/>
        <w:rPr>
          <w:rFonts w:ascii="Arial" w:eastAsia="Batang" w:hAnsi="Arial" w:cs="Arial"/>
          <w:b/>
          <w:sz w:val="20"/>
          <w:szCs w:val="20"/>
          <w:lang w:eastAsia="ko-KR"/>
        </w:rPr>
      </w:pPr>
    </w:p>
    <w:p w14:paraId="251A5827" w14:textId="77777777" w:rsidR="00515E0F" w:rsidRPr="008B579A" w:rsidRDefault="00515E0F" w:rsidP="00515E0F">
      <w:pPr>
        <w:autoSpaceDE w:val="0"/>
        <w:autoSpaceDN w:val="0"/>
        <w:adjustRightInd w:val="0"/>
        <w:spacing w:after="160" w:line="252" w:lineRule="auto"/>
        <w:jc w:val="both"/>
        <w:rPr>
          <w:rFonts w:ascii="Arial" w:hAnsi="Arial" w:cs="Arial"/>
          <w:b/>
          <w:sz w:val="20"/>
        </w:rPr>
      </w:pPr>
      <w:r w:rsidRPr="008B579A">
        <w:rPr>
          <w:rFonts w:ascii="Arial" w:hAnsi="Arial" w:cs="Arial"/>
          <w:b/>
          <w:sz w:val="20"/>
        </w:rPr>
        <w:t xml:space="preserve">Splošni okoljevarstveni pogoji za pogodbenike Slovenskih železnic </w:t>
      </w:r>
    </w:p>
    <w:p w14:paraId="7EB49A32" w14:textId="77777777" w:rsidR="00515E0F" w:rsidRPr="008B579A" w:rsidRDefault="00515E0F" w:rsidP="00515E0F">
      <w:pPr>
        <w:autoSpaceDE w:val="0"/>
        <w:autoSpaceDN w:val="0"/>
        <w:adjustRightInd w:val="0"/>
        <w:jc w:val="both"/>
        <w:rPr>
          <w:rFonts w:ascii="Arial" w:hAnsi="Arial" w:cs="Arial"/>
          <w:sz w:val="20"/>
        </w:rPr>
      </w:pPr>
      <w:r w:rsidRPr="008B579A">
        <w:rPr>
          <w:rFonts w:ascii="Arial" w:hAnsi="Arial" w:cs="Arial"/>
          <w:sz w:val="20"/>
        </w:rPr>
        <w:t xml:space="preserve">Slovenske železnice, d.o.o. in družbe, ustanovljene za opravljanje vzdrževanja železniške infrastrukture, vodenje železniškega prometa in prevoza potnikov in blaga v notranjem in mednarodnem železniškem prometu (v nadaljevanju: Slovenske železnice) so se v okviru svojega poslovanja, ki posledično zadeva varovanje okolja zavezale za spoštovanje najvišjih </w:t>
      </w:r>
      <w:proofErr w:type="spellStart"/>
      <w:r w:rsidRPr="008B579A">
        <w:rPr>
          <w:rFonts w:ascii="Arial" w:hAnsi="Arial" w:cs="Arial"/>
          <w:sz w:val="20"/>
        </w:rPr>
        <w:t>okoljskih</w:t>
      </w:r>
      <w:proofErr w:type="spellEnd"/>
      <w:r w:rsidRPr="008B579A">
        <w:rPr>
          <w:rFonts w:ascii="Arial" w:hAnsi="Arial" w:cs="Arial"/>
          <w:sz w:val="20"/>
        </w:rPr>
        <w:t xml:space="preserve"> standardov. </w:t>
      </w:r>
    </w:p>
    <w:p w14:paraId="718C5BAF" w14:textId="77777777" w:rsidR="00515E0F" w:rsidRPr="008B579A" w:rsidRDefault="00515E0F" w:rsidP="00515E0F">
      <w:pPr>
        <w:autoSpaceDE w:val="0"/>
        <w:autoSpaceDN w:val="0"/>
        <w:adjustRightInd w:val="0"/>
        <w:jc w:val="both"/>
        <w:rPr>
          <w:rFonts w:ascii="Arial" w:hAnsi="Arial" w:cs="Arial"/>
          <w:sz w:val="20"/>
        </w:rPr>
      </w:pPr>
    </w:p>
    <w:p w14:paraId="30A63B97" w14:textId="77777777" w:rsidR="00515E0F" w:rsidRPr="008B579A" w:rsidRDefault="00515E0F" w:rsidP="00515E0F">
      <w:pPr>
        <w:autoSpaceDE w:val="0"/>
        <w:autoSpaceDN w:val="0"/>
        <w:adjustRightInd w:val="0"/>
        <w:jc w:val="both"/>
        <w:rPr>
          <w:rFonts w:ascii="Arial" w:hAnsi="Arial" w:cs="Arial"/>
          <w:sz w:val="20"/>
        </w:rPr>
      </w:pPr>
      <w:r w:rsidRPr="008B579A">
        <w:rPr>
          <w:rFonts w:ascii="Arial" w:hAnsi="Arial" w:cs="Arial"/>
          <w:sz w:val="20"/>
        </w:rPr>
        <w:t xml:space="preserve">Skrb za varstvo okolja je pomemben del našega partnerskega odnosa z ožjim in širšim družbenim okoljem. Zahteve po čistem, varnem in urejenem okolju so vključene v vodenje, razvoj in delovanje poslovnega sistema Slovenskih železnic. Na ta način se zagotavlja ekološko varen in okolju prijazen prevoz potnikov in tovora, vodenja prometa ter vzdrževanja infrastrukture, vlečnih vozil, vagonov ter drugih objektov, strojev in naprav. </w:t>
      </w:r>
    </w:p>
    <w:p w14:paraId="7448E2CC" w14:textId="77777777" w:rsidR="00515E0F" w:rsidRPr="008B579A" w:rsidRDefault="00515E0F" w:rsidP="00515E0F">
      <w:pPr>
        <w:autoSpaceDE w:val="0"/>
        <w:autoSpaceDN w:val="0"/>
        <w:adjustRightInd w:val="0"/>
        <w:jc w:val="both"/>
        <w:rPr>
          <w:rFonts w:ascii="Arial" w:hAnsi="Arial" w:cs="Arial"/>
          <w:sz w:val="20"/>
        </w:rPr>
      </w:pPr>
    </w:p>
    <w:p w14:paraId="2B31AF3C" w14:textId="77777777" w:rsidR="00515E0F" w:rsidRPr="008B579A" w:rsidRDefault="00515E0F" w:rsidP="00515E0F">
      <w:pPr>
        <w:autoSpaceDE w:val="0"/>
        <w:autoSpaceDN w:val="0"/>
        <w:adjustRightInd w:val="0"/>
        <w:jc w:val="both"/>
        <w:rPr>
          <w:rFonts w:ascii="Arial" w:hAnsi="Arial" w:cs="Arial"/>
          <w:sz w:val="20"/>
        </w:rPr>
      </w:pPr>
      <w:r w:rsidRPr="008B579A">
        <w:rPr>
          <w:rFonts w:ascii="Arial" w:hAnsi="Arial" w:cs="Arial"/>
          <w:sz w:val="20"/>
        </w:rPr>
        <w:t xml:space="preserve">Zastavljeno strategijo varstva okolja je možno učinkovito uresničevati le, če zahteve izpolnjujejo vsi zaposleni skupaj s pogodbenimi partnerji, upoštevajoč: </w:t>
      </w:r>
    </w:p>
    <w:p w14:paraId="2C1C65D8" w14:textId="77777777" w:rsidR="00515E0F" w:rsidRPr="008B579A" w:rsidRDefault="00515E0F" w:rsidP="007C77DA">
      <w:pPr>
        <w:pStyle w:val="Odstavekseznama"/>
        <w:numPr>
          <w:ilvl w:val="0"/>
          <w:numId w:val="20"/>
        </w:numPr>
        <w:autoSpaceDE w:val="0"/>
        <w:autoSpaceDN w:val="0"/>
        <w:adjustRightInd w:val="0"/>
        <w:contextualSpacing/>
        <w:jc w:val="both"/>
        <w:rPr>
          <w:rFonts w:ascii="Arial" w:hAnsi="Arial" w:cs="Arial"/>
          <w:sz w:val="20"/>
        </w:rPr>
      </w:pPr>
      <w:r w:rsidRPr="008B579A">
        <w:rPr>
          <w:rFonts w:ascii="Arial" w:hAnsi="Arial" w:cs="Arial"/>
          <w:sz w:val="20"/>
        </w:rPr>
        <w:t xml:space="preserve">dosledno izpolnjevanje vseh zakonskih in drugih zahtev, </w:t>
      </w:r>
    </w:p>
    <w:p w14:paraId="587BC92A" w14:textId="77777777" w:rsidR="00515E0F" w:rsidRPr="008B579A" w:rsidRDefault="00515E0F" w:rsidP="007C77DA">
      <w:pPr>
        <w:pStyle w:val="Odstavekseznama"/>
        <w:numPr>
          <w:ilvl w:val="0"/>
          <w:numId w:val="20"/>
        </w:numPr>
        <w:autoSpaceDE w:val="0"/>
        <w:autoSpaceDN w:val="0"/>
        <w:adjustRightInd w:val="0"/>
        <w:contextualSpacing/>
        <w:jc w:val="both"/>
        <w:rPr>
          <w:rFonts w:ascii="Arial" w:hAnsi="Arial" w:cs="Arial"/>
          <w:sz w:val="20"/>
        </w:rPr>
      </w:pPr>
      <w:r w:rsidRPr="008B579A">
        <w:rPr>
          <w:rFonts w:ascii="Arial" w:hAnsi="Arial" w:cs="Arial"/>
          <w:sz w:val="20"/>
        </w:rPr>
        <w:t xml:space="preserve">zmanjševanje porabe energije, vode in drugih materialov, ki so potrebni za delovanje poslovnega sistema, </w:t>
      </w:r>
    </w:p>
    <w:p w14:paraId="1FE124DB" w14:textId="77777777" w:rsidR="00515E0F" w:rsidRPr="008B579A" w:rsidRDefault="00515E0F" w:rsidP="007C77DA">
      <w:pPr>
        <w:pStyle w:val="Odstavekseznama"/>
        <w:numPr>
          <w:ilvl w:val="0"/>
          <w:numId w:val="20"/>
        </w:numPr>
        <w:autoSpaceDE w:val="0"/>
        <w:autoSpaceDN w:val="0"/>
        <w:adjustRightInd w:val="0"/>
        <w:contextualSpacing/>
        <w:jc w:val="both"/>
        <w:rPr>
          <w:rFonts w:ascii="Arial" w:hAnsi="Arial" w:cs="Arial"/>
          <w:sz w:val="20"/>
        </w:rPr>
      </w:pPr>
      <w:proofErr w:type="spellStart"/>
      <w:r w:rsidRPr="008B579A">
        <w:rPr>
          <w:rFonts w:ascii="Arial" w:hAnsi="Arial" w:cs="Arial"/>
          <w:sz w:val="20"/>
        </w:rPr>
        <w:t>optimiranje</w:t>
      </w:r>
      <w:proofErr w:type="spellEnd"/>
      <w:r w:rsidRPr="008B579A">
        <w:rPr>
          <w:rFonts w:ascii="Arial" w:hAnsi="Arial" w:cs="Arial"/>
          <w:sz w:val="20"/>
        </w:rPr>
        <w:t xml:space="preserve"> ravnanja z odpadki s ciljem zmanjševanja povzročenih količin odpadkov, </w:t>
      </w:r>
    </w:p>
    <w:p w14:paraId="1B4F9BCF" w14:textId="77777777" w:rsidR="00515E0F" w:rsidRPr="008B579A" w:rsidRDefault="00515E0F" w:rsidP="007C77DA">
      <w:pPr>
        <w:pStyle w:val="Odstavekseznama"/>
        <w:numPr>
          <w:ilvl w:val="0"/>
          <w:numId w:val="20"/>
        </w:numPr>
        <w:autoSpaceDE w:val="0"/>
        <w:autoSpaceDN w:val="0"/>
        <w:adjustRightInd w:val="0"/>
        <w:contextualSpacing/>
        <w:jc w:val="both"/>
        <w:rPr>
          <w:rFonts w:ascii="Arial" w:hAnsi="Arial" w:cs="Arial"/>
          <w:sz w:val="20"/>
        </w:rPr>
      </w:pPr>
      <w:r w:rsidRPr="008B579A">
        <w:rPr>
          <w:rFonts w:ascii="Arial" w:hAnsi="Arial" w:cs="Arial"/>
          <w:sz w:val="20"/>
        </w:rPr>
        <w:t xml:space="preserve">uporaba materialov in komponent, ki ne vsebujejo okolju nevarnih snovi oz. vsebujejo najmanjšo možno količino okolju nevarnih snovi, in ki ustrezajo najzahtevnejšim standardom, </w:t>
      </w:r>
    </w:p>
    <w:p w14:paraId="58191B28" w14:textId="77777777" w:rsidR="00515E0F" w:rsidRPr="008B579A" w:rsidRDefault="00515E0F" w:rsidP="007C77DA">
      <w:pPr>
        <w:pStyle w:val="Odstavekseznama"/>
        <w:numPr>
          <w:ilvl w:val="0"/>
          <w:numId w:val="20"/>
        </w:numPr>
        <w:autoSpaceDE w:val="0"/>
        <w:autoSpaceDN w:val="0"/>
        <w:adjustRightInd w:val="0"/>
        <w:contextualSpacing/>
        <w:jc w:val="both"/>
        <w:rPr>
          <w:rFonts w:ascii="Arial" w:hAnsi="Arial" w:cs="Arial"/>
          <w:sz w:val="20"/>
        </w:rPr>
      </w:pPr>
      <w:r w:rsidRPr="008B579A">
        <w:rPr>
          <w:rFonts w:ascii="Arial" w:hAnsi="Arial" w:cs="Arial"/>
          <w:sz w:val="20"/>
        </w:rPr>
        <w:t xml:space="preserve">izvajanje ukrepov za zmanjševanje tveganja in večjo varnost pri skladiščenju nevarnih snovi in prevozu nevarnega blaga, </w:t>
      </w:r>
    </w:p>
    <w:p w14:paraId="5633A7E5" w14:textId="77777777" w:rsidR="00515E0F" w:rsidRPr="008B579A" w:rsidRDefault="00515E0F" w:rsidP="007C77DA">
      <w:pPr>
        <w:pStyle w:val="Odstavekseznama"/>
        <w:numPr>
          <w:ilvl w:val="0"/>
          <w:numId w:val="20"/>
        </w:numPr>
        <w:autoSpaceDE w:val="0"/>
        <w:autoSpaceDN w:val="0"/>
        <w:adjustRightInd w:val="0"/>
        <w:contextualSpacing/>
        <w:jc w:val="both"/>
        <w:rPr>
          <w:rFonts w:ascii="Arial" w:hAnsi="Arial" w:cs="Arial"/>
          <w:sz w:val="20"/>
        </w:rPr>
      </w:pPr>
      <w:r w:rsidRPr="008B579A">
        <w:rPr>
          <w:rFonts w:ascii="Arial" w:hAnsi="Arial" w:cs="Arial"/>
          <w:sz w:val="20"/>
        </w:rPr>
        <w:t xml:space="preserve">izobraževanje, usposabljanje in osveščanje zaposlenih in pogodbenikov o odgovornosti do delovnega in bivalnega oz. naravnega okolja. </w:t>
      </w:r>
    </w:p>
    <w:p w14:paraId="16BCD848" w14:textId="77777777" w:rsidR="00515E0F" w:rsidRPr="008B579A" w:rsidRDefault="00515E0F" w:rsidP="00515E0F">
      <w:pPr>
        <w:autoSpaceDE w:val="0"/>
        <w:autoSpaceDN w:val="0"/>
        <w:adjustRightInd w:val="0"/>
        <w:jc w:val="both"/>
        <w:rPr>
          <w:rFonts w:ascii="Arial" w:hAnsi="Arial" w:cs="Arial"/>
          <w:sz w:val="20"/>
        </w:rPr>
      </w:pPr>
    </w:p>
    <w:p w14:paraId="65C1FEB2" w14:textId="77777777" w:rsidR="00515E0F" w:rsidRPr="008B579A" w:rsidRDefault="00515E0F" w:rsidP="00515E0F">
      <w:pPr>
        <w:autoSpaceDE w:val="0"/>
        <w:autoSpaceDN w:val="0"/>
        <w:adjustRightInd w:val="0"/>
        <w:jc w:val="both"/>
        <w:rPr>
          <w:rFonts w:ascii="Arial" w:hAnsi="Arial" w:cs="Arial"/>
          <w:sz w:val="20"/>
        </w:rPr>
      </w:pPr>
      <w:r w:rsidRPr="008B579A">
        <w:rPr>
          <w:rFonts w:ascii="Arial" w:hAnsi="Arial" w:cs="Arial"/>
          <w:sz w:val="20"/>
        </w:rPr>
        <w:lastRenderedPageBreak/>
        <w:t xml:space="preserve">V skladu z zastavljeno strategijo varstva okolja, ki je del </w:t>
      </w:r>
      <w:proofErr w:type="spellStart"/>
      <w:r w:rsidRPr="008B579A">
        <w:rPr>
          <w:rFonts w:ascii="Arial" w:hAnsi="Arial" w:cs="Arial"/>
          <w:sz w:val="20"/>
        </w:rPr>
        <w:t>Okoljske</w:t>
      </w:r>
      <w:proofErr w:type="spellEnd"/>
      <w:r w:rsidRPr="008B579A">
        <w:rPr>
          <w:rFonts w:ascii="Arial" w:hAnsi="Arial" w:cs="Arial"/>
          <w:sz w:val="20"/>
        </w:rPr>
        <w:t xml:space="preserve"> politike Slovenskih železnic morajo tudi poslovni partnerji pri izvajanju svoje dejavnosti na območju, kjer so Slovenske železnice lastnik ali pooblaščeni upravljavec železniške infrastrukture spoštovati in izvajati naslednje zahteve: </w:t>
      </w:r>
    </w:p>
    <w:p w14:paraId="5E54E9E0" w14:textId="77777777" w:rsidR="00515E0F" w:rsidRPr="008B579A" w:rsidRDefault="00515E0F" w:rsidP="007C77DA">
      <w:pPr>
        <w:pStyle w:val="Odstavekseznama"/>
        <w:numPr>
          <w:ilvl w:val="0"/>
          <w:numId w:val="21"/>
        </w:numPr>
        <w:autoSpaceDE w:val="0"/>
        <w:autoSpaceDN w:val="0"/>
        <w:adjustRightInd w:val="0"/>
        <w:contextualSpacing/>
        <w:jc w:val="both"/>
        <w:rPr>
          <w:rFonts w:ascii="Arial" w:hAnsi="Arial" w:cs="Arial"/>
          <w:sz w:val="20"/>
        </w:rPr>
      </w:pPr>
      <w:r w:rsidRPr="008B579A">
        <w:rPr>
          <w:rFonts w:ascii="Arial" w:hAnsi="Arial" w:cs="Arial"/>
          <w:sz w:val="20"/>
        </w:rPr>
        <w:t xml:space="preserve">Ustrezno ravnanje z odpadki kot je: ločevanje nevarnih od nenevarnih odpadkov, ureditev zbirnih mest za odpadke oz. prostore kjer se začasno skladiščijo nevarni odpadki, oddajanje odpadkov pooblaščenim organizacijam, ki imajo dovoljenje pristojnega ministrstva in vodenje dokumentacije o oddaji odpadkov. </w:t>
      </w:r>
    </w:p>
    <w:p w14:paraId="7A9D0FD6" w14:textId="77777777" w:rsidR="00515E0F" w:rsidRPr="008B579A" w:rsidRDefault="00515E0F" w:rsidP="007C77DA">
      <w:pPr>
        <w:pStyle w:val="Odstavekseznama"/>
        <w:numPr>
          <w:ilvl w:val="0"/>
          <w:numId w:val="21"/>
        </w:numPr>
        <w:autoSpaceDE w:val="0"/>
        <w:autoSpaceDN w:val="0"/>
        <w:adjustRightInd w:val="0"/>
        <w:contextualSpacing/>
        <w:jc w:val="both"/>
        <w:rPr>
          <w:rFonts w:ascii="Arial" w:hAnsi="Arial" w:cs="Arial"/>
          <w:sz w:val="20"/>
        </w:rPr>
      </w:pPr>
      <w:r w:rsidRPr="008B579A">
        <w:rPr>
          <w:rFonts w:ascii="Arial" w:hAnsi="Arial" w:cs="Arial"/>
          <w:sz w:val="20"/>
        </w:rPr>
        <w:t xml:space="preserve">Skladiščenje nevarnih snovi v skladu z vsemi zakonskimi zahtevami, ki veljajo na območju RS in Požarnim redom Slovenskih železnic (Slovenske železnice, Uradne objave, št. 04/2000). </w:t>
      </w:r>
    </w:p>
    <w:p w14:paraId="7675804C" w14:textId="77777777" w:rsidR="00515E0F" w:rsidRPr="008B579A" w:rsidRDefault="00515E0F" w:rsidP="007C77DA">
      <w:pPr>
        <w:pStyle w:val="Odstavekseznama"/>
        <w:numPr>
          <w:ilvl w:val="0"/>
          <w:numId w:val="21"/>
        </w:numPr>
        <w:autoSpaceDE w:val="0"/>
        <w:autoSpaceDN w:val="0"/>
        <w:adjustRightInd w:val="0"/>
        <w:contextualSpacing/>
        <w:jc w:val="both"/>
        <w:rPr>
          <w:rFonts w:ascii="Arial" w:hAnsi="Arial" w:cs="Arial"/>
          <w:sz w:val="20"/>
        </w:rPr>
      </w:pPr>
      <w:r w:rsidRPr="008B579A">
        <w:rPr>
          <w:rFonts w:ascii="Arial" w:hAnsi="Arial" w:cs="Arial"/>
          <w:sz w:val="20"/>
        </w:rPr>
        <w:t xml:space="preserve">Skrb za preprečevanje in zmanjševanje onesnaževanje okolja tako, da emisije v okolje ne presegajo predpisanih mejnih vrednosti. </w:t>
      </w:r>
    </w:p>
    <w:p w14:paraId="14C7D1AF" w14:textId="77777777" w:rsidR="00515E0F" w:rsidRPr="008B579A" w:rsidRDefault="00515E0F" w:rsidP="007C77DA">
      <w:pPr>
        <w:pStyle w:val="Odstavekseznama"/>
        <w:numPr>
          <w:ilvl w:val="0"/>
          <w:numId w:val="21"/>
        </w:numPr>
        <w:autoSpaceDE w:val="0"/>
        <w:autoSpaceDN w:val="0"/>
        <w:adjustRightInd w:val="0"/>
        <w:contextualSpacing/>
        <w:jc w:val="both"/>
        <w:rPr>
          <w:rFonts w:ascii="Arial" w:hAnsi="Arial" w:cs="Arial"/>
          <w:sz w:val="20"/>
        </w:rPr>
      </w:pPr>
      <w:r w:rsidRPr="008B579A">
        <w:rPr>
          <w:rFonts w:ascii="Arial" w:hAnsi="Arial" w:cs="Arial"/>
          <w:sz w:val="20"/>
        </w:rPr>
        <w:t xml:space="preserve">Skrb za izvajanje prvih ali občasnih meritev emisij v okolje (obratovalnega monitoringa), če za to obstaja zakonska zahteva. </w:t>
      </w:r>
    </w:p>
    <w:p w14:paraId="50C3D39B" w14:textId="77777777" w:rsidR="00515E0F" w:rsidRPr="008B579A" w:rsidRDefault="00515E0F" w:rsidP="007C77DA">
      <w:pPr>
        <w:pStyle w:val="Odstavekseznama"/>
        <w:numPr>
          <w:ilvl w:val="0"/>
          <w:numId w:val="21"/>
        </w:numPr>
        <w:autoSpaceDE w:val="0"/>
        <w:autoSpaceDN w:val="0"/>
        <w:adjustRightInd w:val="0"/>
        <w:contextualSpacing/>
        <w:jc w:val="both"/>
        <w:rPr>
          <w:rFonts w:ascii="Arial" w:hAnsi="Arial" w:cs="Arial"/>
          <w:sz w:val="20"/>
        </w:rPr>
      </w:pPr>
      <w:r w:rsidRPr="008B579A">
        <w:rPr>
          <w:rFonts w:ascii="Arial" w:hAnsi="Arial" w:cs="Arial"/>
          <w:sz w:val="20"/>
        </w:rPr>
        <w:t xml:space="preserve">Označevanje naprav in opreme, ki vsebuje nevarne snovi, če za to obstajajo zakonske zahteve (npr. naprave, ki vsebujejo PCB – poliklorirane bifenile). </w:t>
      </w:r>
    </w:p>
    <w:p w14:paraId="0399C185" w14:textId="77777777" w:rsidR="00515E0F" w:rsidRPr="008B579A" w:rsidRDefault="00515E0F" w:rsidP="007C77DA">
      <w:pPr>
        <w:pStyle w:val="Odstavekseznama"/>
        <w:numPr>
          <w:ilvl w:val="0"/>
          <w:numId w:val="21"/>
        </w:numPr>
        <w:autoSpaceDE w:val="0"/>
        <w:autoSpaceDN w:val="0"/>
        <w:adjustRightInd w:val="0"/>
        <w:contextualSpacing/>
        <w:jc w:val="both"/>
        <w:rPr>
          <w:rFonts w:ascii="Arial" w:hAnsi="Arial" w:cs="Arial"/>
          <w:sz w:val="20"/>
        </w:rPr>
      </w:pPr>
      <w:r w:rsidRPr="008B579A">
        <w:rPr>
          <w:rFonts w:ascii="Arial" w:hAnsi="Arial" w:cs="Arial"/>
          <w:sz w:val="20"/>
        </w:rPr>
        <w:t xml:space="preserve">Obveščanje pristojnih državnih organov za obveščanje (tel. 112) v primeru </w:t>
      </w:r>
      <w:proofErr w:type="spellStart"/>
      <w:r w:rsidRPr="008B579A">
        <w:rPr>
          <w:rFonts w:ascii="Arial" w:hAnsi="Arial" w:cs="Arial"/>
          <w:sz w:val="20"/>
        </w:rPr>
        <w:t>okoljske</w:t>
      </w:r>
      <w:proofErr w:type="spellEnd"/>
      <w:r w:rsidRPr="008B579A">
        <w:rPr>
          <w:rFonts w:ascii="Arial" w:hAnsi="Arial" w:cs="Arial"/>
          <w:sz w:val="20"/>
        </w:rPr>
        <w:t xml:space="preserve"> nesreče (uhajanje ali razlitje nevarne snovi, požara, druge izredne razmere, ki imajo lahko za posledico negativne vplive na okolje) in odgovorne osebe Slovenskih železnic. </w:t>
      </w:r>
    </w:p>
    <w:p w14:paraId="3CA1C77C" w14:textId="77777777" w:rsidR="00515E0F" w:rsidRPr="008B579A" w:rsidRDefault="00515E0F" w:rsidP="007C77DA">
      <w:pPr>
        <w:pStyle w:val="Odstavekseznama"/>
        <w:numPr>
          <w:ilvl w:val="0"/>
          <w:numId w:val="21"/>
        </w:numPr>
        <w:autoSpaceDE w:val="0"/>
        <w:autoSpaceDN w:val="0"/>
        <w:adjustRightInd w:val="0"/>
        <w:contextualSpacing/>
        <w:jc w:val="both"/>
        <w:rPr>
          <w:rFonts w:ascii="Arial" w:hAnsi="Arial" w:cs="Arial"/>
          <w:sz w:val="20"/>
        </w:rPr>
      </w:pPr>
      <w:r w:rsidRPr="008B579A">
        <w:rPr>
          <w:rFonts w:ascii="Arial" w:hAnsi="Arial" w:cs="Arial"/>
          <w:sz w:val="20"/>
        </w:rPr>
        <w:t xml:space="preserve">Stalno zagotavljanje urejenosti in čistosti okolja. </w:t>
      </w:r>
    </w:p>
    <w:p w14:paraId="256EB46B" w14:textId="77777777" w:rsidR="00515E0F" w:rsidRPr="008B579A" w:rsidRDefault="00515E0F" w:rsidP="007C77DA">
      <w:pPr>
        <w:pStyle w:val="Odstavekseznama"/>
        <w:numPr>
          <w:ilvl w:val="0"/>
          <w:numId w:val="21"/>
        </w:numPr>
        <w:autoSpaceDE w:val="0"/>
        <w:autoSpaceDN w:val="0"/>
        <w:adjustRightInd w:val="0"/>
        <w:contextualSpacing/>
        <w:jc w:val="both"/>
        <w:rPr>
          <w:rFonts w:ascii="Arial" w:hAnsi="Arial" w:cs="Arial"/>
          <w:sz w:val="20"/>
        </w:rPr>
      </w:pPr>
      <w:r w:rsidRPr="008B579A">
        <w:rPr>
          <w:rFonts w:ascii="Arial" w:hAnsi="Arial" w:cs="Arial"/>
          <w:sz w:val="20"/>
        </w:rPr>
        <w:t xml:space="preserve">Obveščanje odgovorne osebe Slovenskih železnic o vseh spremembah in potencialnih ter dejanskih dogodkih, ki imajo škodljiv vpliv na okolje. </w:t>
      </w:r>
    </w:p>
    <w:p w14:paraId="230C3494" w14:textId="77777777" w:rsidR="00515E0F" w:rsidRPr="008B579A" w:rsidRDefault="00515E0F" w:rsidP="007C77DA">
      <w:pPr>
        <w:pStyle w:val="Odstavekseznama"/>
        <w:numPr>
          <w:ilvl w:val="0"/>
          <w:numId w:val="21"/>
        </w:numPr>
        <w:autoSpaceDE w:val="0"/>
        <w:autoSpaceDN w:val="0"/>
        <w:adjustRightInd w:val="0"/>
        <w:contextualSpacing/>
        <w:jc w:val="both"/>
        <w:rPr>
          <w:rFonts w:ascii="Arial" w:hAnsi="Arial" w:cs="Arial"/>
          <w:sz w:val="20"/>
        </w:rPr>
      </w:pPr>
      <w:r w:rsidRPr="008B579A">
        <w:rPr>
          <w:rFonts w:ascii="Arial" w:hAnsi="Arial" w:cs="Arial"/>
          <w:sz w:val="20"/>
        </w:rPr>
        <w:t xml:space="preserve">Pisna seznanitev vseh zaposlenih pri poslovnem partnerju o Splošnih okoljevarstvenih pogojih za pogodbenike. </w:t>
      </w:r>
    </w:p>
    <w:p w14:paraId="2649E516" w14:textId="77777777" w:rsidR="00515E0F" w:rsidRPr="008B579A" w:rsidRDefault="00515E0F" w:rsidP="00515E0F">
      <w:pPr>
        <w:autoSpaceDE w:val="0"/>
        <w:autoSpaceDN w:val="0"/>
        <w:adjustRightInd w:val="0"/>
        <w:jc w:val="both"/>
        <w:rPr>
          <w:rFonts w:ascii="Arial" w:hAnsi="Arial" w:cs="Arial"/>
          <w:sz w:val="20"/>
        </w:rPr>
      </w:pPr>
    </w:p>
    <w:p w14:paraId="7BE6563A" w14:textId="77777777" w:rsidR="00515E0F" w:rsidRPr="008B579A" w:rsidRDefault="00515E0F" w:rsidP="00515E0F">
      <w:pPr>
        <w:autoSpaceDE w:val="0"/>
        <w:autoSpaceDN w:val="0"/>
        <w:adjustRightInd w:val="0"/>
        <w:jc w:val="both"/>
        <w:rPr>
          <w:rFonts w:ascii="Arial" w:hAnsi="Arial" w:cs="Arial"/>
          <w:sz w:val="20"/>
        </w:rPr>
      </w:pPr>
      <w:r w:rsidRPr="008B579A">
        <w:rPr>
          <w:rFonts w:ascii="Arial" w:hAnsi="Arial" w:cs="Arial"/>
          <w:sz w:val="20"/>
        </w:rPr>
        <w:t xml:space="preserve">Slovenske železnice bodo v skladu z določili teh pogojev izvajale stalni nadzor nad urejenostjo železniških objektov, prostorov in drugih železniških območij, ki se uporabljajo v skladu s pogodbenimi določili. </w:t>
      </w:r>
    </w:p>
    <w:p w14:paraId="4E86FC16" w14:textId="77777777" w:rsidR="00515E0F" w:rsidRPr="008B579A" w:rsidRDefault="00515E0F" w:rsidP="00515E0F">
      <w:pPr>
        <w:autoSpaceDE w:val="0"/>
        <w:autoSpaceDN w:val="0"/>
        <w:adjustRightInd w:val="0"/>
        <w:spacing w:after="160" w:line="252" w:lineRule="auto"/>
        <w:jc w:val="both"/>
        <w:rPr>
          <w:rFonts w:ascii="Arial" w:hAnsi="Arial" w:cs="Arial"/>
          <w:color w:val="000000"/>
          <w:sz w:val="20"/>
        </w:rPr>
      </w:pPr>
      <w:r w:rsidRPr="008B579A">
        <w:rPr>
          <w:rFonts w:ascii="Arial" w:hAnsi="Arial" w:cs="Arial"/>
          <w:sz w:val="20"/>
        </w:rPr>
        <w:t>Zaradi zgoraj navedenih zahtev Slovenske železnice od poslovnega partnerja pričakujemo, da s svojo dejavnostjo prispeva k skupnemu prizadevanju za čim bolj čisto, varno in urejeno okolje.</w:t>
      </w:r>
    </w:p>
    <w:p w14:paraId="3CF3F206" w14:textId="77777777" w:rsidR="00515E0F" w:rsidRDefault="00515E0F" w:rsidP="00CC3CBC">
      <w:pPr>
        <w:jc w:val="both"/>
        <w:rPr>
          <w:rFonts w:ascii="Arial" w:eastAsia="Batang" w:hAnsi="Arial" w:cs="Arial"/>
          <w:b/>
          <w:sz w:val="20"/>
          <w:szCs w:val="20"/>
          <w:lang w:eastAsia="ko-KR"/>
        </w:rPr>
      </w:pPr>
    </w:p>
    <w:p w14:paraId="40A56AEC" w14:textId="77777777" w:rsidR="00515E0F" w:rsidRDefault="00515E0F" w:rsidP="00CC3CBC">
      <w:pPr>
        <w:jc w:val="both"/>
        <w:rPr>
          <w:rFonts w:ascii="Arial" w:eastAsia="Batang" w:hAnsi="Arial" w:cs="Arial"/>
          <w:b/>
          <w:sz w:val="20"/>
          <w:szCs w:val="20"/>
          <w:lang w:eastAsia="ko-KR"/>
        </w:rPr>
      </w:pPr>
    </w:p>
    <w:p w14:paraId="4A0D4B6D" w14:textId="77777777" w:rsidR="00F05741" w:rsidRDefault="00F05741" w:rsidP="00CC3CBC">
      <w:pPr>
        <w:jc w:val="both"/>
        <w:rPr>
          <w:rFonts w:ascii="Arial" w:eastAsia="Batang" w:hAnsi="Arial" w:cs="Arial"/>
          <w:b/>
          <w:sz w:val="20"/>
          <w:szCs w:val="20"/>
          <w:lang w:eastAsia="ko-KR"/>
        </w:rPr>
      </w:pPr>
    </w:p>
    <w:p w14:paraId="10C9466C" w14:textId="77777777" w:rsidR="007A284D" w:rsidRDefault="007A284D" w:rsidP="007A284D">
      <w:pPr>
        <w:jc w:val="both"/>
        <w:rPr>
          <w:rFonts w:ascii="Arial" w:eastAsia="Batang" w:hAnsi="Arial" w:cs="Arial"/>
          <w:b/>
          <w:sz w:val="20"/>
          <w:szCs w:val="20"/>
          <w:lang w:eastAsia="ko-KR"/>
        </w:rPr>
      </w:pPr>
      <w:r>
        <w:rPr>
          <w:rFonts w:ascii="Arial" w:eastAsia="Batang" w:hAnsi="Arial" w:cs="Arial"/>
          <w:b/>
          <w:sz w:val="20"/>
          <w:szCs w:val="20"/>
          <w:lang w:eastAsia="ko-KR"/>
        </w:rPr>
        <w:t>PRILOGE:</w:t>
      </w:r>
    </w:p>
    <w:p w14:paraId="149F5EF3" w14:textId="77777777" w:rsidR="007A284D" w:rsidRDefault="007A284D" w:rsidP="007A284D">
      <w:pPr>
        <w:pStyle w:val="Odstavekseznama"/>
        <w:numPr>
          <w:ilvl w:val="0"/>
          <w:numId w:val="43"/>
        </w:numPr>
        <w:jc w:val="both"/>
        <w:rPr>
          <w:rFonts w:ascii="Arial" w:eastAsia="Batang" w:hAnsi="Arial" w:cs="Arial"/>
          <w:b/>
          <w:sz w:val="20"/>
          <w:lang w:eastAsia="ko-KR"/>
        </w:rPr>
      </w:pPr>
      <w:r>
        <w:rPr>
          <w:rFonts w:ascii="Arial" w:eastAsia="Batang" w:hAnsi="Arial" w:cs="Arial"/>
          <w:b/>
          <w:sz w:val="20"/>
          <w:lang w:eastAsia="ko-KR"/>
        </w:rPr>
        <w:t>Tehnično poročilo IZN</w:t>
      </w:r>
    </w:p>
    <w:p w14:paraId="410A4F38" w14:textId="77777777" w:rsidR="007A284D" w:rsidRDefault="007A284D" w:rsidP="007A284D">
      <w:pPr>
        <w:pStyle w:val="Odstavekseznama"/>
        <w:numPr>
          <w:ilvl w:val="0"/>
          <w:numId w:val="43"/>
        </w:numPr>
        <w:jc w:val="both"/>
        <w:rPr>
          <w:rFonts w:ascii="Arial" w:eastAsia="Batang" w:hAnsi="Arial" w:cs="Arial"/>
          <w:b/>
          <w:sz w:val="20"/>
          <w:lang w:eastAsia="ko-KR"/>
        </w:rPr>
      </w:pPr>
      <w:r>
        <w:rPr>
          <w:rFonts w:ascii="Arial" w:eastAsia="Batang" w:hAnsi="Arial" w:cs="Arial"/>
          <w:b/>
          <w:sz w:val="20"/>
          <w:lang w:eastAsia="ko-KR"/>
        </w:rPr>
        <w:t>Gradbene konstrukcije</w:t>
      </w:r>
    </w:p>
    <w:p w14:paraId="438DE100" w14:textId="77777777" w:rsidR="007A284D" w:rsidRDefault="007A284D" w:rsidP="007A284D">
      <w:pPr>
        <w:pStyle w:val="Odstavekseznama"/>
        <w:numPr>
          <w:ilvl w:val="0"/>
          <w:numId w:val="43"/>
        </w:numPr>
        <w:jc w:val="both"/>
        <w:rPr>
          <w:rFonts w:ascii="Arial" w:eastAsia="Batang" w:hAnsi="Arial" w:cs="Arial"/>
          <w:b/>
          <w:sz w:val="20"/>
          <w:lang w:eastAsia="ko-KR"/>
        </w:rPr>
      </w:pPr>
      <w:proofErr w:type="spellStart"/>
      <w:r>
        <w:rPr>
          <w:rFonts w:ascii="Arial" w:eastAsia="Batang" w:hAnsi="Arial" w:cs="Arial"/>
          <w:b/>
          <w:sz w:val="20"/>
          <w:lang w:eastAsia="ko-KR"/>
        </w:rPr>
        <w:t>Geotada</w:t>
      </w:r>
      <w:proofErr w:type="spellEnd"/>
      <w:r>
        <w:rPr>
          <w:rFonts w:ascii="Arial" w:eastAsia="Batang" w:hAnsi="Arial" w:cs="Arial"/>
          <w:b/>
          <w:sz w:val="20"/>
          <w:lang w:eastAsia="ko-KR"/>
        </w:rPr>
        <w:t xml:space="preserve"> 2024-039</w:t>
      </w:r>
    </w:p>
    <w:p w14:paraId="34FD85AE" w14:textId="77777777" w:rsidR="007A284D" w:rsidRDefault="007A284D" w:rsidP="007A284D">
      <w:pPr>
        <w:pStyle w:val="Odstavekseznama"/>
        <w:numPr>
          <w:ilvl w:val="0"/>
          <w:numId w:val="43"/>
        </w:numPr>
        <w:jc w:val="both"/>
        <w:rPr>
          <w:rFonts w:ascii="Arial" w:eastAsia="Batang" w:hAnsi="Arial" w:cs="Arial"/>
          <w:b/>
          <w:sz w:val="20"/>
          <w:lang w:eastAsia="ko-KR"/>
        </w:rPr>
      </w:pPr>
      <w:r>
        <w:rPr>
          <w:rFonts w:ascii="Arial" w:eastAsia="Batang" w:hAnsi="Arial" w:cs="Arial"/>
          <w:b/>
          <w:sz w:val="20"/>
          <w:lang w:eastAsia="ko-KR"/>
        </w:rPr>
        <w:t>KE 2024- 016-podpisan</w:t>
      </w:r>
    </w:p>
    <w:p w14:paraId="7CFE4564" w14:textId="77777777" w:rsidR="007A284D" w:rsidRDefault="007A284D" w:rsidP="007A284D">
      <w:pPr>
        <w:pStyle w:val="Odstavekseznama"/>
        <w:numPr>
          <w:ilvl w:val="0"/>
          <w:numId w:val="43"/>
        </w:numPr>
        <w:jc w:val="both"/>
        <w:rPr>
          <w:rFonts w:ascii="Arial" w:eastAsia="Batang" w:hAnsi="Arial" w:cs="Arial"/>
          <w:b/>
          <w:sz w:val="20"/>
          <w:lang w:eastAsia="ko-KR"/>
        </w:rPr>
      </w:pPr>
      <w:r>
        <w:rPr>
          <w:rFonts w:ascii="Arial" w:eastAsia="Batang" w:hAnsi="Arial" w:cs="Arial"/>
          <w:b/>
          <w:sz w:val="20"/>
          <w:lang w:eastAsia="ko-KR"/>
        </w:rPr>
        <w:t>Mnenja soglasja-skupno</w:t>
      </w:r>
    </w:p>
    <w:p w14:paraId="41B8FDB9" w14:textId="77777777" w:rsidR="007A284D" w:rsidRDefault="007A284D" w:rsidP="007A284D">
      <w:pPr>
        <w:pStyle w:val="Odstavekseznama"/>
        <w:numPr>
          <w:ilvl w:val="0"/>
          <w:numId w:val="43"/>
        </w:numPr>
        <w:jc w:val="both"/>
        <w:rPr>
          <w:rFonts w:ascii="Arial" w:eastAsia="Batang" w:hAnsi="Arial" w:cs="Arial"/>
          <w:b/>
          <w:sz w:val="20"/>
          <w:lang w:eastAsia="ko-KR"/>
        </w:rPr>
      </w:pPr>
      <w:r>
        <w:rPr>
          <w:rFonts w:ascii="Arial" w:eastAsia="Batang" w:hAnsi="Arial" w:cs="Arial"/>
          <w:b/>
          <w:sz w:val="20"/>
          <w:lang w:eastAsia="ko-KR"/>
        </w:rPr>
        <w:t>Pp – skupno</w:t>
      </w:r>
    </w:p>
    <w:p w14:paraId="70EA675D" w14:textId="77777777" w:rsidR="007A284D" w:rsidRDefault="007A284D" w:rsidP="007A284D">
      <w:pPr>
        <w:pStyle w:val="Odstavekseznama"/>
        <w:numPr>
          <w:ilvl w:val="0"/>
          <w:numId w:val="43"/>
        </w:numPr>
        <w:jc w:val="both"/>
        <w:rPr>
          <w:rFonts w:ascii="Arial" w:eastAsia="Batang" w:hAnsi="Arial" w:cs="Arial"/>
          <w:b/>
          <w:sz w:val="20"/>
          <w:lang w:eastAsia="ko-KR"/>
        </w:rPr>
      </w:pPr>
      <w:r>
        <w:rPr>
          <w:rFonts w:ascii="Arial" w:eastAsia="Batang" w:hAnsi="Arial" w:cs="Arial"/>
          <w:b/>
          <w:sz w:val="20"/>
          <w:lang w:eastAsia="ko-KR"/>
        </w:rPr>
        <w:t xml:space="preserve">T1- poročilo </w:t>
      </w:r>
      <w:proofErr w:type="spellStart"/>
      <w:r>
        <w:rPr>
          <w:rFonts w:ascii="Arial" w:eastAsia="Batang" w:hAnsi="Arial" w:cs="Arial"/>
          <w:b/>
          <w:sz w:val="20"/>
          <w:lang w:eastAsia="ko-KR"/>
        </w:rPr>
        <w:t>merged</w:t>
      </w:r>
      <w:proofErr w:type="spellEnd"/>
    </w:p>
    <w:p w14:paraId="6B8C4DB9" w14:textId="77777777" w:rsidR="007A284D" w:rsidRDefault="007A284D" w:rsidP="007A284D">
      <w:pPr>
        <w:pStyle w:val="Odstavekseznama"/>
        <w:numPr>
          <w:ilvl w:val="0"/>
          <w:numId w:val="43"/>
        </w:numPr>
        <w:jc w:val="both"/>
        <w:rPr>
          <w:rFonts w:ascii="Arial" w:eastAsia="Batang" w:hAnsi="Arial" w:cs="Arial"/>
          <w:b/>
          <w:sz w:val="20"/>
          <w:lang w:eastAsia="ko-KR"/>
        </w:rPr>
      </w:pPr>
      <w:r>
        <w:rPr>
          <w:rFonts w:ascii="Arial" w:eastAsia="Batang" w:hAnsi="Arial" w:cs="Arial"/>
          <w:b/>
          <w:sz w:val="20"/>
          <w:lang w:eastAsia="ko-KR"/>
        </w:rPr>
        <w:t>VN oporni zid Poljana</w:t>
      </w:r>
    </w:p>
    <w:p w14:paraId="05F8715C" w14:textId="77777777" w:rsidR="00E350E9" w:rsidRPr="00CA2147" w:rsidRDefault="00E350E9" w:rsidP="00E350E9">
      <w:pPr>
        <w:pStyle w:val="Odstavekseznama"/>
        <w:ind w:left="720"/>
        <w:jc w:val="both"/>
        <w:rPr>
          <w:rFonts w:ascii="Arial" w:eastAsia="Batang" w:hAnsi="Arial" w:cs="Arial"/>
          <w:b/>
          <w:sz w:val="20"/>
          <w:lang w:eastAsia="ko-KR"/>
        </w:rPr>
      </w:pPr>
    </w:p>
    <w:p w14:paraId="0330F041" w14:textId="77777777" w:rsidR="00F05741" w:rsidRDefault="00F05741" w:rsidP="00CC3CBC">
      <w:pPr>
        <w:jc w:val="both"/>
        <w:rPr>
          <w:rFonts w:ascii="Arial" w:eastAsia="Batang" w:hAnsi="Arial" w:cs="Arial"/>
          <w:b/>
          <w:sz w:val="20"/>
          <w:szCs w:val="20"/>
          <w:lang w:eastAsia="ko-KR"/>
        </w:rPr>
      </w:pPr>
    </w:p>
    <w:p w14:paraId="77329CB4" w14:textId="77777777" w:rsidR="00F05741" w:rsidRDefault="00F05741" w:rsidP="00CC3CBC">
      <w:pPr>
        <w:jc w:val="both"/>
        <w:rPr>
          <w:rFonts w:ascii="Arial" w:eastAsia="Batang" w:hAnsi="Arial" w:cs="Arial"/>
          <w:b/>
          <w:sz w:val="20"/>
          <w:szCs w:val="20"/>
          <w:lang w:eastAsia="ko-KR"/>
        </w:rPr>
      </w:pPr>
    </w:p>
    <w:p w14:paraId="6C4F5F2B" w14:textId="77777777" w:rsidR="00515E0F" w:rsidRDefault="00515E0F" w:rsidP="00CC3CBC">
      <w:pPr>
        <w:jc w:val="both"/>
        <w:rPr>
          <w:rFonts w:ascii="Arial" w:eastAsia="Batang" w:hAnsi="Arial" w:cs="Arial"/>
          <w:b/>
          <w:sz w:val="20"/>
          <w:szCs w:val="20"/>
          <w:lang w:eastAsia="ko-KR"/>
        </w:rPr>
      </w:pPr>
    </w:p>
    <w:tbl>
      <w:tblPr>
        <w:tblW w:w="9498" w:type="dxa"/>
        <w:tblLook w:val="00A0" w:firstRow="1" w:lastRow="0" w:firstColumn="1" w:lastColumn="0" w:noHBand="0" w:noVBand="0"/>
      </w:tblPr>
      <w:tblGrid>
        <w:gridCol w:w="3261"/>
        <w:gridCol w:w="2835"/>
        <w:gridCol w:w="3402"/>
      </w:tblGrid>
      <w:tr w:rsidR="00DF3950" w:rsidRPr="004F0AD8" w14:paraId="0F0AFE1F" w14:textId="77777777" w:rsidTr="00B023C9">
        <w:tc>
          <w:tcPr>
            <w:tcW w:w="3261" w:type="dxa"/>
          </w:tcPr>
          <w:bookmarkEnd w:id="50"/>
          <w:p w14:paraId="35EFC5EE" w14:textId="26B83C1D" w:rsidR="00DF3950" w:rsidRPr="004F0AD8" w:rsidRDefault="00DF3950" w:rsidP="00B023C9">
            <w:pPr>
              <w:pStyle w:val="Telo"/>
              <w:keepLines w:val="0"/>
              <w:spacing w:before="0"/>
              <w:rPr>
                <w:rFonts w:ascii="Arial" w:hAnsi="Arial" w:cs="Arial"/>
                <w:i w:val="0"/>
                <w:color w:val="000000" w:themeColor="text1"/>
                <w:sz w:val="20"/>
              </w:rPr>
            </w:pPr>
            <w:r w:rsidRPr="004F0AD8">
              <w:rPr>
                <w:rFonts w:ascii="Arial" w:hAnsi="Arial" w:cs="Arial"/>
                <w:i w:val="0"/>
                <w:color w:val="000000" w:themeColor="text1"/>
                <w:sz w:val="20"/>
              </w:rPr>
              <w:t>Datum:</w:t>
            </w:r>
          </w:p>
          <w:p w14:paraId="4A88FEAC" w14:textId="77777777" w:rsidR="00DF3950" w:rsidRPr="004F0AD8" w:rsidRDefault="00DF3950" w:rsidP="00B023C9">
            <w:pPr>
              <w:pStyle w:val="Telo"/>
              <w:keepLines w:val="0"/>
              <w:spacing w:before="0"/>
              <w:rPr>
                <w:rFonts w:ascii="Arial" w:hAnsi="Arial" w:cs="Arial"/>
                <w:i w:val="0"/>
                <w:color w:val="000000" w:themeColor="text1"/>
                <w:sz w:val="20"/>
              </w:rPr>
            </w:pPr>
          </w:p>
        </w:tc>
        <w:tc>
          <w:tcPr>
            <w:tcW w:w="2835" w:type="dxa"/>
          </w:tcPr>
          <w:p w14:paraId="049EE3B4" w14:textId="77777777" w:rsidR="00DF3950" w:rsidRPr="004F0AD8" w:rsidRDefault="00DF3950" w:rsidP="00B023C9">
            <w:pPr>
              <w:pStyle w:val="Telo"/>
              <w:keepLines w:val="0"/>
              <w:spacing w:before="0"/>
              <w:ind w:left="659" w:hanging="659"/>
              <w:rPr>
                <w:rFonts w:ascii="Arial" w:hAnsi="Arial" w:cs="Arial"/>
                <w:i w:val="0"/>
                <w:color w:val="000000" w:themeColor="text1"/>
                <w:sz w:val="20"/>
              </w:rPr>
            </w:pPr>
            <w:r>
              <w:rPr>
                <w:rFonts w:ascii="Arial" w:hAnsi="Arial" w:cs="Arial"/>
                <w:i w:val="0"/>
                <w:color w:val="000000" w:themeColor="text1"/>
                <w:sz w:val="20"/>
              </w:rPr>
              <w:t xml:space="preserve">         </w:t>
            </w:r>
            <w:r w:rsidRPr="004F0AD8">
              <w:rPr>
                <w:rFonts w:ascii="Arial" w:hAnsi="Arial" w:cs="Arial"/>
                <w:i w:val="0"/>
                <w:color w:val="000000" w:themeColor="text1"/>
                <w:sz w:val="20"/>
              </w:rPr>
              <w:t>Žig:</w:t>
            </w:r>
          </w:p>
          <w:p w14:paraId="5E923459" w14:textId="77777777" w:rsidR="00DF3950" w:rsidRPr="004F0AD8" w:rsidRDefault="00DF3950" w:rsidP="00B023C9">
            <w:pPr>
              <w:pStyle w:val="Telo"/>
              <w:keepLines w:val="0"/>
              <w:spacing w:before="0"/>
              <w:rPr>
                <w:rFonts w:ascii="Arial" w:hAnsi="Arial" w:cs="Arial"/>
                <w:i w:val="0"/>
                <w:color w:val="000000" w:themeColor="text1"/>
                <w:sz w:val="20"/>
              </w:rPr>
            </w:pPr>
          </w:p>
        </w:tc>
        <w:tc>
          <w:tcPr>
            <w:tcW w:w="3402" w:type="dxa"/>
          </w:tcPr>
          <w:p w14:paraId="29EF30DF" w14:textId="77777777" w:rsidR="00DF3950" w:rsidRPr="004F0AD8" w:rsidRDefault="00DF3950" w:rsidP="00B023C9">
            <w:pPr>
              <w:pStyle w:val="Telo"/>
              <w:keepLines w:val="0"/>
              <w:spacing w:before="0"/>
              <w:ind w:left="2076" w:right="-1492" w:hanging="2076"/>
              <w:rPr>
                <w:rFonts w:ascii="Arial" w:hAnsi="Arial" w:cs="Arial"/>
                <w:i w:val="0"/>
                <w:color w:val="000000" w:themeColor="text1"/>
                <w:sz w:val="20"/>
              </w:rPr>
            </w:pPr>
            <w:r>
              <w:rPr>
                <w:rFonts w:ascii="Arial" w:hAnsi="Arial" w:cs="Arial"/>
                <w:i w:val="0"/>
                <w:color w:val="000000" w:themeColor="text1"/>
                <w:sz w:val="20"/>
              </w:rPr>
              <w:t xml:space="preserve">       </w:t>
            </w:r>
            <w:r w:rsidRPr="004F0AD8">
              <w:rPr>
                <w:rFonts w:ascii="Arial" w:hAnsi="Arial" w:cs="Arial"/>
                <w:i w:val="0"/>
                <w:color w:val="000000" w:themeColor="text1"/>
                <w:sz w:val="20"/>
              </w:rPr>
              <w:t>(ime in priimek)</w:t>
            </w:r>
          </w:p>
          <w:p w14:paraId="58329C20" w14:textId="77777777" w:rsidR="00DF3950" w:rsidRPr="004F0AD8" w:rsidRDefault="00DF3950" w:rsidP="00B023C9">
            <w:pPr>
              <w:pStyle w:val="Telo"/>
              <w:keepLines w:val="0"/>
              <w:spacing w:before="0"/>
              <w:ind w:left="2076" w:right="-1492" w:hanging="1152"/>
              <w:rPr>
                <w:rFonts w:ascii="Arial" w:hAnsi="Arial" w:cs="Arial"/>
                <w:i w:val="0"/>
                <w:color w:val="000000" w:themeColor="text1"/>
                <w:sz w:val="20"/>
              </w:rPr>
            </w:pPr>
          </w:p>
          <w:p w14:paraId="289C4B8C" w14:textId="77777777" w:rsidR="00DF3950" w:rsidRPr="004F0AD8" w:rsidRDefault="00DF3950" w:rsidP="00B023C9">
            <w:pPr>
              <w:pStyle w:val="Telo"/>
              <w:keepLines w:val="0"/>
              <w:spacing w:before="0"/>
              <w:ind w:right="-1492"/>
              <w:rPr>
                <w:rFonts w:ascii="Arial" w:hAnsi="Arial" w:cs="Arial"/>
                <w:i w:val="0"/>
                <w:color w:val="000000" w:themeColor="text1"/>
                <w:sz w:val="20"/>
              </w:rPr>
            </w:pPr>
            <w:r w:rsidRPr="004F0AD8">
              <w:rPr>
                <w:rFonts w:ascii="Arial" w:hAnsi="Arial" w:cs="Arial"/>
                <w:i w:val="0"/>
                <w:color w:val="000000" w:themeColor="text1"/>
                <w:sz w:val="20"/>
              </w:rPr>
              <w:t xml:space="preserve">             Podpis:</w:t>
            </w:r>
          </w:p>
        </w:tc>
      </w:tr>
    </w:tbl>
    <w:p w14:paraId="7B4E9494" w14:textId="04A22582" w:rsidR="00DF3950" w:rsidRDefault="00DF3950" w:rsidP="00956D89">
      <w:pPr>
        <w:jc w:val="both"/>
        <w:rPr>
          <w:rFonts w:ascii="Arial" w:eastAsia="Batang" w:hAnsi="Arial" w:cs="Arial"/>
          <w:b/>
          <w:sz w:val="20"/>
          <w:szCs w:val="20"/>
          <w:lang w:eastAsia="ko-KR"/>
        </w:rPr>
      </w:pPr>
    </w:p>
    <w:p w14:paraId="08630CCF" w14:textId="77777777" w:rsidR="006F44CA" w:rsidRDefault="006F44CA" w:rsidP="00956D89">
      <w:pPr>
        <w:jc w:val="both"/>
        <w:rPr>
          <w:rFonts w:ascii="Arial" w:eastAsia="Batang" w:hAnsi="Arial" w:cs="Arial"/>
          <w:b/>
          <w:sz w:val="20"/>
          <w:szCs w:val="20"/>
          <w:lang w:eastAsia="ko-KR"/>
        </w:rPr>
      </w:pPr>
    </w:p>
    <w:p w14:paraId="211E60D7" w14:textId="77777777" w:rsidR="006F44CA" w:rsidRDefault="006F44CA" w:rsidP="00956D89">
      <w:pPr>
        <w:jc w:val="both"/>
        <w:rPr>
          <w:rFonts w:ascii="Arial" w:eastAsia="Batang" w:hAnsi="Arial" w:cs="Arial"/>
          <w:b/>
          <w:sz w:val="20"/>
          <w:szCs w:val="20"/>
          <w:lang w:eastAsia="ko-KR"/>
        </w:rPr>
      </w:pPr>
    </w:p>
    <w:p w14:paraId="3676DD9E" w14:textId="77777777" w:rsidR="006F44CA" w:rsidRDefault="006F44CA" w:rsidP="00956D89">
      <w:pPr>
        <w:jc w:val="both"/>
        <w:rPr>
          <w:rFonts w:ascii="Arial" w:eastAsia="Batang" w:hAnsi="Arial" w:cs="Arial"/>
          <w:b/>
          <w:sz w:val="20"/>
          <w:szCs w:val="20"/>
          <w:lang w:eastAsia="ko-KR"/>
        </w:rPr>
      </w:pPr>
    </w:p>
    <w:p w14:paraId="47A88AF3" w14:textId="77777777" w:rsidR="006F44CA" w:rsidRDefault="006F44CA" w:rsidP="00956D89">
      <w:pPr>
        <w:jc w:val="both"/>
        <w:rPr>
          <w:rFonts w:ascii="Arial" w:eastAsia="Batang" w:hAnsi="Arial" w:cs="Arial"/>
          <w:b/>
          <w:sz w:val="20"/>
          <w:szCs w:val="20"/>
          <w:lang w:eastAsia="ko-KR"/>
        </w:rPr>
      </w:pPr>
    </w:p>
    <w:p w14:paraId="723A0A98" w14:textId="77777777" w:rsidR="006F44CA" w:rsidRDefault="006F44CA" w:rsidP="00956D89">
      <w:pPr>
        <w:jc w:val="both"/>
        <w:rPr>
          <w:rFonts w:ascii="Arial" w:eastAsia="Batang" w:hAnsi="Arial" w:cs="Arial"/>
          <w:b/>
          <w:sz w:val="20"/>
          <w:szCs w:val="20"/>
          <w:lang w:eastAsia="ko-KR"/>
        </w:rPr>
      </w:pPr>
    </w:p>
    <w:p w14:paraId="457A8754" w14:textId="77777777" w:rsidR="006F44CA" w:rsidRDefault="006F44CA" w:rsidP="00956D89">
      <w:pPr>
        <w:jc w:val="both"/>
        <w:rPr>
          <w:rFonts w:ascii="Arial" w:eastAsia="Batang" w:hAnsi="Arial" w:cs="Arial"/>
          <w:b/>
          <w:sz w:val="20"/>
          <w:szCs w:val="20"/>
          <w:lang w:eastAsia="ko-KR"/>
        </w:rPr>
      </w:pPr>
    </w:p>
    <w:p w14:paraId="76D1387A" w14:textId="77777777" w:rsidR="006F44CA" w:rsidRDefault="006F44CA" w:rsidP="00956D89">
      <w:pPr>
        <w:jc w:val="both"/>
        <w:rPr>
          <w:rFonts w:ascii="Arial" w:eastAsia="Batang" w:hAnsi="Arial" w:cs="Arial"/>
          <w:b/>
          <w:sz w:val="20"/>
          <w:szCs w:val="20"/>
          <w:lang w:eastAsia="ko-KR"/>
        </w:rPr>
      </w:pPr>
    </w:p>
    <w:p w14:paraId="20BCFE05" w14:textId="77777777" w:rsidR="006F44CA" w:rsidRDefault="006F44CA" w:rsidP="00956D89">
      <w:pPr>
        <w:jc w:val="both"/>
        <w:rPr>
          <w:rFonts w:ascii="Arial" w:eastAsia="Batang" w:hAnsi="Arial" w:cs="Arial"/>
          <w:b/>
          <w:sz w:val="20"/>
          <w:szCs w:val="20"/>
          <w:lang w:eastAsia="ko-KR"/>
        </w:rPr>
      </w:pPr>
    </w:p>
    <w:p w14:paraId="2FADB91D" w14:textId="77777777" w:rsidR="006F44CA" w:rsidRDefault="006F44CA" w:rsidP="00956D89">
      <w:pPr>
        <w:jc w:val="both"/>
        <w:rPr>
          <w:rFonts w:ascii="Arial" w:eastAsia="Batang" w:hAnsi="Arial" w:cs="Arial"/>
          <w:b/>
          <w:sz w:val="20"/>
          <w:szCs w:val="20"/>
          <w:lang w:eastAsia="ko-KR"/>
        </w:rPr>
      </w:pPr>
    </w:p>
    <w:p w14:paraId="327D252F" w14:textId="77777777" w:rsidR="006F44CA" w:rsidRDefault="006F44CA" w:rsidP="00956D89">
      <w:pPr>
        <w:jc w:val="both"/>
        <w:rPr>
          <w:rFonts w:ascii="Arial" w:eastAsia="Batang" w:hAnsi="Arial" w:cs="Arial"/>
          <w:b/>
          <w:sz w:val="20"/>
          <w:szCs w:val="20"/>
          <w:lang w:eastAsia="ko-KR"/>
        </w:rPr>
      </w:pPr>
    </w:p>
    <w:p w14:paraId="04821579" w14:textId="77777777" w:rsidR="006F44CA" w:rsidRDefault="006F44CA" w:rsidP="00956D89">
      <w:pPr>
        <w:jc w:val="both"/>
        <w:rPr>
          <w:rFonts w:ascii="Arial" w:eastAsia="Batang" w:hAnsi="Arial" w:cs="Arial"/>
          <w:b/>
          <w:sz w:val="20"/>
          <w:szCs w:val="20"/>
          <w:lang w:eastAsia="ko-KR"/>
        </w:rPr>
      </w:pPr>
    </w:p>
    <w:p w14:paraId="498F1B1B" w14:textId="77777777" w:rsidR="006F44CA" w:rsidRDefault="006F44CA" w:rsidP="00956D89">
      <w:pPr>
        <w:jc w:val="both"/>
        <w:rPr>
          <w:rFonts w:ascii="Arial" w:eastAsia="Batang" w:hAnsi="Arial" w:cs="Arial"/>
          <w:b/>
          <w:sz w:val="20"/>
          <w:szCs w:val="20"/>
          <w:lang w:eastAsia="ko-KR"/>
        </w:rPr>
      </w:pPr>
    </w:p>
    <w:p w14:paraId="7F6CB7A7" w14:textId="77777777" w:rsidR="006F44CA" w:rsidRDefault="006F44CA" w:rsidP="00956D89">
      <w:pPr>
        <w:jc w:val="both"/>
        <w:rPr>
          <w:rFonts w:ascii="Arial" w:eastAsia="Batang" w:hAnsi="Arial" w:cs="Arial"/>
          <w:b/>
          <w:sz w:val="20"/>
          <w:szCs w:val="20"/>
          <w:lang w:eastAsia="ko-KR"/>
        </w:rPr>
      </w:pPr>
    </w:p>
    <w:p w14:paraId="778F6034" w14:textId="77777777" w:rsidR="006F44CA" w:rsidRDefault="006F44CA" w:rsidP="00956D89">
      <w:pPr>
        <w:jc w:val="both"/>
        <w:rPr>
          <w:rFonts w:ascii="Arial" w:eastAsia="Batang" w:hAnsi="Arial" w:cs="Arial"/>
          <w:b/>
          <w:sz w:val="20"/>
          <w:szCs w:val="20"/>
          <w:lang w:eastAsia="ko-KR"/>
        </w:rPr>
      </w:pPr>
    </w:p>
    <w:p w14:paraId="27441F15" w14:textId="13954126" w:rsidR="0050052E" w:rsidRPr="005D07E9" w:rsidRDefault="0050052E" w:rsidP="0050052E">
      <w:pPr>
        <w:keepLines/>
        <w:tabs>
          <w:tab w:val="left" w:pos="0"/>
        </w:tabs>
        <w:rPr>
          <w:rFonts w:ascii="Arial" w:hAnsi="Arial" w:cs="Arial"/>
          <w:b/>
          <w:bCs/>
          <w:iCs/>
          <w:color w:val="000000"/>
          <w:sz w:val="20"/>
        </w:rPr>
      </w:pPr>
      <w:bookmarkStart w:id="51" w:name="_Hlk211436981"/>
      <w:r w:rsidRPr="005D07E9">
        <w:rPr>
          <w:rFonts w:ascii="Arial" w:hAnsi="Arial" w:cs="Arial"/>
          <w:b/>
          <w:bCs/>
          <w:iCs/>
          <w:color w:val="000000"/>
          <w:sz w:val="20"/>
        </w:rPr>
        <w:lastRenderedPageBreak/>
        <w:t>OBRAZEC 1</w:t>
      </w:r>
      <w:r w:rsidR="007141CD">
        <w:rPr>
          <w:rFonts w:ascii="Arial" w:hAnsi="Arial" w:cs="Arial"/>
          <w:b/>
          <w:bCs/>
          <w:iCs/>
          <w:color w:val="000000"/>
          <w:sz w:val="20"/>
        </w:rPr>
        <w:t>2</w:t>
      </w:r>
      <w:r w:rsidRPr="005D07E9">
        <w:rPr>
          <w:rFonts w:ascii="Arial" w:hAnsi="Arial" w:cs="Arial"/>
          <w:b/>
          <w:bCs/>
          <w:iCs/>
          <w:color w:val="000000"/>
          <w:sz w:val="20"/>
        </w:rPr>
        <w:t>:</w:t>
      </w:r>
      <w:r w:rsidRPr="005D07E9">
        <w:rPr>
          <w:rFonts w:ascii="Arial" w:hAnsi="Arial" w:cs="Arial"/>
          <w:b/>
          <w:bCs/>
          <w:color w:val="000000"/>
          <w:sz w:val="20"/>
        </w:rPr>
        <w:t xml:space="preserve"> Izjava – omejevalni ukrepi zaradi delovanja Rusije</w:t>
      </w:r>
    </w:p>
    <w:p w14:paraId="7B6937FA" w14:textId="77777777" w:rsidR="0050052E" w:rsidRPr="005D07E9" w:rsidRDefault="0050052E" w:rsidP="0050052E">
      <w:pPr>
        <w:keepLines/>
        <w:tabs>
          <w:tab w:val="left" w:pos="0"/>
        </w:tabs>
        <w:rPr>
          <w:rFonts w:ascii="Arial" w:hAnsi="Arial" w:cs="Arial"/>
          <w:b/>
          <w:bCs/>
          <w:color w:val="000000"/>
          <w:sz w:val="20"/>
        </w:rPr>
      </w:pPr>
    </w:p>
    <w:p w14:paraId="0E955960" w14:textId="77777777" w:rsidR="0050052E" w:rsidRDefault="0050052E" w:rsidP="0050052E">
      <w:pPr>
        <w:keepLines/>
        <w:tabs>
          <w:tab w:val="left" w:pos="0"/>
        </w:tabs>
        <w:rPr>
          <w:rFonts w:ascii="Arial" w:hAnsi="Arial" w:cs="Arial"/>
          <w:color w:val="000000"/>
          <w:sz w:val="21"/>
          <w:szCs w:val="21"/>
          <w:shd w:val="clear" w:color="auto" w:fill="FFFFFF"/>
        </w:rPr>
      </w:pPr>
      <w:r w:rsidRPr="005D07E9">
        <w:rPr>
          <w:rFonts w:ascii="Arial" w:hAnsi="Arial" w:cs="Arial"/>
          <w:color w:val="000000"/>
          <w:sz w:val="21"/>
          <w:szCs w:val="21"/>
          <w:shd w:val="clear" w:color="auto" w:fill="FFFFFF"/>
        </w:rPr>
        <w:t> </w:t>
      </w:r>
      <w:bookmarkEnd w:id="51"/>
    </w:p>
    <w:p w14:paraId="3AE8E1BA" w14:textId="77777777" w:rsidR="007141CD" w:rsidRDefault="007141CD" w:rsidP="0050052E">
      <w:pPr>
        <w:keepLines/>
        <w:tabs>
          <w:tab w:val="left" w:pos="0"/>
        </w:tabs>
        <w:rPr>
          <w:rFonts w:ascii="Arial" w:hAnsi="Arial" w:cs="Arial"/>
          <w:color w:val="000000"/>
          <w:sz w:val="21"/>
          <w:szCs w:val="21"/>
          <w:shd w:val="clear" w:color="auto" w:fill="FFFFFF"/>
        </w:rPr>
      </w:pPr>
    </w:p>
    <w:p w14:paraId="1195B45B" w14:textId="77777777" w:rsidR="007141CD" w:rsidRPr="005D07E9" w:rsidRDefault="007141CD" w:rsidP="0050052E">
      <w:pPr>
        <w:keepLines/>
        <w:tabs>
          <w:tab w:val="left" w:pos="0"/>
        </w:tabs>
        <w:rPr>
          <w:rFonts w:ascii="Arial" w:hAnsi="Arial" w:cs="Arial"/>
          <w:b/>
          <w:bCs/>
          <w:color w:val="000000"/>
          <w:sz w:val="20"/>
        </w:rPr>
      </w:pPr>
    </w:p>
    <w:p w14:paraId="12926C8D" w14:textId="77777777" w:rsidR="0050052E" w:rsidRPr="005D07E9" w:rsidRDefault="0050052E" w:rsidP="0050052E">
      <w:pPr>
        <w:rPr>
          <w:rFonts w:ascii="Arial" w:hAnsi="Arial" w:cs="Arial"/>
          <w:b/>
          <w:bCs/>
          <w:color w:val="000000"/>
          <w:sz w:val="20"/>
        </w:rPr>
      </w:pPr>
      <w:r w:rsidRPr="005D07E9">
        <w:rPr>
          <w:rFonts w:ascii="Arial" w:hAnsi="Arial" w:cs="Arial"/>
          <w:b/>
          <w:bCs/>
          <w:color w:val="000000"/>
          <w:sz w:val="20"/>
        </w:rPr>
        <w:t xml:space="preserve">IZJAVA VEZANA NA 1. ODSTAVEK ČLENA 1H SKLEPA SVETA </w:t>
      </w:r>
      <w:r w:rsidRPr="005D07E9">
        <w:rPr>
          <w:i/>
          <w:iCs/>
          <w:color w:val="000000"/>
        </w:rPr>
        <w:t xml:space="preserve"> </w:t>
      </w:r>
      <w:r w:rsidRPr="005D07E9">
        <w:rPr>
          <w:rFonts w:ascii="Arial" w:hAnsi="Arial" w:cs="Arial"/>
          <w:b/>
          <w:bCs/>
          <w:color w:val="000000"/>
          <w:sz w:val="20"/>
        </w:rPr>
        <w:t xml:space="preserve">(SZVP) 2022/578 Z DNE  8. APRILA 2022 O SPREMEMBI SKLEPA 2014/512/SZVP O OMEJAVALNIH UKREPIH ZARADI DELOVANJA RUSIJE, KI POVZROČA DESTABILIZACIJO RAZMER V UKRAJINI </w:t>
      </w:r>
    </w:p>
    <w:p w14:paraId="165B2B4D" w14:textId="77777777" w:rsidR="0050052E" w:rsidRPr="005D07E9" w:rsidRDefault="0050052E" w:rsidP="0050052E">
      <w:pPr>
        <w:rPr>
          <w:rFonts w:ascii="Arial" w:hAnsi="Arial" w:cs="Arial"/>
          <w:b/>
          <w:bCs/>
          <w:color w:val="000000"/>
          <w:sz w:val="20"/>
        </w:rPr>
      </w:pPr>
    </w:p>
    <w:p w14:paraId="4298E6CA" w14:textId="77777777" w:rsidR="0050052E" w:rsidRPr="005D07E9" w:rsidRDefault="0050052E" w:rsidP="0050052E">
      <w:pPr>
        <w:rPr>
          <w:rFonts w:cs="Arial"/>
          <w:color w:val="000000"/>
        </w:rPr>
      </w:pPr>
    </w:p>
    <w:p w14:paraId="7EDAA799" w14:textId="77777777" w:rsidR="0050052E" w:rsidRPr="005D07E9" w:rsidRDefault="0050052E" w:rsidP="0050052E">
      <w:pPr>
        <w:spacing w:line="23" w:lineRule="atLeast"/>
        <w:rPr>
          <w:rFonts w:ascii="Arial" w:hAnsi="Arial" w:cs="Arial"/>
          <w:color w:val="000000"/>
          <w:sz w:val="20"/>
        </w:rPr>
      </w:pPr>
      <w:r w:rsidRPr="005D07E9">
        <w:rPr>
          <w:rFonts w:ascii="Arial" w:hAnsi="Arial" w:cs="Arial"/>
          <w:color w:val="000000"/>
          <w:sz w:val="20"/>
        </w:rPr>
        <w:t>Ponudnik (in partnerji skupnega nastopa v primeru skupne izvedbe javnega naročila):</w:t>
      </w:r>
    </w:p>
    <w:p w14:paraId="255C9F15" w14:textId="77777777" w:rsidR="0050052E" w:rsidRPr="005D07E9" w:rsidRDefault="0050052E" w:rsidP="0050052E">
      <w:pPr>
        <w:spacing w:line="23" w:lineRule="atLeast"/>
        <w:rPr>
          <w:rFonts w:ascii="Arial" w:hAnsi="Arial" w:cs="Arial"/>
          <w:color w:val="000000"/>
          <w:sz w:val="20"/>
        </w:rPr>
      </w:pPr>
    </w:p>
    <w:p w14:paraId="6D4F9DE7" w14:textId="77777777" w:rsidR="0050052E" w:rsidRPr="005D07E9" w:rsidRDefault="0050052E" w:rsidP="0050052E">
      <w:pPr>
        <w:spacing w:line="23" w:lineRule="atLeast"/>
        <w:rPr>
          <w:rFonts w:ascii="Arial" w:hAnsi="Arial" w:cs="Arial"/>
          <w:color w:val="000000"/>
          <w:sz w:val="20"/>
        </w:rPr>
      </w:pPr>
      <w:r w:rsidRPr="005D07E9">
        <w:rPr>
          <w:rFonts w:ascii="Arial" w:hAnsi="Arial" w:cs="Arial"/>
          <w:color w:val="000000"/>
          <w:sz w:val="20"/>
        </w:rPr>
        <w:t>_________________________________________________________</w:t>
      </w:r>
    </w:p>
    <w:p w14:paraId="22698661" w14:textId="77777777" w:rsidR="0050052E" w:rsidRPr="005D07E9" w:rsidRDefault="0050052E" w:rsidP="0050052E">
      <w:pPr>
        <w:rPr>
          <w:rFonts w:ascii="Arial" w:hAnsi="Arial" w:cs="Arial"/>
          <w:color w:val="000000"/>
          <w:sz w:val="20"/>
        </w:rPr>
      </w:pPr>
    </w:p>
    <w:p w14:paraId="4554FA99" w14:textId="77777777" w:rsidR="0050052E" w:rsidRPr="005D07E9" w:rsidRDefault="0050052E" w:rsidP="0050052E">
      <w:pPr>
        <w:spacing w:before="120"/>
        <w:jc w:val="center"/>
        <w:rPr>
          <w:rFonts w:ascii="Arial" w:hAnsi="Arial" w:cs="Arial"/>
          <w:b/>
          <w:color w:val="000000"/>
          <w:sz w:val="20"/>
        </w:rPr>
      </w:pPr>
    </w:p>
    <w:p w14:paraId="681EA4BC" w14:textId="7B280D99" w:rsidR="0050052E" w:rsidRPr="007141CD" w:rsidRDefault="0050052E" w:rsidP="0050052E">
      <w:pPr>
        <w:pStyle w:val="Telo"/>
        <w:spacing w:line="280" w:lineRule="exact"/>
        <w:rPr>
          <w:rFonts w:ascii="Arial" w:hAnsi="Arial" w:cs="Arial"/>
          <w:b/>
          <w:i w:val="0"/>
          <w:iCs/>
          <w:color w:val="000000"/>
          <w:sz w:val="20"/>
        </w:rPr>
      </w:pPr>
      <w:r w:rsidRPr="00682818">
        <w:rPr>
          <w:rFonts w:ascii="Arial" w:hAnsi="Arial" w:cs="Arial"/>
          <w:b/>
          <w:i w:val="0"/>
          <w:iCs/>
          <w:color w:val="000000"/>
          <w:sz w:val="20"/>
        </w:rPr>
        <w:t xml:space="preserve">Javno naročilo: </w:t>
      </w:r>
      <w:r w:rsidRPr="007141CD">
        <w:rPr>
          <w:rFonts w:ascii="Arial" w:hAnsi="Arial" w:cs="Arial"/>
          <w:b/>
          <w:i w:val="0"/>
          <w:iCs/>
          <w:color w:val="000000"/>
          <w:sz w:val="20"/>
        </w:rPr>
        <w:t>»</w:t>
      </w:r>
      <w:r w:rsidR="007141CD" w:rsidRPr="007141CD">
        <w:rPr>
          <w:rFonts w:ascii="Arial" w:hAnsi="Arial" w:cs="Arial"/>
          <w:b/>
          <w:bCs/>
          <w:i w:val="0"/>
          <w:iCs/>
          <w:sz w:val="20"/>
        </w:rPr>
        <w:t xml:space="preserve">Rekonstrukcija opornega zidu in palisad pod železniško progo št. 34 Maribor Prevalje - </w:t>
      </w:r>
      <w:proofErr w:type="spellStart"/>
      <w:r w:rsidR="007141CD" w:rsidRPr="007141CD">
        <w:rPr>
          <w:rFonts w:ascii="Arial" w:hAnsi="Arial" w:cs="Arial"/>
          <w:b/>
          <w:bCs/>
          <w:i w:val="0"/>
          <w:iCs/>
          <w:sz w:val="20"/>
        </w:rPr>
        <w:t>d.m</w:t>
      </w:r>
      <w:proofErr w:type="spellEnd"/>
      <w:r w:rsidR="007141CD" w:rsidRPr="007141CD">
        <w:rPr>
          <w:rFonts w:ascii="Arial" w:hAnsi="Arial" w:cs="Arial"/>
          <w:b/>
          <w:bCs/>
          <w:i w:val="0"/>
          <w:iCs/>
          <w:sz w:val="20"/>
        </w:rPr>
        <w:t>. v naselju Poljana</w:t>
      </w:r>
      <w:r w:rsidRPr="007141CD">
        <w:rPr>
          <w:rFonts w:ascii="Arial" w:hAnsi="Arial" w:cs="Arial"/>
          <w:b/>
          <w:i w:val="0"/>
          <w:iCs/>
          <w:color w:val="000000"/>
          <w:sz w:val="20"/>
        </w:rPr>
        <w:t>«</w:t>
      </w:r>
    </w:p>
    <w:p w14:paraId="7AA2A260" w14:textId="77777777" w:rsidR="0050052E" w:rsidRPr="005D07E9" w:rsidRDefault="0050052E" w:rsidP="0050052E">
      <w:pPr>
        <w:rPr>
          <w:rFonts w:ascii="Arial" w:hAnsi="Arial" w:cs="Arial"/>
          <w:color w:val="000000"/>
          <w:sz w:val="20"/>
        </w:rPr>
      </w:pPr>
    </w:p>
    <w:p w14:paraId="4C3C3429" w14:textId="77777777" w:rsidR="0050052E" w:rsidRPr="005D07E9" w:rsidRDefault="0050052E" w:rsidP="0050052E">
      <w:pPr>
        <w:autoSpaceDE w:val="0"/>
        <w:autoSpaceDN w:val="0"/>
        <w:adjustRightInd w:val="0"/>
        <w:jc w:val="center"/>
        <w:rPr>
          <w:rFonts w:ascii="Arial" w:hAnsi="Arial" w:cs="Arial"/>
          <w:b/>
          <w:color w:val="000000"/>
          <w:sz w:val="20"/>
        </w:rPr>
      </w:pPr>
    </w:p>
    <w:p w14:paraId="3CA9E954" w14:textId="77777777" w:rsidR="0050052E" w:rsidRPr="005D07E9" w:rsidRDefault="0050052E" w:rsidP="0050052E">
      <w:pPr>
        <w:autoSpaceDE w:val="0"/>
        <w:autoSpaceDN w:val="0"/>
        <w:adjustRightInd w:val="0"/>
        <w:jc w:val="center"/>
        <w:rPr>
          <w:rFonts w:ascii="Arial" w:hAnsi="Arial" w:cs="Arial"/>
          <w:b/>
          <w:color w:val="000000"/>
          <w:sz w:val="20"/>
        </w:rPr>
      </w:pPr>
    </w:p>
    <w:p w14:paraId="5D690C96" w14:textId="77777777" w:rsidR="0050052E" w:rsidRPr="005D07E9" w:rsidRDefault="0050052E" w:rsidP="0050052E">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Spodaj podpisani kot odgovorna oseba zgoraj navedenega subjekta, v postopku javnega</w:t>
      </w:r>
    </w:p>
    <w:p w14:paraId="2214C4DD" w14:textId="77777777" w:rsidR="0050052E" w:rsidRPr="005D07E9" w:rsidRDefault="0050052E" w:rsidP="0050052E">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naro</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anja pod kazensko in materialno odgovornostjo izjavljam, da pri ponudbi subjekta, ki</w:t>
      </w:r>
    </w:p>
    <w:p w14:paraId="11D11B1E" w14:textId="77777777" w:rsidR="0050052E" w:rsidRPr="005D07E9" w:rsidRDefault="0050052E" w:rsidP="0050052E">
      <w:pPr>
        <w:autoSpaceDE w:val="0"/>
        <w:autoSpaceDN w:val="0"/>
        <w:adjustRightInd w:val="0"/>
        <w:rPr>
          <w:rFonts w:ascii="Arial" w:hAnsi="Arial" w:cs="Arial"/>
          <w:color w:val="000000"/>
          <w:sz w:val="20"/>
        </w:rPr>
      </w:pPr>
      <w:r w:rsidRPr="005D07E9">
        <w:rPr>
          <w:rFonts w:ascii="Arial" w:eastAsia="ArialMT" w:hAnsi="Arial" w:cs="Arial"/>
          <w:color w:val="000000"/>
          <w:sz w:val="20"/>
          <w:lang w:eastAsia="en-US"/>
        </w:rPr>
        <w:t>ga zastopam, ni ruske udele</w:t>
      </w:r>
      <w:r w:rsidRPr="005D07E9">
        <w:rPr>
          <w:rFonts w:ascii="Arial" w:eastAsia="ArialMT" w:hAnsi="Arial" w:cs="Arial" w:hint="eastAsia"/>
          <w:color w:val="000000"/>
          <w:sz w:val="20"/>
          <w:lang w:eastAsia="en-US"/>
        </w:rPr>
        <w:t>ž</w:t>
      </w:r>
      <w:r w:rsidRPr="005D07E9">
        <w:rPr>
          <w:rFonts w:ascii="Arial" w:eastAsia="ArialMT" w:hAnsi="Arial" w:cs="Arial"/>
          <w:color w:val="000000"/>
          <w:sz w:val="20"/>
          <w:lang w:eastAsia="en-US"/>
        </w:rPr>
        <w:t xml:space="preserve">be, ki presega omejitve iz </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lena 1h</w:t>
      </w:r>
      <w:r w:rsidRPr="005D07E9">
        <w:rPr>
          <w:i/>
          <w:iCs/>
          <w:color w:val="000000"/>
        </w:rPr>
        <w:t xml:space="preserve"> </w:t>
      </w:r>
      <w:r w:rsidRPr="005D07E9">
        <w:rPr>
          <w:rFonts w:ascii="Arial" w:hAnsi="Arial" w:cs="Arial"/>
          <w:color w:val="000000"/>
          <w:sz w:val="20"/>
        </w:rPr>
        <w:t>sklepa Sveta (SZVP) 2022/578 z dne 8. aprila 2022 o spremembi Sklepa 2014/512/SZVP o omejevalnih ukrepih zaradi delovanja Rusije, ki povzroča destabilizacijo razmer v Ukrajini.</w:t>
      </w:r>
    </w:p>
    <w:p w14:paraId="1E0A16A8" w14:textId="77777777" w:rsidR="0050052E" w:rsidRPr="005D07E9" w:rsidRDefault="0050052E" w:rsidP="0050052E">
      <w:pPr>
        <w:autoSpaceDE w:val="0"/>
        <w:autoSpaceDN w:val="0"/>
        <w:adjustRightInd w:val="0"/>
        <w:rPr>
          <w:rFonts w:ascii="Arial" w:eastAsia="ArialMT" w:hAnsi="Arial" w:cs="Arial"/>
          <w:color w:val="000000"/>
          <w:sz w:val="20"/>
          <w:lang w:eastAsia="en-US"/>
        </w:rPr>
      </w:pPr>
    </w:p>
    <w:p w14:paraId="0413ECD3" w14:textId="77777777" w:rsidR="0050052E" w:rsidRPr="005D07E9" w:rsidRDefault="0050052E" w:rsidP="0050052E">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 xml:space="preserve"> </w:t>
      </w:r>
      <w:r w:rsidRPr="005D07E9">
        <w:rPr>
          <w:rFonts w:ascii="Arial" w:eastAsia="ArialMT" w:hAnsi="Arial" w:cs="Arial" w:hint="eastAsia"/>
          <w:color w:val="000000"/>
          <w:sz w:val="20"/>
          <w:lang w:eastAsia="en-US"/>
        </w:rPr>
        <w:t>Š</w:t>
      </w:r>
      <w:r w:rsidRPr="005D07E9">
        <w:rPr>
          <w:rFonts w:ascii="Arial" w:eastAsia="ArialMT" w:hAnsi="Arial" w:cs="Arial"/>
          <w:color w:val="000000"/>
          <w:sz w:val="20"/>
          <w:lang w:eastAsia="en-US"/>
        </w:rPr>
        <w:t>e posebej izjavljam, da:</w:t>
      </w:r>
    </w:p>
    <w:p w14:paraId="0B70FA33" w14:textId="77777777" w:rsidR="0050052E" w:rsidRPr="005D07E9" w:rsidRDefault="0050052E" w:rsidP="0050052E">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(a) subjekt, ki ga zastopam, ni ruski dr</w:t>
      </w:r>
      <w:r w:rsidRPr="005D07E9">
        <w:rPr>
          <w:rFonts w:ascii="Arial" w:eastAsia="ArialMT" w:hAnsi="Arial" w:cs="Arial" w:hint="eastAsia"/>
          <w:color w:val="000000"/>
          <w:sz w:val="20"/>
          <w:lang w:eastAsia="en-US"/>
        </w:rPr>
        <w:t>ž</w:t>
      </w:r>
      <w:r w:rsidRPr="005D07E9">
        <w:rPr>
          <w:rFonts w:ascii="Arial" w:eastAsia="ArialMT" w:hAnsi="Arial" w:cs="Arial"/>
          <w:color w:val="000000"/>
          <w:sz w:val="20"/>
          <w:lang w:eastAsia="en-US"/>
        </w:rPr>
        <w:t>avljan ali fizi</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na ali pravna oseba, subjekt ali organ</w:t>
      </w:r>
    </w:p>
    <w:p w14:paraId="083B3C11" w14:textId="77777777" w:rsidR="0050052E" w:rsidRPr="005D07E9" w:rsidRDefault="0050052E" w:rsidP="0050052E">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s sede</w:t>
      </w:r>
      <w:r w:rsidRPr="005D07E9">
        <w:rPr>
          <w:rFonts w:ascii="Arial" w:eastAsia="ArialMT" w:hAnsi="Arial" w:cs="Arial" w:hint="eastAsia"/>
          <w:color w:val="000000"/>
          <w:sz w:val="20"/>
          <w:lang w:eastAsia="en-US"/>
        </w:rPr>
        <w:t>ž</w:t>
      </w:r>
      <w:r w:rsidRPr="005D07E9">
        <w:rPr>
          <w:rFonts w:ascii="Arial" w:eastAsia="ArialMT" w:hAnsi="Arial" w:cs="Arial"/>
          <w:color w:val="000000"/>
          <w:sz w:val="20"/>
          <w:lang w:eastAsia="en-US"/>
        </w:rPr>
        <w:t>em v Rusiji;</w:t>
      </w:r>
    </w:p>
    <w:p w14:paraId="637BFADE" w14:textId="77777777" w:rsidR="0050052E" w:rsidRPr="005D07E9" w:rsidRDefault="0050052E" w:rsidP="0050052E">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(b) subjekt, ki ga zastopam, ni pravna oseba, subjekt ali organ, katerega ve</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 xml:space="preserve"> kot 50-</w:t>
      </w:r>
    </w:p>
    <w:p w14:paraId="2653F450" w14:textId="77777777" w:rsidR="0050052E" w:rsidRPr="005D07E9" w:rsidRDefault="0050052E" w:rsidP="0050052E">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odstotni dele</w:t>
      </w:r>
      <w:r w:rsidRPr="005D07E9">
        <w:rPr>
          <w:rFonts w:ascii="Arial" w:eastAsia="ArialMT" w:hAnsi="Arial" w:cs="Arial" w:hint="eastAsia"/>
          <w:color w:val="000000"/>
          <w:sz w:val="20"/>
          <w:lang w:eastAsia="en-US"/>
        </w:rPr>
        <w:t>ž</w:t>
      </w:r>
      <w:r w:rsidRPr="005D07E9">
        <w:rPr>
          <w:rFonts w:ascii="Arial" w:eastAsia="ArialMT" w:hAnsi="Arial" w:cs="Arial"/>
          <w:color w:val="000000"/>
          <w:sz w:val="20"/>
          <w:lang w:eastAsia="en-US"/>
        </w:rPr>
        <w:t xml:space="preserve"> je v neposredni ali posredni lasti subjekta iz to</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ke (a) zgoraj;</w:t>
      </w:r>
    </w:p>
    <w:p w14:paraId="7DD0567C" w14:textId="77777777" w:rsidR="0050052E" w:rsidRPr="005D07E9" w:rsidRDefault="0050052E" w:rsidP="0050052E">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(c) niti jaz niti subjekt, ki ga zastopam, nisva fizi</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na ali pravna oseba, subjekt ali organ, ki</w:t>
      </w:r>
    </w:p>
    <w:p w14:paraId="3C92C071" w14:textId="77777777" w:rsidR="0050052E" w:rsidRPr="005D07E9" w:rsidRDefault="0050052E" w:rsidP="0050052E">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deluje v imenu ali po navodilih subjekta iz to</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ke (a) ali (b) zgoraj;</w:t>
      </w:r>
    </w:p>
    <w:p w14:paraId="64ED9061" w14:textId="77777777" w:rsidR="0050052E" w:rsidRPr="005D07E9" w:rsidRDefault="0050052E" w:rsidP="0050052E">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(d) ni udele</w:t>
      </w:r>
      <w:r w:rsidRPr="005D07E9">
        <w:rPr>
          <w:rFonts w:ascii="Arial" w:eastAsia="ArialMT" w:hAnsi="Arial" w:cs="Arial" w:hint="eastAsia"/>
          <w:color w:val="000000"/>
          <w:sz w:val="20"/>
          <w:lang w:eastAsia="en-US"/>
        </w:rPr>
        <w:t>ž</w:t>
      </w:r>
      <w:r w:rsidRPr="005D07E9">
        <w:rPr>
          <w:rFonts w:ascii="Arial" w:eastAsia="ArialMT" w:hAnsi="Arial" w:cs="Arial"/>
          <w:color w:val="000000"/>
          <w:sz w:val="20"/>
          <w:lang w:eastAsia="en-US"/>
        </w:rPr>
        <w:t>be ve</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 xml:space="preserve"> kot 10 % ponudbene vrednosti podizvajalcev, dobaviteljev ali</w:t>
      </w:r>
    </w:p>
    <w:p w14:paraId="08C8D792" w14:textId="77777777" w:rsidR="0050052E" w:rsidRPr="005D07E9" w:rsidRDefault="0050052E" w:rsidP="0050052E">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subjektov, katerih zmogljivosti subjekt, ki ga zastopam, uporablja, ki so subjekti,</w:t>
      </w:r>
    </w:p>
    <w:p w14:paraId="1C02B8F5" w14:textId="77777777" w:rsidR="0050052E" w:rsidRPr="005D07E9" w:rsidRDefault="0050052E" w:rsidP="0050052E">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navedeni v to</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kah (a) do (c) zgoraj.</w:t>
      </w:r>
    </w:p>
    <w:p w14:paraId="2F7E5C55" w14:textId="77777777" w:rsidR="0050052E" w:rsidRPr="005D07E9" w:rsidRDefault="0050052E" w:rsidP="0050052E">
      <w:pPr>
        <w:autoSpaceDE w:val="0"/>
        <w:autoSpaceDN w:val="0"/>
        <w:adjustRightInd w:val="0"/>
        <w:rPr>
          <w:rFonts w:ascii="Arial" w:hAnsi="Arial" w:cs="Arial"/>
          <w:b/>
          <w:color w:val="000000"/>
          <w:sz w:val="20"/>
        </w:rPr>
      </w:pPr>
    </w:p>
    <w:p w14:paraId="1DA8EDBE" w14:textId="77777777" w:rsidR="0050052E" w:rsidRPr="005D07E9" w:rsidRDefault="0050052E" w:rsidP="0050052E">
      <w:pPr>
        <w:autoSpaceDE w:val="0"/>
        <w:autoSpaceDN w:val="0"/>
        <w:adjustRightInd w:val="0"/>
        <w:jc w:val="center"/>
        <w:rPr>
          <w:rFonts w:ascii="Arial" w:hAnsi="Arial" w:cs="Arial"/>
          <w:b/>
          <w:color w:val="000000"/>
          <w:sz w:val="20"/>
        </w:rPr>
      </w:pPr>
    </w:p>
    <w:p w14:paraId="74B542B9" w14:textId="77777777" w:rsidR="0050052E" w:rsidRPr="005D07E9" w:rsidRDefault="0050052E" w:rsidP="0050052E">
      <w:pPr>
        <w:autoSpaceDE w:val="0"/>
        <w:autoSpaceDN w:val="0"/>
        <w:adjustRightInd w:val="0"/>
        <w:rPr>
          <w:rFonts w:ascii="Arial" w:hAnsi="Arial" w:cs="Arial"/>
          <w:color w:val="000000"/>
          <w:sz w:val="20"/>
        </w:rPr>
      </w:pPr>
    </w:p>
    <w:p w14:paraId="68CDB5F4" w14:textId="77777777" w:rsidR="0050052E" w:rsidRPr="005D07E9" w:rsidRDefault="0050052E" w:rsidP="0050052E">
      <w:pPr>
        <w:autoSpaceDE w:val="0"/>
        <w:autoSpaceDN w:val="0"/>
        <w:adjustRightInd w:val="0"/>
        <w:jc w:val="right"/>
        <w:rPr>
          <w:rFonts w:ascii="Arial" w:hAnsi="Arial" w:cs="Arial"/>
          <w:color w:val="000000"/>
          <w:sz w:val="20"/>
        </w:rPr>
      </w:pPr>
    </w:p>
    <w:p w14:paraId="36CA507F" w14:textId="77777777" w:rsidR="0050052E" w:rsidRPr="005D07E9" w:rsidRDefault="0050052E" w:rsidP="0050052E">
      <w:pPr>
        <w:autoSpaceDE w:val="0"/>
        <w:autoSpaceDN w:val="0"/>
        <w:adjustRightInd w:val="0"/>
        <w:jc w:val="right"/>
        <w:rPr>
          <w:rFonts w:ascii="Arial" w:hAnsi="Arial" w:cs="Arial"/>
          <w:color w:val="000000"/>
          <w:sz w:val="20"/>
        </w:rPr>
      </w:pPr>
    </w:p>
    <w:p w14:paraId="0A7EDF79" w14:textId="77777777" w:rsidR="0050052E" w:rsidRPr="005D07E9" w:rsidRDefault="0050052E" w:rsidP="0050052E">
      <w:pPr>
        <w:autoSpaceDE w:val="0"/>
        <w:autoSpaceDN w:val="0"/>
        <w:adjustRightInd w:val="0"/>
        <w:jc w:val="right"/>
        <w:rPr>
          <w:rFonts w:ascii="Arial" w:hAnsi="Arial" w:cs="Arial"/>
          <w:color w:val="000000"/>
          <w:sz w:val="20"/>
        </w:rPr>
      </w:pPr>
    </w:p>
    <w:p w14:paraId="404FD570" w14:textId="77777777" w:rsidR="0050052E" w:rsidRPr="005D07E9" w:rsidRDefault="0050052E" w:rsidP="0050052E">
      <w:pPr>
        <w:autoSpaceDE w:val="0"/>
        <w:autoSpaceDN w:val="0"/>
        <w:adjustRightInd w:val="0"/>
        <w:rPr>
          <w:rFonts w:ascii="Arial" w:hAnsi="Arial" w:cs="Arial"/>
          <w:color w:val="000000"/>
          <w:sz w:val="20"/>
        </w:rPr>
      </w:pPr>
      <w:r w:rsidRPr="005D07E9">
        <w:rPr>
          <w:rFonts w:ascii="Arial" w:hAnsi="Arial" w:cs="Arial"/>
          <w:color w:val="000000"/>
          <w:sz w:val="20"/>
        </w:rPr>
        <w:t xml:space="preserve">Kraj in datum:                                                                                Žig in podpis ponudnika: </w:t>
      </w:r>
    </w:p>
    <w:p w14:paraId="6032B50C" w14:textId="77777777" w:rsidR="006F44CA" w:rsidRDefault="006F44CA" w:rsidP="00956D89">
      <w:pPr>
        <w:jc w:val="both"/>
        <w:rPr>
          <w:rFonts w:ascii="Arial" w:eastAsia="Batang" w:hAnsi="Arial" w:cs="Arial"/>
          <w:b/>
          <w:sz w:val="20"/>
          <w:szCs w:val="20"/>
          <w:lang w:eastAsia="ko-KR"/>
        </w:rPr>
      </w:pPr>
    </w:p>
    <w:p w14:paraId="23BA44CE" w14:textId="77777777" w:rsidR="006F44CA" w:rsidRDefault="006F44CA" w:rsidP="00956D89">
      <w:pPr>
        <w:jc w:val="both"/>
        <w:rPr>
          <w:rFonts w:ascii="Arial" w:eastAsia="Batang" w:hAnsi="Arial" w:cs="Arial"/>
          <w:b/>
          <w:sz w:val="20"/>
          <w:szCs w:val="20"/>
          <w:lang w:eastAsia="ko-KR"/>
        </w:rPr>
      </w:pPr>
    </w:p>
    <w:sectPr w:rsidR="006F44CA" w:rsidSect="00D520CE">
      <w:pgSz w:w="11907" w:h="16839" w:code="9"/>
      <w:pgMar w:top="1247" w:right="900" w:bottom="1304" w:left="1418" w:header="709" w:footer="312"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8D989" w14:textId="77777777" w:rsidR="006E3D75" w:rsidRDefault="006E3D75">
      <w:r>
        <w:separator/>
      </w:r>
    </w:p>
  </w:endnote>
  <w:endnote w:type="continuationSeparator" w:id="0">
    <w:p w14:paraId="2C4D2451" w14:textId="77777777" w:rsidR="006E3D75" w:rsidRDefault="006E3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Calibri"/>
    <w:charset w:val="00"/>
    <w:family w:val="auto"/>
    <w:pitch w:val="default"/>
  </w:font>
  <w:font w:name="OpenSymbol">
    <w:altName w:val="Courier New"/>
    <w:charset w:val="00"/>
    <w:family w:val="auto"/>
    <w:pitch w:val="variable"/>
    <w:sig w:usb0="00000003"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88761" w14:textId="77777777" w:rsidR="00762D2B" w:rsidRDefault="00762D2B">
    <w:pPr>
      <w:pStyle w:val="Noga"/>
      <w:jc w:val="center"/>
    </w:pPr>
    <w:r>
      <w:fldChar w:fldCharType="begin"/>
    </w:r>
    <w:r>
      <w:instrText>PAGE   \* MERGEFORMAT</w:instrText>
    </w:r>
    <w:r>
      <w:fldChar w:fldCharType="separate"/>
    </w:r>
    <w:r>
      <w:rPr>
        <w:noProof/>
      </w:rPr>
      <w:t>3</w:t>
    </w:r>
    <w:r>
      <w:rPr>
        <w:noProof/>
      </w:rPr>
      <w:t>4</w:t>
    </w:r>
    <w:r>
      <w:rPr>
        <w:noProof/>
      </w:rPr>
      <w:fldChar w:fldCharType="end"/>
    </w:r>
  </w:p>
  <w:p w14:paraId="4BCE890D" w14:textId="77777777" w:rsidR="00762D2B" w:rsidRDefault="00762D2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CF528" w14:textId="77777777" w:rsidR="006E3D75" w:rsidRDefault="006E3D75">
      <w:r>
        <w:separator/>
      </w:r>
    </w:p>
  </w:footnote>
  <w:footnote w:type="continuationSeparator" w:id="0">
    <w:p w14:paraId="7E45217C" w14:textId="77777777" w:rsidR="006E3D75" w:rsidRDefault="006E3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C07C2" w14:textId="4AC3387C" w:rsidR="00762D2B" w:rsidRPr="007141CD" w:rsidRDefault="00762D2B" w:rsidP="001D6379">
    <w:pPr>
      <w:jc w:val="center"/>
      <w:rPr>
        <w:bCs/>
        <w:sz w:val="16"/>
        <w:szCs w:val="16"/>
      </w:rPr>
    </w:pPr>
    <w:r w:rsidRPr="007141CD">
      <w:rPr>
        <w:rFonts w:ascii="Arial" w:hAnsi="Arial" w:cs="Arial"/>
        <w:bCs/>
        <w:sz w:val="16"/>
        <w:szCs w:val="16"/>
      </w:rPr>
      <w:t>»</w:t>
    </w:r>
    <w:r w:rsidR="007141CD" w:rsidRPr="007141CD">
      <w:rPr>
        <w:rFonts w:ascii="Arial" w:hAnsi="Arial" w:cs="Arial"/>
        <w:bCs/>
        <w:sz w:val="16"/>
        <w:szCs w:val="16"/>
      </w:rPr>
      <w:t>Rekonstrukcija opornega zidu in palisad pod železniško progo št. 34 Maribor Prevalje - d. m. v naselju Poljana</w:t>
    </w:r>
    <w:r w:rsidR="003A6135" w:rsidRPr="007141CD">
      <w:rPr>
        <w:rFonts w:ascii="Arial" w:hAnsi="Arial" w:cs="Arial"/>
        <w:bCs/>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8DCC022"/>
    <w:lvl w:ilvl="0">
      <w:numFmt w:val="decimal"/>
      <w:pStyle w:val="SlogNaslov210ptNeKrepkoNeLeeeObojestransko"/>
      <w:lvlText w:val="*"/>
      <w:lvlJc w:val="left"/>
    </w:lvl>
  </w:abstractNum>
  <w:abstractNum w:abstractNumId="2" w15:restartNumberingAfterBreak="0">
    <w:nsid w:val="00000002"/>
    <w:multiLevelType w:val="singleLevel"/>
    <w:tmpl w:val="00000002"/>
    <w:name w:val="WW8Num2"/>
    <w:lvl w:ilvl="0">
      <w:start w:val="2"/>
      <w:numFmt w:val="bullet"/>
      <w:lvlText w:val="-"/>
      <w:lvlJc w:val="left"/>
      <w:pPr>
        <w:tabs>
          <w:tab w:val="num" w:pos="0"/>
        </w:tabs>
        <w:ind w:left="360" w:hanging="360"/>
      </w:pPr>
      <w:rPr>
        <w:rFonts w:ascii="Times New Roman" w:hAnsi="Times New Roman" w:cs="Times New Roman"/>
        <w:sz w:val="16"/>
      </w:rPr>
    </w:lvl>
  </w:abstractNum>
  <w:abstractNum w:abstractNumId="3"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5" w15:restartNumberingAfterBreak="0">
    <w:nsid w:val="019E2E90"/>
    <w:multiLevelType w:val="multilevel"/>
    <w:tmpl w:val="70AAA324"/>
    <w:numStyleLink w:val="Natevanjestevilkami"/>
  </w:abstractNum>
  <w:abstractNum w:abstractNumId="6"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918126C"/>
    <w:multiLevelType w:val="hybridMultilevel"/>
    <w:tmpl w:val="38265834"/>
    <w:lvl w:ilvl="0" w:tplc="04240001">
      <w:start w:val="1"/>
      <w:numFmt w:val="bullet"/>
      <w:lvlText w:val=""/>
      <w:lvlJc w:val="left"/>
      <w:pPr>
        <w:ind w:left="1362" w:hanging="360"/>
      </w:pPr>
      <w:rPr>
        <w:rFonts w:ascii="Symbol" w:hAnsi="Symbol" w:hint="default"/>
        <w:i w:val="0"/>
      </w:rPr>
    </w:lvl>
    <w:lvl w:ilvl="1" w:tplc="04240001">
      <w:start w:val="1"/>
      <w:numFmt w:val="bullet"/>
      <w:lvlText w:val=""/>
      <w:lvlJc w:val="left"/>
      <w:pPr>
        <w:ind w:left="2082" w:hanging="360"/>
      </w:pPr>
      <w:rPr>
        <w:rFonts w:ascii="Symbol" w:hAnsi="Symbol" w:hint="default"/>
      </w:rPr>
    </w:lvl>
    <w:lvl w:ilvl="2" w:tplc="04240005">
      <w:start w:val="1"/>
      <w:numFmt w:val="bullet"/>
      <w:lvlText w:val=""/>
      <w:lvlJc w:val="left"/>
      <w:pPr>
        <w:ind w:left="2802" w:hanging="360"/>
      </w:pPr>
      <w:rPr>
        <w:rFonts w:ascii="Wingdings" w:hAnsi="Wingdings" w:hint="default"/>
      </w:rPr>
    </w:lvl>
    <w:lvl w:ilvl="3" w:tplc="04240001">
      <w:start w:val="1"/>
      <w:numFmt w:val="bullet"/>
      <w:lvlText w:val=""/>
      <w:lvlJc w:val="left"/>
      <w:pPr>
        <w:ind w:left="3522" w:hanging="360"/>
      </w:pPr>
      <w:rPr>
        <w:rFonts w:ascii="Symbol" w:hAnsi="Symbol" w:hint="default"/>
      </w:rPr>
    </w:lvl>
    <w:lvl w:ilvl="4" w:tplc="04240003">
      <w:start w:val="1"/>
      <w:numFmt w:val="bullet"/>
      <w:lvlText w:val="o"/>
      <w:lvlJc w:val="left"/>
      <w:pPr>
        <w:ind w:left="4242" w:hanging="360"/>
      </w:pPr>
      <w:rPr>
        <w:rFonts w:ascii="Courier New" w:hAnsi="Courier New" w:cs="Courier New" w:hint="default"/>
      </w:rPr>
    </w:lvl>
    <w:lvl w:ilvl="5" w:tplc="04240005">
      <w:start w:val="1"/>
      <w:numFmt w:val="bullet"/>
      <w:lvlText w:val=""/>
      <w:lvlJc w:val="left"/>
      <w:pPr>
        <w:ind w:left="4962" w:hanging="360"/>
      </w:pPr>
      <w:rPr>
        <w:rFonts w:ascii="Wingdings" w:hAnsi="Wingdings" w:hint="default"/>
      </w:rPr>
    </w:lvl>
    <w:lvl w:ilvl="6" w:tplc="04240001">
      <w:start w:val="1"/>
      <w:numFmt w:val="bullet"/>
      <w:lvlText w:val=""/>
      <w:lvlJc w:val="left"/>
      <w:pPr>
        <w:ind w:left="5682" w:hanging="360"/>
      </w:pPr>
      <w:rPr>
        <w:rFonts w:ascii="Symbol" w:hAnsi="Symbol" w:hint="default"/>
      </w:rPr>
    </w:lvl>
    <w:lvl w:ilvl="7" w:tplc="04240003">
      <w:start w:val="1"/>
      <w:numFmt w:val="bullet"/>
      <w:lvlText w:val="o"/>
      <w:lvlJc w:val="left"/>
      <w:pPr>
        <w:ind w:left="6402" w:hanging="360"/>
      </w:pPr>
      <w:rPr>
        <w:rFonts w:ascii="Courier New" w:hAnsi="Courier New" w:cs="Courier New" w:hint="default"/>
      </w:rPr>
    </w:lvl>
    <w:lvl w:ilvl="8" w:tplc="04240005">
      <w:start w:val="1"/>
      <w:numFmt w:val="bullet"/>
      <w:lvlText w:val=""/>
      <w:lvlJc w:val="left"/>
      <w:pPr>
        <w:ind w:left="7122" w:hanging="360"/>
      </w:pPr>
      <w:rPr>
        <w:rFonts w:ascii="Wingdings" w:hAnsi="Wingdings" w:hint="default"/>
      </w:rPr>
    </w:lvl>
  </w:abstractNum>
  <w:abstractNum w:abstractNumId="8" w15:restartNumberingAfterBreak="0">
    <w:nsid w:val="0DAD5C83"/>
    <w:multiLevelType w:val="hybridMultilevel"/>
    <w:tmpl w:val="BC3AB17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11046C2C"/>
    <w:multiLevelType w:val="hybridMultilevel"/>
    <w:tmpl w:val="4E14ED2A"/>
    <w:lvl w:ilvl="0" w:tplc="9B6E679C">
      <w:start w:val="1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148256F"/>
    <w:multiLevelType w:val="hybridMultilevel"/>
    <w:tmpl w:val="89B2F4B0"/>
    <w:lvl w:ilvl="0" w:tplc="266E9E2E">
      <w:start w:val="3"/>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266E9E2E">
      <w:start w:val="3"/>
      <w:numFmt w:val="bullet"/>
      <w:lvlText w:val="-"/>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6A91398"/>
    <w:multiLevelType w:val="hybridMultilevel"/>
    <w:tmpl w:val="B6707D14"/>
    <w:lvl w:ilvl="0" w:tplc="FFFFFFFF">
      <w:start w:val="79"/>
      <w:numFmt w:val="bullet"/>
      <w:lvlText w:val="-"/>
      <w:lvlJc w:val="left"/>
      <w:pPr>
        <w:ind w:left="360" w:hanging="360"/>
      </w:pPr>
      <w:rPr>
        <w:rFonts w:ascii="Times New Roman" w:eastAsia="Times New Roman" w:hAnsi="Times New Roman"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C8B315A"/>
    <w:multiLevelType w:val="hybridMultilevel"/>
    <w:tmpl w:val="F3B638C2"/>
    <w:lvl w:ilvl="0" w:tplc="0424000F">
      <w:start w:val="1"/>
      <w:numFmt w:val="decimal"/>
      <w:lvlText w:val="%1."/>
      <w:lvlJc w:val="left"/>
      <w:pPr>
        <w:ind w:left="5363" w:hanging="360"/>
      </w:pPr>
    </w:lvl>
    <w:lvl w:ilvl="1" w:tplc="04240019">
      <w:start w:val="1"/>
      <w:numFmt w:val="lowerLetter"/>
      <w:lvlText w:val="%2."/>
      <w:lvlJc w:val="left"/>
      <w:pPr>
        <w:ind w:left="6083" w:hanging="360"/>
      </w:pPr>
    </w:lvl>
    <w:lvl w:ilvl="2" w:tplc="0424001B" w:tentative="1">
      <w:start w:val="1"/>
      <w:numFmt w:val="lowerRoman"/>
      <w:lvlText w:val="%3."/>
      <w:lvlJc w:val="right"/>
      <w:pPr>
        <w:ind w:left="6803" w:hanging="180"/>
      </w:pPr>
    </w:lvl>
    <w:lvl w:ilvl="3" w:tplc="0424000F" w:tentative="1">
      <w:start w:val="1"/>
      <w:numFmt w:val="decimal"/>
      <w:lvlText w:val="%4."/>
      <w:lvlJc w:val="left"/>
      <w:pPr>
        <w:ind w:left="7523" w:hanging="360"/>
      </w:pPr>
    </w:lvl>
    <w:lvl w:ilvl="4" w:tplc="04240019" w:tentative="1">
      <w:start w:val="1"/>
      <w:numFmt w:val="lowerLetter"/>
      <w:lvlText w:val="%5."/>
      <w:lvlJc w:val="left"/>
      <w:pPr>
        <w:ind w:left="8243" w:hanging="360"/>
      </w:pPr>
    </w:lvl>
    <w:lvl w:ilvl="5" w:tplc="0424001B" w:tentative="1">
      <w:start w:val="1"/>
      <w:numFmt w:val="lowerRoman"/>
      <w:lvlText w:val="%6."/>
      <w:lvlJc w:val="right"/>
      <w:pPr>
        <w:ind w:left="8963" w:hanging="180"/>
      </w:pPr>
    </w:lvl>
    <w:lvl w:ilvl="6" w:tplc="0424000F" w:tentative="1">
      <w:start w:val="1"/>
      <w:numFmt w:val="decimal"/>
      <w:lvlText w:val="%7."/>
      <w:lvlJc w:val="left"/>
      <w:pPr>
        <w:ind w:left="9683" w:hanging="360"/>
      </w:pPr>
    </w:lvl>
    <w:lvl w:ilvl="7" w:tplc="04240019" w:tentative="1">
      <w:start w:val="1"/>
      <w:numFmt w:val="lowerLetter"/>
      <w:lvlText w:val="%8."/>
      <w:lvlJc w:val="left"/>
      <w:pPr>
        <w:ind w:left="10403" w:hanging="360"/>
      </w:pPr>
    </w:lvl>
    <w:lvl w:ilvl="8" w:tplc="0424001B" w:tentative="1">
      <w:start w:val="1"/>
      <w:numFmt w:val="lowerRoman"/>
      <w:lvlText w:val="%9."/>
      <w:lvlJc w:val="right"/>
      <w:pPr>
        <w:ind w:left="11123" w:hanging="180"/>
      </w:pPr>
    </w:lvl>
  </w:abstractNum>
  <w:abstractNum w:abstractNumId="17" w15:restartNumberingAfterBreak="0">
    <w:nsid w:val="26040DF6"/>
    <w:multiLevelType w:val="hybridMultilevel"/>
    <w:tmpl w:val="7A50E452"/>
    <w:name w:val="WW8Num21"/>
    <w:lvl w:ilvl="0" w:tplc="FFFFFFFF">
      <w:numFmt w:val="bullet"/>
      <w:lvlText w:val="-"/>
      <w:lvlJc w:val="left"/>
      <w:pPr>
        <w:tabs>
          <w:tab w:val="num" w:pos="360"/>
        </w:tabs>
        <w:ind w:left="360" w:hanging="360"/>
      </w:pPr>
      <w:rPr>
        <w:rFonts w:ascii="Times New Roman" w:eastAsia="Times New Roman" w:hAnsi="Times New Roman" w:hint="default"/>
        <w:b w:val="0"/>
        <w:i w:val="0"/>
        <w:caps w:val="0"/>
        <w:strike w:val="0"/>
        <w:dstrike w:val="0"/>
        <w:vanish w:val="0"/>
        <w:color w:val="000000"/>
        <w:sz w:val="24"/>
        <w:vertAlign w:val="baseline"/>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61204C0"/>
    <w:multiLevelType w:val="hybridMultilevel"/>
    <w:tmpl w:val="C4B83F7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0" w15:restartNumberingAfterBreak="0">
    <w:nsid w:val="364532D7"/>
    <w:multiLevelType w:val="hybridMultilevel"/>
    <w:tmpl w:val="1C2042A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230443"/>
    <w:multiLevelType w:val="hybridMultilevel"/>
    <w:tmpl w:val="6AEC45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E9F1023"/>
    <w:multiLevelType w:val="hybridMultilevel"/>
    <w:tmpl w:val="75D0253E"/>
    <w:lvl w:ilvl="0" w:tplc="744E334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4" w15:restartNumberingAfterBreak="0">
    <w:nsid w:val="412C73D8"/>
    <w:multiLevelType w:val="hybridMultilevel"/>
    <w:tmpl w:val="DD72FAEC"/>
    <w:styleLink w:val="Headings1"/>
    <w:lvl w:ilvl="0" w:tplc="2C60EBFE">
      <w:start w:val="1"/>
      <w:numFmt w:val="bullet"/>
      <w:lvlText w:val=""/>
      <w:lvlJc w:val="left"/>
      <w:pPr>
        <w:ind w:left="-360" w:hanging="360"/>
      </w:pPr>
      <w:rPr>
        <w:rFonts w:ascii="Symbol" w:hAnsi="Symbol" w:hint="default"/>
      </w:rPr>
    </w:lvl>
    <w:lvl w:ilvl="1" w:tplc="04240003" w:tentative="1">
      <w:start w:val="1"/>
      <w:numFmt w:val="bullet"/>
      <w:lvlText w:val="o"/>
      <w:lvlJc w:val="left"/>
      <w:pPr>
        <w:ind w:left="360" w:hanging="360"/>
      </w:pPr>
      <w:rPr>
        <w:rFonts w:ascii="Courier New" w:hAnsi="Courier New" w:cs="Courier New" w:hint="default"/>
      </w:rPr>
    </w:lvl>
    <w:lvl w:ilvl="2" w:tplc="04240005" w:tentative="1">
      <w:start w:val="1"/>
      <w:numFmt w:val="bullet"/>
      <w:lvlText w:val=""/>
      <w:lvlJc w:val="left"/>
      <w:pPr>
        <w:ind w:left="1080" w:hanging="360"/>
      </w:pPr>
      <w:rPr>
        <w:rFonts w:ascii="Wingdings" w:hAnsi="Wingdings" w:hint="default"/>
      </w:rPr>
    </w:lvl>
    <w:lvl w:ilvl="3" w:tplc="04240001" w:tentative="1">
      <w:start w:val="1"/>
      <w:numFmt w:val="bullet"/>
      <w:lvlText w:val=""/>
      <w:lvlJc w:val="left"/>
      <w:pPr>
        <w:ind w:left="1800" w:hanging="360"/>
      </w:pPr>
      <w:rPr>
        <w:rFonts w:ascii="Symbol" w:hAnsi="Symbol" w:hint="default"/>
      </w:rPr>
    </w:lvl>
    <w:lvl w:ilvl="4" w:tplc="04240003" w:tentative="1">
      <w:start w:val="1"/>
      <w:numFmt w:val="bullet"/>
      <w:lvlText w:val="o"/>
      <w:lvlJc w:val="left"/>
      <w:pPr>
        <w:ind w:left="2520" w:hanging="360"/>
      </w:pPr>
      <w:rPr>
        <w:rFonts w:ascii="Courier New" w:hAnsi="Courier New" w:cs="Courier New" w:hint="default"/>
      </w:rPr>
    </w:lvl>
    <w:lvl w:ilvl="5" w:tplc="04240005" w:tentative="1">
      <w:start w:val="1"/>
      <w:numFmt w:val="bullet"/>
      <w:lvlText w:val=""/>
      <w:lvlJc w:val="left"/>
      <w:pPr>
        <w:ind w:left="3240" w:hanging="360"/>
      </w:pPr>
      <w:rPr>
        <w:rFonts w:ascii="Wingdings" w:hAnsi="Wingdings" w:hint="default"/>
      </w:rPr>
    </w:lvl>
    <w:lvl w:ilvl="6" w:tplc="04240001" w:tentative="1">
      <w:start w:val="1"/>
      <w:numFmt w:val="bullet"/>
      <w:lvlText w:val=""/>
      <w:lvlJc w:val="left"/>
      <w:pPr>
        <w:ind w:left="3960" w:hanging="360"/>
      </w:pPr>
      <w:rPr>
        <w:rFonts w:ascii="Symbol" w:hAnsi="Symbol" w:hint="default"/>
      </w:rPr>
    </w:lvl>
    <w:lvl w:ilvl="7" w:tplc="04240003" w:tentative="1">
      <w:start w:val="1"/>
      <w:numFmt w:val="bullet"/>
      <w:lvlText w:val="o"/>
      <w:lvlJc w:val="left"/>
      <w:pPr>
        <w:ind w:left="4680" w:hanging="360"/>
      </w:pPr>
      <w:rPr>
        <w:rFonts w:ascii="Courier New" w:hAnsi="Courier New" w:cs="Courier New" w:hint="default"/>
      </w:rPr>
    </w:lvl>
    <w:lvl w:ilvl="8" w:tplc="04240005" w:tentative="1">
      <w:start w:val="1"/>
      <w:numFmt w:val="bullet"/>
      <w:lvlText w:val=""/>
      <w:lvlJc w:val="left"/>
      <w:pPr>
        <w:ind w:left="5400" w:hanging="360"/>
      </w:pPr>
      <w:rPr>
        <w:rFonts w:ascii="Wingdings" w:hAnsi="Wingdings" w:hint="default"/>
      </w:rPr>
    </w:lvl>
  </w:abstractNum>
  <w:abstractNum w:abstractNumId="25" w15:restartNumberingAfterBreak="0">
    <w:nsid w:val="4205772A"/>
    <w:multiLevelType w:val="hybridMultilevel"/>
    <w:tmpl w:val="C8C4BC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21324E2"/>
    <w:multiLevelType w:val="hybridMultilevel"/>
    <w:tmpl w:val="A4A61060"/>
    <w:lvl w:ilvl="0" w:tplc="4A6ED150">
      <w:start w:val="1"/>
      <w:numFmt w:val="decimal"/>
      <w:lvlText w:val="%1."/>
      <w:lvlJc w:val="left"/>
      <w:pPr>
        <w:ind w:left="720" w:hanging="360"/>
      </w:pPr>
      <w:rPr>
        <w:rFonts w:hint="default"/>
        <w:i w:val="0"/>
        <w:color w:val="auto"/>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3B83AC6"/>
    <w:multiLevelType w:val="hybridMultilevel"/>
    <w:tmpl w:val="2C9265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14E5AF8"/>
    <w:multiLevelType w:val="hybridMultilevel"/>
    <w:tmpl w:val="61AA120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17426D1"/>
    <w:multiLevelType w:val="hybridMultilevel"/>
    <w:tmpl w:val="A84C0DBA"/>
    <w:lvl w:ilvl="0" w:tplc="BC34AA82">
      <w:numFmt w:val="bullet"/>
      <w:lvlText w:val="-"/>
      <w:lvlJc w:val="left"/>
      <w:pPr>
        <w:ind w:left="720" w:hanging="360"/>
      </w:pPr>
      <w:rPr>
        <w:rFonts w:ascii="Times New Roman" w:hAnsi="Times New Roman" w:cs="Times New Roman" w:hint="default"/>
        <w:strike w:val="0"/>
        <w:d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B302CE"/>
    <w:multiLevelType w:val="hybridMultilevel"/>
    <w:tmpl w:val="8E749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96E1608"/>
    <w:multiLevelType w:val="hybridMultilevel"/>
    <w:tmpl w:val="63309190"/>
    <w:lvl w:ilvl="0" w:tplc="46627E6C">
      <w:start w:val="1"/>
      <w:numFmt w:val="decimal"/>
      <w:pStyle w:val="Slog18"/>
      <w:lvlText w:val="10.%1"/>
      <w:lvlJc w:val="left"/>
      <w:pPr>
        <w:ind w:left="644" w:hanging="360"/>
      </w:pPr>
      <w:rPr>
        <w:rFonts w:hint="default"/>
      </w:rPr>
    </w:lvl>
    <w:lvl w:ilvl="1" w:tplc="AF8E6186">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E02E45"/>
    <w:multiLevelType w:val="hybridMultilevel"/>
    <w:tmpl w:val="2936501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E8E472C"/>
    <w:multiLevelType w:val="multilevel"/>
    <w:tmpl w:val="56383868"/>
    <w:lvl w:ilvl="0">
      <w:start w:val="5"/>
      <w:numFmt w:val="decimal"/>
      <w:lvlText w:val="%1."/>
      <w:lvlJc w:val="left"/>
      <w:pPr>
        <w:ind w:left="660" w:hanging="660"/>
      </w:pPr>
      <w:rPr>
        <w:rFonts w:hint="default"/>
        <w:color w:val="0D0D0D" w:themeColor="text1" w:themeTint="F2"/>
      </w:rPr>
    </w:lvl>
    <w:lvl w:ilvl="1">
      <w:start w:val="1"/>
      <w:numFmt w:val="decimal"/>
      <w:lvlText w:val="%1.%2."/>
      <w:lvlJc w:val="left"/>
      <w:pPr>
        <w:ind w:left="660" w:hanging="660"/>
      </w:pPr>
      <w:rPr>
        <w:rFonts w:hint="default"/>
        <w:color w:val="0D0D0D" w:themeColor="text1" w:themeTint="F2"/>
      </w:rPr>
    </w:lvl>
    <w:lvl w:ilvl="2">
      <w:start w:val="2"/>
      <w:numFmt w:val="decimal"/>
      <w:lvlText w:val="%1.%2.%3."/>
      <w:lvlJc w:val="left"/>
      <w:pPr>
        <w:ind w:left="720" w:hanging="720"/>
      </w:pPr>
      <w:rPr>
        <w:rFonts w:hint="default"/>
        <w:color w:val="0D0D0D" w:themeColor="text1" w:themeTint="F2"/>
      </w:rPr>
    </w:lvl>
    <w:lvl w:ilvl="3">
      <w:start w:val="2"/>
      <w:numFmt w:val="decimal"/>
      <w:lvlText w:val="%1.%2.%3.%4."/>
      <w:lvlJc w:val="left"/>
      <w:pPr>
        <w:ind w:left="720" w:hanging="720"/>
      </w:pPr>
      <w:rPr>
        <w:rFonts w:hint="default"/>
        <w:color w:val="0D0D0D" w:themeColor="text1" w:themeTint="F2"/>
      </w:rPr>
    </w:lvl>
    <w:lvl w:ilvl="4">
      <w:start w:val="1"/>
      <w:numFmt w:val="decimal"/>
      <w:lvlText w:val="%1.%2.%3.%4.%5."/>
      <w:lvlJc w:val="left"/>
      <w:pPr>
        <w:ind w:left="1080" w:hanging="1080"/>
      </w:pPr>
      <w:rPr>
        <w:rFonts w:hint="default"/>
        <w:color w:val="0D0D0D" w:themeColor="text1" w:themeTint="F2"/>
      </w:rPr>
    </w:lvl>
    <w:lvl w:ilvl="5">
      <w:start w:val="1"/>
      <w:numFmt w:val="decimal"/>
      <w:lvlText w:val="%1.%2.%3.%4.%5.%6."/>
      <w:lvlJc w:val="left"/>
      <w:pPr>
        <w:ind w:left="1080" w:hanging="1080"/>
      </w:pPr>
      <w:rPr>
        <w:rFonts w:hint="default"/>
        <w:color w:val="0D0D0D" w:themeColor="text1" w:themeTint="F2"/>
      </w:rPr>
    </w:lvl>
    <w:lvl w:ilvl="6">
      <w:start w:val="1"/>
      <w:numFmt w:val="decimal"/>
      <w:lvlText w:val="%1.%2.%3.%4.%5.%6.%7."/>
      <w:lvlJc w:val="left"/>
      <w:pPr>
        <w:ind w:left="1440" w:hanging="1440"/>
      </w:pPr>
      <w:rPr>
        <w:rFonts w:hint="default"/>
        <w:color w:val="0D0D0D" w:themeColor="text1" w:themeTint="F2"/>
      </w:rPr>
    </w:lvl>
    <w:lvl w:ilvl="7">
      <w:start w:val="1"/>
      <w:numFmt w:val="decimal"/>
      <w:lvlText w:val="%1.%2.%3.%4.%5.%6.%7.%8."/>
      <w:lvlJc w:val="left"/>
      <w:pPr>
        <w:ind w:left="1440" w:hanging="1440"/>
      </w:pPr>
      <w:rPr>
        <w:rFonts w:hint="default"/>
        <w:color w:val="0D0D0D" w:themeColor="text1" w:themeTint="F2"/>
      </w:rPr>
    </w:lvl>
    <w:lvl w:ilvl="8">
      <w:start w:val="1"/>
      <w:numFmt w:val="decimal"/>
      <w:lvlText w:val="%1.%2.%3.%4.%5.%6.%7.%8.%9."/>
      <w:lvlJc w:val="left"/>
      <w:pPr>
        <w:ind w:left="1800" w:hanging="1800"/>
      </w:pPr>
      <w:rPr>
        <w:rFonts w:hint="default"/>
        <w:color w:val="0D0D0D" w:themeColor="text1" w:themeTint="F2"/>
      </w:rPr>
    </w:lvl>
  </w:abstractNum>
  <w:abstractNum w:abstractNumId="37" w15:restartNumberingAfterBreak="0">
    <w:nsid w:val="5FC136DC"/>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64DB7E9F"/>
    <w:multiLevelType w:val="hybridMultilevel"/>
    <w:tmpl w:val="5B7895AC"/>
    <w:lvl w:ilvl="0" w:tplc="3000F436">
      <w:start w:val="7"/>
      <w:numFmt w:val="decimal"/>
      <w:lvlText w:val="%1."/>
      <w:lvlJc w:val="left"/>
      <w:pPr>
        <w:ind w:left="350" w:hanging="360"/>
      </w:pPr>
      <w:rPr>
        <w:rFonts w:hint="default"/>
      </w:rPr>
    </w:lvl>
    <w:lvl w:ilvl="1" w:tplc="04240019" w:tentative="1">
      <w:start w:val="1"/>
      <w:numFmt w:val="lowerLetter"/>
      <w:lvlText w:val="%2."/>
      <w:lvlJc w:val="left"/>
      <w:pPr>
        <w:ind w:left="1070" w:hanging="360"/>
      </w:pPr>
    </w:lvl>
    <w:lvl w:ilvl="2" w:tplc="0424001B" w:tentative="1">
      <w:start w:val="1"/>
      <w:numFmt w:val="lowerRoman"/>
      <w:lvlText w:val="%3."/>
      <w:lvlJc w:val="right"/>
      <w:pPr>
        <w:ind w:left="1790" w:hanging="180"/>
      </w:pPr>
    </w:lvl>
    <w:lvl w:ilvl="3" w:tplc="0424000F" w:tentative="1">
      <w:start w:val="1"/>
      <w:numFmt w:val="decimal"/>
      <w:lvlText w:val="%4."/>
      <w:lvlJc w:val="left"/>
      <w:pPr>
        <w:ind w:left="2510" w:hanging="360"/>
      </w:pPr>
    </w:lvl>
    <w:lvl w:ilvl="4" w:tplc="04240019" w:tentative="1">
      <w:start w:val="1"/>
      <w:numFmt w:val="lowerLetter"/>
      <w:lvlText w:val="%5."/>
      <w:lvlJc w:val="left"/>
      <w:pPr>
        <w:ind w:left="3230" w:hanging="360"/>
      </w:pPr>
    </w:lvl>
    <w:lvl w:ilvl="5" w:tplc="0424001B" w:tentative="1">
      <w:start w:val="1"/>
      <w:numFmt w:val="lowerRoman"/>
      <w:lvlText w:val="%6."/>
      <w:lvlJc w:val="right"/>
      <w:pPr>
        <w:ind w:left="3950" w:hanging="180"/>
      </w:pPr>
    </w:lvl>
    <w:lvl w:ilvl="6" w:tplc="0424000F" w:tentative="1">
      <w:start w:val="1"/>
      <w:numFmt w:val="decimal"/>
      <w:lvlText w:val="%7."/>
      <w:lvlJc w:val="left"/>
      <w:pPr>
        <w:ind w:left="4670" w:hanging="360"/>
      </w:pPr>
    </w:lvl>
    <w:lvl w:ilvl="7" w:tplc="04240019" w:tentative="1">
      <w:start w:val="1"/>
      <w:numFmt w:val="lowerLetter"/>
      <w:lvlText w:val="%8."/>
      <w:lvlJc w:val="left"/>
      <w:pPr>
        <w:ind w:left="5390" w:hanging="360"/>
      </w:pPr>
    </w:lvl>
    <w:lvl w:ilvl="8" w:tplc="0424001B" w:tentative="1">
      <w:start w:val="1"/>
      <w:numFmt w:val="lowerRoman"/>
      <w:lvlText w:val="%9."/>
      <w:lvlJc w:val="right"/>
      <w:pPr>
        <w:ind w:left="6110" w:hanging="180"/>
      </w:pPr>
    </w:lvl>
  </w:abstractNum>
  <w:abstractNum w:abstractNumId="39" w15:restartNumberingAfterBreak="0">
    <w:nsid w:val="66941ABB"/>
    <w:multiLevelType w:val="hybridMultilevel"/>
    <w:tmpl w:val="AAA274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6A774D2"/>
    <w:multiLevelType w:val="hybridMultilevel"/>
    <w:tmpl w:val="9EFC9A3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7A60954"/>
    <w:multiLevelType w:val="hybridMultilevel"/>
    <w:tmpl w:val="00F4E9B6"/>
    <w:lvl w:ilvl="0" w:tplc="266E9E2E">
      <w:start w:val="3"/>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6E073FE2"/>
    <w:multiLevelType w:val="hybridMultilevel"/>
    <w:tmpl w:val="C378474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ECD6AD2"/>
    <w:multiLevelType w:val="hybridMultilevel"/>
    <w:tmpl w:val="B0A08760"/>
    <w:styleLink w:val="Bulletsliststyle1"/>
    <w:lvl w:ilvl="0" w:tplc="F2C05AD0">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15A525F"/>
    <w:multiLevelType w:val="multilevel"/>
    <w:tmpl w:val="18A2531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84D75"/>
    <w:multiLevelType w:val="hybridMultilevel"/>
    <w:tmpl w:val="9F006D72"/>
    <w:lvl w:ilvl="0" w:tplc="FFFFFFFF">
      <w:start w:val="79"/>
      <w:numFmt w:val="bullet"/>
      <w:lvlText w:val="-"/>
      <w:lvlJc w:val="left"/>
      <w:pPr>
        <w:ind w:left="360" w:hanging="360"/>
      </w:pPr>
      <w:rPr>
        <w:rFonts w:ascii="Times New Roman" w:eastAsia="Times New Roman" w:hAnsi="Times New Roman"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530025489">
    <w:abstractNumId w:val="45"/>
  </w:num>
  <w:num w:numId="2" w16cid:durableId="1858344725">
    <w:abstractNumId w:val="23"/>
  </w:num>
  <w:num w:numId="3" w16cid:durableId="686103232">
    <w:abstractNumId w:val="0"/>
  </w:num>
  <w:num w:numId="4" w16cid:durableId="1558201755">
    <w:abstractNumId w:val="35"/>
  </w:num>
  <w:num w:numId="5" w16cid:durableId="13383823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23875557">
    <w:abstractNumId w:val="10"/>
  </w:num>
  <w:num w:numId="7" w16cid:durableId="822239214">
    <w:abstractNumId w:val="41"/>
  </w:num>
  <w:num w:numId="8" w16cid:durableId="1083141905">
    <w:abstractNumId w:val="11"/>
  </w:num>
  <w:num w:numId="9" w16cid:durableId="1519779857">
    <w:abstractNumId w:val="37"/>
  </w:num>
  <w:num w:numId="10" w16cid:durableId="7757922">
    <w:abstractNumId w:val="14"/>
  </w:num>
  <w:num w:numId="11" w16cid:durableId="1418860944">
    <w:abstractNumId w:val="47"/>
  </w:num>
  <w:num w:numId="12" w16cid:durableId="1701513528">
    <w:abstractNumId w:val="9"/>
  </w:num>
  <w:num w:numId="13" w16cid:durableId="173231599">
    <w:abstractNumId w:val="5"/>
    <w:lvlOverride w:ilvl="1">
      <w:lvl w:ilvl="1">
        <w:start w:val="1"/>
        <w:numFmt w:val="decimal"/>
        <w:pStyle w:val="Natevanjestevilkami2"/>
        <w:lvlText w:val="%1.%2"/>
        <w:lvlJc w:val="left"/>
        <w:pPr>
          <w:ind w:left="1021" w:hanging="664"/>
        </w:pPr>
        <w:rPr>
          <w:rFonts w:hint="default"/>
          <w:strike w:val="0"/>
        </w:rPr>
      </w:lvl>
    </w:lvlOverride>
  </w:num>
  <w:num w:numId="14" w16cid:durableId="1743336796">
    <w:abstractNumId w:val="12"/>
  </w:num>
  <w:num w:numId="15" w16cid:durableId="29384205">
    <w:abstractNumId w:val="34"/>
  </w:num>
  <w:num w:numId="16" w16cid:durableId="979699575">
    <w:abstractNumId w:val="26"/>
  </w:num>
  <w:num w:numId="17" w16cid:durableId="1711952828">
    <w:abstractNumId w:val="42"/>
  </w:num>
  <w:num w:numId="18" w16cid:durableId="751438346">
    <w:abstractNumId w:val="29"/>
  </w:num>
  <w:num w:numId="19" w16cid:durableId="1286886909">
    <w:abstractNumId w:val="25"/>
  </w:num>
  <w:num w:numId="20" w16cid:durableId="339890706">
    <w:abstractNumId w:val="32"/>
  </w:num>
  <w:num w:numId="21" w16cid:durableId="2098936035">
    <w:abstractNumId w:val="28"/>
  </w:num>
  <w:num w:numId="22" w16cid:durableId="385496933">
    <w:abstractNumId w:val="40"/>
  </w:num>
  <w:num w:numId="23" w16cid:durableId="272829860">
    <w:abstractNumId w:val="36"/>
  </w:num>
  <w:num w:numId="24" w16cid:durableId="444622733">
    <w:abstractNumId w:val="20"/>
  </w:num>
  <w:num w:numId="25" w16cid:durableId="1505584234">
    <w:abstractNumId w:val="31"/>
  </w:num>
  <w:num w:numId="26" w16cid:durableId="1303122410">
    <w:abstractNumId w:val="18"/>
  </w:num>
  <w:num w:numId="27" w16cid:durableId="348262879">
    <w:abstractNumId w:val="15"/>
  </w:num>
  <w:num w:numId="28" w16cid:durableId="466288792">
    <w:abstractNumId w:val="46"/>
  </w:num>
  <w:num w:numId="29" w16cid:durableId="779180621">
    <w:abstractNumId w:val="7"/>
  </w:num>
  <w:num w:numId="30" w16cid:durableId="526065636">
    <w:abstractNumId w:val="24"/>
  </w:num>
  <w:num w:numId="31" w16cid:durableId="130447750">
    <w:abstractNumId w:val="43"/>
  </w:num>
  <w:num w:numId="32" w16cid:durableId="1831750958">
    <w:abstractNumId w:val="13"/>
  </w:num>
  <w:num w:numId="33" w16cid:durableId="1779525483">
    <w:abstractNumId w:val="38"/>
  </w:num>
  <w:num w:numId="34" w16cid:durableId="1069840952">
    <w:abstractNumId w:val="2"/>
  </w:num>
  <w:num w:numId="35" w16cid:durableId="495652847">
    <w:abstractNumId w:val="1"/>
    <w:lvlOverride w:ilvl="0">
      <w:lvl w:ilvl="0">
        <w:start w:val="65535"/>
        <w:numFmt w:val="bullet"/>
        <w:pStyle w:val="SlogNaslov210ptNeKrepkoNeLeeeObojestransko"/>
        <w:lvlText w:val="•"/>
        <w:legacy w:legacy="1" w:legacySpace="0" w:legacyIndent="274"/>
        <w:lvlJc w:val="left"/>
        <w:rPr>
          <w:rFonts w:ascii="Times New Roman" w:hAnsi="Times New Roman" w:hint="default"/>
        </w:rPr>
      </w:lvl>
    </w:lvlOverride>
  </w:num>
  <w:num w:numId="36" w16cid:durableId="1285886288">
    <w:abstractNumId w:val="1"/>
    <w:lvlOverride w:ilvl="0">
      <w:lvl w:ilvl="0">
        <w:start w:val="1"/>
        <w:numFmt w:val="bullet"/>
        <w:pStyle w:val="SlogNaslov210ptNeKrepkoNeLeeeObojestransko"/>
        <w:lvlText w:val=""/>
        <w:legacy w:legacy="1" w:legacySpace="0" w:legacyIndent="283"/>
        <w:lvlJc w:val="left"/>
        <w:pPr>
          <w:ind w:left="283" w:hanging="283"/>
        </w:pPr>
        <w:rPr>
          <w:rFonts w:ascii="Symbol" w:hAnsi="Symbol" w:hint="default"/>
        </w:rPr>
      </w:lvl>
    </w:lvlOverride>
  </w:num>
  <w:num w:numId="37" w16cid:durableId="1477914767">
    <w:abstractNumId w:val="16"/>
  </w:num>
  <w:num w:numId="38" w16cid:durableId="263879093">
    <w:abstractNumId w:val="8"/>
  </w:num>
  <w:num w:numId="39" w16cid:durableId="1108158522">
    <w:abstractNumId w:val="27"/>
  </w:num>
  <w:num w:numId="40" w16cid:durableId="869226952">
    <w:abstractNumId w:val="19"/>
  </w:num>
  <w:num w:numId="41" w16cid:durableId="872612724">
    <w:abstractNumId w:val="30"/>
  </w:num>
  <w:num w:numId="42" w16cid:durableId="202138848">
    <w:abstractNumId w:val="21"/>
  </w:num>
  <w:num w:numId="43" w16cid:durableId="1768842875">
    <w:abstractNumId w:val="39"/>
  </w:num>
  <w:num w:numId="44" w16cid:durableId="1435663233">
    <w:abstractNumId w:val="44"/>
  </w:num>
  <w:num w:numId="45" w16cid:durableId="171442376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86121338">
    <w:abstractNumId w:val="2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336"/>
    <w:rsid w:val="0000085C"/>
    <w:rsid w:val="000009E5"/>
    <w:rsid w:val="00002AA5"/>
    <w:rsid w:val="0000344E"/>
    <w:rsid w:val="00003A65"/>
    <w:rsid w:val="00003C2B"/>
    <w:rsid w:val="00004217"/>
    <w:rsid w:val="0000438E"/>
    <w:rsid w:val="00004CD5"/>
    <w:rsid w:val="00005EC2"/>
    <w:rsid w:val="000061BC"/>
    <w:rsid w:val="00006860"/>
    <w:rsid w:val="00006961"/>
    <w:rsid w:val="00006E7F"/>
    <w:rsid w:val="0000767B"/>
    <w:rsid w:val="00007976"/>
    <w:rsid w:val="00010CE5"/>
    <w:rsid w:val="00010E96"/>
    <w:rsid w:val="00010F1C"/>
    <w:rsid w:val="0001111E"/>
    <w:rsid w:val="000112A3"/>
    <w:rsid w:val="000113D9"/>
    <w:rsid w:val="000118F5"/>
    <w:rsid w:val="0001204F"/>
    <w:rsid w:val="000121BE"/>
    <w:rsid w:val="0001298D"/>
    <w:rsid w:val="00013AB4"/>
    <w:rsid w:val="00013F89"/>
    <w:rsid w:val="00014501"/>
    <w:rsid w:val="00014911"/>
    <w:rsid w:val="00014BD8"/>
    <w:rsid w:val="00015116"/>
    <w:rsid w:val="0001580D"/>
    <w:rsid w:val="00015CF4"/>
    <w:rsid w:val="0001603F"/>
    <w:rsid w:val="000162A4"/>
    <w:rsid w:val="00016425"/>
    <w:rsid w:val="0001642E"/>
    <w:rsid w:val="000165FB"/>
    <w:rsid w:val="0001689E"/>
    <w:rsid w:val="00016A27"/>
    <w:rsid w:val="00016F4F"/>
    <w:rsid w:val="0001700A"/>
    <w:rsid w:val="00017A4F"/>
    <w:rsid w:val="000200CD"/>
    <w:rsid w:val="000201FA"/>
    <w:rsid w:val="00020BCB"/>
    <w:rsid w:val="00020E29"/>
    <w:rsid w:val="00022672"/>
    <w:rsid w:val="00023634"/>
    <w:rsid w:val="00023B6B"/>
    <w:rsid w:val="00023B98"/>
    <w:rsid w:val="00024737"/>
    <w:rsid w:val="00024A4D"/>
    <w:rsid w:val="00024FC2"/>
    <w:rsid w:val="00025085"/>
    <w:rsid w:val="0002588D"/>
    <w:rsid w:val="00025E4B"/>
    <w:rsid w:val="00026497"/>
    <w:rsid w:val="000267D5"/>
    <w:rsid w:val="000268DF"/>
    <w:rsid w:val="00026CFD"/>
    <w:rsid w:val="00030467"/>
    <w:rsid w:val="00030A39"/>
    <w:rsid w:val="00031E57"/>
    <w:rsid w:val="00031EB0"/>
    <w:rsid w:val="00031F1C"/>
    <w:rsid w:val="00032240"/>
    <w:rsid w:val="000342DD"/>
    <w:rsid w:val="000344EF"/>
    <w:rsid w:val="00034710"/>
    <w:rsid w:val="0003498E"/>
    <w:rsid w:val="00035256"/>
    <w:rsid w:val="00035485"/>
    <w:rsid w:val="00035874"/>
    <w:rsid w:val="00035EAC"/>
    <w:rsid w:val="000368B3"/>
    <w:rsid w:val="00036FFD"/>
    <w:rsid w:val="00037033"/>
    <w:rsid w:val="000373F5"/>
    <w:rsid w:val="000378B5"/>
    <w:rsid w:val="00037C9E"/>
    <w:rsid w:val="0004061E"/>
    <w:rsid w:val="00040B24"/>
    <w:rsid w:val="00040CBC"/>
    <w:rsid w:val="00040EFB"/>
    <w:rsid w:val="00041030"/>
    <w:rsid w:val="00041FB3"/>
    <w:rsid w:val="000422F5"/>
    <w:rsid w:val="0004296A"/>
    <w:rsid w:val="00043299"/>
    <w:rsid w:val="0004365A"/>
    <w:rsid w:val="000439E8"/>
    <w:rsid w:val="000439EE"/>
    <w:rsid w:val="00043A51"/>
    <w:rsid w:val="00043E53"/>
    <w:rsid w:val="00043EB9"/>
    <w:rsid w:val="00044268"/>
    <w:rsid w:val="0004453C"/>
    <w:rsid w:val="000449F0"/>
    <w:rsid w:val="00044A0A"/>
    <w:rsid w:val="00044B60"/>
    <w:rsid w:val="00045577"/>
    <w:rsid w:val="00045DCA"/>
    <w:rsid w:val="00046294"/>
    <w:rsid w:val="00047267"/>
    <w:rsid w:val="00047552"/>
    <w:rsid w:val="000475D2"/>
    <w:rsid w:val="000477D0"/>
    <w:rsid w:val="00047C11"/>
    <w:rsid w:val="00050459"/>
    <w:rsid w:val="0005066B"/>
    <w:rsid w:val="000507D1"/>
    <w:rsid w:val="00050FB0"/>
    <w:rsid w:val="000511E0"/>
    <w:rsid w:val="000512E9"/>
    <w:rsid w:val="000513DA"/>
    <w:rsid w:val="00051852"/>
    <w:rsid w:val="00051D0C"/>
    <w:rsid w:val="00052152"/>
    <w:rsid w:val="00052862"/>
    <w:rsid w:val="00053D75"/>
    <w:rsid w:val="00053E65"/>
    <w:rsid w:val="000545FF"/>
    <w:rsid w:val="000547D5"/>
    <w:rsid w:val="00055D0A"/>
    <w:rsid w:val="00057079"/>
    <w:rsid w:val="000572BF"/>
    <w:rsid w:val="000573B1"/>
    <w:rsid w:val="00057865"/>
    <w:rsid w:val="00060F37"/>
    <w:rsid w:val="00061071"/>
    <w:rsid w:val="000613BC"/>
    <w:rsid w:val="00061562"/>
    <w:rsid w:val="00061D62"/>
    <w:rsid w:val="000623F4"/>
    <w:rsid w:val="00062CDD"/>
    <w:rsid w:val="00063677"/>
    <w:rsid w:val="000641FD"/>
    <w:rsid w:val="0006425C"/>
    <w:rsid w:val="0006427E"/>
    <w:rsid w:val="00064380"/>
    <w:rsid w:val="00064D37"/>
    <w:rsid w:val="00064F68"/>
    <w:rsid w:val="00064F8F"/>
    <w:rsid w:val="0006508C"/>
    <w:rsid w:val="000659B5"/>
    <w:rsid w:val="00066A46"/>
    <w:rsid w:val="0006793D"/>
    <w:rsid w:val="00070712"/>
    <w:rsid w:val="0007082B"/>
    <w:rsid w:val="0007095D"/>
    <w:rsid w:val="00070A04"/>
    <w:rsid w:val="00071C4D"/>
    <w:rsid w:val="00071D25"/>
    <w:rsid w:val="00071FB3"/>
    <w:rsid w:val="00072102"/>
    <w:rsid w:val="0007262B"/>
    <w:rsid w:val="0007267A"/>
    <w:rsid w:val="00072743"/>
    <w:rsid w:val="0007350D"/>
    <w:rsid w:val="00073B67"/>
    <w:rsid w:val="00074259"/>
    <w:rsid w:val="000743BF"/>
    <w:rsid w:val="00074576"/>
    <w:rsid w:val="00074AC7"/>
    <w:rsid w:val="00075583"/>
    <w:rsid w:val="000759A3"/>
    <w:rsid w:val="00075C24"/>
    <w:rsid w:val="00075CF4"/>
    <w:rsid w:val="00076369"/>
    <w:rsid w:val="00076A65"/>
    <w:rsid w:val="00077062"/>
    <w:rsid w:val="000770D2"/>
    <w:rsid w:val="00077A27"/>
    <w:rsid w:val="00077A6D"/>
    <w:rsid w:val="00077E6D"/>
    <w:rsid w:val="00080044"/>
    <w:rsid w:val="00080349"/>
    <w:rsid w:val="00081073"/>
    <w:rsid w:val="00081375"/>
    <w:rsid w:val="000817BA"/>
    <w:rsid w:val="00082DDF"/>
    <w:rsid w:val="000838ED"/>
    <w:rsid w:val="00083AAB"/>
    <w:rsid w:val="00083B61"/>
    <w:rsid w:val="00084B54"/>
    <w:rsid w:val="000851A0"/>
    <w:rsid w:val="00085280"/>
    <w:rsid w:val="00085476"/>
    <w:rsid w:val="00086215"/>
    <w:rsid w:val="00086E3D"/>
    <w:rsid w:val="00087B03"/>
    <w:rsid w:val="00087EE7"/>
    <w:rsid w:val="000901EA"/>
    <w:rsid w:val="000903E9"/>
    <w:rsid w:val="00090442"/>
    <w:rsid w:val="00090B6E"/>
    <w:rsid w:val="00090D89"/>
    <w:rsid w:val="000913B9"/>
    <w:rsid w:val="00091913"/>
    <w:rsid w:val="00091E3D"/>
    <w:rsid w:val="0009201B"/>
    <w:rsid w:val="00092109"/>
    <w:rsid w:val="00092339"/>
    <w:rsid w:val="00092A05"/>
    <w:rsid w:val="000931DB"/>
    <w:rsid w:val="00093400"/>
    <w:rsid w:val="00093904"/>
    <w:rsid w:val="00093ADE"/>
    <w:rsid w:val="000940B1"/>
    <w:rsid w:val="00094BA3"/>
    <w:rsid w:val="0009503A"/>
    <w:rsid w:val="0009544A"/>
    <w:rsid w:val="00095D82"/>
    <w:rsid w:val="00095E0C"/>
    <w:rsid w:val="00096804"/>
    <w:rsid w:val="00096837"/>
    <w:rsid w:val="000969F9"/>
    <w:rsid w:val="00096B09"/>
    <w:rsid w:val="00097158"/>
    <w:rsid w:val="00097C7E"/>
    <w:rsid w:val="000A056D"/>
    <w:rsid w:val="000A0D88"/>
    <w:rsid w:val="000A168F"/>
    <w:rsid w:val="000A1B12"/>
    <w:rsid w:val="000A1F34"/>
    <w:rsid w:val="000A22C8"/>
    <w:rsid w:val="000A2427"/>
    <w:rsid w:val="000A2429"/>
    <w:rsid w:val="000A2AA0"/>
    <w:rsid w:val="000A333A"/>
    <w:rsid w:val="000A3776"/>
    <w:rsid w:val="000A38F8"/>
    <w:rsid w:val="000A4177"/>
    <w:rsid w:val="000A48CC"/>
    <w:rsid w:val="000A50B4"/>
    <w:rsid w:val="000A5F68"/>
    <w:rsid w:val="000A6317"/>
    <w:rsid w:val="000A6557"/>
    <w:rsid w:val="000A6FEB"/>
    <w:rsid w:val="000A7022"/>
    <w:rsid w:val="000A71FF"/>
    <w:rsid w:val="000A7A4D"/>
    <w:rsid w:val="000A7A76"/>
    <w:rsid w:val="000B05CB"/>
    <w:rsid w:val="000B088C"/>
    <w:rsid w:val="000B0D49"/>
    <w:rsid w:val="000B1060"/>
    <w:rsid w:val="000B147B"/>
    <w:rsid w:val="000B198F"/>
    <w:rsid w:val="000B1BEF"/>
    <w:rsid w:val="000B1CC0"/>
    <w:rsid w:val="000B28FA"/>
    <w:rsid w:val="000B2CFD"/>
    <w:rsid w:val="000B3B1B"/>
    <w:rsid w:val="000B4795"/>
    <w:rsid w:val="000B47FC"/>
    <w:rsid w:val="000B4A09"/>
    <w:rsid w:val="000B4E7B"/>
    <w:rsid w:val="000B56B3"/>
    <w:rsid w:val="000B5E27"/>
    <w:rsid w:val="000B6152"/>
    <w:rsid w:val="000B69B7"/>
    <w:rsid w:val="000B6E9A"/>
    <w:rsid w:val="000B7369"/>
    <w:rsid w:val="000B74E2"/>
    <w:rsid w:val="000B74E6"/>
    <w:rsid w:val="000B76E0"/>
    <w:rsid w:val="000C085E"/>
    <w:rsid w:val="000C0EC1"/>
    <w:rsid w:val="000C1743"/>
    <w:rsid w:val="000C1F00"/>
    <w:rsid w:val="000C2D2C"/>
    <w:rsid w:val="000C38E9"/>
    <w:rsid w:val="000C3903"/>
    <w:rsid w:val="000C3BEA"/>
    <w:rsid w:val="000C43D4"/>
    <w:rsid w:val="000C4485"/>
    <w:rsid w:val="000C48AC"/>
    <w:rsid w:val="000C4FC1"/>
    <w:rsid w:val="000C54A9"/>
    <w:rsid w:val="000C5EC1"/>
    <w:rsid w:val="000C5FAE"/>
    <w:rsid w:val="000C67E1"/>
    <w:rsid w:val="000C6C2F"/>
    <w:rsid w:val="000C6D48"/>
    <w:rsid w:val="000C6EF8"/>
    <w:rsid w:val="000C7C94"/>
    <w:rsid w:val="000C7DB1"/>
    <w:rsid w:val="000D05FF"/>
    <w:rsid w:val="000D10F2"/>
    <w:rsid w:val="000D1A4E"/>
    <w:rsid w:val="000D1FE7"/>
    <w:rsid w:val="000D231A"/>
    <w:rsid w:val="000D248A"/>
    <w:rsid w:val="000D25FB"/>
    <w:rsid w:val="000D2863"/>
    <w:rsid w:val="000D33A0"/>
    <w:rsid w:val="000D3464"/>
    <w:rsid w:val="000D402F"/>
    <w:rsid w:val="000D4967"/>
    <w:rsid w:val="000D5384"/>
    <w:rsid w:val="000E0534"/>
    <w:rsid w:val="000E0EEE"/>
    <w:rsid w:val="000E105A"/>
    <w:rsid w:val="000E1B8B"/>
    <w:rsid w:val="000E1F11"/>
    <w:rsid w:val="000E219E"/>
    <w:rsid w:val="000E243C"/>
    <w:rsid w:val="000E295C"/>
    <w:rsid w:val="000E3578"/>
    <w:rsid w:val="000E36F1"/>
    <w:rsid w:val="000E3AC5"/>
    <w:rsid w:val="000E3D8F"/>
    <w:rsid w:val="000E4C1F"/>
    <w:rsid w:val="000E56E1"/>
    <w:rsid w:val="000E5AC2"/>
    <w:rsid w:val="000E5B5C"/>
    <w:rsid w:val="000E5D0D"/>
    <w:rsid w:val="000E5EB6"/>
    <w:rsid w:val="000E68D8"/>
    <w:rsid w:val="000E6997"/>
    <w:rsid w:val="000E69A9"/>
    <w:rsid w:val="000E76A0"/>
    <w:rsid w:val="000E7887"/>
    <w:rsid w:val="000E7912"/>
    <w:rsid w:val="000E7E0D"/>
    <w:rsid w:val="000F0643"/>
    <w:rsid w:val="000F08BB"/>
    <w:rsid w:val="000F0DA1"/>
    <w:rsid w:val="000F13CB"/>
    <w:rsid w:val="000F345F"/>
    <w:rsid w:val="000F3564"/>
    <w:rsid w:val="000F377C"/>
    <w:rsid w:val="000F3DF0"/>
    <w:rsid w:val="000F4021"/>
    <w:rsid w:val="000F42B2"/>
    <w:rsid w:val="000F4531"/>
    <w:rsid w:val="000F46AF"/>
    <w:rsid w:val="000F54C8"/>
    <w:rsid w:val="000F65DD"/>
    <w:rsid w:val="000F69B3"/>
    <w:rsid w:val="000F6B75"/>
    <w:rsid w:val="001001B8"/>
    <w:rsid w:val="0010024C"/>
    <w:rsid w:val="00100252"/>
    <w:rsid w:val="001004D0"/>
    <w:rsid w:val="001005C2"/>
    <w:rsid w:val="00100D5D"/>
    <w:rsid w:val="00100E0F"/>
    <w:rsid w:val="00100EC1"/>
    <w:rsid w:val="00101093"/>
    <w:rsid w:val="001017E3"/>
    <w:rsid w:val="00101A28"/>
    <w:rsid w:val="00101AC1"/>
    <w:rsid w:val="00101F90"/>
    <w:rsid w:val="001022DB"/>
    <w:rsid w:val="001024B5"/>
    <w:rsid w:val="0010322B"/>
    <w:rsid w:val="0010347D"/>
    <w:rsid w:val="00103C9B"/>
    <w:rsid w:val="00104C5F"/>
    <w:rsid w:val="0010519C"/>
    <w:rsid w:val="00105A21"/>
    <w:rsid w:val="00105E92"/>
    <w:rsid w:val="00106D97"/>
    <w:rsid w:val="0010711D"/>
    <w:rsid w:val="0010745D"/>
    <w:rsid w:val="0010760D"/>
    <w:rsid w:val="0010775E"/>
    <w:rsid w:val="00107AE7"/>
    <w:rsid w:val="00107D36"/>
    <w:rsid w:val="00107EFC"/>
    <w:rsid w:val="00110146"/>
    <w:rsid w:val="00110495"/>
    <w:rsid w:val="00111AE0"/>
    <w:rsid w:val="00112F4B"/>
    <w:rsid w:val="00114011"/>
    <w:rsid w:val="001140D7"/>
    <w:rsid w:val="0011437D"/>
    <w:rsid w:val="001143AC"/>
    <w:rsid w:val="00114D4F"/>
    <w:rsid w:val="00115140"/>
    <w:rsid w:val="0011551B"/>
    <w:rsid w:val="001157E0"/>
    <w:rsid w:val="00115D94"/>
    <w:rsid w:val="00116015"/>
    <w:rsid w:val="00116BF6"/>
    <w:rsid w:val="00116FDC"/>
    <w:rsid w:val="001174A5"/>
    <w:rsid w:val="00117A96"/>
    <w:rsid w:val="00117CF2"/>
    <w:rsid w:val="00117E13"/>
    <w:rsid w:val="00117E6B"/>
    <w:rsid w:val="00117EEA"/>
    <w:rsid w:val="00121894"/>
    <w:rsid w:val="00121B9F"/>
    <w:rsid w:val="0012227A"/>
    <w:rsid w:val="001226BF"/>
    <w:rsid w:val="00122FCA"/>
    <w:rsid w:val="001231D4"/>
    <w:rsid w:val="0012346F"/>
    <w:rsid w:val="00123914"/>
    <w:rsid w:val="00124133"/>
    <w:rsid w:val="001244F6"/>
    <w:rsid w:val="0012461B"/>
    <w:rsid w:val="00124999"/>
    <w:rsid w:val="00124CEC"/>
    <w:rsid w:val="00124E5B"/>
    <w:rsid w:val="001260FD"/>
    <w:rsid w:val="0012614D"/>
    <w:rsid w:val="0012691B"/>
    <w:rsid w:val="0012705C"/>
    <w:rsid w:val="00127112"/>
    <w:rsid w:val="00127635"/>
    <w:rsid w:val="00127C33"/>
    <w:rsid w:val="00127DCA"/>
    <w:rsid w:val="00130058"/>
    <w:rsid w:val="001301B8"/>
    <w:rsid w:val="001302EC"/>
    <w:rsid w:val="00130632"/>
    <w:rsid w:val="00130922"/>
    <w:rsid w:val="0013225A"/>
    <w:rsid w:val="00132E6E"/>
    <w:rsid w:val="00133380"/>
    <w:rsid w:val="0013377B"/>
    <w:rsid w:val="00133F79"/>
    <w:rsid w:val="001346E3"/>
    <w:rsid w:val="00134F26"/>
    <w:rsid w:val="001351B5"/>
    <w:rsid w:val="00135558"/>
    <w:rsid w:val="0013574A"/>
    <w:rsid w:val="001359EC"/>
    <w:rsid w:val="00136857"/>
    <w:rsid w:val="00136A08"/>
    <w:rsid w:val="00136DA0"/>
    <w:rsid w:val="00136EBA"/>
    <w:rsid w:val="0013765E"/>
    <w:rsid w:val="00137857"/>
    <w:rsid w:val="001378BB"/>
    <w:rsid w:val="00137A64"/>
    <w:rsid w:val="00137C37"/>
    <w:rsid w:val="001400FC"/>
    <w:rsid w:val="00140113"/>
    <w:rsid w:val="00140456"/>
    <w:rsid w:val="0014101E"/>
    <w:rsid w:val="00141578"/>
    <w:rsid w:val="00141EB8"/>
    <w:rsid w:val="0014298C"/>
    <w:rsid w:val="00142B5F"/>
    <w:rsid w:val="00142C97"/>
    <w:rsid w:val="00142E79"/>
    <w:rsid w:val="00144059"/>
    <w:rsid w:val="0014470A"/>
    <w:rsid w:val="0014585A"/>
    <w:rsid w:val="001458CB"/>
    <w:rsid w:val="00145DED"/>
    <w:rsid w:val="001460A6"/>
    <w:rsid w:val="001470F7"/>
    <w:rsid w:val="00147B89"/>
    <w:rsid w:val="00147EA2"/>
    <w:rsid w:val="00147F5C"/>
    <w:rsid w:val="0015014F"/>
    <w:rsid w:val="00150432"/>
    <w:rsid w:val="00150471"/>
    <w:rsid w:val="00150A7C"/>
    <w:rsid w:val="00150B32"/>
    <w:rsid w:val="00150D48"/>
    <w:rsid w:val="00151623"/>
    <w:rsid w:val="00151DF1"/>
    <w:rsid w:val="00151E54"/>
    <w:rsid w:val="00152294"/>
    <w:rsid w:val="001525C2"/>
    <w:rsid w:val="00153526"/>
    <w:rsid w:val="001536E0"/>
    <w:rsid w:val="001539A4"/>
    <w:rsid w:val="001540DC"/>
    <w:rsid w:val="00154C4D"/>
    <w:rsid w:val="00154E8A"/>
    <w:rsid w:val="00155037"/>
    <w:rsid w:val="00156295"/>
    <w:rsid w:val="001567C3"/>
    <w:rsid w:val="00156ACE"/>
    <w:rsid w:val="0015733F"/>
    <w:rsid w:val="0015781C"/>
    <w:rsid w:val="0015787B"/>
    <w:rsid w:val="00160826"/>
    <w:rsid w:val="00161290"/>
    <w:rsid w:val="00161696"/>
    <w:rsid w:val="00161CA6"/>
    <w:rsid w:val="001626AE"/>
    <w:rsid w:val="00164074"/>
    <w:rsid w:val="0016412B"/>
    <w:rsid w:val="00164603"/>
    <w:rsid w:val="00164D52"/>
    <w:rsid w:val="0016546B"/>
    <w:rsid w:val="00165750"/>
    <w:rsid w:val="00165FDE"/>
    <w:rsid w:val="001662A4"/>
    <w:rsid w:val="001663C1"/>
    <w:rsid w:val="0016652E"/>
    <w:rsid w:val="0016788B"/>
    <w:rsid w:val="00167BC9"/>
    <w:rsid w:val="00167C10"/>
    <w:rsid w:val="00167C9B"/>
    <w:rsid w:val="00167F59"/>
    <w:rsid w:val="001701DB"/>
    <w:rsid w:val="001702A0"/>
    <w:rsid w:val="0017066A"/>
    <w:rsid w:val="00170733"/>
    <w:rsid w:val="001710F8"/>
    <w:rsid w:val="001712BB"/>
    <w:rsid w:val="00171A77"/>
    <w:rsid w:val="00172105"/>
    <w:rsid w:val="0017252D"/>
    <w:rsid w:val="00172995"/>
    <w:rsid w:val="00172E3D"/>
    <w:rsid w:val="00172F0E"/>
    <w:rsid w:val="001739BD"/>
    <w:rsid w:val="00173DB6"/>
    <w:rsid w:val="00173F3C"/>
    <w:rsid w:val="00174773"/>
    <w:rsid w:val="0017488F"/>
    <w:rsid w:val="00174C13"/>
    <w:rsid w:val="00174EBE"/>
    <w:rsid w:val="00175234"/>
    <w:rsid w:val="00175A89"/>
    <w:rsid w:val="00175F5D"/>
    <w:rsid w:val="001768C0"/>
    <w:rsid w:val="001772EB"/>
    <w:rsid w:val="00177534"/>
    <w:rsid w:val="001800DD"/>
    <w:rsid w:val="00180C33"/>
    <w:rsid w:val="00180D8F"/>
    <w:rsid w:val="00180E70"/>
    <w:rsid w:val="00181082"/>
    <w:rsid w:val="00181625"/>
    <w:rsid w:val="001816CA"/>
    <w:rsid w:val="001817EB"/>
    <w:rsid w:val="0018219D"/>
    <w:rsid w:val="00182774"/>
    <w:rsid w:val="00182C8A"/>
    <w:rsid w:val="001831F9"/>
    <w:rsid w:val="001842C6"/>
    <w:rsid w:val="001842E3"/>
    <w:rsid w:val="00184403"/>
    <w:rsid w:val="00184460"/>
    <w:rsid w:val="001844A2"/>
    <w:rsid w:val="00184B98"/>
    <w:rsid w:val="001854F1"/>
    <w:rsid w:val="00185683"/>
    <w:rsid w:val="00185D1E"/>
    <w:rsid w:val="00185F18"/>
    <w:rsid w:val="00186012"/>
    <w:rsid w:val="00186B80"/>
    <w:rsid w:val="00186E9E"/>
    <w:rsid w:val="0018733D"/>
    <w:rsid w:val="00187656"/>
    <w:rsid w:val="0019012C"/>
    <w:rsid w:val="00190C77"/>
    <w:rsid w:val="001911DB"/>
    <w:rsid w:val="001912D9"/>
    <w:rsid w:val="001914B9"/>
    <w:rsid w:val="00191BA2"/>
    <w:rsid w:val="00191BAE"/>
    <w:rsid w:val="0019242D"/>
    <w:rsid w:val="0019247F"/>
    <w:rsid w:val="00192913"/>
    <w:rsid w:val="001933DF"/>
    <w:rsid w:val="001935DF"/>
    <w:rsid w:val="0019388C"/>
    <w:rsid w:val="00193A41"/>
    <w:rsid w:val="00193FDE"/>
    <w:rsid w:val="00194320"/>
    <w:rsid w:val="001943E0"/>
    <w:rsid w:val="00194ACB"/>
    <w:rsid w:val="00195437"/>
    <w:rsid w:val="001955C7"/>
    <w:rsid w:val="001958AC"/>
    <w:rsid w:val="001958FA"/>
    <w:rsid w:val="001961ED"/>
    <w:rsid w:val="001976B5"/>
    <w:rsid w:val="001A096C"/>
    <w:rsid w:val="001A0D9E"/>
    <w:rsid w:val="001A0F72"/>
    <w:rsid w:val="001A13C2"/>
    <w:rsid w:val="001A1AD2"/>
    <w:rsid w:val="001A2868"/>
    <w:rsid w:val="001A494D"/>
    <w:rsid w:val="001A4997"/>
    <w:rsid w:val="001A4D03"/>
    <w:rsid w:val="001A5CA0"/>
    <w:rsid w:val="001A633F"/>
    <w:rsid w:val="001A664D"/>
    <w:rsid w:val="001A7293"/>
    <w:rsid w:val="001A75E8"/>
    <w:rsid w:val="001A7894"/>
    <w:rsid w:val="001A7BDB"/>
    <w:rsid w:val="001A7DF0"/>
    <w:rsid w:val="001B05C5"/>
    <w:rsid w:val="001B0E8A"/>
    <w:rsid w:val="001B1128"/>
    <w:rsid w:val="001B1146"/>
    <w:rsid w:val="001B1695"/>
    <w:rsid w:val="001B16EC"/>
    <w:rsid w:val="001B1CB8"/>
    <w:rsid w:val="001B2CC3"/>
    <w:rsid w:val="001B3216"/>
    <w:rsid w:val="001B33FC"/>
    <w:rsid w:val="001B34FD"/>
    <w:rsid w:val="001B38E9"/>
    <w:rsid w:val="001B45F8"/>
    <w:rsid w:val="001B4869"/>
    <w:rsid w:val="001B6B93"/>
    <w:rsid w:val="001C024F"/>
    <w:rsid w:val="001C092D"/>
    <w:rsid w:val="001C0AEE"/>
    <w:rsid w:val="001C0CBF"/>
    <w:rsid w:val="001C10A3"/>
    <w:rsid w:val="001C225E"/>
    <w:rsid w:val="001C2480"/>
    <w:rsid w:val="001C24FF"/>
    <w:rsid w:val="001C2504"/>
    <w:rsid w:val="001C3AC3"/>
    <w:rsid w:val="001C3DA1"/>
    <w:rsid w:val="001C4456"/>
    <w:rsid w:val="001C5284"/>
    <w:rsid w:val="001C5350"/>
    <w:rsid w:val="001C5357"/>
    <w:rsid w:val="001C5C72"/>
    <w:rsid w:val="001C63AA"/>
    <w:rsid w:val="001C6535"/>
    <w:rsid w:val="001C6710"/>
    <w:rsid w:val="001C6D12"/>
    <w:rsid w:val="001C6D65"/>
    <w:rsid w:val="001C7149"/>
    <w:rsid w:val="001C7863"/>
    <w:rsid w:val="001C7C5A"/>
    <w:rsid w:val="001C7EB3"/>
    <w:rsid w:val="001D02C3"/>
    <w:rsid w:val="001D061C"/>
    <w:rsid w:val="001D062A"/>
    <w:rsid w:val="001D17DC"/>
    <w:rsid w:val="001D2444"/>
    <w:rsid w:val="001D2604"/>
    <w:rsid w:val="001D2807"/>
    <w:rsid w:val="001D339D"/>
    <w:rsid w:val="001D36ED"/>
    <w:rsid w:val="001D3B5A"/>
    <w:rsid w:val="001D419B"/>
    <w:rsid w:val="001D4228"/>
    <w:rsid w:val="001D44D2"/>
    <w:rsid w:val="001D4E41"/>
    <w:rsid w:val="001D5728"/>
    <w:rsid w:val="001D5922"/>
    <w:rsid w:val="001D6379"/>
    <w:rsid w:val="001D6713"/>
    <w:rsid w:val="001D7585"/>
    <w:rsid w:val="001D77A1"/>
    <w:rsid w:val="001D7D91"/>
    <w:rsid w:val="001D7F3D"/>
    <w:rsid w:val="001E017B"/>
    <w:rsid w:val="001E0621"/>
    <w:rsid w:val="001E0902"/>
    <w:rsid w:val="001E09DD"/>
    <w:rsid w:val="001E0B42"/>
    <w:rsid w:val="001E180E"/>
    <w:rsid w:val="001E18E2"/>
    <w:rsid w:val="001E1BA8"/>
    <w:rsid w:val="001E253D"/>
    <w:rsid w:val="001E26BD"/>
    <w:rsid w:val="001E2F5B"/>
    <w:rsid w:val="001E3507"/>
    <w:rsid w:val="001E3BFC"/>
    <w:rsid w:val="001E3E87"/>
    <w:rsid w:val="001E4783"/>
    <w:rsid w:val="001E486E"/>
    <w:rsid w:val="001E4E00"/>
    <w:rsid w:val="001E501F"/>
    <w:rsid w:val="001E51CA"/>
    <w:rsid w:val="001E5374"/>
    <w:rsid w:val="001E5BCB"/>
    <w:rsid w:val="001E5C8D"/>
    <w:rsid w:val="001E611B"/>
    <w:rsid w:val="001E6849"/>
    <w:rsid w:val="001E6CF9"/>
    <w:rsid w:val="001E7547"/>
    <w:rsid w:val="001E77CC"/>
    <w:rsid w:val="001E7ABC"/>
    <w:rsid w:val="001F0644"/>
    <w:rsid w:val="001F207C"/>
    <w:rsid w:val="001F2F35"/>
    <w:rsid w:val="001F30FE"/>
    <w:rsid w:val="001F32B3"/>
    <w:rsid w:val="001F43E2"/>
    <w:rsid w:val="001F4998"/>
    <w:rsid w:val="001F4D14"/>
    <w:rsid w:val="001F54ED"/>
    <w:rsid w:val="001F5FE5"/>
    <w:rsid w:val="001F688E"/>
    <w:rsid w:val="001F6940"/>
    <w:rsid w:val="001F6E58"/>
    <w:rsid w:val="001F725F"/>
    <w:rsid w:val="001F73F4"/>
    <w:rsid w:val="001F7BA7"/>
    <w:rsid w:val="001F7F3A"/>
    <w:rsid w:val="0020095C"/>
    <w:rsid w:val="00200B17"/>
    <w:rsid w:val="0020163F"/>
    <w:rsid w:val="0020217C"/>
    <w:rsid w:val="00204E10"/>
    <w:rsid w:val="00205780"/>
    <w:rsid w:val="00205EBD"/>
    <w:rsid w:val="00207523"/>
    <w:rsid w:val="00207855"/>
    <w:rsid w:val="00210523"/>
    <w:rsid w:val="002106DD"/>
    <w:rsid w:val="002109F4"/>
    <w:rsid w:val="00210A83"/>
    <w:rsid w:val="00211541"/>
    <w:rsid w:val="00211BAD"/>
    <w:rsid w:val="00211F29"/>
    <w:rsid w:val="00211FEA"/>
    <w:rsid w:val="002124CC"/>
    <w:rsid w:val="002134D6"/>
    <w:rsid w:val="002138E9"/>
    <w:rsid w:val="00213B6F"/>
    <w:rsid w:val="00215039"/>
    <w:rsid w:val="00215251"/>
    <w:rsid w:val="002154AA"/>
    <w:rsid w:val="002158E5"/>
    <w:rsid w:val="00215961"/>
    <w:rsid w:val="002162E7"/>
    <w:rsid w:val="002167CF"/>
    <w:rsid w:val="00216AC6"/>
    <w:rsid w:val="002172AB"/>
    <w:rsid w:val="00217EB1"/>
    <w:rsid w:val="00220562"/>
    <w:rsid w:val="00220C4C"/>
    <w:rsid w:val="002212DF"/>
    <w:rsid w:val="00221C47"/>
    <w:rsid w:val="00221D03"/>
    <w:rsid w:val="00221DA5"/>
    <w:rsid w:val="00222256"/>
    <w:rsid w:val="002225B5"/>
    <w:rsid w:val="002228E8"/>
    <w:rsid w:val="00222A48"/>
    <w:rsid w:val="00223A28"/>
    <w:rsid w:val="00225000"/>
    <w:rsid w:val="00225DDE"/>
    <w:rsid w:val="0022602E"/>
    <w:rsid w:val="002261CF"/>
    <w:rsid w:val="0022714A"/>
    <w:rsid w:val="00227998"/>
    <w:rsid w:val="0023027D"/>
    <w:rsid w:val="00230FD0"/>
    <w:rsid w:val="00231552"/>
    <w:rsid w:val="00231587"/>
    <w:rsid w:val="00231725"/>
    <w:rsid w:val="00231CE4"/>
    <w:rsid w:val="00231DA9"/>
    <w:rsid w:val="00232185"/>
    <w:rsid w:val="002322FD"/>
    <w:rsid w:val="0023276A"/>
    <w:rsid w:val="002332E6"/>
    <w:rsid w:val="00233356"/>
    <w:rsid w:val="002336EB"/>
    <w:rsid w:val="00234295"/>
    <w:rsid w:val="002344D6"/>
    <w:rsid w:val="00235B88"/>
    <w:rsid w:val="00235D4B"/>
    <w:rsid w:val="002362C0"/>
    <w:rsid w:val="00236FF1"/>
    <w:rsid w:val="002373A5"/>
    <w:rsid w:val="00237CDD"/>
    <w:rsid w:val="00240580"/>
    <w:rsid w:val="00240BFE"/>
    <w:rsid w:val="00240DAC"/>
    <w:rsid w:val="002413DB"/>
    <w:rsid w:val="00241BE6"/>
    <w:rsid w:val="00241E56"/>
    <w:rsid w:val="0024241B"/>
    <w:rsid w:val="002427CA"/>
    <w:rsid w:val="00242C9B"/>
    <w:rsid w:val="0024374D"/>
    <w:rsid w:val="002443CA"/>
    <w:rsid w:val="00244434"/>
    <w:rsid w:val="00244633"/>
    <w:rsid w:val="00245B44"/>
    <w:rsid w:val="00245EDA"/>
    <w:rsid w:val="0024606F"/>
    <w:rsid w:val="0024644A"/>
    <w:rsid w:val="00246F57"/>
    <w:rsid w:val="00247229"/>
    <w:rsid w:val="0024752A"/>
    <w:rsid w:val="002510C9"/>
    <w:rsid w:val="00251226"/>
    <w:rsid w:val="00252FC4"/>
    <w:rsid w:val="00253419"/>
    <w:rsid w:val="00253B1E"/>
    <w:rsid w:val="00254007"/>
    <w:rsid w:val="00254B16"/>
    <w:rsid w:val="00254DA0"/>
    <w:rsid w:val="00254F8D"/>
    <w:rsid w:val="00255D55"/>
    <w:rsid w:val="0025605D"/>
    <w:rsid w:val="002565C1"/>
    <w:rsid w:val="00257550"/>
    <w:rsid w:val="00257CC5"/>
    <w:rsid w:val="002601DA"/>
    <w:rsid w:val="00260997"/>
    <w:rsid w:val="002610EB"/>
    <w:rsid w:val="002618F3"/>
    <w:rsid w:val="00261B91"/>
    <w:rsid w:val="00261F6E"/>
    <w:rsid w:val="002624A7"/>
    <w:rsid w:val="00263ABF"/>
    <w:rsid w:val="00263B74"/>
    <w:rsid w:val="00263D23"/>
    <w:rsid w:val="00263DE3"/>
    <w:rsid w:val="00264156"/>
    <w:rsid w:val="002645B7"/>
    <w:rsid w:val="00264BDF"/>
    <w:rsid w:val="00264C78"/>
    <w:rsid w:val="00264CA2"/>
    <w:rsid w:val="00264E87"/>
    <w:rsid w:val="00264EB7"/>
    <w:rsid w:val="002655D8"/>
    <w:rsid w:val="002663D5"/>
    <w:rsid w:val="00266583"/>
    <w:rsid w:val="00266A2D"/>
    <w:rsid w:val="00266BA4"/>
    <w:rsid w:val="00267373"/>
    <w:rsid w:val="0026776E"/>
    <w:rsid w:val="00270616"/>
    <w:rsid w:val="00270CEF"/>
    <w:rsid w:val="00270FF0"/>
    <w:rsid w:val="0027160F"/>
    <w:rsid w:val="00272063"/>
    <w:rsid w:val="00272408"/>
    <w:rsid w:val="00272CB1"/>
    <w:rsid w:val="00272F24"/>
    <w:rsid w:val="00272F83"/>
    <w:rsid w:val="00273018"/>
    <w:rsid w:val="002733B3"/>
    <w:rsid w:val="00273732"/>
    <w:rsid w:val="00274107"/>
    <w:rsid w:val="002746CF"/>
    <w:rsid w:val="00275406"/>
    <w:rsid w:val="002754BB"/>
    <w:rsid w:val="00275999"/>
    <w:rsid w:val="00276628"/>
    <w:rsid w:val="00277032"/>
    <w:rsid w:val="00277E08"/>
    <w:rsid w:val="00277F34"/>
    <w:rsid w:val="002801ED"/>
    <w:rsid w:val="00280942"/>
    <w:rsid w:val="00280D3F"/>
    <w:rsid w:val="002810A2"/>
    <w:rsid w:val="00281921"/>
    <w:rsid w:val="00281B8A"/>
    <w:rsid w:val="00282240"/>
    <w:rsid w:val="002822DD"/>
    <w:rsid w:val="002826F5"/>
    <w:rsid w:val="00282CD9"/>
    <w:rsid w:val="0028326C"/>
    <w:rsid w:val="00283410"/>
    <w:rsid w:val="002835D8"/>
    <w:rsid w:val="002837A8"/>
    <w:rsid w:val="00283935"/>
    <w:rsid w:val="00283A6E"/>
    <w:rsid w:val="00283FA5"/>
    <w:rsid w:val="0028402A"/>
    <w:rsid w:val="002842C4"/>
    <w:rsid w:val="002848EF"/>
    <w:rsid w:val="0028521A"/>
    <w:rsid w:val="002854A1"/>
    <w:rsid w:val="00285618"/>
    <w:rsid w:val="002859F8"/>
    <w:rsid w:val="00290484"/>
    <w:rsid w:val="00290776"/>
    <w:rsid w:val="00290C20"/>
    <w:rsid w:val="00290CFA"/>
    <w:rsid w:val="0029135C"/>
    <w:rsid w:val="002919B1"/>
    <w:rsid w:val="002920E7"/>
    <w:rsid w:val="002923B6"/>
    <w:rsid w:val="00292CAB"/>
    <w:rsid w:val="00292E06"/>
    <w:rsid w:val="002936D2"/>
    <w:rsid w:val="00293872"/>
    <w:rsid w:val="00294587"/>
    <w:rsid w:val="0029460F"/>
    <w:rsid w:val="00294825"/>
    <w:rsid w:val="00294841"/>
    <w:rsid w:val="00294CC5"/>
    <w:rsid w:val="00294EBC"/>
    <w:rsid w:val="002951C3"/>
    <w:rsid w:val="002959C3"/>
    <w:rsid w:val="002959F4"/>
    <w:rsid w:val="00296384"/>
    <w:rsid w:val="002967DA"/>
    <w:rsid w:val="00297322"/>
    <w:rsid w:val="002978AC"/>
    <w:rsid w:val="00297C3D"/>
    <w:rsid w:val="002A05B2"/>
    <w:rsid w:val="002A0C37"/>
    <w:rsid w:val="002A1078"/>
    <w:rsid w:val="002A149B"/>
    <w:rsid w:val="002A1D61"/>
    <w:rsid w:val="002A239F"/>
    <w:rsid w:val="002A2BAF"/>
    <w:rsid w:val="002A2E78"/>
    <w:rsid w:val="002A3027"/>
    <w:rsid w:val="002A3B61"/>
    <w:rsid w:val="002A3DB9"/>
    <w:rsid w:val="002A3EAC"/>
    <w:rsid w:val="002A3FF7"/>
    <w:rsid w:val="002A4A28"/>
    <w:rsid w:val="002A4BD6"/>
    <w:rsid w:val="002A4D71"/>
    <w:rsid w:val="002A58B5"/>
    <w:rsid w:val="002A5AE2"/>
    <w:rsid w:val="002A5BD5"/>
    <w:rsid w:val="002A65D4"/>
    <w:rsid w:val="002A685A"/>
    <w:rsid w:val="002A705D"/>
    <w:rsid w:val="002A73D5"/>
    <w:rsid w:val="002A7C96"/>
    <w:rsid w:val="002B0378"/>
    <w:rsid w:val="002B092A"/>
    <w:rsid w:val="002B09D2"/>
    <w:rsid w:val="002B0CB6"/>
    <w:rsid w:val="002B0F20"/>
    <w:rsid w:val="002B105D"/>
    <w:rsid w:val="002B196D"/>
    <w:rsid w:val="002B1C1C"/>
    <w:rsid w:val="002B28C7"/>
    <w:rsid w:val="002B2C01"/>
    <w:rsid w:val="002B2EB5"/>
    <w:rsid w:val="002B30B4"/>
    <w:rsid w:val="002B3831"/>
    <w:rsid w:val="002B3B30"/>
    <w:rsid w:val="002B3B9A"/>
    <w:rsid w:val="002B3ED9"/>
    <w:rsid w:val="002B4356"/>
    <w:rsid w:val="002B4A1D"/>
    <w:rsid w:val="002B4AE4"/>
    <w:rsid w:val="002B4CFD"/>
    <w:rsid w:val="002B55A2"/>
    <w:rsid w:val="002B5B43"/>
    <w:rsid w:val="002B5CA6"/>
    <w:rsid w:val="002B5E43"/>
    <w:rsid w:val="002B6233"/>
    <w:rsid w:val="002B656B"/>
    <w:rsid w:val="002B6714"/>
    <w:rsid w:val="002C191B"/>
    <w:rsid w:val="002C2415"/>
    <w:rsid w:val="002C2BAA"/>
    <w:rsid w:val="002C3220"/>
    <w:rsid w:val="002C3776"/>
    <w:rsid w:val="002C3988"/>
    <w:rsid w:val="002C3D74"/>
    <w:rsid w:val="002C3F2D"/>
    <w:rsid w:val="002C505A"/>
    <w:rsid w:val="002C555B"/>
    <w:rsid w:val="002C5D40"/>
    <w:rsid w:val="002C5E62"/>
    <w:rsid w:val="002C6130"/>
    <w:rsid w:val="002C6272"/>
    <w:rsid w:val="002C628A"/>
    <w:rsid w:val="002C6293"/>
    <w:rsid w:val="002C6462"/>
    <w:rsid w:val="002C6F5E"/>
    <w:rsid w:val="002C741B"/>
    <w:rsid w:val="002C77A9"/>
    <w:rsid w:val="002C78D7"/>
    <w:rsid w:val="002D0AC1"/>
    <w:rsid w:val="002D0D77"/>
    <w:rsid w:val="002D0E2F"/>
    <w:rsid w:val="002D0E39"/>
    <w:rsid w:val="002D1B07"/>
    <w:rsid w:val="002D1BC7"/>
    <w:rsid w:val="002D2026"/>
    <w:rsid w:val="002D459D"/>
    <w:rsid w:val="002D5067"/>
    <w:rsid w:val="002D513C"/>
    <w:rsid w:val="002D531A"/>
    <w:rsid w:val="002D57DD"/>
    <w:rsid w:val="002D5B3A"/>
    <w:rsid w:val="002D5C71"/>
    <w:rsid w:val="002D5D0B"/>
    <w:rsid w:val="002D65B5"/>
    <w:rsid w:val="002D67A2"/>
    <w:rsid w:val="002D6957"/>
    <w:rsid w:val="002D695F"/>
    <w:rsid w:val="002D6CFF"/>
    <w:rsid w:val="002D7452"/>
    <w:rsid w:val="002D7461"/>
    <w:rsid w:val="002D7B4A"/>
    <w:rsid w:val="002E07CB"/>
    <w:rsid w:val="002E08BA"/>
    <w:rsid w:val="002E0FF6"/>
    <w:rsid w:val="002E1CDE"/>
    <w:rsid w:val="002E379C"/>
    <w:rsid w:val="002E455D"/>
    <w:rsid w:val="002E4E78"/>
    <w:rsid w:val="002E4FD6"/>
    <w:rsid w:val="002E534C"/>
    <w:rsid w:val="002E53F4"/>
    <w:rsid w:val="002E5B03"/>
    <w:rsid w:val="002E5C5B"/>
    <w:rsid w:val="002E5CAE"/>
    <w:rsid w:val="002E6079"/>
    <w:rsid w:val="002E68EA"/>
    <w:rsid w:val="002E6B0E"/>
    <w:rsid w:val="002E6BCA"/>
    <w:rsid w:val="002E7D43"/>
    <w:rsid w:val="002E7E5F"/>
    <w:rsid w:val="002E7FAB"/>
    <w:rsid w:val="002F06E7"/>
    <w:rsid w:val="002F11EF"/>
    <w:rsid w:val="002F1397"/>
    <w:rsid w:val="002F1509"/>
    <w:rsid w:val="002F1B5C"/>
    <w:rsid w:val="002F2240"/>
    <w:rsid w:val="002F22A2"/>
    <w:rsid w:val="002F239B"/>
    <w:rsid w:val="002F24B1"/>
    <w:rsid w:val="002F2A9F"/>
    <w:rsid w:val="002F3540"/>
    <w:rsid w:val="002F545A"/>
    <w:rsid w:val="002F56C0"/>
    <w:rsid w:val="002F6903"/>
    <w:rsid w:val="002F6CAA"/>
    <w:rsid w:val="002F763D"/>
    <w:rsid w:val="002F7B3A"/>
    <w:rsid w:val="00300096"/>
    <w:rsid w:val="0030017E"/>
    <w:rsid w:val="00300319"/>
    <w:rsid w:val="003005A6"/>
    <w:rsid w:val="00300C88"/>
    <w:rsid w:val="00300C9E"/>
    <w:rsid w:val="00300EBD"/>
    <w:rsid w:val="00300F94"/>
    <w:rsid w:val="00300FC2"/>
    <w:rsid w:val="0030152C"/>
    <w:rsid w:val="00301F9F"/>
    <w:rsid w:val="0030247E"/>
    <w:rsid w:val="003028D3"/>
    <w:rsid w:val="00302D92"/>
    <w:rsid w:val="003032A2"/>
    <w:rsid w:val="00303A8D"/>
    <w:rsid w:val="00303BB7"/>
    <w:rsid w:val="00303E6F"/>
    <w:rsid w:val="00304009"/>
    <w:rsid w:val="00304743"/>
    <w:rsid w:val="00304C2B"/>
    <w:rsid w:val="00304E8C"/>
    <w:rsid w:val="00304EA0"/>
    <w:rsid w:val="0030551B"/>
    <w:rsid w:val="00306212"/>
    <w:rsid w:val="0030652B"/>
    <w:rsid w:val="0030694B"/>
    <w:rsid w:val="00306B86"/>
    <w:rsid w:val="00306EA6"/>
    <w:rsid w:val="00307435"/>
    <w:rsid w:val="00307487"/>
    <w:rsid w:val="00307A2D"/>
    <w:rsid w:val="00307D3F"/>
    <w:rsid w:val="00307E16"/>
    <w:rsid w:val="003101DA"/>
    <w:rsid w:val="00310355"/>
    <w:rsid w:val="003107FC"/>
    <w:rsid w:val="0031178F"/>
    <w:rsid w:val="00311E51"/>
    <w:rsid w:val="0031202C"/>
    <w:rsid w:val="00312495"/>
    <w:rsid w:val="0031271B"/>
    <w:rsid w:val="00313223"/>
    <w:rsid w:val="00313338"/>
    <w:rsid w:val="0031377A"/>
    <w:rsid w:val="003142DD"/>
    <w:rsid w:val="00314F38"/>
    <w:rsid w:val="00315064"/>
    <w:rsid w:val="003157C8"/>
    <w:rsid w:val="00315DCF"/>
    <w:rsid w:val="003167F5"/>
    <w:rsid w:val="003176BE"/>
    <w:rsid w:val="00317B6A"/>
    <w:rsid w:val="00317FFC"/>
    <w:rsid w:val="0032050A"/>
    <w:rsid w:val="00320E69"/>
    <w:rsid w:val="00320FDF"/>
    <w:rsid w:val="003211F6"/>
    <w:rsid w:val="003212B1"/>
    <w:rsid w:val="003214CF"/>
    <w:rsid w:val="00321972"/>
    <w:rsid w:val="00321C7D"/>
    <w:rsid w:val="00321EAF"/>
    <w:rsid w:val="003221B8"/>
    <w:rsid w:val="00322D45"/>
    <w:rsid w:val="00324AA9"/>
    <w:rsid w:val="00324D09"/>
    <w:rsid w:val="00324EA5"/>
    <w:rsid w:val="00324F12"/>
    <w:rsid w:val="0032576A"/>
    <w:rsid w:val="003259E5"/>
    <w:rsid w:val="00325CA9"/>
    <w:rsid w:val="00326126"/>
    <w:rsid w:val="003261FA"/>
    <w:rsid w:val="00326A0B"/>
    <w:rsid w:val="00330240"/>
    <w:rsid w:val="0033031A"/>
    <w:rsid w:val="003303BC"/>
    <w:rsid w:val="0033064D"/>
    <w:rsid w:val="003307E8"/>
    <w:rsid w:val="003314C7"/>
    <w:rsid w:val="00331C6E"/>
    <w:rsid w:val="00332037"/>
    <w:rsid w:val="00332197"/>
    <w:rsid w:val="00333567"/>
    <w:rsid w:val="0033377E"/>
    <w:rsid w:val="00334C03"/>
    <w:rsid w:val="00334D5A"/>
    <w:rsid w:val="00334FDC"/>
    <w:rsid w:val="0033500D"/>
    <w:rsid w:val="0033524D"/>
    <w:rsid w:val="00335AA8"/>
    <w:rsid w:val="00335B2D"/>
    <w:rsid w:val="00337346"/>
    <w:rsid w:val="00340470"/>
    <w:rsid w:val="00340FC5"/>
    <w:rsid w:val="003418B3"/>
    <w:rsid w:val="00342A74"/>
    <w:rsid w:val="00342D4E"/>
    <w:rsid w:val="003430A4"/>
    <w:rsid w:val="003431B6"/>
    <w:rsid w:val="0034476C"/>
    <w:rsid w:val="003459C4"/>
    <w:rsid w:val="00346993"/>
    <w:rsid w:val="00346BF3"/>
    <w:rsid w:val="003501A3"/>
    <w:rsid w:val="0035087A"/>
    <w:rsid w:val="00350E62"/>
    <w:rsid w:val="0035114C"/>
    <w:rsid w:val="00351412"/>
    <w:rsid w:val="0035148D"/>
    <w:rsid w:val="003516CA"/>
    <w:rsid w:val="00351972"/>
    <w:rsid w:val="00351D86"/>
    <w:rsid w:val="00352850"/>
    <w:rsid w:val="00353B07"/>
    <w:rsid w:val="00353BB5"/>
    <w:rsid w:val="00353C5B"/>
    <w:rsid w:val="00353F8C"/>
    <w:rsid w:val="00353FD3"/>
    <w:rsid w:val="0035438D"/>
    <w:rsid w:val="00354481"/>
    <w:rsid w:val="00354848"/>
    <w:rsid w:val="00355811"/>
    <w:rsid w:val="003558F1"/>
    <w:rsid w:val="003559FD"/>
    <w:rsid w:val="00355F98"/>
    <w:rsid w:val="00356B3B"/>
    <w:rsid w:val="00356BBC"/>
    <w:rsid w:val="00356BE5"/>
    <w:rsid w:val="0035706B"/>
    <w:rsid w:val="00357BB6"/>
    <w:rsid w:val="00357D1F"/>
    <w:rsid w:val="003601CE"/>
    <w:rsid w:val="00361CB8"/>
    <w:rsid w:val="00362510"/>
    <w:rsid w:val="00362626"/>
    <w:rsid w:val="00362A01"/>
    <w:rsid w:val="00364133"/>
    <w:rsid w:val="003660AB"/>
    <w:rsid w:val="00366397"/>
    <w:rsid w:val="00367440"/>
    <w:rsid w:val="00367497"/>
    <w:rsid w:val="0036778D"/>
    <w:rsid w:val="00367B95"/>
    <w:rsid w:val="00370200"/>
    <w:rsid w:val="003704D6"/>
    <w:rsid w:val="003707DF"/>
    <w:rsid w:val="003710CA"/>
    <w:rsid w:val="003711C0"/>
    <w:rsid w:val="00371520"/>
    <w:rsid w:val="00371B54"/>
    <w:rsid w:val="00372068"/>
    <w:rsid w:val="00372473"/>
    <w:rsid w:val="003729A8"/>
    <w:rsid w:val="00372B84"/>
    <w:rsid w:val="00372EBF"/>
    <w:rsid w:val="003732AC"/>
    <w:rsid w:val="003735C0"/>
    <w:rsid w:val="0037365E"/>
    <w:rsid w:val="00373D42"/>
    <w:rsid w:val="00373FED"/>
    <w:rsid w:val="003742F6"/>
    <w:rsid w:val="00374A35"/>
    <w:rsid w:val="00374E1F"/>
    <w:rsid w:val="00374F99"/>
    <w:rsid w:val="00375BD0"/>
    <w:rsid w:val="00375CEC"/>
    <w:rsid w:val="00375F8D"/>
    <w:rsid w:val="0037659A"/>
    <w:rsid w:val="00376BC4"/>
    <w:rsid w:val="00376D8B"/>
    <w:rsid w:val="003772FF"/>
    <w:rsid w:val="003804DD"/>
    <w:rsid w:val="0038097E"/>
    <w:rsid w:val="00380C19"/>
    <w:rsid w:val="003817CA"/>
    <w:rsid w:val="00381CA4"/>
    <w:rsid w:val="00382238"/>
    <w:rsid w:val="00382886"/>
    <w:rsid w:val="00382A22"/>
    <w:rsid w:val="00382C22"/>
    <w:rsid w:val="003834D1"/>
    <w:rsid w:val="003835C6"/>
    <w:rsid w:val="00383DBE"/>
    <w:rsid w:val="003846BF"/>
    <w:rsid w:val="0038490F"/>
    <w:rsid w:val="003854E9"/>
    <w:rsid w:val="00385A3A"/>
    <w:rsid w:val="00386F94"/>
    <w:rsid w:val="00387DDF"/>
    <w:rsid w:val="003906BA"/>
    <w:rsid w:val="00390DCE"/>
    <w:rsid w:val="00391007"/>
    <w:rsid w:val="00391C90"/>
    <w:rsid w:val="003920D9"/>
    <w:rsid w:val="003923D5"/>
    <w:rsid w:val="00392C07"/>
    <w:rsid w:val="0039326F"/>
    <w:rsid w:val="0039343A"/>
    <w:rsid w:val="00393483"/>
    <w:rsid w:val="00393551"/>
    <w:rsid w:val="0039385C"/>
    <w:rsid w:val="00393948"/>
    <w:rsid w:val="00394649"/>
    <w:rsid w:val="00395164"/>
    <w:rsid w:val="0039586A"/>
    <w:rsid w:val="0039623F"/>
    <w:rsid w:val="0039640F"/>
    <w:rsid w:val="003967AB"/>
    <w:rsid w:val="0039687F"/>
    <w:rsid w:val="00396AA5"/>
    <w:rsid w:val="00396C11"/>
    <w:rsid w:val="0039704F"/>
    <w:rsid w:val="003970C1"/>
    <w:rsid w:val="0039710A"/>
    <w:rsid w:val="003976E9"/>
    <w:rsid w:val="00397E34"/>
    <w:rsid w:val="00397E53"/>
    <w:rsid w:val="003A0645"/>
    <w:rsid w:val="003A0995"/>
    <w:rsid w:val="003A0AE2"/>
    <w:rsid w:val="003A1737"/>
    <w:rsid w:val="003A1D5E"/>
    <w:rsid w:val="003A1E39"/>
    <w:rsid w:val="003A21A1"/>
    <w:rsid w:val="003A22FF"/>
    <w:rsid w:val="003A25F0"/>
    <w:rsid w:val="003A27F6"/>
    <w:rsid w:val="003A2DC2"/>
    <w:rsid w:val="003A33C6"/>
    <w:rsid w:val="003A3896"/>
    <w:rsid w:val="003A3CC7"/>
    <w:rsid w:val="003A471D"/>
    <w:rsid w:val="003A5A30"/>
    <w:rsid w:val="003A5D49"/>
    <w:rsid w:val="003A6135"/>
    <w:rsid w:val="003A64F4"/>
    <w:rsid w:val="003A728E"/>
    <w:rsid w:val="003A75D8"/>
    <w:rsid w:val="003A7CA2"/>
    <w:rsid w:val="003B0B03"/>
    <w:rsid w:val="003B0BB9"/>
    <w:rsid w:val="003B0FF7"/>
    <w:rsid w:val="003B106E"/>
    <w:rsid w:val="003B1AD2"/>
    <w:rsid w:val="003B1C4B"/>
    <w:rsid w:val="003B1E6E"/>
    <w:rsid w:val="003B1ED4"/>
    <w:rsid w:val="003B268F"/>
    <w:rsid w:val="003B26A4"/>
    <w:rsid w:val="003B28CE"/>
    <w:rsid w:val="003B4BBA"/>
    <w:rsid w:val="003B4E4A"/>
    <w:rsid w:val="003B5552"/>
    <w:rsid w:val="003B560E"/>
    <w:rsid w:val="003B563F"/>
    <w:rsid w:val="003B56DC"/>
    <w:rsid w:val="003B58F0"/>
    <w:rsid w:val="003B5B72"/>
    <w:rsid w:val="003B5E3A"/>
    <w:rsid w:val="003B64AD"/>
    <w:rsid w:val="003B684C"/>
    <w:rsid w:val="003B6D07"/>
    <w:rsid w:val="003B7380"/>
    <w:rsid w:val="003B758A"/>
    <w:rsid w:val="003B7C6C"/>
    <w:rsid w:val="003B7CB2"/>
    <w:rsid w:val="003C0320"/>
    <w:rsid w:val="003C039B"/>
    <w:rsid w:val="003C05DD"/>
    <w:rsid w:val="003C0613"/>
    <w:rsid w:val="003C1352"/>
    <w:rsid w:val="003C14FC"/>
    <w:rsid w:val="003C2E5C"/>
    <w:rsid w:val="003C36D8"/>
    <w:rsid w:val="003C3CDA"/>
    <w:rsid w:val="003C4205"/>
    <w:rsid w:val="003C490B"/>
    <w:rsid w:val="003C4A4A"/>
    <w:rsid w:val="003C5188"/>
    <w:rsid w:val="003C59B2"/>
    <w:rsid w:val="003C652A"/>
    <w:rsid w:val="003C7010"/>
    <w:rsid w:val="003C7309"/>
    <w:rsid w:val="003C7479"/>
    <w:rsid w:val="003C774A"/>
    <w:rsid w:val="003C78BB"/>
    <w:rsid w:val="003C7A6B"/>
    <w:rsid w:val="003C7DB1"/>
    <w:rsid w:val="003D036F"/>
    <w:rsid w:val="003D0647"/>
    <w:rsid w:val="003D0666"/>
    <w:rsid w:val="003D07BF"/>
    <w:rsid w:val="003D123A"/>
    <w:rsid w:val="003D1297"/>
    <w:rsid w:val="003D1437"/>
    <w:rsid w:val="003D1818"/>
    <w:rsid w:val="003D26A8"/>
    <w:rsid w:val="003D2E86"/>
    <w:rsid w:val="003D2F18"/>
    <w:rsid w:val="003D33F1"/>
    <w:rsid w:val="003D3544"/>
    <w:rsid w:val="003D37B1"/>
    <w:rsid w:val="003D3C5C"/>
    <w:rsid w:val="003D3E9D"/>
    <w:rsid w:val="003D3EAC"/>
    <w:rsid w:val="003D3F26"/>
    <w:rsid w:val="003D41B6"/>
    <w:rsid w:val="003D4217"/>
    <w:rsid w:val="003D550D"/>
    <w:rsid w:val="003D6EF5"/>
    <w:rsid w:val="003D6F73"/>
    <w:rsid w:val="003D737A"/>
    <w:rsid w:val="003E0588"/>
    <w:rsid w:val="003E17B1"/>
    <w:rsid w:val="003E1939"/>
    <w:rsid w:val="003E2065"/>
    <w:rsid w:val="003E2067"/>
    <w:rsid w:val="003E2E91"/>
    <w:rsid w:val="003E34C7"/>
    <w:rsid w:val="003E3FD0"/>
    <w:rsid w:val="003E4275"/>
    <w:rsid w:val="003E5346"/>
    <w:rsid w:val="003E5E01"/>
    <w:rsid w:val="003E74CC"/>
    <w:rsid w:val="003E76A5"/>
    <w:rsid w:val="003E7944"/>
    <w:rsid w:val="003E7C83"/>
    <w:rsid w:val="003E7F4F"/>
    <w:rsid w:val="003E7F9C"/>
    <w:rsid w:val="003F06B5"/>
    <w:rsid w:val="003F11FF"/>
    <w:rsid w:val="003F1696"/>
    <w:rsid w:val="003F1A9F"/>
    <w:rsid w:val="003F2869"/>
    <w:rsid w:val="003F31B9"/>
    <w:rsid w:val="003F38AA"/>
    <w:rsid w:val="003F3AAD"/>
    <w:rsid w:val="003F3F04"/>
    <w:rsid w:val="003F4679"/>
    <w:rsid w:val="003F4C25"/>
    <w:rsid w:val="003F54F5"/>
    <w:rsid w:val="003F572B"/>
    <w:rsid w:val="003F58C5"/>
    <w:rsid w:val="003F6695"/>
    <w:rsid w:val="003F6C4B"/>
    <w:rsid w:val="003F6FCC"/>
    <w:rsid w:val="003F77BB"/>
    <w:rsid w:val="003F798B"/>
    <w:rsid w:val="003F7B30"/>
    <w:rsid w:val="004006F4"/>
    <w:rsid w:val="00400886"/>
    <w:rsid w:val="00400EAA"/>
    <w:rsid w:val="00400FF0"/>
    <w:rsid w:val="004012B1"/>
    <w:rsid w:val="0040135D"/>
    <w:rsid w:val="00401938"/>
    <w:rsid w:val="00401BB2"/>
    <w:rsid w:val="00402B89"/>
    <w:rsid w:val="00402BE0"/>
    <w:rsid w:val="00402E0E"/>
    <w:rsid w:val="00403D10"/>
    <w:rsid w:val="0040465F"/>
    <w:rsid w:val="00404A9A"/>
    <w:rsid w:val="00404C71"/>
    <w:rsid w:val="00404D27"/>
    <w:rsid w:val="004051FD"/>
    <w:rsid w:val="00405650"/>
    <w:rsid w:val="00405E83"/>
    <w:rsid w:val="00405E9D"/>
    <w:rsid w:val="0040605A"/>
    <w:rsid w:val="004069E0"/>
    <w:rsid w:val="004069E7"/>
    <w:rsid w:val="00406E7F"/>
    <w:rsid w:val="0040789F"/>
    <w:rsid w:val="00410225"/>
    <w:rsid w:val="004109E8"/>
    <w:rsid w:val="00410F36"/>
    <w:rsid w:val="00411784"/>
    <w:rsid w:val="00411CE3"/>
    <w:rsid w:val="00411EFE"/>
    <w:rsid w:val="004123D7"/>
    <w:rsid w:val="0041303C"/>
    <w:rsid w:val="004138DC"/>
    <w:rsid w:val="004139BF"/>
    <w:rsid w:val="00413A66"/>
    <w:rsid w:val="00413C91"/>
    <w:rsid w:val="00413E96"/>
    <w:rsid w:val="00414092"/>
    <w:rsid w:val="00414382"/>
    <w:rsid w:val="00414633"/>
    <w:rsid w:val="0041467F"/>
    <w:rsid w:val="00414ABE"/>
    <w:rsid w:val="004151B0"/>
    <w:rsid w:val="0041541D"/>
    <w:rsid w:val="00415727"/>
    <w:rsid w:val="00415C47"/>
    <w:rsid w:val="00415EC5"/>
    <w:rsid w:val="00416A8F"/>
    <w:rsid w:val="0041733A"/>
    <w:rsid w:val="0041746F"/>
    <w:rsid w:val="00417D40"/>
    <w:rsid w:val="004200BD"/>
    <w:rsid w:val="00420B8D"/>
    <w:rsid w:val="00420F6E"/>
    <w:rsid w:val="0042109D"/>
    <w:rsid w:val="00421E29"/>
    <w:rsid w:val="004229DE"/>
    <w:rsid w:val="00422E0A"/>
    <w:rsid w:val="00422F71"/>
    <w:rsid w:val="00422F80"/>
    <w:rsid w:val="0042328C"/>
    <w:rsid w:val="004235E6"/>
    <w:rsid w:val="004239BD"/>
    <w:rsid w:val="00423B92"/>
    <w:rsid w:val="00423BA2"/>
    <w:rsid w:val="004242D6"/>
    <w:rsid w:val="004247EA"/>
    <w:rsid w:val="00425101"/>
    <w:rsid w:val="00425589"/>
    <w:rsid w:val="004266DC"/>
    <w:rsid w:val="00426A08"/>
    <w:rsid w:val="00426D54"/>
    <w:rsid w:val="004272E1"/>
    <w:rsid w:val="004274FA"/>
    <w:rsid w:val="00427811"/>
    <w:rsid w:val="00427C7E"/>
    <w:rsid w:val="004305B1"/>
    <w:rsid w:val="004307E2"/>
    <w:rsid w:val="004318A9"/>
    <w:rsid w:val="00431A5D"/>
    <w:rsid w:val="00431B14"/>
    <w:rsid w:val="00431C71"/>
    <w:rsid w:val="00431C92"/>
    <w:rsid w:val="004320E2"/>
    <w:rsid w:val="00432661"/>
    <w:rsid w:val="00432BFC"/>
    <w:rsid w:val="00432EE3"/>
    <w:rsid w:val="00433E19"/>
    <w:rsid w:val="004353D5"/>
    <w:rsid w:val="00435636"/>
    <w:rsid w:val="00436D73"/>
    <w:rsid w:val="0043751F"/>
    <w:rsid w:val="00437880"/>
    <w:rsid w:val="00437A43"/>
    <w:rsid w:val="00440017"/>
    <w:rsid w:val="00440108"/>
    <w:rsid w:val="004405DF"/>
    <w:rsid w:val="00441A0C"/>
    <w:rsid w:val="00441BE8"/>
    <w:rsid w:val="00442637"/>
    <w:rsid w:val="0044281D"/>
    <w:rsid w:val="00443AEE"/>
    <w:rsid w:val="00443B18"/>
    <w:rsid w:val="00443E22"/>
    <w:rsid w:val="004440B6"/>
    <w:rsid w:val="00444251"/>
    <w:rsid w:val="0044459D"/>
    <w:rsid w:val="00444C20"/>
    <w:rsid w:val="00445487"/>
    <w:rsid w:val="00445749"/>
    <w:rsid w:val="0044610E"/>
    <w:rsid w:val="0044682D"/>
    <w:rsid w:val="00446FD8"/>
    <w:rsid w:val="00447D1C"/>
    <w:rsid w:val="00450413"/>
    <w:rsid w:val="00450E82"/>
    <w:rsid w:val="00450F68"/>
    <w:rsid w:val="00451274"/>
    <w:rsid w:val="0045175F"/>
    <w:rsid w:val="00452522"/>
    <w:rsid w:val="00452613"/>
    <w:rsid w:val="0045265C"/>
    <w:rsid w:val="00452914"/>
    <w:rsid w:val="00453521"/>
    <w:rsid w:val="00453839"/>
    <w:rsid w:val="00453B93"/>
    <w:rsid w:val="00453CED"/>
    <w:rsid w:val="004540FC"/>
    <w:rsid w:val="00454383"/>
    <w:rsid w:val="00454664"/>
    <w:rsid w:val="004546D7"/>
    <w:rsid w:val="00454B01"/>
    <w:rsid w:val="004557EA"/>
    <w:rsid w:val="00455D90"/>
    <w:rsid w:val="00455E80"/>
    <w:rsid w:val="00456CF8"/>
    <w:rsid w:val="00457108"/>
    <w:rsid w:val="00457A92"/>
    <w:rsid w:val="00457C69"/>
    <w:rsid w:val="00457CED"/>
    <w:rsid w:val="00460094"/>
    <w:rsid w:val="004602F8"/>
    <w:rsid w:val="0046118A"/>
    <w:rsid w:val="00461903"/>
    <w:rsid w:val="00461C83"/>
    <w:rsid w:val="004625C2"/>
    <w:rsid w:val="004629C4"/>
    <w:rsid w:val="0046338D"/>
    <w:rsid w:val="00463670"/>
    <w:rsid w:val="00463D0F"/>
    <w:rsid w:val="004641F6"/>
    <w:rsid w:val="00464891"/>
    <w:rsid w:val="00464941"/>
    <w:rsid w:val="00464D69"/>
    <w:rsid w:val="00464DD7"/>
    <w:rsid w:val="00464F92"/>
    <w:rsid w:val="00465557"/>
    <w:rsid w:val="00465D26"/>
    <w:rsid w:val="004663BD"/>
    <w:rsid w:val="004664DE"/>
    <w:rsid w:val="004667C0"/>
    <w:rsid w:val="0046695D"/>
    <w:rsid w:val="0046701C"/>
    <w:rsid w:val="00470B30"/>
    <w:rsid w:val="00471597"/>
    <w:rsid w:val="004724A4"/>
    <w:rsid w:val="0047312E"/>
    <w:rsid w:val="0047377C"/>
    <w:rsid w:val="00473A80"/>
    <w:rsid w:val="00473AEA"/>
    <w:rsid w:val="004744C4"/>
    <w:rsid w:val="00474747"/>
    <w:rsid w:val="00474CE0"/>
    <w:rsid w:val="00474D12"/>
    <w:rsid w:val="0047513A"/>
    <w:rsid w:val="00475841"/>
    <w:rsid w:val="00475ABA"/>
    <w:rsid w:val="00476481"/>
    <w:rsid w:val="004764E4"/>
    <w:rsid w:val="004778C8"/>
    <w:rsid w:val="004778DC"/>
    <w:rsid w:val="0047799C"/>
    <w:rsid w:val="004779EA"/>
    <w:rsid w:val="00477A24"/>
    <w:rsid w:val="00477B08"/>
    <w:rsid w:val="00477CD1"/>
    <w:rsid w:val="0048028F"/>
    <w:rsid w:val="00480545"/>
    <w:rsid w:val="0048126E"/>
    <w:rsid w:val="00481615"/>
    <w:rsid w:val="0048283E"/>
    <w:rsid w:val="00482E2C"/>
    <w:rsid w:val="0048335A"/>
    <w:rsid w:val="0048359E"/>
    <w:rsid w:val="004835EF"/>
    <w:rsid w:val="00483A89"/>
    <w:rsid w:val="00483B24"/>
    <w:rsid w:val="00483F3A"/>
    <w:rsid w:val="00484160"/>
    <w:rsid w:val="00484482"/>
    <w:rsid w:val="00484E8D"/>
    <w:rsid w:val="00485C80"/>
    <w:rsid w:val="00485CA0"/>
    <w:rsid w:val="00486427"/>
    <w:rsid w:val="004876A0"/>
    <w:rsid w:val="004878C4"/>
    <w:rsid w:val="00487922"/>
    <w:rsid w:val="0048793B"/>
    <w:rsid w:val="00490166"/>
    <w:rsid w:val="0049031D"/>
    <w:rsid w:val="0049068C"/>
    <w:rsid w:val="00490739"/>
    <w:rsid w:val="00490756"/>
    <w:rsid w:val="00490A9B"/>
    <w:rsid w:val="00490C5F"/>
    <w:rsid w:val="00490F15"/>
    <w:rsid w:val="00491421"/>
    <w:rsid w:val="0049152D"/>
    <w:rsid w:val="004926EC"/>
    <w:rsid w:val="00493462"/>
    <w:rsid w:val="0049351D"/>
    <w:rsid w:val="00493546"/>
    <w:rsid w:val="00494080"/>
    <w:rsid w:val="00494D15"/>
    <w:rsid w:val="00495385"/>
    <w:rsid w:val="004953C4"/>
    <w:rsid w:val="004957C4"/>
    <w:rsid w:val="00495A90"/>
    <w:rsid w:val="00495CBF"/>
    <w:rsid w:val="00495EB4"/>
    <w:rsid w:val="00496267"/>
    <w:rsid w:val="004962CA"/>
    <w:rsid w:val="00496405"/>
    <w:rsid w:val="004965E3"/>
    <w:rsid w:val="004966D0"/>
    <w:rsid w:val="00496DE2"/>
    <w:rsid w:val="00497512"/>
    <w:rsid w:val="00497C22"/>
    <w:rsid w:val="00497D01"/>
    <w:rsid w:val="00497E20"/>
    <w:rsid w:val="004A0665"/>
    <w:rsid w:val="004A08B7"/>
    <w:rsid w:val="004A173F"/>
    <w:rsid w:val="004A1C44"/>
    <w:rsid w:val="004A1F2B"/>
    <w:rsid w:val="004A1FC9"/>
    <w:rsid w:val="004A220E"/>
    <w:rsid w:val="004A2C37"/>
    <w:rsid w:val="004A302F"/>
    <w:rsid w:val="004A4168"/>
    <w:rsid w:val="004A42F8"/>
    <w:rsid w:val="004A45F7"/>
    <w:rsid w:val="004A4C03"/>
    <w:rsid w:val="004A4C40"/>
    <w:rsid w:val="004A4DE8"/>
    <w:rsid w:val="004A59B0"/>
    <w:rsid w:val="004A6040"/>
    <w:rsid w:val="004A6209"/>
    <w:rsid w:val="004A6838"/>
    <w:rsid w:val="004A78D7"/>
    <w:rsid w:val="004A791E"/>
    <w:rsid w:val="004A7DB0"/>
    <w:rsid w:val="004B0740"/>
    <w:rsid w:val="004B07FD"/>
    <w:rsid w:val="004B081A"/>
    <w:rsid w:val="004B1787"/>
    <w:rsid w:val="004B27AB"/>
    <w:rsid w:val="004B27BD"/>
    <w:rsid w:val="004B2A3E"/>
    <w:rsid w:val="004B2C53"/>
    <w:rsid w:val="004B31D1"/>
    <w:rsid w:val="004B369F"/>
    <w:rsid w:val="004B440A"/>
    <w:rsid w:val="004B461E"/>
    <w:rsid w:val="004B4ACC"/>
    <w:rsid w:val="004B4C61"/>
    <w:rsid w:val="004B521C"/>
    <w:rsid w:val="004B6280"/>
    <w:rsid w:val="004B6CBF"/>
    <w:rsid w:val="004B717E"/>
    <w:rsid w:val="004B7A07"/>
    <w:rsid w:val="004C1301"/>
    <w:rsid w:val="004C14C8"/>
    <w:rsid w:val="004C14D2"/>
    <w:rsid w:val="004C1833"/>
    <w:rsid w:val="004C18D8"/>
    <w:rsid w:val="004C1A28"/>
    <w:rsid w:val="004C1CD5"/>
    <w:rsid w:val="004C2553"/>
    <w:rsid w:val="004C2B3C"/>
    <w:rsid w:val="004C2F3F"/>
    <w:rsid w:val="004C36C8"/>
    <w:rsid w:val="004C3DBA"/>
    <w:rsid w:val="004C3DC6"/>
    <w:rsid w:val="004C3FF2"/>
    <w:rsid w:val="004C44C8"/>
    <w:rsid w:val="004C5266"/>
    <w:rsid w:val="004C597E"/>
    <w:rsid w:val="004C5DB3"/>
    <w:rsid w:val="004C5DD7"/>
    <w:rsid w:val="004C5E6B"/>
    <w:rsid w:val="004C606B"/>
    <w:rsid w:val="004C65AF"/>
    <w:rsid w:val="004C6EFF"/>
    <w:rsid w:val="004C7607"/>
    <w:rsid w:val="004C7EA4"/>
    <w:rsid w:val="004D0038"/>
    <w:rsid w:val="004D07AD"/>
    <w:rsid w:val="004D0A1D"/>
    <w:rsid w:val="004D0CFE"/>
    <w:rsid w:val="004D0F40"/>
    <w:rsid w:val="004D12A7"/>
    <w:rsid w:val="004D12C3"/>
    <w:rsid w:val="004D17D0"/>
    <w:rsid w:val="004D21E7"/>
    <w:rsid w:val="004D2638"/>
    <w:rsid w:val="004D2686"/>
    <w:rsid w:val="004D2A43"/>
    <w:rsid w:val="004D2A83"/>
    <w:rsid w:val="004D3328"/>
    <w:rsid w:val="004D334C"/>
    <w:rsid w:val="004D365D"/>
    <w:rsid w:val="004D4A17"/>
    <w:rsid w:val="004D4ECA"/>
    <w:rsid w:val="004D505C"/>
    <w:rsid w:val="004D5647"/>
    <w:rsid w:val="004D598C"/>
    <w:rsid w:val="004D6132"/>
    <w:rsid w:val="004D6437"/>
    <w:rsid w:val="004D6D46"/>
    <w:rsid w:val="004D72DC"/>
    <w:rsid w:val="004D747D"/>
    <w:rsid w:val="004D75A6"/>
    <w:rsid w:val="004D7E5E"/>
    <w:rsid w:val="004E0098"/>
    <w:rsid w:val="004E013B"/>
    <w:rsid w:val="004E129D"/>
    <w:rsid w:val="004E23C8"/>
    <w:rsid w:val="004E272B"/>
    <w:rsid w:val="004E2C43"/>
    <w:rsid w:val="004E2CE0"/>
    <w:rsid w:val="004E339C"/>
    <w:rsid w:val="004E377D"/>
    <w:rsid w:val="004E3897"/>
    <w:rsid w:val="004E4A12"/>
    <w:rsid w:val="004E4DA2"/>
    <w:rsid w:val="004E4E32"/>
    <w:rsid w:val="004E50E3"/>
    <w:rsid w:val="004E536F"/>
    <w:rsid w:val="004E5371"/>
    <w:rsid w:val="004E5814"/>
    <w:rsid w:val="004E58F2"/>
    <w:rsid w:val="004E5FA2"/>
    <w:rsid w:val="004E61FC"/>
    <w:rsid w:val="004E6924"/>
    <w:rsid w:val="004E69AA"/>
    <w:rsid w:val="004E6C87"/>
    <w:rsid w:val="004E6CAC"/>
    <w:rsid w:val="004E740C"/>
    <w:rsid w:val="004E7939"/>
    <w:rsid w:val="004E7DFD"/>
    <w:rsid w:val="004F0266"/>
    <w:rsid w:val="004F02CC"/>
    <w:rsid w:val="004F050B"/>
    <w:rsid w:val="004F0790"/>
    <w:rsid w:val="004F0AD8"/>
    <w:rsid w:val="004F13DE"/>
    <w:rsid w:val="004F202B"/>
    <w:rsid w:val="004F25FB"/>
    <w:rsid w:val="004F296B"/>
    <w:rsid w:val="004F4437"/>
    <w:rsid w:val="004F48FD"/>
    <w:rsid w:val="004F4A72"/>
    <w:rsid w:val="004F5B5A"/>
    <w:rsid w:val="004F7FF6"/>
    <w:rsid w:val="005000A2"/>
    <w:rsid w:val="0050052E"/>
    <w:rsid w:val="005006C4"/>
    <w:rsid w:val="00501E1D"/>
    <w:rsid w:val="00502319"/>
    <w:rsid w:val="005023CD"/>
    <w:rsid w:val="00502A0D"/>
    <w:rsid w:val="00502F5B"/>
    <w:rsid w:val="005036CD"/>
    <w:rsid w:val="0050374D"/>
    <w:rsid w:val="00503F61"/>
    <w:rsid w:val="0050409D"/>
    <w:rsid w:val="005041CD"/>
    <w:rsid w:val="00504B00"/>
    <w:rsid w:val="00504D1D"/>
    <w:rsid w:val="00505181"/>
    <w:rsid w:val="00505258"/>
    <w:rsid w:val="0050530C"/>
    <w:rsid w:val="005066C7"/>
    <w:rsid w:val="00506813"/>
    <w:rsid w:val="00506931"/>
    <w:rsid w:val="00506FFF"/>
    <w:rsid w:val="00507484"/>
    <w:rsid w:val="0050788A"/>
    <w:rsid w:val="00507B5B"/>
    <w:rsid w:val="00507CAC"/>
    <w:rsid w:val="00507D35"/>
    <w:rsid w:val="00507F61"/>
    <w:rsid w:val="0051010B"/>
    <w:rsid w:val="00510600"/>
    <w:rsid w:val="00510931"/>
    <w:rsid w:val="00511DBC"/>
    <w:rsid w:val="00512135"/>
    <w:rsid w:val="005122A0"/>
    <w:rsid w:val="0051271A"/>
    <w:rsid w:val="00512FB4"/>
    <w:rsid w:val="005137E5"/>
    <w:rsid w:val="00513ACE"/>
    <w:rsid w:val="0051411F"/>
    <w:rsid w:val="00514247"/>
    <w:rsid w:val="00515070"/>
    <w:rsid w:val="00515DF5"/>
    <w:rsid w:val="00515E0F"/>
    <w:rsid w:val="00516871"/>
    <w:rsid w:val="00516E36"/>
    <w:rsid w:val="0051702A"/>
    <w:rsid w:val="005171FF"/>
    <w:rsid w:val="0051771F"/>
    <w:rsid w:val="00517B38"/>
    <w:rsid w:val="005202F1"/>
    <w:rsid w:val="00520ACC"/>
    <w:rsid w:val="00520D35"/>
    <w:rsid w:val="00520E53"/>
    <w:rsid w:val="005220FA"/>
    <w:rsid w:val="005221E4"/>
    <w:rsid w:val="00522704"/>
    <w:rsid w:val="00522BAB"/>
    <w:rsid w:val="00523309"/>
    <w:rsid w:val="005233B4"/>
    <w:rsid w:val="0052353B"/>
    <w:rsid w:val="00523648"/>
    <w:rsid w:val="0052382A"/>
    <w:rsid w:val="00523B99"/>
    <w:rsid w:val="005251CC"/>
    <w:rsid w:val="00526246"/>
    <w:rsid w:val="005266B3"/>
    <w:rsid w:val="00526EBB"/>
    <w:rsid w:val="00527493"/>
    <w:rsid w:val="00527686"/>
    <w:rsid w:val="0052777B"/>
    <w:rsid w:val="00527952"/>
    <w:rsid w:val="00527F69"/>
    <w:rsid w:val="0053014E"/>
    <w:rsid w:val="0053029A"/>
    <w:rsid w:val="0053087F"/>
    <w:rsid w:val="00530B91"/>
    <w:rsid w:val="00530F96"/>
    <w:rsid w:val="005313ED"/>
    <w:rsid w:val="00531880"/>
    <w:rsid w:val="005318A8"/>
    <w:rsid w:val="00532280"/>
    <w:rsid w:val="0053243B"/>
    <w:rsid w:val="005325C1"/>
    <w:rsid w:val="00532813"/>
    <w:rsid w:val="00532D1C"/>
    <w:rsid w:val="0053339E"/>
    <w:rsid w:val="00533D74"/>
    <w:rsid w:val="00534020"/>
    <w:rsid w:val="00534042"/>
    <w:rsid w:val="00534214"/>
    <w:rsid w:val="00534AC7"/>
    <w:rsid w:val="00535359"/>
    <w:rsid w:val="005363D5"/>
    <w:rsid w:val="005366AF"/>
    <w:rsid w:val="005373F8"/>
    <w:rsid w:val="005379D9"/>
    <w:rsid w:val="00537D7D"/>
    <w:rsid w:val="00540426"/>
    <w:rsid w:val="00540F04"/>
    <w:rsid w:val="00540FC4"/>
    <w:rsid w:val="0054101F"/>
    <w:rsid w:val="0054185F"/>
    <w:rsid w:val="00541A6A"/>
    <w:rsid w:val="005421CA"/>
    <w:rsid w:val="00542472"/>
    <w:rsid w:val="0054364E"/>
    <w:rsid w:val="00544052"/>
    <w:rsid w:val="0054435C"/>
    <w:rsid w:val="00544374"/>
    <w:rsid w:val="0054469A"/>
    <w:rsid w:val="0054478B"/>
    <w:rsid w:val="005452D5"/>
    <w:rsid w:val="00545F4C"/>
    <w:rsid w:val="00546556"/>
    <w:rsid w:val="005465B9"/>
    <w:rsid w:val="00546C8C"/>
    <w:rsid w:val="00547918"/>
    <w:rsid w:val="00547CF6"/>
    <w:rsid w:val="00550057"/>
    <w:rsid w:val="0055013D"/>
    <w:rsid w:val="005501AE"/>
    <w:rsid w:val="00550A93"/>
    <w:rsid w:val="00550B74"/>
    <w:rsid w:val="00550CB6"/>
    <w:rsid w:val="00550FD9"/>
    <w:rsid w:val="00551058"/>
    <w:rsid w:val="00551FB4"/>
    <w:rsid w:val="00552418"/>
    <w:rsid w:val="00552D97"/>
    <w:rsid w:val="00552E14"/>
    <w:rsid w:val="00553308"/>
    <w:rsid w:val="0055348A"/>
    <w:rsid w:val="00553569"/>
    <w:rsid w:val="0055395A"/>
    <w:rsid w:val="005544DD"/>
    <w:rsid w:val="00554775"/>
    <w:rsid w:val="00554B2A"/>
    <w:rsid w:val="00554DD4"/>
    <w:rsid w:val="0055556A"/>
    <w:rsid w:val="005556FD"/>
    <w:rsid w:val="005565FE"/>
    <w:rsid w:val="005574DA"/>
    <w:rsid w:val="0055753C"/>
    <w:rsid w:val="00560315"/>
    <w:rsid w:val="005616C6"/>
    <w:rsid w:val="0056178C"/>
    <w:rsid w:val="0056198A"/>
    <w:rsid w:val="00561BF9"/>
    <w:rsid w:val="00561CAE"/>
    <w:rsid w:val="00562A59"/>
    <w:rsid w:val="00562E25"/>
    <w:rsid w:val="005636AE"/>
    <w:rsid w:val="00563713"/>
    <w:rsid w:val="00563ED9"/>
    <w:rsid w:val="005642A5"/>
    <w:rsid w:val="00564500"/>
    <w:rsid w:val="00564547"/>
    <w:rsid w:val="005645A6"/>
    <w:rsid w:val="005645E1"/>
    <w:rsid w:val="00565276"/>
    <w:rsid w:val="00565915"/>
    <w:rsid w:val="00565B90"/>
    <w:rsid w:val="00565DAF"/>
    <w:rsid w:val="00565E5C"/>
    <w:rsid w:val="005660F3"/>
    <w:rsid w:val="00566C01"/>
    <w:rsid w:val="00566ED1"/>
    <w:rsid w:val="005673DE"/>
    <w:rsid w:val="00567781"/>
    <w:rsid w:val="00567999"/>
    <w:rsid w:val="00567D93"/>
    <w:rsid w:val="0057163F"/>
    <w:rsid w:val="00573D79"/>
    <w:rsid w:val="00574246"/>
    <w:rsid w:val="00574A7D"/>
    <w:rsid w:val="00574B0B"/>
    <w:rsid w:val="00575746"/>
    <w:rsid w:val="00575BC2"/>
    <w:rsid w:val="005760B3"/>
    <w:rsid w:val="005763B7"/>
    <w:rsid w:val="00576401"/>
    <w:rsid w:val="00576945"/>
    <w:rsid w:val="00577677"/>
    <w:rsid w:val="00577DF8"/>
    <w:rsid w:val="005804FA"/>
    <w:rsid w:val="0058083C"/>
    <w:rsid w:val="00580845"/>
    <w:rsid w:val="00580F6A"/>
    <w:rsid w:val="00581153"/>
    <w:rsid w:val="005813D5"/>
    <w:rsid w:val="00582558"/>
    <w:rsid w:val="00582708"/>
    <w:rsid w:val="0058281A"/>
    <w:rsid w:val="0058296A"/>
    <w:rsid w:val="005838AF"/>
    <w:rsid w:val="00583A50"/>
    <w:rsid w:val="00583D25"/>
    <w:rsid w:val="00584272"/>
    <w:rsid w:val="00584B28"/>
    <w:rsid w:val="00584FB9"/>
    <w:rsid w:val="00585220"/>
    <w:rsid w:val="005855B8"/>
    <w:rsid w:val="0058585A"/>
    <w:rsid w:val="00585C1B"/>
    <w:rsid w:val="00586994"/>
    <w:rsid w:val="00586AD6"/>
    <w:rsid w:val="00586F22"/>
    <w:rsid w:val="00587E8B"/>
    <w:rsid w:val="005903D9"/>
    <w:rsid w:val="005905E7"/>
    <w:rsid w:val="00590A10"/>
    <w:rsid w:val="00590B62"/>
    <w:rsid w:val="00590C8F"/>
    <w:rsid w:val="00591173"/>
    <w:rsid w:val="00591701"/>
    <w:rsid w:val="00592145"/>
    <w:rsid w:val="0059221B"/>
    <w:rsid w:val="005923FB"/>
    <w:rsid w:val="00592A73"/>
    <w:rsid w:val="00592B78"/>
    <w:rsid w:val="00592DE1"/>
    <w:rsid w:val="0059365F"/>
    <w:rsid w:val="005938CA"/>
    <w:rsid w:val="00593A33"/>
    <w:rsid w:val="00594453"/>
    <w:rsid w:val="005944FF"/>
    <w:rsid w:val="0059553E"/>
    <w:rsid w:val="005962AF"/>
    <w:rsid w:val="005967FB"/>
    <w:rsid w:val="00596957"/>
    <w:rsid w:val="00596B7F"/>
    <w:rsid w:val="0059720D"/>
    <w:rsid w:val="005973EB"/>
    <w:rsid w:val="00597690"/>
    <w:rsid w:val="00597BE6"/>
    <w:rsid w:val="005A06F9"/>
    <w:rsid w:val="005A0B7F"/>
    <w:rsid w:val="005A0B99"/>
    <w:rsid w:val="005A0EAA"/>
    <w:rsid w:val="005A100B"/>
    <w:rsid w:val="005A101B"/>
    <w:rsid w:val="005A1434"/>
    <w:rsid w:val="005A1475"/>
    <w:rsid w:val="005A2E49"/>
    <w:rsid w:val="005A2E66"/>
    <w:rsid w:val="005A3073"/>
    <w:rsid w:val="005A3E81"/>
    <w:rsid w:val="005A556A"/>
    <w:rsid w:val="005A5ECF"/>
    <w:rsid w:val="005A63B1"/>
    <w:rsid w:val="005A693C"/>
    <w:rsid w:val="005A6B20"/>
    <w:rsid w:val="005A6D00"/>
    <w:rsid w:val="005A706A"/>
    <w:rsid w:val="005A723C"/>
    <w:rsid w:val="005B038B"/>
    <w:rsid w:val="005B09D7"/>
    <w:rsid w:val="005B0F76"/>
    <w:rsid w:val="005B1108"/>
    <w:rsid w:val="005B138B"/>
    <w:rsid w:val="005B13D0"/>
    <w:rsid w:val="005B162F"/>
    <w:rsid w:val="005B1AB1"/>
    <w:rsid w:val="005B272D"/>
    <w:rsid w:val="005B32FD"/>
    <w:rsid w:val="005B3B0F"/>
    <w:rsid w:val="005B3C89"/>
    <w:rsid w:val="005B3DAF"/>
    <w:rsid w:val="005B4836"/>
    <w:rsid w:val="005B492A"/>
    <w:rsid w:val="005B4BE2"/>
    <w:rsid w:val="005B4C17"/>
    <w:rsid w:val="005B4C4E"/>
    <w:rsid w:val="005B6124"/>
    <w:rsid w:val="005B7A89"/>
    <w:rsid w:val="005B7F76"/>
    <w:rsid w:val="005C0103"/>
    <w:rsid w:val="005C027A"/>
    <w:rsid w:val="005C098A"/>
    <w:rsid w:val="005C1182"/>
    <w:rsid w:val="005C12AB"/>
    <w:rsid w:val="005C1E5C"/>
    <w:rsid w:val="005C246C"/>
    <w:rsid w:val="005C256D"/>
    <w:rsid w:val="005C25FC"/>
    <w:rsid w:val="005C2666"/>
    <w:rsid w:val="005C2757"/>
    <w:rsid w:val="005C2AB3"/>
    <w:rsid w:val="005C3D95"/>
    <w:rsid w:val="005C3E36"/>
    <w:rsid w:val="005C409E"/>
    <w:rsid w:val="005C48B0"/>
    <w:rsid w:val="005C4BE3"/>
    <w:rsid w:val="005C4CBC"/>
    <w:rsid w:val="005C4FAB"/>
    <w:rsid w:val="005C5203"/>
    <w:rsid w:val="005C54A7"/>
    <w:rsid w:val="005C57CB"/>
    <w:rsid w:val="005C5A04"/>
    <w:rsid w:val="005C5CF6"/>
    <w:rsid w:val="005C6334"/>
    <w:rsid w:val="005C644F"/>
    <w:rsid w:val="005C64B5"/>
    <w:rsid w:val="005C6619"/>
    <w:rsid w:val="005C6C52"/>
    <w:rsid w:val="005C74D9"/>
    <w:rsid w:val="005C7946"/>
    <w:rsid w:val="005C7F82"/>
    <w:rsid w:val="005D04C6"/>
    <w:rsid w:val="005D083F"/>
    <w:rsid w:val="005D0D8A"/>
    <w:rsid w:val="005D1A38"/>
    <w:rsid w:val="005D2023"/>
    <w:rsid w:val="005D2166"/>
    <w:rsid w:val="005D24E8"/>
    <w:rsid w:val="005D32CE"/>
    <w:rsid w:val="005D3DB9"/>
    <w:rsid w:val="005D40C6"/>
    <w:rsid w:val="005D41E9"/>
    <w:rsid w:val="005D4D7D"/>
    <w:rsid w:val="005D4E36"/>
    <w:rsid w:val="005D6467"/>
    <w:rsid w:val="005D6658"/>
    <w:rsid w:val="005D6806"/>
    <w:rsid w:val="005D6A37"/>
    <w:rsid w:val="005D6CE1"/>
    <w:rsid w:val="005D771A"/>
    <w:rsid w:val="005D77E1"/>
    <w:rsid w:val="005E04F9"/>
    <w:rsid w:val="005E08CF"/>
    <w:rsid w:val="005E0932"/>
    <w:rsid w:val="005E22D1"/>
    <w:rsid w:val="005E3675"/>
    <w:rsid w:val="005E3A75"/>
    <w:rsid w:val="005E3FF0"/>
    <w:rsid w:val="005E4132"/>
    <w:rsid w:val="005E41A0"/>
    <w:rsid w:val="005E4C93"/>
    <w:rsid w:val="005E4CA3"/>
    <w:rsid w:val="005E5B00"/>
    <w:rsid w:val="005E62EC"/>
    <w:rsid w:val="005E64FB"/>
    <w:rsid w:val="005E6627"/>
    <w:rsid w:val="005E77A1"/>
    <w:rsid w:val="005F0643"/>
    <w:rsid w:val="005F071A"/>
    <w:rsid w:val="005F0AB1"/>
    <w:rsid w:val="005F0F57"/>
    <w:rsid w:val="005F10A7"/>
    <w:rsid w:val="005F11DA"/>
    <w:rsid w:val="005F124B"/>
    <w:rsid w:val="005F15EE"/>
    <w:rsid w:val="005F1835"/>
    <w:rsid w:val="005F1B38"/>
    <w:rsid w:val="005F1F73"/>
    <w:rsid w:val="005F2B47"/>
    <w:rsid w:val="005F2D5C"/>
    <w:rsid w:val="005F30ED"/>
    <w:rsid w:val="005F3412"/>
    <w:rsid w:val="005F3777"/>
    <w:rsid w:val="005F46D8"/>
    <w:rsid w:val="005F4A75"/>
    <w:rsid w:val="005F4D5B"/>
    <w:rsid w:val="005F4F3B"/>
    <w:rsid w:val="005F4F96"/>
    <w:rsid w:val="005F500F"/>
    <w:rsid w:val="005F537C"/>
    <w:rsid w:val="005F5B99"/>
    <w:rsid w:val="005F66E9"/>
    <w:rsid w:val="005F6BB3"/>
    <w:rsid w:val="005F6C63"/>
    <w:rsid w:val="005F6CCF"/>
    <w:rsid w:val="005F736E"/>
    <w:rsid w:val="005F7849"/>
    <w:rsid w:val="0060009C"/>
    <w:rsid w:val="0060024A"/>
    <w:rsid w:val="00600923"/>
    <w:rsid w:val="00601F17"/>
    <w:rsid w:val="006027F5"/>
    <w:rsid w:val="00602888"/>
    <w:rsid w:val="00602F62"/>
    <w:rsid w:val="00603581"/>
    <w:rsid w:val="006046C2"/>
    <w:rsid w:val="00604B64"/>
    <w:rsid w:val="00604C6B"/>
    <w:rsid w:val="00604D09"/>
    <w:rsid w:val="00604D3C"/>
    <w:rsid w:val="00604DBB"/>
    <w:rsid w:val="00605130"/>
    <w:rsid w:val="00605131"/>
    <w:rsid w:val="006052FC"/>
    <w:rsid w:val="006053B0"/>
    <w:rsid w:val="0060609A"/>
    <w:rsid w:val="0060632D"/>
    <w:rsid w:val="006065A5"/>
    <w:rsid w:val="006079D9"/>
    <w:rsid w:val="0061037D"/>
    <w:rsid w:val="00610A5C"/>
    <w:rsid w:val="00610CB5"/>
    <w:rsid w:val="00610DC5"/>
    <w:rsid w:val="00610DFF"/>
    <w:rsid w:val="00610ED5"/>
    <w:rsid w:val="006112EA"/>
    <w:rsid w:val="00611831"/>
    <w:rsid w:val="00613D33"/>
    <w:rsid w:val="00613D3B"/>
    <w:rsid w:val="00613E67"/>
    <w:rsid w:val="00613ECE"/>
    <w:rsid w:val="006142CF"/>
    <w:rsid w:val="00614822"/>
    <w:rsid w:val="00614892"/>
    <w:rsid w:val="00614A9D"/>
    <w:rsid w:val="00615425"/>
    <w:rsid w:val="0061575D"/>
    <w:rsid w:val="006157AB"/>
    <w:rsid w:val="006157F0"/>
    <w:rsid w:val="006165C7"/>
    <w:rsid w:val="00616C91"/>
    <w:rsid w:val="00616F66"/>
    <w:rsid w:val="00617D5C"/>
    <w:rsid w:val="00617EFA"/>
    <w:rsid w:val="0062003A"/>
    <w:rsid w:val="006206C3"/>
    <w:rsid w:val="00620A20"/>
    <w:rsid w:val="00621673"/>
    <w:rsid w:val="00621F26"/>
    <w:rsid w:val="00621FF3"/>
    <w:rsid w:val="006223C6"/>
    <w:rsid w:val="00622868"/>
    <w:rsid w:val="006229D0"/>
    <w:rsid w:val="006239D1"/>
    <w:rsid w:val="0062460A"/>
    <w:rsid w:val="00624716"/>
    <w:rsid w:val="006250A2"/>
    <w:rsid w:val="00625359"/>
    <w:rsid w:val="00626211"/>
    <w:rsid w:val="0062746D"/>
    <w:rsid w:val="0063043C"/>
    <w:rsid w:val="0063079A"/>
    <w:rsid w:val="00630802"/>
    <w:rsid w:val="00630D13"/>
    <w:rsid w:val="00630E77"/>
    <w:rsid w:val="00630FB2"/>
    <w:rsid w:val="0063232B"/>
    <w:rsid w:val="00632C18"/>
    <w:rsid w:val="00632F38"/>
    <w:rsid w:val="00632F5A"/>
    <w:rsid w:val="0063301B"/>
    <w:rsid w:val="006336E1"/>
    <w:rsid w:val="00633C48"/>
    <w:rsid w:val="00633D4C"/>
    <w:rsid w:val="0063438F"/>
    <w:rsid w:val="006352AC"/>
    <w:rsid w:val="006352D8"/>
    <w:rsid w:val="00635765"/>
    <w:rsid w:val="006358FD"/>
    <w:rsid w:val="00635A72"/>
    <w:rsid w:val="00635CE0"/>
    <w:rsid w:val="0063630B"/>
    <w:rsid w:val="0063636B"/>
    <w:rsid w:val="006363CC"/>
    <w:rsid w:val="00636970"/>
    <w:rsid w:val="00636D9F"/>
    <w:rsid w:val="006371D6"/>
    <w:rsid w:val="006372AE"/>
    <w:rsid w:val="00637602"/>
    <w:rsid w:val="006377AE"/>
    <w:rsid w:val="006377CC"/>
    <w:rsid w:val="00637863"/>
    <w:rsid w:val="00637CBE"/>
    <w:rsid w:val="0064058C"/>
    <w:rsid w:val="00640E4D"/>
    <w:rsid w:val="00640F5F"/>
    <w:rsid w:val="006414A3"/>
    <w:rsid w:val="00641A69"/>
    <w:rsid w:val="00641E24"/>
    <w:rsid w:val="006428BE"/>
    <w:rsid w:val="00642D2D"/>
    <w:rsid w:val="00643307"/>
    <w:rsid w:val="0064357B"/>
    <w:rsid w:val="00644195"/>
    <w:rsid w:val="006445C9"/>
    <w:rsid w:val="006449AE"/>
    <w:rsid w:val="00644AD3"/>
    <w:rsid w:val="00644F1F"/>
    <w:rsid w:val="0064516D"/>
    <w:rsid w:val="0064581E"/>
    <w:rsid w:val="00645ED3"/>
    <w:rsid w:val="0064603E"/>
    <w:rsid w:val="00646322"/>
    <w:rsid w:val="006466F2"/>
    <w:rsid w:val="00646AD6"/>
    <w:rsid w:val="00647015"/>
    <w:rsid w:val="006505AD"/>
    <w:rsid w:val="006509CA"/>
    <w:rsid w:val="00650D14"/>
    <w:rsid w:val="00651BB1"/>
    <w:rsid w:val="00652A31"/>
    <w:rsid w:val="00652C9C"/>
    <w:rsid w:val="00652CC5"/>
    <w:rsid w:val="00652E03"/>
    <w:rsid w:val="00653306"/>
    <w:rsid w:val="00653B89"/>
    <w:rsid w:val="00654831"/>
    <w:rsid w:val="00655012"/>
    <w:rsid w:val="0065505F"/>
    <w:rsid w:val="00655172"/>
    <w:rsid w:val="0065538B"/>
    <w:rsid w:val="0065560E"/>
    <w:rsid w:val="00655BE6"/>
    <w:rsid w:val="00656258"/>
    <w:rsid w:val="00656996"/>
    <w:rsid w:val="00657AC2"/>
    <w:rsid w:val="00657FE3"/>
    <w:rsid w:val="00660687"/>
    <w:rsid w:val="006607E9"/>
    <w:rsid w:val="0066097E"/>
    <w:rsid w:val="00660E1A"/>
    <w:rsid w:val="006613B8"/>
    <w:rsid w:val="006613D5"/>
    <w:rsid w:val="00661B02"/>
    <w:rsid w:val="00662775"/>
    <w:rsid w:val="00663394"/>
    <w:rsid w:val="00663E50"/>
    <w:rsid w:val="00663F57"/>
    <w:rsid w:val="006640F7"/>
    <w:rsid w:val="006645C9"/>
    <w:rsid w:val="006647BB"/>
    <w:rsid w:val="00664824"/>
    <w:rsid w:val="00664EB0"/>
    <w:rsid w:val="00665122"/>
    <w:rsid w:val="006656CA"/>
    <w:rsid w:val="00666839"/>
    <w:rsid w:val="00666BF3"/>
    <w:rsid w:val="00666DC9"/>
    <w:rsid w:val="00667015"/>
    <w:rsid w:val="00667123"/>
    <w:rsid w:val="006672DA"/>
    <w:rsid w:val="00667579"/>
    <w:rsid w:val="00667891"/>
    <w:rsid w:val="00670236"/>
    <w:rsid w:val="0067057E"/>
    <w:rsid w:val="00670D26"/>
    <w:rsid w:val="006712F7"/>
    <w:rsid w:val="006714A0"/>
    <w:rsid w:val="00671DD9"/>
    <w:rsid w:val="00672310"/>
    <w:rsid w:val="0067331E"/>
    <w:rsid w:val="00673C0B"/>
    <w:rsid w:val="00674BFE"/>
    <w:rsid w:val="00675EE3"/>
    <w:rsid w:val="00676038"/>
    <w:rsid w:val="00676096"/>
    <w:rsid w:val="006764CA"/>
    <w:rsid w:val="006776BE"/>
    <w:rsid w:val="00677D8C"/>
    <w:rsid w:val="006810A0"/>
    <w:rsid w:val="00681B3D"/>
    <w:rsid w:val="00681B7F"/>
    <w:rsid w:val="00681F41"/>
    <w:rsid w:val="006822BC"/>
    <w:rsid w:val="00683655"/>
    <w:rsid w:val="00683AF9"/>
    <w:rsid w:val="00683D74"/>
    <w:rsid w:val="00684E07"/>
    <w:rsid w:val="0068580C"/>
    <w:rsid w:val="00685CBD"/>
    <w:rsid w:val="00685FB8"/>
    <w:rsid w:val="006860B4"/>
    <w:rsid w:val="0068629D"/>
    <w:rsid w:val="006863AF"/>
    <w:rsid w:val="006864A3"/>
    <w:rsid w:val="006868FC"/>
    <w:rsid w:val="00686B5F"/>
    <w:rsid w:val="00686E76"/>
    <w:rsid w:val="006900A3"/>
    <w:rsid w:val="0069090E"/>
    <w:rsid w:val="006909AE"/>
    <w:rsid w:val="00691CA0"/>
    <w:rsid w:val="00693D64"/>
    <w:rsid w:val="00693F70"/>
    <w:rsid w:val="006943A7"/>
    <w:rsid w:val="006947E9"/>
    <w:rsid w:val="00694870"/>
    <w:rsid w:val="00694B6A"/>
    <w:rsid w:val="00694E3C"/>
    <w:rsid w:val="00695DC3"/>
    <w:rsid w:val="00696356"/>
    <w:rsid w:val="006968D6"/>
    <w:rsid w:val="00696E38"/>
    <w:rsid w:val="0069722E"/>
    <w:rsid w:val="006974AD"/>
    <w:rsid w:val="006A16CE"/>
    <w:rsid w:val="006A1883"/>
    <w:rsid w:val="006A19CC"/>
    <w:rsid w:val="006A1B98"/>
    <w:rsid w:val="006A1CCF"/>
    <w:rsid w:val="006A23AF"/>
    <w:rsid w:val="006A257A"/>
    <w:rsid w:val="006A2654"/>
    <w:rsid w:val="006A35D1"/>
    <w:rsid w:val="006A379D"/>
    <w:rsid w:val="006A3BFD"/>
    <w:rsid w:val="006A4731"/>
    <w:rsid w:val="006A487A"/>
    <w:rsid w:val="006A4AD9"/>
    <w:rsid w:val="006A4BE4"/>
    <w:rsid w:val="006A5F12"/>
    <w:rsid w:val="006A6BFA"/>
    <w:rsid w:val="006A6E0F"/>
    <w:rsid w:val="006A79B6"/>
    <w:rsid w:val="006B0441"/>
    <w:rsid w:val="006B063C"/>
    <w:rsid w:val="006B073A"/>
    <w:rsid w:val="006B1C02"/>
    <w:rsid w:val="006B1CFA"/>
    <w:rsid w:val="006B1D44"/>
    <w:rsid w:val="006B24D1"/>
    <w:rsid w:val="006B2DD1"/>
    <w:rsid w:val="006B3B0F"/>
    <w:rsid w:val="006B504C"/>
    <w:rsid w:val="006B5D5A"/>
    <w:rsid w:val="006B6555"/>
    <w:rsid w:val="006B6997"/>
    <w:rsid w:val="006B727B"/>
    <w:rsid w:val="006B78B7"/>
    <w:rsid w:val="006C05E1"/>
    <w:rsid w:val="006C0914"/>
    <w:rsid w:val="006C0A07"/>
    <w:rsid w:val="006C0E51"/>
    <w:rsid w:val="006C0FD5"/>
    <w:rsid w:val="006C183E"/>
    <w:rsid w:val="006C2671"/>
    <w:rsid w:val="006C2A28"/>
    <w:rsid w:val="006C2D5B"/>
    <w:rsid w:val="006C3DF1"/>
    <w:rsid w:val="006C3FF5"/>
    <w:rsid w:val="006C4060"/>
    <w:rsid w:val="006C41ED"/>
    <w:rsid w:val="006C4329"/>
    <w:rsid w:val="006C4CCE"/>
    <w:rsid w:val="006C559E"/>
    <w:rsid w:val="006C5CBD"/>
    <w:rsid w:val="006C656B"/>
    <w:rsid w:val="006C687E"/>
    <w:rsid w:val="006C68D8"/>
    <w:rsid w:val="006C710A"/>
    <w:rsid w:val="006D00C8"/>
    <w:rsid w:val="006D076B"/>
    <w:rsid w:val="006D08A2"/>
    <w:rsid w:val="006D1432"/>
    <w:rsid w:val="006D193D"/>
    <w:rsid w:val="006D19EC"/>
    <w:rsid w:val="006D208F"/>
    <w:rsid w:val="006D26EB"/>
    <w:rsid w:val="006D272E"/>
    <w:rsid w:val="006D2A13"/>
    <w:rsid w:val="006D37B4"/>
    <w:rsid w:val="006D3AA2"/>
    <w:rsid w:val="006D3EA9"/>
    <w:rsid w:val="006D49DB"/>
    <w:rsid w:val="006D4B1E"/>
    <w:rsid w:val="006D4D9B"/>
    <w:rsid w:val="006D50BF"/>
    <w:rsid w:val="006D5208"/>
    <w:rsid w:val="006D5FC3"/>
    <w:rsid w:val="006D61E2"/>
    <w:rsid w:val="006D639B"/>
    <w:rsid w:val="006D63F1"/>
    <w:rsid w:val="006D7040"/>
    <w:rsid w:val="006D704B"/>
    <w:rsid w:val="006D7566"/>
    <w:rsid w:val="006E017D"/>
    <w:rsid w:val="006E025F"/>
    <w:rsid w:val="006E0940"/>
    <w:rsid w:val="006E0CF2"/>
    <w:rsid w:val="006E0EA5"/>
    <w:rsid w:val="006E1010"/>
    <w:rsid w:val="006E2A93"/>
    <w:rsid w:val="006E334C"/>
    <w:rsid w:val="006E3D75"/>
    <w:rsid w:val="006E4131"/>
    <w:rsid w:val="006E4C55"/>
    <w:rsid w:val="006E4D44"/>
    <w:rsid w:val="006E5235"/>
    <w:rsid w:val="006E6035"/>
    <w:rsid w:val="006E6AB4"/>
    <w:rsid w:val="006E6D91"/>
    <w:rsid w:val="006E741F"/>
    <w:rsid w:val="006E750A"/>
    <w:rsid w:val="006E7613"/>
    <w:rsid w:val="006E7932"/>
    <w:rsid w:val="006E7A62"/>
    <w:rsid w:val="006E7A70"/>
    <w:rsid w:val="006F1563"/>
    <w:rsid w:val="006F1C8A"/>
    <w:rsid w:val="006F1DE2"/>
    <w:rsid w:val="006F2FA4"/>
    <w:rsid w:val="006F31F5"/>
    <w:rsid w:val="006F350D"/>
    <w:rsid w:val="006F36DB"/>
    <w:rsid w:val="006F36EE"/>
    <w:rsid w:val="006F3D11"/>
    <w:rsid w:val="006F3DA0"/>
    <w:rsid w:val="006F4021"/>
    <w:rsid w:val="006F4251"/>
    <w:rsid w:val="006F4280"/>
    <w:rsid w:val="006F43ED"/>
    <w:rsid w:val="006F442B"/>
    <w:rsid w:val="006F44CA"/>
    <w:rsid w:val="006F489B"/>
    <w:rsid w:val="006F4D2D"/>
    <w:rsid w:val="006F501D"/>
    <w:rsid w:val="006F525D"/>
    <w:rsid w:val="006F56DB"/>
    <w:rsid w:val="006F5934"/>
    <w:rsid w:val="006F5B64"/>
    <w:rsid w:val="006F62C0"/>
    <w:rsid w:val="006F662F"/>
    <w:rsid w:val="006F6F25"/>
    <w:rsid w:val="00700048"/>
    <w:rsid w:val="0070037A"/>
    <w:rsid w:val="00700E45"/>
    <w:rsid w:val="007014FD"/>
    <w:rsid w:val="00701737"/>
    <w:rsid w:val="00701776"/>
    <w:rsid w:val="00701BA7"/>
    <w:rsid w:val="00701FB7"/>
    <w:rsid w:val="00702189"/>
    <w:rsid w:val="00702225"/>
    <w:rsid w:val="0070299D"/>
    <w:rsid w:val="00702A4A"/>
    <w:rsid w:val="00703098"/>
    <w:rsid w:val="00703AF1"/>
    <w:rsid w:val="0070401B"/>
    <w:rsid w:val="007044D0"/>
    <w:rsid w:val="00704DCE"/>
    <w:rsid w:val="00704DD4"/>
    <w:rsid w:val="007051BE"/>
    <w:rsid w:val="0070540C"/>
    <w:rsid w:val="00705D39"/>
    <w:rsid w:val="00705DD5"/>
    <w:rsid w:val="007068D4"/>
    <w:rsid w:val="00706DBE"/>
    <w:rsid w:val="00707558"/>
    <w:rsid w:val="0070760B"/>
    <w:rsid w:val="0071011C"/>
    <w:rsid w:val="00710581"/>
    <w:rsid w:val="00710975"/>
    <w:rsid w:val="00711459"/>
    <w:rsid w:val="0071148F"/>
    <w:rsid w:val="00711D03"/>
    <w:rsid w:val="00712269"/>
    <w:rsid w:val="007124B4"/>
    <w:rsid w:val="00712596"/>
    <w:rsid w:val="00712866"/>
    <w:rsid w:val="00712D7D"/>
    <w:rsid w:val="00713485"/>
    <w:rsid w:val="00713DEE"/>
    <w:rsid w:val="007141CD"/>
    <w:rsid w:val="007144BC"/>
    <w:rsid w:val="00714535"/>
    <w:rsid w:val="00714C11"/>
    <w:rsid w:val="0071513D"/>
    <w:rsid w:val="0071525C"/>
    <w:rsid w:val="007152A2"/>
    <w:rsid w:val="0071552F"/>
    <w:rsid w:val="007158BA"/>
    <w:rsid w:val="00715D72"/>
    <w:rsid w:val="00715EE9"/>
    <w:rsid w:val="00716808"/>
    <w:rsid w:val="00716E4F"/>
    <w:rsid w:val="0071783B"/>
    <w:rsid w:val="00717E54"/>
    <w:rsid w:val="007202CF"/>
    <w:rsid w:val="007204C0"/>
    <w:rsid w:val="00720BF7"/>
    <w:rsid w:val="00721586"/>
    <w:rsid w:val="00721592"/>
    <w:rsid w:val="00721699"/>
    <w:rsid w:val="00721C55"/>
    <w:rsid w:val="00721E7E"/>
    <w:rsid w:val="00722172"/>
    <w:rsid w:val="00722A1A"/>
    <w:rsid w:val="00722B8A"/>
    <w:rsid w:val="00723193"/>
    <w:rsid w:val="0072362D"/>
    <w:rsid w:val="00723C4F"/>
    <w:rsid w:val="0072459E"/>
    <w:rsid w:val="00725471"/>
    <w:rsid w:val="0072559B"/>
    <w:rsid w:val="007255E3"/>
    <w:rsid w:val="007257D3"/>
    <w:rsid w:val="00725B85"/>
    <w:rsid w:val="00726B23"/>
    <w:rsid w:val="00726C06"/>
    <w:rsid w:val="00727025"/>
    <w:rsid w:val="007270E7"/>
    <w:rsid w:val="00727EED"/>
    <w:rsid w:val="0073034A"/>
    <w:rsid w:val="00730465"/>
    <w:rsid w:val="00730616"/>
    <w:rsid w:val="00730CE9"/>
    <w:rsid w:val="0073177C"/>
    <w:rsid w:val="00731A92"/>
    <w:rsid w:val="00731BF1"/>
    <w:rsid w:val="0073233A"/>
    <w:rsid w:val="007336F9"/>
    <w:rsid w:val="00733A27"/>
    <w:rsid w:val="00733F61"/>
    <w:rsid w:val="00734ACD"/>
    <w:rsid w:val="007352F7"/>
    <w:rsid w:val="00735720"/>
    <w:rsid w:val="00735AA1"/>
    <w:rsid w:val="00735BF4"/>
    <w:rsid w:val="00735C2D"/>
    <w:rsid w:val="00735DD6"/>
    <w:rsid w:val="00735F80"/>
    <w:rsid w:val="007367D4"/>
    <w:rsid w:val="007368E3"/>
    <w:rsid w:val="00736EA6"/>
    <w:rsid w:val="007376B4"/>
    <w:rsid w:val="00737FAC"/>
    <w:rsid w:val="0074051B"/>
    <w:rsid w:val="00740905"/>
    <w:rsid w:val="00740BA3"/>
    <w:rsid w:val="00741806"/>
    <w:rsid w:val="00741C50"/>
    <w:rsid w:val="00741F2C"/>
    <w:rsid w:val="00742DB9"/>
    <w:rsid w:val="00743206"/>
    <w:rsid w:val="007433CD"/>
    <w:rsid w:val="007436EE"/>
    <w:rsid w:val="007438F0"/>
    <w:rsid w:val="00743FF3"/>
    <w:rsid w:val="0074413C"/>
    <w:rsid w:val="007442FC"/>
    <w:rsid w:val="007447FD"/>
    <w:rsid w:val="0074493B"/>
    <w:rsid w:val="00744970"/>
    <w:rsid w:val="00744C6E"/>
    <w:rsid w:val="00745E15"/>
    <w:rsid w:val="007462BA"/>
    <w:rsid w:val="00746319"/>
    <w:rsid w:val="00746689"/>
    <w:rsid w:val="0074708B"/>
    <w:rsid w:val="00747A5D"/>
    <w:rsid w:val="0075012F"/>
    <w:rsid w:val="00750477"/>
    <w:rsid w:val="00750B4C"/>
    <w:rsid w:val="00750C52"/>
    <w:rsid w:val="00751311"/>
    <w:rsid w:val="007514F0"/>
    <w:rsid w:val="007519E0"/>
    <w:rsid w:val="00751B27"/>
    <w:rsid w:val="00752093"/>
    <w:rsid w:val="00753B50"/>
    <w:rsid w:val="00754207"/>
    <w:rsid w:val="00754F95"/>
    <w:rsid w:val="007567A8"/>
    <w:rsid w:val="00756931"/>
    <w:rsid w:val="007570E7"/>
    <w:rsid w:val="00757543"/>
    <w:rsid w:val="00757C48"/>
    <w:rsid w:val="00757E4E"/>
    <w:rsid w:val="0076003A"/>
    <w:rsid w:val="007600A9"/>
    <w:rsid w:val="00761740"/>
    <w:rsid w:val="007621D6"/>
    <w:rsid w:val="00762D2B"/>
    <w:rsid w:val="00762E11"/>
    <w:rsid w:val="007631EE"/>
    <w:rsid w:val="00763387"/>
    <w:rsid w:val="0076400A"/>
    <w:rsid w:val="00764586"/>
    <w:rsid w:val="00764951"/>
    <w:rsid w:val="00764F3F"/>
    <w:rsid w:val="007657CF"/>
    <w:rsid w:val="00765CDB"/>
    <w:rsid w:val="007661E0"/>
    <w:rsid w:val="0076626C"/>
    <w:rsid w:val="007670F5"/>
    <w:rsid w:val="007679D4"/>
    <w:rsid w:val="00767CC4"/>
    <w:rsid w:val="00767F12"/>
    <w:rsid w:val="00767FA4"/>
    <w:rsid w:val="00770110"/>
    <w:rsid w:val="0077085A"/>
    <w:rsid w:val="00770870"/>
    <w:rsid w:val="00770C2E"/>
    <w:rsid w:val="007719DF"/>
    <w:rsid w:val="007729AA"/>
    <w:rsid w:val="00773133"/>
    <w:rsid w:val="00773398"/>
    <w:rsid w:val="007738A2"/>
    <w:rsid w:val="00773AB0"/>
    <w:rsid w:val="00775B96"/>
    <w:rsid w:val="007764DB"/>
    <w:rsid w:val="00776F25"/>
    <w:rsid w:val="00777D98"/>
    <w:rsid w:val="007802CD"/>
    <w:rsid w:val="00781207"/>
    <w:rsid w:val="00781451"/>
    <w:rsid w:val="00781476"/>
    <w:rsid w:val="00781510"/>
    <w:rsid w:val="007815E2"/>
    <w:rsid w:val="00781CE7"/>
    <w:rsid w:val="00781D24"/>
    <w:rsid w:val="0078204C"/>
    <w:rsid w:val="00782369"/>
    <w:rsid w:val="00782375"/>
    <w:rsid w:val="00782F63"/>
    <w:rsid w:val="00783476"/>
    <w:rsid w:val="007834E4"/>
    <w:rsid w:val="0078439D"/>
    <w:rsid w:val="0078443D"/>
    <w:rsid w:val="00784FFB"/>
    <w:rsid w:val="0078550C"/>
    <w:rsid w:val="00785C66"/>
    <w:rsid w:val="00785F95"/>
    <w:rsid w:val="00786795"/>
    <w:rsid w:val="00786A36"/>
    <w:rsid w:val="00786CC5"/>
    <w:rsid w:val="00787021"/>
    <w:rsid w:val="00787FCD"/>
    <w:rsid w:val="007909A7"/>
    <w:rsid w:val="00790BB6"/>
    <w:rsid w:val="00790D96"/>
    <w:rsid w:val="00791080"/>
    <w:rsid w:val="0079198C"/>
    <w:rsid w:val="00791A56"/>
    <w:rsid w:val="00791BFB"/>
    <w:rsid w:val="00791D0E"/>
    <w:rsid w:val="007926EB"/>
    <w:rsid w:val="007929FC"/>
    <w:rsid w:val="007932CA"/>
    <w:rsid w:val="00793563"/>
    <w:rsid w:val="007935C5"/>
    <w:rsid w:val="00793C8D"/>
    <w:rsid w:val="00793CAC"/>
    <w:rsid w:val="00793CF6"/>
    <w:rsid w:val="00794180"/>
    <w:rsid w:val="007942E6"/>
    <w:rsid w:val="0079433B"/>
    <w:rsid w:val="00795420"/>
    <w:rsid w:val="00795892"/>
    <w:rsid w:val="0079647D"/>
    <w:rsid w:val="007967D8"/>
    <w:rsid w:val="0079684D"/>
    <w:rsid w:val="0079728A"/>
    <w:rsid w:val="007974D9"/>
    <w:rsid w:val="007A00C7"/>
    <w:rsid w:val="007A02EB"/>
    <w:rsid w:val="007A0447"/>
    <w:rsid w:val="007A04FF"/>
    <w:rsid w:val="007A0C77"/>
    <w:rsid w:val="007A12BF"/>
    <w:rsid w:val="007A2292"/>
    <w:rsid w:val="007A2750"/>
    <w:rsid w:val="007A284D"/>
    <w:rsid w:val="007A3047"/>
    <w:rsid w:val="007A3076"/>
    <w:rsid w:val="007A3095"/>
    <w:rsid w:val="007A31B5"/>
    <w:rsid w:val="007A3D1A"/>
    <w:rsid w:val="007A45E6"/>
    <w:rsid w:val="007A47A3"/>
    <w:rsid w:val="007A483B"/>
    <w:rsid w:val="007A4F3B"/>
    <w:rsid w:val="007A51C3"/>
    <w:rsid w:val="007A53DC"/>
    <w:rsid w:val="007A54DE"/>
    <w:rsid w:val="007A55C8"/>
    <w:rsid w:val="007A57A0"/>
    <w:rsid w:val="007A5D5B"/>
    <w:rsid w:val="007A6311"/>
    <w:rsid w:val="007A64EB"/>
    <w:rsid w:val="007A7155"/>
    <w:rsid w:val="007A7473"/>
    <w:rsid w:val="007A74AC"/>
    <w:rsid w:val="007A789E"/>
    <w:rsid w:val="007A7D38"/>
    <w:rsid w:val="007A7E7F"/>
    <w:rsid w:val="007B0525"/>
    <w:rsid w:val="007B1BC8"/>
    <w:rsid w:val="007B1BC9"/>
    <w:rsid w:val="007B1C06"/>
    <w:rsid w:val="007B20B9"/>
    <w:rsid w:val="007B2424"/>
    <w:rsid w:val="007B2444"/>
    <w:rsid w:val="007B2DDB"/>
    <w:rsid w:val="007B318F"/>
    <w:rsid w:val="007B347B"/>
    <w:rsid w:val="007B37C4"/>
    <w:rsid w:val="007B43A3"/>
    <w:rsid w:val="007B44CC"/>
    <w:rsid w:val="007B6183"/>
    <w:rsid w:val="007B64C8"/>
    <w:rsid w:val="007B6C55"/>
    <w:rsid w:val="007B7053"/>
    <w:rsid w:val="007B7B75"/>
    <w:rsid w:val="007B7E9B"/>
    <w:rsid w:val="007C004A"/>
    <w:rsid w:val="007C040C"/>
    <w:rsid w:val="007C11A5"/>
    <w:rsid w:val="007C15F5"/>
    <w:rsid w:val="007C1667"/>
    <w:rsid w:val="007C1C3D"/>
    <w:rsid w:val="007C28AD"/>
    <w:rsid w:val="007C2A46"/>
    <w:rsid w:val="007C2E99"/>
    <w:rsid w:val="007C3728"/>
    <w:rsid w:val="007C3F37"/>
    <w:rsid w:val="007C46AB"/>
    <w:rsid w:val="007C4CA7"/>
    <w:rsid w:val="007C519F"/>
    <w:rsid w:val="007C566D"/>
    <w:rsid w:val="007C56F1"/>
    <w:rsid w:val="007C584F"/>
    <w:rsid w:val="007C5924"/>
    <w:rsid w:val="007C608A"/>
    <w:rsid w:val="007C64B4"/>
    <w:rsid w:val="007C7452"/>
    <w:rsid w:val="007C7491"/>
    <w:rsid w:val="007C74A3"/>
    <w:rsid w:val="007C77DA"/>
    <w:rsid w:val="007D003F"/>
    <w:rsid w:val="007D02F9"/>
    <w:rsid w:val="007D053F"/>
    <w:rsid w:val="007D0A1F"/>
    <w:rsid w:val="007D0E78"/>
    <w:rsid w:val="007D1095"/>
    <w:rsid w:val="007D1A20"/>
    <w:rsid w:val="007D1E24"/>
    <w:rsid w:val="007D27D5"/>
    <w:rsid w:val="007D2931"/>
    <w:rsid w:val="007D29EE"/>
    <w:rsid w:val="007D4A24"/>
    <w:rsid w:val="007D4E9C"/>
    <w:rsid w:val="007D5E55"/>
    <w:rsid w:val="007D5F4E"/>
    <w:rsid w:val="007D6B1B"/>
    <w:rsid w:val="007D7B3A"/>
    <w:rsid w:val="007E094D"/>
    <w:rsid w:val="007E0CEA"/>
    <w:rsid w:val="007E0F16"/>
    <w:rsid w:val="007E124A"/>
    <w:rsid w:val="007E19CE"/>
    <w:rsid w:val="007E27EE"/>
    <w:rsid w:val="007E2BD0"/>
    <w:rsid w:val="007E331F"/>
    <w:rsid w:val="007E37E5"/>
    <w:rsid w:val="007E399E"/>
    <w:rsid w:val="007E39E1"/>
    <w:rsid w:val="007E3E0C"/>
    <w:rsid w:val="007E3F89"/>
    <w:rsid w:val="007E4664"/>
    <w:rsid w:val="007E4CB3"/>
    <w:rsid w:val="007E5B39"/>
    <w:rsid w:val="007E5FC3"/>
    <w:rsid w:val="007E6769"/>
    <w:rsid w:val="007E690B"/>
    <w:rsid w:val="007E69CF"/>
    <w:rsid w:val="007E6BEE"/>
    <w:rsid w:val="007E6D24"/>
    <w:rsid w:val="007E73E6"/>
    <w:rsid w:val="007E79A2"/>
    <w:rsid w:val="007E7A8C"/>
    <w:rsid w:val="007F00E5"/>
    <w:rsid w:val="007F00F5"/>
    <w:rsid w:val="007F0567"/>
    <w:rsid w:val="007F1237"/>
    <w:rsid w:val="007F1351"/>
    <w:rsid w:val="007F26CB"/>
    <w:rsid w:val="007F3444"/>
    <w:rsid w:val="007F3602"/>
    <w:rsid w:val="007F4784"/>
    <w:rsid w:val="007F47D9"/>
    <w:rsid w:val="007F4D48"/>
    <w:rsid w:val="007F500D"/>
    <w:rsid w:val="007F528A"/>
    <w:rsid w:val="007F5861"/>
    <w:rsid w:val="007F5B34"/>
    <w:rsid w:val="007F5DD7"/>
    <w:rsid w:val="007F5FC8"/>
    <w:rsid w:val="007F6699"/>
    <w:rsid w:val="007F7599"/>
    <w:rsid w:val="007F7E1B"/>
    <w:rsid w:val="00800090"/>
    <w:rsid w:val="008002CC"/>
    <w:rsid w:val="00800D96"/>
    <w:rsid w:val="00801661"/>
    <w:rsid w:val="00801C1C"/>
    <w:rsid w:val="0080287A"/>
    <w:rsid w:val="00803537"/>
    <w:rsid w:val="00803822"/>
    <w:rsid w:val="00803D58"/>
    <w:rsid w:val="00803F17"/>
    <w:rsid w:val="0080431D"/>
    <w:rsid w:val="00804B6E"/>
    <w:rsid w:val="00804C5E"/>
    <w:rsid w:val="00804CD2"/>
    <w:rsid w:val="00805F3F"/>
    <w:rsid w:val="0080694B"/>
    <w:rsid w:val="00806A42"/>
    <w:rsid w:val="0080723A"/>
    <w:rsid w:val="00807F7A"/>
    <w:rsid w:val="0081139A"/>
    <w:rsid w:val="00811ADF"/>
    <w:rsid w:val="00811E26"/>
    <w:rsid w:val="00811E3A"/>
    <w:rsid w:val="008123EF"/>
    <w:rsid w:val="00812589"/>
    <w:rsid w:val="0081278D"/>
    <w:rsid w:val="00813472"/>
    <w:rsid w:val="0081377C"/>
    <w:rsid w:val="0081403D"/>
    <w:rsid w:val="00814174"/>
    <w:rsid w:val="008151F6"/>
    <w:rsid w:val="008152D9"/>
    <w:rsid w:val="008157CB"/>
    <w:rsid w:val="00815F31"/>
    <w:rsid w:val="00816078"/>
    <w:rsid w:val="008161BC"/>
    <w:rsid w:val="008204F3"/>
    <w:rsid w:val="00820582"/>
    <w:rsid w:val="00821201"/>
    <w:rsid w:val="008212F4"/>
    <w:rsid w:val="00821995"/>
    <w:rsid w:val="00821D14"/>
    <w:rsid w:val="00821E88"/>
    <w:rsid w:val="00821F03"/>
    <w:rsid w:val="00822307"/>
    <w:rsid w:val="00822369"/>
    <w:rsid w:val="00823A8A"/>
    <w:rsid w:val="00823CD2"/>
    <w:rsid w:val="00824232"/>
    <w:rsid w:val="008247B0"/>
    <w:rsid w:val="008252AD"/>
    <w:rsid w:val="00825651"/>
    <w:rsid w:val="00825B68"/>
    <w:rsid w:val="00825BF5"/>
    <w:rsid w:val="00825E12"/>
    <w:rsid w:val="00825FCF"/>
    <w:rsid w:val="00826009"/>
    <w:rsid w:val="00827D99"/>
    <w:rsid w:val="00830EA2"/>
    <w:rsid w:val="0083188E"/>
    <w:rsid w:val="00831F8B"/>
    <w:rsid w:val="00832623"/>
    <w:rsid w:val="00834518"/>
    <w:rsid w:val="00834B35"/>
    <w:rsid w:val="00834B55"/>
    <w:rsid w:val="00834C86"/>
    <w:rsid w:val="008353AC"/>
    <w:rsid w:val="00835A3D"/>
    <w:rsid w:val="00835E6C"/>
    <w:rsid w:val="00836EFF"/>
    <w:rsid w:val="008400F9"/>
    <w:rsid w:val="00840433"/>
    <w:rsid w:val="0084067C"/>
    <w:rsid w:val="0084084C"/>
    <w:rsid w:val="00841E46"/>
    <w:rsid w:val="00841FAC"/>
    <w:rsid w:val="008422D7"/>
    <w:rsid w:val="00842BDC"/>
    <w:rsid w:val="00842CE0"/>
    <w:rsid w:val="00843167"/>
    <w:rsid w:val="008438AF"/>
    <w:rsid w:val="00843C1B"/>
    <w:rsid w:val="008443FC"/>
    <w:rsid w:val="008445EF"/>
    <w:rsid w:val="00844C46"/>
    <w:rsid w:val="00845158"/>
    <w:rsid w:val="00845B81"/>
    <w:rsid w:val="00845E1C"/>
    <w:rsid w:val="0084626C"/>
    <w:rsid w:val="008462A6"/>
    <w:rsid w:val="008464FE"/>
    <w:rsid w:val="00846B24"/>
    <w:rsid w:val="00846C95"/>
    <w:rsid w:val="00847204"/>
    <w:rsid w:val="0085005F"/>
    <w:rsid w:val="0085051E"/>
    <w:rsid w:val="00850ECF"/>
    <w:rsid w:val="008511F7"/>
    <w:rsid w:val="00851B3B"/>
    <w:rsid w:val="008523DD"/>
    <w:rsid w:val="008529C4"/>
    <w:rsid w:val="00852B27"/>
    <w:rsid w:val="00852C18"/>
    <w:rsid w:val="00852C3B"/>
    <w:rsid w:val="0085334F"/>
    <w:rsid w:val="0085377D"/>
    <w:rsid w:val="00853CB9"/>
    <w:rsid w:val="00853EAC"/>
    <w:rsid w:val="00853EB0"/>
    <w:rsid w:val="008541C5"/>
    <w:rsid w:val="00854879"/>
    <w:rsid w:val="00854FF7"/>
    <w:rsid w:val="008553CC"/>
    <w:rsid w:val="008556AA"/>
    <w:rsid w:val="0085665F"/>
    <w:rsid w:val="0085698A"/>
    <w:rsid w:val="008569FB"/>
    <w:rsid w:val="00856D83"/>
    <w:rsid w:val="00857E06"/>
    <w:rsid w:val="00857E41"/>
    <w:rsid w:val="00857EFA"/>
    <w:rsid w:val="008604FF"/>
    <w:rsid w:val="008609E2"/>
    <w:rsid w:val="00860E13"/>
    <w:rsid w:val="00861084"/>
    <w:rsid w:val="008616F3"/>
    <w:rsid w:val="00861D3B"/>
    <w:rsid w:val="00861F09"/>
    <w:rsid w:val="00862011"/>
    <w:rsid w:val="008628D4"/>
    <w:rsid w:val="00862CDD"/>
    <w:rsid w:val="00863CD9"/>
    <w:rsid w:val="008655EF"/>
    <w:rsid w:val="00865858"/>
    <w:rsid w:val="00866234"/>
    <w:rsid w:val="00866274"/>
    <w:rsid w:val="0086640A"/>
    <w:rsid w:val="008665F1"/>
    <w:rsid w:val="00866F0E"/>
    <w:rsid w:val="00867086"/>
    <w:rsid w:val="00867407"/>
    <w:rsid w:val="00867E07"/>
    <w:rsid w:val="00870347"/>
    <w:rsid w:val="00870F73"/>
    <w:rsid w:val="008712F6"/>
    <w:rsid w:val="008713F5"/>
    <w:rsid w:val="00871841"/>
    <w:rsid w:val="00871F82"/>
    <w:rsid w:val="00872816"/>
    <w:rsid w:val="00872CC1"/>
    <w:rsid w:val="00873223"/>
    <w:rsid w:val="0087352E"/>
    <w:rsid w:val="00873928"/>
    <w:rsid w:val="00873DDE"/>
    <w:rsid w:val="008743A0"/>
    <w:rsid w:val="00874476"/>
    <w:rsid w:val="00874737"/>
    <w:rsid w:val="008761A6"/>
    <w:rsid w:val="008761B5"/>
    <w:rsid w:val="008765B1"/>
    <w:rsid w:val="008765B6"/>
    <w:rsid w:val="00876953"/>
    <w:rsid w:val="00876A87"/>
    <w:rsid w:val="00876CF7"/>
    <w:rsid w:val="00877055"/>
    <w:rsid w:val="008804A6"/>
    <w:rsid w:val="00880904"/>
    <w:rsid w:val="0088123B"/>
    <w:rsid w:val="008814D6"/>
    <w:rsid w:val="00881A67"/>
    <w:rsid w:val="0088213D"/>
    <w:rsid w:val="008823C8"/>
    <w:rsid w:val="00882601"/>
    <w:rsid w:val="008829F7"/>
    <w:rsid w:val="00882AA5"/>
    <w:rsid w:val="00883ECD"/>
    <w:rsid w:val="00884156"/>
    <w:rsid w:val="0088475E"/>
    <w:rsid w:val="00884E02"/>
    <w:rsid w:val="00884F46"/>
    <w:rsid w:val="00885364"/>
    <w:rsid w:val="008858A7"/>
    <w:rsid w:val="008858B6"/>
    <w:rsid w:val="0088758D"/>
    <w:rsid w:val="0088762C"/>
    <w:rsid w:val="00887906"/>
    <w:rsid w:val="00890C57"/>
    <w:rsid w:val="00891887"/>
    <w:rsid w:val="00891896"/>
    <w:rsid w:val="0089196A"/>
    <w:rsid w:val="00891CD7"/>
    <w:rsid w:val="00891EFA"/>
    <w:rsid w:val="008921FA"/>
    <w:rsid w:val="00892BB1"/>
    <w:rsid w:val="00892CBF"/>
    <w:rsid w:val="0089347D"/>
    <w:rsid w:val="008937F3"/>
    <w:rsid w:val="00893A1E"/>
    <w:rsid w:val="00893A2A"/>
    <w:rsid w:val="00893CAF"/>
    <w:rsid w:val="00894A40"/>
    <w:rsid w:val="00894CD5"/>
    <w:rsid w:val="008950C9"/>
    <w:rsid w:val="00895148"/>
    <w:rsid w:val="008957A8"/>
    <w:rsid w:val="00895A13"/>
    <w:rsid w:val="0089640A"/>
    <w:rsid w:val="008965CA"/>
    <w:rsid w:val="0089667D"/>
    <w:rsid w:val="00896B51"/>
    <w:rsid w:val="0089701F"/>
    <w:rsid w:val="00897082"/>
    <w:rsid w:val="00897E23"/>
    <w:rsid w:val="008A0327"/>
    <w:rsid w:val="008A03CD"/>
    <w:rsid w:val="008A16BC"/>
    <w:rsid w:val="008A3773"/>
    <w:rsid w:val="008A3FC8"/>
    <w:rsid w:val="008A56BB"/>
    <w:rsid w:val="008A5AB7"/>
    <w:rsid w:val="008A5BBF"/>
    <w:rsid w:val="008A5E95"/>
    <w:rsid w:val="008A5F45"/>
    <w:rsid w:val="008A611D"/>
    <w:rsid w:val="008A6664"/>
    <w:rsid w:val="008A69FC"/>
    <w:rsid w:val="008A6C1C"/>
    <w:rsid w:val="008A773C"/>
    <w:rsid w:val="008A77EB"/>
    <w:rsid w:val="008A7883"/>
    <w:rsid w:val="008A78B8"/>
    <w:rsid w:val="008A7B4D"/>
    <w:rsid w:val="008A7D5E"/>
    <w:rsid w:val="008B03BB"/>
    <w:rsid w:val="008B041D"/>
    <w:rsid w:val="008B0BFA"/>
    <w:rsid w:val="008B0C34"/>
    <w:rsid w:val="008B12FC"/>
    <w:rsid w:val="008B2C54"/>
    <w:rsid w:val="008B39B5"/>
    <w:rsid w:val="008B3D7B"/>
    <w:rsid w:val="008B40DC"/>
    <w:rsid w:val="008B4B99"/>
    <w:rsid w:val="008B5DDD"/>
    <w:rsid w:val="008B60A0"/>
    <w:rsid w:val="008B642A"/>
    <w:rsid w:val="008B6A3E"/>
    <w:rsid w:val="008B73F2"/>
    <w:rsid w:val="008B7872"/>
    <w:rsid w:val="008C0600"/>
    <w:rsid w:val="008C06C6"/>
    <w:rsid w:val="008C18AB"/>
    <w:rsid w:val="008C293C"/>
    <w:rsid w:val="008C2D2E"/>
    <w:rsid w:val="008C393C"/>
    <w:rsid w:val="008C3E8F"/>
    <w:rsid w:val="008C3EED"/>
    <w:rsid w:val="008C3F93"/>
    <w:rsid w:val="008C460E"/>
    <w:rsid w:val="008C4E77"/>
    <w:rsid w:val="008C527E"/>
    <w:rsid w:val="008C5455"/>
    <w:rsid w:val="008C603F"/>
    <w:rsid w:val="008C615D"/>
    <w:rsid w:val="008C63F6"/>
    <w:rsid w:val="008C6AFC"/>
    <w:rsid w:val="008C6C5B"/>
    <w:rsid w:val="008C70F5"/>
    <w:rsid w:val="008C73B5"/>
    <w:rsid w:val="008C7B12"/>
    <w:rsid w:val="008C7F37"/>
    <w:rsid w:val="008D1A19"/>
    <w:rsid w:val="008D1B40"/>
    <w:rsid w:val="008D2070"/>
    <w:rsid w:val="008D286D"/>
    <w:rsid w:val="008D2C4C"/>
    <w:rsid w:val="008D3D8C"/>
    <w:rsid w:val="008D463C"/>
    <w:rsid w:val="008D47B2"/>
    <w:rsid w:val="008D57E9"/>
    <w:rsid w:val="008D5F34"/>
    <w:rsid w:val="008D6623"/>
    <w:rsid w:val="008D6E01"/>
    <w:rsid w:val="008D72D1"/>
    <w:rsid w:val="008D735C"/>
    <w:rsid w:val="008D7B7F"/>
    <w:rsid w:val="008D7C17"/>
    <w:rsid w:val="008D7F95"/>
    <w:rsid w:val="008E0209"/>
    <w:rsid w:val="008E0721"/>
    <w:rsid w:val="008E221F"/>
    <w:rsid w:val="008E23C8"/>
    <w:rsid w:val="008E2473"/>
    <w:rsid w:val="008E37CD"/>
    <w:rsid w:val="008E388F"/>
    <w:rsid w:val="008E3D75"/>
    <w:rsid w:val="008E3FAF"/>
    <w:rsid w:val="008E405A"/>
    <w:rsid w:val="008E424C"/>
    <w:rsid w:val="008E4381"/>
    <w:rsid w:val="008E5628"/>
    <w:rsid w:val="008E5B61"/>
    <w:rsid w:val="008E5E86"/>
    <w:rsid w:val="008E5FCE"/>
    <w:rsid w:val="008E6BCD"/>
    <w:rsid w:val="008E742A"/>
    <w:rsid w:val="008E7674"/>
    <w:rsid w:val="008E768C"/>
    <w:rsid w:val="008E7E85"/>
    <w:rsid w:val="008F01F9"/>
    <w:rsid w:val="008F0242"/>
    <w:rsid w:val="008F0BA3"/>
    <w:rsid w:val="008F0FC2"/>
    <w:rsid w:val="008F166B"/>
    <w:rsid w:val="008F18FA"/>
    <w:rsid w:val="008F1AA5"/>
    <w:rsid w:val="008F1C2A"/>
    <w:rsid w:val="008F2047"/>
    <w:rsid w:val="008F25CC"/>
    <w:rsid w:val="008F2CD5"/>
    <w:rsid w:val="008F2DCC"/>
    <w:rsid w:val="008F33A6"/>
    <w:rsid w:val="008F390A"/>
    <w:rsid w:val="008F4004"/>
    <w:rsid w:val="008F4139"/>
    <w:rsid w:val="008F42DE"/>
    <w:rsid w:val="008F4AE4"/>
    <w:rsid w:val="008F4F7D"/>
    <w:rsid w:val="008F51F2"/>
    <w:rsid w:val="008F6383"/>
    <w:rsid w:val="008F6748"/>
    <w:rsid w:val="008F748D"/>
    <w:rsid w:val="008F79C4"/>
    <w:rsid w:val="008F7DAD"/>
    <w:rsid w:val="009003DF"/>
    <w:rsid w:val="00901657"/>
    <w:rsid w:val="00901F4E"/>
    <w:rsid w:val="00902915"/>
    <w:rsid w:val="00902D94"/>
    <w:rsid w:val="00902FE2"/>
    <w:rsid w:val="009031CA"/>
    <w:rsid w:val="00903627"/>
    <w:rsid w:val="00904116"/>
    <w:rsid w:val="00904219"/>
    <w:rsid w:val="0090426F"/>
    <w:rsid w:val="00904332"/>
    <w:rsid w:val="00904C82"/>
    <w:rsid w:val="00905488"/>
    <w:rsid w:val="00905495"/>
    <w:rsid w:val="00905645"/>
    <w:rsid w:val="00905763"/>
    <w:rsid w:val="0090621C"/>
    <w:rsid w:val="009063DC"/>
    <w:rsid w:val="009065D3"/>
    <w:rsid w:val="00906925"/>
    <w:rsid w:val="009102A5"/>
    <w:rsid w:val="009102C6"/>
    <w:rsid w:val="00910694"/>
    <w:rsid w:val="009107EE"/>
    <w:rsid w:val="009109A7"/>
    <w:rsid w:val="00911CDC"/>
    <w:rsid w:val="0091266D"/>
    <w:rsid w:val="00912E54"/>
    <w:rsid w:val="00912E5A"/>
    <w:rsid w:val="00912F52"/>
    <w:rsid w:val="0091339B"/>
    <w:rsid w:val="009134B8"/>
    <w:rsid w:val="00913A93"/>
    <w:rsid w:val="00913C78"/>
    <w:rsid w:val="009147B8"/>
    <w:rsid w:val="00914D50"/>
    <w:rsid w:val="00915791"/>
    <w:rsid w:val="0091760C"/>
    <w:rsid w:val="00917B73"/>
    <w:rsid w:val="009209B9"/>
    <w:rsid w:val="00920AC6"/>
    <w:rsid w:val="00920B62"/>
    <w:rsid w:val="00920E77"/>
    <w:rsid w:val="009216E4"/>
    <w:rsid w:val="00921C5C"/>
    <w:rsid w:val="00922826"/>
    <w:rsid w:val="00923233"/>
    <w:rsid w:val="00923309"/>
    <w:rsid w:val="00924236"/>
    <w:rsid w:val="009246BE"/>
    <w:rsid w:val="00924A57"/>
    <w:rsid w:val="009254F4"/>
    <w:rsid w:val="0092561C"/>
    <w:rsid w:val="0092599F"/>
    <w:rsid w:val="009260C2"/>
    <w:rsid w:val="00926384"/>
    <w:rsid w:val="00926DC6"/>
    <w:rsid w:val="00930A4A"/>
    <w:rsid w:val="00930F05"/>
    <w:rsid w:val="0093220F"/>
    <w:rsid w:val="00933273"/>
    <w:rsid w:val="00933483"/>
    <w:rsid w:val="00933A18"/>
    <w:rsid w:val="00933B14"/>
    <w:rsid w:val="009344F3"/>
    <w:rsid w:val="00934D5D"/>
    <w:rsid w:val="009350AA"/>
    <w:rsid w:val="00935804"/>
    <w:rsid w:val="00936170"/>
    <w:rsid w:val="0093647C"/>
    <w:rsid w:val="00936B9A"/>
    <w:rsid w:val="00937A21"/>
    <w:rsid w:val="00937D0F"/>
    <w:rsid w:val="00940770"/>
    <w:rsid w:val="00940B70"/>
    <w:rsid w:val="00940C77"/>
    <w:rsid w:val="00941227"/>
    <w:rsid w:val="009412A6"/>
    <w:rsid w:val="009412B7"/>
    <w:rsid w:val="009415E4"/>
    <w:rsid w:val="009418B2"/>
    <w:rsid w:val="009419B5"/>
    <w:rsid w:val="00941BBB"/>
    <w:rsid w:val="00942417"/>
    <w:rsid w:val="00942C39"/>
    <w:rsid w:val="00942C65"/>
    <w:rsid w:val="00942EC7"/>
    <w:rsid w:val="00942FFB"/>
    <w:rsid w:val="009432E2"/>
    <w:rsid w:val="00943A41"/>
    <w:rsid w:val="00943D40"/>
    <w:rsid w:val="009449B8"/>
    <w:rsid w:val="00945A62"/>
    <w:rsid w:val="0094603D"/>
    <w:rsid w:val="009460F1"/>
    <w:rsid w:val="0094642B"/>
    <w:rsid w:val="00946C67"/>
    <w:rsid w:val="00947D82"/>
    <w:rsid w:val="009500C7"/>
    <w:rsid w:val="009500DE"/>
    <w:rsid w:val="00950B8A"/>
    <w:rsid w:val="00950FD2"/>
    <w:rsid w:val="009512DF"/>
    <w:rsid w:val="009517DC"/>
    <w:rsid w:val="009522A6"/>
    <w:rsid w:val="009522B7"/>
    <w:rsid w:val="00953131"/>
    <w:rsid w:val="00953B0F"/>
    <w:rsid w:val="00953D8E"/>
    <w:rsid w:val="0095487D"/>
    <w:rsid w:val="00955122"/>
    <w:rsid w:val="0095522E"/>
    <w:rsid w:val="009554AC"/>
    <w:rsid w:val="00955AEC"/>
    <w:rsid w:val="00956794"/>
    <w:rsid w:val="00956D89"/>
    <w:rsid w:val="00957BC7"/>
    <w:rsid w:val="00960213"/>
    <w:rsid w:val="00960A1F"/>
    <w:rsid w:val="00960E80"/>
    <w:rsid w:val="00960EB1"/>
    <w:rsid w:val="009610AE"/>
    <w:rsid w:val="009615B2"/>
    <w:rsid w:val="00961BA9"/>
    <w:rsid w:val="00961C15"/>
    <w:rsid w:val="00962138"/>
    <w:rsid w:val="0096353B"/>
    <w:rsid w:val="00964077"/>
    <w:rsid w:val="0096488A"/>
    <w:rsid w:val="0096540E"/>
    <w:rsid w:val="00966361"/>
    <w:rsid w:val="00966AA2"/>
    <w:rsid w:val="0097080D"/>
    <w:rsid w:val="009711F0"/>
    <w:rsid w:val="00971EE9"/>
    <w:rsid w:val="00972416"/>
    <w:rsid w:val="009731C0"/>
    <w:rsid w:val="00973864"/>
    <w:rsid w:val="009739D7"/>
    <w:rsid w:val="0097448C"/>
    <w:rsid w:val="009749EE"/>
    <w:rsid w:val="00974E06"/>
    <w:rsid w:val="00975056"/>
    <w:rsid w:val="00975A1D"/>
    <w:rsid w:val="00976205"/>
    <w:rsid w:val="009763E9"/>
    <w:rsid w:val="00976BB2"/>
    <w:rsid w:val="009771CC"/>
    <w:rsid w:val="00977601"/>
    <w:rsid w:val="00977BB2"/>
    <w:rsid w:val="00977C21"/>
    <w:rsid w:val="00980176"/>
    <w:rsid w:val="00980915"/>
    <w:rsid w:val="00980A0B"/>
    <w:rsid w:val="00980AE8"/>
    <w:rsid w:val="00981102"/>
    <w:rsid w:val="00981354"/>
    <w:rsid w:val="00981384"/>
    <w:rsid w:val="0098185A"/>
    <w:rsid w:val="00982D77"/>
    <w:rsid w:val="00983365"/>
    <w:rsid w:val="00983A18"/>
    <w:rsid w:val="009841C4"/>
    <w:rsid w:val="00984282"/>
    <w:rsid w:val="00984E54"/>
    <w:rsid w:val="00984FE2"/>
    <w:rsid w:val="00985219"/>
    <w:rsid w:val="00985785"/>
    <w:rsid w:val="00985AAB"/>
    <w:rsid w:val="00985AE7"/>
    <w:rsid w:val="0098604A"/>
    <w:rsid w:val="009863BB"/>
    <w:rsid w:val="00986883"/>
    <w:rsid w:val="00986BC3"/>
    <w:rsid w:val="00986F01"/>
    <w:rsid w:val="00987516"/>
    <w:rsid w:val="00987BFD"/>
    <w:rsid w:val="0099039D"/>
    <w:rsid w:val="00990EA9"/>
    <w:rsid w:val="00991C63"/>
    <w:rsid w:val="0099357A"/>
    <w:rsid w:val="0099393A"/>
    <w:rsid w:val="00993F01"/>
    <w:rsid w:val="00993F6D"/>
    <w:rsid w:val="009941B7"/>
    <w:rsid w:val="009945CC"/>
    <w:rsid w:val="00994B3F"/>
    <w:rsid w:val="00994C8D"/>
    <w:rsid w:val="0099500C"/>
    <w:rsid w:val="00997493"/>
    <w:rsid w:val="0099759D"/>
    <w:rsid w:val="009976E2"/>
    <w:rsid w:val="00997DA7"/>
    <w:rsid w:val="009A0BE8"/>
    <w:rsid w:val="009A1305"/>
    <w:rsid w:val="009A1F0F"/>
    <w:rsid w:val="009A2047"/>
    <w:rsid w:val="009A2060"/>
    <w:rsid w:val="009A2619"/>
    <w:rsid w:val="009A2DC5"/>
    <w:rsid w:val="009A3683"/>
    <w:rsid w:val="009A5275"/>
    <w:rsid w:val="009A567E"/>
    <w:rsid w:val="009A5A76"/>
    <w:rsid w:val="009A66F6"/>
    <w:rsid w:val="009A766F"/>
    <w:rsid w:val="009A7CD3"/>
    <w:rsid w:val="009B06C7"/>
    <w:rsid w:val="009B098B"/>
    <w:rsid w:val="009B0C0A"/>
    <w:rsid w:val="009B0CBF"/>
    <w:rsid w:val="009B1236"/>
    <w:rsid w:val="009B27A8"/>
    <w:rsid w:val="009B2D3D"/>
    <w:rsid w:val="009B38EA"/>
    <w:rsid w:val="009B419E"/>
    <w:rsid w:val="009B42C8"/>
    <w:rsid w:val="009B485B"/>
    <w:rsid w:val="009B4CA6"/>
    <w:rsid w:val="009B4EA8"/>
    <w:rsid w:val="009B5032"/>
    <w:rsid w:val="009B5228"/>
    <w:rsid w:val="009B62E0"/>
    <w:rsid w:val="009B6A36"/>
    <w:rsid w:val="009B70DF"/>
    <w:rsid w:val="009B7215"/>
    <w:rsid w:val="009B7265"/>
    <w:rsid w:val="009B75BC"/>
    <w:rsid w:val="009B7C0F"/>
    <w:rsid w:val="009B7E25"/>
    <w:rsid w:val="009B7F6C"/>
    <w:rsid w:val="009B7F90"/>
    <w:rsid w:val="009C0CA5"/>
    <w:rsid w:val="009C1521"/>
    <w:rsid w:val="009C160C"/>
    <w:rsid w:val="009C184B"/>
    <w:rsid w:val="009C1876"/>
    <w:rsid w:val="009C20DF"/>
    <w:rsid w:val="009C2716"/>
    <w:rsid w:val="009C2864"/>
    <w:rsid w:val="009C2A36"/>
    <w:rsid w:val="009C2B93"/>
    <w:rsid w:val="009C2DA0"/>
    <w:rsid w:val="009C2E58"/>
    <w:rsid w:val="009C320A"/>
    <w:rsid w:val="009C32A3"/>
    <w:rsid w:val="009C34EC"/>
    <w:rsid w:val="009C38B5"/>
    <w:rsid w:val="009C3BF5"/>
    <w:rsid w:val="009C3F4E"/>
    <w:rsid w:val="009C4540"/>
    <w:rsid w:val="009C49E4"/>
    <w:rsid w:val="009C4EA5"/>
    <w:rsid w:val="009C539F"/>
    <w:rsid w:val="009C5673"/>
    <w:rsid w:val="009C7840"/>
    <w:rsid w:val="009D0595"/>
    <w:rsid w:val="009D06E2"/>
    <w:rsid w:val="009D0E6B"/>
    <w:rsid w:val="009D135E"/>
    <w:rsid w:val="009D17AA"/>
    <w:rsid w:val="009D18F1"/>
    <w:rsid w:val="009D1B05"/>
    <w:rsid w:val="009D1DB5"/>
    <w:rsid w:val="009D233F"/>
    <w:rsid w:val="009D259C"/>
    <w:rsid w:val="009D2AC7"/>
    <w:rsid w:val="009D38F2"/>
    <w:rsid w:val="009D3950"/>
    <w:rsid w:val="009D4082"/>
    <w:rsid w:val="009D408E"/>
    <w:rsid w:val="009D4664"/>
    <w:rsid w:val="009D46DC"/>
    <w:rsid w:val="009D4B21"/>
    <w:rsid w:val="009D4C40"/>
    <w:rsid w:val="009D4D92"/>
    <w:rsid w:val="009D4E02"/>
    <w:rsid w:val="009D4E81"/>
    <w:rsid w:val="009D51B9"/>
    <w:rsid w:val="009D5417"/>
    <w:rsid w:val="009D6A82"/>
    <w:rsid w:val="009D7071"/>
    <w:rsid w:val="009D726E"/>
    <w:rsid w:val="009D7337"/>
    <w:rsid w:val="009D7C44"/>
    <w:rsid w:val="009E0311"/>
    <w:rsid w:val="009E1C7B"/>
    <w:rsid w:val="009E21EA"/>
    <w:rsid w:val="009E2797"/>
    <w:rsid w:val="009E34BC"/>
    <w:rsid w:val="009E3DE2"/>
    <w:rsid w:val="009E3DEF"/>
    <w:rsid w:val="009E3E2A"/>
    <w:rsid w:val="009E3E73"/>
    <w:rsid w:val="009E407B"/>
    <w:rsid w:val="009E46EC"/>
    <w:rsid w:val="009E519A"/>
    <w:rsid w:val="009E51BC"/>
    <w:rsid w:val="009E5342"/>
    <w:rsid w:val="009E53A2"/>
    <w:rsid w:val="009E549D"/>
    <w:rsid w:val="009E55CF"/>
    <w:rsid w:val="009E6001"/>
    <w:rsid w:val="009E745E"/>
    <w:rsid w:val="009E778B"/>
    <w:rsid w:val="009E79BA"/>
    <w:rsid w:val="009F01D8"/>
    <w:rsid w:val="009F01F5"/>
    <w:rsid w:val="009F06A3"/>
    <w:rsid w:val="009F0F35"/>
    <w:rsid w:val="009F0F6A"/>
    <w:rsid w:val="009F1003"/>
    <w:rsid w:val="009F1291"/>
    <w:rsid w:val="009F1892"/>
    <w:rsid w:val="009F1D4A"/>
    <w:rsid w:val="009F2417"/>
    <w:rsid w:val="009F2A6A"/>
    <w:rsid w:val="009F3386"/>
    <w:rsid w:val="009F3517"/>
    <w:rsid w:val="009F3750"/>
    <w:rsid w:val="009F37B2"/>
    <w:rsid w:val="009F4018"/>
    <w:rsid w:val="009F4FB0"/>
    <w:rsid w:val="009F55F3"/>
    <w:rsid w:val="009F563D"/>
    <w:rsid w:val="009F588B"/>
    <w:rsid w:val="009F5D17"/>
    <w:rsid w:val="009F6BCB"/>
    <w:rsid w:val="009F6DFC"/>
    <w:rsid w:val="009F7518"/>
    <w:rsid w:val="009F7736"/>
    <w:rsid w:val="009F7ECA"/>
    <w:rsid w:val="00A001F6"/>
    <w:rsid w:val="00A00C5E"/>
    <w:rsid w:val="00A01065"/>
    <w:rsid w:val="00A013EA"/>
    <w:rsid w:val="00A0187D"/>
    <w:rsid w:val="00A018F2"/>
    <w:rsid w:val="00A019AD"/>
    <w:rsid w:val="00A01D25"/>
    <w:rsid w:val="00A0246E"/>
    <w:rsid w:val="00A02BD4"/>
    <w:rsid w:val="00A039E7"/>
    <w:rsid w:val="00A04858"/>
    <w:rsid w:val="00A049F7"/>
    <w:rsid w:val="00A057AE"/>
    <w:rsid w:val="00A05A2A"/>
    <w:rsid w:val="00A061C1"/>
    <w:rsid w:val="00A0697A"/>
    <w:rsid w:val="00A06B74"/>
    <w:rsid w:val="00A0701C"/>
    <w:rsid w:val="00A07121"/>
    <w:rsid w:val="00A07207"/>
    <w:rsid w:val="00A0779E"/>
    <w:rsid w:val="00A07844"/>
    <w:rsid w:val="00A07B82"/>
    <w:rsid w:val="00A07E30"/>
    <w:rsid w:val="00A100BF"/>
    <w:rsid w:val="00A1031A"/>
    <w:rsid w:val="00A11BEB"/>
    <w:rsid w:val="00A11D51"/>
    <w:rsid w:val="00A11E47"/>
    <w:rsid w:val="00A11E7A"/>
    <w:rsid w:val="00A1246E"/>
    <w:rsid w:val="00A125EF"/>
    <w:rsid w:val="00A12FA2"/>
    <w:rsid w:val="00A13AAB"/>
    <w:rsid w:val="00A14191"/>
    <w:rsid w:val="00A1422B"/>
    <w:rsid w:val="00A143D3"/>
    <w:rsid w:val="00A148AA"/>
    <w:rsid w:val="00A14BA6"/>
    <w:rsid w:val="00A15EB7"/>
    <w:rsid w:val="00A163A5"/>
    <w:rsid w:val="00A16BEA"/>
    <w:rsid w:val="00A16C20"/>
    <w:rsid w:val="00A17740"/>
    <w:rsid w:val="00A17744"/>
    <w:rsid w:val="00A179C7"/>
    <w:rsid w:val="00A20245"/>
    <w:rsid w:val="00A2024A"/>
    <w:rsid w:val="00A20C36"/>
    <w:rsid w:val="00A216B8"/>
    <w:rsid w:val="00A21B9F"/>
    <w:rsid w:val="00A22BC2"/>
    <w:rsid w:val="00A2399E"/>
    <w:rsid w:val="00A243B8"/>
    <w:rsid w:val="00A244E0"/>
    <w:rsid w:val="00A24923"/>
    <w:rsid w:val="00A24941"/>
    <w:rsid w:val="00A251A9"/>
    <w:rsid w:val="00A25EA0"/>
    <w:rsid w:val="00A2616A"/>
    <w:rsid w:val="00A264A0"/>
    <w:rsid w:val="00A268A7"/>
    <w:rsid w:val="00A26BF5"/>
    <w:rsid w:val="00A271E9"/>
    <w:rsid w:val="00A27959"/>
    <w:rsid w:val="00A27CF2"/>
    <w:rsid w:val="00A27D2A"/>
    <w:rsid w:val="00A30452"/>
    <w:rsid w:val="00A30843"/>
    <w:rsid w:val="00A30981"/>
    <w:rsid w:val="00A3198A"/>
    <w:rsid w:val="00A32B66"/>
    <w:rsid w:val="00A33649"/>
    <w:rsid w:val="00A33A27"/>
    <w:rsid w:val="00A33BE1"/>
    <w:rsid w:val="00A33D34"/>
    <w:rsid w:val="00A33E2B"/>
    <w:rsid w:val="00A34278"/>
    <w:rsid w:val="00A34B29"/>
    <w:rsid w:val="00A34FD5"/>
    <w:rsid w:val="00A3543A"/>
    <w:rsid w:val="00A3590D"/>
    <w:rsid w:val="00A36641"/>
    <w:rsid w:val="00A372B1"/>
    <w:rsid w:val="00A37324"/>
    <w:rsid w:val="00A37702"/>
    <w:rsid w:val="00A377B2"/>
    <w:rsid w:val="00A40208"/>
    <w:rsid w:val="00A40F99"/>
    <w:rsid w:val="00A41044"/>
    <w:rsid w:val="00A411D7"/>
    <w:rsid w:val="00A414EA"/>
    <w:rsid w:val="00A41571"/>
    <w:rsid w:val="00A41740"/>
    <w:rsid w:val="00A41A63"/>
    <w:rsid w:val="00A42993"/>
    <w:rsid w:val="00A429FA"/>
    <w:rsid w:val="00A431E3"/>
    <w:rsid w:val="00A43E0E"/>
    <w:rsid w:val="00A43E83"/>
    <w:rsid w:val="00A444C3"/>
    <w:rsid w:val="00A4468B"/>
    <w:rsid w:val="00A44A7D"/>
    <w:rsid w:val="00A44B3D"/>
    <w:rsid w:val="00A4695A"/>
    <w:rsid w:val="00A46BBB"/>
    <w:rsid w:val="00A46EE5"/>
    <w:rsid w:val="00A46FAE"/>
    <w:rsid w:val="00A472E8"/>
    <w:rsid w:val="00A4781D"/>
    <w:rsid w:val="00A47A8D"/>
    <w:rsid w:val="00A47F30"/>
    <w:rsid w:val="00A514CE"/>
    <w:rsid w:val="00A5214B"/>
    <w:rsid w:val="00A5226B"/>
    <w:rsid w:val="00A522FC"/>
    <w:rsid w:val="00A52902"/>
    <w:rsid w:val="00A539E7"/>
    <w:rsid w:val="00A53AA3"/>
    <w:rsid w:val="00A53F69"/>
    <w:rsid w:val="00A5447B"/>
    <w:rsid w:val="00A54791"/>
    <w:rsid w:val="00A54C39"/>
    <w:rsid w:val="00A54C74"/>
    <w:rsid w:val="00A54F88"/>
    <w:rsid w:val="00A555D3"/>
    <w:rsid w:val="00A55719"/>
    <w:rsid w:val="00A55729"/>
    <w:rsid w:val="00A5587B"/>
    <w:rsid w:val="00A55FDF"/>
    <w:rsid w:val="00A560FC"/>
    <w:rsid w:val="00A5662E"/>
    <w:rsid w:val="00A567A0"/>
    <w:rsid w:val="00A56B76"/>
    <w:rsid w:val="00A572A2"/>
    <w:rsid w:val="00A57719"/>
    <w:rsid w:val="00A578D4"/>
    <w:rsid w:val="00A6019E"/>
    <w:rsid w:val="00A615DB"/>
    <w:rsid w:val="00A61D07"/>
    <w:rsid w:val="00A63885"/>
    <w:rsid w:val="00A64056"/>
    <w:rsid w:val="00A645AB"/>
    <w:rsid w:val="00A64FF6"/>
    <w:rsid w:val="00A65C71"/>
    <w:rsid w:val="00A65EBB"/>
    <w:rsid w:val="00A667A1"/>
    <w:rsid w:val="00A66D03"/>
    <w:rsid w:val="00A67055"/>
    <w:rsid w:val="00A67065"/>
    <w:rsid w:val="00A67098"/>
    <w:rsid w:val="00A6742E"/>
    <w:rsid w:val="00A67BF2"/>
    <w:rsid w:val="00A701FC"/>
    <w:rsid w:val="00A70EFB"/>
    <w:rsid w:val="00A70F8C"/>
    <w:rsid w:val="00A712C4"/>
    <w:rsid w:val="00A71919"/>
    <w:rsid w:val="00A72156"/>
    <w:rsid w:val="00A73213"/>
    <w:rsid w:val="00A74CD3"/>
    <w:rsid w:val="00A74E3B"/>
    <w:rsid w:val="00A753FC"/>
    <w:rsid w:val="00A75487"/>
    <w:rsid w:val="00A755CD"/>
    <w:rsid w:val="00A75779"/>
    <w:rsid w:val="00A75863"/>
    <w:rsid w:val="00A75A64"/>
    <w:rsid w:val="00A75F21"/>
    <w:rsid w:val="00A761A6"/>
    <w:rsid w:val="00A763C3"/>
    <w:rsid w:val="00A76F13"/>
    <w:rsid w:val="00A77097"/>
    <w:rsid w:val="00A7765C"/>
    <w:rsid w:val="00A77A78"/>
    <w:rsid w:val="00A80125"/>
    <w:rsid w:val="00A80C40"/>
    <w:rsid w:val="00A811FF"/>
    <w:rsid w:val="00A812D4"/>
    <w:rsid w:val="00A81B30"/>
    <w:rsid w:val="00A81F50"/>
    <w:rsid w:val="00A820F6"/>
    <w:rsid w:val="00A82781"/>
    <w:rsid w:val="00A82D65"/>
    <w:rsid w:val="00A841EB"/>
    <w:rsid w:val="00A84C1E"/>
    <w:rsid w:val="00A84CE4"/>
    <w:rsid w:val="00A854A2"/>
    <w:rsid w:val="00A8566F"/>
    <w:rsid w:val="00A857BD"/>
    <w:rsid w:val="00A865A9"/>
    <w:rsid w:val="00A869AC"/>
    <w:rsid w:val="00A87A5C"/>
    <w:rsid w:val="00A87B51"/>
    <w:rsid w:val="00A90142"/>
    <w:rsid w:val="00A9024B"/>
    <w:rsid w:val="00A90A39"/>
    <w:rsid w:val="00A90D35"/>
    <w:rsid w:val="00A90F5B"/>
    <w:rsid w:val="00A91266"/>
    <w:rsid w:val="00A915DC"/>
    <w:rsid w:val="00A916C7"/>
    <w:rsid w:val="00A91BCF"/>
    <w:rsid w:val="00A92B84"/>
    <w:rsid w:val="00A930E0"/>
    <w:rsid w:val="00A94371"/>
    <w:rsid w:val="00A944B3"/>
    <w:rsid w:val="00A94BBA"/>
    <w:rsid w:val="00A94E30"/>
    <w:rsid w:val="00A959CE"/>
    <w:rsid w:val="00A9600B"/>
    <w:rsid w:val="00A9628A"/>
    <w:rsid w:val="00A96731"/>
    <w:rsid w:val="00A96E83"/>
    <w:rsid w:val="00A972B2"/>
    <w:rsid w:val="00A97A51"/>
    <w:rsid w:val="00AA0046"/>
    <w:rsid w:val="00AA06E6"/>
    <w:rsid w:val="00AA074D"/>
    <w:rsid w:val="00AA0880"/>
    <w:rsid w:val="00AA0AE2"/>
    <w:rsid w:val="00AA107D"/>
    <w:rsid w:val="00AA1609"/>
    <w:rsid w:val="00AA21FA"/>
    <w:rsid w:val="00AA26F8"/>
    <w:rsid w:val="00AA292E"/>
    <w:rsid w:val="00AA34BE"/>
    <w:rsid w:val="00AA370A"/>
    <w:rsid w:val="00AA392B"/>
    <w:rsid w:val="00AA3BFD"/>
    <w:rsid w:val="00AA41E7"/>
    <w:rsid w:val="00AA4411"/>
    <w:rsid w:val="00AA44E7"/>
    <w:rsid w:val="00AA4AA6"/>
    <w:rsid w:val="00AA59F6"/>
    <w:rsid w:val="00AA615F"/>
    <w:rsid w:val="00AA621B"/>
    <w:rsid w:val="00AA7861"/>
    <w:rsid w:val="00AB0501"/>
    <w:rsid w:val="00AB0A9A"/>
    <w:rsid w:val="00AB10FD"/>
    <w:rsid w:val="00AB137A"/>
    <w:rsid w:val="00AB1AA6"/>
    <w:rsid w:val="00AB1B10"/>
    <w:rsid w:val="00AB1FE8"/>
    <w:rsid w:val="00AB20DA"/>
    <w:rsid w:val="00AB2691"/>
    <w:rsid w:val="00AB2775"/>
    <w:rsid w:val="00AB2BEE"/>
    <w:rsid w:val="00AB2D50"/>
    <w:rsid w:val="00AB3646"/>
    <w:rsid w:val="00AB36BA"/>
    <w:rsid w:val="00AB3724"/>
    <w:rsid w:val="00AB3ADA"/>
    <w:rsid w:val="00AB47A4"/>
    <w:rsid w:val="00AB4934"/>
    <w:rsid w:val="00AB52E3"/>
    <w:rsid w:val="00AB581B"/>
    <w:rsid w:val="00AB5E1C"/>
    <w:rsid w:val="00AB62DD"/>
    <w:rsid w:val="00AB6691"/>
    <w:rsid w:val="00AB66C1"/>
    <w:rsid w:val="00AB6F4B"/>
    <w:rsid w:val="00AB7D4E"/>
    <w:rsid w:val="00AC1595"/>
    <w:rsid w:val="00AC200C"/>
    <w:rsid w:val="00AC345F"/>
    <w:rsid w:val="00AC36D9"/>
    <w:rsid w:val="00AC4121"/>
    <w:rsid w:val="00AC4152"/>
    <w:rsid w:val="00AC4488"/>
    <w:rsid w:val="00AC4CCD"/>
    <w:rsid w:val="00AC55D2"/>
    <w:rsid w:val="00AC604E"/>
    <w:rsid w:val="00AC6175"/>
    <w:rsid w:val="00AC69C0"/>
    <w:rsid w:val="00AC6FD6"/>
    <w:rsid w:val="00AC7215"/>
    <w:rsid w:val="00AC7B7F"/>
    <w:rsid w:val="00AD0987"/>
    <w:rsid w:val="00AD0A20"/>
    <w:rsid w:val="00AD0B92"/>
    <w:rsid w:val="00AD15F6"/>
    <w:rsid w:val="00AD1B17"/>
    <w:rsid w:val="00AD1D7F"/>
    <w:rsid w:val="00AD1D8A"/>
    <w:rsid w:val="00AD218F"/>
    <w:rsid w:val="00AD3154"/>
    <w:rsid w:val="00AD341D"/>
    <w:rsid w:val="00AD3E16"/>
    <w:rsid w:val="00AD46A1"/>
    <w:rsid w:val="00AD46F7"/>
    <w:rsid w:val="00AD51E9"/>
    <w:rsid w:val="00AD6279"/>
    <w:rsid w:val="00AD62F5"/>
    <w:rsid w:val="00AD68B0"/>
    <w:rsid w:val="00AD6B83"/>
    <w:rsid w:val="00AD6E4B"/>
    <w:rsid w:val="00AD7199"/>
    <w:rsid w:val="00AD78E6"/>
    <w:rsid w:val="00AE0C88"/>
    <w:rsid w:val="00AE16DC"/>
    <w:rsid w:val="00AE1F71"/>
    <w:rsid w:val="00AE2178"/>
    <w:rsid w:val="00AE2806"/>
    <w:rsid w:val="00AE2A56"/>
    <w:rsid w:val="00AE3012"/>
    <w:rsid w:val="00AE319D"/>
    <w:rsid w:val="00AE38A1"/>
    <w:rsid w:val="00AE3BEB"/>
    <w:rsid w:val="00AE47AC"/>
    <w:rsid w:val="00AE4A78"/>
    <w:rsid w:val="00AE5CCD"/>
    <w:rsid w:val="00AE6D1D"/>
    <w:rsid w:val="00AE723B"/>
    <w:rsid w:val="00AE7BFF"/>
    <w:rsid w:val="00AF0132"/>
    <w:rsid w:val="00AF038D"/>
    <w:rsid w:val="00AF2063"/>
    <w:rsid w:val="00AF29CA"/>
    <w:rsid w:val="00AF2B55"/>
    <w:rsid w:val="00AF30EC"/>
    <w:rsid w:val="00AF3196"/>
    <w:rsid w:val="00AF3B4A"/>
    <w:rsid w:val="00AF3EEF"/>
    <w:rsid w:val="00AF4120"/>
    <w:rsid w:val="00AF41E1"/>
    <w:rsid w:val="00AF4508"/>
    <w:rsid w:val="00AF4835"/>
    <w:rsid w:val="00AF4937"/>
    <w:rsid w:val="00AF4AE4"/>
    <w:rsid w:val="00AF5928"/>
    <w:rsid w:val="00AF61EB"/>
    <w:rsid w:val="00AF6529"/>
    <w:rsid w:val="00AF65A9"/>
    <w:rsid w:val="00AF6708"/>
    <w:rsid w:val="00AF6AD2"/>
    <w:rsid w:val="00AF70DE"/>
    <w:rsid w:val="00AF726C"/>
    <w:rsid w:val="00AF7372"/>
    <w:rsid w:val="00AF7ACD"/>
    <w:rsid w:val="00AF7C97"/>
    <w:rsid w:val="00B00B9D"/>
    <w:rsid w:val="00B00F93"/>
    <w:rsid w:val="00B015F0"/>
    <w:rsid w:val="00B0185A"/>
    <w:rsid w:val="00B019FA"/>
    <w:rsid w:val="00B01C95"/>
    <w:rsid w:val="00B02292"/>
    <w:rsid w:val="00B023C9"/>
    <w:rsid w:val="00B0270C"/>
    <w:rsid w:val="00B028A4"/>
    <w:rsid w:val="00B02908"/>
    <w:rsid w:val="00B0481D"/>
    <w:rsid w:val="00B04913"/>
    <w:rsid w:val="00B04EDE"/>
    <w:rsid w:val="00B054FA"/>
    <w:rsid w:val="00B0581F"/>
    <w:rsid w:val="00B07786"/>
    <w:rsid w:val="00B07888"/>
    <w:rsid w:val="00B07D20"/>
    <w:rsid w:val="00B07D86"/>
    <w:rsid w:val="00B07F26"/>
    <w:rsid w:val="00B10215"/>
    <w:rsid w:val="00B10852"/>
    <w:rsid w:val="00B10B6B"/>
    <w:rsid w:val="00B111FE"/>
    <w:rsid w:val="00B11715"/>
    <w:rsid w:val="00B119F3"/>
    <w:rsid w:val="00B11AB6"/>
    <w:rsid w:val="00B11B00"/>
    <w:rsid w:val="00B11CD7"/>
    <w:rsid w:val="00B11D9C"/>
    <w:rsid w:val="00B12F84"/>
    <w:rsid w:val="00B13018"/>
    <w:rsid w:val="00B13761"/>
    <w:rsid w:val="00B1383F"/>
    <w:rsid w:val="00B13ABC"/>
    <w:rsid w:val="00B142B3"/>
    <w:rsid w:val="00B1465B"/>
    <w:rsid w:val="00B14960"/>
    <w:rsid w:val="00B14D71"/>
    <w:rsid w:val="00B1534C"/>
    <w:rsid w:val="00B16EC1"/>
    <w:rsid w:val="00B16F01"/>
    <w:rsid w:val="00B17632"/>
    <w:rsid w:val="00B17B2D"/>
    <w:rsid w:val="00B17F18"/>
    <w:rsid w:val="00B17F82"/>
    <w:rsid w:val="00B205C3"/>
    <w:rsid w:val="00B2234F"/>
    <w:rsid w:val="00B22CFD"/>
    <w:rsid w:val="00B23493"/>
    <w:rsid w:val="00B23599"/>
    <w:rsid w:val="00B238CF"/>
    <w:rsid w:val="00B23D62"/>
    <w:rsid w:val="00B262FE"/>
    <w:rsid w:val="00B2659E"/>
    <w:rsid w:val="00B26B82"/>
    <w:rsid w:val="00B27054"/>
    <w:rsid w:val="00B300B1"/>
    <w:rsid w:val="00B30659"/>
    <w:rsid w:val="00B3082E"/>
    <w:rsid w:val="00B31964"/>
    <w:rsid w:val="00B31AB0"/>
    <w:rsid w:val="00B31BAE"/>
    <w:rsid w:val="00B31D31"/>
    <w:rsid w:val="00B323BD"/>
    <w:rsid w:val="00B325EE"/>
    <w:rsid w:val="00B327F0"/>
    <w:rsid w:val="00B3287D"/>
    <w:rsid w:val="00B32CC5"/>
    <w:rsid w:val="00B32CE6"/>
    <w:rsid w:val="00B332A0"/>
    <w:rsid w:val="00B33609"/>
    <w:rsid w:val="00B3405D"/>
    <w:rsid w:val="00B349F9"/>
    <w:rsid w:val="00B350CD"/>
    <w:rsid w:val="00B36B97"/>
    <w:rsid w:val="00B37115"/>
    <w:rsid w:val="00B405F3"/>
    <w:rsid w:val="00B40C97"/>
    <w:rsid w:val="00B40E2F"/>
    <w:rsid w:val="00B41108"/>
    <w:rsid w:val="00B418D5"/>
    <w:rsid w:val="00B41A9C"/>
    <w:rsid w:val="00B41E43"/>
    <w:rsid w:val="00B4200E"/>
    <w:rsid w:val="00B4256A"/>
    <w:rsid w:val="00B436A0"/>
    <w:rsid w:val="00B436AB"/>
    <w:rsid w:val="00B43BCC"/>
    <w:rsid w:val="00B43C2A"/>
    <w:rsid w:val="00B445D7"/>
    <w:rsid w:val="00B445E9"/>
    <w:rsid w:val="00B44690"/>
    <w:rsid w:val="00B45156"/>
    <w:rsid w:val="00B45286"/>
    <w:rsid w:val="00B455B4"/>
    <w:rsid w:val="00B45F5A"/>
    <w:rsid w:val="00B465CB"/>
    <w:rsid w:val="00B4777F"/>
    <w:rsid w:val="00B5002C"/>
    <w:rsid w:val="00B500E7"/>
    <w:rsid w:val="00B50AEC"/>
    <w:rsid w:val="00B50EB4"/>
    <w:rsid w:val="00B512C3"/>
    <w:rsid w:val="00B51478"/>
    <w:rsid w:val="00B515D9"/>
    <w:rsid w:val="00B51A47"/>
    <w:rsid w:val="00B5250A"/>
    <w:rsid w:val="00B52FF2"/>
    <w:rsid w:val="00B5371A"/>
    <w:rsid w:val="00B53782"/>
    <w:rsid w:val="00B544DD"/>
    <w:rsid w:val="00B55249"/>
    <w:rsid w:val="00B552E7"/>
    <w:rsid w:val="00B55795"/>
    <w:rsid w:val="00B55A6E"/>
    <w:rsid w:val="00B55A70"/>
    <w:rsid w:val="00B55CAC"/>
    <w:rsid w:val="00B56685"/>
    <w:rsid w:val="00B56A75"/>
    <w:rsid w:val="00B5719E"/>
    <w:rsid w:val="00B577C5"/>
    <w:rsid w:val="00B6050E"/>
    <w:rsid w:val="00B606BB"/>
    <w:rsid w:val="00B60BA0"/>
    <w:rsid w:val="00B60E18"/>
    <w:rsid w:val="00B60E9B"/>
    <w:rsid w:val="00B60F19"/>
    <w:rsid w:val="00B61241"/>
    <w:rsid w:val="00B616C4"/>
    <w:rsid w:val="00B62464"/>
    <w:rsid w:val="00B627BF"/>
    <w:rsid w:val="00B628EC"/>
    <w:rsid w:val="00B643ED"/>
    <w:rsid w:val="00B64A1B"/>
    <w:rsid w:val="00B65101"/>
    <w:rsid w:val="00B65974"/>
    <w:rsid w:val="00B65CB5"/>
    <w:rsid w:val="00B65E29"/>
    <w:rsid w:val="00B66107"/>
    <w:rsid w:val="00B669B6"/>
    <w:rsid w:val="00B67076"/>
    <w:rsid w:val="00B67185"/>
    <w:rsid w:val="00B67C8D"/>
    <w:rsid w:val="00B67DC7"/>
    <w:rsid w:val="00B704BD"/>
    <w:rsid w:val="00B7077F"/>
    <w:rsid w:val="00B70D4C"/>
    <w:rsid w:val="00B71466"/>
    <w:rsid w:val="00B717AF"/>
    <w:rsid w:val="00B717B3"/>
    <w:rsid w:val="00B71826"/>
    <w:rsid w:val="00B71FB2"/>
    <w:rsid w:val="00B72355"/>
    <w:rsid w:val="00B7285B"/>
    <w:rsid w:val="00B72DBD"/>
    <w:rsid w:val="00B7347C"/>
    <w:rsid w:val="00B73544"/>
    <w:rsid w:val="00B7384A"/>
    <w:rsid w:val="00B73951"/>
    <w:rsid w:val="00B73E47"/>
    <w:rsid w:val="00B747A9"/>
    <w:rsid w:val="00B7520B"/>
    <w:rsid w:val="00B752AD"/>
    <w:rsid w:val="00B76677"/>
    <w:rsid w:val="00B77BFA"/>
    <w:rsid w:val="00B77FAA"/>
    <w:rsid w:val="00B80506"/>
    <w:rsid w:val="00B80BA9"/>
    <w:rsid w:val="00B811BB"/>
    <w:rsid w:val="00B81B51"/>
    <w:rsid w:val="00B8211E"/>
    <w:rsid w:val="00B822C4"/>
    <w:rsid w:val="00B822DC"/>
    <w:rsid w:val="00B823E2"/>
    <w:rsid w:val="00B829D6"/>
    <w:rsid w:val="00B82A4E"/>
    <w:rsid w:val="00B8339D"/>
    <w:rsid w:val="00B83743"/>
    <w:rsid w:val="00B83A1A"/>
    <w:rsid w:val="00B83B40"/>
    <w:rsid w:val="00B83CFB"/>
    <w:rsid w:val="00B840B3"/>
    <w:rsid w:val="00B84382"/>
    <w:rsid w:val="00B84386"/>
    <w:rsid w:val="00B84AA8"/>
    <w:rsid w:val="00B84C1F"/>
    <w:rsid w:val="00B85853"/>
    <w:rsid w:val="00B86170"/>
    <w:rsid w:val="00B8635F"/>
    <w:rsid w:val="00B86592"/>
    <w:rsid w:val="00B87738"/>
    <w:rsid w:val="00B87936"/>
    <w:rsid w:val="00B9016E"/>
    <w:rsid w:val="00B901C5"/>
    <w:rsid w:val="00B9035B"/>
    <w:rsid w:val="00B90BC6"/>
    <w:rsid w:val="00B91CE2"/>
    <w:rsid w:val="00B9229A"/>
    <w:rsid w:val="00B92F5E"/>
    <w:rsid w:val="00B93490"/>
    <w:rsid w:val="00B935B4"/>
    <w:rsid w:val="00B93873"/>
    <w:rsid w:val="00B938A2"/>
    <w:rsid w:val="00B93B31"/>
    <w:rsid w:val="00B93ED5"/>
    <w:rsid w:val="00B93F9F"/>
    <w:rsid w:val="00B94545"/>
    <w:rsid w:val="00B94AF1"/>
    <w:rsid w:val="00B9536F"/>
    <w:rsid w:val="00B96243"/>
    <w:rsid w:val="00B96CFF"/>
    <w:rsid w:val="00B96E19"/>
    <w:rsid w:val="00B96E27"/>
    <w:rsid w:val="00B97126"/>
    <w:rsid w:val="00B974F9"/>
    <w:rsid w:val="00B975AF"/>
    <w:rsid w:val="00B9792F"/>
    <w:rsid w:val="00B97CB9"/>
    <w:rsid w:val="00BA05BA"/>
    <w:rsid w:val="00BA0858"/>
    <w:rsid w:val="00BA09EF"/>
    <w:rsid w:val="00BA0A3A"/>
    <w:rsid w:val="00BA0A7C"/>
    <w:rsid w:val="00BA12BA"/>
    <w:rsid w:val="00BA1B6B"/>
    <w:rsid w:val="00BA2A9E"/>
    <w:rsid w:val="00BA2ADA"/>
    <w:rsid w:val="00BA2F14"/>
    <w:rsid w:val="00BA302F"/>
    <w:rsid w:val="00BA312A"/>
    <w:rsid w:val="00BA3322"/>
    <w:rsid w:val="00BA334D"/>
    <w:rsid w:val="00BA3819"/>
    <w:rsid w:val="00BA3A2B"/>
    <w:rsid w:val="00BA3F9E"/>
    <w:rsid w:val="00BA4265"/>
    <w:rsid w:val="00BA4410"/>
    <w:rsid w:val="00BA47EA"/>
    <w:rsid w:val="00BA5522"/>
    <w:rsid w:val="00BA5709"/>
    <w:rsid w:val="00BA60D8"/>
    <w:rsid w:val="00BA6355"/>
    <w:rsid w:val="00BA6690"/>
    <w:rsid w:val="00BA6B99"/>
    <w:rsid w:val="00BA75DA"/>
    <w:rsid w:val="00BB102D"/>
    <w:rsid w:val="00BB16E6"/>
    <w:rsid w:val="00BB18D9"/>
    <w:rsid w:val="00BB1AF0"/>
    <w:rsid w:val="00BB291D"/>
    <w:rsid w:val="00BB29B3"/>
    <w:rsid w:val="00BB2E1F"/>
    <w:rsid w:val="00BB2ECA"/>
    <w:rsid w:val="00BB43A9"/>
    <w:rsid w:val="00BB463B"/>
    <w:rsid w:val="00BB4904"/>
    <w:rsid w:val="00BB4AEB"/>
    <w:rsid w:val="00BB4B8E"/>
    <w:rsid w:val="00BB51A7"/>
    <w:rsid w:val="00BB55C6"/>
    <w:rsid w:val="00BB58E8"/>
    <w:rsid w:val="00BB6B78"/>
    <w:rsid w:val="00BB7B92"/>
    <w:rsid w:val="00BB7FC4"/>
    <w:rsid w:val="00BC0247"/>
    <w:rsid w:val="00BC02E5"/>
    <w:rsid w:val="00BC02E8"/>
    <w:rsid w:val="00BC06F7"/>
    <w:rsid w:val="00BC07E8"/>
    <w:rsid w:val="00BC08C9"/>
    <w:rsid w:val="00BC0C20"/>
    <w:rsid w:val="00BC120D"/>
    <w:rsid w:val="00BC16AE"/>
    <w:rsid w:val="00BC19FE"/>
    <w:rsid w:val="00BC1AC2"/>
    <w:rsid w:val="00BC1AE7"/>
    <w:rsid w:val="00BC1D9F"/>
    <w:rsid w:val="00BC2011"/>
    <w:rsid w:val="00BC249F"/>
    <w:rsid w:val="00BC2F2A"/>
    <w:rsid w:val="00BC3618"/>
    <w:rsid w:val="00BC368F"/>
    <w:rsid w:val="00BC38B0"/>
    <w:rsid w:val="00BC3A94"/>
    <w:rsid w:val="00BC3E3F"/>
    <w:rsid w:val="00BC4BB6"/>
    <w:rsid w:val="00BC4C1E"/>
    <w:rsid w:val="00BC4D0B"/>
    <w:rsid w:val="00BC5826"/>
    <w:rsid w:val="00BC5B94"/>
    <w:rsid w:val="00BC5C7A"/>
    <w:rsid w:val="00BC6135"/>
    <w:rsid w:val="00BC644D"/>
    <w:rsid w:val="00BC6F7F"/>
    <w:rsid w:val="00BC72AF"/>
    <w:rsid w:val="00BC7359"/>
    <w:rsid w:val="00BC7BA0"/>
    <w:rsid w:val="00BD082B"/>
    <w:rsid w:val="00BD0D78"/>
    <w:rsid w:val="00BD1211"/>
    <w:rsid w:val="00BD21A0"/>
    <w:rsid w:val="00BD2846"/>
    <w:rsid w:val="00BD285B"/>
    <w:rsid w:val="00BD296B"/>
    <w:rsid w:val="00BD2A87"/>
    <w:rsid w:val="00BD32C9"/>
    <w:rsid w:val="00BD571D"/>
    <w:rsid w:val="00BD5845"/>
    <w:rsid w:val="00BD5BCF"/>
    <w:rsid w:val="00BD5FDD"/>
    <w:rsid w:val="00BD65CA"/>
    <w:rsid w:val="00BD6922"/>
    <w:rsid w:val="00BD6978"/>
    <w:rsid w:val="00BD6A26"/>
    <w:rsid w:val="00BD706D"/>
    <w:rsid w:val="00BE0439"/>
    <w:rsid w:val="00BE049E"/>
    <w:rsid w:val="00BE080D"/>
    <w:rsid w:val="00BE0C1C"/>
    <w:rsid w:val="00BE0D82"/>
    <w:rsid w:val="00BE1FAC"/>
    <w:rsid w:val="00BE21FD"/>
    <w:rsid w:val="00BE2358"/>
    <w:rsid w:val="00BE271E"/>
    <w:rsid w:val="00BE2EE0"/>
    <w:rsid w:val="00BE346B"/>
    <w:rsid w:val="00BE364B"/>
    <w:rsid w:val="00BE432E"/>
    <w:rsid w:val="00BE4EB0"/>
    <w:rsid w:val="00BE4F80"/>
    <w:rsid w:val="00BE5A62"/>
    <w:rsid w:val="00BE6A76"/>
    <w:rsid w:val="00BE6BAC"/>
    <w:rsid w:val="00BE747D"/>
    <w:rsid w:val="00BE75AE"/>
    <w:rsid w:val="00BE7760"/>
    <w:rsid w:val="00BE79DE"/>
    <w:rsid w:val="00BE7A85"/>
    <w:rsid w:val="00BE7BF0"/>
    <w:rsid w:val="00BF033C"/>
    <w:rsid w:val="00BF0979"/>
    <w:rsid w:val="00BF0D79"/>
    <w:rsid w:val="00BF12F4"/>
    <w:rsid w:val="00BF14D5"/>
    <w:rsid w:val="00BF3671"/>
    <w:rsid w:val="00BF37B7"/>
    <w:rsid w:val="00BF3E9E"/>
    <w:rsid w:val="00BF44FD"/>
    <w:rsid w:val="00BF499A"/>
    <w:rsid w:val="00BF505B"/>
    <w:rsid w:val="00BF5CC9"/>
    <w:rsid w:val="00BF631B"/>
    <w:rsid w:val="00BF6374"/>
    <w:rsid w:val="00BF6BD3"/>
    <w:rsid w:val="00C002BC"/>
    <w:rsid w:val="00C00414"/>
    <w:rsid w:val="00C00552"/>
    <w:rsid w:val="00C005C4"/>
    <w:rsid w:val="00C00B46"/>
    <w:rsid w:val="00C00D18"/>
    <w:rsid w:val="00C00F30"/>
    <w:rsid w:val="00C0147C"/>
    <w:rsid w:val="00C01A44"/>
    <w:rsid w:val="00C01B0B"/>
    <w:rsid w:val="00C01F81"/>
    <w:rsid w:val="00C0243B"/>
    <w:rsid w:val="00C02C56"/>
    <w:rsid w:val="00C02C99"/>
    <w:rsid w:val="00C02E46"/>
    <w:rsid w:val="00C02EAE"/>
    <w:rsid w:val="00C03B98"/>
    <w:rsid w:val="00C03F96"/>
    <w:rsid w:val="00C049E8"/>
    <w:rsid w:val="00C05CAC"/>
    <w:rsid w:val="00C0600D"/>
    <w:rsid w:val="00C062A8"/>
    <w:rsid w:val="00C06B44"/>
    <w:rsid w:val="00C07CE7"/>
    <w:rsid w:val="00C07EC7"/>
    <w:rsid w:val="00C10776"/>
    <w:rsid w:val="00C10B19"/>
    <w:rsid w:val="00C1119B"/>
    <w:rsid w:val="00C11886"/>
    <w:rsid w:val="00C11A69"/>
    <w:rsid w:val="00C11E0F"/>
    <w:rsid w:val="00C124FA"/>
    <w:rsid w:val="00C1274C"/>
    <w:rsid w:val="00C12E9C"/>
    <w:rsid w:val="00C13422"/>
    <w:rsid w:val="00C13D5A"/>
    <w:rsid w:val="00C13D77"/>
    <w:rsid w:val="00C13DAB"/>
    <w:rsid w:val="00C14B8B"/>
    <w:rsid w:val="00C14DA1"/>
    <w:rsid w:val="00C14E79"/>
    <w:rsid w:val="00C150AE"/>
    <w:rsid w:val="00C15C92"/>
    <w:rsid w:val="00C15FCD"/>
    <w:rsid w:val="00C160F3"/>
    <w:rsid w:val="00C16412"/>
    <w:rsid w:val="00C168D4"/>
    <w:rsid w:val="00C169F8"/>
    <w:rsid w:val="00C16B24"/>
    <w:rsid w:val="00C16DBA"/>
    <w:rsid w:val="00C17421"/>
    <w:rsid w:val="00C17AC6"/>
    <w:rsid w:val="00C17B9A"/>
    <w:rsid w:val="00C17C5B"/>
    <w:rsid w:val="00C20115"/>
    <w:rsid w:val="00C20475"/>
    <w:rsid w:val="00C21746"/>
    <w:rsid w:val="00C21BB9"/>
    <w:rsid w:val="00C222F4"/>
    <w:rsid w:val="00C239A3"/>
    <w:rsid w:val="00C23CFE"/>
    <w:rsid w:val="00C24091"/>
    <w:rsid w:val="00C24513"/>
    <w:rsid w:val="00C24820"/>
    <w:rsid w:val="00C2484F"/>
    <w:rsid w:val="00C24B42"/>
    <w:rsid w:val="00C24E8C"/>
    <w:rsid w:val="00C25506"/>
    <w:rsid w:val="00C25646"/>
    <w:rsid w:val="00C25D40"/>
    <w:rsid w:val="00C2608C"/>
    <w:rsid w:val="00C2734A"/>
    <w:rsid w:val="00C2781F"/>
    <w:rsid w:val="00C27D37"/>
    <w:rsid w:val="00C30223"/>
    <w:rsid w:val="00C30E84"/>
    <w:rsid w:val="00C32EA9"/>
    <w:rsid w:val="00C33083"/>
    <w:rsid w:val="00C331AA"/>
    <w:rsid w:val="00C3341E"/>
    <w:rsid w:val="00C33915"/>
    <w:rsid w:val="00C33AE0"/>
    <w:rsid w:val="00C33B23"/>
    <w:rsid w:val="00C33E8C"/>
    <w:rsid w:val="00C34048"/>
    <w:rsid w:val="00C3434E"/>
    <w:rsid w:val="00C3505B"/>
    <w:rsid w:val="00C357F7"/>
    <w:rsid w:val="00C3581F"/>
    <w:rsid w:val="00C35A54"/>
    <w:rsid w:val="00C35CFF"/>
    <w:rsid w:val="00C36220"/>
    <w:rsid w:val="00C36366"/>
    <w:rsid w:val="00C363B8"/>
    <w:rsid w:val="00C36A0D"/>
    <w:rsid w:val="00C36DDE"/>
    <w:rsid w:val="00C37A73"/>
    <w:rsid w:val="00C4055D"/>
    <w:rsid w:val="00C40626"/>
    <w:rsid w:val="00C40A4B"/>
    <w:rsid w:val="00C40B5A"/>
    <w:rsid w:val="00C41061"/>
    <w:rsid w:val="00C41194"/>
    <w:rsid w:val="00C411B8"/>
    <w:rsid w:val="00C41230"/>
    <w:rsid w:val="00C41853"/>
    <w:rsid w:val="00C419BC"/>
    <w:rsid w:val="00C41DE0"/>
    <w:rsid w:val="00C42513"/>
    <w:rsid w:val="00C42AB9"/>
    <w:rsid w:val="00C42B7D"/>
    <w:rsid w:val="00C43108"/>
    <w:rsid w:val="00C435D5"/>
    <w:rsid w:val="00C437C2"/>
    <w:rsid w:val="00C43C1F"/>
    <w:rsid w:val="00C43E40"/>
    <w:rsid w:val="00C441A3"/>
    <w:rsid w:val="00C442A2"/>
    <w:rsid w:val="00C445FA"/>
    <w:rsid w:val="00C45486"/>
    <w:rsid w:val="00C46C31"/>
    <w:rsid w:val="00C46D85"/>
    <w:rsid w:val="00C471EE"/>
    <w:rsid w:val="00C47231"/>
    <w:rsid w:val="00C472B6"/>
    <w:rsid w:val="00C478E9"/>
    <w:rsid w:val="00C50477"/>
    <w:rsid w:val="00C50CD6"/>
    <w:rsid w:val="00C50F80"/>
    <w:rsid w:val="00C52E51"/>
    <w:rsid w:val="00C52E6F"/>
    <w:rsid w:val="00C52EE4"/>
    <w:rsid w:val="00C530C0"/>
    <w:rsid w:val="00C533D8"/>
    <w:rsid w:val="00C53530"/>
    <w:rsid w:val="00C536D2"/>
    <w:rsid w:val="00C53D5D"/>
    <w:rsid w:val="00C5443B"/>
    <w:rsid w:val="00C5453D"/>
    <w:rsid w:val="00C54A75"/>
    <w:rsid w:val="00C54B5F"/>
    <w:rsid w:val="00C552A9"/>
    <w:rsid w:val="00C55BDF"/>
    <w:rsid w:val="00C55ED8"/>
    <w:rsid w:val="00C568F3"/>
    <w:rsid w:val="00C56C8C"/>
    <w:rsid w:val="00C57154"/>
    <w:rsid w:val="00C573DD"/>
    <w:rsid w:val="00C57DF0"/>
    <w:rsid w:val="00C61AB7"/>
    <w:rsid w:val="00C6214C"/>
    <w:rsid w:val="00C62534"/>
    <w:rsid w:val="00C629A7"/>
    <w:rsid w:val="00C63819"/>
    <w:rsid w:val="00C64AC1"/>
    <w:rsid w:val="00C64EE2"/>
    <w:rsid w:val="00C652BA"/>
    <w:rsid w:val="00C65549"/>
    <w:rsid w:val="00C65679"/>
    <w:rsid w:val="00C65787"/>
    <w:rsid w:val="00C65846"/>
    <w:rsid w:val="00C65A25"/>
    <w:rsid w:val="00C65B85"/>
    <w:rsid w:val="00C65BC8"/>
    <w:rsid w:val="00C6639E"/>
    <w:rsid w:val="00C666DF"/>
    <w:rsid w:val="00C679F8"/>
    <w:rsid w:val="00C67B20"/>
    <w:rsid w:val="00C67BD7"/>
    <w:rsid w:val="00C710CA"/>
    <w:rsid w:val="00C7127F"/>
    <w:rsid w:val="00C71283"/>
    <w:rsid w:val="00C71E4A"/>
    <w:rsid w:val="00C721E9"/>
    <w:rsid w:val="00C72A8C"/>
    <w:rsid w:val="00C72C5F"/>
    <w:rsid w:val="00C72D0F"/>
    <w:rsid w:val="00C73CA2"/>
    <w:rsid w:val="00C74138"/>
    <w:rsid w:val="00C74FF2"/>
    <w:rsid w:val="00C7502A"/>
    <w:rsid w:val="00C75064"/>
    <w:rsid w:val="00C75083"/>
    <w:rsid w:val="00C750E7"/>
    <w:rsid w:val="00C7556D"/>
    <w:rsid w:val="00C757A2"/>
    <w:rsid w:val="00C76168"/>
    <w:rsid w:val="00C76898"/>
    <w:rsid w:val="00C771DA"/>
    <w:rsid w:val="00C772F6"/>
    <w:rsid w:val="00C77345"/>
    <w:rsid w:val="00C77943"/>
    <w:rsid w:val="00C77D9F"/>
    <w:rsid w:val="00C77EBC"/>
    <w:rsid w:val="00C80600"/>
    <w:rsid w:val="00C8071E"/>
    <w:rsid w:val="00C8082B"/>
    <w:rsid w:val="00C8179A"/>
    <w:rsid w:val="00C820A3"/>
    <w:rsid w:val="00C823BD"/>
    <w:rsid w:val="00C823C2"/>
    <w:rsid w:val="00C833E3"/>
    <w:rsid w:val="00C8371D"/>
    <w:rsid w:val="00C8395E"/>
    <w:rsid w:val="00C83A7D"/>
    <w:rsid w:val="00C83BE4"/>
    <w:rsid w:val="00C84922"/>
    <w:rsid w:val="00C84AD2"/>
    <w:rsid w:val="00C84B52"/>
    <w:rsid w:val="00C85187"/>
    <w:rsid w:val="00C85516"/>
    <w:rsid w:val="00C8573A"/>
    <w:rsid w:val="00C86084"/>
    <w:rsid w:val="00C861A5"/>
    <w:rsid w:val="00C873BF"/>
    <w:rsid w:val="00C87527"/>
    <w:rsid w:val="00C90B17"/>
    <w:rsid w:val="00C90C4E"/>
    <w:rsid w:val="00C91254"/>
    <w:rsid w:val="00C913C6"/>
    <w:rsid w:val="00C91D09"/>
    <w:rsid w:val="00C9317F"/>
    <w:rsid w:val="00C932C8"/>
    <w:rsid w:val="00C936CB"/>
    <w:rsid w:val="00C9403C"/>
    <w:rsid w:val="00C9450C"/>
    <w:rsid w:val="00C94A1C"/>
    <w:rsid w:val="00C95555"/>
    <w:rsid w:val="00C95DD9"/>
    <w:rsid w:val="00C97BF2"/>
    <w:rsid w:val="00C97E21"/>
    <w:rsid w:val="00CA035D"/>
    <w:rsid w:val="00CA0F78"/>
    <w:rsid w:val="00CA103E"/>
    <w:rsid w:val="00CA2147"/>
    <w:rsid w:val="00CA2152"/>
    <w:rsid w:val="00CA2554"/>
    <w:rsid w:val="00CA26E0"/>
    <w:rsid w:val="00CA284D"/>
    <w:rsid w:val="00CA2DF2"/>
    <w:rsid w:val="00CA3238"/>
    <w:rsid w:val="00CA35C5"/>
    <w:rsid w:val="00CA397A"/>
    <w:rsid w:val="00CA3C0F"/>
    <w:rsid w:val="00CA3C7D"/>
    <w:rsid w:val="00CA3CEE"/>
    <w:rsid w:val="00CA3E46"/>
    <w:rsid w:val="00CA43D4"/>
    <w:rsid w:val="00CA441D"/>
    <w:rsid w:val="00CA45B7"/>
    <w:rsid w:val="00CA4AF3"/>
    <w:rsid w:val="00CA4C37"/>
    <w:rsid w:val="00CA4FDC"/>
    <w:rsid w:val="00CA5258"/>
    <w:rsid w:val="00CA5A55"/>
    <w:rsid w:val="00CA5AEF"/>
    <w:rsid w:val="00CA60D3"/>
    <w:rsid w:val="00CA67B8"/>
    <w:rsid w:val="00CA685A"/>
    <w:rsid w:val="00CA6A05"/>
    <w:rsid w:val="00CA6BDF"/>
    <w:rsid w:val="00CA7460"/>
    <w:rsid w:val="00CA76AD"/>
    <w:rsid w:val="00CA7A02"/>
    <w:rsid w:val="00CA7C1E"/>
    <w:rsid w:val="00CB0772"/>
    <w:rsid w:val="00CB0D10"/>
    <w:rsid w:val="00CB1503"/>
    <w:rsid w:val="00CB1592"/>
    <w:rsid w:val="00CB1F31"/>
    <w:rsid w:val="00CB1FCB"/>
    <w:rsid w:val="00CB2603"/>
    <w:rsid w:val="00CB2BA5"/>
    <w:rsid w:val="00CB3360"/>
    <w:rsid w:val="00CB3EC7"/>
    <w:rsid w:val="00CB5987"/>
    <w:rsid w:val="00CB60D8"/>
    <w:rsid w:val="00CB6304"/>
    <w:rsid w:val="00CB655D"/>
    <w:rsid w:val="00CB71DF"/>
    <w:rsid w:val="00CB7C51"/>
    <w:rsid w:val="00CC012D"/>
    <w:rsid w:val="00CC1A1F"/>
    <w:rsid w:val="00CC1E7A"/>
    <w:rsid w:val="00CC2468"/>
    <w:rsid w:val="00CC2CE3"/>
    <w:rsid w:val="00CC3573"/>
    <w:rsid w:val="00CC3781"/>
    <w:rsid w:val="00CC3BDA"/>
    <w:rsid w:val="00CC3CBC"/>
    <w:rsid w:val="00CC3CF3"/>
    <w:rsid w:val="00CC456F"/>
    <w:rsid w:val="00CC468D"/>
    <w:rsid w:val="00CC4B0F"/>
    <w:rsid w:val="00CC4DDD"/>
    <w:rsid w:val="00CC5305"/>
    <w:rsid w:val="00CC5C5F"/>
    <w:rsid w:val="00CC61B0"/>
    <w:rsid w:val="00CC62D9"/>
    <w:rsid w:val="00CC648C"/>
    <w:rsid w:val="00CC69C3"/>
    <w:rsid w:val="00CC6A19"/>
    <w:rsid w:val="00CC6BA4"/>
    <w:rsid w:val="00CC6BFB"/>
    <w:rsid w:val="00CC78B0"/>
    <w:rsid w:val="00CD0094"/>
    <w:rsid w:val="00CD0096"/>
    <w:rsid w:val="00CD0504"/>
    <w:rsid w:val="00CD0DA5"/>
    <w:rsid w:val="00CD12EE"/>
    <w:rsid w:val="00CD1546"/>
    <w:rsid w:val="00CD1BBE"/>
    <w:rsid w:val="00CD2D26"/>
    <w:rsid w:val="00CD2FCE"/>
    <w:rsid w:val="00CD303A"/>
    <w:rsid w:val="00CD33A4"/>
    <w:rsid w:val="00CD34A6"/>
    <w:rsid w:val="00CD36F4"/>
    <w:rsid w:val="00CD3729"/>
    <w:rsid w:val="00CD3C86"/>
    <w:rsid w:val="00CD43D1"/>
    <w:rsid w:val="00CD4A9B"/>
    <w:rsid w:val="00CD6F84"/>
    <w:rsid w:val="00CD6FA9"/>
    <w:rsid w:val="00CD7277"/>
    <w:rsid w:val="00CD744D"/>
    <w:rsid w:val="00CD7852"/>
    <w:rsid w:val="00CD79BD"/>
    <w:rsid w:val="00CD79E2"/>
    <w:rsid w:val="00CD7E9D"/>
    <w:rsid w:val="00CE0164"/>
    <w:rsid w:val="00CE021F"/>
    <w:rsid w:val="00CE0C93"/>
    <w:rsid w:val="00CE0FB2"/>
    <w:rsid w:val="00CE1646"/>
    <w:rsid w:val="00CE19BD"/>
    <w:rsid w:val="00CE1C3A"/>
    <w:rsid w:val="00CE2B5B"/>
    <w:rsid w:val="00CE2E80"/>
    <w:rsid w:val="00CE316F"/>
    <w:rsid w:val="00CE3314"/>
    <w:rsid w:val="00CE3A0B"/>
    <w:rsid w:val="00CE42AE"/>
    <w:rsid w:val="00CE44F8"/>
    <w:rsid w:val="00CE4511"/>
    <w:rsid w:val="00CE5100"/>
    <w:rsid w:val="00CE5D6E"/>
    <w:rsid w:val="00CE5EA6"/>
    <w:rsid w:val="00CE6E02"/>
    <w:rsid w:val="00CE6E24"/>
    <w:rsid w:val="00CE7221"/>
    <w:rsid w:val="00CE7597"/>
    <w:rsid w:val="00CE7727"/>
    <w:rsid w:val="00CE7F0D"/>
    <w:rsid w:val="00CE7FA2"/>
    <w:rsid w:val="00CF05DC"/>
    <w:rsid w:val="00CF0721"/>
    <w:rsid w:val="00CF0E2F"/>
    <w:rsid w:val="00CF0F95"/>
    <w:rsid w:val="00CF1339"/>
    <w:rsid w:val="00CF1C76"/>
    <w:rsid w:val="00CF2628"/>
    <w:rsid w:val="00CF2786"/>
    <w:rsid w:val="00CF306C"/>
    <w:rsid w:val="00CF3264"/>
    <w:rsid w:val="00CF38EF"/>
    <w:rsid w:val="00CF3E4F"/>
    <w:rsid w:val="00CF4009"/>
    <w:rsid w:val="00CF40ED"/>
    <w:rsid w:val="00CF4DC8"/>
    <w:rsid w:val="00CF4F91"/>
    <w:rsid w:val="00CF5185"/>
    <w:rsid w:val="00CF53E6"/>
    <w:rsid w:val="00CF640C"/>
    <w:rsid w:val="00CF6B2B"/>
    <w:rsid w:val="00D012C6"/>
    <w:rsid w:val="00D02675"/>
    <w:rsid w:val="00D02F12"/>
    <w:rsid w:val="00D039E2"/>
    <w:rsid w:val="00D0505C"/>
    <w:rsid w:val="00D05E1A"/>
    <w:rsid w:val="00D05F3B"/>
    <w:rsid w:val="00D06879"/>
    <w:rsid w:val="00D070E6"/>
    <w:rsid w:val="00D075BE"/>
    <w:rsid w:val="00D078D4"/>
    <w:rsid w:val="00D07B4D"/>
    <w:rsid w:val="00D1072D"/>
    <w:rsid w:val="00D10F25"/>
    <w:rsid w:val="00D10FFA"/>
    <w:rsid w:val="00D111D8"/>
    <w:rsid w:val="00D11414"/>
    <w:rsid w:val="00D11662"/>
    <w:rsid w:val="00D119D5"/>
    <w:rsid w:val="00D12444"/>
    <w:rsid w:val="00D13733"/>
    <w:rsid w:val="00D13814"/>
    <w:rsid w:val="00D139B7"/>
    <w:rsid w:val="00D13E6E"/>
    <w:rsid w:val="00D141F9"/>
    <w:rsid w:val="00D14ACB"/>
    <w:rsid w:val="00D1531E"/>
    <w:rsid w:val="00D16089"/>
    <w:rsid w:val="00D16D24"/>
    <w:rsid w:val="00D17043"/>
    <w:rsid w:val="00D17B64"/>
    <w:rsid w:val="00D17BF9"/>
    <w:rsid w:val="00D17C40"/>
    <w:rsid w:val="00D2017D"/>
    <w:rsid w:val="00D205C8"/>
    <w:rsid w:val="00D2114E"/>
    <w:rsid w:val="00D2201E"/>
    <w:rsid w:val="00D22074"/>
    <w:rsid w:val="00D22905"/>
    <w:rsid w:val="00D22F20"/>
    <w:rsid w:val="00D23405"/>
    <w:rsid w:val="00D236A9"/>
    <w:rsid w:val="00D237AC"/>
    <w:rsid w:val="00D239CB"/>
    <w:rsid w:val="00D24585"/>
    <w:rsid w:val="00D24BD6"/>
    <w:rsid w:val="00D250CD"/>
    <w:rsid w:val="00D2518C"/>
    <w:rsid w:val="00D2638F"/>
    <w:rsid w:val="00D26808"/>
    <w:rsid w:val="00D26946"/>
    <w:rsid w:val="00D26E5C"/>
    <w:rsid w:val="00D2757C"/>
    <w:rsid w:val="00D279F6"/>
    <w:rsid w:val="00D27BCC"/>
    <w:rsid w:val="00D30104"/>
    <w:rsid w:val="00D30497"/>
    <w:rsid w:val="00D309C0"/>
    <w:rsid w:val="00D310E5"/>
    <w:rsid w:val="00D31232"/>
    <w:rsid w:val="00D31C68"/>
    <w:rsid w:val="00D31D93"/>
    <w:rsid w:val="00D32980"/>
    <w:rsid w:val="00D32CB6"/>
    <w:rsid w:val="00D32E0D"/>
    <w:rsid w:val="00D3310A"/>
    <w:rsid w:val="00D33E85"/>
    <w:rsid w:val="00D33F5B"/>
    <w:rsid w:val="00D3485A"/>
    <w:rsid w:val="00D34E32"/>
    <w:rsid w:val="00D35639"/>
    <w:rsid w:val="00D35906"/>
    <w:rsid w:val="00D3591C"/>
    <w:rsid w:val="00D35A67"/>
    <w:rsid w:val="00D3693E"/>
    <w:rsid w:val="00D36E76"/>
    <w:rsid w:val="00D372EC"/>
    <w:rsid w:val="00D37617"/>
    <w:rsid w:val="00D37A09"/>
    <w:rsid w:val="00D40213"/>
    <w:rsid w:val="00D41098"/>
    <w:rsid w:val="00D4114D"/>
    <w:rsid w:val="00D41C77"/>
    <w:rsid w:val="00D41DD3"/>
    <w:rsid w:val="00D41F10"/>
    <w:rsid w:val="00D42787"/>
    <w:rsid w:val="00D43984"/>
    <w:rsid w:val="00D43ADC"/>
    <w:rsid w:val="00D43D01"/>
    <w:rsid w:val="00D445D3"/>
    <w:rsid w:val="00D44B5F"/>
    <w:rsid w:val="00D45463"/>
    <w:rsid w:val="00D454DA"/>
    <w:rsid w:val="00D455A8"/>
    <w:rsid w:val="00D45620"/>
    <w:rsid w:val="00D4577A"/>
    <w:rsid w:val="00D4658E"/>
    <w:rsid w:val="00D465FE"/>
    <w:rsid w:val="00D4676F"/>
    <w:rsid w:val="00D4695B"/>
    <w:rsid w:val="00D46A5D"/>
    <w:rsid w:val="00D46E5A"/>
    <w:rsid w:val="00D46EC2"/>
    <w:rsid w:val="00D46F89"/>
    <w:rsid w:val="00D46FF4"/>
    <w:rsid w:val="00D47131"/>
    <w:rsid w:val="00D473C4"/>
    <w:rsid w:val="00D47998"/>
    <w:rsid w:val="00D50337"/>
    <w:rsid w:val="00D503C6"/>
    <w:rsid w:val="00D503F1"/>
    <w:rsid w:val="00D5146A"/>
    <w:rsid w:val="00D51503"/>
    <w:rsid w:val="00D51BF8"/>
    <w:rsid w:val="00D520CE"/>
    <w:rsid w:val="00D52438"/>
    <w:rsid w:val="00D52D8D"/>
    <w:rsid w:val="00D52ED4"/>
    <w:rsid w:val="00D5317A"/>
    <w:rsid w:val="00D53265"/>
    <w:rsid w:val="00D537D6"/>
    <w:rsid w:val="00D538AA"/>
    <w:rsid w:val="00D5396B"/>
    <w:rsid w:val="00D5454D"/>
    <w:rsid w:val="00D548C5"/>
    <w:rsid w:val="00D54E09"/>
    <w:rsid w:val="00D550B2"/>
    <w:rsid w:val="00D55945"/>
    <w:rsid w:val="00D55C0C"/>
    <w:rsid w:val="00D55C97"/>
    <w:rsid w:val="00D56452"/>
    <w:rsid w:val="00D567B2"/>
    <w:rsid w:val="00D56872"/>
    <w:rsid w:val="00D56AF5"/>
    <w:rsid w:val="00D57184"/>
    <w:rsid w:val="00D5721A"/>
    <w:rsid w:val="00D5798B"/>
    <w:rsid w:val="00D57B60"/>
    <w:rsid w:val="00D57F35"/>
    <w:rsid w:val="00D57F7F"/>
    <w:rsid w:val="00D60202"/>
    <w:rsid w:val="00D60EBB"/>
    <w:rsid w:val="00D61266"/>
    <w:rsid w:val="00D6149E"/>
    <w:rsid w:val="00D62323"/>
    <w:rsid w:val="00D6347E"/>
    <w:rsid w:val="00D63940"/>
    <w:rsid w:val="00D63BD7"/>
    <w:rsid w:val="00D64795"/>
    <w:rsid w:val="00D6525A"/>
    <w:rsid w:val="00D65907"/>
    <w:rsid w:val="00D6623A"/>
    <w:rsid w:val="00D66500"/>
    <w:rsid w:val="00D6687A"/>
    <w:rsid w:val="00D6688F"/>
    <w:rsid w:val="00D66963"/>
    <w:rsid w:val="00D672A1"/>
    <w:rsid w:val="00D673D5"/>
    <w:rsid w:val="00D6769C"/>
    <w:rsid w:val="00D7056C"/>
    <w:rsid w:val="00D70C0B"/>
    <w:rsid w:val="00D70DF4"/>
    <w:rsid w:val="00D71092"/>
    <w:rsid w:val="00D714E4"/>
    <w:rsid w:val="00D7158D"/>
    <w:rsid w:val="00D7297A"/>
    <w:rsid w:val="00D72A78"/>
    <w:rsid w:val="00D733A9"/>
    <w:rsid w:val="00D735C3"/>
    <w:rsid w:val="00D740B7"/>
    <w:rsid w:val="00D741F4"/>
    <w:rsid w:val="00D74633"/>
    <w:rsid w:val="00D74E2D"/>
    <w:rsid w:val="00D752D7"/>
    <w:rsid w:val="00D75507"/>
    <w:rsid w:val="00D757E9"/>
    <w:rsid w:val="00D760CD"/>
    <w:rsid w:val="00D76373"/>
    <w:rsid w:val="00D766B8"/>
    <w:rsid w:val="00D77761"/>
    <w:rsid w:val="00D80527"/>
    <w:rsid w:val="00D8054E"/>
    <w:rsid w:val="00D80566"/>
    <w:rsid w:val="00D805EB"/>
    <w:rsid w:val="00D8087C"/>
    <w:rsid w:val="00D80B13"/>
    <w:rsid w:val="00D814A8"/>
    <w:rsid w:val="00D81BF4"/>
    <w:rsid w:val="00D82114"/>
    <w:rsid w:val="00D8230E"/>
    <w:rsid w:val="00D826BA"/>
    <w:rsid w:val="00D82DA4"/>
    <w:rsid w:val="00D82DF3"/>
    <w:rsid w:val="00D83DD6"/>
    <w:rsid w:val="00D84328"/>
    <w:rsid w:val="00D848EF"/>
    <w:rsid w:val="00D84D7A"/>
    <w:rsid w:val="00D85073"/>
    <w:rsid w:val="00D85AA6"/>
    <w:rsid w:val="00D8604F"/>
    <w:rsid w:val="00D86756"/>
    <w:rsid w:val="00D86824"/>
    <w:rsid w:val="00D86902"/>
    <w:rsid w:val="00D86B2C"/>
    <w:rsid w:val="00D86E29"/>
    <w:rsid w:val="00D87312"/>
    <w:rsid w:val="00D87C37"/>
    <w:rsid w:val="00D9098C"/>
    <w:rsid w:val="00D90AB6"/>
    <w:rsid w:val="00D90B98"/>
    <w:rsid w:val="00D9165D"/>
    <w:rsid w:val="00D925D4"/>
    <w:rsid w:val="00D92747"/>
    <w:rsid w:val="00D92A99"/>
    <w:rsid w:val="00D92AD2"/>
    <w:rsid w:val="00D92FCE"/>
    <w:rsid w:val="00D932D7"/>
    <w:rsid w:val="00D938CB"/>
    <w:rsid w:val="00D9396A"/>
    <w:rsid w:val="00D93DAD"/>
    <w:rsid w:val="00D9420F"/>
    <w:rsid w:val="00D943D2"/>
    <w:rsid w:val="00D94895"/>
    <w:rsid w:val="00D94B10"/>
    <w:rsid w:val="00D94D1C"/>
    <w:rsid w:val="00D953CE"/>
    <w:rsid w:val="00D96D43"/>
    <w:rsid w:val="00D96E7A"/>
    <w:rsid w:val="00D97828"/>
    <w:rsid w:val="00DA01DF"/>
    <w:rsid w:val="00DA05A1"/>
    <w:rsid w:val="00DA06CF"/>
    <w:rsid w:val="00DA079B"/>
    <w:rsid w:val="00DA0FA4"/>
    <w:rsid w:val="00DA13BB"/>
    <w:rsid w:val="00DA1784"/>
    <w:rsid w:val="00DA192D"/>
    <w:rsid w:val="00DA244B"/>
    <w:rsid w:val="00DA2713"/>
    <w:rsid w:val="00DA28C1"/>
    <w:rsid w:val="00DA2CC2"/>
    <w:rsid w:val="00DA2E0E"/>
    <w:rsid w:val="00DA37AE"/>
    <w:rsid w:val="00DA42A6"/>
    <w:rsid w:val="00DA4713"/>
    <w:rsid w:val="00DA5314"/>
    <w:rsid w:val="00DA6588"/>
    <w:rsid w:val="00DA6AA3"/>
    <w:rsid w:val="00DA723F"/>
    <w:rsid w:val="00DA72F4"/>
    <w:rsid w:val="00DA73C1"/>
    <w:rsid w:val="00DA74E4"/>
    <w:rsid w:val="00DA7506"/>
    <w:rsid w:val="00DB02AC"/>
    <w:rsid w:val="00DB098B"/>
    <w:rsid w:val="00DB1AE7"/>
    <w:rsid w:val="00DB2220"/>
    <w:rsid w:val="00DB23D9"/>
    <w:rsid w:val="00DB292C"/>
    <w:rsid w:val="00DB3155"/>
    <w:rsid w:val="00DB32DD"/>
    <w:rsid w:val="00DB3303"/>
    <w:rsid w:val="00DB40AD"/>
    <w:rsid w:val="00DB49CE"/>
    <w:rsid w:val="00DB4B0B"/>
    <w:rsid w:val="00DB4C68"/>
    <w:rsid w:val="00DB51D7"/>
    <w:rsid w:val="00DB5330"/>
    <w:rsid w:val="00DB5522"/>
    <w:rsid w:val="00DB617E"/>
    <w:rsid w:val="00DB6866"/>
    <w:rsid w:val="00DB68E1"/>
    <w:rsid w:val="00DB6EBF"/>
    <w:rsid w:val="00DB71AE"/>
    <w:rsid w:val="00DB7221"/>
    <w:rsid w:val="00DB7375"/>
    <w:rsid w:val="00DB76F7"/>
    <w:rsid w:val="00DB7832"/>
    <w:rsid w:val="00DC0F04"/>
    <w:rsid w:val="00DC152A"/>
    <w:rsid w:val="00DC2301"/>
    <w:rsid w:val="00DC281A"/>
    <w:rsid w:val="00DC2BC0"/>
    <w:rsid w:val="00DC35C1"/>
    <w:rsid w:val="00DC3999"/>
    <w:rsid w:val="00DC39BB"/>
    <w:rsid w:val="00DC3A88"/>
    <w:rsid w:val="00DC3B56"/>
    <w:rsid w:val="00DC496E"/>
    <w:rsid w:val="00DC56B4"/>
    <w:rsid w:val="00DC5B6E"/>
    <w:rsid w:val="00DC5E4D"/>
    <w:rsid w:val="00DC5F16"/>
    <w:rsid w:val="00DC6789"/>
    <w:rsid w:val="00DC69D9"/>
    <w:rsid w:val="00DC6A56"/>
    <w:rsid w:val="00DC6E2E"/>
    <w:rsid w:val="00DC72BA"/>
    <w:rsid w:val="00DC79CA"/>
    <w:rsid w:val="00DC7F6A"/>
    <w:rsid w:val="00DD0262"/>
    <w:rsid w:val="00DD042C"/>
    <w:rsid w:val="00DD1CDE"/>
    <w:rsid w:val="00DD20D4"/>
    <w:rsid w:val="00DD216B"/>
    <w:rsid w:val="00DD2212"/>
    <w:rsid w:val="00DD3504"/>
    <w:rsid w:val="00DD35DB"/>
    <w:rsid w:val="00DD3E77"/>
    <w:rsid w:val="00DD404D"/>
    <w:rsid w:val="00DD4255"/>
    <w:rsid w:val="00DD4C07"/>
    <w:rsid w:val="00DD57BC"/>
    <w:rsid w:val="00DD694A"/>
    <w:rsid w:val="00DE040A"/>
    <w:rsid w:val="00DE0750"/>
    <w:rsid w:val="00DE1040"/>
    <w:rsid w:val="00DE1185"/>
    <w:rsid w:val="00DE1F16"/>
    <w:rsid w:val="00DE2710"/>
    <w:rsid w:val="00DE2A06"/>
    <w:rsid w:val="00DE2C03"/>
    <w:rsid w:val="00DE2E3B"/>
    <w:rsid w:val="00DE43DB"/>
    <w:rsid w:val="00DE44DF"/>
    <w:rsid w:val="00DE47BC"/>
    <w:rsid w:val="00DE4D4D"/>
    <w:rsid w:val="00DE5025"/>
    <w:rsid w:val="00DE51E4"/>
    <w:rsid w:val="00DE5597"/>
    <w:rsid w:val="00DE565C"/>
    <w:rsid w:val="00DE59B0"/>
    <w:rsid w:val="00DE59EB"/>
    <w:rsid w:val="00DE5A3D"/>
    <w:rsid w:val="00DE63B0"/>
    <w:rsid w:val="00DE6BE1"/>
    <w:rsid w:val="00DE758E"/>
    <w:rsid w:val="00DE7E4B"/>
    <w:rsid w:val="00DF0199"/>
    <w:rsid w:val="00DF0670"/>
    <w:rsid w:val="00DF11C7"/>
    <w:rsid w:val="00DF1330"/>
    <w:rsid w:val="00DF14A4"/>
    <w:rsid w:val="00DF14BA"/>
    <w:rsid w:val="00DF15A8"/>
    <w:rsid w:val="00DF1636"/>
    <w:rsid w:val="00DF1BAC"/>
    <w:rsid w:val="00DF1FB7"/>
    <w:rsid w:val="00DF2B88"/>
    <w:rsid w:val="00DF3012"/>
    <w:rsid w:val="00DF346A"/>
    <w:rsid w:val="00DF37D5"/>
    <w:rsid w:val="00DF3950"/>
    <w:rsid w:val="00DF3B1E"/>
    <w:rsid w:val="00DF3FB2"/>
    <w:rsid w:val="00DF45B6"/>
    <w:rsid w:val="00DF4A76"/>
    <w:rsid w:val="00DF580B"/>
    <w:rsid w:val="00DF6010"/>
    <w:rsid w:val="00DF6725"/>
    <w:rsid w:val="00DF68DF"/>
    <w:rsid w:val="00DF69FD"/>
    <w:rsid w:val="00DF71A6"/>
    <w:rsid w:val="00DF73A9"/>
    <w:rsid w:val="00DF7553"/>
    <w:rsid w:val="00DF75D5"/>
    <w:rsid w:val="00E00A8B"/>
    <w:rsid w:val="00E00BEB"/>
    <w:rsid w:val="00E01769"/>
    <w:rsid w:val="00E0254D"/>
    <w:rsid w:val="00E03081"/>
    <w:rsid w:val="00E030D0"/>
    <w:rsid w:val="00E0417B"/>
    <w:rsid w:val="00E0457A"/>
    <w:rsid w:val="00E0484A"/>
    <w:rsid w:val="00E04BC0"/>
    <w:rsid w:val="00E04DB9"/>
    <w:rsid w:val="00E04EC8"/>
    <w:rsid w:val="00E04F76"/>
    <w:rsid w:val="00E05610"/>
    <w:rsid w:val="00E06EBB"/>
    <w:rsid w:val="00E071DC"/>
    <w:rsid w:val="00E0742D"/>
    <w:rsid w:val="00E07714"/>
    <w:rsid w:val="00E07CB7"/>
    <w:rsid w:val="00E10945"/>
    <w:rsid w:val="00E10F30"/>
    <w:rsid w:val="00E116B8"/>
    <w:rsid w:val="00E11E03"/>
    <w:rsid w:val="00E12297"/>
    <w:rsid w:val="00E122D7"/>
    <w:rsid w:val="00E1233F"/>
    <w:rsid w:val="00E123C9"/>
    <w:rsid w:val="00E128EE"/>
    <w:rsid w:val="00E12C77"/>
    <w:rsid w:val="00E13674"/>
    <w:rsid w:val="00E1439A"/>
    <w:rsid w:val="00E1441A"/>
    <w:rsid w:val="00E144FC"/>
    <w:rsid w:val="00E146F9"/>
    <w:rsid w:val="00E15543"/>
    <w:rsid w:val="00E1576A"/>
    <w:rsid w:val="00E15E10"/>
    <w:rsid w:val="00E201D0"/>
    <w:rsid w:val="00E20A21"/>
    <w:rsid w:val="00E20AF4"/>
    <w:rsid w:val="00E20B7B"/>
    <w:rsid w:val="00E20D1A"/>
    <w:rsid w:val="00E20F9D"/>
    <w:rsid w:val="00E214D6"/>
    <w:rsid w:val="00E21C95"/>
    <w:rsid w:val="00E22E49"/>
    <w:rsid w:val="00E244C3"/>
    <w:rsid w:val="00E2614A"/>
    <w:rsid w:val="00E26459"/>
    <w:rsid w:val="00E2689C"/>
    <w:rsid w:val="00E268D0"/>
    <w:rsid w:val="00E26B1D"/>
    <w:rsid w:val="00E2789C"/>
    <w:rsid w:val="00E3007F"/>
    <w:rsid w:val="00E303AB"/>
    <w:rsid w:val="00E304B1"/>
    <w:rsid w:val="00E304C7"/>
    <w:rsid w:val="00E30551"/>
    <w:rsid w:val="00E305AA"/>
    <w:rsid w:val="00E307CB"/>
    <w:rsid w:val="00E30859"/>
    <w:rsid w:val="00E310B9"/>
    <w:rsid w:val="00E3135D"/>
    <w:rsid w:val="00E31473"/>
    <w:rsid w:val="00E31C95"/>
    <w:rsid w:val="00E3211C"/>
    <w:rsid w:val="00E32716"/>
    <w:rsid w:val="00E32D48"/>
    <w:rsid w:val="00E32F99"/>
    <w:rsid w:val="00E3341D"/>
    <w:rsid w:val="00E339BD"/>
    <w:rsid w:val="00E33DCC"/>
    <w:rsid w:val="00E342B3"/>
    <w:rsid w:val="00E34538"/>
    <w:rsid w:val="00E347F9"/>
    <w:rsid w:val="00E34B54"/>
    <w:rsid w:val="00E350E9"/>
    <w:rsid w:val="00E35C4C"/>
    <w:rsid w:val="00E361BA"/>
    <w:rsid w:val="00E36291"/>
    <w:rsid w:val="00E36B75"/>
    <w:rsid w:val="00E36DEA"/>
    <w:rsid w:val="00E36EFB"/>
    <w:rsid w:val="00E37629"/>
    <w:rsid w:val="00E37B5F"/>
    <w:rsid w:val="00E40300"/>
    <w:rsid w:val="00E405EA"/>
    <w:rsid w:val="00E40829"/>
    <w:rsid w:val="00E40979"/>
    <w:rsid w:val="00E40A83"/>
    <w:rsid w:val="00E41647"/>
    <w:rsid w:val="00E41C0D"/>
    <w:rsid w:val="00E421AA"/>
    <w:rsid w:val="00E4265C"/>
    <w:rsid w:val="00E4270C"/>
    <w:rsid w:val="00E42EA9"/>
    <w:rsid w:val="00E438D6"/>
    <w:rsid w:val="00E44030"/>
    <w:rsid w:val="00E44793"/>
    <w:rsid w:val="00E4527A"/>
    <w:rsid w:val="00E45C11"/>
    <w:rsid w:val="00E45C74"/>
    <w:rsid w:val="00E46109"/>
    <w:rsid w:val="00E46165"/>
    <w:rsid w:val="00E46EE0"/>
    <w:rsid w:val="00E47875"/>
    <w:rsid w:val="00E47DED"/>
    <w:rsid w:val="00E5082E"/>
    <w:rsid w:val="00E50923"/>
    <w:rsid w:val="00E51CB1"/>
    <w:rsid w:val="00E51DED"/>
    <w:rsid w:val="00E5229A"/>
    <w:rsid w:val="00E533CA"/>
    <w:rsid w:val="00E534F4"/>
    <w:rsid w:val="00E5361B"/>
    <w:rsid w:val="00E540F2"/>
    <w:rsid w:val="00E55545"/>
    <w:rsid w:val="00E55B4C"/>
    <w:rsid w:val="00E5615D"/>
    <w:rsid w:val="00E56C2C"/>
    <w:rsid w:val="00E5762D"/>
    <w:rsid w:val="00E57D04"/>
    <w:rsid w:val="00E6016A"/>
    <w:rsid w:val="00E60411"/>
    <w:rsid w:val="00E6085D"/>
    <w:rsid w:val="00E60B86"/>
    <w:rsid w:val="00E60FAE"/>
    <w:rsid w:val="00E6185F"/>
    <w:rsid w:val="00E61BF8"/>
    <w:rsid w:val="00E6254A"/>
    <w:rsid w:val="00E62744"/>
    <w:rsid w:val="00E629A2"/>
    <w:rsid w:val="00E62BDE"/>
    <w:rsid w:val="00E62E9F"/>
    <w:rsid w:val="00E6305A"/>
    <w:rsid w:val="00E633FC"/>
    <w:rsid w:val="00E63899"/>
    <w:rsid w:val="00E639BE"/>
    <w:rsid w:val="00E63F6E"/>
    <w:rsid w:val="00E641B7"/>
    <w:rsid w:val="00E65009"/>
    <w:rsid w:val="00E6503A"/>
    <w:rsid w:val="00E65155"/>
    <w:rsid w:val="00E6550A"/>
    <w:rsid w:val="00E65813"/>
    <w:rsid w:val="00E65EA2"/>
    <w:rsid w:val="00E6632E"/>
    <w:rsid w:val="00E66542"/>
    <w:rsid w:val="00E66918"/>
    <w:rsid w:val="00E66AD0"/>
    <w:rsid w:val="00E66B94"/>
    <w:rsid w:val="00E6741D"/>
    <w:rsid w:val="00E67FCC"/>
    <w:rsid w:val="00E70823"/>
    <w:rsid w:val="00E7090E"/>
    <w:rsid w:val="00E70B0B"/>
    <w:rsid w:val="00E72104"/>
    <w:rsid w:val="00E72501"/>
    <w:rsid w:val="00E72AC1"/>
    <w:rsid w:val="00E72C7E"/>
    <w:rsid w:val="00E72F6A"/>
    <w:rsid w:val="00E7301D"/>
    <w:rsid w:val="00E73842"/>
    <w:rsid w:val="00E7410F"/>
    <w:rsid w:val="00E746DA"/>
    <w:rsid w:val="00E7480D"/>
    <w:rsid w:val="00E75402"/>
    <w:rsid w:val="00E7576B"/>
    <w:rsid w:val="00E7591C"/>
    <w:rsid w:val="00E75AD8"/>
    <w:rsid w:val="00E75D0B"/>
    <w:rsid w:val="00E765B7"/>
    <w:rsid w:val="00E769A9"/>
    <w:rsid w:val="00E76B7E"/>
    <w:rsid w:val="00E76DFF"/>
    <w:rsid w:val="00E77441"/>
    <w:rsid w:val="00E77514"/>
    <w:rsid w:val="00E77848"/>
    <w:rsid w:val="00E77DD1"/>
    <w:rsid w:val="00E802B1"/>
    <w:rsid w:val="00E81309"/>
    <w:rsid w:val="00E815A9"/>
    <w:rsid w:val="00E818A0"/>
    <w:rsid w:val="00E81B5A"/>
    <w:rsid w:val="00E81EA5"/>
    <w:rsid w:val="00E82158"/>
    <w:rsid w:val="00E8299F"/>
    <w:rsid w:val="00E82B8E"/>
    <w:rsid w:val="00E82CB2"/>
    <w:rsid w:val="00E83835"/>
    <w:rsid w:val="00E84143"/>
    <w:rsid w:val="00E844DA"/>
    <w:rsid w:val="00E845F6"/>
    <w:rsid w:val="00E84671"/>
    <w:rsid w:val="00E8479F"/>
    <w:rsid w:val="00E85467"/>
    <w:rsid w:val="00E855C3"/>
    <w:rsid w:val="00E8562D"/>
    <w:rsid w:val="00E85716"/>
    <w:rsid w:val="00E87002"/>
    <w:rsid w:val="00E870F2"/>
    <w:rsid w:val="00E87762"/>
    <w:rsid w:val="00E87B7A"/>
    <w:rsid w:val="00E9053A"/>
    <w:rsid w:val="00E90BE0"/>
    <w:rsid w:val="00E90C05"/>
    <w:rsid w:val="00E90FAB"/>
    <w:rsid w:val="00E91329"/>
    <w:rsid w:val="00E914B5"/>
    <w:rsid w:val="00E9170D"/>
    <w:rsid w:val="00E918D7"/>
    <w:rsid w:val="00E928E2"/>
    <w:rsid w:val="00E92AA6"/>
    <w:rsid w:val="00E93806"/>
    <w:rsid w:val="00E9429F"/>
    <w:rsid w:val="00E9453B"/>
    <w:rsid w:val="00E945AF"/>
    <w:rsid w:val="00E958A5"/>
    <w:rsid w:val="00E96971"/>
    <w:rsid w:val="00E9697A"/>
    <w:rsid w:val="00E96CC1"/>
    <w:rsid w:val="00E973AD"/>
    <w:rsid w:val="00E977A1"/>
    <w:rsid w:val="00EA0177"/>
    <w:rsid w:val="00EA04D8"/>
    <w:rsid w:val="00EA05DA"/>
    <w:rsid w:val="00EA3312"/>
    <w:rsid w:val="00EA36F9"/>
    <w:rsid w:val="00EA3842"/>
    <w:rsid w:val="00EA3A26"/>
    <w:rsid w:val="00EA3CCD"/>
    <w:rsid w:val="00EA515F"/>
    <w:rsid w:val="00EA531E"/>
    <w:rsid w:val="00EA547D"/>
    <w:rsid w:val="00EA589E"/>
    <w:rsid w:val="00EA5DAF"/>
    <w:rsid w:val="00EA68E1"/>
    <w:rsid w:val="00EA74BD"/>
    <w:rsid w:val="00EB0281"/>
    <w:rsid w:val="00EB05EC"/>
    <w:rsid w:val="00EB0B36"/>
    <w:rsid w:val="00EB0C29"/>
    <w:rsid w:val="00EB0E8F"/>
    <w:rsid w:val="00EB0FF3"/>
    <w:rsid w:val="00EB108B"/>
    <w:rsid w:val="00EB11EC"/>
    <w:rsid w:val="00EB2F9C"/>
    <w:rsid w:val="00EB327E"/>
    <w:rsid w:val="00EB3406"/>
    <w:rsid w:val="00EB34B4"/>
    <w:rsid w:val="00EB3997"/>
    <w:rsid w:val="00EB4316"/>
    <w:rsid w:val="00EB4845"/>
    <w:rsid w:val="00EB4C26"/>
    <w:rsid w:val="00EB4D3F"/>
    <w:rsid w:val="00EB4E47"/>
    <w:rsid w:val="00EB5EAC"/>
    <w:rsid w:val="00EB60E3"/>
    <w:rsid w:val="00EB7749"/>
    <w:rsid w:val="00EB7834"/>
    <w:rsid w:val="00EB7F2F"/>
    <w:rsid w:val="00EC0537"/>
    <w:rsid w:val="00EC099C"/>
    <w:rsid w:val="00EC158C"/>
    <w:rsid w:val="00EC1622"/>
    <w:rsid w:val="00EC22B4"/>
    <w:rsid w:val="00EC283D"/>
    <w:rsid w:val="00EC2AD2"/>
    <w:rsid w:val="00EC2D8B"/>
    <w:rsid w:val="00EC2FC8"/>
    <w:rsid w:val="00EC323C"/>
    <w:rsid w:val="00EC39B2"/>
    <w:rsid w:val="00EC42E1"/>
    <w:rsid w:val="00EC48FA"/>
    <w:rsid w:val="00EC4FE1"/>
    <w:rsid w:val="00EC5969"/>
    <w:rsid w:val="00EC6209"/>
    <w:rsid w:val="00EC671E"/>
    <w:rsid w:val="00EC6AEC"/>
    <w:rsid w:val="00EC7178"/>
    <w:rsid w:val="00EC7558"/>
    <w:rsid w:val="00ED1413"/>
    <w:rsid w:val="00ED1724"/>
    <w:rsid w:val="00ED1850"/>
    <w:rsid w:val="00ED1C50"/>
    <w:rsid w:val="00ED233D"/>
    <w:rsid w:val="00ED272E"/>
    <w:rsid w:val="00ED2CA3"/>
    <w:rsid w:val="00ED35E8"/>
    <w:rsid w:val="00ED3A3F"/>
    <w:rsid w:val="00ED430A"/>
    <w:rsid w:val="00ED491C"/>
    <w:rsid w:val="00ED4E5D"/>
    <w:rsid w:val="00ED501A"/>
    <w:rsid w:val="00ED52A9"/>
    <w:rsid w:val="00ED5DD2"/>
    <w:rsid w:val="00ED5E6F"/>
    <w:rsid w:val="00ED6043"/>
    <w:rsid w:val="00ED6336"/>
    <w:rsid w:val="00ED65F8"/>
    <w:rsid w:val="00ED6946"/>
    <w:rsid w:val="00ED694D"/>
    <w:rsid w:val="00ED6E01"/>
    <w:rsid w:val="00ED6E70"/>
    <w:rsid w:val="00EE0104"/>
    <w:rsid w:val="00EE04FC"/>
    <w:rsid w:val="00EE09BE"/>
    <w:rsid w:val="00EE0F43"/>
    <w:rsid w:val="00EE0FE2"/>
    <w:rsid w:val="00EE12E8"/>
    <w:rsid w:val="00EE13A5"/>
    <w:rsid w:val="00EE1ED9"/>
    <w:rsid w:val="00EE2EE1"/>
    <w:rsid w:val="00EE3161"/>
    <w:rsid w:val="00EE3214"/>
    <w:rsid w:val="00EE5465"/>
    <w:rsid w:val="00EE5F3D"/>
    <w:rsid w:val="00EE6486"/>
    <w:rsid w:val="00EE6899"/>
    <w:rsid w:val="00EE6996"/>
    <w:rsid w:val="00EE6B61"/>
    <w:rsid w:val="00EE6B7D"/>
    <w:rsid w:val="00EE75E7"/>
    <w:rsid w:val="00EE7F60"/>
    <w:rsid w:val="00EF01EE"/>
    <w:rsid w:val="00EF0C5F"/>
    <w:rsid w:val="00EF0DA4"/>
    <w:rsid w:val="00EF0F66"/>
    <w:rsid w:val="00EF11A8"/>
    <w:rsid w:val="00EF11B7"/>
    <w:rsid w:val="00EF13D7"/>
    <w:rsid w:val="00EF1E27"/>
    <w:rsid w:val="00EF1EB1"/>
    <w:rsid w:val="00EF2249"/>
    <w:rsid w:val="00EF2375"/>
    <w:rsid w:val="00EF2B95"/>
    <w:rsid w:val="00EF2E02"/>
    <w:rsid w:val="00EF31C9"/>
    <w:rsid w:val="00EF3342"/>
    <w:rsid w:val="00EF3BA3"/>
    <w:rsid w:val="00EF4F23"/>
    <w:rsid w:val="00EF579C"/>
    <w:rsid w:val="00EF60D6"/>
    <w:rsid w:val="00EF6874"/>
    <w:rsid w:val="00EF6CDB"/>
    <w:rsid w:val="00EF7654"/>
    <w:rsid w:val="00F00185"/>
    <w:rsid w:val="00F00671"/>
    <w:rsid w:val="00F0084D"/>
    <w:rsid w:val="00F017E7"/>
    <w:rsid w:val="00F02027"/>
    <w:rsid w:val="00F024DD"/>
    <w:rsid w:val="00F02F91"/>
    <w:rsid w:val="00F033ED"/>
    <w:rsid w:val="00F044B4"/>
    <w:rsid w:val="00F04707"/>
    <w:rsid w:val="00F04C71"/>
    <w:rsid w:val="00F04DA9"/>
    <w:rsid w:val="00F05238"/>
    <w:rsid w:val="00F054F0"/>
    <w:rsid w:val="00F05697"/>
    <w:rsid w:val="00F05741"/>
    <w:rsid w:val="00F05999"/>
    <w:rsid w:val="00F05B90"/>
    <w:rsid w:val="00F05F41"/>
    <w:rsid w:val="00F0659F"/>
    <w:rsid w:val="00F07854"/>
    <w:rsid w:val="00F10580"/>
    <w:rsid w:val="00F10909"/>
    <w:rsid w:val="00F11727"/>
    <w:rsid w:val="00F13846"/>
    <w:rsid w:val="00F13D3B"/>
    <w:rsid w:val="00F14C5D"/>
    <w:rsid w:val="00F150AF"/>
    <w:rsid w:val="00F15818"/>
    <w:rsid w:val="00F16ACC"/>
    <w:rsid w:val="00F173BE"/>
    <w:rsid w:val="00F20014"/>
    <w:rsid w:val="00F202B9"/>
    <w:rsid w:val="00F203CC"/>
    <w:rsid w:val="00F20675"/>
    <w:rsid w:val="00F20DAE"/>
    <w:rsid w:val="00F20DE1"/>
    <w:rsid w:val="00F21581"/>
    <w:rsid w:val="00F22765"/>
    <w:rsid w:val="00F227B7"/>
    <w:rsid w:val="00F2358A"/>
    <w:rsid w:val="00F23A6B"/>
    <w:rsid w:val="00F23F9E"/>
    <w:rsid w:val="00F24BD2"/>
    <w:rsid w:val="00F24D39"/>
    <w:rsid w:val="00F251E8"/>
    <w:rsid w:val="00F25830"/>
    <w:rsid w:val="00F2601E"/>
    <w:rsid w:val="00F2675C"/>
    <w:rsid w:val="00F30059"/>
    <w:rsid w:val="00F302B8"/>
    <w:rsid w:val="00F304D0"/>
    <w:rsid w:val="00F30F9D"/>
    <w:rsid w:val="00F31157"/>
    <w:rsid w:val="00F31A1F"/>
    <w:rsid w:val="00F31B1E"/>
    <w:rsid w:val="00F32469"/>
    <w:rsid w:val="00F32EEC"/>
    <w:rsid w:val="00F33BD4"/>
    <w:rsid w:val="00F34347"/>
    <w:rsid w:val="00F34A94"/>
    <w:rsid w:val="00F34D6F"/>
    <w:rsid w:val="00F34F47"/>
    <w:rsid w:val="00F358D2"/>
    <w:rsid w:val="00F36074"/>
    <w:rsid w:val="00F36312"/>
    <w:rsid w:val="00F3656E"/>
    <w:rsid w:val="00F36D24"/>
    <w:rsid w:val="00F40083"/>
    <w:rsid w:val="00F400E2"/>
    <w:rsid w:val="00F402B6"/>
    <w:rsid w:val="00F40D04"/>
    <w:rsid w:val="00F40F43"/>
    <w:rsid w:val="00F41C86"/>
    <w:rsid w:val="00F41CF6"/>
    <w:rsid w:val="00F4253D"/>
    <w:rsid w:val="00F425A3"/>
    <w:rsid w:val="00F427F2"/>
    <w:rsid w:val="00F42B01"/>
    <w:rsid w:val="00F4303D"/>
    <w:rsid w:val="00F43399"/>
    <w:rsid w:val="00F44A7F"/>
    <w:rsid w:val="00F456D2"/>
    <w:rsid w:val="00F4583E"/>
    <w:rsid w:val="00F46172"/>
    <w:rsid w:val="00F46414"/>
    <w:rsid w:val="00F468C9"/>
    <w:rsid w:val="00F46F07"/>
    <w:rsid w:val="00F4704D"/>
    <w:rsid w:val="00F4760A"/>
    <w:rsid w:val="00F47CF6"/>
    <w:rsid w:val="00F47EC5"/>
    <w:rsid w:val="00F50137"/>
    <w:rsid w:val="00F50B7D"/>
    <w:rsid w:val="00F514C2"/>
    <w:rsid w:val="00F51C4B"/>
    <w:rsid w:val="00F51CE2"/>
    <w:rsid w:val="00F52561"/>
    <w:rsid w:val="00F52787"/>
    <w:rsid w:val="00F52862"/>
    <w:rsid w:val="00F52A9C"/>
    <w:rsid w:val="00F530F2"/>
    <w:rsid w:val="00F53504"/>
    <w:rsid w:val="00F54DCC"/>
    <w:rsid w:val="00F54FDA"/>
    <w:rsid w:val="00F5502E"/>
    <w:rsid w:val="00F56AA2"/>
    <w:rsid w:val="00F57198"/>
    <w:rsid w:val="00F572DE"/>
    <w:rsid w:val="00F60071"/>
    <w:rsid w:val="00F60285"/>
    <w:rsid w:val="00F60378"/>
    <w:rsid w:val="00F62229"/>
    <w:rsid w:val="00F6256C"/>
    <w:rsid w:val="00F6260A"/>
    <w:rsid w:val="00F6265B"/>
    <w:rsid w:val="00F635DF"/>
    <w:rsid w:val="00F637BF"/>
    <w:rsid w:val="00F637D1"/>
    <w:rsid w:val="00F652D5"/>
    <w:rsid w:val="00F65F44"/>
    <w:rsid w:val="00F6604D"/>
    <w:rsid w:val="00F662FB"/>
    <w:rsid w:val="00F66AA2"/>
    <w:rsid w:val="00F66EB0"/>
    <w:rsid w:val="00F67AD8"/>
    <w:rsid w:val="00F67CC3"/>
    <w:rsid w:val="00F67F27"/>
    <w:rsid w:val="00F7003E"/>
    <w:rsid w:val="00F7059D"/>
    <w:rsid w:val="00F7070F"/>
    <w:rsid w:val="00F7127F"/>
    <w:rsid w:val="00F71D6E"/>
    <w:rsid w:val="00F72044"/>
    <w:rsid w:val="00F720EC"/>
    <w:rsid w:val="00F72639"/>
    <w:rsid w:val="00F7276B"/>
    <w:rsid w:val="00F72B81"/>
    <w:rsid w:val="00F73364"/>
    <w:rsid w:val="00F736CB"/>
    <w:rsid w:val="00F737E1"/>
    <w:rsid w:val="00F738DD"/>
    <w:rsid w:val="00F73B7E"/>
    <w:rsid w:val="00F740CC"/>
    <w:rsid w:val="00F7445E"/>
    <w:rsid w:val="00F747E8"/>
    <w:rsid w:val="00F75637"/>
    <w:rsid w:val="00F75EBA"/>
    <w:rsid w:val="00F76861"/>
    <w:rsid w:val="00F76C8C"/>
    <w:rsid w:val="00F770A0"/>
    <w:rsid w:val="00F7744B"/>
    <w:rsid w:val="00F77615"/>
    <w:rsid w:val="00F778BF"/>
    <w:rsid w:val="00F77CDB"/>
    <w:rsid w:val="00F803BF"/>
    <w:rsid w:val="00F808F2"/>
    <w:rsid w:val="00F817F0"/>
    <w:rsid w:val="00F818D6"/>
    <w:rsid w:val="00F8191F"/>
    <w:rsid w:val="00F81C1D"/>
    <w:rsid w:val="00F81D2E"/>
    <w:rsid w:val="00F81E3A"/>
    <w:rsid w:val="00F82136"/>
    <w:rsid w:val="00F82596"/>
    <w:rsid w:val="00F83F2E"/>
    <w:rsid w:val="00F83FB5"/>
    <w:rsid w:val="00F84345"/>
    <w:rsid w:val="00F847FC"/>
    <w:rsid w:val="00F850EA"/>
    <w:rsid w:val="00F8596E"/>
    <w:rsid w:val="00F85A03"/>
    <w:rsid w:val="00F865DA"/>
    <w:rsid w:val="00F867AB"/>
    <w:rsid w:val="00F86DF7"/>
    <w:rsid w:val="00F8763E"/>
    <w:rsid w:val="00F90518"/>
    <w:rsid w:val="00F9119F"/>
    <w:rsid w:val="00F916B4"/>
    <w:rsid w:val="00F925E2"/>
    <w:rsid w:val="00F92613"/>
    <w:rsid w:val="00F92D64"/>
    <w:rsid w:val="00F93545"/>
    <w:rsid w:val="00F93B8D"/>
    <w:rsid w:val="00F93C1E"/>
    <w:rsid w:val="00F945D6"/>
    <w:rsid w:val="00F94A86"/>
    <w:rsid w:val="00F94CB5"/>
    <w:rsid w:val="00F94E47"/>
    <w:rsid w:val="00F95C7A"/>
    <w:rsid w:val="00F971CD"/>
    <w:rsid w:val="00F971E1"/>
    <w:rsid w:val="00F973F6"/>
    <w:rsid w:val="00F974B9"/>
    <w:rsid w:val="00F975DD"/>
    <w:rsid w:val="00F9769E"/>
    <w:rsid w:val="00FA096E"/>
    <w:rsid w:val="00FA1393"/>
    <w:rsid w:val="00FA18FA"/>
    <w:rsid w:val="00FA2F06"/>
    <w:rsid w:val="00FA325C"/>
    <w:rsid w:val="00FA342A"/>
    <w:rsid w:val="00FA37B3"/>
    <w:rsid w:val="00FA3C02"/>
    <w:rsid w:val="00FA3F49"/>
    <w:rsid w:val="00FA41E6"/>
    <w:rsid w:val="00FA4B9C"/>
    <w:rsid w:val="00FA5157"/>
    <w:rsid w:val="00FA5EBA"/>
    <w:rsid w:val="00FA6C9C"/>
    <w:rsid w:val="00FA6FEA"/>
    <w:rsid w:val="00FA7851"/>
    <w:rsid w:val="00FA79D6"/>
    <w:rsid w:val="00FB00FB"/>
    <w:rsid w:val="00FB052D"/>
    <w:rsid w:val="00FB09B5"/>
    <w:rsid w:val="00FB0DAB"/>
    <w:rsid w:val="00FB10C9"/>
    <w:rsid w:val="00FB1119"/>
    <w:rsid w:val="00FB1784"/>
    <w:rsid w:val="00FB1A5D"/>
    <w:rsid w:val="00FB2840"/>
    <w:rsid w:val="00FB29BF"/>
    <w:rsid w:val="00FB29CE"/>
    <w:rsid w:val="00FB2D1F"/>
    <w:rsid w:val="00FB2DB7"/>
    <w:rsid w:val="00FB2F15"/>
    <w:rsid w:val="00FB3119"/>
    <w:rsid w:val="00FB3899"/>
    <w:rsid w:val="00FB4314"/>
    <w:rsid w:val="00FB45E8"/>
    <w:rsid w:val="00FB5404"/>
    <w:rsid w:val="00FB55F1"/>
    <w:rsid w:val="00FB65CD"/>
    <w:rsid w:val="00FB6AB9"/>
    <w:rsid w:val="00FB6D2F"/>
    <w:rsid w:val="00FB6FB1"/>
    <w:rsid w:val="00FB71FC"/>
    <w:rsid w:val="00FB79D3"/>
    <w:rsid w:val="00FB7FF3"/>
    <w:rsid w:val="00FC01C1"/>
    <w:rsid w:val="00FC0282"/>
    <w:rsid w:val="00FC02D4"/>
    <w:rsid w:val="00FC0361"/>
    <w:rsid w:val="00FC0A12"/>
    <w:rsid w:val="00FC214E"/>
    <w:rsid w:val="00FC2564"/>
    <w:rsid w:val="00FC2733"/>
    <w:rsid w:val="00FC3324"/>
    <w:rsid w:val="00FC3527"/>
    <w:rsid w:val="00FC370D"/>
    <w:rsid w:val="00FC3E16"/>
    <w:rsid w:val="00FC4482"/>
    <w:rsid w:val="00FC487A"/>
    <w:rsid w:val="00FC4BB3"/>
    <w:rsid w:val="00FC4CB2"/>
    <w:rsid w:val="00FC5062"/>
    <w:rsid w:val="00FC5685"/>
    <w:rsid w:val="00FC65C0"/>
    <w:rsid w:val="00FC6A42"/>
    <w:rsid w:val="00FC6CDB"/>
    <w:rsid w:val="00FC71A3"/>
    <w:rsid w:val="00FC775A"/>
    <w:rsid w:val="00FC7F90"/>
    <w:rsid w:val="00FD097D"/>
    <w:rsid w:val="00FD0C89"/>
    <w:rsid w:val="00FD128E"/>
    <w:rsid w:val="00FD17B5"/>
    <w:rsid w:val="00FD196C"/>
    <w:rsid w:val="00FD19CD"/>
    <w:rsid w:val="00FD2462"/>
    <w:rsid w:val="00FD2947"/>
    <w:rsid w:val="00FD3543"/>
    <w:rsid w:val="00FD3BF6"/>
    <w:rsid w:val="00FD3D75"/>
    <w:rsid w:val="00FD4312"/>
    <w:rsid w:val="00FD4505"/>
    <w:rsid w:val="00FD4976"/>
    <w:rsid w:val="00FD5459"/>
    <w:rsid w:val="00FD5961"/>
    <w:rsid w:val="00FD6D77"/>
    <w:rsid w:val="00FD711B"/>
    <w:rsid w:val="00FD7D78"/>
    <w:rsid w:val="00FE0999"/>
    <w:rsid w:val="00FE1988"/>
    <w:rsid w:val="00FE27E1"/>
    <w:rsid w:val="00FE299C"/>
    <w:rsid w:val="00FE29F1"/>
    <w:rsid w:val="00FE2BB1"/>
    <w:rsid w:val="00FE2BCE"/>
    <w:rsid w:val="00FE2CCF"/>
    <w:rsid w:val="00FE2FAA"/>
    <w:rsid w:val="00FE3A9D"/>
    <w:rsid w:val="00FE3C8E"/>
    <w:rsid w:val="00FE3CE5"/>
    <w:rsid w:val="00FE3EBA"/>
    <w:rsid w:val="00FE4C9F"/>
    <w:rsid w:val="00FE4E78"/>
    <w:rsid w:val="00FE4ED7"/>
    <w:rsid w:val="00FE502C"/>
    <w:rsid w:val="00FE53A7"/>
    <w:rsid w:val="00FE53BA"/>
    <w:rsid w:val="00FE5D1B"/>
    <w:rsid w:val="00FE6565"/>
    <w:rsid w:val="00FE67F9"/>
    <w:rsid w:val="00FE6B6F"/>
    <w:rsid w:val="00FE732D"/>
    <w:rsid w:val="00FE734D"/>
    <w:rsid w:val="00FE7910"/>
    <w:rsid w:val="00FF04B3"/>
    <w:rsid w:val="00FF2B60"/>
    <w:rsid w:val="00FF316A"/>
    <w:rsid w:val="00FF3AF3"/>
    <w:rsid w:val="00FF490D"/>
    <w:rsid w:val="00FF523D"/>
    <w:rsid w:val="00FF5346"/>
    <w:rsid w:val="00FF5492"/>
    <w:rsid w:val="00FF60CA"/>
    <w:rsid w:val="00FF62B2"/>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3B560639"/>
  <w15:docId w15:val="{E5E2F828-217A-4D99-A014-71D8119A2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91080"/>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rsid w:val="00077E6D"/>
    <w:rPr>
      <w:sz w:val="20"/>
      <w:szCs w:val="20"/>
    </w:rPr>
  </w:style>
  <w:style w:type="character" w:styleId="Sprotnaopomba-sklic">
    <w:name w:val="footnote reference"/>
    <w:uiPriority w:val="99"/>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rsid w:val="00077E6D"/>
    <w:rPr>
      <w:color w:val="0000FF"/>
      <w:u w:val="single"/>
    </w:rPr>
  </w:style>
  <w:style w:type="paragraph" w:styleId="Kazalovsebine1">
    <w:name w:val="toc 1"/>
    <w:basedOn w:val="Navaden"/>
    <w:next w:val="Navaden"/>
    <w:autoRedefine/>
    <w:uiPriority w:val="39"/>
    <w:qFormat/>
    <w:rsid w:val="00793CAC"/>
    <w:pPr>
      <w:tabs>
        <w:tab w:val="left" w:pos="709"/>
        <w:tab w:val="right" w:leader="dot" w:pos="9396"/>
      </w:tabs>
    </w:pPr>
    <w:rPr>
      <w:b/>
      <w:bCs/>
      <w:i/>
      <w:caps/>
      <w:noProof/>
      <w:kern w:val="32"/>
      <w:sz w:val="22"/>
      <w:szCs w:val="22"/>
      <w:shd w:val="clear" w:color="auto" w:fill="FFFFFF"/>
      <w:lang w:eastAsia="ko-KR"/>
    </w:rPr>
  </w:style>
  <w:style w:type="paragraph" w:styleId="Kazalovsebine2">
    <w:name w:val="toc 2"/>
    <w:basedOn w:val="Navaden"/>
    <w:next w:val="Navaden"/>
    <w:autoRedefine/>
    <w:uiPriority w:val="39"/>
    <w:qFormat/>
    <w:rsid w:val="00E918D7"/>
    <w:pPr>
      <w:jc w:val="center"/>
    </w:pPr>
    <w:rPr>
      <w:smallCaps/>
      <w:sz w:val="28"/>
      <w:szCs w:val="28"/>
    </w:rPr>
  </w:style>
  <w:style w:type="paragraph" w:styleId="Kazalovsebine3">
    <w:name w:val="toc 3"/>
    <w:basedOn w:val="Navaden"/>
    <w:next w:val="Navaden"/>
    <w:autoRedefine/>
    <w:uiPriority w:val="39"/>
    <w:rsid w:val="00770C2E"/>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uiPriority w:val="99"/>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uiPriority w:val="99"/>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uiPriority w:val="99"/>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aliases w:val="Naslov2a,Naslov2,za tekst,Odstavek seznama_IP,Graf,Alineje,Seznam_IP_1,naslov 1,1st level - Bullet List Paragraph,Bullets,Glenture - List Paragraph,Lettre d'introduction,List 1 Paragraph,List Paragraph1,Paragrafo elenco,Resume Title,lp1"/>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uiPriority w:val="99"/>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aliases w:val="Komentar - besedilo"/>
    <w:basedOn w:val="Navaden"/>
    <w:link w:val="PripombabesediloZnak1"/>
    <w:rsid w:val="000C3903"/>
    <w:rPr>
      <w:sz w:val="20"/>
      <w:szCs w:val="20"/>
    </w:rPr>
  </w:style>
  <w:style w:type="character" w:customStyle="1" w:styleId="PripombabesediloZnak1">
    <w:name w:val="Pripomba – besedilo Znak1"/>
    <w:aliases w:val="Komentar - besedilo Znak1"/>
    <w:basedOn w:val="Privzetapisavaodstavka"/>
    <w:link w:val="Pripombabesedilo"/>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qFormat/>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aliases w:val="Naslov2a Znak,Naslov2 Znak,za tekst Znak,Odstavek seznama_IP Znak,Graf Znak,Alineje Znak,Seznam_IP_1 Znak,naslov 1 Znak,1st level - Bullet List Paragraph Znak,Bullets Znak,Glenture - List Paragraph Znak,Lettre d'introduction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customStyle="1" w:styleId="SlogTahoma">
    <w:name w:val="Slog Tahoma"/>
    <w:rsid w:val="00563713"/>
    <w:rPr>
      <w:rFonts w:ascii="Tahoma" w:hAnsi="Tahoma"/>
      <w:sz w:val="24"/>
    </w:rPr>
  </w:style>
  <w:style w:type="paragraph" w:customStyle="1" w:styleId="Blokbesedila1">
    <w:name w:val="Blok besedila1"/>
    <w:basedOn w:val="Navaden"/>
    <w:rsid w:val="00C36366"/>
    <w:pPr>
      <w:tabs>
        <w:tab w:val="left" w:pos="864"/>
      </w:tabs>
      <w:overflowPunct w:val="0"/>
      <w:autoSpaceDE w:val="0"/>
      <w:autoSpaceDN w:val="0"/>
      <w:adjustRightInd w:val="0"/>
      <w:spacing w:line="240" w:lineRule="exact"/>
      <w:ind w:left="864" w:right="-752" w:hanging="864"/>
      <w:jc w:val="both"/>
      <w:textAlignment w:val="baseline"/>
    </w:pPr>
    <w:rPr>
      <w:rFonts w:ascii="Arial" w:hAnsi="Arial"/>
      <w:sz w:val="22"/>
      <w:szCs w:val="20"/>
    </w:rPr>
  </w:style>
  <w:style w:type="paragraph" w:customStyle="1" w:styleId="Navaden10">
    <w:name w:val="Navaden_1"/>
    <w:basedOn w:val="Telobesedila2"/>
    <w:link w:val="Navaden1Znak"/>
    <w:uiPriority w:val="99"/>
    <w:qFormat/>
    <w:rsid w:val="003B5B72"/>
    <w:pPr>
      <w:spacing w:line="240" w:lineRule="auto"/>
      <w:jc w:val="both"/>
    </w:pPr>
    <w:rPr>
      <w:rFonts w:ascii="Arial" w:hAnsi="Arial"/>
      <w:i/>
      <w:spacing w:val="-5"/>
      <w:sz w:val="24"/>
    </w:rPr>
  </w:style>
  <w:style w:type="character" w:customStyle="1" w:styleId="Navaden1Znak">
    <w:name w:val="Navaden_1 Znak"/>
    <w:link w:val="Navaden10"/>
    <w:uiPriority w:val="99"/>
    <w:rsid w:val="003B5B72"/>
    <w:rPr>
      <w:rFonts w:ascii="Arial" w:hAnsi="Arial"/>
      <w:i/>
      <w:spacing w:val="-5"/>
      <w:sz w:val="24"/>
      <w:szCs w:val="24"/>
    </w:rPr>
  </w:style>
  <w:style w:type="paragraph" w:styleId="Revizija">
    <w:name w:val="Revision"/>
    <w:hidden/>
    <w:uiPriority w:val="99"/>
    <w:semiHidden/>
    <w:rsid w:val="003E2067"/>
    <w:rPr>
      <w:sz w:val="24"/>
      <w:szCs w:val="24"/>
    </w:rPr>
  </w:style>
  <w:style w:type="character" w:styleId="SledenaHiperpovezava">
    <w:name w:val="FollowedHyperlink"/>
    <w:basedOn w:val="Privzetapisavaodstavka"/>
    <w:uiPriority w:val="99"/>
    <w:semiHidden/>
    <w:unhideWhenUsed/>
    <w:rsid w:val="00B71466"/>
    <w:rPr>
      <w:color w:val="800080" w:themeColor="followedHyperlink"/>
      <w:u w:val="single"/>
    </w:rPr>
  </w:style>
  <w:style w:type="paragraph" w:customStyle="1" w:styleId="Natevanjestevilkami1">
    <w:name w:val="Naštevanje s številkami 1"/>
    <w:rsid w:val="005E77A1"/>
    <w:pPr>
      <w:numPr>
        <w:numId w:val="13"/>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5E77A1"/>
    <w:pPr>
      <w:numPr>
        <w:ilvl w:val="1"/>
      </w:numPr>
      <w:spacing w:before="0"/>
    </w:pPr>
    <w:rPr>
      <w:b w:val="0"/>
      <w:smallCaps w:val="0"/>
    </w:rPr>
  </w:style>
  <w:style w:type="paragraph" w:customStyle="1" w:styleId="Natevanjestevilkami3">
    <w:name w:val="Naštevanje s številkami 3"/>
    <w:basedOn w:val="Natevanjestevilkami2"/>
    <w:rsid w:val="005E77A1"/>
    <w:pPr>
      <w:numPr>
        <w:ilvl w:val="2"/>
      </w:numPr>
      <w:ind w:left="2211"/>
    </w:pPr>
  </w:style>
  <w:style w:type="paragraph" w:customStyle="1" w:styleId="Natevanjestevilkami4">
    <w:name w:val="Naštevanje s številkami 4"/>
    <w:basedOn w:val="Natevanjestevilkami3"/>
    <w:rsid w:val="005E77A1"/>
    <w:pPr>
      <w:numPr>
        <w:ilvl w:val="3"/>
      </w:numPr>
    </w:pPr>
  </w:style>
  <w:style w:type="paragraph" w:customStyle="1" w:styleId="Natevanjestevilkami5">
    <w:name w:val="Naštevanje s številkami 5"/>
    <w:basedOn w:val="Natevanjestevilkami4"/>
    <w:rsid w:val="005E77A1"/>
    <w:pPr>
      <w:numPr>
        <w:ilvl w:val="4"/>
      </w:numPr>
    </w:pPr>
  </w:style>
  <w:style w:type="paragraph" w:customStyle="1" w:styleId="Natevanjestevilkami6">
    <w:name w:val="Naštevanje s številkami 6"/>
    <w:basedOn w:val="Natevanjestevilkami5"/>
    <w:rsid w:val="005E77A1"/>
    <w:pPr>
      <w:numPr>
        <w:ilvl w:val="5"/>
      </w:numPr>
    </w:pPr>
  </w:style>
  <w:style w:type="paragraph" w:customStyle="1" w:styleId="Natevanjestevilkami7">
    <w:name w:val="Naštevanje s številkami 7"/>
    <w:basedOn w:val="Natevanjestevilkami6"/>
    <w:rsid w:val="005E77A1"/>
    <w:pPr>
      <w:numPr>
        <w:ilvl w:val="6"/>
      </w:numPr>
    </w:pPr>
  </w:style>
  <w:style w:type="paragraph" w:customStyle="1" w:styleId="Natevanjestevilkami8">
    <w:name w:val="Naštevanje s številkami 8"/>
    <w:basedOn w:val="Natevanjestevilkami7"/>
    <w:rsid w:val="005E77A1"/>
    <w:pPr>
      <w:numPr>
        <w:ilvl w:val="7"/>
      </w:numPr>
    </w:pPr>
  </w:style>
  <w:style w:type="paragraph" w:customStyle="1" w:styleId="Natevanjestevilkami9">
    <w:name w:val="Naštevanje s številkami 9"/>
    <w:basedOn w:val="Natevanjestevilkami8"/>
    <w:rsid w:val="005E77A1"/>
    <w:pPr>
      <w:numPr>
        <w:ilvl w:val="8"/>
      </w:numPr>
    </w:pPr>
  </w:style>
  <w:style w:type="numbering" w:customStyle="1" w:styleId="Natevanjestevilkami">
    <w:name w:val="Naštevanje s številkami"/>
    <w:uiPriority w:val="99"/>
    <w:rsid w:val="005E77A1"/>
    <w:pPr>
      <w:numPr>
        <w:numId w:val="12"/>
      </w:numPr>
    </w:pPr>
  </w:style>
  <w:style w:type="character" w:customStyle="1" w:styleId="Nerazreenaomemba1">
    <w:name w:val="Nerazrešena omemba1"/>
    <w:basedOn w:val="Privzetapisavaodstavka"/>
    <w:uiPriority w:val="99"/>
    <w:semiHidden/>
    <w:unhideWhenUsed/>
    <w:rsid w:val="00584B28"/>
    <w:rPr>
      <w:color w:val="605E5C"/>
      <w:shd w:val="clear" w:color="auto" w:fill="E1DFDD"/>
    </w:rPr>
  </w:style>
  <w:style w:type="paragraph" w:customStyle="1" w:styleId="msonormal0">
    <w:name w:val="msonormal"/>
    <w:basedOn w:val="Navaden"/>
    <w:rsid w:val="00632F38"/>
    <w:pPr>
      <w:spacing w:before="100" w:beforeAutospacing="1" w:after="100" w:afterAutospacing="1"/>
    </w:pPr>
  </w:style>
  <w:style w:type="paragraph" w:customStyle="1" w:styleId="font6">
    <w:name w:val="font6"/>
    <w:basedOn w:val="Navaden"/>
    <w:rsid w:val="00632F38"/>
    <w:pPr>
      <w:spacing w:before="100" w:beforeAutospacing="1" w:after="100" w:afterAutospacing="1"/>
    </w:pPr>
    <w:rPr>
      <w:rFonts w:ascii="Symbol" w:hAnsi="Symbol"/>
      <w:sz w:val="20"/>
      <w:szCs w:val="20"/>
    </w:rPr>
  </w:style>
  <w:style w:type="paragraph" w:customStyle="1" w:styleId="xl73">
    <w:name w:val="xl73"/>
    <w:basedOn w:val="Navaden"/>
    <w:rsid w:val="00632F38"/>
    <w:pPr>
      <w:spacing w:before="100" w:beforeAutospacing="1" w:after="100" w:afterAutospacing="1"/>
      <w:jc w:val="center"/>
      <w:textAlignment w:val="center"/>
    </w:pPr>
    <w:rPr>
      <w:rFonts w:ascii="Arial" w:hAnsi="Arial" w:cs="Arial"/>
      <w:b/>
      <w:bCs/>
      <w:sz w:val="20"/>
      <w:szCs w:val="20"/>
    </w:rPr>
  </w:style>
  <w:style w:type="paragraph" w:customStyle="1" w:styleId="xl74">
    <w:name w:val="xl74"/>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75">
    <w:name w:val="xl75"/>
    <w:basedOn w:val="Navaden"/>
    <w:rsid w:val="00632F38"/>
    <w:pPr>
      <w:spacing w:before="100" w:beforeAutospacing="1" w:after="100" w:afterAutospacing="1"/>
      <w:jc w:val="center"/>
      <w:textAlignment w:val="center"/>
    </w:pPr>
    <w:rPr>
      <w:rFonts w:ascii="Arial" w:hAnsi="Arial" w:cs="Arial"/>
      <w:sz w:val="20"/>
      <w:szCs w:val="20"/>
    </w:rPr>
  </w:style>
  <w:style w:type="paragraph" w:customStyle="1" w:styleId="xl76">
    <w:name w:val="xl76"/>
    <w:basedOn w:val="Navaden"/>
    <w:rsid w:val="00632F38"/>
    <w:pPr>
      <w:spacing w:before="100" w:beforeAutospacing="1" w:after="100" w:afterAutospacing="1"/>
      <w:textAlignment w:val="center"/>
    </w:pPr>
    <w:rPr>
      <w:rFonts w:ascii="Arial" w:hAnsi="Arial" w:cs="Arial"/>
      <w:sz w:val="20"/>
      <w:szCs w:val="20"/>
    </w:rPr>
  </w:style>
  <w:style w:type="paragraph" w:customStyle="1" w:styleId="xl77">
    <w:name w:val="xl77"/>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78">
    <w:name w:val="xl78"/>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79">
    <w:name w:val="xl79"/>
    <w:basedOn w:val="Navaden"/>
    <w:rsid w:val="00632F38"/>
    <w:pPr>
      <w:spacing w:before="100" w:beforeAutospacing="1" w:after="100" w:afterAutospacing="1"/>
      <w:textAlignment w:val="center"/>
    </w:pPr>
    <w:rPr>
      <w:rFonts w:ascii="Arial" w:hAnsi="Arial" w:cs="Arial"/>
      <w:b/>
      <w:bCs/>
      <w:sz w:val="20"/>
      <w:szCs w:val="20"/>
    </w:rPr>
  </w:style>
  <w:style w:type="paragraph" w:customStyle="1" w:styleId="xl80">
    <w:name w:val="xl80"/>
    <w:basedOn w:val="Navaden"/>
    <w:rsid w:val="00632F38"/>
    <w:pPr>
      <w:pBdr>
        <w:top w:val="single" w:sz="4" w:space="0" w:color="auto"/>
        <w:bottom w:val="double" w:sz="6" w:space="0" w:color="auto"/>
      </w:pBdr>
      <w:spacing w:before="100" w:beforeAutospacing="1" w:after="100" w:afterAutospacing="1"/>
      <w:jc w:val="center"/>
      <w:textAlignment w:val="center"/>
    </w:pPr>
    <w:rPr>
      <w:rFonts w:ascii="Arial" w:hAnsi="Arial" w:cs="Arial"/>
      <w:b/>
      <w:bCs/>
      <w:sz w:val="20"/>
      <w:szCs w:val="20"/>
    </w:rPr>
  </w:style>
  <w:style w:type="paragraph" w:customStyle="1" w:styleId="xl81">
    <w:name w:val="xl81"/>
    <w:basedOn w:val="Navaden"/>
    <w:rsid w:val="00632F38"/>
    <w:pPr>
      <w:pBdr>
        <w:top w:val="single" w:sz="4" w:space="0" w:color="auto"/>
        <w:bottom w:val="double" w:sz="6" w:space="0" w:color="auto"/>
      </w:pBdr>
      <w:spacing w:before="100" w:beforeAutospacing="1" w:after="100" w:afterAutospacing="1"/>
      <w:textAlignment w:val="center"/>
    </w:pPr>
    <w:rPr>
      <w:rFonts w:ascii="Arial" w:hAnsi="Arial" w:cs="Arial"/>
      <w:b/>
      <w:bCs/>
      <w:sz w:val="20"/>
      <w:szCs w:val="20"/>
    </w:rPr>
  </w:style>
  <w:style w:type="paragraph" w:customStyle="1" w:styleId="xl82">
    <w:name w:val="xl82"/>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83">
    <w:name w:val="xl83"/>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84">
    <w:name w:val="xl84"/>
    <w:basedOn w:val="Navaden"/>
    <w:rsid w:val="00632F38"/>
    <w:pPr>
      <w:spacing w:before="100" w:beforeAutospacing="1" w:after="100" w:afterAutospacing="1"/>
      <w:textAlignment w:val="center"/>
    </w:pPr>
    <w:rPr>
      <w:rFonts w:ascii="Arial" w:hAnsi="Arial" w:cs="Arial"/>
      <w:sz w:val="20"/>
      <w:szCs w:val="20"/>
    </w:rPr>
  </w:style>
  <w:style w:type="paragraph" w:customStyle="1" w:styleId="xl85">
    <w:name w:val="xl85"/>
    <w:basedOn w:val="Navaden"/>
    <w:rsid w:val="00632F38"/>
    <w:pPr>
      <w:pBdr>
        <w:bottom w:val="single" w:sz="4" w:space="0" w:color="auto"/>
      </w:pBdr>
      <w:spacing w:before="100" w:beforeAutospacing="1" w:after="100" w:afterAutospacing="1"/>
      <w:textAlignment w:val="center"/>
    </w:pPr>
    <w:rPr>
      <w:rFonts w:ascii="Arial" w:hAnsi="Arial" w:cs="Arial"/>
      <w:sz w:val="20"/>
      <w:szCs w:val="20"/>
    </w:rPr>
  </w:style>
  <w:style w:type="paragraph" w:customStyle="1" w:styleId="xl86">
    <w:name w:val="xl86"/>
    <w:basedOn w:val="Navaden"/>
    <w:rsid w:val="00632F38"/>
    <w:pPr>
      <w:spacing w:before="100" w:beforeAutospacing="1" w:after="100" w:afterAutospacing="1"/>
      <w:textAlignment w:val="center"/>
    </w:pPr>
    <w:rPr>
      <w:rFonts w:ascii="Arial" w:hAnsi="Arial" w:cs="Arial"/>
      <w:sz w:val="20"/>
      <w:szCs w:val="20"/>
    </w:rPr>
  </w:style>
  <w:style w:type="paragraph" w:customStyle="1" w:styleId="xl87">
    <w:name w:val="xl87"/>
    <w:basedOn w:val="Navaden"/>
    <w:rsid w:val="00632F38"/>
    <w:pPr>
      <w:spacing w:before="100" w:beforeAutospacing="1" w:after="100" w:afterAutospacing="1"/>
      <w:textAlignment w:val="center"/>
    </w:pPr>
    <w:rPr>
      <w:rFonts w:ascii="Arial" w:hAnsi="Arial" w:cs="Arial"/>
      <w:sz w:val="20"/>
      <w:szCs w:val="20"/>
    </w:rPr>
  </w:style>
  <w:style w:type="paragraph" w:customStyle="1" w:styleId="xl88">
    <w:name w:val="xl88"/>
    <w:basedOn w:val="Navaden"/>
    <w:rsid w:val="00632F38"/>
    <w:pPr>
      <w:spacing w:before="100" w:beforeAutospacing="1" w:after="100" w:afterAutospacing="1"/>
      <w:textAlignment w:val="center"/>
    </w:pPr>
    <w:rPr>
      <w:rFonts w:ascii="Arial" w:hAnsi="Arial" w:cs="Arial"/>
    </w:rPr>
  </w:style>
  <w:style w:type="paragraph" w:customStyle="1" w:styleId="xl89">
    <w:name w:val="xl89"/>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90">
    <w:name w:val="xl90"/>
    <w:basedOn w:val="Navaden"/>
    <w:rsid w:val="00632F38"/>
    <w:pPr>
      <w:spacing w:before="100" w:beforeAutospacing="1" w:after="100" w:afterAutospacing="1"/>
      <w:jc w:val="center"/>
      <w:textAlignment w:val="center"/>
    </w:pPr>
    <w:rPr>
      <w:rFonts w:ascii="Arial" w:hAnsi="Arial" w:cs="Arial"/>
      <w:sz w:val="20"/>
      <w:szCs w:val="20"/>
    </w:rPr>
  </w:style>
  <w:style w:type="paragraph" w:customStyle="1" w:styleId="xl91">
    <w:name w:val="xl91"/>
    <w:basedOn w:val="Navaden"/>
    <w:rsid w:val="00632F38"/>
    <w:pPr>
      <w:spacing w:before="100" w:beforeAutospacing="1" w:after="100" w:afterAutospacing="1"/>
      <w:textAlignment w:val="center"/>
    </w:pPr>
    <w:rPr>
      <w:rFonts w:ascii="Arial" w:hAnsi="Arial" w:cs="Arial"/>
      <w:b/>
      <w:bCs/>
      <w:sz w:val="20"/>
      <w:szCs w:val="20"/>
    </w:rPr>
  </w:style>
  <w:style w:type="paragraph" w:customStyle="1" w:styleId="xl92">
    <w:name w:val="xl92"/>
    <w:basedOn w:val="Navaden"/>
    <w:rsid w:val="00632F38"/>
    <w:pPr>
      <w:spacing w:before="100" w:beforeAutospacing="1" w:after="100" w:afterAutospacing="1"/>
      <w:textAlignment w:val="center"/>
    </w:pPr>
    <w:rPr>
      <w:rFonts w:ascii="Arial" w:hAnsi="Arial" w:cs="Arial"/>
    </w:rPr>
  </w:style>
  <w:style w:type="paragraph" w:customStyle="1" w:styleId="xl93">
    <w:name w:val="xl93"/>
    <w:basedOn w:val="Navaden"/>
    <w:rsid w:val="00632F38"/>
    <w:pPr>
      <w:pBdr>
        <w:top w:val="single" w:sz="4" w:space="0" w:color="auto"/>
        <w:bottom w:val="double" w:sz="6" w:space="0" w:color="auto"/>
      </w:pBdr>
      <w:spacing w:before="100" w:beforeAutospacing="1" w:after="100" w:afterAutospacing="1"/>
      <w:jc w:val="center"/>
      <w:textAlignment w:val="center"/>
    </w:pPr>
    <w:rPr>
      <w:rFonts w:ascii="Arial" w:hAnsi="Arial" w:cs="Arial"/>
      <w:b/>
      <w:bCs/>
      <w:sz w:val="20"/>
      <w:szCs w:val="20"/>
    </w:rPr>
  </w:style>
  <w:style w:type="paragraph" w:customStyle="1" w:styleId="xl94">
    <w:name w:val="xl94"/>
    <w:basedOn w:val="Navaden"/>
    <w:rsid w:val="00632F38"/>
    <w:pPr>
      <w:pBdr>
        <w:top w:val="single" w:sz="4" w:space="0" w:color="auto"/>
        <w:bottom w:val="double" w:sz="6" w:space="0" w:color="auto"/>
      </w:pBdr>
      <w:spacing w:before="100" w:beforeAutospacing="1" w:after="100" w:afterAutospacing="1"/>
      <w:textAlignment w:val="center"/>
    </w:pPr>
    <w:rPr>
      <w:rFonts w:ascii="Arial" w:hAnsi="Arial" w:cs="Arial"/>
      <w:b/>
      <w:bCs/>
      <w:sz w:val="20"/>
      <w:szCs w:val="20"/>
    </w:rPr>
  </w:style>
  <w:style w:type="paragraph" w:customStyle="1" w:styleId="xl95">
    <w:name w:val="xl95"/>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96">
    <w:name w:val="xl96"/>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97">
    <w:name w:val="xl97"/>
    <w:basedOn w:val="Navaden"/>
    <w:rsid w:val="00632F38"/>
    <w:pPr>
      <w:spacing w:before="100" w:beforeAutospacing="1" w:after="100" w:afterAutospacing="1"/>
      <w:jc w:val="center"/>
      <w:textAlignment w:val="center"/>
    </w:pPr>
    <w:rPr>
      <w:rFonts w:ascii="Arial" w:hAnsi="Arial" w:cs="Arial"/>
      <w:b/>
      <w:bCs/>
      <w:sz w:val="20"/>
      <w:szCs w:val="20"/>
    </w:rPr>
  </w:style>
  <w:style w:type="paragraph" w:customStyle="1" w:styleId="xl98">
    <w:name w:val="xl98"/>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99">
    <w:name w:val="xl99"/>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100">
    <w:name w:val="xl100"/>
    <w:basedOn w:val="Navaden"/>
    <w:rsid w:val="00632F38"/>
    <w:pPr>
      <w:spacing w:before="100" w:beforeAutospacing="1" w:after="100" w:afterAutospacing="1"/>
      <w:jc w:val="center"/>
      <w:textAlignment w:val="center"/>
    </w:pPr>
    <w:rPr>
      <w:rFonts w:ascii="Arial" w:hAnsi="Arial" w:cs="Arial"/>
      <w:sz w:val="18"/>
      <w:szCs w:val="18"/>
    </w:rPr>
  </w:style>
  <w:style w:type="paragraph" w:styleId="Brezrazmikov">
    <w:name w:val="No Spacing"/>
    <w:uiPriority w:val="1"/>
    <w:qFormat/>
    <w:rsid w:val="007E0CEA"/>
    <w:rPr>
      <w:rFonts w:eastAsia="Batang"/>
      <w:sz w:val="24"/>
      <w:szCs w:val="24"/>
      <w:lang w:eastAsia="ko-KR"/>
    </w:rPr>
  </w:style>
  <w:style w:type="paragraph" w:customStyle="1" w:styleId="xmsoheader">
    <w:name w:val="x_msoheader"/>
    <w:basedOn w:val="Navaden"/>
    <w:rsid w:val="00D445D3"/>
    <w:pPr>
      <w:spacing w:after="60"/>
    </w:pPr>
    <w:rPr>
      <w:rFonts w:ascii="InterstateCE-Light" w:eastAsiaTheme="minorHAnsi" w:hAnsi="InterstateCE-Light"/>
      <w:sz w:val="20"/>
      <w:szCs w:val="20"/>
    </w:rPr>
  </w:style>
  <w:style w:type="table" w:customStyle="1" w:styleId="Tabelamrea3">
    <w:name w:val="Tabela – mreža3"/>
    <w:basedOn w:val="Navadnatabela"/>
    <w:next w:val="Tabelamrea"/>
    <w:rsid w:val="00136A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750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750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856D83"/>
    <w:rPr>
      <w:color w:val="605E5C"/>
      <w:shd w:val="clear" w:color="auto" w:fill="E1DFDD"/>
    </w:rPr>
  </w:style>
  <w:style w:type="paragraph" w:customStyle="1" w:styleId="Slog18">
    <w:name w:val="Slog18"/>
    <w:basedOn w:val="Navaden"/>
    <w:link w:val="Slog18Znak"/>
    <w:qFormat/>
    <w:rsid w:val="00AD68B0"/>
    <w:pPr>
      <w:numPr>
        <w:numId w:val="25"/>
      </w:numPr>
      <w:spacing w:before="100" w:beforeAutospacing="1" w:after="120"/>
      <w:outlineLvl w:val="0"/>
    </w:pPr>
    <w:rPr>
      <w:b/>
      <w:i/>
      <w:iCs/>
      <w:szCs w:val="28"/>
    </w:rPr>
  </w:style>
  <w:style w:type="character" w:customStyle="1" w:styleId="Slog18Znak">
    <w:name w:val="Slog18 Znak"/>
    <w:basedOn w:val="Privzetapisavaodstavka"/>
    <w:link w:val="Slog18"/>
    <w:rsid w:val="00AD68B0"/>
    <w:rPr>
      <w:b/>
      <w:i/>
      <w:iCs/>
      <w:sz w:val="24"/>
      <w:szCs w:val="28"/>
    </w:rPr>
  </w:style>
  <w:style w:type="numbering" w:customStyle="1" w:styleId="Headings1">
    <w:name w:val="Headings1"/>
    <w:uiPriority w:val="99"/>
    <w:rsid w:val="00AD68B0"/>
    <w:pPr>
      <w:numPr>
        <w:numId w:val="30"/>
      </w:numPr>
    </w:pPr>
  </w:style>
  <w:style w:type="numbering" w:customStyle="1" w:styleId="Bulletsliststyle1">
    <w:name w:val="Bulletslist style1"/>
    <w:uiPriority w:val="99"/>
    <w:rsid w:val="00AD68B0"/>
    <w:pPr>
      <w:numPr>
        <w:numId w:val="31"/>
      </w:numPr>
    </w:pPr>
  </w:style>
  <w:style w:type="paragraph" w:customStyle="1" w:styleId="SlogNaslov210ptNeKrepkoNeLeeeObojestransko">
    <w:name w:val="Slog Naslov 2 + 10 pt Ne Krepko Ne Ležeče Obojestransko"/>
    <w:basedOn w:val="Naslov2"/>
    <w:rsid w:val="00AD68B0"/>
    <w:pPr>
      <w:keepNext w:val="0"/>
      <w:widowControl w:val="0"/>
      <w:numPr>
        <w:numId w:val="35"/>
      </w:numPr>
      <w:tabs>
        <w:tab w:val="num" w:pos="360"/>
      </w:tabs>
      <w:autoSpaceDE w:val="0"/>
      <w:autoSpaceDN w:val="0"/>
      <w:adjustRightInd w:val="0"/>
      <w:ind w:left="578" w:hanging="578"/>
      <w:jc w:val="both"/>
    </w:pPr>
    <w:rPr>
      <w:rFonts w:ascii="Times New Roman" w:hAnsi="Times New Roman" w:cs="Times New Roman"/>
      <w:b w:val="0"/>
      <w:bCs w:val="0"/>
      <w:i w:val="0"/>
      <w:iCs w:val="0"/>
      <w:sz w:val="20"/>
      <w:szCs w:val="20"/>
      <w:lang w:val="x-none" w:eastAsia="x-none"/>
    </w:rPr>
  </w:style>
  <w:style w:type="paragraph" w:customStyle="1" w:styleId="NASLOV20">
    <w:name w:val="NASLOV 2"/>
    <w:basedOn w:val="Navaden"/>
    <w:link w:val="NASLOV2Znak0"/>
    <w:uiPriority w:val="99"/>
    <w:rsid w:val="006E6035"/>
    <w:pPr>
      <w:tabs>
        <w:tab w:val="left" w:pos="2684"/>
      </w:tabs>
      <w:spacing w:before="120" w:after="120"/>
      <w:ind w:left="284" w:hanging="284"/>
    </w:pPr>
    <w:rPr>
      <w:szCs w:val="20"/>
    </w:rPr>
  </w:style>
  <w:style w:type="character" w:customStyle="1" w:styleId="NASLOV2Znak0">
    <w:name w:val="NASLOV 2 Znak"/>
    <w:link w:val="NASLOV20"/>
    <w:uiPriority w:val="99"/>
    <w:rsid w:val="006E603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74962">
      <w:bodyDiv w:val="1"/>
      <w:marLeft w:val="0"/>
      <w:marRight w:val="0"/>
      <w:marTop w:val="0"/>
      <w:marBottom w:val="0"/>
      <w:divBdr>
        <w:top w:val="none" w:sz="0" w:space="0" w:color="auto"/>
        <w:left w:val="none" w:sz="0" w:space="0" w:color="auto"/>
        <w:bottom w:val="none" w:sz="0" w:space="0" w:color="auto"/>
        <w:right w:val="none" w:sz="0" w:space="0" w:color="auto"/>
      </w:divBdr>
    </w:div>
    <w:div w:id="33161540">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157679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68175335">
      <w:bodyDiv w:val="1"/>
      <w:marLeft w:val="0"/>
      <w:marRight w:val="0"/>
      <w:marTop w:val="0"/>
      <w:marBottom w:val="0"/>
      <w:divBdr>
        <w:top w:val="none" w:sz="0" w:space="0" w:color="auto"/>
        <w:left w:val="none" w:sz="0" w:space="0" w:color="auto"/>
        <w:bottom w:val="none" w:sz="0" w:space="0" w:color="auto"/>
        <w:right w:val="none" w:sz="0" w:space="0" w:color="auto"/>
      </w:divBdr>
    </w:div>
    <w:div w:id="207181244">
      <w:bodyDiv w:val="1"/>
      <w:marLeft w:val="0"/>
      <w:marRight w:val="0"/>
      <w:marTop w:val="0"/>
      <w:marBottom w:val="0"/>
      <w:divBdr>
        <w:top w:val="none" w:sz="0" w:space="0" w:color="auto"/>
        <w:left w:val="none" w:sz="0" w:space="0" w:color="auto"/>
        <w:bottom w:val="none" w:sz="0" w:space="0" w:color="auto"/>
        <w:right w:val="none" w:sz="0" w:space="0" w:color="auto"/>
      </w:divBdr>
    </w:div>
    <w:div w:id="219364719">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5921146">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19893517">
      <w:bodyDiv w:val="1"/>
      <w:marLeft w:val="0"/>
      <w:marRight w:val="0"/>
      <w:marTop w:val="0"/>
      <w:marBottom w:val="0"/>
      <w:divBdr>
        <w:top w:val="none" w:sz="0" w:space="0" w:color="auto"/>
        <w:left w:val="none" w:sz="0" w:space="0" w:color="auto"/>
        <w:bottom w:val="none" w:sz="0" w:space="0" w:color="auto"/>
        <w:right w:val="none" w:sz="0" w:space="0" w:color="auto"/>
      </w:divBdr>
    </w:div>
    <w:div w:id="328365612">
      <w:bodyDiv w:val="1"/>
      <w:marLeft w:val="0"/>
      <w:marRight w:val="0"/>
      <w:marTop w:val="0"/>
      <w:marBottom w:val="0"/>
      <w:divBdr>
        <w:top w:val="none" w:sz="0" w:space="0" w:color="auto"/>
        <w:left w:val="none" w:sz="0" w:space="0" w:color="auto"/>
        <w:bottom w:val="none" w:sz="0" w:space="0" w:color="auto"/>
        <w:right w:val="none" w:sz="0" w:space="0" w:color="auto"/>
      </w:divBdr>
    </w:div>
    <w:div w:id="359824553">
      <w:bodyDiv w:val="1"/>
      <w:marLeft w:val="0"/>
      <w:marRight w:val="0"/>
      <w:marTop w:val="0"/>
      <w:marBottom w:val="0"/>
      <w:divBdr>
        <w:top w:val="none" w:sz="0" w:space="0" w:color="auto"/>
        <w:left w:val="none" w:sz="0" w:space="0" w:color="auto"/>
        <w:bottom w:val="none" w:sz="0" w:space="0" w:color="auto"/>
        <w:right w:val="none" w:sz="0" w:space="0" w:color="auto"/>
      </w:divBdr>
    </w:div>
    <w:div w:id="396057242">
      <w:bodyDiv w:val="1"/>
      <w:marLeft w:val="0"/>
      <w:marRight w:val="0"/>
      <w:marTop w:val="0"/>
      <w:marBottom w:val="0"/>
      <w:divBdr>
        <w:top w:val="none" w:sz="0" w:space="0" w:color="auto"/>
        <w:left w:val="none" w:sz="0" w:space="0" w:color="auto"/>
        <w:bottom w:val="none" w:sz="0" w:space="0" w:color="auto"/>
        <w:right w:val="none" w:sz="0" w:space="0" w:color="auto"/>
      </w:divBdr>
    </w:div>
    <w:div w:id="406153706">
      <w:bodyDiv w:val="1"/>
      <w:marLeft w:val="0"/>
      <w:marRight w:val="0"/>
      <w:marTop w:val="0"/>
      <w:marBottom w:val="0"/>
      <w:divBdr>
        <w:top w:val="none" w:sz="0" w:space="0" w:color="auto"/>
        <w:left w:val="none" w:sz="0" w:space="0" w:color="auto"/>
        <w:bottom w:val="none" w:sz="0" w:space="0" w:color="auto"/>
        <w:right w:val="none" w:sz="0" w:space="0" w:color="auto"/>
      </w:divBdr>
    </w:div>
    <w:div w:id="507141264">
      <w:bodyDiv w:val="1"/>
      <w:marLeft w:val="0"/>
      <w:marRight w:val="0"/>
      <w:marTop w:val="0"/>
      <w:marBottom w:val="0"/>
      <w:divBdr>
        <w:top w:val="none" w:sz="0" w:space="0" w:color="auto"/>
        <w:left w:val="none" w:sz="0" w:space="0" w:color="auto"/>
        <w:bottom w:val="none" w:sz="0" w:space="0" w:color="auto"/>
        <w:right w:val="none" w:sz="0" w:space="0" w:color="auto"/>
      </w:divBdr>
    </w:div>
    <w:div w:id="510292538">
      <w:bodyDiv w:val="1"/>
      <w:marLeft w:val="0"/>
      <w:marRight w:val="0"/>
      <w:marTop w:val="0"/>
      <w:marBottom w:val="0"/>
      <w:divBdr>
        <w:top w:val="none" w:sz="0" w:space="0" w:color="auto"/>
        <w:left w:val="none" w:sz="0" w:space="0" w:color="auto"/>
        <w:bottom w:val="none" w:sz="0" w:space="0" w:color="auto"/>
        <w:right w:val="none" w:sz="0" w:space="0" w:color="auto"/>
      </w:divBdr>
    </w:div>
    <w:div w:id="564410117">
      <w:bodyDiv w:val="1"/>
      <w:marLeft w:val="0"/>
      <w:marRight w:val="0"/>
      <w:marTop w:val="0"/>
      <w:marBottom w:val="0"/>
      <w:divBdr>
        <w:top w:val="none" w:sz="0" w:space="0" w:color="auto"/>
        <w:left w:val="none" w:sz="0" w:space="0" w:color="auto"/>
        <w:bottom w:val="none" w:sz="0" w:space="0" w:color="auto"/>
        <w:right w:val="none" w:sz="0" w:space="0" w:color="auto"/>
      </w:divBdr>
    </w:div>
    <w:div w:id="626474720">
      <w:bodyDiv w:val="1"/>
      <w:marLeft w:val="0"/>
      <w:marRight w:val="0"/>
      <w:marTop w:val="0"/>
      <w:marBottom w:val="0"/>
      <w:divBdr>
        <w:top w:val="none" w:sz="0" w:space="0" w:color="auto"/>
        <w:left w:val="none" w:sz="0" w:space="0" w:color="auto"/>
        <w:bottom w:val="none" w:sz="0" w:space="0" w:color="auto"/>
        <w:right w:val="none" w:sz="0" w:space="0" w:color="auto"/>
      </w:divBdr>
    </w:div>
    <w:div w:id="646400976">
      <w:bodyDiv w:val="1"/>
      <w:marLeft w:val="0"/>
      <w:marRight w:val="0"/>
      <w:marTop w:val="0"/>
      <w:marBottom w:val="0"/>
      <w:divBdr>
        <w:top w:val="none" w:sz="0" w:space="0" w:color="auto"/>
        <w:left w:val="none" w:sz="0" w:space="0" w:color="auto"/>
        <w:bottom w:val="none" w:sz="0" w:space="0" w:color="auto"/>
        <w:right w:val="none" w:sz="0" w:space="0" w:color="auto"/>
      </w:divBdr>
    </w:div>
    <w:div w:id="646739611">
      <w:bodyDiv w:val="1"/>
      <w:marLeft w:val="0"/>
      <w:marRight w:val="0"/>
      <w:marTop w:val="0"/>
      <w:marBottom w:val="0"/>
      <w:divBdr>
        <w:top w:val="none" w:sz="0" w:space="0" w:color="auto"/>
        <w:left w:val="none" w:sz="0" w:space="0" w:color="auto"/>
        <w:bottom w:val="none" w:sz="0" w:space="0" w:color="auto"/>
        <w:right w:val="none" w:sz="0" w:space="0" w:color="auto"/>
      </w:divBdr>
    </w:div>
    <w:div w:id="675501511">
      <w:bodyDiv w:val="1"/>
      <w:marLeft w:val="0"/>
      <w:marRight w:val="0"/>
      <w:marTop w:val="0"/>
      <w:marBottom w:val="0"/>
      <w:divBdr>
        <w:top w:val="none" w:sz="0" w:space="0" w:color="auto"/>
        <w:left w:val="none" w:sz="0" w:space="0" w:color="auto"/>
        <w:bottom w:val="none" w:sz="0" w:space="0" w:color="auto"/>
        <w:right w:val="none" w:sz="0" w:space="0" w:color="auto"/>
      </w:divBdr>
    </w:div>
    <w:div w:id="691147169">
      <w:bodyDiv w:val="1"/>
      <w:marLeft w:val="0"/>
      <w:marRight w:val="0"/>
      <w:marTop w:val="0"/>
      <w:marBottom w:val="0"/>
      <w:divBdr>
        <w:top w:val="none" w:sz="0" w:space="0" w:color="auto"/>
        <w:left w:val="none" w:sz="0" w:space="0" w:color="auto"/>
        <w:bottom w:val="none" w:sz="0" w:space="0" w:color="auto"/>
        <w:right w:val="none" w:sz="0" w:space="0" w:color="auto"/>
      </w:divBdr>
    </w:div>
    <w:div w:id="709836959">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4061808">
      <w:bodyDiv w:val="1"/>
      <w:marLeft w:val="0"/>
      <w:marRight w:val="0"/>
      <w:marTop w:val="0"/>
      <w:marBottom w:val="0"/>
      <w:divBdr>
        <w:top w:val="none" w:sz="0" w:space="0" w:color="auto"/>
        <w:left w:val="none" w:sz="0" w:space="0" w:color="auto"/>
        <w:bottom w:val="none" w:sz="0" w:space="0" w:color="auto"/>
        <w:right w:val="none" w:sz="0" w:space="0" w:color="auto"/>
      </w:divBdr>
    </w:div>
    <w:div w:id="745103644">
      <w:bodyDiv w:val="1"/>
      <w:marLeft w:val="0"/>
      <w:marRight w:val="0"/>
      <w:marTop w:val="0"/>
      <w:marBottom w:val="0"/>
      <w:divBdr>
        <w:top w:val="none" w:sz="0" w:space="0" w:color="auto"/>
        <w:left w:val="none" w:sz="0" w:space="0" w:color="auto"/>
        <w:bottom w:val="none" w:sz="0" w:space="0" w:color="auto"/>
        <w:right w:val="none" w:sz="0" w:space="0" w:color="auto"/>
      </w:divBdr>
    </w:div>
    <w:div w:id="745499768">
      <w:bodyDiv w:val="1"/>
      <w:marLeft w:val="0"/>
      <w:marRight w:val="0"/>
      <w:marTop w:val="0"/>
      <w:marBottom w:val="0"/>
      <w:divBdr>
        <w:top w:val="none" w:sz="0" w:space="0" w:color="auto"/>
        <w:left w:val="none" w:sz="0" w:space="0" w:color="auto"/>
        <w:bottom w:val="none" w:sz="0" w:space="0" w:color="auto"/>
        <w:right w:val="none" w:sz="0" w:space="0" w:color="auto"/>
      </w:divBdr>
    </w:div>
    <w:div w:id="787699670">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475196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027173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1067019">
      <w:bodyDiv w:val="1"/>
      <w:marLeft w:val="0"/>
      <w:marRight w:val="0"/>
      <w:marTop w:val="0"/>
      <w:marBottom w:val="0"/>
      <w:divBdr>
        <w:top w:val="none" w:sz="0" w:space="0" w:color="auto"/>
        <w:left w:val="none" w:sz="0" w:space="0" w:color="auto"/>
        <w:bottom w:val="none" w:sz="0" w:space="0" w:color="auto"/>
        <w:right w:val="none" w:sz="0" w:space="0" w:color="auto"/>
      </w:divBdr>
    </w:div>
    <w:div w:id="918556972">
      <w:bodyDiv w:val="1"/>
      <w:marLeft w:val="0"/>
      <w:marRight w:val="0"/>
      <w:marTop w:val="0"/>
      <w:marBottom w:val="0"/>
      <w:divBdr>
        <w:top w:val="none" w:sz="0" w:space="0" w:color="auto"/>
        <w:left w:val="none" w:sz="0" w:space="0" w:color="auto"/>
        <w:bottom w:val="none" w:sz="0" w:space="0" w:color="auto"/>
        <w:right w:val="none" w:sz="0" w:space="0" w:color="auto"/>
      </w:divBdr>
    </w:div>
    <w:div w:id="968973312">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78462637">
      <w:bodyDiv w:val="1"/>
      <w:marLeft w:val="0"/>
      <w:marRight w:val="0"/>
      <w:marTop w:val="0"/>
      <w:marBottom w:val="0"/>
      <w:divBdr>
        <w:top w:val="none" w:sz="0" w:space="0" w:color="auto"/>
        <w:left w:val="none" w:sz="0" w:space="0" w:color="auto"/>
        <w:bottom w:val="none" w:sz="0" w:space="0" w:color="auto"/>
        <w:right w:val="none" w:sz="0" w:space="0" w:color="auto"/>
      </w:divBdr>
    </w:div>
    <w:div w:id="979269635">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0277385">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166789">
      <w:bodyDiv w:val="1"/>
      <w:marLeft w:val="0"/>
      <w:marRight w:val="0"/>
      <w:marTop w:val="0"/>
      <w:marBottom w:val="0"/>
      <w:divBdr>
        <w:top w:val="none" w:sz="0" w:space="0" w:color="auto"/>
        <w:left w:val="none" w:sz="0" w:space="0" w:color="auto"/>
        <w:bottom w:val="none" w:sz="0" w:space="0" w:color="auto"/>
        <w:right w:val="none" w:sz="0" w:space="0" w:color="auto"/>
      </w:divBdr>
    </w:div>
    <w:div w:id="1019115317">
      <w:bodyDiv w:val="1"/>
      <w:marLeft w:val="0"/>
      <w:marRight w:val="0"/>
      <w:marTop w:val="0"/>
      <w:marBottom w:val="0"/>
      <w:divBdr>
        <w:top w:val="none" w:sz="0" w:space="0" w:color="auto"/>
        <w:left w:val="none" w:sz="0" w:space="0" w:color="auto"/>
        <w:bottom w:val="none" w:sz="0" w:space="0" w:color="auto"/>
        <w:right w:val="none" w:sz="0" w:space="0" w:color="auto"/>
      </w:divBdr>
    </w:div>
    <w:div w:id="1031807711">
      <w:bodyDiv w:val="1"/>
      <w:marLeft w:val="0"/>
      <w:marRight w:val="0"/>
      <w:marTop w:val="0"/>
      <w:marBottom w:val="0"/>
      <w:divBdr>
        <w:top w:val="none" w:sz="0" w:space="0" w:color="auto"/>
        <w:left w:val="none" w:sz="0" w:space="0" w:color="auto"/>
        <w:bottom w:val="none" w:sz="0" w:space="0" w:color="auto"/>
        <w:right w:val="none" w:sz="0" w:space="0" w:color="auto"/>
      </w:divBdr>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61758086">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219363917">
      <w:bodyDiv w:val="1"/>
      <w:marLeft w:val="0"/>
      <w:marRight w:val="0"/>
      <w:marTop w:val="0"/>
      <w:marBottom w:val="0"/>
      <w:divBdr>
        <w:top w:val="none" w:sz="0" w:space="0" w:color="auto"/>
        <w:left w:val="none" w:sz="0" w:space="0" w:color="auto"/>
        <w:bottom w:val="none" w:sz="0" w:space="0" w:color="auto"/>
        <w:right w:val="none" w:sz="0" w:space="0" w:color="auto"/>
      </w:divBdr>
    </w:div>
    <w:div w:id="1289818490">
      <w:bodyDiv w:val="1"/>
      <w:marLeft w:val="0"/>
      <w:marRight w:val="0"/>
      <w:marTop w:val="0"/>
      <w:marBottom w:val="0"/>
      <w:divBdr>
        <w:top w:val="none" w:sz="0" w:space="0" w:color="auto"/>
        <w:left w:val="none" w:sz="0" w:space="0" w:color="auto"/>
        <w:bottom w:val="none" w:sz="0" w:space="0" w:color="auto"/>
        <w:right w:val="none" w:sz="0" w:space="0" w:color="auto"/>
      </w:divBdr>
    </w:div>
    <w:div w:id="1291016876">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03079978">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2666158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49137043">
      <w:bodyDiv w:val="1"/>
      <w:marLeft w:val="0"/>
      <w:marRight w:val="0"/>
      <w:marTop w:val="0"/>
      <w:marBottom w:val="0"/>
      <w:divBdr>
        <w:top w:val="none" w:sz="0" w:space="0" w:color="auto"/>
        <w:left w:val="none" w:sz="0" w:space="0" w:color="auto"/>
        <w:bottom w:val="none" w:sz="0" w:space="0" w:color="auto"/>
        <w:right w:val="none" w:sz="0" w:space="0" w:color="auto"/>
      </w:divBdr>
    </w:div>
    <w:div w:id="1372993186">
      <w:bodyDiv w:val="1"/>
      <w:marLeft w:val="0"/>
      <w:marRight w:val="0"/>
      <w:marTop w:val="0"/>
      <w:marBottom w:val="0"/>
      <w:divBdr>
        <w:top w:val="none" w:sz="0" w:space="0" w:color="auto"/>
        <w:left w:val="none" w:sz="0" w:space="0" w:color="auto"/>
        <w:bottom w:val="none" w:sz="0" w:space="0" w:color="auto"/>
        <w:right w:val="none" w:sz="0" w:space="0" w:color="auto"/>
      </w:divBdr>
    </w:div>
    <w:div w:id="1405104485">
      <w:bodyDiv w:val="1"/>
      <w:marLeft w:val="0"/>
      <w:marRight w:val="0"/>
      <w:marTop w:val="0"/>
      <w:marBottom w:val="0"/>
      <w:divBdr>
        <w:top w:val="none" w:sz="0" w:space="0" w:color="auto"/>
        <w:left w:val="none" w:sz="0" w:space="0" w:color="auto"/>
        <w:bottom w:val="none" w:sz="0" w:space="0" w:color="auto"/>
        <w:right w:val="none" w:sz="0" w:space="0" w:color="auto"/>
      </w:divBdr>
    </w:div>
    <w:div w:id="1458454953">
      <w:bodyDiv w:val="1"/>
      <w:marLeft w:val="0"/>
      <w:marRight w:val="0"/>
      <w:marTop w:val="0"/>
      <w:marBottom w:val="0"/>
      <w:divBdr>
        <w:top w:val="none" w:sz="0" w:space="0" w:color="auto"/>
        <w:left w:val="none" w:sz="0" w:space="0" w:color="auto"/>
        <w:bottom w:val="none" w:sz="0" w:space="0" w:color="auto"/>
        <w:right w:val="none" w:sz="0" w:space="0" w:color="auto"/>
      </w:divBdr>
    </w:div>
    <w:div w:id="1463571125">
      <w:bodyDiv w:val="1"/>
      <w:marLeft w:val="0"/>
      <w:marRight w:val="0"/>
      <w:marTop w:val="0"/>
      <w:marBottom w:val="0"/>
      <w:divBdr>
        <w:top w:val="none" w:sz="0" w:space="0" w:color="auto"/>
        <w:left w:val="none" w:sz="0" w:space="0" w:color="auto"/>
        <w:bottom w:val="none" w:sz="0" w:space="0" w:color="auto"/>
        <w:right w:val="none" w:sz="0" w:space="0" w:color="auto"/>
      </w:divBdr>
    </w:div>
    <w:div w:id="1465930495">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977421">
      <w:bodyDiv w:val="1"/>
      <w:marLeft w:val="0"/>
      <w:marRight w:val="0"/>
      <w:marTop w:val="0"/>
      <w:marBottom w:val="0"/>
      <w:divBdr>
        <w:top w:val="none" w:sz="0" w:space="0" w:color="auto"/>
        <w:left w:val="none" w:sz="0" w:space="0" w:color="auto"/>
        <w:bottom w:val="none" w:sz="0" w:space="0" w:color="auto"/>
        <w:right w:val="none" w:sz="0" w:space="0" w:color="auto"/>
      </w:divBdr>
    </w:div>
    <w:div w:id="1517189404">
      <w:bodyDiv w:val="1"/>
      <w:marLeft w:val="0"/>
      <w:marRight w:val="0"/>
      <w:marTop w:val="0"/>
      <w:marBottom w:val="0"/>
      <w:divBdr>
        <w:top w:val="none" w:sz="0" w:space="0" w:color="auto"/>
        <w:left w:val="none" w:sz="0" w:space="0" w:color="auto"/>
        <w:bottom w:val="none" w:sz="0" w:space="0" w:color="auto"/>
        <w:right w:val="none" w:sz="0" w:space="0" w:color="auto"/>
      </w:divBdr>
    </w:div>
    <w:div w:id="1527711985">
      <w:bodyDiv w:val="1"/>
      <w:marLeft w:val="0"/>
      <w:marRight w:val="0"/>
      <w:marTop w:val="0"/>
      <w:marBottom w:val="0"/>
      <w:divBdr>
        <w:top w:val="none" w:sz="0" w:space="0" w:color="auto"/>
        <w:left w:val="none" w:sz="0" w:space="0" w:color="auto"/>
        <w:bottom w:val="none" w:sz="0" w:space="0" w:color="auto"/>
        <w:right w:val="none" w:sz="0" w:space="0" w:color="auto"/>
      </w:divBdr>
    </w:div>
    <w:div w:id="1565219828">
      <w:bodyDiv w:val="1"/>
      <w:marLeft w:val="0"/>
      <w:marRight w:val="0"/>
      <w:marTop w:val="0"/>
      <w:marBottom w:val="0"/>
      <w:divBdr>
        <w:top w:val="none" w:sz="0" w:space="0" w:color="auto"/>
        <w:left w:val="none" w:sz="0" w:space="0" w:color="auto"/>
        <w:bottom w:val="none" w:sz="0" w:space="0" w:color="auto"/>
        <w:right w:val="none" w:sz="0" w:space="0" w:color="auto"/>
      </w:divBdr>
    </w:div>
    <w:div w:id="1568882725">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38947778">
      <w:bodyDiv w:val="1"/>
      <w:marLeft w:val="0"/>
      <w:marRight w:val="0"/>
      <w:marTop w:val="0"/>
      <w:marBottom w:val="0"/>
      <w:divBdr>
        <w:top w:val="none" w:sz="0" w:space="0" w:color="auto"/>
        <w:left w:val="none" w:sz="0" w:space="0" w:color="auto"/>
        <w:bottom w:val="none" w:sz="0" w:space="0" w:color="auto"/>
        <w:right w:val="none" w:sz="0" w:space="0" w:color="auto"/>
      </w:divBdr>
    </w:div>
    <w:div w:id="1675568487">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879807">
      <w:bodyDiv w:val="1"/>
      <w:marLeft w:val="0"/>
      <w:marRight w:val="0"/>
      <w:marTop w:val="0"/>
      <w:marBottom w:val="0"/>
      <w:divBdr>
        <w:top w:val="none" w:sz="0" w:space="0" w:color="auto"/>
        <w:left w:val="none" w:sz="0" w:space="0" w:color="auto"/>
        <w:bottom w:val="none" w:sz="0" w:space="0" w:color="auto"/>
        <w:right w:val="none" w:sz="0" w:space="0" w:color="auto"/>
      </w:divBdr>
    </w:div>
    <w:div w:id="1708484122">
      <w:bodyDiv w:val="1"/>
      <w:marLeft w:val="0"/>
      <w:marRight w:val="0"/>
      <w:marTop w:val="0"/>
      <w:marBottom w:val="0"/>
      <w:divBdr>
        <w:top w:val="none" w:sz="0" w:space="0" w:color="auto"/>
        <w:left w:val="none" w:sz="0" w:space="0" w:color="auto"/>
        <w:bottom w:val="none" w:sz="0" w:space="0" w:color="auto"/>
        <w:right w:val="none" w:sz="0" w:space="0" w:color="auto"/>
      </w:divBdr>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27878550">
      <w:bodyDiv w:val="1"/>
      <w:marLeft w:val="0"/>
      <w:marRight w:val="0"/>
      <w:marTop w:val="0"/>
      <w:marBottom w:val="0"/>
      <w:divBdr>
        <w:top w:val="none" w:sz="0" w:space="0" w:color="auto"/>
        <w:left w:val="none" w:sz="0" w:space="0" w:color="auto"/>
        <w:bottom w:val="none" w:sz="0" w:space="0" w:color="auto"/>
        <w:right w:val="none" w:sz="0" w:space="0" w:color="auto"/>
      </w:divBdr>
    </w:div>
    <w:div w:id="1743140325">
      <w:bodyDiv w:val="1"/>
      <w:marLeft w:val="0"/>
      <w:marRight w:val="0"/>
      <w:marTop w:val="0"/>
      <w:marBottom w:val="0"/>
      <w:divBdr>
        <w:top w:val="none" w:sz="0" w:space="0" w:color="auto"/>
        <w:left w:val="none" w:sz="0" w:space="0" w:color="auto"/>
        <w:bottom w:val="none" w:sz="0" w:space="0" w:color="auto"/>
        <w:right w:val="none" w:sz="0" w:space="0" w:color="auto"/>
      </w:divBdr>
    </w:div>
    <w:div w:id="1752118607">
      <w:bodyDiv w:val="1"/>
      <w:marLeft w:val="0"/>
      <w:marRight w:val="0"/>
      <w:marTop w:val="0"/>
      <w:marBottom w:val="0"/>
      <w:divBdr>
        <w:top w:val="none" w:sz="0" w:space="0" w:color="auto"/>
        <w:left w:val="none" w:sz="0" w:space="0" w:color="auto"/>
        <w:bottom w:val="none" w:sz="0" w:space="0" w:color="auto"/>
        <w:right w:val="none" w:sz="0" w:space="0" w:color="auto"/>
      </w:divBdr>
    </w:div>
    <w:div w:id="1793818356">
      <w:bodyDiv w:val="1"/>
      <w:marLeft w:val="0"/>
      <w:marRight w:val="0"/>
      <w:marTop w:val="0"/>
      <w:marBottom w:val="0"/>
      <w:divBdr>
        <w:top w:val="none" w:sz="0" w:space="0" w:color="auto"/>
        <w:left w:val="none" w:sz="0" w:space="0" w:color="auto"/>
        <w:bottom w:val="none" w:sz="0" w:space="0" w:color="auto"/>
        <w:right w:val="none" w:sz="0" w:space="0" w:color="auto"/>
      </w:divBdr>
    </w:div>
    <w:div w:id="1801454007">
      <w:bodyDiv w:val="1"/>
      <w:marLeft w:val="0"/>
      <w:marRight w:val="0"/>
      <w:marTop w:val="0"/>
      <w:marBottom w:val="0"/>
      <w:divBdr>
        <w:top w:val="none" w:sz="0" w:space="0" w:color="auto"/>
        <w:left w:val="none" w:sz="0" w:space="0" w:color="auto"/>
        <w:bottom w:val="none" w:sz="0" w:space="0" w:color="auto"/>
        <w:right w:val="none" w:sz="0" w:space="0" w:color="auto"/>
      </w:divBdr>
    </w:div>
    <w:div w:id="1824929715">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2517752">
      <w:bodyDiv w:val="1"/>
      <w:marLeft w:val="0"/>
      <w:marRight w:val="0"/>
      <w:marTop w:val="0"/>
      <w:marBottom w:val="0"/>
      <w:divBdr>
        <w:top w:val="none" w:sz="0" w:space="0" w:color="auto"/>
        <w:left w:val="none" w:sz="0" w:space="0" w:color="auto"/>
        <w:bottom w:val="none" w:sz="0" w:space="0" w:color="auto"/>
        <w:right w:val="none" w:sz="0" w:space="0" w:color="auto"/>
      </w:divBdr>
    </w:div>
    <w:div w:id="1920018279">
      <w:bodyDiv w:val="1"/>
      <w:marLeft w:val="0"/>
      <w:marRight w:val="0"/>
      <w:marTop w:val="0"/>
      <w:marBottom w:val="0"/>
      <w:divBdr>
        <w:top w:val="none" w:sz="0" w:space="0" w:color="auto"/>
        <w:left w:val="none" w:sz="0" w:space="0" w:color="auto"/>
        <w:bottom w:val="none" w:sz="0" w:space="0" w:color="auto"/>
        <w:right w:val="none" w:sz="0" w:space="0" w:color="auto"/>
      </w:divBdr>
    </w:div>
    <w:div w:id="1928926984">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1033897">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448607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9191544">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37342270">
      <w:bodyDiv w:val="1"/>
      <w:marLeft w:val="0"/>
      <w:marRight w:val="0"/>
      <w:marTop w:val="0"/>
      <w:marBottom w:val="0"/>
      <w:divBdr>
        <w:top w:val="none" w:sz="0" w:space="0" w:color="auto"/>
        <w:left w:val="none" w:sz="0" w:space="0" w:color="auto"/>
        <w:bottom w:val="none" w:sz="0" w:space="0" w:color="auto"/>
        <w:right w:val="none" w:sz="0" w:space="0" w:color="auto"/>
      </w:divBdr>
    </w:div>
    <w:div w:id="2051685646">
      <w:bodyDiv w:val="1"/>
      <w:marLeft w:val="0"/>
      <w:marRight w:val="0"/>
      <w:marTop w:val="0"/>
      <w:marBottom w:val="0"/>
      <w:divBdr>
        <w:top w:val="none" w:sz="0" w:space="0" w:color="auto"/>
        <w:left w:val="none" w:sz="0" w:space="0" w:color="auto"/>
        <w:bottom w:val="none" w:sz="0" w:space="0" w:color="auto"/>
        <w:right w:val="none" w:sz="0" w:space="0" w:color="auto"/>
      </w:divBdr>
    </w:div>
    <w:div w:id="2059432247">
      <w:bodyDiv w:val="1"/>
      <w:marLeft w:val="0"/>
      <w:marRight w:val="0"/>
      <w:marTop w:val="0"/>
      <w:marBottom w:val="0"/>
      <w:divBdr>
        <w:top w:val="none" w:sz="0" w:space="0" w:color="auto"/>
        <w:left w:val="none" w:sz="0" w:space="0" w:color="auto"/>
        <w:bottom w:val="none" w:sz="0" w:space="0" w:color="auto"/>
        <w:right w:val="none" w:sz="0" w:space="0" w:color="auto"/>
      </w:divBdr>
    </w:div>
    <w:div w:id="2106925195">
      <w:bodyDiv w:val="1"/>
      <w:marLeft w:val="0"/>
      <w:marRight w:val="0"/>
      <w:marTop w:val="0"/>
      <w:marBottom w:val="0"/>
      <w:divBdr>
        <w:top w:val="none" w:sz="0" w:space="0" w:color="auto"/>
        <w:left w:val="none" w:sz="0" w:space="0" w:color="auto"/>
        <w:bottom w:val="none" w:sz="0" w:space="0" w:color="auto"/>
        <w:right w:val="none" w:sz="0" w:space="0" w:color="auto"/>
      </w:divBdr>
    </w:div>
    <w:div w:id="2124684676">
      <w:bodyDiv w:val="1"/>
      <w:marLeft w:val="0"/>
      <w:marRight w:val="0"/>
      <w:marTop w:val="0"/>
      <w:marBottom w:val="0"/>
      <w:divBdr>
        <w:top w:val="none" w:sz="0" w:space="0" w:color="auto"/>
        <w:left w:val="none" w:sz="0" w:space="0" w:color="auto"/>
        <w:bottom w:val="none" w:sz="0" w:space="0" w:color="auto"/>
        <w:right w:val="none" w:sz="0" w:space="0" w:color="auto"/>
      </w:divBdr>
    </w:div>
    <w:div w:id="214342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usinfo.si/zakonodaja/rs-85-2520-2024"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05.safelinks.protection.outlook.com/?url=https%3A%2F%2Fwww.uradni-list.si%2Fglasilo-uradni-list-rs%2Fvsebina%2F2025-01-2953&amp;data=05%7C02%7Cmelita.hocevar-bregar%40slo-zeleznice.si%7C1396032b94ef4735cd1408de3968bbe9%7Ce821e31f3a7d4f9c805844086c580526%7C0%7C0%7C639011319145583452%7CUnknown%7CTWFpbGZsb3d8eyJFbXB0eU1hcGkiOnRydWUsIlYiOiIwLjAuMDAwMCIsIlAiOiJXaW4zMiIsIkFOIjoiTWFpbCIsIldUIjoyfQ%3D%3D%7C0%7C%7C%7C&amp;sdata=81Ft%2BQsPsKBvpPvNVp%2FCIXmlO2Z7tzXIV%2Fa%2B%2BHxW%2Fvk%3D&amp;reserved=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416902E31220444B92EE0D9CA7E6B29" ma:contentTypeVersion="14" ma:contentTypeDescription="Ustvari nov dokument." ma:contentTypeScope="" ma:versionID="a4e35b770896fc5edd09089bfc4261c3">
  <xsd:schema xmlns:xsd="http://www.w3.org/2001/XMLSchema" xmlns:xs="http://www.w3.org/2001/XMLSchema" xmlns:p="http://schemas.microsoft.com/office/2006/metadata/properties" xmlns:ns3="ebeca62d-71d3-44db-8658-c9901a0c7857" xmlns:ns4="0315d8f0-c102-4b55-a108-9df45463b92a" targetNamespace="http://schemas.microsoft.com/office/2006/metadata/properties" ma:root="true" ma:fieldsID="d116ea88268f91474f7094b8aad5bfa3" ns3:_="" ns4:_="">
    <xsd:import namespace="ebeca62d-71d3-44db-8658-c9901a0c7857"/>
    <xsd:import namespace="0315d8f0-c102-4b55-a108-9df45463b92a"/>
    <xsd:element name="properties">
      <xsd:complexType>
        <xsd:sequence>
          <xsd:element name="documentManagement">
            <xsd:complexType>
              <xsd:all>
                <xsd:element ref="ns3:MediaServiceMetadata" minOccurs="0"/>
                <xsd:element ref="ns3:MediaServiceFastMetadata" minOccurs="0"/>
                <xsd:element ref="ns3:_activity"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SearchProperties" minOccurs="0"/>
                <xsd:element ref="ns3:MediaServiceSystemTag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eca62d-71d3-44db-8658-c9901a0c78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5d8f0-c102-4b55-a108-9df45463b92a" elementFormDefault="qualified">
    <xsd:import namespace="http://schemas.microsoft.com/office/2006/documentManagement/types"/>
    <xsd:import namespace="http://schemas.microsoft.com/office/infopath/2007/PartnerControls"/>
    <xsd:element name="SharedWithUsers" ma:index="1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V skupni rabi s podrobnostmi" ma:internalName="SharedWithDetails" ma:readOnly="true">
      <xsd:simpleType>
        <xsd:restriction base="dms:Note">
          <xsd:maxLength value="255"/>
        </xsd:restriction>
      </xsd:simpleType>
    </xsd:element>
    <xsd:element name="SharingHintHash" ma:index="20"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ebeca62d-71d3-44db-8658-c9901a0c785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A600DA-F10E-4086-86B7-5CCA688F6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eca62d-71d3-44db-8658-c9901a0c7857"/>
    <ds:schemaRef ds:uri="0315d8f0-c102-4b55-a108-9df45463b9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B67F66-23F2-4786-9264-BB6C97EE44CF}">
  <ds:schemaRefs>
    <ds:schemaRef ds:uri="http://schemas.openxmlformats.org/officeDocument/2006/bibliography"/>
  </ds:schemaRefs>
</ds:datastoreItem>
</file>

<file path=customXml/itemProps3.xml><?xml version="1.0" encoding="utf-8"?>
<ds:datastoreItem xmlns:ds="http://schemas.openxmlformats.org/officeDocument/2006/customXml" ds:itemID="{88C2C9FB-0845-4ECB-BC7D-76430D331F9D}">
  <ds:schemaRefs>
    <ds:schemaRef ds:uri="http://schemas.microsoft.com/office/2006/metadata/properties"/>
    <ds:schemaRef ds:uri="http://schemas.microsoft.com/office/infopath/2007/PartnerControls"/>
    <ds:schemaRef ds:uri="ebeca62d-71d3-44db-8658-c9901a0c7857"/>
  </ds:schemaRefs>
</ds:datastoreItem>
</file>

<file path=customXml/itemProps4.xml><?xml version="1.0" encoding="utf-8"?>
<ds:datastoreItem xmlns:ds="http://schemas.openxmlformats.org/officeDocument/2006/customXml" ds:itemID="{ADFADC7B-ED19-4727-98A7-6507C66B3E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8668</Words>
  <Characters>49410</Characters>
  <Application>Microsoft Office Word</Application>
  <DocSecurity>0</DocSecurity>
  <Lines>411</Lines>
  <Paragraphs>115</Paragraphs>
  <ScaleCrop>false</ScaleCrop>
  <HeadingPairs>
    <vt:vector size="2" baseType="variant">
      <vt:variant>
        <vt:lpstr>Naslov</vt:lpstr>
      </vt:variant>
      <vt:variant>
        <vt:i4>1</vt:i4>
      </vt:variant>
    </vt:vector>
  </HeadingPairs>
  <TitlesOfParts>
    <vt:vector size="1" baseType="lpstr">
      <vt:lpstr/>
    </vt:vector>
  </TitlesOfParts>
  <Company>Slovenske zeleznice</Company>
  <LinksUpToDate>false</LinksUpToDate>
  <CharactersWithSpaces>57963</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nemox</dc:creator>
  <cp:lastModifiedBy>Hočevar Bregar Melita</cp:lastModifiedBy>
  <cp:revision>2</cp:revision>
  <cp:lastPrinted>2026-07-06T10:02:00Z</cp:lastPrinted>
  <dcterms:created xsi:type="dcterms:W3CDTF">2026-07-06T10:03:00Z</dcterms:created>
  <dcterms:modified xsi:type="dcterms:W3CDTF">2026-07-06T10:03:00Z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0x010100A416902E31220444B92EE0D9CA7E6B29</vt:lpwstr>
  </property>
</Properties>
</file>