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4A5E5D8D" w14:textId="77777777" w:rsidR="00B05760" w:rsidRDefault="00B05760"/>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60FE4" w:rsidRPr="00860FE4" w14:paraId="2BB3A6F2" w14:textId="77777777" w:rsidTr="0046429C">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9062952" w14:textId="77777777" w:rsidR="00860FE4" w:rsidRPr="00860FE4" w:rsidRDefault="00860FE4" w:rsidP="00860FE4">
            <w:pPr>
              <w:spacing w:after="120" w:line="264" w:lineRule="auto"/>
            </w:pPr>
            <w:r w:rsidRPr="00860FE4">
              <w:rPr>
                <w:b/>
                <w:bCs/>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C6C11C5" w14:textId="77777777" w:rsidR="00860FE4" w:rsidRPr="00860FE4" w:rsidRDefault="00860FE4" w:rsidP="00860FE4">
            <w:pPr>
              <w:spacing w:after="120" w:line="264" w:lineRule="auto"/>
            </w:pPr>
            <w:r w:rsidRPr="00860FE4">
              <w:rPr>
                <w:b/>
                <w:bCs/>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F28A63" w14:textId="77777777" w:rsidR="00860FE4" w:rsidRPr="00860FE4" w:rsidRDefault="00860FE4" w:rsidP="00860FE4">
            <w:pPr>
              <w:spacing w:after="120" w:line="264" w:lineRule="auto"/>
            </w:pPr>
            <w:r w:rsidRPr="00860FE4">
              <w:rPr>
                <w:b/>
                <w:bCs/>
              </w:rPr>
              <w:t>Opombe</w:t>
            </w:r>
          </w:p>
        </w:tc>
      </w:tr>
      <w:tr w:rsidR="00860FE4" w:rsidRPr="00860FE4" w14:paraId="046EFA3C"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8677C"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6C429"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Ponudba</w:t>
            </w:r>
          </w:p>
          <w:p w14:paraId="62E010A4" w14:textId="77777777" w:rsidR="00860FE4" w:rsidRPr="00860FE4" w:rsidRDefault="00860FE4" w:rsidP="00860FE4">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B42D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66BB3653"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0828D04"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B68954B"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63412A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0B651552" w14:textId="77777777" w:rsidTr="00182B0C">
        <w:trPr>
          <w:trHeight w:val="32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002D1"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8DEA5"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 xml:space="preserve">Krovna izjava </w:t>
            </w:r>
          </w:p>
          <w:p w14:paraId="6F224E29" w14:textId="77777777" w:rsidR="00860FE4" w:rsidRPr="00860FE4" w:rsidRDefault="00860FE4" w:rsidP="00860FE4">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D5C28"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917A41" w14:paraId="611221D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33C08" w14:textId="488004AF" w:rsidR="00182B0C" w:rsidRPr="00917A41" w:rsidRDefault="00182B0C" w:rsidP="00182B0C">
            <w:pPr>
              <w:rPr>
                <w:rFonts w:ascii="Arial" w:hAnsi="Arial" w:cs="Arial"/>
                <w:sz w:val="18"/>
                <w:szCs w:val="18"/>
              </w:rPr>
            </w:pPr>
            <w:r w:rsidRPr="00917A41">
              <w:rPr>
                <w:rFonts w:ascii="Arial" w:hAnsi="Arial" w:cs="Arial"/>
                <w:sz w:val="18"/>
                <w:szCs w:val="18"/>
              </w:rPr>
              <w:t>2a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B0E1B" w14:textId="693E9621" w:rsidR="00182B0C" w:rsidRPr="00860FE4" w:rsidRDefault="00182B0C" w:rsidP="00182B0C">
            <w:pPr>
              <w:spacing w:after="120" w:line="264" w:lineRule="auto"/>
              <w:rPr>
                <w:rFonts w:ascii="Arial" w:hAnsi="Arial" w:cs="Arial"/>
                <w:sz w:val="18"/>
                <w:szCs w:val="18"/>
              </w:rPr>
            </w:pPr>
            <w:r>
              <w:rPr>
                <w:rFonts w:ascii="Arial" w:hAnsi="Arial" w:cs="Arial"/>
                <w:sz w:val="18"/>
                <w:szCs w:val="18"/>
              </w:rPr>
              <w:t xml:space="preserve">Reference </w:t>
            </w:r>
          </w:p>
          <w:p w14:paraId="5652F42B" w14:textId="0F40D224" w:rsidR="00182B0C" w:rsidRPr="00917A41" w:rsidRDefault="00182B0C" w:rsidP="00182B0C">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DF9BA" w14:textId="249D3D03" w:rsidR="00182B0C" w:rsidRPr="00917A41" w:rsidRDefault="00182B0C" w:rsidP="00182B0C">
            <w:pPr>
              <w:rPr>
                <w:rFonts w:ascii="Arial" w:hAnsi="Arial" w:cs="Arial"/>
                <w:sz w:val="18"/>
                <w:szCs w:val="18"/>
              </w:rPr>
            </w:pPr>
            <w:r w:rsidRPr="00860FE4">
              <w:rPr>
                <w:rFonts w:ascii="Arial" w:hAnsi="Arial" w:cs="Arial"/>
                <w:sz w:val="18"/>
                <w:szCs w:val="18"/>
              </w:rPr>
              <w:t>Izpolnjen, podpisan in žigosan.</w:t>
            </w:r>
          </w:p>
        </w:tc>
      </w:tr>
      <w:tr w:rsidR="00E34F9C" w:rsidRPr="00917A41" w14:paraId="589DFF9B" w14:textId="77777777" w:rsidTr="00182B0C">
        <w:trPr>
          <w:trHeight w:val="63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30E7E" w14:textId="4063C097" w:rsidR="00E34F9C" w:rsidRPr="00E629ED" w:rsidRDefault="00E34F9C" w:rsidP="00182B0C">
            <w:pPr>
              <w:rPr>
                <w:rFonts w:ascii="Arial" w:hAnsi="Arial" w:cs="Arial"/>
                <w:sz w:val="18"/>
                <w:szCs w:val="18"/>
              </w:rPr>
            </w:pPr>
            <w:r>
              <w:rPr>
                <w:rFonts w:ascii="Arial" w:hAnsi="Arial" w:cs="Arial"/>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3FE52B" w14:textId="7F0034CC" w:rsidR="00E34F9C" w:rsidRDefault="006B18E1" w:rsidP="00182B0C">
            <w:pPr>
              <w:rPr>
                <w:rFonts w:ascii="Arial" w:hAnsi="Arial" w:cs="Arial"/>
                <w:sz w:val="18"/>
                <w:szCs w:val="18"/>
              </w:rPr>
            </w:pPr>
            <w:r>
              <w:rPr>
                <w:rFonts w:ascii="Arial" w:hAnsi="Arial" w:cs="Arial"/>
                <w:sz w:val="18"/>
                <w:szCs w:val="18"/>
              </w:rPr>
              <w:t>Menična izjava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4783F4" w14:textId="2CF0A91F" w:rsidR="00E34F9C" w:rsidRPr="00E629ED" w:rsidRDefault="00E34F9C" w:rsidP="00182B0C">
            <w:pPr>
              <w:rPr>
                <w:rFonts w:ascii="Arial" w:hAnsi="Arial" w:cs="Arial"/>
                <w:sz w:val="18"/>
                <w:szCs w:val="18"/>
              </w:rPr>
            </w:pPr>
            <w:r w:rsidRPr="00E629ED">
              <w:rPr>
                <w:rFonts w:ascii="Arial" w:hAnsi="Arial" w:cs="Arial"/>
                <w:sz w:val="18"/>
                <w:szCs w:val="18"/>
              </w:rPr>
              <w:t>Izpolnjen, podpisan in žigosan.</w:t>
            </w:r>
          </w:p>
        </w:tc>
      </w:tr>
      <w:tr w:rsidR="00182B0C" w:rsidRPr="00860FE4" w14:paraId="2F8A4EA0"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7056D6" w14:textId="14282054" w:rsidR="00182B0C" w:rsidRPr="00860FE4" w:rsidRDefault="00E34F9C" w:rsidP="00182B0C">
            <w:pPr>
              <w:spacing w:after="120" w:line="264" w:lineRule="auto"/>
              <w:rPr>
                <w:rFonts w:ascii="Arial" w:hAnsi="Arial" w:cs="Arial"/>
                <w:sz w:val="18"/>
                <w:szCs w:val="18"/>
              </w:rPr>
            </w:pPr>
            <w:r>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050AE3" w14:textId="45F68080" w:rsidR="00182B0C" w:rsidRPr="00860FE4" w:rsidRDefault="00CC39BE" w:rsidP="006B18E1">
            <w:pPr>
              <w:spacing w:after="120" w:line="264" w:lineRule="auto"/>
              <w:rPr>
                <w:rFonts w:ascii="Arial" w:hAnsi="Arial" w:cs="Arial"/>
                <w:sz w:val="18"/>
                <w:szCs w:val="18"/>
              </w:rPr>
            </w:pPr>
            <w:bookmarkStart w:id="0" w:name="_Hlk32422435"/>
            <w:r>
              <w:rPr>
                <w:rFonts w:ascii="Arial" w:hAnsi="Arial" w:cs="Arial"/>
                <w:sz w:val="18"/>
                <w:szCs w:val="18"/>
              </w:rPr>
              <w:t>I</w:t>
            </w:r>
            <w:r w:rsidRPr="00CC39BE">
              <w:rPr>
                <w:rFonts w:ascii="Arial" w:hAnsi="Arial" w:cs="Arial"/>
                <w:sz w:val="18"/>
                <w:szCs w:val="18"/>
              </w:rPr>
              <w:t>zjava ponudnika o predložitvi finančnega zavarovanja za dobro izvedbo pogodbenih obveznosti</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F6675" w14:textId="111F5BD3" w:rsidR="00182B0C" w:rsidRPr="00860FE4" w:rsidRDefault="00CC39BE" w:rsidP="00182B0C">
            <w:pPr>
              <w:spacing w:after="120" w:line="264" w:lineRule="auto"/>
              <w:rPr>
                <w:rFonts w:ascii="Arial" w:hAnsi="Arial" w:cs="Arial"/>
                <w:sz w:val="18"/>
                <w:szCs w:val="18"/>
              </w:rPr>
            </w:pPr>
            <w:r w:rsidRPr="00CC39BE">
              <w:rPr>
                <w:rFonts w:ascii="Arial" w:hAnsi="Arial" w:cs="Arial"/>
                <w:sz w:val="18"/>
                <w:szCs w:val="18"/>
              </w:rPr>
              <w:t>Izpolnjen, podpisan in žigosan</w:t>
            </w:r>
            <w:r w:rsidR="00182B0C" w:rsidRPr="00860FE4">
              <w:rPr>
                <w:rFonts w:ascii="Arial" w:hAnsi="Arial" w:cs="Arial"/>
                <w:sz w:val="18"/>
                <w:szCs w:val="18"/>
              </w:rPr>
              <w:t>.</w:t>
            </w:r>
          </w:p>
        </w:tc>
      </w:tr>
      <w:tr w:rsidR="00CC39BE" w:rsidRPr="00860FE4" w14:paraId="680267BB"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7B8F09" w14:textId="0AD49EDC" w:rsidR="00CC39BE" w:rsidRDefault="00E34F9C" w:rsidP="00182B0C">
            <w:pPr>
              <w:rPr>
                <w:rFonts w:ascii="Arial" w:hAnsi="Arial" w:cs="Arial"/>
                <w:sz w:val="18"/>
                <w:szCs w:val="18"/>
              </w:rPr>
            </w:pPr>
            <w:r>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B0631" w14:textId="62D2197C" w:rsidR="00CC39BE" w:rsidRDefault="00CC39BE" w:rsidP="00182B0C">
            <w:pPr>
              <w:rPr>
                <w:rFonts w:ascii="Arial" w:hAnsi="Arial" w:cs="Arial"/>
                <w:sz w:val="18"/>
                <w:szCs w:val="18"/>
              </w:rPr>
            </w:pPr>
            <w:r>
              <w:rPr>
                <w:rFonts w:ascii="Arial" w:hAnsi="Arial" w:cs="Arial"/>
                <w:sz w:val="18"/>
                <w:szCs w:val="18"/>
              </w:rPr>
              <w:t>I</w:t>
            </w:r>
            <w:r w:rsidRPr="00CC39BE">
              <w:rPr>
                <w:rFonts w:ascii="Arial" w:hAnsi="Arial" w:cs="Arial"/>
                <w:sz w:val="18"/>
                <w:szCs w:val="18"/>
              </w:rPr>
              <w:t>zjava ponudnika o predložitvi finančnega zavarovanja za odpravo napak v garancijski dobi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95FF2" w14:textId="7F6E928C" w:rsidR="00CC39BE" w:rsidRPr="00CC39BE" w:rsidRDefault="00CC39BE" w:rsidP="00182B0C">
            <w:pPr>
              <w:rPr>
                <w:rFonts w:ascii="Arial" w:hAnsi="Arial" w:cs="Arial"/>
                <w:sz w:val="18"/>
                <w:szCs w:val="18"/>
              </w:rPr>
            </w:pPr>
            <w:r w:rsidRPr="00CC39BE">
              <w:rPr>
                <w:rFonts w:ascii="Arial" w:hAnsi="Arial" w:cs="Arial"/>
                <w:sz w:val="18"/>
                <w:szCs w:val="18"/>
              </w:rPr>
              <w:t>Izpolnjen, podpisan in žigosan</w:t>
            </w:r>
            <w:r w:rsidRPr="00860FE4">
              <w:rPr>
                <w:rFonts w:ascii="Arial" w:hAnsi="Arial" w:cs="Arial"/>
                <w:sz w:val="18"/>
                <w:szCs w:val="18"/>
              </w:rPr>
              <w:t>.</w:t>
            </w:r>
          </w:p>
        </w:tc>
      </w:tr>
      <w:tr w:rsidR="00182B0C" w:rsidRPr="00860FE4" w14:paraId="7B14FA9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72BD6" w14:textId="1BDF5C6C" w:rsidR="00182B0C" w:rsidRPr="00860FE4" w:rsidRDefault="00E34F9C" w:rsidP="00182B0C">
            <w:pPr>
              <w:spacing w:after="120" w:line="264" w:lineRule="auto"/>
              <w:rPr>
                <w:rFonts w:ascii="Arial" w:hAnsi="Arial" w:cs="Arial"/>
                <w:sz w:val="18"/>
                <w:szCs w:val="18"/>
              </w:rPr>
            </w:pPr>
            <w:r>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093213" w14:textId="62E3D065" w:rsidR="00182B0C" w:rsidRPr="00860FE4" w:rsidRDefault="00182B0C" w:rsidP="006B18E1">
            <w:pPr>
              <w:spacing w:after="120" w:line="264" w:lineRule="auto"/>
              <w:rPr>
                <w:rFonts w:ascii="Arial" w:hAnsi="Arial" w:cs="Arial"/>
                <w:sz w:val="18"/>
                <w:szCs w:val="18"/>
              </w:rPr>
            </w:pPr>
            <w:r w:rsidRPr="00860FE4">
              <w:rPr>
                <w:rFonts w:ascii="Arial" w:hAnsi="Arial" w:cs="Arial"/>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2DA7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6A9F2C4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DBB55" w14:textId="75207E8F" w:rsidR="00182B0C" w:rsidRPr="00860FE4" w:rsidRDefault="00E34F9C" w:rsidP="00182B0C">
            <w:pPr>
              <w:spacing w:after="120" w:line="264" w:lineRule="auto"/>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349AB2" w14:textId="58BE9FB6" w:rsidR="00182B0C" w:rsidRPr="00860FE4" w:rsidRDefault="00182B0C" w:rsidP="006B18E1">
            <w:pPr>
              <w:spacing w:after="120" w:line="264" w:lineRule="auto"/>
              <w:rPr>
                <w:rFonts w:ascii="Arial" w:hAnsi="Arial" w:cs="Arial"/>
                <w:sz w:val="18"/>
                <w:szCs w:val="18"/>
              </w:rPr>
            </w:pPr>
            <w:r w:rsidRPr="00860FE4">
              <w:rPr>
                <w:rFonts w:ascii="Arial" w:hAnsi="Arial" w:cs="Arial"/>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F4B7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5562E9E7"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1CEDE" w14:textId="0574F052" w:rsidR="00182B0C" w:rsidRPr="00860FE4" w:rsidRDefault="00E34F9C" w:rsidP="00182B0C">
            <w:pPr>
              <w:spacing w:after="120" w:line="264" w:lineRule="auto"/>
              <w:rPr>
                <w:rFonts w:ascii="Arial" w:hAnsi="Arial" w:cs="Arial"/>
                <w:sz w:val="18"/>
                <w:szCs w:val="18"/>
              </w:rPr>
            </w:pPr>
            <w:r>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87FA52" w14:textId="2401EDF9" w:rsidR="00182B0C" w:rsidRPr="00860FE4" w:rsidRDefault="00182B0C" w:rsidP="006B18E1">
            <w:pPr>
              <w:spacing w:after="120" w:line="264" w:lineRule="auto"/>
              <w:rPr>
                <w:rFonts w:ascii="Arial" w:hAnsi="Arial" w:cs="Arial"/>
                <w:sz w:val="18"/>
                <w:szCs w:val="18"/>
              </w:rPr>
            </w:pPr>
            <w:r w:rsidRPr="00860FE4">
              <w:rPr>
                <w:rFonts w:ascii="Arial" w:hAnsi="Arial" w:cs="Arial"/>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B0D88"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100E05FC" w14:textId="77777777" w:rsidTr="00C04956">
        <w:trPr>
          <w:trHeight w:val="6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B43868" w14:textId="5543AC30" w:rsidR="00182B0C" w:rsidRPr="00860FE4" w:rsidRDefault="00E34F9C" w:rsidP="00182B0C">
            <w:pPr>
              <w:spacing w:after="120" w:line="264" w:lineRule="auto"/>
              <w:rPr>
                <w:rFonts w:ascii="Arial" w:hAnsi="Arial" w:cs="Arial"/>
                <w:sz w:val="18"/>
                <w:szCs w:val="18"/>
              </w:rPr>
            </w:pPr>
            <w:r>
              <w:rPr>
                <w:rFonts w:ascii="Arial" w:hAnsi="Arial" w:cs="Arial"/>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6FCD9" w14:textId="79132FA9" w:rsidR="00182B0C" w:rsidRPr="00860FE4" w:rsidRDefault="00182B0C" w:rsidP="006B18E1">
            <w:pPr>
              <w:spacing w:after="120" w:line="264" w:lineRule="auto"/>
              <w:rPr>
                <w:rFonts w:ascii="Arial" w:hAnsi="Arial" w:cs="Arial"/>
                <w:sz w:val="18"/>
                <w:szCs w:val="18"/>
              </w:rPr>
            </w:pPr>
            <w:r w:rsidRPr="00860FE4">
              <w:rPr>
                <w:rFonts w:ascii="Arial" w:hAnsi="Arial" w:cs="Arial"/>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EF65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15C6F1E6"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6C7D0" w14:textId="27F6413F" w:rsidR="00182B0C" w:rsidRPr="00860FE4" w:rsidRDefault="00E34F9C" w:rsidP="00182B0C">
            <w:pPr>
              <w:spacing w:after="120" w:line="264" w:lineRule="auto"/>
              <w:rPr>
                <w:rFonts w:ascii="Arial" w:hAnsi="Arial" w:cs="Arial"/>
                <w:sz w:val="18"/>
                <w:szCs w:val="18"/>
              </w:rPr>
            </w:pPr>
            <w:r>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EC27DD" w14:textId="39928284" w:rsidR="00182B0C" w:rsidRPr="00860FE4" w:rsidRDefault="00A40797" w:rsidP="00182B0C">
            <w:pPr>
              <w:spacing w:after="120" w:line="264" w:lineRule="auto"/>
              <w:rPr>
                <w:rFonts w:ascii="Arial" w:hAnsi="Arial" w:cs="Arial"/>
                <w:sz w:val="18"/>
                <w:szCs w:val="18"/>
              </w:rPr>
            </w:pPr>
            <w:r>
              <w:rPr>
                <w:rFonts w:ascii="Arial" w:hAnsi="Arial" w:cs="Arial"/>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2370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Parafiran.</w:t>
            </w:r>
          </w:p>
        </w:tc>
      </w:tr>
      <w:tr w:rsidR="00182B0C" w:rsidRPr="00860FE4" w14:paraId="3CE37EBE"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AC7EB" w14:textId="6083EA9F"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1</w:t>
            </w:r>
            <w:r w:rsidR="00E34F9C">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4412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4A3FB"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bl>
    <w:p w14:paraId="72D04D61" w14:textId="77777777" w:rsidR="00860FE4" w:rsidRDefault="00860FE4"/>
    <w:p w14:paraId="7ED66E59" w14:textId="75E1CF08" w:rsidR="00860FE4" w:rsidRDefault="00860FE4">
      <w:pPr>
        <w:sectPr w:rsidR="00860FE4" w:rsidSect="00D82CC3">
          <w:headerReference w:type="default" r:id="rId11"/>
          <w:footerReference w:type="default" r:id="rId12"/>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5C06660F" w14:textId="77777777" w:rsidR="00464601" w:rsidRPr="00590863" w:rsidRDefault="00464601" w:rsidP="001B50D6">
      <w:pPr>
        <w:spacing w:after="0"/>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3698A89D" w:rsidR="0084141A" w:rsidRDefault="000E73FE">
      <w:pPr>
        <w:spacing w:before="225" w:after="225" w:line="240" w:lineRule="auto"/>
        <w:jc w:val="both"/>
      </w:pPr>
      <w:r>
        <w:rPr>
          <w:rFonts w:ascii="Arial" w:hAnsi="Arial" w:cs="Arial"/>
          <w:color w:val="000000"/>
          <w:sz w:val="18"/>
          <w:szCs w:val="18"/>
        </w:rPr>
        <w:t xml:space="preserve">Na osnovi povabila za naročilo </w:t>
      </w:r>
      <w:bookmarkStart w:id="1" w:name="_Hlk32927159"/>
      <w:r w:rsidRPr="00167B6B">
        <w:rPr>
          <w:rFonts w:ascii="Arial" w:hAnsi="Arial" w:cs="Arial"/>
          <w:b/>
          <w:bCs/>
          <w:color w:val="000000"/>
          <w:sz w:val="18"/>
          <w:szCs w:val="18"/>
        </w:rPr>
        <w:t>»</w:t>
      </w:r>
      <w:bookmarkStart w:id="2" w:name="_Hlk32928430"/>
      <w:r w:rsidR="00951778" w:rsidRPr="00951778">
        <w:rPr>
          <w:rFonts w:ascii="Arial" w:hAnsi="Arial" w:cs="Arial"/>
          <w:b/>
          <w:bCs/>
          <w:color w:val="000000"/>
          <w:sz w:val="18"/>
          <w:szCs w:val="18"/>
        </w:rPr>
        <w:t xml:space="preserve">Dobava in montaža </w:t>
      </w:r>
      <w:proofErr w:type="spellStart"/>
      <w:r w:rsidR="00951778" w:rsidRPr="00951778">
        <w:rPr>
          <w:rFonts w:ascii="Arial" w:hAnsi="Arial" w:cs="Arial"/>
          <w:b/>
          <w:bCs/>
          <w:color w:val="000000"/>
          <w:sz w:val="18"/>
          <w:szCs w:val="18"/>
        </w:rPr>
        <w:t>brisole</w:t>
      </w:r>
      <w:r w:rsidR="00EA426F">
        <w:rPr>
          <w:rFonts w:ascii="Arial" w:hAnsi="Arial" w:cs="Arial"/>
          <w:b/>
          <w:bCs/>
          <w:color w:val="000000"/>
          <w:sz w:val="18"/>
          <w:szCs w:val="18"/>
        </w:rPr>
        <w:t>j</w:t>
      </w:r>
      <w:r w:rsidR="00951778" w:rsidRPr="00951778">
        <w:rPr>
          <w:rFonts w:ascii="Arial" w:hAnsi="Arial" w:cs="Arial"/>
          <w:b/>
          <w:bCs/>
          <w:color w:val="000000"/>
          <w:sz w:val="18"/>
          <w:szCs w:val="18"/>
        </w:rPr>
        <w:t>ev</w:t>
      </w:r>
      <w:proofErr w:type="spellEnd"/>
      <w:r w:rsidR="00951778" w:rsidRPr="00951778">
        <w:rPr>
          <w:rFonts w:ascii="Arial" w:hAnsi="Arial" w:cs="Arial"/>
          <w:b/>
          <w:bCs/>
          <w:color w:val="000000"/>
          <w:sz w:val="18"/>
          <w:szCs w:val="18"/>
        </w:rPr>
        <w:t xml:space="preserve"> na motorni pogon</w:t>
      </w:r>
      <w:r w:rsidR="00207991">
        <w:rPr>
          <w:rFonts w:ascii="Arial" w:hAnsi="Arial" w:cs="Arial"/>
          <w:b/>
          <w:bCs/>
          <w:color w:val="000000"/>
          <w:sz w:val="18"/>
          <w:szCs w:val="18"/>
        </w:rPr>
        <w:t xml:space="preserve"> - PONOVLJEN</w:t>
      </w:r>
      <w:r w:rsidRPr="00167B6B">
        <w:rPr>
          <w:rFonts w:ascii="Arial" w:hAnsi="Arial" w:cs="Arial"/>
          <w:b/>
          <w:bCs/>
          <w:color w:val="000000"/>
          <w:sz w:val="18"/>
          <w:szCs w:val="18"/>
        </w:rPr>
        <w:t>«</w:t>
      </w:r>
      <w:bookmarkEnd w:id="2"/>
      <w:r>
        <w:rPr>
          <w:rFonts w:ascii="Arial" w:hAnsi="Arial" w:cs="Arial"/>
          <w:color w:val="000000"/>
          <w:sz w:val="18"/>
          <w:szCs w:val="18"/>
        </w:rPr>
        <w:t xml:space="preserve"> </w:t>
      </w:r>
      <w:bookmarkEnd w:id="1"/>
      <w:r>
        <w:rPr>
          <w:rFonts w:ascii="Arial" w:hAnsi="Arial" w:cs="Arial"/>
          <w:color w:val="000000"/>
          <w:sz w:val="18"/>
          <w:szCs w:val="18"/>
        </w:rPr>
        <w:t>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3" w:name="cbox1597eb9af70fc5"/>
      <w:r>
        <w:instrText xml:space="preserve"> FORMCHECKBOX </w:instrText>
      </w:r>
      <w:r>
        <w:fldChar w:fldCharType="separate"/>
      </w:r>
      <w:r>
        <w:fldChar w:fldCharType="end"/>
      </w:r>
      <w:bookmarkEnd w:id="3"/>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4" w:name="cbox1597eb9af711fa"/>
      <w:r>
        <w:instrText xml:space="preserve"> FORMCHECKBOX </w:instrText>
      </w:r>
      <w:r>
        <w:fldChar w:fldCharType="separate"/>
      </w:r>
      <w:r>
        <w:fldChar w:fldCharType="end"/>
      </w:r>
      <w:bookmarkEnd w:id="4"/>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5" w:name="cbox1597eb9af71425"/>
      <w:r>
        <w:instrText xml:space="preserve"> FORMCHECKBOX </w:instrText>
      </w:r>
      <w:r>
        <w:fldChar w:fldCharType="separate"/>
      </w:r>
      <w:r>
        <w:fldChar w:fldCharType="end"/>
      </w:r>
      <w:bookmarkEnd w:id="5"/>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6" w:name="cbox1597eb9af71651"/>
      <w:r>
        <w:instrText xml:space="preserve"> FORMCHECKBOX </w:instrText>
      </w:r>
      <w:r>
        <w:fldChar w:fldCharType="separate"/>
      </w:r>
      <w:r>
        <w:fldChar w:fldCharType="end"/>
      </w:r>
      <w:bookmarkEnd w:id="6"/>
      <w:r>
        <w:rPr>
          <w:rFonts w:ascii="Arial" w:hAnsi="Arial" w:cs="Arial"/>
          <w:color w:val="000000"/>
          <w:sz w:val="18"/>
          <w:szCs w:val="18"/>
        </w:rPr>
        <w:t>  z uporabo zmogljivosti naslednjih subjektov (navedite samo firme): _____________________________</w:t>
      </w:r>
    </w:p>
    <w:p w14:paraId="20D51296" w14:textId="16089520" w:rsidR="004425C6"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 </w:t>
      </w:r>
    </w:p>
    <w:tbl>
      <w:tblPr>
        <w:tblW w:w="9945"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485"/>
        <w:gridCol w:w="3290"/>
        <w:gridCol w:w="659"/>
        <w:gridCol w:w="1103"/>
        <w:gridCol w:w="1539"/>
        <w:gridCol w:w="1105"/>
        <w:gridCol w:w="1764"/>
      </w:tblGrid>
      <w:tr w:rsidR="00AE5505" w:rsidRPr="00AE5505" w14:paraId="0E65599F" w14:textId="77777777" w:rsidTr="002711BB">
        <w:trPr>
          <w:trHeight w:val="425"/>
        </w:trPr>
        <w:tc>
          <w:tcPr>
            <w:tcW w:w="48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357881C" w14:textId="77777777" w:rsidR="00AE5505" w:rsidRPr="00AE5505" w:rsidRDefault="00AE5505" w:rsidP="00AE5505">
            <w:pPr>
              <w:spacing w:after="0" w:line="276" w:lineRule="auto"/>
              <w:jc w:val="center"/>
              <w:rPr>
                <w:rFonts w:ascii="Arial" w:hAnsi="Arial" w:cs="Arial"/>
                <w:b/>
                <w:bCs/>
                <w:color w:val="000000"/>
                <w:sz w:val="18"/>
                <w:szCs w:val="18"/>
              </w:rPr>
            </w:pPr>
            <w:r w:rsidRPr="00AE5505">
              <w:rPr>
                <w:rFonts w:ascii="Arial" w:hAnsi="Arial" w:cs="Arial"/>
                <w:b/>
                <w:bCs/>
                <w:color w:val="000000"/>
                <w:sz w:val="18"/>
                <w:szCs w:val="18"/>
              </w:rPr>
              <w:t>Št.</w:t>
            </w:r>
          </w:p>
        </w:tc>
        <w:tc>
          <w:tcPr>
            <w:tcW w:w="328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00D7E94" w14:textId="77777777" w:rsidR="00AE5505" w:rsidRPr="00AE5505" w:rsidRDefault="00AE5505" w:rsidP="00AE5505">
            <w:pPr>
              <w:spacing w:after="0" w:line="276" w:lineRule="auto"/>
              <w:jc w:val="center"/>
              <w:rPr>
                <w:rFonts w:ascii="Arial" w:hAnsi="Arial" w:cs="Arial"/>
                <w:b/>
                <w:bCs/>
                <w:color w:val="000000"/>
                <w:sz w:val="18"/>
                <w:szCs w:val="18"/>
              </w:rPr>
            </w:pPr>
            <w:r w:rsidRPr="00AE5505">
              <w:rPr>
                <w:rFonts w:ascii="Arial" w:hAnsi="Arial" w:cs="Arial"/>
                <w:b/>
                <w:bCs/>
                <w:color w:val="000000"/>
                <w:sz w:val="18"/>
                <w:szCs w:val="18"/>
              </w:rPr>
              <w:t>Predmet</w:t>
            </w:r>
          </w:p>
        </w:tc>
        <w:tc>
          <w:tcPr>
            <w:tcW w:w="65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BDB686" w14:textId="77777777" w:rsidR="00AE5505" w:rsidRPr="00AE5505" w:rsidRDefault="00AE5505" w:rsidP="00AE5505">
            <w:pPr>
              <w:spacing w:after="0" w:line="276" w:lineRule="auto"/>
              <w:jc w:val="center"/>
              <w:rPr>
                <w:rFonts w:ascii="Arial" w:hAnsi="Arial" w:cs="Arial"/>
                <w:b/>
                <w:bCs/>
                <w:color w:val="000000"/>
                <w:sz w:val="18"/>
                <w:szCs w:val="18"/>
              </w:rPr>
            </w:pPr>
            <w:r w:rsidRPr="00AE5505">
              <w:rPr>
                <w:rFonts w:ascii="Arial" w:hAnsi="Arial" w:cs="Arial"/>
                <w:b/>
                <w:bCs/>
                <w:color w:val="000000"/>
                <w:sz w:val="18"/>
                <w:szCs w:val="18"/>
              </w:rPr>
              <w:t>EM</w:t>
            </w:r>
          </w:p>
        </w:tc>
        <w:tc>
          <w:tcPr>
            <w:tcW w:w="110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9102CD0" w14:textId="77777777" w:rsidR="00AE5505" w:rsidRPr="00AE5505" w:rsidRDefault="00AE5505" w:rsidP="00AE5505">
            <w:pPr>
              <w:spacing w:after="0" w:line="276" w:lineRule="auto"/>
              <w:jc w:val="center"/>
              <w:rPr>
                <w:rFonts w:ascii="Arial" w:hAnsi="Arial" w:cs="Arial"/>
                <w:b/>
                <w:bCs/>
                <w:color w:val="000000"/>
                <w:sz w:val="18"/>
                <w:szCs w:val="18"/>
              </w:rPr>
            </w:pPr>
            <w:r w:rsidRPr="00AE5505">
              <w:rPr>
                <w:rFonts w:ascii="Arial" w:hAnsi="Arial" w:cs="Arial"/>
                <w:b/>
                <w:bCs/>
                <w:color w:val="000000"/>
                <w:sz w:val="18"/>
                <w:szCs w:val="18"/>
              </w:rPr>
              <w:t>Količina</w:t>
            </w:r>
          </w:p>
        </w:tc>
        <w:tc>
          <w:tcPr>
            <w:tcW w:w="153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940466" w14:textId="77777777" w:rsidR="00AE5505" w:rsidRPr="00AE5505" w:rsidRDefault="00AE5505" w:rsidP="00AE5505">
            <w:pPr>
              <w:spacing w:after="0" w:line="276" w:lineRule="auto"/>
              <w:jc w:val="center"/>
              <w:rPr>
                <w:rFonts w:ascii="Arial" w:hAnsi="Arial" w:cs="Arial"/>
                <w:b/>
                <w:bCs/>
                <w:color w:val="000000"/>
                <w:sz w:val="18"/>
                <w:szCs w:val="18"/>
              </w:rPr>
            </w:pPr>
            <w:r w:rsidRPr="00AE5505">
              <w:rPr>
                <w:rFonts w:ascii="Arial" w:hAnsi="Arial" w:cs="Arial"/>
                <w:b/>
                <w:bCs/>
                <w:color w:val="000000"/>
                <w:sz w:val="18"/>
                <w:szCs w:val="18"/>
              </w:rPr>
              <w:t>Cena v €</w:t>
            </w:r>
          </w:p>
          <w:p w14:paraId="157998EB" w14:textId="77777777" w:rsidR="00AE5505" w:rsidRPr="00AE5505" w:rsidRDefault="00AE5505" w:rsidP="00AE5505">
            <w:pPr>
              <w:spacing w:after="0" w:line="276" w:lineRule="auto"/>
              <w:jc w:val="center"/>
              <w:rPr>
                <w:rFonts w:ascii="Arial" w:hAnsi="Arial" w:cs="Arial"/>
                <w:b/>
                <w:bCs/>
                <w:color w:val="000000"/>
                <w:sz w:val="18"/>
                <w:szCs w:val="18"/>
              </w:rPr>
            </w:pPr>
            <w:r w:rsidRPr="00AE5505">
              <w:rPr>
                <w:rFonts w:ascii="Arial" w:hAnsi="Arial" w:cs="Arial"/>
                <w:b/>
                <w:bCs/>
                <w:color w:val="000000"/>
                <w:sz w:val="18"/>
                <w:szCs w:val="18"/>
              </w:rPr>
              <w:t>(brez DDV)</w:t>
            </w:r>
          </w:p>
        </w:tc>
        <w:tc>
          <w:tcPr>
            <w:tcW w:w="11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4EC3D5E" w14:textId="77777777" w:rsidR="00AE5505" w:rsidRPr="00AE5505" w:rsidRDefault="00AE5505" w:rsidP="00AE5505">
            <w:pPr>
              <w:spacing w:after="0" w:line="276" w:lineRule="auto"/>
              <w:jc w:val="center"/>
              <w:rPr>
                <w:rFonts w:ascii="Arial" w:hAnsi="Arial" w:cs="Arial"/>
                <w:b/>
                <w:bCs/>
                <w:color w:val="000000"/>
                <w:sz w:val="18"/>
                <w:szCs w:val="18"/>
              </w:rPr>
            </w:pPr>
            <w:r w:rsidRPr="00AE5505">
              <w:rPr>
                <w:rFonts w:ascii="Arial" w:hAnsi="Arial" w:cs="Arial"/>
                <w:b/>
                <w:bCs/>
                <w:color w:val="000000"/>
                <w:sz w:val="18"/>
                <w:szCs w:val="18"/>
              </w:rPr>
              <w:t>DDV</w:t>
            </w:r>
          </w:p>
          <w:p w14:paraId="25FB42B9" w14:textId="77777777" w:rsidR="00AE5505" w:rsidRPr="00AE5505" w:rsidRDefault="00AE5505" w:rsidP="00AE5505">
            <w:pPr>
              <w:spacing w:after="0" w:line="276" w:lineRule="auto"/>
              <w:jc w:val="center"/>
              <w:rPr>
                <w:rFonts w:ascii="Arial" w:hAnsi="Arial" w:cs="Arial"/>
                <w:b/>
                <w:bCs/>
                <w:color w:val="000000"/>
                <w:sz w:val="18"/>
                <w:szCs w:val="18"/>
              </w:rPr>
            </w:pPr>
            <w:r w:rsidRPr="00AE5505">
              <w:rPr>
                <w:rFonts w:ascii="Arial" w:hAnsi="Arial" w:cs="Arial"/>
                <w:b/>
                <w:bCs/>
                <w:color w:val="000000"/>
                <w:sz w:val="18"/>
                <w:szCs w:val="18"/>
              </w:rPr>
              <w:t>(%)</w:t>
            </w:r>
          </w:p>
        </w:tc>
        <w:tc>
          <w:tcPr>
            <w:tcW w:w="17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3B8B8C" w14:textId="77777777" w:rsidR="00AE5505" w:rsidRPr="00AE5505" w:rsidRDefault="00AE5505" w:rsidP="00AE5505">
            <w:pPr>
              <w:spacing w:after="0" w:line="276" w:lineRule="auto"/>
              <w:jc w:val="center"/>
              <w:rPr>
                <w:rFonts w:ascii="Arial" w:hAnsi="Arial" w:cs="Arial"/>
                <w:b/>
                <w:bCs/>
                <w:color w:val="000000"/>
                <w:sz w:val="18"/>
                <w:szCs w:val="18"/>
              </w:rPr>
            </w:pPr>
            <w:r w:rsidRPr="00AE5505">
              <w:rPr>
                <w:rFonts w:ascii="Arial" w:hAnsi="Arial" w:cs="Arial"/>
                <w:b/>
                <w:bCs/>
                <w:color w:val="000000"/>
                <w:sz w:val="18"/>
                <w:szCs w:val="18"/>
              </w:rPr>
              <w:t>Cena skupaj v € (brez DDV)</w:t>
            </w:r>
          </w:p>
        </w:tc>
      </w:tr>
      <w:tr w:rsidR="00AE5505" w:rsidRPr="00AE5505" w14:paraId="4BEA3165" w14:textId="77777777" w:rsidTr="00504FE6">
        <w:tc>
          <w:tcPr>
            <w:tcW w:w="485" w:type="dxa"/>
            <w:tcBorders>
              <w:top w:val="single" w:sz="4" w:space="0" w:color="auto"/>
              <w:left w:val="single" w:sz="4" w:space="0" w:color="auto"/>
              <w:bottom w:val="single" w:sz="4" w:space="0" w:color="auto"/>
              <w:right w:val="single" w:sz="4" w:space="0" w:color="auto"/>
            </w:tcBorders>
            <w:hideMark/>
          </w:tcPr>
          <w:p w14:paraId="612BE17B" w14:textId="77777777" w:rsidR="00AE5505" w:rsidRPr="00AE5505" w:rsidRDefault="00AE5505" w:rsidP="00AE5505">
            <w:pPr>
              <w:spacing w:after="0" w:line="276" w:lineRule="auto"/>
              <w:jc w:val="center"/>
              <w:rPr>
                <w:rFonts w:ascii="Arial" w:hAnsi="Arial" w:cs="Arial"/>
                <w:color w:val="000000"/>
                <w:sz w:val="18"/>
                <w:szCs w:val="18"/>
              </w:rPr>
            </w:pPr>
            <w:r w:rsidRPr="00AE5505">
              <w:rPr>
                <w:rFonts w:ascii="Arial" w:hAnsi="Arial" w:cs="Arial"/>
                <w:color w:val="000000"/>
                <w:sz w:val="18"/>
                <w:szCs w:val="18"/>
              </w:rPr>
              <w:t>1.</w:t>
            </w:r>
          </w:p>
        </w:tc>
        <w:tc>
          <w:tcPr>
            <w:tcW w:w="3283" w:type="dxa"/>
            <w:tcBorders>
              <w:top w:val="single" w:sz="4" w:space="0" w:color="auto"/>
              <w:left w:val="single" w:sz="4" w:space="0" w:color="auto"/>
              <w:bottom w:val="single" w:sz="4" w:space="0" w:color="auto"/>
              <w:right w:val="single" w:sz="4" w:space="0" w:color="auto"/>
            </w:tcBorders>
            <w:hideMark/>
          </w:tcPr>
          <w:p w14:paraId="6B7618C7" w14:textId="0A41FB0D" w:rsidR="00AE5505" w:rsidRPr="00AE5505" w:rsidRDefault="006C52A8" w:rsidP="00AE5505">
            <w:pPr>
              <w:spacing w:before="60" w:after="60" w:line="276" w:lineRule="auto"/>
              <w:rPr>
                <w:rFonts w:ascii="Arial" w:hAnsi="Arial" w:cs="Arial"/>
                <w:color w:val="000000"/>
                <w:sz w:val="18"/>
                <w:szCs w:val="18"/>
              </w:rPr>
            </w:pPr>
            <w:r>
              <w:rPr>
                <w:rFonts w:ascii="Arial" w:hAnsi="Arial" w:cs="Arial"/>
                <w:color w:val="000000"/>
                <w:sz w:val="18"/>
                <w:szCs w:val="18"/>
              </w:rPr>
              <w:t xml:space="preserve">Dobava in montaža </w:t>
            </w:r>
            <w:proofErr w:type="spellStart"/>
            <w:r>
              <w:rPr>
                <w:rFonts w:ascii="Arial" w:hAnsi="Arial" w:cs="Arial"/>
                <w:color w:val="000000"/>
                <w:sz w:val="18"/>
                <w:szCs w:val="18"/>
              </w:rPr>
              <w:t>brisolejev</w:t>
            </w:r>
            <w:proofErr w:type="spellEnd"/>
            <w:r>
              <w:rPr>
                <w:rFonts w:ascii="Arial" w:hAnsi="Arial" w:cs="Arial"/>
                <w:color w:val="000000"/>
                <w:sz w:val="18"/>
                <w:szCs w:val="18"/>
              </w:rPr>
              <w:t xml:space="preserve"> na motorni pogon</w:t>
            </w:r>
          </w:p>
        </w:tc>
        <w:tc>
          <w:tcPr>
            <w:tcW w:w="657" w:type="dxa"/>
            <w:tcBorders>
              <w:top w:val="single" w:sz="4" w:space="0" w:color="auto"/>
              <w:left w:val="single" w:sz="4" w:space="0" w:color="auto"/>
              <w:bottom w:val="single" w:sz="4" w:space="0" w:color="auto"/>
              <w:right w:val="single" w:sz="4" w:space="0" w:color="auto"/>
            </w:tcBorders>
            <w:vAlign w:val="center"/>
            <w:hideMark/>
          </w:tcPr>
          <w:p w14:paraId="2CA1761E" w14:textId="77777777" w:rsidR="00AE5505" w:rsidRPr="00AE5505" w:rsidRDefault="00AE5505" w:rsidP="00AE5505">
            <w:pPr>
              <w:spacing w:before="60" w:after="60" w:line="276" w:lineRule="auto"/>
              <w:jc w:val="center"/>
              <w:rPr>
                <w:rFonts w:ascii="Arial" w:hAnsi="Arial" w:cs="Arial"/>
                <w:color w:val="000000"/>
                <w:sz w:val="18"/>
                <w:szCs w:val="18"/>
              </w:rPr>
            </w:pPr>
            <w:r w:rsidRPr="00AE5505">
              <w:rPr>
                <w:rFonts w:ascii="Arial" w:hAnsi="Arial" w:cs="Arial"/>
                <w:color w:val="000000"/>
                <w:sz w:val="18"/>
                <w:szCs w:val="18"/>
              </w:rPr>
              <w:t>kos</w:t>
            </w:r>
          </w:p>
        </w:tc>
        <w:tc>
          <w:tcPr>
            <w:tcW w:w="1100" w:type="dxa"/>
            <w:tcBorders>
              <w:top w:val="single" w:sz="4" w:space="0" w:color="auto"/>
              <w:left w:val="single" w:sz="4" w:space="0" w:color="auto"/>
              <w:bottom w:val="single" w:sz="4" w:space="0" w:color="auto"/>
              <w:right w:val="single" w:sz="4" w:space="0" w:color="auto"/>
            </w:tcBorders>
            <w:vAlign w:val="center"/>
            <w:hideMark/>
          </w:tcPr>
          <w:p w14:paraId="493D1F0F" w14:textId="77777777" w:rsidR="00AE5505" w:rsidRPr="00AE5505" w:rsidRDefault="00AE5505" w:rsidP="00AE5505">
            <w:pPr>
              <w:spacing w:before="60" w:after="60" w:line="276" w:lineRule="auto"/>
              <w:jc w:val="center"/>
              <w:rPr>
                <w:rFonts w:ascii="Arial" w:hAnsi="Arial" w:cs="Arial"/>
                <w:color w:val="000000"/>
                <w:sz w:val="18"/>
                <w:szCs w:val="18"/>
              </w:rPr>
            </w:pPr>
            <w:r w:rsidRPr="00AE5505">
              <w:rPr>
                <w:rFonts w:ascii="Arial" w:hAnsi="Arial" w:cs="Arial"/>
                <w:color w:val="000000"/>
                <w:sz w:val="18"/>
                <w:szCs w:val="18"/>
              </w:rPr>
              <w:t>1</w:t>
            </w:r>
          </w:p>
        </w:tc>
        <w:tc>
          <w:tcPr>
            <w:tcW w:w="1535" w:type="dxa"/>
            <w:tcBorders>
              <w:top w:val="single" w:sz="4" w:space="0" w:color="auto"/>
              <w:left w:val="single" w:sz="4" w:space="0" w:color="auto"/>
              <w:bottom w:val="single" w:sz="4" w:space="0" w:color="auto"/>
              <w:right w:val="single" w:sz="4" w:space="0" w:color="auto"/>
            </w:tcBorders>
            <w:vAlign w:val="center"/>
          </w:tcPr>
          <w:p w14:paraId="48DD6B33" w14:textId="0974EAF2" w:rsidR="00AE5505" w:rsidRPr="00AE5505" w:rsidRDefault="00AE5505" w:rsidP="00AE5505">
            <w:pPr>
              <w:spacing w:before="60" w:after="60" w:line="276" w:lineRule="auto"/>
              <w:jc w:val="center"/>
              <w:rPr>
                <w:rFonts w:ascii="Arial" w:hAnsi="Arial" w:cs="Arial"/>
                <w:color w:val="000000"/>
                <w:sz w:val="18"/>
                <w:szCs w:val="18"/>
              </w:rPr>
            </w:pPr>
            <w:r w:rsidRPr="00AE5505">
              <w:rPr>
                <w:rFonts w:ascii="Arial" w:hAnsi="Arial" w:cs="Arial"/>
                <w:color w:val="000000"/>
                <w:sz w:val="18"/>
                <w:szCs w:val="18"/>
              </w:rPr>
              <w:t>EUR</w:t>
            </w:r>
          </w:p>
        </w:tc>
        <w:tc>
          <w:tcPr>
            <w:tcW w:w="1102" w:type="dxa"/>
            <w:tcBorders>
              <w:top w:val="single" w:sz="4" w:space="0" w:color="auto"/>
              <w:left w:val="single" w:sz="4" w:space="0" w:color="auto"/>
              <w:bottom w:val="single" w:sz="4" w:space="0" w:color="auto"/>
              <w:right w:val="single" w:sz="4" w:space="0" w:color="auto"/>
            </w:tcBorders>
            <w:vAlign w:val="center"/>
          </w:tcPr>
          <w:p w14:paraId="71665AD1" w14:textId="53734781" w:rsidR="00AE5505" w:rsidRPr="006A7026" w:rsidRDefault="00E34F9C" w:rsidP="00AE5505">
            <w:pPr>
              <w:spacing w:before="60" w:after="60" w:line="276" w:lineRule="auto"/>
              <w:jc w:val="center"/>
              <w:rPr>
                <w:rFonts w:ascii="Arial" w:hAnsi="Arial" w:cs="Arial"/>
                <w:color w:val="000000"/>
                <w:sz w:val="18"/>
                <w:szCs w:val="18"/>
                <w:vertAlign w:val="superscript"/>
              </w:rPr>
            </w:pPr>
            <w:r>
              <w:rPr>
                <w:rFonts w:ascii="Arial" w:hAnsi="Arial" w:cs="Arial"/>
                <w:color w:val="000000"/>
                <w:sz w:val="18"/>
                <w:szCs w:val="18"/>
              </w:rPr>
              <w:t>22</w:t>
            </w:r>
            <w:r w:rsidR="00AE5505" w:rsidRPr="00AE5505">
              <w:rPr>
                <w:rFonts w:ascii="Arial" w:hAnsi="Arial" w:cs="Arial"/>
                <w:color w:val="000000"/>
                <w:sz w:val="18"/>
                <w:szCs w:val="18"/>
              </w:rPr>
              <w:t xml:space="preserve"> %</w:t>
            </w:r>
          </w:p>
        </w:tc>
        <w:tc>
          <w:tcPr>
            <w:tcW w:w="1760" w:type="dxa"/>
            <w:tcBorders>
              <w:top w:val="single" w:sz="4" w:space="0" w:color="auto"/>
              <w:left w:val="single" w:sz="4" w:space="0" w:color="auto"/>
              <w:bottom w:val="single" w:sz="4" w:space="0" w:color="auto"/>
              <w:right w:val="single" w:sz="4" w:space="0" w:color="auto"/>
            </w:tcBorders>
            <w:vAlign w:val="center"/>
          </w:tcPr>
          <w:p w14:paraId="7EB6F537" w14:textId="6565F09F" w:rsidR="00AE5505" w:rsidRPr="00AE5505" w:rsidRDefault="00AE5505" w:rsidP="00AE5505">
            <w:pPr>
              <w:spacing w:before="60" w:after="60" w:line="276" w:lineRule="auto"/>
              <w:jc w:val="center"/>
              <w:rPr>
                <w:rFonts w:ascii="Arial" w:hAnsi="Arial" w:cs="Arial"/>
                <w:color w:val="000000"/>
                <w:sz w:val="18"/>
                <w:szCs w:val="18"/>
              </w:rPr>
            </w:pPr>
            <w:r w:rsidRPr="00AE5505">
              <w:rPr>
                <w:rFonts w:ascii="Arial" w:hAnsi="Arial" w:cs="Arial"/>
                <w:color w:val="000000"/>
                <w:sz w:val="18"/>
                <w:szCs w:val="18"/>
              </w:rPr>
              <w:t>EUR</w:t>
            </w:r>
          </w:p>
        </w:tc>
      </w:tr>
    </w:tbl>
    <w:p w14:paraId="17494910" w14:textId="77777777" w:rsidR="006A7026" w:rsidRDefault="006A7026" w:rsidP="006A7026">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6A7026">
        <w:rPr>
          <w:rFonts w:ascii="Arial" w:hAnsi="Arial" w:cs="Arial"/>
          <w:b/>
          <w:bCs/>
          <w:color w:val="000000"/>
          <w:sz w:val="18"/>
          <w:szCs w:val="18"/>
        </w:rPr>
        <w:t>e</w:t>
      </w:r>
      <w:r>
        <w:rPr>
          <w:rFonts w:ascii="Arial" w:hAnsi="Arial" w:cs="Arial"/>
          <w:color w:val="000000"/>
          <w:sz w:val="18"/>
          <w:szCs w:val="18"/>
        </w:rPr>
        <w:t> </w:t>
      </w:r>
    </w:p>
    <w:p w14:paraId="56D90232" w14:textId="039260FD"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Ponudba velja </w:t>
      </w:r>
      <w:r w:rsidR="0006649D">
        <w:rPr>
          <w:rFonts w:ascii="Arial" w:hAnsi="Arial" w:cs="Arial"/>
          <w:color w:val="000000"/>
          <w:sz w:val="18"/>
          <w:szCs w:val="18"/>
        </w:rPr>
        <w:t>60 dni od roka za oddajo ponudbe</w:t>
      </w:r>
      <w:r w:rsidR="007651DB">
        <w:rPr>
          <w:rFonts w:ascii="Arial" w:hAnsi="Arial" w:cs="Arial"/>
          <w:color w:val="000000"/>
          <w:sz w:val="18"/>
          <w:szCs w:val="18"/>
        </w:rPr>
        <w:t>.</w:t>
      </w:r>
      <w:r w:rsidR="001B50D6">
        <w:t xml:space="preserve"> </w:t>
      </w:r>
      <w:r>
        <w:rPr>
          <w:rFonts w:ascii="Arial" w:hAnsi="Arial" w:cs="Arial"/>
          <w:color w:val="000000"/>
          <w:sz w:val="18"/>
          <w:szCs w:val="18"/>
        </w:rPr>
        <w:t>Ponudba mora biti veljavna najmanj do navedenega roka. Prekratka veljavnost ponudbe pomeni razlog za zavrnitev ponudbe.</w:t>
      </w:r>
    </w:p>
    <w:p w14:paraId="71F636D9" w14:textId="4F15AD4B" w:rsidR="00945AB1" w:rsidRPr="00945AB1" w:rsidRDefault="00945AB1">
      <w:pPr>
        <w:spacing w:before="225" w:after="225" w:line="240" w:lineRule="auto"/>
        <w:jc w:val="both"/>
        <w:rPr>
          <w:rFonts w:ascii="Arial" w:hAnsi="Arial" w:cs="Arial"/>
          <w:b/>
          <w:bCs/>
          <w:color w:val="000000"/>
          <w:sz w:val="18"/>
          <w:szCs w:val="18"/>
        </w:rPr>
      </w:pPr>
      <w:r w:rsidRPr="00945AB1">
        <w:rPr>
          <w:rFonts w:ascii="Arial" w:hAnsi="Arial" w:cs="Arial"/>
          <w:b/>
          <w:bCs/>
          <w:color w:val="000000"/>
          <w:sz w:val="18"/>
          <w:szCs w:val="18"/>
        </w:rPr>
        <w:t>IV. Podatki o plačilu</w:t>
      </w:r>
    </w:p>
    <w:p w14:paraId="18AA230F" w14:textId="58FE0262" w:rsidR="00945AB1" w:rsidRDefault="00945AB1">
      <w:pPr>
        <w:spacing w:before="225" w:after="225" w:line="240" w:lineRule="auto"/>
        <w:jc w:val="both"/>
      </w:pPr>
      <w:r w:rsidRPr="00747372">
        <w:rPr>
          <w:rFonts w:ascii="Arial" w:hAnsi="Arial" w:cs="Arial"/>
          <w:color w:val="000000"/>
          <w:sz w:val="18"/>
          <w:szCs w:val="18"/>
        </w:rPr>
        <w:t xml:space="preserve">Plačilo se izvede na način, da naročnik plača </w:t>
      </w:r>
      <w:r w:rsidR="00951778">
        <w:rPr>
          <w:rFonts w:ascii="Arial" w:hAnsi="Arial" w:cs="Arial"/>
          <w:color w:val="000000"/>
          <w:sz w:val="18"/>
          <w:szCs w:val="18"/>
        </w:rPr>
        <w:t>5</w:t>
      </w:r>
      <w:r w:rsidR="00747372" w:rsidRPr="00747372">
        <w:rPr>
          <w:rFonts w:ascii="Arial" w:hAnsi="Arial" w:cs="Arial"/>
          <w:color w:val="000000"/>
          <w:sz w:val="18"/>
          <w:szCs w:val="18"/>
        </w:rPr>
        <w:t>0% avans ob naročilu</w:t>
      </w:r>
      <w:r w:rsidR="00951778">
        <w:rPr>
          <w:rFonts w:ascii="Arial" w:hAnsi="Arial" w:cs="Arial"/>
          <w:color w:val="000000"/>
          <w:sz w:val="18"/>
          <w:szCs w:val="18"/>
        </w:rPr>
        <w:t>, 4</w:t>
      </w:r>
      <w:r w:rsidR="00747372" w:rsidRPr="00747372">
        <w:rPr>
          <w:rFonts w:ascii="Arial" w:hAnsi="Arial" w:cs="Arial"/>
          <w:color w:val="000000"/>
          <w:sz w:val="18"/>
          <w:szCs w:val="18"/>
        </w:rPr>
        <w:t>0% p</w:t>
      </w:r>
      <w:r w:rsidR="00951778">
        <w:rPr>
          <w:rFonts w:ascii="Arial" w:hAnsi="Arial" w:cs="Arial"/>
          <w:color w:val="000000"/>
          <w:sz w:val="18"/>
          <w:szCs w:val="18"/>
        </w:rPr>
        <w:t>red montažo in 10% po zaključku del</w:t>
      </w:r>
      <w:r w:rsidRPr="00747372">
        <w:rPr>
          <w:rFonts w:ascii="Arial" w:hAnsi="Arial" w:cs="Arial"/>
          <w:color w:val="000000"/>
          <w:sz w:val="18"/>
          <w:szCs w:val="18"/>
        </w:rPr>
        <w:t>.</w:t>
      </w:r>
      <w:r w:rsidRPr="00CE760C">
        <w:rPr>
          <w:rFonts w:ascii="Arial" w:hAnsi="Arial" w:cs="Arial"/>
          <w:color w:val="000000"/>
          <w:sz w:val="18"/>
          <w:szCs w:val="18"/>
        </w:rPr>
        <w:t xml:space="preserve"> </w:t>
      </w: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Default="008A30E7">
            <w:pPr>
              <w:jc w:val="center"/>
              <w:rPr>
                <w:rFonts w:ascii="Arial" w:hAnsi="Arial" w:cs="Arial"/>
                <w:color w:val="000000"/>
                <w:position w:val="-2"/>
                <w:sz w:val="18"/>
                <w:szCs w:val="18"/>
              </w:rPr>
            </w:pPr>
          </w:p>
          <w:p w14:paraId="00178C02" w14:textId="77777777" w:rsidR="008A30E7" w:rsidRDefault="008A30E7">
            <w:pPr>
              <w:jc w:val="center"/>
              <w:rPr>
                <w:rFonts w:ascii="Arial" w:hAnsi="Arial" w:cs="Arial"/>
                <w:color w:val="000000"/>
                <w:position w:val="-2"/>
                <w:sz w:val="18"/>
                <w:szCs w:val="18"/>
              </w:rPr>
            </w:pPr>
          </w:p>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39" w:type="dxa"/>
        <w:tblInd w:w="108" w:type="dxa"/>
        <w:shd w:val="clear" w:color="auto" w:fill="CCCCCC"/>
        <w:tblLook w:val="04A0" w:firstRow="1" w:lastRow="0" w:firstColumn="1" w:lastColumn="0" w:noHBand="0" w:noVBand="1"/>
      </w:tblPr>
      <w:tblGrid>
        <w:gridCol w:w="3341"/>
        <w:gridCol w:w="5398"/>
      </w:tblGrid>
      <w:tr w:rsidR="007E6677" w14:paraId="2C78D17C" w14:textId="77777777" w:rsidTr="0006649D">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39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06649D">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39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06649D">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39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06649D">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39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06649D">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39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06649D">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39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06649D">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39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06649D">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39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06649D">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39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06649D">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C0D8DFE"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0006649D">
              <w:rPr>
                <w:rFonts w:ascii="Arial" w:hAnsi="Arial" w:cs="Arial"/>
                <w:color w:val="000000"/>
                <w:position w:val="-2"/>
                <w:sz w:val="18"/>
                <w:szCs w:val="18"/>
                <w:shd w:val="clear" w:color="auto" w:fill="CCCCCC"/>
              </w:rPr>
              <w:t>*</w:t>
            </w:r>
          </w:p>
        </w:tc>
        <w:tc>
          <w:tcPr>
            <w:tcW w:w="539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06649D">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2F0D316D"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0006649D">
              <w:rPr>
                <w:rFonts w:ascii="Arial" w:hAnsi="Arial" w:cs="Arial"/>
                <w:color w:val="000000"/>
                <w:position w:val="-2"/>
                <w:sz w:val="18"/>
                <w:szCs w:val="18"/>
                <w:shd w:val="clear" w:color="auto" w:fill="CCCCCC"/>
              </w:rPr>
              <w:t>*</w:t>
            </w:r>
          </w:p>
        </w:tc>
        <w:tc>
          <w:tcPr>
            <w:tcW w:w="539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06649D">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219F6C61"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r w:rsidR="0006649D">
              <w:rPr>
                <w:rFonts w:ascii="Arial" w:hAnsi="Arial" w:cs="Arial"/>
                <w:color w:val="000000"/>
                <w:position w:val="-2"/>
                <w:sz w:val="18"/>
                <w:szCs w:val="18"/>
                <w:shd w:val="clear" w:color="auto" w:fill="CCCCCC"/>
              </w:rPr>
              <w:t>*</w:t>
            </w:r>
          </w:p>
        </w:tc>
        <w:tc>
          <w:tcPr>
            <w:tcW w:w="539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06649D">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39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bl>
    <w:tbl>
      <w:tblPr>
        <w:tblStyle w:val="NormalTablePHPDOCX1"/>
        <w:tblW w:w="8745" w:type="dxa"/>
        <w:tblInd w:w="102" w:type="dxa"/>
        <w:tblLook w:val="04A0" w:firstRow="1" w:lastRow="0" w:firstColumn="1" w:lastColumn="0" w:noHBand="0" w:noVBand="1"/>
      </w:tblPr>
      <w:tblGrid>
        <w:gridCol w:w="4080"/>
        <w:gridCol w:w="4665"/>
      </w:tblGrid>
      <w:tr w:rsidR="0006649D" w:rsidRPr="0006649D" w14:paraId="77439360" w14:textId="77777777" w:rsidTr="00E153FC">
        <w:tc>
          <w:tcPr>
            <w:tcW w:w="4080" w:type="dxa"/>
            <w:tcMar>
              <w:top w:w="75" w:type="dxa"/>
              <w:bottom w:w="75" w:type="dxa"/>
            </w:tcMar>
            <w:vAlign w:val="center"/>
          </w:tcPr>
          <w:p w14:paraId="3D089B89" w14:textId="77777777" w:rsidR="006B18E1" w:rsidRDefault="006B18E1" w:rsidP="0006649D">
            <w:pPr>
              <w:rPr>
                <w:rFonts w:ascii="Arial" w:hAnsi="Arial" w:cs="Arial"/>
                <w:color w:val="000000"/>
                <w:position w:val="-2"/>
                <w:sz w:val="18"/>
                <w:szCs w:val="18"/>
              </w:rPr>
            </w:pPr>
          </w:p>
          <w:p w14:paraId="1668C415" w14:textId="2F2517A3" w:rsidR="0006649D" w:rsidRPr="0006649D" w:rsidRDefault="0006649D" w:rsidP="0006649D">
            <w:r w:rsidRPr="0006649D">
              <w:rPr>
                <w:rFonts w:ascii="Arial" w:hAnsi="Arial" w:cs="Arial"/>
                <w:color w:val="000000"/>
                <w:position w:val="-2"/>
                <w:sz w:val="18"/>
                <w:szCs w:val="18"/>
              </w:rPr>
              <w:t>Kraj in datum:</w:t>
            </w:r>
          </w:p>
        </w:tc>
        <w:tc>
          <w:tcPr>
            <w:tcW w:w="0" w:type="auto"/>
            <w:tcMar>
              <w:top w:w="75" w:type="dxa"/>
              <w:bottom w:w="75" w:type="dxa"/>
            </w:tcMar>
            <w:vAlign w:val="center"/>
          </w:tcPr>
          <w:p w14:paraId="4C370EE7" w14:textId="77777777" w:rsidR="0006649D" w:rsidRPr="0006649D" w:rsidRDefault="0006649D" w:rsidP="0006649D">
            <w:pPr>
              <w:jc w:val="center"/>
            </w:pPr>
            <w:r w:rsidRPr="0006649D">
              <w:rPr>
                <w:rFonts w:ascii="Arial" w:hAnsi="Arial" w:cs="Arial"/>
                <w:color w:val="000000"/>
                <w:position w:val="-2"/>
                <w:sz w:val="18"/>
                <w:szCs w:val="18"/>
              </w:rPr>
              <w:t>Ime in priimek: _____________________</w:t>
            </w:r>
          </w:p>
        </w:tc>
      </w:tr>
      <w:tr w:rsidR="0006649D" w:rsidRPr="0006649D" w14:paraId="5782EF8B" w14:textId="77777777" w:rsidTr="00E153FC">
        <w:tc>
          <w:tcPr>
            <w:tcW w:w="4080" w:type="dxa"/>
            <w:tcMar>
              <w:top w:w="75" w:type="dxa"/>
              <w:bottom w:w="75" w:type="dxa"/>
            </w:tcMar>
            <w:vAlign w:val="center"/>
          </w:tcPr>
          <w:p w14:paraId="7679B372" w14:textId="77777777" w:rsidR="0006649D" w:rsidRPr="0006649D" w:rsidRDefault="0006649D" w:rsidP="0006649D">
            <w:r w:rsidRPr="0006649D">
              <w:rPr>
                <w:rFonts w:ascii="Arial" w:hAnsi="Arial" w:cs="Arial"/>
                <w:color w:val="000000"/>
                <w:position w:val="-2"/>
                <w:sz w:val="18"/>
                <w:szCs w:val="18"/>
              </w:rPr>
              <w:t> </w:t>
            </w:r>
          </w:p>
        </w:tc>
        <w:tc>
          <w:tcPr>
            <w:tcW w:w="0" w:type="auto"/>
            <w:tcMar>
              <w:top w:w="75" w:type="dxa"/>
              <w:bottom w:w="75" w:type="dxa"/>
            </w:tcMar>
            <w:vAlign w:val="center"/>
          </w:tcPr>
          <w:p w14:paraId="35E61A12" w14:textId="77777777" w:rsidR="0006649D" w:rsidRPr="0006649D" w:rsidRDefault="0006649D" w:rsidP="0006649D">
            <w:pPr>
              <w:jc w:val="center"/>
            </w:pPr>
            <w:r w:rsidRPr="0006649D">
              <w:rPr>
                <w:rFonts w:ascii="Arial" w:hAnsi="Arial" w:cs="Arial"/>
                <w:color w:val="000000"/>
                <w:position w:val="-2"/>
                <w:sz w:val="18"/>
                <w:szCs w:val="18"/>
              </w:rPr>
              <w:t xml:space="preserve"> (žig in podpis)</w:t>
            </w:r>
            <w:r w:rsidRPr="0006649D">
              <w:rPr>
                <w:rFonts w:ascii="Arial" w:hAnsi="Arial" w:cs="Arial"/>
                <w:color w:val="000000"/>
                <w:position w:val="-2"/>
                <w:sz w:val="18"/>
                <w:szCs w:val="18"/>
              </w:rPr>
              <w:br/>
              <w:t> </w:t>
            </w:r>
          </w:p>
        </w:tc>
      </w:tr>
    </w:tbl>
    <w:p w14:paraId="0BD2FC5A" w14:textId="1AF49624" w:rsidR="007E6677" w:rsidRDefault="0006649D" w:rsidP="007E6677">
      <w:pPr>
        <w:rPr>
          <w:rFonts w:ascii="Arial" w:hAnsi="Arial" w:cs="Arial"/>
          <w:sz w:val="18"/>
          <w:szCs w:val="18"/>
        </w:rPr>
      </w:pPr>
      <w:r>
        <w:rPr>
          <w:rFonts w:ascii="Arial" w:hAnsi="Arial" w:cs="Arial"/>
          <w:sz w:val="18"/>
          <w:szCs w:val="18"/>
        </w:rPr>
        <w:t xml:space="preserve"> </w:t>
      </w:r>
      <w:r w:rsidR="007E6677">
        <w:rPr>
          <w:rFonts w:ascii="Arial" w:hAnsi="Arial" w:cs="Arial"/>
          <w:sz w:val="18"/>
          <w:szCs w:val="18"/>
        </w:rPr>
        <w:br w:type="page"/>
      </w:r>
    </w:p>
    <w:p w14:paraId="569E4BAA" w14:textId="3827B4AE" w:rsidR="00706BDD" w:rsidRPr="00590863" w:rsidRDefault="000E73FE" w:rsidP="00706BDD">
      <w:pPr>
        <w:spacing w:after="0"/>
        <w:jc w:val="right"/>
        <w:rPr>
          <w:rFonts w:ascii="Arial" w:hAnsi="Arial" w:cs="Arial"/>
          <w:sz w:val="18"/>
          <w:szCs w:val="18"/>
        </w:rPr>
      </w:pPr>
      <w:bookmarkStart w:id="7" w:name="_Hlk33011222"/>
      <w:r w:rsidRPr="00590863">
        <w:rPr>
          <w:rFonts w:ascii="Arial" w:hAnsi="Arial" w:cs="Arial"/>
          <w:sz w:val="18"/>
          <w:szCs w:val="18"/>
        </w:rPr>
        <w:lastRenderedPageBreak/>
        <w:t>Obrazec št: 2</w:t>
      </w:r>
    </w:p>
    <w:bookmarkEnd w:id="7"/>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8" w:name="_Hlk32927637"/>
      <w:r>
        <w:rPr>
          <w:rFonts w:ascii="Arial" w:hAnsi="Arial" w:cs="Arial"/>
        </w:rPr>
        <w:t>Krovna izjava</w:t>
      </w:r>
    </w:p>
    <w:p w14:paraId="352108D7" w14:textId="6A435D58" w:rsidR="0084141A" w:rsidRDefault="000E73FE">
      <w:pPr>
        <w:spacing w:before="225" w:after="225" w:line="240" w:lineRule="auto"/>
        <w:jc w:val="both"/>
      </w:pPr>
      <w:bookmarkStart w:id="9" w:name="_Hlk33102863"/>
      <w:bookmarkStart w:id="10" w:name="_Hlk33011253"/>
      <w:bookmarkEnd w:id="8"/>
      <w:r>
        <w:rPr>
          <w:rFonts w:ascii="Arial" w:hAnsi="Arial" w:cs="Arial"/>
          <w:color w:val="000000"/>
          <w:sz w:val="18"/>
          <w:szCs w:val="18"/>
        </w:rPr>
        <w:t xml:space="preserve">V zvezi z javnim naročilom </w:t>
      </w:r>
      <w:r w:rsidR="00362D71" w:rsidRPr="00167B6B">
        <w:rPr>
          <w:rFonts w:ascii="Arial" w:hAnsi="Arial" w:cs="Arial"/>
          <w:b/>
          <w:bCs/>
          <w:color w:val="000000"/>
          <w:sz w:val="18"/>
          <w:szCs w:val="18"/>
        </w:rPr>
        <w:t>»</w:t>
      </w:r>
      <w:r w:rsidR="00951778" w:rsidRPr="00951778">
        <w:rPr>
          <w:rFonts w:ascii="Arial" w:hAnsi="Arial" w:cs="Arial"/>
          <w:b/>
          <w:bCs/>
          <w:color w:val="000000"/>
          <w:sz w:val="18"/>
          <w:szCs w:val="18"/>
        </w:rPr>
        <w:t xml:space="preserve">Dobava in montaža </w:t>
      </w:r>
      <w:proofErr w:type="spellStart"/>
      <w:r w:rsidR="00951778" w:rsidRPr="00951778">
        <w:rPr>
          <w:rFonts w:ascii="Arial" w:hAnsi="Arial" w:cs="Arial"/>
          <w:b/>
          <w:bCs/>
          <w:color w:val="000000"/>
          <w:sz w:val="18"/>
          <w:szCs w:val="18"/>
        </w:rPr>
        <w:t>brisolejev</w:t>
      </w:r>
      <w:proofErr w:type="spellEnd"/>
      <w:r w:rsidR="00951778" w:rsidRPr="00951778">
        <w:rPr>
          <w:rFonts w:ascii="Arial" w:hAnsi="Arial" w:cs="Arial"/>
          <w:b/>
          <w:bCs/>
          <w:color w:val="000000"/>
          <w:sz w:val="18"/>
          <w:szCs w:val="18"/>
        </w:rPr>
        <w:t xml:space="preserve"> na motorni pogon</w:t>
      </w:r>
      <w:r w:rsidR="00207991">
        <w:rPr>
          <w:rFonts w:ascii="Arial" w:hAnsi="Arial" w:cs="Arial"/>
          <w:b/>
          <w:bCs/>
          <w:color w:val="000000"/>
          <w:sz w:val="18"/>
          <w:szCs w:val="18"/>
        </w:rPr>
        <w:t xml:space="preserve"> </w:t>
      </w:r>
      <w:r w:rsidR="00207991" w:rsidRPr="00207991">
        <w:rPr>
          <w:rFonts w:ascii="Arial" w:hAnsi="Arial" w:cs="Arial"/>
          <w:b/>
          <w:bCs/>
          <w:color w:val="000000"/>
          <w:sz w:val="18"/>
          <w:szCs w:val="18"/>
        </w:rPr>
        <w:t>- PONOVLJEN</w:t>
      </w:r>
      <w:r w:rsidR="00362D71" w:rsidRPr="00167B6B">
        <w:rPr>
          <w:rFonts w:ascii="Arial" w:hAnsi="Arial" w:cs="Arial"/>
          <w:b/>
          <w:bCs/>
          <w:color w:val="000000"/>
          <w:sz w:val="18"/>
          <w:szCs w:val="18"/>
        </w:rPr>
        <w:t>«</w:t>
      </w:r>
    </w:p>
    <w:p w14:paraId="4F5CF714" w14:textId="77777777" w:rsidR="0084141A" w:rsidRDefault="000E73FE" w:rsidP="00362D71">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rsidP="00362D71">
      <w:pPr>
        <w:spacing w:after="0"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w:t>
      </w:r>
      <w:bookmarkEnd w:id="9"/>
      <w:r>
        <w:rPr>
          <w:rFonts w:ascii="Arial" w:hAnsi="Arial" w:cs="Arial"/>
          <w:color w:val="000000"/>
          <w:sz w:val="18"/>
          <w:szCs w:val="18"/>
        </w:rPr>
        <w:t>,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bookmarkEnd w:id="10"/>
          <w:p w14:paraId="5E23CC0B" w14:textId="77777777" w:rsidR="0084141A" w:rsidRDefault="000E73FE" w:rsidP="00C92B14">
            <w:pPr>
              <w:numPr>
                <w:ilvl w:val="0"/>
                <w:numId w:val="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C92B14">
            <w:pPr>
              <w:numPr>
                <w:ilvl w:val="0"/>
                <w:numId w:val="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C92B14">
            <w:pPr>
              <w:numPr>
                <w:ilvl w:val="0"/>
                <w:numId w:val="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C92B14">
            <w:pPr>
              <w:numPr>
                <w:ilvl w:val="0"/>
                <w:numId w:val="7"/>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C92B14">
            <w:pPr>
              <w:numPr>
                <w:ilvl w:val="0"/>
                <w:numId w:val="7"/>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C92B14">
            <w:pPr>
              <w:numPr>
                <w:ilvl w:val="0"/>
                <w:numId w:val="7"/>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C92B14">
            <w:pPr>
              <w:numPr>
                <w:ilvl w:val="0"/>
                <w:numId w:val="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C92B14">
            <w:pPr>
              <w:numPr>
                <w:ilvl w:val="0"/>
                <w:numId w:val="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C92B14">
            <w:pPr>
              <w:numPr>
                <w:ilvl w:val="0"/>
                <w:numId w:val="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C92B14">
            <w:pPr>
              <w:numPr>
                <w:ilvl w:val="0"/>
                <w:numId w:val="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C92B14">
            <w:pPr>
              <w:numPr>
                <w:ilvl w:val="0"/>
                <w:numId w:val="7"/>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C92B14">
            <w:pPr>
              <w:numPr>
                <w:ilvl w:val="0"/>
                <w:numId w:val="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C92B14">
            <w:pPr>
              <w:numPr>
                <w:ilvl w:val="0"/>
                <w:numId w:val="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C92B14">
            <w:pPr>
              <w:numPr>
                <w:ilvl w:val="0"/>
                <w:numId w:val="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C92B14">
            <w:pPr>
              <w:numPr>
                <w:ilvl w:val="0"/>
                <w:numId w:val="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C92B14">
            <w:pPr>
              <w:numPr>
                <w:ilvl w:val="0"/>
                <w:numId w:val="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C92B14">
            <w:pPr>
              <w:numPr>
                <w:ilvl w:val="0"/>
                <w:numId w:val="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C92B14">
            <w:pPr>
              <w:numPr>
                <w:ilvl w:val="0"/>
                <w:numId w:val="7"/>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C92B14">
            <w:pPr>
              <w:numPr>
                <w:ilvl w:val="0"/>
                <w:numId w:val="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C92B14">
            <w:pPr>
              <w:numPr>
                <w:ilvl w:val="0"/>
                <w:numId w:val="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C92B14">
            <w:pPr>
              <w:numPr>
                <w:ilvl w:val="0"/>
                <w:numId w:val="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C92B14">
            <w:pPr>
              <w:numPr>
                <w:ilvl w:val="0"/>
                <w:numId w:val="8"/>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C92B14">
            <w:pPr>
              <w:numPr>
                <w:ilvl w:val="0"/>
                <w:numId w:val="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51CBD3F0" w:rsidR="0084141A" w:rsidRDefault="000E73FE" w:rsidP="00C92B14">
            <w:pPr>
              <w:numPr>
                <w:ilvl w:val="0"/>
                <w:numId w:val="8"/>
              </w:numPr>
              <w:jc w:val="both"/>
              <w:rPr>
                <w:rFonts w:ascii="Arial" w:hAnsi="Arial" w:cs="Arial"/>
                <w:color w:val="000000"/>
                <w:sz w:val="18"/>
                <w:szCs w:val="18"/>
              </w:rPr>
            </w:pPr>
            <w:r>
              <w:rPr>
                <w:rFonts w:ascii="Arial" w:hAnsi="Arial" w:cs="Arial"/>
                <w:color w:val="000000"/>
                <w:sz w:val="18"/>
                <w:szCs w:val="18"/>
              </w:rPr>
              <w:t>nimamo na dan</w:t>
            </w:r>
            <w:r w:rsidR="00F75CAC">
              <w:rPr>
                <w:rFonts w:ascii="Arial" w:hAnsi="Arial" w:cs="Arial"/>
                <w:color w:val="000000"/>
                <w:sz w:val="18"/>
                <w:szCs w:val="18"/>
              </w:rPr>
              <w:t xml:space="preserve"> roka za oddajo ponudbe</w:t>
            </w:r>
            <w:r>
              <w:rPr>
                <w:rFonts w:ascii="Arial" w:hAnsi="Arial" w:cs="Arial"/>
                <w:color w:val="000000"/>
                <w:sz w:val="18"/>
                <w:szCs w:val="18"/>
              </w:rPr>
              <w:t xml:space="preserve">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2564A684" w:rsidR="0084141A" w:rsidRDefault="000E73FE" w:rsidP="00C92B14">
            <w:pPr>
              <w:numPr>
                <w:ilvl w:val="0"/>
                <w:numId w:val="8"/>
              </w:numPr>
              <w:jc w:val="both"/>
              <w:rPr>
                <w:rFonts w:ascii="Arial" w:hAnsi="Arial" w:cs="Arial"/>
                <w:color w:val="000000"/>
                <w:sz w:val="18"/>
                <w:szCs w:val="18"/>
              </w:rPr>
            </w:pPr>
            <w:r>
              <w:rPr>
                <w:rFonts w:ascii="Arial" w:hAnsi="Arial" w:cs="Arial"/>
                <w:color w:val="000000"/>
                <w:sz w:val="18"/>
                <w:szCs w:val="18"/>
              </w:rPr>
              <w:t xml:space="preserve">na dan </w:t>
            </w:r>
            <w:r w:rsidR="00F75CAC" w:rsidRPr="00F75CAC">
              <w:rPr>
                <w:rFonts w:ascii="Arial" w:hAnsi="Arial" w:cs="Arial"/>
                <w:color w:val="000000"/>
                <w:sz w:val="18"/>
                <w:szCs w:val="18"/>
              </w:rPr>
              <w:t xml:space="preserve">roka za oddajo ponudbe </w:t>
            </w:r>
            <w:r>
              <w:rPr>
                <w:rFonts w:ascii="Arial" w:hAnsi="Arial" w:cs="Arial"/>
                <w:color w:val="000000"/>
                <w:sz w:val="18"/>
                <w:szCs w:val="18"/>
              </w:rPr>
              <w:t xml:space="preserve">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w:t>
            </w:r>
            <w:r w:rsidR="00F75CAC">
              <w:rPr>
                <w:rFonts w:ascii="Arial" w:hAnsi="Arial" w:cs="Arial"/>
                <w:color w:val="000000"/>
                <w:sz w:val="18"/>
                <w:szCs w:val="18"/>
              </w:rPr>
              <w:t xml:space="preserve"> roka za </w:t>
            </w:r>
            <w:r>
              <w:rPr>
                <w:rFonts w:ascii="Arial" w:hAnsi="Arial" w:cs="Arial"/>
                <w:color w:val="000000"/>
                <w:sz w:val="18"/>
                <w:szCs w:val="18"/>
              </w:rPr>
              <w:t>oddaj</w:t>
            </w:r>
            <w:r w:rsidR="00F75CAC">
              <w:rPr>
                <w:rFonts w:ascii="Arial" w:hAnsi="Arial" w:cs="Arial"/>
                <w:color w:val="000000"/>
                <w:sz w:val="18"/>
                <w:szCs w:val="18"/>
              </w:rPr>
              <w:t>o</w:t>
            </w:r>
            <w:r>
              <w:rPr>
                <w:rFonts w:ascii="Arial" w:hAnsi="Arial" w:cs="Arial"/>
                <w:color w:val="000000"/>
                <w:sz w:val="18"/>
                <w:szCs w:val="18"/>
              </w:rPr>
              <w:t xml:space="preserve"> ponudbe ali prijave,</w:t>
            </w:r>
          </w:p>
          <w:p w14:paraId="65182404" w14:textId="13D1E72E" w:rsidR="001F72D0" w:rsidRDefault="001F72D0" w:rsidP="00C92B14">
            <w:pPr>
              <w:numPr>
                <w:ilvl w:val="0"/>
                <w:numId w:val="8"/>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C92B14">
            <w:pPr>
              <w:numPr>
                <w:ilvl w:val="0"/>
                <w:numId w:val="8"/>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C92B14">
            <w:pPr>
              <w:numPr>
                <w:ilvl w:val="0"/>
                <w:numId w:val="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C92B14">
            <w:pPr>
              <w:numPr>
                <w:ilvl w:val="0"/>
                <w:numId w:val="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C92B14">
            <w:pPr>
              <w:numPr>
                <w:ilvl w:val="0"/>
                <w:numId w:val="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C92B14">
            <w:pPr>
              <w:numPr>
                <w:ilvl w:val="0"/>
                <w:numId w:val="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bookmarkStart w:id="11" w:name="_Hlk33011796"/>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bookmarkEnd w:id="11"/>
    <w:p w14:paraId="7B840F3B" w14:textId="77777777" w:rsidR="0084141A" w:rsidRDefault="000E73FE">
      <w:pPr>
        <w:spacing w:before="225" w:after="225" w:line="240" w:lineRule="auto"/>
        <w:jc w:val="both"/>
      </w:pPr>
      <w:r>
        <w:rPr>
          <w:rFonts w:ascii="Arial" w:hAnsi="Arial" w:cs="Arial"/>
          <w:color w:val="000000"/>
          <w:sz w:val="18"/>
          <w:szCs w:val="18"/>
        </w:rPr>
        <w:t> </w:t>
      </w:r>
    </w:p>
    <w:p w14:paraId="09C18AC8" w14:textId="77777777" w:rsidR="0084141A" w:rsidRDefault="0084141A"/>
    <w:p w14:paraId="1449568D" w14:textId="514DBBE2" w:rsidR="008417DF" w:rsidRDefault="008417DF">
      <w:r>
        <w:br w:type="page"/>
      </w:r>
    </w:p>
    <w:p w14:paraId="09212F14" w14:textId="5917B5DB" w:rsidR="009A2A3C" w:rsidRPr="00590863" w:rsidRDefault="009A2A3C" w:rsidP="000E04E6">
      <w:pPr>
        <w:spacing w:after="240"/>
        <w:jc w:val="right"/>
        <w:rPr>
          <w:rFonts w:ascii="Arial" w:hAnsi="Arial" w:cs="Arial"/>
          <w:sz w:val="18"/>
          <w:szCs w:val="18"/>
        </w:rPr>
      </w:pPr>
      <w:r w:rsidRPr="00590863">
        <w:rPr>
          <w:rFonts w:ascii="Arial" w:hAnsi="Arial" w:cs="Arial"/>
          <w:sz w:val="18"/>
          <w:szCs w:val="18"/>
        </w:rPr>
        <w:lastRenderedPageBreak/>
        <w:t>Obrazec št: 2</w:t>
      </w:r>
      <w:r>
        <w:rPr>
          <w:rFonts w:ascii="Arial" w:hAnsi="Arial" w:cs="Arial"/>
          <w:sz w:val="18"/>
          <w:szCs w:val="18"/>
        </w:rPr>
        <w:t>a</w:t>
      </w:r>
    </w:p>
    <w:p w14:paraId="4F1150D6" w14:textId="74A3E77A" w:rsidR="00E629ED" w:rsidRPr="00E629ED" w:rsidRDefault="00E629ED" w:rsidP="00E629ED">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Reference</w:t>
      </w:r>
    </w:p>
    <w:p w14:paraId="63EE2DE0" w14:textId="502C4000" w:rsidR="008417DF" w:rsidRPr="009A2A3C" w:rsidRDefault="008417DF" w:rsidP="008417DF">
      <w:pPr>
        <w:pStyle w:val="Naslov1"/>
        <w:jc w:val="center"/>
        <w:rPr>
          <w:rFonts w:ascii="Arial" w:hAnsi="Arial" w:cs="Arial"/>
          <w:color w:val="auto"/>
        </w:rPr>
      </w:pPr>
    </w:p>
    <w:p w14:paraId="6E47CA39" w14:textId="62C2AFFC" w:rsidR="00AD47D6" w:rsidRPr="00AD47D6" w:rsidRDefault="00AD47D6" w:rsidP="00AD47D6">
      <w:pPr>
        <w:spacing w:before="225" w:after="225" w:line="240" w:lineRule="auto"/>
        <w:jc w:val="both"/>
        <w:rPr>
          <w:rFonts w:ascii="Arial" w:hAnsi="Arial" w:cs="Arial"/>
          <w:b/>
          <w:bCs/>
          <w:color w:val="000000"/>
          <w:sz w:val="18"/>
          <w:szCs w:val="18"/>
        </w:rPr>
      </w:pPr>
      <w:bookmarkStart w:id="12" w:name="_Hlk132220570"/>
      <w:bookmarkStart w:id="13" w:name="_Hlk126156378"/>
      <w:r>
        <w:rPr>
          <w:rFonts w:ascii="Arial" w:hAnsi="Arial" w:cs="Arial"/>
          <w:color w:val="000000"/>
          <w:sz w:val="18"/>
          <w:szCs w:val="18"/>
        </w:rPr>
        <w:t xml:space="preserve">V zvezi z javnim naročilom </w:t>
      </w:r>
      <w:r w:rsidRPr="00167B6B">
        <w:rPr>
          <w:rFonts w:ascii="Arial" w:hAnsi="Arial" w:cs="Arial"/>
          <w:b/>
          <w:bCs/>
          <w:color w:val="000000"/>
          <w:sz w:val="18"/>
          <w:szCs w:val="18"/>
        </w:rPr>
        <w:t>»</w:t>
      </w:r>
      <w:r w:rsidR="00951778" w:rsidRPr="00951778">
        <w:rPr>
          <w:rFonts w:ascii="Arial" w:hAnsi="Arial" w:cs="Arial"/>
          <w:b/>
          <w:bCs/>
          <w:color w:val="000000"/>
          <w:sz w:val="18"/>
          <w:szCs w:val="18"/>
        </w:rPr>
        <w:t xml:space="preserve">Dobava in montaža </w:t>
      </w:r>
      <w:proofErr w:type="spellStart"/>
      <w:r w:rsidR="00951778" w:rsidRPr="00951778">
        <w:rPr>
          <w:rFonts w:ascii="Arial" w:hAnsi="Arial" w:cs="Arial"/>
          <w:b/>
          <w:bCs/>
          <w:color w:val="000000"/>
          <w:sz w:val="18"/>
          <w:szCs w:val="18"/>
        </w:rPr>
        <w:t>brisolejev</w:t>
      </w:r>
      <w:proofErr w:type="spellEnd"/>
      <w:r w:rsidR="00951778" w:rsidRPr="00951778">
        <w:rPr>
          <w:rFonts w:ascii="Arial" w:hAnsi="Arial" w:cs="Arial"/>
          <w:b/>
          <w:bCs/>
          <w:color w:val="000000"/>
          <w:sz w:val="18"/>
          <w:szCs w:val="18"/>
        </w:rPr>
        <w:t xml:space="preserve"> na motorni pogon</w:t>
      </w:r>
      <w:r w:rsidR="00207991">
        <w:rPr>
          <w:rFonts w:ascii="Arial" w:hAnsi="Arial" w:cs="Arial"/>
          <w:b/>
          <w:bCs/>
          <w:color w:val="000000"/>
          <w:sz w:val="18"/>
          <w:szCs w:val="18"/>
        </w:rPr>
        <w:t xml:space="preserve"> - PONOVLJEN</w:t>
      </w:r>
      <w:r w:rsidRPr="00167B6B">
        <w:rPr>
          <w:rFonts w:ascii="Arial" w:hAnsi="Arial" w:cs="Arial"/>
          <w:b/>
          <w:bCs/>
          <w:color w:val="000000"/>
          <w:sz w:val="18"/>
          <w:szCs w:val="18"/>
        </w:rPr>
        <w:t>«</w:t>
      </w:r>
    </w:p>
    <w:p w14:paraId="26820E5A" w14:textId="77777777" w:rsidR="00AD47D6" w:rsidRDefault="00AD47D6" w:rsidP="00AD47D6">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66D56F4" w14:textId="77777777" w:rsidR="00AD47D6" w:rsidRDefault="00AD47D6" w:rsidP="00AD47D6">
      <w:pPr>
        <w:spacing w:after="0" w:line="240" w:lineRule="auto"/>
        <w:jc w:val="both"/>
      </w:pPr>
      <w:r>
        <w:rPr>
          <w:rFonts w:ascii="Arial" w:hAnsi="Arial" w:cs="Arial"/>
          <w:i/>
          <w:iCs/>
          <w:color w:val="000000"/>
          <w:sz w:val="18"/>
          <w:szCs w:val="18"/>
        </w:rPr>
        <w:t>(naziv ponudnika, partnerja v skupni ponudbi)</w:t>
      </w:r>
    </w:p>
    <w:p w14:paraId="7E2C27E0" w14:textId="77777777" w:rsidR="00AD47D6" w:rsidRDefault="00AD47D6" w:rsidP="00AD47D6">
      <w:pPr>
        <w:rPr>
          <w:rFonts w:ascii="Arial" w:hAnsi="Arial" w:cs="Arial"/>
          <w:color w:val="000000"/>
          <w:sz w:val="18"/>
          <w:szCs w:val="18"/>
        </w:rPr>
      </w:pPr>
    </w:p>
    <w:p w14:paraId="1C717C6A" w14:textId="54D30C6F" w:rsidR="000E04E6" w:rsidRPr="00AD47D6" w:rsidRDefault="00AD47D6" w:rsidP="00AD47D6">
      <w:pPr>
        <w:rPr>
          <w:rFonts w:ascii="Arial" w:hAnsi="Arial" w:cs="Arial"/>
          <w:color w:val="000000"/>
          <w:sz w:val="18"/>
          <w:szCs w:val="18"/>
        </w:rPr>
      </w:pPr>
      <w:r>
        <w:rPr>
          <w:rFonts w:ascii="Arial" w:hAnsi="Arial" w:cs="Arial"/>
          <w:color w:val="000000"/>
          <w:sz w:val="18"/>
          <w:szCs w:val="18"/>
        </w:rPr>
        <w:t>s polno odgovornostjo izjavlja</w:t>
      </w:r>
      <w:r>
        <w:t xml:space="preserve">, </w:t>
      </w:r>
      <w:r w:rsidR="000E04E6" w:rsidRPr="00EC3B4F">
        <w:rPr>
          <w:rFonts w:ascii="Arial" w:hAnsi="Arial" w:cs="Arial"/>
          <w:color w:val="000000"/>
          <w:sz w:val="18"/>
          <w:szCs w:val="18"/>
        </w:rPr>
        <w:t xml:space="preserve">da </w:t>
      </w:r>
      <w:r>
        <w:rPr>
          <w:rFonts w:ascii="Arial" w:hAnsi="Arial" w:cs="Arial"/>
          <w:color w:val="000000"/>
          <w:sz w:val="18"/>
          <w:szCs w:val="18"/>
        </w:rPr>
        <w:t>je</w:t>
      </w:r>
      <w:r w:rsidR="000E04E6" w:rsidRPr="00EC3B4F">
        <w:rPr>
          <w:rFonts w:ascii="Arial" w:hAnsi="Arial" w:cs="Arial"/>
          <w:color w:val="000000"/>
          <w:sz w:val="18"/>
          <w:szCs w:val="18"/>
        </w:rPr>
        <w:t xml:space="preserve"> </w:t>
      </w:r>
      <w:r w:rsidR="00951778" w:rsidRPr="00951778">
        <w:rPr>
          <w:rFonts w:ascii="Arial" w:hAnsi="Arial" w:cs="Arial"/>
          <w:color w:val="000000"/>
          <w:sz w:val="18"/>
          <w:szCs w:val="18"/>
        </w:rPr>
        <w:t xml:space="preserve">v zadnjih petih letih pred objavo tega javnega naročila že izvedel in zaključil najmanj dva referenčna posla dobave in montaže </w:t>
      </w:r>
      <w:proofErr w:type="spellStart"/>
      <w:r w:rsidR="00951778" w:rsidRPr="00951778">
        <w:rPr>
          <w:rFonts w:ascii="Arial" w:hAnsi="Arial" w:cs="Arial"/>
          <w:color w:val="000000"/>
          <w:sz w:val="18"/>
          <w:szCs w:val="18"/>
        </w:rPr>
        <w:t>brisolejev</w:t>
      </w:r>
      <w:proofErr w:type="spellEnd"/>
      <w:r w:rsidR="00951778" w:rsidRPr="00951778">
        <w:rPr>
          <w:rFonts w:ascii="Arial" w:hAnsi="Arial" w:cs="Arial"/>
          <w:color w:val="000000"/>
          <w:sz w:val="18"/>
          <w:szCs w:val="18"/>
        </w:rPr>
        <w:t xml:space="preserve"> na motorni pogon v skupni površini najmanj 80m² za posamezni posel</w:t>
      </w:r>
      <w:r w:rsidR="000E04E6" w:rsidRPr="00EC3B4F">
        <w:rPr>
          <w:rFonts w:ascii="Arial" w:hAnsi="Arial" w:cs="Arial"/>
          <w:color w:val="000000"/>
          <w:sz w:val="18"/>
          <w:szCs w:val="18"/>
        </w:rPr>
        <w:t>:</w:t>
      </w:r>
    </w:p>
    <w:p w14:paraId="06A3FDE4" w14:textId="27E8A0C0" w:rsidR="009A2A3C" w:rsidRDefault="009A2A3C" w:rsidP="009A2A3C">
      <w:pPr>
        <w:spacing w:before="225" w:after="225" w:line="240" w:lineRule="auto"/>
        <w:jc w:val="both"/>
        <w:rPr>
          <w:rFonts w:ascii="Arial" w:hAnsi="Arial" w:cs="Arial"/>
          <w:color w:val="000000"/>
          <w:sz w:val="18"/>
          <w:szCs w:val="18"/>
        </w:rPr>
      </w:pPr>
    </w:p>
    <w:p w14:paraId="24CC660A" w14:textId="5073448E" w:rsidR="00A062AA" w:rsidRDefault="00A062AA" w:rsidP="009A2A3C">
      <w:pPr>
        <w:spacing w:before="225" w:after="225" w:line="240" w:lineRule="auto"/>
        <w:jc w:val="both"/>
        <w:rPr>
          <w:rFonts w:ascii="Arial" w:hAnsi="Arial" w:cs="Arial"/>
          <w:color w:val="000000"/>
          <w:sz w:val="18"/>
          <w:szCs w:val="18"/>
        </w:rPr>
      </w:pPr>
    </w:p>
    <w:p w14:paraId="19860A52" w14:textId="233865D1" w:rsidR="009A2A3C" w:rsidRPr="00A062AA" w:rsidRDefault="00A062AA" w:rsidP="009A2A3C">
      <w:pPr>
        <w:jc w:val="both"/>
        <w:rPr>
          <w:rFonts w:ascii="Arial" w:hAnsi="Arial" w:cs="Arial"/>
          <w:b/>
          <w:bCs/>
        </w:rPr>
      </w:pPr>
      <w:r w:rsidRPr="00A062AA">
        <w:rPr>
          <w:rFonts w:ascii="Arial" w:hAnsi="Arial" w:cs="Arial"/>
          <w:b/>
          <w:bCs/>
          <w:color w:val="000000"/>
          <w:sz w:val="18"/>
          <w:szCs w:val="18"/>
        </w:rPr>
        <w:t>Reference:</w:t>
      </w:r>
    </w:p>
    <w:tbl>
      <w:tblPr>
        <w:tblStyle w:val="Navadnatabela1"/>
        <w:tblW w:w="0" w:type="auto"/>
        <w:tblLook w:val="04A0" w:firstRow="1" w:lastRow="0" w:firstColumn="1" w:lastColumn="0" w:noHBand="0" w:noVBand="1"/>
      </w:tblPr>
      <w:tblGrid>
        <w:gridCol w:w="3397"/>
        <w:gridCol w:w="5663"/>
      </w:tblGrid>
      <w:tr w:rsidR="00A062AA" w:rsidRPr="00A062AA" w14:paraId="16B4E2C3" w14:textId="77777777" w:rsidTr="00A062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D6C8F2A" w14:textId="77777777" w:rsidR="00A062AA" w:rsidRPr="00A062AA" w:rsidRDefault="00A062AA" w:rsidP="009A2A3C">
            <w:pPr>
              <w:jc w:val="both"/>
              <w:rPr>
                <w:rFonts w:ascii="Arial" w:hAnsi="Arial" w:cs="Arial"/>
                <w:b w:val="0"/>
                <w:bCs w:val="0"/>
                <w:i/>
                <w:iCs/>
              </w:rPr>
            </w:pPr>
          </w:p>
          <w:p w14:paraId="60D3C3AE" w14:textId="77777777" w:rsidR="00A062AA" w:rsidRPr="00A062AA" w:rsidRDefault="00A062AA" w:rsidP="009A2A3C">
            <w:pPr>
              <w:jc w:val="both"/>
              <w:rPr>
                <w:rFonts w:ascii="Arial" w:hAnsi="Arial" w:cs="Arial"/>
                <w:b w:val="0"/>
                <w:bCs w:val="0"/>
                <w:i/>
                <w:iCs/>
              </w:rPr>
            </w:pPr>
          </w:p>
          <w:p w14:paraId="2CFCE396" w14:textId="5638EC72" w:rsidR="00A062AA" w:rsidRPr="00A062AA" w:rsidRDefault="00A062AA" w:rsidP="009A2A3C">
            <w:pPr>
              <w:jc w:val="both"/>
              <w:rPr>
                <w:rFonts w:ascii="Arial" w:hAnsi="Arial" w:cs="Arial"/>
                <w:b w:val="0"/>
                <w:bCs w:val="0"/>
                <w:i/>
                <w:iCs/>
              </w:rPr>
            </w:pPr>
            <w:r w:rsidRPr="00A062AA">
              <w:rPr>
                <w:rFonts w:ascii="Arial" w:hAnsi="Arial" w:cs="Arial"/>
                <w:i/>
                <w:iCs/>
              </w:rPr>
              <w:t>Naziv (vsebina) reference</w:t>
            </w:r>
          </w:p>
        </w:tc>
        <w:tc>
          <w:tcPr>
            <w:tcW w:w="5663" w:type="dxa"/>
          </w:tcPr>
          <w:p w14:paraId="7CB3BF0A" w14:textId="77777777" w:rsidR="00A062AA" w:rsidRPr="00A062AA" w:rsidRDefault="00A062AA" w:rsidP="009A2A3C">
            <w:pPr>
              <w:jc w:val="both"/>
              <w:cnfStyle w:val="100000000000" w:firstRow="1" w:lastRow="0" w:firstColumn="0" w:lastColumn="0" w:oddVBand="0" w:evenVBand="0" w:oddHBand="0" w:evenHBand="0" w:firstRowFirstColumn="0" w:firstRowLastColumn="0" w:lastRowFirstColumn="0" w:lastRowLastColumn="0"/>
              <w:rPr>
                <w:rFonts w:ascii="Arial" w:hAnsi="Arial" w:cs="Arial"/>
                <w:i/>
                <w:iCs/>
              </w:rPr>
            </w:pPr>
          </w:p>
        </w:tc>
      </w:tr>
      <w:tr w:rsidR="00A062AA" w:rsidRPr="00A062AA" w14:paraId="708F5D5B" w14:textId="77777777" w:rsidTr="00A06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DD47A72" w14:textId="77777777" w:rsidR="00A062AA" w:rsidRPr="00A062AA" w:rsidRDefault="00A062AA" w:rsidP="009A2A3C">
            <w:pPr>
              <w:jc w:val="both"/>
              <w:rPr>
                <w:rFonts w:ascii="Arial" w:hAnsi="Arial" w:cs="Arial"/>
                <w:b w:val="0"/>
                <w:bCs w:val="0"/>
                <w:i/>
                <w:iCs/>
              </w:rPr>
            </w:pPr>
          </w:p>
          <w:p w14:paraId="6A0E8263" w14:textId="77777777" w:rsidR="00A062AA" w:rsidRPr="00A062AA" w:rsidRDefault="00A062AA" w:rsidP="009A2A3C">
            <w:pPr>
              <w:jc w:val="both"/>
              <w:rPr>
                <w:rFonts w:ascii="Arial" w:hAnsi="Arial" w:cs="Arial"/>
                <w:b w:val="0"/>
                <w:bCs w:val="0"/>
                <w:i/>
                <w:iCs/>
              </w:rPr>
            </w:pPr>
            <w:r w:rsidRPr="00A062AA">
              <w:rPr>
                <w:rFonts w:ascii="Arial" w:hAnsi="Arial" w:cs="Arial"/>
                <w:i/>
                <w:iCs/>
              </w:rPr>
              <w:t xml:space="preserve">Pogodbeni partner </w:t>
            </w:r>
          </w:p>
          <w:p w14:paraId="346C1DB2" w14:textId="50F53567" w:rsidR="00A062AA" w:rsidRPr="00A062AA" w:rsidRDefault="00A062AA" w:rsidP="009A2A3C">
            <w:pPr>
              <w:jc w:val="both"/>
              <w:rPr>
                <w:rFonts w:ascii="Arial" w:hAnsi="Arial" w:cs="Arial"/>
                <w:i/>
                <w:iCs/>
              </w:rPr>
            </w:pPr>
            <w:r w:rsidRPr="00A062AA">
              <w:rPr>
                <w:rFonts w:ascii="Arial" w:hAnsi="Arial" w:cs="Arial"/>
                <w:b w:val="0"/>
                <w:bCs w:val="0"/>
                <w:i/>
                <w:iCs/>
              </w:rPr>
              <w:t>(referenčni naročnik)</w:t>
            </w:r>
          </w:p>
        </w:tc>
        <w:tc>
          <w:tcPr>
            <w:tcW w:w="5663" w:type="dxa"/>
          </w:tcPr>
          <w:p w14:paraId="32BBFAC0" w14:textId="77777777" w:rsidR="00A062AA" w:rsidRPr="00A062AA" w:rsidRDefault="00A062AA" w:rsidP="009A2A3C">
            <w:pPr>
              <w:jc w:val="both"/>
              <w:cnfStyle w:val="000000100000" w:firstRow="0" w:lastRow="0" w:firstColumn="0" w:lastColumn="0" w:oddVBand="0" w:evenVBand="0" w:oddHBand="1" w:evenHBand="0" w:firstRowFirstColumn="0" w:firstRowLastColumn="0" w:lastRowFirstColumn="0" w:lastRowLastColumn="0"/>
              <w:rPr>
                <w:rFonts w:ascii="Arial" w:hAnsi="Arial" w:cs="Arial"/>
                <w:i/>
                <w:iCs/>
              </w:rPr>
            </w:pPr>
          </w:p>
        </w:tc>
      </w:tr>
      <w:tr w:rsidR="00A062AA" w:rsidRPr="00A062AA" w14:paraId="52B0D4CD" w14:textId="77777777" w:rsidTr="00A062AA">
        <w:tc>
          <w:tcPr>
            <w:cnfStyle w:val="001000000000" w:firstRow="0" w:lastRow="0" w:firstColumn="1" w:lastColumn="0" w:oddVBand="0" w:evenVBand="0" w:oddHBand="0" w:evenHBand="0" w:firstRowFirstColumn="0" w:firstRowLastColumn="0" w:lastRowFirstColumn="0" w:lastRowLastColumn="0"/>
            <w:tcW w:w="3397" w:type="dxa"/>
          </w:tcPr>
          <w:p w14:paraId="4630CDF7" w14:textId="77777777" w:rsidR="00A062AA" w:rsidRPr="00A062AA" w:rsidRDefault="00A062AA" w:rsidP="009A2A3C">
            <w:pPr>
              <w:jc w:val="both"/>
              <w:rPr>
                <w:rFonts w:ascii="Arial" w:hAnsi="Arial" w:cs="Arial"/>
                <w:b w:val="0"/>
                <w:bCs w:val="0"/>
                <w:i/>
                <w:iCs/>
              </w:rPr>
            </w:pPr>
          </w:p>
          <w:p w14:paraId="64A2B48B" w14:textId="1B196515" w:rsidR="00A062AA" w:rsidRPr="00A062AA" w:rsidRDefault="00A062AA" w:rsidP="009A2A3C">
            <w:pPr>
              <w:jc w:val="both"/>
              <w:rPr>
                <w:rFonts w:ascii="Arial" w:hAnsi="Arial" w:cs="Arial"/>
                <w:b w:val="0"/>
                <w:bCs w:val="0"/>
                <w:i/>
                <w:iCs/>
              </w:rPr>
            </w:pPr>
            <w:r w:rsidRPr="00A062AA">
              <w:rPr>
                <w:rFonts w:ascii="Arial" w:hAnsi="Arial" w:cs="Arial"/>
                <w:i/>
                <w:iCs/>
              </w:rPr>
              <w:t xml:space="preserve">Predmet pogodbe </w:t>
            </w:r>
          </w:p>
          <w:p w14:paraId="46FD6272" w14:textId="38479CC3" w:rsidR="00A062AA" w:rsidRPr="00A062AA" w:rsidRDefault="00A062AA" w:rsidP="009A2A3C">
            <w:pPr>
              <w:jc w:val="both"/>
              <w:rPr>
                <w:rFonts w:ascii="Arial" w:hAnsi="Arial" w:cs="Arial"/>
                <w:b w:val="0"/>
                <w:bCs w:val="0"/>
                <w:i/>
                <w:iCs/>
              </w:rPr>
            </w:pPr>
          </w:p>
        </w:tc>
        <w:tc>
          <w:tcPr>
            <w:tcW w:w="5663" w:type="dxa"/>
          </w:tcPr>
          <w:p w14:paraId="01B688F5" w14:textId="77777777" w:rsidR="00A062AA" w:rsidRPr="00A062AA" w:rsidRDefault="00A062AA" w:rsidP="009A2A3C">
            <w:pPr>
              <w:jc w:val="both"/>
              <w:cnfStyle w:val="000000000000" w:firstRow="0" w:lastRow="0" w:firstColumn="0" w:lastColumn="0" w:oddVBand="0" w:evenVBand="0" w:oddHBand="0" w:evenHBand="0" w:firstRowFirstColumn="0" w:firstRowLastColumn="0" w:lastRowFirstColumn="0" w:lastRowLastColumn="0"/>
              <w:rPr>
                <w:rFonts w:ascii="Arial" w:hAnsi="Arial" w:cs="Arial"/>
                <w:i/>
                <w:iCs/>
              </w:rPr>
            </w:pPr>
          </w:p>
        </w:tc>
      </w:tr>
      <w:tr w:rsidR="00A062AA" w:rsidRPr="00A062AA" w14:paraId="41229E96" w14:textId="77777777" w:rsidTr="00A06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7BEE373B" w14:textId="77777777" w:rsidR="00A062AA" w:rsidRPr="00A062AA" w:rsidRDefault="00A062AA" w:rsidP="009A2A3C">
            <w:pPr>
              <w:jc w:val="both"/>
              <w:rPr>
                <w:rFonts w:ascii="Arial" w:hAnsi="Arial" w:cs="Arial"/>
                <w:b w:val="0"/>
                <w:bCs w:val="0"/>
                <w:i/>
                <w:iCs/>
              </w:rPr>
            </w:pPr>
          </w:p>
          <w:p w14:paraId="199ED845" w14:textId="77777777" w:rsidR="00A062AA" w:rsidRPr="00A062AA" w:rsidRDefault="00A062AA" w:rsidP="009A2A3C">
            <w:pPr>
              <w:jc w:val="both"/>
              <w:rPr>
                <w:rFonts w:ascii="Arial" w:hAnsi="Arial" w:cs="Arial"/>
                <w:b w:val="0"/>
                <w:bCs w:val="0"/>
                <w:i/>
                <w:iCs/>
              </w:rPr>
            </w:pPr>
          </w:p>
          <w:p w14:paraId="64E0A659" w14:textId="3706C420" w:rsidR="00A062AA" w:rsidRPr="00A062AA" w:rsidRDefault="00A062AA" w:rsidP="009A2A3C">
            <w:pPr>
              <w:jc w:val="both"/>
              <w:rPr>
                <w:rFonts w:ascii="Arial" w:hAnsi="Arial" w:cs="Arial"/>
                <w:i/>
                <w:iCs/>
              </w:rPr>
            </w:pPr>
            <w:r w:rsidRPr="00A062AA">
              <w:rPr>
                <w:rFonts w:ascii="Arial" w:hAnsi="Arial" w:cs="Arial"/>
                <w:i/>
                <w:iCs/>
              </w:rPr>
              <w:t>Vrednost dobav (brez DDV)</w:t>
            </w:r>
          </w:p>
        </w:tc>
        <w:tc>
          <w:tcPr>
            <w:tcW w:w="5663" w:type="dxa"/>
          </w:tcPr>
          <w:p w14:paraId="195A8810" w14:textId="77777777" w:rsidR="00A062AA" w:rsidRPr="00A062AA" w:rsidRDefault="00A062AA" w:rsidP="009A2A3C">
            <w:pPr>
              <w:jc w:val="both"/>
              <w:cnfStyle w:val="000000100000" w:firstRow="0" w:lastRow="0" w:firstColumn="0" w:lastColumn="0" w:oddVBand="0" w:evenVBand="0" w:oddHBand="1" w:evenHBand="0" w:firstRowFirstColumn="0" w:firstRowLastColumn="0" w:lastRowFirstColumn="0" w:lastRowLastColumn="0"/>
              <w:rPr>
                <w:rFonts w:ascii="Arial" w:hAnsi="Arial" w:cs="Arial"/>
                <w:i/>
                <w:iCs/>
              </w:rPr>
            </w:pPr>
          </w:p>
        </w:tc>
      </w:tr>
      <w:tr w:rsidR="0064138E" w:rsidRPr="00A062AA" w14:paraId="321C4F4B" w14:textId="77777777" w:rsidTr="00A062AA">
        <w:tc>
          <w:tcPr>
            <w:cnfStyle w:val="001000000000" w:firstRow="0" w:lastRow="0" w:firstColumn="1" w:lastColumn="0" w:oddVBand="0" w:evenVBand="0" w:oddHBand="0" w:evenHBand="0" w:firstRowFirstColumn="0" w:firstRowLastColumn="0" w:lastRowFirstColumn="0" w:lastRowLastColumn="0"/>
            <w:tcW w:w="3397" w:type="dxa"/>
          </w:tcPr>
          <w:p w14:paraId="4DDBE930" w14:textId="77777777" w:rsidR="0064138E" w:rsidRDefault="0064138E" w:rsidP="009A2A3C">
            <w:pPr>
              <w:jc w:val="both"/>
              <w:rPr>
                <w:rFonts w:ascii="Arial" w:hAnsi="Arial" w:cs="Arial"/>
                <w:i/>
                <w:iCs/>
              </w:rPr>
            </w:pPr>
          </w:p>
          <w:p w14:paraId="7C2EB1A9" w14:textId="4943ECB0" w:rsidR="0064138E" w:rsidRPr="0064138E" w:rsidRDefault="0064138E" w:rsidP="009A2A3C">
            <w:pPr>
              <w:jc w:val="both"/>
              <w:rPr>
                <w:rFonts w:ascii="Arial" w:hAnsi="Arial" w:cs="Arial"/>
                <w:i/>
                <w:iCs/>
              </w:rPr>
            </w:pPr>
            <w:r w:rsidRPr="0064138E">
              <w:rPr>
                <w:rFonts w:ascii="Arial" w:hAnsi="Arial" w:cs="Arial"/>
                <w:i/>
                <w:iCs/>
              </w:rPr>
              <w:t>Kvadratura</w:t>
            </w:r>
          </w:p>
        </w:tc>
        <w:tc>
          <w:tcPr>
            <w:tcW w:w="5663" w:type="dxa"/>
          </w:tcPr>
          <w:p w14:paraId="2662A9E4" w14:textId="77777777" w:rsidR="0064138E" w:rsidRPr="00A062AA" w:rsidRDefault="0064138E" w:rsidP="009A2A3C">
            <w:pPr>
              <w:jc w:val="both"/>
              <w:cnfStyle w:val="000000000000" w:firstRow="0" w:lastRow="0" w:firstColumn="0" w:lastColumn="0" w:oddVBand="0" w:evenVBand="0" w:oddHBand="0" w:evenHBand="0" w:firstRowFirstColumn="0" w:firstRowLastColumn="0" w:lastRowFirstColumn="0" w:lastRowLastColumn="0"/>
              <w:rPr>
                <w:rFonts w:ascii="Arial" w:hAnsi="Arial" w:cs="Arial"/>
                <w:i/>
                <w:iCs/>
              </w:rPr>
            </w:pPr>
          </w:p>
        </w:tc>
      </w:tr>
      <w:bookmarkEnd w:id="12"/>
    </w:tbl>
    <w:p w14:paraId="04A84D4C" w14:textId="45D747BF" w:rsidR="009A2A3C" w:rsidRDefault="009A2A3C" w:rsidP="009A2A3C">
      <w:pPr>
        <w:jc w:val="both"/>
        <w:rPr>
          <w:rFonts w:ascii="Arial" w:hAnsi="Arial" w:cs="Arial"/>
        </w:rPr>
      </w:pPr>
    </w:p>
    <w:p w14:paraId="6EE85096" w14:textId="59A98C1B" w:rsidR="00A062AA" w:rsidRPr="00A062AA" w:rsidRDefault="00A062AA" w:rsidP="009A2A3C">
      <w:pPr>
        <w:jc w:val="both"/>
        <w:rPr>
          <w:rFonts w:ascii="Arial" w:hAnsi="Arial" w:cs="Arial"/>
          <w:i/>
          <w:iCs/>
          <w:sz w:val="16"/>
          <w:szCs w:val="16"/>
        </w:rPr>
      </w:pPr>
      <w:r w:rsidRPr="00A062AA">
        <w:rPr>
          <w:rFonts w:ascii="Arial" w:hAnsi="Arial" w:cs="Arial"/>
          <w:i/>
          <w:iCs/>
          <w:sz w:val="16"/>
          <w:szCs w:val="16"/>
        </w:rPr>
        <w:t>*Ponudnik obrazec kopira in izpolni tolikokrat, kolikor referenc prijavlja</w:t>
      </w:r>
    </w:p>
    <w:p w14:paraId="5870D414" w14:textId="09E2EA5D" w:rsidR="00A062AA" w:rsidRPr="00A062AA" w:rsidRDefault="00A062AA" w:rsidP="009A2A3C">
      <w:pPr>
        <w:jc w:val="both"/>
        <w:rPr>
          <w:rFonts w:ascii="Arial" w:hAnsi="Arial" w:cs="Arial"/>
          <w:i/>
          <w:iCs/>
          <w:sz w:val="16"/>
          <w:szCs w:val="16"/>
        </w:rPr>
      </w:pPr>
      <w:r w:rsidRPr="00A062AA">
        <w:rPr>
          <w:rFonts w:ascii="Arial" w:hAnsi="Arial" w:cs="Arial"/>
          <w:i/>
          <w:iCs/>
          <w:sz w:val="16"/>
          <w:szCs w:val="16"/>
        </w:rPr>
        <w:t>**Naročnik si pridržuje pravico preveritve verodostojnosti zgoraj navedenih podatkov pri referenčnem naročniku.</w:t>
      </w:r>
    </w:p>
    <w:p w14:paraId="0748F35E" w14:textId="77777777" w:rsidR="008417DF" w:rsidRDefault="008417DF"/>
    <w:tbl>
      <w:tblPr>
        <w:tblStyle w:val="NormalTablePHPDOCX"/>
        <w:tblW w:w="5000" w:type="pct"/>
        <w:tblInd w:w="108" w:type="dxa"/>
        <w:tblLook w:val="04A0" w:firstRow="1" w:lastRow="0" w:firstColumn="1" w:lastColumn="0" w:noHBand="0" w:noVBand="1"/>
      </w:tblPr>
      <w:tblGrid>
        <w:gridCol w:w="4535"/>
        <w:gridCol w:w="4535"/>
      </w:tblGrid>
      <w:tr w:rsidR="00A062AA" w14:paraId="1668CA18" w14:textId="77777777" w:rsidTr="00E8480C">
        <w:tc>
          <w:tcPr>
            <w:tcW w:w="2500" w:type="pct"/>
            <w:tcMar>
              <w:top w:w="75" w:type="dxa"/>
              <w:bottom w:w="75" w:type="dxa"/>
            </w:tcMar>
            <w:vAlign w:val="center"/>
          </w:tcPr>
          <w:p w14:paraId="10C1E4D0" w14:textId="77777777" w:rsidR="00A062AA" w:rsidRDefault="00A062AA" w:rsidP="00E8480C">
            <w:pPr>
              <w:rPr>
                <w:rFonts w:ascii="Arial" w:hAnsi="Arial" w:cs="Arial"/>
                <w:color w:val="000000"/>
                <w:position w:val="-2"/>
                <w:sz w:val="18"/>
                <w:szCs w:val="18"/>
              </w:rPr>
            </w:pPr>
          </w:p>
          <w:p w14:paraId="68B660A3" w14:textId="77777777" w:rsidR="00A062AA" w:rsidRDefault="00A062AA" w:rsidP="00E8480C">
            <w:pPr>
              <w:rPr>
                <w:rFonts w:ascii="Arial" w:hAnsi="Arial" w:cs="Arial"/>
                <w:color w:val="000000"/>
                <w:position w:val="-2"/>
                <w:sz w:val="18"/>
                <w:szCs w:val="18"/>
              </w:rPr>
            </w:pPr>
          </w:p>
          <w:p w14:paraId="7A4D08D9" w14:textId="5652DE47" w:rsidR="00A062AA" w:rsidRDefault="00A062AA" w:rsidP="00E8480C">
            <w:r>
              <w:rPr>
                <w:rFonts w:ascii="Arial" w:hAnsi="Arial" w:cs="Arial"/>
                <w:color w:val="000000"/>
                <w:position w:val="-2"/>
                <w:sz w:val="18"/>
                <w:szCs w:val="18"/>
              </w:rPr>
              <w:t>Kraj in datum:</w:t>
            </w:r>
          </w:p>
        </w:tc>
        <w:tc>
          <w:tcPr>
            <w:tcW w:w="0" w:type="auto"/>
            <w:tcMar>
              <w:top w:w="75" w:type="dxa"/>
              <w:bottom w:w="75" w:type="dxa"/>
            </w:tcMar>
            <w:vAlign w:val="center"/>
          </w:tcPr>
          <w:p w14:paraId="1EC25F83" w14:textId="77777777" w:rsidR="0064138E" w:rsidRDefault="0064138E" w:rsidP="00E8480C">
            <w:pPr>
              <w:rPr>
                <w:rFonts w:ascii="Arial" w:hAnsi="Arial" w:cs="Arial"/>
                <w:color w:val="000000"/>
                <w:position w:val="-2"/>
                <w:sz w:val="18"/>
                <w:szCs w:val="18"/>
              </w:rPr>
            </w:pPr>
          </w:p>
          <w:p w14:paraId="4DCC4C13" w14:textId="77777777" w:rsidR="0064138E" w:rsidRDefault="0064138E" w:rsidP="00E8480C">
            <w:pPr>
              <w:rPr>
                <w:rFonts w:ascii="Arial" w:hAnsi="Arial" w:cs="Arial"/>
                <w:color w:val="000000"/>
                <w:position w:val="-2"/>
                <w:sz w:val="18"/>
                <w:szCs w:val="18"/>
              </w:rPr>
            </w:pPr>
          </w:p>
          <w:p w14:paraId="785956ED" w14:textId="318F59E8" w:rsidR="00A062AA" w:rsidRDefault="00A062AA" w:rsidP="00E8480C">
            <w:r>
              <w:rPr>
                <w:rFonts w:ascii="Arial" w:hAnsi="Arial" w:cs="Arial"/>
                <w:color w:val="000000"/>
                <w:position w:val="-2"/>
                <w:sz w:val="18"/>
                <w:szCs w:val="18"/>
              </w:rPr>
              <w:t>Ime in priimek: _____________________</w:t>
            </w:r>
          </w:p>
        </w:tc>
      </w:tr>
      <w:tr w:rsidR="00A062AA" w14:paraId="6ECBB923" w14:textId="77777777" w:rsidTr="00E8480C">
        <w:tc>
          <w:tcPr>
            <w:tcW w:w="2500" w:type="pct"/>
            <w:tcMar>
              <w:top w:w="75" w:type="dxa"/>
              <w:bottom w:w="75" w:type="dxa"/>
            </w:tcMar>
            <w:vAlign w:val="center"/>
          </w:tcPr>
          <w:p w14:paraId="4D1DC845" w14:textId="77777777" w:rsidR="00A062AA" w:rsidRDefault="00A062AA" w:rsidP="00E8480C">
            <w:r>
              <w:rPr>
                <w:rFonts w:ascii="Arial" w:hAnsi="Arial" w:cs="Arial"/>
                <w:color w:val="000000"/>
                <w:position w:val="-2"/>
                <w:sz w:val="18"/>
                <w:szCs w:val="18"/>
              </w:rPr>
              <w:t> </w:t>
            </w:r>
          </w:p>
        </w:tc>
        <w:tc>
          <w:tcPr>
            <w:tcW w:w="0" w:type="auto"/>
            <w:tcMar>
              <w:top w:w="75" w:type="dxa"/>
              <w:bottom w:w="75" w:type="dxa"/>
            </w:tcMar>
            <w:vAlign w:val="center"/>
          </w:tcPr>
          <w:p w14:paraId="0A98D8D6" w14:textId="77777777" w:rsidR="00A062AA" w:rsidRDefault="00A062AA" w:rsidP="00E8480C"/>
          <w:p w14:paraId="24C32E16" w14:textId="77777777" w:rsidR="00A062AA" w:rsidRDefault="00A062AA" w:rsidP="00E8480C">
            <w:pPr>
              <w:jc w:val="center"/>
            </w:pPr>
            <w:r>
              <w:rPr>
                <w:rFonts w:ascii="Arial" w:hAnsi="Arial" w:cs="Arial"/>
                <w:color w:val="A9A9A9"/>
                <w:position w:val="-2"/>
                <w:sz w:val="18"/>
                <w:szCs w:val="18"/>
              </w:rPr>
              <w:t>(žig in podpis)</w:t>
            </w:r>
          </w:p>
        </w:tc>
      </w:tr>
      <w:bookmarkEnd w:id="13"/>
    </w:tbl>
    <w:p w14:paraId="437A72C5" w14:textId="77777777" w:rsidR="00873E82" w:rsidRDefault="00873E82" w:rsidP="00B76281">
      <w:pPr>
        <w:jc w:val="right"/>
      </w:pPr>
    </w:p>
    <w:p w14:paraId="34277E19" w14:textId="77777777" w:rsidR="00873E82" w:rsidRDefault="00873E82">
      <w:r>
        <w:br w:type="page"/>
      </w:r>
    </w:p>
    <w:p w14:paraId="57743CDF" w14:textId="2F3A3261"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2711BB">
        <w:rPr>
          <w:rFonts w:ascii="Arial" w:hAnsi="Arial" w:cs="Arial"/>
          <w:sz w:val="18"/>
          <w:szCs w:val="18"/>
        </w:rPr>
        <w:t>3</w:t>
      </w:r>
    </w:p>
    <w:p w14:paraId="32C92EF0" w14:textId="77777777" w:rsidR="0006649D" w:rsidRPr="0006649D" w:rsidRDefault="0006649D" w:rsidP="0006649D">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sidRPr="0006649D">
        <w:rPr>
          <w:rFonts w:ascii="Arial" w:eastAsiaTheme="majorEastAsia" w:hAnsi="Arial" w:cs="Arial"/>
          <w:color w:val="365F91" w:themeColor="accent1" w:themeShade="BF"/>
          <w:sz w:val="32"/>
          <w:szCs w:val="32"/>
        </w:rPr>
        <w:t>Menična izjava za resnost ponudbe</w:t>
      </w:r>
    </w:p>
    <w:p w14:paraId="6B1A7498" w14:textId="77777777" w:rsidR="0006649D" w:rsidRPr="0006649D" w:rsidRDefault="0006649D" w:rsidP="0006649D">
      <w:pPr>
        <w:rPr>
          <w:rFonts w:ascii="Arial" w:hAnsi="Arial" w:cs="Arial"/>
        </w:rPr>
      </w:pPr>
    </w:p>
    <w:p w14:paraId="70F7C907" w14:textId="77777777" w:rsidR="0006649D" w:rsidRPr="0006649D" w:rsidRDefault="0006649D" w:rsidP="0006649D">
      <w:pPr>
        <w:spacing w:before="225" w:after="225" w:line="240" w:lineRule="auto"/>
        <w:jc w:val="center"/>
        <w:rPr>
          <w:rFonts w:cstheme="minorBidi"/>
        </w:rPr>
      </w:pPr>
      <w:r w:rsidRPr="0006649D">
        <w:rPr>
          <w:rFonts w:ascii="Arial" w:hAnsi="Arial" w:cs="Arial"/>
          <w:b/>
          <w:bCs/>
          <w:sz w:val="24"/>
          <w:szCs w:val="24"/>
        </w:rPr>
        <w:t>MENIČNA IZJAVA</w:t>
      </w:r>
    </w:p>
    <w:p w14:paraId="6CE7FB44" w14:textId="77777777" w:rsidR="0006649D" w:rsidRPr="0006649D" w:rsidRDefault="0006649D" w:rsidP="0006649D">
      <w:pPr>
        <w:spacing w:before="225" w:after="225" w:line="240" w:lineRule="auto"/>
        <w:jc w:val="center"/>
        <w:rPr>
          <w:rFonts w:cstheme="minorBidi"/>
        </w:rPr>
      </w:pPr>
      <w:r w:rsidRPr="0006649D">
        <w:rPr>
          <w:rFonts w:ascii="Arial" w:hAnsi="Arial" w:cs="Arial"/>
          <w:sz w:val="21"/>
          <w:szCs w:val="21"/>
        </w:rPr>
        <w:t>s pooblastilom za izpolnitev in unovčenje menice</w:t>
      </w:r>
    </w:p>
    <w:p w14:paraId="1A9F44EF" w14:textId="77777777" w:rsidR="0006649D" w:rsidRPr="0006649D" w:rsidRDefault="0006649D" w:rsidP="0006649D">
      <w:pPr>
        <w:spacing w:before="225" w:after="225" w:line="240" w:lineRule="auto"/>
        <w:jc w:val="both"/>
        <w:rPr>
          <w:rFonts w:cstheme="minorBidi"/>
        </w:rPr>
      </w:pPr>
      <w:r w:rsidRPr="0006649D">
        <w:rPr>
          <w:rFonts w:ascii="Arial" w:hAnsi="Arial" w:cs="Arial"/>
          <w:sz w:val="18"/>
          <w:szCs w:val="18"/>
        </w:rPr>
        <w:t> </w:t>
      </w:r>
    </w:p>
    <w:p w14:paraId="6B244795" w14:textId="7C0B9A0B" w:rsidR="0006649D" w:rsidRPr="0006649D" w:rsidRDefault="0006649D" w:rsidP="0006649D">
      <w:pPr>
        <w:spacing w:before="225" w:after="225" w:line="240" w:lineRule="auto"/>
        <w:jc w:val="both"/>
        <w:rPr>
          <w:rFonts w:cstheme="minorBidi"/>
        </w:rPr>
      </w:pPr>
      <w:r w:rsidRPr="0006649D">
        <w:rPr>
          <w:rFonts w:ascii="Arial" w:hAnsi="Arial" w:cs="Arial"/>
          <w:sz w:val="18"/>
          <w:szCs w:val="18"/>
        </w:rPr>
        <w:t xml:space="preserve">Naročniku </w:t>
      </w:r>
      <w:r w:rsidR="00951778" w:rsidRPr="00951778">
        <w:rPr>
          <w:rFonts w:ascii="Arial" w:hAnsi="Arial" w:cs="Arial"/>
          <w:b/>
          <w:sz w:val="18"/>
          <w:szCs w:val="18"/>
        </w:rPr>
        <w:t>Gimnazij</w:t>
      </w:r>
      <w:r w:rsidR="00951778">
        <w:rPr>
          <w:rFonts w:ascii="Arial" w:hAnsi="Arial" w:cs="Arial"/>
          <w:b/>
          <w:sz w:val="18"/>
          <w:szCs w:val="18"/>
        </w:rPr>
        <w:t>i</w:t>
      </w:r>
      <w:r w:rsidR="00951778" w:rsidRPr="00951778">
        <w:rPr>
          <w:rFonts w:ascii="Arial" w:hAnsi="Arial" w:cs="Arial"/>
          <w:b/>
          <w:sz w:val="18"/>
          <w:szCs w:val="18"/>
        </w:rPr>
        <w:t xml:space="preserve"> in ekonomsk</w:t>
      </w:r>
      <w:r w:rsidR="00951778">
        <w:rPr>
          <w:rFonts w:ascii="Arial" w:hAnsi="Arial" w:cs="Arial"/>
          <w:b/>
          <w:sz w:val="18"/>
          <w:szCs w:val="18"/>
        </w:rPr>
        <w:t>i</w:t>
      </w:r>
      <w:r w:rsidR="00951778" w:rsidRPr="00951778">
        <w:rPr>
          <w:rFonts w:ascii="Arial" w:hAnsi="Arial" w:cs="Arial"/>
          <w:b/>
          <w:sz w:val="18"/>
          <w:szCs w:val="18"/>
        </w:rPr>
        <w:t xml:space="preserve"> srednj</w:t>
      </w:r>
      <w:r w:rsidR="00951778">
        <w:rPr>
          <w:rFonts w:ascii="Arial" w:hAnsi="Arial" w:cs="Arial"/>
          <w:b/>
          <w:sz w:val="18"/>
          <w:szCs w:val="18"/>
        </w:rPr>
        <w:t>i</w:t>
      </w:r>
      <w:r w:rsidR="00951778" w:rsidRPr="00951778">
        <w:rPr>
          <w:rFonts w:ascii="Arial" w:hAnsi="Arial" w:cs="Arial"/>
          <w:b/>
          <w:sz w:val="18"/>
          <w:szCs w:val="18"/>
        </w:rPr>
        <w:t xml:space="preserve"> šol</w:t>
      </w:r>
      <w:r w:rsidR="00951778">
        <w:rPr>
          <w:rFonts w:ascii="Arial" w:hAnsi="Arial" w:cs="Arial"/>
          <w:b/>
          <w:sz w:val="18"/>
          <w:szCs w:val="18"/>
        </w:rPr>
        <w:t>i</w:t>
      </w:r>
      <w:r w:rsidR="00951778" w:rsidRPr="00951778">
        <w:rPr>
          <w:rFonts w:ascii="Arial" w:hAnsi="Arial" w:cs="Arial"/>
          <w:b/>
          <w:sz w:val="18"/>
          <w:szCs w:val="18"/>
        </w:rPr>
        <w:t xml:space="preserve"> Trbovlje, Gimnazijska cesta 10, 1420 Trbovlje</w:t>
      </w:r>
      <w:r w:rsidRPr="0006649D">
        <w:rPr>
          <w:rFonts w:ascii="Arial" w:hAnsi="Arial" w:cs="Arial"/>
          <w:sz w:val="18"/>
          <w:szCs w:val="18"/>
        </w:rPr>
        <w:t xml:space="preserve">, kot zavarovanje za </w:t>
      </w:r>
      <w:r w:rsidRPr="0006649D">
        <w:rPr>
          <w:rFonts w:ascii="Arial" w:hAnsi="Arial" w:cs="Arial"/>
          <w:b/>
          <w:bCs/>
          <w:sz w:val="18"/>
          <w:szCs w:val="18"/>
        </w:rPr>
        <w:t>resnost naše ponudbe</w:t>
      </w:r>
      <w:r w:rsidRPr="0006649D">
        <w:rPr>
          <w:rFonts w:ascii="Arial" w:hAnsi="Arial" w:cs="Arial"/>
          <w:sz w:val="18"/>
          <w:szCs w:val="18"/>
        </w:rPr>
        <w:t xml:space="preserve"> za pridobitev javnega naročila</w:t>
      </w:r>
    </w:p>
    <w:p w14:paraId="69DB1943" w14:textId="74B1C40C" w:rsidR="0006649D" w:rsidRPr="0006649D" w:rsidRDefault="00951778" w:rsidP="0006649D">
      <w:pPr>
        <w:spacing w:before="225" w:after="225" w:line="240" w:lineRule="auto"/>
        <w:jc w:val="both"/>
        <w:rPr>
          <w:rFonts w:cstheme="minorBidi"/>
        </w:rPr>
      </w:pPr>
      <w:r w:rsidRPr="00951778">
        <w:rPr>
          <w:rFonts w:ascii="Arial" w:hAnsi="Arial" w:cs="Arial"/>
          <w:b/>
          <w:bCs/>
          <w:sz w:val="18"/>
          <w:szCs w:val="18"/>
        </w:rPr>
        <w:t xml:space="preserve">Dobava in montaža </w:t>
      </w:r>
      <w:proofErr w:type="spellStart"/>
      <w:r w:rsidRPr="00951778">
        <w:rPr>
          <w:rFonts w:ascii="Arial" w:hAnsi="Arial" w:cs="Arial"/>
          <w:b/>
          <w:bCs/>
          <w:sz w:val="18"/>
          <w:szCs w:val="18"/>
        </w:rPr>
        <w:t>brisolejev</w:t>
      </w:r>
      <w:proofErr w:type="spellEnd"/>
      <w:r w:rsidRPr="00951778">
        <w:rPr>
          <w:rFonts w:ascii="Arial" w:hAnsi="Arial" w:cs="Arial"/>
          <w:b/>
          <w:bCs/>
          <w:sz w:val="18"/>
          <w:szCs w:val="18"/>
        </w:rPr>
        <w:t xml:space="preserve"> na motorni pogon</w:t>
      </w:r>
      <w:r w:rsidR="00207991">
        <w:rPr>
          <w:rFonts w:ascii="Arial" w:hAnsi="Arial" w:cs="Arial"/>
          <w:b/>
          <w:bCs/>
          <w:sz w:val="18"/>
          <w:szCs w:val="18"/>
        </w:rPr>
        <w:t xml:space="preserve"> </w:t>
      </w:r>
      <w:r w:rsidR="00207991">
        <w:rPr>
          <w:rFonts w:ascii="Arial" w:hAnsi="Arial" w:cs="Arial"/>
          <w:b/>
          <w:bCs/>
          <w:color w:val="000000"/>
          <w:sz w:val="18"/>
          <w:szCs w:val="18"/>
        </w:rPr>
        <w:t>- PONOVLJEN</w:t>
      </w:r>
      <w:r w:rsidR="0006649D" w:rsidRPr="0006649D">
        <w:rPr>
          <w:rFonts w:ascii="Arial" w:hAnsi="Arial" w:cs="Arial"/>
          <w:b/>
          <w:bCs/>
          <w:sz w:val="18"/>
          <w:szCs w:val="18"/>
        </w:rPr>
        <w:t>,</w:t>
      </w:r>
    </w:p>
    <w:p w14:paraId="1564FC2E" w14:textId="77777777" w:rsidR="0006649D" w:rsidRPr="0006649D" w:rsidRDefault="0006649D" w:rsidP="0006649D">
      <w:pPr>
        <w:spacing w:before="225" w:after="225" w:line="240" w:lineRule="auto"/>
        <w:jc w:val="both"/>
        <w:rPr>
          <w:rFonts w:cstheme="minorBidi"/>
        </w:rPr>
      </w:pPr>
      <w:r w:rsidRPr="0006649D">
        <w:rPr>
          <w:rFonts w:ascii="Arial" w:hAnsi="Arial" w:cs="Arial"/>
          <w:sz w:val="18"/>
          <w:szCs w:val="18"/>
        </w:rPr>
        <w:t>izročamo bianko lastno menico ter menično izjavo s pooblastilom za izpolnitev in unovčenje menice.</w:t>
      </w:r>
    </w:p>
    <w:p w14:paraId="5E2B2635" w14:textId="77777777" w:rsidR="0006649D" w:rsidRPr="0006649D" w:rsidRDefault="0006649D" w:rsidP="0006649D">
      <w:pPr>
        <w:spacing w:before="225" w:after="225" w:line="240" w:lineRule="auto"/>
        <w:jc w:val="both"/>
        <w:rPr>
          <w:rFonts w:cstheme="minorBidi"/>
        </w:rPr>
      </w:pPr>
      <w:r w:rsidRPr="0006649D">
        <w:rPr>
          <w:rFonts w:ascii="Arial" w:hAnsi="Arial" w:cs="Arial"/>
          <w:sz w:val="18"/>
          <w:szCs w:val="18"/>
        </w:rPr>
        <w:t> </w:t>
      </w:r>
    </w:p>
    <w:p w14:paraId="3865B39E" w14:textId="1F69D817" w:rsidR="0006649D" w:rsidRPr="0006649D" w:rsidRDefault="0006649D" w:rsidP="0006649D">
      <w:pPr>
        <w:spacing w:before="225" w:after="225" w:line="240" w:lineRule="auto"/>
        <w:jc w:val="both"/>
        <w:rPr>
          <w:rFonts w:cstheme="minorBidi"/>
        </w:rPr>
      </w:pPr>
      <w:r w:rsidRPr="0006649D">
        <w:rPr>
          <w:rFonts w:ascii="Arial" w:hAnsi="Arial" w:cs="Arial"/>
          <w:sz w:val="18"/>
          <w:szCs w:val="18"/>
        </w:rPr>
        <w:t xml:space="preserve">Naročnika </w:t>
      </w:r>
      <w:r w:rsidR="00951778" w:rsidRPr="00951778">
        <w:rPr>
          <w:rFonts w:ascii="Arial" w:hAnsi="Arial" w:cs="Arial"/>
          <w:sz w:val="18"/>
          <w:szCs w:val="18"/>
        </w:rPr>
        <w:t>Gimnazij</w:t>
      </w:r>
      <w:r w:rsidR="00951778">
        <w:rPr>
          <w:rFonts w:ascii="Arial" w:hAnsi="Arial" w:cs="Arial"/>
          <w:sz w:val="18"/>
          <w:szCs w:val="18"/>
        </w:rPr>
        <w:t>o</w:t>
      </w:r>
      <w:r w:rsidR="00951778" w:rsidRPr="00951778">
        <w:rPr>
          <w:rFonts w:ascii="Arial" w:hAnsi="Arial" w:cs="Arial"/>
          <w:sz w:val="18"/>
          <w:szCs w:val="18"/>
        </w:rPr>
        <w:t xml:space="preserve"> in ekonomsk</w:t>
      </w:r>
      <w:r w:rsidR="00951778">
        <w:rPr>
          <w:rFonts w:ascii="Arial" w:hAnsi="Arial" w:cs="Arial"/>
          <w:sz w:val="18"/>
          <w:szCs w:val="18"/>
        </w:rPr>
        <w:t>o</w:t>
      </w:r>
      <w:r w:rsidR="00951778" w:rsidRPr="00951778">
        <w:rPr>
          <w:rFonts w:ascii="Arial" w:hAnsi="Arial" w:cs="Arial"/>
          <w:sz w:val="18"/>
          <w:szCs w:val="18"/>
        </w:rPr>
        <w:t xml:space="preserve"> srednj</w:t>
      </w:r>
      <w:r w:rsidR="00951778">
        <w:rPr>
          <w:rFonts w:ascii="Arial" w:hAnsi="Arial" w:cs="Arial"/>
          <w:sz w:val="18"/>
          <w:szCs w:val="18"/>
        </w:rPr>
        <w:t>o</w:t>
      </w:r>
      <w:r w:rsidR="00951778" w:rsidRPr="00951778">
        <w:rPr>
          <w:rFonts w:ascii="Arial" w:hAnsi="Arial" w:cs="Arial"/>
          <w:sz w:val="18"/>
          <w:szCs w:val="18"/>
        </w:rPr>
        <w:t xml:space="preserve"> šol</w:t>
      </w:r>
      <w:r w:rsidR="00951778">
        <w:rPr>
          <w:rFonts w:ascii="Arial" w:hAnsi="Arial" w:cs="Arial"/>
          <w:sz w:val="18"/>
          <w:szCs w:val="18"/>
        </w:rPr>
        <w:t>o</w:t>
      </w:r>
      <w:r w:rsidR="00951778" w:rsidRPr="00951778">
        <w:rPr>
          <w:rFonts w:ascii="Arial" w:hAnsi="Arial" w:cs="Arial"/>
          <w:sz w:val="18"/>
          <w:szCs w:val="18"/>
        </w:rPr>
        <w:t xml:space="preserve"> Trbovlje, Gimnazijska cesta 10, 1420 Trbovlje</w:t>
      </w:r>
      <w:r>
        <w:rPr>
          <w:rFonts w:ascii="Arial" w:hAnsi="Arial" w:cs="Arial"/>
          <w:sz w:val="18"/>
          <w:szCs w:val="18"/>
        </w:rPr>
        <w:t>,</w:t>
      </w:r>
      <w:r w:rsidRPr="0006649D">
        <w:rPr>
          <w:rFonts w:ascii="Arial" w:hAnsi="Arial" w:cs="Arial"/>
          <w:sz w:val="18"/>
          <w:szCs w:val="18"/>
        </w:rPr>
        <w:t xml:space="preserve"> pooblaščamo, da izpolni priloženo menico z zneskom v višini </w:t>
      </w:r>
      <w:r w:rsidRPr="0006649D">
        <w:rPr>
          <w:rFonts w:ascii="Arial" w:hAnsi="Arial" w:cs="Arial"/>
          <w:b/>
          <w:sz w:val="18"/>
          <w:szCs w:val="18"/>
        </w:rPr>
        <w:t>7.000,00</w:t>
      </w:r>
      <w:r w:rsidRPr="0006649D">
        <w:rPr>
          <w:rFonts w:ascii="Arial" w:hAnsi="Arial" w:cs="Arial"/>
          <w:b/>
          <w:bCs/>
          <w:sz w:val="18"/>
          <w:szCs w:val="18"/>
        </w:rPr>
        <w:t xml:space="preserve"> EUR</w:t>
      </w:r>
    </w:p>
    <w:p w14:paraId="30A8919C" w14:textId="77777777" w:rsidR="0006649D" w:rsidRPr="0006649D" w:rsidRDefault="0006649D" w:rsidP="0006649D">
      <w:pPr>
        <w:spacing w:before="225" w:after="225" w:line="240" w:lineRule="auto"/>
        <w:jc w:val="both"/>
        <w:rPr>
          <w:rFonts w:cstheme="minorBidi"/>
        </w:rPr>
      </w:pPr>
      <w:r w:rsidRPr="0006649D">
        <w:rPr>
          <w:rFonts w:ascii="Arial" w:hAnsi="Arial" w:cs="Arial"/>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06649D" w:rsidRPr="0006649D" w14:paraId="0431433B" w14:textId="77777777" w:rsidTr="004F0BD2">
        <w:tc>
          <w:tcPr>
            <w:tcW w:w="0" w:type="auto"/>
            <w:tcMar>
              <w:top w:w="0" w:type="auto"/>
              <w:bottom w:w="0" w:type="auto"/>
            </w:tcMar>
          </w:tcPr>
          <w:p w14:paraId="4DE6E603" w14:textId="77777777" w:rsidR="0006649D" w:rsidRPr="0006649D" w:rsidRDefault="0006649D" w:rsidP="00C92B14">
            <w:pPr>
              <w:numPr>
                <w:ilvl w:val="0"/>
                <w:numId w:val="16"/>
              </w:numPr>
              <w:rPr>
                <w:rFonts w:ascii="Arial" w:hAnsi="Arial" w:cs="Arial"/>
                <w:sz w:val="18"/>
                <w:szCs w:val="18"/>
              </w:rPr>
            </w:pPr>
            <w:r w:rsidRPr="0006649D">
              <w:rPr>
                <w:rFonts w:ascii="Arial" w:hAnsi="Arial" w:cs="Arial"/>
                <w:sz w:val="18"/>
                <w:szCs w:val="18"/>
              </w:rPr>
              <w:t>ponudbo umaknemo po roku za oddajo ponudb oziroma odstopimo od ponudbe ali</w:t>
            </w:r>
          </w:p>
          <w:p w14:paraId="2E12E0DA" w14:textId="77777777" w:rsidR="0006649D" w:rsidRPr="0006649D" w:rsidRDefault="0006649D" w:rsidP="00C92B14">
            <w:pPr>
              <w:numPr>
                <w:ilvl w:val="0"/>
                <w:numId w:val="16"/>
              </w:numPr>
              <w:rPr>
                <w:rFonts w:ascii="Arial" w:hAnsi="Arial" w:cs="Arial"/>
                <w:sz w:val="18"/>
                <w:szCs w:val="18"/>
              </w:rPr>
            </w:pPr>
            <w:r w:rsidRPr="0006649D">
              <w:rPr>
                <w:rFonts w:ascii="Arial" w:hAnsi="Arial" w:cs="Arial"/>
                <w:sz w:val="18"/>
                <w:szCs w:val="18"/>
              </w:rPr>
              <w:t>ne predložimo zahtevanih dokazil ali pojasnil za navedbe v ponudbi v določenem roku ali</w:t>
            </w:r>
          </w:p>
          <w:p w14:paraId="2548C3EB" w14:textId="77777777" w:rsidR="0006649D" w:rsidRPr="0006649D" w:rsidRDefault="0006649D" w:rsidP="00C92B14">
            <w:pPr>
              <w:numPr>
                <w:ilvl w:val="0"/>
                <w:numId w:val="16"/>
              </w:numPr>
              <w:rPr>
                <w:rFonts w:ascii="Arial" w:hAnsi="Arial" w:cs="Arial"/>
                <w:sz w:val="18"/>
                <w:szCs w:val="18"/>
              </w:rPr>
            </w:pPr>
            <w:r w:rsidRPr="0006649D">
              <w:rPr>
                <w:rFonts w:ascii="Arial" w:hAnsi="Arial" w:cs="Arial"/>
                <w:sz w:val="18"/>
                <w:szCs w:val="18"/>
              </w:rPr>
              <w:t>ne soglašamo z odpravo napak v ponudbi ali</w:t>
            </w:r>
          </w:p>
          <w:p w14:paraId="7390D51A" w14:textId="77777777" w:rsidR="0006649D" w:rsidRPr="0006649D" w:rsidRDefault="0006649D" w:rsidP="00C92B14">
            <w:pPr>
              <w:numPr>
                <w:ilvl w:val="0"/>
                <w:numId w:val="16"/>
              </w:numPr>
              <w:rPr>
                <w:rFonts w:ascii="Arial" w:hAnsi="Arial" w:cs="Arial"/>
                <w:sz w:val="18"/>
                <w:szCs w:val="18"/>
              </w:rPr>
            </w:pPr>
            <w:r w:rsidRPr="0006649D">
              <w:rPr>
                <w:rFonts w:ascii="Arial" w:hAnsi="Arial" w:cs="Arial"/>
                <w:sz w:val="18"/>
                <w:szCs w:val="18"/>
              </w:rPr>
              <w:t>ne sklenemo pogodbe v določenem roku ali</w:t>
            </w:r>
          </w:p>
          <w:p w14:paraId="164C3245" w14:textId="77777777" w:rsidR="0006649D" w:rsidRPr="0006649D" w:rsidRDefault="0006649D" w:rsidP="00C92B14">
            <w:pPr>
              <w:numPr>
                <w:ilvl w:val="0"/>
                <w:numId w:val="16"/>
              </w:numPr>
              <w:rPr>
                <w:rFonts w:ascii="Arial" w:hAnsi="Arial" w:cs="Arial"/>
                <w:sz w:val="18"/>
                <w:szCs w:val="18"/>
              </w:rPr>
            </w:pPr>
            <w:r w:rsidRPr="0006649D">
              <w:rPr>
                <w:rFonts w:ascii="Arial" w:hAnsi="Arial" w:cs="Arial"/>
                <w:sz w:val="18"/>
                <w:szCs w:val="18"/>
              </w:rPr>
              <w:t>po sklenitvi pogodbe v določenem roku ne predložimo zavarovanja za dobro izvedbo pogodbenih obveznosti.</w:t>
            </w:r>
          </w:p>
        </w:tc>
      </w:tr>
    </w:tbl>
    <w:p w14:paraId="70ECF0D1" w14:textId="77777777" w:rsidR="0006649D" w:rsidRPr="0006649D" w:rsidRDefault="0006649D" w:rsidP="0006649D">
      <w:pPr>
        <w:spacing w:before="225" w:after="225" w:line="240" w:lineRule="auto"/>
        <w:jc w:val="both"/>
        <w:rPr>
          <w:rFonts w:cstheme="minorBidi"/>
        </w:rPr>
      </w:pPr>
      <w:r w:rsidRPr="0006649D">
        <w:rPr>
          <w:rFonts w:ascii="Arial" w:hAnsi="Arial" w:cs="Arial"/>
          <w:sz w:val="18"/>
          <w:szCs w:val="18"/>
        </w:rPr>
        <w:t xml:space="preserve">Menična izjava je veljavna od njenega podpisa do izteka roka veljavnosti zavarovanja za resnost ponudbe po predmetnem naročilu, </w:t>
      </w:r>
      <w:proofErr w:type="spellStart"/>
      <w:r w:rsidRPr="0006649D">
        <w:rPr>
          <w:rFonts w:ascii="Arial" w:hAnsi="Arial" w:cs="Arial"/>
          <w:sz w:val="18"/>
          <w:szCs w:val="18"/>
        </w:rPr>
        <w:t>t.j</w:t>
      </w:r>
      <w:proofErr w:type="spellEnd"/>
      <w:r w:rsidRPr="0006649D">
        <w:rPr>
          <w:rFonts w:ascii="Arial" w:hAnsi="Arial" w:cs="Arial"/>
          <w:sz w:val="18"/>
          <w:szCs w:val="18"/>
        </w:rPr>
        <w:t>. najkasneje do ____________.</w:t>
      </w:r>
    </w:p>
    <w:p w14:paraId="4CDF7F94" w14:textId="77777777" w:rsidR="0006649D" w:rsidRPr="0006649D" w:rsidRDefault="0006649D" w:rsidP="0006649D">
      <w:pPr>
        <w:spacing w:before="225" w:after="225" w:line="240" w:lineRule="auto"/>
        <w:jc w:val="both"/>
        <w:rPr>
          <w:rFonts w:cstheme="minorBidi"/>
        </w:rPr>
      </w:pPr>
      <w:r w:rsidRPr="0006649D">
        <w:rPr>
          <w:rFonts w:ascii="Arial" w:hAnsi="Arial" w:cs="Arial"/>
          <w:sz w:val="18"/>
          <w:szCs w:val="18"/>
        </w:rPr>
        <w:t>Menica je unovčljiva pri: </w:t>
      </w:r>
      <w:r w:rsidRPr="0006649D">
        <w:rPr>
          <w:rFonts w:ascii="Arial" w:hAnsi="Arial" w:cs="Arial"/>
          <w:sz w:val="18"/>
          <w:szCs w:val="18"/>
          <w:u w:val="single"/>
        </w:rPr>
        <w:t>_______________</w:t>
      </w:r>
    </w:p>
    <w:p w14:paraId="352E4222" w14:textId="77777777" w:rsidR="0006649D" w:rsidRPr="0006649D" w:rsidRDefault="0006649D" w:rsidP="0006649D">
      <w:pPr>
        <w:spacing w:before="225" w:after="225" w:line="240" w:lineRule="auto"/>
        <w:jc w:val="both"/>
        <w:rPr>
          <w:rFonts w:cstheme="minorBidi"/>
        </w:rPr>
      </w:pPr>
      <w:r w:rsidRPr="0006649D">
        <w:rPr>
          <w:rFonts w:ascii="Arial" w:hAnsi="Arial" w:cs="Arial"/>
          <w:sz w:val="18"/>
          <w:szCs w:val="18"/>
        </w:rPr>
        <w:t>s transakcijskega računa (TRR): </w:t>
      </w:r>
      <w:r w:rsidRPr="0006649D">
        <w:rPr>
          <w:rFonts w:ascii="Arial" w:hAnsi="Arial" w:cs="Arial"/>
          <w:sz w:val="18"/>
          <w:szCs w:val="18"/>
          <w:u w:val="single"/>
        </w:rPr>
        <w:t>_______________</w:t>
      </w:r>
    </w:p>
    <w:p w14:paraId="4AABE55F" w14:textId="77777777" w:rsidR="0006649D" w:rsidRPr="0006649D" w:rsidRDefault="0006649D" w:rsidP="0006649D">
      <w:pPr>
        <w:spacing w:before="225" w:after="225" w:line="240" w:lineRule="auto"/>
        <w:jc w:val="both"/>
        <w:rPr>
          <w:rFonts w:cstheme="minorBidi"/>
          <w:b/>
        </w:rPr>
      </w:pPr>
    </w:p>
    <w:tbl>
      <w:tblPr>
        <w:tblStyle w:val="NormalTablePHPDOCX"/>
        <w:tblW w:w="8745" w:type="dxa"/>
        <w:tblInd w:w="108" w:type="dxa"/>
        <w:tblLook w:val="04A0" w:firstRow="1" w:lastRow="0" w:firstColumn="1" w:lastColumn="0" w:noHBand="0" w:noVBand="1"/>
      </w:tblPr>
      <w:tblGrid>
        <w:gridCol w:w="4080"/>
        <w:gridCol w:w="4665"/>
      </w:tblGrid>
      <w:tr w:rsidR="0006649D" w:rsidRPr="0006649D" w14:paraId="68519E1A" w14:textId="77777777" w:rsidTr="004F0BD2">
        <w:tc>
          <w:tcPr>
            <w:tcW w:w="4080" w:type="dxa"/>
            <w:tcMar>
              <w:top w:w="75" w:type="dxa"/>
              <w:bottom w:w="75" w:type="dxa"/>
            </w:tcMar>
            <w:vAlign w:val="center"/>
          </w:tcPr>
          <w:p w14:paraId="3F8B513E" w14:textId="77777777" w:rsidR="0006649D" w:rsidRPr="0006649D" w:rsidRDefault="0006649D" w:rsidP="0006649D">
            <w:pPr>
              <w:rPr>
                <w:rFonts w:cstheme="minorBidi"/>
              </w:rPr>
            </w:pPr>
            <w:r w:rsidRPr="0006649D">
              <w:rPr>
                <w:rFonts w:ascii="Arial" w:hAnsi="Arial" w:cs="Arial"/>
                <w:position w:val="-2"/>
                <w:sz w:val="18"/>
                <w:szCs w:val="18"/>
              </w:rPr>
              <w:t>Kraj: </w:t>
            </w:r>
            <w:r w:rsidRPr="0006649D">
              <w:rPr>
                <w:rFonts w:ascii="Arial" w:hAnsi="Arial" w:cs="Arial"/>
                <w:position w:val="-2"/>
                <w:sz w:val="18"/>
                <w:szCs w:val="18"/>
                <w:u w:val="single"/>
              </w:rPr>
              <w:t>_______________</w:t>
            </w:r>
          </w:p>
        </w:tc>
        <w:tc>
          <w:tcPr>
            <w:tcW w:w="0" w:type="auto"/>
            <w:tcMar>
              <w:top w:w="75" w:type="dxa"/>
              <w:bottom w:w="75" w:type="dxa"/>
            </w:tcMar>
            <w:vAlign w:val="center"/>
          </w:tcPr>
          <w:p w14:paraId="5EB8884B" w14:textId="77777777" w:rsidR="0006649D" w:rsidRPr="0006649D" w:rsidRDefault="0006649D" w:rsidP="0006649D">
            <w:pPr>
              <w:jc w:val="center"/>
              <w:rPr>
                <w:rFonts w:cstheme="minorBidi"/>
              </w:rPr>
            </w:pPr>
            <w:r w:rsidRPr="0006649D">
              <w:rPr>
                <w:rFonts w:ascii="Arial" w:hAnsi="Arial" w:cs="Arial"/>
                <w:position w:val="-2"/>
                <w:sz w:val="18"/>
                <w:szCs w:val="18"/>
              </w:rPr>
              <w:t>Izdajatelj menice: </w:t>
            </w:r>
            <w:r w:rsidRPr="0006649D">
              <w:rPr>
                <w:rFonts w:ascii="Arial" w:hAnsi="Arial" w:cs="Arial"/>
                <w:position w:val="-2"/>
                <w:sz w:val="18"/>
                <w:szCs w:val="18"/>
                <w:u w:val="single"/>
              </w:rPr>
              <w:t>_______________</w:t>
            </w:r>
          </w:p>
        </w:tc>
      </w:tr>
      <w:tr w:rsidR="0006649D" w:rsidRPr="0006649D" w14:paraId="4ADB3493" w14:textId="77777777" w:rsidTr="004F0BD2">
        <w:tc>
          <w:tcPr>
            <w:tcW w:w="4080" w:type="dxa"/>
            <w:tcMar>
              <w:top w:w="75" w:type="dxa"/>
              <w:bottom w:w="75" w:type="dxa"/>
            </w:tcMar>
            <w:vAlign w:val="center"/>
          </w:tcPr>
          <w:p w14:paraId="1E2B4B20" w14:textId="77777777" w:rsidR="0006649D" w:rsidRPr="0006649D" w:rsidRDefault="0006649D" w:rsidP="0006649D">
            <w:pPr>
              <w:rPr>
                <w:rFonts w:cstheme="minorBidi"/>
              </w:rPr>
            </w:pPr>
            <w:r w:rsidRPr="0006649D">
              <w:rPr>
                <w:rFonts w:ascii="Arial" w:hAnsi="Arial" w:cs="Arial"/>
                <w:position w:val="-2"/>
                <w:sz w:val="18"/>
                <w:szCs w:val="18"/>
              </w:rPr>
              <w:t>Datum: </w:t>
            </w:r>
            <w:r w:rsidRPr="0006649D">
              <w:rPr>
                <w:rFonts w:ascii="Arial" w:hAnsi="Arial" w:cs="Arial"/>
                <w:position w:val="-2"/>
                <w:sz w:val="18"/>
                <w:szCs w:val="18"/>
                <w:u w:val="single"/>
              </w:rPr>
              <w:t>_______________</w:t>
            </w:r>
          </w:p>
        </w:tc>
        <w:tc>
          <w:tcPr>
            <w:tcW w:w="0" w:type="auto"/>
            <w:tcMar>
              <w:top w:w="75" w:type="dxa"/>
              <w:bottom w:w="75" w:type="dxa"/>
            </w:tcMar>
            <w:vAlign w:val="center"/>
          </w:tcPr>
          <w:p w14:paraId="7DEDD1E1" w14:textId="77777777" w:rsidR="0006649D" w:rsidRPr="0006649D" w:rsidRDefault="0006649D" w:rsidP="0006649D">
            <w:pPr>
              <w:rPr>
                <w:rFonts w:cstheme="minorBidi"/>
              </w:rPr>
            </w:pPr>
          </w:p>
          <w:p w14:paraId="27999AFA" w14:textId="77777777" w:rsidR="0006649D" w:rsidRPr="0006649D" w:rsidRDefault="0006649D" w:rsidP="0006649D">
            <w:pPr>
              <w:jc w:val="center"/>
              <w:rPr>
                <w:rFonts w:cstheme="minorBidi"/>
              </w:rPr>
            </w:pPr>
            <w:r w:rsidRPr="0006649D">
              <w:rPr>
                <w:rFonts w:ascii="Arial" w:hAnsi="Arial" w:cs="Arial"/>
                <w:position w:val="-2"/>
                <w:sz w:val="18"/>
                <w:szCs w:val="18"/>
              </w:rPr>
              <w:t>(žig in podpis)</w:t>
            </w:r>
          </w:p>
        </w:tc>
      </w:tr>
    </w:tbl>
    <w:p w14:paraId="567CB761" w14:textId="77777777" w:rsidR="0006649D" w:rsidRPr="0006649D" w:rsidRDefault="0006649D" w:rsidP="0006649D">
      <w:pPr>
        <w:spacing w:after="0"/>
        <w:rPr>
          <w:rFonts w:ascii="Arial" w:hAnsi="Arial" w:cs="Arial"/>
          <w:position w:val="-2"/>
          <w:sz w:val="18"/>
          <w:szCs w:val="18"/>
        </w:rPr>
      </w:pPr>
    </w:p>
    <w:p w14:paraId="0993E520" w14:textId="77777777" w:rsidR="0006649D" w:rsidRPr="0006649D" w:rsidRDefault="0006649D" w:rsidP="0006649D">
      <w:pPr>
        <w:rPr>
          <w:rFonts w:ascii="Arial" w:hAnsi="Arial" w:cs="Arial"/>
          <w:position w:val="-2"/>
          <w:sz w:val="18"/>
          <w:szCs w:val="18"/>
        </w:rPr>
      </w:pPr>
    </w:p>
    <w:p w14:paraId="09C9AAC9" w14:textId="77777777" w:rsidR="0006649D" w:rsidRPr="0006649D" w:rsidRDefault="0006649D" w:rsidP="0006649D">
      <w:pPr>
        <w:rPr>
          <w:rFonts w:ascii="Arial" w:hAnsi="Arial" w:cs="Arial"/>
          <w:position w:val="-2"/>
          <w:sz w:val="18"/>
          <w:szCs w:val="18"/>
        </w:rPr>
      </w:pPr>
    </w:p>
    <w:p w14:paraId="18A9904D" w14:textId="77777777" w:rsidR="0006649D" w:rsidRPr="0006649D" w:rsidRDefault="0006649D" w:rsidP="0006649D">
      <w:pPr>
        <w:rPr>
          <w:rFonts w:ascii="Arial" w:hAnsi="Arial" w:cs="Arial"/>
          <w:position w:val="-2"/>
          <w:sz w:val="18"/>
          <w:szCs w:val="18"/>
        </w:rPr>
      </w:pPr>
    </w:p>
    <w:p w14:paraId="3C11A50D" w14:textId="77777777" w:rsidR="0006649D" w:rsidRPr="0006649D" w:rsidRDefault="0006649D" w:rsidP="0006649D">
      <w:pPr>
        <w:spacing w:before="225" w:after="225" w:line="240" w:lineRule="auto"/>
        <w:jc w:val="both"/>
        <w:rPr>
          <w:rFonts w:cstheme="minorBidi"/>
        </w:rPr>
      </w:pPr>
      <w:r w:rsidRPr="0006649D">
        <w:rPr>
          <w:rFonts w:ascii="Arial" w:hAnsi="Arial" w:cs="Arial"/>
          <w:sz w:val="18"/>
          <w:szCs w:val="18"/>
        </w:rPr>
        <w:t>Priloga: </w:t>
      </w:r>
    </w:p>
    <w:p w14:paraId="0BF5BDB7" w14:textId="77777777" w:rsidR="0006649D" w:rsidRPr="0006649D" w:rsidRDefault="0006649D" w:rsidP="0006649D">
      <w:pPr>
        <w:spacing w:before="225" w:after="225" w:line="240" w:lineRule="auto"/>
        <w:jc w:val="both"/>
        <w:rPr>
          <w:rFonts w:cstheme="minorBidi"/>
          <w:b/>
        </w:rPr>
      </w:pPr>
      <w:r w:rsidRPr="0006649D">
        <w:rPr>
          <w:rFonts w:ascii="Arial" w:hAnsi="Arial" w:cs="Arial"/>
          <w:b/>
          <w:sz w:val="18"/>
          <w:szCs w:val="18"/>
        </w:rPr>
        <w:t>- bianco menica, podpisana in žigosana</w:t>
      </w:r>
    </w:p>
    <w:p w14:paraId="6D7BCEB9" w14:textId="77777777" w:rsidR="0006649D" w:rsidRPr="0006649D" w:rsidRDefault="0006649D" w:rsidP="0006649D">
      <w:pPr>
        <w:rPr>
          <w:rFonts w:ascii="Arial" w:hAnsi="Arial" w:cs="Arial"/>
          <w:position w:val="-2"/>
          <w:sz w:val="18"/>
          <w:szCs w:val="18"/>
        </w:rPr>
      </w:pPr>
      <w:r w:rsidRPr="0006649D">
        <w:rPr>
          <w:rFonts w:ascii="Arial" w:hAnsi="Arial" w:cs="Arial"/>
          <w:position w:val="-2"/>
          <w:sz w:val="18"/>
          <w:szCs w:val="18"/>
        </w:rPr>
        <w:br w:type="page"/>
      </w:r>
    </w:p>
    <w:p w14:paraId="41B686B8" w14:textId="77777777" w:rsidR="0006649D" w:rsidRPr="0006649D" w:rsidRDefault="0006649D" w:rsidP="0006649D">
      <w:pPr>
        <w:spacing w:after="0"/>
        <w:jc w:val="right"/>
        <w:rPr>
          <w:rFonts w:ascii="Arial" w:hAnsi="Arial" w:cs="Arial"/>
          <w:sz w:val="18"/>
          <w:szCs w:val="18"/>
        </w:rPr>
      </w:pPr>
      <w:r w:rsidRPr="0006649D">
        <w:rPr>
          <w:rFonts w:ascii="Arial" w:hAnsi="Arial" w:cs="Arial"/>
          <w:sz w:val="18"/>
          <w:szCs w:val="18"/>
        </w:rPr>
        <w:lastRenderedPageBreak/>
        <w:t>Obrazec št: 4</w:t>
      </w:r>
    </w:p>
    <w:p w14:paraId="125B0FE5" w14:textId="77777777" w:rsidR="0006649D" w:rsidRPr="0006649D" w:rsidRDefault="0006649D" w:rsidP="0006649D">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sz w:val="32"/>
          <w:szCs w:val="32"/>
        </w:rPr>
      </w:pPr>
      <w:bookmarkStart w:id="14" w:name="_Hlk132221560"/>
      <w:r w:rsidRPr="0006649D">
        <w:rPr>
          <w:rFonts w:ascii="Arial" w:eastAsiaTheme="majorEastAsia" w:hAnsi="Arial" w:cs="Arial"/>
          <w:sz w:val="32"/>
          <w:szCs w:val="32"/>
        </w:rPr>
        <w:t>Izjava ponudnika o predložitvi finančnega zavarovanja za dobro izvedbo pogodbenih obveznosti</w:t>
      </w:r>
    </w:p>
    <w:bookmarkEnd w:id="14"/>
    <w:p w14:paraId="4A7D8FDE" w14:textId="470E97D0" w:rsidR="0006649D" w:rsidRPr="0006649D" w:rsidRDefault="0006649D" w:rsidP="0006649D">
      <w:pPr>
        <w:suppressAutoHyphens/>
        <w:autoSpaceDN w:val="0"/>
        <w:spacing w:after="0" w:line="276" w:lineRule="auto"/>
        <w:ind w:right="6"/>
        <w:jc w:val="both"/>
        <w:textAlignment w:val="baseline"/>
        <w:rPr>
          <w:rFonts w:ascii="Arial" w:hAnsi="Arial" w:cs="Arial"/>
          <w:sz w:val="18"/>
          <w:szCs w:val="18"/>
        </w:rPr>
      </w:pPr>
      <w:r w:rsidRPr="0006649D">
        <w:rPr>
          <w:rFonts w:ascii="Arial" w:hAnsi="Arial" w:cs="Arial"/>
          <w:sz w:val="18"/>
          <w:szCs w:val="18"/>
        </w:rPr>
        <w:t>V zvezi z javnim naročilom »</w:t>
      </w:r>
      <w:bookmarkStart w:id="15" w:name="_Hlk179379202"/>
      <w:r w:rsidR="00951778" w:rsidRPr="00951778">
        <w:rPr>
          <w:rFonts w:ascii="Arial" w:hAnsi="Arial" w:cs="Arial"/>
          <w:sz w:val="18"/>
          <w:szCs w:val="18"/>
        </w:rPr>
        <w:t xml:space="preserve">Dobava in montaža </w:t>
      </w:r>
      <w:proofErr w:type="spellStart"/>
      <w:r w:rsidR="00951778" w:rsidRPr="00951778">
        <w:rPr>
          <w:rFonts w:ascii="Arial" w:hAnsi="Arial" w:cs="Arial"/>
          <w:sz w:val="18"/>
          <w:szCs w:val="18"/>
        </w:rPr>
        <w:t>brisolejev</w:t>
      </w:r>
      <w:proofErr w:type="spellEnd"/>
      <w:r w:rsidR="00951778" w:rsidRPr="00951778">
        <w:rPr>
          <w:rFonts w:ascii="Arial" w:hAnsi="Arial" w:cs="Arial"/>
          <w:sz w:val="18"/>
          <w:szCs w:val="18"/>
        </w:rPr>
        <w:t xml:space="preserve"> na motorni pogon</w:t>
      </w:r>
      <w:r w:rsidR="00207991">
        <w:rPr>
          <w:rFonts w:ascii="Arial" w:hAnsi="Arial" w:cs="Arial"/>
          <w:sz w:val="18"/>
          <w:szCs w:val="18"/>
        </w:rPr>
        <w:t xml:space="preserve"> </w:t>
      </w:r>
      <w:r w:rsidR="00207991" w:rsidRPr="00207991">
        <w:rPr>
          <w:rFonts w:ascii="Arial" w:hAnsi="Arial" w:cs="Arial"/>
          <w:color w:val="000000"/>
          <w:sz w:val="18"/>
          <w:szCs w:val="18"/>
        </w:rPr>
        <w:t>- PONOVLJEN</w:t>
      </w:r>
      <w:r w:rsidRPr="0006649D">
        <w:rPr>
          <w:rFonts w:ascii="Arial" w:hAnsi="Arial" w:cs="Arial"/>
          <w:sz w:val="18"/>
          <w:szCs w:val="18"/>
        </w:rPr>
        <w:t xml:space="preserve">«, objavljenem na portalu javnih naročil dne ____________ pod številko objave ____________. </w:t>
      </w:r>
    </w:p>
    <w:p w14:paraId="4E052305" w14:textId="77777777" w:rsidR="0006649D" w:rsidRPr="0006649D" w:rsidRDefault="0006649D" w:rsidP="0006649D">
      <w:pPr>
        <w:suppressAutoHyphens/>
        <w:autoSpaceDN w:val="0"/>
        <w:spacing w:after="0" w:line="276" w:lineRule="auto"/>
        <w:ind w:right="6"/>
        <w:jc w:val="both"/>
        <w:textAlignment w:val="baseline"/>
        <w:rPr>
          <w:rFonts w:ascii="Arial" w:hAnsi="Arial" w:cs="Arial"/>
          <w:sz w:val="18"/>
          <w:szCs w:val="18"/>
        </w:rPr>
      </w:pPr>
    </w:p>
    <w:p w14:paraId="361D5BD2" w14:textId="374B9747" w:rsidR="0006649D" w:rsidRPr="0006649D" w:rsidRDefault="0006649D" w:rsidP="0006649D">
      <w:pPr>
        <w:suppressAutoHyphens/>
        <w:autoSpaceDN w:val="0"/>
        <w:spacing w:after="0" w:line="276" w:lineRule="auto"/>
        <w:ind w:right="6"/>
        <w:jc w:val="both"/>
        <w:rPr>
          <w:rFonts w:ascii="Arial" w:hAnsi="Arial" w:cs="Arial"/>
          <w:sz w:val="18"/>
          <w:szCs w:val="18"/>
        </w:rPr>
      </w:pPr>
      <w:r w:rsidRPr="0006649D">
        <w:rPr>
          <w:rFonts w:ascii="Arial" w:hAnsi="Arial" w:cs="Arial"/>
          <w:sz w:val="18"/>
          <w:szCs w:val="18"/>
        </w:rPr>
        <w:t xml:space="preserve">se zavezujemo, da bomo v primeru pridobitve javnega naročila predložili naročniku </w:t>
      </w:r>
      <w:bookmarkEnd w:id="15"/>
      <w:r w:rsidR="00951778" w:rsidRPr="00951778">
        <w:rPr>
          <w:rFonts w:ascii="Arial" w:hAnsi="Arial" w:cs="Arial"/>
          <w:sz w:val="18"/>
          <w:szCs w:val="18"/>
        </w:rPr>
        <w:t>Gimnaziji in ekonomski srednji šoli Trbovlje, Gimnazijska cesta 10, 1420 Trbovlje</w:t>
      </w:r>
      <w:r w:rsidRPr="0006649D">
        <w:rPr>
          <w:rFonts w:ascii="Arial" w:hAnsi="Arial" w:cs="Arial"/>
          <w:sz w:val="18"/>
          <w:szCs w:val="18"/>
        </w:rPr>
        <w:t xml:space="preserve">, bančno garancijo ali kavcijsko zavarovanja za dobro izvedbo pogodbenih obveznosti po vzorcu, ki je v nadaljevanju te priloge. </w:t>
      </w:r>
    </w:p>
    <w:p w14:paraId="1F585B70" w14:textId="77777777" w:rsidR="0006649D" w:rsidRPr="0006649D" w:rsidRDefault="0006649D" w:rsidP="0006649D">
      <w:pPr>
        <w:suppressAutoHyphens/>
        <w:autoSpaceDN w:val="0"/>
        <w:spacing w:after="0" w:line="276" w:lineRule="auto"/>
        <w:ind w:right="6"/>
        <w:jc w:val="both"/>
        <w:rPr>
          <w:rFonts w:ascii="Arial" w:hAnsi="Arial" w:cs="Arial"/>
          <w:sz w:val="18"/>
          <w:szCs w:val="18"/>
        </w:rPr>
      </w:pPr>
    </w:p>
    <w:p w14:paraId="1BB88A7E" w14:textId="77777777" w:rsidR="0006649D" w:rsidRPr="0006649D" w:rsidRDefault="0006649D" w:rsidP="0006649D">
      <w:pPr>
        <w:suppressAutoHyphens/>
        <w:autoSpaceDE w:val="0"/>
        <w:autoSpaceDN w:val="0"/>
        <w:spacing w:after="0" w:line="276" w:lineRule="auto"/>
        <w:ind w:right="6"/>
        <w:jc w:val="both"/>
        <w:rPr>
          <w:rFonts w:ascii="Arial" w:hAnsi="Arial" w:cs="Arial"/>
          <w:sz w:val="18"/>
          <w:szCs w:val="18"/>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06649D" w:rsidRPr="0006649D" w14:paraId="30943FAB" w14:textId="77777777" w:rsidTr="004F0BD2">
        <w:trPr>
          <w:jc w:val="center"/>
        </w:trPr>
        <w:tc>
          <w:tcPr>
            <w:tcW w:w="3430" w:type="dxa"/>
            <w:hideMark/>
          </w:tcPr>
          <w:p w14:paraId="11A5BD19" w14:textId="77777777" w:rsidR="0006649D" w:rsidRPr="0006649D" w:rsidRDefault="0006649D" w:rsidP="0006649D">
            <w:pPr>
              <w:widowControl w:val="0"/>
              <w:tabs>
                <w:tab w:val="left" w:pos="5580"/>
              </w:tabs>
              <w:autoSpaceDE w:val="0"/>
              <w:autoSpaceDN w:val="0"/>
              <w:adjustRightInd w:val="0"/>
              <w:spacing w:before="48" w:after="0" w:line="276" w:lineRule="auto"/>
              <w:jc w:val="center"/>
              <w:rPr>
                <w:rFonts w:ascii="Arial" w:hAnsi="Arial" w:cs="Arial"/>
                <w:sz w:val="18"/>
                <w:szCs w:val="18"/>
              </w:rPr>
            </w:pPr>
            <w:r w:rsidRPr="0006649D">
              <w:rPr>
                <w:rFonts w:ascii="Arial" w:hAnsi="Arial" w:cs="Arial"/>
                <w:sz w:val="18"/>
                <w:szCs w:val="18"/>
              </w:rPr>
              <w:t>Kraj in datum:</w:t>
            </w:r>
          </w:p>
        </w:tc>
        <w:tc>
          <w:tcPr>
            <w:tcW w:w="2067" w:type="dxa"/>
          </w:tcPr>
          <w:p w14:paraId="1E5419D6" w14:textId="77777777" w:rsidR="0006649D" w:rsidRPr="0006649D" w:rsidRDefault="0006649D" w:rsidP="0006649D">
            <w:pPr>
              <w:widowControl w:val="0"/>
              <w:tabs>
                <w:tab w:val="left" w:pos="5580"/>
              </w:tabs>
              <w:autoSpaceDE w:val="0"/>
              <w:autoSpaceDN w:val="0"/>
              <w:adjustRightInd w:val="0"/>
              <w:spacing w:before="48" w:after="0" w:line="276" w:lineRule="auto"/>
              <w:jc w:val="center"/>
              <w:rPr>
                <w:rFonts w:ascii="Arial" w:hAnsi="Arial" w:cs="Arial"/>
                <w:sz w:val="18"/>
                <w:szCs w:val="18"/>
              </w:rPr>
            </w:pPr>
          </w:p>
        </w:tc>
        <w:tc>
          <w:tcPr>
            <w:tcW w:w="3573" w:type="dxa"/>
            <w:hideMark/>
          </w:tcPr>
          <w:p w14:paraId="1B6FF199" w14:textId="77777777" w:rsidR="0006649D" w:rsidRPr="0006649D" w:rsidRDefault="0006649D" w:rsidP="0006649D">
            <w:pPr>
              <w:widowControl w:val="0"/>
              <w:tabs>
                <w:tab w:val="left" w:pos="5580"/>
              </w:tabs>
              <w:autoSpaceDE w:val="0"/>
              <w:autoSpaceDN w:val="0"/>
              <w:adjustRightInd w:val="0"/>
              <w:spacing w:before="48" w:after="0" w:line="276" w:lineRule="auto"/>
              <w:jc w:val="center"/>
              <w:rPr>
                <w:rFonts w:ascii="Arial" w:hAnsi="Arial" w:cs="Arial"/>
                <w:sz w:val="18"/>
                <w:szCs w:val="18"/>
              </w:rPr>
            </w:pPr>
            <w:r w:rsidRPr="0006649D">
              <w:rPr>
                <w:rFonts w:ascii="Arial" w:hAnsi="Arial" w:cs="Arial"/>
                <w:sz w:val="18"/>
                <w:szCs w:val="18"/>
              </w:rPr>
              <w:t>Žig in podpis odgovorne osebe:</w:t>
            </w:r>
          </w:p>
        </w:tc>
      </w:tr>
      <w:tr w:rsidR="0006649D" w:rsidRPr="0006649D" w14:paraId="2D8F1C02" w14:textId="77777777" w:rsidTr="004F0BD2">
        <w:trPr>
          <w:jc w:val="center"/>
        </w:trPr>
        <w:tc>
          <w:tcPr>
            <w:tcW w:w="3430" w:type="dxa"/>
            <w:tcBorders>
              <w:top w:val="nil"/>
              <w:left w:val="nil"/>
              <w:bottom w:val="single" w:sz="4" w:space="0" w:color="auto"/>
              <w:right w:val="nil"/>
            </w:tcBorders>
          </w:tcPr>
          <w:p w14:paraId="425B48BB" w14:textId="77777777" w:rsidR="0006649D" w:rsidRPr="0006649D" w:rsidRDefault="0006649D" w:rsidP="0006649D">
            <w:pPr>
              <w:widowControl w:val="0"/>
              <w:tabs>
                <w:tab w:val="left" w:pos="5580"/>
              </w:tabs>
              <w:autoSpaceDE w:val="0"/>
              <w:autoSpaceDN w:val="0"/>
              <w:adjustRightInd w:val="0"/>
              <w:spacing w:before="48" w:after="0" w:line="276" w:lineRule="auto"/>
              <w:jc w:val="both"/>
              <w:rPr>
                <w:rFonts w:ascii="Arial" w:hAnsi="Arial" w:cs="Arial"/>
                <w:sz w:val="18"/>
                <w:szCs w:val="18"/>
              </w:rPr>
            </w:pPr>
          </w:p>
          <w:p w14:paraId="4301FDF5" w14:textId="77777777" w:rsidR="0006649D" w:rsidRPr="0006649D" w:rsidRDefault="0006649D" w:rsidP="0006649D">
            <w:pPr>
              <w:widowControl w:val="0"/>
              <w:tabs>
                <w:tab w:val="left" w:pos="5580"/>
              </w:tabs>
              <w:autoSpaceDE w:val="0"/>
              <w:autoSpaceDN w:val="0"/>
              <w:adjustRightInd w:val="0"/>
              <w:spacing w:before="48" w:after="0" w:line="276" w:lineRule="auto"/>
              <w:jc w:val="both"/>
              <w:rPr>
                <w:rFonts w:ascii="Arial" w:hAnsi="Arial" w:cs="Arial"/>
                <w:sz w:val="18"/>
                <w:szCs w:val="18"/>
              </w:rPr>
            </w:pPr>
          </w:p>
        </w:tc>
        <w:tc>
          <w:tcPr>
            <w:tcW w:w="2067" w:type="dxa"/>
          </w:tcPr>
          <w:p w14:paraId="3E78798B" w14:textId="77777777" w:rsidR="0006649D" w:rsidRPr="0006649D" w:rsidRDefault="0006649D" w:rsidP="0006649D">
            <w:pPr>
              <w:widowControl w:val="0"/>
              <w:tabs>
                <w:tab w:val="left" w:pos="5580"/>
              </w:tabs>
              <w:autoSpaceDE w:val="0"/>
              <w:autoSpaceDN w:val="0"/>
              <w:adjustRightInd w:val="0"/>
              <w:spacing w:before="48" w:after="0" w:line="276" w:lineRule="auto"/>
              <w:jc w:val="both"/>
              <w:rPr>
                <w:rFonts w:ascii="Arial" w:hAnsi="Arial" w:cs="Arial"/>
                <w:sz w:val="18"/>
                <w:szCs w:val="18"/>
              </w:rPr>
            </w:pPr>
          </w:p>
        </w:tc>
        <w:tc>
          <w:tcPr>
            <w:tcW w:w="3573" w:type="dxa"/>
            <w:tcBorders>
              <w:top w:val="nil"/>
              <w:left w:val="nil"/>
              <w:bottom w:val="single" w:sz="4" w:space="0" w:color="auto"/>
              <w:right w:val="nil"/>
            </w:tcBorders>
          </w:tcPr>
          <w:p w14:paraId="2EDBA5A9" w14:textId="77777777" w:rsidR="0006649D" w:rsidRPr="0006649D" w:rsidRDefault="0006649D" w:rsidP="0006649D">
            <w:pPr>
              <w:widowControl w:val="0"/>
              <w:tabs>
                <w:tab w:val="left" w:pos="5580"/>
              </w:tabs>
              <w:autoSpaceDE w:val="0"/>
              <w:autoSpaceDN w:val="0"/>
              <w:adjustRightInd w:val="0"/>
              <w:spacing w:before="48" w:after="0" w:line="276" w:lineRule="auto"/>
              <w:jc w:val="both"/>
              <w:rPr>
                <w:rFonts w:ascii="Arial" w:hAnsi="Arial" w:cs="Arial"/>
                <w:sz w:val="18"/>
                <w:szCs w:val="18"/>
              </w:rPr>
            </w:pPr>
          </w:p>
          <w:p w14:paraId="3B6F07E8" w14:textId="77777777" w:rsidR="0006649D" w:rsidRPr="0006649D" w:rsidRDefault="0006649D" w:rsidP="0006649D">
            <w:pPr>
              <w:widowControl w:val="0"/>
              <w:tabs>
                <w:tab w:val="left" w:pos="5580"/>
              </w:tabs>
              <w:autoSpaceDE w:val="0"/>
              <w:autoSpaceDN w:val="0"/>
              <w:adjustRightInd w:val="0"/>
              <w:spacing w:before="48" w:after="0" w:line="276" w:lineRule="auto"/>
              <w:jc w:val="both"/>
              <w:rPr>
                <w:rFonts w:ascii="Arial" w:hAnsi="Arial" w:cs="Arial"/>
                <w:sz w:val="18"/>
                <w:szCs w:val="18"/>
              </w:rPr>
            </w:pPr>
          </w:p>
        </w:tc>
      </w:tr>
    </w:tbl>
    <w:p w14:paraId="66325290" w14:textId="77777777" w:rsidR="0006649D" w:rsidRPr="0006649D" w:rsidRDefault="0006649D" w:rsidP="0006649D">
      <w:pPr>
        <w:suppressAutoHyphens/>
        <w:autoSpaceDN w:val="0"/>
        <w:spacing w:after="0" w:line="276" w:lineRule="auto"/>
        <w:ind w:right="6"/>
        <w:jc w:val="both"/>
        <w:rPr>
          <w:rFonts w:ascii="Arial" w:hAnsi="Arial" w:cs="Arial"/>
          <w:sz w:val="18"/>
          <w:szCs w:val="18"/>
        </w:rPr>
      </w:pPr>
    </w:p>
    <w:p w14:paraId="33965659"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18"/>
          <w:szCs w:val="18"/>
        </w:rPr>
      </w:pPr>
    </w:p>
    <w:p w14:paraId="297B6DB9"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18"/>
          <w:szCs w:val="18"/>
        </w:rPr>
      </w:pPr>
      <w:r w:rsidRPr="0006649D">
        <w:rPr>
          <w:rFonts w:eastAsia="Times New Roman" w:cstheme="minorHAnsi"/>
          <w:i/>
          <w:sz w:val="18"/>
          <w:szCs w:val="18"/>
        </w:rPr>
        <w:t>Glava s podatki o garantu (zavarovalnici/banki) ali SWIFT ključ</w:t>
      </w:r>
    </w:p>
    <w:p w14:paraId="7F2D206E"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18"/>
          <w:szCs w:val="18"/>
        </w:rPr>
      </w:pPr>
    </w:p>
    <w:p w14:paraId="01420E15"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06649D">
        <w:rPr>
          <w:rFonts w:eastAsia="Times New Roman" w:cstheme="minorHAnsi"/>
          <w:sz w:val="18"/>
          <w:szCs w:val="18"/>
        </w:rPr>
        <w:t xml:space="preserve">Za:       </w:t>
      </w:r>
      <w:r w:rsidRPr="0006649D">
        <w:rPr>
          <w:rFonts w:eastAsia="Times New Roman" w:cstheme="minorHAnsi"/>
          <w:i/>
          <w:sz w:val="18"/>
          <w:szCs w:val="18"/>
        </w:rPr>
        <w:fldChar w:fldCharType="begin">
          <w:ffData>
            <w:name w:val="Besedilo2"/>
            <w:enabled/>
            <w:calcOnExit w:val="0"/>
            <w:textInput/>
          </w:ffData>
        </w:fldChar>
      </w:r>
      <w:r w:rsidRPr="0006649D">
        <w:rPr>
          <w:rFonts w:eastAsia="Times New Roman" w:cstheme="minorHAnsi"/>
          <w:i/>
          <w:sz w:val="18"/>
          <w:szCs w:val="18"/>
        </w:rPr>
        <w:instrText xml:space="preserve"> FORMTEXT </w:instrText>
      </w:r>
      <w:r w:rsidRPr="0006649D">
        <w:rPr>
          <w:rFonts w:eastAsia="Times New Roman" w:cstheme="minorHAnsi"/>
          <w:i/>
          <w:sz w:val="18"/>
          <w:szCs w:val="18"/>
        </w:rPr>
      </w:r>
      <w:r w:rsidRPr="0006649D">
        <w:rPr>
          <w:rFonts w:eastAsia="Times New Roman" w:cstheme="minorHAnsi"/>
          <w:i/>
          <w:sz w:val="18"/>
          <w:szCs w:val="18"/>
        </w:rPr>
        <w:fldChar w:fldCharType="separate"/>
      </w:r>
      <w:r w:rsidRPr="0006649D">
        <w:rPr>
          <w:rFonts w:eastAsia="Times New Roman" w:cstheme="minorHAnsi"/>
          <w:i/>
          <w:noProof/>
          <w:sz w:val="18"/>
          <w:szCs w:val="18"/>
        </w:rPr>
        <w:t> </w:t>
      </w:r>
      <w:r w:rsidRPr="0006649D">
        <w:rPr>
          <w:rFonts w:eastAsia="Times New Roman" w:cstheme="minorHAnsi"/>
          <w:i/>
          <w:noProof/>
          <w:sz w:val="18"/>
          <w:szCs w:val="18"/>
        </w:rPr>
        <w:t> </w:t>
      </w:r>
      <w:r w:rsidRPr="0006649D">
        <w:rPr>
          <w:rFonts w:eastAsia="Times New Roman" w:cstheme="minorHAnsi"/>
          <w:i/>
          <w:noProof/>
          <w:sz w:val="18"/>
          <w:szCs w:val="18"/>
        </w:rPr>
        <w:t> </w:t>
      </w:r>
      <w:r w:rsidRPr="0006649D">
        <w:rPr>
          <w:rFonts w:eastAsia="Times New Roman" w:cstheme="minorHAnsi"/>
          <w:i/>
          <w:noProof/>
          <w:sz w:val="18"/>
          <w:szCs w:val="18"/>
        </w:rPr>
        <w:t> </w:t>
      </w:r>
      <w:r w:rsidRPr="0006649D">
        <w:rPr>
          <w:rFonts w:eastAsia="Times New Roman" w:cstheme="minorHAnsi"/>
          <w:i/>
          <w:noProof/>
          <w:sz w:val="18"/>
          <w:szCs w:val="18"/>
        </w:rPr>
        <w:t> </w:t>
      </w:r>
      <w:r w:rsidRPr="0006649D">
        <w:rPr>
          <w:rFonts w:eastAsia="Times New Roman" w:cstheme="minorHAnsi"/>
          <w:i/>
          <w:sz w:val="18"/>
          <w:szCs w:val="18"/>
        </w:rPr>
        <w:fldChar w:fldCharType="end"/>
      </w:r>
      <w:r w:rsidRPr="0006649D">
        <w:rPr>
          <w:rFonts w:eastAsia="Times New Roman" w:cstheme="minorHAnsi"/>
          <w:i/>
          <w:sz w:val="18"/>
          <w:szCs w:val="18"/>
        </w:rPr>
        <w:t xml:space="preserve">  (vpiše se upravičenca tj. naročnika javnega naročila)</w:t>
      </w:r>
    </w:p>
    <w:p w14:paraId="5E22E151"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18"/>
          <w:szCs w:val="18"/>
        </w:rPr>
      </w:pPr>
      <w:r w:rsidRPr="0006649D">
        <w:rPr>
          <w:rFonts w:eastAsia="Times New Roman" w:cstheme="minorHAnsi"/>
          <w:sz w:val="18"/>
          <w:szCs w:val="18"/>
        </w:rPr>
        <w:t xml:space="preserve">Datum: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sz w:val="18"/>
          <w:szCs w:val="18"/>
        </w:rPr>
        <w:fldChar w:fldCharType="end"/>
      </w:r>
      <w:r w:rsidRPr="0006649D">
        <w:rPr>
          <w:rFonts w:eastAsia="Times New Roman" w:cstheme="minorHAnsi"/>
          <w:sz w:val="18"/>
          <w:szCs w:val="18"/>
        </w:rPr>
        <w:t xml:space="preserve"> </w:t>
      </w:r>
      <w:r w:rsidRPr="0006649D">
        <w:rPr>
          <w:rFonts w:eastAsia="Times New Roman" w:cstheme="minorHAnsi"/>
          <w:i/>
          <w:sz w:val="18"/>
          <w:szCs w:val="18"/>
        </w:rPr>
        <w:t>(vpiše se datum izdaje)</w:t>
      </w:r>
    </w:p>
    <w:p w14:paraId="7B2AC846"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335227A8"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18"/>
          <w:szCs w:val="18"/>
        </w:rPr>
      </w:pPr>
      <w:r w:rsidRPr="0006649D">
        <w:rPr>
          <w:rFonts w:eastAsia="Times New Roman" w:cstheme="minorHAnsi"/>
          <w:b/>
          <w:sz w:val="18"/>
          <w:szCs w:val="18"/>
        </w:rPr>
        <w:t>VRSTA ZAVAROVANJA:</w:t>
      </w:r>
      <w:r w:rsidRPr="0006649D">
        <w:rPr>
          <w:rFonts w:eastAsia="Times New Roman" w:cstheme="minorHAnsi"/>
          <w:sz w:val="18"/>
          <w:szCs w:val="18"/>
        </w:rPr>
        <w:t xml:space="preserve">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sz w:val="18"/>
          <w:szCs w:val="18"/>
        </w:rPr>
        <w:fldChar w:fldCharType="end"/>
      </w:r>
      <w:r w:rsidRPr="0006649D">
        <w:rPr>
          <w:rFonts w:eastAsia="Times New Roman" w:cstheme="minorHAnsi"/>
          <w:sz w:val="18"/>
          <w:szCs w:val="18"/>
        </w:rPr>
        <w:t xml:space="preserve"> </w:t>
      </w:r>
      <w:r w:rsidRPr="0006649D">
        <w:rPr>
          <w:rFonts w:eastAsia="Times New Roman" w:cstheme="minorHAnsi"/>
          <w:i/>
          <w:sz w:val="18"/>
          <w:szCs w:val="18"/>
        </w:rPr>
        <w:t>(vpiše se vrsta zavarovanja: kavcijsko zavarovanje/bančna garancija)</w:t>
      </w:r>
    </w:p>
    <w:p w14:paraId="71C8262E"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266D9DDC"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06649D">
        <w:rPr>
          <w:rFonts w:eastAsia="Times New Roman" w:cstheme="minorHAnsi"/>
          <w:b/>
          <w:sz w:val="18"/>
          <w:szCs w:val="18"/>
        </w:rPr>
        <w:t xml:space="preserve">ŠTEVILKA: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sz w:val="18"/>
          <w:szCs w:val="18"/>
        </w:rPr>
        <w:fldChar w:fldCharType="end"/>
      </w:r>
      <w:r w:rsidRPr="0006649D">
        <w:rPr>
          <w:rFonts w:eastAsia="Times New Roman" w:cstheme="minorHAnsi"/>
          <w:sz w:val="18"/>
          <w:szCs w:val="18"/>
        </w:rPr>
        <w:t xml:space="preserve"> </w:t>
      </w:r>
      <w:r w:rsidRPr="0006649D">
        <w:rPr>
          <w:rFonts w:eastAsia="Times New Roman" w:cstheme="minorHAnsi"/>
          <w:i/>
          <w:sz w:val="18"/>
          <w:szCs w:val="18"/>
        </w:rPr>
        <w:t>(vpiše se številka zavarovanja)</w:t>
      </w:r>
    </w:p>
    <w:p w14:paraId="564DD12B"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025E4D12"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06649D">
        <w:rPr>
          <w:rFonts w:eastAsia="Times New Roman" w:cstheme="minorHAnsi"/>
          <w:b/>
          <w:sz w:val="18"/>
          <w:szCs w:val="18"/>
        </w:rPr>
        <w:t>GARANT:</w:t>
      </w:r>
      <w:r w:rsidRPr="0006649D">
        <w:rPr>
          <w:rFonts w:eastAsia="Times New Roman" w:cstheme="minorHAnsi"/>
          <w:sz w:val="18"/>
          <w:szCs w:val="18"/>
        </w:rPr>
        <w:t xml:space="preserve">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sz w:val="18"/>
          <w:szCs w:val="18"/>
        </w:rPr>
        <w:fldChar w:fldCharType="end"/>
      </w:r>
      <w:r w:rsidRPr="0006649D">
        <w:rPr>
          <w:rFonts w:eastAsia="Times New Roman" w:cstheme="minorHAnsi"/>
          <w:sz w:val="18"/>
          <w:szCs w:val="18"/>
        </w:rPr>
        <w:t xml:space="preserve"> </w:t>
      </w:r>
      <w:r w:rsidRPr="0006649D">
        <w:rPr>
          <w:rFonts w:eastAsia="Times New Roman" w:cstheme="minorHAnsi"/>
          <w:i/>
          <w:sz w:val="18"/>
          <w:szCs w:val="18"/>
        </w:rPr>
        <w:t>(vpiše se ime in naslov zavarovalnice/banke v kraju izdaje)</w:t>
      </w:r>
    </w:p>
    <w:p w14:paraId="76BF54F9"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252BBF75"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06649D">
        <w:rPr>
          <w:rFonts w:eastAsia="Times New Roman" w:cstheme="minorHAnsi"/>
          <w:b/>
          <w:sz w:val="18"/>
          <w:szCs w:val="18"/>
        </w:rPr>
        <w:t xml:space="preserve">NAROČNIK: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sz w:val="18"/>
          <w:szCs w:val="18"/>
        </w:rPr>
        <w:fldChar w:fldCharType="end"/>
      </w:r>
      <w:r w:rsidRPr="0006649D">
        <w:rPr>
          <w:rFonts w:eastAsia="Times New Roman" w:cstheme="minorHAnsi"/>
          <w:sz w:val="18"/>
          <w:szCs w:val="18"/>
        </w:rPr>
        <w:t xml:space="preserve"> </w:t>
      </w:r>
      <w:r w:rsidRPr="0006649D">
        <w:rPr>
          <w:rFonts w:eastAsia="Times New Roman" w:cstheme="minorHAnsi"/>
          <w:i/>
          <w:sz w:val="18"/>
          <w:szCs w:val="18"/>
        </w:rPr>
        <w:t>(vpiše se ime in naslov naročnika zavarovanja, tj. v postopku javnega naročanja izbranega ponudnika)</w:t>
      </w:r>
    </w:p>
    <w:p w14:paraId="1A5CC4BF"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73F493AC"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06649D">
        <w:rPr>
          <w:rFonts w:eastAsia="Times New Roman" w:cstheme="minorHAnsi"/>
          <w:b/>
          <w:sz w:val="18"/>
          <w:szCs w:val="18"/>
        </w:rPr>
        <w:t>UPRAVIČENEC:</w:t>
      </w:r>
      <w:r w:rsidRPr="0006649D">
        <w:rPr>
          <w:rFonts w:eastAsia="Times New Roman" w:cstheme="minorHAnsi"/>
          <w:sz w:val="18"/>
          <w:szCs w:val="18"/>
        </w:rPr>
        <w:t xml:space="preserve">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sz w:val="18"/>
          <w:szCs w:val="18"/>
        </w:rPr>
        <w:fldChar w:fldCharType="end"/>
      </w:r>
      <w:r w:rsidRPr="0006649D">
        <w:rPr>
          <w:rFonts w:eastAsia="Times New Roman" w:cstheme="minorHAnsi"/>
          <w:sz w:val="18"/>
          <w:szCs w:val="18"/>
        </w:rPr>
        <w:t xml:space="preserve">  </w:t>
      </w:r>
      <w:r w:rsidRPr="0006649D">
        <w:rPr>
          <w:rFonts w:eastAsia="Times New Roman" w:cstheme="minorHAnsi"/>
          <w:i/>
          <w:sz w:val="18"/>
          <w:szCs w:val="18"/>
        </w:rPr>
        <w:t>(vpiše se naročnika javnega naročila)</w:t>
      </w:r>
    </w:p>
    <w:p w14:paraId="08D227D9"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014F54C7"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18"/>
          <w:szCs w:val="18"/>
        </w:rPr>
      </w:pPr>
      <w:r w:rsidRPr="0006649D">
        <w:rPr>
          <w:rFonts w:eastAsia="Times New Roman" w:cstheme="minorHAnsi"/>
          <w:b/>
          <w:sz w:val="18"/>
          <w:szCs w:val="18"/>
        </w:rPr>
        <w:t xml:space="preserve">OSNOVNI POSEL: </w:t>
      </w:r>
      <w:r w:rsidRPr="0006649D">
        <w:rPr>
          <w:rFonts w:eastAsia="Times New Roman" w:cstheme="minorHAnsi"/>
          <w:sz w:val="18"/>
          <w:szCs w:val="18"/>
        </w:rPr>
        <w:t xml:space="preserve">obveznost naročnika zavarovanja iz pogodbe št.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sz w:val="18"/>
          <w:szCs w:val="18"/>
        </w:rPr>
        <w:fldChar w:fldCharType="end"/>
      </w:r>
      <w:r w:rsidRPr="0006649D">
        <w:rPr>
          <w:rFonts w:eastAsia="Times New Roman" w:cstheme="minorHAnsi"/>
          <w:sz w:val="18"/>
          <w:szCs w:val="18"/>
        </w:rPr>
        <w:t xml:space="preserve"> z dne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sz w:val="18"/>
          <w:szCs w:val="18"/>
        </w:rPr>
        <w:fldChar w:fldCharType="end"/>
      </w:r>
      <w:r w:rsidRPr="0006649D">
        <w:rPr>
          <w:rFonts w:eastAsia="Times New Roman" w:cstheme="minorHAnsi"/>
          <w:sz w:val="18"/>
          <w:szCs w:val="18"/>
        </w:rPr>
        <w:t xml:space="preserve"> </w:t>
      </w:r>
      <w:r w:rsidRPr="0006649D">
        <w:rPr>
          <w:rFonts w:eastAsia="Times New Roman" w:cstheme="minorHAnsi"/>
          <w:i/>
          <w:sz w:val="18"/>
          <w:szCs w:val="18"/>
        </w:rPr>
        <w:t>(vpiše se številko in datum pogodbe o izvedbi javnega naročila, sklenjene na podlagi postopka z oznako XXXXXX)</w:t>
      </w:r>
      <w:r w:rsidRPr="0006649D">
        <w:rPr>
          <w:rFonts w:eastAsia="Times New Roman" w:cstheme="minorHAnsi"/>
          <w:sz w:val="18"/>
          <w:szCs w:val="18"/>
        </w:rPr>
        <w:t xml:space="preserve"> za</w:t>
      </w:r>
      <w:r w:rsidRPr="0006649D">
        <w:rPr>
          <w:rFonts w:eastAsia="Times New Roman" w:cstheme="minorHAnsi"/>
          <w:i/>
          <w:sz w:val="18"/>
          <w:szCs w:val="18"/>
        </w:rPr>
        <w:t xml:space="preserve">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sz w:val="18"/>
          <w:szCs w:val="18"/>
        </w:rPr>
        <w:fldChar w:fldCharType="end"/>
      </w:r>
      <w:r w:rsidRPr="0006649D">
        <w:rPr>
          <w:rFonts w:eastAsia="Times New Roman" w:cstheme="minorHAnsi"/>
          <w:sz w:val="18"/>
          <w:szCs w:val="18"/>
        </w:rPr>
        <w:t xml:space="preserve"> </w:t>
      </w:r>
      <w:r w:rsidRPr="0006649D">
        <w:rPr>
          <w:rFonts w:eastAsia="Times New Roman" w:cstheme="minorHAnsi"/>
          <w:i/>
          <w:sz w:val="18"/>
          <w:szCs w:val="18"/>
        </w:rPr>
        <w:t>(vpiše se predmet javnega naročila)</w:t>
      </w:r>
    </w:p>
    <w:p w14:paraId="5B73F875"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06649D">
        <w:rPr>
          <w:rFonts w:eastAsia="Times New Roman" w:cstheme="minorHAnsi"/>
          <w:i/>
          <w:sz w:val="18"/>
          <w:szCs w:val="18"/>
        </w:rPr>
        <w:t xml:space="preserve"> </w:t>
      </w:r>
    </w:p>
    <w:p w14:paraId="0B0F9A1E"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06649D">
        <w:rPr>
          <w:rFonts w:eastAsia="Times New Roman" w:cstheme="minorHAnsi"/>
          <w:b/>
          <w:sz w:val="18"/>
          <w:szCs w:val="18"/>
        </w:rPr>
        <w:t xml:space="preserve">ZNESEK IN VALUTA: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sz w:val="18"/>
          <w:szCs w:val="18"/>
        </w:rPr>
        <w:fldChar w:fldCharType="end"/>
      </w:r>
      <w:r w:rsidRPr="0006649D">
        <w:rPr>
          <w:rFonts w:eastAsia="Times New Roman" w:cstheme="minorHAnsi"/>
          <w:sz w:val="18"/>
          <w:szCs w:val="18"/>
        </w:rPr>
        <w:t xml:space="preserve"> </w:t>
      </w:r>
      <w:r w:rsidRPr="0006649D">
        <w:rPr>
          <w:rFonts w:eastAsia="Times New Roman" w:cstheme="minorHAnsi"/>
          <w:i/>
          <w:sz w:val="18"/>
          <w:szCs w:val="18"/>
        </w:rPr>
        <w:t>(vpiše se najvišji znesek s številko in besedo ter valuta)</w:t>
      </w:r>
    </w:p>
    <w:p w14:paraId="70982845"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184DC1D3"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06649D">
        <w:rPr>
          <w:rFonts w:eastAsia="Times New Roman" w:cstheme="minorHAnsi"/>
          <w:b/>
          <w:sz w:val="18"/>
          <w:szCs w:val="18"/>
        </w:rPr>
        <w:t xml:space="preserve">LISTINE, KI JIH JE POLEG IZJAVE TREBA PRILOŽITI ZAHTEVI ZA PLAČILO IN SE IZRECNO ZAHTEVAJO V SPODNJEM BESEDILU: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sz w:val="18"/>
          <w:szCs w:val="18"/>
        </w:rPr>
        <w:fldChar w:fldCharType="end"/>
      </w:r>
      <w:r w:rsidRPr="0006649D">
        <w:rPr>
          <w:rFonts w:eastAsia="Times New Roman" w:cstheme="minorHAnsi"/>
          <w:sz w:val="18"/>
          <w:szCs w:val="18"/>
        </w:rPr>
        <w:t xml:space="preserve"> </w:t>
      </w:r>
      <w:r w:rsidRPr="0006649D">
        <w:rPr>
          <w:rFonts w:eastAsia="Times New Roman" w:cstheme="minorHAnsi"/>
          <w:i/>
          <w:sz w:val="18"/>
          <w:szCs w:val="18"/>
        </w:rPr>
        <w:t>(nobena/navede se listina)</w:t>
      </w:r>
    </w:p>
    <w:p w14:paraId="7A117EB6"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0C36FBC4"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06649D">
        <w:rPr>
          <w:rFonts w:eastAsia="Times New Roman" w:cstheme="minorHAnsi"/>
          <w:b/>
          <w:sz w:val="18"/>
          <w:szCs w:val="18"/>
        </w:rPr>
        <w:t>JEZIK V ZAHTEVANIH LISTINAH:</w:t>
      </w:r>
      <w:r w:rsidRPr="0006649D">
        <w:rPr>
          <w:rFonts w:eastAsia="Times New Roman" w:cstheme="minorHAnsi"/>
          <w:sz w:val="18"/>
          <w:szCs w:val="18"/>
        </w:rPr>
        <w:t xml:space="preserve"> slovenski</w:t>
      </w:r>
    </w:p>
    <w:p w14:paraId="34653431"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2990192A"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06649D">
        <w:rPr>
          <w:rFonts w:eastAsia="Times New Roman" w:cstheme="minorHAnsi"/>
          <w:b/>
          <w:sz w:val="18"/>
          <w:szCs w:val="18"/>
        </w:rPr>
        <w:t>OBLIKA PREDLOŽITVE:</w:t>
      </w:r>
      <w:r w:rsidRPr="0006649D">
        <w:rPr>
          <w:rFonts w:eastAsia="Times New Roman" w:cstheme="minorHAnsi"/>
          <w:sz w:val="18"/>
          <w:szCs w:val="18"/>
        </w:rPr>
        <w:t xml:space="preserve"> v papirni obliki s priporočeno pošto ali katerokoli obliko hitre pošte ali v elektronski obliki po SWIFT sistemu na naslov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sz w:val="18"/>
          <w:szCs w:val="18"/>
        </w:rPr>
        <w:fldChar w:fldCharType="end"/>
      </w:r>
      <w:r w:rsidRPr="0006649D">
        <w:rPr>
          <w:rFonts w:eastAsia="Times New Roman" w:cstheme="minorHAnsi"/>
          <w:sz w:val="18"/>
          <w:szCs w:val="18"/>
        </w:rPr>
        <w:t xml:space="preserve"> </w:t>
      </w:r>
      <w:r w:rsidRPr="0006649D">
        <w:rPr>
          <w:rFonts w:eastAsia="Times New Roman" w:cstheme="minorHAnsi"/>
          <w:i/>
          <w:sz w:val="18"/>
          <w:szCs w:val="18"/>
        </w:rPr>
        <w:t>(navede se SWIFT naslova garanta)</w:t>
      </w:r>
    </w:p>
    <w:p w14:paraId="1822202D"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70390F7F"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06649D">
        <w:rPr>
          <w:rFonts w:eastAsia="Times New Roman" w:cstheme="minorHAnsi"/>
          <w:b/>
          <w:sz w:val="18"/>
          <w:szCs w:val="18"/>
        </w:rPr>
        <w:t>KRAJ PREDLOŽITVE:</w:t>
      </w:r>
      <w:r w:rsidRPr="0006649D">
        <w:rPr>
          <w:rFonts w:eastAsia="Times New Roman" w:cstheme="minorHAnsi"/>
          <w:sz w:val="18"/>
          <w:szCs w:val="18"/>
        </w:rPr>
        <w:t xml:space="preserve">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sz w:val="18"/>
          <w:szCs w:val="18"/>
        </w:rPr>
        <w:fldChar w:fldCharType="end"/>
      </w:r>
      <w:r w:rsidRPr="0006649D">
        <w:rPr>
          <w:rFonts w:eastAsia="Times New Roman" w:cstheme="minorHAnsi"/>
          <w:sz w:val="18"/>
          <w:szCs w:val="18"/>
        </w:rPr>
        <w:t xml:space="preserve"> </w:t>
      </w:r>
      <w:r w:rsidRPr="0006649D">
        <w:rPr>
          <w:rFonts w:eastAsia="Times New Roman" w:cstheme="minorHAnsi"/>
          <w:i/>
          <w:sz w:val="18"/>
          <w:szCs w:val="18"/>
        </w:rPr>
        <w:t>(garant vpiše naslov podružnice, kjer se opravi predložitev papirnih listin, ali elektronski naslov za predložitev v elektronski obliki, kot na primer garantov SWIFT naslov)</w:t>
      </w:r>
      <w:r w:rsidRPr="0006649D">
        <w:rPr>
          <w:rFonts w:eastAsia="Times New Roman" w:cstheme="minorHAnsi"/>
          <w:sz w:val="18"/>
          <w:szCs w:val="18"/>
        </w:rPr>
        <w:t xml:space="preserve"> </w:t>
      </w:r>
    </w:p>
    <w:p w14:paraId="58148155"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06649D">
        <w:rPr>
          <w:rFonts w:eastAsia="Times New Roman" w:cstheme="minorHAnsi"/>
          <w:sz w:val="18"/>
          <w:szCs w:val="18"/>
        </w:rPr>
        <w:t>Ne glede na navedeno, se predložitev papirnih listin lahko opravi v katerikoli podružnici garanta na območju Republike Slovenije.</w:t>
      </w:r>
      <w:r w:rsidRPr="0006649D" w:rsidDel="00D4087F">
        <w:rPr>
          <w:rFonts w:eastAsia="Times New Roman" w:cstheme="minorHAnsi"/>
          <w:sz w:val="18"/>
          <w:szCs w:val="18"/>
        </w:rPr>
        <w:t xml:space="preserve"> </w:t>
      </w:r>
    </w:p>
    <w:p w14:paraId="25B28002"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06649D">
        <w:rPr>
          <w:rFonts w:eastAsia="Times New Roman" w:cstheme="minorHAnsi"/>
          <w:sz w:val="18"/>
          <w:szCs w:val="18"/>
        </w:rPr>
        <w:t xml:space="preserve">  </w:t>
      </w:r>
    </w:p>
    <w:p w14:paraId="4BE5964E"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06649D">
        <w:rPr>
          <w:rFonts w:eastAsia="Times New Roman" w:cstheme="minorHAnsi"/>
          <w:b/>
          <w:sz w:val="18"/>
          <w:szCs w:val="18"/>
        </w:rPr>
        <w:t xml:space="preserve">DATUM VELJAVNOSTI: </w:t>
      </w:r>
      <w:r w:rsidRPr="0006649D">
        <w:rPr>
          <w:rFonts w:eastAsia="Times New Roman" w:cstheme="minorHAnsi"/>
          <w:sz w:val="18"/>
          <w:szCs w:val="18"/>
        </w:rPr>
        <w:fldChar w:fldCharType="begin">
          <w:ffData>
            <w:name w:val="Besedilo2"/>
            <w:enabled/>
            <w:calcOnExit w:val="0"/>
            <w:textInput>
              <w:default w:val="DD. MM. LLLL"/>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noProof/>
          <w:sz w:val="18"/>
          <w:szCs w:val="18"/>
        </w:rPr>
        <w:t>DD. MM. LLLL</w:t>
      </w:r>
      <w:r w:rsidRPr="0006649D">
        <w:rPr>
          <w:rFonts w:eastAsia="Times New Roman" w:cstheme="minorHAnsi"/>
          <w:sz w:val="18"/>
          <w:szCs w:val="18"/>
        </w:rPr>
        <w:fldChar w:fldCharType="end"/>
      </w:r>
      <w:r w:rsidRPr="0006649D">
        <w:rPr>
          <w:rFonts w:eastAsia="Times New Roman" w:cstheme="minorHAnsi"/>
          <w:sz w:val="18"/>
          <w:szCs w:val="18"/>
        </w:rPr>
        <w:t xml:space="preserve"> </w:t>
      </w:r>
      <w:r w:rsidRPr="0006649D">
        <w:rPr>
          <w:rFonts w:eastAsia="Times New Roman" w:cstheme="minorHAnsi"/>
          <w:i/>
          <w:sz w:val="18"/>
          <w:szCs w:val="18"/>
        </w:rPr>
        <w:t>(vpiše se datum zapadlosti zavarovanja)</w:t>
      </w:r>
    </w:p>
    <w:p w14:paraId="41C41669"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1A9C9F73"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06649D">
        <w:rPr>
          <w:rFonts w:eastAsia="Times New Roman" w:cstheme="minorHAnsi"/>
          <w:b/>
          <w:sz w:val="18"/>
          <w:szCs w:val="18"/>
        </w:rPr>
        <w:t>STRANKA, KI JE DOLŽNA PLAČATI STROŠKE:</w:t>
      </w:r>
      <w:r w:rsidRPr="0006649D">
        <w:rPr>
          <w:rFonts w:eastAsia="Times New Roman" w:cstheme="minorHAnsi"/>
          <w:sz w:val="18"/>
          <w:szCs w:val="18"/>
        </w:rPr>
        <w:t xml:space="preserve">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sz w:val="18"/>
          <w:szCs w:val="18"/>
        </w:rPr>
        <w:fldChar w:fldCharType="end"/>
      </w:r>
      <w:r w:rsidRPr="0006649D">
        <w:rPr>
          <w:rFonts w:eastAsia="Times New Roman" w:cstheme="minorHAnsi"/>
          <w:sz w:val="18"/>
          <w:szCs w:val="18"/>
        </w:rPr>
        <w:t xml:space="preserve"> </w:t>
      </w:r>
      <w:r w:rsidRPr="0006649D">
        <w:rPr>
          <w:rFonts w:eastAsia="Times New Roman" w:cstheme="minorHAnsi"/>
          <w:i/>
          <w:sz w:val="18"/>
          <w:szCs w:val="18"/>
        </w:rPr>
        <w:t>(vpiše se ime naročnika zavarovanja, tj. v postopku javnega naročanja izbranega ponudnika)</w:t>
      </w:r>
    </w:p>
    <w:p w14:paraId="059DC870"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18"/>
          <w:szCs w:val="18"/>
        </w:rPr>
      </w:pPr>
    </w:p>
    <w:p w14:paraId="111F1302" w14:textId="77777777" w:rsidR="0006649D" w:rsidRPr="0006649D" w:rsidRDefault="0006649D" w:rsidP="0006649D">
      <w:pPr>
        <w:spacing w:after="0" w:line="240" w:lineRule="auto"/>
        <w:jc w:val="both"/>
        <w:rPr>
          <w:rFonts w:eastAsia="Times New Roman" w:cstheme="minorHAnsi"/>
          <w:sz w:val="18"/>
          <w:szCs w:val="18"/>
        </w:rPr>
      </w:pPr>
      <w:r w:rsidRPr="0006649D">
        <w:rPr>
          <w:rFonts w:eastAsia="Times New Roman" w:cstheme="minorHAnsi"/>
          <w:sz w:val="18"/>
          <w:szCs w:val="18"/>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w:t>
      </w:r>
      <w:r w:rsidRPr="0006649D">
        <w:rPr>
          <w:rFonts w:eastAsia="Times New Roman" w:cstheme="minorHAnsi"/>
          <w:sz w:val="18"/>
          <w:szCs w:val="18"/>
        </w:rPr>
        <w:lastRenderedPageBreak/>
        <w:t>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028EE8B" w14:textId="77777777" w:rsidR="0006649D" w:rsidRPr="0006649D" w:rsidRDefault="0006649D" w:rsidP="0006649D">
      <w:pPr>
        <w:spacing w:after="0" w:line="240" w:lineRule="auto"/>
        <w:jc w:val="both"/>
        <w:rPr>
          <w:rFonts w:eastAsia="Times New Roman" w:cstheme="minorHAnsi"/>
          <w:sz w:val="18"/>
          <w:szCs w:val="18"/>
        </w:rPr>
      </w:pPr>
    </w:p>
    <w:p w14:paraId="6D543AE3" w14:textId="77777777" w:rsidR="0006649D" w:rsidRPr="0006649D" w:rsidRDefault="0006649D" w:rsidP="0006649D">
      <w:pPr>
        <w:spacing w:after="0" w:line="240" w:lineRule="auto"/>
        <w:jc w:val="both"/>
        <w:rPr>
          <w:rFonts w:eastAsia="Times New Roman" w:cstheme="minorHAnsi"/>
          <w:sz w:val="18"/>
          <w:szCs w:val="18"/>
        </w:rPr>
      </w:pPr>
      <w:r w:rsidRPr="0006649D">
        <w:rPr>
          <w:rFonts w:eastAsia="Times New Roman" w:cstheme="minorHAnsi"/>
          <w:sz w:val="18"/>
          <w:szCs w:val="18"/>
        </w:rPr>
        <w:t>Katerokoli zahtevo za plačilo po tem zavarovanju moramo prejeti na datum veljavnosti zavarovanja ali pred njim v zgoraj navedenem kraju predložitve.</w:t>
      </w:r>
    </w:p>
    <w:p w14:paraId="536401FC" w14:textId="77777777" w:rsidR="0006649D" w:rsidRPr="0006649D" w:rsidRDefault="0006649D" w:rsidP="0006649D">
      <w:pPr>
        <w:spacing w:after="0" w:line="240" w:lineRule="auto"/>
        <w:jc w:val="both"/>
        <w:rPr>
          <w:rFonts w:eastAsia="Times New Roman" w:cstheme="minorHAnsi"/>
          <w:sz w:val="18"/>
          <w:szCs w:val="18"/>
        </w:rPr>
      </w:pPr>
    </w:p>
    <w:p w14:paraId="3EAD1390" w14:textId="77777777" w:rsidR="0006649D" w:rsidRPr="0006649D" w:rsidRDefault="0006649D" w:rsidP="0006649D">
      <w:pPr>
        <w:spacing w:after="0" w:line="240" w:lineRule="auto"/>
        <w:jc w:val="both"/>
        <w:rPr>
          <w:rFonts w:eastAsia="Times New Roman" w:cstheme="minorHAnsi"/>
          <w:sz w:val="18"/>
          <w:szCs w:val="18"/>
        </w:rPr>
      </w:pPr>
      <w:r w:rsidRPr="0006649D">
        <w:rPr>
          <w:rFonts w:eastAsia="Times New Roman" w:cstheme="minorHAnsi"/>
          <w:sz w:val="18"/>
          <w:szCs w:val="18"/>
        </w:rPr>
        <w:t>Morebitne spore v zvezi s tem zavarovanjem rešuje stvarno pristojno sodišče v Ljubljani po slovenskem pravu.</w:t>
      </w:r>
    </w:p>
    <w:p w14:paraId="10D44E30" w14:textId="77777777" w:rsidR="0006649D" w:rsidRPr="0006649D" w:rsidRDefault="0006649D" w:rsidP="0006649D">
      <w:pPr>
        <w:spacing w:after="0" w:line="240" w:lineRule="auto"/>
        <w:jc w:val="both"/>
        <w:rPr>
          <w:rFonts w:eastAsia="Times New Roman" w:cstheme="minorHAnsi"/>
          <w:sz w:val="18"/>
          <w:szCs w:val="18"/>
        </w:rPr>
      </w:pPr>
    </w:p>
    <w:p w14:paraId="3BC836DE" w14:textId="77777777" w:rsidR="0006649D" w:rsidRPr="0006649D" w:rsidRDefault="0006649D" w:rsidP="0006649D">
      <w:pPr>
        <w:spacing w:after="0" w:line="240" w:lineRule="auto"/>
        <w:jc w:val="both"/>
        <w:rPr>
          <w:rFonts w:eastAsia="Times New Roman" w:cstheme="minorHAnsi"/>
          <w:sz w:val="18"/>
          <w:szCs w:val="18"/>
        </w:rPr>
      </w:pPr>
      <w:r w:rsidRPr="0006649D">
        <w:rPr>
          <w:rFonts w:eastAsia="Times New Roman" w:cstheme="minorHAnsi"/>
          <w:sz w:val="18"/>
          <w:szCs w:val="18"/>
        </w:rPr>
        <w:t>Za to zavarovanje veljajo Enotna pravila za garancije na poziv (EPGP) revizija iz leta 2010, izdana pri MTZ pod št. 758.</w:t>
      </w:r>
    </w:p>
    <w:p w14:paraId="0AEDBBAB" w14:textId="77777777" w:rsidR="0006649D" w:rsidRPr="0006649D" w:rsidRDefault="0006649D" w:rsidP="0006649D">
      <w:pPr>
        <w:spacing w:after="0" w:line="240" w:lineRule="auto"/>
        <w:jc w:val="both"/>
        <w:rPr>
          <w:rFonts w:eastAsia="Times New Roman" w:cstheme="minorHAnsi"/>
          <w:sz w:val="18"/>
          <w:szCs w:val="18"/>
        </w:rPr>
      </w:pPr>
    </w:p>
    <w:p w14:paraId="5D453A81"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center"/>
        <w:rPr>
          <w:rFonts w:ascii="Arial" w:hAnsi="Arial" w:cs="Arial"/>
          <w:sz w:val="18"/>
          <w:szCs w:val="18"/>
        </w:rPr>
      </w:pP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t xml:space="preserve">     garant</w:t>
      </w: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t>(žig in podpis)</w:t>
      </w:r>
    </w:p>
    <w:p w14:paraId="43E24739" w14:textId="77777777" w:rsidR="0006649D" w:rsidRPr="0006649D" w:rsidRDefault="0006649D" w:rsidP="0006649D">
      <w:pPr>
        <w:rPr>
          <w:rFonts w:cstheme="minorBidi"/>
        </w:rPr>
      </w:pPr>
      <w:r w:rsidRPr="0006649D">
        <w:rPr>
          <w:rFonts w:cstheme="minorBidi"/>
        </w:rPr>
        <w:br w:type="page"/>
      </w:r>
    </w:p>
    <w:p w14:paraId="5AD31FCF" w14:textId="77777777" w:rsidR="0006649D" w:rsidRPr="0006649D" w:rsidRDefault="0006649D" w:rsidP="0006649D">
      <w:pPr>
        <w:spacing w:after="0"/>
        <w:jc w:val="right"/>
        <w:rPr>
          <w:rFonts w:ascii="Arial" w:hAnsi="Arial" w:cs="Arial"/>
          <w:sz w:val="18"/>
          <w:szCs w:val="18"/>
        </w:rPr>
      </w:pPr>
      <w:r w:rsidRPr="0006649D">
        <w:rPr>
          <w:rFonts w:ascii="Arial" w:hAnsi="Arial" w:cs="Arial"/>
          <w:sz w:val="18"/>
          <w:szCs w:val="18"/>
        </w:rPr>
        <w:lastRenderedPageBreak/>
        <w:t>Obrazec št: 5</w:t>
      </w:r>
    </w:p>
    <w:p w14:paraId="70783AB0" w14:textId="77777777" w:rsidR="0006649D" w:rsidRPr="0006649D" w:rsidRDefault="0006649D" w:rsidP="0006649D">
      <w:pPr>
        <w:spacing w:after="0"/>
        <w:jc w:val="right"/>
        <w:rPr>
          <w:rFonts w:ascii="Arial" w:hAnsi="Arial" w:cs="Arial"/>
          <w:sz w:val="18"/>
          <w:szCs w:val="18"/>
        </w:rPr>
      </w:pPr>
    </w:p>
    <w:p w14:paraId="4F7060C1" w14:textId="77777777" w:rsidR="0006649D" w:rsidRPr="0006649D" w:rsidRDefault="0006649D" w:rsidP="0006649D">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sz w:val="32"/>
          <w:szCs w:val="32"/>
        </w:rPr>
      </w:pPr>
      <w:r w:rsidRPr="0006649D">
        <w:rPr>
          <w:rFonts w:ascii="Arial" w:eastAsiaTheme="majorEastAsia" w:hAnsi="Arial" w:cs="Arial"/>
          <w:sz w:val="32"/>
          <w:szCs w:val="32"/>
        </w:rPr>
        <w:t>Izjava ponudnika o predložitvi finančnega zavarovanja za odpravo napak v garancijski dobi</w:t>
      </w:r>
    </w:p>
    <w:p w14:paraId="253CBED5" w14:textId="77777777" w:rsidR="0006649D" w:rsidRPr="0006649D" w:rsidRDefault="0006649D" w:rsidP="0006649D">
      <w:pPr>
        <w:spacing w:before="225" w:after="225" w:line="240" w:lineRule="auto"/>
        <w:jc w:val="both"/>
        <w:rPr>
          <w:rFonts w:cstheme="minorBidi"/>
        </w:rPr>
      </w:pPr>
    </w:p>
    <w:p w14:paraId="79C8EE57" w14:textId="06B0C0C2" w:rsidR="006B18E1" w:rsidRPr="0006649D" w:rsidRDefault="006B18E1" w:rsidP="006B18E1">
      <w:pPr>
        <w:suppressAutoHyphens/>
        <w:autoSpaceDN w:val="0"/>
        <w:spacing w:after="0" w:line="276" w:lineRule="auto"/>
        <w:ind w:right="6"/>
        <w:jc w:val="both"/>
        <w:textAlignment w:val="baseline"/>
        <w:rPr>
          <w:rFonts w:ascii="Arial" w:hAnsi="Arial" w:cs="Arial"/>
          <w:sz w:val="18"/>
          <w:szCs w:val="18"/>
        </w:rPr>
      </w:pPr>
      <w:r w:rsidRPr="0006649D">
        <w:rPr>
          <w:rFonts w:ascii="Arial" w:hAnsi="Arial" w:cs="Arial"/>
          <w:sz w:val="18"/>
          <w:szCs w:val="18"/>
        </w:rPr>
        <w:t>V zvezi z javnim naročilom »</w:t>
      </w:r>
      <w:r w:rsidR="00951778" w:rsidRPr="00951778">
        <w:rPr>
          <w:rFonts w:ascii="Arial" w:hAnsi="Arial" w:cs="Arial"/>
          <w:sz w:val="18"/>
          <w:szCs w:val="18"/>
        </w:rPr>
        <w:t xml:space="preserve">Dobava in montaža </w:t>
      </w:r>
      <w:proofErr w:type="spellStart"/>
      <w:r w:rsidR="00951778" w:rsidRPr="00951778">
        <w:rPr>
          <w:rFonts w:ascii="Arial" w:hAnsi="Arial" w:cs="Arial"/>
          <w:sz w:val="18"/>
          <w:szCs w:val="18"/>
        </w:rPr>
        <w:t>brisolejev</w:t>
      </w:r>
      <w:proofErr w:type="spellEnd"/>
      <w:r w:rsidR="00951778" w:rsidRPr="00951778">
        <w:rPr>
          <w:rFonts w:ascii="Arial" w:hAnsi="Arial" w:cs="Arial"/>
          <w:sz w:val="18"/>
          <w:szCs w:val="18"/>
        </w:rPr>
        <w:t xml:space="preserve"> na motorni pogon</w:t>
      </w:r>
      <w:r w:rsidR="00207991">
        <w:rPr>
          <w:rFonts w:ascii="Arial" w:hAnsi="Arial" w:cs="Arial"/>
          <w:sz w:val="18"/>
          <w:szCs w:val="18"/>
        </w:rPr>
        <w:t xml:space="preserve"> </w:t>
      </w:r>
      <w:r w:rsidR="00207991" w:rsidRPr="00207991">
        <w:rPr>
          <w:rFonts w:ascii="Arial" w:hAnsi="Arial" w:cs="Arial"/>
          <w:color w:val="000000"/>
          <w:sz w:val="18"/>
          <w:szCs w:val="18"/>
        </w:rPr>
        <w:t>- PONOVLJEN</w:t>
      </w:r>
      <w:r w:rsidRPr="0006649D">
        <w:rPr>
          <w:rFonts w:ascii="Arial" w:hAnsi="Arial" w:cs="Arial"/>
          <w:sz w:val="18"/>
          <w:szCs w:val="18"/>
        </w:rPr>
        <w:t xml:space="preserve">«, objavljenem na portalu javnih naročil dne ____________ pod številko objave ____________. </w:t>
      </w:r>
    </w:p>
    <w:p w14:paraId="2C6C6C67" w14:textId="77777777" w:rsidR="006B18E1" w:rsidRPr="0006649D" w:rsidRDefault="006B18E1" w:rsidP="006B18E1">
      <w:pPr>
        <w:suppressAutoHyphens/>
        <w:autoSpaceDN w:val="0"/>
        <w:spacing w:after="0" w:line="276" w:lineRule="auto"/>
        <w:ind w:right="6"/>
        <w:jc w:val="both"/>
        <w:textAlignment w:val="baseline"/>
        <w:rPr>
          <w:rFonts w:ascii="Arial" w:hAnsi="Arial" w:cs="Arial"/>
          <w:sz w:val="18"/>
          <w:szCs w:val="18"/>
        </w:rPr>
      </w:pPr>
    </w:p>
    <w:p w14:paraId="71171CAE" w14:textId="532C811F" w:rsidR="0006649D" w:rsidRPr="0006649D" w:rsidRDefault="006B18E1" w:rsidP="006B18E1">
      <w:pPr>
        <w:suppressAutoHyphens/>
        <w:autoSpaceDN w:val="0"/>
        <w:spacing w:after="0" w:line="276" w:lineRule="auto"/>
        <w:ind w:right="6"/>
        <w:jc w:val="both"/>
        <w:textAlignment w:val="baseline"/>
        <w:rPr>
          <w:rFonts w:ascii="Arial" w:hAnsi="Arial" w:cs="Arial"/>
          <w:sz w:val="18"/>
          <w:szCs w:val="18"/>
        </w:rPr>
      </w:pPr>
      <w:r w:rsidRPr="0006649D">
        <w:rPr>
          <w:rFonts w:ascii="Arial" w:hAnsi="Arial" w:cs="Arial"/>
          <w:sz w:val="18"/>
          <w:szCs w:val="18"/>
        </w:rPr>
        <w:t xml:space="preserve">se zavezujemo, da bomo v primeru pridobitve javnega naročila predložili naročniku </w:t>
      </w:r>
      <w:r w:rsidR="00951778" w:rsidRPr="00951778">
        <w:rPr>
          <w:rFonts w:ascii="Arial" w:hAnsi="Arial" w:cs="Arial"/>
          <w:sz w:val="18"/>
          <w:szCs w:val="18"/>
        </w:rPr>
        <w:t>Gimnaziji in ekonomski srednji šoli Trbovlje, Gimnazijska cesta 10, 1420 Trbovlje</w:t>
      </w:r>
      <w:r w:rsidRPr="0006649D">
        <w:rPr>
          <w:rFonts w:ascii="Arial" w:hAnsi="Arial" w:cs="Arial"/>
          <w:sz w:val="18"/>
          <w:szCs w:val="18"/>
        </w:rPr>
        <w:t>, bančno garancijo ali kavcijsko zavarovanja za dobro izvedbo pogodbenih obveznosti po vzorcu, ki je v nadaljevanju te priloge.</w:t>
      </w:r>
      <w:r w:rsidR="0006649D" w:rsidRPr="0006649D">
        <w:rPr>
          <w:rFonts w:ascii="Arial" w:hAnsi="Arial" w:cs="Arial"/>
          <w:sz w:val="18"/>
          <w:szCs w:val="18"/>
        </w:rPr>
        <w:t xml:space="preserve"> </w:t>
      </w:r>
    </w:p>
    <w:p w14:paraId="1EB44569" w14:textId="77777777" w:rsidR="0006649D" w:rsidRPr="0006649D" w:rsidRDefault="0006649D" w:rsidP="0006649D">
      <w:pPr>
        <w:suppressAutoHyphens/>
        <w:autoSpaceDE w:val="0"/>
        <w:autoSpaceDN w:val="0"/>
        <w:spacing w:after="0" w:line="276" w:lineRule="auto"/>
        <w:ind w:right="6"/>
        <w:jc w:val="both"/>
        <w:rPr>
          <w:rFonts w:ascii="Arial" w:hAnsi="Arial" w:cs="Arial"/>
          <w:sz w:val="18"/>
          <w:szCs w:val="18"/>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06649D" w:rsidRPr="0006649D" w14:paraId="5ECF57F5" w14:textId="77777777" w:rsidTr="004F0BD2">
        <w:trPr>
          <w:jc w:val="center"/>
        </w:trPr>
        <w:tc>
          <w:tcPr>
            <w:tcW w:w="3430" w:type="dxa"/>
            <w:hideMark/>
          </w:tcPr>
          <w:p w14:paraId="04D78CEA" w14:textId="77777777" w:rsidR="0006649D" w:rsidRPr="0006649D" w:rsidRDefault="0006649D" w:rsidP="0006649D">
            <w:pPr>
              <w:widowControl w:val="0"/>
              <w:tabs>
                <w:tab w:val="left" w:pos="5580"/>
              </w:tabs>
              <w:autoSpaceDE w:val="0"/>
              <w:autoSpaceDN w:val="0"/>
              <w:adjustRightInd w:val="0"/>
              <w:spacing w:before="48" w:after="0" w:line="276" w:lineRule="auto"/>
              <w:jc w:val="center"/>
              <w:rPr>
                <w:rFonts w:ascii="Arial" w:hAnsi="Arial" w:cs="Arial"/>
                <w:sz w:val="18"/>
                <w:szCs w:val="18"/>
              </w:rPr>
            </w:pPr>
            <w:r w:rsidRPr="0006649D">
              <w:rPr>
                <w:rFonts w:ascii="Arial" w:hAnsi="Arial" w:cs="Arial"/>
                <w:sz w:val="18"/>
                <w:szCs w:val="18"/>
              </w:rPr>
              <w:t>Kraj in datum:</w:t>
            </w:r>
          </w:p>
        </w:tc>
        <w:tc>
          <w:tcPr>
            <w:tcW w:w="2067" w:type="dxa"/>
          </w:tcPr>
          <w:p w14:paraId="5C459039" w14:textId="77777777" w:rsidR="0006649D" w:rsidRPr="0006649D" w:rsidRDefault="0006649D" w:rsidP="0006649D">
            <w:pPr>
              <w:widowControl w:val="0"/>
              <w:tabs>
                <w:tab w:val="left" w:pos="5580"/>
              </w:tabs>
              <w:autoSpaceDE w:val="0"/>
              <w:autoSpaceDN w:val="0"/>
              <w:adjustRightInd w:val="0"/>
              <w:spacing w:before="48" w:after="0" w:line="276" w:lineRule="auto"/>
              <w:jc w:val="center"/>
              <w:rPr>
                <w:rFonts w:ascii="Arial" w:hAnsi="Arial" w:cs="Arial"/>
                <w:sz w:val="18"/>
                <w:szCs w:val="18"/>
              </w:rPr>
            </w:pPr>
          </w:p>
        </w:tc>
        <w:tc>
          <w:tcPr>
            <w:tcW w:w="3573" w:type="dxa"/>
            <w:hideMark/>
          </w:tcPr>
          <w:p w14:paraId="73BAC2C8" w14:textId="77777777" w:rsidR="0006649D" w:rsidRPr="0006649D" w:rsidRDefault="0006649D" w:rsidP="0006649D">
            <w:pPr>
              <w:widowControl w:val="0"/>
              <w:tabs>
                <w:tab w:val="left" w:pos="5580"/>
              </w:tabs>
              <w:autoSpaceDE w:val="0"/>
              <w:autoSpaceDN w:val="0"/>
              <w:adjustRightInd w:val="0"/>
              <w:spacing w:before="48" w:after="0" w:line="276" w:lineRule="auto"/>
              <w:jc w:val="center"/>
              <w:rPr>
                <w:rFonts w:ascii="Arial" w:hAnsi="Arial" w:cs="Arial"/>
                <w:sz w:val="18"/>
                <w:szCs w:val="18"/>
              </w:rPr>
            </w:pPr>
            <w:r w:rsidRPr="0006649D">
              <w:rPr>
                <w:rFonts w:ascii="Arial" w:hAnsi="Arial" w:cs="Arial"/>
                <w:sz w:val="18"/>
                <w:szCs w:val="18"/>
              </w:rPr>
              <w:t>Žig in podpis odgovorne osebe:</w:t>
            </w:r>
          </w:p>
        </w:tc>
      </w:tr>
      <w:tr w:rsidR="0006649D" w:rsidRPr="0006649D" w14:paraId="5D9A8847" w14:textId="77777777" w:rsidTr="004F0BD2">
        <w:trPr>
          <w:jc w:val="center"/>
        </w:trPr>
        <w:tc>
          <w:tcPr>
            <w:tcW w:w="3430" w:type="dxa"/>
            <w:tcBorders>
              <w:top w:val="nil"/>
              <w:left w:val="nil"/>
              <w:bottom w:val="single" w:sz="4" w:space="0" w:color="auto"/>
              <w:right w:val="nil"/>
            </w:tcBorders>
          </w:tcPr>
          <w:p w14:paraId="536E4205" w14:textId="77777777" w:rsidR="0006649D" w:rsidRPr="0006649D" w:rsidRDefault="0006649D" w:rsidP="0006649D">
            <w:pPr>
              <w:widowControl w:val="0"/>
              <w:tabs>
                <w:tab w:val="left" w:pos="5580"/>
              </w:tabs>
              <w:autoSpaceDE w:val="0"/>
              <w:autoSpaceDN w:val="0"/>
              <w:adjustRightInd w:val="0"/>
              <w:spacing w:before="48" w:after="0" w:line="276" w:lineRule="auto"/>
              <w:jc w:val="both"/>
              <w:rPr>
                <w:rFonts w:ascii="Arial" w:hAnsi="Arial" w:cs="Arial"/>
                <w:sz w:val="18"/>
                <w:szCs w:val="18"/>
              </w:rPr>
            </w:pPr>
          </w:p>
          <w:p w14:paraId="47E7A8DC" w14:textId="77777777" w:rsidR="0006649D" w:rsidRPr="0006649D" w:rsidRDefault="0006649D" w:rsidP="0006649D">
            <w:pPr>
              <w:widowControl w:val="0"/>
              <w:tabs>
                <w:tab w:val="left" w:pos="5580"/>
              </w:tabs>
              <w:autoSpaceDE w:val="0"/>
              <w:autoSpaceDN w:val="0"/>
              <w:adjustRightInd w:val="0"/>
              <w:spacing w:before="48" w:after="0" w:line="276" w:lineRule="auto"/>
              <w:jc w:val="both"/>
              <w:rPr>
                <w:rFonts w:ascii="Arial" w:hAnsi="Arial" w:cs="Arial"/>
                <w:sz w:val="18"/>
                <w:szCs w:val="18"/>
              </w:rPr>
            </w:pPr>
          </w:p>
        </w:tc>
        <w:tc>
          <w:tcPr>
            <w:tcW w:w="2067" w:type="dxa"/>
          </w:tcPr>
          <w:p w14:paraId="1D45E11B" w14:textId="77777777" w:rsidR="0006649D" w:rsidRPr="0006649D" w:rsidRDefault="0006649D" w:rsidP="0006649D">
            <w:pPr>
              <w:widowControl w:val="0"/>
              <w:tabs>
                <w:tab w:val="left" w:pos="5580"/>
              </w:tabs>
              <w:autoSpaceDE w:val="0"/>
              <w:autoSpaceDN w:val="0"/>
              <w:adjustRightInd w:val="0"/>
              <w:spacing w:before="48" w:after="0" w:line="276" w:lineRule="auto"/>
              <w:jc w:val="both"/>
              <w:rPr>
                <w:rFonts w:ascii="Arial" w:hAnsi="Arial" w:cs="Arial"/>
                <w:sz w:val="18"/>
                <w:szCs w:val="18"/>
              </w:rPr>
            </w:pPr>
          </w:p>
        </w:tc>
        <w:tc>
          <w:tcPr>
            <w:tcW w:w="3573" w:type="dxa"/>
            <w:tcBorders>
              <w:top w:val="nil"/>
              <w:left w:val="nil"/>
              <w:bottom w:val="single" w:sz="4" w:space="0" w:color="auto"/>
              <w:right w:val="nil"/>
            </w:tcBorders>
          </w:tcPr>
          <w:p w14:paraId="1CD992D7" w14:textId="77777777" w:rsidR="0006649D" w:rsidRPr="0006649D" w:rsidRDefault="0006649D" w:rsidP="0006649D">
            <w:pPr>
              <w:widowControl w:val="0"/>
              <w:tabs>
                <w:tab w:val="left" w:pos="5580"/>
              </w:tabs>
              <w:autoSpaceDE w:val="0"/>
              <w:autoSpaceDN w:val="0"/>
              <w:adjustRightInd w:val="0"/>
              <w:spacing w:before="48" w:after="0" w:line="276" w:lineRule="auto"/>
              <w:jc w:val="both"/>
              <w:rPr>
                <w:rFonts w:ascii="Arial" w:hAnsi="Arial" w:cs="Arial"/>
                <w:sz w:val="18"/>
                <w:szCs w:val="18"/>
              </w:rPr>
            </w:pPr>
          </w:p>
          <w:p w14:paraId="61E30743" w14:textId="77777777" w:rsidR="0006649D" w:rsidRPr="0006649D" w:rsidRDefault="0006649D" w:rsidP="0006649D">
            <w:pPr>
              <w:widowControl w:val="0"/>
              <w:tabs>
                <w:tab w:val="left" w:pos="5580"/>
              </w:tabs>
              <w:autoSpaceDE w:val="0"/>
              <w:autoSpaceDN w:val="0"/>
              <w:adjustRightInd w:val="0"/>
              <w:spacing w:before="48" w:after="0" w:line="276" w:lineRule="auto"/>
              <w:jc w:val="both"/>
              <w:rPr>
                <w:rFonts w:ascii="Arial" w:hAnsi="Arial" w:cs="Arial"/>
                <w:sz w:val="18"/>
                <w:szCs w:val="18"/>
              </w:rPr>
            </w:pPr>
          </w:p>
        </w:tc>
      </w:tr>
    </w:tbl>
    <w:p w14:paraId="0C6AFE10" w14:textId="77777777" w:rsidR="0006649D" w:rsidRPr="0006649D" w:rsidRDefault="0006649D" w:rsidP="0006649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360" w:after="0" w:line="276" w:lineRule="auto"/>
        <w:jc w:val="both"/>
        <w:rPr>
          <w:rFonts w:ascii="Arial" w:hAnsi="Arial" w:cs="Arial"/>
          <w:sz w:val="18"/>
          <w:szCs w:val="18"/>
        </w:rPr>
      </w:pPr>
    </w:p>
    <w:p w14:paraId="7FA15F5C" w14:textId="77777777" w:rsidR="0006649D" w:rsidRPr="0006649D" w:rsidRDefault="0006649D" w:rsidP="0006649D">
      <w:pPr>
        <w:keepNext/>
        <w:spacing w:after="0" w:line="240" w:lineRule="auto"/>
        <w:jc w:val="both"/>
        <w:rPr>
          <w:rFonts w:eastAsia="Times New Roman" w:cstheme="minorHAnsi"/>
          <w:i/>
          <w:sz w:val="18"/>
          <w:szCs w:val="18"/>
        </w:rPr>
      </w:pPr>
      <w:r w:rsidRPr="0006649D">
        <w:rPr>
          <w:rFonts w:eastAsia="Times New Roman" w:cstheme="minorHAnsi"/>
          <w:i/>
          <w:sz w:val="18"/>
          <w:szCs w:val="18"/>
        </w:rPr>
        <w:t>Glava s podatki o garantu (zavarovalnici/banki) ali SWIFT ključ</w:t>
      </w:r>
    </w:p>
    <w:p w14:paraId="6CD44B6C" w14:textId="77777777" w:rsidR="0006649D" w:rsidRPr="0006649D" w:rsidRDefault="0006649D" w:rsidP="0006649D">
      <w:pPr>
        <w:keepNext/>
        <w:spacing w:after="0" w:line="240" w:lineRule="auto"/>
        <w:jc w:val="both"/>
        <w:rPr>
          <w:rFonts w:eastAsia="Times New Roman" w:cstheme="minorHAnsi"/>
          <w:sz w:val="18"/>
          <w:szCs w:val="18"/>
        </w:rPr>
      </w:pPr>
    </w:p>
    <w:p w14:paraId="275E69F1" w14:textId="77777777" w:rsidR="0006649D" w:rsidRPr="0006649D" w:rsidRDefault="0006649D" w:rsidP="0006649D">
      <w:pPr>
        <w:keepNext/>
        <w:spacing w:after="0" w:line="240" w:lineRule="auto"/>
        <w:jc w:val="both"/>
        <w:rPr>
          <w:rFonts w:eastAsia="Times New Roman" w:cstheme="minorHAnsi"/>
          <w:sz w:val="18"/>
          <w:szCs w:val="18"/>
        </w:rPr>
      </w:pPr>
      <w:r w:rsidRPr="0006649D">
        <w:rPr>
          <w:rFonts w:eastAsia="Times New Roman" w:cstheme="minorHAnsi"/>
          <w:sz w:val="18"/>
          <w:szCs w:val="18"/>
        </w:rPr>
        <w:t xml:space="preserve">Za: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fldChar w:fldCharType="end"/>
      </w:r>
      <w:r w:rsidRPr="0006649D">
        <w:rPr>
          <w:rFonts w:eastAsia="Times New Roman" w:cstheme="minorHAnsi"/>
          <w:i/>
          <w:sz w:val="18"/>
          <w:szCs w:val="18"/>
        </w:rPr>
        <w:t xml:space="preserve"> (vpiše se upravičenca tj. naročnika javnega naročila)</w:t>
      </w:r>
    </w:p>
    <w:p w14:paraId="6C131831" w14:textId="77777777" w:rsidR="0006649D" w:rsidRPr="0006649D" w:rsidRDefault="0006649D" w:rsidP="0006649D">
      <w:pPr>
        <w:keepNext/>
        <w:spacing w:after="0" w:line="240" w:lineRule="auto"/>
        <w:jc w:val="both"/>
        <w:rPr>
          <w:rFonts w:eastAsia="Times New Roman" w:cstheme="minorHAnsi"/>
          <w:i/>
          <w:sz w:val="18"/>
          <w:szCs w:val="18"/>
        </w:rPr>
      </w:pPr>
      <w:r w:rsidRPr="0006649D">
        <w:rPr>
          <w:rFonts w:eastAsia="Times New Roman" w:cstheme="minorHAnsi"/>
          <w:sz w:val="18"/>
          <w:szCs w:val="18"/>
        </w:rPr>
        <w:t xml:space="preserve">Datum: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fldChar w:fldCharType="end"/>
      </w:r>
      <w:r w:rsidRPr="0006649D">
        <w:rPr>
          <w:rFonts w:eastAsia="Times New Roman" w:cstheme="minorHAnsi"/>
          <w:sz w:val="18"/>
          <w:szCs w:val="18"/>
        </w:rPr>
        <w:t xml:space="preserve"> </w:t>
      </w:r>
      <w:r w:rsidRPr="0006649D">
        <w:rPr>
          <w:rFonts w:eastAsia="Times New Roman" w:cstheme="minorHAnsi"/>
          <w:i/>
          <w:sz w:val="18"/>
          <w:szCs w:val="18"/>
        </w:rPr>
        <w:t>(vpiše se datum izdaje)</w:t>
      </w:r>
    </w:p>
    <w:p w14:paraId="3394013E" w14:textId="77777777" w:rsidR="0006649D" w:rsidRPr="0006649D" w:rsidRDefault="0006649D" w:rsidP="0006649D">
      <w:pPr>
        <w:keepNext/>
        <w:spacing w:after="0" w:line="240" w:lineRule="auto"/>
        <w:jc w:val="both"/>
        <w:rPr>
          <w:rFonts w:eastAsia="Times New Roman" w:cstheme="minorHAnsi"/>
          <w:sz w:val="18"/>
          <w:szCs w:val="18"/>
        </w:rPr>
      </w:pPr>
    </w:p>
    <w:p w14:paraId="500081A9"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06649D">
        <w:rPr>
          <w:rFonts w:eastAsia="Times New Roman" w:cstheme="minorHAnsi"/>
          <w:b/>
          <w:sz w:val="18"/>
          <w:szCs w:val="18"/>
        </w:rPr>
        <w:t>VRSTA ZAVAROVANJA:</w:t>
      </w:r>
      <w:r w:rsidRPr="0006649D">
        <w:rPr>
          <w:rFonts w:eastAsia="Times New Roman" w:cstheme="minorHAnsi"/>
          <w:sz w:val="18"/>
          <w:szCs w:val="18"/>
        </w:rPr>
        <w:t xml:space="preserve">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noProof/>
          <w:sz w:val="18"/>
          <w:szCs w:val="18"/>
        </w:rPr>
        <w:t> </w:t>
      </w:r>
      <w:r w:rsidRPr="0006649D">
        <w:rPr>
          <w:rFonts w:eastAsia="Times New Roman" w:cstheme="minorHAnsi"/>
          <w:sz w:val="18"/>
          <w:szCs w:val="18"/>
        </w:rPr>
        <w:fldChar w:fldCharType="end"/>
      </w:r>
      <w:r w:rsidRPr="0006649D">
        <w:rPr>
          <w:rFonts w:eastAsia="Times New Roman" w:cstheme="minorHAnsi"/>
          <w:sz w:val="18"/>
          <w:szCs w:val="18"/>
        </w:rPr>
        <w:t xml:space="preserve"> </w:t>
      </w:r>
      <w:r w:rsidRPr="0006649D">
        <w:rPr>
          <w:rFonts w:eastAsia="Times New Roman" w:cstheme="minorHAnsi"/>
          <w:i/>
          <w:sz w:val="18"/>
          <w:szCs w:val="18"/>
        </w:rPr>
        <w:t>(vpiše se vrsta zavarovanja: kavcijsko zavarovanje/bančna garancija)</w:t>
      </w:r>
    </w:p>
    <w:p w14:paraId="3E7B1DF1" w14:textId="77777777" w:rsidR="0006649D" w:rsidRPr="0006649D" w:rsidRDefault="0006649D" w:rsidP="0006649D">
      <w:pPr>
        <w:keepNext/>
        <w:spacing w:after="0" w:line="240" w:lineRule="auto"/>
        <w:jc w:val="both"/>
        <w:rPr>
          <w:rFonts w:eastAsia="Times New Roman" w:cstheme="minorHAnsi"/>
          <w:sz w:val="18"/>
          <w:szCs w:val="18"/>
        </w:rPr>
      </w:pPr>
      <w:r w:rsidRPr="0006649D">
        <w:rPr>
          <w:rFonts w:eastAsia="Times New Roman" w:cstheme="minorHAnsi"/>
          <w:b/>
          <w:sz w:val="18"/>
          <w:szCs w:val="18"/>
        </w:rPr>
        <w:t xml:space="preserve">ŠTEVILKA: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fldChar w:fldCharType="end"/>
      </w:r>
      <w:r w:rsidRPr="0006649D">
        <w:rPr>
          <w:rFonts w:eastAsia="Times New Roman" w:cstheme="minorHAnsi"/>
          <w:sz w:val="18"/>
          <w:szCs w:val="18"/>
        </w:rPr>
        <w:t xml:space="preserve"> </w:t>
      </w:r>
      <w:r w:rsidRPr="0006649D">
        <w:rPr>
          <w:rFonts w:eastAsia="Times New Roman" w:cstheme="minorHAnsi"/>
          <w:i/>
          <w:sz w:val="18"/>
          <w:szCs w:val="18"/>
        </w:rPr>
        <w:t>(vpiše se številka zavarovanja)</w:t>
      </w:r>
    </w:p>
    <w:p w14:paraId="14386F76" w14:textId="77777777" w:rsidR="0006649D" w:rsidRPr="0006649D" w:rsidRDefault="0006649D" w:rsidP="0006649D">
      <w:pPr>
        <w:keepNext/>
        <w:spacing w:after="0" w:line="240" w:lineRule="auto"/>
        <w:jc w:val="both"/>
        <w:rPr>
          <w:rFonts w:eastAsia="Times New Roman" w:cstheme="minorHAnsi"/>
          <w:sz w:val="18"/>
          <w:szCs w:val="18"/>
        </w:rPr>
      </w:pPr>
    </w:p>
    <w:p w14:paraId="5418AB3A" w14:textId="77777777" w:rsidR="0006649D" w:rsidRPr="0006649D" w:rsidRDefault="0006649D" w:rsidP="0006649D">
      <w:pPr>
        <w:keepNext/>
        <w:spacing w:after="0" w:line="240" w:lineRule="auto"/>
        <w:jc w:val="both"/>
        <w:rPr>
          <w:rFonts w:eastAsia="Times New Roman" w:cstheme="minorHAnsi"/>
          <w:sz w:val="18"/>
          <w:szCs w:val="18"/>
        </w:rPr>
      </w:pPr>
      <w:r w:rsidRPr="0006649D">
        <w:rPr>
          <w:rFonts w:eastAsia="Times New Roman" w:cstheme="minorHAnsi"/>
          <w:b/>
          <w:sz w:val="18"/>
          <w:szCs w:val="18"/>
        </w:rPr>
        <w:t>GARANT:</w:t>
      </w:r>
      <w:r w:rsidRPr="0006649D">
        <w:rPr>
          <w:rFonts w:eastAsia="Times New Roman" w:cstheme="minorHAnsi"/>
          <w:sz w:val="18"/>
          <w:szCs w:val="18"/>
        </w:rPr>
        <w:t xml:space="preserve">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fldChar w:fldCharType="end"/>
      </w:r>
      <w:r w:rsidRPr="0006649D">
        <w:rPr>
          <w:rFonts w:eastAsia="Times New Roman" w:cstheme="minorHAnsi"/>
          <w:sz w:val="18"/>
          <w:szCs w:val="18"/>
        </w:rPr>
        <w:t xml:space="preserve"> </w:t>
      </w:r>
      <w:r w:rsidRPr="0006649D">
        <w:rPr>
          <w:rFonts w:eastAsia="Times New Roman" w:cstheme="minorHAnsi"/>
          <w:i/>
          <w:sz w:val="18"/>
          <w:szCs w:val="18"/>
        </w:rPr>
        <w:t>(vpiše se ime in naslov zavarovalnice/banke v kraju izdaje)</w:t>
      </w:r>
    </w:p>
    <w:p w14:paraId="516DB419" w14:textId="77777777" w:rsidR="0006649D" w:rsidRPr="0006649D" w:rsidRDefault="0006649D" w:rsidP="0006649D">
      <w:pPr>
        <w:keepNext/>
        <w:spacing w:after="0" w:line="240" w:lineRule="auto"/>
        <w:jc w:val="both"/>
        <w:rPr>
          <w:rFonts w:eastAsia="Times New Roman" w:cstheme="minorHAnsi"/>
          <w:sz w:val="18"/>
          <w:szCs w:val="18"/>
        </w:rPr>
      </w:pPr>
    </w:p>
    <w:p w14:paraId="78A30FBA" w14:textId="77777777" w:rsidR="0006649D" w:rsidRPr="0006649D" w:rsidRDefault="0006649D" w:rsidP="0006649D">
      <w:pPr>
        <w:keepNext/>
        <w:spacing w:after="0" w:line="240" w:lineRule="auto"/>
        <w:jc w:val="both"/>
        <w:rPr>
          <w:rFonts w:eastAsia="Times New Roman" w:cstheme="minorHAnsi"/>
          <w:sz w:val="18"/>
          <w:szCs w:val="18"/>
        </w:rPr>
      </w:pPr>
      <w:r w:rsidRPr="0006649D">
        <w:rPr>
          <w:rFonts w:eastAsia="Times New Roman" w:cstheme="minorHAnsi"/>
          <w:b/>
          <w:sz w:val="18"/>
          <w:szCs w:val="18"/>
        </w:rPr>
        <w:t xml:space="preserve">NAROČNIK: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fldChar w:fldCharType="end"/>
      </w:r>
      <w:r w:rsidRPr="0006649D">
        <w:rPr>
          <w:rFonts w:eastAsia="Times New Roman" w:cstheme="minorHAnsi"/>
          <w:sz w:val="18"/>
          <w:szCs w:val="18"/>
        </w:rPr>
        <w:t xml:space="preserve"> </w:t>
      </w:r>
      <w:r w:rsidRPr="0006649D">
        <w:rPr>
          <w:rFonts w:eastAsia="Times New Roman" w:cstheme="minorHAnsi"/>
          <w:i/>
          <w:sz w:val="18"/>
          <w:szCs w:val="18"/>
        </w:rPr>
        <w:t>(vpiše se ime in naslov naročnika zavarovanja, tj. v postopku javnega naročanja izbranega ponudnika)</w:t>
      </w:r>
    </w:p>
    <w:p w14:paraId="229F3AF3" w14:textId="77777777" w:rsidR="0006649D" w:rsidRPr="0006649D" w:rsidRDefault="0006649D" w:rsidP="0006649D">
      <w:pPr>
        <w:keepNext/>
        <w:spacing w:after="0" w:line="240" w:lineRule="auto"/>
        <w:jc w:val="both"/>
        <w:rPr>
          <w:rFonts w:eastAsia="Times New Roman" w:cstheme="minorHAnsi"/>
          <w:sz w:val="18"/>
          <w:szCs w:val="18"/>
        </w:rPr>
      </w:pPr>
    </w:p>
    <w:p w14:paraId="51A530CD" w14:textId="77777777" w:rsidR="0006649D" w:rsidRPr="0006649D" w:rsidRDefault="0006649D" w:rsidP="0006649D">
      <w:pPr>
        <w:keepNext/>
        <w:spacing w:after="0" w:line="240" w:lineRule="auto"/>
        <w:jc w:val="both"/>
        <w:rPr>
          <w:rFonts w:eastAsia="Times New Roman" w:cstheme="minorHAnsi"/>
          <w:sz w:val="18"/>
          <w:szCs w:val="18"/>
        </w:rPr>
      </w:pPr>
      <w:r w:rsidRPr="0006649D">
        <w:rPr>
          <w:rFonts w:eastAsia="Times New Roman" w:cstheme="minorHAnsi"/>
          <w:b/>
          <w:sz w:val="18"/>
          <w:szCs w:val="18"/>
        </w:rPr>
        <w:t>UPRAVIČENEC:</w:t>
      </w:r>
      <w:r w:rsidRPr="0006649D">
        <w:rPr>
          <w:rFonts w:eastAsia="Times New Roman" w:cstheme="minorHAnsi"/>
          <w:sz w:val="18"/>
          <w:szCs w:val="18"/>
        </w:rPr>
        <w:t xml:space="preserve">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fldChar w:fldCharType="end"/>
      </w:r>
      <w:r w:rsidRPr="0006649D">
        <w:rPr>
          <w:rFonts w:eastAsia="Times New Roman" w:cstheme="minorHAnsi"/>
          <w:i/>
          <w:sz w:val="18"/>
          <w:szCs w:val="18"/>
        </w:rPr>
        <w:t xml:space="preserve"> (vpiše se naročnika javnega naročila)</w:t>
      </w:r>
    </w:p>
    <w:p w14:paraId="494E0EF9" w14:textId="77777777" w:rsidR="0006649D" w:rsidRPr="0006649D" w:rsidRDefault="0006649D" w:rsidP="0006649D">
      <w:pPr>
        <w:keepNext/>
        <w:spacing w:after="0" w:line="240" w:lineRule="auto"/>
        <w:jc w:val="both"/>
        <w:rPr>
          <w:rFonts w:eastAsia="Times New Roman" w:cstheme="minorHAnsi"/>
          <w:sz w:val="18"/>
          <w:szCs w:val="18"/>
        </w:rPr>
      </w:pPr>
    </w:p>
    <w:p w14:paraId="52A152E1" w14:textId="77777777" w:rsidR="0006649D" w:rsidRPr="0006649D" w:rsidRDefault="0006649D" w:rsidP="0006649D">
      <w:pPr>
        <w:keepNext/>
        <w:spacing w:after="0" w:line="240" w:lineRule="auto"/>
        <w:jc w:val="both"/>
        <w:rPr>
          <w:rFonts w:eastAsia="Times New Roman" w:cstheme="minorHAnsi"/>
          <w:i/>
          <w:sz w:val="18"/>
          <w:szCs w:val="18"/>
        </w:rPr>
      </w:pPr>
      <w:r w:rsidRPr="0006649D">
        <w:rPr>
          <w:rFonts w:eastAsia="Times New Roman" w:cstheme="minorHAnsi"/>
          <w:b/>
          <w:sz w:val="18"/>
          <w:szCs w:val="18"/>
        </w:rPr>
        <w:t xml:space="preserve">OSNOVNI POSEL: </w:t>
      </w:r>
      <w:r w:rsidRPr="0006649D">
        <w:rPr>
          <w:rFonts w:eastAsia="Times New Roman" w:cstheme="minorHAnsi"/>
          <w:sz w:val="18"/>
          <w:szCs w:val="18"/>
        </w:rPr>
        <w:t>obveznost naročnika zavarovanja za odpravo napak v garancijskem roku, ki izhaja iz</w:t>
      </w:r>
      <w:r w:rsidRPr="0006649D">
        <w:rPr>
          <w:rFonts w:eastAsia="Times New Roman" w:cstheme="minorHAnsi"/>
          <w:b/>
          <w:sz w:val="18"/>
          <w:szCs w:val="18"/>
        </w:rPr>
        <w:t xml:space="preserve"> </w:t>
      </w:r>
      <w:r w:rsidRPr="0006649D">
        <w:rPr>
          <w:rFonts w:eastAsia="Times New Roman" w:cstheme="minorHAnsi"/>
          <w:sz w:val="18"/>
          <w:szCs w:val="18"/>
        </w:rPr>
        <w:t xml:space="preserve">pogodbe št.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fldChar w:fldCharType="end"/>
      </w:r>
      <w:r w:rsidRPr="0006649D">
        <w:rPr>
          <w:rFonts w:eastAsia="Times New Roman" w:cstheme="minorHAnsi"/>
          <w:sz w:val="18"/>
          <w:szCs w:val="18"/>
        </w:rPr>
        <w:t xml:space="preserve"> z dne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fldChar w:fldCharType="end"/>
      </w:r>
      <w:r w:rsidRPr="0006649D">
        <w:rPr>
          <w:rFonts w:eastAsia="Times New Roman" w:cstheme="minorHAnsi"/>
          <w:i/>
          <w:sz w:val="18"/>
          <w:szCs w:val="18"/>
        </w:rPr>
        <w:t xml:space="preserve"> (vpiše se številko in datum pogodbe o izvedbi javnega naročila, sklenjene na podlagi postopka z oznako XXXXXX) </w:t>
      </w:r>
      <w:r w:rsidRPr="0006649D">
        <w:rPr>
          <w:rFonts w:eastAsia="Times New Roman" w:cstheme="minorHAnsi"/>
          <w:sz w:val="18"/>
          <w:szCs w:val="18"/>
        </w:rPr>
        <w:t>za</w:t>
      </w:r>
      <w:r w:rsidRPr="0006649D">
        <w:rPr>
          <w:rFonts w:eastAsia="Times New Roman" w:cstheme="minorHAnsi"/>
          <w:i/>
          <w:sz w:val="18"/>
          <w:szCs w:val="18"/>
        </w:rPr>
        <w:t xml:space="preserve">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fldChar w:fldCharType="end"/>
      </w:r>
      <w:r w:rsidRPr="0006649D">
        <w:rPr>
          <w:rFonts w:eastAsia="Times New Roman" w:cstheme="minorHAnsi"/>
          <w:i/>
          <w:sz w:val="18"/>
          <w:szCs w:val="18"/>
        </w:rPr>
        <w:t xml:space="preserve"> (vpiše se predmet javnega naročila)</w:t>
      </w:r>
    </w:p>
    <w:p w14:paraId="11F55536" w14:textId="77777777" w:rsidR="0006649D" w:rsidRPr="0006649D" w:rsidRDefault="0006649D" w:rsidP="0006649D">
      <w:pPr>
        <w:keepNext/>
        <w:spacing w:after="0" w:line="240" w:lineRule="auto"/>
        <w:jc w:val="both"/>
        <w:rPr>
          <w:rFonts w:eastAsia="Times New Roman" w:cstheme="minorHAnsi"/>
          <w:sz w:val="18"/>
          <w:szCs w:val="18"/>
        </w:rPr>
      </w:pPr>
    </w:p>
    <w:p w14:paraId="0BD2B96F" w14:textId="77777777" w:rsidR="0006649D" w:rsidRPr="0006649D" w:rsidRDefault="0006649D" w:rsidP="0006649D">
      <w:pPr>
        <w:keepNext/>
        <w:spacing w:after="0" w:line="240" w:lineRule="auto"/>
        <w:jc w:val="both"/>
        <w:rPr>
          <w:rFonts w:eastAsia="Times New Roman" w:cstheme="minorHAnsi"/>
          <w:sz w:val="18"/>
          <w:szCs w:val="18"/>
        </w:rPr>
      </w:pPr>
      <w:r w:rsidRPr="0006649D">
        <w:rPr>
          <w:rFonts w:eastAsia="Times New Roman" w:cstheme="minorHAnsi"/>
          <w:b/>
          <w:sz w:val="18"/>
          <w:szCs w:val="18"/>
        </w:rPr>
        <w:t xml:space="preserve">ZNESEK  IN VALUTA: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fldChar w:fldCharType="end"/>
      </w:r>
      <w:r w:rsidRPr="0006649D">
        <w:rPr>
          <w:rFonts w:eastAsia="Times New Roman" w:cstheme="minorHAnsi"/>
          <w:sz w:val="18"/>
          <w:szCs w:val="18"/>
        </w:rPr>
        <w:t xml:space="preserve"> </w:t>
      </w:r>
      <w:r w:rsidRPr="0006649D">
        <w:rPr>
          <w:rFonts w:eastAsia="Times New Roman" w:cstheme="minorHAnsi"/>
          <w:i/>
          <w:sz w:val="18"/>
          <w:szCs w:val="18"/>
        </w:rPr>
        <w:t>(vpiše se najvišji znesek s številko in besedo ter valuta)</w:t>
      </w:r>
    </w:p>
    <w:p w14:paraId="2E208F5F" w14:textId="77777777" w:rsidR="0006649D" w:rsidRPr="0006649D" w:rsidRDefault="0006649D" w:rsidP="0006649D">
      <w:pPr>
        <w:keepNext/>
        <w:spacing w:after="0" w:line="240" w:lineRule="auto"/>
        <w:jc w:val="both"/>
        <w:rPr>
          <w:rFonts w:eastAsia="Times New Roman" w:cstheme="minorHAnsi"/>
          <w:sz w:val="18"/>
          <w:szCs w:val="18"/>
        </w:rPr>
      </w:pPr>
    </w:p>
    <w:p w14:paraId="32290442" w14:textId="77777777" w:rsidR="0006649D" w:rsidRPr="0006649D" w:rsidRDefault="0006649D" w:rsidP="0006649D">
      <w:pPr>
        <w:keepNext/>
        <w:spacing w:after="0" w:line="240" w:lineRule="auto"/>
        <w:jc w:val="both"/>
        <w:rPr>
          <w:rFonts w:eastAsia="Times New Roman" w:cstheme="minorHAnsi"/>
          <w:sz w:val="18"/>
          <w:szCs w:val="18"/>
        </w:rPr>
      </w:pPr>
      <w:r w:rsidRPr="0006649D">
        <w:rPr>
          <w:rFonts w:eastAsia="Times New Roman" w:cstheme="minorHAnsi"/>
          <w:b/>
          <w:sz w:val="18"/>
          <w:szCs w:val="18"/>
        </w:rPr>
        <w:t xml:space="preserve">LISTINE, KI JIH JE POLEG IZJAVE TREBA PRILOŽITI ZAHTEVI ZA PLAČILO IN SE IZRECNO ZAHTEVAJO V SPODNJEM BESEDILU: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fldChar w:fldCharType="end"/>
      </w:r>
      <w:r w:rsidRPr="0006649D">
        <w:rPr>
          <w:rFonts w:eastAsia="Times New Roman" w:cstheme="minorHAnsi"/>
          <w:i/>
          <w:sz w:val="18"/>
          <w:szCs w:val="18"/>
        </w:rPr>
        <w:t xml:space="preserve"> (nobena/navede se listina – npr. primopredajni/prevzemni zapisnik, zaključni obračun)</w:t>
      </w:r>
    </w:p>
    <w:p w14:paraId="6A951C29" w14:textId="77777777" w:rsidR="0006649D" w:rsidRPr="0006649D" w:rsidRDefault="0006649D" w:rsidP="0006649D">
      <w:pPr>
        <w:keepNext/>
        <w:spacing w:after="0" w:line="240" w:lineRule="auto"/>
        <w:jc w:val="both"/>
        <w:rPr>
          <w:rFonts w:eastAsia="Times New Roman" w:cstheme="minorHAnsi"/>
          <w:sz w:val="18"/>
          <w:szCs w:val="18"/>
        </w:rPr>
      </w:pPr>
    </w:p>
    <w:p w14:paraId="756635F8" w14:textId="77777777" w:rsidR="0006649D" w:rsidRPr="0006649D" w:rsidRDefault="0006649D" w:rsidP="0006649D">
      <w:pPr>
        <w:keepNext/>
        <w:spacing w:after="0" w:line="240" w:lineRule="auto"/>
        <w:jc w:val="both"/>
        <w:rPr>
          <w:rFonts w:eastAsia="Times New Roman" w:cstheme="minorHAnsi"/>
          <w:sz w:val="18"/>
          <w:szCs w:val="18"/>
        </w:rPr>
      </w:pPr>
      <w:r w:rsidRPr="0006649D">
        <w:rPr>
          <w:rFonts w:eastAsia="Times New Roman" w:cstheme="minorHAnsi"/>
          <w:b/>
          <w:sz w:val="18"/>
          <w:szCs w:val="18"/>
        </w:rPr>
        <w:t>JEZIK V ZAHTEVANIH LISTINAH:</w:t>
      </w:r>
      <w:r w:rsidRPr="0006649D">
        <w:rPr>
          <w:rFonts w:eastAsia="Times New Roman" w:cstheme="minorHAnsi"/>
          <w:sz w:val="18"/>
          <w:szCs w:val="18"/>
        </w:rPr>
        <w:t xml:space="preserve"> slovenski</w:t>
      </w:r>
    </w:p>
    <w:p w14:paraId="6D316C91" w14:textId="77777777" w:rsidR="0006649D" w:rsidRPr="0006649D" w:rsidRDefault="0006649D" w:rsidP="0006649D">
      <w:pPr>
        <w:keepNext/>
        <w:spacing w:after="0" w:line="240" w:lineRule="auto"/>
        <w:jc w:val="both"/>
        <w:rPr>
          <w:rFonts w:eastAsia="Times New Roman" w:cstheme="minorHAnsi"/>
          <w:sz w:val="18"/>
          <w:szCs w:val="18"/>
        </w:rPr>
      </w:pPr>
    </w:p>
    <w:p w14:paraId="1C1EF216" w14:textId="77777777" w:rsidR="0006649D" w:rsidRPr="0006649D" w:rsidRDefault="0006649D" w:rsidP="0006649D">
      <w:pPr>
        <w:keepNext/>
        <w:spacing w:after="0" w:line="240" w:lineRule="auto"/>
        <w:jc w:val="both"/>
        <w:rPr>
          <w:rFonts w:eastAsia="Times New Roman" w:cstheme="minorHAnsi"/>
          <w:sz w:val="18"/>
          <w:szCs w:val="18"/>
        </w:rPr>
      </w:pPr>
      <w:r w:rsidRPr="0006649D">
        <w:rPr>
          <w:rFonts w:eastAsia="Times New Roman" w:cstheme="minorHAnsi"/>
          <w:b/>
          <w:sz w:val="18"/>
          <w:szCs w:val="18"/>
        </w:rPr>
        <w:t>OBLIKA PREDLOŽITVE:</w:t>
      </w:r>
      <w:r w:rsidRPr="0006649D">
        <w:rPr>
          <w:rFonts w:eastAsia="Times New Roman" w:cstheme="minorHAnsi"/>
          <w:sz w:val="18"/>
          <w:szCs w:val="18"/>
        </w:rPr>
        <w:t xml:space="preserve"> v papirni obliki s priporočeno pošto ali katerokoli obliko hitre pošte ali v elektronski obliki po SWIFT sistemu na naslov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fldChar w:fldCharType="end"/>
      </w:r>
      <w:r w:rsidRPr="0006649D">
        <w:rPr>
          <w:rFonts w:eastAsia="Times New Roman" w:cstheme="minorHAnsi"/>
          <w:sz w:val="18"/>
          <w:szCs w:val="18"/>
        </w:rPr>
        <w:t xml:space="preserve"> </w:t>
      </w:r>
      <w:r w:rsidRPr="0006649D">
        <w:rPr>
          <w:rFonts w:eastAsia="Times New Roman" w:cstheme="minorHAnsi"/>
          <w:i/>
          <w:sz w:val="18"/>
          <w:szCs w:val="18"/>
        </w:rPr>
        <w:t>(navede se SWIFT naslova garanta)</w:t>
      </w:r>
    </w:p>
    <w:p w14:paraId="6A39EFC2" w14:textId="77777777" w:rsidR="0006649D" w:rsidRPr="0006649D" w:rsidRDefault="0006649D" w:rsidP="0006649D">
      <w:pPr>
        <w:keepNext/>
        <w:spacing w:after="0" w:line="240" w:lineRule="auto"/>
        <w:jc w:val="both"/>
        <w:rPr>
          <w:rFonts w:eastAsia="Times New Roman" w:cstheme="minorHAnsi"/>
          <w:sz w:val="18"/>
          <w:szCs w:val="18"/>
        </w:rPr>
      </w:pPr>
    </w:p>
    <w:p w14:paraId="4BAFE767" w14:textId="77777777" w:rsidR="0006649D" w:rsidRPr="0006649D" w:rsidRDefault="0006649D" w:rsidP="0006649D">
      <w:pPr>
        <w:keepNext/>
        <w:spacing w:after="0" w:line="240" w:lineRule="auto"/>
        <w:jc w:val="both"/>
        <w:rPr>
          <w:rFonts w:eastAsia="Times New Roman" w:cstheme="minorHAnsi"/>
          <w:i/>
          <w:sz w:val="18"/>
          <w:szCs w:val="18"/>
        </w:rPr>
      </w:pPr>
      <w:r w:rsidRPr="0006649D">
        <w:rPr>
          <w:rFonts w:eastAsia="Times New Roman" w:cstheme="minorHAnsi"/>
          <w:b/>
          <w:sz w:val="18"/>
          <w:szCs w:val="18"/>
        </w:rPr>
        <w:t>KRAJ PREDLOŽITVE:</w:t>
      </w:r>
      <w:r w:rsidRPr="0006649D">
        <w:rPr>
          <w:rFonts w:eastAsia="Times New Roman" w:cstheme="minorHAnsi"/>
          <w:sz w:val="18"/>
          <w:szCs w:val="18"/>
        </w:rPr>
        <w:t xml:space="preserve">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fldChar w:fldCharType="end"/>
      </w:r>
      <w:r w:rsidRPr="0006649D">
        <w:rPr>
          <w:rFonts w:eastAsia="Times New Roman" w:cstheme="minorHAnsi"/>
          <w:i/>
          <w:sz w:val="18"/>
          <w:szCs w:val="18"/>
        </w:rPr>
        <w:t xml:space="preserve"> (garant vpiše naslov podružnice, kjer se opravi predložitev papirnih listin, ali elektronski naslov za predložitev v elektronski obliki, kot na primer garantov SWIFT naslov)</w:t>
      </w:r>
      <w:r w:rsidRPr="0006649D">
        <w:rPr>
          <w:rFonts w:eastAsia="Times New Roman" w:cstheme="minorHAnsi"/>
          <w:sz w:val="18"/>
          <w:szCs w:val="18"/>
        </w:rPr>
        <w:t xml:space="preserve"> Ne glede na navedeno, se predložitev papirnih listin lahko opravi v katerikoli podružnici garanta na območju Republike Slovenije.</w:t>
      </w:r>
    </w:p>
    <w:p w14:paraId="364D32E9" w14:textId="77777777" w:rsidR="0006649D" w:rsidRPr="0006649D" w:rsidRDefault="0006649D" w:rsidP="0006649D">
      <w:pPr>
        <w:keepNext/>
        <w:spacing w:after="0" w:line="240" w:lineRule="auto"/>
        <w:jc w:val="both"/>
        <w:rPr>
          <w:rFonts w:eastAsia="Times New Roman" w:cstheme="minorHAnsi"/>
          <w:sz w:val="18"/>
          <w:szCs w:val="18"/>
        </w:rPr>
      </w:pPr>
    </w:p>
    <w:p w14:paraId="4AA6DBFA" w14:textId="77777777" w:rsidR="0006649D" w:rsidRPr="0006649D" w:rsidRDefault="0006649D" w:rsidP="0006649D">
      <w:pPr>
        <w:keepNext/>
        <w:spacing w:after="0" w:line="240" w:lineRule="auto"/>
        <w:jc w:val="both"/>
        <w:rPr>
          <w:rFonts w:eastAsia="Times New Roman" w:cstheme="minorHAnsi"/>
          <w:sz w:val="18"/>
          <w:szCs w:val="18"/>
        </w:rPr>
      </w:pPr>
      <w:r w:rsidRPr="0006649D">
        <w:rPr>
          <w:rFonts w:eastAsia="Times New Roman" w:cstheme="minorHAnsi"/>
          <w:b/>
          <w:sz w:val="18"/>
          <w:szCs w:val="18"/>
        </w:rPr>
        <w:t xml:space="preserve">DATUM VELJAVNOSTI: </w:t>
      </w:r>
      <w:r w:rsidRPr="0006649D">
        <w:rPr>
          <w:rFonts w:eastAsia="Times New Roman" w:cstheme="minorHAnsi"/>
          <w:sz w:val="18"/>
          <w:szCs w:val="18"/>
        </w:rPr>
        <w:fldChar w:fldCharType="begin">
          <w:ffData>
            <w:name w:val="Besedilo2"/>
            <w:enabled/>
            <w:calcOnExit w:val="0"/>
            <w:textInput>
              <w:default w:val="DD. MM. LLLL"/>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noProof/>
          <w:sz w:val="18"/>
          <w:szCs w:val="18"/>
        </w:rPr>
        <w:t>DD. MM. LLLL</w:t>
      </w:r>
      <w:r w:rsidRPr="0006649D">
        <w:rPr>
          <w:rFonts w:eastAsia="Times New Roman" w:cstheme="minorHAnsi"/>
          <w:sz w:val="18"/>
          <w:szCs w:val="18"/>
        </w:rPr>
        <w:fldChar w:fldCharType="end"/>
      </w:r>
      <w:r w:rsidRPr="0006649D">
        <w:rPr>
          <w:rFonts w:eastAsia="Times New Roman" w:cstheme="minorHAnsi"/>
          <w:sz w:val="18"/>
          <w:szCs w:val="18"/>
        </w:rPr>
        <w:t xml:space="preserve"> </w:t>
      </w:r>
      <w:r w:rsidRPr="0006649D">
        <w:rPr>
          <w:rFonts w:eastAsia="Times New Roman" w:cstheme="minorHAnsi"/>
          <w:i/>
          <w:sz w:val="18"/>
          <w:szCs w:val="18"/>
        </w:rPr>
        <w:t>(vpiše se datum zapadlosti zavarovanja)</w:t>
      </w:r>
    </w:p>
    <w:p w14:paraId="7E51DCA9" w14:textId="77777777" w:rsidR="0006649D" w:rsidRPr="0006649D" w:rsidRDefault="0006649D" w:rsidP="0006649D">
      <w:pPr>
        <w:keepNext/>
        <w:spacing w:after="0" w:line="240" w:lineRule="auto"/>
        <w:jc w:val="both"/>
        <w:rPr>
          <w:rFonts w:eastAsia="Times New Roman" w:cstheme="minorHAnsi"/>
          <w:sz w:val="18"/>
          <w:szCs w:val="18"/>
        </w:rPr>
      </w:pPr>
    </w:p>
    <w:p w14:paraId="258B2D3E" w14:textId="77777777" w:rsidR="0006649D" w:rsidRPr="0006649D" w:rsidRDefault="0006649D" w:rsidP="0006649D">
      <w:pPr>
        <w:keepNext/>
        <w:spacing w:after="0" w:line="240" w:lineRule="auto"/>
        <w:jc w:val="both"/>
        <w:rPr>
          <w:rFonts w:eastAsia="Times New Roman" w:cstheme="minorHAnsi"/>
          <w:sz w:val="18"/>
          <w:szCs w:val="18"/>
        </w:rPr>
      </w:pPr>
      <w:r w:rsidRPr="0006649D">
        <w:rPr>
          <w:rFonts w:eastAsia="Times New Roman" w:cstheme="minorHAnsi"/>
          <w:b/>
          <w:sz w:val="18"/>
          <w:szCs w:val="18"/>
        </w:rPr>
        <w:t>STRANKA, KI JE DOLŽNA PLAČATI STROŠKE:</w:t>
      </w:r>
      <w:r w:rsidRPr="0006649D">
        <w:rPr>
          <w:rFonts w:eastAsia="Times New Roman" w:cstheme="minorHAnsi"/>
          <w:sz w:val="18"/>
          <w:szCs w:val="18"/>
        </w:rPr>
        <w:t xml:space="preserve"> </w:t>
      </w:r>
      <w:r w:rsidRPr="0006649D">
        <w:rPr>
          <w:rFonts w:eastAsia="Times New Roman" w:cstheme="minorHAnsi"/>
          <w:sz w:val="18"/>
          <w:szCs w:val="18"/>
        </w:rPr>
        <w:fldChar w:fldCharType="begin">
          <w:ffData>
            <w:name w:val="Besedilo2"/>
            <w:enabled/>
            <w:calcOnExit w:val="0"/>
            <w:textInput/>
          </w:ffData>
        </w:fldChar>
      </w:r>
      <w:r w:rsidRPr="0006649D">
        <w:rPr>
          <w:rFonts w:eastAsia="Times New Roman" w:cstheme="minorHAnsi"/>
          <w:sz w:val="18"/>
          <w:szCs w:val="18"/>
        </w:rPr>
        <w:instrText xml:space="preserve"> FORMTEXT </w:instrText>
      </w:r>
      <w:r w:rsidRPr="0006649D">
        <w:rPr>
          <w:rFonts w:eastAsia="Times New Roman" w:cstheme="minorHAnsi"/>
          <w:sz w:val="18"/>
          <w:szCs w:val="18"/>
        </w:rPr>
      </w:r>
      <w:r w:rsidRPr="0006649D">
        <w:rPr>
          <w:rFonts w:eastAsia="Times New Roman" w:cstheme="minorHAnsi"/>
          <w:sz w:val="18"/>
          <w:szCs w:val="18"/>
        </w:rPr>
        <w:fldChar w:fldCharType="separate"/>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t> </w:t>
      </w:r>
      <w:r w:rsidRPr="0006649D">
        <w:rPr>
          <w:rFonts w:eastAsia="Times New Roman" w:cstheme="minorHAnsi"/>
          <w:sz w:val="18"/>
          <w:szCs w:val="18"/>
        </w:rPr>
        <w:fldChar w:fldCharType="end"/>
      </w:r>
      <w:r w:rsidRPr="0006649D">
        <w:rPr>
          <w:rFonts w:eastAsia="Times New Roman" w:cstheme="minorHAnsi"/>
          <w:sz w:val="18"/>
          <w:szCs w:val="18"/>
        </w:rPr>
        <w:t xml:space="preserve"> </w:t>
      </w:r>
      <w:r w:rsidRPr="0006649D">
        <w:rPr>
          <w:rFonts w:eastAsia="Times New Roman" w:cstheme="minorHAnsi"/>
          <w:i/>
          <w:sz w:val="18"/>
          <w:szCs w:val="18"/>
        </w:rPr>
        <w:t>(vpiše se ime naročnika zavarovanja, tj. v postopku javnega naročanja izbranega ponudnika)</w:t>
      </w:r>
    </w:p>
    <w:p w14:paraId="67536216" w14:textId="77777777" w:rsidR="0006649D" w:rsidRPr="0006649D" w:rsidRDefault="0006649D" w:rsidP="0006649D">
      <w:pPr>
        <w:keepNext/>
        <w:spacing w:after="0" w:line="240" w:lineRule="auto"/>
        <w:jc w:val="both"/>
        <w:rPr>
          <w:rFonts w:eastAsia="Times New Roman" w:cstheme="minorHAnsi"/>
          <w:sz w:val="18"/>
          <w:szCs w:val="18"/>
        </w:rPr>
      </w:pPr>
    </w:p>
    <w:p w14:paraId="04E6D989" w14:textId="77777777" w:rsidR="0006649D" w:rsidRPr="0006649D" w:rsidRDefault="0006649D" w:rsidP="0006649D">
      <w:pPr>
        <w:spacing w:after="0" w:line="240" w:lineRule="auto"/>
        <w:jc w:val="both"/>
        <w:rPr>
          <w:rFonts w:eastAsia="Times New Roman" w:cstheme="minorHAnsi"/>
          <w:sz w:val="18"/>
          <w:szCs w:val="18"/>
        </w:rPr>
      </w:pPr>
      <w:r w:rsidRPr="0006649D">
        <w:rPr>
          <w:rFonts w:eastAsia="Times New Roman" w:cstheme="minorHAnsi"/>
          <w:sz w:val="18"/>
          <w:szCs w:val="18"/>
        </w:rPr>
        <w:t xml:space="preserve">Kot garant se s tem zavarovanjem nepreklicno zavezujemo, da bomo upravičencu izplačali katerikoli znesek do višine zneska zavarovanja, ko upravičenec predloži ustrezno zahtevo za plačilo v zgoraj navedeni obliki predložitve, podpisano s strani </w:t>
      </w:r>
      <w:r w:rsidRPr="0006649D">
        <w:rPr>
          <w:rFonts w:eastAsia="Times New Roman" w:cstheme="minorHAnsi"/>
          <w:sz w:val="18"/>
          <w:szCs w:val="18"/>
        </w:rPr>
        <w:lastRenderedPageBreak/>
        <w:t>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73413B2" w14:textId="77777777" w:rsidR="0006649D" w:rsidRPr="0006649D" w:rsidRDefault="0006649D" w:rsidP="0006649D">
      <w:pPr>
        <w:spacing w:after="0" w:line="240" w:lineRule="auto"/>
        <w:jc w:val="both"/>
        <w:rPr>
          <w:rFonts w:eastAsia="Times New Roman" w:cstheme="minorHAnsi"/>
          <w:sz w:val="18"/>
          <w:szCs w:val="18"/>
        </w:rPr>
      </w:pPr>
    </w:p>
    <w:p w14:paraId="13E44C9D"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06649D">
        <w:rPr>
          <w:rFonts w:eastAsia="Times New Roman" w:cstheme="minorHAnsi"/>
          <w:sz w:val="18"/>
          <w:szCs w:val="18"/>
        </w:rPr>
        <w:t>Katerokoli zahtevo za plačilo po tem zavarovanju moramo prejeti na datum veljavnosti zavarovanja ali pred njim v zgoraj navedenem kraju predložitve.</w:t>
      </w:r>
    </w:p>
    <w:p w14:paraId="385BD84F"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36862E29"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06649D">
        <w:rPr>
          <w:rFonts w:eastAsia="Times New Roman" w:cstheme="minorHAnsi"/>
          <w:sz w:val="18"/>
          <w:szCs w:val="18"/>
        </w:rPr>
        <w:t>Morebitne spore v zvezi s tem zavarovanjem rešuje stvarno pristojno sodišče v Ljubljani po slovenskem pravu.</w:t>
      </w:r>
    </w:p>
    <w:p w14:paraId="54A59E1B"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70AF4906"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06649D">
        <w:rPr>
          <w:rFonts w:eastAsia="Times New Roman" w:cstheme="minorHAnsi"/>
          <w:sz w:val="18"/>
          <w:szCs w:val="18"/>
        </w:rPr>
        <w:t>Za to zavarovanje veljajo Enotna pravila za garancije na poziv (EPGP) revizija iz leta 2010, izdana pri MTZ pod št. 758.</w:t>
      </w:r>
    </w:p>
    <w:p w14:paraId="0F915582" w14:textId="77777777" w:rsidR="0006649D" w:rsidRPr="0006649D" w:rsidRDefault="0006649D" w:rsidP="000664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558A061C" w14:textId="77777777" w:rsidR="0006649D" w:rsidRPr="0006649D" w:rsidRDefault="0006649D" w:rsidP="0006649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center"/>
        <w:rPr>
          <w:rFonts w:ascii="Arial" w:hAnsi="Arial" w:cs="Arial"/>
          <w:sz w:val="18"/>
          <w:szCs w:val="18"/>
        </w:rPr>
      </w:pP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t xml:space="preserve">      garant</w:t>
      </w: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r>
      <w:r w:rsidRPr="0006649D">
        <w:rPr>
          <w:rFonts w:eastAsia="Times New Roman" w:cstheme="minorHAnsi"/>
          <w:sz w:val="18"/>
          <w:szCs w:val="18"/>
        </w:rPr>
        <w:tab/>
        <w:t xml:space="preserve">                                (žig in podpis)</w:t>
      </w:r>
    </w:p>
    <w:p w14:paraId="705C7A8B" w14:textId="7148D125" w:rsidR="00FA1DBE" w:rsidRDefault="00FA1DBE">
      <w:pPr>
        <w:rPr>
          <w:rFonts w:ascii="Arial" w:hAnsi="Arial" w:cs="Arial"/>
          <w:i/>
          <w:iCs/>
          <w:color w:val="000000"/>
          <w:sz w:val="18"/>
          <w:szCs w:val="18"/>
        </w:rPr>
      </w:pPr>
    </w:p>
    <w:p w14:paraId="118C6FA8" w14:textId="21639FE9" w:rsidR="004026EE" w:rsidRDefault="004026EE">
      <w:pPr>
        <w:rPr>
          <w:rFonts w:ascii="Arial" w:hAnsi="Arial" w:cs="Arial"/>
          <w:i/>
          <w:iCs/>
          <w:color w:val="000000"/>
          <w:sz w:val="18"/>
          <w:szCs w:val="18"/>
        </w:rPr>
      </w:pPr>
      <w:r>
        <w:rPr>
          <w:rFonts w:ascii="Arial" w:hAnsi="Arial" w:cs="Arial"/>
          <w:i/>
          <w:iCs/>
          <w:color w:val="000000"/>
          <w:sz w:val="18"/>
          <w:szCs w:val="18"/>
        </w:rPr>
        <w:br w:type="page"/>
      </w:r>
    </w:p>
    <w:p w14:paraId="05FA755B" w14:textId="77777777" w:rsidR="00FA1DBE" w:rsidRDefault="00FA1DBE">
      <w:pPr>
        <w:rPr>
          <w:rFonts w:ascii="Arial" w:hAnsi="Arial" w:cs="Arial"/>
          <w:i/>
          <w:iCs/>
          <w:color w:val="000000"/>
          <w:sz w:val="18"/>
          <w:szCs w:val="18"/>
        </w:rPr>
      </w:pPr>
    </w:p>
    <w:p w14:paraId="743AF14F" w14:textId="3A8E5A8C" w:rsidR="00706BDD" w:rsidRPr="00590863" w:rsidRDefault="000F7B0A" w:rsidP="00706BDD">
      <w:pPr>
        <w:spacing w:after="0"/>
        <w:jc w:val="right"/>
        <w:rPr>
          <w:rFonts w:ascii="Arial" w:hAnsi="Arial" w:cs="Arial"/>
          <w:sz w:val="18"/>
          <w:szCs w:val="18"/>
        </w:rPr>
      </w:pPr>
      <w:r>
        <w:rPr>
          <w:rFonts w:ascii="Arial" w:hAnsi="Arial" w:cs="Arial"/>
          <w:sz w:val="18"/>
          <w:szCs w:val="18"/>
        </w:rPr>
        <w:t xml:space="preserve">Obrazec št: </w:t>
      </w:r>
      <w:r w:rsidR="00A60222">
        <w:rPr>
          <w:rFonts w:ascii="Arial" w:hAnsi="Arial" w:cs="Arial"/>
          <w:sz w:val="18"/>
          <w:szCs w:val="18"/>
        </w:rPr>
        <w:t>6</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C92B14">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25C8AAB4" w:rsidR="0084141A" w:rsidRDefault="000E73FE" w:rsidP="00C92B14">
            <w:pPr>
              <w:numPr>
                <w:ilvl w:val="0"/>
                <w:numId w:val="9"/>
              </w:numPr>
              <w:jc w:val="both"/>
              <w:rPr>
                <w:rFonts w:ascii="Arial" w:hAnsi="Arial" w:cs="Arial"/>
                <w:color w:val="000000"/>
                <w:sz w:val="18"/>
                <w:szCs w:val="18"/>
              </w:rPr>
            </w:pPr>
            <w:r>
              <w:rPr>
                <w:rFonts w:ascii="Arial" w:hAnsi="Arial" w:cs="Arial"/>
                <w:color w:val="000000"/>
                <w:sz w:val="18"/>
                <w:szCs w:val="18"/>
              </w:rPr>
              <w:t xml:space="preserve">na dan </w:t>
            </w:r>
            <w:r w:rsidR="00760C43">
              <w:rPr>
                <w:rFonts w:ascii="Arial" w:hAnsi="Arial" w:cs="Arial"/>
                <w:color w:val="000000"/>
                <w:sz w:val="18"/>
                <w:szCs w:val="18"/>
              </w:rPr>
              <w:t xml:space="preserve">roka za </w:t>
            </w:r>
            <w:r>
              <w:rPr>
                <w:rFonts w:ascii="Arial" w:hAnsi="Arial" w:cs="Arial"/>
                <w:color w:val="000000"/>
                <w:sz w:val="18"/>
                <w:szCs w:val="18"/>
              </w:rPr>
              <w:t>oddaj</w:t>
            </w:r>
            <w:r w:rsidR="00760C43">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C92B14">
            <w:pPr>
              <w:numPr>
                <w:ilvl w:val="0"/>
                <w:numId w:val="9"/>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C92B14">
            <w:pPr>
              <w:numPr>
                <w:ilvl w:val="0"/>
                <w:numId w:val="9"/>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C92B14">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C92B14">
            <w:pPr>
              <w:numPr>
                <w:ilvl w:val="0"/>
                <w:numId w:val="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C92B14">
            <w:pPr>
              <w:numPr>
                <w:ilvl w:val="0"/>
                <w:numId w:val="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370D1108" w14:textId="77777777" w:rsidR="00A037E9" w:rsidRDefault="00A037E9" w:rsidP="00E41A15">
      <w:pPr>
        <w:spacing w:before="225" w:after="225" w:line="240" w:lineRule="auto"/>
        <w:jc w:val="right"/>
        <w:rPr>
          <w:rFonts w:ascii="Arial" w:hAnsi="Arial" w:cs="Arial"/>
          <w:color w:val="000000"/>
          <w:sz w:val="18"/>
          <w:szCs w:val="18"/>
        </w:rPr>
      </w:pPr>
    </w:p>
    <w:p w14:paraId="11C4529B" w14:textId="77777777" w:rsidR="00A037E9" w:rsidRDefault="00A037E9" w:rsidP="00E41A15">
      <w:pPr>
        <w:spacing w:before="225" w:after="225" w:line="240" w:lineRule="auto"/>
        <w:jc w:val="right"/>
        <w:rPr>
          <w:rFonts w:ascii="Arial" w:hAnsi="Arial" w:cs="Arial"/>
          <w:color w:val="000000"/>
          <w:sz w:val="18"/>
          <w:szCs w:val="18"/>
        </w:rPr>
      </w:pPr>
    </w:p>
    <w:p w14:paraId="606D30A9" w14:textId="77777777" w:rsidR="00A037E9" w:rsidRDefault="00A037E9" w:rsidP="00E41A15">
      <w:pPr>
        <w:spacing w:before="225" w:after="225" w:line="240" w:lineRule="auto"/>
        <w:jc w:val="right"/>
        <w:rPr>
          <w:rFonts w:ascii="Arial" w:hAnsi="Arial" w:cs="Arial"/>
          <w:color w:val="000000"/>
          <w:sz w:val="18"/>
          <w:szCs w:val="18"/>
        </w:rPr>
      </w:pPr>
    </w:p>
    <w:p w14:paraId="47E354E7" w14:textId="77777777" w:rsidR="00A037E9" w:rsidRDefault="00A037E9" w:rsidP="00E41A15">
      <w:pPr>
        <w:spacing w:before="225" w:after="225" w:line="240" w:lineRule="auto"/>
        <w:jc w:val="right"/>
        <w:rPr>
          <w:rFonts w:ascii="Arial" w:hAnsi="Arial" w:cs="Arial"/>
          <w:color w:val="000000"/>
          <w:sz w:val="18"/>
          <w:szCs w:val="18"/>
        </w:rPr>
      </w:pPr>
    </w:p>
    <w:p w14:paraId="7C255588" w14:textId="77777777" w:rsidR="00A037E9" w:rsidRDefault="00A037E9" w:rsidP="00E41A15">
      <w:pPr>
        <w:spacing w:before="225" w:after="225" w:line="240" w:lineRule="auto"/>
        <w:jc w:val="right"/>
        <w:rPr>
          <w:rFonts w:ascii="Arial" w:hAnsi="Arial" w:cs="Arial"/>
          <w:color w:val="000000"/>
          <w:sz w:val="18"/>
          <w:szCs w:val="18"/>
        </w:rPr>
      </w:pPr>
    </w:p>
    <w:p w14:paraId="5B3A54C4" w14:textId="77777777" w:rsidR="00A037E9" w:rsidRDefault="00A037E9" w:rsidP="00E41A15">
      <w:pPr>
        <w:spacing w:before="225" w:after="225" w:line="240" w:lineRule="auto"/>
        <w:jc w:val="right"/>
        <w:rPr>
          <w:rFonts w:ascii="Arial" w:hAnsi="Arial" w:cs="Arial"/>
          <w:color w:val="000000"/>
          <w:sz w:val="18"/>
          <w:szCs w:val="18"/>
        </w:rPr>
      </w:pPr>
    </w:p>
    <w:p w14:paraId="1E9C1347" w14:textId="77777777" w:rsidR="00A037E9" w:rsidRDefault="00A037E9" w:rsidP="00E41A15">
      <w:pPr>
        <w:spacing w:before="225" w:after="225" w:line="240" w:lineRule="auto"/>
        <w:jc w:val="right"/>
        <w:rPr>
          <w:rFonts w:ascii="Arial" w:hAnsi="Arial" w:cs="Arial"/>
          <w:color w:val="000000"/>
          <w:sz w:val="18"/>
          <w:szCs w:val="18"/>
        </w:rPr>
      </w:pPr>
    </w:p>
    <w:p w14:paraId="5AAE7BFC" w14:textId="77777777" w:rsidR="00A037E9" w:rsidRDefault="00A037E9" w:rsidP="00E41A15">
      <w:pPr>
        <w:spacing w:before="225" w:after="225" w:line="240" w:lineRule="auto"/>
        <w:jc w:val="right"/>
        <w:rPr>
          <w:rFonts w:ascii="Arial" w:hAnsi="Arial" w:cs="Arial"/>
          <w:color w:val="000000"/>
          <w:sz w:val="18"/>
          <w:szCs w:val="18"/>
        </w:rPr>
      </w:pPr>
    </w:p>
    <w:p w14:paraId="4AF8C859" w14:textId="77777777" w:rsidR="00A037E9" w:rsidRDefault="00A037E9" w:rsidP="00E41A15">
      <w:pPr>
        <w:spacing w:before="225" w:after="225" w:line="240" w:lineRule="auto"/>
        <w:jc w:val="right"/>
        <w:rPr>
          <w:rFonts w:ascii="Arial" w:hAnsi="Arial" w:cs="Arial"/>
          <w:color w:val="000000"/>
          <w:sz w:val="18"/>
          <w:szCs w:val="18"/>
        </w:rPr>
      </w:pPr>
    </w:p>
    <w:p w14:paraId="19910C31" w14:textId="77777777" w:rsidR="00A037E9" w:rsidRDefault="00A037E9" w:rsidP="00E41A15">
      <w:pPr>
        <w:spacing w:before="225" w:after="225" w:line="240" w:lineRule="auto"/>
        <w:jc w:val="right"/>
        <w:rPr>
          <w:rFonts w:ascii="Arial" w:hAnsi="Arial" w:cs="Arial"/>
          <w:color w:val="000000"/>
          <w:sz w:val="18"/>
          <w:szCs w:val="18"/>
        </w:rPr>
      </w:pPr>
    </w:p>
    <w:p w14:paraId="70F6C1CD" w14:textId="3248E7E9" w:rsidR="00706BDD" w:rsidRPr="00590863" w:rsidRDefault="000E73FE" w:rsidP="00E41A15">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001E5435">
        <w:rPr>
          <w:rFonts w:ascii="Arial" w:hAnsi="Arial" w:cs="Arial"/>
          <w:sz w:val="18"/>
          <w:szCs w:val="18"/>
        </w:rPr>
        <w:t>O</w:t>
      </w:r>
      <w:r w:rsidR="000F7B0A">
        <w:rPr>
          <w:rFonts w:ascii="Arial" w:hAnsi="Arial" w:cs="Arial"/>
          <w:sz w:val="18"/>
          <w:szCs w:val="18"/>
        </w:rPr>
        <w:t xml:space="preserve">brazec št: </w:t>
      </w:r>
      <w:r w:rsidR="00A60222">
        <w:rPr>
          <w:rFonts w:ascii="Arial" w:hAnsi="Arial" w:cs="Arial"/>
          <w:sz w:val="18"/>
          <w:szCs w:val="18"/>
        </w:rPr>
        <w:t>7</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29BB637B" w:rsidR="0084141A" w:rsidRDefault="000E73FE">
      <w:pPr>
        <w:spacing w:before="225" w:after="225" w:line="240" w:lineRule="auto"/>
        <w:jc w:val="both"/>
      </w:pPr>
      <w:r>
        <w:rPr>
          <w:rFonts w:ascii="Arial" w:hAnsi="Arial" w:cs="Arial"/>
          <w:color w:val="000000"/>
          <w:sz w:val="18"/>
          <w:szCs w:val="18"/>
        </w:rPr>
        <w:t xml:space="preserve">V zvezi z javnim naročilom </w:t>
      </w:r>
      <w:r w:rsidR="00B76281" w:rsidRPr="00B76281">
        <w:rPr>
          <w:rFonts w:ascii="Arial" w:eastAsia="Calibri" w:hAnsi="Arial" w:cs="Arial"/>
          <w:b/>
          <w:sz w:val="18"/>
          <w:szCs w:val="18"/>
        </w:rPr>
        <w:t>»</w:t>
      </w:r>
      <w:r w:rsidR="00951778" w:rsidRPr="00951778">
        <w:rPr>
          <w:rFonts w:ascii="Arial" w:hAnsi="Arial" w:cs="Arial"/>
          <w:b/>
          <w:color w:val="000000"/>
          <w:sz w:val="18"/>
          <w:szCs w:val="18"/>
        </w:rPr>
        <w:t xml:space="preserve">Dobava in montaža </w:t>
      </w:r>
      <w:proofErr w:type="spellStart"/>
      <w:r w:rsidR="00951778" w:rsidRPr="00951778">
        <w:rPr>
          <w:rFonts w:ascii="Arial" w:hAnsi="Arial" w:cs="Arial"/>
          <w:b/>
          <w:color w:val="000000"/>
          <w:sz w:val="18"/>
          <w:szCs w:val="18"/>
        </w:rPr>
        <w:t>brisolejev</w:t>
      </w:r>
      <w:proofErr w:type="spellEnd"/>
      <w:r w:rsidR="00951778" w:rsidRPr="00951778">
        <w:rPr>
          <w:rFonts w:ascii="Arial" w:hAnsi="Arial" w:cs="Arial"/>
          <w:b/>
          <w:color w:val="000000"/>
          <w:sz w:val="18"/>
          <w:szCs w:val="18"/>
        </w:rPr>
        <w:t xml:space="preserve"> na motorni pogon</w:t>
      </w:r>
      <w:r w:rsidR="00207991">
        <w:rPr>
          <w:rFonts w:ascii="Arial" w:hAnsi="Arial" w:cs="Arial"/>
          <w:b/>
          <w:color w:val="000000"/>
          <w:sz w:val="18"/>
          <w:szCs w:val="18"/>
        </w:rPr>
        <w:t xml:space="preserve"> </w:t>
      </w:r>
      <w:r w:rsidR="00207991">
        <w:rPr>
          <w:rFonts w:ascii="Arial" w:hAnsi="Arial" w:cs="Arial"/>
          <w:b/>
          <w:bCs/>
          <w:color w:val="000000"/>
          <w:sz w:val="18"/>
          <w:szCs w:val="18"/>
        </w:rPr>
        <w:t>- PONOVLJEN</w:t>
      </w:r>
      <w:r w:rsidR="00A60222" w:rsidRPr="00A60222">
        <w:rPr>
          <w:rFonts w:ascii="Arial" w:hAnsi="Arial" w:cs="Arial"/>
          <w:b/>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4"/>
          <w:pgSz w:w="11906" w:h="16838"/>
          <w:pgMar w:top="1418" w:right="1418" w:bottom="1418" w:left="1418" w:header="567" w:footer="596" w:gutter="0"/>
          <w:cols w:space="708"/>
          <w:docGrid w:linePitch="360"/>
        </w:sectPr>
      </w:pPr>
    </w:p>
    <w:p w14:paraId="64DF1331" w14:textId="37156AD9"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A60222">
        <w:rPr>
          <w:rFonts w:ascii="Arial" w:hAnsi="Arial" w:cs="Arial"/>
          <w:sz w:val="18"/>
          <w:szCs w:val="18"/>
        </w:rPr>
        <w:t>8</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0E2E07BA" w:rsidR="0084141A" w:rsidRDefault="000E73FE">
      <w:pPr>
        <w:spacing w:before="225" w:after="225" w:line="240" w:lineRule="auto"/>
        <w:jc w:val="both"/>
      </w:pPr>
      <w:r>
        <w:rPr>
          <w:rFonts w:ascii="Arial" w:hAnsi="Arial" w:cs="Arial"/>
          <w:color w:val="000000"/>
          <w:sz w:val="18"/>
          <w:szCs w:val="18"/>
        </w:rPr>
        <w:t xml:space="preserve">Pri izvedbi javnega naročila </w:t>
      </w:r>
      <w:r w:rsidR="00B76281" w:rsidRPr="00B76281">
        <w:rPr>
          <w:rFonts w:ascii="Arial" w:eastAsia="Calibri" w:hAnsi="Arial" w:cs="Arial"/>
          <w:b/>
          <w:sz w:val="18"/>
          <w:szCs w:val="18"/>
        </w:rPr>
        <w:t>»</w:t>
      </w:r>
      <w:bookmarkStart w:id="16" w:name="_Hlk32928828"/>
      <w:r w:rsidR="00951778" w:rsidRPr="00951778">
        <w:rPr>
          <w:rFonts w:ascii="Arial" w:hAnsi="Arial" w:cs="Arial"/>
          <w:b/>
          <w:color w:val="000000"/>
          <w:sz w:val="18"/>
          <w:szCs w:val="18"/>
        </w:rPr>
        <w:t xml:space="preserve">Dobava in montaža </w:t>
      </w:r>
      <w:proofErr w:type="spellStart"/>
      <w:r w:rsidR="00951778" w:rsidRPr="00951778">
        <w:rPr>
          <w:rFonts w:ascii="Arial" w:hAnsi="Arial" w:cs="Arial"/>
          <w:b/>
          <w:color w:val="000000"/>
          <w:sz w:val="18"/>
          <w:szCs w:val="18"/>
        </w:rPr>
        <w:t>brisolejev</w:t>
      </w:r>
      <w:proofErr w:type="spellEnd"/>
      <w:r w:rsidR="00951778" w:rsidRPr="00951778">
        <w:rPr>
          <w:rFonts w:ascii="Arial" w:hAnsi="Arial" w:cs="Arial"/>
          <w:b/>
          <w:color w:val="000000"/>
          <w:sz w:val="18"/>
          <w:szCs w:val="18"/>
        </w:rPr>
        <w:t xml:space="preserve"> na motorni pogon</w:t>
      </w:r>
      <w:r w:rsidR="00207991">
        <w:rPr>
          <w:rFonts w:ascii="Arial" w:hAnsi="Arial" w:cs="Arial"/>
          <w:b/>
          <w:color w:val="000000"/>
          <w:sz w:val="18"/>
          <w:szCs w:val="18"/>
        </w:rPr>
        <w:t xml:space="preserve"> </w:t>
      </w:r>
      <w:r w:rsidR="00207991">
        <w:rPr>
          <w:rFonts w:ascii="Arial" w:hAnsi="Arial" w:cs="Arial"/>
          <w:b/>
          <w:bCs/>
          <w:color w:val="000000"/>
          <w:sz w:val="18"/>
          <w:szCs w:val="18"/>
        </w:rPr>
        <w:t>- PONOVLJEN</w:t>
      </w:r>
      <w:r w:rsidR="00B76281" w:rsidRPr="00B76281">
        <w:rPr>
          <w:rFonts w:ascii="Arial" w:eastAsia="Calibri" w:hAnsi="Arial" w:cs="Arial"/>
          <w:b/>
          <w:sz w:val="18"/>
          <w:szCs w:val="18"/>
        </w:rPr>
        <w:t>«</w:t>
      </w:r>
      <w:bookmarkEnd w:id="16"/>
      <w:r w:rsidR="00B76281" w:rsidRPr="00B76281">
        <w:rPr>
          <w:rFonts w:ascii="Arial" w:eastAsia="Calibri" w:hAnsi="Arial" w:cs="Arial"/>
          <w:b/>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5"/>
          <w:pgSz w:w="11906" w:h="16838"/>
          <w:pgMar w:top="1418" w:right="1418" w:bottom="1418" w:left="1418" w:header="567" w:footer="596" w:gutter="0"/>
          <w:cols w:space="708"/>
          <w:docGrid w:linePitch="360"/>
        </w:sectPr>
      </w:pPr>
    </w:p>
    <w:p w14:paraId="54F613F9" w14:textId="0E7C6CB4"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A60222">
        <w:rPr>
          <w:rFonts w:ascii="Arial" w:hAnsi="Arial" w:cs="Arial"/>
          <w:sz w:val="18"/>
          <w:szCs w:val="18"/>
        </w:rPr>
        <w:t>9</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7" w:name="_Hlk512503225"/>
      <w:r>
        <w:rPr>
          <w:rFonts w:ascii="Arial" w:hAnsi="Arial" w:cs="Arial"/>
        </w:rPr>
        <w:t>Izjava o lastniških deležih</w:t>
      </w:r>
    </w:p>
    <w:bookmarkEnd w:id="17"/>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8"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8"/>
    </w:tbl>
    <w:p w14:paraId="64D68F22" w14:textId="06EB0397" w:rsidR="0084141A" w:rsidRDefault="0084141A">
      <w:pPr>
        <w:spacing w:before="225" w:after="225" w:line="240" w:lineRule="auto"/>
        <w:jc w:val="both"/>
      </w:pPr>
    </w:p>
    <w:p w14:paraId="163DF5AD" w14:textId="73AFF1CB" w:rsidR="0084141A" w:rsidRDefault="000E73FE">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FDBFF05" w14:textId="75D32979" w:rsidR="007A3639" w:rsidRDefault="007A3639">
      <w:pPr>
        <w:rPr>
          <w:rFonts w:ascii="Arial" w:hAnsi="Arial" w:cs="Arial"/>
          <w:i/>
          <w:iCs/>
          <w:color w:val="000000"/>
          <w:sz w:val="18"/>
          <w:szCs w:val="18"/>
        </w:rPr>
      </w:pPr>
      <w:r>
        <w:rPr>
          <w:rFonts w:ascii="Arial" w:hAnsi="Arial" w:cs="Arial"/>
          <w:i/>
          <w:iCs/>
          <w:color w:val="000000"/>
          <w:sz w:val="18"/>
          <w:szCs w:val="18"/>
        </w:rPr>
        <w:br w:type="page"/>
      </w:r>
    </w:p>
    <w:p w14:paraId="4AE855DE" w14:textId="6441D020" w:rsidR="00706BDD" w:rsidRPr="00116091" w:rsidRDefault="00A40797" w:rsidP="006B552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bookmarkStart w:id="19" w:name="_Hlk33000660"/>
      <w:r>
        <w:rPr>
          <w:rFonts w:ascii="Arial" w:hAnsi="Arial" w:cs="Arial"/>
          <w:color w:val="FFFFFF" w:themeColor="background1"/>
        </w:rPr>
        <w:lastRenderedPageBreak/>
        <w:t>Vzorec pogodbe</w:t>
      </w:r>
    </w:p>
    <w:p w14:paraId="4E32F6CC" w14:textId="77777777" w:rsidR="00706BDD" w:rsidRDefault="00706BDD" w:rsidP="00706BDD">
      <w:pPr>
        <w:rPr>
          <w:rFonts w:ascii="Arial" w:hAnsi="Arial" w:cs="Arial"/>
        </w:rPr>
      </w:pPr>
    </w:p>
    <w:bookmarkEnd w:id="19"/>
    <w:p w14:paraId="6F825EEB" w14:textId="6FCF0B10" w:rsidR="004026EE" w:rsidRPr="004026EE" w:rsidRDefault="004026EE" w:rsidP="004026EE">
      <w:pPr>
        <w:spacing w:after="0" w:line="24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______________________________</w:t>
      </w:r>
      <w:r w:rsidRPr="004026EE">
        <w:rPr>
          <w:rFonts w:ascii="Arial" w:eastAsia="Times New Roman" w:hAnsi="Arial" w:cs="Arial"/>
          <w:b/>
          <w:bCs/>
          <w:sz w:val="18"/>
          <w:szCs w:val="18"/>
          <w:lang w:eastAsia="sl-SI"/>
        </w:rPr>
        <w:t xml:space="preserve">, ki ga zastopa </w:t>
      </w:r>
      <w:r>
        <w:rPr>
          <w:rFonts w:ascii="Arial" w:eastAsia="Times New Roman" w:hAnsi="Arial" w:cs="Arial"/>
          <w:b/>
          <w:bCs/>
          <w:sz w:val="18"/>
          <w:szCs w:val="18"/>
          <w:lang w:eastAsia="sl-SI"/>
        </w:rPr>
        <w:t>________________</w:t>
      </w:r>
      <w:r w:rsidRPr="004026EE">
        <w:rPr>
          <w:rFonts w:ascii="Arial" w:eastAsia="Times New Roman" w:hAnsi="Arial" w:cs="Arial"/>
          <w:b/>
          <w:bCs/>
          <w:sz w:val="18"/>
          <w:szCs w:val="18"/>
          <w:lang w:eastAsia="sl-SI"/>
        </w:rPr>
        <w:t xml:space="preserve">, davčna št.: </w:t>
      </w:r>
      <w:r>
        <w:rPr>
          <w:rFonts w:ascii="Arial" w:eastAsia="Times New Roman" w:hAnsi="Arial" w:cs="Arial"/>
          <w:b/>
          <w:bCs/>
          <w:sz w:val="18"/>
          <w:szCs w:val="18"/>
          <w:lang w:eastAsia="sl-SI"/>
        </w:rPr>
        <w:t>__________</w:t>
      </w:r>
      <w:r w:rsidRPr="004026EE">
        <w:rPr>
          <w:rFonts w:ascii="Arial" w:eastAsia="Times New Roman" w:hAnsi="Arial" w:cs="Arial"/>
          <w:b/>
          <w:bCs/>
          <w:sz w:val="18"/>
          <w:szCs w:val="18"/>
          <w:lang w:eastAsia="sl-SI"/>
        </w:rPr>
        <w:t xml:space="preserve">, matična številka: </w:t>
      </w:r>
      <w:r>
        <w:rPr>
          <w:rFonts w:ascii="Arial" w:eastAsia="Times New Roman" w:hAnsi="Arial" w:cs="Arial"/>
          <w:b/>
          <w:bCs/>
          <w:sz w:val="18"/>
          <w:szCs w:val="18"/>
          <w:lang w:eastAsia="sl-SI"/>
        </w:rPr>
        <w:t>______________</w:t>
      </w:r>
      <w:r w:rsidRPr="004026EE">
        <w:rPr>
          <w:rFonts w:ascii="Arial" w:eastAsia="Times New Roman" w:hAnsi="Arial" w:cs="Arial"/>
          <w:b/>
          <w:bCs/>
          <w:sz w:val="18"/>
          <w:szCs w:val="18"/>
          <w:lang w:eastAsia="sl-SI"/>
        </w:rPr>
        <w:t>, (v nadaljevanju: naročnik)</w:t>
      </w:r>
      <w:r w:rsidRPr="004026EE">
        <w:rPr>
          <w:rFonts w:ascii="Arial" w:eastAsia="Times New Roman" w:hAnsi="Arial" w:cs="Arial"/>
          <w:bCs/>
          <w:sz w:val="18"/>
          <w:szCs w:val="18"/>
          <w:lang w:eastAsia="sl-SI"/>
        </w:rPr>
        <w:t xml:space="preserve">, </w:t>
      </w:r>
      <w:r w:rsidRPr="004026EE">
        <w:rPr>
          <w:rFonts w:ascii="Arial" w:eastAsia="Times New Roman" w:hAnsi="Arial" w:cs="Arial"/>
          <w:color w:val="000000"/>
          <w:sz w:val="18"/>
          <w:szCs w:val="18"/>
          <w:lang w:eastAsia="sl-SI"/>
        </w:rPr>
        <w:t xml:space="preserve">(v nadaljevanju: </w:t>
      </w:r>
      <w:r w:rsidRPr="004026EE">
        <w:rPr>
          <w:rFonts w:ascii="Arial" w:eastAsia="Times New Roman" w:hAnsi="Arial" w:cs="Arial"/>
          <w:b/>
          <w:color w:val="000000"/>
          <w:sz w:val="18"/>
          <w:szCs w:val="18"/>
          <w:lang w:eastAsia="sl-SI"/>
        </w:rPr>
        <w:t>naročnik</w:t>
      </w:r>
      <w:r w:rsidRPr="004026EE">
        <w:rPr>
          <w:rFonts w:ascii="Arial" w:eastAsia="Times New Roman" w:hAnsi="Arial" w:cs="Arial"/>
          <w:color w:val="000000"/>
          <w:sz w:val="18"/>
          <w:szCs w:val="18"/>
          <w:lang w:eastAsia="sl-SI"/>
        </w:rPr>
        <w:t xml:space="preserve">) </w:t>
      </w:r>
    </w:p>
    <w:p w14:paraId="77805C99" w14:textId="77777777" w:rsidR="004026EE" w:rsidRPr="004026EE" w:rsidRDefault="004026EE" w:rsidP="004026EE">
      <w:pPr>
        <w:autoSpaceDE w:val="0"/>
        <w:autoSpaceDN w:val="0"/>
        <w:adjustRightInd w:val="0"/>
        <w:spacing w:after="0" w:line="240" w:lineRule="auto"/>
        <w:jc w:val="both"/>
        <w:rPr>
          <w:rFonts w:ascii="Arial" w:eastAsia="Times New Roman" w:hAnsi="Arial" w:cs="Arial"/>
          <w:color w:val="000000"/>
          <w:sz w:val="18"/>
          <w:szCs w:val="18"/>
          <w:lang w:eastAsia="sl-SI"/>
        </w:rPr>
      </w:pPr>
    </w:p>
    <w:p w14:paraId="126D43E9" w14:textId="77777777" w:rsidR="004026EE" w:rsidRPr="004026EE" w:rsidRDefault="004026EE" w:rsidP="004026EE">
      <w:pPr>
        <w:autoSpaceDE w:val="0"/>
        <w:autoSpaceDN w:val="0"/>
        <w:adjustRightInd w:val="0"/>
        <w:spacing w:after="0" w:line="240" w:lineRule="auto"/>
        <w:jc w:val="both"/>
        <w:rPr>
          <w:rFonts w:ascii="Arial" w:eastAsia="Times New Roman" w:hAnsi="Arial" w:cs="Arial"/>
          <w:color w:val="000000"/>
          <w:sz w:val="18"/>
          <w:szCs w:val="18"/>
          <w:lang w:eastAsia="sl-SI"/>
        </w:rPr>
      </w:pPr>
      <w:r w:rsidRPr="004026EE">
        <w:rPr>
          <w:rFonts w:ascii="Arial" w:eastAsia="Times New Roman" w:hAnsi="Arial" w:cs="Arial"/>
          <w:color w:val="000000"/>
          <w:sz w:val="18"/>
          <w:szCs w:val="18"/>
          <w:lang w:eastAsia="sl-SI"/>
        </w:rPr>
        <w:t xml:space="preserve">in </w:t>
      </w:r>
    </w:p>
    <w:p w14:paraId="04D2EB89" w14:textId="77777777" w:rsidR="004026EE" w:rsidRPr="004026EE" w:rsidRDefault="004026EE" w:rsidP="004026EE">
      <w:pPr>
        <w:autoSpaceDE w:val="0"/>
        <w:autoSpaceDN w:val="0"/>
        <w:adjustRightInd w:val="0"/>
        <w:spacing w:after="0" w:line="240" w:lineRule="auto"/>
        <w:jc w:val="both"/>
        <w:rPr>
          <w:rFonts w:ascii="Arial" w:eastAsia="Times New Roman" w:hAnsi="Arial" w:cs="Arial"/>
          <w:color w:val="000000"/>
          <w:sz w:val="18"/>
          <w:szCs w:val="18"/>
          <w:lang w:eastAsia="sl-SI"/>
        </w:rPr>
      </w:pPr>
    </w:p>
    <w:p w14:paraId="2AA2887D" w14:textId="77777777" w:rsidR="004026EE" w:rsidRPr="004026EE" w:rsidRDefault="004026EE" w:rsidP="004026EE">
      <w:pPr>
        <w:autoSpaceDE w:val="0"/>
        <w:autoSpaceDN w:val="0"/>
        <w:adjustRightInd w:val="0"/>
        <w:spacing w:after="0" w:line="240" w:lineRule="auto"/>
        <w:jc w:val="both"/>
        <w:rPr>
          <w:rFonts w:ascii="Arial" w:eastAsia="Times New Roman" w:hAnsi="Arial" w:cs="Arial"/>
          <w:color w:val="000000"/>
          <w:sz w:val="18"/>
          <w:szCs w:val="18"/>
          <w:lang w:eastAsia="sl-SI"/>
        </w:rPr>
      </w:pPr>
    </w:p>
    <w:p w14:paraId="385AF336" w14:textId="77777777" w:rsidR="004026EE" w:rsidRPr="004026EE" w:rsidRDefault="004026EE" w:rsidP="004026EE">
      <w:pPr>
        <w:autoSpaceDE w:val="0"/>
        <w:autoSpaceDN w:val="0"/>
        <w:adjustRightInd w:val="0"/>
        <w:spacing w:after="0" w:line="240" w:lineRule="auto"/>
        <w:jc w:val="both"/>
        <w:rPr>
          <w:rFonts w:ascii="Arial" w:eastAsia="Times New Roman" w:hAnsi="Arial" w:cs="Arial"/>
          <w:color w:val="000000"/>
          <w:sz w:val="18"/>
          <w:szCs w:val="18"/>
          <w:lang w:eastAsia="sl-SI"/>
        </w:rPr>
      </w:pPr>
      <w:r w:rsidRPr="004026EE">
        <w:rPr>
          <w:rFonts w:ascii="Arial" w:eastAsia="Times New Roman" w:hAnsi="Arial" w:cs="Arial"/>
          <w:color w:val="000000"/>
          <w:sz w:val="18"/>
          <w:szCs w:val="18"/>
          <w:lang w:eastAsia="sl-SI"/>
        </w:rPr>
        <w:t xml:space="preserve">________________________________________________________________________________, </w:t>
      </w:r>
    </w:p>
    <w:p w14:paraId="14312341" w14:textId="77777777" w:rsidR="004026EE" w:rsidRPr="004026EE" w:rsidRDefault="004026EE" w:rsidP="004026EE">
      <w:pPr>
        <w:autoSpaceDE w:val="0"/>
        <w:autoSpaceDN w:val="0"/>
        <w:adjustRightInd w:val="0"/>
        <w:spacing w:after="0" w:line="240" w:lineRule="auto"/>
        <w:jc w:val="center"/>
        <w:rPr>
          <w:rFonts w:ascii="Arial" w:eastAsia="Times New Roman" w:hAnsi="Arial" w:cs="Arial"/>
          <w:color w:val="000000"/>
          <w:sz w:val="18"/>
          <w:szCs w:val="18"/>
          <w:lang w:eastAsia="sl-SI"/>
        </w:rPr>
      </w:pPr>
      <w:r w:rsidRPr="004026EE">
        <w:rPr>
          <w:rFonts w:ascii="Arial" w:eastAsia="Times New Roman" w:hAnsi="Arial" w:cs="Arial"/>
          <w:color w:val="000000"/>
          <w:sz w:val="18"/>
          <w:szCs w:val="18"/>
          <w:lang w:eastAsia="sl-SI"/>
        </w:rPr>
        <w:t>(naziv in naslov ponudnika)</w:t>
      </w:r>
    </w:p>
    <w:p w14:paraId="3C2236C7" w14:textId="77777777" w:rsidR="004026EE" w:rsidRPr="004026EE" w:rsidRDefault="004026EE" w:rsidP="004026EE">
      <w:pPr>
        <w:autoSpaceDE w:val="0"/>
        <w:autoSpaceDN w:val="0"/>
        <w:adjustRightInd w:val="0"/>
        <w:spacing w:after="0" w:line="240" w:lineRule="auto"/>
        <w:jc w:val="both"/>
        <w:rPr>
          <w:rFonts w:ascii="Arial" w:eastAsia="Times New Roman" w:hAnsi="Arial" w:cs="Arial"/>
          <w:color w:val="000000"/>
          <w:sz w:val="18"/>
          <w:szCs w:val="18"/>
          <w:lang w:eastAsia="sl-SI"/>
        </w:rPr>
      </w:pPr>
    </w:p>
    <w:p w14:paraId="079C32AF" w14:textId="77777777" w:rsidR="004026EE" w:rsidRPr="004026EE" w:rsidRDefault="004026EE" w:rsidP="004026EE">
      <w:pPr>
        <w:autoSpaceDE w:val="0"/>
        <w:autoSpaceDN w:val="0"/>
        <w:adjustRightInd w:val="0"/>
        <w:spacing w:after="0" w:line="240" w:lineRule="auto"/>
        <w:rPr>
          <w:rFonts w:ascii="Arial" w:eastAsia="Times New Roman" w:hAnsi="Arial" w:cs="Arial"/>
          <w:color w:val="000000"/>
          <w:sz w:val="18"/>
          <w:szCs w:val="18"/>
          <w:lang w:eastAsia="sl-SI"/>
        </w:rPr>
      </w:pPr>
      <w:r w:rsidRPr="004026EE">
        <w:rPr>
          <w:rFonts w:ascii="Arial" w:eastAsia="Times New Roman" w:hAnsi="Arial" w:cs="Arial"/>
          <w:color w:val="000000"/>
          <w:sz w:val="18"/>
          <w:szCs w:val="18"/>
          <w:lang w:eastAsia="sl-SI"/>
        </w:rPr>
        <w:t>ki ga zastopa ________________________________________________________________________________</w:t>
      </w:r>
    </w:p>
    <w:p w14:paraId="0E511481" w14:textId="77777777" w:rsidR="004026EE" w:rsidRPr="004026EE" w:rsidRDefault="004026EE" w:rsidP="004026EE">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4026EE">
        <w:rPr>
          <w:rFonts w:ascii="Arial" w:eastAsia="Times New Roman" w:hAnsi="Arial" w:cs="Arial"/>
          <w:color w:val="000000"/>
          <w:sz w:val="18"/>
          <w:szCs w:val="18"/>
          <w:lang w:eastAsia="sl-SI"/>
        </w:rPr>
        <w:t xml:space="preserve">(funkcija, ime in priimek zakonitega zastopnika) </w:t>
      </w:r>
    </w:p>
    <w:p w14:paraId="578C63CA" w14:textId="77777777" w:rsidR="004026EE" w:rsidRPr="004026EE" w:rsidRDefault="004026EE" w:rsidP="004026EE">
      <w:pPr>
        <w:autoSpaceDE w:val="0"/>
        <w:autoSpaceDN w:val="0"/>
        <w:adjustRightInd w:val="0"/>
        <w:spacing w:after="0" w:line="240" w:lineRule="auto"/>
        <w:jc w:val="both"/>
        <w:rPr>
          <w:rFonts w:ascii="Arial" w:eastAsia="Times New Roman" w:hAnsi="Arial" w:cs="Arial"/>
          <w:color w:val="000000"/>
          <w:sz w:val="18"/>
          <w:szCs w:val="18"/>
          <w:lang w:eastAsia="sl-SI"/>
        </w:rPr>
      </w:pPr>
    </w:p>
    <w:p w14:paraId="3FDD2ECC" w14:textId="77777777" w:rsidR="004026EE" w:rsidRPr="004026EE" w:rsidRDefault="004026EE" w:rsidP="004026EE">
      <w:pPr>
        <w:autoSpaceDE w:val="0"/>
        <w:autoSpaceDN w:val="0"/>
        <w:adjustRightInd w:val="0"/>
        <w:spacing w:after="0" w:line="240" w:lineRule="auto"/>
        <w:jc w:val="both"/>
        <w:rPr>
          <w:rFonts w:ascii="Arial" w:eastAsia="Times New Roman" w:hAnsi="Arial" w:cs="Arial"/>
          <w:color w:val="000000"/>
          <w:sz w:val="18"/>
          <w:szCs w:val="18"/>
          <w:lang w:eastAsia="sl-SI"/>
        </w:rPr>
      </w:pPr>
      <w:r w:rsidRPr="004026EE">
        <w:rPr>
          <w:rFonts w:ascii="Arial" w:eastAsia="Times New Roman" w:hAnsi="Arial" w:cs="Arial"/>
          <w:color w:val="000000"/>
          <w:sz w:val="18"/>
          <w:szCs w:val="18"/>
          <w:lang w:eastAsia="sl-SI"/>
        </w:rPr>
        <w:t>matična številka: _____________, ID za DDV: _______________</w:t>
      </w:r>
    </w:p>
    <w:p w14:paraId="23592FF6" w14:textId="77777777" w:rsidR="004026EE" w:rsidRPr="004026EE" w:rsidRDefault="004026EE" w:rsidP="004026EE">
      <w:pPr>
        <w:autoSpaceDE w:val="0"/>
        <w:autoSpaceDN w:val="0"/>
        <w:adjustRightInd w:val="0"/>
        <w:spacing w:after="0" w:line="240" w:lineRule="auto"/>
        <w:jc w:val="both"/>
        <w:rPr>
          <w:rFonts w:ascii="Arial" w:eastAsia="Times New Roman" w:hAnsi="Arial" w:cs="Arial"/>
          <w:color w:val="000000"/>
          <w:sz w:val="18"/>
          <w:szCs w:val="18"/>
          <w:lang w:eastAsia="sl-SI"/>
        </w:rPr>
      </w:pPr>
      <w:r w:rsidRPr="004026EE">
        <w:rPr>
          <w:rFonts w:ascii="Arial" w:eastAsia="Times New Roman" w:hAnsi="Arial" w:cs="Arial"/>
          <w:color w:val="000000"/>
          <w:sz w:val="18"/>
          <w:szCs w:val="18"/>
          <w:lang w:eastAsia="sl-SI"/>
        </w:rPr>
        <w:t>(v nadaljevanju:</w:t>
      </w:r>
      <w:r w:rsidRPr="004026EE">
        <w:rPr>
          <w:rFonts w:ascii="Arial" w:eastAsia="Times New Roman" w:hAnsi="Arial" w:cs="Arial"/>
          <w:b/>
          <w:bCs/>
          <w:color w:val="000000"/>
          <w:sz w:val="18"/>
          <w:szCs w:val="18"/>
          <w:lang w:eastAsia="sl-SI"/>
        </w:rPr>
        <w:t xml:space="preserve"> izvajalec</w:t>
      </w:r>
      <w:r w:rsidRPr="004026EE">
        <w:rPr>
          <w:rFonts w:ascii="Arial" w:eastAsia="Times New Roman" w:hAnsi="Arial" w:cs="Arial"/>
          <w:color w:val="000000"/>
          <w:sz w:val="18"/>
          <w:szCs w:val="18"/>
          <w:lang w:eastAsia="sl-SI"/>
        </w:rPr>
        <w:t>),</w:t>
      </w:r>
    </w:p>
    <w:p w14:paraId="2F91C0C4" w14:textId="77777777" w:rsidR="004026EE" w:rsidRPr="004026EE" w:rsidRDefault="004026EE" w:rsidP="004026EE">
      <w:pPr>
        <w:autoSpaceDE w:val="0"/>
        <w:autoSpaceDN w:val="0"/>
        <w:adjustRightInd w:val="0"/>
        <w:spacing w:after="0" w:line="240" w:lineRule="auto"/>
        <w:jc w:val="both"/>
        <w:rPr>
          <w:rFonts w:ascii="Arial" w:eastAsia="Times New Roman" w:hAnsi="Arial" w:cs="Arial"/>
          <w:color w:val="000000"/>
          <w:sz w:val="18"/>
          <w:szCs w:val="18"/>
          <w:lang w:eastAsia="sl-SI"/>
        </w:rPr>
      </w:pPr>
    </w:p>
    <w:p w14:paraId="059CF53A" w14:textId="77777777" w:rsidR="004026EE" w:rsidRPr="004026EE" w:rsidRDefault="004026EE" w:rsidP="004026EE">
      <w:pPr>
        <w:autoSpaceDE w:val="0"/>
        <w:autoSpaceDN w:val="0"/>
        <w:adjustRightInd w:val="0"/>
        <w:spacing w:after="0" w:line="240" w:lineRule="auto"/>
        <w:jc w:val="both"/>
        <w:rPr>
          <w:rFonts w:ascii="Arial" w:eastAsia="Times New Roman" w:hAnsi="Arial" w:cs="Arial"/>
          <w:color w:val="000000"/>
          <w:sz w:val="18"/>
          <w:szCs w:val="18"/>
          <w:lang w:eastAsia="sl-SI"/>
        </w:rPr>
      </w:pPr>
    </w:p>
    <w:p w14:paraId="71785343" w14:textId="77777777" w:rsidR="004026EE" w:rsidRPr="004026EE" w:rsidRDefault="004026EE" w:rsidP="004026EE">
      <w:pPr>
        <w:autoSpaceDE w:val="0"/>
        <w:autoSpaceDN w:val="0"/>
        <w:adjustRightInd w:val="0"/>
        <w:spacing w:after="0" w:line="240" w:lineRule="auto"/>
        <w:jc w:val="both"/>
        <w:rPr>
          <w:rFonts w:ascii="Arial" w:eastAsia="Times New Roman" w:hAnsi="Arial" w:cs="Arial"/>
          <w:color w:val="000000"/>
          <w:sz w:val="18"/>
          <w:szCs w:val="18"/>
          <w:lang w:eastAsia="sl-SI"/>
        </w:rPr>
      </w:pPr>
    </w:p>
    <w:p w14:paraId="301F1D17" w14:textId="77777777" w:rsidR="004026EE" w:rsidRPr="004026EE" w:rsidRDefault="004026EE" w:rsidP="004026EE">
      <w:pPr>
        <w:autoSpaceDE w:val="0"/>
        <w:autoSpaceDN w:val="0"/>
        <w:adjustRightInd w:val="0"/>
        <w:spacing w:after="0" w:line="240" w:lineRule="auto"/>
        <w:jc w:val="both"/>
        <w:rPr>
          <w:rFonts w:ascii="Arial" w:eastAsia="Times New Roman" w:hAnsi="Arial" w:cs="Arial"/>
          <w:color w:val="000000"/>
          <w:sz w:val="18"/>
          <w:szCs w:val="18"/>
          <w:lang w:eastAsia="sl-SI"/>
        </w:rPr>
      </w:pPr>
    </w:p>
    <w:p w14:paraId="34ABB6A0" w14:textId="77777777" w:rsidR="004026EE" w:rsidRPr="004026EE" w:rsidRDefault="004026EE" w:rsidP="004026EE">
      <w:pPr>
        <w:autoSpaceDE w:val="0"/>
        <w:autoSpaceDN w:val="0"/>
        <w:adjustRightInd w:val="0"/>
        <w:spacing w:after="0" w:line="240" w:lineRule="auto"/>
        <w:jc w:val="both"/>
        <w:rPr>
          <w:rFonts w:ascii="Arial" w:eastAsia="Times New Roman" w:hAnsi="Arial" w:cs="Arial"/>
          <w:color w:val="000000"/>
          <w:sz w:val="18"/>
          <w:szCs w:val="18"/>
          <w:lang w:eastAsia="sl-SI"/>
        </w:rPr>
      </w:pPr>
      <w:r w:rsidRPr="004026EE">
        <w:rPr>
          <w:rFonts w:ascii="Arial" w:eastAsia="Times New Roman" w:hAnsi="Arial" w:cs="Arial"/>
          <w:color w:val="000000"/>
          <w:sz w:val="18"/>
          <w:szCs w:val="18"/>
          <w:lang w:eastAsia="sl-SI"/>
        </w:rPr>
        <w:t>sklepata naslednjo</w:t>
      </w:r>
    </w:p>
    <w:p w14:paraId="3A89E59A" w14:textId="77777777" w:rsidR="004026EE" w:rsidRPr="004026EE" w:rsidRDefault="004026EE" w:rsidP="004026EE">
      <w:pPr>
        <w:autoSpaceDE w:val="0"/>
        <w:autoSpaceDN w:val="0"/>
        <w:adjustRightInd w:val="0"/>
        <w:spacing w:after="0" w:line="240" w:lineRule="auto"/>
        <w:jc w:val="both"/>
        <w:rPr>
          <w:rFonts w:ascii="Arial" w:eastAsia="Times New Roman" w:hAnsi="Arial" w:cs="Arial"/>
          <w:color w:val="000000"/>
          <w:sz w:val="18"/>
          <w:szCs w:val="18"/>
          <w:lang w:eastAsia="sl-SI"/>
        </w:rPr>
      </w:pPr>
      <w:r w:rsidRPr="004026EE">
        <w:rPr>
          <w:rFonts w:ascii="Arial" w:eastAsia="Times New Roman" w:hAnsi="Arial" w:cs="Arial"/>
          <w:color w:val="000000"/>
          <w:sz w:val="18"/>
          <w:szCs w:val="18"/>
          <w:lang w:eastAsia="sl-SI"/>
        </w:rPr>
        <w:t xml:space="preserve"> </w:t>
      </w:r>
    </w:p>
    <w:p w14:paraId="573A17BD" w14:textId="77777777" w:rsidR="004026EE" w:rsidRPr="004026EE" w:rsidRDefault="004026EE" w:rsidP="004026EE">
      <w:pPr>
        <w:spacing w:after="0" w:line="240" w:lineRule="auto"/>
        <w:jc w:val="center"/>
        <w:rPr>
          <w:rFonts w:ascii="Arial" w:eastAsia="Times New Roman" w:hAnsi="Arial" w:cs="Arial"/>
          <w:b/>
          <w:sz w:val="18"/>
          <w:szCs w:val="18"/>
          <w:lang w:eastAsia="sl-SI"/>
        </w:rPr>
      </w:pPr>
      <w:r w:rsidRPr="004026EE">
        <w:rPr>
          <w:rFonts w:ascii="Arial" w:eastAsia="Times New Roman" w:hAnsi="Arial" w:cs="Arial"/>
          <w:b/>
          <w:sz w:val="18"/>
          <w:szCs w:val="18"/>
          <w:lang w:eastAsia="sl-SI"/>
        </w:rPr>
        <w:t>POGODDBO</w:t>
      </w:r>
    </w:p>
    <w:p w14:paraId="6AADA2D9" w14:textId="022AEF5C" w:rsidR="004026EE" w:rsidRPr="004026EE" w:rsidRDefault="00951778" w:rsidP="004026EE">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 d</w:t>
      </w:r>
      <w:r w:rsidRPr="00951778">
        <w:rPr>
          <w:rFonts w:ascii="Arial" w:eastAsia="Times New Roman" w:hAnsi="Arial" w:cs="Arial"/>
          <w:b/>
          <w:sz w:val="18"/>
          <w:szCs w:val="18"/>
          <w:lang w:eastAsia="sl-SI"/>
        </w:rPr>
        <w:t>obav</w:t>
      </w:r>
      <w:r>
        <w:rPr>
          <w:rFonts w:ascii="Arial" w:eastAsia="Times New Roman" w:hAnsi="Arial" w:cs="Arial"/>
          <w:b/>
          <w:sz w:val="18"/>
          <w:szCs w:val="18"/>
          <w:lang w:eastAsia="sl-SI"/>
        </w:rPr>
        <w:t>i</w:t>
      </w:r>
      <w:r w:rsidRPr="00951778">
        <w:rPr>
          <w:rFonts w:ascii="Arial" w:eastAsia="Times New Roman" w:hAnsi="Arial" w:cs="Arial"/>
          <w:b/>
          <w:sz w:val="18"/>
          <w:szCs w:val="18"/>
          <w:lang w:eastAsia="sl-SI"/>
        </w:rPr>
        <w:t xml:space="preserve"> in montaž</w:t>
      </w:r>
      <w:r>
        <w:rPr>
          <w:rFonts w:ascii="Arial" w:eastAsia="Times New Roman" w:hAnsi="Arial" w:cs="Arial"/>
          <w:b/>
          <w:sz w:val="18"/>
          <w:szCs w:val="18"/>
          <w:lang w:eastAsia="sl-SI"/>
        </w:rPr>
        <w:t>i</w:t>
      </w:r>
      <w:r w:rsidRPr="00951778">
        <w:rPr>
          <w:rFonts w:ascii="Arial" w:eastAsia="Times New Roman" w:hAnsi="Arial" w:cs="Arial"/>
          <w:b/>
          <w:sz w:val="18"/>
          <w:szCs w:val="18"/>
          <w:lang w:eastAsia="sl-SI"/>
        </w:rPr>
        <w:t xml:space="preserve"> </w:t>
      </w:r>
      <w:proofErr w:type="spellStart"/>
      <w:r w:rsidRPr="00951778">
        <w:rPr>
          <w:rFonts w:ascii="Arial" w:eastAsia="Times New Roman" w:hAnsi="Arial" w:cs="Arial"/>
          <w:b/>
          <w:sz w:val="18"/>
          <w:szCs w:val="18"/>
          <w:lang w:eastAsia="sl-SI"/>
        </w:rPr>
        <w:t>brisolejev</w:t>
      </w:r>
      <w:proofErr w:type="spellEnd"/>
      <w:r w:rsidRPr="00951778">
        <w:rPr>
          <w:rFonts w:ascii="Arial" w:eastAsia="Times New Roman" w:hAnsi="Arial" w:cs="Arial"/>
          <w:b/>
          <w:sz w:val="18"/>
          <w:szCs w:val="18"/>
          <w:lang w:eastAsia="sl-SI"/>
        </w:rPr>
        <w:t xml:space="preserve"> na motorni pogon</w:t>
      </w:r>
      <w:r>
        <w:rPr>
          <w:rFonts w:ascii="Arial" w:eastAsia="Times New Roman" w:hAnsi="Arial" w:cs="Arial"/>
          <w:b/>
          <w:sz w:val="18"/>
          <w:szCs w:val="18"/>
          <w:lang w:eastAsia="sl-SI"/>
        </w:rPr>
        <w:t>,</w:t>
      </w:r>
      <w:r w:rsidR="00356EB8" w:rsidRPr="00356EB8">
        <w:rPr>
          <w:rFonts w:ascii="Arial" w:eastAsia="Times New Roman" w:hAnsi="Arial" w:cs="Arial"/>
          <w:b/>
          <w:sz w:val="18"/>
          <w:szCs w:val="18"/>
          <w:lang w:eastAsia="sl-SI"/>
        </w:rPr>
        <w:t xml:space="preserve"> </w:t>
      </w:r>
      <w:r w:rsidR="004026EE" w:rsidRPr="004026EE">
        <w:rPr>
          <w:rFonts w:ascii="Arial" w:eastAsia="Times New Roman" w:hAnsi="Arial" w:cs="Arial"/>
          <w:b/>
          <w:sz w:val="18"/>
          <w:szCs w:val="18"/>
          <w:lang w:eastAsia="sl-SI"/>
        </w:rPr>
        <w:t>št. _________</w:t>
      </w:r>
    </w:p>
    <w:p w14:paraId="224D3BF8" w14:textId="77777777" w:rsidR="004026EE" w:rsidRPr="004026EE" w:rsidRDefault="004026EE" w:rsidP="004026EE">
      <w:pPr>
        <w:spacing w:after="0" w:line="240" w:lineRule="auto"/>
        <w:jc w:val="center"/>
        <w:rPr>
          <w:rFonts w:ascii="Arial" w:eastAsia="Times New Roman" w:hAnsi="Arial" w:cs="Arial"/>
          <w:b/>
          <w:sz w:val="18"/>
          <w:szCs w:val="18"/>
          <w:lang w:eastAsia="sl-SI"/>
        </w:rPr>
      </w:pPr>
    </w:p>
    <w:p w14:paraId="08026A78" w14:textId="77777777" w:rsidR="004026EE" w:rsidRPr="004026EE" w:rsidRDefault="004026EE" w:rsidP="004026EE">
      <w:pPr>
        <w:spacing w:after="0" w:line="240" w:lineRule="auto"/>
        <w:jc w:val="center"/>
        <w:rPr>
          <w:rFonts w:ascii="Arial" w:eastAsia="Times New Roman" w:hAnsi="Arial" w:cs="Arial"/>
          <w:b/>
          <w:sz w:val="18"/>
          <w:szCs w:val="18"/>
          <w:lang w:eastAsia="sl-SI"/>
        </w:rPr>
      </w:pPr>
    </w:p>
    <w:p w14:paraId="5FBB3B1C" w14:textId="77777777" w:rsidR="004026EE" w:rsidRPr="004026EE" w:rsidRDefault="004026EE" w:rsidP="004026EE">
      <w:pPr>
        <w:spacing w:after="0" w:line="240" w:lineRule="auto"/>
        <w:jc w:val="center"/>
        <w:rPr>
          <w:rFonts w:ascii="Arial" w:eastAsia="Times New Roman" w:hAnsi="Arial" w:cs="Arial"/>
          <w:b/>
          <w:sz w:val="18"/>
          <w:szCs w:val="18"/>
          <w:lang w:eastAsia="sl-SI"/>
        </w:rPr>
      </w:pPr>
    </w:p>
    <w:p w14:paraId="2CD77FE2" w14:textId="77777777" w:rsidR="004026EE" w:rsidRPr="004026EE" w:rsidRDefault="004026EE" w:rsidP="004026EE">
      <w:pPr>
        <w:spacing w:after="0" w:line="240" w:lineRule="auto"/>
        <w:jc w:val="center"/>
        <w:rPr>
          <w:rFonts w:ascii="Arial" w:eastAsia="Times New Roman" w:hAnsi="Arial" w:cs="Arial"/>
          <w:b/>
          <w:sz w:val="18"/>
          <w:szCs w:val="18"/>
          <w:lang w:eastAsia="sl-SI"/>
        </w:rPr>
      </w:pPr>
    </w:p>
    <w:p w14:paraId="6251CB5B" w14:textId="77777777" w:rsidR="004026EE" w:rsidRPr="004026EE" w:rsidRDefault="004026EE" w:rsidP="004026EE">
      <w:pPr>
        <w:spacing w:after="0" w:line="240" w:lineRule="auto"/>
        <w:rPr>
          <w:rFonts w:ascii="Arial" w:eastAsia="Times New Roman" w:hAnsi="Arial" w:cs="Arial"/>
          <w:b/>
          <w:sz w:val="18"/>
          <w:szCs w:val="18"/>
          <w:lang w:eastAsia="sl-SI"/>
        </w:rPr>
      </w:pPr>
    </w:p>
    <w:p w14:paraId="76F33C1F" w14:textId="77777777" w:rsidR="004026EE" w:rsidRPr="004026EE" w:rsidRDefault="004026EE" w:rsidP="004026EE">
      <w:pPr>
        <w:spacing w:after="0" w:line="240" w:lineRule="auto"/>
        <w:rPr>
          <w:rFonts w:ascii="Arial" w:eastAsia="Times New Roman" w:hAnsi="Arial" w:cs="Arial"/>
          <w:b/>
          <w:sz w:val="18"/>
          <w:szCs w:val="18"/>
          <w:lang w:eastAsia="sl-SI"/>
        </w:rPr>
      </w:pPr>
    </w:p>
    <w:p w14:paraId="6C5657D6" w14:textId="77777777" w:rsidR="004026EE" w:rsidRPr="004026EE" w:rsidRDefault="004026EE" w:rsidP="004026EE">
      <w:pPr>
        <w:spacing w:after="0" w:line="240" w:lineRule="auto"/>
        <w:jc w:val="center"/>
        <w:rPr>
          <w:rFonts w:ascii="Arial" w:eastAsia="Times New Roman" w:hAnsi="Arial" w:cs="Arial"/>
          <w:b/>
          <w:sz w:val="18"/>
          <w:szCs w:val="18"/>
          <w:lang w:eastAsia="sl-SI"/>
        </w:rPr>
      </w:pPr>
    </w:p>
    <w:p w14:paraId="4774A035" w14:textId="77777777" w:rsidR="004026EE" w:rsidRPr="004026EE" w:rsidRDefault="004026EE" w:rsidP="00C92B14">
      <w:pPr>
        <w:numPr>
          <w:ilvl w:val="0"/>
          <w:numId w:val="11"/>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color w:val="000000"/>
          <w:sz w:val="18"/>
          <w:szCs w:val="18"/>
          <w:lang w:eastAsia="sl-SI"/>
        </w:rPr>
      </w:pPr>
      <w:r w:rsidRPr="004026EE">
        <w:rPr>
          <w:rFonts w:ascii="Arial" w:eastAsia="Times New Roman" w:hAnsi="Arial" w:cs="Arial"/>
          <w:b/>
          <w:bCs/>
          <w:color w:val="000000"/>
          <w:sz w:val="18"/>
          <w:szCs w:val="18"/>
          <w:lang w:eastAsia="sl-SI"/>
        </w:rPr>
        <w:t>člen</w:t>
      </w:r>
    </w:p>
    <w:p w14:paraId="6032E7A5" w14:textId="77777777" w:rsidR="004026EE" w:rsidRPr="004026EE" w:rsidRDefault="004026EE" w:rsidP="004026EE">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r w:rsidRPr="004026EE">
        <w:rPr>
          <w:rFonts w:ascii="Arial" w:eastAsia="Times New Roman" w:hAnsi="Arial" w:cs="Arial"/>
          <w:b/>
          <w:bCs/>
          <w:color w:val="000000"/>
          <w:sz w:val="18"/>
          <w:szCs w:val="18"/>
          <w:lang w:eastAsia="sl-SI"/>
        </w:rPr>
        <w:t>(Uvodna določba)</w:t>
      </w:r>
    </w:p>
    <w:p w14:paraId="1BED8F58" w14:textId="77777777" w:rsidR="004026EE" w:rsidRPr="004026EE" w:rsidRDefault="004026EE" w:rsidP="004026EE">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p>
    <w:p w14:paraId="03A0D3C0" w14:textId="49986FAA" w:rsidR="004026EE" w:rsidRPr="004026EE" w:rsidRDefault="004026EE" w:rsidP="004026E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4026EE">
        <w:rPr>
          <w:rFonts w:ascii="Arial" w:eastAsia="Times New Roman" w:hAnsi="Arial" w:cs="Arial"/>
          <w:color w:val="000000"/>
          <w:sz w:val="18"/>
          <w:szCs w:val="18"/>
          <w:lang w:eastAsia="sl-SI"/>
        </w:rPr>
        <w:t xml:space="preserve">Naročnik je izvedel postopek oddaje javnega naročila male vrednosti v skladu s 47. členom Zakona o javnem naročanju (Uradni list RS, št. 91/2015, v nadaljevanju: ZJN-3). Javno naročilo </w:t>
      </w:r>
      <w:r w:rsidRPr="004026EE">
        <w:rPr>
          <w:rFonts w:ascii="Arial" w:eastAsia="Times New Roman" w:hAnsi="Arial" w:cs="Arial"/>
          <w:b/>
          <w:bCs/>
          <w:color w:val="000000"/>
          <w:sz w:val="18"/>
          <w:szCs w:val="18"/>
          <w:lang w:eastAsia="sl-SI"/>
        </w:rPr>
        <w:t>»</w:t>
      </w:r>
      <w:r w:rsidR="00951778" w:rsidRPr="00951778">
        <w:rPr>
          <w:rFonts w:ascii="Arial" w:eastAsia="Times New Roman" w:hAnsi="Arial" w:cs="Arial"/>
          <w:b/>
          <w:bCs/>
          <w:color w:val="000000"/>
          <w:sz w:val="18"/>
          <w:szCs w:val="18"/>
          <w:lang w:eastAsia="sl-SI"/>
        </w:rPr>
        <w:t xml:space="preserve">Dobava in montaža </w:t>
      </w:r>
      <w:proofErr w:type="spellStart"/>
      <w:r w:rsidR="00951778" w:rsidRPr="00951778">
        <w:rPr>
          <w:rFonts w:ascii="Arial" w:eastAsia="Times New Roman" w:hAnsi="Arial" w:cs="Arial"/>
          <w:b/>
          <w:bCs/>
          <w:color w:val="000000"/>
          <w:sz w:val="18"/>
          <w:szCs w:val="18"/>
          <w:lang w:eastAsia="sl-SI"/>
        </w:rPr>
        <w:t>brisolejev</w:t>
      </w:r>
      <w:proofErr w:type="spellEnd"/>
      <w:r w:rsidR="00951778" w:rsidRPr="00951778">
        <w:rPr>
          <w:rFonts w:ascii="Arial" w:eastAsia="Times New Roman" w:hAnsi="Arial" w:cs="Arial"/>
          <w:b/>
          <w:bCs/>
          <w:color w:val="000000"/>
          <w:sz w:val="18"/>
          <w:szCs w:val="18"/>
          <w:lang w:eastAsia="sl-SI"/>
        </w:rPr>
        <w:t xml:space="preserve"> na motorni pogon</w:t>
      </w:r>
      <w:r w:rsidR="00207991">
        <w:rPr>
          <w:rFonts w:ascii="Arial" w:eastAsia="Times New Roman" w:hAnsi="Arial" w:cs="Arial"/>
          <w:b/>
          <w:bCs/>
          <w:color w:val="000000"/>
          <w:sz w:val="18"/>
          <w:szCs w:val="18"/>
          <w:lang w:eastAsia="sl-SI"/>
        </w:rPr>
        <w:t xml:space="preserve"> </w:t>
      </w:r>
      <w:r w:rsidR="00207991">
        <w:rPr>
          <w:rFonts w:ascii="Arial" w:hAnsi="Arial" w:cs="Arial"/>
          <w:b/>
          <w:bCs/>
          <w:color w:val="000000"/>
          <w:sz w:val="18"/>
          <w:szCs w:val="18"/>
        </w:rPr>
        <w:t>- PONOVLJEN</w:t>
      </w:r>
      <w:r w:rsidRPr="004026EE">
        <w:rPr>
          <w:rFonts w:ascii="Arial" w:eastAsia="Times New Roman" w:hAnsi="Arial" w:cs="Arial"/>
          <w:b/>
          <w:bCs/>
          <w:color w:val="000000"/>
          <w:sz w:val="18"/>
          <w:szCs w:val="18"/>
          <w:lang w:eastAsia="sl-SI"/>
        </w:rPr>
        <w:t>«</w:t>
      </w:r>
      <w:r w:rsidRPr="004026EE">
        <w:rPr>
          <w:rFonts w:ascii="Arial" w:eastAsia="Times New Roman" w:hAnsi="Arial" w:cs="Arial"/>
          <w:color w:val="000000"/>
          <w:sz w:val="18"/>
          <w:szCs w:val="18"/>
          <w:lang w:eastAsia="sl-SI"/>
        </w:rPr>
        <w:t>, je bilo objavljeno na Portalu javnih naročil pod št. objave ____________,  dne ___________.</w:t>
      </w:r>
    </w:p>
    <w:p w14:paraId="4BE829BE" w14:textId="77777777" w:rsidR="004026EE" w:rsidRPr="004026EE" w:rsidRDefault="004026EE" w:rsidP="004026E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24963252" w14:textId="77777777" w:rsidR="004026EE" w:rsidRPr="004026EE" w:rsidRDefault="004026EE" w:rsidP="004026EE">
      <w:pPr>
        <w:autoSpaceDE w:val="0"/>
        <w:autoSpaceDN w:val="0"/>
        <w:adjustRightInd w:val="0"/>
        <w:spacing w:after="0" w:line="240" w:lineRule="auto"/>
        <w:rPr>
          <w:rFonts w:ascii="Arial" w:eastAsia="Times New Roman" w:hAnsi="Arial" w:cs="Arial"/>
          <w:b/>
          <w:bCs/>
          <w:color w:val="000000"/>
          <w:sz w:val="18"/>
          <w:szCs w:val="18"/>
          <w:lang w:eastAsia="sl-SI"/>
        </w:rPr>
      </w:pPr>
    </w:p>
    <w:p w14:paraId="31153487" w14:textId="77777777" w:rsidR="004026EE" w:rsidRPr="004026EE" w:rsidRDefault="004026EE" w:rsidP="00C92B14">
      <w:pPr>
        <w:numPr>
          <w:ilvl w:val="0"/>
          <w:numId w:val="11"/>
        </w:numPr>
        <w:tabs>
          <w:tab w:val="left" w:pos="284"/>
        </w:tabs>
        <w:spacing w:after="0" w:line="240" w:lineRule="auto"/>
        <w:ind w:left="0" w:firstLine="0"/>
        <w:contextualSpacing/>
        <w:jc w:val="center"/>
        <w:rPr>
          <w:rFonts w:ascii="Arial" w:eastAsia="Times New Roman" w:hAnsi="Arial" w:cs="Arial"/>
          <w:b/>
          <w:sz w:val="18"/>
          <w:szCs w:val="18"/>
          <w:lang w:eastAsia="sl-SI"/>
        </w:rPr>
      </w:pPr>
      <w:r w:rsidRPr="004026EE">
        <w:rPr>
          <w:rFonts w:ascii="Arial" w:eastAsia="Times New Roman" w:hAnsi="Arial" w:cs="Arial"/>
          <w:b/>
          <w:sz w:val="18"/>
          <w:szCs w:val="18"/>
          <w:lang w:eastAsia="sl-SI"/>
        </w:rPr>
        <w:t>člen</w:t>
      </w:r>
    </w:p>
    <w:p w14:paraId="158CF67D" w14:textId="77777777" w:rsidR="004026EE" w:rsidRPr="004026EE" w:rsidRDefault="004026EE" w:rsidP="004026EE">
      <w:pPr>
        <w:tabs>
          <w:tab w:val="left" w:pos="284"/>
        </w:tabs>
        <w:spacing w:after="0" w:line="240" w:lineRule="auto"/>
        <w:contextualSpacing/>
        <w:jc w:val="center"/>
        <w:rPr>
          <w:rFonts w:ascii="Arial" w:eastAsia="Times New Roman" w:hAnsi="Arial" w:cs="Arial"/>
          <w:b/>
          <w:sz w:val="18"/>
          <w:szCs w:val="18"/>
          <w:lang w:eastAsia="sl-SI"/>
        </w:rPr>
      </w:pPr>
      <w:r w:rsidRPr="004026EE">
        <w:rPr>
          <w:rFonts w:ascii="Arial" w:eastAsia="Times New Roman" w:hAnsi="Arial" w:cs="Arial"/>
          <w:b/>
          <w:sz w:val="18"/>
          <w:szCs w:val="18"/>
          <w:lang w:eastAsia="sl-SI"/>
        </w:rPr>
        <w:t>(Predmet pogodbe)</w:t>
      </w:r>
    </w:p>
    <w:p w14:paraId="5BD8CBE9" w14:textId="77777777" w:rsidR="004026EE" w:rsidRPr="004026EE" w:rsidRDefault="004026EE" w:rsidP="004026EE">
      <w:pPr>
        <w:tabs>
          <w:tab w:val="left" w:pos="567"/>
        </w:tabs>
        <w:spacing w:after="0" w:line="240" w:lineRule="auto"/>
        <w:ind w:left="720"/>
        <w:contextualSpacing/>
        <w:rPr>
          <w:rFonts w:ascii="Arial" w:eastAsia="Times New Roman" w:hAnsi="Arial" w:cs="Arial"/>
          <w:b/>
          <w:sz w:val="18"/>
          <w:szCs w:val="18"/>
          <w:lang w:eastAsia="sl-SI"/>
        </w:rPr>
      </w:pPr>
    </w:p>
    <w:p w14:paraId="75AB5AED" w14:textId="442D500C" w:rsidR="00951778" w:rsidRPr="00951778" w:rsidRDefault="00951778" w:rsidP="00951778">
      <w:pPr>
        <w:spacing w:after="0" w:line="240" w:lineRule="auto"/>
        <w:jc w:val="both"/>
        <w:rPr>
          <w:rFonts w:ascii="Arial" w:eastAsia="Times New Roman" w:hAnsi="Arial" w:cs="Arial"/>
          <w:color w:val="000000"/>
          <w:sz w:val="18"/>
          <w:szCs w:val="18"/>
          <w:lang w:eastAsia="sl-SI"/>
        </w:rPr>
      </w:pPr>
      <w:r w:rsidRPr="00951778">
        <w:rPr>
          <w:rFonts w:ascii="Arial" w:eastAsia="Times New Roman" w:hAnsi="Arial" w:cs="Arial"/>
          <w:color w:val="000000"/>
          <w:sz w:val="18"/>
          <w:szCs w:val="18"/>
          <w:lang w:eastAsia="sl-SI"/>
        </w:rPr>
        <w:t xml:space="preserve">S to pogodbo naročnik naroča, izvajalec pa prevzema v izvedbo dobavo in montažo </w:t>
      </w:r>
      <w:proofErr w:type="spellStart"/>
      <w:r w:rsidRPr="00951778">
        <w:rPr>
          <w:rFonts w:ascii="Arial" w:eastAsia="Times New Roman" w:hAnsi="Arial" w:cs="Arial"/>
          <w:color w:val="000000"/>
          <w:sz w:val="18"/>
          <w:szCs w:val="18"/>
          <w:lang w:eastAsia="sl-SI"/>
        </w:rPr>
        <w:t>brisolejev</w:t>
      </w:r>
      <w:proofErr w:type="spellEnd"/>
      <w:r w:rsidRPr="00951778">
        <w:rPr>
          <w:rFonts w:ascii="Arial" w:eastAsia="Times New Roman" w:hAnsi="Arial" w:cs="Arial"/>
          <w:color w:val="000000"/>
          <w:sz w:val="18"/>
          <w:szCs w:val="18"/>
          <w:lang w:eastAsia="sl-SI"/>
        </w:rPr>
        <w:t xml:space="preserve"> na motorni pogon na podlagi:</w:t>
      </w:r>
    </w:p>
    <w:p w14:paraId="49CC3C4B" w14:textId="5331952B" w:rsidR="00951778" w:rsidRPr="00951778" w:rsidRDefault="00951778" w:rsidP="00C92B14">
      <w:pPr>
        <w:pStyle w:val="Odstavekseznama"/>
        <w:numPr>
          <w:ilvl w:val="0"/>
          <w:numId w:val="14"/>
        </w:numPr>
        <w:spacing w:after="0" w:line="240" w:lineRule="auto"/>
        <w:jc w:val="both"/>
        <w:rPr>
          <w:rFonts w:ascii="Arial" w:eastAsia="Times New Roman" w:hAnsi="Arial" w:cs="Arial"/>
          <w:color w:val="000000"/>
          <w:sz w:val="18"/>
          <w:szCs w:val="18"/>
          <w:lang w:eastAsia="sl-SI"/>
        </w:rPr>
      </w:pPr>
      <w:r w:rsidRPr="00951778">
        <w:rPr>
          <w:rFonts w:ascii="Arial" w:eastAsia="Times New Roman" w:hAnsi="Arial" w:cs="Arial"/>
          <w:color w:val="000000"/>
          <w:sz w:val="18"/>
          <w:szCs w:val="18"/>
          <w:lang w:eastAsia="sl-SI"/>
        </w:rPr>
        <w:t xml:space="preserve">dokumentacije v zvezi z oddajo javnega naročila skupaj s prilogami, </w:t>
      </w:r>
    </w:p>
    <w:p w14:paraId="3B31EF60" w14:textId="7EA03CFF" w:rsidR="00951778" w:rsidRPr="00951778" w:rsidRDefault="00951778" w:rsidP="00C92B14">
      <w:pPr>
        <w:pStyle w:val="Odstavekseznama"/>
        <w:numPr>
          <w:ilvl w:val="0"/>
          <w:numId w:val="14"/>
        </w:numPr>
        <w:spacing w:after="0" w:line="240" w:lineRule="auto"/>
        <w:jc w:val="both"/>
        <w:rPr>
          <w:rFonts w:ascii="Arial" w:eastAsia="Times New Roman" w:hAnsi="Arial" w:cs="Arial"/>
          <w:color w:val="000000"/>
          <w:sz w:val="18"/>
          <w:szCs w:val="18"/>
          <w:lang w:eastAsia="sl-SI"/>
        </w:rPr>
      </w:pPr>
      <w:r w:rsidRPr="00951778">
        <w:rPr>
          <w:rFonts w:ascii="Arial" w:eastAsia="Times New Roman" w:hAnsi="Arial" w:cs="Arial"/>
          <w:color w:val="000000"/>
          <w:sz w:val="18"/>
          <w:szCs w:val="18"/>
          <w:lang w:eastAsia="sl-SI"/>
        </w:rPr>
        <w:t>ponudbe izvajalca št. ____________ z dne _______,</w:t>
      </w:r>
    </w:p>
    <w:p w14:paraId="05B8FF75" w14:textId="102DD424" w:rsidR="00951778" w:rsidRPr="00951778" w:rsidRDefault="00951778" w:rsidP="00C92B14">
      <w:pPr>
        <w:pStyle w:val="Odstavekseznama"/>
        <w:numPr>
          <w:ilvl w:val="0"/>
          <w:numId w:val="14"/>
        </w:numPr>
        <w:spacing w:after="0" w:line="240" w:lineRule="auto"/>
        <w:jc w:val="both"/>
        <w:rPr>
          <w:rFonts w:ascii="Arial" w:eastAsia="Times New Roman" w:hAnsi="Arial" w:cs="Arial"/>
          <w:color w:val="000000"/>
          <w:sz w:val="18"/>
          <w:szCs w:val="18"/>
          <w:lang w:eastAsia="sl-SI"/>
        </w:rPr>
      </w:pPr>
      <w:r w:rsidRPr="00951778">
        <w:rPr>
          <w:rFonts w:ascii="Arial" w:eastAsia="Times New Roman" w:hAnsi="Arial" w:cs="Arial"/>
          <w:color w:val="000000"/>
          <w:sz w:val="18"/>
          <w:szCs w:val="18"/>
          <w:lang w:eastAsia="sl-SI"/>
        </w:rPr>
        <w:t>drugih določb te pogodbe.</w:t>
      </w:r>
    </w:p>
    <w:p w14:paraId="252CED38" w14:textId="77777777" w:rsidR="00951778" w:rsidRPr="00951778" w:rsidRDefault="00951778" w:rsidP="00951778">
      <w:pPr>
        <w:spacing w:after="0" w:line="240" w:lineRule="auto"/>
        <w:jc w:val="both"/>
        <w:rPr>
          <w:rFonts w:ascii="Arial" w:eastAsia="Times New Roman" w:hAnsi="Arial" w:cs="Arial"/>
          <w:color w:val="000000"/>
          <w:sz w:val="18"/>
          <w:szCs w:val="18"/>
          <w:lang w:eastAsia="sl-SI"/>
        </w:rPr>
      </w:pPr>
    </w:p>
    <w:p w14:paraId="59B38166" w14:textId="15FAEFBE" w:rsidR="004026EE" w:rsidRPr="004026EE" w:rsidRDefault="00951778" w:rsidP="00951778">
      <w:pPr>
        <w:spacing w:after="0" w:line="240" w:lineRule="auto"/>
        <w:jc w:val="both"/>
        <w:rPr>
          <w:rFonts w:ascii="Arial" w:eastAsia="Times New Roman" w:hAnsi="Arial" w:cs="Arial"/>
          <w:color w:val="000000"/>
          <w:sz w:val="18"/>
          <w:szCs w:val="18"/>
          <w:lang w:eastAsia="sl-SI"/>
        </w:rPr>
      </w:pPr>
      <w:r w:rsidRPr="00951778">
        <w:rPr>
          <w:rFonts w:ascii="Arial" w:eastAsia="Times New Roman" w:hAnsi="Arial" w:cs="Arial"/>
          <w:color w:val="000000"/>
          <w:sz w:val="18"/>
          <w:szCs w:val="18"/>
          <w:lang w:eastAsia="sl-SI"/>
        </w:rPr>
        <w:t xml:space="preserve">Izvajalec je dolžan dobaviti in montirati opremo, </w:t>
      </w:r>
      <w:proofErr w:type="spellStart"/>
      <w:r>
        <w:rPr>
          <w:rFonts w:ascii="Arial" w:eastAsia="Times New Roman" w:hAnsi="Arial" w:cs="Arial"/>
          <w:color w:val="000000"/>
          <w:sz w:val="18"/>
          <w:szCs w:val="18"/>
          <w:lang w:eastAsia="sl-SI"/>
        </w:rPr>
        <w:t>brisoleje</w:t>
      </w:r>
      <w:proofErr w:type="spellEnd"/>
      <w:r w:rsidRPr="00951778">
        <w:rPr>
          <w:rFonts w:ascii="Arial" w:eastAsia="Times New Roman" w:hAnsi="Arial" w:cs="Arial"/>
          <w:color w:val="000000"/>
          <w:sz w:val="18"/>
          <w:szCs w:val="18"/>
          <w:lang w:eastAsia="sl-SI"/>
        </w:rPr>
        <w:t xml:space="preserve"> in zagotavljati garancijo za brezhibno delovanje opreme ter izvesti vse ostale zahteve naročnika v skladu z dokumentacijo v zvezi z oddajo javnega naročila, ponudbo št. ________ z dne ________ in te pogodbe (v nadaljevanju: izvajalčeve pogodbene obveznosti).</w:t>
      </w:r>
      <w:r w:rsidR="004026EE" w:rsidRPr="004026EE">
        <w:rPr>
          <w:rFonts w:ascii="Arial" w:eastAsia="Times New Roman" w:hAnsi="Arial" w:cs="Arial"/>
          <w:color w:val="000000"/>
          <w:sz w:val="18"/>
          <w:szCs w:val="18"/>
          <w:lang w:eastAsia="sl-SI"/>
        </w:rPr>
        <w:t xml:space="preserve">  </w:t>
      </w:r>
    </w:p>
    <w:p w14:paraId="5677F939"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p>
    <w:p w14:paraId="53A0F15F"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p>
    <w:p w14:paraId="6058B867" w14:textId="77777777" w:rsidR="004026EE" w:rsidRPr="004026EE" w:rsidRDefault="004026EE" w:rsidP="00C92B14">
      <w:pPr>
        <w:numPr>
          <w:ilvl w:val="0"/>
          <w:numId w:val="11"/>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4026EE">
        <w:rPr>
          <w:rFonts w:ascii="Arial" w:eastAsia="Times New Roman" w:hAnsi="Arial" w:cs="Arial"/>
          <w:b/>
          <w:bCs/>
          <w:sz w:val="18"/>
          <w:szCs w:val="18"/>
          <w:lang w:eastAsia="sl-SI"/>
        </w:rPr>
        <w:t>člen</w:t>
      </w:r>
    </w:p>
    <w:p w14:paraId="46A74107" w14:textId="77777777" w:rsidR="004026EE" w:rsidRPr="004026EE" w:rsidRDefault="004026EE" w:rsidP="004026EE">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026EE">
        <w:rPr>
          <w:rFonts w:ascii="Arial" w:eastAsia="Times New Roman" w:hAnsi="Arial" w:cs="Arial"/>
          <w:b/>
          <w:bCs/>
          <w:sz w:val="18"/>
          <w:szCs w:val="18"/>
          <w:lang w:eastAsia="sl-SI"/>
        </w:rPr>
        <w:t xml:space="preserve">(Pogodbena vrednost) </w:t>
      </w:r>
    </w:p>
    <w:p w14:paraId="19767BD1"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p>
    <w:p w14:paraId="6A12FADA" w14:textId="77777777" w:rsidR="00B23F1A" w:rsidRPr="00B23F1A" w:rsidRDefault="00B23F1A" w:rsidP="00B23F1A">
      <w:pPr>
        <w:suppressAutoHyphens/>
        <w:autoSpaceDN w:val="0"/>
        <w:spacing w:after="0" w:line="276" w:lineRule="auto"/>
        <w:jc w:val="both"/>
        <w:rPr>
          <w:rFonts w:ascii="Arial" w:eastAsia="Times New Roman" w:hAnsi="Arial" w:cs="Arial"/>
          <w:color w:val="000000"/>
          <w:sz w:val="18"/>
          <w:szCs w:val="18"/>
          <w:lang w:eastAsia="sl-SI"/>
        </w:rPr>
      </w:pPr>
      <w:r w:rsidRPr="00B23F1A">
        <w:rPr>
          <w:rFonts w:ascii="Arial" w:eastAsia="Times New Roman" w:hAnsi="Arial" w:cs="Arial"/>
          <w:color w:val="000000"/>
          <w:sz w:val="18"/>
          <w:szCs w:val="18"/>
          <w:lang w:eastAsia="sl-SI"/>
        </w:rPr>
        <w:t>Cena predmeta iz 2. člena te pogodbe je dogovorjena na osnovi ponudbe izvajalca št. ________________z dne _____________v potrjeni in predračunski vrednosti, ki znaša:</w:t>
      </w:r>
    </w:p>
    <w:p w14:paraId="752E6232" w14:textId="77777777" w:rsidR="00B23F1A" w:rsidRPr="00B23F1A" w:rsidRDefault="00B23F1A" w:rsidP="00B23F1A">
      <w:pPr>
        <w:suppressAutoHyphens/>
        <w:autoSpaceDN w:val="0"/>
        <w:spacing w:after="0" w:line="276" w:lineRule="auto"/>
        <w:rPr>
          <w:rFonts w:ascii="Arial" w:eastAsia="Times New Roman" w:hAnsi="Arial" w:cs="Arial"/>
          <w:color w:val="000000"/>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3686"/>
      </w:tblGrid>
      <w:tr w:rsidR="00B23F1A" w:rsidRPr="00B23F1A" w14:paraId="67EC84DB" w14:textId="77777777" w:rsidTr="007858A2">
        <w:tc>
          <w:tcPr>
            <w:tcW w:w="3510" w:type="dxa"/>
          </w:tcPr>
          <w:p w14:paraId="0F7A12AD" w14:textId="77777777" w:rsidR="00B23F1A" w:rsidRPr="00B23F1A" w:rsidRDefault="00B23F1A" w:rsidP="00B23F1A">
            <w:pPr>
              <w:suppressAutoHyphens/>
              <w:autoSpaceDN w:val="0"/>
              <w:spacing w:after="0" w:line="276" w:lineRule="auto"/>
              <w:rPr>
                <w:rFonts w:ascii="Arial" w:eastAsia="Times New Roman" w:hAnsi="Arial" w:cs="Arial"/>
                <w:color w:val="000000"/>
                <w:sz w:val="18"/>
                <w:szCs w:val="18"/>
                <w:lang w:eastAsia="sl-SI"/>
              </w:rPr>
            </w:pPr>
            <w:r w:rsidRPr="00B23F1A">
              <w:rPr>
                <w:rFonts w:ascii="Arial" w:eastAsia="Times New Roman" w:hAnsi="Arial" w:cs="Arial"/>
                <w:color w:val="000000"/>
                <w:sz w:val="18"/>
                <w:szCs w:val="18"/>
                <w:lang w:eastAsia="sl-SI"/>
              </w:rPr>
              <w:t>Ponudbena cena brez DDV</w:t>
            </w:r>
          </w:p>
        </w:tc>
        <w:tc>
          <w:tcPr>
            <w:tcW w:w="3686" w:type="dxa"/>
          </w:tcPr>
          <w:p w14:paraId="592B29B9" w14:textId="77777777" w:rsidR="00B23F1A" w:rsidRPr="00B23F1A" w:rsidRDefault="00B23F1A" w:rsidP="00B23F1A">
            <w:pPr>
              <w:suppressAutoHyphens/>
              <w:autoSpaceDN w:val="0"/>
              <w:spacing w:after="0" w:line="276" w:lineRule="auto"/>
              <w:rPr>
                <w:rFonts w:ascii="Arial" w:eastAsia="Times New Roman" w:hAnsi="Arial" w:cs="Arial"/>
                <w:color w:val="000000"/>
                <w:sz w:val="18"/>
                <w:szCs w:val="18"/>
                <w:lang w:eastAsia="sl-SI"/>
              </w:rPr>
            </w:pPr>
          </w:p>
        </w:tc>
      </w:tr>
      <w:tr w:rsidR="00B23F1A" w:rsidRPr="00B23F1A" w14:paraId="51728682" w14:textId="77777777" w:rsidTr="007858A2">
        <w:tc>
          <w:tcPr>
            <w:tcW w:w="3510" w:type="dxa"/>
          </w:tcPr>
          <w:p w14:paraId="77B1BFEA" w14:textId="77777777" w:rsidR="00B23F1A" w:rsidRPr="00B23F1A" w:rsidRDefault="00B23F1A" w:rsidP="00B23F1A">
            <w:pPr>
              <w:suppressAutoHyphens/>
              <w:autoSpaceDN w:val="0"/>
              <w:spacing w:after="0" w:line="276" w:lineRule="auto"/>
              <w:rPr>
                <w:rFonts w:ascii="Arial" w:eastAsia="Times New Roman" w:hAnsi="Arial" w:cs="Arial"/>
                <w:color w:val="000000"/>
                <w:sz w:val="18"/>
                <w:szCs w:val="18"/>
                <w:lang w:eastAsia="sl-SI"/>
              </w:rPr>
            </w:pPr>
            <w:r w:rsidRPr="00B23F1A">
              <w:rPr>
                <w:rFonts w:ascii="Arial" w:eastAsia="Times New Roman" w:hAnsi="Arial" w:cs="Arial"/>
                <w:color w:val="000000"/>
                <w:sz w:val="18"/>
                <w:szCs w:val="18"/>
                <w:lang w:eastAsia="sl-SI"/>
              </w:rPr>
              <w:t>DDV</w:t>
            </w:r>
          </w:p>
        </w:tc>
        <w:tc>
          <w:tcPr>
            <w:tcW w:w="3686" w:type="dxa"/>
          </w:tcPr>
          <w:p w14:paraId="791C6599" w14:textId="77777777" w:rsidR="00B23F1A" w:rsidRPr="00B23F1A" w:rsidRDefault="00B23F1A" w:rsidP="00B23F1A">
            <w:pPr>
              <w:suppressAutoHyphens/>
              <w:autoSpaceDN w:val="0"/>
              <w:spacing w:after="0" w:line="276" w:lineRule="auto"/>
              <w:rPr>
                <w:rFonts w:ascii="Arial" w:eastAsia="Times New Roman" w:hAnsi="Arial" w:cs="Arial"/>
                <w:color w:val="000000"/>
                <w:sz w:val="18"/>
                <w:szCs w:val="18"/>
                <w:lang w:eastAsia="sl-SI"/>
              </w:rPr>
            </w:pPr>
          </w:p>
        </w:tc>
      </w:tr>
      <w:tr w:rsidR="00B23F1A" w:rsidRPr="00B23F1A" w14:paraId="06D345B9" w14:textId="77777777" w:rsidTr="007858A2">
        <w:tc>
          <w:tcPr>
            <w:tcW w:w="3510" w:type="dxa"/>
          </w:tcPr>
          <w:p w14:paraId="319F00AB" w14:textId="77777777" w:rsidR="00B23F1A" w:rsidRPr="00B23F1A" w:rsidRDefault="00B23F1A" w:rsidP="00B23F1A">
            <w:pPr>
              <w:suppressAutoHyphens/>
              <w:autoSpaceDN w:val="0"/>
              <w:spacing w:after="0" w:line="276" w:lineRule="auto"/>
              <w:rPr>
                <w:rFonts w:ascii="Arial" w:eastAsia="Times New Roman" w:hAnsi="Arial" w:cs="Arial"/>
                <w:color w:val="000000"/>
                <w:sz w:val="18"/>
                <w:szCs w:val="18"/>
                <w:lang w:eastAsia="sl-SI"/>
              </w:rPr>
            </w:pPr>
            <w:r w:rsidRPr="00B23F1A">
              <w:rPr>
                <w:rFonts w:ascii="Arial" w:eastAsia="Times New Roman" w:hAnsi="Arial" w:cs="Arial"/>
                <w:color w:val="000000"/>
                <w:sz w:val="18"/>
                <w:szCs w:val="18"/>
                <w:lang w:eastAsia="sl-SI"/>
              </w:rPr>
              <w:t xml:space="preserve">Skupna ponudbena cena </w:t>
            </w:r>
          </w:p>
        </w:tc>
        <w:tc>
          <w:tcPr>
            <w:tcW w:w="3686" w:type="dxa"/>
          </w:tcPr>
          <w:p w14:paraId="3BE978FD" w14:textId="77777777" w:rsidR="00B23F1A" w:rsidRPr="00B23F1A" w:rsidRDefault="00B23F1A" w:rsidP="00B23F1A">
            <w:pPr>
              <w:suppressAutoHyphens/>
              <w:autoSpaceDN w:val="0"/>
              <w:spacing w:after="0" w:line="276" w:lineRule="auto"/>
              <w:rPr>
                <w:rFonts w:ascii="Arial" w:eastAsia="Times New Roman" w:hAnsi="Arial" w:cs="Arial"/>
                <w:color w:val="000000"/>
                <w:sz w:val="18"/>
                <w:szCs w:val="18"/>
                <w:lang w:eastAsia="sl-SI"/>
              </w:rPr>
            </w:pPr>
          </w:p>
        </w:tc>
      </w:tr>
    </w:tbl>
    <w:p w14:paraId="72268C71" w14:textId="77777777" w:rsidR="00B23F1A" w:rsidRPr="00B23F1A" w:rsidRDefault="00B23F1A" w:rsidP="00B23F1A">
      <w:pPr>
        <w:suppressAutoHyphens/>
        <w:autoSpaceDN w:val="0"/>
        <w:spacing w:after="0" w:line="276" w:lineRule="auto"/>
        <w:rPr>
          <w:rFonts w:ascii="Arial" w:eastAsia="Times New Roman" w:hAnsi="Arial" w:cs="Arial"/>
          <w:color w:val="000000"/>
          <w:sz w:val="18"/>
          <w:szCs w:val="18"/>
          <w:lang w:eastAsia="sl-SI"/>
        </w:rPr>
      </w:pPr>
    </w:p>
    <w:p w14:paraId="4BE6BAC5" w14:textId="488C013E" w:rsidR="00B23F1A" w:rsidRPr="00B23F1A" w:rsidRDefault="00B23F1A" w:rsidP="00B23F1A">
      <w:pPr>
        <w:spacing w:after="0" w:line="276" w:lineRule="auto"/>
        <w:jc w:val="both"/>
        <w:rPr>
          <w:rFonts w:ascii="Arial" w:eastAsia="Times New Roman" w:hAnsi="Arial" w:cs="Arial"/>
          <w:color w:val="000000"/>
          <w:sz w:val="18"/>
          <w:szCs w:val="18"/>
          <w:lang w:eastAsia="sl-SI"/>
        </w:rPr>
      </w:pPr>
      <w:r w:rsidRPr="00B23F1A">
        <w:rPr>
          <w:rFonts w:ascii="Arial" w:eastAsia="Times New Roman" w:hAnsi="Arial" w:cs="Arial"/>
          <w:color w:val="000000"/>
          <w:sz w:val="18"/>
          <w:szCs w:val="18"/>
          <w:lang w:eastAsia="sl-SI"/>
        </w:rPr>
        <w:t xml:space="preserve">Pogodbena cena zajema vrednost vseh z dokumentacijo v zvezi z oddajo javnega naročila predvidenih obveznosti, ki jih je potrebno opraviti za dobavo in montažo </w:t>
      </w:r>
      <w:proofErr w:type="spellStart"/>
      <w:r>
        <w:rPr>
          <w:rFonts w:ascii="Arial" w:eastAsia="Times New Roman" w:hAnsi="Arial" w:cs="Arial"/>
          <w:color w:val="000000"/>
          <w:sz w:val="18"/>
          <w:szCs w:val="18"/>
          <w:lang w:eastAsia="sl-SI"/>
        </w:rPr>
        <w:t>brisolejev</w:t>
      </w:r>
      <w:proofErr w:type="spellEnd"/>
      <w:r w:rsidRPr="00B23F1A">
        <w:rPr>
          <w:rFonts w:ascii="Arial" w:eastAsia="Times New Roman" w:hAnsi="Arial" w:cs="Arial"/>
          <w:color w:val="000000"/>
          <w:sz w:val="18"/>
          <w:szCs w:val="18"/>
          <w:lang w:eastAsia="sl-SI"/>
        </w:rPr>
        <w:t xml:space="preserve"> in garancijo za brezhibno delovanje </w:t>
      </w:r>
      <w:proofErr w:type="spellStart"/>
      <w:r>
        <w:rPr>
          <w:rFonts w:ascii="Arial" w:eastAsia="Times New Roman" w:hAnsi="Arial" w:cs="Arial"/>
          <w:color w:val="000000"/>
          <w:sz w:val="18"/>
          <w:szCs w:val="18"/>
          <w:lang w:eastAsia="sl-SI"/>
        </w:rPr>
        <w:t>brisolejev</w:t>
      </w:r>
      <w:proofErr w:type="spellEnd"/>
      <w:r w:rsidRPr="00B23F1A">
        <w:rPr>
          <w:rFonts w:ascii="Arial" w:eastAsia="Times New Roman" w:hAnsi="Arial" w:cs="Arial"/>
          <w:color w:val="000000"/>
          <w:sz w:val="18"/>
          <w:szCs w:val="18"/>
          <w:lang w:eastAsia="sl-SI"/>
        </w:rPr>
        <w:t xml:space="preserve"> in ostale zahteve naročnika.</w:t>
      </w:r>
    </w:p>
    <w:p w14:paraId="6D97EACF" w14:textId="77777777" w:rsidR="00B23F1A" w:rsidRPr="00B23F1A" w:rsidRDefault="00B23F1A" w:rsidP="00B23F1A">
      <w:pPr>
        <w:spacing w:after="0" w:line="276" w:lineRule="auto"/>
        <w:ind w:right="72"/>
        <w:jc w:val="both"/>
        <w:rPr>
          <w:rFonts w:ascii="Arial" w:eastAsia="Times New Roman" w:hAnsi="Arial" w:cs="Arial"/>
          <w:color w:val="000000"/>
          <w:sz w:val="18"/>
          <w:szCs w:val="18"/>
          <w:lang w:eastAsia="sl-SI"/>
        </w:rPr>
      </w:pPr>
    </w:p>
    <w:p w14:paraId="7817FFD5" w14:textId="3E1893CC" w:rsidR="00B23F1A" w:rsidRPr="00B23F1A" w:rsidRDefault="00B23F1A" w:rsidP="00B23F1A">
      <w:pPr>
        <w:spacing w:after="0" w:line="276" w:lineRule="auto"/>
        <w:jc w:val="both"/>
        <w:rPr>
          <w:rFonts w:ascii="Arial" w:eastAsia="Times New Roman" w:hAnsi="Arial" w:cs="Arial"/>
          <w:color w:val="000000"/>
          <w:sz w:val="18"/>
          <w:szCs w:val="18"/>
          <w:lang w:eastAsia="sl-SI"/>
        </w:rPr>
      </w:pPr>
      <w:r w:rsidRPr="00B23F1A">
        <w:rPr>
          <w:rFonts w:ascii="Arial" w:eastAsia="Times New Roman" w:hAnsi="Arial" w:cs="Arial"/>
          <w:color w:val="000000"/>
          <w:sz w:val="18"/>
          <w:szCs w:val="18"/>
          <w:lang w:eastAsia="sl-SI"/>
        </w:rPr>
        <w:t xml:space="preserve">V pogodbeni ceni so z izrecnim jamstvom za njeno pravilnost, vključeni vsi stroški izvajalca, potrebni za izvedbo dobave in montaže </w:t>
      </w:r>
      <w:proofErr w:type="spellStart"/>
      <w:r>
        <w:rPr>
          <w:rFonts w:ascii="Arial" w:eastAsia="Times New Roman" w:hAnsi="Arial" w:cs="Arial"/>
          <w:color w:val="000000"/>
          <w:sz w:val="18"/>
          <w:szCs w:val="18"/>
          <w:lang w:eastAsia="sl-SI"/>
        </w:rPr>
        <w:t>brisolejev</w:t>
      </w:r>
      <w:proofErr w:type="spellEnd"/>
      <w:r w:rsidRPr="00B23F1A">
        <w:rPr>
          <w:rFonts w:ascii="Arial" w:eastAsia="Times New Roman" w:hAnsi="Arial" w:cs="Arial"/>
          <w:color w:val="000000"/>
          <w:sz w:val="18"/>
          <w:szCs w:val="18"/>
          <w:lang w:eastAsia="sl-SI"/>
        </w:rPr>
        <w:t xml:space="preserve"> in vseh del po tej pogodbi tako, da so cene na enoto fiksne in nespremenljive do zaključka in uspešnega prevzema pogodbenih del. Izključen je morebiten vpliv sprememb nabavnih cen materiala in del na pogodbeno ceno.</w:t>
      </w:r>
    </w:p>
    <w:p w14:paraId="4BBE794D" w14:textId="77777777" w:rsidR="00B23F1A" w:rsidRPr="00B23F1A" w:rsidRDefault="00B23F1A" w:rsidP="00B23F1A">
      <w:pPr>
        <w:autoSpaceDE w:val="0"/>
        <w:autoSpaceDN w:val="0"/>
        <w:adjustRightInd w:val="0"/>
        <w:spacing w:after="0" w:line="276" w:lineRule="auto"/>
        <w:rPr>
          <w:rFonts w:ascii="Arial" w:eastAsia="Times New Roman" w:hAnsi="Arial" w:cs="Arial"/>
          <w:color w:val="000000"/>
          <w:sz w:val="18"/>
          <w:szCs w:val="18"/>
          <w:lang w:eastAsia="sl-SI"/>
        </w:rPr>
      </w:pPr>
    </w:p>
    <w:p w14:paraId="6540609A" w14:textId="77777777" w:rsidR="00B23F1A" w:rsidRPr="00B23F1A" w:rsidRDefault="00B23F1A" w:rsidP="00B23F1A">
      <w:pPr>
        <w:autoSpaceDE w:val="0"/>
        <w:autoSpaceDN w:val="0"/>
        <w:adjustRightInd w:val="0"/>
        <w:spacing w:after="0" w:line="276" w:lineRule="auto"/>
        <w:jc w:val="both"/>
        <w:rPr>
          <w:rFonts w:ascii="Arial" w:eastAsia="Times New Roman" w:hAnsi="Arial" w:cs="Arial"/>
          <w:color w:val="000000"/>
          <w:sz w:val="18"/>
          <w:szCs w:val="18"/>
          <w:lang w:eastAsia="sl-SI"/>
        </w:rPr>
      </w:pPr>
      <w:r w:rsidRPr="00B23F1A">
        <w:rPr>
          <w:rFonts w:ascii="Arial" w:eastAsia="Times New Roman" w:hAnsi="Arial" w:cs="Arial"/>
          <w:color w:val="000000"/>
          <w:sz w:val="18"/>
          <w:szCs w:val="18"/>
          <w:lang w:eastAsia="sl-SI"/>
        </w:rPr>
        <w:t xml:space="preserve">Izvajalec je dolžan izvesti tudi obveznosti, ki z dokumentacijo v zvezi z oddajo javnega naročila niso predvidene, so pa predpisane z veljavnimi predpisi, soglasji in pravili stroke, ali če so potrebne za zagotovitev varnosti, stabilnosti in funkcionalnosti opreme (nujna nepredvidena dela). </w:t>
      </w:r>
    </w:p>
    <w:p w14:paraId="71C6E7C8" w14:textId="77777777" w:rsidR="00B23F1A" w:rsidRPr="00B23F1A" w:rsidRDefault="00B23F1A" w:rsidP="00B23F1A">
      <w:pPr>
        <w:autoSpaceDE w:val="0"/>
        <w:autoSpaceDN w:val="0"/>
        <w:adjustRightInd w:val="0"/>
        <w:spacing w:after="0" w:line="276" w:lineRule="auto"/>
        <w:jc w:val="both"/>
        <w:rPr>
          <w:rFonts w:ascii="Arial" w:eastAsia="Times New Roman" w:hAnsi="Arial" w:cs="Arial"/>
          <w:color w:val="000000"/>
          <w:sz w:val="18"/>
          <w:szCs w:val="18"/>
          <w:lang w:eastAsia="sl-SI"/>
        </w:rPr>
      </w:pPr>
    </w:p>
    <w:p w14:paraId="76B6DCD0" w14:textId="77777777" w:rsidR="00B23F1A" w:rsidRPr="00B23F1A" w:rsidRDefault="00B23F1A" w:rsidP="00B23F1A">
      <w:pPr>
        <w:spacing w:after="0" w:line="276" w:lineRule="auto"/>
        <w:jc w:val="both"/>
        <w:rPr>
          <w:rFonts w:ascii="Arial" w:eastAsia="Times New Roman" w:hAnsi="Arial" w:cs="Arial"/>
          <w:color w:val="000000"/>
          <w:sz w:val="18"/>
          <w:szCs w:val="18"/>
          <w:lang w:eastAsia="sl-SI"/>
        </w:rPr>
      </w:pPr>
      <w:r w:rsidRPr="00B23F1A">
        <w:rPr>
          <w:rFonts w:ascii="Arial" w:eastAsia="Times New Roman" w:hAnsi="Arial" w:cs="Arial"/>
          <w:color w:val="000000"/>
          <w:sz w:val="18"/>
          <w:szCs w:val="18"/>
          <w:lang w:eastAsia="sl-SI"/>
        </w:rPr>
        <w:t>V ceno so zajeti vsi pričakovani stroški, kot so:</w:t>
      </w:r>
    </w:p>
    <w:p w14:paraId="60420CD3" w14:textId="77777777" w:rsidR="00B23F1A" w:rsidRPr="00B23F1A" w:rsidRDefault="00B23F1A" w:rsidP="00C92B14">
      <w:pPr>
        <w:numPr>
          <w:ilvl w:val="0"/>
          <w:numId w:val="17"/>
        </w:numPr>
        <w:spacing w:after="0" w:line="276" w:lineRule="auto"/>
        <w:jc w:val="both"/>
        <w:rPr>
          <w:rFonts w:ascii="Arial" w:eastAsia="Times New Roman" w:hAnsi="Arial" w:cs="Arial"/>
          <w:color w:val="000000"/>
          <w:sz w:val="18"/>
          <w:szCs w:val="18"/>
          <w:lang w:eastAsia="sl-SI"/>
        </w:rPr>
      </w:pPr>
      <w:r w:rsidRPr="00B23F1A">
        <w:rPr>
          <w:rFonts w:ascii="Arial" w:eastAsia="Times New Roman" w:hAnsi="Arial" w:cs="Arial"/>
          <w:color w:val="000000"/>
          <w:sz w:val="18"/>
          <w:szCs w:val="18"/>
          <w:lang w:eastAsia="sl-SI"/>
        </w:rPr>
        <w:t>usklajevanje z naročnikom,</w:t>
      </w:r>
    </w:p>
    <w:p w14:paraId="60F2DED4" w14:textId="77777777" w:rsidR="00B23F1A" w:rsidRPr="00B23F1A" w:rsidRDefault="00B23F1A" w:rsidP="00C92B14">
      <w:pPr>
        <w:numPr>
          <w:ilvl w:val="0"/>
          <w:numId w:val="17"/>
        </w:numPr>
        <w:spacing w:after="0" w:line="276" w:lineRule="auto"/>
        <w:jc w:val="both"/>
        <w:rPr>
          <w:rFonts w:ascii="Arial" w:eastAsia="Times New Roman" w:hAnsi="Arial" w:cs="Arial"/>
          <w:color w:val="000000"/>
          <w:sz w:val="18"/>
          <w:szCs w:val="18"/>
          <w:lang w:eastAsia="sl-SI"/>
        </w:rPr>
      </w:pPr>
      <w:r w:rsidRPr="00B23F1A">
        <w:rPr>
          <w:rFonts w:ascii="Arial" w:eastAsia="Times New Roman" w:hAnsi="Arial" w:cs="Arial"/>
          <w:color w:val="000000"/>
          <w:sz w:val="18"/>
          <w:szCs w:val="18"/>
          <w:lang w:eastAsia="sl-SI"/>
        </w:rPr>
        <w:t xml:space="preserve">usklajevanje z izvajalcem, ki bo izvajal streho nad odrom in pomično streho nad avditorijem, </w:t>
      </w:r>
    </w:p>
    <w:p w14:paraId="605B6599" w14:textId="77777777" w:rsidR="00B23F1A" w:rsidRPr="00B23F1A" w:rsidRDefault="00B23F1A" w:rsidP="00C92B14">
      <w:pPr>
        <w:numPr>
          <w:ilvl w:val="0"/>
          <w:numId w:val="17"/>
        </w:numPr>
        <w:spacing w:after="0" w:line="276" w:lineRule="auto"/>
        <w:jc w:val="both"/>
        <w:rPr>
          <w:rFonts w:ascii="Arial" w:eastAsia="Times New Roman" w:hAnsi="Arial" w:cs="Arial"/>
          <w:color w:val="000000"/>
          <w:sz w:val="18"/>
          <w:szCs w:val="18"/>
          <w:lang w:eastAsia="sl-SI"/>
        </w:rPr>
      </w:pPr>
      <w:r w:rsidRPr="00B23F1A">
        <w:rPr>
          <w:rFonts w:ascii="Arial" w:eastAsia="Times New Roman" w:hAnsi="Arial" w:cs="Arial"/>
          <w:color w:val="000000"/>
          <w:sz w:val="18"/>
          <w:szCs w:val="18"/>
          <w:lang w:eastAsia="sl-SI"/>
        </w:rPr>
        <w:t>usklajevanje z izvajalcem, ki bo izvajal elektroinštalacije</w:t>
      </w:r>
    </w:p>
    <w:p w14:paraId="2D557EB7" w14:textId="77777777" w:rsidR="00B23F1A" w:rsidRPr="00B23F1A" w:rsidRDefault="00B23F1A" w:rsidP="00C92B14">
      <w:pPr>
        <w:numPr>
          <w:ilvl w:val="0"/>
          <w:numId w:val="17"/>
        </w:numPr>
        <w:spacing w:after="0" w:line="276" w:lineRule="auto"/>
        <w:jc w:val="both"/>
        <w:rPr>
          <w:rFonts w:ascii="Arial" w:eastAsia="Times New Roman" w:hAnsi="Arial" w:cs="Arial"/>
          <w:color w:val="000000"/>
          <w:sz w:val="18"/>
          <w:szCs w:val="18"/>
          <w:lang w:eastAsia="sl-SI"/>
        </w:rPr>
      </w:pPr>
      <w:r w:rsidRPr="00B23F1A">
        <w:rPr>
          <w:rFonts w:ascii="Arial" w:eastAsia="Times New Roman" w:hAnsi="Arial" w:cs="Arial"/>
          <w:color w:val="000000"/>
          <w:sz w:val="18"/>
          <w:szCs w:val="18"/>
          <w:lang w:eastAsia="sl-SI"/>
        </w:rPr>
        <w:t>nabave vsega potrebnega blaga, delov in opreme,</w:t>
      </w:r>
    </w:p>
    <w:p w14:paraId="43EB0E0B" w14:textId="77777777" w:rsidR="00B23F1A" w:rsidRPr="00B23F1A" w:rsidRDefault="00B23F1A" w:rsidP="00C92B14">
      <w:pPr>
        <w:numPr>
          <w:ilvl w:val="0"/>
          <w:numId w:val="17"/>
        </w:numPr>
        <w:spacing w:after="0" w:line="276" w:lineRule="auto"/>
        <w:jc w:val="both"/>
        <w:rPr>
          <w:rFonts w:ascii="Arial" w:eastAsia="Times New Roman" w:hAnsi="Arial" w:cs="Arial"/>
          <w:color w:val="000000"/>
          <w:sz w:val="18"/>
          <w:szCs w:val="18"/>
          <w:lang w:eastAsia="sl-SI"/>
        </w:rPr>
      </w:pPr>
      <w:r w:rsidRPr="00B23F1A">
        <w:rPr>
          <w:rFonts w:ascii="Arial" w:eastAsia="Times New Roman" w:hAnsi="Arial" w:cs="Arial"/>
          <w:color w:val="000000"/>
          <w:sz w:val="18"/>
          <w:szCs w:val="18"/>
          <w:lang w:eastAsia="sl-SI"/>
        </w:rPr>
        <w:t>plačilo vsega strokovnega kadra,</w:t>
      </w:r>
    </w:p>
    <w:p w14:paraId="2B86947D" w14:textId="77777777" w:rsidR="00B23F1A" w:rsidRPr="00B23F1A" w:rsidRDefault="00B23F1A" w:rsidP="00C92B14">
      <w:pPr>
        <w:numPr>
          <w:ilvl w:val="0"/>
          <w:numId w:val="17"/>
        </w:numPr>
        <w:spacing w:after="0" w:line="276" w:lineRule="auto"/>
        <w:jc w:val="both"/>
        <w:rPr>
          <w:rFonts w:ascii="Arial" w:eastAsia="Times New Roman" w:hAnsi="Arial" w:cs="Arial"/>
          <w:color w:val="000000"/>
          <w:sz w:val="18"/>
          <w:szCs w:val="18"/>
          <w:lang w:eastAsia="sl-SI"/>
        </w:rPr>
      </w:pPr>
      <w:r w:rsidRPr="00B23F1A">
        <w:rPr>
          <w:rFonts w:ascii="Arial" w:eastAsia="Times New Roman" w:hAnsi="Arial" w:cs="Arial"/>
          <w:color w:val="000000"/>
          <w:sz w:val="18"/>
          <w:szCs w:val="18"/>
          <w:lang w:eastAsia="sl-SI"/>
        </w:rPr>
        <w:t>zavarovanje prevozov in tovorov,</w:t>
      </w:r>
    </w:p>
    <w:p w14:paraId="64FB46BD" w14:textId="77777777" w:rsidR="00B23F1A" w:rsidRPr="00B23F1A" w:rsidRDefault="00B23F1A" w:rsidP="00C92B14">
      <w:pPr>
        <w:numPr>
          <w:ilvl w:val="0"/>
          <w:numId w:val="17"/>
        </w:numPr>
        <w:spacing w:after="0" w:line="276" w:lineRule="auto"/>
        <w:jc w:val="both"/>
        <w:rPr>
          <w:rFonts w:ascii="Arial" w:eastAsia="Times New Roman" w:hAnsi="Arial" w:cs="Arial"/>
          <w:color w:val="000000"/>
          <w:sz w:val="18"/>
          <w:szCs w:val="18"/>
          <w:lang w:eastAsia="sl-SI"/>
        </w:rPr>
      </w:pPr>
      <w:r w:rsidRPr="00B23F1A">
        <w:rPr>
          <w:rFonts w:ascii="Arial" w:eastAsia="Times New Roman" w:hAnsi="Arial" w:cs="Arial"/>
          <w:color w:val="000000"/>
          <w:sz w:val="18"/>
          <w:szCs w:val="18"/>
          <w:lang w:eastAsia="sl-SI"/>
        </w:rPr>
        <w:t>dostava na lokacijo naročnika,</w:t>
      </w:r>
    </w:p>
    <w:p w14:paraId="16D5BDDE" w14:textId="4FEABEA4" w:rsidR="00B23F1A" w:rsidRPr="00B23F1A" w:rsidRDefault="00B23F1A" w:rsidP="00C92B14">
      <w:pPr>
        <w:numPr>
          <w:ilvl w:val="0"/>
          <w:numId w:val="17"/>
        </w:numPr>
        <w:spacing w:after="0" w:line="276" w:lineRule="auto"/>
        <w:jc w:val="both"/>
        <w:rPr>
          <w:rFonts w:ascii="Arial" w:eastAsia="Times New Roman" w:hAnsi="Arial" w:cs="Arial"/>
          <w:color w:val="000000"/>
          <w:sz w:val="18"/>
          <w:szCs w:val="18"/>
          <w:lang w:eastAsia="sl-SI"/>
        </w:rPr>
      </w:pPr>
      <w:r w:rsidRPr="00B23F1A">
        <w:rPr>
          <w:rFonts w:ascii="Arial" w:eastAsia="Times New Roman" w:hAnsi="Arial" w:cs="Arial"/>
          <w:color w:val="000000"/>
          <w:sz w:val="18"/>
          <w:szCs w:val="18"/>
          <w:lang w:eastAsia="sl-SI"/>
        </w:rPr>
        <w:t xml:space="preserve">montaža </w:t>
      </w:r>
      <w:proofErr w:type="spellStart"/>
      <w:r>
        <w:rPr>
          <w:rFonts w:ascii="Arial" w:eastAsia="Times New Roman" w:hAnsi="Arial" w:cs="Arial"/>
          <w:color w:val="000000"/>
          <w:sz w:val="18"/>
          <w:szCs w:val="18"/>
          <w:lang w:eastAsia="sl-SI"/>
        </w:rPr>
        <w:t>brisolejev</w:t>
      </w:r>
      <w:proofErr w:type="spellEnd"/>
      <w:r w:rsidRPr="00B23F1A">
        <w:rPr>
          <w:rFonts w:ascii="Arial" w:eastAsia="Times New Roman" w:hAnsi="Arial" w:cs="Arial"/>
          <w:color w:val="000000"/>
          <w:sz w:val="18"/>
          <w:szCs w:val="18"/>
          <w:lang w:eastAsia="sl-SI"/>
        </w:rPr>
        <w:t>,</w:t>
      </w:r>
    </w:p>
    <w:p w14:paraId="20E1B522" w14:textId="7BA088FE" w:rsidR="00B23F1A" w:rsidRPr="00B23F1A" w:rsidRDefault="00B23F1A" w:rsidP="00C92B14">
      <w:pPr>
        <w:numPr>
          <w:ilvl w:val="0"/>
          <w:numId w:val="17"/>
        </w:numPr>
        <w:spacing w:after="0" w:line="276" w:lineRule="auto"/>
        <w:jc w:val="both"/>
        <w:rPr>
          <w:rFonts w:ascii="Arial" w:eastAsia="Times New Roman" w:hAnsi="Arial" w:cs="Arial"/>
          <w:color w:val="000000"/>
          <w:sz w:val="18"/>
          <w:szCs w:val="18"/>
          <w:lang w:eastAsia="sl-SI"/>
        </w:rPr>
      </w:pPr>
      <w:r w:rsidRPr="00B23F1A">
        <w:rPr>
          <w:rFonts w:ascii="Arial" w:eastAsia="Times New Roman" w:hAnsi="Arial" w:cs="Arial"/>
          <w:color w:val="000000"/>
          <w:sz w:val="18"/>
          <w:szCs w:val="18"/>
          <w:lang w:eastAsia="sl-SI"/>
        </w:rPr>
        <w:t xml:space="preserve">garancija za brezhibno delovanje </w:t>
      </w:r>
      <w:proofErr w:type="spellStart"/>
      <w:r>
        <w:rPr>
          <w:rFonts w:ascii="Arial" w:eastAsia="Times New Roman" w:hAnsi="Arial" w:cs="Arial"/>
          <w:color w:val="000000"/>
          <w:sz w:val="18"/>
          <w:szCs w:val="18"/>
          <w:lang w:eastAsia="sl-SI"/>
        </w:rPr>
        <w:t>brisolejev</w:t>
      </w:r>
      <w:proofErr w:type="spellEnd"/>
      <w:r w:rsidRPr="00B23F1A">
        <w:rPr>
          <w:rFonts w:ascii="Arial" w:eastAsia="Times New Roman" w:hAnsi="Arial" w:cs="Arial"/>
          <w:color w:val="000000"/>
          <w:sz w:val="18"/>
          <w:szCs w:val="18"/>
          <w:lang w:eastAsia="sl-SI"/>
        </w:rPr>
        <w:t xml:space="preserve">, </w:t>
      </w:r>
    </w:p>
    <w:p w14:paraId="0DEE97C5" w14:textId="77777777" w:rsidR="00B23F1A" w:rsidRPr="00B23F1A" w:rsidRDefault="00B23F1A" w:rsidP="00C92B14">
      <w:pPr>
        <w:numPr>
          <w:ilvl w:val="0"/>
          <w:numId w:val="17"/>
        </w:numPr>
        <w:spacing w:after="0" w:line="276" w:lineRule="auto"/>
        <w:jc w:val="both"/>
        <w:rPr>
          <w:rFonts w:ascii="Arial" w:eastAsia="Times New Roman" w:hAnsi="Arial" w:cs="Arial"/>
          <w:color w:val="000000"/>
          <w:sz w:val="18"/>
          <w:szCs w:val="18"/>
          <w:lang w:eastAsia="sl-SI"/>
        </w:rPr>
      </w:pPr>
      <w:r w:rsidRPr="00B23F1A">
        <w:rPr>
          <w:rFonts w:ascii="Arial" w:eastAsia="Times New Roman" w:hAnsi="Arial" w:cs="Arial"/>
          <w:color w:val="000000"/>
          <w:sz w:val="18"/>
          <w:szCs w:val="18"/>
          <w:lang w:eastAsia="sl-SI"/>
        </w:rPr>
        <w:t>morebitni popusti in manipulativni stroški,</w:t>
      </w:r>
    </w:p>
    <w:p w14:paraId="15411FCF" w14:textId="77777777" w:rsidR="00B23F1A" w:rsidRPr="00B23F1A" w:rsidRDefault="00B23F1A" w:rsidP="00C92B14">
      <w:pPr>
        <w:numPr>
          <w:ilvl w:val="0"/>
          <w:numId w:val="17"/>
        </w:numPr>
        <w:spacing w:after="0" w:line="276" w:lineRule="auto"/>
        <w:jc w:val="both"/>
        <w:rPr>
          <w:rFonts w:ascii="Arial" w:eastAsia="Times New Roman" w:hAnsi="Arial" w:cs="Arial"/>
          <w:color w:val="000000"/>
          <w:sz w:val="18"/>
          <w:szCs w:val="18"/>
          <w:lang w:eastAsia="sl-SI"/>
        </w:rPr>
      </w:pPr>
      <w:r w:rsidRPr="00B23F1A">
        <w:rPr>
          <w:rFonts w:ascii="Arial" w:eastAsia="Times New Roman" w:hAnsi="Arial" w:cs="Arial"/>
          <w:color w:val="000000"/>
          <w:sz w:val="18"/>
          <w:szCs w:val="18"/>
          <w:lang w:eastAsia="sl-SI"/>
        </w:rPr>
        <w:t>storitev vsega, kar je potrebno, da bo lahko naročnik uporabljal opremo, ki je predmet tega javnega naročila,</w:t>
      </w:r>
    </w:p>
    <w:p w14:paraId="7E6E075C" w14:textId="26529018" w:rsidR="00B23F1A" w:rsidRPr="00B23F1A" w:rsidRDefault="00B23F1A" w:rsidP="00C92B14">
      <w:pPr>
        <w:numPr>
          <w:ilvl w:val="0"/>
          <w:numId w:val="17"/>
        </w:numPr>
        <w:spacing w:after="0" w:line="276" w:lineRule="auto"/>
        <w:jc w:val="both"/>
        <w:rPr>
          <w:rFonts w:ascii="Arial" w:eastAsia="Times New Roman" w:hAnsi="Arial" w:cs="Arial"/>
          <w:color w:val="000000"/>
          <w:sz w:val="18"/>
          <w:szCs w:val="18"/>
          <w:lang w:eastAsia="sl-SI"/>
        </w:rPr>
      </w:pPr>
      <w:r w:rsidRPr="00B23F1A">
        <w:rPr>
          <w:rFonts w:ascii="Arial" w:eastAsia="Times New Roman" w:hAnsi="Arial" w:cs="Arial"/>
          <w:color w:val="000000"/>
          <w:sz w:val="18"/>
          <w:szCs w:val="18"/>
          <w:lang w:eastAsia="sl-SI"/>
        </w:rPr>
        <w:t>izpolnitev ostalih zahtev naročnika iz dokumentacije v zvezi z oddajo javnega naročila</w:t>
      </w:r>
      <w:r>
        <w:rPr>
          <w:rFonts w:ascii="Arial" w:eastAsia="Times New Roman" w:hAnsi="Arial" w:cs="Arial"/>
          <w:color w:val="000000"/>
          <w:sz w:val="18"/>
          <w:szCs w:val="18"/>
          <w:lang w:eastAsia="sl-SI"/>
        </w:rPr>
        <w:t>.</w:t>
      </w:r>
    </w:p>
    <w:p w14:paraId="18FD9E29"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p>
    <w:p w14:paraId="32FDE1E6" w14:textId="4D30E846" w:rsidR="00945AB1" w:rsidRDefault="00B23F1A" w:rsidP="004026EE">
      <w:pPr>
        <w:autoSpaceDE w:val="0"/>
        <w:autoSpaceDN w:val="0"/>
        <w:adjustRightInd w:val="0"/>
        <w:spacing w:after="0" w:line="240" w:lineRule="auto"/>
        <w:jc w:val="both"/>
        <w:rPr>
          <w:rFonts w:ascii="Arial" w:eastAsia="Times New Roman" w:hAnsi="Arial" w:cs="Arial"/>
          <w:sz w:val="18"/>
          <w:szCs w:val="18"/>
          <w:lang w:eastAsia="sl-SI"/>
        </w:rPr>
      </w:pPr>
      <w:r w:rsidRPr="008B15F5">
        <w:rPr>
          <w:rFonts w:ascii="Arial" w:eastAsia="Times New Roman" w:hAnsi="Arial" w:cs="Arial"/>
          <w:sz w:val="18"/>
          <w:szCs w:val="18"/>
          <w:lang w:eastAsia="sl-SI"/>
        </w:rPr>
        <w:t>Plačilo se izvede na način, da naročnik plača 50% avans ob naročilu, 40% pred montažo in 10% po zaključku del.</w:t>
      </w:r>
    </w:p>
    <w:p w14:paraId="76A4DD6B" w14:textId="77777777" w:rsidR="00945AB1" w:rsidRDefault="00945AB1" w:rsidP="004026EE">
      <w:pPr>
        <w:autoSpaceDE w:val="0"/>
        <w:autoSpaceDN w:val="0"/>
        <w:adjustRightInd w:val="0"/>
        <w:spacing w:after="0" w:line="240" w:lineRule="auto"/>
        <w:jc w:val="both"/>
        <w:rPr>
          <w:rFonts w:ascii="Arial" w:eastAsia="Times New Roman" w:hAnsi="Arial" w:cs="Arial"/>
          <w:sz w:val="18"/>
          <w:szCs w:val="18"/>
          <w:highlight w:val="yellow"/>
          <w:lang w:eastAsia="sl-SI"/>
        </w:rPr>
      </w:pPr>
    </w:p>
    <w:p w14:paraId="54A93C92" w14:textId="0DA5F6E8"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r w:rsidRPr="00747372">
        <w:rPr>
          <w:rFonts w:ascii="Arial" w:eastAsia="Times New Roman" w:hAnsi="Arial" w:cs="Arial"/>
          <w:sz w:val="18"/>
          <w:szCs w:val="18"/>
          <w:lang w:eastAsia="sl-SI"/>
        </w:rPr>
        <w:t xml:space="preserve">Izvajalec </w:t>
      </w:r>
      <w:r w:rsidR="007426A5" w:rsidRPr="00747372">
        <w:rPr>
          <w:rFonts w:ascii="Arial" w:eastAsia="Times New Roman" w:hAnsi="Arial" w:cs="Arial"/>
          <w:sz w:val="18"/>
          <w:szCs w:val="18"/>
          <w:lang w:eastAsia="sl-SI"/>
        </w:rPr>
        <w:t xml:space="preserve">bo izstavil račun skladno z mesečnimi situacijami v skladu z izvršenimi deli </w:t>
      </w:r>
      <w:r w:rsidRPr="00747372">
        <w:rPr>
          <w:rFonts w:ascii="Arial" w:eastAsia="Times New Roman" w:hAnsi="Arial" w:cs="Arial"/>
          <w:sz w:val="18"/>
          <w:szCs w:val="18"/>
          <w:lang w:eastAsia="sl-SI"/>
        </w:rPr>
        <w:t>v elektronski obliki (</w:t>
      </w:r>
      <w:proofErr w:type="spellStart"/>
      <w:r w:rsidRPr="00747372">
        <w:rPr>
          <w:rFonts w:ascii="Arial" w:eastAsia="Times New Roman" w:hAnsi="Arial" w:cs="Arial"/>
          <w:sz w:val="18"/>
          <w:szCs w:val="18"/>
          <w:lang w:eastAsia="sl-SI"/>
        </w:rPr>
        <w:t>eRačun</w:t>
      </w:r>
      <w:proofErr w:type="spellEnd"/>
      <w:r w:rsidRPr="00747372">
        <w:rPr>
          <w:rFonts w:ascii="Arial" w:eastAsia="Times New Roman" w:hAnsi="Arial" w:cs="Arial"/>
          <w:sz w:val="18"/>
          <w:szCs w:val="18"/>
          <w:lang w:eastAsia="sl-SI"/>
        </w:rPr>
        <w:t xml:space="preserve">) preko spletnega portala </w:t>
      </w:r>
      <w:proofErr w:type="spellStart"/>
      <w:r w:rsidRPr="00747372">
        <w:rPr>
          <w:rFonts w:ascii="Arial" w:eastAsia="Times New Roman" w:hAnsi="Arial" w:cs="Arial"/>
          <w:sz w:val="18"/>
          <w:szCs w:val="18"/>
          <w:lang w:eastAsia="sl-SI"/>
        </w:rPr>
        <w:t>UJPnet</w:t>
      </w:r>
      <w:proofErr w:type="spellEnd"/>
      <w:r w:rsidRPr="00747372">
        <w:rPr>
          <w:rFonts w:ascii="Arial" w:eastAsia="Times New Roman" w:hAnsi="Arial" w:cs="Arial"/>
          <w:sz w:val="18"/>
          <w:szCs w:val="18"/>
          <w:lang w:eastAsia="sl-SI"/>
        </w:rPr>
        <w:t>.</w:t>
      </w:r>
      <w:r w:rsidRPr="004026EE">
        <w:rPr>
          <w:rFonts w:ascii="Arial" w:eastAsia="Times New Roman" w:hAnsi="Arial" w:cs="Arial"/>
          <w:sz w:val="18"/>
          <w:szCs w:val="18"/>
          <w:lang w:eastAsia="sl-SI"/>
        </w:rPr>
        <w:t xml:space="preserve"> Kot uradni prejem računa se šteje datum vnosa popolnega računa z vsemi zahtevanimi prilogami v sistem </w:t>
      </w:r>
      <w:proofErr w:type="spellStart"/>
      <w:r w:rsidRPr="004026EE">
        <w:rPr>
          <w:rFonts w:ascii="Arial" w:eastAsia="Times New Roman" w:hAnsi="Arial" w:cs="Arial"/>
          <w:sz w:val="18"/>
          <w:szCs w:val="18"/>
          <w:lang w:eastAsia="sl-SI"/>
        </w:rPr>
        <w:t>UJPnet</w:t>
      </w:r>
      <w:proofErr w:type="spellEnd"/>
      <w:r w:rsidRPr="004026EE">
        <w:rPr>
          <w:rFonts w:ascii="Arial" w:eastAsia="Times New Roman" w:hAnsi="Arial" w:cs="Arial"/>
          <w:sz w:val="18"/>
          <w:szCs w:val="18"/>
          <w:lang w:eastAsia="sl-SI"/>
        </w:rPr>
        <w:t xml:space="preserve">. </w:t>
      </w:r>
    </w:p>
    <w:p w14:paraId="7B859749"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p>
    <w:p w14:paraId="4F09BB16"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bookmarkStart w:id="20" w:name="_Hlk139268110"/>
      <w:r w:rsidRPr="004026EE">
        <w:rPr>
          <w:rFonts w:ascii="Arial" w:eastAsia="Times New Roman" w:hAnsi="Arial" w:cs="Arial"/>
          <w:sz w:val="18"/>
          <w:szCs w:val="18"/>
          <w:lang w:eastAsia="sl-SI"/>
        </w:rPr>
        <w:t>Rok za plačilo je najmanj 30 dni po izstavitvi računa.</w:t>
      </w:r>
      <w:bookmarkEnd w:id="20"/>
    </w:p>
    <w:p w14:paraId="435B26AA" w14:textId="77777777" w:rsidR="004026EE" w:rsidRPr="004026EE" w:rsidRDefault="004026EE" w:rsidP="004026EE">
      <w:pPr>
        <w:autoSpaceDE w:val="0"/>
        <w:autoSpaceDN w:val="0"/>
        <w:adjustRightInd w:val="0"/>
        <w:spacing w:after="0" w:line="240" w:lineRule="auto"/>
        <w:ind w:left="720"/>
        <w:contextualSpacing/>
        <w:jc w:val="both"/>
        <w:rPr>
          <w:rFonts w:ascii="Arial" w:eastAsia="Times New Roman" w:hAnsi="Arial" w:cs="Arial"/>
          <w:sz w:val="18"/>
          <w:szCs w:val="18"/>
          <w:lang w:eastAsia="sl-SI"/>
        </w:rPr>
      </w:pPr>
    </w:p>
    <w:p w14:paraId="1AE72246"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p>
    <w:p w14:paraId="301A9B17" w14:textId="77777777" w:rsidR="004026EE" w:rsidRPr="004026EE" w:rsidRDefault="004026EE" w:rsidP="00C92B14">
      <w:pPr>
        <w:numPr>
          <w:ilvl w:val="0"/>
          <w:numId w:val="11"/>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4026EE">
        <w:rPr>
          <w:rFonts w:ascii="Arial" w:eastAsia="Times New Roman" w:hAnsi="Arial" w:cs="Arial"/>
          <w:b/>
          <w:bCs/>
          <w:sz w:val="18"/>
          <w:szCs w:val="18"/>
          <w:lang w:eastAsia="sl-SI"/>
        </w:rPr>
        <w:t>člen</w:t>
      </w:r>
    </w:p>
    <w:p w14:paraId="07BC9C06" w14:textId="77777777" w:rsidR="004026EE" w:rsidRPr="004026EE" w:rsidRDefault="004026EE" w:rsidP="004026EE">
      <w:pPr>
        <w:autoSpaceDE w:val="0"/>
        <w:autoSpaceDN w:val="0"/>
        <w:adjustRightInd w:val="0"/>
        <w:spacing w:after="0" w:line="240" w:lineRule="auto"/>
        <w:jc w:val="center"/>
        <w:rPr>
          <w:rFonts w:ascii="Arial" w:eastAsia="Times New Roman" w:hAnsi="Arial" w:cs="Arial"/>
          <w:b/>
          <w:sz w:val="18"/>
          <w:szCs w:val="18"/>
          <w:lang w:eastAsia="sl-SI"/>
        </w:rPr>
      </w:pPr>
      <w:r w:rsidRPr="004026EE">
        <w:rPr>
          <w:rFonts w:ascii="Arial" w:eastAsia="Times New Roman" w:hAnsi="Arial" w:cs="Arial"/>
          <w:b/>
          <w:sz w:val="18"/>
          <w:szCs w:val="18"/>
          <w:lang w:eastAsia="sl-SI"/>
        </w:rPr>
        <w:t>(Rok izvedbe)</w:t>
      </w:r>
    </w:p>
    <w:p w14:paraId="73CDC5F6" w14:textId="61C00C21" w:rsidR="00863EB3" w:rsidRDefault="00863EB3" w:rsidP="00863E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Rok za pričetek del je </w:t>
      </w:r>
      <w:r w:rsidR="00B23F1A">
        <w:rPr>
          <w:rFonts w:ascii="Arial" w:hAnsi="Arial" w:cs="Arial"/>
          <w:color w:val="000000"/>
          <w:position w:val="-2"/>
          <w:sz w:val="18"/>
          <w:szCs w:val="18"/>
        </w:rPr>
        <w:t>____________</w:t>
      </w:r>
      <w:r w:rsidRPr="007426A5">
        <w:rPr>
          <w:rFonts w:ascii="Arial" w:hAnsi="Arial" w:cs="Arial"/>
          <w:color w:val="000000"/>
          <w:position w:val="-2"/>
          <w:sz w:val="18"/>
          <w:szCs w:val="18"/>
        </w:rPr>
        <w:t>.</w:t>
      </w:r>
    </w:p>
    <w:p w14:paraId="6FB59CF1" w14:textId="6847B014" w:rsidR="00863EB3" w:rsidRDefault="00863EB3" w:rsidP="00863EB3">
      <w:pPr>
        <w:spacing w:after="0" w:line="240" w:lineRule="auto"/>
        <w:jc w:val="both"/>
        <w:rPr>
          <w:rFonts w:ascii="Arial" w:eastAsia="Times New Roman" w:hAnsi="Arial" w:cs="Arial"/>
          <w:sz w:val="18"/>
          <w:szCs w:val="18"/>
          <w:lang w:eastAsia="sl-SI"/>
        </w:rPr>
      </w:pPr>
      <w:r>
        <w:rPr>
          <w:rFonts w:ascii="Arial" w:hAnsi="Arial" w:cs="Arial"/>
          <w:color w:val="000000"/>
          <w:position w:val="-2"/>
          <w:sz w:val="18"/>
          <w:szCs w:val="18"/>
        </w:rPr>
        <w:t xml:space="preserve">Rok za izvedbo pogodbenih del je </w:t>
      </w:r>
      <w:r w:rsidR="00B23F1A">
        <w:rPr>
          <w:rFonts w:ascii="Arial" w:hAnsi="Arial" w:cs="Arial"/>
          <w:color w:val="000000"/>
          <w:position w:val="-2"/>
          <w:sz w:val="18"/>
          <w:szCs w:val="18"/>
        </w:rPr>
        <w:t>_______________</w:t>
      </w:r>
      <w:r w:rsidRPr="00A81DDA">
        <w:rPr>
          <w:rFonts w:ascii="Arial" w:hAnsi="Arial" w:cs="Arial"/>
          <w:color w:val="000000"/>
          <w:position w:val="-2"/>
          <w:sz w:val="18"/>
          <w:szCs w:val="18"/>
        </w:rPr>
        <w:t>.</w:t>
      </w:r>
    </w:p>
    <w:p w14:paraId="2E767531" w14:textId="77777777" w:rsidR="004026EE" w:rsidRPr="004026EE" w:rsidRDefault="004026EE" w:rsidP="004026EE">
      <w:pPr>
        <w:spacing w:after="0" w:line="240" w:lineRule="auto"/>
        <w:jc w:val="both"/>
        <w:rPr>
          <w:rFonts w:ascii="Arial" w:eastAsia="Times New Roman" w:hAnsi="Arial" w:cs="Arial"/>
          <w:sz w:val="18"/>
          <w:szCs w:val="18"/>
          <w:lang w:eastAsia="sl-SI"/>
        </w:rPr>
      </w:pPr>
    </w:p>
    <w:p w14:paraId="117AA575" w14:textId="77777777" w:rsidR="004026EE" w:rsidRPr="004026EE" w:rsidRDefault="004026EE" w:rsidP="004026EE">
      <w:pPr>
        <w:spacing w:after="0" w:line="240" w:lineRule="auto"/>
        <w:jc w:val="both"/>
        <w:rPr>
          <w:rFonts w:ascii="Arial" w:eastAsia="Times New Roman" w:hAnsi="Arial" w:cs="Arial"/>
          <w:sz w:val="18"/>
          <w:szCs w:val="18"/>
          <w:lang w:eastAsia="sl-SI"/>
        </w:rPr>
      </w:pPr>
      <w:r w:rsidRPr="004026EE">
        <w:rPr>
          <w:rFonts w:ascii="Arial" w:eastAsia="Times New Roman" w:hAnsi="Arial" w:cs="Arial"/>
          <w:sz w:val="18"/>
          <w:szCs w:val="18"/>
          <w:lang w:eastAsia="sl-SI"/>
        </w:rPr>
        <w:t>Časovni rok izvedbe se lahko spremeni v primeru višje sile, ki jo kot tako priznava sodna praksa ali okoliščine, ki jih naročnik ali izvajalec, čeprav sta ravnala z vso potrebno skrbnostjo, nista mogla pričakovati, se jim izogniti ali jih odvrniti.</w:t>
      </w:r>
    </w:p>
    <w:p w14:paraId="292A2603" w14:textId="77777777" w:rsidR="004026EE" w:rsidRPr="004026EE" w:rsidRDefault="004026EE" w:rsidP="004026EE">
      <w:pPr>
        <w:spacing w:after="0" w:line="240" w:lineRule="auto"/>
        <w:jc w:val="both"/>
        <w:rPr>
          <w:rFonts w:ascii="Arial" w:eastAsia="Times New Roman" w:hAnsi="Arial" w:cs="Arial"/>
          <w:sz w:val="18"/>
          <w:szCs w:val="18"/>
          <w:lang w:eastAsia="sl-SI"/>
        </w:rPr>
      </w:pPr>
    </w:p>
    <w:p w14:paraId="510116E2" w14:textId="77777777" w:rsidR="004026EE" w:rsidRPr="004026EE" w:rsidRDefault="004026EE" w:rsidP="004026EE">
      <w:pPr>
        <w:spacing w:after="0" w:line="240" w:lineRule="auto"/>
        <w:jc w:val="both"/>
        <w:rPr>
          <w:rFonts w:ascii="Arial" w:eastAsia="Times New Roman" w:hAnsi="Arial" w:cs="Arial"/>
          <w:sz w:val="18"/>
          <w:szCs w:val="18"/>
          <w:lang w:eastAsia="sl-SI"/>
        </w:rPr>
      </w:pPr>
      <w:r w:rsidRPr="004026EE">
        <w:rPr>
          <w:rFonts w:ascii="Arial" w:eastAsia="Times New Roman" w:hAnsi="Arial" w:cs="Arial"/>
          <w:sz w:val="18"/>
          <w:szCs w:val="18"/>
          <w:lang w:eastAsia="sl-SI"/>
        </w:rPr>
        <w:t xml:space="preserve">Pogodbena stranka, na strani katere nastopijo okoliščine, zaradi katerih nastane morebitna potreba po spremembi posameznega vmesnega ali končnega pogodbenega roka, mora drugo pogodbeno stranko v primernem roku oz. najkasneje v 8 (osmih) dneh od nastopa okoliščine, v primeru nastopa dogodka višje sile pa najpozneje v 2 (dveh) dneh, pisno po pošti ali po elektronski pošti obvestiti o nastopu okoliščin in utemeljiti predlagano podaljšanje glede na nastale okoliščine oz. primere. </w:t>
      </w:r>
    </w:p>
    <w:p w14:paraId="31D7B51E" w14:textId="77777777" w:rsidR="004026EE" w:rsidRPr="004026EE" w:rsidRDefault="004026EE" w:rsidP="004026EE">
      <w:pPr>
        <w:spacing w:after="0" w:line="240" w:lineRule="auto"/>
        <w:jc w:val="both"/>
        <w:rPr>
          <w:rFonts w:ascii="Arial" w:eastAsia="Times New Roman" w:hAnsi="Arial" w:cs="Arial"/>
          <w:sz w:val="18"/>
          <w:szCs w:val="18"/>
          <w:lang w:eastAsia="sl-SI"/>
        </w:rPr>
      </w:pPr>
    </w:p>
    <w:p w14:paraId="3B4C11A5" w14:textId="793A0F99" w:rsidR="004026EE" w:rsidRPr="004026EE" w:rsidRDefault="004026EE" w:rsidP="004026EE">
      <w:pPr>
        <w:spacing w:after="0" w:line="240" w:lineRule="auto"/>
        <w:jc w:val="both"/>
        <w:rPr>
          <w:rFonts w:ascii="Arial" w:eastAsia="Times New Roman" w:hAnsi="Arial" w:cs="Arial"/>
          <w:sz w:val="18"/>
          <w:szCs w:val="18"/>
          <w:lang w:eastAsia="sl-SI"/>
        </w:rPr>
      </w:pPr>
      <w:r w:rsidRPr="004026EE">
        <w:rPr>
          <w:rFonts w:ascii="Arial" w:eastAsia="Times New Roman" w:hAnsi="Arial" w:cs="Arial"/>
          <w:sz w:val="18"/>
          <w:szCs w:val="18"/>
          <w:lang w:eastAsia="sl-SI"/>
        </w:rPr>
        <w:t>V kolikor zaradi predlagane prerazporeditve vmesnih rokov ne pride do prekoračitve skupnega roka, sklenitev aneksa ni potrebna.</w:t>
      </w:r>
    </w:p>
    <w:p w14:paraId="704DC74C" w14:textId="77777777" w:rsidR="004026EE" w:rsidRPr="004026EE" w:rsidRDefault="004026EE" w:rsidP="004026EE">
      <w:pPr>
        <w:spacing w:after="0" w:line="240" w:lineRule="auto"/>
        <w:jc w:val="both"/>
        <w:rPr>
          <w:rFonts w:ascii="Arial" w:eastAsia="Times New Roman" w:hAnsi="Arial" w:cs="Arial"/>
          <w:sz w:val="18"/>
          <w:szCs w:val="18"/>
          <w:lang w:eastAsia="sl-SI"/>
        </w:rPr>
      </w:pPr>
    </w:p>
    <w:p w14:paraId="72E39F13" w14:textId="77777777" w:rsidR="004026EE" w:rsidRPr="004026EE" w:rsidRDefault="004026EE" w:rsidP="004026EE">
      <w:pPr>
        <w:spacing w:after="0" w:line="240" w:lineRule="auto"/>
        <w:jc w:val="both"/>
        <w:rPr>
          <w:rFonts w:ascii="Arial" w:eastAsia="Times New Roman" w:hAnsi="Arial" w:cs="Arial"/>
          <w:sz w:val="18"/>
          <w:szCs w:val="18"/>
          <w:lang w:eastAsia="sl-SI"/>
        </w:rPr>
      </w:pPr>
      <w:r w:rsidRPr="004026EE">
        <w:rPr>
          <w:rFonts w:ascii="Arial" w:eastAsia="Times New Roman" w:hAnsi="Arial" w:cs="Arial"/>
          <w:sz w:val="18"/>
          <w:szCs w:val="18"/>
          <w:lang w:eastAsia="sl-SI"/>
        </w:rPr>
        <w:t>Vsi dnevi v tej pogodbi se štejejo kot koledarski dnevi.</w:t>
      </w:r>
    </w:p>
    <w:p w14:paraId="215A8E78" w14:textId="77777777" w:rsidR="004026EE" w:rsidRPr="004026EE" w:rsidRDefault="004026EE" w:rsidP="004026EE">
      <w:pPr>
        <w:spacing w:after="0" w:line="240" w:lineRule="auto"/>
        <w:jc w:val="both"/>
        <w:rPr>
          <w:rFonts w:ascii="Arial" w:eastAsia="Times New Roman" w:hAnsi="Arial" w:cs="Arial"/>
          <w:sz w:val="18"/>
          <w:szCs w:val="18"/>
          <w:lang w:eastAsia="sl-SI"/>
        </w:rPr>
      </w:pPr>
    </w:p>
    <w:p w14:paraId="2A186118" w14:textId="77777777" w:rsidR="004026EE" w:rsidRPr="004026EE" w:rsidRDefault="004026EE" w:rsidP="004026EE">
      <w:pPr>
        <w:spacing w:after="0" w:line="240" w:lineRule="auto"/>
        <w:jc w:val="both"/>
        <w:rPr>
          <w:rFonts w:ascii="Arial" w:eastAsia="Times New Roman" w:hAnsi="Arial" w:cs="Arial"/>
          <w:sz w:val="18"/>
          <w:szCs w:val="18"/>
          <w:lang w:eastAsia="sl-SI"/>
        </w:rPr>
      </w:pPr>
      <w:r w:rsidRPr="004026EE">
        <w:rPr>
          <w:rFonts w:ascii="Arial" w:eastAsia="Times New Roman" w:hAnsi="Arial" w:cs="Arial"/>
          <w:sz w:val="18"/>
          <w:szCs w:val="18"/>
          <w:lang w:eastAsia="sl-SI"/>
        </w:rPr>
        <w:t>Naročnik si pridržuje pravico, da začasno zaustavi dela, o čemer bo pravočasno obvestil izvajalca. Za čas zaustavitve del izvajalec nima pravice zaračunavati stroškov zaradi zaustavitve del. Rok za dokončanje del se bo v tovrstnem primeru ustrezno podaljšal, sicer pa se morajo dela izvajati neprekinjeno.</w:t>
      </w:r>
    </w:p>
    <w:p w14:paraId="0451A4D9" w14:textId="77777777" w:rsidR="004026EE" w:rsidRPr="004026EE" w:rsidRDefault="004026EE" w:rsidP="004026EE">
      <w:pPr>
        <w:spacing w:after="0" w:line="240" w:lineRule="auto"/>
        <w:jc w:val="both"/>
        <w:rPr>
          <w:rFonts w:ascii="Arial" w:eastAsia="Times New Roman" w:hAnsi="Arial" w:cs="Arial"/>
          <w:sz w:val="18"/>
          <w:szCs w:val="18"/>
          <w:lang w:eastAsia="sl-SI"/>
        </w:rPr>
      </w:pPr>
    </w:p>
    <w:p w14:paraId="4B2DC51D" w14:textId="004CD317" w:rsidR="004026EE" w:rsidRPr="004026EE" w:rsidRDefault="004026EE" w:rsidP="004026EE">
      <w:pPr>
        <w:spacing w:after="0" w:line="240" w:lineRule="auto"/>
        <w:jc w:val="both"/>
        <w:rPr>
          <w:rFonts w:ascii="Arial" w:hAnsi="Arial" w:cs="Arial"/>
          <w:color w:val="000000"/>
          <w:sz w:val="18"/>
          <w:szCs w:val="18"/>
        </w:rPr>
      </w:pPr>
      <w:r w:rsidRPr="004026EE">
        <w:rPr>
          <w:rFonts w:ascii="Arial" w:eastAsia="Times New Roman" w:hAnsi="Arial" w:cs="Arial"/>
          <w:sz w:val="18"/>
          <w:szCs w:val="18"/>
          <w:lang w:eastAsia="sl-SI"/>
        </w:rPr>
        <w:t>Za dokončanje pogodbenih del se šteje dan, ko naročnik podpiše  primopredajni zapisnik.</w:t>
      </w:r>
    </w:p>
    <w:p w14:paraId="578C0A50" w14:textId="77777777" w:rsidR="007426A5" w:rsidRDefault="007426A5" w:rsidP="004026EE">
      <w:pPr>
        <w:autoSpaceDE w:val="0"/>
        <w:autoSpaceDN w:val="0"/>
        <w:adjustRightInd w:val="0"/>
        <w:spacing w:after="0" w:line="240" w:lineRule="auto"/>
        <w:jc w:val="both"/>
        <w:rPr>
          <w:rFonts w:ascii="Arial" w:eastAsia="Times New Roman" w:hAnsi="Arial" w:cs="Arial"/>
          <w:sz w:val="18"/>
          <w:szCs w:val="18"/>
          <w:lang w:eastAsia="sl-SI"/>
        </w:rPr>
      </w:pPr>
    </w:p>
    <w:p w14:paraId="3CEC9DF3" w14:textId="77777777" w:rsidR="007426A5" w:rsidRPr="004026EE" w:rsidRDefault="007426A5" w:rsidP="004026EE">
      <w:pPr>
        <w:autoSpaceDE w:val="0"/>
        <w:autoSpaceDN w:val="0"/>
        <w:adjustRightInd w:val="0"/>
        <w:spacing w:after="0" w:line="240" w:lineRule="auto"/>
        <w:jc w:val="both"/>
        <w:rPr>
          <w:rFonts w:ascii="Arial" w:eastAsia="Times New Roman" w:hAnsi="Arial" w:cs="Arial"/>
          <w:sz w:val="18"/>
          <w:szCs w:val="18"/>
          <w:lang w:eastAsia="sl-SI"/>
        </w:rPr>
      </w:pPr>
    </w:p>
    <w:p w14:paraId="176A8978" w14:textId="77777777" w:rsidR="004026EE" w:rsidRPr="004026EE" w:rsidRDefault="004026EE" w:rsidP="00C92B14">
      <w:pPr>
        <w:numPr>
          <w:ilvl w:val="0"/>
          <w:numId w:val="11"/>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4026EE">
        <w:rPr>
          <w:rFonts w:ascii="Arial" w:eastAsia="Times New Roman" w:hAnsi="Arial" w:cs="Arial"/>
          <w:b/>
          <w:bCs/>
          <w:sz w:val="18"/>
          <w:szCs w:val="18"/>
          <w:lang w:eastAsia="sl-SI"/>
        </w:rPr>
        <w:t>člen</w:t>
      </w:r>
    </w:p>
    <w:p w14:paraId="6D2878F0" w14:textId="77777777" w:rsidR="004026EE" w:rsidRPr="004026EE" w:rsidRDefault="004026EE" w:rsidP="004026EE">
      <w:pPr>
        <w:spacing w:after="0" w:line="240" w:lineRule="auto"/>
        <w:jc w:val="center"/>
        <w:rPr>
          <w:rFonts w:ascii="Arial" w:eastAsia="Times New Roman" w:hAnsi="Arial" w:cs="Arial"/>
          <w:b/>
          <w:bCs/>
          <w:sz w:val="18"/>
          <w:szCs w:val="18"/>
          <w:lang w:eastAsia="sl-SI"/>
        </w:rPr>
      </w:pPr>
      <w:r w:rsidRPr="004026EE">
        <w:rPr>
          <w:rFonts w:ascii="Arial" w:eastAsia="Times New Roman" w:hAnsi="Arial" w:cs="Arial"/>
          <w:b/>
          <w:bCs/>
          <w:sz w:val="18"/>
          <w:szCs w:val="18"/>
          <w:lang w:eastAsia="sl-SI"/>
        </w:rPr>
        <w:t>(Obveznosti naročnika)</w:t>
      </w:r>
    </w:p>
    <w:p w14:paraId="44B47FCE" w14:textId="77777777" w:rsidR="004026EE" w:rsidRPr="004026EE" w:rsidRDefault="004026EE" w:rsidP="004026EE">
      <w:pPr>
        <w:spacing w:after="0" w:line="240" w:lineRule="auto"/>
        <w:jc w:val="center"/>
        <w:rPr>
          <w:rFonts w:ascii="Arial" w:eastAsia="Times New Roman" w:hAnsi="Arial" w:cs="Arial"/>
          <w:b/>
          <w:bCs/>
          <w:sz w:val="18"/>
          <w:szCs w:val="18"/>
          <w:lang w:eastAsia="sl-SI"/>
        </w:rPr>
      </w:pPr>
    </w:p>
    <w:p w14:paraId="43492EF3" w14:textId="77777777" w:rsidR="00B23F1A" w:rsidRPr="00B23F1A" w:rsidRDefault="00B23F1A" w:rsidP="00B23F1A">
      <w:pPr>
        <w:autoSpaceDE w:val="0"/>
        <w:autoSpaceDN w:val="0"/>
        <w:adjustRightInd w:val="0"/>
        <w:spacing w:after="0" w:line="276" w:lineRule="auto"/>
        <w:rPr>
          <w:rFonts w:ascii="Arial" w:eastAsia="Times New Roman" w:hAnsi="Arial" w:cs="Arial"/>
          <w:sz w:val="18"/>
          <w:szCs w:val="18"/>
          <w:lang w:eastAsia="sl-SI"/>
        </w:rPr>
      </w:pPr>
      <w:r w:rsidRPr="00B23F1A">
        <w:rPr>
          <w:rFonts w:ascii="Arial" w:eastAsia="Times New Roman" w:hAnsi="Arial" w:cs="Arial"/>
          <w:sz w:val="18"/>
          <w:szCs w:val="18"/>
          <w:lang w:eastAsia="sl-SI"/>
        </w:rPr>
        <w:t xml:space="preserve">Naročnik se zavezuje: </w:t>
      </w:r>
    </w:p>
    <w:p w14:paraId="699AFCBD" w14:textId="77777777" w:rsidR="00B23F1A" w:rsidRPr="00B23F1A" w:rsidRDefault="00B23F1A" w:rsidP="00C92B14">
      <w:pPr>
        <w:numPr>
          <w:ilvl w:val="0"/>
          <w:numId w:val="18"/>
        </w:numPr>
        <w:spacing w:after="0"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za opravljene pogodbene obveznosti izvajalcu plačati pogodbeno dogovorjeno ceno;</w:t>
      </w:r>
    </w:p>
    <w:p w14:paraId="79DEBE0A" w14:textId="4981090E" w:rsidR="00B23F1A" w:rsidRPr="00B23F1A" w:rsidRDefault="00B23F1A" w:rsidP="00C92B14">
      <w:pPr>
        <w:numPr>
          <w:ilvl w:val="0"/>
          <w:numId w:val="18"/>
        </w:numPr>
        <w:spacing w:after="0"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 xml:space="preserve">zagotoviti prostor ter dostop do lokacije, kjer bo izvajalec montiral </w:t>
      </w:r>
      <w:proofErr w:type="spellStart"/>
      <w:r>
        <w:rPr>
          <w:rFonts w:ascii="Arial" w:eastAsia="Times New Roman" w:hAnsi="Arial" w:cs="Arial"/>
          <w:sz w:val="18"/>
          <w:szCs w:val="18"/>
          <w:lang w:eastAsia="sl-SI"/>
        </w:rPr>
        <w:t>brisoleje</w:t>
      </w:r>
      <w:proofErr w:type="spellEnd"/>
      <w:r w:rsidRPr="00B23F1A">
        <w:rPr>
          <w:rFonts w:ascii="Arial" w:eastAsia="Times New Roman" w:hAnsi="Arial" w:cs="Arial"/>
          <w:sz w:val="18"/>
          <w:szCs w:val="18"/>
          <w:lang w:eastAsia="sl-SI"/>
        </w:rPr>
        <w:t>;</w:t>
      </w:r>
    </w:p>
    <w:p w14:paraId="712D8E99" w14:textId="77777777" w:rsidR="00B23F1A" w:rsidRPr="00B23F1A" w:rsidRDefault="00B23F1A" w:rsidP="00C92B14">
      <w:pPr>
        <w:numPr>
          <w:ilvl w:val="0"/>
          <w:numId w:val="18"/>
        </w:numPr>
        <w:spacing w:after="0"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zagotoviti vse potrebne informacije in odzivnost za izvajanje te pogodbe;</w:t>
      </w:r>
    </w:p>
    <w:p w14:paraId="7BC48548" w14:textId="77777777" w:rsidR="00B23F1A" w:rsidRPr="00B23F1A" w:rsidRDefault="00B23F1A" w:rsidP="00C92B14">
      <w:pPr>
        <w:numPr>
          <w:ilvl w:val="0"/>
          <w:numId w:val="18"/>
        </w:numPr>
        <w:spacing w:after="0"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po svojih zmožnostih prispevati k doseganju časovnih obvez in mejnikov po tej pogodbi;</w:t>
      </w:r>
    </w:p>
    <w:p w14:paraId="3D3A052E" w14:textId="77777777" w:rsidR="00B23F1A" w:rsidRPr="00B23F1A" w:rsidRDefault="00B23F1A" w:rsidP="00C92B14">
      <w:pPr>
        <w:numPr>
          <w:ilvl w:val="0"/>
          <w:numId w:val="18"/>
        </w:numPr>
        <w:spacing w:after="0"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seznaniti izvajalca z vsemi potrebnimi informacijami, vezanimi na izvedbo javnega naročila po tej pogodbi.</w:t>
      </w:r>
    </w:p>
    <w:p w14:paraId="788F20CE" w14:textId="77777777" w:rsidR="004026EE" w:rsidRPr="004026EE" w:rsidRDefault="004026EE" w:rsidP="004026EE">
      <w:pPr>
        <w:spacing w:after="0" w:line="240" w:lineRule="auto"/>
        <w:ind w:left="502"/>
        <w:contextualSpacing/>
        <w:jc w:val="both"/>
        <w:rPr>
          <w:rFonts w:ascii="Arial" w:eastAsia="Times New Roman" w:hAnsi="Arial" w:cs="Arial"/>
          <w:sz w:val="18"/>
          <w:szCs w:val="18"/>
          <w:lang w:eastAsia="sl-SI"/>
        </w:rPr>
      </w:pPr>
    </w:p>
    <w:p w14:paraId="25EA7E24" w14:textId="77777777" w:rsidR="004026EE" w:rsidRPr="004026EE" w:rsidRDefault="004026EE" w:rsidP="004026EE">
      <w:pPr>
        <w:spacing w:after="0" w:line="240" w:lineRule="auto"/>
        <w:ind w:left="502"/>
        <w:contextualSpacing/>
        <w:jc w:val="both"/>
        <w:rPr>
          <w:rFonts w:ascii="Arial" w:eastAsia="Times New Roman" w:hAnsi="Arial" w:cs="Arial"/>
          <w:sz w:val="18"/>
          <w:szCs w:val="18"/>
          <w:lang w:eastAsia="sl-SI"/>
        </w:rPr>
      </w:pPr>
    </w:p>
    <w:p w14:paraId="2FF5F5EF" w14:textId="77777777" w:rsidR="004026EE" w:rsidRPr="004026EE" w:rsidRDefault="004026EE" w:rsidP="00C92B14">
      <w:pPr>
        <w:numPr>
          <w:ilvl w:val="0"/>
          <w:numId w:val="11"/>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4026EE">
        <w:rPr>
          <w:rFonts w:ascii="Arial" w:eastAsia="Times New Roman" w:hAnsi="Arial" w:cs="Arial"/>
          <w:b/>
          <w:bCs/>
          <w:sz w:val="18"/>
          <w:szCs w:val="18"/>
          <w:lang w:eastAsia="sl-SI"/>
        </w:rPr>
        <w:t>člen</w:t>
      </w:r>
    </w:p>
    <w:p w14:paraId="09E896E9" w14:textId="77777777" w:rsidR="004026EE" w:rsidRPr="004026EE" w:rsidRDefault="004026EE" w:rsidP="004026EE">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4026EE">
        <w:rPr>
          <w:rFonts w:ascii="Arial" w:eastAsia="Times New Roman" w:hAnsi="Arial" w:cs="Arial"/>
          <w:b/>
          <w:bCs/>
          <w:sz w:val="18"/>
          <w:szCs w:val="18"/>
          <w:lang w:eastAsia="sl-SI"/>
        </w:rPr>
        <w:t>(Obveznosti izvajalca)</w:t>
      </w:r>
    </w:p>
    <w:p w14:paraId="3AF22E41" w14:textId="77777777" w:rsidR="004026EE" w:rsidRPr="004026EE" w:rsidRDefault="004026EE" w:rsidP="004026EE">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p>
    <w:p w14:paraId="269A375F" w14:textId="77777777" w:rsidR="00B23F1A" w:rsidRPr="00B23F1A" w:rsidRDefault="00B23F1A" w:rsidP="00B23F1A">
      <w:pPr>
        <w:suppressAutoHyphens/>
        <w:autoSpaceDN w:val="0"/>
        <w:spacing w:after="0" w:line="276" w:lineRule="auto"/>
        <w:contextualSpacing/>
        <w:rPr>
          <w:rFonts w:ascii="Arial" w:eastAsia="Times New Roman" w:hAnsi="Arial" w:cs="Arial"/>
          <w:sz w:val="18"/>
          <w:szCs w:val="18"/>
          <w:lang w:eastAsia="sl-SI"/>
        </w:rPr>
      </w:pPr>
      <w:r w:rsidRPr="00B23F1A">
        <w:rPr>
          <w:rFonts w:ascii="Arial" w:eastAsia="Times New Roman" w:hAnsi="Arial" w:cs="Arial"/>
          <w:sz w:val="18"/>
          <w:szCs w:val="18"/>
          <w:lang w:eastAsia="sl-SI"/>
        </w:rPr>
        <w:t>Izvajalec se zavezuje:</w:t>
      </w:r>
    </w:p>
    <w:p w14:paraId="054AFC3A" w14:textId="77777777" w:rsidR="00B23F1A" w:rsidRPr="00B23F1A" w:rsidRDefault="00B23F1A" w:rsidP="00B23F1A">
      <w:pPr>
        <w:suppressAutoHyphens/>
        <w:autoSpaceDN w:val="0"/>
        <w:spacing w:after="0" w:line="276" w:lineRule="auto"/>
        <w:contextualSpacing/>
        <w:rPr>
          <w:rFonts w:ascii="Arial" w:eastAsia="Times New Roman" w:hAnsi="Arial" w:cs="Arial"/>
          <w:sz w:val="18"/>
          <w:szCs w:val="18"/>
          <w:lang w:eastAsia="sl-SI"/>
        </w:rPr>
      </w:pPr>
    </w:p>
    <w:p w14:paraId="28BADFD7" w14:textId="77777777" w:rsidR="00B23F1A" w:rsidRPr="00B23F1A" w:rsidRDefault="00B23F1A" w:rsidP="00C92B14">
      <w:pPr>
        <w:numPr>
          <w:ilvl w:val="0"/>
          <w:numId w:val="19"/>
        </w:numPr>
        <w:spacing w:after="0"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izročiti naročniku vsa zahtevana dokazila (npr. izjave od skladnosti, teste, navodila in certifikate za opremo);</w:t>
      </w:r>
    </w:p>
    <w:p w14:paraId="2429F95F" w14:textId="77777777" w:rsidR="00B23F1A" w:rsidRPr="00B23F1A" w:rsidRDefault="00B23F1A" w:rsidP="00C92B14">
      <w:pPr>
        <w:numPr>
          <w:ilvl w:val="0"/>
          <w:numId w:val="19"/>
        </w:numPr>
        <w:spacing w:after="0"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da bo spoštoval organizacijo dela in delovni proces pri naročniku;</w:t>
      </w:r>
    </w:p>
    <w:p w14:paraId="7950892D" w14:textId="3E255622" w:rsidR="00B23F1A" w:rsidRPr="00B23F1A" w:rsidRDefault="00B23F1A" w:rsidP="00C92B14">
      <w:pPr>
        <w:numPr>
          <w:ilvl w:val="0"/>
          <w:numId w:val="19"/>
        </w:numPr>
        <w:spacing w:after="0"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da se bo ves čas izvajanja pogodbenih del usklajeval z izvajalcem</w:t>
      </w:r>
      <w:r>
        <w:rPr>
          <w:rFonts w:ascii="Arial" w:eastAsia="Times New Roman" w:hAnsi="Arial" w:cs="Arial"/>
          <w:sz w:val="18"/>
          <w:szCs w:val="18"/>
          <w:lang w:eastAsia="sl-SI"/>
        </w:rPr>
        <w:t>;</w:t>
      </w:r>
    </w:p>
    <w:p w14:paraId="491F69C9" w14:textId="764535D3" w:rsidR="00B23F1A" w:rsidRPr="00B23F1A" w:rsidRDefault="00B23F1A" w:rsidP="00C92B14">
      <w:pPr>
        <w:numPr>
          <w:ilvl w:val="0"/>
          <w:numId w:val="19"/>
        </w:numPr>
        <w:spacing w:after="0"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dajati potrebna pojasnila in svetovati naročniku ter po potrebi reševati probleme</w:t>
      </w:r>
      <w:r>
        <w:rPr>
          <w:rFonts w:ascii="Arial" w:eastAsia="Times New Roman" w:hAnsi="Arial" w:cs="Arial"/>
          <w:sz w:val="18"/>
          <w:szCs w:val="18"/>
          <w:lang w:eastAsia="sl-SI"/>
        </w:rPr>
        <w:t xml:space="preserve"> z </w:t>
      </w:r>
      <w:proofErr w:type="spellStart"/>
      <w:r>
        <w:rPr>
          <w:rFonts w:ascii="Arial" w:eastAsia="Times New Roman" w:hAnsi="Arial" w:cs="Arial"/>
          <w:sz w:val="18"/>
          <w:szCs w:val="18"/>
          <w:lang w:eastAsia="sl-SI"/>
        </w:rPr>
        <w:t>brisoleji</w:t>
      </w:r>
      <w:proofErr w:type="spellEnd"/>
      <w:r w:rsidRPr="00B23F1A">
        <w:rPr>
          <w:rFonts w:ascii="Arial" w:eastAsia="Times New Roman" w:hAnsi="Arial" w:cs="Arial"/>
          <w:sz w:val="18"/>
          <w:szCs w:val="18"/>
          <w:lang w:eastAsia="sl-SI"/>
        </w:rPr>
        <w:t>;</w:t>
      </w:r>
    </w:p>
    <w:p w14:paraId="552A0E59" w14:textId="77777777" w:rsidR="00B23F1A" w:rsidRPr="00B23F1A" w:rsidRDefault="00B23F1A" w:rsidP="00C92B14">
      <w:pPr>
        <w:numPr>
          <w:ilvl w:val="0"/>
          <w:numId w:val="19"/>
        </w:numPr>
        <w:spacing w:after="0"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izvesti vse obveznosti iz predmetnega javnega naročila v celoti (izvedba posameznih aktivnosti ne šteje niti kot delna izpolnitev pogodbe);</w:t>
      </w:r>
    </w:p>
    <w:p w14:paraId="6C581B03" w14:textId="77777777" w:rsidR="00B23F1A" w:rsidRDefault="00B23F1A" w:rsidP="00C92B14">
      <w:pPr>
        <w:numPr>
          <w:ilvl w:val="0"/>
          <w:numId w:val="19"/>
        </w:numPr>
        <w:spacing w:after="0"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odzivni čas izvajalca v primeru okvare, ne sme biti daljši od 72 ur, od prejetega sporočila s strani naročnika.</w:t>
      </w:r>
    </w:p>
    <w:p w14:paraId="304007F6" w14:textId="77777777" w:rsidR="00B23F1A" w:rsidRDefault="00B23F1A" w:rsidP="00B23F1A">
      <w:pPr>
        <w:spacing w:after="0" w:line="276" w:lineRule="auto"/>
        <w:ind w:left="360"/>
        <w:jc w:val="both"/>
        <w:rPr>
          <w:rFonts w:ascii="Arial" w:eastAsia="Times New Roman" w:hAnsi="Arial" w:cs="Arial"/>
          <w:sz w:val="18"/>
          <w:szCs w:val="18"/>
          <w:lang w:eastAsia="sl-SI"/>
        </w:rPr>
      </w:pPr>
    </w:p>
    <w:p w14:paraId="49754D5D" w14:textId="0B1142E5" w:rsidR="00B23F1A" w:rsidRPr="00B23F1A" w:rsidRDefault="00B23F1A" w:rsidP="00B23F1A">
      <w:pPr>
        <w:spacing w:after="0" w:line="276" w:lineRule="auto"/>
        <w:ind w:left="360"/>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 xml:space="preserve">Naročnik bo morebitno okvaro sporočil izvajalcu na naslov ______________ </w:t>
      </w:r>
    </w:p>
    <w:p w14:paraId="0FEDFE20"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p>
    <w:p w14:paraId="383ADB94"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p>
    <w:p w14:paraId="4506A152" w14:textId="77777777" w:rsidR="004026EE" w:rsidRPr="004026EE" w:rsidRDefault="004026EE" w:rsidP="00C92B14">
      <w:pPr>
        <w:numPr>
          <w:ilvl w:val="0"/>
          <w:numId w:val="11"/>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4026EE">
        <w:rPr>
          <w:rFonts w:ascii="Arial" w:eastAsia="Times New Roman" w:hAnsi="Arial" w:cs="Arial"/>
          <w:b/>
          <w:bCs/>
          <w:sz w:val="18"/>
          <w:szCs w:val="18"/>
          <w:lang w:eastAsia="sl-SI"/>
        </w:rPr>
        <w:t>člen</w:t>
      </w:r>
    </w:p>
    <w:p w14:paraId="2A67977D" w14:textId="77777777" w:rsidR="004026EE" w:rsidRPr="004026EE" w:rsidRDefault="004026EE" w:rsidP="004026EE">
      <w:pPr>
        <w:autoSpaceDE w:val="0"/>
        <w:autoSpaceDN w:val="0"/>
        <w:adjustRightInd w:val="0"/>
        <w:spacing w:after="0" w:line="240" w:lineRule="auto"/>
        <w:jc w:val="center"/>
        <w:rPr>
          <w:rFonts w:ascii="Arial" w:eastAsia="Times New Roman" w:hAnsi="Arial" w:cs="Arial"/>
          <w:b/>
          <w:sz w:val="18"/>
          <w:szCs w:val="18"/>
          <w:lang w:eastAsia="sl-SI"/>
        </w:rPr>
      </w:pPr>
      <w:r w:rsidRPr="004026EE">
        <w:rPr>
          <w:rFonts w:ascii="Arial" w:eastAsia="Times New Roman" w:hAnsi="Arial" w:cs="Arial"/>
          <w:b/>
          <w:sz w:val="18"/>
          <w:szCs w:val="18"/>
          <w:lang w:eastAsia="sl-SI"/>
        </w:rPr>
        <w:t>(Finančna zavarovanja)</w:t>
      </w:r>
    </w:p>
    <w:p w14:paraId="632B61F0" w14:textId="77777777" w:rsidR="004026EE" w:rsidRPr="004026EE" w:rsidRDefault="004026EE" w:rsidP="004026EE">
      <w:pPr>
        <w:autoSpaceDE w:val="0"/>
        <w:autoSpaceDN w:val="0"/>
        <w:adjustRightInd w:val="0"/>
        <w:spacing w:after="0" w:line="240" w:lineRule="auto"/>
        <w:jc w:val="center"/>
        <w:rPr>
          <w:rFonts w:ascii="Arial" w:eastAsia="Times New Roman" w:hAnsi="Arial" w:cs="Arial"/>
          <w:b/>
          <w:sz w:val="18"/>
          <w:szCs w:val="18"/>
          <w:lang w:eastAsia="sl-SI"/>
        </w:rPr>
      </w:pPr>
    </w:p>
    <w:p w14:paraId="125911A0" w14:textId="7A8FF41B"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r w:rsidRPr="004026EE">
        <w:rPr>
          <w:rFonts w:ascii="Arial" w:eastAsia="Times New Roman" w:hAnsi="Arial" w:cs="Arial"/>
          <w:sz w:val="18"/>
          <w:szCs w:val="18"/>
          <w:lang w:eastAsia="sl-SI"/>
        </w:rPr>
        <w:t xml:space="preserve">Izvajalec bo najkasneje v 15 dneh po sklenitvi pogodbe, kot pogoj za veljavnost pogodbe, naročniku izročil finančno zavarovanje za dobro izvedbo pogodbenih obveznosti v višini 10 % pogodbene vrednosti z DDV, z veljavnostjo </w:t>
      </w:r>
      <w:r w:rsidR="009B2C1E" w:rsidRPr="009B2C1E">
        <w:rPr>
          <w:rFonts w:ascii="Arial" w:eastAsia="Times New Roman" w:hAnsi="Arial" w:cs="Arial"/>
          <w:sz w:val="18"/>
          <w:szCs w:val="18"/>
          <w:lang w:eastAsia="sl-SI"/>
        </w:rPr>
        <w:t>z veljavnostjo 45 dni po zaključku izvedbe del</w:t>
      </w:r>
      <w:r w:rsidRPr="004026EE">
        <w:rPr>
          <w:rFonts w:ascii="Arial" w:eastAsia="Times New Roman" w:hAnsi="Arial" w:cs="Arial"/>
          <w:sz w:val="18"/>
          <w:szCs w:val="18"/>
          <w:lang w:eastAsia="sl-SI"/>
        </w:rPr>
        <w:t xml:space="preserve">, brezpogojno, vnovčljivo na prvi poziv. Če izvajalec ne predloži pravočasno in skladno s to pogodbo listin za zavarovanje posla, se šteje, da ta pogodba ni bila nikoli sklenjena, naročnik pa lahko uveljavlja škodo po splošnih pravilo obligacijskega prava. </w:t>
      </w:r>
    </w:p>
    <w:p w14:paraId="7E05EE01"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p>
    <w:p w14:paraId="4488961F"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r w:rsidRPr="004026EE">
        <w:rPr>
          <w:rFonts w:ascii="Arial" w:eastAsia="Times New Roman" w:hAnsi="Arial" w:cs="Arial"/>
          <w:sz w:val="18"/>
          <w:szCs w:val="18"/>
          <w:lang w:eastAsia="sl-SI"/>
        </w:rPr>
        <w:t>Naročnik bo lahko unovčil finančno zavarovanje za dobro izvedbo pogodbenih obveznosti, v kolikor bo izvajalec kršil obveznosti iz te pogodbe, kot primeroma, a ne izključno:</w:t>
      </w:r>
    </w:p>
    <w:p w14:paraId="46F4038B" w14:textId="77777777" w:rsidR="004026EE" w:rsidRPr="004026EE" w:rsidRDefault="004026EE" w:rsidP="00C92B14">
      <w:pPr>
        <w:numPr>
          <w:ilvl w:val="0"/>
          <w:numId w:val="15"/>
        </w:numPr>
        <w:autoSpaceDE w:val="0"/>
        <w:autoSpaceDN w:val="0"/>
        <w:adjustRightInd w:val="0"/>
        <w:spacing w:after="0" w:line="240" w:lineRule="auto"/>
        <w:contextualSpacing/>
        <w:jc w:val="both"/>
        <w:rPr>
          <w:rFonts w:ascii="Arial" w:eastAsia="Times New Roman" w:hAnsi="Arial" w:cs="Arial"/>
          <w:sz w:val="18"/>
          <w:szCs w:val="18"/>
          <w:lang w:eastAsia="sl-SI"/>
        </w:rPr>
      </w:pPr>
      <w:r w:rsidRPr="004026EE">
        <w:rPr>
          <w:rFonts w:ascii="Arial" w:eastAsia="Times New Roman" w:hAnsi="Arial" w:cs="Arial"/>
          <w:sz w:val="18"/>
          <w:szCs w:val="18"/>
          <w:lang w:eastAsia="sl-SI"/>
        </w:rPr>
        <w:t>v primeru izvajalčevega odstopa od pogodbe pred ali med izvedbo del po izvajalčevi krivdi oziroma, če naročnik odstopi od pogodbe po izvajalčevi krivdi,</w:t>
      </w:r>
    </w:p>
    <w:p w14:paraId="1A38D4FF" w14:textId="77777777" w:rsidR="004026EE" w:rsidRPr="004026EE" w:rsidRDefault="004026EE" w:rsidP="00C92B14">
      <w:pPr>
        <w:numPr>
          <w:ilvl w:val="0"/>
          <w:numId w:val="15"/>
        </w:numPr>
        <w:autoSpaceDE w:val="0"/>
        <w:autoSpaceDN w:val="0"/>
        <w:adjustRightInd w:val="0"/>
        <w:spacing w:after="0" w:line="240" w:lineRule="auto"/>
        <w:contextualSpacing/>
        <w:jc w:val="both"/>
        <w:rPr>
          <w:rFonts w:ascii="Arial" w:eastAsia="Times New Roman" w:hAnsi="Arial" w:cs="Arial"/>
          <w:sz w:val="18"/>
          <w:szCs w:val="18"/>
          <w:lang w:eastAsia="sl-SI"/>
        </w:rPr>
      </w:pPr>
      <w:r w:rsidRPr="004026EE">
        <w:rPr>
          <w:rFonts w:ascii="Arial" w:eastAsia="Times New Roman" w:hAnsi="Arial" w:cs="Arial"/>
          <w:sz w:val="18"/>
          <w:szCs w:val="18"/>
          <w:lang w:eastAsia="sl-SI"/>
        </w:rPr>
        <w:t>v primeru, če izvajalec svojih obveznosti do naročnika ne izpolni skladno s pogodbo, v dogovorjeni kvaliteti, obsegu in rokih ter v skladu z dokumentacijo v zvezi z oddajo javnega naročila in ponudbeno dokumentacijo,</w:t>
      </w:r>
      <w:r w:rsidRPr="004026EE">
        <w:rPr>
          <w:rFonts w:ascii="Arial" w:hAnsi="Arial" w:cs="Arial"/>
          <w:color w:val="000000"/>
          <w:position w:val="-2"/>
          <w:sz w:val="18"/>
          <w:szCs w:val="18"/>
        </w:rPr>
        <w:t xml:space="preserve"> </w:t>
      </w:r>
    </w:p>
    <w:p w14:paraId="11500AE3" w14:textId="77777777" w:rsidR="004026EE" w:rsidRPr="004026EE" w:rsidRDefault="004026EE" w:rsidP="00C92B14">
      <w:pPr>
        <w:numPr>
          <w:ilvl w:val="0"/>
          <w:numId w:val="15"/>
        </w:numPr>
        <w:autoSpaceDE w:val="0"/>
        <w:autoSpaceDN w:val="0"/>
        <w:adjustRightInd w:val="0"/>
        <w:spacing w:after="0" w:line="240" w:lineRule="auto"/>
        <w:contextualSpacing/>
        <w:jc w:val="both"/>
        <w:rPr>
          <w:rFonts w:ascii="Arial" w:eastAsia="Times New Roman" w:hAnsi="Arial" w:cs="Arial"/>
          <w:sz w:val="18"/>
          <w:szCs w:val="18"/>
          <w:lang w:eastAsia="sl-SI"/>
        </w:rPr>
      </w:pPr>
      <w:r w:rsidRPr="004026EE">
        <w:rPr>
          <w:rFonts w:ascii="Arial" w:eastAsia="Times New Roman" w:hAnsi="Arial" w:cs="Arial"/>
          <w:sz w:val="18"/>
          <w:szCs w:val="18"/>
          <w:lang w:eastAsia="sl-SI"/>
        </w:rPr>
        <w:t>v primeru, če naročnik tekom izvajanja pogodbe ugotovi, da dela dejansko izvaja subjekt, ki ni izvajalec, priglašeni podizvajalec ali partner v skupnem nastopu,</w:t>
      </w:r>
    </w:p>
    <w:p w14:paraId="46BE6E8C" w14:textId="77777777" w:rsidR="004026EE" w:rsidRPr="004026EE" w:rsidRDefault="004026EE" w:rsidP="00C92B14">
      <w:pPr>
        <w:numPr>
          <w:ilvl w:val="0"/>
          <w:numId w:val="15"/>
        </w:numPr>
        <w:autoSpaceDE w:val="0"/>
        <w:autoSpaceDN w:val="0"/>
        <w:adjustRightInd w:val="0"/>
        <w:spacing w:after="0" w:line="240" w:lineRule="auto"/>
        <w:contextualSpacing/>
        <w:jc w:val="both"/>
        <w:rPr>
          <w:rFonts w:ascii="Arial" w:eastAsia="Times New Roman" w:hAnsi="Arial" w:cs="Arial"/>
          <w:sz w:val="18"/>
          <w:szCs w:val="18"/>
          <w:lang w:eastAsia="sl-SI"/>
        </w:rPr>
      </w:pPr>
      <w:r w:rsidRPr="004026EE">
        <w:rPr>
          <w:rFonts w:ascii="Arial" w:eastAsia="Times New Roman" w:hAnsi="Arial" w:cs="Arial"/>
          <w:sz w:val="18"/>
          <w:szCs w:val="18"/>
          <w:lang w:eastAsia="sl-SI"/>
        </w:rPr>
        <w:t>v primeru, če izvajalec naročniku povzroči škodo, ki je ne povrne v 8 dneh od poziva naročnika,</w:t>
      </w:r>
    </w:p>
    <w:p w14:paraId="12A3C0A9" w14:textId="77777777" w:rsidR="004026EE" w:rsidRPr="004026EE" w:rsidRDefault="004026EE" w:rsidP="00C92B14">
      <w:pPr>
        <w:numPr>
          <w:ilvl w:val="0"/>
          <w:numId w:val="15"/>
        </w:numPr>
        <w:autoSpaceDE w:val="0"/>
        <w:autoSpaceDN w:val="0"/>
        <w:adjustRightInd w:val="0"/>
        <w:spacing w:after="0" w:line="240" w:lineRule="auto"/>
        <w:contextualSpacing/>
        <w:jc w:val="both"/>
        <w:rPr>
          <w:rFonts w:ascii="Arial" w:eastAsia="Times New Roman" w:hAnsi="Arial" w:cs="Arial"/>
          <w:sz w:val="18"/>
          <w:szCs w:val="18"/>
          <w:lang w:eastAsia="sl-SI"/>
        </w:rPr>
      </w:pPr>
      <w:r w:rsidRPr="004026EE">
        <w:rPr>
          <w:rFonts w:ascii="Arial" w:eastAsia="Times New Roman" w:hAnsi="Arial" w:cs="Arial"/>
          <w:sz w:val="18"/>
          <w:szCs w:val="18"/>
          <w:lang w:eastAsia="sl-SI"/>
        </w:rPr>
        <w:t>v primeru, če izvajalec naočniku poda zavajajoče ali lažne informacije, podatke, dokumente,</w:t>
      </w:r>
    </w:p>
    <w:p w14:paraId="2F22D808" w14:textId="77777777" w:rsidR="004026EE" w:rsidRPr="004026EE" w:rsidRDefault="004026EE" w:rsidP="00C92B14">
      <w:pPr>
        <w:numPr>
          <w:ilvl w:val="0"/>
          <w:numId w:val="15"/>
        </w:numPr>
        <w:autoSpaceDE w:val="0"/>
        <w:autoSpaceDN w:val="0"/>
        <w:adjustRightInd w:val="0"/>
        <w:spacing w:after="0" w:line="240" w:lineRule="auto"/>
        <w:contextualSpacing/>
        <w:jc w:val="both"/>
        <w:rPr>
          <w:rFonts w:ascii="Arial" w:eastAsia="Times New Roman" w:hAnsi="Arial" w:cs="Arial"/>
          <w:sz w:val="18"/>
          <w:szCs w:val="18"/>
          <w:lang w:eastAsia="sl-SI"/>
        </w:rPr>
      </w:pPr>
      <w:r w:rsidRPr="004026EE">
        <w:rPr>
          <w:rFonts w:ascii="Arial" w:eastAsia="Times New Roman" w:hAnsi="Arial" w:cs="Arial"/>
          <w:sz w:val="18"/>
          <w:szCs w:val="18"/>
          <w:lang w:eastAsia="sl-SI"/>
        </w:rPr>
        <w:t>v primeru, če izvajalec v roku, ki ga določi naročnik, ne odpravi morebitnih pomanjkljivosti,</w:t>
      </w:r>
    </w:p>
    <w:p w14:paraId="66C66D11" w14:textId="77777777" w:rsidR="004026EE" w:rsidRPr="004026EE" w:rsidRDefault="004026EE" w:rsidP="00C92B14">
      <w:pPr>
        <w:numPr>
          <w:ilvl w:val="0"/>
          <w:numId w:val="15"/>
        </w:numPr>
        <w:autoSpaceDE w:val="0"/>
        <w:autoSpaceDN w:val="0"/>
        <w:adjustRightInd w:val="0"/>
        <w:spacing w:after="0" w:line="240" w:lineRule="auto"/>
        <w:contextualSpacing/>
        <w:jc w:val="both"/>
        <w:rPr>
          <w:rFonts w:ascii="Arial" w:eastAsia="Times New Roman" w:hAnsi="Arial" w:cs="Arial"/>
          <w:sz w:val="18"/>
          <w:szCs w:val="18"/>
          <w:lang w:eastAsia="sl-SI"/>
        </w:rPr>
      </w:pPr>
      <w:r w:rsidRPr="004026EE">
        <w:rPr>
          <w:rFonts w:ascii="Arial" w:eastAsia="Times New Roman" w:hAnsi="Arial" w:cs="Arial"/>
          <w:sz w:val="18"/>
          <w:szCs w:val="18"/>
          <w:lang w:eastAsia="sl-SI"/>
        </w:rPr>
        <w:t>v primeru, da se v času trajanja pogodbe izkažejo napake izvedene dobave, montaže in vzdrževanja,</w:t>
      </w:r>
    </w:p>
    <w:p w14:paraId="65530DEC" w14:textId="77777777" w:rsidR="004026EE" w:rsidRPr="004026EE" w:rsidRDefault="004026EE" w:rsidP="00C92B14">
      <w:pPr>
        <w:numPr>
          <w:ilvl w:val="0"/>
          <w:numId w:val="15"/>
        </w:numPr>
        <w:autoSpaceDE w:val="0"/>
        <w:autoSpaceDN w:val="0"/>
        <w:adjustRightInd w:val="0"/>
        <w:spacing w:after="0" w:line="240" w:lineRule="auto"/>
        <w:contextualSpacing/>
        <w:jc w:val="both"/>
        <w:rPr>
          <w:rFonts w:ascii="Arial" w:eastAsia="Times New Roman" w:hAnsi="Arial" w:cs="Arial"/>
          <w:sz w:val="18"/>
          <w:szCs w:val="18"/>
          <w:lang w:eastAsia="sl-SI"/>
        </w:rPr>
      </w:pPr>
      <w:r w:rsidRPr="004026EE">
        <w:rPr>
          <w:rFonts w:ascii="Arial" w:eastAsia="Times New Roman" w:hAnsi="Arial" w:cs="Arial"/>
          <w:sz w:val="18"/>
          <w:szCs w:val="18"/>
          <w:lang w:eastAsia="sl-SI"/>
        </w:rPr>
        <w:t>v primeru, če izvajalec krši področno zakonodajo,</w:t>
      </w:r>
    </w:p>
    <w:p w14:paraId="3E4A1464" w14:textId="77777777" w:rsidR="004026EE" w:rsidRPr="004026EE" w:rsidRDefault="004026EE" w:rsidP="00C92B14">
      <w:pPr>
        <w:numPr>
          <w:ilvl w:val="0"/>
          <w:numId w:val="15"/>
        </w:numPr>
        <w:autoSpaceDE w:val="0"/>
        <w:autoSpaceDN w:val="0"/>
        <w:adjustRightInd w:val="0"/>
        <w:spacing w:after="0" w:line="240" w:lineRule="auto"/>
        <w:contextualSpacing/>
        <w:jc w:val="both"/>
        <w:rPr>
          <w:rFonts w:ascii="Arial" w:eastAsia="Times New Roman" w:hAnsi="Arial" w:cs="Arial"/>
          <w:sz w:val="18"/>
          <w:szCs w:val="18"/>
          <w:lang w:eastAsia="sl-SI"/>
        </w:rPr>
      </w:pPr>
      <w:r w:rsidRPr="004026EE">
        <w:rPr>
          <w:rFonts w:ascii="Arial" w:eastAsia="Times New Roman" w:hAnsi="Arial" w:cs="Arial"/>
          <w:sz w:val="18"/>
          <w:szCs w:val="18"/>
          <w:lang w:eastAsia="sl-SI"/>
        </w:rPr>
        <w:t>v primeru, če izvajalec naročniku v roku ne izroči vsebinsko ustrezne zavarovalne police za zavarovanje splošne civilne odgovornosti in finančnega zavarovanja za odpravo napak v garancijski dobi,</w:t>
      </w:r>
    </w:p>
    <w:p w14:paraId="3AFD0B42" w14:textId="77777777" w:rsidR="004026EE" w:rsidRPr="004026EE" w:rsidRDefault="004026EE" w:rsidP="00C92B14">
      <w:pPr>
        <w:numPr>
          <w:ilvl w:val="0"/>
          <w:numId w:val="15"/>
        </w:numPr>
        <w:autoSpaceDE w:val="0"/>
        <w:autoSpaceDN w:val="0"/>
        <w:adjustRightInd w:val="0"/>
        <w:spacing w:after="0" w:line="240" w:lineRule="auto"/>
        <w:contextualSpacing/>
        <w:jc w:val="both"/>
        <w:rPr>
          <w:rFonts w:ascii="Arial" w:eastAsia="Times New Roman" w:hAnsi="Arial" w:cs="Arial"/>
          <w:sz w:val="18"/>
          <w:szCs w:val="18"/>
          <w:lang w:eastAsia="sl-SI"/>
        </w:rPr>
      </w:pPr>
      <w:r w:rsidRPr="004026EE">
        <w:rPr>
          <w:rFonts w:ascii="Arial" w:eastAsia="Times New Roman" w:hAnsi="Arial" w:cs="Arial"/>
          <w:sz w:val="18"/>
          <w:szCs w:val="18"/>
          <w:lang w:eastAsia="sl-SI"/>
        </w:rPr>
        <w:t>v drugih primerih, ki jih določa pogodba.</w:t>
      </w:r>
    </w:p>
    <w:p w14:paraId="18A5AF08" w14:textId="77777777" w:rsidR="004026EE" w:rsidRPr="004026EE" w:rsidRDefault="004026EE" w:rsidP="004026EE">
      <w:pPr>
        <w:autoSpaceDE w:val="0"/>
        <w:autoSpaceDN w:val="0"/>
        <w:adjustRightInd w:val="0"/>
        <w:spacing w:after="0" w:line="240" w:lineRule="auto"/>
        <w:ind w:left="720"/>
        <w:contextualSpacing/>
        <w:jc w:val="both"/>
        <w:rPr>
          <w:rFonts w:ascii="Arial" w:eastAsia="Times New Roman" w:hAnsi="Arial" w:cs="Arial"/>
          <w:sz w:val="18"/>
          <w:szCs w:val="18"/>
          <w:lang w:eastAsia="sl-SI"/>
        </w:rPr>
      </w:pPr>
    </w:p>
    <w:p w14:paraId="27388765"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r w:rsidRPr="004026EE">
        <w:rPr>
          <w:rFonts w:ascii="Arial" w:eastAsia="Times New Roman" w:hAnsi="Arial" w:cs="Arial"/>
          <w:sz w:val="18"/>
          <w:szCs w:val="18"/>
          <w:lang w:eastAsia="sl-SI"/>
        </w:rPr>
        <w:t xml:space="preserve">V primeru nastanka škode, ki jo utrpi naročnik zaradi neizpolnitve, nepravilne izpolnitve ali zamude s strani izvajalca, lahko naročnik zahteva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dobavitelja. </w:t>
      </w:r>
    </w:p>
    <w:p w14:paraId="3EAEFE17"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p>
    <w:p w14:paraId="5A568E5F"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r w:rsidRPr="004026EE">
        <w:rPr>
          <w:rFonts w:ascii="Arial" w:eastAsia="Times New Roman" w:hAnsi="Arial" w:cs="Arial"/>
          <w:sz w:val="18"/>
          <w:szCs w:val="18"/>
          <w:lang w:eastAsia="sl-SI"/>
        </w:rPr>
        <w:t xml:space="preserve">Izvajalec se obvezuje, da bo najkasneje na dan predaje objekta v uporabo naročniku (lahko tudi prej), naročniku predložil finančno zavarovanje za odpravo napak v času garancijske dobe, brezpogojno, vnovčljivo na prvi poziv, v višini 5% končne vrednosti izvedenih del z DDV, z dobo veljavnosti se najmanj </w:t>
      </w:r>
      <w:r w:rsidRPr="00401A07">
        <w:rPr>
          <w:rFonts w:ascii="Arial" w:eastAsia="Times New Roman" w:hAnsi="Arial" w:cs="Arial"/>
          <w:sz w:val="18"/>
          <w:szCs w:val="18"/>
          <w:lang w:eastAsia="sl-SI"/>
        </w:rPr>
        <w:t>5</w:t>
      </w:r>
      <w:r w:rsidRPr="004026EE">
        <w:rPr>
          <w:rFonts w:ascii="Arial" w:eastAsia="Times New Roman" w:hAnsi="Arial" w:cs="Arial"/>
          <w:sz w:val="18"/>
          <w:szCs w:val="18"/>
          <w:lang w:eastAsia="sl-SI"/>
        </w:rPr>
        <w:t xml:space="preserve"> let po podpisu primopredajnega zapisnika. </w:t>
      </w:r>
    </w:p>
    <w:p w14:paraId="45A0C06E"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p>
    <w:p w14:paraId="430327B5"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r w:rsidRPr="004026EE">
        <w:rPr>
          <w:rFonts w:ascii="Arial" w:eastAsia="Times New Roman" w:hAnsi="Arial" w:cs="Arial"/>
          <w:sz w:val="18"/>
          <w:szCs w:val="18"/>
          <w:lang w:eastAsia="sl-SI"/>
        </w:rPr>
        <w:t>Unovčenje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6B172C3C"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p>
    <w:p w14:paraId="7308DFB2"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r w:rsidRPr="004026EE">
        <w:rPr>
          <w:rFonts w:ascii="Arial" w:eastAsia="Times New Roman" w:hAnsi="Arial" w:cs="Arial"/>
          <w:sz w:val="18"/>
          <w:szCs w:val="18"/>
          <w:lang w:eastAsia="sl-SI"/>
        </w:rPr>
        <w:t>Če izvajalec ne predloži zavarovanja za odpravo napak v času garancijske dobe lahko naročnik unovči finančno zavarovanje za dobro izvedbo pogodbenih obveznosti brez kakršnekoli obveznosti do izvajalca.</w:t>
      </w:r>
    </w:p>
    <w:p w14:paraId="367AB111" w14:textId="77777777" w:rsidR="004026EE" w:rsidRPr="004026EE" w:rsidRDefault="004026EE" w:rsidP="004026EE">
      <w:pPr>
        <w:spacing w:after="0" w:line="240" w:lineRule="auto"/>
        <w:jc w:val="both"/>
        <w:rPr>
          <w:rFonts w:ascii="Arial" w:eastAsia="Times New Roman" w:hAnsi="Arial" w:cs="Arial"/>
          <w:sz w:val="18"/>
          <w:szCs w:val="18"/>
          <w:lang w:eastAsia="sl-SI"/>
        </w:rPr>
      </w:pPr>
    </w:p>
    <w:p w14:paraId="1BE7A754" w14:textId="77777777" w:rsidR="004026EE" w:rsidRPr="004026EE" w:rsidRDefault="004026EE" w:rsidP="004026EE">
      <w:pPr>
        <w:spacing w:after="0" w:line="240" w:lineRule="auto"/>
        <w:jc w:val="both"/>
        <w:rPr>
          <w:rFonts w:ascii="Arial" w:eastAsia="Times New Roman" w:hAnsi="Arial" w:cs="Arial"/>
          <w:sz w:val="18"/>
          <w:szCs w:val="18"/>
          <w:lang w:eastAsia="sl-SI"/>
        </w:rPr>
      </w:pPr>
    </w:p>
    <w:p w14:paraId="210B064D" w14:textId="77777777" w:rsidR="004026EE" w:rsidRPr="004026EE" w:rsidRDefault="004026EE" w:rsidP="00C92B14">
      <w:pPr>
        <w:numPr>
          <w:ilvl w:val="0"/>
          <w:numId w:val="11"/>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4026EE">
        <w:rPr>
          <w:rFonts w:ascii="Arial" w:eastAsia="Times New Roman" w:hAnsi="Arial" w:cs="Arial"/>
          <w:b/>
          <w:bCs/>
          <w:sz w:val="18"/>
          <w:szCs w:val="18"/>
          <w:lang w:eastAsia="sl-SI"/>
        </w:rPr>
        <w:t>člen</w:t>
      </w:r>
    </w:p>
    <w:p w14:paraId="3EFD8812" w14:textId="77777777" w:rsidR="004026EE" w:rsidRPr="004026EE" w:rsidRDefault="004026EE" w:rsidP="004026EE">
      <w:pPr>
        <w:spacing w:after="0" w:line="240" w:lineRule="auto"/>
        <w:jc w:val="center"/>
        <w:rPr>
          <w:rFonts w:ascii="Arial" w:eastAsia="Times New Roman" w:hAnsi="Arial" w:cs="Arial"/>
          <w:b/>
          <w:sz w:val="18"/>
          <w:szCs w:val="18"/>
          <w:lang w:eastAsia="sl-SI"/>
        </w:rPr>
      </w:pPr>
      <w:r w:rsidRPr="004026EE">
        <w:rPr>
          <w:rFonts w:ascii="Arial" w:eastAsia="Times New Roman" w:hAnsi="Arial" w:cs="Arial"/>
          <w:b/>
          <w:sz w:val="18"/>
          <w:szCs w:val="18"/>
          <w:lang w:eastAsia="sl-SI"/>
        </w:rPr>
        <w:t>(Pogodbena kazen)</w:t>
      </w:r>
    </w:p>
    <w:p w14:paraId="1F59FB0D"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p>
    <w:p w14:paraId="206C63B9" w14:textId="77777777" w:rsidR="00B23F1A" w:rsidRPr="00B23F1A" w:rsidRDefault="00B23F1A" w:rsidP="00B23F1A">
      <w:pPr>
        <w:tabs>
          <w:tab w:val="left" w:pos="-6009"/>
          <w:tab w:val="left" w:pos="-4473"/>
          <w:tab w:val="left" w:pos="489"/>
          <w:tab w:val="right" w:pos="3465"/>
        </w:tabs>
        <w:autoSpaceDN w:val="0"/>
        <w:spacing w:after="0" w:line="276" w:lineRule="auto"/>
        <w:jc w:val="both"/>
        <w:rPr>
          <w:rFonts w:ascii="Arial" w:eastAsia="Times New Roman" w:hAnsi="Arial" w:cs="Arial"/>
          <w:sz w:val="18"/>
          <w:szCs w:val="18"/>
          <w:lang w:eastAsia="sl-SI"/>
        </w:rPr>
      </w:pPr>
      <w:bookmarkStart w:id="21" w:name="_Hlk95381512"/>
      <w:r w:rsidRPr="00B23F1A">
        <w:rPr>
          <w:rFonts w:ascii="Arial" w:eastAsia="Times New Roman" w:hAnsi="Arial" w:cs="Arial"/>
          <w:sz w:val="18"/>
          <w:szCs w:val="18"/>
          <w:lang w:eastAsia="sl-SI"/>
        </w:rPr>
        <w:t>V primeru, da izvajalec ne izvrši pogodbenih obveznosti v pogodbenem roku izvedbe, lahko naročnik izvajalcu za vsak dan zamude zaračuna pogodbeno kazen v višini 1 % od pogodbene cene z DDV.</w:t>
      </w:r>
    </w:p>
    <w:p w14:paraId="793A8134" w14:textId="77777777" w:rsidR="00B23F1A" w:rsidRPr="00B23F1A" w:rsidRDefault="00B23F1A" w:rsidP="00B23F1A">
      <w:pPr>
        <w:tabs>
          <w:tab w:val="left" w:pos="-6009"/>
          <w:tab w:val="left" w:pos="-4473"/>
          <w:tab w:val="left" w:pos="489"/>
          <w:tab w:val="right" w:pos="3465"/>
        </w:tabs>
        <w:autoSpaceDN w:val="0"/>
        <w:spacing w:after="0" w:line="276" w:lineRule="auto"/>
        <w:jc w:val="both"/>
        <w:rPr>
          <w:rFonts w:ascii="Arial" w:eastAsia="Times New Roman" w:hAnsi="Arial" w:cs="Arial"/>
          <w:sz w:val="18"/>
          <w:szCs w:val="18"/>
          <w:lang w:eastAsia="sl-SI"/>
        </w:rPr>
      </w:pPr>
    </w:p>
    <w:p w14:paraId="547B8F4A" w14:textId="77777777" w:rsidR="00B23F1A" w:rsidRPr="00B23F1A" w:rsidRDefault="00B23F1A" w:rsidP="00B23F1A">
      <w:pPr>
        <w:tabs>
          <w:tab w:val="left" w:pos="-6009"/>
          <w:tab w:val="left" w:pos="-4473"/>
          <w:tab w:val="left" w:pos="489"/>
          <w:tab w:val="right" w:pos="3465"/>
        </w:tabs>
        <w:autoSpaceDN w:val="0"/>
        <w:spacing w:after="0"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 xml:space="preserve">Pogodbena kazen iz naslova zamude ne sme presegati 10 % pogodbene cene z DDV. </w:t>
      </w:r>
    </w:p>
    <w:bookmarkEnd w:id="21"/>
    <w:p w14:paraId="2334FD33" w14:textId="77777777" w:rsidR="00B23F1A" w:rsidRPr="00B23F1A" w:rsidRDefault="00B23F1A" w:rsidP="00B23F1A">
      <w:pPr>
        <w:tabs>
          <w:tab w:val="left" w:pos="-6009"/>
          <w:tab w:val="left" w:pos="-4473"/>
          <w:tab w:val="left" w:pos="489"/>
          <w:tab w:val="right" w:pos="3465"/>
        </w:tabs>
        <w:autoSpaceDN w:val="0"/>
        <w:spacing w:after="0" w:line="276" w:lineRule="auto"/>
        <w:jc w:val="both"/>
        <w:rPr>
          <w:rFonts w:ascii="Arial" w:eastAsia="Times New Roman" w:hAnsi="Arial" w:cs="Arial"/>
          <w:sz w:val="18"/>
          <w:szCs w:val="18"/>
          <w:lang w:eastAsia="sl-SI"/>
        </w:rPr>
      </w:pPr>
    </w:p>
    <w:p w14:paraId="42E255E9" w14:textId="77777777" w:rsidR="00B23F1A" w:rsidRPr="00B23F1A" w:rsidRDefault="00B23F1A" w:rsidP="00B23F1A">
      <w:pPr>
        <w:tabs>
          <w:tab w:val="left" w:pos="-6009"/>
          <w:tab w:val="left" w:pos="-4473"/>
          <w:tab w:val="left" w:pos="489"/>
          <w:tab w:val="right" w:pos="3465"/>
        </w:tabs>
        <w:autoSpaceDN w:val="0"/>
        <w:spacing w:after="0" w:line="276" w:lineRule="auto"/>
        <w:jc w:val="both"/>
        <w:rPr>
          <w:rFonts w:ascii="Arial" w:eastAsia="Times New Roman" w:hAnsi="Arial" w:cs="Arial"/>
          <w:sz w:val="18"/>
          <w:szCs w:val="18"/>
          <w:lang w:eastAsia="sl-SI"/>
        </w:rPr>
      </w:pPr>
      <w:bookmarkStart w:id="22" w:name="_Hlk95381591"/>
      <w:r w:rsidRPr="00B23F1A">
        <w:rPr>
          <w:rFonts w:ascii="Arial" w:eastAsia="Times New Roman" w:hAnsi="Arial" w:cs="Arial"/>
          <w:sz w:val="18"/>
          <w:szCs w:val="18"/>
          <w:lang w:eastAsia="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00690F5" w14:textId="77777777" w:rsidR="00B23F1A" w:rsidRPr="00B23F1A" w:rsidRDefault="00B23F1A" w:rsidP="00B23F1A">
      <w:pPr>
        <w:tabs>
          <w:tab w:val="left" w:pos="-6009"/>
          <w:tab w:val="left" w:pos="-4473"/>
          <w:tab w:val="left" w:pos="489"/>
          <w:tab w:val="right" w:pos="3465"/>
        </w:tabs>
        <w:autoSpaceDN w:val="0"/>
        <w:spacing w:after="0" w:line="276" w:lineRule="auto"/>
        <w:jc w:val="both"/>
        <w:rPr>
          <w:rFonts w:ascii="Arial" w:eastAsia="Times New Roman" w:hAnsi="Arial" w:cs="Arial"/>
          <w:sz w:val="18"/>
          <w:szCs w:val="18"/>
          <w:lang w:eastAsia="sl-SI"/>
        </w:rPr>
      </w:pPr>
    </w:p>
    <w:bookmarkEnd w:id="22"/>
    <w:p w14:paraId="16F3BB28" w14:textId="0887F8AB" w:rsidR="00B23F1A" w:rsidRPr="00B23F1A" w:rsidRDefault="00B23F1A" w:rsidP="00B23F1A">
      <w:pPr>
        <w:tabs>
          <w:tab w:val="left" w:pos="-6009"/>
          <w:tab w:val="left" w:pos="-4473"/>
          <w:tab w:val="left" w:pos="489"/>
          <w:tab w:val="right" w:pos="3465"/>
        </w:tabs>
        <w:autoSpaceDN w:val="0"/>
        <w:spacing w:after="0"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Za poplačilo pogodbene kazni in škode lahko naročnik unovči finančno zavarovanje za dobro izvedbo pogodbenih obveznosti, če ta ne zadostuje, mora izvajalec plačati razliko do polne višine</w:t>
      </w:r>
      <w:r>
        <w:rPr>
          <w:rFonts w:ascii="Arial" w:eastAsia="Times New Roman" w:hAnsi="Arial" w:cs="Arial"/>
          <w:sz w:val="18"/>
          <w:szCs w:val="18"/>
          <w:lang w:eastAsia="sl-SI"/>
        </w:rPr>
        <w:t>.</w:t>
      </w:r>
    </w:p>
    <w:p w14:paraId="59989159" w14:textId="684A760F"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r w:rsidRPr="004026EE">
        <w:rPr>
          <w:rFonts w:ascii="Arial" w:eastAsia="Times New Roman" w:hAnsi="Arial" w:cs="Arial"/>
          <w:bCs/>
          <w:sz w:val="18"/>
          <w:szCs w:val="18"/>
          <w:lang w:eastAsia="sl-SI"/>
        </w:rPr>
        <w:t xml:space="preserve"> </w:t>
      </w:r>
    </w:p>
    <w:p w14:paraId="4D0CED5B"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p>
    <w:p w14:paraId="03FA96BA" w14:textId="77777777" w:rsidR="004026EE" w:rsidRPr="004026EE" w:rsidRDefault="004026EE" w:rsidP="00C92B14">
      <w:pPr>
        <w:numPr>
          <w:ilvl w:val="0"/>
          <w:numId w:val="11"/>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bookmarkStart w:id="23" w:name="_Hlk132223570"/>
      <w:r w:rsidRPr="004026EE">
        <w:rPr>
          <w:rFonts w:ascii="Arial" w:eastAsia="Times New Roman" w:hAnsi="Arial" w:cs="Arial"/>
          <w:b/>
          <w:bCs/>
          <w:sz w:val="18"/>
          <w:szCs w:val="18"/>
          <w:lang w:eastAsia="sl-SI"/>
        </w:rPr>
        <w:t>člen</w:t>
      </w:r>
    </w:p>
    <w:p w14:paraId="3F7508CE" w14:textId="27C22CA8" w:rsidR="004026EE" w:rsidRPr="004026EE" w:rsidRDefault="004026EE" w:rsidP="004026EE">
      <w:pPr>
        <w:autoSpaceDE w:val="0"/>
        <w:autoSpaceDN w:val="0"/>
        <w:adjustRightInd w:val="0"/>
        <w:spacing w:after="0" w:line="240" w:lineRule="auto"/>
        <w:jc w:val="center"/>
        <w:rPr>
          <w:rFonts w:ascii="Arial" w:eastAsia="Times New Roman" w:hAnsi="Arial" w:cs="Arial"/>
          <w:b/>
          <w:bCs/>
          <w:sz w:val="18"/>
          <w:szCs w:val="18"/>
          <w:lang w:eastAsia="sl-SI"/>
        </w:rPr>
      </w:pPr>
      <w:r w:rsidRPr="004026EE">
        <w:rPr>
          <w:rFonts w:ascii="Arial" w:eastAsia="Times New Roman" w:hAnsi="Arial" w:cs="Arial"/>
          <w:b/>
          <w:bCs/>
          <w:sz w:val="18"/>
          <w:szCs w:val="18"/>
          <w:lang w:eastAsia="sl-SI"/>
        </w:rPr>
        <w:t>(Primopredaja)</w:t>
      </w:r>
    </w:p>
    <w:bookmarkEnd w:id="23"/>
    <w:p w14:paraId="07DF9943"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p>
    <w:p w14:paraId="048A3FAB" w14:textId="77777777" w:rsidR="00B23F1A" w:rsidRPr="00B23F1A" w:rsidRDefault="00B23F1A" w:rsidP="00B23F1A">
      <w:pPr>
        <w:pStyle w:val="Odstavekseznama"/>
        <w:suppressAutoHyphens/>
        <w:autoSpaceDN w:val="0"/>
        <w:spacing w:line="276" w:lineRule="auto"/>
        <w:ind w:left="0"/>
        <w:rPr>
          <w:rFonts w:ascii="Arial" w:eastAsia="Times New Roman" w:hAnsi="Arial" w:cs="Arial"/>
          <w:sz w:val="18"/>
          <w:szCs w:val="18"/>
          <w:lang w:eastAsia="sl-SI"/>
        </w:rPr>
      </w:pPr>
      <w:r w:rsidRPr="00B23F1A">
        <w:rPr>
          <w:rFonts w:ascii="Arial" w:eastAsia="Times New Roman" w:hAnsi="Arial" w:cs="Arial"/>
          <w:sz w:val="18"/>
          <w:szCs w:val="18"/>
          <w:lang w:eastAsia="sl-SI"/>
        </w:rPr>
        <w:t>Kakovost opreme in izvedenih del mora ustrezati veljavnim predpisom in standardom ter biti v skladu z zahtevami naročnika iz dokumentacije v zvezi z oddajo javnega naročila.</w:t>
      </w:r>
    </w:p>
    <w:p w14:paraId="46B93FAA" w14:textId="77777777" w:rsidR="00B23F1A" w:rsidRPr="00B23F1A" w:rsidRDefault="00B23F1A" w:rsidP="00B23F1A">
      <w:pPr>
        <w:autoSpaceDE w:val="0"/>
        <w:autoSpaceDN w:val="0"/>
        <w:spacing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Naročnik se zavezuje opraviti primopredajo s pregledom izvedenih del najkasneje v roku treh (3) dni po prejemu izvajalčevega obvestila o zaključku del.</w:t>
      </w:r>
    </w:p>
    <w:p w14:paraId="4BCC2D9B" w14:textId="77777777" w:rsidR="00B23F1A" w:rsidRPr="00B23F1A" w:rsidRDefault="00B23F1A" w:rsidP="00B23F1A">
      <w:pPr>
        <w:spacing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O pregledu izvedenih pogodbenih obveznosti sestavijo pooblaščeni zastopniki pogodbenih strank primopredajni zapisnik, v katerem natančno ugotovijo predvsem:</w:t>
      </w:r>
    </w:p>
    <w:p w14:paraId="72FE6CC5" w14:textId="77777777" w:rsidR="00B23F1A" w:rsidRPr="00B23F1A" w:rsidRDefault="00B23F1A" w:rsidP="00C92B14">
      <w:pPr>
        <w:numPr>
          <w:ilvl w:val="0"/>
          <w:numId w:val="15"/>
        </w:numPr>
        <w:spacing w:after="0"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ali izvedene obveznosti ustrezajo določilom te pogodbe in dokumentacije, morebitnim veljavnim zakonskim predpisom in pravilom stroke,</w:t>
      </w:r>
    </w:p>
    <w:p w14:paraId="259FBD20" w14:textId="77777777" w:rsidR="00B23F1A" w:rsidRPr="00B23F1A" w:rsidRDefault="00B23F1A" w:rsidP="00C92B14">
      <w:pPr>
        <w:numPr>
          <w:ilvl w:val="0"/>
          <w:numId w:val="15"/>
        </w:numPr>
        <w:spacing w:after="0"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datume začetka in zaključka pogodbenih obveznosti ter datum primopredaje opreme,</w:t>
      </w:r>
    </w:p>
    <w:p w14:paraId="7C273C54" w14:textId="77777777" w:rsidR="00B23F1A" w:rsidRPr="00B23F1A" w:rsidRDefault="00B23F1A" w:rsidP="00C92B14">
      <w:pPr>
        <w:numPr>
          <w:ilvl w:val="0"/>
          <w:numId w:val="15"/>
        </w:numPr>
        <w:spacing w:after="0"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kakovost izvedenih pogodbenih obveznosti in morebitne pripombe naročnika v zvezi z njimi,</w:t>
      </w:r>
    </w:p>
    <w:p w14:paraId="08425C34" w14:textId="77777777" w:rsidR="00B23F1A" w:rsidRPr="00B23F1A" w:rsidRDefault="00B23F1A" w:rsidP="00C92B14">
      <w:pPr>
        <w:numPr>
          <w:ilvl w:val="0"/>
          <w:numId w:val="15"/>
        </w:numPr>
        <w:spacing w:after="0"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opredelitev morebitnih pogodbenih obveznosti, ki jih je izvajalec dolžan ponovno izvesti, dokončati ali popraviti ter rok za to opredelitev vseh morebitnih očitnih napak, ki se jih ugotovi pri vidnem pregledu del ter rok za njihovo odpravo,</w:t>
      </w:r>
    </w:p>
    <w:p w14:paraId="74D7E9C4" w14:textId="77777777" w:rsidR="00B23F1A" w:rsidRPr="00B23F1A" w:rsidRDefault="00B23F1A" w:rsidP="00C92B14">
      <w:pPr>
        <w:numPr>
          <w:ilvl w:val="0"/>
          <w:numId w:val="15"/>
        </w:numPr>
        <w:spacing w:after="0"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morebitna odprta, med predstavnikoma pogodbenih strank, sporna vprašanja tehnične narave,</w:t>
      </w:r>
    </w:p>
    <w:p w14:paraId="1A2FEADC" w14:textId="77777777" w:rsidR="00B23F1A" w:rsidRPr="00B23F1A" w:rsidRDefault="00B23F1A" w:rsidP="00C92B14">
      <w:pPr>
        <w:numPr>
          <w:ilvl w:val="0"/>
          <w:numId w:val="15"/>
        </w:numPr>
        <w:spacing w:after="0"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ali naročnik uveljavlja pogodbeno kazen,</w:t>
      </w:r>
    </w:p>
    <w:p w14:paraId="3B51A7B4" w14:textId="77777777" w:rsidR="00B23F1A" w:rsidRPr="00B23F1A" w:rsidRDefault="00B23F1A" w:rsidP="00C92B14">
      <w:pPr>
        <w:numPr>
          <w:ilvl w:val="0"/>
          <w:numId w:val="15"/>
        </w:numPr>
        <w:spacing w:after="0"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ali se šteje, da so bila izvedene pogodbene obveznosti prevzete ali ne.</w:t>
      </w:r>
    </w:p>
    <w:p w14:paraId="469B7D8E" w14:textId="77777777" w:rsidR="00B23F1A" w:rsidRPr="00B23F1A" w:rsidRDefault="00B23F1A" w:rsidP="00B23F1A">
      <w:pPr>
        <w:spacing w:line="276" w:lineRule="auto"/>
        <w:jc w:val="both"/>
        <w:rPr>
          <w:rFonts w:ascii="Arial" w:eastAsia="Times New Roman" w:hAnsi="Arial" w:cs="Arial"/>
          <w:sz w:val="18"/>
          <w:szCs w:val="18"/>
          <w:lang w:eastAsia="sl-SI"/>
        </w:rPr>
      </w:pPr>
    </w:p>
    <w:p w14:paraId="562C9045" w14:textId="77777777" w:rsidR="00B23F1A" w:rsidRPr="00B23F1A" w:rsidRDefault="00B23F1A" w:rsidP="00B23F1A">
      <w:pPr>
        <w:spacing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Če pogodbeni stranki ugotovita, da je izvajalec v celoti izpolnil pogodbene obveznosti in da na  pregledu ni bilo ugotovljenih pomanjkljivosti in napak, v primopredajnem zapisniku opredelita, da se šteje da je pogodba izpolnjena.</w:t>
      </w:r>
    </w:p>
    <w:p w14:paraId="62C6F8ED" w14:textId="77777777" w:rsidR="00B23F1A" w:rsidRPr="00B23F1A" w:rsidRDefault="00B23F1A" w:rsidP="00B23F1A">
      <w:pPr>
        <w:spacing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Ob primopredaji je dolžan izvajalec predati naročniku tudi vso potrebno dokumentacijo, ki se nanaša na izvedene pogodbene obveznosti, kot na primer:</w:t>
      </w:r>
    </w:p>
    <w:p w14:paraId="0648878C" w14:textId="77777777" w:rsidR="00B23F1A" w:rsidRPr="00B23F1A" w:rsidRDefault="00B23F1A" w:rsidP="00C92B14">
      <w:pPr>
        <w:numPr>
          <w:ilvl w:val="0"/>
          <w:numId w:val="15"/>
        </w:numPr>
        <w:spacing w:after="0"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certifikate, izjave o skladnosti s standardi, ustrezne tehnične, projektne in ostale dokumente, teste itd.,</w:t>
      </w:r>
    </w:p>
    <w:p w14:paraId="2784CB78" w14:textId="582ED464" w:rsidR="00B23F1A" w:rsidRPr="00B23F1A" w:rsidRDefault="00B23F1A" w:rsidP="00C92B14">
      <w:pPr>
        <w:numPr>
          <w:ilvl w:val="0"/>
          <w:numId w:val="15"/>
        </w:numPr>
        <w:spacing w:after="0"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garancijsko izjavo za dobavljena in montiran</w:t>
      </w:r>
      <w:r>
        <w:rPr>
          <w:rFonts w:ascii="Arial" w:eastAsia="Times New Roman" w:hAnsi="Arial" w:cs="Arial"/>
          <w:sz w:val="18"/>
          <w:szCs w:val="18"/>
          <w:lang w:eastAsia="sl-SI"/>
        </w:rPr>
        <w:t>e</w:t>
      </w:r>
      <w:r w:rsidRPr="00B23F1A">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brisoleje</w:t>
      </w:r>
      <w:proofErr w:type="spellEnd"/>
      <w:r w:rsidRPr="00B23F1A">
        <w:rPr>
          <w:rFonts w:ascii="Arial" w:eastAsia="Times New Roman" w:hAnsi="Arial" w:cs="Arial"/>
          <w:sz w:val="18"/>
          <w:szCs w:val="18"/>
          <w:lang w:eastAsia="sl-SI"/>
        </w:rPr>
        <w:t>,</w:t>
      </w:r>
    </w:p>
    <w:p w14:paraId="2C7E8A9E" w14:textId="77777777" w:rsidR="00B23F1A" w:rsidRPr="00B23F1A" w:rsidRDefault="00B23F1A" w:rsidP="00C92B14">
      <w:pPr>
        <w:numPr>
          <w:ilvl w:val="0"/>
          <w:numId w:val="15"/>
        </w:numPr>
        <w:spacing w:after="0"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navodilo za uporabo, obratovanje in vzdrževanje in</w:t>
      </w:r>
    </w:p>
    <w:p w14:paraId="0D98A8F1" w14:textId="77777777" w:rsidR="00B23F1A" w:rsidRPr="00B23F1A" w:rsidRDefault="00B23F1A" w:rsidP="00C92B14">
      <w:pPr>
        <w:numPr>
          <w:ilvl w:val="0"/>
          <w:numId w:val="15"/>
        </w:numPr>
        <w:spacing w:after="0"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druge listine, določene s pogodbo.</w:t>
      </w:r>
    </w:p>
    <w:p w14:paraId="3495DB5A" w14:textId="77777777" w:rsidR="00B23F1A" w:rsidRPr="00B23F1A" w:rsidRDefault="00B23F1A" w:rsidP="00B23F1A">
      <w:pPr>
        <w:spacing w:line="276" w:lineRule="auto"/>
        <w:ind w:left="720"/>
        <w:jc w:val="both"/>
        <w:rPr>
          <w:rFonts w:ascii="Arial" w:eastAsia="Times New Roman" w:hAnsi="Arial" w:cs="Arial"/>
          <w:sz w:val="18"/>
          <w:szCs w:val="18"/>
          <w:lang w:eastAsia="sl-SI"/>
        </w:rPr>
      </w:pPr>
    </w:p>
    <w:p w14:paraId="740CCF34" w14:textId="77777777" w:rsidR="00B23F1A" w:rsidRPr="00B23F1A" w:rsidRDefault="00B23F1A" w:rsidP="00B23F1A">
      <w:pPr>
        <w:spacing w:line="276" w:lineRule="auto"/>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B23F1A">
        <w:rPr>
          <w:rFonts w:ascii="Arial" w:eastAsia="Times New Roman" w:hAnsi="Arial" w:cs="Arial"/>
          <w:sz w:val="18"/>
          <w:szCs w:val="18"/>
          <w:lang w:eastAsia="sl-SI"/>
        </w:rPr>
        <w:t>odložni</w:t>
      </w:r>
      <w:proofErr w:type="spellEnd"/>
      <w:r w:rsidRPr="00B23F1A">
        <w:rPr>
          <w:rFonts w:ascii="Arial" w:eastAsia="Times New Roman" w:hAnsi="Arial" w:cs="Arial"/>
          <w:sz w:val="18"/>
          <w:szCs w:val="18"/>
          <w:lang w:eastAsia="sl-SI"/>
        </w:rPr>
        <w:t xml:space="preserve"> pogoj za veljavnost primopredajnega zapisnika. Če izvajalec tudi v tem postavljenem roku ne predloži zahtevane manjkajoče dokumentacije se šteje, da oprema ni bila uspešno nameščena, čeprav je bilo zapisniško ugotovljeno, da na opremi ni ugotovljenih pomanjkljivosti in napak. S prekoračitvijo roka iz tega odstavka izvajalec pride v zamudo, naročnik pa začne obračunavati pogodbeno kazen.</w:t>
      </w:r>
    </w:p>
    <w:p w14:paraId="58F0ED42" w14:textId="09AAA707" w:rsidR="004026EE" w:rsidRPr="004026EE" w:rsidRDefault="00B23F1A" w:rsidP="00B23F1A">
      <w:pPr>
        <w:autoSpaceDE w:val="0"/>
        <w:autoSpaceDN w:val="0"/>
        <w:adjustRightInd w:val="0"/>
        <w:spacing w:after="0" w:line="240" w:lineRule="auto"/>
        <w:contextualSpacing/>
        <w:jc w:val="both"/>
        <w:rPr>
          <w:rFonts w:ascii="Arial" w:eastAsia="Times New Roman" w:hAnsi="Arial" w:cs="Arial"/>
          <w:sz w:val="18"/>
          <w:szCs w:val="18"/>
          <w:lang w:eastAsia="sl-SI"/>
        </w:rPr>
      </w:pPr>
      <w:r w:rsidRPr="00B23F1A">
        <w:rPr>
          <w:rFonts w:ascii="Arial" w:eastAsia="Times New Roman" w:hAnsi="Arial" w:cs="Arial"/>
          <w:sz w:val="18"/>
          <w:szCs w:val="18"/>
          <w:lang w:eastAsia="sl-SI"/>
        </w:rPr>
        <w:t>V primeru, da katerakoli pogodbena stranka neupravičeno odkloni udeležbo pri izvedbi primopredaje ali podpis primopredajnega zapisnika ali se ne odzove na poziv nasprotne stranke, lahko primopredajo opravi druga pogodbena stranka sama, ki tudi sama pripravi in podpiše primopredajni zapisnik v takšnem primeru pogodbena stranka, ki je opravila primopredajo enostransko, ne sme trpeti nikakršnih negativnih posledic zaradi nesodelovanja druge pogodbene stranke.</w:t>
      </w:r>
    </w:p>
    <w:p w14:paraId="46C57627" w14:textId="77777777" w:rsidR="00747372" w:rsidRDefault="00747372" w:rsidP="004026EE">
      <w:pPr>
        <w:autoSpaceDE w:val="0"/>
        <w:autoSpaceDN w:val="0"/>
        <w:adjustRightInd w:val="0"/>
        <w:spacing w:after="0" w:line="240" w:lineRule="auto"/>
        <w:jc w:val="both"/>
        <w:rPr>
          <w:rFonts w:ascii="Arial" w:eastAsia="Times New Roman" w:hAnsi="Arial" w:cs="Arial"/>
          <w:sz w:val="18"/>
          <w:szCs w:val="18"/>
          <w:lang w:eastAsia="sl-SI"/>
        </w:rPr>
      </w:pPr>
    </w:p>
    <w:p w14:paraId="1CF7F10B" w14:textId="77777777" w:rsidR="00747372" w:rsidRPr="004026EE" w:rsidRDefault="00747372" w:rsidP="004026EE">
      <w:pPr>
        <w:autoSpaceDE w:val="0"/>
        <w:autoSpaceDN w:val="0"/>
        <w:adjustRightInd w:val="0"/>
        <w:spacing w:after="0" w:line="240" w:lineRule="auto"/>
        <w:jc w:val="both"/>
        <w:rPr>
          <w:rFonts w:ascii="Arial" w:eastAsia="Times New Roman" w:hAnsi="Arial" w:cs="Arial"/>
          <w:sz w:val="18"/>
          <w:szCs w:val="18"/>
          <w:lang w:eastAsia="sl-SI"/>
        </w:rPr>
      </w:pPr>
    </w:p>
    <w:p w14:paraId="34206CAA" w14:textId="77777777" w:rsidR="004026EE" w:rsidRPr="004026EE" w:rsidRDefault="004026EE" w:rsidP="00C92B14">
      <w:pPr>
        <w:numPr>
          <w:ilvl w:val="0"/>
          <w:numId w:val="11"/>
        </w:num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4026EE">
        <w:rPr>
          <w:rFonts w:ascii="Arial" w:eastAsia="Times New Roman" w:hAnsi="Arial" w:cs="Arial"/>
          <w:b/>
          <w:bCs/>
          <w:sz w:val="18"/>
          <w:szCs w:val="18"/>
          <w:lang w:eastAsia="sl-SI"/>
        </w:rPr>
        <w:t>člen</w:t>
      </w:r>
    </w:p>
    <w:p w14:paraId="5AF59211" w14:textId="77777777" w:rsidR="004026EE" w:rsidRPr="004026EE" w:rsidRDefault="004026EE" w:rsidP="004026EE">
      <w:pPr>
        <w:autoSpaceDE w:val="0"/>
        <w:autoSpaceDN w:val="0"/>
        <w:adjustRightInd w:val="0"/>
        <w:spacing w:after="0" w:line="240" w:lineRule="auto"/>
        <w:jc w:val="center"/>
        <w:rPr>
          <w:rFonts w:ascii="Arial" w:eastAsia="Times New Roman" w:hAnsi="Arial" w:cs="Arial"/>
          <w:b/>
          <w:bCs/>
          <w:sz w:val="18"/>
          <w:szCs w:val="18"/>
          <w:lang w:eastAsia="sl-SI"/>
        </w:rPr>
      </w:pPr>
      <w:r w:rsidRPr="004026EE">
        <w:rPr>
          <w:rFonts w:ascii="Arial" w:eastAsia="Times New Roman" w:hAnsi="Arial" w:cs="Arial"/>
          <w:b/>
          <w:bCs/>
          <w:sz w:val="18"/>
          <w:szCs w:val="18"/>
          <w:lang w:eastAsia="sl-SI"/>
        </w:rPr>
        <w:t xml:space="preserve">        (Garancijska doba)</w:t>
      </w:r>
    </w:p>
    <w:p w14:paraId="19F18DFD" w14:textId="77777777" w:rsidR="004026EE" w:rsidRPr="004026EE" w:rsidRDefault="004026EE" w:rsidP="004026EE">
      <w:pPr>
        <w:autoSpaceDE w:val="0"/>
        <w:autoSpaceDN w:val="0"/>
        <w:adjustRightInd w:val="0"/>
        <w:spacing w:after="0" w:line="240" w:lineRule="auto"/>
        <w:jc w:val="center"/>
        <w:rPr>
          <w:rFonts w:ascii="Arial" w:eastAsia="Times New Roman" w:hAnsi="Arial" w:cs="Arial"/>
          <w:b/>
          <w:bCs/>
          <w:sz w:val="18"/>
          <w:szCs w:val="18"/>
          <w:lang w:eastAsia="sl-SI"/>
        </w:rPr>
      </w:pPr>
    </w:p>
    <w:p w14:paraId="76A42348" w14:textId="68F70BC2" w:rsidR="004026EE" w:rsidRPr="004026EE" w:rsidRDefault="004026EE" w:rsidP="00B23F1A">
      <w:pPr>
        <w:autoSpaceDE w:val="0"/>
        <w:autoSpaceDN w:val="0"/>
        <w:adjustRightInd w:val="0"/>
        <w:spacing w:after="0" w:line="240" w:lineRule="auto"/>
        <w:jc w:val="both"/>
        <w:rPr>
          <w:rFonts w:ascii="Arial" w:eastAsia="Times New Roman" w:hAnsi="Arial" w:cs="Arial"/>
          <w:sz w:val="18"/>
          <w:szCs w:val="18"/>
          <w:lang w:eastAsia="sl-SI"/>
        </w:rPr>
      </w:pPr>
      <w:r w:rsidRPr="004026EE">
        <w:rPr>
          <w:rFonts w:ascii="Arial" w:eastAsia="Times New Roman" w:hAnsi="Arial" w:cs="Arial"/>
          <w:sz w:val="18"/>
          <w:szCs w:val="18"/>
          <w:lang w:eastAsia="sl-SI"/>
        </w:rPr>
        <w:t xml:space="preserve">Za vgrajene naprave in opremo in drugi material se odgovornost izvajalca ravna po vsebini in rokih garancij </w:t>
      </w:r>
      <w:r w:rsidR="00B23F1A" w:rsidRPr="00B23F1A">
        <w:rPr>
          <w:rFonts w:ascii="Arial" w:eastAsia="Times New Roman" w:hAnsi="Arial" w:cs="Arial"/>
          <w:sz w:val="18"/>
          <w:szCs w:val="18"/>
          <w:lang w:eastAsia="sl-SI"/>
        </w:rPr>
        <w:t xml:space="preserve">Izvajalec se obvezuje pri dobavi </w:t>
      </w:r>
      <w:proofErr w:type="spellStart"/>
      <w:r w:rsidR="00B23F1A">
        <w:rPr>
          <w:rFonts w:ascii="Arial" w:eastAsia="Times New Roman" w:hAnsi="Arial" w:cs="Arial"/>
          <w:sz w:val="18"/>
          <w:szCs w:val="18"/>
          <w:lang w:eastAsia="sl-SI"/>
        </w:rPr>
        <w:t>brisole</w:t>
      </w:r>
      <w:r w:rsidR="00EA426F">
        <w:rPr>
          <w:rFonts w:ascii="Arial" w:eastAsia="Times New Roman" w:hAnsi="Arial" w:cs="Arial"/>
          <w:sz w:val="18"/>
          <w:szCs w:val="18"/>
          <w:lang w:eastAsia="sl-SI"/>
        </w:rPr>
        <w:t>j</w:t>
      </w:r>
      <w:r w:rsidR="00B23F1A">
        <w:rPr>
          <w:rFonts w:ascii="Arial" w:eastAsia="Times New Roman" w:hAnsi="Arial" w:cs="Arial"/>
          <w:sz w:val="18"/>
          <w:szCs w:val="18"/>
          <w:lang w:eastAsia="sl-SI"/>
        </w:rPr>
        <w:t>ev</w:t>
      </w:r>
      <w:proofErr w:type="spellEnd"/>
      <w:r w:rsidR="00B23F1A" w:rsidRPr="00B23F1A">
        <w:rPr>
          <w:rFonts w:ascii="Arial" w:eastAsia="Times New Roman" w:hAnsi="Arial" w:cs="Arial"/>
          <w:sz w:val="18"/>
          <w:szCs w:val="18"/>
          <w:lang w:eastAsia="sl-SI"/>
        </w:rPr>
        <w:t xml:space="preserve"> naročniku predložiti garancijsko izjavo za </w:t>
      </w:r>
      <w:proofErr w:type="spellStart"/>
      <w:r w:rsidR="00B23F1A">
        <w:rPr>
          <w:rFonts w:ascii="Arial" w:eastAsia="Times New Roman" w:hAnsi="Arial" w:cs="Arial"/>
          <w:sz w:val="18"/>
          <w:szCs w:val="18"/>
          <w:lang w:eastAsia="sl-SI"/>
        </w:rPr>
        <w:t>brisoleje</w:t>
      </w:r>
      <w:proofErr w:type="spellEnd"/>
      <w:r w:rsidR="00B23F1A">
        <w:rPr>
          <w:rFonts w:ascii="Arial" w:eastAsia="Times New Roman" w:hAnsi="Arial" w:cs="Arial"/>
          <w:sz w:val="18"/>
          <w:szCs w:val="18"/>
          <w:lang w:eastAsia="sl-SI"/>
        </w:rPr>
        <w:t>,</w:t>
      </w:r>
      <w:r w:rsidR="00B23F1A" w:rsidRPr="00B23F1A">
        <w:rPr>
          <w:rFonts w:ascii="Arial" w:eastAsia="Times New Roman" w:hAnsi="Arial" w:cs="Arial"/>
          <w:sz w:val="18"/>
          <w:szCs w:val="18"/>
          <w:lang w:eastAsia="sl-SI"/>
        </w:rPr>
        <w:t xml:space="preserve"> iz katere je razviden čas trajanja garancije za dobavljeno opremo. Garancijski rok za dobavljen</w:t>
      </w:r>
      <w:r w:rsidR="00EA426F">
        <w:rPr>
          <w:rFonts w:ascii="Arial" w:eastAsia="Times New Roman" w:hAnsi="Arial" w:cs="Arial"/>
          <w:sz w:val="18"/>
          <w:szCs w:val="18"/>
          <w:lang w:eastAsia="sl-SI"/>
        </w:rPr>
        <w:t>e</w:t>
      </w:r>
      <w:r w:rsidR="00B23F1A" w:rsidRPr="00B23F1A">
        <w:rPr>
          <w:rFonts w:ascii="Arial" w:eastAsia="Times New Roman" w:hAnsi="Arial" w:cs="Arial"/>
          <w:sz w:val="18"/>
          <w:szCs w:val="18"/>
          <w:lang w:eastAsia="sl-SI"/>
        </w:rPr>
        <w:t xml:space="preserve"> in montiran</w:t>
      </w:r>
      <w:r w:rsidR="00EA426F">
        <w:rPr>
          <w:rFonts w:ascii="Arial" w:eastAsia="Times New Roman" w:hAnsi="Arial" w:cs="Arial"/>
          <w:sz w:val="18"/>
          <w:szCs w:val="18"/>
          <w:lang w:eastAsia="sl-SI"/>
        </w:rPr>
        <w:t>e</w:t>
      </w:r>
      <w:r w:rsidR="00B23F1A" w:rsidRPr="00B23F1A">
        <w:rPr>
          <w:rFonts w:ascii="Arial" w:eastAsia="Times New Roman" w:hAnsi="Arial" w:cs="Arial"/>
          <w:sz w:val="18"/>
          <w:szCs w:val="18"/>
          <w:lang w:eastAsia="sl-SI"/>
        </w:rPr>
        <w:t xml:space="preserve"> </w:t>
      </w:r>
      <w:proofErr w:type="spellStart"/>
      <w:r w:rsidR="00E8346F">
        <w:rPr>
          <w:rFonts w:ascii="Arial" w:eastAsia="Times New Roman" w:hAnsi="Arial" w:cs="Arial"/>
          <w:sz w:val="18"/>
          <w:szCs w:val="18"/>
          <w:lang w:eastAsia="sl-SI"/>
        </w:rPr>
        <w:t>brisoleji</w:t>
      </w:r>
      <w:proofErr w:type="spellEnd"/>
      <w:r w:rsidR="00B23F1A" w:rsidRPr="00B23F1A">
        <w:rPr>
          <w:rFonts w:ascii="Arial" w:eastAsia="Times New Roman" w:hAnsi="Arial" w:cs="Arial"/>
          <w:sz w:val="18"/>
          <w:szCs w:val="18"/>
          <w:lang w:eastAsia="sl-SI"/>
        </w:rPr>
        <w:t xml:space="preserve"> mora znašati najmanj </w:t>
      </w:r>
      <w:r w:rsidR="002E2B93">
        <w:rPr>
          <w:rFonts w:ascii="Arial" w:eastAsia="Times New Roman" w:hAnsi="Arial" w:cs="Arial"/>
          <w:sz w:val="18"/>
          <w:szCs w:val="18"/>
          <w:lang w:eastAsia="sl-SI"/>
        </w:rPr>
        <w:t>5 let</w:t>
      </w:r>
      <w:r w:rsidR="00B23F1A" w:rsidRPr="00B23F1A">
        <w:rPr>
          <w:rFonts w:ascii="Arial" w:eastAsia="Times New Roman" w:hAnsi="Arial" w:cs="Arial"/>
          <w:sz w:val="18"/>
          <w:szCs w:val="18"/>
          <w:lang w:eastAsia="sl-SI"/>
        </w:rPr>
        <w:t>.</w:t>
      </w:r>
    </w:p>
    <w:p w14:paraId="11EA766C"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p>
    <w:p w14:paraId="6ACDCB0C"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r w:rsidRPr="004026EE">
        <w:rPr>
          <w:rFonts w:ascii="Arial" w:eastAsia="Times New Roman" w:hAnsi="Arial" w:cs="Arial"/>
          <w:sz w:val="18"/>
          <w:szCs w:val="18"/>
          <w:lang w:eastAsia="sl-SI"/>
        </w:rPr>
        <w:t>Morebitne skrite napake se obravnavajo v skladu z določili Obligacijskega zakonika.</w:t>
      </w:r>
    </w:p>
    <w:p w14:paraId="73F385F0"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p>
    <w:p w14:paraId="60664EAF" w14:textId="77777777" w:rsidR="004026EE" w:rsidRPr="004026EE" w:rsidRDefault="004026EE" w:rsidP="004026EE">
      <w:pPr>
        <w:autoSpaceDE w:val="0"/>
        <w:autoSpaceDN w:val="0"/>
        <w:adjustRightInd w:val="0"/>
        <w:spacing w:after="0" w:line="240" w:lineRule="auto"/>
        <w:jc w:val="both"/>
        <w:rPr>
          <w:rFonts w:ascii="Arial" w:eastAsia="Times New Roman" w:hAnsi="Arial" w:cs="Arial"/>
          <w:b/>
          <w:bCs/>
          <w:sz w:val="18"/>
          <w:szCs w:val="18"/>
          <w:lang w:eastAsia="sl-SI"/>
        </w:rPr>
      </w:pPr>
    </w:p>
    <w:p w14:paraId="4FE56B36" w14:textId="77777777" w:rsidR="004026EE" w:rsidRPr="004026EE" w:rsidRDefault="004026EE" w:rsidP="00C92B14">
      <w:pPr>
        <w:numPr>
          <w:ilvl w:val="0"/>
          <w:numId w:val="11"/>
        </w:numPr>
        <w:autoSpaceDE w:val="0"/>
        <w:autoSpaceDN w:val="0"/>
        <w:adjustRightInd w:val="0"/>
        <w:spacing w:after="0" w:line="240" w:lineRule="auto"/>
        <w:contextualSpacing/>
        <w:jc w:val="center"/>
        <w:rPr>
          <w:rFonts w:ascii="Arial" w:eastAsia="Times New Roman" w:hAnsi="Arial" w:cs="Arial"/>
          <w:b/>
          <w:sz w:val="18"/>
          <w:szCs w:val="18"/>
          <w:lang w:eastAsia="sl-SI"/>
        </w:rPr>
      </w:pPr>
      <w:r w:rsidRPr="004026EE">
        <w:rPr>
          <w:rFonts w:ascii="Arial" w:eastAsia="Times New Roman" w:hAnsi="Arial" w:cs="Arial"/>
          <w:b/>
          <w:sz w:val="18"/>
          <w:szCs w:val="18"/>
          <w:lang w:eastAsia="sl-SI"/>
        </w:rPr>
        <w:t>člen</w:t>
      </w:r>
    </w:p>
    <w:p w14:paraId="2F4ED614" w14:textId="77777777" w:rsidR="004026EE" w:rsidRPr="004026EE" w:rsidRDefault="004026EE" w:rsidP="004026EE">
      <w:pPr>
        <w:autoSpaceDE w:val="0"/>
        <w:autoSpaceDN w:val="0"/>
        <w:adjustRightInd w:val="0"/>
        <w:spacing w:after="0" w:line="240" w:lineRule="auto"/>
        <w:ind w:left="720"/>
        <w:contextualSpacing/>
        <w:jc w:val="center"/>
        <w:rPr>
          <w:rFonts w:ascii="Arial" w:eastAsia="Times New Roman" w:hAnsi="Arial" w:cs="Arial"/>
          <w:b/>
          <w:sz w:val="18"/>
          <w:szCs w:val="18"/>
          <w:lang w:eastAsia="sl-SI"/>
        </w:rPr>
      </w:pPr>
      <w:r w:rsidRPr="004026EE">
        <w:rPr>
          <w:rFonts w:ascii="Arial" w:eastAsia="Times New Roman" w:hAnsi="Arial" w:cs="Arial"/>
          <w:b/>
          <w:sz w:val="18"/>
          <w:szCs w:val="18"/>
          <w:lang w:eastAsia="sl-SI"/>
        </w:rPr>
        <w:t>(Način reševanja reklamacij v garancijskem roku)</w:t>
      </w:r>
    </w:p>
    <w:p w14:paraId="7E778079" w14:textId="77777777" w:rsidR="004026EE" w:rsidRPr="004026EE" w:rsidRDefault="004026EE" w:rsidP="004026EE">
      <w:pPr>
        <w:autoSpaceDE w:val="0"/>
        <w:autoSpaceDN w:val="0"/>
        <w:adjustRightInd w:val="0"/>
        <w:spacing w:after="0" w:line="240" w:lineRule="auto"/>
        <w:ind w:left="720"/>
        <w:contextualSpacing/>
        <w:jc w:val="center"/>
        <w:rPr>
          <w:rFonts w:ascii="Arial" w:eastAsia="Times New Roman" w:hAnsi="Arial" w:cs="Arial"/>
          <w:b/>
          <w:sz w:val="18"/>
          <w:szCs w:val="18"/>
          <w:lang w:eastAsia="sl-SI"/>
        </w:rPr>
      </w:pPr>
    </w:p>
    <w:p w14:paraId="49889F89"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Naročnik je dolžan sporočiti ugotovljene napake izvajalcu pisno. Izvajalec se obvezuje vse reklamacije odpraviti v roku največ 45 dni, od dneva, ko je bil o napaki obveščen. V kolikor izvajalec ugotovi, da okvare ali napake v tern roku ni mogoče odpraviti, mora naročnik o tern pisno obvestiti in navesti tehtne razloge za podaljšanje roka za odpravo napak ter navesti končni datum odprave napake. S podaljšanim rokom se mora naročnik strinjati.</w:t>
      </w:r>
    </w:p>
    <w:p w14:paraId="195D3518"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 xml:space="preserve"> </w:t>
      </w:r>
    </w:p>
    <w:p w14:paraId="27CAA9E5"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Ce izvajalec v tern času ne odpravi napake ali se z naročnikom ne dogovori za nov rok odprave napake, lahko naročnik unovči finančno zavarovanje za zavarovanje odprave okvar in napak v času garancijske dobe ter odstopi od pogodbe, brez kakršnekoli obveznosti do izvajalca.</w:t>
      </w:r>
    </w:p>
    <w:p w14:paraId="24E4774E" w14:textId="77777777" w:rsidR="004026EE" w:rsidRPr="004026EE" w:rsidRDefault="004026EE" w:rsidP="004026EE">
      <w:pPr>
        <w:autoSpaceDE w:val="0"/>
        <w:autoSpaceDN w:val="0"/>
        <w:adjustRightInd w:val="0"/>
        <w:spacing w:after="0" w:line="240" w:lineRule="auto"/>
        <w:rPr>
          <w:rFonts w:ascii="Arial" w:eastAsia="Times New Roman" w:hAnsi="Arial" w:cs="Arial"/>
          <w:b/>
          <w:bCs/>
          <w:sz w:val="18"/>
          <w:szCs w:val="18"/>
          <w:lang w:eastAsia="sl-SI"/>
        </w:rPr>
      </w:pPr>
    </w:p>
    <w:p w14:paraId="6BC1BF41" w14:textId="77777777" w:rsidR="004026EE" w:rsidRPr="004026EE" w:rsidRDefault="004026EE" w:rsidP="004026EE">
      <w:pPr>
        <w:autoSpaceDE w:val="0"/>
        <w:autoSpaceDN w:val="0"/>
        <w:adjustRightInd w:val="0"/>
        <w:spacing w:after="0" w:line="240" w:lineRule="auto"/>
        <w:jc w:val="center"/>
        <w:rPr>
          <w:rFonts w:ascii="Arial" w:eastAsia="Times New Roman" w:hAnsi="Arial" w:cs="Arial"/>
          <w:b/>
          <w:bCs/>
          <w:sz w:val="18"/>
          <w:szCs w:val="18"/>
          <w:lang w:eastAsia="sl-SI"/>
        </w:rPr>
      </w:pPr>
    </w:p>
    <w:p w14:paraId="02D30B3E" w14:textId="77777777" w:rsidR="004026EE" w:rsidRPr="004026EE" w:rsidRDefault="004026EE" w:rsidP="00C92B14">
      <w:pPr>
        <w:numPr>
          <w:ilvl w:val="0"/>
          <w:numId w:val="11"/>
        </w:numPr>
        <w:autoSpaceDE w:val="0"/>
        <w:autoSpaceDN w:val="0"/>
        <w:adjustRightInd w:val="0"/>
        <w:spacing w:after="0" w:line="240" w:lineRule="auto"/>
        <w:contextualSpacing/>
        <w:jc w:val="center"/>
        <w:rPr>
          <w:rFonts w:ascii="Arial" w:eastAsia="Times New Roman" w:hAnsi="Arial" w:cs="Arial"/>
          <w:b/>
          <w:sz w:val="18"/>
          <w:szCs w:val="18"/>
          <w:lang w:eastAsia="sl-SI"/>
        </w:rPr>
      </w:pPr>
      <w:r w:rsidRPr="004026EE">
        <w:rPr>
          <w:rFonts w:ascii="Arial" w:eastAsia="Times New Roman" w:hAnsi="Arial" w:cs="Arial"/>
          <w:b/>
          <w:sz w:val="18"/>
          <w:szCs w:val="18"/>
          <w:lang w:eastAsia="sl-SI"/>
        </w:rPr>
        <w:t>člen</w:t>
      </w:r>
    </w:p>
    <w:p w14:paraId="7562E8EA" w14:textId="77777777" w:rsidR="004026EE" w:rsidRPr="004026EE" w:rsidRDefault="004026EE" w:rsidP="004026EE">
      <w:pPr>
        <w:autoSpaceDE w:val="0"/>
        <w:autoSpaceDN w:val="0"/>
        <w:adjustRightInd w:val="0"/>
        <w:spacing w:after="0" w:line="240" w:lineRule="auto"/>
        <w:ind w:left="720"/>
        <w:contextualSpacing/>
        <w:jc w:val="center"/>
        <w:rPr>
          <w:rFonts w:ascii="Arial" w:eastAsia="Times New Roman" w:hAnsi="Arial" w:cs="Arial"/>
          <w:b/>
          <w:sz w:val="18"/>
          <w:szCs w:val="18"/>
          <w:lang w:eastAsia="sl-SI"/>
        </w:rPr>
      </w:pPr>
      <w:r w:rsidRPr="004026EE">
        <w:rPr>
          <w:rFonts w:ascii="Arial" w:eastAsia="Times New Roman" w:hAnsi="Arial" w:cs="Arial"/>
          <w:b/>
          <w:sz w:val="18"/>
          <w:szCs w:val="18"/>
          <w:lang w:eastAsia="sl-SI"/>
        </w:rPr>
        <w:t>(Odstop od pogodbe)</w:t>
      </w:r>
    </w:p>
    <w:p w14:paraId="6E8E5D55" w14:textId="77777777" w:rsidR="004026EE" w:rsidRPr="004026EE" w:rsidRDefault="004026EE" w:rsidP="004026EE">
      <w:pPr>
        <w:autoSpaceDE w:val="0"/>
        <w:autoSpaceDN w:val="0"/>
        <w:adjustRightInd w:val="0"/>
        <w:spacing w:after="0" w:line="240" w:lineRule="auto"/>
        <w:ind w:left="720"/>
        <w:contextualSpacing/>
        <w:jc w:val="center"/>
        <w:rPr>
          <w:rFonts w:ascii="Arial" w:eastAsia="Times New Roman" w:hAnsi="Arial" w:cs="Arial"/>
          <w:b/>
          <w:sz w:val="18"/>
          <w:szCs w:val="18"/>
          <w:lang w:eastAsia="sl-SI"/>
        </w:rPr>
      </w:pPr>
    </w:p>
    <w:p w14:paraId="669F6E41"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Naročnik ima pravico odstopiti od pogodbe v primeru:</w:t>
      </w:r>
    </w:p>
    <w:p w14:paraId="0D558E81" w14:textId="77777777" w:rsidR="004026EE" w:rsidRPr="004026EE" w:rsidRDefault="004026EE" w:rsidP="00C92B14">
      <w:pPr>
        <w:numPr>
          <w:ilvl w:val="0"/>
          <w:numId w:val="15"/>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če pride izvajalec v takšno finančno situacijo, ki bi mu onemogočila izvedbo pogodbenih obveznosti,</w:t>
      </w:r>
    </w:p>
    <w:p w14:paraId="2648AB01" w14:textId="77777777" w:rsidR="004026EE" w:rsidRPr="004026EE" w:rsidRDefault="004026EE" w:rsidP="00C92B14">
      <w:pPr>
        <w:numPr>
          <w:ilvl w:val="0"/>
          <w:numId w:val="15"/>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če izvajalec v roku 15 dni po podpisu pogodbe naročniku ne izroči finančnega zavarovanje za dobro in pravočasno izvedbo pogodbenih del,</w:t>
      </w:r>
    </w:p>
    <w:p w14:paraId="4CD50B6C" w14:textId="77777777" w:rsidR="004026EE" w:rsidRPr="004026EE" w:rsidRDefault="004026EE" w:rsidP="00C92B14">
      <w:pPr>
        <w:numPr>
          <w:ilvl w:val="0"/>
          <w:numId w:val="15"/>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če izvajalec po svoji krivdi v roku 14 dni od veljavnosti pogodbe in uvedbe v delo ne prične z deli,</w:t>
      </w:r>
    </w:p>
    <w:p w14:paraId="242401B5" w14:textId="77777777" w:rsidR="004026EE" w:rsidRPr="004026EE" w:rsidRDefault="004026EE" w:rsidP="00C92B14">
      <w:pPr>
        <w:numPr>
          <w:ilvl w:val="0"/>
          <w:numId w:val="15"/>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če izvajalec po svoji krivdi kasni z deli po faznih rokih iz potrjenega podrobnega plana napredovanja del več kot 30 dni, oziroma, če ne dosega pogodbeno dogovorjene kvalitete in je ne more vzpostaviti niti v naknadno dogovorjenem roku, ki mu ga določi naročnik.</w:t>
      </w:r>
    </w:p>
    <w:p w14:paraId="14623D92"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p>
    <w:p w14:paraId="17E0C217"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Naročnik ima pravico začeti ustrezne postopke za prekinitev te pogodbe v primeru:</w:t>
      </w:r>
    </w:p>
    <w:p w14:paraId="24829ABD" w14:textId="77777777" w:rsidR="004026EE" w:rsidRPr="004026EE" w:rsidRDefault="004026EE" w:rsidP="00C92B14">
      <w:pPr>
        <w:numPr>
          <w:ilvl w:val="0"/>
          <w:numId w:val="15"/>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da izvajalec ne izpolnjuje pogodbenih obveznosti na način, kot je predviden v tej pogodbi.</w:t>
      </w:r>
    </w:p>
    <w:p w14:paraId="417708D8"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p>
    <w:p w14:paraId="0E9B2B8D"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Ta pogodba je sklenjena pod razveznim pogojem, ki se uresniči v primeru izpolnitve ene od naslednjih okoliščin:</w:t>
      </w:r>
    </w:p>
    <w:p w14:paraId="71E274F8" w14:textId="77777777" w:rsidR="004026EE" w:rsidRPr="004026EE" w:rsidRDefault="004026EE" w:rsidP="00C92B14">
      <w:pPr>
        <w:numPr>
          <w:ilvl w:val="0"/>
          <w:numId w:val="15"/>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 xml:space="preserve">če bo naročnik seznanjen, da je sodišče s pravnomočno odločitvijo ugotovilo kršitev obveznosti delovne, </w:t>
      </w:r>
      <w:proofErr w:type="spellStart"/>
      <w:r w:rsidRPr="004026EE">
        <w:rPr>
          <w:rFonts w:ascii="Arial" w:eastAsia="Times New Roman" w:hAnsi="Arial" w:cs="Arial"/>
          <w:bCs/>
          <w:sz w:val="18"/>
          <w:szCs w:val="18"/>
          <w:lang w:eastAsia="sl-SI"/>
        </w:rPr>
        <w:t>okoljske</w:t>
      </w:r>
      <w:proofErr w:type="spellEnd"/>
      <w:r w:rsidRPr="004026EE">
        <w:rPr>
          <w:rFonts w:ascii="Arial" w:eastAsia="Times New Roman" w:hAnsi="Arial" w:cs="Arial"/>
          <w:bCs/>
          <w:sz w:val="18"/>
          <w:szCs w:val="18"/>
          <w:lang w:eastAsia="sl-SI"/>
        </w:rPr>
        <w:t xml:space="preserve"> ali socialne zakonodaje s strani izvajalca/dobavitelja ali podizvajalca ali </w:t>
      </w:r>
    </w:p>
    <w:p w14:paraId="17AE4981" w14:textId="77777777" w:rsidR="004026EE" w:rsidRPr="004026EE" w:rsidRDefault="004026EE" w:rsidP="00C92B14">
      <w:pPr>
        <w:numPr>
          <w:ilvl w:val="0"/>
          <w:numId w:val="15"/>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če bo naročnik seznanjen, da je pristojni državni organ pri izvajalcu/dobavitelju ali podizvajalcu v času izvajanja pogodbe ugotovil najmanj dve kršitvi v zvezi s:</w:t>
      </w:r>
    </w:p>
    <w:p w14:paraId="144693A3" w14:textId="77777777" w:rsidR="004026EE" w:rsidRPr="004026EE" w:rsidRDefault="004026EE" w:rsidP="00C92B14">
      <w:pPr>
        <w:numPr>
          <w:ilvl w:val="0"/>
          <w:numId w:val="15"/>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 xml:space="preserve">plačilom za delo, </w:t>
      </w:r>
    </w:p>
    <w:p w14:paraId="729A8969" w14:textId="77777777" w:rsidR="004026EE" w:rsidRPr="004026EE" w:rsidRDefault="004026EE" w:rsidP="00C92B14">
      <w:pPr>
        <w:numPr>
          <w:ilvl w:val="0"/>
          <w:numId w:val="15"/>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 xml:space="preserve">delovnim časom, </w:t>
      </w:r>
    </w:p>
    <w:p w14:paraId="2D968000" w14:textId="77777777" w:rsidR="004026EE" w:rsidRPr="004026EE" w:rsidRDefault="004026EE" w:rsidP="00C92B14">
      <w:pPr>
        <w:numPr>
          <w:ilvl w:val="0"/>
          <w:numId w:val="15"/>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 xml:space="preserve">počitki, </w:t>
      </w:r>
    </w:p>
    <w:p w14:paraId="01B94769" w14:textId="77777777" w:rsidR="004026EE" w:rsidRPr="004026EE" w:rsidRDefault="004026EE" w:rsidP="00C92B14">
      <w:pPr>
        <w:numPr>
          <w:ilvl w:val="0"/>
          <w:numId w:val="15"/>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 xml:space="preserve">opravljanjem dela na podlagi pogodb civilnega prava kljub obstoju elementov delovnega razmerja ali v zvezi z zaposlovanjem na črno </w:t>
      </w:r>
    </w:p>
    <w:p w14:paraId="3BF53E98"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p>
    <w:p w14:paraId="4A6F1095"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in za kateri mu je bila s pravnomočno odločitvijo ali več pravnomočnimi odločitvami izrečena globa za prekršek,</w:t>
      </w:r>
    </w:p>
    <w:p w14:paraId="21DBF9ED"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lastRenderedPageBreak/>
        <w:t>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w:t>
      </w:r>
    </w:p>
    <w:p w14:paraId="0F0FABC1" w14:textId="77777777" w:rsid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p>
    <w:p w14:paraId="2E9CB9AB" w14:textId="77777777" w:rsidR="00747372" w:rsidRPr="004026EE" w:rsidRDefault="00747372" w:rsidP="004026EE">
      <w:pPr>
        <w:autoSpaceDE w:val="0"/>
        <w:autoSpaceDN w:val="0"/>
        <w:adjustRightInd w:val="0"/>
        <w:spacing w:after="0" w:line="240" w:lineRule="auto"/>
        <w:jc w:val="both"/>
        <w:rPr>
          <w:rFonts w:ascii="Arial" w:eastAsia="Times New Roman" w:hAnsi="Arial" w:cs="Arial"/>
          <w:bCs/>
          <w:sz w:val="18"/>
          <w:szCs w:val="18"/>
          <w:lang w:eastAsia="sl-SI"/>
        </w:rPr>
      </w:pPr>
    </w:p>
    <w:p w14:paraId="673CB67F"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p>
    <w:p w14:paraId="1F32067F" w14:textId="77777777" w:rsidR="004026EE" w:rsidRPr="004026EE" w:rsidRDefault="004026EE" w:rsidP="00C92B14">
      <w:pPr>
        <w:numPr>
          <w:ilvl w:val="0"/>
          <w:numId w:val="11"/>
        </w:numPr>
        <w:autoSpaceDE w:val="0"/>
        <w:autoSpaceDN w:val="0"/>
        <w:adjustRightInd w:val="0"/>
        <w:spacing w:after="0" w:line="240" w:lineRule="auto"/>
        <w:contextualSpacing/>
        <w:jc w:val="center"/>
        <w:rPr>
          <w:rFonts w:ascii="Arial" w:eastAsia="Times New Roman" w:hAnsi="Arial" w:cs="Arial"/>
          <w:b/>
          <w:sz w:val="18"/>
          <w:szCs w:val="18"/>
          <w:lang w:eastAsia="sl-SI"/>
        </w:rPr>
      </w:pPr>
      <w:r w:rsidRPr="004026EE">
        <w:rPr>
          <w:rFonts w:ascii="Arial" w:eastAsia="Times New Roman" w:hAnsi="Arial" w:cs="Arial"/>
          <w:b/>
          <w:sz w:val="18"/>
          <w:szCs w:val="18"/>
          <w:lang w:eastAsia="sl-SI"/>
        </w:rPr>
        <w:t>člen</w:t>
      </w:r>
    </w:p>
    <w:p w14:paraId="5D30003D" w14:textId="77777777" w:rsidR="004026EE" w:rsidRPr="004026EE" w:rsidRDefault="004026EE" w:rsidP="004026EE">
      <w:pPr>
        <w:autoSpaceDE w:val="0"/>
        <w:autoSpaceDN w:val="0"/>
        <w:adjustRightInd w:val="0"/>
        <w:spacing w:after="0" w:line="240" w:lineRule="auto"/>
        <w:ind w:left="720"/>
        <w:contextualSpacing/>
        <w:jc w:val="center"/>
        <w:rPr>
          <w:rFonts w:ascii="Arial" w:eastAsia="Times New Roman" w:hAnsi="Arial" w:cs="Arial"/>
          <w:b/>
          <w:sz w:val="18"/>
          <w:szCs w:val="18"/>
          <w:lang w:eastAsia="sl-SI"/>
        </w:rPr>
      </w:pPr>
      <w:r w:rsidRPr="004026EE">
        <w:rPr>
          <w:rFonts w:ascii="Arial" w:eastAsia="Times New Roman" w:hAnsi="Arial" w:cs="Arial"/>
          <w:b/>
          <w:sz w:val="18"/>
          <w:szCs w:val="18"/>
          <w:lang w:eastAsia="sl-SI"/>
        </w:rPr>
        <w:t>(Predstavniki strank)</w:t>
      </w:r>
    </w:p>
    <w:p w14:paraId="158616A7"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p>
    <w:p w14:paraId="541FCD1F"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Urejanje vseh medsebojnih vprašanj, ki bodo nastala v zvezi z izvajanjem te pogodbe, bo za naročnika opravljal pooblaščeni predstavnik________________________________.</w:t>
      </w:r>
    </w:p>
    <w:p w14:paraId="609F7519" w14:textId="1DA28065" w:rsidR="004026EE" w:rsidRPr="004026EE" w:rsidRDefault="00B23F1A" w:rsidP="004026EE">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Predstavnik</w:t>
      </w:r>
      <w:r w:rsidR="004026EE" w:rsidRPr="004026EE">
        <w:rPr>
          <w:rFonts w:ascii="Arial" w:eastAsia="Times New Roman" w:hAnsi="Arial" w:cs="Arial"/>
          <w:bCs/>
          <w:sz w:val="18"/>
          <w:szCs w:val="18"/>
          <w:lang w:eastAsia="sl-SI"/>
        </w:rPr>
        <w:t xml:space="preserve"> izvajalca je ___________________________________.</w:t>
      </w:r>
    </w:p>
    <w:p w14:paraId="6E753F1B"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p>
    <w:p w14:paraId="2302D5E9"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p>
    <w:p w14:paraId="3ED52316" w14:textId="77777777" w:rsidR="004026EE" w:rsidRPr="004026EE" w:rsidRDefault="004026EE" w:rsidP="00C92B14">
      <w:pPr>
        <w:numPr>
          <w:ilvl w:val="0"/>
          <w:numId w:val="11"/>
        </w:numPr>
        <w:autoSpaceDE w:val="0"/>
        <w:autoSpaceDN w:val="0"/>
        <w:adjustRightInd w:val="0"/>
        <w:spacing w:after="0" w:line="240" w:lineRule="auto"/>
        <w:contextualSpacing/>
        <w:jc w:val="center"/>
        <w:rPr>
          <w:rFonts w:ascii="Arial" w:eastAsia="Times New Roman" w:hAnsi="Arial" w:cs="Arial"/>
          <w:b/>
          <w:sz w:val="18"/>
          <w:szCs w:val="18"/>
          <w:lang w:eastAsia="sl-SI"/>
        </w:rPr>
      </w:pPr>
      <w:r w:rsidRPr="004026EE">
        <w:rPr>
          <w:rFonts w:ascii="Arial" w:eastAsia="Times New Roman" w:hAnsi="Arial" w:cs="Arial"/>
          <w:b/>
          <w:sz w:val="18"/>
          <w:szCs w:val="18"/>
          <w:lang w:eastAsia="sl-SI"/>
        </w:rPr>
        <w:t>člen</w:t>
      </w:r>
    </w:p>
    <w:p w14:paraId="11AFDBDC" w14:textId="77777777" w:rsidR="004026EE" w:rsidRPr="004026EE" w:rsidRDefault="004026EE" w:rsidP="004026EE">
      <w:pPr>
        <w:autoSpaceDE w:val="0"/>
        <w:autoSpaceDN w:val="0"/>
        <w:adjustRightInd w:val="0"/>
        <w:spacing w:after="0" w:line="240" w:lineRule="auto"/>
        <w:ind w:left="720"/>
        <w:contextualSpacing/>
        <w:jc w:val="center"/>
        <w:rPr>
          <w:rFonts w:ascii="Arial" w:eastAsia="Times New Roman" w:hAnsi="Arial" w:cs="Arial"/>
          <w:b/>
          <w:sz w:val="18"/>
          <w:szCs w:val="18"/>
          <w:lang w:eastAsia="sl-SI"/>
        </w:rPr>
      </w:pPr>
      <w:r w:rsidRPr="004026EE">
        <w:rPr>
          <w:rFonts w:ascii="Arial" w:eastAsia="Times New Roman" w:hAnsi="Arial" w:cs="Arial"/>
          <w:b/>
          <w:sz w:val="18"/>
          <w:szCs w:val="18"/>
          <w:lang w:eastAsia="sl-SI"/>
        </w:rPr>
        <w:t>(Protikorupcijska klavzula)</w:t>
      </w:r>
    </w:p>
    <w:p w14:paraId="22924ABC" w14:textId="77777777" w:rsidR="004026EE" w:rsidRPr="004026EE" w:rsidRDefault="004026EE" w:rsidP="004026EE">
      <w:pPr>
        <w:autoSpaceDE w:val="0"/>
        <w:autoSpaceDN w:val="0"/>
        <w:adjustRightInd w:val="0"/>
        <w:spacing w:after="0" w:line="240" w:lineRule="auto"/>
        <w:ind w:left="720"/>
        <w:contextualSpacing/>
        <w:jc w:val="center"/>
        <w:rPr>
          <w:rFonts w:ascii="Arial" w:eastAsia="Times New Roman" w:hAnsi="Arial" w:cs="Arial"/>
          <w:b/>
          <w:sz w:val="18"/>
          <w:szCs w:val="18"/>
          <w:lang w:eastAsia="sl-SI"/>
        </w:rPr>
      </w:pPr>
    </w:p>
    <w:p w14:paraId="6149D088"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Pogodba, pri kateri kdo v imenu ali na račun druge pogodbene stranke, predstavniku ali posredniku organa ali organizacije iz javnega sektorja obljubi, ponudi ali da kakšno nedovoljeno korist za:</w:t>
      </w:r>
    </w:p>
    <w:p w14:paraId="67D1E11F" w14:textId="77777777" w:rsidR="004026EE" w:rsidRPr="004026EE" w:rsidRDefault="004026EE" w:rsidP="00C92B14">
      <w:pPr>
        <w:numPr>
          <w:ilvl w:val="0"/>
          <w:numId w:val="15"/>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pridobitev posla ali</w:t>
      </w:r>
    </w:p>
    <w:p w14:paraId="79B65BCB" w14:textId="77777777" w:rsidR="004026EE" w:rsidRPr="004026EE" w:rsidRDefault="004026EE" w:rsidP="00C92B14">
      <w:pPr>
        <w:numPr>
          <w:ilvl w:val="0"/>
          <w:numId w:val="15"/>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za sklenitev posla pod ugodnejšimi pogoji ali</w:t>
      </w:r>
    </w:p>
    <w:p w14:paraId="63EC6C69" w14:textId="77777777" w:rsidR="004026EE" w:rsidRPr="004026EE" w:rsidRDefault="004026EE" w:rsidP="00C92B14">
      <w:pPr>
        <w:numPr>
          <w:ilvl w:val="0"/>
          <w:numId w:val="15"/>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 xml:space="preserve">za opustitev dolžnega nadzora nad izvajanjem pogodbenih obveznosti ali </w:t>
      </w:r>
    </w:p>
    <w:p w14:paraId="0007E71E" w14:textId="77777777" w:rsidR="004026EE" w:rsidRPr="004026EE" w:rsidRDefault="004026EE" w:rsidP="00C92B14">
      <w:pPr>
        <w:numPr>
          <w:ilvl w:val="0"/>
          <w:numId w:val="15"/>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A3A1DC0"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je nična.</w:t>
      </w:r>
    </w:p>
    <w:p w14:paraId="32941CE7"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p>
    <w:p w14:paraId="77259C56"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p>
    <w:p w14:paraId="78EB87F3" w14:textId="77777777" w:rsidR="004026EE" w:rsidRPr="004026EE" w:rsidRDefault="004026EE" w:rsidP="00C92B14">
      <w:pPr>
        <w:numPr>
          <w:ilvl w:val="0"/>
          <w:numId w:val="11"/>
        </w:numPr>
        <w:autoSpaceDE w:val="0"/>
        <w:autoSpaceDN w:val="0"/>
        <w:adjustRightInd w:val="0"/>
        <w:spacing w:after="0" w:line="240" w:lineRule="auto"/>
        <w:contextualSpacing/>
        <w:jc w:val="center"/>
        <w:rPr>
          <w:rFonts w:ascii="Arial" w:eastAsia="Times New Roman" w:hAnsi="Arial" w:cs="Arial"/>
          <w:b/>
          <w:sz w:val="18"/>
          <w:szCs w:val="18"/>
          <w:lang w:eastAsia="sl-SI"/>
        </w:rPr>
      </w:pPr>
      <w:r w:rsidRPr="004026EE">
        <w:rPr>
          <w:rFonts w:ascii="Arial" w:eastAsia="Times New Roman" w:hAnsi="Arial" w:cs="Arial"/>
          <w:b/>
          <w:sz w:val="18"/>
          <w:szCs w:val="18"/>
          <w:lang w:eastAsia="sl-SI"/>
        </w:rPr>
        <w:t>člen</w:t>
      </w:r>
    </w:p>
    <w:p w14:paraId="7ECB6717"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p>
    <w:p w14:paraId="5C3EDA42"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Pogodbeni stranki soglašata, da bodo morebitna nesoglasja in spore reševale prvenstveno sporazumno. Če jim to ne bi uspelo, bo o sporih odločilo stvarno pristojno sodišče.</w:t>
      </w:r>
    </w:p>
    <w:p w14:paraId="72480E62" w14:textId="77777777" w:rsidR="004026EE" w:rsidRPr="004026EE" w:rsidRDefault="004026EE" w:rsidP="004026EE">
      <w:pPr>
        <w:autoSpaceDE w:val="0"/>
        <w:autoSpaceDN w:val="0"/>
        <w:adjustRightInd w:val="0"/>
        <w:spacing w:after="0" w:line="240" w:lineRule="auto"/>
        <w:jc w:val="both"/>
        <w:rPr>
          <w:rFonts w:ascii="Arial" w:eastAsia="Times New Roman" w:hAnsi="Arial" w:cs="Arial"/>
          <w:b/>
          <w:bCs/>
          <w:sz w:val="18"/>
          <w:szCs w:val="18"/>
          <w:lang w:eastAsia="sl-SI"/>
        </w:rPr>
      </w:pPr>
    </w:p>
    <w:p w14:paraId="515CC1D5" w14:textId="77777777" w:rsidR="004026EE" w:rsidRPr="004026EE" w:rsidRDefault="004026EE" w:rsidP="004026EE">
      <w:pPr>
        <w:autoSpaceDE w:val="0"/>
        <w:autoSpaceDN w:val="0"/>
        <w:adjustRightInd w:val="0"/>
        <w:spacing w:after="0" w:line="240" w:lineRule="auto"/>
        <w:jc w:val="both"/>
        <w:rPr>
          <w:rFonts w:ascii="Arial" w:eastAsia="Times New Roman" w:hAnsi="Arial" w:cs="Arial"/>
          <w:b/>
          <w:bCs/>
          <w:sz w:val="18"/>
          <w:szCs w:val="18"/>
          <w:lang w:eastAsia="sl-SI"/>
        </w:rPr>
      </w:pPr>
    </w:p>
    <w:p w14:paraId="6E84E882" w14:textId="77777777" w:rsidR="004026EE" w:rsidRPr="004026EE" w:rsidRDefault="004026EE" w:rsidP="00C92B14">
      <w:pPr>
        <w:numPr>
          <w:ilvl w:val="0"/>
          <w:numId w:val="11"/>
        </w:numPr>
        <w:autoSpaceDE w:val="0"/>
        <w:autoSpaceDN w:val="0"/>
        <w:adjustRightInd w:val="0"/>
        <w:spacing w:after="0" w:line="240" w:lineRule="auto"/>
        <w:contextualSpacing/>
        <w:jc w:val="center"/>
        <w:rPr>
          <w:rFonts w:ascii="Arial" w:eastAsia="Times New Roman" w:hAnsi="Arial" w:cs="Arial"/>
          <w:b/>
          <w:sz w:val="18"/>
          <w:szCs w:val="18"/>
          <w:lang w:eastAsia="sl-SI"/>
        </w:rPr>
      </w:pPr>
      <w:r w:rsidRPr="004026EE">
        <w:rPr>
          <w:rFonts w:ascii="Arial" w:eastAsia="Times New Roman" w:hAnsi="Arial" w:cs="Arial"/>
          <w:b/>
          <w:sz w:val="18"/>
          <w:szCs w:val="18"/>
          <w:lang w:eastAsia="sl-SI"/>
        </w:rPr>
        <w:t>člen</w:t>
      </w:r>
    </w:p>
    <w:p w14:paraId="7BD8C526" w14:textId="77777777" w:rsidR="004026EE" w:rsidRPr="004026EE" w:rsidRDefault="004026EE" w:rsidP="004026EE">
      <w:pPr>
        <w:autoSpaceDE w:val="0"/>
        <w:autoSpaceDN w:val="0"/>
        <w:adjustRightInd w:val="0"/>
        <w:spacing w:after="0" w:line="240" w:lineRule="auto"/>
        <w:jc w:val="center"/>
        <w:rPr>
          <w:rFonts w:ascii="Arial" w:eastAsia="Times New Roman" w:hAnsi="Arial" w:cs="Arial"/>
          <w:b/>
          <w:bCs/>
          <w:sz w:val="18"/>
          <w:szCs w:val="18"/>
          <w:lang w:eastAsia="sl-SI"/>
        </w:rPr>
      </w:pPr>
    </w:p>
    <w:p w14:paraId="461041CF"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 xml:space="preserve">Ta pogodba je sestavljena v dveh (2) enakih izvodih, od katerih prejme vsaka od pogodbenih strank po en izvod. </w:t>
      </w:r>
    </w:p>
    <w:p w14:paraId="78B9778A"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p>
    <w:p w14:paraId="7E2BE510"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r w:rsidRPr="004026EE">
        <w:rPr>
          <w:rFonts w:ascii="Arial" w:eastAsia="Times New Roman" w:hAnsi="Arial" w:cs="Arial"/>
          <w:bCs/>
          <w:sz w:val="18"/>
          <w:szCs w:val="18"/>
          <w:lang w:eastAsia="sl-SI"/>
        </w:rPr>
        <w:t>Pogodba je sklenjena, ko jo podpišeta pogodbeni stranki in začne veljati z dnem predložitve finančnega zavarovanja za dobro izvedbo pogodbenih obveznosti, pod pogojem, da je predloženo v skladu z določili te pogodbe.</w:t>
      </w:r>
    </w:p>
    <w:p w14:paraId="74FF816F"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sz w:val="18"/>
          <w:szCs w:val="18"/>
          <w:lang w:eastAsia="sl-SI"/>
        </w:rPr>
      </w:pPr>
    </w:p>
    <w:p w14:paraId="09156B73" w14:textId="77777777" w:rsidR="004026EE" w:rsidRPr="004026EE" w:rsidRDefault="004026EE" w:rsidP="004026EE">
      <w:pPr>
        <w:autoSpaceDE w:val="0"/>
        <w:autoSpaceDN w:val="0"/>
        <w:adjustRightInd w:val="0"/>
        <w:spacing w:after="0" w:line="240" w:lineRule="auto"/>
        <w:jc w:val="both"/>
        <w:rPr>
          <w:rFonts w:ascii="Arial" w:eastAsia="Times New Roman" w:hAnsi="Arial" w:cs="Arial"/>
          <w:b/>
          <w:bCs/>
          <w:sz w:val="18"/>
          <w:szCs w:val="18"/>
          <w:lang w:eastAsia="sl-SI"/>
        </w:rPr>
      </w:pPr>
    </w:p>
    <w:p w14:paraId="15C7D274" w14:textId="77777777" w:rsidR="004026EE" w:rsidRPr="004026EE" w:rsidRDefault="004026EE" w:rsidP="004026EE">
      <w:pPr>
        <w:autoSpaceDE w:val="0"/>
        <w:autoSpaceDN w:val="0"/>
        <w:adjustRightInd w:val="0"/>
        <w:spacing w:after="0" w:line="240" w:lineRule="auto"/>
        <w:jc w:val="both"/>
        <w:rPr>
          <w:rFonts w:ascii="Arial" w:eastAsia="Times New Roman" w:hAnsi="Arial" w:cs="Arial"/>
          <w:b/>
          <w:bCs/>
          <w:sz w:val="18"/>
          <w:szCs w:val="18"/>
          <w:lang w:eastAsia="sl-SI"/>
        </w:rPr>
      </w:pPr>
    </w:p>
    <w:p w14:paraId="2DE15E0B" w14:textId="77777777" w:rsidR="004026EE" w:rsidRPr="004026EE" w:rsidRDefault="004026EE" w:rsidP="004026EE">
      <w:pPr>
        <w:rPr>
          <w:rFonts w:ascii="Arial" w:eastAsia="Times New Roman" w:hAnsi="Arial" w:cs="Arial"/>
          <w:sz w:val="18"/>
          <w:szCs w:val="18"/>
          <w:lang w:eastAsia="sl-SI"/>
        </w:rPr>
      </w:pPr>
      <w:r w:rsidRPr="004026EE">
        <w:rPr>
          <w:rFonts w:ascii="Arial" w:eastAsia="Times New Roman" w:hAnsi="Arial" w:cs="Arial"/>
          <w:sz w:val="18"/>
          <w:szCs w:val="18"/>
          <w:lang w:eastAsia="sl-SI"/>
        </w:rPr>
        <w:t>Kraj in datum, _________________</w:t>
      </w:r>
      <w:r w:rsidRPr="004026EE">
        <w:rPr>
          <w:rFonts w:ascii="Arial" w:eastAsia="Times New Roman" w:hAnsi="Arial" w:cs="Arial"/>
          <w:sz w:val="18"/>
          <w:szCs w:val="18"/>
          <w:lang w:eastAsia="sl-SI"/>
        </w:rPr>
        <w:tab/>
      </w:r>
      <w:r w:rsidRPr="004026EE">
        <w:rPr>
          <w:rFonts w:ascii="Arial" w:eastAsia="Times New Roman" w:hAnsi="Arial" w:cs="Arial"/>
          <w:sz w:val="18"/>
          <w:szCs w:val="18"/>
          <w:lang w:eastAsia="sl-SI"/>
        </w:rPr>
        <w:tab/>
      </w:r>
      <w:r w:rsidRPr="004026EE">
        <w:rPr>
          <w:rFonts w:ascii="Arial" w:eastAsia="Times New Roman" w:hAnsi="Arial" w:cs="Arial"/>
          <w:sz w:val="18"/>
          <w:szCs w:val="18"/>
          <w:lang w:eastAsia="sl-SI"/>
        </w:rPr>
        <w:tab/>
        <w:t>Kraj in datum, ____________________</w:t>
      </w:r>
    </w:p>
    <w:p w14:paraId="39E1A4C9"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p>
    <w:p w14:paraId="207B963A"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r w:rsidRPr="004026EE">
        <w:rPr>
          <w:rFonts w:ascii="Arial" w:eastAsia="Times New Roman" w:hAnsi="Arial" w:cs="Arial"/>
          <w:sz w:val="18"/>
          <w:szCs w:val="18"/>
          <w:lang w:eastAsia="sl-SI"/>
        </w:rPr>
        <w:t>Naročnik:</w:t>
      </w:r>
      <w:r w:rsidRPr="004026EE">
        <w:rPr>
          <w:rFonts w:ascii="Arial" w:eastAsia="Times New Roman" w:hAnsi="Arial" w:cs="Arial"/>
          <w:sz w:val="18"/>
          <w:szCs w:val="18"/>
          <w:lang w:eastAsia="sl-SI"/>
        </w:rPr>
        <w:tab/>
      </w:r>
      <w:r w:rsidRPr="004026EE">
        <w:rPr>
          <w:rFonts w:ascii="Arial" w:eastAsia="Times New Roman" w:hAnsi="Arial" w:cs="Arial"/>
          <w:sz w:val="18"/>
          <w:szCs w:val="18"/>
          <w:lang w:eastAsia="sl-SI"/>
        </w:rPr>
        <w:tab/>
      </w:r>
      <w:r w:rsidRPr="004026EE">
        <w:rPr>
          <w:rFonts w:ascii="Arial" w:eastAsia="Times New Roman" w:hAnsi="Arial" w:cs="Arial"/>
          <w:sz w:val="18"/>
          <w:szCs w:val="18"/>
          <w:lang w:eastAsia="sl-SI"/>
        </w:rPr>
        <w:tab/>
      </w:r>
      <w:r w:rsidRPr="004026EE">
        <w:rPr>
          <w:rFonts w:ascii="Arial" w:eastAsia="Times New Roman" w:hAnsi="Arial" w:cs="Arial"/>
          <w:sz w:val="18"/>
          <w:szCs w:val="18"/>
          <w:lang w:eastAsia="sl-SI"/>
        </w:rPr>
        <w:tab/>
      </w:r>
      <w:r w:rsidRPr="004026EE">
        <w:rPr>
          <w:rFonts w:ascii="Arial" w:eastAsia="Times New Roman" w:hAnsi="Arial" w:cs="Arial"/>
          <w:sz w:val="18"/>
          <w:szCs w:val="18"/>
          <w:lang w:eastAsia="sl-SI"/>
        </w:rPr>
        <w:tab/>
      </w:r>
      <w:r w:rsidRPr="004026EE">
        <w:rPr>
          <w:rFonts w:ascii="Arial" w:eastAsia="Times New Roman" w:hAnsi="Arial" w:cs="Arial"/>
          <w:sz w:val="18"/>
          <w:szCs w:val="18"/>
          <w:lang w:eastAsia="sl-SI"/>
        </w:rPr>
        <w:tab/>
        <w:t xml:space="preserve">Izvajalec:  </w:t>
      </w:r>
      <w:r w:rsidRPr="004026EE">
        <w:rPr>
          <w:rFonts w:ascii="Arial" w:eastAsia="Times New Roman" w:hAnsi="Arial" w:cs="Arial"/>
          <w:sz w:val="18"/>
          <w:szCs w:val="18"/>
          <w:lang w:eastAsia="sl-SI"/>
        </w:rPr>
        <w:tab/>
      </w:r>
      <w:r w:rsidRPr="004026EE">
        <w:rPr>
          <w:rFonts w:ascii="Arial" w:eastAsia="Times New Roman" w:hAnsi="Arial" w:cs="Arial"/>
          <w:sz w:val="18"/>
          <w:szCs w:val="18"/>
          <w:lang w:eastAsia="sl-SI"/>
        </w:rPr>
        <w:tab/>
      </w:r>
      <w:r w:rsidRPr="004026EE">
        <w:rPr>
          <w:rFonts w:ascii="Arial" w:eastAsia="Times New Roman" w:hAnsi="Arial" w:cs="Arial"/>
          <w:sz w:val="18"/>
          <w:szCs w:val="18"/>
          <w:lang w:eastAsia="sl-SI"/>
        </w:rPr>
        <w:tab/>
      </w:r>
      <w:r w:rsidRPr="004026EE">
        <w:rPr>
          <w:rFonts w:ascii="Arial" w:eastAsia="Times New Roman" w:hAnsi="Arial" w:cs="Arial"/>
          <w:sz w:val="18"/>
          <w:szCs w:val="18"/>
          <w:lang w:eastAsia="sl-SI"/>
        </w:rPr>
        <w:tab/>
        <w:t xml:space="preserve"> </w:t>
      </w:r>
    </w:p>
    <w:p w14:paraId="403EF56E" w14:textId="77777777" w:rsidR="004026EE" w:rsidRPr="004026EE" w:rsidRDefault="004026EE" w:rsidP="004026EE">
      <w:pPr>
        <w:spacing w:after="0" w:line="240" w:lineRule="auto"/>
        <w:rPr>
          <w:rFonts w:ascii="Arial" w:eastAsia="Times New Roman" w:hAnsi="Arial" w:cs="Arial"/>
          <w:bCs/>
          <w:sz w:val="18"/>
          <w:szCs w:val="18"/>
          <w:lang w:eastAsia="sl-SI"/>
        </w:rPr>
      </w:pPr>
    </w:p>
    <w:p w14:paraId="4A5A45F1" w14:textId="77777777" w:rsidR="004026EE" w:rsidRPr="004026EE" w:rsidRDefault="004026EE" w:rsidP="004026EE">
      <w:pPr>
        <w:autoSpaceDE w:val="0"/>
        <w:autoSpaceDN w:val="0"/>
        <w:adjustRightInd w:val="0"/>
        <w:spacing w:after="0" w:line="240" w:lineRule="auto"/>
        <w:jc w:val="both"/>
        <w:rPr>
          <w:rFonts w:ascii="Arial" w:eastAsia="Times New Roman" w:hAnsi="Arial" w:cs="Arial"/>
          <w:b/>
          <w:sz w:val="18"/>
          <w:szCs w:val="18"/>
          <w:lang w:eastAsia="sl-SI"/>
        </w:rPr>
      </w:pPr>
      <w:r w:rsidRPr="004026EE">
        <w:rPr>
          <w:rFonts w:ascii="Arial" w:eastAsia="Times New Roman" w:hAnsi="Arial" w:cs="Arial"/>
          <w:b/>
          <w:sz w:val="18"/>
          <w:szCs w:val="18"/>
          <w:lang w:eastAsia="sl-SI"/>
        </w:rPr>
        <w:tab/>
      </w:r>
      <w:r w:rsidRPr="004026EE">
        <w:rPr>
          <w:rFonts w:ascii="Arial" w:eastAsia="Times New Roman" w:hAnsi="Arial" w:cs="Arial"/>
          <w:b/>
          <w:sz w:val="18"/>
          <w:szCs w:val="18"/>
          <w:lang w:eastAsia="sl-SI"/>
        </w:rPr>
        <w:tab/>
      </w:r>
      <w:r w:rsidRPr="004026EE">
        <w:rPr>
          <w:rFonts w:ascii="Arial" w:eastAsia="Times New Roman" w:hAnsi="Arial" w:cs="Arial"/>
          <w:b/>
          <w:sz w:val="18"/>
          <w:szCs w:val="18"/>
          <w:lang w:eastAsia="sl-SI"/>
        </w:rPr>
        <w:tab/>
      </w:r>
      <w:r w:rsidRPr="004026EE">
        <w:rPr>
          <w:rFonts w:ascii="Arial" w:eastAsia="Times New Roman" w:hAnsi="Arial" w:cs="Arial"/>
          <w:b/>
          <w:sz w:val="18"/>
          <w:szCs w:val="18"/>
          <w:lang w:eastAsia="sl-SI"/>
        </w:rPr>
        <w:tab/>
      </w:r>
      <w:r w:rsidRPr="004026EE">
        <w:rPr>
          <w:rFonts w:ascii="Arial" w:eastAsia="Times New Roman" w:hAnsi="Arial" w:cs="Arial"/>
          <w:b/>
          <w:sz w:val="18"/>
          <w:szCs w:val="18"/>
          <w:lang w:eastAsia="sl-SI"/>
        </w:rPr>
        <w:tab/>
      </w:r>
      <w:r w:rsidRPr="004026EE">
        <w:rPr>
          <w:rFonts w:ascii="Arial" w:eastAsia="Times New Roman" w:hAnsi="Arial" w:cs="Arial"/>
          <w:b/>
          <w:sz w:val="18"/>
          <w:szCs w:val="18"/>
          <w:lang w:eastAsia="sl-SI"/>
        </w:rPr>
        <w:tab/>
      </w:r>
      <w:r w:rsidRPr="004026EE">
        <w:rPr>
          <w:rFonts w:ascii="Arial" w:eastAsia="Times New Roman" w:hAnsi="Arial" w:cs="Arial"/>
          <w:b/>
          <w:sz w:val="18"/>
          <w:szCs w:val="18"/>
          <w:lang w:eastAsia="sl-SI"/>
        </w:rPr>
        <w:tab/>
      </w:r>
    </w:p>
    <w:p w14:paraId="043A053F" w14:textId="77777777" w:rsidR="004026EE" w:rsidRPr="004026EE" w:rsidRDefault="004026EE" w:rsidP="004026EE">
      <w:pPr>
        <w:autoSpaceDE w:val="0"/>
        <w:autoSpaceDN w:val="0"/>
        <w:adjustRightInd w:val="0"/>
        <w:spacing w:after="0" w:line="240" w:lineRule="auto"/>
        <w:jc w:val="both"/>
        <w:rPr>
          <w:rFonts w:ascii="Arial" w:eastAsia="Times New Roman" w:hAnsi="Arial" w:cs="Arial"/>
          <w:sz w:val="18"/>
          <w:szCs w:val="18"/>
          <w:lang w:eastAsia="sl-SI"/>
        </w:rPr>
      </w:pPr>
    </w:p>
    <w:p w14:paraId="40E7FB6F" w14:textId="77777777" w:rsidR="004026EE" w:rsidRPr="004026EE" w:rsidRDefault="004026EE" w:rsidP="004026EE">
      <w:pPr>
        <w:autoSpaceDE w:val="0"/>
        <w:autoSpaceDN w:val="0"/>
        <w:adjustRightInd w:val="0"/>
        <w:spacing w:after="0" w:line="240" w:lineRule="auto"/>
        <w:jc w:val="both"/>
        <w:rPr>
          <w:rFonts w:ascii="Arial" w:eastAsia="Times New Roman" w:hAnsi="Arial" w:cs="Arial"/>
          <w:b/>
          <w:i/>
          <w:sz w:val="18"/>
          <w:szCs w:val="18"/>
          <w:u w:val="single"/>
          <w:lang w:eastAsia="sl-SI"/>
        </w:rPr>
      </w:pPr>
    </w:p>
    <w:p w14:paraId="1EA597FC" w14:textId="54D38CBB" w:rsidR="004026EE" w:rsidRPr="004026EE" w:rsidRDefault="004026EE" w:rsidP="004026EE">
      <w:pPr>
        <w:autoSpaceDE w:val="0"/>
        <w:autoSpaceDN w:val="0"/>
        <w:adjustRightInd w:val="0"/>
        <w:spacing w:after="0" w:line="240" w:lineRule="auto"/>
        <w:jc w:val="both"/>
        <w:rPr>
          <w:rFonts w:ascii="Arial" w:eastAsia="Times New Roman" w:hAnsi="Arial" w:cs="Arial"/>
          <w:bCs/>
          <w:i/>
          <w:sz w:val="18"/>
          <w:szCs w:val="18"/>
          <w:u w:val="single"/>
          <w:lang w:eastAsia="sl-SI"/>
        </w:rPr>
      </w:pPr>
      <w:r w:rsidRPr="004026EE">
        <w:rPr>
          <w:rFonts w:ascii="Arial" w:eastAsia="Times New Roman" w:hAnsi="Arial" w:cs="Arial"/>
          <w:b/>
          <w:i/>
          <w:sz w:val="18"/>
          <w:szCs w:val="18"/>
          <w:u w:val="single"/>
          <w:lang w:eastAsia="sl-SI"/>
        </w:rPr>
        <w:t xml:space="preserve">OPOMBA: </w:t>
      </w:r>
      <w:r w:rsidRPr="004026EE">
        <w:rPr>
          <w:rFonts w:ascii="Arial" w:eastAsia="Times New Roman" w:hAnsi="Arial" w:cs="Arial"/>
          <w:bCs/>
          <w:i/>
          <w:sz w:val="18"/>
          <w:szCs w:val="18"/>
          <w:lang w:eastAsia="sl-SI"/>
        </w:rPr>
        <w:t>Ponudnik mora pogodbo izpolniti v uvodu, na način, da izpolni svoje podatke ter v 1</w:t>
      </w:r>
      <w:r w:rsidR="00B23F1A">
        <w:rPr>
          <w:rFonts w:ascii="Arial" w:eastAsia="Times New Roman" w:hAnsi="Arial" w:cs="Arial"/>
          <w:bCs/>
          <w:i/>
          <w:sz w:val="18"/>
          <w:szCs w:val="18"/>
          <w:lang w:eastAsia="sl-SI"/>
        </w:rPr>
        <w:t>3</w:t>
      </w:r>
      <w:r w:rsidRPr="004026EE">
        <w:rPr>
          <w:rFonts w:ascii="Arial" w:eastAsia="Times New Roman" w:hAnsi="Arial" w:cs="Arial"/>
          <w:bCs/>
          <w:i/>
          <w:sz w:val="18"/>
          <w:szCs w:val="18"/>
          <w:lang w:eastAsia="sl-SI"/>
        </w:rPr>
        <w:t xml:space="preserve">. členu z navedbo predstavnikov strank.  </w:t>
      </w:r>
    </w:p>
    <w:p w14:paraId="51C45D09"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i/>
          <w:sz w:val="18"/>
          <w:szCs w:val="18"/>
          <w:lang w:eastAsia="sl-SI"/>
        </w:rPr>
      </w:pPr>
    </w:p>
    <w:p w14:paraId="75320ED6"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i/>
          <w:sz w:val="18"/>
          <w:szCs w:val="18"/>
          <w:lang w:eastAsia="sl-SI"/>
        </w:rPr>
      </w:pPr>
      <w:r w:rsidRPr="004026EE">
        <w:rPr>
          <w:rFonts w:ascii="Arial" w:eastAsia="Times New Roman" w:hAnsi="Arial" w:cs="Arial"/>
          <w:bCs/>
          <w:i/>
          <w:sz w:val="18"/>
          <w:szCs w:val="18"/>
          <w:lang w:eastAsia="sl-SI"/>
        </w:rPr>
        <w:t>Ponudnik, ki bo oddal ponudbo, mora parafirati pogodbo, in sicer vsako stran te pogodbe, s čimer jamči, da se bo, v primeru da bo izbran, strinjal s pogodbenimi določili.</w:t>
      </w:r>
    </w:p>
    <w:p w14:paraId="1C702F84"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i/>
          <w:sz w:val="18"/>
          <w:szCs w:val="18"/>
          <w:lang w:eastAsia="sl-SI"/>
        </w:rPr>
      </w:pPr>
    </w:p>
    <w:p w14:paraId="16DB9387"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i/>
          <w:sz w:val="18"/>
          <w:szCs w:val="18"/>
          <w:lang w:eastAsia="sl-SI"/>
        </w:rPr>
      </w:pPr>
      <w:r w:rsidRPr="004026EE">
        <w:rPr>
          <w:rFonts w:ascii="Arial" w:eastAsia="Times New Roman" w:hAnsi="Arial" w:cs="Arial"/>
          <w:bCs/>
          <w:i/>
          <w:sz w:val="18"/>
          <w:szCs w:val="18"/>
          <w:lang w:eastAsia="sl-SI"/>
        </w:rPr>
        <w:t>Naročnik si pridržuje pravico do manjših sprememb ali vsebinskih dopolnitev predloženega vzorca, odvisno tudi od tega ali bo šlo za izvajanje v skupni ponudbi ali s podizvajalci ali s samostojnim ponudnikom.</w:t>
      </w:r>
    </w:p>
    <w:p w14:paraId="00B75AD8" w14:textId="77777777" w:rsidR="004026EE" w:rsidRPr="004026EE" w:rsidRDefault="004026EE" w:rsidP="004026EE">
      <w:pPr>
        <w:spacing w:after="0" w:line="240" w:lineRule="auto"/>
        <w:jc w:val="both"/>
        <w:rPr>
          <w:rFonts w:ascii="Arial" w:eastAsia="Times New Roman" w:hAnsi="Arial" w:cs="Arial"/>
          <w:bCs/>
          <w:i/>
          <w:sz w:val="18"/>
          <w:szCs w:val="18"/>
          <w:lang w:eastAsia="sl-SI"/>
        </w:rPr>
      </w:pPr>
    </w:p>
    <w:p w14:paraId="1524B7CF" w14:textId="77777777" w:rsidR="004026EE" w:rsidRPr="004026EE" w:rsidRDefault="004026EE" w:rsidP="004026EE">
      <w:pPr>
        <w:autoSpaceDE w:val="0"/>
        <w:autoSpaceDN w:val="0"/>
        <w:adjustRightInd w:val="0"/>
        <w:spacing w:after="0" w:line="240" w:lineRule="auto"/>
        <w:jc w:val="both"/>
        <w:rPr>
          <w:rFonts w:ascii="Arial" w:eastAsia="Times New Roman" w:hAnsi="Arial" w:cs="Arial"/>
          <w:bCs/>
          <w:i/>
          <w:sz w:val="18"/>
          <w:szCs w:val="18"/>
          <w:lang w:eastAsia="sl-SI"/>
        </w:rPr>
      </w:pPr>
    </w:p>
    <w:p w14:paraId="3CAC418A" w14:textId="77777777" w:rsidR="004026EE" w:rsidRPr="004026EE" w:rsidRDefault="004026EE" w:rsidP="004026EE">
      <w:pPr>
        <w:spacing w:after="0" w:line="240" w:lineRule="auto"/>
        <w:jc w:val="both"/>
        <w:rPr>
          <w:rFonts w:ascii="Arial" w:eastAsia="Times New Roman" w:hAnsi="Arial" w:cs="Arial"/>
          <w:bCs/>
          <w:i/>
          <w:sz w:val="18"/>
          <w:szCs w:val="18"/>
          <w:lang w:eastAsia="sl-SI"/>
        </w:rPr>
      </w:pPr>
    </w:p>
    <w:p w14:paraId="138B0F5B" w14:textId="77777777" w:rsidR="00967938" w:rsidRPr="007F0B8D" w:rsidRDefault="00967938" w:rsidP="00967938">
      <w:pPr>
        <w:spacing w:after="0" w:line="240" w:lineRule="auto"/>
        <w:jc w:val="both"/>
        <w:rPr>
          <w:rFonts w:ascii="Arial" w:eastAsia="Times New Roman" w:hAnsi="Arial" w:cs="Arial"/>
          <w:bCs/>
          <w:i/>
          <w:sz w:val="18"/>
          <w:szCs w:val="18"/>
          <w:lang w:eastAsia="sl-SI"/>
        </w:rPr>
      </w:pPr>
    </w:p>
    <w:p w14:paraId="2A20D694" w14:textId="21569AA5" w:rsidR="00A60222" w:rsidRPr="007F0B8D" w:rsidRDefault="00A60222" w:rsidP="00A60222">
      <w:pPr>
        <w:autoSpaceDE w:val="0"/>
        <w:autoSpaceDN w:val="0"/>
        <w:adjustRightInd w:val="0"/>
        <w:spacing w:after="0" w:line="240" w:lineRule="auto"/>
        <w:jc w:val="both"/>
        <w:rPr>
          <w:rFonts w:ascii="Arial" w:eastAsia="Times New Roman" w:hAnsi="Arial" w:cs="Arial"/>
          <w:bCs/>
          <w:i/>
          <w:sz w:val="18"/>
          <w:szCs w:val="18"/>
          <w:lang w:eastAsia="sl-SI"/>
        </w:rPr>
      </w:pPr>
    </w:p>
    <w:p w14:paraId="177DC45C" w14:textId="6588EE89" w:rsidR="00D505EF" w:rsidRPr="007F0B8D" w:rsidRDefault="00D505EF" w:rsidP="00A60222">
      <w:pPr>
        <w:spacing w:after="0" w:line="240" w:lineRule="auto"/>
        <w:jc w:val="both"/>
        <w:rPr>
          <w:rFonts w:ascii="Arial" w:eastAsia="Times New Roman" w:hAnsi="Arial" w:cs="Arial"/>
          <w:bCs/>
          <w:i/>
          <w:sz w:val="18"/>
          <w:szCs w:val="18"/>
          <w:lang w:eastAsia="sl-SI"/>
        </w:rPr>
      </w:pPr>
    </w:p>
    <w:sectPr w:rsidR="00D505EF" w:rsidRPr="007F0B8D" w:rsidSect="00D82CC3">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C717F" w14:textId="77777777" w:rsidR="00512D55" w:rsidRDefault="00512D55" w:rsidP="006975C6">
      <w:pPr>
        <w:spacing w:after="0" w:line="240" w:lineRule="auto"/>
      </w:pPr>
      <w:r>
        <w:separator/>
      </w:r>
    </w:p>
  </w:endnote>
  <w:endnote w:type="continuationSeparator" w:id="0">
    <w:p w14:paraId="42A9C199" w14:textId="77777777" w:rsidR="00512D55" w:rsidRDefault="00512D5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2E3D9ABA" w14:textId="1D063C3D" w:rsidR="00504FE6" w:rsidRDefault="00504FE6"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753A5B5C" w14:textId="49D64752" w:rsidR="00504FE6" w:rsidRPr="006F1DA5" w:rsidRDefault="00504FE6"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24</w:t>
        </w:r>
        <w:r w:rsidRPr="006F1DA5">
          <w:rPr>
            <w:rFonts w:ascii="Arial" w:hAnsi="Arial" w:cs="Arial"/>
            <w:noProof/>
          </w:rPr>
          <w:fldChar w:fldCharType="end"/>
        </w:r>
      </w:p>
    </w:sdtContent>
  </w:sdt>
  <w:p w14:paraId="5ACFDF11" w14:textId="77777777" w:rsidR="00504FE6" w:rsidRDefault="00504FE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504FE6" w:rsidRDefault="00504FE6"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504FE6" w:rsidRDefault="00504FE6"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504FE6" w:rsidRDefault="00504FE6"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504FE6" w:rsidRDefault="00504FE6"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6C014" w14:textId="77777777" w:rsidR="00512D55" w:rsidRDefault="00512D55" w:rsidP="006975C6">
      <w:pPr>
        <w:spacing w:after="0" w:line="240" w:lineRule="auto"/>
      </w:pPr>
      <w:r>
        <w:separator/>
      </w:r>
    </w:p>
  </w:footnote>
  <w:footnote w:type="continuationSeparator" w:id="0">
    <w:p w14:paraId="2BD506A8" w14:textId="77777777" w:rsidR="00512D55" w:rsidRDefault="00512D5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504FE6" w:rsidRPr="00BA0AF0" w:rsidRDefault="00504FE6"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B7584"/>
    <w:multiLevelType w:val="multilevel"/>
    <w:tmpl w:val="480A05C0"/>
    <w:styleLink w:val="WWNum1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8D2373"/>
    <w:multiLevelType w:val="multilevel"/>
    <w:tmpl w:val="5C5CA96C"/>
    <w:styleLink w:val="WWNum1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3"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4"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6" w15:restartNumberingAfterBreak="0">
    <w:nsid w:val="195D3B40"/>
    <w:multiLevelType w:val="hybridMultilevel"/>
    <w:tmpl w:val="9F7E46D2"/>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8"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9"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2"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13"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14" w15:restartNumberingAfterBreak="0">
    <w:nsid w:val="49982247"/>
    <w:multiLevelType w:val="hybridMultilevel"/>
    <w:tmpl w:val="67D839D2"/>
    <w:lvl w:ilvl="0" w:tplc="8FBA3644">
      <w:start w:val="1"/>
      <w:numFmt w:val="bullet"/>
      <w:lvlText w:val=""/>
      <w:lvlJc w:val="left"/>
      <w:pPr>
        <w:ind w:left="720" w:hanging="360"/>
      </w:pPr>
      <w:rPr>
        <w:rFonts w:ascii="Symbol" w:hAnsi="Symbol" w:cs="Symbol" w:hint="default"/>
        <w:sz w:val="18"/>
        <w:szCs w:val="18"/>
      </w:rPr>
    </w:lvl>
    <w:lvl w:ilvl="1" w:tplc="600034FE">
      <w:start w:val="1"/>
      <w:numFmt w:val="bullet"/>
      <w:lvlText w:val="o"/>
      <w:lvlJc w:val="left"/>
      <w:pPr>
        <w:ind w:left="1440" w:hanging="360"/>
      </w:pPr>
      <w:rPr>
        <w:rFonts w:ascii="Courier New" w:hAnsi="Courier New" w:cs="Courier New" w:hint="default"/>
      </w:rPr>
    </w:lvl>
    <w:lvl w:ilvl="2" w:tplc="63E01D22">
      <w:start w:val="1"/>
      <w:numFmt w:val="bullet"/>
      <w:lvlText w:val=""/>
      <w:lvlJc w:val="left"/>
      <w:pPr>
        <w:ind w:left="2160" w:hanging="360"/>
      </w:pPr>
      <w:rPr>
        <w:rFonts w:ascii="Wingdings" w:hAnsi="Wingdings" w:cs="Wingdings" w:hint="default"/>
      </w:rPr>
    </w:lvl>
    <w:lvl w:ilvl="3" w:tplc="ED28AADC">
      <w:start w:val="1"/>
      <w:numFmt w:val="bullet"/>
      <w:lvlText w:val=""/>
      <w:lvlJc w:val="left"/>
      <w:pPr>
        <w:ind w:left="2880" w:hanging="360"/>
      </w:pPr>
      <w:rPr>
        <w:rFonts w:ascii="Symbol" w:hAnsi="Symbol" w:cs="Symbol" w:hint="default"/>
      </w:rPr>
    </w:lvl>
    <w:lvl w:ilvl="4" w:tplc="68E6A30E">
      <w:start w:val="1"/>
      <w:numFmt w:val="bullet"/>
      <w:lvlText w:val="o"/>
      <w:lvlJc w:val="left"/>
      <w:pPr>
        <w:ind w:left="3600" w:hanging="360"/>
      </w:pPr>
      <w:rPr>
        <w:rFonts w:ascii="Courier New" w:hAnsi="Courier New" w:cs="Courier New" w:hint="default"/>
      </w:rPr>
    </w:lvl>
    <w:lvl w:ilvl="5" w:tplc="F8A44D6A">
      <w:start w:val="1"/>
      <w:numFmt w:val="bullet"/>
      <w:lvlText w:val=""/>
      <w:lvlJc w:val="left"/>
      <w:pPr>
        <w:ind w:left="4320" w:hanging="360"/>
      </w:pPr>
      <w:rPr>
        <w:rFonts w:ascii="Wingdings" w:hAnsi="Wingdings" w:cs="Wingdings" w:hint="default"/>
      </w:rPr>
    </w:lvl>
    <w:lvl w:ilvl="6" w:tplc="403E0A88">
      <w:start w:val="1"/>
      <w:numFmt w:val="bullet"/>
      <w:lvlText w:val=""/>
      <w:lvlJc w:val="left"/>
      <w:pPr>
        <w:ind w:left="5040" w:hanging="360"/>
      </w:pPr>
      <w:rPr>
        <w:rFonts w:ascii="Symbol" w:hAnsi="Symbol" w:cs="Symbol" w:hint="default"/>
      </w:rPr>
    </w:lvl>
    <w:lvl w:ilvl="7" w:tplc="5EA8AE72">
      <w:start w:val="1"/>
      <w:numFmt w:val="bullet"/>
      <w:lvlText w:val="o"/>
      <w:lvlJc w:val="left"/>
      <w:pPr>
        <w:ind w:left="5760" w:hanging="360"/>
      </w:pPr>
      <w:rPr>
        <w:rFonts w:ascii="Courier New" w:hAnsi="Courier New" w:cs="Courier New" w:hint="default"/>
      </w:rPr>
    </w:lvl>
    <w:lvl w:ilvl="8" w:tplc="EE1E8660">
      <w:start w:val="1"/>
      <w:numFmt w:val="bullet"/>
      <w:lvlText w:val=""/>
      <w:lvlJc w:val="left"/>
      <w:pPr>
        <w:ind w:left="6480" w:hanging="360"/>
      </w:pPr>
      <w:rPr>
        <w:rFonts w:ascii="Wingdings" w:hAnsi="Wingdings" w:cs="Wingdings" w:hint="default"/>
      </w:rPr>
    </w:lvl>
  </w:abstractNum>
  <w:abstractNum w:abstractNumId="15"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16"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796DF7"/>
    <w:multiLevelType w:val="hybridMultilevel"/>
    <w:tmpl w:val="0FC679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num w:numId="1" w16cid:durableId="445346027">
    <w:abstractNumId w:val="13"/>
  </w:num>
  <w:num w:numId="2" w16cid:durableId="226310128">
    <w:abstractNumId w:val="2"/>
  </w:num>
  <w:num w:numId="3" w16cid:durableId="1331830387">
    <w:abstractNumId w:val="15"/>
  </w:num>
  <w:num w:numId="4" w16cid:durableId="1860242854">
    <w:abstractNumId w:val="8"/>
  </w:num>
  <w:num w:numId="5" w16cid:durableId="2084326729">
    <w:abstractNumId w:val="12"/>
  </w:num>
  <w:num w:numId="6" w16cid:durableId="84570811">
    <w:abstractNumId w:val="11"/>
  </w:num>
  <w:num w:numId="7" w16cid:durableId="281301823">
    <w:abstractNumId w:val="18"/>
  </w:num>
  <w:num w:numId="8" w16cid:durableId="2100248933">
    <w:abstractNumId w:val="7"/>
  </w:num>
  <w:num w:numId="9" w16cid:durableId="1084112337">
    <w:abstractNumId w:val="3"/>
  </w:num>
  <w:num w:numId="10" w16cid:durableId="1364088285">
    <w:abstractNumId w:val="5"/>
  </w:num>
  <w:num w:numId="11" w16cid:durableId="1558468585">
    <w:abstractNumId w:val="17"/>
  </w:num>
  <w:num w:numId="12" w16cid:durableId="886185077">
    <w:abstractNumId w:val="0"/>
  </w:num>
  <w:num w:numId="13" w16cid:durableId="1090198725">
    <w:abstractNumId w:val="1"/>
  </w:num>
  <w:num w:numId="14" w16cid:durableId="1024597042">
    <w:abstractNumId w:val="9"/>
  </w:num>
  <w:num w:numId="15" w16cid:durableId="1258556543">
    <w:abstractNumId w:val="6"/>
  </w:num>
  <w:num w:numId="16" w16cid:durableId="791242294">
    <w:abstractNumId w:val="14"/>
  </w:num>
  <w:num w:numId="17" w16cid:durableId="1684742776">
    <w:abstractNumId w:val="16"/>
  </w:num>
  <w:num w:numId="18" w16cid:durableId="1021055974">
    <w:abstractNumId w:val="10"/>
  </w:num>
  <w:num w:numId="19" w16cid:durableId="291791457">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9A3"/>
    <w:rsid w:val="00017AA0"/>
    <w:rsid w:val="00021212"/>
    <w:rsid w:val="00022B2C"/>
    <w:rsid w:val="0002397B"/>
    <w:rsid w:val="00027F41"/>
    <w:rsid w:val="000340C3"/>
    <w:rsid w:val="00037A49"/>
    <w:rsid w:val="00042631"/>
    <w:rsid w:val="00042794"/>
    <w:rsid w:val="00043DDE"/>
    <w:rsid w:val="000441EA"/>
    <w:rsid w:val="00044E86"/>
    <w:rsid w:val="00046493"/>
    <w:rsid w:val="00047556"/>
    <w:rsid w:val="00052F27"/>
    <w:rsid w:val="00057D64"/>
    <w:rsid w:val="00060AEA"/>
    <w:rsid w:val="0006649D"/>
    <w:rsid w:val="00070580"/>
    <w:rsid w:val="00073078"/>
    <w:rsid w:val="000746A6"/>
    <w:rsid w:val="00074B4C"/>
    <w:rsid w:val="00076643"/>
    <w:rsid w:val="000771AC"/>
    <w:rsid w:val="0008431E"/>
    <w:rsid w:val="0008491D"/>
    <w:rsid w:val="00090A58"/>
    <w:rsid w:val="00091A9D"/>
    <w:rsid w:val="000946F3"/>
    <w:rsid w:val="00095250"/>
    <w:rsid w:val="00097F4A"/>
    <w:rsid w:val="000A07F7"/>
    <w:rsid w:val="000A1F28"/>
    <w:rsid w:val="000A3E98"/>
    <w:rsid w:val="000A6F36"/>
    <w:rsid w:val="000A7F54"/>
    <w:rsid w:val="000B302B"/>
    <w:rsid w:val="000B3B55"/>
    <w:rsid w:val="000B5E92"/>
    <w:rsid w:val="000B6FFC"/>
    <w:rsid w:val="000B7E57"/>
    <w:rsid w:val="000C4461"/>
    <w:rsid w:val="000C5527"/>
    <w:rsid w:val="000D2076"/>
    <w:rsid w:val="000D5ED5"/>
    <w:rsid w:val="000D6915"/>
    <w:rsid w:val="000E04E6"/>
    <w:rsid w:val="000E18F2"/>
    <w:rsid w:val="000E5B1B"/>
    <w:rsid w:val="000E73FE"/>
    <w:rsid w:val="000E76C6"/>
    <w:rsid w:val="000F070B"/>
    <w:rsid w:val="000F281B"/>
    <w:rsid w:val="000F3713"/>
    <w:rsid w:val="000F52E3"/>
    <w:rsid w:val="000F7B0A"/>
    <w:rsid w:val="001011E2"/>
    <w:rsid w:val="00106F76"/>
    <w:rsid w:val="001119EB"/>
    <w:rsid w:val="00113DB1"/>
    <w:rsid w:val="0011514E"/>
    <w:rsid w:val="00115B55"/>
    <w:rsid w:val="001226B2"/>
    <w:rsid w:val="00127127"/>
    <w:rsid w:val="001312D7"/>
    <w:rsid w:val="00133417"/>
    <w:rsid w:val="00134892"/>
    <w:rsid w:val="0013682D"/>
    <w:rsid w:val="001412C7"/>
    <w:rsid w:val="0014265A"/>
    <w:rsid w:val="00143E18"/>
    <w:rsid w:val="00147D69"/>
    <w:rsid w:val="0015200A"/>
    <w:rsid w:val="00153955"/>
    <w:rsid w:val="00154093"/>
    <w:rsid w:val="00155272"/>
    <w:rsid w:val="00157A32"/>
    <w:rsid w:val="00160AE2"/>
    <w:rsid w:val="001629D9"/>
    <w:rsid w:val="00163BDF"/>
    <w:rsid w:val="00165071"/>
    <w:rsid w:val="001657CA"/>
    <w:rsid w:val="00167B6B"/>
    <w:rsid w:val="0017045D"/>
    <w:rsid w:val="00175CB2"/>
    <w:rsid w:val="001805B2"/>
    <w:rsid w:val="00182261"/>
    <w:rsid w:val="00182B0C"/>
    <w:rsid w:val="00197639"/>
    <w:rsid w:val="001A0EEA"/>
    <w:rsid w:val="001A31A4"/>
    <w:rsid w:val="001A34C8"/>
    <w:rsid w:val="001A699E"/>
    <w:rsid w:val="001B50D6"/>
    <w:rsid w:val="001B69AE"/>
    <w:rsid w:val="001C1B81"/>
    <w:rsid w:val="001C5203"/>
    <w:rsid w:val="001C6AFD"/>
    <w:rsid w:val="001D0598"/>
    <w:rsid w:val="001D7150"/>
    <w:rsid w:val="001E3D03"/>
    <w:rsid w:val="001E5435"/>
    <w:rsid w:val="001E6018"/>
    <w:rsid w:val="001F11D0"/>
    <w:rsid w:val="001F2643"/>
    <w:rsid w:val="001F5386"/>
    <w:rsid w:val="001F5FD8"/>
    <w:rsid w:val="001F72D0"/>
    <w:rsid w:val="001F7761"/>
    <w:rsid w:val="00200EC3"/>
    <w:rsid w:val="00204EDB"/>
    <w:rsid w:val="00205646"/>
    <w:rsid w:val="00207991"/>
    <w:rsid w:val="00210A38"/>
    <w:rsid w:val="00210F0B"/>
    <w:rsid w:val="002110F9"/>
    <w:rsid w:val="0021338F"/>
    <w:rsid w:val="00214161"/>
    <w:rsid w:val="00222D15"/>
    <w:rsid w:val="00226973"/>
    <w:rsid w:val="002312D3"/>
    <w:rsid w:val="002332D2"/>
    <w:rsid w:val="00236146"/>
    <w:rsid w:val="00236B97"/>
    <w:rsid w:val="00244959"/>
    <w:rsid w:val="00246422"/>
    <w:rsid w:val="00246681"/>
    <w:rsid w:val="0024678A"/>
    <w:rsid w:val="002500B7"/>
    <w:rsid w:val="00250B95"/>
    <w:rsid w:val="002520D3"/>
    <w:rsid w:val="002561E5"/>
    <w:rsid w:val="0026095E"/>
    <w:rsid w:val="00262B3A"/>
    <w:rsid w:val="002634AA"/>
    <w:rsid w:val="002649DC"/>
    <w:rsid w:val="00265E91"/>
    <w:rsid w:val="00265F67"/>
    <w:rsid w:val="002711BB"/>
    <w:rsid w:val="00271F38"/>
    <w:rsid w:val="00281200"/>
    <w:rsid w:val="002825DF"/>
    <w:rsid w:val="002832EC"/>
    <w:rsid w:val="00297165"/>
    <w:rsid w:val="002A5D7F"/>
    <w:rsid w:val="002A7180"/>
    <w:rsid w:val="002B2E09"/>
    <w:rsid w:val="002C2BB6"/>
    <w:rsid w:val="002C782B"/>
    <w:rsid w:val="002D0B81"/>
    <w:rsid w:val="002D16C6"/>
    <w:rsid w:val="002D26E6"/>
    <w:rsid w:val="002D3368"/>
    <w:rsid w:val="002D3438"/>
    <w:rsid w:val="002D58B5"/>
    <w:rsid w:val="002E2B93"/>
    <w:rsid w:val="002F0BE9"/>
    <w:rsid w:val="00303D71"/>
    <w:rsid w:val="00304053"/>
    <w:rsid w:val="00314C32"/>
    <w:rsid w:val="003163EA"/>
    <w:rsid w:val="0032603C"/>
    <w:rsid w:val="00331855"/>
    <w:rsid w:val="0033249E"/>
    <w:rsid w:val="00337882"/>
    <w:rsid w:val="00337E4D"/>
    <w:rsid w:val="00343395"/>
    <w:rsid w:val="003451DB"/>
    <w:rsid w:val="0034611A"/>
    <w:rsid w:val="00347074"/>
    <w:rsid w:val="00356EB8"/>
    <w:rsid w:val="003611DD"/>
    <w:rsid w:val="00362D71"/>
    <w:rsid w:val="0036650F"/>
    <w:rsid w:val="00366604"/>
    <w:rsid w:val="00376387"/>
    <w:rsid w:val="00380113"/>
    <w:rsid w:val="003811C8"/>
    <w:rsid w:val="0038427A"/>
    <w:rsid w:val="0039263C"/>
    <w:rsid w:val="003926CF"/>
    <w:rsid w:val="00393133"/>
    <w:rsid w:val="0039434E"/>
    <w:rsid w:val="00395EB4"/>
    <w:rsid w:val="0039740C"/>
    <w:rsid w:val="003A1AA2"/>
    <w:rsid w:val="003A1E72"/>
    <w:rsid w:val="003A28D7"/>
    <w:rsid w:val="003A2C25"/>
    <w:rsid w:val="003A3050"/>
    <w:rsid w:val="003A31F6"/>
    <w:rsid w:val="003A4C27"/>
    <w:rsid w:val="003A7EE2"/>
    <w:rsid w:val="003B1F5D"/>
    <w:rsid w:val="003B24FC"/>
    <w:rsid w:val="003C4A34"/>
    <w:rsid w:val="003C53A2"/>
    <w:rsid w:val="003C53DD"/>
    <w:rsid w:val="003C5DCC"/>
    <w:rsid w:val="003C6260"/>
    <w:rsid w:val="003C6365"/>
    <w:rsid w:val="003C7B62"/>
    <w:rsid w:val="003D2A01"/>
    <w:rsid w:val="003D4BBE"/>
    <w:rsid w:val="003D6F26"/>
    <w:rsid w:val="003E353D"/>
    <w:rsid w:val="003E3D86"/>
    <w:rsid w:val="003E77C7"/>
    <w:rsid w:val="003F0066"/>
    <w:rsid w:val="003F3F76"/>
    <w:rsid w:val="003F51C4"/>
    <w:rsid w:val="003F7E52"/>
    <w:rsid w:val="00401A07"/>
    <w:rsid w:val="0040217E"/>
    <w:rsid w:val="004026EE"/>
    <w:rsid w:val="00417F55"/>
    <w:rsid w:val="00420D44"/>
    <w:rsid w:val="004263B9"/>
    <w:rsid w:val="004313D7"/>
    <w:rsid w:val="00432317"/>
    <w:rsid w:val="004366CE"/>
    <w:rsid w:val="00436C4F"/>
    <w:rsid w:val="00437ED3"/>
    <w:rsid w:val="004425C6"/>
    <w:rsid w:val="00443530"/>
    <w:rsid w:val="00447A36"/>
    <w:rsid w:val="00451FE9"/>
    <w:rsid w:val="00460B0C"/>
    <w:rsid w:val="00463543"/>
    <w:rsid w:val="0046394E"/>
    <w:rsid w:val="0046429C"/>
    <w:rsid w:val="00464601"/>
    <w:rsid w:val="004702FB"/>
    <w:rsid w:val="00470F7D"/>
    <w:rsid w:val="00471503"/>
    <w:rsid w:val="004742A4"/>
    <w:rsid w:val="004749F9"/>
    <w:rsid w:val="00476FF7"/>
    <w:rsid w:val="004776F1"/>
    <w:rsid w:val="004825C9"/>
    <w:rsid w:val="00484126"/>
    <w:rsid w:val="00490DF5"/>
    <w:rsid w:val="00491F58"/>
    <w:rsid w:val="0049479E"/>
    <w:rsid w:val="00495438"/>
    <w:rsid w:val="004A00B7"/>
    <w:rsid w:val="004A2A62"/>
    <w:rsid w:val="004A74DD"/>
    <w:rsid w:val="004B060F"/>
    <w:rsid w:val="004B1234"/>
    <w:rsid w:val="004B1820"/>
    <w:rsid w:val="004B27AF"/>
    <w:rsid w:val="004B6A74"/>
    <w:rsid w:val="004C315C"/>
    <w:rsid w:val="004D2683"/>
    <w:rsid w:val="004D2F9F"/>
    <w:rsid w:val="004D5B09"/>
    <w:rsid w:val="004E0C24"/>
    <w:rsid w:val="004E2A61"/>
    <w:rsid w:val="004F0369"/>
    <w:rsid w:val="004F13F8"/>
    <w:rsid w:val="004F2927"/>
    <w:rsid w:val="004F76E3"/>
    <w:rsid w:val="0050208A"/>
    <w:rsid w:val="00504FE6"/>
    <w:rsid w:val="00505ED8"/>
    <w:rsid w:val="0051146A"/>
    <w:rsid w:val="005116E9"/>
    <w:rsid w:val="00512D55"/>
    <w:rsid w:val="0051414E"/>
    <w:rsid w:val="00520622"/>
    <w:rsid w:val="00520848"/>
    <w:rsid w:val="0052142A"/>
    <w:rsid w:val="00527FBB"/>
    <w:rsid w:val="00530814"/>
    <w:rsid w:val="005332B4"/>
    <w:rsid w:val="00534DD3"/>
    <w:rsid w:val="0053510E"/>
    <w:rsid w:val="005423BF"/>
    <w:rsid w:val="00542CCA"/>
    <w:rsid w:val="00546145"/>
    <w:rsid w:val="00550BE3"/>
    <w:rsid w:val="005515F1"/>
    <w:rsid w:val="00551C43"/>
    <w:rsid w:val="00554954"/>
    <w:rsid w:val="00555164"/>
    <w:rsid w:val="00556CCC"/>
    <w:rsid w:val="00556F9B"/>
    <w:rsid w:val="00566D4E"/>
    <w:rsid w:val="00567567"/>
    <w:rsid w:val="0057227C"/>
    <w:rsid w:val="0057347A"/>
    <w:rsid w:val="00573700"/>
    <w:rsid w:val="00575969"/>
    <w:rsid w:val="00577336"/>
    <w:rsid w:val="0058216C"/>
    <w:rsid w:val="0058311B"/>
    <w:rsid w:val="00584A12"/>
    <w:rsid w:val="00585897"/>
    <w:rsid w:val="00586186"/>
    <w:rsid w:val="00596060"/>
    <w:rsid w:val="005960B3"/>
    <w:rsid w:val="005A6B32"/>
    <w:rsid w:val="005A72E0"/>
    <w:rsid w:val="005B1C0F"/>
    <w:rsid w:val="005B5758"/>
    <w:rsid w:val="005B6195"/>
    <w:rsid w:val="005B6A3D"/>
    <w:rsid w:val="005B6BD4"/>
    <w:rsid w:val="005B7C6D"/>
    <w:rsid w:val="005C3C80"/>
    <w:rsid w:val="005C43DC"/>
    <w:rsid w:val="005D262B"/>
    <w:rsid w:val="005D33C1"/>
    <w:rsid w:val="005F0B56"/>
    <w:rsid w:val="005F31F0"/>
    <w:rsid w:val="005F7AFB"/>
    <w:rsid w:val="00601528"/>
    <w:rsid w:val="00612471"/>
    <w:rsid w:val="006139A7"/>
    <w:rsid w:val="00615FF9"/>
    <w:rsid w:val="0062112A"/>
    <w:rsid w:val="006224E7"/>
    <w:rsid w:val="006243F9"/>
    <w:rsid w:val="00627D98"/>
    <w:rsid w:val="00634411"/>
    <w:rsid w:val="006347C3"/>
    <w:rsid w:val="00635300"/>
    <w:rsid w:val="00635CA0"/>
    <w:rsid w:val="00635FFC"/>
    <w:rsid w:val="00637336"/>
    <w:rsid w:val="0064050F"/>
    <w:rsid w:val="0064138E"/>
    <w:rsid w:val="00646A9C"/>
    <w:rsid w:val="00655C1C"/>
    <w:rsid w:val="006613E5"/>
    <w:rsid w:val="00662A46"/>
    <w:rsid w:val="00663A49"/>
    <w:rsid w:val="00665784"/>
    <w:rsid w:val="006760AA"/>
    <w:rsid w:val="00677334"/>
    <w:rsid w:val="0067763E"/>
    <w:rsid w:val="006851B8"/>
    <w:rsid w:val="00686594"/>
    <w:rsid w:val="00686BAD"/>
    <w:rsid w:val="0068737D"/>
    <w:rsid w:val="00691A62"/>
    <w:rsid w:val="00692F8B"/>
    <w:rsid w:val="0069526B"/>
    <w:rsid w:val="006958D3"/>
    <w:rsid w:val="00695A52"/>
    <w:rsid w:val="006975C6"/>
    <w:rsid w:val="006A0AD1"/>
    <w:rsid w:val="006A5918"/>
    <w:rsid w:val="006A5AB1"/>
    <w:rsid w:val="006A7026"/>
    <w:rsid w:val="006B18E1"/>
    <w:rsid w:val="006B2936"/>
    <w:rsid w:val="006B5529"/>
    <w:rsid w:val="006C0223"/>
    <w:rsid w:val="006C52A8"/>
    <w:rsid w:val="006C5F78"/>
    <w:rsid w:val="006D37C2"/>
    <w:rsid w:val="006D4B75"/>
    <w:rsid w:val="006D59E0"/>
    <w:rsid w:val="006D75DE"/>
    <w:rsid w:val="006D7BB0"/>
    <w:rsid w:val="006E026A"/>
    <w:rsid w:val="006E3195"/>
    <w:rsid w:val="006E32DC"/>
    <w:rsid w:val="006E4105"/>
    <w:rsid w:val="006E6254"/>
    <w:rsid w:val="006E652C"/>
    <w:rsid w:val="006F035E"/>
    <w:rsid w:val="006F1DA5"/>
    <w:rsid w:val="006F313A"/>
    <w:rsid w:val="006F4C34"/>
    <w:rsid w:val="006F6388"/>
    <w:rsid w:val="007017A7"/>
    <w:rsid w:val="00702144"/>
    <w:rsid w:val="007068E7"/>
    <w:rsid w:val="00706BDD"/>
    <w:rsid w:val="00707BCD"/>
    <w:rsid w:val="007109D5"/>
    <w:rsid w:val="007146BC"/>
    <w:rsid w:val="00717838"/>
    <w:rsid w:val="00720893"/>
    <w:rsid w:val="007223D3"/>
    <w:rsid w:val="0072524E"/>
    <w:rsid w:val="00727575"/>
    <w:rsid w:val="007333A3"/>
    <w:rsid w:val="0073366A"/>
    <w:rsid w:val="0073565B"/>
    <w:rsid w:val="00740182"/>
    <w:rsid w:val="007426A5"/>
    <w:rsid w:val="00745429"/>
    <w:rsid w:val="00747372"/>
    <w:rsid w:val="00750715"/>
    <w:rsid w:val="0075244C"/>
    <w:rsid w:val="00754998"/>
    <w:rsid w:val="007603B4"/>
    <w:rsid w:val="00760C43"/>
    <w:rsid w:val="007641C0"/>
    <w:rsid w:val="007651DB"/>
    <w:rsid w:val="0076594C"/>
    <w:rsid w:val="007710BE"/>
    <w:rsid w:val="0077407D"/>
    <w:rsid w:val="00785F39"/>
    <w:rsid w:val="007912DB"/>
    <w:rsid w:val="00793793"/>
    <w:rsid w:val="007A3639"/>
    <w:rsid w:val="007A74EA"/>
    <w:rsid w:val="007B5219"/>
    <w:rsid w:val="007B52EB"/>
    <w:rsid w:val="007C3EA0"/>
    <w:rsid w:val="007D6FB3"/>
    <w:rsid w:val="007E0940"/>
    <w:rsid w:val="007E0E83"/>
    <w:rsid w:val="007E446D"/>
    <w:rsid w:val="007E4767"/>
    <w:rsid w:val="007E5B92"/>
    <w:rsid w:val="007E6677"/>
    <w:rsid w:val="007F0B8D"/>
    <w:rsid w:val="007F42EA"/>
    <w:rsid w:val="00801F81"/>
    <w:rsid w:val="00804747"/>
    <w:rsid w:val="0081029A"/>
    <w:rsid w:val="008208BE"/>
    <w:rsid w:val="008264B7"/>
    <w:rsid w:val="008278F5"/>
    <w:rsid w:val="008323C6"/>
    <w:rsid w:val="008350D6"/>
    <w:rsid w:val="0083623F"/>
    <w:rsid w:val="00837821"/>
    <w:rsid w:val="008409EE"/>
    <w:rsid w:val="00840A30"/>
    <w:rsid w:val="0084141A"/>
    <w:rsid w:val="008417DF"/>
    <w:rsid w:val="00842EB4"/>
    <w:rsid w:val="0084419F"/>
    <w:rsid w:val="00854D94"/>
    <w:rsid w:val="00860FE4"/>
    <w:rsid w:val="00863EB3"/>
    <w:rsid w:val="008662B3"/>
    <w:rsid w:val="00866988"/>
    <w:rsid w:val="00867769"/>
    <w:rsid w:val="00873E82"/>
    <w:rsid w:val="00874652"/>
    <w:rsid w:val="008749BD"/>
    <w:rsid w:val="0087536D"/>
    <w:rsid w:val="00876A30"/>
    <w:rsid w:val="00876CA9"/>
    <w:rsid w:val="0088698C"/>
    <w:rsid w:val="00887E53"/>
    <w:rsid w:val="00892051"/>
    <w:rsid w:val="008943EC"/>
    <w:rsid w:val="008978D4"/>
    <w:rsid w:val="008A008F"/>
    <w:rsid w:val="008A12D4"/>
    <w:rsid w:val="008A30E7"/>
    <w:rsid w:val="008A3697"/>
    <w:rsid w:val="008A44BD"/>
    <w:rsid w:val="008A484E"/>
    <w:rsid w:val="008B15F5"/>
    <w:rsid w:val="008B3BC6"/>
    <w:rsid w:val="008B72CE"/>
    <w:rsid w:val="008D0741"/>
    <w:rsid w:val="008D20B3"/>
    <w:rsid w:val="008D22B2"/>
    <w:rsid w:val="008D2DCD"/>
    <w:rsid w:val="008D58B9"/>
    <w:rsid w:val="008E400F"/>
    <w:rsid w:val="008E4A16"/>
    <w:rsid w:val="008E6703"/>
    <w:rsid w:val="008F07DC"/>
    <w:rsid w:val="008F7955"/>
    <w:rsid w:val="0090724D"/>
    <w:rsid w:val="009145FF"/>
    <w:rsid w:val="00917A41"/>
    <w:rsid w:val="0092094D"/>
    <w:rsid w:val="00922345"/>
    <w:rsid w:val="00925F61"/>
    <w:rsid w:val="00926458"/>
    <w:rsid w:val="00930868"/>
    <w:rsid w:val="00931B5A"/>
    <w:rsid w:val="00931B91"/>
    <w:rsid w:val="00933900"/>
    <w:rsid w:val="00941EAE"/>
    <w:rsid w:val="00945AB1"/>
    <w:rsid w:val="00946107"/>
    <w:rsid w:val="0095090F"/>
    <w:rsid w:val="0095152E"/>
    <w:rsid w:val="00951778"/>
    <w:rsid w:val="00951866"/>
    <w:rsid w:val="00954E48"/>
    <w:rsid w:val="00955274"/>
    <w:rsid w:val="00960022"/>
    <w:rsid w:val="00964217"/>
    <w:rsid w:val="00964F77"/>
    <w:rsid w:val="009652C0"/>
    <w:rsid w:val="00967924"/>
    <w:rsid w:val="00967938"/>
    <w:rsid w:val="00972475"/>
    <w:rsid w:val="009811FE"/>
    <w:rsid w:val="0098234C"/>
    <w:rsid w:val="00982370"/>
    <w:rsid w:val="00986C0B"/>
    <w:rsid w:val="00987D26"/>
    <w:rsid w:val="009A0406"/>
    <w:rsid w:val="009A140F"/>
    <w:rsid w:val="009A2A3C"/>
    <w:rsid w:val="009A5ED5"/>
    <w:rsid w:val="009A6DCF"/>
    <w:rsid w:val="009B2C1E"/>
    <w:rsid w:val="009B6FA3"/>
    <w:rsid w:val="009D0B6B"/>
    <w:rsid w:val="009D121D"/>
    <w:rsid w:val="009D5EA4"/>
    <w:rsid w:val="009D7A22"/>
    <w:rsid w:val="009E214E"/>
    <w:rsid w:val="009E52B2"/>
    <w:rsid w:val="009E7E51"/>
    <w:rsid w:val="009F579A"/>
    <w:rsid w:val="00A01F5C"/>
    <w:rsid w:val="00A037E9"/>
    <w:rsid w:val="00A046D6"/>
    <w:rsid w:val="00A04BE6"/>
    <w:rsid w:val="00A062AA"/>
    <w:rsid w:val="00A074E0"/>
    <w:rsid w:val="00A11567"/>
    <w:rsid w:val="00A129B2"/>
    <w:rsid w:val="00A171A1"/>
    <w:rsid w:val="00A21D11"/>
    <w:rsid w:val="00A22338"/>
    <w:rsid w:val="00A24321"/>
    <w:rsid w:val="00A30660"/>
    <w:rsid w:val="00A31DC6"/>
    <w:rsid w:val="00A3318A"/>
    <w:rsid w:val="00A366BF"/>
    <w:rsid w:val="00A4001A"/>
    <w:rsid w:val="00A40797"/>
    <w:rsid w:val="00A41A63"/>
    <w:rsid w:val="00A43002"/>
    <w:rsid w:val="00A52459"/>
    <w:rsid w:val="00A52E74"/>
    <w:rsid w:val="00A60222"/>
    <w:rsid w:val="00A61EE6"/>
    <w:rsid w:val="00A62A15"/>
    <w:rsid w:val="00A65960"/>
    <w:rsid w:val="00A66E29"/>
    <w:rsid w:val="00A7389A"/>
    <w:rsid w:val="00A75C55"/>
    <w:rsid w:val="00A81DDA"/>
    <w:rsid w:val="00A842E2"/>
    <w:rsid w:val="00A90E3B"/>
    <w:rsid w:val="00A950C9"/>
    <w:rsid w:val="00A968EF"/>
    <w:rsid w:val="00AA2CAB"/>
    <w:rsid w:val="00AB0BE9"/>
    <w:rsid w:val="00AB5F0F"/>
    <w:rsid w:val="00AB7E40"/>
    <w:rsid w:val="00AC0622"/>
    <w:rsid w:val="00AC1297"/>
    <w:rsid w:val="00AC4FBC"/>
    <w:rsid w:val="00AD292A"/>
    <w:rsid w:val="00AD469C"/>
    <w:rsid w:val="00AD47D6"/>
    <w:rsid w:val="00AD68F9"/>
    <w:rsid w:val="00AE5505"/>
    <w:rsid w:val="00AE7F30"/>
    <w:rsid w:val="00AF1C0D"/>
    <w:rsid w:val="00AF204A"/>
    <w:rsid w:val="00AF36DA"/>
    <w:rsid w:val="00AF451C"/>
    <w:rsid w:val="00AF6B61"/>
    <w:rsid w:val="00AF7FB0"/>
    <w:rsid w:val="00AF7FF9"/>
    <w:rsid w:val="00B03882"/>
    <w:rsid w:val="00B04439"/>
    <w:rsid w:val="00B04ED9"/>
    <w:rsid w:val="00B05760"/>
    <w:rsid w:val="00B05771"/>
    <w:rsid w:val="00B14B09"/>
    <w:rsid w:val="00B169F3"/>
    <w:rsid w:val="00B2338C"/>
    <w:rsid w:val="00B23F1A"/>
    <w:rsid w:val="00B25D36"/>
    <w:rsid w:val="00B35942"/>
    <w:rsid w:val="00B35D88"/>
    <w:rsid w:val="00B36CD0"/>
    <w:rsid w:val="00B508B6"/>
    <w:rsid w:val="00B51092"/>
    <w:rsid w:val="00B5220B"/>
    <w:rsid w:val="00B535CB"/>
    <w:rsid w:val="00B6382B"/>
    <w:rsid w:val="00B6413F"/>
    <w:rsid w:val="00B7380A"/>
    <w:rsid w:val="00B757D1"/>
    <w:rsid w:val="00B76281"/>
    <w:rsid w:val="00B853F7"/>
    <w:rsid w:val="00B86BB9"/>
    <w:rsid w:val="00B9090F"/>
    <w:rsid w:val="00B91206"/>
    <w:rsid w:val="00B9193D"/>
    <w:rsid w:val="00B93434"/>
    <w:rsid w:val="00B93621"/>
    <w:rsid w:val="00B94814"/>
    <w:rsid w:val="00B94CF2"/>
    <w:rsid w:val="00B952DC"/>
    <w:rsid w:val="00BA0AF0"/>
    <w:rsid w:val="00BA23B9"/>
    <w:rsid w:val="00BA4717"/>
    <w:rsid w:val="00BA5C7D"/>
    <w:rsid w:val="00BA5DD1"/>
    <w:rsid w:val="00BB0E49"/>
    <w:rsid w:val="00BB3484"/>
    <w:rsid w:val="00BB3959"/>
    <w:rsid w:val="00BB4D96"/>
    <w:rsid w:val="00BC2D61"/>
    <w:rsid w:val="00BD2BE3"/>
    <w:rsid w:val="00BD2F84"/>
    <w:rsid w:val="00BF18F1"/>
    <w:rsid w:val="00BF4757"/>
    <w:rsid w:val="00BF72A0"/>
    <w:rsid w:val="00C0267C"/>
    <w:rsid w:val="00C02721"/>
    <w:rsid w:val="00C02EF0"/>
    <w:rsid w:val="00C04956"/>
    <w:rsid w:val="00C10D9F"/>
    <w:rsid w:val="00C125C6"/>
    <w:rsid w:val="00C14D9F"/>
    <w:rsid w:val="00C16A87"/>
    <w:rsid w:val="00C16CA1"/>
    <w:rsid w:val="00C21002"/>
    <w:rsid w:val="00C21566"/>
    <w:rsid w:val="00C223E7"/>
    <w:rsid w:val="00C22F23"/>
    <w:rsid w:val="00C240A9"/>
    <w:rsid w:val="00C24613"/>
    <w:rsid w:val="00C27AC6"/>
    <w:rsid w:val="00C315C9"/>
    <w:rsid w:val="00C32891"/>
    <w:rsid w:val="00C40152"/>
    <w:rsid w:val="00C430E8"/>
    <w:rsid w:val="00C44BB6"/>
    <w:rsid w:val="00C4634F"/>
    <w:rsid w:val="00C4793C"/>
    <w:rsid w:val="00C55D29"/>
    <w:rsid w:val="00C56373"/>
    <w:rsid w:val="00C64255"/>
    <w:rsid w:val="00C65C1F"/>
    <w:rsid w:val="00C745BC"/>
    <w:rsid w:val="00C76D3F"/>
    <w:rsid w:val="00C80624"/>
    <w:rsid w:val="00C84C31"/>
    <w:rsid w:val="00C92B14"/>
    <w:rsid w:val="00C92F23"/>
    <w:rsid w:val="00C949C2"/>
    <w:rsid w:val="00C94F47"/>
    <w:rsid w:val="00C95F67"/>
    <w:rsid w:val="00CA5C46"/>
    <w:rsid w:val="00CB0190"/>
    <w:rsid w:val="00CB4A95"/>
    <w:rsid w:val="00CC044B"/>
    <w:rsid w:val="00CC2CC5"/>
    <w:rsid w:val="00CC39BE"/>
    <w:rsid w:val="00CC6217"/>
    <w:rsid w:val="00CC7D88"/>
    <w:rsid w:val="00CD0D70"/>
    <w:rsid w:val="00CD218D"/>
    <w:rsid w:val="00CD6E25"/>
    <w:rsid w:val="00CD7DD4"/>
    <w:rsid w:val="00CE349A"/>
    <w:rsid w:val="00CE5B7C"/>
    <w:rsid w:val="00CE760C"/>
    <w:rsid w:val="00CF38DC"/>
    <w:rsid w:val="00CF52BB"/>
    <w:rsid w:val="00D00928"/>
    <w:rsid w:val="00D02BAC"/>
    <w:rsid w:val="00D0323B"/>
    <w:rsid w:val="00D06376"/>
    <w:rsid w:val="00D1108A"/>
    <w:rsid w:val="00D24E73"/>
    <w:rsid w:val="00D3178C"/>
    <w:rsid w:val="00D32291"/>
    <w:rsid w:val="00D32894"/>
    <w:rsid w:val="00D32BAD"/>
    <w:rsid w:val="00D34A03"/>
    <w:rsid w:val="00D379CF"/>
    <w:rsid w:val="00D401DC"/>
    <w:rsid w:val="00D41AEA"/>
    <w:rsid w:val="00D425A0"/>
    <w:rsid w:val="00D42C31"/>
    <w:rsid w:val="00D443D7"/>
    <w:rsid w:val="00D45079"/>
    <w:rsid w:val="00D46EA4"/>
    <w:rsid w:val="00D47018"/>
    <w:rsid w:val="00D505EF"/>
    <w:rsid w:val="00D53E85"/>
    <w:rsid w:val="00D547C6"/>
    <w:rsid w:val="00D55CF9"/>
    <w:rsid w:val="00D57E2D"/>
    <w:rsid w:val="00D60A0B"/>
    <w:rsid w:val="00D640E6"/>
    <w:rsid w:val="00D6574E"/>
    <w:rsid w:val="00D67CA2"/>
    <w:rsid w:val="00D711E3"/>
    <w:rsid w:val="00D71591"/>
    <w:rsid w:val="00D7180C"/>
    <w:rsid w:val="00D73A57"/>
    <w:rsid w:val="00D7467F"/>
    <w:rsid w:val="00D7788E"/>
    <w:rsid w:val="00D77C3E"/>
    <w:rsid w:val="00D819FB"/>
    <w:rsid w:val="00D82CC3"/>
    <w:rsid w:val="00D875DB"/>
    <w:rsid w:val="00D931BF"/>
    <w:rsid w:val="00D968D5"/>
    <w:rsid w:val="00DA4414"/>
    <w:rsid w:val="00DA62CA"/>
    <w:rsid w:val="00DA74CC"/>
    <w:rsid w:val="00DB6FAA"/>
    <w:rsid w:val="00DC08F8"/>
    <w:rsid w:val="00DC1750"/>
    <w:rsid w:val="00DC46B1"/>
    <w:rsid w:val="00DC75CE"/>
    <w:rsid w:val="00DD25D6"/>
    <w:rsid w:val="00DD2FA1"/>
    <w:rsid w:val="00DD3AEB"/>
    <w:rsid w:val="00DD45F9"/>
    <w:rsid w:val="00DE0B90"/>
    <w:rsid w:val="00DE16CA"/>
    <w:rsid w:val="00DE5603"/>
    <w:rsid w:val="00DE5A28"/>
    <w:rsid w:val="00E00331"/>
    <w:rsid w:val="00E0113E"/>
    <w:rsid w:val="00E01C78"/>
    <w:rsid w:val="00E022EF"/>
    <w:rsid w:val="00E07227"/>
    <w:rsid w:val="00E07607"/>
    <w:rsid w:val="00E07F42"/>
    <w:rsid w:val="00E17B7E"/>
    <w:rsid w:val="00E20213"/>
    <w:rsid w:val="00E31DBC"/>
    <w:rsid w:val="00E32A8A"/>
    <w:rsid w:val="00E34F9C"/>
    <w:rsid w:val="00E35AC5"/>
    <w:rsid w:val="00E40639"/>
    <w:rsid w:val="00E41A15"/>
    <w:rsid w:val="00E43B00"/>
    <w:rsid w:val="00E44A72"/>
    <w:rsid w:val="00E44B88"/>
    <w:rsid w:val="00E45774"/>
    <w:rsid w:val="00E529AD"/>
    <w:rsid w:val="00E55B9D"/>
    <w:rsid w:val="00E61593"/>
    <w:rsid w:val="00E629ED"/>
    <w:rsid w:val="00E62CBF"/>
    <w:rsid w:val="00E66AEF"/>
    <w:rsid w:val="00E71C9A"/>
    <w:rsid w:val="00E7321A"/>
    <w:rsid w:val="00E7762C"/>
    <w:rsid w:val="00E77D2F"/>
    <w:rsid w:val="00E807DF"/>
    <w:rsid w:val="00E81FD0"/>
    <w:rsid w:val="00E8346F"/>
    <w:rsid w:val="00E8480C"/>
    <w:rsid w:val="00E925E5"/>
    <w:rsid w:val="00E92CA1"/>
    <w:rsid w:val="00E94CBB"/>
    <w:rsid w:val="00E952DB"/>
    <w:rsid w:val="00E953B8"/>
    <w:rsid w:val="00E9640F"/>
    <w:rsid w:val="00EA04E3"/>
    <w:rsid w:val="00EA4035"/>
    <w:rsid w:val="00EA426F"/>
    <w:rsid w:val="00EA524C"/>
    <w:rsid w:val="00EB1EB9"/>
    <w:rsid w:val="00EB2D52"/>
    <w:rsid w:val="00EB47FC"/>
    <w:rsid w:val="00EC1958"/>
    <w:rsid w:val="00EC5847"/>
    <w:rsid w:val="00ED41BC"/>
    <w:rsid w:val="00ED4814"/>
    <w:rsid w:val="00ED4944"/>
    <w:rsid w:val="00EE5A8F"/>
    <w:rsid w:val="00EF35BE"/>
    <w:rsid w:val="00EF3AE5"/>
    <w:rsid w:val="00EF76E1"/>
    <w:rsid w:val="00F16441"/>
    <w:rsid w:val="00F16647"/>
    <w:rsid w:val="00F17F0F"/>
    <w:rsid w:val="00F22B99"/>
    <w:rsid w:val="00F25793"/>
    <w:rsid w:val="00F30B46"/>
    <w:rsid w:val="00F37D72"/>
    <w:rsid w:val="00F37E45"/>
    <w:rsid w:val="00F427B5"/>
    <w:rsid w:val="00F45A82"/>
    <w:rsid w:val="00F55723"/>
    <w:rsid w:val="00F660A1"/>
    <w:rsid w:val="00F7078C"/>
    <w:rsid w:val="00F75CAC"/>
    <w:rsid w:val="00F76E1E"/>
    <w:rsid w:val="00F76F87"/>
    <w:rsid w:val="00F776A0"/>
    <w:rsid w:val="00F8109A"/>
    <w:rsid w:val="00F829F3"/>
    <w:rsid w:val="00F83906"/>
    <w:rsid w:val="00F83F3C"/>
    <w:rsid w:val="00F84396"/>
    <w:rsid w:val="00F851F3"/>
    <w:rsid w:val="00F86AC2"/>
    <w:rsid w:val="00FA154B"/>
    <w:rsid w:val="00FA1DBE"/>
    <w:rsid w:val="00FB2BA3"/>
    <w:rsid w:val="00FB2D6A"/>
    <w:rsid w:val="00FB2FD2"/>
    <w:rsid w:val="00FB3258"/>
    <w:rsid w:val="00FC2646"/>
    <w:rsid w:val="00FC26C7"/>
    <w:rsid w:val="00FC307E"/>
    <w:rsid w:val="00FC532C"/>
    <w:rsid w:val="00FD20D3"/>
    <w:rsid w:val="00FD2770"/>
    <w:rsid w:val="00FD3C8C"/>
    <w:rsid w:val="00FD5D22"/>
    <w:rsid w:val="00FE0A63"/>
    <w:rsid w:val="00FE1836"/>
    <w:rsid w:val="00FE3423"/>
    <w:rsid w:val="00FE5EBE"/>
    <w:rsid w:val="00FF50CB"/>
    <w:rsid w:val="00FF60E6"/>
    <w:rsid w:val="00FF6A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6649D"/>
    <w:rPr>
      <w:rFonts w:cs="Times New Roman"/>
    </w:rPr>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značevanje,List Paragraph2,Colorful List - Accent 11,List Paragraph1,Literatura - znanstveno,UEDAŞ Bullet,abc siralı"/>
    <w:basedOn w:val="Navaden"/>
    <w:link w:val="OdstavekseznamaZnak"/>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uiPriority w:val="99"/>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0"/>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0"/>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0"/>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table" w:styleId="Tabelaseznam4poudarek6">
    <w:name w:val="List Table 4 Accent 6"/>
    <w:basedOn w:val="Navadnatabela"/>
    <w:uiPriority w:val="49"/>
    <w:rsid w:val="001C1B8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OdstavekseznamaZnak">
    <w:name w:val="Odstavek seznama Znak"/>
    <w:aliases w:val="za tekst Znak,Označevanje Znak,List Paragraph2 Znak,Colorful List - Accent 11 Znak,List Paragraph1 Znak,Literatura - znanstveno Znak,UEDAŞ Bullet Znak,abc siralı Znak"/>
    <w:link w:val="Odstavekseznama"/>
    <w:locked/>
    <w:rsid w:val="009A6DCF"/>
  </w:style>
  <w:style w:type="numbering" w:customStyle="1" w:styleId="WWNum14">
    <w:name w:val="WWNum14"/>
    <w:basedOn w:val="Brezseznama"/>
    <w:rsid w:val="00A61EE6"/>
    <w:pPr>
      <w:numPr>
        <w:numId w:val="12"/>
      </w:numPr>
    </w:pPr>
  </w:style>
  <w:style w:type="numbering" w:customStyle="1" w:styleId="WWNum12">
    <w:name w:val="WWNum12"/>
    <w:basedOn w:val="Brezseznama"/>
    <w:rsid w:val="00A61EE6"/>
    <w:pPr>
      <w:numPr>
        <w:numId w:val="13"/>
      </w:numPr>
    </w:pPr>
  </w:style>
  <w:style w:type="table" w:styleId="Navadnatabela1">
    <w:name w:val="Plain Table 1"/>
    <w:basedOn w:val="Navadnatabela"/>
    <w:uiPriority w:val="41"/>
    <w:rsid w:val="00A062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E6703"/>
    <w:pPr>
      <w:autoSpaceDE w:val="0"/>
      <w:autoSpaceDN w:val="0"/>
      <w:adjustRightInd w:val="0"/>
      <w:spacing w:after="0" w:line="240" w:lineRule="auto"/>
    </w:pPr>
    <w:rPr>
      <w:rFonts w:ascii="Arial" w:hAnsi="Arial" w:cs="Arial"/>
      <w:color w:val="000000"/>
      <w:sz w:val="24"/>
      <w:szCs w:val="24"/>
    </w:rPr>
  </w:style>
  <w:style w:type="character" w:styleId="Sprotnaopomba-sklic">
    <w:name w:val="footnote reference"/>
    <w:uiPriority w:val="99"/>
    <w:unhideWhenUsed/>
    <w:rsid w:val="00A046D6"/>
    <w:rPr>
      <w:rFonts w:ascii="Arial" w:hAnsi="Arial"/>
      <w:i/>
      <w:sz w:val="18"/>
      <w:vertAlign w:val="superscript"/>
    </w:rPr>
  </w:style>
  <w:style w:type="table" w:customStyle="1" w:styleId="Tabelamrea3">
    <w:name w:val="Tabela – mreža3"/>
    <w:basedOn w:val="Navadnatabela"/>
    <w:next w:val="Tabelamrea"/>
    <w:uiPriority w:val="59"/>
    <w:rsid w:val="0064138E"/>
    <w:pPr>
      <w:spacing w:after="0" w:line="240" w:lineRule="auto"/>
    </w:pPr>
    <w:rPr>
      <w:rFonts w:ascii="Calibri" w:eastAsia="Calibri"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06649D"/>
    <w:pPr>
      <w:spacing w:after="0" w:line="240" w:lineRule="auto"/>
    </w:pPr>
    <w:rPr>
      <w:rFonts w:cs="Times New Roman"/>
    </w:rPr>
    <w:tblPr>
      <w:tblInd w:w="0" w:type="dxa"/>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31B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198658897">
      <w:bodyDiv w:val="1"/>
      <w:marLeft w:val="0"/>
      <w:marRight w:val="0"/>
      <w:marTop w:val="0"/>
      <w:marBottom w:val="0"/>
      <w:divBdr>
        <w:top w:val="none" w:sz="0" w:space="0" w:color="auto"/>
        <w:left w:val="none" w:sz="0" w:space="0" w:color="auto"/>
        <w:bottom w:val="none" w:sz="0" w:space="0" w:color="auto"/>
        <w:right w:val="none" w:sz="0" w:space="0" w:color="auto"/>
      </w:divBdr>
    </w:div>
    <w:div w:id="1463695658">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ef465bf-a87d-4dc6-ab5f-5480a5bfaa4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86EE10CD4D0E541AD16FDDFFC0543D4" ma:contentTypeVersion="11" ma:contentTypeDescription="Ustvari nov dokument." ma:contentTypeScope="" ma:versionID="3810176eb20eccc9b3eb57554b23d4fc">
  <xsd:schema xmlns:xsd="http://www.w3.org/2001/XMLSchema" xmlns:xs="http://www.w3.org/2001/XMLSchema" xmlns:p="http://schemas.microsoft.com/office/2006/metadata/properties" xmlns:ns3="aef465bf-a87d-4dc6-ab5f-5480a5bfaa4e" targetNamespace="http://schemas.microsoft.com/office/2006/metadata/properties" ma:root="true" ma:fieldsID="d2e58ba88c82ce6dafacc9858ef869a0" ns3:_="">
    <xsd:import namespace="aef465bf-a87d-4dc6-ab5f-5480a5bfaa4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465bf-a87d-4dc6-ab5f-5480a5bfaa4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C9A51-0500-4931-B54D-EFD8296131DA}">
  <ds:schemaRefs>
    <ds:schemaRef ds:uri="http://schemas.microsoft.com/office/2006/metadata/properties"/>
    <ds:schemaRef ds:uri="http://schemas.microsoft.com/office/infopath/2007/PartnerControls"/>
    <ds:schemaRef ds:uri="aef465bf-a87d-4dc6-ab5f-5480a5bfaa4e"/>
  </ds:schemaRefs>
</ds:datastoreItem>
</file>

<file path=customXml/itemProps2.xml><?xml version="1.0" encoding="utf-8"?>
<ds:datastoreItem xmlns:ds="http://schemas.openxmlformats.org/officeDocument/2006/customXml" ds:itemID="{1440DF3C-B2A0-40B4-B5F7-DD6409A99D10}">
  <ds:schemaRefs>
    <ds:schemaRef ds:uri="http://schemas.microsoft.com/sharepoint/v3/contenttype/forms"/>
  </ds:schemaRefs>
</ds:datastoreItem>
</file>

<file path=customXml/itemProps3.xml><?xml version="1.0" encoding="utf-8"?>
<ds:datastoreItem xmlns:ds="http://schemas.openxmlformats.org/officeDocument/2006/customXml" ds:itemID="{E1AC52DD-B124-4349-9952-0D1D0FBFD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f465bf-a87d-4dc6-ab5f-5480a5bfa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E66EE0-FE45-4877-905A-8E4AC2B8B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6475</Words>
  <Characters>36912</Characters>
  <Application>Microsoft Office Word</Application>
  <DocSecurity>0</DocSecurity>
  <Lines>307</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2026-07-15T05:13:00Z</cp:lastPrinted>
  <dcterms:created xsi:type="dcterms:W3CDTF">2026-07-15T05:13:00Z</dcterms:created>
  <dcterms:modified xsi:type="dcterms:W3CDTF">2026-07-15T05:13:00Z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0x010100986EE10CD4D0E541AD16FDDFFC0543D4</vt:lpwstr>
  </property>
</Properties>
</file>