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bookmarkStart w:id="0" w:name="_Hlk72336342"/>
      <w:bookmarkStart w:id="1" w:name="_Hlk72336354"/>
      <w:r w:rsidRPr="000B7E57">
        <w:rPr>
          <w:rFonts w:ascii="Arial" w:hAnsi="Arial" w:cs="Arial"/>
          <w:color w:val="FFFFFF" w:themeColor="background1"/>
          <w:szCs w:val="26"/>
        </w:rPr>
        <w:t>Vsebina ponudbene dokumentacije</w:t>
      </w:r>
    </w:p>
    <w:bookmarkEnd w:id="0"/>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w:t>
      </w:r>
      <w:bookmarkEnd w:id="1"/>
      <w:r w:rsidRPr="00546145">
        <w:rPr>
          <w:rFonts w:ascii="Arial" w:hAnsi="Arial" w:cs="Arial"/>
          <w:sz w:val="18"/>
          <w:szCs w:val="18"/>
        </w:rPr>
        <w:t>ne rabi izpolniti in priložiti k ponudbeni dokumentaciji. V tem primeru izpolni le obrazec št. 8 – Izjava o nastopu s podizvajalci, kjer ustrezno označi, da ne nastopa s podizvajalci</w:t>
      </w:r>
    </w:p>
    <w:p w14:paraId="4A5E5D8D" w14:textId="77777777" w:rsidR="00B05760" w:rsidRDefault="00B05760"/>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60FE4" w:rsidRPr="00860FE4" w14:paraId="2BB3A6F2" w14:textId="77777777" w:rsidTr="0046429C">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9062952" w14:textId="77777777" w:rsidR="00860FE4" w:rsidRPr="00860FE4" w:rsidRDefault="00860FE4" w:rsidP="00860FE4">
            <w:pPr>
              <w:spacing w:after="120" w:line="264" w:lineRule="auto"/>
            </w:pPr>
            <w:r w:rsidRPr="00860FE4">
              <w:rPr>
                <w:b/>
                <w:bCs/>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C6C11C5" w14:textId="77777777" w:rsidR="00860FE4" w:rsidRPr="00860FE4" w:rsidRDefault="00860FE4" w:rsidP="00860FE4">
            <w:pPr>
              <w:spacing w:after="120" w:line="264" w:lineRule="auto"/>
            </w:pPr>
            <w:r w:rsidRPr="00860FE4">
              <w:rPr>
                <w:b/>
                <w:bCs/>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F28A63" w14:textId="77777777" w:rsidR="00860FE4" w:rsidRPr="00860FE4" w:rsidRDefault="00860FE4" w:rsidP="00860FE4">
            <w:pPr>
              <w:spacing w:after="120" w:line="264" w:lineRule="auto"/>
            </w:pPr>
            <w:r w:rsidRPr="00860FE4">
              <w:rPr>
                <w:b/>
                <w:bCs/>
              </w:rPr>
              <w:t>Opombe</w:t>
            </w:r>
          </w:p>
        </w:tc>
      </w:tr>
      <w:tr w:rsidR="00860FE4" w:rsidRPr="00860FE4" w14:paraId="046EFA3C"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8677C"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6C429"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Ponudba</w:t>
            </w:r>
          </w:p>
          <w:p w14:paraId="62E010A4" w14:textId="77777777" w:rsidR="00860FE4" w:rsidRPr="00860FE4" w:rsidRDefault="00860FE4" w:rsidP="00860FE4">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EB42D0"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860FE4" w:rsidRPr="00860FE4" w14:paraId="66BB3653"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0828D04"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B68954B"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63412A0"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860FE4" w:rsidRPr="00860FE4" w14:paraId="0B651552" w14:textId="77777777" w:rsidTr="00182B0C">
        <w:trPr>
          <w:trHeight w:val="32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002D1"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24E29" w14:textId="335CE163" w:rsidR="00860FE4" w:rsidRPr="00860FE4" w:rsidRDefault="00860FE4" w:rsidP="00000EF2">
            <w:pPr>
              <w:spacing w:after="120" w:line="264" w:lineRule="auto"/>
              <w:rPr>
                <w:rFonts w:ascii="Arial" w:hAnsi="Arial" w:cs="Arial"/>
                <w:sz w:val="18"/>
                <w:szCs w:val="18"/>
              </w:rPr>
            </w:pPr>
            <w:r w:rsidRPr="00860FE4">
              <w:rPr>
                <w:rFonts w:ascii="Arial" w:hAnsi="Arial" w:cs="Arial"/>
                <w:sz w:val="18"/>
                <w:szCs w:val="18"/>
              </w:rPr>
              <w:t xml:space="preserve">Krovna izjava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D5C28"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E5C19" w:rsidRPr="00917A41" w14:paraId="73D513F0"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CC96D" w14:textId="7CC78290" w:rsidR="001E5C19" w:rsidRPr="00917A41" w:rsidRDefault="001E5C19" w:rsidP="00182B0C">
            <w:pPr>
              <w:rPr>
                <w:rFonts w:ascii="Arial" w:hAnsi="Arial" w:cs="Arial"/>
                <w:sz w:val="18"/>
                <w:szCs w:val="18"/>
              </w:rPr>
            </w:pPr>
            <w:r>
              <w:rPr>
                <w:rFonts w:ascii="Arial" w:hAnsi="Arial" w:cs="Arial"/>
                <w:sz w:val="18"/>
                <w:szCs w:val="18"/>
              </w:rPr>
              <w:t>2</w:t>
            </w:r>
            <w:r w:rsidR="007171CC">
              <w:rPr>
                <w:rFonts w:ascii="Arial" w:hAnsi="Arial" w:cs="Arial"/>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A81DBC" w14:textId="1AE14B2C" w:rsidR="001E5C19" w:rsidRDefault="00000EF2" w:rsidP="00182B0C">
            <w:pPr>
              <w:rPr>
                <w:rFonts w:ascii="Arial" w:hAnsi="Arial" w:cs="Arial"/>
                <w:sz w:val="18"/>
                <w:szCs w:val="18"/>
              </w:rPr>
            </w:pPr>
            <w:r w:rsidRPr="00000EF2">
              <w:rPr>
                <w:rFonts w:ascii="Arial" w:hAnsi="Arial" w:cs="Arial"/>
                <w:sz w:val="18"/>
                <w:szCs w:val="18"/>
              </w:rPr>
              <w:t>Izjava o zagotavljanju primernih vozil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9858B" w14:textId="37D0AD44" w:rsidR="001E5C19" w:rsidRPr="00860FE4" w:rsidRDefault="001E5C19" w:rsidP="00182B0C">
            <w:pPr>
              <w:rPr>
                <w:rFonts w:ascii="Arial" w:hAnsi="Arial" w:cs="Arial"/>
                <w:sz w:val="18"/>
                <w:szCs w:val="18"/>
              </w:rPr>
            </w:pPr>
            <w:r w:rsidRPr="001E5C19">
              <w:rPr>
                <w:rFonts w:ascii="Arial" w:hAnsi="Arial" w:cs="Arial"/>
                <w:sz w:val="18"/>
                <w:szCs w:val="18"/>
              </w:rPr>
              <w:t>Izpolnjen, podpisan in žigosan.</w:t>
            </w:r>
          </w:p>
        </w:tc>
      </w:tr>
      <w:tr w:rsidR="00182B0C" w:rsidRPr="00860FE4" w14:paraId="2F8A4EA0"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7056D6" w14:textId="4772E6DA" w:rsidR="00182B0C" w:rsidRPr="00860FE4" w:rsidRDefault="00000EF2" w:rsidP="00182B0C">
            <w:pPr>
              <w:spacing w:after="120" w:line="264" w:lineRule="auto"/>
              <w:rPr>
                <w:rFonts w:ascii="Arial" w:hAnsi="Arial" w:cs="Arial"/>
                <w:sz w:val="18"/>
                <w:szCs w:val="18"/>
              </w:rPr>
            </w:pPr>
            <w:r>
              <w:rPr>
                <w:rFonts w:ascii="Arial" w:hAnsi="Arial" w:cs="Arial"/>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050AE3" w14:textId="56453B49" w:rsidR="00182B0C" w:rsidRPr="00860FE4" w:rsidRDefault="00182B0C" w:rsidP="00000EF2">
            <w:pPr>
              <w:spacing w:after="120" w:line="264" w:lineRule="auto"/>
              <w:rPr>
                <w:rFonts w:ascii="Arial" w:hAnsi="Arial" w:cs="Arial"/>
                <w:sz w:val="18"/>
                <w:szCs w:val="18"/>
              </w:rPr>
            </w:pPr>
            <w:bookmarkStart w:id="2" w:name="_Hlk32422435"/>
            <w:r w:rsidRPr="00860FE4">
              <w:rPr>
                <w:rFonts w:ascii="Arial" w:hAnsi="Arial" w:cs="Arial"/>
                <w:sz w:val="18"/>
                <w:szCs w:val="18"/>
              </w:rPr>
              <w:t>Menična izjava za dobro izvedbo pogodbenih obveznosti</w:t>
            </w:r>
            <w:bookmarkEnd w:id="2"/>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F6675"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Parafiran.</w:t>
            </w:r>
          </w:p>
        </w:tc>
      </w:tr>
      <w:tr w:rsidR="00182B0C" w:rsidRPr="00860FE4" w14:paraId="7B14FA9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72BD6" w14:textId="40C20FD1" w:rsidR="00182B0C" w:rsidRPr="00860FE4" w:rsidRDefault="00000EF2" w:rsidP="00182B0C">
            <w:pPr>
              <w:spacing w:after="120" w:line="264" w:lineRule="auto"/>
              <w:rPr>
                <w:rFonts w:ascii="Arial" w:hAnsi="Arial" w:cs="Arial"/>
                <w:sz w:val="18"/>
                <w:szCs w:val="18"/>
              </w:rPr>
            </w:pPr>
            <w:r>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093213" w14:textId="57FB1443" w:rsidR="00182B0C" w:rsidRPr="00860FE4" w:rsidRDefault="00182B0C" w:rsidP="00000EF2">
            <w:pPr>
              <w:spacing w:after="120" w:line="264" w:lineRule="auto"/>
              <w:rPr>
                <w:rFonts w:ascii="Arial" w:hAnsi="Arial" w:cs="Arial"/>
                <w:sz w:val="18"/>
                <w:szCs w:val="18"/>
              </w:rPr>
            </w:pPr>
            <w:r w:rsidRPr="00860FE4">
              <w:rPr>
                <w:rFonts w:ascii="Arial" w:hAnsi="Arial" w:cs="Arial"/>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2DA7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6A9F2C4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DBB55" w14:textId="55E643F0" w:rsidR="00182B0C" w:rsidRPr="00860FE4" w:rsidRDefault="00000EF2" w:rsidP="00182B0C">
            <w:pPr>
              <w:spacing w:after="120" w:line="264" w:lineRule="auto"/>
              <w:rPr>
                <w:rFonts w:ascii="Arial" w:hAnsi="Arial" w:cs="Arial"/>
                <w:sz w:val="18"/>
                <w:szCs w:val="18"/>
              </w:rPr>
            </w:pPr>
            <w:r>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349AB2" w14:textId="35B3CB1C" w:rsidR="00182B0C" w:rsidRPr="00860FE4" w:rsidRDefault="00182B0C" w:rsidP="00000EF2">
            <w:pPr>
              <w:spacing w:after="120" w:line="264" w:lineRule="auto"/>
              <w:rPr>
                <w:rFonts w:ascii="Arial" w:hAnsi="Arial" w:cs="Arial"/>
                <w:sz w:val="18"/>
                <w:szCs w:val="18"/>
              </w:rPr>
            </w:pPr>
            <w:r w:rsidRPr="00860FE4">
              <w:rPr>
                <w:rFonts w:ascii="Arial" w:hAnsi="Arial" w:cs="Arial"/>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F4B7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5562E9E7"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1CEDE" w14:textId="2825B0D2" w:rsidR="00182B0C" w:rsidRPr="00860FE4" w:rsidRDefault="00000EF2" w:rsidP="00182B0C">
            <w:pPr>
              <w:spacing w:after="120" w:line="264" w:lineRule="auto"/>
              <w:rPr>
                <w:rFonts w:ascii="Arial" w:hAnsi="Arial" w:cs="Arial"/>
                <w:sz w:val="18"/>
                <w:szCs w:val="18"/>
              </w:rPr>
            </w:pPr>
            <w:r>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87FA52" w14:textId="48FD3A56" w:rsidR="00182B0C" w:rsidRPr="00860FE4" w:rsidRDefault="00182B0C" w:rsidP="00000EF2">
            <w:pPr>
              <w:spacing w:after="120" w:line="264" w:lineRule="auto"/>
              <w:rPr>
                <w:rFonts w:ascii="Arial" w:hAnsi="Arial" w:cs="Arial"/>
                <w:sz w:val="18"/>
                <w:szCs w:val="18"/>
              </w:rPr>
            </w:pPr>
            <w:r w:rsidRPr="00860FE4">
              <w:rPr>
                <w:rFonts w:ascii="Arial" w:hAnsi="Arial" w:cs="Arial"/>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B0D88"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100E05FC" w14:textId="77777777" w:rsidTr="00C04956">
        <w:trPr>
          <w:trHeight w:val="6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B43868" w14:textId="54FBB928" w:rsidR="00182B0C" w:rsidRPr="00860FE4" w:rsidRDefault="00000EF2" w:rsidP="00182B0C">
            <w:pPr>
              <w:spacing w:after="120" w:line="264" w:lineRule="auto"/>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6FCD9" w14:textId="654163A8" w:rsidR="00182B0C" w:rsidRPr="00860FE4" w:rsidRDefault="00182B0C" w:rsidP="00000EF2">
            <w:pPr>
              <w:spacing w:after="120" w:line="264" w:lineRule="auto"/>
              <w:rPr>
                <w:rFonts w:ascii="Arial" w:hAnsi="Arial" w:cs="Arial"/>
                <w:sz w:val="18"/>
                <w:szCs w:val="18"/>
              </w:rPr>
            </w:pPr>
            <w:r w:rsidRPr="00860FE4">
              <w:rPr>
                <w:rFonts w:ascii="Arial" w:hAnsi="Arial" w:cs="Arial"/>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0EF65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15C6F1E6"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6C7D0" w14:textId="364B7716" w:rsidR="00182B0C" w:rsidRPr="00860FE4" w:rsidRDefault="00000EF2" w:rsidP="00182B0C">
            <w:pPr>
              <w:spacing w:after="120" w:line="264" w:lineRule="auto"/>
              <w:rPr>
                <w:rFonts w:ascii="Arial" w:hAnsi="Arial" w:cs="Arial"/>
                <w:sz w:val="18"/>
                <w:szCs w:val="18"/>
              </w:rPr>
            </w:pPr>
            <w:r>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EC27DD" w14:textId="585E6989" w:rsidR="00182B0C" w:rsidRPr="00860FE4" w:rsidRDefault="00A40797" w:rsidP="00182B0C">
            <w:pPr>
              <w:spacing w:after="120" w:line="264" w:lineRule="auto"/>
              <w:rPr>
                <w:rFonts w:ascii="Arial" w:hAnsi="Arial" w:cs="Arial"/>
                <w:sz w:val="18"/>
                <w:szCs w:val="18"/>
              </w:rPr>
            </w:pPr>
            <w:r>
              <w:rPr>
                <w:rFonts w:ascii="Arial" w:hAnsi="Arial" w:cs="Arial"/>
                <w:sz w:val="18"/>
                <w:szCs w:val="18"/>
              </w:rPr>
              <w:t xml:space="preserve">Vzorec </w:t>
            </w:r>
            <w:r w:rsidR="003E7C64">
              <w:rPr>
                <w:rFonts w:ascii="Arial" w:hAnsi="Arial" w:cs="Arial"/>
                <w:sz w:val="18"/>
                <w:szCs w:val="18"/>
              </w:rPr>
              <w:t>okvirnega sporazuma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2370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Parafiran.</w:t>
            </w:r>
          </w:p>
        </w:tc>
      </w:tr>
      <w:tr w:rsidR="00182B0C" w:rsidRPr="00860FE4" w14:paraId="3CE37EBE"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AC7EB" w14:textId="3AF27F04" w:rsidR="00182B0C" w:rsidRPr="00860FE4" w:rsidRDefault="00000EF2" w:rsidP="00182B0C">
            <w:pPr>
              <w:spacing w:after="120" w:line="264" w:lineRule="auto"/>
              <w:rPr>
                <w:rFonts w:ascii="Arial" w:hAnsi="Arial" w:cs="Arial"/>
                <w:sz w:val="18"/>
                <w:szCs w:val="18"/>
              </w:rPr>
            </w:pPr>
            <w:r>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4412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4A3FB" w14:textId="333975C9"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w:t>
            </w:r>
            <w:r w:rsidR="00D1272F">
              <w:rPr>
                <w:rFonts w:ascii="Arial" w:hAnsi="Arial" w:cs="Arial"/>
                <w:sz w:val="18"/>
                <w:szCs w:val="18"/>
              </w:rPr>
              <w:t xml:space="preserve">, </w:t>
            </w:r>
            <w:r w:rsidRPr="00860FE4">
              <w:rPr>
                <w:rFonts w:ascii="Arial" w:hAnsi="Arial" w:cs="Arial"/>
                <w:sz w:val="18"/>
                <w:szCs w:val="18"/>
              </w:rPr>
              <w:t>podpisan in žigosan.</w:t>
            </w:r>
          </w:p>
        </w:tc>
      </w:tr>
    </w:tbl>
    <w:p w14:paraId="72D04D61" w14:textId="77777777" w:rsidR="00860FE4" w:rsidRDefault="00860FE4"/>
    <w:p w14:paraId="7ED66E59" w14:textId="75E1CF08" w:rsidR="00860FE4" w:rsidRDefault="00860FE4">
      <w:pPr>
        <w:sectPr w:rsidR="00860FE4" w:rsidSect="00D82CC3">
          <w:headerReference w:type="default" r:id="rId11"/>
          <w:footerReference w:type="default" r:id="rId12"/>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5C06660F" w14:textId="77777777" w:rsidR="00464601" w:rsidRPr="00590863" w:rsidRDefault="00464601" w:rsidP="001B50D6">
      <w:pPr>
        <w:spacing w:after="0"/>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4CB2FB28"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 osnovi povabila za naročilo </w:t>
      </w:r>
      <w:bookmarkStart w:id="3" w:name="_Hlk32927159"/>
      <w:r w:rsidRPr="00167B6B">
        <w:rPr>
          <w:rFonts w:ascii="Arial" w:hAnsi="Arial" w:cs="Arial"/>
          <w:b/>
          <w:bCs/>
          <w:color w:val="000000"/>
          <w:sz w:val="18"/>
          <w:szCs w:val="18"/>
        </w:rPr>
        <w:t>»</w:t>
      </w:r>
      <w:bookmarkStart w:id="4" w:name="_Hlk32928430"/>
      <w:r w:rsidR="00C277BB" w:rsidRPr="00C277BB">
        <w:rPr>
          <w:rFonts w:ascii="Arial" w:hAnsi="Arial" w:cs="Arial"/>
          <w:b/>
          <w:bCs/>
          <w:color w:val="000000"/>
          <w:sz w:val="18"/>
          <w:szCs w:val="18"/>
        </w:rPr>
        <w:t>Storitve prevozov – Prevozi gibalno oviranih otrok</w:t>
      </w:r>
      <w:r w:rsidRPr="00167B6B">
        <w:rPr>
          <w:rFonts w:ascii="Arial" w:hAnsi="Arial" w:cs="Arial"/>
          <w:b/>
          <w:bCs/>
          <w:color w:val="000000"/>
          <w:sz w:val="18"/>
          <w:szCs w:val="18"/>
        </w:rPr>
        <w:t>«</w:t>
      </w:r>
      <w:bookmarkEnd w:id="4"/>
      <w:r>
        <w:rPr>
          <w:rFonts w:ascii="Arial" w:hAnsi="Arial" w:cs="Arial"/>
          <w:color w:val="000000"/>
          <w:sz w:val="18"/>
          <w:szCs w:val="18"/>
        </w:rPr>
        <w:t xml:space="preserve"> </w:t>
      </w:r>
      <w:bookmarkEnd w:id="3"/>
      <w:r>
        <w:rPr>
          <w:rFonts w:ascii="Arial" w:hAnsi="Arial" w:cs="Arial"/>
          <w:color w:val="000000"/>
          <w:sz w:val="18"/>
          <w:szCs w:val="18"/>
        </w:rPr>
        <w:t>dajemo ponudbo, kot sledi:</w:t>
      </w:r>
    </w:p>
    <w:p w14:paraId="1280338D" w14:textId="20C2C8D6" w:rsidR="0084141A" w:rsidRDefault="000E73FE" w:rsidP="00E71F18">
      <w:pPr>
        <w:pStyle w:val="Odstavekseznama"/>
        <w:numPr>
          <w:ilvl w:val="0"/>
          <w:numId w:val="18"/>
        </w:numPr>
        <w:spacing w:before="225" w:after="225" w:line="240" w:lineRule="auto"/>
        <w:jc w:val="both"/>
      </w:pPr>
      <w:r w:rsidRPr="0006765A">
        <w:rPr>
          <w:rFonts w:ascii="Arial" w:hAnsi="Arial" w:cs="Arial"/>
          <w:b/>
          <w:bCs/>
          <w:color w:val="000000"/>
          <w:sz w:val="18"/>
          <w:szCs w:val="18"/>
        </w:rPr>
        <w:t>Ponudba številka:</w:t>
      </w:r>
      <w:r w:rsidRPr="0006765A">
        <w:rPr>
          <w:rFonts w:ascii="Arial" w:hAnsi="Arial" w:cs="Arial"/>
          <w:color w:val="000000"/>
          <w:sz w:val="18"/>
          <w:szCs w:val="18"/>
        </w:rPr>
        <w:t> </w:t>
      </w:r>
      <w:r w:rsidRPr="0006765A">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5" w:name="cbox1597eb9af70fc5"/>
      <w:r>
        <w:instrText xml:space="preserve"> FORMCHECKBOX </w:instrText>
      </w:r>
      <w:r>
        <w:fldChar w:fldCharType="separate"/>
      </w:r>
      <w:r>
        <w:fldChar w:fldCharType="end"/>
      </w:r>
      <w:bookmarkEnd w:id="5"/>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6" w:name="cbox1597eb9af711fa"/>
      <w:r>
        <w:instrText xml:space="preserve"> FORMCHECKBOX </w:instrText>
      </w:r>
      <w:r>
        <w:fldChar w:fldCharType="separate"/>
      </w:r>
      <w:r>
        <w:fldChar w:fldCharType="end"/>
      </w:r>
      <w:bookmarkEnd w:id="6"/>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7" w:name="cbox1597eb9af71425"/>
      <w:r>
        <w:instrText xml:space="preserve"> FORMCHECKBOX </w:instrText>
      </w:r>
      <w:r>
        <w:fldChar w:fldCharType="separate"/>
      </w:r>
      <w:r>
        <w:fldChar w:fldCharType="end"/>
      </w:r>
      <w:bookmarkEnd w:id="7"/>
      <w:r>
        <w:rPr>
          <w:rFonts w:ascii="Arial" w:hAnsi="Arial" w:cs="Arial"/>
          <w:color w:val="000000"/>
          <w:sz w:val="18"/>
          <w:szCs w:val="18"/>
        </w:rPr>
        <w:t> z naslednjimi podizvajalci (navedite samo firme): ________________________________</w:t>
      </w:r>
    </w:p>
    <w:p w14:paraId="3BBA5A67" w14:textId="62DED30E" w:rsidR="0006765A" w:rsidRDefault="000E73FE" w:rsidP="0006765A">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8" w:name="cbox1597eb9af71651"/>
      <w:r>
        <w:instrText xml:space="preserve"> FORMCHECKBOX </w:instrText>
      </w:r>
      <w:r>
        <w:fldChar w:fldCharType="separate"/>
      </w:r>
      <w:r>
        <w:fldChar w:fldCharType="end"/>
      </w:r>
      <w:bookmarkEnd w:id="8"/>
      <w:r>
        <w:rPr>
          <w:rFonts w:ascii="Arial" w:hAnsi="Arial" w:cs="Arial"/>
          <w:color w:val="000000"/>
          <w:sz w:val="18"/>
          <w:szCs w:val="18"/>
        </w:rPr>
        <w:t>  z uporabo zmogljivosti naslednjih subjektov (navedite samo firme): _____________________________</w:t>
      </w:r>
    </w:p>
    <w:p w14:paraId="30645BB9" w14:textId="2C2E08B7" w:rsidR="00C50D42" w:rsidRPr="00B245F9" w:rsidRDefault="000E73FE" w:rsidP="00E71F18">
      <w:pPr>
        <w:pStyle w:val="Odstavekseznama"/>
        <w:numPr>
          <w:ilvl w:val="0"/>
          <w:numId w:val="14"/>
        </w:numPr>
        <w:spacing w:before="225" w:after="225" w:line="240" w:lineRule="auto"/>
        <w:jc w:val="both"/>
        <w:rPr>
          <w:rFonts w:ascii="Arial" w:hAnsi="Arial" w:cs="Arial"/>
          <w:color w:val="000000"/>
          <w:sz w:val="18"/>
          <w:szCs w:val="18"/>
        </w:rPr>
      </w:pPr>
      <w:r w:rsidRPr="00B245F9">
        <w:rPr>
          <w:rFonts w:ascii="Arial" w:hAnsi="Arial" w:cs="Arial"/>
          <w:b/>
          <w:bCs/>
          <w:color w:val="000000"/>
          <w:sz w:val="18"/>
          <w:szCs w:val="18"/>
        </w:rPr>
        <w:t>Rok veljavnosti ponudb</w:t>
      </w:r>
      <w:r w:rsidRPr="00BE09F4">
        <w:rPr>
          <w:rFonts w:ascii="Arial" w:hAnsi="Arial" w:cs="Arial"/>
          <w:b/>
          <w:bCs/>
          <w:color w:val="000000"/>
          <w:sz w:val="18"/>
          <w:szCs w:val="18"/>
        </w:rPr>
        <w:t>e </w:t>
      </w:r>
    </w:p>
    <w:p w14:paraId="07C84FCC" w14:textId="64FEABB5" w:rsidR="007B6B06" w:rsidRPr="00C50D42" w:rsidRDefault="000E73FE" w:rsidP="00C50D42">
      <w:pPr>
        <w:spacing w:before="225" w:after="225" w:line="240" w:lineRule="auto"/>
        <w:jc w:val="both"/>
        <w:rPr>
          <w:rFonts w:ascii="Arial" w:hAnsi="Arial" w:cs="Arial"/>
          <w:color w:val="000000"/>
          <w:sz w:val="18"/>
          <w:szCs w:val="18"/>
        </w:rPr>
      </w:pPr>
      <w:r w:rsidRPr="00C50D42">
        <w:rPr>
          <w:rFonts w:ascii="Arial" w:hAnsi="Arial" w:cs="Arial"/>
          <w:color w:val="000000"/>
          <w:sz w:val="18"/>
          <w:szCs w:val="18"/>
        </w:rPr>
        <w:t xml:space="preserve">Ponudba velja </w:t>
      </w:r>
      <w:r w:rsidR="00534DFF">
        <w:rPr>
          <w:rFonts w:ascii="Arial" w:hAnsi="Arial" w:cs="Arial"/>
          <w:color w:val="000000"/>
          <w:sz w:val="18"/>
          <w:szCs w:val="18"/>
        </w:rPr>
        <w:t>60 dni od roka za oddajo ponudb</w:t>
      </w:r>
      <w:r w:rsidR="007651DB" w:rsidRPr="00C50D42">
        <w:rPr>
          <w:rFonts w:ascii="Arial" w:hAnsi="Arial" w:cs="Arial"/>
          <w:color w:val="000000"/>
          <w:sz w:val="18"/>
          <w:szCs w:val="18"/>
        </w:rPr>
        <w:t>.</w:t>
      </w:r>
      <w:r w:rsidR="001B50D6" w:rsidRPr="00C50D42">
        <w:rPr>
          <w:rFonts w:ascii="Arial" w:hAnsi="Arial" w:cs="Arial"/>
        </w:rPr>
        <w:t xml:space="preserve"> </w:t>
      </w:r>
      <w:r w:rsidRPr="00C50D42">
        <w:rPr>
          <w:rFonts w:ascii="Arial" w:hAnsi="Arial" w:cs="Arial"/>
          <w:color w:val="000000"/>
          <w:sz w:val="18"/>
          <w:szCs w:val="18"/>
        </w:rPr>
        <w:t>Ponudba mora biti veljavna najmanj do navedenega roka. Prekratka veljavnost ponudbe pomeni razlog za zavrnitev ponudbe.</w:t>
      </w:r>
    </w:p>
    <w:p w14:paraId="5E361D8A" w14:textId="51539BBF" w:rsidR="0084141A" w:rsidRPr="00194C27" w:rsidRDefault="000E73FE" w:rsidP="00E71F18">
      <w:pPr>
        <w:pStyle w:val="Odstavekseznama"/>
        <w:numPr>
          <w:ilvl w:val="0"/>
          <w:numId w:val="14"/>
        </w:numPr>
        <w:spacing w:before="225" w:after="225" w:line="240" w:lineRule="auto"/>
        <w:jc w:val="both"/>
        <w:rPr>
          <w:rFonts w:ascii="Arial" w:hAnsi="Arial" w:cs="Arial"/>
        </w:rPr>
      </w:pPr>
      <w:r w:rsidRPr="00194C27">
        <w:rPr>
          <w:rFonts w:ascii="Arial" w:hAnsi="Arial" w:cs="Arial"/>
          <w:b/>
          <w:bCs/>
          <w:color w:val="000000"/>
          <w:sz w:val="18"/>
          <w:szCs w:val="18"/>
        </w:rPr>
        <w:t>Podatki o plačilu </w:t>
      </w:r>
    </w:p>
    <w:p w14:paraId="22088EE4" w14:textId="52C4095D" w:rsidR="00226973" w:rsidRPr="0006765A" w:rsidRDefault="00E66AEF">
      <w:pPr>
        <w:spacing w:before="225" w:after="225" w:line="240" w:lineRule="auto"/>
        <w:jc w:val="both"/>
        <w:rPr>
          <w:rFonts w:ascii="Arial" w:hAnsi="Arial" w:cs="Arial"/>
          <w:color w:val="000000"/>
          <w:sz w:val="18"/>
          <w:szCs w:val="18"/>
        </w:rPr>
      </w:pPr>
      <w:r w:rsidRPr="0006765A">
        <w:rPr>
          <w:rFonts w:ascii="Arial" w:hAnsi="Arial" w:cs="Arial"/>
          <w:color w:val="000000"/>
          <w:sz w:val="18"/>
          <w:szCs w:val="18"/>
        </w:rPr>
        <w:t>Rok plačila je 30 dni od izstavitve e-računa, e-račune pa dobavitelji izdajajo zbirno 1 x mesečno, in sicer 1 zbiren e-račun.</w:t>
      </w:r>
      <w:r w:rsidRPr="0006765A">
        <w:rPr>
          <w:rFonts w:ascii="Arial" w:hAnsi="Arial" w:cs="Arial"/>
        </w:rPr>
        <w:t xml:space="preserve"> </w:t>
      </w:r>
    </w:p>
    <w:tbl>
      <w:tblPr>
        <w:tblStyle w:val="NormalTablePHPDOCX"/>
        <w:tblW w:w="8745" w:type="dxa"/>
        <w:tblInd w:w="108" w:type="dxa"/>
        <w:tblLook w:val="04A0" w:firstRow="1" w:lastRow="0" w:firstColumn="1" w:lastColumn="0" w:noHBand="0" w:noVBand="1"/>
      </w:tblPr>
      <w:tblGrid>
        <w:gridCol w:w="4080"/>
        <w:gridCol w:w="4665"/>
      </w:tblGrid>
      <w:tr w:rsidR="0084141A" w:rsidRPr="0006765A" w14:paraId="6C954E76" w14:textId="77777777" w:rsidTr="007E6677">
        <w:tc>
          <w:tcPr>
            <w:tcW w:w="4080" w:type="dxa"/>
            <w:tcMar>
              <w:top w:w="75" w:type="dxa"/>
              <w:bottom w:w="75" w:type="dxa"/>
            </w:tcMar>
            <w:vAlign w:val="center"/>
          </w:tcPr>
          <w:p w14:paraId="785CC868" w14:textId="77777777" w:rsidR="0084141A" w:rsidRPr="0006765A" w:rsidRDefault="000E73FE">
            <w:pPr>
              <w:rPr>
                <w:rFonts w:ascii="Arial" w:hAnsi="Arial" w:cs="Arial"/>
              </w:rPr>
            </w:pPr>
            <w:r w:rsidRPr="0006765A">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Pr="0006765A" w:rsidRDefault="008A30E7">
            <w:pPr>
              <w:jc w:val="center"/>
              <w:rPr>
                <w:rFonts w:ascii="Arial" w:hAnsi="Arial" w:cs="Arial"/>
                <w:color w:val="000000"/>
                <w:position w:val="-2"/>
                <w:sz w:val="18"/>
                <w:szCs w:val="18"/>
              </w:rPr>
            </w:pPr>
          </w:p>
          <w:p w14:paraId="00178C02" w14:textId="77777777" w:rsidR="008A30E7" w:rsidRPr="0006765A" w:rsidRDefault="008A30E7">
            <w:pPr>
              <w:jc w:val="center"/>
              <w:rPr>
                <w:rFonts w:ascii="Arial" w:hAnsi="Arial" w:cs="Arial"/>
                <w:color w:val="000000"/>
                <w:position w:val="-2"/>
                <w:sz w:val="18"/>
                <w:szCs w:val="18"/>
              </w:rPr>
            </w:pPr>
          </w:p>
          <w:p w14:paraId="1A814734" w14:textId="77777777" w:rsidR="0084141A" w:rsidRPr="0006765A" w:rsidRDefault="000E73FE">
            <w:pPr>
              <w:jc w:val="center"/>
              <w:rPr>
                <w:rFonts w:ascii="Arial" w:hAnsi="Arial" w:cs="Arial"/>
              </w:rPr>
            </w:pPr>
            <w:r w:rsidRPr="0006765A">
              <w:rPr>
                <w:rFonts w:ascii="Arial" w:hAnsi="Arial" w:cs="Arial"/>
                <w:color w:val="000000"/>
                <w:position w:val="-2"/>
                <w:sz w:val="18"/>
                <w:szCs w:val="18"/>
              </w:rPr>
              <w:t>Ime in priimek: _____________________</w:t>
            </w:r>
          </w:p>
        </w:tc>
      </w:tr>
      <w:tr w:rsidR="0084141A" w:rsidRPr="0006765A" w14:paraId="20C00F51" w14:textId="77777777" w:rsidTr="007E6677">
        <w:tc>
          <w:tcPr>
            <w:tcW w:w="4080" w:type="dxa"/>
            <w:tcMar>
              <w:top w:w="75" w:type="dxa"/>
              <w:bottom w:w="75" w:type="dxa"/>
            </w:tcMar>
            <w:vAlign w:val="center"/>
          </w:tcPr>
          <w:p w14:paraId="36EFE407" w14:textId="77777777" w:rsidR="0084141A" w:rsidRPr="0006765A" w:rsidRDefault="000E73FE">
            <w:pPr>
              <w:rPr>
                <w:rFonts w:ascii="Arial" w:hAnsi="Arial" w:cs="Arial"/>
              </w:rPr>
            </w:pPr>
            <w:r w:rsidRPr="0006765A">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Pr="0006765A" w:rsidRDefault="000E73FE">
            <w:pPr>
              <w:jc w:val="center"/>
              <w:rPr>
                <w:rFonts w:ascii="Arial" w:hAnsi="Arial" w:cs="Arial"/>
              </w:rPr>
            </w:pPr>
            <w:r w:rsidRPr="0006765A">
              <w:rPr>
                <w:rFonts w:ascii="Arial" w:hAnsi="Arial" w:cs="Arial"/>
                <w:color w:val="000000"/>
                <w:position w:val="-2"/>
                <w:sz w:val="18"/>
                <w:szCs w:val="18"/>
              </w:rPr>
              <w:t xml:space="preserve"> (žig in podpis)</w:t>
            </w:r>
            <w:r w:rsidRPr="0006765A">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7CAD742E" w14:textId="77777777" w:rsidR="00C277BB" w:rsidRDefault="00C277BB" w:rsidP="004A2A62">
            <w:pPr>
              <w:rPr>
                <w:rFonts w:ascii="Arial" w:hAnsi="Arial" w:cs="Arial"/>
                <w:color w:val="000000"/>
                <w:position w:val="-2"/>
                <w:sz w:val="18"/>
                <w:szCs w:val="18"/>
              </w:rPr>
            </w:pPr>
          </w:p>
          <w:p w14:paraId="6843BC52" w14:textId="06A17FB8" w:rsidR="007E6677" w:rsidRDefault="007E6677" w:rsidP="004A2A6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569E4BAA" w14:textId="3827B4AE" w:rsidR="00706BDD" w:rsidRPr="00590863" w:rsidRDefault="000E73FE" w:rsidP="00706BDD">
      <w:pPr>
        <w:spacing w:after="0"/>
        <w:jc w:val="right"/>
        <w:rPr>
          <w:rFonts w:ascii="Arial" w:hAnsi="Arial" w:cs="Arial"/>
          <w:sz w:val="18"/>
          <w:szCs w:val="18"/>
        </w:rPr>
      </w:pPr>
      <w:bookmarkStart w:id="9" w:name="_Hlk33011222"/>
      <w:r w:rsidRPr="00590863">
        <w:rPr>
          <w:rFonts w:ascii="Arial" w:hAnsi="Arial" w:cs="Arial"/>
          <w:sz w:val="18"/>
          <w:szCs w:val="18"/>
        </w:rPr>
        <w:lastRenderedPageBreak/>
        <w:t>Obrazec št: 2</w:t>
      </w:r>
    </w:p>
    <w:bookmarkEnd w:id="9"/>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0" w:name="_Hlk32927637"/>
      <w:r>
        <w:rPr>
          <w:rFonts w:ascii="Arial" w:hAnsi="Arial" w:cs="Arial"/>
        </w:rPr>
        <w:t>Krovna izjava</w:t>
      </w:r>
    </w:p>
    <w:p w14:paraId="352108D7" w14:textId="1F79C295" w:rsidR="0084141A" w:rsidRDefault="000E73FE">
      <w:pPr>
        <w:spacing w:before="225" w:after="225" w:line="240" w:lineRule="auto"/>
        <w:jc w:val="both"/>
      </w:pPr>
      <w:bookmarkStart w:id="11" w:name="_Hlk33102863"/>
      <w:bookmarkStart w:id="12" w:name="_Hlk33011253"/>
      <w:bookmarkEnd w:id="10"/>
      <w:r>
        <w:rPr>
          <w:rFonts w:ascii="Arial" w:hAnsi="Arial" w:cs="Arial"/>
          <w:color w:val="000000"/>
          <w:sz w:val="18"/>
          <w:szCs w:val="18"/>
        </w:rPr>
        <w:t xml:space="preserve">V zvezi z javnim naročilom </w:t>
      </w:r>
      <w:r w:rsidR="00362D71" w:rsidRPr="00167B6B">
        <w:rPr>
          <w:rFonts w:ascii="Arial" w:hAnsi="Arial" w:cs="Arial"/>
          <w:b/>
          <w:bCs/>
          <w:color w:val="000000"/>
          <w:sz w:val="18"/>
          <w:szCs w:val="18"/>
        </w:rPr>
        <w:t>»</w:t>
      </w:r>
      <w:r w:rsidR="00C277BB" w:rsidRPr="00C277BB">
        <w:rPr>
          <w:rFonts w:ascii="Arial" w:hAnsi="Arial" w:cs="Arial"/>
          <w:b/>
          <w:bCs/>
          <w:color w:val="000000"/>
          <w:sz w:val="18"/>
          <w:szCs w:val="18"/>
        </w:rPr>
        <w:t>Storitve prevozov – Prevozi gibalno oviranih otrok</w:t>
      </w:r>
      <w:r w:rsidR="00362D71" w:rsidRPr="00167B6B">
        <w:rPr>
          <w:rFonts w:ascii="Arial" w:hAnsi="Arial" w:cs="Arial"/>
          <w:b/>
          <w:bCs/>
          <w:color w:val="000000"/>
          <w:sz w:val="18"/>
          <w:szCs w:val="18"/>
        </w:rPr>
        <w:t>«</w:t>
      </w:r>
    </w:p>
    <w:p w14:paraId="4F5CF714" w14:textId="77777777" w:rsidR="0084141A" w:rsidRDefault="000E73FE" w:rsidP="00362D71">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rsidP="00362D71">
      <w:pPr>
        <w:spacing w:after="0" w:line="240" w:lineRule="auto"/>
        <w:jc w:val="both"/>
      </w:pPr>
      <w:r>
        <w:rPr>
          <w:rFonts w:ascii="Arial" w:hAnsi="Arial" w:cs="Arial"/>
          <w:i/>
          <w:iCs/>
          <w:color w:val="000000"/>
          <w:sz w:val="18"/>
          <w:szCs w:val="18"/>
        </w:rPr>
        <w:t>(naziv ponudnika, partnerja v skupni ponudbi)</w:t>
      </w:r>
    </w:p>
    <w:bookmarkEnd w:id="11"/>
    <w:bookmarkEnd w:id="12"/>
    <w:p w14:paraId="2A83CA50" w14:textId="77777777" w:rsidR="007B6B06" w:rsidRDefault="007B6B06" w:rsidP="007B6B06">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CF52160" w14:textId="77777777" w:rsidR="007B6B06" w:rsidRDefault="007B6B06" w:rsidP="007B6B06">
      <w:pPr>
        <w:spacing w:before="225" w:after="225" w:line="240" w:lineRule="auto"/>
        <w:jc w:val="both"/>
      </w:pPr>
      <w:r>
        <w:rPr>
          <w:rFonts w:ascii="Arial" w:hAnsi="Arial" w:cs="Arial"/>
          <w:i/>
          <w:iCs/>
          <w:color w:val="000000"/>
          <w:sz w:val="18"/>
          <w:szCs w:val="18"/>
        </w:rPr>
        <w:t>(naziv ponudnika, partnerja v skupni ponudbi)</w:t>
      </w:r>
    </w:p>
    <w:p w14:paraId="35024947" w14:textId="77777777" w:rsidR="00B245F9" w:rsidRDefault="00B245F9" w:rsidP="00B245F9">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245F9" w14:paraId="2C5C392C" w14:textId="77777777" w:rsidTr="007F2F0E">
        <w:tc>
          <w:tcPr>
            <w:tcW w:w="0" w:type="auto"/>
            <w:tcMar>
              <w:top w:w="0" w:type="auto"/>
              <w:bottom w:w="0" w:type="auto"/>
            </w:tcMar>
          </w:tcPr>
          <w:p w14:paraId="33C1F3B9" w14:textId="77777777" w:rsidR="00B245F9" w:rsidRDefault="00B245F9" w:rsidP="00E71F18">
            <w:pPr>
              <w:numPr>
                <w:ilvl w:val="0"/>
                <w:numId w:val="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2AFCC43" w14:textId="77777777" w:rsidR="00B245F9" w:rsidRDefault="00B245F9" w:rsidP="00E71F18">
            <w:pPr>
              <w:numPr>
                <w:ilvl w:val="0"/>
                <w:numId w:val="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D3BE7D4" w14:textId="77777777" w:rsidR="00B245F9" w:rsidRDefault="00B245F9" w:rsidP="00E71F18">
            <w:pPr>
              <w:numPr>
                <w:ilvl w:val="0"/>
                <w:numId w:val="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E39806B" w14:textId="77777777" w:rsidR="00B245F9" w:rsidRDefault="00B245F9" w:rsidP="00E71F18">
            <w:pPr>
              <w:numPr>
                <w:ilvl w:val="0"/>
                <w:numId w:val="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sporazuma;</w:t>
            </w:r>
          </w:p>
          <w:p w14:paraId="1F003887" w14:textId="77777777" w:rsidR="00B245F9" w:rsidRDefault="00B245F9" w:rsidP="00E71F18">
            <w:pPr>
              <w:numPr>
                <w:ilvl w:val="0"/>
                <w:numId w:val="7"/>
              </w:numPr>
              <w:jc w:val="both"/>
              <w:rPr>
                <w:rFonts w:ascii="Arial" w:hAnsi="Arial" w:cs="Arial"/>
                <w:color w:val="000000"/>
                <w:sz w:val="18"/>
                <w:szCs w:val="18"/>
              </w:rPr>
            </w:pPr>
            <w:r>
              <w:rPr>
                <w:rFonts w:ascii="Arial" w:hAnsi="Arial" w:cs="Arial"/>
                <w:color w:val="000000"/>
                <w:sz w:val="18"/>
                <w:szCs w:val="18"/>
              </w:rPr>
              <w:t>smo pri pripravi ponudbe in bomo pri izvajanju sporazuma spoštovali obveznosti, ki izhajajo iz predpisov o varstvu pri delu, zaposlovanju in delovnih pogojih, veljavnih v Republiki Sloveniji;</w:t>
            </w:r>
          </w:p>
          <w:p w14:paraId="66855A99" w14:textId="77777777" w:rsidR="00B245F9" w:rsidRDefault="00B245F9" w:rsidP="00E71F18">
            <w:pPr>
              <w:numPr>
                <w:ilvl w:val="0"/>
                <w:numId w:val="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zahteve iz javnega naročila;</w:t>
            </w:r>
          </w:p>
          <w:p w14:paraId="24F18B55" w14:textId="77777777" w:rsidR="00B245F9" w:rsidRDefault="00B245F9" w:rsidP="00E71F18">
            <w:pPr>
              <w:numPr>
                <w:ilvl w:val="0"/>
                <w:numId w:val="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17AF6FF" w14:textId="77777777" w:rsidR="00B245F9" w:rsidRDefault="00B245F9" w:rsidP="00E71F18">
            <w:pPr>
              <w:numPr>
                <w:ilvl w:val="0"/>
                <w:numId w:val="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5627A8A" w14:textId="77777777" w:rsidR="00B245F9" w:rsidRDefault="00B245F9" w:rsidP="00E71F18">
            <w:pPr>
              <w:numPr>
                <w:ilvl w:val="0"/>
                <w:numId w:val="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E03DB2B" w14:textId="77777777" w:rsidR="00B245F9" w:rsidRDefault="00B245F9" w:rsidP="00E71F18">
            <w:pPr>
              <w:numPr>
                <w:ilvl w:val="0"/>
                <w:numId w:val="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4FBF510" w14:textId="77777777" w:rsidR="00B245F9" w:rsidRDefault="00B245F9" w:rsidP="00E71F18">
            <w:pPr>
              <w:numPr>
                <w:ilvl w:val="0"/>
                <w:numId w:val="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izdelke v posameznih sklopih ter da pod navedenimi pogoji pristopamo k izvedbi predmeta javnega naročila;</w:t>
            </w:r>
          </w:p>
          <w:p w14:paraId="70F524C7" w14:textId="77777777" w:rsidR="00B245F9" w:rsidRDefault="00B245F9" w:rsidP="00E71F18">
            <w:pPr>
              <w:numPr>
                <w:ilvl w:val="0"/>
                <w:numId w:val="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790C874" w14:textId="77777777" w:rsidR="00B245F9" w:rsidRDefault="00B245F9" w:rsidP="00E71F18">
            <w:pPr>
              <w:numPr>
                <w:ilvl w:val="0"/>
                <w:numId w:val="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866BBD1" w14:textId="77777777" w:rsidR="00B245F9" w:rsidRDefault="00B245F9" w:rsidP="00E71F18">
            <w:pPr>
              <w:numPr>
                <w:ilvl w:val="0"/>
                <w:numId w:val="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8402B2C" w14:textId="77777777" w:rsidR="00B245F9" w:rsidRDefault="00B245F9" w:rsidP="00E71F18">
            <w:pPr>
              <w:numPr>
                <w:ilvl w:val="0"/>
                <w:numId w:val="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0C5268D" w14:textId="77777777" w:rsidR="00B245F9" w:rsidRDefault="00B245F9" w:rsidP="00E71F18">
            <w:pPr>
              <w:numPr>
                <w:ilvl w:val="0"/>
                <w:numId w:val="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664DAE5" w14:textId="77777777" w:rsidR="00B245F9" w:rsidRDefault="00B245F9" w:rsidP="00E71F18">
            <w:pPr>
              <w:numPr>
                <w:ilvl w:val="0"/>
                <w:numId w:val="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62E5DB4" w14:textId="77777777" w:rsidR="00B245F9" w:rsidRDefault="00B245F9" w:rsidP="00E71F18">
            <w:pPr>
              <w:numPr>
                <w:ilvl w:val="0"/>
                <w:numId w:val="7"/>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4BCDAC6A" w14:textId="77777777" w:rsidR="00B245F9" w:rsidRDefault="00B245F9" w:rsidP="00E71F18">
            <w:pPr>
              <w:numPr>
                <w:ilvl w:val="0"/>
                <w:numId w:val="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90A1E94" w14:textId="77777777" w:rsidR="00B245F9" w:rsidRDefault="00B245F9" w:rsidP="00B245F9">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245F9" w14:paraId="6250DABE" w14:textId="77777777" w:rsidTr="007F2F0E">
        <w:tc>
          <w:tcPr>
            <w:tcW w:w="0" w:type="auto"/>
            <w:tcMar>
              <w:top w:w="0" w:type="auto"/>
              <w:bottom w:w="0" w:type="auto"/>
            </w:tcMar>
          </w:tcPr>
          <w:p w14:paraId="44440C8D" w14:textId="77777777" w:rsidR="00B245F9" w:rsidRDefault="00B245F9" w:rsidP="00E71F18">
            <w:pPr>
              <w:numPr>
                <w:ilvl w:val="0"/>
                <w:numId w:val="8"/>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01A24F93" w14:textId="77777777" w:rsidR="00B245F9" w:rsidRDefault="00B245F9" w:rsidP="00E71F18">
            <w:pPr>
              <w:numPr>
                <w:ilvl w:val="0"/>
                <w:numId w:val="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AD35F6B" w14:textId="77777777" w:rsidR="00B245F9" w:rsidRDefault="00B245F9" w:rsidP="00E71F18">
            <w:pPr>
              <w:numPr>
                <w:ilvl w:val="0"/>
                <w:numId w:val="8"/>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2A005B5F" w14:textId="77777777" w:rsidR="00B245F9" w:rsidRDefault="00B245F9" w:rsidP="00E71F18">
            <w:pPr>
              <w:numPr>
                <w:ilvl w:val="0"/>
                <w:numId w:val="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ABE2619" w14:textId="77777777" w:rsidR="00B245F9" w:rsidRDefault="00B245F9" w:rsidP="00E71F18">
            <w:pPr>
              <w:numPr>
                <w:ilvl w:val="0"/>
                <w:numId w:val="8"/>
              </w:numPr>
              <w:jc w:val="both"/>
              <w:rPr>
                <w:rFonts w:ascii="Arial" w:hAnsi="Arial" w:cs="Arial"/>
                <w:color w:val="000000"/>
                <w:sz w:val="18"/>
                <w:szCs w:val="18"/>
              </w:rPr>
            </w:pPr>
            <w:r>
              <w:rPr>
                <w:rFonts w:ascii="Arial" w:hAnsi="Arial" w:cs="Arial"/>
                <w:color w:val="000000"/>
                <w:sz w:val="18"/>
                <w:szCs w:val="18"/>
              </w:rPr>
              <w:t>nimamo na dan roka za oddajo ponudbe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BC87E14" w14:textId="77777777" w:rsidR="00B245F9" w:rsidRDefault="00B245F9" w:rsidP="00E71F18">
            <w:pPr>
              <w:numPr>
                <w:ilvl w:val="0"/>
                <w:numId w:val="8"/>
              </w:numPr>
              <w:jc w:val="both"/>
              <w:rPr>
                <w:rFonts w:ascii="Arial" w:hAnsi="Arial" w:cs="Arial"/>
                <w:color w:val="000000"/>
                <w:sz w:val="18"/>
                <w:szCs w:val="18"/>
              </w:rPr>
            </w:pPr>
            <w:r>
              <w:rPr>
                <w:rFonts w:ascii="Arial" w:hAnsi="Arial" w:cs="Arial"/>
                <w:color w:val="000000"/>
                <w:sz w:val="18"/>
                <w:szCs w:val="18"/>
              </w:rPr>
              <w:t xml:space="preserve">na dan </w:t>
            </w:r>
            <w:r w:rsidRPr="00F75CAC">
              <w:rPr>
                <w:rFonts w:ascii="Arial" w:hAnsi="Arial" w:cs="Arial"/>
                <w:color w:val="000000"/>
                <w:sz w:val="18"/>
                <w:szCs w:val="18"/>
              </w:rPr>
              <w:t xml:space="preserve">roka za oddajo ponudbe </w:t>
            </w:r>
            <w:r>
              <w:rPr>
                <w:rFonts w:ascii="Arial" w:hAnsi="Arial" w:cs="Arial"/>
                <w:color w:val="000000"/>
                <w:sz w:val="18"/>
                <w:szCs w:val="18"/>
              </w:rPr>
              <w:t xml:space="preserve">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roka za oddajo ponudbe ali prijave,</w:t>
            </w:r>
          </w:p>
          <w:p w14:paraId="75997571" w14:textId="77777777" w:rsidR="00B245F9" w:rsidRDefault="00B245F9" w:rsidP="00E71F18">
            <w:pPr>
              <w:numPr>
                <w:ilvl w:val="0"/>
                <w:numId w:val="8"/>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1B3B6863" w14:textId="77777777" w:rsidR="00B245F9" w:rsidRDefault="00B245F9" w:rsidP="00E71F18">
            <w:pPr>
              <w:numPr>
                <w:ilvl w:val="0"/>
                <w:numId w:val="8"/>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51206D03" w14:textId="77777777" w:rsidR="00B245F9" w:rsidRDefault="00B245F9" w:rsidP="00E71F18">
            <w:pPr>
              <w:numPr>
                <w:ilvl w:val="0"/>
                <w:numId w:val="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402FE21" w14:textId="77777777" w:rsidR="00B245F9" w:rsidRDefault="00B245F9" w:rsidP="00E71F18">
            <w:pPr>
              <w:numPr>
                <w:ilvl w:val="0"/>
                <w:numId w:val="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1DC235C" w14:textId="77777777" w:rsidR="00B245F9" w:rsidRDefault="00B245F9" w:rsidP="00E71F18">
            <w:pPr>
              <w:numPr>
                <w:ilvl w:val="0"/>
                <w:numId w:val="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545656D" w14:textId="77777777" w:rsidR="00B245F9" w:rsidRDefault="00B245F9" w:rsidP="00E71F18">
            <w:pPr>
              <w:numPr>
                <w:ilvl w:val="0"/>
                <w:numId w:val="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bookmarkStart w:id="13" w:name="_Hlk33011796"/>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bookmarkEnd w:id="13"/>
    <w:p w14:paraId="7B840F3B" w14:textId="77777777" w:rsidR="0084141A" w:rsidRDefault="000E73FE">
      <w:pPr>
        <w:spacing w:before="225" w:after="225" w:line="240" w:lineRule="auto"/>
        <w:jc w:val="both"/>
      </w:pPr>
      <w:r>
        <w:rPr>
          <w:rFonts w:ascii="Arial" w:hAnsi="Arial" w:cs="Arial"/>
          <w:color w:val="000000"/>
          <w:sz w:val="18"/>
          <w:szCs w:val="18"/>
        </w:rPr>
        <w:t> </w:t>
      </w:r>
    </w:p>
    <w:p w14:paraId="09C18AC8" w14:textId="77777777" w:rsidR="0084141A" w:rsidRDefault="0084141A"/>
    <w:p w14:paraId="1449568D" w14:textId="514DBBE2" w:rsidR="008417DF" w:rsidRDefault="008417DF">
      <w:r>
        <w:br w:type="page"/>
      </w:r>
    </w:p>
    <w:p w14:paraId="65F8B518" w14:textId="730069DC" w:rsidR="00867DAB" w:rsidRPr="00590863" w:rsidRDefault="00867DAB" w:rsidP="00867DAB">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000EF2">
        <w:rPr>
          <w:rFonts w:ascii="Arial" w:hAnsi="Arial" w:cs="Arial"/>
          <w:sz w:val="18"/>
          <w:szCs w:val="18"/>
        </w:rPr>
        <w:t>2</w:t>
      </w:r>
      <w:r w:rsidR="00C277BB">
        <w:rPr>
          <w:rFonts w:ascii="Arial" w:hAnsi="Arial" w:cs="Arial"/>
          <w:sz w:val="18"/>
          <w:szCs w:val="18"/>
        </w:rPr>
        <w:t>a</w:t>
      </w:r>
    </w:p>
    <w:p w14:paraId="3BD90236" w14:textId="36140E9B" w:rsidR="0076391C" w:rsidRDefault="0076391C"/>
    <w:p w14:paraId="0EE20997" w14:textId="77777777" w:rsidR="00000EF2" w:rsidRDefault="00000EF2" w:rsidP="00000EF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r w:rsidRPr="00D1272F">
        <w:rPr>
          <w:rFonts w:ascii="Arial" w:hAnsi="Arial" w:cs="Arial"/>
        </w:rPr>
        <w:t>o zagotavljanju primernih vozil</w:t>
      </w:r>
    </w:p>
    <w:p w14:paraId="10969942" w14:textId="77777777" w:rsidR="00000EF2" w:rsidRDefault="00000EF2" w:rsidP="00000EF2">
      <w:pPr>
        <w:rPr>
          <w:rFonts w:ascii="Arial" w:hAnsi="Arial" w:cs="Arial"/>
        </w:rPr>
      </w:pPr>
    </w:p>
    <w:p w14:paraId="7C8243AD" w14:textId="5F89748C" w:rsidR="00000EF2" w:rsidRPr="00AD47D6" w:rsidRDefault="00000EF2" w:rsidP="00000EF2">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V zvezi z javnim naročilom </w:t>
      </w:r>
      <w:r w:rsidRPr="00167B6B">
        <w:rPr>
          <w:rFonts w:ascii="Arial" w:hAnsi="Arial" w:cs="Arial"/>
          <w:b/>
          <w:bCs/>
          <w:color w:val="000000"/>
          <w:sz w:val="18"/>
          <w:szCs w:val="18"/>
        </w:rPr>
        <w:t>»</w:t>
      </w:r>
      <w:bookmarkStart w:id="14" w:name="_Hlk201148251"/>
      <w:r w:rsidR="00C277BB" w:rsidRPr="00C277BB">
        <w:rPr>
          <w:rFonts w:ascii="Arial" w:hAnsi="Arial" w:cs="Arial"/>
          <w:b/>
          <w:bCs/>
          <w:color w:val="000000"/>
          <w:sz w:val="18"/>
          <w:szCs w:val="18"/>
        </w:rPr>
        <w:t>Storitve prevozov – Prevozi gibalno oviranih otrok</w:t>
      </w:r>
      <w:bookmarkEnd w:id="14"/>
      <w:r w:rsidRPr="00167B6B">
        <w:rPr>
          <w:rFonts w:ascii="Arial" w:hAnsi="Arial" w:cs="Arial"/>
          <w:b/>
          <w:bCs/>
          <w:color w:val="000000"/>
          <w:sz w:val="18"/>
          <w:szCs w:val="18"/>
        </w:rPr>
        <w:t>«</w:t>
      </w:r>
    </w:p>
    <w:p w14:paraId="2C6B47B9" w14:textId="77777777" w:rsidR="00000EF2" w:rsidRDefault="00000EF2" w:rsidP="00000EF2">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AAB520F" w14:textId="77777777" w:rsidR="00000EF2" w:rsidRDefault="00000EF2" w:rsidP="00000EF2">
      <w:pPr>
        <w:spacing w:after="0" w:line="240" w:lineRule="auto"/>
        <w:jc w:val="both"/>
      </w:pPr>
      <w:r>
        <w:rPr>
          <w:rFonts w:ascii="Arial" w:hAnsi="Arial" w:cs="Arial"/>
          <w:i/>
          <w:iCs/>
          <w:color w:val="000000"/>
          <w:sz w:val="18"/>
          <w:szCs w:val="18"/>
        </w:rPr>
        <w:t>(naziv ponudnika, partnerja v skupni ponudbi)</w:t>
      </w:r>
    </w:p>
    <w:p w14:paraId="55C211CA" w14:textId="77777777" w:rsidR="00000EF2" w:rsidRDefault="00000EF2" w:rsidP="00000EF2">
      <w:pPr>
        <w:spacing w:before="225" w:after="225" w:line="240" w:lineRule="auto"/>
        <w:jc w:val="both"/>
        <w:rPr>
          <w:rFonts w:ascii="Arial" w:hAnsi="Arial" w:cs="Arial"/>
          <w:color w:val="000000"/>
          <w:sz w:val="18"/>
          <w:szCs w:val="18"/>
        </w:rPr>
      </w:pPr>
      <w:r>
        <w:rPr>
          <w:rFonts w:ascii="Arial" w:hAnsi="Arial" w:cs="Arial"/>
          <w:color w:val="000000"/>
          <w:sz w:val="18"/>
          <w:szCs w:val="18"/>
        </w:rPr>
        <w:t>s polno odgovornostjo izjavlja</w:t>
      </w:r>
      <w:r>
        <w:t xml:space="preserve">, </w:t>
      </w:r>
      <w:r w:rsidRPr="00EC3B4F">
        <w:rPr>
          <w:rFonts w:ascii="Arial" w:hAnsi="Arial" w:cs="Arial"/>
          <w:color w:val="000000"/>
          <w:sz w:val="18"/>
          <w:szCs w:val="18"/>
        </w:rPr>
        <w:t>da</w:t>
      </w:r>
      <w:r>
        <w:rPr>
          <w:rFonts w:ascii="Arial" w:hAnsi="Arial" w:cs="Arial"/>
          <w:color w:val="000000"/>
          <w:sz w:val="18"/>
          <w:szCs w:val="18"/>
        </w:rPr>
        <w:t xml:space="preserve"> zagotavljamo:</w:t>
      </w:r>
    </w:p>
    <w:p w14:paraId="5008249B" w14:textId="77777777" w:rsidR="00000EF2" w:rsidRDefault="00000EF2" w:rsidP="00E71F18">
      <w:pPr>
        <w:pStyle w:val="Odstavekseznama"/>
        <w:numPr>
          <w:ilvl w:val="0"/>
          <w:numId w:val="19"/>
        </w:numPr>
        <w:spacing w:before="135" w:after="135"/>
        <w:jc w:val="both"/>
        <w:textAlignment w:val="center"/>
        <w:rPr>
          <w:rFonts w:ascii="Arial" w:hAnsi="Arial" w:cs="Arial"/>
          <w:color w:val="000000"/>
          <w:position w:val="-2"/>
          <w:sz w:val="18"/>
          <w:szCs w:val="18"/>
        </w:rPr>
      </w:pPr>
      <w:r w:rsidRPr="006059D4">
        <w:rPr>
          <w:rFonts w:ascii="Arial" w:hAnsi="Arial" w:cs="Arial"/>
          <w:color w:val="000000"/>
          <w:position w:val="-2"/>
          <w:sz w:val="18"/>
          <w:szCs w:val="18"/>
        </w:rPr>
        <w:t>novejša vozila (najmanj EURO 5) – ponudnik bo na poziv naročnika to dokazal s predložitvijo ustrezne tehnične dokumentacije in homologacije;</w:t>
      </w:r>
    </w:p>
    <w:p w14:paraId="63711FC1" w14:textId="77777777" w:rsidR="00000EF2" w:rsidRPr="006059D4" w:rsidRDefault="00000EF2" w:rsidP="00E71F18">
      <w:pPr>
        <w:pStyle w:val="Odstavekseznama"/>
        <w:numPr>
          <w:ilvl w:val="0"/>
          <w:numId w:val="19"/>
        </w:numPr>
        <w:spacing w:before="135" w:after="135"/>
        <w:jc w:val="both"/>
        <w:textAlignment w:val="center"/>
        <w:rPr>
          <w:rFonts w:ascii="Arial" w:hAnsi="Arial" w:cs="Arial"/>
          <w:color w:val="000000"/>
          <w:position w:val="-2"/>
          <w:sz w:val="18"/>
          <w:szCs w:val="18"/>
        </w:rPr>
      </w:pPr>
      <w:r w:rsidRPr="00000EF2">
        <w:rPr>
          <w:rFonts w:ascii="Arial" w:hAnsi="Arial" w:cs="Arial"/>
          <w:color w:val="000000"/>
          <w:position w:val="-2"/>
          <w:sz w:val="18"/>
          <w:szCs w:val="18"/>
        </w:rPr>
        <w:t>manjš</w:t>
      </w:r>
      <w:r>
        <w:rPr>
          <w:rFonts w:ascii="Arial" w:hAnsi="Arial" w:cs="Arial"/>
          <w:color w:val="000000"/>
          <w:position w:val="-2"/>
          <w:sz w:val="18"/>
          <w:szCs w:val="18"/>
        </w:rPr>
        <w:t>a</w:t>
      </w:r>
      <w:r w:rsidRPr="00000EF2">
        <w:rPr>
          <w:rFonts w:ascii="Arial" w:hAnsi="Arial" w:cs="Arial"/>
          <w:color w:val="000000"/>
          <w:position w:val="-2"/>
          <w:sz w:val="18"/>
          <w:szCs w:val="18"/>
        </w:rPr>
        <w:t xml:space="preserve"> vozil</w:t>
      </w:r>
      <w:r>
        <w:rPr>
          <w:rFonts w:ascii="Arial" w:hAnsi="Arial" w:cs="Arial"/>
          <w:color w:val="000000"/>
          <w:position w:val="-2"/>
          <w:sz w:val="18"/>
          <w:szCs w:val="18"/>
        </w:rPr>
        <w:t>a</w:t>
      </w:r>
      <w:r w:rsidRPr="00000EF2">
        <w:rPr>
          <w:rFonts w:ascii="Arial" w:hAnsi="Arial" w:cs="Arial"/>
          <w:color w:val="000000"/>
          <w:position w:val="-2"/>
          <w:sz w:val="18"/>
          <w:szCs w:val="18"/>
        </w:rPr>
        <w:t xml:space="preserve"> za prevoz potnikov kot so M2 oz. 'mini busi'  (vozila za prevoz potnikov z več kot osmimi sedeži poleg vozniškega sedeža in največjo maso do vključno 5 ton) ali M1 (vozila za prevoz potnikov z največ osmimi sedeži poleg vozniškega sedeža)</w:t>
      </w:r>
      <w:r>
        <w:rPr>
          <w:rFonts w:ascii="Arial" w:hAnsi="Arial" w:cs="Arial"/>
          <w:color w:val="000000"/>
          <w:position w:val="-2"/>
          <w:sz w:val="18"/>
          <w:szCs w:val="18"/>
        </w:rPr>
        <w:t>, pri čemer mora biti</w:t>
      </w:r>
      <w:r w:rsidRPr="00000EF2">
        <w:rPr>
          <w:rFonts w:ascii="Arial" w:hAnsi="Arial" w:cs="Arial"/>
          <w:color w:val="000000"/>
          <w:position w:val="-2"/>
          <w:sz w:val="18"/>
          <w:szCs w:val="18"/>
        </w:rPr>
        <w:t xml:space="preserve"> vsaj eno od teh vozil čisto vozilo in ustrezati mejnim vrednostim v Tabeli 2, Priloge 2 Uredbe o </w:t>
      </w:r>
      <w:proofErr w:type="spellStart"/>
      <w:r w:rsidRPr="00000EF2">
        <w:rPr>
          <w:rFonts w:ascii="Arial" w:hAnsi="Arial" w:cs="Arial"/>
          <w:color w:val="000000"/>
          <w:position w:val="-2"/>
          <w:sz w:val="18"/>
          <w:szCs w:val="18"/>
        </w:rPr>
        <w:t>ZeJN</w:t>
      </w:r>
      <w:proofErr w:type="spellEnd"/>
      <w:r>
        <w:rPr>
          <w:rFonts w:ascii="Arial" w:hAnsi="Arial" w:cs="Arial"/>
          <w:color w:val="000000"/>
          <w:position w:val="-2"/>
          <w:sz w:val="18"/>
          <w:szCs w:val="18"/>
        </w:rPr>
        <w:t>;</w:t>
      </w:r>
    </w:p>
    <w:p w14:paraId="05DC19F7" w14:textId="77777777" w:rsidR="00000EF2" w:rsidRPr="006059D4" w:rsidRDefault="00000EF2" w:rsidP="00E71F18">
      <w:pPr>
        <w:pStyle w:val="Odstavekseznama"/>
        <w:numPr>
          <w:ilvl w:val="0"/>
          <w:numId w:val="19"/>
        </w:numPr>
        <w:spacing w:before="135" w:after="135"/>
        <w:jc w:val="both"/>
        <w:textAlignment w:val="center"/>
      </w:pPr>
      <w:r w:rsidRPr="006059D4">
        <w:rPr>
          <w:rFonts w:ascii="Arial" w:hAnsi="Arial" w:cs="Arial"/>
          <w:color w:val="000000"/>
          <w:position w:val="-2"/>
          <w:sz w:val="18"/>
          <w:szCs w:val="18"/>
        </w:rPr>
        <w:t>ustrezno število in velikost vozila za prevoz otrok glede na sklop</w:t>
      </w:r>
      <w:r>
        <w:rPr>
          <w:rFonts w:ascii="Arial" w:hAnsi="Arial" w:cs="Arial"/>
          <w:color w:val="000000"/>
          <w:position w:val="-2"/>
          <w:sz w:val="18"/>
          <w:szCs w:val="18"/>
        </w:rPr>
        <w:t>;</w:t>
      </w:r>
    </w:p>
    <w:p w14:paraId="123CDEB5" w14:textId="67DCCCF4" w:rsidR="00000EF2" w:rsidRPr="00950239" w:rsidRDefault="00000EF2" w:rsidP="00E71F18">
      <w:pPr>
        <w:pStyle w:val="Odstavekseznama"/>
        <w:numPr>
          <w:ilvl w:val="0"/>
          <w:numId w:val="19"/>
        </w:numPr>
        <w:spacing w:before="135" w:after="135"/>
        <w:jc w:val="both"/>
        <w:textAlignment w:val="center"/>
      </w:pPr>
      <w:r>
        <w:rPr>
          <w:rFonts w:ascii="Arial" w:hAnsi="Arial" w:cs="Arial"/>
          <w:color w:val="000000"/>
          <w:position w:val="-2"/>
          <w:sz w:val="18"/>
          <w:szCs w:val="18"/>
        </w:rPr>
        <w:t>nadomestno vozilo oz. nadomestnega voznika v primeru okvare vozila ali odsotnosti voznika</w:t>
      </w:r>
      <w:r w:rsidRPr="00950239">
        <w:rPr>
          <w:rFonts w:ascii="Arial" w:hAnsi="Arial" w:cs="Arial"/>
          <w:color w:val="000000"/>
          <w:position w:val="-2"/>
          <w:sz w:val="18"/>
          <w:szCs w:val="18"/>
        </w:rPr>
        <w:t>.</w:t>
      </w:r>
    </w:p>
    <w:p w14:paraId="443884C5" w14:textId="77777777" w:rsidR="00000EF2" w:rsidRPr="00B245F9" w:rsidRDefault="00000EF2" w:rsidP="00000EF2">
      <w:pPr>
        <w:spacing w:before="135" w:after="135"/>
        <w:jc w:val="both"/>
        <w:textAlignment w:val="center"/>
        <w:rPr>
          <w:rFonts w:ascii="Arial" w:hAnsi="Arial" w:cs="Arial"/>
          <w:color w:val="000000"/>
          <w:position w:val="-2"/>
          <w:sz w:val="18"/>
          <w:szCs w:val="18"/>
        </w:rPr>
      </w:pPr>
      <w:r w:rsidRPr="00B245F9">
        <w:rPr>
          <w:rFonts w:ascii="Arial" w:hAnsi="Arial" w:cs="Arial"/>
          <w:color w:val="000000"/>
          <w:position w:val="-2"/>
          <w:sz w:val="18"/>
          <w:szCs w:val="18"/>
        </w:rPr>
        <w:t>Storitve bomo izvajali z naslednjim voznim parkom:</w:t>
      </w:r>
    </w:p>
    <w:tbl>
      <w:tblPr>
        <w:tblStyle w:val="Tabelamrea3"/>
        <w:tblW w:w="9777" w:type="dxa"/>
        <w:tblLayout w:type="fixed"/>
        <w:tblLook w:val="04A0" w:firstRow="1" w:lastRow="0" w:firstColumn="1" w:lastColumn="0" w:noHBand="0" w:noVBand="1"/>
      </w:tblPr>
      <w:tblGrid>
        <w:gridCol w:w="534"/>
        <w:gridCol w:w="2722"/>
        <w:gridCol w:w="1701"/>
        <w:gridCol w:w="992"/>
        <w:gridCol w:w="992"/>
        <w:gridCol w:w="1418"/>
        <w:gridCol w:w="1418"/>
      </w:tblGrid>
      <w:tr w:rsidR="00000EF2" w:rsidRPr="00B245F9" w14:paraId="718A5798" w14:textId="77777777" w:rsidTr="003948EB">
        <w:tc>
          <w:tcPr>
            <w:tcW w:w="534" w:type="dxa"/>
          </w:tcPr>
          <w:p w14:paraId="474A4A30"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c>
          <w:tcPr>
            <w:tcW w:w="2722" w:type="dxa"/>
          </w:tcPr>
          <w:p w14:paraId="080CFE5D"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Znamka vozila</w:t>
            </w:r>
          </w:p>
        </w:tc>
        <w:tc>
          <w:tcPr>
            <w:tcW w:w="1701" w:type="dxa"/>
          </w:tcPr>
          <w:p w14:paraId="7586F0FA"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Tip vozila</w:t>
            </w:r>
          </w:p>
        </w:tc>
        <w:tc>
          <w:tcPr>
            <w:tcW w:w="992" w:type="dxa"/>
          </w:tcPr>
          <w:p w14:paraId="54D793B1"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Leto izdelave</w:t>
            </w:r>
          </w:p>
        </w:tc>
        <w:tc>
          <w:tcPr>
            <w:tcW w:w="992" w:type="dxa"/>
          </w:tcPr>
          <w:p w14:paraId="6D49C44A"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Število sedežev</w:t>
            </w:r>
          </w:p>
        </w:tc>
        <w:tc>
          <w:tcPr>
            <w:tcW w:w="1418" w:type="dxa"/>
            <w:vAlign w:val="center"/>
          </w:tcPr>
          <w:p w14:paraId="41FC46AA" w14:textId="77777777" w:rsidR="00000EF2" w:rsidRPr="00B245F9" w:rsidRDefault="00000EF2" w:rsidP="003948EB">
            <w:pPr>
              <w:spacing w:line="276" w:lineRule="auto"/>
              <w:jc w:val="center"/>
              <w:rPr>
                <w:rFonts w:ascii="Arial" w:eastAsiaTheme="minorEastAsia" w:hAnsi="Arial" w:cs="Arial"/>
                <w:color w:val="000000"/>
                <w:sz w:val="18"/>
                <w:szCs w:val="18"/>
                <w:lang w:eastAsia="en-US"/>
              </w:rPr>
            </w:pPr>
            <w:r>
              <w:rPr>
                <w:rFonts w:ascii="Arial" w:eastAsiaTheme="minorEastAsia" w:hAnsi="Arial" w:cs="Arial"/>
                <w:color w:val="000000"/>
                <w:sz w:val="18"/>
                <w:szCs w:val="18"/>
                <w:lang w:eastAsia="en-US"/>
              </w:rPr>
              <w:t>Izpolnjevanje pogojev po Uredbi DA/NE</w:t>
            </w:r>
          </w:p>
        </w:tc>
        <w:tc>
          <w:tcPr>
            <w:tcW w:w="1418" w:type="dxa"/>
          </w:tcPr>
          <w:p w14:paraId="062FC44C"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Emisijski razred-EURO</w:t>
            </w:r>
          </w:p>
        </w:tc>
      </w:tr>
      <w:tr w:rsidR="00000EF2" w:rsidRPr="00B245F9" w14:paraId="29B335A7" w14:textId="77777777" w:rsidTr="003948EB">
        <w:trPr>
          <w:trHeight w:val="556"/>
        </w:trPr>
        <w:tc>
          <w:tcPr>
            <w:tcW w:w="534" w:type="dxa"/>
          </w:tcPr>
          <w:p w14:paraId="634F6711"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1</w:t>
            </w:r>
          </w:p>
        </w:tc>
        <w:tc>
          <w:tcPr>
            <w:tcW w:w="2722" w:type="dxa"/>
          </w:tcPr>
          <w:p w14:paraId="7831D2F6"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c>
          <w:tcPr>
            <w:tcW w:w="1701" w:type="dxa"/>
          </w:tcPr>
          <w:p w14:paraId="2A7714C4"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c>
          <w:tcPr>
            <w:tcW w:w="992" w:type="dxa"/>
          </w:tcPr>
          <w:p w14:paraId="35645E2C"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c>
          <w:tcPr>
            <w:tcW w:w="992" w:type="dxa"/>
          </w:tcPr>
          <w:p w14:paraId="667D95F3"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c>
          <w:tcPr>
            <w:tcW w:w="1418" w:type="dxa"/>
          </w:tcPr>
          <w:p w14:paraId="7AEE6E8E"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c>
          <w:tcPr>
            <w:tcW w:w="1418" w:type="dxa"/>
          </w:tcPr>
          <w:p w14:paraId="28143147"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r>
      <w:tr w:rsidR="00000EF2" w:rsidRPr="00B245F9" w14:paraId="597C0CEA" w14:textId="77777777" w:rsidTr="003948EB">
        <w:trPr>
          <w:trHeight w:val="551"/>
        </w:trPr>
        <w:tc>
          <w:tcPr>
            <w:tcW w:w="534" w:type="dxa"/>
          </w:tcPr>
          <w:p w14:paraId="5B1E1EBC"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2</w:t>
            </w:r>
          </w:p>
        </w:tc>
        <w:tc>
          <w:tcPr>
            <w:tcW w:w="2722" w:type="dxa"/>
          </w:tcPr>
          <w:p w14:paraId="2D8DEEAF"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c>
          <w:tcPr>
            <w:tcW w:w="1701" w:type="dxa"/>
          </w:tcPr>
          <w:p w14:paraId="390A87FE"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c>
          <w:tcPr>
            <w:tcW w:w="992" w:type="dxa"/>
          </w:tcPr>
          <w:p w14:paraId="640FDBA3"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c>
          <w:tcPr>
            <w:tcW w:w="992" w:type="dxa"/>
          </w:tcPr>
          <w:p w14:paraId="4F69D72D"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c>
          <w:tcPr>
            <w:tcW w:w="1418" w:type="dxa"/>
          </w:tcPr>
          <w:p w14:paraId="2A70C6D2"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c>
          <w:tcPr>
            <w:tcW w:w="1418" w:type="dxa"/>
          </w:tcPr>
          <w:p w14:paraId="4388283A"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r>
      <w:tr w:rsidR="00000EF2" w:rsidRPr="00B245F9" w14:paraId="154CC157" w14:textId="77777777" w:rsidTr="003948EB">
        <w:trPr>
          <w:trHeight w:val="558"/>
        </w:trPr>
        <w:tc>
          <w:tcPr>
            <w:tcW w:w="534" w:type="dxa"/>
          </w:tcPr>
          <w:p w14:paraId="070850AB"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3</w:t>
            </w:r>
          </w:p>
        </w:tc>
        <w:tc>
          <w:tcPr>
            <w:tcW w:w="2722" w:type="dxa"/>
          </w:tcPr>
          <w:p w14:paraId="650B538F"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c>
          <w:tcPr>
            <w:tcW w:w="1701" w:type="dxa"/>
          </w:tcPr>
          <w:p w14:paraId="7E9191ED"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c>
          <w:tcPr>
            <w:tcW w:w="992" w:type="dxa"/>
          </w:tcPr>
          <w:p w14:paraId="31983067"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c>
          <w:tcPr>
            <w:tcW w:w="992" w:type="dxa"/>
          </w:tcPr>
          <w:p w14:paraId="3685AA46"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c>
          <w:tcPr>
            <w:tcW w:w="1418" w:type="dxa"/>
          </w:tcPr>
          <w:p w14:paraId="40E20484"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c>
          <w:tcPr>
            <w:tcW w:w="1418" w:type="dxa"/>
          </w:tcPr>
          <w:p w14:paraId="39D40190"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r>
      <w:tr w:rsidR="00000EF2" w:rsidRPr="00B245F9" w14:paraId="00C4D871" w14:textId="77777777" w:rsidTr="003948EB">
        <w:trPr>
          <w:trHeight w:val="566"/>
        </w:trPr>
        <w:tc>
          <w:tcPr>
            <w:tcW w:w="534" w:type="dxa"/>
          </w:tcPr>
          <w:p w14:paraId="3CA1D9C8"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4</w:t>
            </w:r>
          </w:p>
        </w:tc>
        <w:tc>
          <w:tcPr>
            <w:tcW w:w="2722" w:type="dxa"/>
          </w:tcPr>
          <w:p w14:paraId="282CA9D2"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c>
          <w:tcPr>
            <w:tcW w:w="1701" w:type="dxa"/>
          </w:tcPr>
          <w:p w14:paraId="547BA0CC"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c>
          <w:tcPr>
            <w:tcW w:w="992" w:type="dxa"/>
          </w:tcPr>
          <w:p w14:paraId="25D4A533"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c>
          <w:tcPr>
            <w:tcW w:w="992" w:type="dxa"/>
          </w:tcPr>
          <w:p w14:paraId="69D26F5D"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c>
          <w:tcPr>
            <w:tcW w:w="1418" w:type="dxa"/>
          </w:tcPr>
          <w:p w14:paraId="49073AD2"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c>
          <w:tcPr>
            <w:tcW w:w="1418" w:type="dxa"/>
          </w:tcPr>
          <w:p w14:paraId="356863AE"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r>
      <w:tr w:rsidR="00000EF2" w:rsidRPr="00B245F9" w14:paraId="18D16722" w14:textId="77777777" w:rsidTr="003948EB">
        <w:trPr>
          <w:trHeight w:val="547"/>
        </w:trPr>
        <w:tc>
          <w:tcPr>
            <w:tcW w:w="534" w:type="dxa"/>
          </w:tcPr>
          <w:p w14:paraId="1AB00C71"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5</w:t>
            </w:r>
          </w:p>
        </w:tc>
        <w:tc>
          <w:tcPr>
            <w:tcW w:w="2722" w:type="dxa"/>
          </w:tcPr>
          <w:p w14:paraId="6EDA1707"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c>
          <w:tcPr>
            <w:tcW w:w="1701" w:type="dxa"/>
          </w:tcPr>
          <w:p w14:paraId="3FB253ED"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c>
          <w:tcPr>
            <w:tcW w:w="992" w:type="dxa"/>
          </w:tcPr>
          <w:p w14:paraId="374A8E61"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c>
          <w:tcPr>
            <w:tcW w:w="992" w:type="dxa"/>
          </w:tcPr>
          <w:p w14:paraId="4244EC91"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c>
          <w:tcPr>
            <w:tcW w:w="1418" w:type="dxa"/>
          </w:tcPr>
          <w:p w14:paraId="69343B88"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c>
          <w:tcPr>
            <w:tcW w:w="1418" w:type="dxa"/>
          </w:tcPr>
          <w:p w14:paraId="13DCCDD7" w14:textId="77777777" w:rsidR="00000EF2" w:rsidRPr="00B245F9" w:rsidRDefault="00000EF2" w:rsidP="003948EB">
            <w:pPr>
              <w:spacing w:line="276" w:lineRule="auto"/>
              <w:jc w:val="both"/>
              <w:rPr>
                <w:rFonts w:ascii="Arial" w:eastAsiaTheme="minorEastAsia" w:hAnsi="Arial" w:cs="Arial"/>
                <w:color w:val="000000"/>
                <w:sz w:val="18"/>
                <w:szCs w:val="18"/>
                <w:lang w:eastAsia="en-US"/>
              </w:rPr>
            </w:pPr>
          </w:p>
        </w:tc>
      </w:tr>
    </w:tbl>
    <w:p w14:paraId="4359A766" w14:textId="77777777" w:rsidR="00C277BB" w:rsidRPr="00C277BB" w:rsidRDefault="00C277BB" w:rsidP="00C277BB">
      <w:pPr>
        <w:spacing w:after="0" w:line="240" w:lineRule="auto"/>
        <w:jc w:val="both"/>
        <w:rPr>
          <w:rFonts w:ascii="Arial" w:hAnsi="Arial" w:cs="Arial"/>
          <w:color w:val="000000"/>
          <w:position w:val="-2"/>
          <w:sz w:val="18"/>
          <w:szCs w:val="18"/>
        </w:rPr>
      </w:pPr>
      <w:r w:rsidRPr="00C277BB">
        <w:rPr>
          <w:rFonts w:ascii="Arial" w:hAnsi="Arial" w:cs="Arial"/>
          <w:color w:val="000000"/>
          <w:position w:val="-2"/>
          <w:sz w:val="18"/>
          <w:szCs w:val="18"/>
        </w:rPr>
        <w:t>Kot ponudnik storitev za katere dajemo ponudbo izjavljamo, da imamo na razpolago vozila, ki skladno z določili razpisne dokumentacije in predpisov izpolnjujejo pogoje za izvajanje storitve, ki so predmet javnega naročila.</w:t>
      </w:r>
    </w:p>
    <w:p w14:paraId="6177DFC3" w14:textId="77777777" w:rsidR="00C277BB" w:rsidRPr="00C277BB" w:rsidRDefault="00C277BB" w:rsidP="00C277BB">
      <w:pPr>
        <w:spacing w:after="0" w:line="240" w:lineRule="auto"/>
        <w:jc w:val="both"/>
        <w:rPr>
          <w:rFonts w:ascii="Arial" w:hAnsi="Arial" w:cs="Arial"/>
          <w:color w:val="000000"/>
          <w:position w:val="-2"/>
          <w:sz w:val="18"/>
          <w:szCs w:val="18"/>
        </w:rPr>
      </w:pPr>
    </w:p>
    <w:p w14:paraId="4ED02CFB" w14:textId="594F7879" w:rsidR="00C277BB" w:rsidRPr="00C277BB" w:rsidRDefault="00C277BB" w:rsidP="00C277BB">
      <w:pPr>
        <w:spacing w:after="0" w:line="240" w:lineRule="auto"/>
        <w:jc w:val="both"/>
        <w:rPr>
          <w:rFonts w:ascii="Arial" w:hAnsi="Arial" w:cs="Arial"/>
          <w:color w:val="000000"/>
          <w:position w:val="-2"/>
          <w:sz w:val="18"/>
          <w:szCs w:val="18"/>
        </w:rPr>
      </w:pPr>
      <w:r w:rsidRPr="00C277BB">
        <w:rPr>
          <w:rFonts w:ascii="Arial" w:hAnsi="Arial" w:cs="Arial"/>
          <w:color w:val="000000"/>
          <w:position w:val="-2"/>
          <w:sz w:val="18"/>
          <w:szCs w:val="18"/>
        </w:rPr>
        <w:t>Kot ponudnik storitev za katere dajemo ponudbo v postopku oddaje javnega naročila, pod kazensko in materialno odgovornostjo IZJAVLJAMO,</w:t>
      </w:r>
      <w:r>
        <w:rPr>
          <w:rFonts w:ascii="Arial" w:hAnsi="Arial" w:cs="Arial"/>
          <w:color w:val="000000"/>
          <w:position w:val="-2"/>
          <w:sz w:val="18"/>
          <w:szCs w:val="18"/>
        </w:rPr>
        <w:t xml:space="preserve"> da </w:t>
      </w:r>
      <w:r w:rsidRPr="00C277BB">
        <w:rPr>
          <w:rFonts w:ascii="Arial" w:hAnsi="Arial" w:cs="Arial"/>
          <w:color w:val="000000"/>
          <w:position w:val="-2"/>
          <w:sz w:val="18"/>
          <w:szCs w:val="18"/>
        </w:rPr>
        <w:t xml:space="preserve">bomo zagotovili ustrezno prilagoditev vozila skladno z zahtevami razpisne dokumentacije in predpisov, najkasneje do roka določenega z razpisno dokumentacijo (najkasneje do 23. avgusta). </w:t>
      </w:r>
    </w:p>
    <w:p w14:paraId="235A7DAA" w14:textId="77777777" w:rsidR="00C277BB" w:rsidRPr="00C277BB" w:rsidRDefault="00C277BB" w:rsidP="00C277BB">
      <w:pPr>
        <w:spacing w:after="0" w:line="240" w:lineRule="auto"/>
        <w:jc w:val="both"/>
        <w:rPr>
          <w:rFonts w:ascii="Arial" w:hAnsi="Arial" w:cs="Arial"/>
          <w:color w:val="000000"/>
          <w:position w:val="-2"/>
          <w:sz w:val="18"/>
          <w:szCs w:val="18"/>
        </w:rPr>
      </w:pPr>
    </w:p>
    <w:p w14:paraId="6193AC7C" w14:textId="77777777" w:rsidR="00C277BB" w:rsidRPr="00C277BB" w:rsidRDefault="00C277BB" w:rsidP="00C277BB">
      <w:pPr>
        <w:spacing w:after="0" w:line="240" w:lineRule="auto"/>
        <w:jc w:val="both"/>
        <w:rPr>
          <w:rFonts w:ascii="Arial" w:hAnsi="Arial" w:cs="Arial"/>
          <w:color w:val="000000"/>
          <w:position w:val="-2"/>
          <w:sz w:val="18"/>
          <w:szCs w:val="18"/>
        </w:rPr>
      </w:pPr>
      <w:r w:rsidRPr="00C277BB">
        <w:rPr>
          <w:rFonts w:ascii="Arial" w:hAnsi="Arial" w:cs="Arial"/>
          <w:color w:val="000000"/>
          <w:position w:val="-2"/>
          <w:sz w:val="18"/>
          <w:szCs w:val="18"/>
        </w:rPr>
        <w:t>Naročniku bomo do navedenega roka predložili dokazila o ustrezni prilagoditvi vozila, oziroma bomo na njegovo zahtevo vozilo pripeljali na ogled.</w:t>
      </w:r>
    </w:p>
    <w:p w14:paraId="794D070E" w14:textId="77777777" w:rsidR="00C277BB" w:rsidRPr="00C277BB" w:rsidRDefault="00C277BB" w:rsidP="00C277BB">
      <w:pPr>
        <w:spacing w:after="0" w:line="240" w:lineRule="auto"/>
        <w:jc w:val="both"/>
        <w:rPr>
          <w:rFonts w:ascii="Arial" w:hAnsi="Arial" w:cs="Arial"/>
          <w:color w:val="000000"/>
          <w:position w:val="-2"/>
          <w:sz w:val="18"/>
          <w:szCs w:val="18"/>
        </w:rPr>
      </w:pPr>
    </w:p>
    <w:p w14:paraId="1B14A783" w14:textId="300F4AD9" w:rsidR="00C277BB" w:rsidRPr="00C277BB" w:rsidRDefault="00C277BB" w:rsidP="00C277BB">
      <w:pPr>
        <w:spacing w:after="0" w:line="240" w:lineRule="auto"/>
        <w:jc w:val="both"/>
        <w:rPr>
          <w:rFonts w:ascii="Arial" w:hAnsi="Arial" w:cs="Arial"/>
          <w:color w:val="000000"/>
          <w:position w:val="-2"/>
          <w:sz w:val="18"/>
          <w:szCs w:val="18"/>
        </w:rPr>
      </w:pPr>
      <w:r w:rsidRPr="00C277BB">
        <w:rPr>
          <w:rFonts w:ascii="Arial" w:hAnsi="Arial" w:cs="Arial"/>
          <w:color w:val="000000"/>
          <w:position w:val="-2"/>
          <w:sz w:val="18"/>
          <w:szCs w:val="18"/>
        </w:rPr>
        <w:t xml:space="preserve">S podpisom te izjave potrjujemo, da smo seznanjeni z vsemi zahtevami o opremi in prilagoditvi vozil  skladno s Pravilnikom o delih in opremi vozil (Uradni list RS </w:t>
      </w:r>
      <w:r>
        <w:rPr>
          <w:rFonts w:ascii="Arial" w:hAnsi="Arial" w:cs="Arial"/>
          <w:color w:val="000000"/>
          <w:position w:val="-2"/>
          <w:sz w:val="18"/>
          <w:szCs w:val="18"/>
        </w:rPr>
        <w:t>16/22 s spremembami in dopolnitvami</w:t>
      </w:r>
      <w:r w:rsidRPr="00C277BB">
        <w:rPr>
          <w:rFonts w:ascii="Arial" w:hAnsi="Arial" w:cs="Arial"/>
          <w:color w:val="000000"/>
          <w:position w:val="-2"/>
          <w:sz w:val="18"/>
          <w:szCs w:val="18"/>
        </w:rPr>
        <w:t>)  in morebitnimi drugimi vsakokrat veljavnimi predpisi, ter da smo v celoti seznanjeni z zahtevami razpisne dokumentacije glede prilagoditve vozil.</w:t>
      </w:r>
    </w:p>
    <w:tbl>
      <w:tblPr>
        <w:tblStyle w:val="NormalTablePHPDOCX"/>
        <w:tblW w:w="8745" w:type="dxa"/>
        <w:tblInd w:w="108" w:type="dxa"/>
        <w:tblLook w:val="04A0" w:firstRow="1" w:lastRow="0" w:firstColumn="1" w:lastColumn="0" w:noHBand="0" w:noVBand="1"/>
      </w:tblPr>
      <w:tblGrid>
        <w:gridCol w:w="4080"/>
        <w:gridCol w:w="4665"/>
      </w:tblGrid>
      <w:tr w:rsidR="00000EF2" w14:paraId="593BF9E4" w14:textId="77777777" w:rsidTr="003948EB">
        <w:tc>
          <w:tcPr>
            <w:tcW w:w="4080" w:type="dxa"/>
            <w:tcMar>
              <w:top w:w="75" w:type="dxa"/>
              <w:bottom w:w="75" w:type="dxa"/>
            </w:tcMar>
            <w:vAlign w:val="center"/>
          </w:tcPr>
          <w:p w14:paraId="19C29ACF" w14:textId="77777777" w:rsidR="00000EF2" w:rsidRDefault="00000EF2" w:rsidP="003948EB">
            <w:pPr>
              <w:rPr>
                <w:rFonts w:ascii="Arial" w:hAnsi="Arial" w:cs="Arial"/>
                <w:color w:val="000000"/>
                <w:position w:val="-2"/>
                <w:sz w:val="18"/>
                <w:szCs w:val="18"/>
              </w:rPr>
            </w:pPr>
          </w:p>
          <w:p w14:paraId="4661D7A7" w14:textId="77777777" w:rsidR="00000EF2" w:rsidRDefault="00000EF2" w:rsidP="003948EB">
            <w:pPr>
              <w:rPr>
                <w:rFonts w:ascii="Arial" w:hAnsi="Arial" w:cs="Arial"/>
                <w:color w:val="000000"/>
                <w:position w:val="-2"/>
                <w:sz w:val="18"/>
                <w:szCs w:val="18"/>
              </w:rPr>
            </w:pPr>
          </w:p>
          <w:p w14:paraId="03039726" w14:textId="59B9C25A" w:rsidR="00000EF2" w:rsidRDefault="00000EF2" w:rsidP="003948EB">
            <w:r>
              <w:rPr>
                <w:rFonts w:ascii="Arial" w:hAnsi="Arial" w:cs="Arial"/>
                <w:color w:val="000000"/>
                <w:position w:val="-2"/>
                <w:sz w:val="18"/>
                <w:szCs w:val="18"/>
              </w:rPr>
              <w:t>Kraj in datum:</w:t>
            </w:r>
          </w:p>
        </w:tc>
        <w:tc>
          <w:tcPr>
            <w:tcW w:w="0" w:type="auto"/>
            <w:tcMar>
              <w:top w:w="75" w:type="dxa"/>
              <w:bottom w:w="75" w:type="dxa"/>
            </w:tcMar>
            <w:vAlign w:val="center"/>
          </w:tcPr>
          <w:p w14:paraId="3BCA4168" w14:textId="77777777" w:rsidR="00000EF2" w:rsidRDefault="00000EF2" w:rsidP="003948EB">
            <w:r>
              <w:rPr>
                <w:rFonts w:ascii="Arial" w:hAnsi="Arial" w:cs="Arial"/>
                <w:color w:val="000000"/>
                <w:position w:val="-2"/>
                <w:sz w:val="18"/>
                <w:szCs w:val="18"/>
              </w:rPr>
              <w:t>Ime in priimek: _____________________</w:t>
            </w:r>
          </w:p>
        </w:tc>
      </w:tr>
      <w:tr w:rsidR="00000EF2" w14:paraId="5F2D5C99" w14:textId="77777777" w:rsidTr="003948EB">
        <w:tc>
          <w:tcPr>
            <w:tcW w:w="4080" w:type="dxa"/>
            <w:tcMar>
              <w:top w:w="75" w:type="dxa"/>
              <w:bottom w:w="75" w:type="dxa"/>
            </w:tcMar>
            <w:vAlign w:val="center"/>
          </w:tcPr>
          <w:p w14:paraId="6CEE78C4" w14:textId="77777777" w:rsidR="00000EF2" w:rsidRDefault="00000EF2" w:rsidP="003948EB">
            <w:r>
              <w:rPr>
                <w:rFonts w:ascii="Arial" w:hAnsi="Arial" w:cs="Arial"/>
                <w:color w:val="000000"/>
                <w:position w:val="-2"/>
                <w:sz w:val="18"/>
                <w:szCs w:val="18"/>
              </w:rPr>
              <w:t> </w:t>
            </w:r>
          </w:p>
        </w:tc>
        <w:tc>
          <w:tcPr>
            <w:tcW w:w="0" w:type="auto"/>
            <w:tcMar>
              <w:top w:w="75" w:type="dxa"/>
              <w:bottom w:w="75" w:type="dxa"/>
            </w:tcMar>
            <w:vAlign w:val="center"/>
          </w:tcPr>
          <w:p w14:paraId="139BE859" w14:textId="77777777" w:rsidR="00000EF2" w:rsidRDefault="00000EF2" w:rsidP="003948EB">
            <w:pPr>
              <w:jc w:val="center"/>
            </w:pPr>
            <w:r>
              <w:rPr>
                <w:rFonts w:ascii="Arial" w:hAnsi="Arial" w:cs="Arial"/>
                <w:color w:val="000000"/>
                <w:position w:val="-2"/>
                <w:sz w:val="18"/>
                <w:szCs w:val="18"/>
              </w:rPr>
              <w:t>(žig in podpis)</w:t>
            </w:r>
          </w:p>
        </w:tc>
      </w:tr>
    </w:tbl>
    <w:p w14:paraId="21DC2BA9" w14:textId="77777777" w:rsidR="00000EF2" w:rsidRDefault="00000EF2" w:rsidP="00000EF2">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OBVEZNA PRILOGA:</w:t>
      </w:r>
      <w:r>
        <w:rPr>
          <w:rFonts w:ascii="Arial" w:hAnsi="Arial" w:cs="Arial"/>
          <w:i/>
          <w:iCs/>
          <w:color w:val="000000"/>
          <w:sz w:val="18"/>
          <w:szCs w:val="18"/>
        </w:rPr>
        <w:t xml:space="preserve"> S</w:t>
      </w:r>
      <w:r w:rsidRPr="008658DD">
        <w:rPr>
          <w:rFonts w:ascii="Arial" w:hAnsi="Arial" w:cs="Arial"/>
          <w:i/>
          <w:iCs/>
          <w:color w:val="000000"/>
          <w:sz w:val="18"/>
          <w:szCs w:val="18"/>
        </w:rPr>
        <w:t>eznam vozil za relacije po posameznih sklopih, na katere se ponudnik prijavlja</w:t>
      </w:r>
      <w:r>
        <w:rPr>
          <w:rFonts w:ascii="Arial" w:hAnsi="Arial" w:cs="Arial"/>
          <w:i/>
          <w:iCs/>
          <w:color w:val="000000"/>
          <w:sz w:val="18"/>
          <w:szCs w:val="18"/>
        </w:rPr>
        <w:t xml:space="preserve"> in kopije prometnih dovoljenj</w:t>
      </w:r>
      <w:r w:rsidRPr="008658DD">
        <w:rPr>
          <w:rFonts w:ascii="Arial" w:hAnsi="Arial" w:cs="Arial"/>
          <w:i/>
          <w:iCs/>
          <w:color w:val="000000"/>
          <w:sz w:val="18"/>
          <w:szCs w:val="18"/>
        </w:rPr>
        <w:t>.</w:t>
      </w:r>
    </w:p>
    <w:p w14:paraId="57743CDF" w14:textId="3F2253D2" w:rsidR="00706BDD" w:rsidRPr="00590863" w:rsidRDefault="000E73FE" w:rsidP="00000EF2">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w:t>
      </w:r>
      <w:r w:rsidR="000F7B0A">
        <w:rPr>
          <w:rFonts w:ascii="Arial" w:hAnsi="Arial" w:cs="Arial"/>
          <w:sz w:val="18"/>
          <w:szCs w:val="18"/>
        </w:rPr>
        <w:t xml:space="preserve"> </w:t>
      </w:r>
      <w:r w:rsidR="00000EF2">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22CAD4D9" w:rsidR="0084141A" w:rsidRPr="00A4001A" w:rsidRDefault="00A4001A" w:rsidP="00E807DF">
      <w:pPr>
        <w:spacing w:before="225" w:after="225" w:line="240" w:lineRule="auto"/>
        <w:jc w:val="both"/>
      </w:pPr>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336738">
        <w:rPr>
          <w:rFonts w:ascii="Arial" w:hAnsi="Arial" w:cs="Arial"/>
          <w:iCs/>
          <w:color w:val="000000"/>
          <w:sz w:val="18"/>
          <w:szCs w:val="18"/>
        </w:rPr>
        <w:t>pogodbe</w:t>
      </w:r>
      <w:r w:rsidR="00E807DF" w:rsidRPr="00A4001A">
        <w:rPr>
          <w:rFonts w:ascii="Arial" w:hAnsi="Arial" w:cs="Arial"/>
          <w:iCs/>
          <w:color w:val="000000"/>
          <w:sz w:val="18"/>
          <w:szCs w:val="18"/>
        </w:rPr>
        <w:t xml:space="preserve">, najkasneje v 5 (petih) dneh po podpisu </w:t>
      </w:r>
      <w:r w:rsidR="00C82DD0">
        <w:rPr>
          <w:rFonts w:ascii="Arial" w:hAnsi="Arial" w:cs="Arial"/>
          <w:iCs/>
          <w:color w:val="000000"/>
          <w:sz w:val="18"/>
          <w:szCs w:val="18"/>
        </w:rPr>
        <w:t>sporazuma</w:t>
      </w:r>
      <w:r w:rsidR="00B76281">
        <w:rPr>
          <w:rFonts w:ascii="Arial" w:hAnsi="Arial" w:cs="Arial"/>
          <w:iCs/>
          <w:color w:val="000000"/>
          <w:sz w:val="18"/>
          <w:szCs w:val="18"/>
        </w:rPr>
        <w:t xml:space="preserve"> o izvedbi javnega naročila </w:t>
      </w:r>
      <w:bookmarkStart w:id="15" w:name="_Hlk33011094"/>
      <w:r w:rsidR="00E807DF" w:rsidRPr="00A4001A">
        <w:rPr>
          <w:rFonts w:ascii="Arial" w:hAnsi="Arial" w:cs="Arial"/>
          <w:iCs/>
          <w:color w:val="000000"/>
          <w:sz w:val="18"/>
          <w:szCs w:val="18"/>
        </w:rPr>
        <w:t xml:space="preserve">po javnem razpisu </w:t>
      </w:r>
      <w:bookmarkStart w:id="16" w:name="_Hlk501441185"/>
      <w:r w:rsidR="00B76281" w:rsidRPr="00B76281">
        <w:rPr>
          <w:rFonts w:ascii="Arial" w:hAnsi="Arial" w:cs="Arial"/>
          <w:b/>
          <w:bCs/>
          <w:iCs/>
          <w:color w:val="000000"/>
          <w:sz w:val="18"/>
          <w:szCs w:val="18"/>
        </w:rPr>
        <w:t>»</w:t>
      </w:r>
      <w:r w:rsidR="00C277BB" w:rsidRPr="00C277BB">
        <w:rPr>
          <w:rFonts w:ascii="Arial" w:hAnsi="Arial" w:cs="Arial"/>
          <w:b/>
          <w:bCs/>
          <w:color w:val="000000"/>
          <w:sz w:val="18"/>
          <w:szCs w:val="18"/>
        </w:rPr>
        <w:t>Storitve prevozov – Prevozi gibalno oviranih otrok</w:t>
      </w:r>
      <w:r w:rsidR="00B76281" w:rsidRPr="003611DD">
        <w:rPr>
          <w:rFonts w:ascii="Arial" w:hAnsi="Arial" w:cs="Arial"/>
          <w:color w:val="000000"/>
          <w:sz w:val="18"/>
          <w:szCs w:val="18"/>
        </w:rPr>
        <w:t>«</w:t>
      </w:r>
      <w:r w:rsidR="00B76281">
        <w:rPr>
          <w:rFonts w:ascii="Arial" w:hAnsi="Arial" w:cs="Arial"/>
          <w:color w:val="000000"/>
          <w:sz w:val="18"/>
          <w:szCs w:val="18"/>
        </w:rPr>
        <w:t xml:space="preserve">, </w:t>
      </w:r>
      <w:r w:rsidR="00E807DF" w:rsidRPr="00A4001A">
        <w:rPr>
          <w:rFonts w:ascii="Arial" w:hAnsi="Arial" w:cs="Arial"/>
          <w:iCs/>
          <w:color w:val="000000"/>
          <w:sz w:val="18"/>
          <w:szCs w:val="18"/>
        </w:rPr>
        <w:t xml:space="preserve">ki je objavljen na Portalu javnih naročil pri Uradnem listu RS, oznaka naročila </w:t>
      </w:r>
      <w:r w:rsidR="00000EF2">
        <w:rPr>
          <w:rFonts w:ascii="Arial" w:hAnsi="Arial" w:cs="Arial"/>
          <w:iCs/>
          <w:color w:val="000000"/>
          <w:sz w:val="18"/>
          <w:szCs w:val="18"/>
        </w:rPr>
        <w:t>______________</w:t>
      </w:r>
      <w:r w:rsidR="00E807DF" w:rsidRPr="00A4001A">
        <w:rPr>
          <w:rFonts w:ascii="Arial" w:hAnsi="Arial" w:cs="Arial"/>
          <w:iCs/>
          <w:color w:val="000000"/>
          <w:sz w:val="18"/>
          <w:szCs w:val="18"/>
        </w:rPr>
        <w:t xml:space="preserve"> z dne ____</w:t>
      </w:r>
      <w:r w:rsidR="008A30E7">
        <w:rPr>
          <w:rFonts w:ascii="Arial" w:hAnsi="Arial" w:cs="Arial"/>
          <w:iCs/>
          <w:color w:val="000000"/>
          <w:sz w:val="18"/>
          <w:szCs w:val="18"/>
        </w:rPr>
        <w:t>______</w:t>
      </w:r>
      <w:bookmarkEnd w:id="15"/>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17" w:name="_Hlk32481429"/>
      <w:r w:rsidR="008A30E7" w:rsidRPr="00B9193D">
        <w:rPr>
          <w:rFonts w:ascii="Arial" w:hAnsi="Arial" w:cs="Arial"/>
          <w:color w:val="000000"/>
          <w:sz w:val="18"/>
          <w:szCs w:val="18"/>
        </w:rPr>
        <w:t xml:space="preserve">še trideset (30) dni po preteku veljavnosti </w:t>
      </w:r>
      <w:bookmarkEnd w:id="17"/>
      <w:r w:rsidR="00336738">
        <w:rPr>
          <w:rFonts w:ascii="Arial" w:hAnsi="Arial" w:cs="Arial"/>
          <w:color w:val="000000"/>
          <w:sz w:val="18"/>
          <w:szCs w:val="18"/>
        </w:rPr>
        <w:t>pogodbe,</w:t>
      </w:r>
      <w:r w:rsidR="007651DB" w:rsidRPr="007651DB">
        <w:rPr>
          <w:rFonts w:ascii="Arial" w:hAnsi="Arial" w:cs="Arial"/>
          <w:iCs/>
          <w:color w:val="000000"/>
          <w:sz w:val="18"/>
          <w:szCs w:val="18"/>
        </w:rPr>
        <w:t xml:space="preserve"> z oznako »brez protesta« in »plačljivo na prvi poziv«</w:t>
      </w:r>
      <w:r w:rsidR="00E807DF" w:rsidRPr="00A4001A">
        <w:rPr>
          <w:rFonts w:ascii="Arial" w:hAnsi="Arial" w:cs="Arial"/>
          <w:iCs/>
          <w:color w:val="000000"/>
          <w:sz w:val="18"/>
          <w:szCs w:val="18"/>
        </w:rPr>
        <w:t>.</w:t>
      </w:r>
      <w:bookmarkEnd w:id="16"/>
      <w:r w:rsidR="000E73FE"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r w:rsidRPr="00FA1DBE">
        <w:rPr>
          <w:rFonts w:ascii="Arial" w:hAnsi="Arial" w:cs="Arial"/>
          <w:i/>
          <w:iCs/>
          <w:sz w:val="18"/>
          <w:szCs w:val="18"/>
        </w:rPr>
        <w:t xml:space="preserve">Priloga: </w:t>
      </w:r>
    </w:p>
    <w:p w14:paraId="22AE2A08" w14:textId="600B29A9" w:rsidR="00FA1DBE" w:rsidRPr="00FA1DBE" w:rsidRDefault="00FA1DBE" w:rsidP="00E71F18">
      <w:pPr>
        <w:pStyle w:val="Odstavekseznama"/>
        <w:numPr>
          <w:ilvl w:val="0"/>
          <w:numId w:val="12"/>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1F0C14E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bookmarkStart w:id="18" w:name="_Hlk32928655"/>
      <w:r w:rsidRPr="00B76281">
        <w:rPr>
          <w:rFonts w:ascii="Arial" w:eastAsia="Calibri" w:hAnsi="Arial" w:cs="Arial"/>
          <w:b/>
          <w:sz w:val="18"/>
          <w:szCs w:val="18"/>
        </w:rPr>
        <w:t>»</w:t>
      </w:r>
      <w:r w:rsidR="00C277BB" w:rsidRPr="00C277BB">
        <w:rPr>
          <w:rFonts w:ascii="Arial" w:hAnsi="Arial" w:cs="Arial"/>
          <w:b/>
          <w:color w:val="000000"/>
          <w:sz w:val="18"/>
          <w:szCs w:val="18"/>
        </w:rPr>
        <w:t>Storitve prevozov – Prevozi gibalno oviranih otrok</w:t>
      </w:r>
      <w:r w:rsidRPr="00B76281">
        <w:rPr>
          <w:rFonts w:ascii="Arial" w:eastAsia="Calibri" w:hAnsi="Arial" w:cs="Arial"/>
          <w:b/>
          <w:sz w:val="18"/>
          <w:szCs w:val="18"/>
        </w:rPr>
        <w:t>«,</w:t>
      </w:r>
      <w:r w:rsidRPr="00BB3959">
        <w:rPr>
          <w:rFonts w:ascii="Arial" w:eastAsia="Calibri" w:hAnsi="Arial" w:cs="Arial"/>
          <w:sz w:val="18"/>
          <w:szCs w:val="18"/>
        </w:rPr>
        <w:t xml:space="preserve"> </w:t>
      </w:r>
      <w:bookmarkEnd w:id="18"/>
      <w:r w:rsidRPr="00BB3959">
        <w:rPr>
          <w:rFonts w:ascii="Arial" w:eastAsia="Calibri" w:hAnsi="Arial" w:cs="Arial"/>
          <w:sz w:val="18"/>
          <w:szCs w:val="18"/>
        </w:rPr>
        <w:t xml:space="preserve">ki je bil na Portalu javnih naročil objavljen dne _________ pod številko objave __________, za katerega smo bili kot ponudnik izbrani, izročamo </w:t>
      </w:r>
      <w:r w:rsidRPr="00B76281">
        <w:rPr>
          <w:rFonts w:ascii="Arial" w:eastAsia="Calibri" w:hAnsi="Arial" w:cs="Arial"/>
          <w:sz w:val="18"/>
          <w:szCs w:val="18"/>
        </w:rPr>
        <w:t>naročniku</w:t>
      </w:r>
      <w:r w:rsidRPr="00B76281">
        <w:rPr>
          <w:rFonts w:ascii="Arial" w:eastAsia="Calibri" w:hAnsi="Arial" w:cs="Arial"/>
          <w:b/>
          <w:sz w:val="18"/>
          <w:szCs w:val="18"/>
        </w:rPr>
        <w:t>,</w:t>
      </w:r>
      <w:r w:rsidRPr="00B76281">
        <w:rPr>
          <w:rFonts w:ascii="Arial" w:eastAsia="Calibri" w:hAnsi="Arial" w:cs="Arial"/>
          <w:sz w:val="18"/>
          <w:szCs w:val="18"/>
        </w:rPr>
        <w:t xml:space="preserve"> podpisano</w:t>
      </w:r>
      <w:r w:rsidRPr="00BB3959">
        <w:rPr>
          <w:rFonts w:ascii="Arial" w:eastAsia="Calibri" w:hAnsi="Arial" w:cs="Arial"/>
          <w:sz w:val="18"/>
          <w:szCs w:val="18"/>
        </w:rPr>
        <w:t xml:space="preserve">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287364F3"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Pooblaščamo naročnika</w:t>
      </w:r>
      <w:r w:rsidR="00867DAB">
        <w:rPr>
          <w:rFonts w:ascii="Arial" w:hAnsi="Arial" w:cs="Arial"/>
          <w:b/>
          <w:sz w:val="18"/>
          <w:szCs w:val="18"/>
        </w:rPr>
        <w:t xml:space="preserve"> </w:t>
      </w:r>
      <w:r w:rsidR="00C277BB" w:rsidRPr="00C277BB">
        <w:rPr>
          <w:rFonts w:ascii="Arial" w:hAnsi="Arial" w:cs="Arial"/>
          <w:b/>
          <w:sz w:val="18"/>
          <w:szCs w:val="18"/>
        </w:rPr>
        <w:t>CIRIUS Kamnik, Novi  trg 43 a, 1241 Kamnik</w:t>
      </w:r>
      <w:r w:rsidRPr="00BB3959">
        <w:rPr>
          <w:rFonts w:ascii="Arial" w:eastAsia="Calibri" w:hAnsi="Arial" w:cs="Arial"/>
          <w:sz w:val="18"/>
          <w:szCs w:val="18"/>
        </w:rPr>
        <w:t>, 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18E1A072" w:rsidR="00157A32" w:rsidRDefault="002561E5" w:rsidP="00E71F18">
      <w:pPr>
        <w:pStyle w:val="Odstavekseznama"/>
        <w:numPr>
          <w:ilvl w:val="0"/>
          <w:numId w:val="13"/>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w:t>
      </w:r>
      <w:r w:rsidR="00B76281">
        <w:rPr>
          <w:rFonts w:ascii="Arial" w:eastAsia="Times New Roman" w:hAnsi="Arial" w:cs="Arial"/>
          <w:sz w:val="18"/>
          <w:szCs w:val="18"/>
          <w:lang w:eastAsia="sl-SI"/>
        </w:rPr>
        <w:t xml:space="preserve">s </w:t>
      </w:r>
      <w:r w:rsidR="00C82DD0">
        <w:rPr>
          <w:rFonts w:ascii="Arial" w:eastAsia="Times New Roman" w:hAnsi="Arial" w:cs="Arial"/>
          <w:sz w:val="18"/>
          <w:szCs w:val="18"/>
          <w:lang w:eastAsia="sl-SI"/>
        </w:rPr>
        <w:t>sporazuma</w:t>
      </w:r>
      <w:r w:rsidR="00B76281">
        <w:rPr>
          <w:rFonts w:ascii="Arial" w:eastAsia="Times New Roman" w:hAnsi="Arial" w:cs="Arial"/>
          <w:sz w:val="18"/>
          <w:szCs w:val="18"/>
          <w:lang w:eastAsia="sl-SI"/>
        </w:rPr>
        <w:t xml:space="preserve"> o izvedbi javnega naročila </w:t>
      </w:r>
      <w:r w:rsidR="00157A32">
        <w:rPr>
          <w:rFonts w:ascii="Arial" w:eastAsia="Times New Roman" w:hAnsi="Arial" w:cs="Arial"/>
          <w:sz w:val="18"/>
          <w:szCs w:val="18"/>
          <w:lang w:eastAsia="sl-SI"/>
        </w:rPr>
        <w:t>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w:t>
      </w:r>
      <w:r w:rsidR="00157A32" w:rsidRPr="00157A32">
        <w:rPr>
          <w:rFonts w:ascii="Arial" w:eastAsia="Times New Roman" w:hAnsi="Arial" w:cs="Arial"/>
          <w:sz w:val="18"/>
          <w:szCs w:val="18"/>
          <w:lang w:eastAsia="sl-SI"/>
        </w:rPr>
        <w:t xml:space="preserve">  </w:t>
      </w:r>
    </w:p>
    <w:p w14:paraId="60253529" w14:textId="35A89CF1" w:rsidR="002561E5" w:rsidRPr="002561E5" w:rsidRDefault="002561E5" w:rsidP="00E71F18">
      <w:pPr>
        <w:pStyle w:val="Odstavekseznama"/>
        <w:numPr>
          <w:ilvl w:val="0"/>
          <w:numId w:val="13"/>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 xml:space="preserve">dstopi od </w:t>
      </w:r>
      <w:r w:rsidR="00C82DD0">
        <w:rPr>
          <w:rFonts w:ascii="Arial" w:eastAsia="Times New Roman" w:hAnsi="Arial" w:cs="Arial"/>
          <w:sz w:val="18"/>
          <w:szCs w:val="18"/>
          <w:lang w:eastAsia="sl-SI"/>
        </w:rPr>
        <w:t xml:space="preserve">sporazuma </w:t>
      </w:r>
      <w:r>
        <w:rPr>
          <w:rFonts w:ascii="Arial" w:eastAsia="Times New Roman" w:hAnsi="Arial" w:cs="Arial"/>
          <w:sz w:val="18"/>
          <w:szCs w:val="18"/>
          <w:lang w:eastAsia="sl-SI"/>
        </w:rPr>
        <w:t>ali</w:t>
      </w:r>
    </w:p>
    <w:p w14:paraId="702950F2" w14:textId="1E9211BF" w:rsidR="002561E5" w:rsidRPr="002561E5" w:rsidRDefault="002561E5" w:rsidP="00E71F18">
      <w:pPr>
        <w:pStyle w:val="Odstavekseznama"/>
        <w:numPr>
          <w:ilvl w:val="0"/>
          <w:numId w:val="13"/>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 xml:space="preserve">naročnik po krivdi dobavitelja odstopi od </w:t>
      </w:r>
      <w:r w:rsidR="00C82DD0">
        <w:rPr>
          <w:rFonts w:ascii="Arial" w:eastAsia="Times New Roman" w:hAnsi="Arial" w:cs="Arial"/>
          <w:sz w:val="18"/>
          <w:szCs w:val="18"/>
          <w:lang w:eastAsia="sl-SI"/>
        </w:rPr>
        <w:t>sporazuma</w:t>
      </w:r>
      <w:r w:rsidRPr="002561E5">
        <w:rPr>
          <w:rFonts w:ascii="Arial" w:eastAsia="Times New Roman" w:hAnsi="Arial" w:cs="Arial"/>
          <w:sz w:val="18"/>
          <w:szCs w:val="18"/>
          <w:lang w:eastAsia="sl-SI"/>
        </w:rPr>
        <w:t>.</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9"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9"/>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1CFD038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 xml:space="preserve">še trideset (30) dni po preteku veljavnosti </w:t>
      </w:r>
      <w:r w:rsidR="00336738">
        <w:rPr>
          <w:rFonts w:ascii="Arial" w:eastAsia="Calibri" w:hAnsi="Arial" w:cs="Arial"/>
          <w:sz w:val="18"/>
          <w:szCs w:val="18"/>
        </w:rPr>
        <w:t>pogodbe</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743AF14F" w14:textId="18BB51FC" w:rsidR="00706BDD" w:rsidRPr="00590863" w:rsidRDefault="00BA5DD1" w:rsidP="00BE09F4">
      <w:pPr>
        <w:jc w:val="right"/>
        <w:rPr>
          <w:rFonts w:ascii="Arial" w:hAnsi="Arial" w:cs="Arial"/>
          <w:sz w:val="18"/>
          <w:szCs w:val="18"/>
        </w:rPr>
      </w:pPr>
      <w:r w:rsidRPr="00BB3959">
        <w:rPr>
          <w:rFonts w:ascii="Arial" w:hAnsi="Arial" w:cs="Arial"/>
          <w:i/>
          <w:iCs/>
          <w:sz w:val="18"/>
          <w:szCs w:val="18"/>
        </w:rPr>
        <w:t>Priloga: Podpisana in žigosana bianco menica</w:t>
      </w:r>
      <w:r w:rsidR="00FA1DBE" w:rsidRPr="00BA5DD1">
        <w:rPr>
          <w:i/>
          <w:iCs/>
        </w:rPr>
        <w:br w:type="page"/>
      </w:r>
      <w:r w:rsidR="000F7B0A">
        <w:rPr>
          <w:rFonts w:ascii="Arial" w:hAnsi="Arial" w:cs="Arial"/>
          <w:sz w:val="18"/>
          <w:szCs w:val="18"/>
        </w:rPr>
        <w:lastRenderedPageBreak/>
        <w:t xml:space="preserve">Obrazec št: </w:t>
      </w:r>
      <w:r w:rsidR="00000EF2">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E71F18">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E71F18">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E71F18">
            <w:pPr>
              <w:numPr>
                <w:ilvl w:val="0"/>
                <w:numId w:val="9"/>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E71F18">
            <w:pPr>
              <w:numPr>
                <w:ilvl w:val="0"/>
                <w:numId w:val="9"/>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E71F18">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E71F18">
            <w:pPr>
              <w:numPr>
                <w:ilvl w:val="0"/>
                <w:numId w:val="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E71F18">
            <w:pPr>
              <w:numPr>
                <w:ilvl w:val="0"/>
                <w:numId w:val="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B150D3A" w14:textId="77777777" w:rsidR="00C277BB" w:rsidRDefault="00C277BB">
      <w:pPr>
        <w:rPr>
          <w:rFonts w:ascii="Arial" w:hAnsi="Arial" w:cs="Arial"/>
          <w:color w:val="000000"/>
          <w:sz w:val="18"/>
          <w:szCs w:val="18"/>
        </w:rPr>
      </w:pPr>
      <w:r>
        <w:rPr>
          <w:rFonts w:ascii="Arial" w:hAnsi="Arial" w:cs="Arial"/>
          <w:color w:val="000000"/>
          <w:sz w:val="18"/>
          <w:szCs w:val="18"/>
        </w:rPr>
        <w:br w:type="page"/>
      </w:r>
    </w:p>
    <w:p w14:paraId="70F6C1CD" w14:textId="6DF4956B" w:rsidR="00706BDD" w:rsidRPr="00590863" w:rsidRDefault="000E73FE" w:rsidP="00B245F9">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001E5435">
        <w:rPr>
          <w:rFonts w:ascii="Arial" w:hAnsi="Arial" w:cs="Arial"/>
          <w:sz w:val="18"/>
          <w:szCs w:val="18"/>
        </w:rPr>
        <w:t>O</w:t>
      </w:r>
      <w:r w:rsidR="000F7B0A">
        <w:rPr>
          <w:rFonts w:ascii="Arial" w:hAnsi="Arial" w:cs="Arial"/>
          <w:sz w:val="18"/>
          <w:szCs w:val="18"/>
        </w:rPr>
        <w:t xml:space="preserve">brazec št: </w:t>
      </w:r>
      <w:r w:rsidR="00000EF2">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64DFC041" w:rsidR="0084141A" w:rsidRDefault="000E73FE">
      <w:pPr>
        <w:spacing w:before="225" w:after="225" w:line="240" w:lineRule="auto"/>
        <w:jc w:val="both"/>
      </w:pPr>
      <w:r>
        <w:rPr>
          <w:rFonts w:ascii="Arial" w:hAnsi="Arial" w:cs="Arial"/>
          <w:color w:val="000000"/>
          <w:sz w:val="18"/>
          <w:szCs w:val="18"/>
        </w:rPr>
        <w:t xml:space="preserve">V zvezi z javnim naročilom </w:t>
      </w:r>
      <w:r w:rsidR="00B76281" w:rsidRPr="00B76281">
        <w:rPr>
          <w:rFonts w:ascii="Arial" w:eastAsia="Calibri" w:hAnsi="Arial" w:cs="Arial"/>
          <w:b/>
          <w:sz w:val="18"/>
          <w:szCs w:val="18"/>
        </w:rPr>
        <w:t>»</w:t>
      </w:r>
      <w:r w:rsidR="00C277BB" w:rsidRPr="00C277BB">
        <w:rPr>
          <w:rFonts w:ascii="Arial" w:hAnsi="Arial" w:cs="Arial"/>
          <w:b/>
          <w:color w:val="000000"/>
          <w:sz w:val="18"/>
          <w:szCs w:val="18"/>
        </w:rPr>
        <w:t>Storitve prevozov – Prevozi gibalno oviranih otrok</w:t>
      </w:r>
      <w:r w:rsidR="00B76281" w:rsidRPr="00B76281">
        <w:rPr>
          <w:rFonts w:ascii="Arial" w:eastAsia="Calibri" w:hAnsi="Arial" w:cs="Arial"/>
          <w:b/>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028F1EE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4"/>
          <w:pgSz w:w="11906" w:h="16838"/>
          <w:pgMar w:top="1418" w:right="1418" w:bottom="1418" w:left="1418" w:header="567" w:footer="596" w:gutter="0"/>
          <w:cols w:space="708"/>
          <w:docGrid w:linePitch="360"/>
        </w:sectPr>
      </w:pPr>
    </w:p>
    <w:p w14:paraId="64DF1331" w14:textId="37A11B39"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000EF2">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082BA352" w:rsidR="0084141A" w:rsidRDefault="000E73FE">
      <w:pPr>
        <w:spacing w:before="225" w:after="225" w:line="240" w:lineRule="auto"/>
        <w:jc w:val="both"/>
      </w:pPr>
      <w:r>
        <w:rPr>
          <w:rFonts w:ascii="Arial" w:hAnsi="Arial" w:cs="Arial"/>
          <w:color w:val="000000"/>
          <w:sz w:val="18"/>
          <w:szCs w:val="18"/>
        </w:rPr>
        <w:t xml:space="preserve">Pri izvedbi javnega naročila </w:t>
      </w:r>
      <w:r w:rsidR="00B76281" w:rsidRPr="00B76281">
        <w:rPr>
          <w:rFonts w:ascii="Arial" w:eastAsia="Calibri" w:hAnsi="Arial" w:cs="Arial"/>
          <w:b/>
          <w:sz w:val="18"/>
          <w:szCs w:val="18"/>
        </w:rPr>
        <w:t>»</w:t>
      </w:r>
      <w:bookmarkStart w:id="20" w:name="_Hlk32928828"/>
      <w:r w:rsidR="00C277BB" w:rsidRPr="00C277BB">
        <w:rPr>
          <w:rFonts w:ascii="Arial" w:hAnsi="Arial" w:cs="Arial"/>
          <w:b/>
          <w:color w:val="000000"/>
          <w:sz w:val="18"/>
          <w:szCs w:val="18"/>
        </w:rPr>
        <w:t>Storitve prevozov – Prevozi gibalno oviranih otrok</w:t>
      </w:r>
      <w:r w:rsidR="00B76281" w:rsidRPr="00B76281">
        <w:rPr>
          <w:rFonts w:ascii="Arial" w:eastAsia="Calibri" w:hAnsi="Arial" w:cs="Arial"/>
          <w:b/>
          <w:sz w:val="18"/>
          <w:szCs w:val="18"/>
        </w:rPr>
        <w:t>«</w:t>
      </w:r>
      <w:bookmarkEnd w:id="20"/>
      <w:r w:rsidR="00B76281" w:rsidRPr="00B76281">
        <w:rPr>
          <w:rFonts w:ascii="Arial" w:eastAsia="Calibri" w:hAnsi="Arial" w:cs="Arial"/>
          <w:b/>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789734DF" w:rsidR="0084141A" w:rsidRDefault="000E73FE">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w:t>
      </w:r>
      <w:r w:rsidR="00336738">
        <w:rPr>
          <w:rFonts w:ascii="Arial" w:hAnsi="Arial" w:cs="Arial"/>
          <w:color w:val="000000"/>
          <w:sz w:val="18"/>
          <w:szCs w:val="18"/>
        </w:rPr>
        <w:t>a pogodba</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5"/>
          <w:pgSz w:w="11906" w:h="16838"/>
          <w:pgMar w:top="1418" w:right="1418" w:bottom="1418" w:left="1418" w:header="567" w:footer="596" w:gutter="0"/>
          <w:cols w:space="708"/>
          <w:docGrid w:linePitch="360"/>
        </w:sectPr>
      </w:pPr>
    </w:p>
    <w:p w14:paraId="54F613F9" w14:textId="14AC5A22" w:rsidR="00706BDD" w:rsidRPr="00590863" w:rsidRDefault="000F7B0A" w:rsidP="00706BDD">
      <w:pPr>
        <w:spacing w:after="0"/>
        <w:jc w:val="right"/>
        <w:rPr>
          <w:rFonts w:ascii="Arial" w:hAnsi="Arial" w:cs="Arial"/>
          <w:sz w:val="18"/>
          <w:szCs w:val="18"/>
        </w:rPr>
      </w:pPr>
      <w:bookmarkStart w:id="21" w:name="_Hlk72410425"/>
      <w:r>
        <w:rPr>
          <w:rFonts w:ascii="Arial" w:hAnsi="Arial" w:cs="Arial"/>
          <w:sz w:val="18"/>
          <w:szCs w:val="18"/>
        </w:rPr>
        <w:lastRenderedPageBreak/>
        <w:t xml:space="preserve">Obrazec št: </w:t>
      </w:r>
      <w:r w:rsidR="00000EF2">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22" w:name="_Hlk512503225"/>
      <w:r>
        <w:rPr>
          <w:rFonts w:ascii="Arial" w:hAnsi="Arial" w:cs="Arial"/>
        </w:rPr>
        <w:t>Izjava o lastniških deležih</w:t>
      </w:r>
    </w:p>
    <w:bookmarkEnd w:id="2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2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23"/>
    </w:tbl>
    <w:p w14:paraId="64D68F22" w14:textId="06EB0397" w:rsidR="0084141A" w:rsidRDefault="0084141A">
      <w:pPr>
        <w:spacing w:before="225" w:after="225" w:line="240" w:lineRule="auto"/>
        <w:jc w:val="both"/>
      </w:pPr>
    </w:p>
    <w:p w14:paraId="163DF5AD" w14:textId="73AFF1CB" w:rsidR="0084141A" w:rsidRDefault="000E73FE">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FDBFF05" w14:textId="75D32979" w:rsidR="007A3639" w:rsidRDefault="007A3639">
      <w:pPr>
        <w:rPr>
          <w:rFonts w:ascii="Arial" w:hAnsi="Arial" w:cs="Arial"/>
          <w:i/>
          <w:iCs/>
          <w:color w:val="000000"/>
          <w:sz w:val="18"/>
          <w:szCs w:val="18"/>
        </w:rPr>
      </w:pPr>
      <w:r>
        <w:rPr>
          <w:rFonts w:ascii="Arial" w:hAnsi="Arial" w:cs="Arial"/>
          <w:i/>
          <w:iCs/>
          <w:color w:val="000000"/>
          <w:sz w:val="18"/>
          <w:szCs w:val="18"/>
        </w:rPr>
        <w:br w:type="page"/>
      </w:r>
    </w:p>
    <w:bookmarkEnd w:id="21"/>
    <w:p w14:paraId="1F91B5EC" w14:textId="19837151" w:rsidR="007A3639" w:rsidRDefault="007A3639" w:rsidP="007A3639">
      <w:pPr>
        <w:keepNext/>
        <w:keepLines/>
        <w:spacing w:after="0" w:line="260" w:lineRule="atLeast"/>
        <w:jc w:val="right"/>
        <w:rPr>
          <w:rFonts w:ascii="Tahoma" w:hAnsi="Tahoma" w:cs="Tahoma"/>
          <w:color w:val="000000"/>
          <w:sz w:val="18"/>
          <w:szCs w:val="18"/>
        </w:rPr>
      </w:pPr>
      <w:r>
        <w:rPr>
          <w:rFonts w:ascii="Tahoma" w:hAnsi="Tahoma" w:cs="Tahoma"/>
          <w:color w:val="000000"/>
          <w:sz w:val="18"/>
          <w:szCs w:val="18"/>
        </w:rPr>
        <w:lastRenderedPageBreak/>
        <w:t xml:space="preserve">Obrazec št. </w:t>
      </w:r>
      <w:r w:rsidR="00000EF2">
        <w:rPr>
          <w:rFonts w:ascii="Tahoma" w:hAnsi="Tahoma" w:cs="Tahoma"/>
          <w:color w:val="000000"/>
          <w:sz w:val="18"/>
          <w:szCs w:val="18"/>
        </w:rPr>
        <w:t>9</w:t>
      </w:r>
    </w:p>
    <w:p w14:paraId="1C1EA033" w14:textId="77777777" w:rsidR="007A3639" w:rsidRDefault="007A3639" w:rsidP="007A3639">
      <w:pPr>
        <w:keepNext/>
        <w:keepLines/>
        <w:spacing w:after="0" w:line="260" w:lineRule="atLeast"/>
        <w:jc w:val="right"/>
        <w:rPr>
          <w:rFonts w:ascii="Tahoma" w:hAnsi="Tahoma" w:cs="Tahoma"/>
          <w:color w:val="000000"/>
          <w:sz w:val="18"/>
          <w:szCs w:val="18"/>
        </w:rPr>
      </w:pPr>
    </w:p>
    <w:p w14:paraId="4AE855DE" w14:textId="6AB3710E" w:rsidR="00706BDD" w:rsidRPr="00116091" w:rsidRDefault="00A40797" w:rsidP="006B552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bookmarkStart w:id="24" w:name="_Hlk33000660"/>
      <w:r>
        <w:rPr>
          <w:rFonts w:ascii="Arial" w:hAnsi="Arial" w:cs="Arial"/>
          <w:color w:val="FFFFFF" w:themeColor="background1"/>
        </w:rPr>
        <w:t xml:space="preserve">Vzorec </w:t>
      </w:r>
      <w:r w:rsidR="003E7C64">
        <w:rPr>
          <w:rFonts w:ascii="Arial" w:hAnsi="Arial" w:cs="Arial"/>
          <w:color w:val="FFFFFF" w:themeColor="background1"/>
        </w:rPr>
        <w:t>okvirnega sporazuma</w:t>
      </w:r>
    </w:p>
    <w:p w14:paraId="4E32F6CC" w14:textId="77777777" w:rsidR="00706BDD" w:rsidRDefault="00706BDD" w:rsidP="00706BDD">
      <w:pPr>
        <w:rPr>
          <w:rFonts w:ascii="Arial" w:hAnsi="Arial" w:cs="Arial"/>
        </w:rPr>
      </w:pPr>
    </w:p>
    <w:p w14:paraId="5F8C31E2" w14:textId="6CFB01F2" w:rsidR="00DD25D6" w:rsidRPr="00DD25D6" w:rsidRDefault="00000EF2" w:rsidP="00DD25D6">
      <w:pPr>
        <w:spacing w:after="0" w:line="240" w:lineRule="auto"/>
        <w:jc w:val="both"/>
        <w:rPr>
          <w:rFonts w:ascii="Arial" w:eastAsia="Times New Roman" w:hAnsi="Arial" w:cs="Arial"/>
          <w:color w:val="000000"/>
          <w:sz w:val="18"/>
          <w:szCs w:val="18"/>
          <w:lang w:eastAsia="sl-SI"/>
        </w:rPr>
      </w:pPr>
      <w:r>
        <w:rPr>
          <w:rFonts w:ascii="Arial" w:hAnsi="Arial" w:cs="Arial"/>
          <w:b/>
          <w:sz w:val="18"/>
          <w:szCs w:val="18"/>
        </w:rPr>
        <w:t>_________________________________</w:t>
      </w:r>
      <w:r w:rsidR="00A40797" w:rsidRPr="00A40797">
        <w:rPr>
          <w:rFonts w:ascii="Arial" w:eastAsia="Times New Roman" w:hAnsi="Arial" w:cs="Arial"/>
          <w:b/>
          <w:bCs/>
          <w:sz w:val="18"/>
          <w:szCs w:val="18"/>
          <w:lang w:eastAsia="sl-SI"/>
        </w:rPr>
        <w:t xml:space="preserve">, </w:t>
      </w:r>
      <w:r w:rsidR="00A40797" w:rsidRPr="000F584D">
        <w:rPr>
          <w:rFonts w:ascii="Arial" w:eastAsia="Times New Roman" w:hAnsi="Arial" w:cs="Arial"/>
          <w:sz w:val="18"/>
          <w:szCs w:val="18"/>
          <w:lang w:eastAsia="sl-SI"/>
        </w:rPr>
        <w:t xml:space="preserve">davčna št.: </w:t>
      </w:r>
      <w:r>
        <w:rPr>
          <w:rFonts w:ascii="Arial" w:eastAsia="Times New Roman" w:hAnsi="Arial" w:cs="Arial"/>
          <w:sz w:val="18"/>
          <w:szCs w:val="18"/>
          <w:lang w:eastAsia="sl-SI"/>
        </w:rPr>
        <w:t>___________,</w:t>
      </w:r>
      <w:r w:rsidR="004742A4" w:rsidRPr="000F584D">
        <w:rPr>
          <w:rFonts w:ascii="Arial" w:eastAsia="Times New Roman" w:hAnsi="Arial" w:cs="Arial"/>
          <w:sz w:val="18"/>
          <w:szCs w:val="18"/>
          <w:lang w:eastAsia="sl-SI"/>
        </w:rPr>
        <w:t xml:space="preserve"> matična številka: </w:t>
      </w:r>
      <w:r>
        <w:rPr>
          <w:rFonts w:ascii="Arial" w:eastAsia="Times New Roman" w:hAnsi="Arial" w:cs="Arial"/>
          <w:sz w:val="18"/>
          <w:szCs w:val="18"/>
          <w:lang w:eastAsia="sl-SI"/>
        </w:rPr>
        <w:t>__________________</w:t>
      </w:r>
      <w:r w:rsidR="00DD25D6" w:rsidRPr="000F584D">
        <w:rPr>
          <w:rFonts w:ascii="Arial" w:eastAsia="Times New Roman" w:hAnsi="Arial" w:cs="Arial"/>
          <w:sz w:val="18"/>
          <w:szCs w:val="18"/>
          <w:lang w:eastAsia="sl-SI"/>
        </w:rPr>
        <w:t xml:space="preserve">, </w:t>
      </w:r>
      <w:r w:rsidR="00DD25D6" w:rsidRPr="000F584D">
        <w:rPr>
          <w:rFonts w:ascii="Arial" w:eastAsia="Times New Roman" w:hAnsi="Arial" w:cs="Arial"/>
          <w:color w:val="000000"/>
          <w:sz w:val="18"/>
          <w:szCs w:val="18"/>
          <w:lang w:eastAsia="sl-SI"/>
        </w:rPr>
        <w:t xml:space="preserve">(v nadaljevanju: naročnik)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8DF86D3" w14:textId="109DB706" w:rsidR="00302769" w:rsidRPr="00302769" w:rsidRDefault="00302769" w:rsidP="00302769">
      <w:pPr>
        <w:autoSpaceDE w:val="0"/>
        <w:autoSpaceDN w:val="0"/>
        <w:adjustRightInd w:val="0"/>
        <w:spacing w:after="0" w:line="240" w:lineRule="auto"/>
        <w:jc w:val="both"/>
        <w:rPr>
          <w:rFonts w:ascii="Arial" w:hAnsi="Arial" w:cs="Arial"/>
          <w:color w:val="000000"/>
          <w:sz w:val="18"/>
          <w:szCs w:val="18"/>
          <w:lang w:eastAsia="sl-SI"/>
        </w:rPr>
      </w:pPr>
      <w:r w:rsidRPr="00302769">
        <w:rPr>
          <w:rFonts w:ascii="Arial" w:hAnsi="Arial" w:cs="Arial"/>
          <w:color w:val="000000"/>
          <w:sz w:val="18"/>
          <w:szCs w:val="18"/>
          <w:lang w:eastAsia="sl-SI"/>
        </w:rPr>
        <w:t xml:space="preserve">in </w:t>
      </w:r>
    </w:p>
    <w:p w14:paraId="42443B66" w14:textId="77777777" w:rsidR="00302769" w:rsidRPr="00302769" w:rsidRDefault="00302769" w:rsidP="00302769">
      <w:pPr>
        <w:autoSpaceDE w:val="0"/>
        <w:autoSpaceDN w:val="0"/>
        <w:adjustRightInd w:val="0"/>
        <w:spacing w:after="0" w:line="240" w:lineRule="auto"/>
        <w:jc w:val="both"/>
        <w:rPr>
          <w:rFonts w:ascii="Arial" w:hAnsi="Arial" w:cs="Arial"/>
          <w:color w:val="000000"/>
          <w:sz w:val="18"/>
          <w:szCs w:val="18"/>
          <w:lang w:eastAsia="sl-SI"/>
        </w:rPr>
      </w:pPr>
    </w:p>
    <w:p w14:paraId="4EA77D5D" w14:textId="77777777" w:rsidR="00302769" w:rsidRPr="00302769" w:rsidRDefault="00302769" w:rsidP="00302769">
      <w:pPr>
        <w:autoSpaceDE w:val="0"/>
        <w:autoSpaceDN w:val="0"/>
        <w:adjustRightInd w:val="0"/>
        <w:spacing w:after="0" w:line="240" w:lineRule="auto"/>
        <w:jc w:val="both"/>
        <w:rPr>
          <w:rFonts w:ascii="Arial" w:hAnsi="Arial" w:cs="Arial"/>
          <w:color w:val="000000"/>
          <w:sz w:val="18"/>
          <w:szCs w:val="18"/>
          <w:lang w:eastAsia="sl-SI"/>
        </w:rPr>
      </w:pPr>
    </w:p>
    <w:p w14:paraId="0A81334D" w14:textId="5DB03A2E" w:rsidR="00302769" w:rsidRPr="00302769" w:rsidRDefault="00302769" w:rsidP="00302769">
      <w:pPr>
        <w:autoSpaceDE w:val="0"/>
        <w:autoSpaceDN w:val="0"/>
        <w:adjustRightInd w:val="0"/>
        <w:spacing w:after="0" w:line="240" w:lineRule="auto"/>
        <w:jc w:val="both"/>
        <w:rPr>
          <w:rFonts w:ascii="Arial" w:hAnsi="Arial" w:cs="Arial"/>
          <w:color w:val="000000"/>
          <w:sz w:val="18"/>
          <w:szCs w:val="18"/>
          <w:lang w:eastAsia="sl-SI"/>
        </w:rPr>
      </w:pPr>
      <w:r w:rsidRPr="00302769">
        <w:rPr>
          <w:rFonts w:ascii="Arial" w:hAnsi="Arial" w:cs="Arial"/>
          <w:color w:val="000000"/>
          <w:sz w:val="18"/>
          <w:szCs w:val="18"/>
          <w:lang w:eastAsia="sl-SI"/>
        </w:rPr>
        <w:t xml:space="preserve">________________________________________________________________________________, </w:t>
      </w:r>
    </w:p>
    <w:p w14:paraId="1999D4A3" w14:textId="77777777" w:rsidR="00302769" w:rsidRPr="00302769" w:rsidRDefault="00302769" w:rsidP="00302769">
      <w:pPr>
        <w:autoSpaceDE w:val="0"/>
        <w:autoSpaceDN w:val="0"/>
        <w:adjustRightInd w:val="0"/>
        <w:spacing w:after="0" w:line="240" w:lineRule="auto"/>
        <w:jc w:val="center"/>
        <w:rPr>
          <w:rFonts w:ascii="Arial" w:hAnsi="Arial" w:cs="Arial"/>
          <w:color w:val="000000"/>
          <w:sz w:val="18"/>
          <w:szCs w:val="18"/>
          <w:lang w:eastAsia="sl-SI"/>
        </w:rPr>
      </w:pPr>
      <w:r w:rsidRPr="00302769">
        <w:rPr>
          <w:rFonts w:ascii="Arial" w:hAnsi="Arial" w:cs="Arial"/>
          <w:color w:val="000000"/>
          <w:sz w:val="18"/>
          <w:szCs w:val="18"/>
          <w:lang w:eastAsia="sl-SI"/>
        </w:rPr>
        <w:t>(naziv in naslov ponudnika)</w:t>
      </w:r>
    </w:p>
    <w:p w14:paraId="3D7F2584" w14:textId="77777777" w:rsidR="00302769" w:rsidRPr="00302769" w:rsidRDefault="00302769" w:rsidP="00302769">
      <w:pPr>
        <w:autoSpaceDE w:val="0"/>
        <w:autoSpaceDN w:val="0"/>
        <w:adjustRightInd w:val="0"/>
        <w:spacing w:after="0" w:line="240" w:lineRule="auto"/>
        <w:jc w:val="both"/>
        <w:rPr>
          <w:rFonts w:ascii="Arial" w:hAnsi="Arial" w:cs="Arial"/>
          <w:color w:val="000000"/>
          <w:sz w:val="18"/>
          <w:szCs w:val="18"/>
          <w:lang w:eastAsia="sl-SI"/>
        </w:rPr>
      </w:pPr>
    </w:p>
    <w:p w14:paraId="51CF0A8D" w14:textId="77777777" w:rsidR="00302769" w:rsidRPr="00302769" w:rsidRDefault="00302769" w:rsidP="00302769">
      <w:pPr>
        <w:autoSpaceDE w:val="0"/>
        <w:autoSpaceDN w:val="0"/>
        <w:adjustRightInd w:val="0"/>
        <w:spacing w:after="0" w:line="240" w:lineRule="auto"/>
        <w:rPr>
          <w:rFonts w:ascii="Arial" w:hAnsi="Arial" w:cs="Arial"/>
          <w:color w:val="000000"/>
          <w:sz w:val="18"/>
          <w:szCs w:val="18"/>
          <w:lang w:eastAsia="sl-SI"/>
        </w:rPr>
      </w:pPr>
      <w:r w:rsidRPr="00302769">
        <w:rPr>
          <w:rFonts w:ascii="Arial" w:hAnsi="Arial" w:cs="Arial"/>
          <w:color w:val="000000"/>
          <w:sz w:val="18"/>
          <w:szCs w:val="18"/>
          <w:lang w:eastAsia="sl-SI"/>
        </w:rPr>
        <w:t>ki jo zastopa ________________________________________________________________________________</w:t>
      </w:r>
    </w:p>
    <w:p w14:paraId="0ED495A6" w14:textId="77777777" w:rsidR="00302769" w:rsidRPr="00302769" w:rsidRDefault="00302769" w:rsidP="00302769">
      <w:pPr>
        <w:autoSpaceDE w:val="0"/>
        <w:autoSpaceDN w:val="0"/>
        <w:adjustRightInd w:val="0"/>
        <w:spacing w:after="0" w:line="240" w:lineRule="auto"/>
        <w:ind w:left="2124" w:firstLine="708"/>
        <w:jc w:val="both"/>
        <w:rPr>
          <w:rFonts w:ascii="Arial" w:hAnsi="Arial" w:cs="Arial"/>
          <w:color w:val="000000"/>
          <w:sz w:val="18"/>
          <w:szCs w:val="18"/>
          <w:lang w:eastAsia="sl-SI"/>
        </w:rPr>
      </w:pPr>
      <w:r w:rsidRPr="00302769">
        <w:rPr>
          <w:rFonts w:ascii="Arial" w:hAnsi="Arial" w:cs="Arial"/>
          <w:color w:val="000000"/>
          <w:sz w:val="18"/>
          <w:szCs w:val="18"/>
          <w:lang w:eastAsia="sl-SI"/>
        </w:rPr>
        <w:t xml:space="preserve">(funkcija, ime in priimek zakonitega zastopnika) </w:t>
      </w:r>
    </w:p>
    <w:p w14:paraId="0C7DAD4B" w14:textId="77777777" w:rsidR="00302769" w:rsidRPr="00302769" w:rsidRDefault="00302769" w:rsidP="00302769">
      <w:pPr>
        <w:autoSpaceDE w:val="0"/>
        <w:autoSpaceDN w:val="0"/>
        <w:adjustRightInd w:val="0"/>
        <w:spacing w:after="0" w:line="240" w:lineRule="auto"/>
        <w:jc w:val="both"/>
        <w:rPr>
          <w:rFonts w:ascii="Arial" w:hAnsi="Arial" w:cs="Arial"/>
          <w:color w:val="000000"/>
          <w:sz w:val="18"/>
          <w:szCs w:val="18"/>
          <w:lang w:eastAsia="sl-SI"/>
        </w:rPr>
      </w:pPr>
    </w:p>
    <w:p w14:paraId="4C6DBB43" w14:textId="77777777" w:rsidR="00302769" w:rsidRPr="00302769" w:rsidRDefault="00302769" w:rsidP="00302769">
      <w:pPr>
        <w:autoSpaceDE w:val="0"/>
        <w:autoSpaceDN w:val="0"/>
        <w:adjustRightInd w:val="0"/>
        <w:spacing w:after="0" w:line="240" w:lineRule="auto"/>
        <w:jc w:val="both"/>
        <w:rPr>
          <w:rFonts w:ascii="Arial" w:hAnsi="Arial" w:cs="Arial"/>
          <w:color w:val="000000"/>
          <w:sz w:val="18"/>
          <w:szCs w:val="18"/>
          <w:lang w:eastAsia="sl-SI"/>
        </w:rPr>
      </w:pPr>
      <w:r w:rsidRPr="00302769">
        <w:rPr>
          <w:rFonts w:ascii="Arial" w:hAnsi="Arial" w:cs="Arial"/>
          <w:color w:val="000000"/>
          <w:sz w:val="18"/>
          <w:szCs w:val="18"/>
          <w:lang w:eastAsia="sl-SI"/>
        </w:rPr>
        <w:t>matična številka: _____________, ID za DDV: _______________ TRR: SI56___________________</w:t>
      </w:r>
    </w:p>
    <w:p w14:paraId="28B5C8D7" w14:textId="2723E7E2" w:rsidR="00302769" w:rsidRPr="00302769" w:rsidRDefault="00302769" w:rsidP="00302769">
      <w:pPr>
        <w:autoSpaceDE w:val="0"/>
        <w:autoSpaceDN w:val="0"/>
        <w:adjustRightInd w:val="0"/>
        <w:spacing w:after="0" w:line="240" w:lineRule="auto"/>
        <w:jc w:val="both"/>
        <w:rPr>
          <w:rFonts w:ascii="Arial" w:hAnsi="Arial" w:cs="Arial"/>
          <w:color w:val="000000"/>
          <w:sz w:val="18"/>
          <w:szCs w:val="18"/>
          <w:lang w:eastAsia="sl-SI"/>
        </w:rPr>
      </w:pPr>
      <w:r w:rsidRPr="00302769">
        <w:rPr>
          <w:rFonts w:ascii="Arial" w:hAnsi="Arial" w:cs="Arial"/>
          <w:color w:val="000000"/>
          <w:sz w:val="18"/>
          <w:szCs w:val="18"/>
          <w:lang w:eastAsia="sl-SI"/>
        </w:rPr>
        <w:t xml:space="preserve">(v nadaljevanju: </w:t>
      </w:r>
      <w:r w:rsidRPr="00302769">
        <w:rPr>
          <w:rFonts w:ascii="Arial" w:hAnsi="Arial" w:cs="Arial"/>
          <w:b/>
          <w:bCs/>
          <w:color w:val="000000"/>
          <w:sz w:val="18"/>
          <w:szCs w:val="18"/>
          <w:lang w:eastAsia="sl-SI"/>
        </w:rPr>
        <w:t>1. podpisnik</w:t>
      </w:r>
      <w:r w:rsidRPr="00302769">
        <w:rPr>
          <w:rFonts w:ascii="Arial" w:hAnsi="Arial" w:cs="Arial"/>
          <w:color w:val="000000"/>
          <w:sz w:val="18"/>
          <w:szCs w:val="18"/>
          <w:lang w:eastAsia="sl-SI"/>
        </w:rPr>
        <w:t xml:space="preserve">, </w:t>
      </w:r>
      <w:r>
        <w:rPr>
          <w:rFonts w:ascii="Arial" w:hAnsi="Arial" w:cs="Arial"/>
          <w:b/>
          <w:color w:val="000000"/>
          <w:sz w:val="18"/>
          <w:szCs w:val="18"/>
          <w:lang w:eastAsia="sl-SI"/>
        </w:rPr>
        <w:t>izvajalec</w:t>
      </w:r>
      <w:r w:rsidRPr="00302769">
        <w:rPr>
          <w:rFonts w:ascii="Arial" w:hAnsi="Arial" w:cs="Arial"/>
          <w:b/>
          <w:color w:val="000000"/>
          <w:sz w:val="18"/>
          <w:szCs w:val="18"/>
          <w:lang w:eastAsia="sl-SI"/>
        </w:rPr>
        <w:t xml:space="preserve">, </w:t>
      </w:r>
      <w:bookmarkStart w:id="25" w:name="_Hlk32490376"/>
      <w:r w:rsidRPr="00302769">
        <w:rPr>
          <w:rFonts w:ascii="Arial" w:hAnsi="Arial" w:cs="Arial"/>
          <w:b/>
          <w:color w:val="000000"/>
          <w:sz w:val="18"/>
          <w:szCs w:val="18"/>
          <w:lang w:eastAsia="sl-SI"/>
        </w:rPr>
        <w:t xml:space="preserve"> ekonomsko najugodnejši ponudnik</w:t>
      </w:r>
      <w:bookmarkEnd w:id="25"/>
      <w:r w:rsidRPr="00302769">
        <w:rPr>
          <w:rFonts w:ascii="Arial" w:hAnsi="Arial" w:cs="Arial"/>
          <w:color w:val="000000"/>
          <w:sz w:val="18"/>
          <w:szCs w:val="18"/>
          <w:lang w:eastAsia="sl-SI"/>
        </w:rPr>
        <w:t xml:space="preserve">) </w:t>
      </w:r>
    </w:p>
    <w:p w14:paraId="60E6AF3A" w14:textId="77777777" w:rsidR="00302769" w:rsidRPr="00302769" w:rsidRDefault="00302769" w:rsidP="00302769">
      <w:pPr>
        <w:autoSpaceDE w:val="0"/>
        <w:autoSpaceDN w:val="0"/>
        <w:adjustRightInd w:val="0"/>
        <w:spacing w:after="0" w:line="240" w:lineRule="auto"/>
        <w:jc w:val="both"/>
        <w:rPr>
          <w:rFonts w:ascii="Arial" w:hAnsi="Arial" w:cs="Arial"/>
          <w:color w:val="000000"/>
          <w:sz w:val="18"/>
          <w:szCs w:val="18"/>
          <w:lang w:eastAsia="sl-SI"/>
        </w:rPr>
      </w:pPr>
    </w:p>
    <w:p w14:paraId="23AAB69C" w14:textId="43024360"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25D9CB10"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A40797">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302769">
        <w:rPr>
          <w:rFonts w:ascii="Arial" w:eastAsia="Times New Roman" w:hAnsi="Arial" w:cs="Arial"/>
          <w:color w:val="000000"/>
          <w:sz w:val="18"/>
          <w:szCs w:val="18"/>
          <w:lang w:eastAsia="sl-SI"/>
        </w:rPr>
        <w:t>i</w:t>
      </w:r>
    </w:p>
    <w:p w14:paraId="6E0B5476" w14:textId="35BECE5E" w:rsidR="00D32291" w:rsidRPr="00DD25D6" w:rsidRDefault="00A40797"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 </w:t>
      </w:r>
    </w:p>
    <w:p w14:paraId="6E20A1D4" w14:textId="2FA872EE" w:rsidR="00000EF2" w:rsidRPr="00000EF2" w:rsidRDefault="003E7C64" w:rsidP="00000EF2">
      <w:pPr>
        <w:spacing w:after="0" w:line="240" w:lineRule="auto"/>
        <w:jc w:val="center"/>
        <w:rPr>
          <w:rFonts w:ascii="Arial" w:hAnsi="Arial" w:cs="Arial"/>
          <w:b/>
          <w:sz w:val="18"/>
          <w:szCs w:val="18"/>
          <w:lang w:eastAsia="sl-SI"/>
        </w:rPr>
      </w:pPr>
      <w:r>
        <w:rPr>
          <w:rFonts w:ascii="Arial" w:hAnsi="Arial" w:cs="Arial"/>
          <w:b/>
          <w:sz w:val="18"/>
          <w:szCs w:val="18"/>
          <w:lang w:eastAsia="sl-SI"/>
        </w:rPr>
        <w:t>OKVIRNI SPORAZUM</w:t>
      </w:r>
    </w:p>
    <w:p w14:paraId="74ED2225" w14:textId="77777777" w:rsidR="00000EF2" w:rsidRPr="00000EF2" w:rsidRDefault="00000EF2" w:rsidP="00000EF2">
      <w:pPr>
        <w:spacing w:after="0" w:line="240" w:lineRule="auto"/>
        <w:jc w:val="center"/>
        <w:rPr>
          <w:rFonts w:ascii="Arial" w:hAnsi="Arial" w:cs="Arial"/>
          <w:b/>
          <w:sz w:val="18"/>
          <w:szCs w:val="18"/>
          <w:lang w:eastAsia="sl-SI"/>
        </w:rPr>
      </w:pPr>
      <w:r w:rsidRPr="00000EF2">
        <w:rPr>
          <w:rFonts w:ascii="Arial" w:hAnsi="Arial" w:cs="Arial"/>
          <w:b/>
          <w:sz w:val="18"/>
          <w:szCs w:val="18"/>
          <w:lang w:eastAsia="sl-SI"/>
        </w:rPr>
        <w:t xml:space="preserve">o izvajanju storitve </w:t>
      </w:r>
    </w:p>
    <w:p w14:paraId="4843E771" w14:textId="194E19FC" w:rsidR="00000EF2" w:rsidRPr="00000EF2" w:rsidRDefault="00000EF2" w:rsidP="00000EF2">
      <w:pPr>
        <w:spacing w:after="0" w:line="240" w:lineRule="auto"/>
        <w:jc w:val="center"/>
        <w:rPr>
          <w:rFonts w:ascii="Arial" w:hAnsi="Arial" w:cs="Arial"/>
          <w:b/>
          <w:sz w:val="18"/>
          <w:szCs w:val="18"/>
          <w:lang w:eastAsia="sl-SI"/>
        </w:rPr>
      </w:pPr>
      <w:r w:rsidRPr="00000EF2">
        <w:rPr>
          <w:rFonts w:ascii="Arial" w:hAnsi="Arial" w:cs="Arial"/>
          <w:b/>
          <w:sz w:val="18"/>
          <w:szCs w:val="18"/>
          <w:lang w:eastAsia="sl-SI"/>
        </w:rPr>
        <w:t>»</w:t>
      </w:r>
      <w:r w:rsidR="00C277BB" w:rsidRPr="00C277BB">
        <w:rPr>
          <w:rFonts w:ascii="Arial" w:hAnsi="Arial" w:cs="Arial"/>
          <w:b/>
          <w:sz w:val="18"/>
          <w:szCs w:val="18"/>
          <w:lang w:eastAsia="sl-SI"/>
        </w:rPr>
        <w:t>Storitve prevozov – Prevozi gibalno oviranih otrok</w:t>
      </w:r>
      <w:r w:rsidRPr="00000EF2">
        <w:rPr>
          <w:rFonts w:ascii="Arial" w:hAnsi="Arial" w:cs="Arial"/>
          <w:b/>
          <w:sz w:val="18"/>
          <w:szCs w:val="18"/>
          <w:lang w:eastAsia="sl-SI"/>
        </w:rPr>
        <w:t>«</w:t>
      </w:r>
    </w:p>
    <w:p w14:paraId="7012B995" w14:textId="77777777" w:rsidR="00000EF2" w:rsidRPr="00000EF2" w:rsidRDefault="00000EF2" w:rsidP="00000EF2">
      <w:pPr>
        <w:spacing w:after="0" w:line="240" w:lineRule="auto"/>
        <w:jc w:val="center"/>
        <w:rPr>
          <w:rFonts w:ascii="Arial" w:hAnsi="Arial" w:cs="Arial"/>
          <w:b/>
          <w:sz w:val="18"/>
          <w:szCs w:val="18"/>
          <w:lang w:eastAsia="sl-SI"/>
        </w:rPr>
      </w:pPr>
    </w:p>
    <w:p w14:paraId="196679AD" w14:textId="3A0DFA43" w:rsidR="00000EF2" w:rsidRPr="00000EF2" w:rsidRDefault="00000EF2" w:rsidP="00000EF2">
      <w:pPr>
        <w:spacing w:after="0" w:line="240" w:lineRule="auto"/>
        <w:jc w:val="center"/>
        <w:rPr>
          <w:rFonts w:ascii="Arial" w:hAnsi="Arial" w:cs="Arial"/>
          <w:b/>
          <w:sz w:val="18"/>
          <w:szCs w:val="18"/>
          <w:lang w:eastAsia="sl-SI"/>
        </w:rPr>
      </w:pPr>
      <w:r w:rsidRPr="00000EF2">
        <w:rPr>
          <w:rFonts w:ascii="Arial" w:hAnsi="Arial" w:cs="Arial"/>
          <w:b/>
          <w:sz w:val="18"/>
          <w:szCs w:val="18"/>
          <w:lang w:eastAsia="sl-SI"/>
        </w:rPr>
        <w:t xml:space="preserve">ZA </w:t>
      </w:r>
      <w:r w:rsidR="00BE09F4">
        <w:rPr>
          <w:rFonts w:ascii="Arial" w:hAnsi="Arial" w:cs="Arial"/>
          <w:b/>
          <w:sz w:val="18"/>
          <w:szCs w:val="18"/>
          <w:lang w:eastAsia="sl-SI"/>
        </w:rPr>
        <w:t>RELACIJO</w:t>
      </w:r>
      <w:r w:rsidRPr="00000EF2">
        <w:rPr>
          <w:rFonts w:ascii="Arial" w:hAnsi="Arial" w:cs="Arial"/>
          <w:b/>
          <w:sz w:val="18"/>
          <w:szCs w:val="18"/>
          <w:lang w:eastAsia="sl-SI"/>
        </w:rPr>
        <w:t xml:space="preserve"> ___________</w:t>
      </w:r>
    </w:p>
    <w:p w14:paraId="0B568EBC" w14:textId="77777777" w:rsidR="00000EF2" w:rsidRPr="00000EF2" w:rsidRDefault="00000EF2" w:rsidP="00000EF2">
      <w:pPr>
        <w:spacing w:after="0" w:line="240" w:lineRule="auto"/>
        <w:jc w:val="center"/>
        <w:rPr>
          <w:rFonts w:ascii="Arial" w:hAnsi="Arial" w:cs="Arial"/>
          <w:b/>
          <w:sz w:val="18"/>
          <w:szCs w:val="18"/>
          <w:lang w:eastAsia="sl-SI"/>
        </w:rPr>
      </w:pPr>
    </w:p>
    <w:p w14:paraId="12AE6E35" w14:textId="77777777" w:rsidR="00000EF2" w:rsidRPr="00000EF2" w:rsidRDefault="00000EF2" w:rsidP="00000EF2">
      <w:pPr>
        <w:spacing w:after="0" w:line="240" w:lineRule="auto"/>
        <w:jc w:val="center"/>
        <w:rPr>
          <w:rFonts w:ascii="Arial" w:hAnsi="Arial" w:cs="Arial"/>
          <w:b/>
          <w:sz w:val="18"/>
          <w:szCs w:val="18"/>
          <w:lang w:eastAsia="sl-SI"/>
        </w:rPr>
      </w:pPr>
    </w:p>
    <w:p w14:paraId="48C6ABAA" w14:textId="77777777" w:rsidR="00000EF2" w:rsidRPr="00000EF2" w:rsidRDefault="00000EF2" w:rsidP="00000EF2">
      <w:pPr>
        <w:spacing w:after="0" w:line="240" w:lineRule="auto"/>
        <w:rPr>
          <w:rFonts w:ascii="Arial" w:hAnsi="Arial" w:cs="Arial"/>
          <w:b/>
          <w:sz w:val="18"/>
          <w:szCs w:val="18"/>
          <w:lang w:eastAsia="sl-SI"/>
        </w:rPr>
      </w:pPr>
    </w:p>
    <w:p w14:paraId="08B46C62" w14:textId="77777777" w:rsidR="00000EF2" w:rsidRPr="00000EF2" w:rsidRDefault="00000EF2" w:rsidP="00E71F18">
      <w:pPr>
        <w:numPr>
          <w:ilvl w:val="0"/>
          <w:numId w:val="17"/>
        </w:numPr>
        <w:tabs>
          <w:tab w:val="left" w:pos="284"/>
        </w:tabs>
        <w:autoSpaceDE w:val="0"/>
        <w:autoSpaceDN w:val="0"/>
        <w:adjustRightInd w:val="0"/>
        <w:spacing w:after="0" w:line="240" w:lineRule="auto"/>
        <w:contextualSpacing/>
        <w:jc w:val="center"/>
        <w:rPr>
          <w:rFonts w:ascii="Arial" w:hAnsi="Arial" w:cs="Arial"/>
          <w:b/>
          <w:bCs/>
          <w:color w:val="000000"/>
          <w:sz w:val="18"/>
          <w:szCs w:val="18"/>
          <w:lang w:eastAsia="sl-SI"/>
        </w:rPr>
      </w:pPr>
      <w:r w:rsidRPr="00000EF2">
        <w:rPr>
          <w:rFonts w:ascii="Arial" w:hAnsi="Arial" w:cs="Arial"/>
          <w:b/>
          <w:bCs/>
          <w:color w:val="000000"/>
          <w:sz w:val="18"/>
          <w:szCs w:val="18"/>
          <w:lang w:eastAsia="sl-SI"/>
        </w:rPr>
        <w:t>člen</w:t>
      </w:r>
    </w:p>
    <w:p w14:paraId="04565916" w14:textId="5A4566EC" w:rsidR="00E71F18" w:rsidRPr="00E71F18" w:rsidRDefault="00336738" w:rsidP="00E71F18">
      <w:pPr>
        <w:spacing w:after="200" w:line="276" w:lineRule="auto"/>
        <w:jc w:val="both"/>
        <w:rPr>
          <w:rFonts w:ascii="Arial" w:eastAsia="Times New Roman" w:hAnsi="Arial" w:cs="Arial"/>
          <w:sz w:val="18"/>
          <w:szCs w:val="18"/>
        </w:rPr>
      </w:pPr>
      <w:r>
        <w:rPr>
          <w:rFonts w:ascii="Arial" w:eastAsia="Times New Roman" w:hAnsi="Arial" w:cs="Arial"/>
          <w:sz w:val="18"/>
          <w:szCs w:val="18"/>
        </w:rPr>
        <w:t>Pogodbeni stranki</w:t>
      </w:r>
      <w:r w:rsidR="00E71F18">
        <w:rPr>
          <w:rFonts w:ascii="Arial" w:eastAsia="Times New Roman" w:hAnsi="Arial" w:cs="Arial"/>
          <w:sz w:val="18"/>
          <w:szCs w:val="18"/>
        </w:rPr>
        <w:t xml:space="preserve"> </w:t>
      </w:r>
      <w:r w:rsidR="00E71F18" w:rsidRPr="00E71F18">
        <w:rPr>
          <w:rFonts w:ascii="Arial" w:eastAsia="Times New Roman" w:hAnsi="Arial" w:cs="Arial"/>
          <w:sz w:val="18"/>
          <w:szCs w:val="18"/>
        </w:rPr>
        <w:t>uvodoma ugotavljata, da je bil izvajalec v postopku oddaje javnega naročila »Storitve prevozov – Prevozi gibalno oviranih otrok«, ki se je izvedel po postopku</w:t>
      </w:r>
      <w:r w:rsidR="00E71F18">
        <w:rPr>
          <w:rFonts w:ascii="Arial" w:eastAsia="Times New Roman" w:hAnsi="Arial" w:cs="Arial"/>
          <w:sz w:val="18"/>
          <w:szCs w:val="18"/>
        </w:rPr>
        <w:t xml:space="preserve"> naročila male vrednosti</w:t>
      </w:r>
      <w:r w:rsidR="00E71F18" w:rsidRPr="00E71F18">
        <w:rPr>
          <w:rFonts w:ascii="Arial" w:eastAsia="Times New Roman" w:hAnsi="Arial" w:cs="Arial"/>
          <w:sz w:val="18"/>
          <w:szCs w:val="18"/>
        </w:rPr>
        <w:t xml:space="preserve"> in je bil objavljen na portalu e-naročanje </w:t>
      </w:r>
      <w:proofErr w:type="spellStart"/>
      <w:r w:rsidR="00E71F18" w:rsidRPr="00E71F18">
        <w:rPr>
          <w:rFonts w:ascii="Arial" w:eastAsia="Times New Roman" w:hAnsi="Arial" w:cs="Arial"/>
          <w:sz w:val="18"/>
          <w:szCs w:val="18"/>
        </w:rPr>
        <w:t>dne______________št</w:t>
      </w:r>
      <w:proofErr w:type="spellEnd"/>
      <w:r w:rsidR="00E71F18" w:rsidRPr="00E71F18">
        <w:rPr>
          <w:rFonts w:ascii="Arial" w:eastAsia="Times New Roman" w:hAnsi="Arial" w:cs="Arial"/>
          <w:sz w:val="18"/>
          <w:szCs w:val="18"/>
        </w:rPr>
        <w:t>: objave____________</w:t>
      </w:r>
      <w:r w:rsidR="00E71F18">
        <w:rPr>
          <w:rFonts w:ascii="Arial" w:eastAsia="Times New Roman" w:hAnsi="Arial" w:cs="Arial"/>
          <w:sz w:val="18"/>
          <w:szCs w:val="18"/>
        </w:rPr>
        <w:t xml:space="preserve">, </w:t>
      </w:r>
      <w:r w:rsidR="00E71F18" w:rsidRPr="00E71F18">
        <w:rPr>
          <w:rFonts w:ascii="Arial" w:eastAsia="Times New Roman" w:hAnsi="Arial" w:cs="Arial"/>
          <w:sz w:val="18"/>
          <w:szCs w:val="18"/>
        </w:rPr>
        <w:t>oddal  najugodnejšo ponudbo in bil izbran kot izvajalec storitev prevozov gibalno oviranih učencev in dijakov.</w:t>
      </w:r>
    </w:p>
    <w:p w14:paraId="7FA4610D" w14:textId="77777777" w:rsidR="00E71F18" w:rsidRPr="00E71F18" w:rsidRDefault="00E71F18" w:rsidP="00E71F18">
      <w:pPr>
        <w:numPr>
          <w:ilvl w:val="0"/>
          <w:numId w:val="17"/>
        </w:numPr>
        <w:tabs>
          <w:tab w:val="left" w:pos="284"/>
        </w:tabs>
        <w:autoSpaceDE w:val="0"/>
        <w:autoSpaceDN w:val="0"/>
        <w:adjustRightInd w:val="0"/>
        <w:spacing w:after="0" w:line="240" w:lineRule="auto"/>
        <w:contextualSpacing/>
        <w:jc w:val="center"/>
        <w:rPr>
          <w:rFonts w:ascii="Arial" w:hAnsi="Arial" w:cs="Arial"/>
          <w:b/>
          <w:bCs/>
          <w:color w:val="000000"/>
          <w:sz w:val="18"/>
          <w:szCs w:val="18"/>
          <w:lang w:eastAsia="sl-SI"/>
        </w:rPr>
      </w:pPr>
      <w:r w:rsidRPr="00E71F18">
        <w:rPr>
          <w:rFonts w:ascii="Arial" w:hAnsi="Arial" w:cs="Arial"/>
          <w:b/>
          <w:bCs/>
          <w:color w:val="000000"/>
          <w:sz w:val="18"/>
          <w:szCs w:val="18"/>
          <w:lang w:eastAsia="sl-SI"/>
        </w:rPr>
        <w:t xml:space="preserve"> člen</w:t>
      </w:r>
    </w:p>
    <w:p w14:paraId="602C3B8A" w14:textId="43BA645E" w:rsidR="00E71F18" w:rsidRDefault="00E71F18" w:rsidP="00E71F18">
      <w:p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 xml:space="preserve">S tem sporazumom se </w:t>
      </w:r>
      <w:r w:rsidR="00336738">
        <w:rPr>
          <w:rFonts w:ascii="Arial" w:eastAsia="Times New Roman" w:hAnsi="Arial" w:cs="Arial"/>
          <w:sz w:val="18"/>
          <w:szCs w:val="18"/>
          <w:lang w:eastAsia="sl-SI"/>
        </w:rPr>
        <w:t>pogodbeni stranki</w:t>
      </w:r>
      <w:r w:rsidRPr="00E71F18">
        <w:rPr>
          <w:rFonts w:ascii="Arial" w:eastAsia="Times New Roman" w:hAnsi="Arial" w:cs="Arial"/>
          <w:sz w:val="18"/>
          <w:szCs w:val="18"/>
          <w:lang w:eastAsia="sl-SI"/>
        </w:rPr>
        <w:t xml:space="preserve"> dogovorita o pogojih in načinu izvajanja javnega naročila in izvajanje storitev. </w:t>
      </w:r>
    </w:p>
    <w:p w14:paraId="7252A3C7" w14:textId="77777777" w:rsidR="00E71F18" w:rsidRPr="00E71F18" w:rsidRDefault="00E71F18" w:rsidP="00E71F18">
      <w:pPr>
        <w:spacing w:after="0" w:line="240" w:lineRule="auto"/>
        <w:jc w:val="both"/>
        <w:rPr>
          <w:rFonts w:ascii="Arial" w:eastAsia="Times New Roman" w:hAnsi="Arial" w:cs="Arial"/>
          <w:sz w:val="18"/>
          <w:szCs w:val="18"/>
          <w:lang w:eastAsia="sl-SI"/>
        </w:rPr>
      </w:pPr>
    </w:p>
    <w:p w14:paraId="1BF4F4E0" w14:textId="3538342A" w:rsidR="00E71F18" w:rsidRDefault="00E71F18" w:rsidP="00E71F18">
      <w:p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 xml:space="preserve">Sestavni del te </w:t>
      </w:r>
      <w:r w:rsidR="00336738">
        <w:rPr>
          <w:rFonts w:ascii="Arial" w:eastAsia="Times New Roman" w:hAnsi="Arial" w:cs="Arial"/>
          <w:sz w:val="18"/>
          <w:szCs w:val="18"/>
          <w:lang w:eastAsia="sl-SI"/>
        </w:rPr>
        <w:t>pogodbe</w:t>
      </w:r>
      <w:r w:rsidRPr="00E71F18">
        <w:rPr>
          <w:rFonts w:ascii="Arial" w:eastAsia="Times New Roman" w:hAnsi="Arial" w:cs="Arial"/>
          <w:sz w:val="18"/>
          <w:szCs w:val="18"/>
          <w:lang w:eastAsia="sl-SI"/>
        </w:rPr>
        <w:t xml:space="preserve"> so pogoji, določeni z razpisno dokumentacijo in na tej osnovi predloženo ponudbeno dokumentacijo </w:t>
      </w:r>
      <w:r w:rsidR="00336738">
        <w:rPr>
          <w:rFonts w:ascii="Arial" w:eastAsia="Times New Roman" w:hAnsi="Arial" w:cs="Arial"/>
          <w:sz w:val="18"/>
          <w:szCs w:val="18"/>
          <w:lang w:eastAsia="sl-SI"/>
        </w:rPr>
        <w:t xml:space="preserve">pogodbenih </w:t>
      </w:r>
      <w:r w:rsidRPr="00E71F18">
        <w:rPr>
          <w:rFonts w:ascii="Arial" w:eastAsia="Times New Roman" w:hAnsi="Arial" w:cs="Arial"/>
          <w:sz w:val="18"/>
          <w:szCs w:val="18"/>
          <w:lang w:eastAsia="sl-SI"/>
        </w:rPr>
        <w:t>strank.</w:t>
      </w:r>
    </w:p>
    <w:p w14:paraId="34C8B944" w14:textId="77777777" w:rsidR="00E71F18" w:rsidRPr="00E71F18" w:rsidRDefault="00E71F18" w:rsidP="00E71F18">
      <w:pPr>
        <w:spacing w:after="0" w:line="240" w:lineRule="auto"/>
        <w:jc w:val="both"/>
        <w:rPr>
          <w:rFonts w:ascii="Arial" w:eastAsia="Times New Roman" w:hAnsi="Arial" w:cs="Arial"/>
          <w:sz w:val="18"/>
          <w:szCs w:val="18"/>
          <w:lang w:eastAsia="sl-SI"/>
        </w:rPr>
      </w:pPr>
    </w:p>
    <w:p w14:paraId="1F6303C1" w14:textId="77777777" w:rsidR="00E71F18" w:rsidRDefault="00E71F18" w:rsidP="00E71F18">
      <w:p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Predmet javnega naročila je stalno izvajanje storitev, ki jih naročnik po obsegu in časovno ne more vnaprej določiti. Naročnik ni v ničemer zavezan glede naročanja količine in vrste storitev, ki jih nudi izvajalec in so kot informativne opredeljene v razpisni in ponudbeni dokumentaciji.</w:t>
      </w:r>
    </w:p>
    <w:p w14:paraId="3538A006" w14:textId="77777777" w:rsidR="00E71F18" w:rsidRPr="00E71F18" w:rsidRDefault="00E71F18" w:rsidP="00E71F18">
      <w:pPr>
        <w:spacing w:after="0" w:line="240" w:lineRule="auto"/>
        <w:jc w:val="both"/>
        <w:rPr>
          <w:rFonts w:ascii="Arial" w:eastAsia="Times New Roman" w:hAnsi="Arial" w:cs="Arial"/>
          <w:sz w:val="18"/>
          <w:szCs w:val="18"/>
          <w:lang w:eastAsia="sl-SI"/>
        </w:rPr>
      </w:pPr>
    </w:p>
    <w:p w14:paraId="21CAD0CA" w14:textId="4D9FFE0B" w:rsidR="00E71F18" w:rsidRDefault="00E71F18" w:rsidP="00E71F18">
      <w:pPr>
        <w:tabs>
          <w:tab w:val="left" w:pos="284"/>
        </w:tabs>
        <w:autoSpaceDE w:val="0"/>
        <w:autoSpaceDN w:val="0"/>
        <w:adjustRightInd w:val="0"/>
        <w:spacing w:after="0" w:line="240" w:lineRule="auto"/>
        <w:contextualSpacing/>
        <w:rPr>
          <w:rFonts w:ascii="Arial" w:hAnsi="Arial" w:cs="Arial"/>
          <w:b/>
          <w:bCs/>
          <w:color w:val="000000"/>
          <w:sz w:val="18"/>
          <w:szCs w:val="18"/>
          <w:lang w:eastAsia="sl-SI"/>
        </w:rPr>
      </w:pPr>
    </w:p>
    <w:p w14:paraId="27E88601" w14:textId="77777777" w:rsidR="00E71F18" w:rsidRDefault="00E71F18" w:rsidP="00E71F18">
      <w:pPr>
        <w:tabs>
          <w:tab w:val="left" w:pos="284"/>
        </w:tabs>
        <w:autoSpaceDE w:val="0"/>
        <w:autoSpaceDN w:val="0"/>
        <w:adjustRightInd w:val="0"/>
        <w:spacing w:after="0" w:line="240" w:lineRule="auto"/>
        <w:contextualSpacing/>
        <w:rPr>
          <w:rFonts w:ascii="Arial" w:hAnsi="Arial" w:cs="Arial"/>
          <w:b/>
          <w:bCs/>
          <w:color w:val="000000"/>
          <w:sz w:val="18"/>
          <w:szCs w:val="18"/>
          <w:lang w:eastAsia="sl-SI"/>
        </w:rPr>
      </w:pPr>
    </w:p>
    <w:p w14:paraId="54FCAD34" w14:textId="77777777" w:rsidR="00E71F18" w:rsidRPr="00E71F18" w:rsidRDefault="00E71F18" w:rsidP="00E71F18">
      <w:pPr>
        <w:tabs>
          <w:tab w:val="left" w:pos="284"/>
        </w:tabs>
        <w:autoSpaceDE w:val="0"/>
        <w:autoSpaceDN w:val="0"/>
        <w:adjustRightInd w:val="0"/>
        <w:spacing w:after="0" w:line="240" w:lineRule="auto"/>
        <w:contextualSpacing/>
        <w:rPr>
          <w:rFonts w:ascii="Arial" w:hAnsi="Arial" w:cs="Arial"/>
          <w:b/>
          <w:bCs/>
          <w:color w:val="000000"/>
          <w:sz w:val="18"/>
          <w:szCs w:val="18"/>
          <w:lang w:eastAsia="sl-SI"/>
        </w:rPr>
      </w:pPr>
    </w:p>
    <w:p w14:paraId="2A60075B" w14:textId="77777777" w:rsidR="00E71F18" w:rsidRPr="00E71F18" w:rsidRDefault="00E71F18" w:rsidP="00E71F18">
      <w:pPr>
        <w:spacing w:after="0" w:line="240" w:lineRule="auto"/>
        <w:jc w:val="both"/>
        <w:rPr>
          <w:rFonts w:ascii="Arial" w:eastAsia="Times New Roman" w:hAnsi="Arial" w:cs="Arial"/>
          <w:b/>
          <w:sz w:val="18"/>
          <w:szCs w:val="18"/>
          <w:lang w:eastAsia="sl-SI"/>
        </w:rPr>
      </w:pPr>
      <w:r w:rsidRPr="00E71F18">
        <w:rPr>
          <w:rFonts w:ascii="Arial" w:eastAsia="Times New Roman" w:hAnsi="Arial" w:cs="Arial"/>
          <w:b/>
          <w:sz w:val="18"/>
          <w:szCs w:val="18"/>
          <w:lang w:eastAsia="sl-SI"/>
        </w:rPr>
        <w:t>Kraj  in čas izvedbe</w:t>
      </w:r>
    </w:p>
    <w:p w14:paraId="4106E488" w14:textId="77777777" w:rsidR="00E71F18" w:rsidRPr="00E71F18" w:rsidRDefault="00E71F18" w:rsidP="00E71F18">
      <w:pPr>
        <w:numPr>
          <w:ilvl w:val="0"/>
          <w:numId w:val="17"/>
        </w:numPr>
        <w:tabs>
          <w:tab w:val="left" w:pos="284"/>
        </w:tabs>
        <w:autoSpaceDE w:val="0"/>
        <w:autoSpaceDN w:val="0"/>
        <w:adjustRightInd w:val="0"/>
        <w:spacing w:after="0" w:line="240" w:lineRule="auto"/>
        <w:contextualSpacing/>
        <w:jc w:val="center"/>
        <w:rPr>
          <w:rFonts w:ascii="Arial" w:hAnsi="Arial" w:cs="Arial"/>
          <w:b/>
          <w:bCs/>
          <w:color w:val="000000"/>
          <w:sz w:val="18"/>
          <w:szCs w:val="18"/>
          <w:lang w:eastAsia="sl-SI"/>
        </w:rPr>
      </w:pPr>
      <w:r w:rsidRPr="00E71F18">
        <w:rPr>
          <w:rFonts w:ascii="Arial" w:hAnsi="Arial" w:cs="Arial"/>
          <w:b/>
          <w:bCs/>
          <w:color w:val="000000"/>
          <w:sz w:val="18"/>
          <w:szCs w:val="18"/>
          <w:lang w:eastAsia="sl-SI"/>
        </w:rPr>
        <w:t>člen</w:t>
      </w:r>
    </w:p>
    <w:p w14:paraId="407A1145" w14:textId="77777777" w:rsidR="00E71F18" w:rsidRPr="00E71F18" w:rsidRDefault="00E71F18" w:rsidP="00E71F18">
      <w:pPr>
        <w:spacing w:after="0" w:line="240" w:lineRule="auto"/>
        <w:rPr>
          <w:rFonts w:ascii="Arial" w:eastAsia="Times New Roman" w:hAnsi="Arial" w:cs="Arial"/>
          <w:sz w:val="18"/>
          <w:szCs w:val="18"/>
        </w:rPr>
      </w:pPr>
      <w:r w:rsidRPr="00E71F18">
        <w:rPr>
          <w:rFonts w:ascii="Arial" w:eastAsia="Times New Roman" w:hAnsi="Arial" w:cs="Arial"/>
          <w:sz w:val="18"/>
          <w:szCs w:val="18"/>
        </w:rPr>
        <w:t xml:space="preserve">Storitve dnevnih   prevozov učencev in dijakov s posebnimi potrebami bo izvajalec izvajal  glede na skupino oziroma sklop, za katerega je bil izbran v postopku oddaje javnega naročila, to je na sledečih relacija: </w:t>
      </w:r>
    </w:p>
    <w:p w14:paraId="25F55212" w14:textId="77777777" w:rsidR="00E71F18" w:rsidRPr="00E71F18" w:rsidRDefault="00E71F18" w:rsidP="00E71F18">
      <w:pPr>
        <w:spacing w:after="0" w:line="240" w:lineRule="auto"/>
        <w:rPr>
          <w:rFonts w:ascii="Arial" w:eastAsia="Times New Roman" w:hAnsi="Arial" w:cs="Arial"/>
          <w:sz w:val="18"/>
          <w:szCs w:val="18"/>
        </w:rPr>
      </w:pPr>
    </w:p>
    <w:p w14:paraId="4F5A3363" w14:textId="77777777" w:rsidR="00E71F18" w:rsidRPr="00E71F18" w:rsidRDefault="00E71F18" w:rsidP="00E71F18">
      <w:pPr>
        <w:spacing w:after="0" w:line="240" w:lineRule="auto"/>
        <w:rPr>
          <w:rFonts w:ascii="Arial" w:eastAsia="Times New Roman" w:hAnsi="Arial" w:cs="Arial"/>
          <w:sz w:val="18"/>
          <w:szCs w:val="18"/>
        </w:rPr>
      </w:pPr>
      <w:r w:rsidRPr="00E71F18">
        <w:rPr>
          <w:rFonts w:ascii="Arial" w:eastAsia="Times New Roman" w:hAnsi="Arial" w:cs="Arial"/>
          <w:sz w:val="18"/>
          <w:szCs w:val="18"/>
        </w:rPr>
        <w:t xml:space="preserve"> Dnevni prevozi: </w:t>
      </w:r>
    </w:p>
    <w:p w14:paraId="5272354E" w14:textId="77777777" w:rsidR="00E71F18" w:rsidRPr="00E71F18" w:rsidRDefault="00E71F18" w:rsidP="00E71F18">
      <w:pPr>
        <w:spacing w:after="0" w:line="240" w:lineRule="auto"/>
        <w:rPr>
          <w:rFonts w:ascii="Arial" w:eastAsia="Times New Roman" w:hAnsi="Arial" w:cs="Arial"/>
          <w:sz w:val="18"/>
          <w:szCs w:val="18"/>
        </w:rPr>
      </w:pPr>
      <w:r w:rsidRPr="00E71F18">
        <w:rPr>
          <w:rFonts w:ascii="Arial" w:eastAsia="Times New Roman" w:hAnsi="Arial" w:cs="Arial"/>
          <w:sz w:val="18"/>
          <w:szCs w:val="18"/>
        </w:rPr>
        <w:t>_________________</w:t>
      </w:r>
    </w:p>
    <w:p w14:paraId="0273D119" w14:textId="77777777" w:rsidR="00E71F18" w:rsidRPr="00E71F18" w:rsidRDefault="00E71F18" w:rsidP="00E71F18">
      <w:pPr>
        <w:spacing w:after="0" w:line="240" w:lineRule="auto"/>
        <w:rPr>
          <w:rFonts w:ascii="Arial" w:eastAsia="Times New Roman" w:hAnsi="Arial" w:cs="Arial"/>
          <w:sz w:val="18"/>
          <w:szCs w:val="18"/>
        </w:rPr>
      </w:pPr>
      <w:r w:rsidRPr="00E71F18">
        <w:rPr>
          <w:rFonts w:ascii="Arial" w:eastAsia="Times New Roman" w:hAnsi="Arial" w:cs="Arial"/>
          <w:sz w:val="18"/>
          <w:szCs w:val="18"/>
        </w:rPr>
        <w:t xml:space="preserve">            </w:t>
      </w:r>
    </w:p>
    <w:p w14:paraId="302964CE" w14:textId="77777777" w:rsidR="00E71F18" w:rsidRPr="00E71F18" w:rsidRDefault="00E71F18" w:rsidP="00E71F18">
      <w:pPr>
        <w:spacing w:after="0" w:line="240" w:lineRule="auto"/>
        <w:rPr>
          <w:rFonts w:ascii="Arial" w:eastAsia="Times New Roman" w:hAnsi="Arial" w:cs="Arial"/>
          <w:sz w:val="18"/>
          <w:szCs w:val="18"/>
        </w:rPr>
      </w:pPr>
      <w:r w:rsidRPr="00E71F18">
        <w:rPr>
          <w:rFonts w:ascii="Arial" w:eastAsia="Times New Roman" w:hAnsi="Arial" w:cs="Arial"/>
          <w:sz w:val="18"/>
          <w:szCs w:val="18"/>
        </w:rPr>
        <w:lastRenderedPageBreak/>
        <w:t>Vikend prevozi:</w:t>
      </w:r>
    </w:p>
    <w:p w14:paraId="3F0CF992" w14:textId="77777777" w:rsidR="00E71F18" w:rsidRPr="00E71F18" w:rsidRDefault="00E71F18" w:rsidP="00E71F18">
      <w:pPr>
        <w:spacing w:after="0" w:line="240" w:lineRule="auto"/>
        <w:jc w:val="both"/>
        <w:rPr>
          <w:rFonts w:ascii="Arial" w:eastAsia="Times New Roman" w:hAnsi="Arial" w:cs="Arial"/>
          <w:sz w:val="18"/>
          <w:szCs w:val="18"/>
        </w:rPr>
      </w:pPr>
      <w:r w:rsidRPr="00E71F18">
        <w:rPr>
          <w:rFonts w:ascii="Arial" w:eastAsia="Times New Roman" w:hAnsi="Arial" w:cs="Arial"/>
          <w:sz w:val="18"/>
          <w:szCs w:val="18"/>
        </w:rPr>
        <w:t>_________________________________</w:t>
      </w:r>
    </w:p>
    <w:p w14:paraId="56A0CEBC" w14:textId="77777777" w:rsidR="00E71F18" w:rsidRDefault="00E71F18" w:rsidP="00E71F18">
      <w:pPr>
        <w:spacing w:after="0" w:line="240" w:lineRule="auto"/>
        <w:jc w:val="both"/>
        <w:rPr>
          <w:rFonts w:ascii="Arial" w:eastAsia="Times New Roman" w:hAnsi="Arial" w:cs="Arial"/>
          <w:sz w:val="18"/>
          <w:szCs w:val="18"/>
        </w:rPr>
      </w:pPr>
    </w:p>
    <w:p w14:paraId="6FCF327F" w14:textId="10F9B4FC" w:rsidR="00E71F18" w:rsidRPr="00E71F18" w:rsidRDefault="00E71F18" w:rsidP="00E71F18">
      <w:pPr>
        <w:spacing w:after="0" w:line="240" w:lineRule="auto"/>
        <w:jc w:val="both"/>
        <w:rPr>
          <w:rFonts w:ascii="Arial" w:eastAsia="Times New Roman" w:hAnsi="Arial" w:cs="Arial"/>
          <w:sz w:val="18"/>
          <w:szCs w:val="18"/>
        </w:rPr>
      </w:pPr>
      <w:r w:rsidRPr="00E71F18">
        <w:rPr>
          <w:rFonts w:ascii="Arial" w:eastAsia="Times New Roman" w:hAnsi="Arial" w:cs="Arial"/>
          <w:sz w:val="18"/>
          <w:szCs w:val="18"/>
        </w:rPr>
        <w:t>Predvidena lokacija za vstop učencev in dijakov je v Kamniku pred prostori naročnika, na lokaciji povratka pa je dogovorjena ob naročilu z operativnim načrtom za vsako lokacijo posebej.</w:t>
      </w:r>
    </w:p>
    <w:p w14:paraId="7E321C83" w14:textId="77777777" w:rsidR="00E71F18" w:rsidRDefault="00E71F18" w:rsidP="00E71F18">
      <w:pPr>
        <w:spacing w:after="0" w:line="240" w:lineRule="auto"/>
        <w:jc w:val="both"/>
        <w:rPr>
          <w:rFonts w:ascii="Arial" w:eastAsia="Times New Roman" w:hAnsi="Arial" w:cs="Arial"/>
          <w:sz w:val="18"/>
          <w:szCs w:val="18"/>
        </w:rPr>
      </w:pPr>
    </w:p>
    <w:p w14:paraId="7AD137E1" w14:textId="7227DC0F" w:rsidR="00E71F18" w:rsidRPr="00E71F18" w:rsidRDefault="00E71F18" w:rsidP="00E71F18">
      <w:pPr>
        <w:spacing w:after="0" w:line="240" w:lineRule="auto"/>
        <w:jc w:val="both"/>
        <w:rPr>
          <w:rFonts w:ascii="Arial" w:eastAsia="Times New Roman" w:hAnsi="Arial" w:cs="Arial"/>
          <w:sz w:val="18"/>
          <w:szCs w:val="18"/>
        </w:rPr>
      </w:pPr>
      <w:r w:rsidRPr="00E71F18">
        <w:rPr>
          <w:rFonts w:ascii="Arial" w:eastAsia="Times New Roman" w:hAnsi="Arial" w:cs="Arial"/>
          <w:sz w:val="18"/>
          <w:szCs w:val="18"/>
        </w:rPr>
        <w:t>Prevozi se izvajajo vse delovne dni skladno  po šolskem koledarju.</w:t>
      </w:r>
    </w:p>
    <w:p w14:paraId="467F7007" w14:textId="77777777" w:rsidR="00E71F18" w:rsidRDefault="00E71F18" w:rsidP="00E71F18">
      <w:pPr>
        <w:spacing w:after="0" w:line="240" w:lineRule="auto"/>
        <w:jc w:val="both"/>
        <w:rPr>
          <w:rFonts w:ascii="Arial" w:eastAsia="Times New Roman" w:hAnsi="Arial" w:cs="Arial"/>
          <w:sz w:val="18"/>
          <w:szCs w:val="18"/>
        </w:rPr>
      </w:pPr>
    </w:p>
    <w:p w14:paraId="4759BBC8" w14:textId="637CD189" w:rsidR="00E71F18" w:rsidRPr="00E71F18" w:rsidRDefault="00E71F18" w:rsidP="00E71F18">
      <w:pPr>
        <w:spacing w:after="0" w:line="240" w:lineRule="auto"/>
        <w:jc w:val="both"/>
        <w:rPr>
          <w:rFonts w:ascii="Arial" w:eastAsia="Times New Roman" w:hAnsi="Arial" w:cs="Arial"/>
          <w:sz w:val="18"/>
          <w:szCs w:val="18"/>
        </w:rPr>
      </w:pPr>
      <w:r w:rsidRPr="00E71F18">
        <w:rPr>
          <w:rFonts w:ascii="Arial" w:eastAsia="Times New Roman" w:hAnsi="Arial" w:cs="Arial"/>
          <w:sz w:val="18"/>
          <w:szCs w:val="18"/>
        </w:rPr>
        <w:t>Za dnevne prevoze je jutranji odhod iz zbirnih mest  praviloma med 6.00 in 7.00, povratek iz Kamnika pa od ponedeljka do vključno četrtka  med 15.30  in 17.00, ob petkih pa med 14.00 in 16.30.</w:t>
      </w:r>
    </w:p>
    <w:p w14:paraId="7DE2EC97" w14:textId="77777777" w:rsidR="00E71F18" w:rsidRDefault="00E71F18" w:rsidP="00E71F18">
      <w:pPr>
        <w:spacing w:after="0" w:line="240" w:lineRule="auto"/>
        <w:jc w:val="both"/>
        <w:rPr>
          <w:rFonts w:ascii="Arial" w:eastAsia="Times New Roman" w:hAnsi="Arial" w:cs="Arial"/>
          <w:sz w:val="18"/>
          <w:szCs w:val="18"/>
        </w:rPr>
      </w:pPr>
    </w:p>
    <w:p w14:paraId="5885CA09" w14:textId="21F98EAB" w:rsidR="00E71F18" w:rsidRPr="00E71F18" w:rsidRDefault="00E71F18" w:rsidP="00E71F18">
      <w:pPr>
        <w:spacing w:after="0" w:line="240" w:lineRule="auto"/>
        <w:jc w:val="both"/>
        <w:rPr>
          <w:rFonts w:ascii="Arial" w:eastAsia="Times New Roman" w:hAnsi="Arial" w:cs="Arial"/>
          <w:sz w:val="18"/>
          <w:szCs w:val="18"/>
        </w:rPr>
      </w:pPr>
      <w:r w:rsidRPr="00E71F18">
        <w:rPr>
          <w:rFonts w:ascii="Arial" w:eastAsia="Times New Roman" w:hAnsi="Arial" w:cs="Arial"/>
          <w:sz w:val="18"/>
          <w:szCs w:val="18"/>
        </w:rPr>
        <w:t>Vikend prevozi se izvajajo ob petkih z odhodom iz Kamnika praviloma od 14.00 do 16.30,  do lokacije določene pri posameznem prevozu in s povratkom ob nedeljah okrog 18.00 ure iz končne lokacije do Kamnika.</w:t>
      </w:r>
    </w:p>
    <w:p w14:paraId="349B76C8" w14:textId="77777777" w:rsidR="00E71F18" w:rsidRDefault="00E71F18" w:rsidP="00E71F18">
      <w:pPr>
        <w:spacing w:after="0" w:line="240" w:lineRule="auto"/>
        <w:rPr>
          <w:rFonts w:ascii="Arial" w:eastAsia="Times New Roman" w:hAnsi="Arial" w:cs="Arial"/>
          <w:sz w:val="18"/>
          <w:szCs w:val="18"/>
          <w:lang w:eastAsia="sl-SI"/>
        </w:rPr>
      </w:pPr>
    </w:p>
    <w:p w14:paraId="1FA4A811" w14:textId="059B5F16" w:rsidR="00E71F18" w:rsidRPr="00E71F18" w:rsidRDefault="00E71F18" w:rsidP="00E71F18">
      <w:pPr>
        <w:spacing w:after="0" w:line="240" w:lineRule="auto"/>
        <w:rPr>
          <w:rFonts w:ascii="Arial" w:eastAsia="Times New Roman" w:hAnsi="Arial" w:cs="Arial"/>
          <w:sz w:val="18"/>
          <w:szCs w:val="18"/>
          <w:lang w:eastAsia="sl-SI"/>
        </w:rPr>
      </w:pPr>
      <w:r w:rsidRPr="00E71F18">
        <w:rPr>
          <w:rFonts w:ascii="Arial" w:eastAsia="Times New Roman" w:hAnsi="Arial" w:cs="Arial"/>
          <w:sz w:val="18"/>
          <w:szCs w:val="18"/>
          <w:lang w:eastAsia="sl-SI"/>
        </w:rPr>
        <w:t>Točno določene ure na posamezni relaciji se bodo dogovorile pred izvedbo, glede na posamezne potrebe otrok in mladostnikov.</w:t>
      </w:r>
    </w:p>
    <w:p w14:paraId="0AD06421" w14:textId="77777777" w:rsidR="00E71F18" w:rsidRPr="00E71F18" w:rsidRDefault="00E71F18" w:rsidP="00E71F18">
      <w:pPr>
        <w:spacing w:after="0" w:line="240" w:lineRule="auto"/>
        <w:rPr>
          <w:rFonts w:ascii="Arial" w:eastAsia="Times New Roman" w:hAnsi="Arial" w:cs="Arial"/>
          <w:b/>
          <w:sz w:val="18"/>
          <w:szCs w:val="18"/>
          <w:lang w:eastAsia="sl-SI"/>
        </w:rPr>
      </w:pPr>
    </w:p>
    <w:p w14:paraId="779DF231" w14:textId="77777777" w:rsidR="00E71F18" w:rsidRPr="00E71F18" w:rsidRDefault="00E71F18" w:rsidP="00E71F18">
      <w:pPr>
        <w:spacing w:after="0" w:line="240" w:lineRule="auto"/>
        <w:rPr>
          <w:rFonts w:ascii="Arial" w:eastAsia="Times New Roman" w:hAnsi="Arial" w:cs="Arial"/>
          <w:b/>
          <w:sz w:val="18"/>
          <w:szCs w:val="18"/>
          <w:lang w:eastAsia="sl-SI"/>
        </w:rPr>
      </w:pPr>
      <w:r w:rsidRPr="00E71F18">
        <w:rPr>
          <w:rFonts w:ascii="Arial" w:eastAsia="Times New Roman" w:hAnsi="Arial" w:cs="Arial"/>
          <w:b/>
          <w:sz w:val="18"/>
          <w:szCs w:val="18"/>
          <w:lang w:eastAsia="sl-SI"/>
        </w:rPr>
        <w:t>Dolžnosti pogodbenih strank</w:t>
      </w:r>
    </w:p>
    <w:p w14:paraId="01614873" w14:textId="77777777" w:rsidR="00E71F18" w:rsidRPr="00E71F18" w:rsidRDefault="00E71F18" w:rsidP="00E71F18">
      <w:pPr>
        <w:numPr>
          <w:ilvl w:val="0"/>
          <w:numId w:val="17"/>
        </w:numPr>
        <w:tabs>
          <w:tab w:val="left" w:pos="284"/>
        </w:tabs>
        <w:autoSpaceDE w:val="0"/>
        <w:autoSpaceDN w:val="0"/>
        <w:adjustRightInd w:val="0"/>
        <w:spacing w:after="0" w:line="240" w:lineRule="auto"/>
        <w:contextualSpacing/>
        <w:jc w:val="center"/>
        <w:rPr>
          <w:rFonts w:ascii="Arial" w:hAnsi="Arial" w:cs="Arial"/>
          <w:b/>
          <w:bCs/>
          <w:color w:val="000000"/>
          <w:sz w:val="18"/>
          <w:szCs w:val="18"/>
          <w:lang w:eastAsia="sl-SI"/>
        </w:rPr>
      </w:pPr>
      <w:r w:rsidRPr="00E71F18">
        <w:rPr>
          <w:rFonts w:ascii="Arial" w:hAnsi="Arial" w:cs="Arial"/>
          <w:b/>
          <w:bCs/>
          <w:color w:val="000000"/>
          <w:sz w:val="18"/>
          <w:szCs w:val="18"/>
          <w:lang w:eastAsia="sl-SI"/>
        </w:rPr>
        <w:t>člen</w:t>
      </w:r>
    </w:p>
    <w:p w14:paraId="0C2526FE" w14:textId="77777777" w:rsidR="00E71F18" w:rsidRPr="00E71F18" w:rsidRDefault="00E71F18" w:rsidP="00E71F18">
      <w:pPr>
        <w:spacing w:after="0" w:line="240" w:lineRule="auto"/>
        <w:rPr>
          <w:rFonts w:ascii="Arial" w:eastAsia="Times New Roman" w:hAnsi="Arial" w:cs="Arial"/>
          <w:bCs/>
          <w:sz w:val="18"/>
          <w:szCs w:val="18"/>
          <w:lang w:eastAsia="sl-SI"/>
        </w:rPr>
      </w:pPr>
      <w:r w:rsidRPr="00E71F18">
        <w:rPr>
          <w:rFonts w:ascii="Arial" w:eastAsia="Times New Roman" w:hAnsi="Arial" w:cs="Arial"/>
          <w:bCs/>
          <w:sz w:val="18"/>
          <w:szCs w:val="18"/>
          <w:lang w:eastAsia="sl-SI"/>
        </w:rPr>
        <w:t>Dolžnosti izvajalca (prevoznika) so:</w:t>
      </w:r>
    </w:p>
    <w:p w14:paraId="08558F22" w14:textId="77777777" w:rsidR="00E71F18" w:rsidRPr="00E71F18" w:rsidRDefault="00E71F18" w:rsidP="00E71F18">
      <w:pPr>
        <w:numPr>
          <w:ilvl w:val="0"/>
          <w:numId w:val="22"/>
        </w:num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 xml:space="preserve">opravljati prevoze, skladno s tem sporazumom in pravili stroke, ter zagotoviti kakovostno in pravočasno izvedbo vseh storitev, določenih v opisu storitev in </w:t>
      </w:r>
      <w:proofErr w:type="spellStart"/>
      <w:r w:rsidRPr="00E71F18">
        <w:rPr>
          <w:rFonts w:ascii="Arial" w:eastAsia="Times New Roman" w:hAnsi="Arial" w:cs="Arial"/>
          <w:bCs/>
          <w:sz w:val="18"/>
          <w:szCs w:val="18"/>
          <w:lang w:eastAsia="sl-SI"/>
        </w:rPr>
        <w:t>in</w:t>
      </w:r>
      <w:proofErr w:type="spellEnd"/>
      <w:r w:rsidRPr="00E71F18">
        <w:rPr>
          <w:rFonts w:ascii="Arial" w:eastAsia="Times New Roman" w:hAnsi="Arial" w:cs="Arial"/>
          <w:bCs/>
          <w:sz w:val="18"/>
          <w:szCs w:val="18"/>
          <w:lang w:eastAsia="sl-SI"/>
        </w:rPr>
        <w:t xml:space="preserve">  pogojev za njihovo izvedbo  ter ostalih  zahtev naročnika kot je to razvidno iz obrazca 8 in celotne razpisne dokumentacije,</w:t>
      </w:r>
    </w:p>
    <w:p w14:paraId="5560B473" w14:textId="77777777" w:rsidR="00E71F18" w:rsidRPr="00E71F18" w:rsidRDefault="00E71F18" w:rsidP="00E71F18">
      <w:pPr>
        <w:numPr>
          <w:ilvl w:val="0"/>
          <w:numId w:val="22"/>
        </w:num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opravljati prevoze skladno z Zakonom o varnosti cestnega prometa in drugimi predpisi, ki urejajo poslovanje prevoznika,</w:t>
      </w:r>
    </w:p>
    <w:p w14:paraId="79F77E99" w14:textId="77777777" w:rsidR="00E71F18" w:rsidRPr="00E71F18" w:rsidRDefault="00E71F18" w:rsidP="00E71F18">
      <w:pPr>
        <w:numPr>
          <w:ilvl w:val="0"/>
          <w:numId w:val="22"/>
        </w:num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opravljati s tehnično brezhibnimi vozili, ki bodo imeli opremljeni in nadzorovani skladno z veljavnimi predpisi, ki urejajo prevoze šolskih otrok,</w:t>
      </w:r>
    </w:p>
    <w:p w14:paraId="26C09B6F" w14:textId="77777777" w:rsidR="00E71F18" w:rsidRPr="00E71F18" w:rsidRDefault="00E71F18" w:rsidP="00E71F18">
      <w:pPr>
        <w:numPr>
          <w:ilvl w:val="0"/>
          <w:numId w:val="22"/>
        </w:num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da bodo prevoze opravljali ustrezno usposobljeni vozniki, ki izpolnjujejo predpisane pogoje in bodo psihofizično sposobni zagotoviti varno in nemoteno izvedbo posameznega prevoza,</w:t>
      </w:r>
    </w:p>
    <w:p w14:paraId="4617C1DF" w14:textId="77777777" w:rsidR="00E71F18" w:rsidRPr="00E71F18" w:rsidRDefault="00E71F18" w:rsidP="00E71F18">
      <w:pPr>
        <w:numPr>
          <w:ilvl w:val="0"/>
          <w:numId w:val="22"/>
        </w:num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da bodo na  prevoze razporejeni taki vozniki, ki so sposobni zagotoviti ustrezno komunikacijo z mladostniki in  imajo primeren odnos do učencev, dijakov s posebnimi potrebami,</w:t>
      </w:r>
    </w:p>
    <w:p w14:paraId="18756BF8" w14:textId="77777777" w:rsidR="00E71F18" w:rsidRPr="00E71F18" w:rsidRDefault="00E71F18" w:rsidP="00E71F18">
      <w:pPr>
        <w:numPr>
          <w:ilvl w:val="0"/>
          <w:numId w:val="22"/>
        </w:num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da vozniki  po potrebi nudijo fizično pomoč pri vstopu in izstopu uporabnikov storitev,</w:t>
      </w:r>
    </w:p>
    <w:p w14:paraId="6BBBC868" w14:textId="77777777" w:rsidR="00E71F18" w:rsidRPr="00E71F18" w:rsidRDefault="00E71F18" w:rsidP="00E71F18">
      <w:pPr>
        <w:numPr>
          <w:ilvl w:val="0"/>
          <w:numId w:val="22"/>
        </w:num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 xml:space="preserve">da imajo vozniki imeti pri sebi pripomočke kot so, voda, robčki, vrečke za bruhanje itd. oziroma da prevoznik pri izvajanju prevozov upošteva in prevoze izvaja skladno s Pravilnikom o prevozih </w:t>
      </w:r>
      <w:proofErr w:type="spellStart"/>
      <w:r w:rsidRPr="00E71F18">
        <w:rPr>
          <w:rFonts w:ascii="Arial" w:eastAsia="Times New Roman" w:hAnsi="Arial" w:cs="Arial"/>
          <w:bCs/>
          <w:sz w:val="18"/>
          <w:szCs w:val="18"/>
          <w:lang w:eastAsia="sl-SI"/>
        </w:rPr>
        <w:t>Cirius</w:t>
      </w:r>
      <w:proofErr w:type="spellEnd"/>
      <w:r w:rsidRPr="00E71F18">
        <w:rPr>
          <w:rFonts w:ascii="Arial" w:eastAsia="Times New Roman" w:hAnsi="Arial" w:cs="Arial"/>
          <w:bCs/>
          <w:sz w:val="18"/>
          <w:szCs w:val="18"/>
          <w:lang w:eastAsia="sl-SI"/>
        </w:rPr>
        <w:t xml:space="preserve"> Kamnik</w:t>
      </w:r>
    </w:p>
    <w:p w14:paraId="1E042A48" w14:textId="77777777" w:rsidR="00E71F18" w:rsidRPr="00E71F18" w:rsidRDefault="00E71F18" w:rsidP="00E71F18">
      <w:pPr>
        <w:numPr>
          <w:ilvl w:val="0"/>
          <w:numId w:val="22"/>
        </w:num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naročnika redno pisno obveščati o morebitnih kadrovskih spremembah in v primeru pritožb če z posameznega voznika zaradi neprimernega odnosa z učenci in dijaki zagotovili ustrezno zamenjavo,</w:t>
      </w:r>
    </w:p>
    <w:p w14:paraId="20D6C03C" w14:textId="77777777" w:rsidR="00E71F18" w:rsidRPr="00E71F18" w:rsidRDefault="00E71F18" w:rsidP="00E71F18">
      <w:pPr>
        <w:numPr>
          <w:ilvl w:val="0"/>
          <w:numId w:val="22"/>
        </w:num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zagotovili ustrezno zavarovanje odgovornosti za morebitno škodo, ki bi jo utrpeli učenci in dijaki, skladno s predpisi, ki urejajo zavarovanje odgovornosti pri prevozih v cestnem prometu,</w:t>
      </w:r>
    </w:p>
    <w:p w14:paraId="69997A7D" w14:textId="77777777" w:rsidR="00E71F18" w:rsidRPr="00E71F18" w:rsidRDefault="00E71F18" w:rsidP="00E71F18">
      <w:pPr>
        <w:numPr>
          <w:ilvl w:val="0"/>
          <w:numId w:val="22"/>
        </w:num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opravljati izvedbo storitev skladno z ostalimi določili predpisov, ki urejajo predmet razpisa in skladno z določili razpisne dokumentacije,</w:t>
      </w:r>
    </w:p>
    <w:p w14:paraId="3FFCEC32" w14:textId="77777777" w:rsidR="00E71F18" w:rsidRPr="00E71F18" w:rsidRDefault="00E71F18" w:rsidP="00E71F18">
      <w:pPr>
        <w:numPr>
          <w:ilvl w:val="0"/>
          <w:numId w:val="22"/>
        </w:num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izvajati prevoze na posameznih relacijah lahko samo  za učence oziroma dijake za katere je naročnik izvedel javno naročilo,</w:t>
      </w:r>
    </w:p>
    <w:p w14:paraId="64FE0B62" w14:textId="77777777" w:rsidR="00E71F18" w:rsidRPr="00E71F18" w:rsidRDefault="00E71F18" w:rsidP="00E71F18">
      <w:pPr>
        <w:numPr>
          <w:ilvl w:val="0"/>
          <w:numId w:val="22"/>
        </w:num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redno voditi evidenco za vsak opravljeni prevoz, ki vsebuje lokacije prevoza, število prevoženih kilometrov in  evidenco priložiti mesečnemu računu,</w:t>
      </w:r>
    </w:p>
    <w:p w14:paraId="0107AAE9" w14:textId="77777777" w:rsidR="00E71F18" w:rsidRPr="00E71F18" w:rsidRDefault="00E71F18" w:rsidP="00E71F18">
      <w:pPr>
        <w:numPr>
          <w:ilvl w:val="0"/>
          <w:numId w:val="22"/>
        </w:num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 xml:space="preserve">za prevoze, ki se izvajajo v času ko pričakovana dnevna temperatura preseže 20 stopinj </w:t>
      </w:r>
      <w:proofErr w:type="spellStart"/>
      <w:r w:rsidRPr="00E71F18">
        <w:rPr>
          <w:rFonts w:ascii="Arial" w:eastAsia="Times New Roman" w:hAnsi="Arial" w:cs="Arial"/>
          <w:bCs/>
          <w:sz w:val="18"/>
          <w:szCs w:val="18"/>
          <w:lang w:eastAsia="sl-SI"/>
        </w:rPr>
        <w:t>celzija</w:t>
      </w:r>
      <w:proofErr w:type="spellEnd"/>
      <w:r w:rsidRPr="00E71F18">
        <w:rPr>
          <w:rFonts w:ascii="Arial" w:eastAsia="Times New Roman" w:hAnsi="Arial" w:cs="Arial"/>
          <w:bCs/>
          <w:sz w:val="18"/>
          <w:szCs w:val="18"/>
          <w:lang w:eastAsia="sl-SI"/>
        </w:rPr>
        <w:t>, zagotoviti  klimatizirana vozila.</w:t>
      </w:r>
    </w:p>
    <w:p w14:paraId="1E346D3C" w14:textId="77777777" w:rsidR="00E71F18" w:rsidRPr="00E71F18" w:rsidRDefault="00E71F18" w:rsidP="00E71F18">
      <w:pPr>
        <w:spacing w:after="0" w:line="240" w:lineRule="auto"/>
        <w:ind w:left="720"/>
        <w:jc w:val="both"/>
        <w:rPr>
          <w:rFonts w:ascii="Arial" w:eastAsia="Times New Roman" w:hAnsi="Arial" w:cs="Arial"/>
          <w:bCs/>
          <w:sz w:val="18"/>
          <w:szCs w:val="18"/>
          <w:lang w:eastAsia="sl-SI"/>
        </w:rPr>
      </w:pPr>
    </w:p>
    <w:p w14:paraId="5C4F604D" w14:textId="77777777" w:rsidR="00E71F18" w:rsidRPr="00E71F18" w:rsidRDefault="00E71F18" w:rsidP="00E71F18">
      <w:pPr>
        <w:numPr>
          <w:ilvl w:val="0"/>
          <w:numId w:val="17"/>
        </w:numPr>
        <w:tabs>
          <w:tab w:val="left" w:pos="284"/>
        </w:tabs>
        <w:autoSpaceDE w:val="0"/>
        <w:autoSpaceDN w:val="0"/>
        <w:adjustRightInd w:val="0"/>
        <w:spacing w:after="0" w:line="240" w:lineRule="auto"/>
        <w:contextualSpacing/>
        <w:jc w:val="center"/>
        <w:rPr>
          <w:rFonts w:ascii="Arial" w:hAnsi="Arial" w:cs="Arial"/>
          <w:b/>
          <w:bCs/>
          <w:color w:val="000000"/>
          <w:sz w:val="18"/>
          <w:szCs w:val="18"/>
          <w:lang w:eastAsia="sl-SI"/>
        </w:rPr>
      </w:pPr>
      <w:r w:rsidRPr="00E71F18">
        <w:rPr>
          <w:rFonts w:ascii="Arial" w:hAnsi="Arial" w:cs="Arial"/>
          <w:b/>
          <w:bCs/>
          <w:color w:val="000000"/>
          <w:sz w:val="18"/>
          <w:szCs w:val="18"/>
          <w:lang w:eastAsia="sl-SI"/>
        </w:rPr>
        <w:t>člen</w:t>
      </w:r>
    </w:p>
    <w:p w14:paraId="6C2E5694" w14:textId="77777777" w:rsidR="00E71F18" w:rsidRPr="00E71F18" w:rsidRDefault="00E71F18" w:rsidP="00E71F18">
      <w:p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Dolžnosti naročnika so:</w:t>
      </w:r>
    </w:p>
    <w:p w14:paraId="48BC63CD" w14:textId="77777777" w:rsidR="00E71F18" w:rsidRPr="00E71F18" w:rsidRDefault="00E71F18" w:rsidP="00E71F18">
      <w:pPr>
        <w:numPr>
          <w:ilvl w:val="0"/>
          <w:numId w:val="22"/>
        </w:num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pravočasno obveščati prevoznika o morebitnih spremembah v zvezi s prevozi,</w:t>
      </w:r>
    </w:p>
    <w:p w14:paraId="7E4D8902" w14:textId="77777777" w:rsidR="00E71F18" w:rsidRPr="00E71F18" w:rsidRDefault="00E71F18" w:rsidP="00E71F18">
      <w:pPr>
        <w:numPr>
          <w:ilvl w:val="0"/>
          <w:numId w:val="22"/>
        </w:num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skladno z razpisno dokumentacijo plačati storitve.</w:t>
      </w:r>
    </w:p>
    <w:p w14:paraId="7F8E1440" w14:textId="77777777" w:rsidR="00E71F18" w:rsidRPr="00E71F18" w:rsidRDefault="00E71F18" w:rsidP="00E71F18">
      <w:pPr>
        <w:spacing w:line="240" w:lineRule="auto"/>
        <w:jc w:val="both"/>
        <w:rPr>
          <w:rFonts w:ascii="Arial" w:eastAsia="Times New Roman" w:hAnsi="Arial" w:cs="Arial"/>
          <w:b/>
          <w:bCs/>
          <w:sz w:val="18"/>
          <w:szCs w:val="18"/>
        </w:rPr>
      </w:pPr>
    </w:p>
    <w:p w14:paraId="08ABC547" w14:textId="77777777" w:rsidR="00E71F18" w:rsidRPr="00E71F18" w:rsidRDefault="00E71F18" w:rsidP="00E71F18">
      <w:pPr>
        <w:spacing w:line="240" w:lineRule="auto"/>
        <w:jc w:val="both"/>
        <w:rPr>
          <w:rFonts w:ascii="Arial" w:eastAsia="Times New Roman" w:hAnsi="Arial" w:cs="Arial"/>
          <w:b/>
          <w:bCs/>
          <w:sz w:val="18"/>
          <w:szCs w:val="18"/>
        </w:rPr>
      </w:pPr>
      <w:r w:rsidRPr="00E71F18">
        <w:rPr>
          <w:rFonts w:ascii="Arial" w:eastAsia="Times New Roman" w:hAnsi="Arial" w:cs="Arial"/>
          <w:b/>
          <w:bCs/>
          <w:sz w:val="18"/>
          <w:szCs w:val="18"/>
        </w:rPr>
        <w:t xml:space="preserve">Cena in plačilo storitev </w:t>
      </w:r>
    </w:p>
    <w:p w14:paraId="40BBE92B" w14:textId="77777777" w:rsidR="00E71F18" w:rsidRPr="00E71F18" w:rsidRDefault="00E71F18" w:rsidP="00E71F18">
      <w:pPr>
        <w:numPr>
          <w:ilvl w:val="0"/>
          <w:numId w:val="17"/>
        </w:numPr>
        <w:tabs>
          <w:tab w:val="left" w:pos="284"/>
        </w:tabs>
        <w:autoSpaceDE w:val="0"/>
        <w:autoSpaceDN w:val="0"/>
        <w:adjustRightInd w:val="0"/>
        <w:spacing w:after="0" w:line="240" w:lineRule="auto"/>
        <w:contextualSpacing/>
        <w:jc w:val="center"/>
        <w:rPr>
          <w:rFonts w:ascii="Arial" w:hAnsi="Arial" w:cs="Arial"/>
          <w:b/>
          <w:bCs/>
          <w:color w:val="000000"/>
          <w:sz w:val="18"/>
          <w:szCs w:val="18"/>
          <w:lang w:eastAsia="sl-SI"/>
        </w:rPr>
      </w:pPr>
      <w:r w:rsidRPr="00E71F18">
        <w:rPr>
          <w:rFonts w:ascii="Arial" w:hAnsi="Arial" w:cs="Arial"/>
          <w:b/>
          <w:bCs/>
          <w:color w:val="000000"/>
          <w:sz w:val="18"/>
          <w:szCs w:val="18"/>
          <w:lang w:eastAsia="sl-SI"/>
        </w:rPr>
        <w:t>člen</w:t>
      </w:r>
    </w:p>
    <w:p w14:paraId="7D3E8F60" w14:textId="77777777" w:rsidR="00E71F18" w:rsidRPr="00E71F18" w:rsidRDefault="00E71F18" w:rsidP="00E71F18">
      <w:pPr>
        <w:spacing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Okvirna pogodbena vrednost za celotno trajanje pogodbe za storitev prevoza za:</w:t>
      </w:r>
    </w:p>
    <w:p w14:paraId="640F4943" w14:textId="77777777" w:rsidR="00E71F18" w:rsidRPr="00E71F18" w:rsidRDefault="00E71F18" w:rsidP="00E71F18">
      <w:pPr>
        <w:spacing w:line="240" w:lineRule="auto"/>
        <w:jc w:val="both"/>
        <w:rPr>
          <w:rFonts w:ascii="Arial" w:eastAsia="Times New Roman" w:hAnsi="Arial" w:cs="Arial"/>
          <w:sz w:val="18"/>
          <w:szCs w:val="18"/>
          <w:lang w:eastAsia="sl-SI"/>
        </w:rPr>
      </w:pPr>
    </w:p>
    <w:p w14:paraId="743BF751" w14:textId="09339D2E" w:rsidR="00E71F18" w:rsidRDefault="00E71F18" w:rsidP="00E71F18">
      <w:pPr>
        <w:spacing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w:t>
      </w:r>
      <w:r w:rsidRPr="00E71F18">
        <w:rPr>
          <w:rFonts w:ascii="Arial" w:eastAsia="Times New Roman" w:hAnsi="Arial" w:cs="Arial"/>
          <w:sz w:val="18"/>
          <w:szCs w:val="18"/>
          <w:lang w:eastAsia="sl-SI"/>
        </w:rPr>
        <w:tab/>
      </w:r>
      <w:r w:rsidR="00BE09F4">
        <w:rPr>
          <w:rFonts w:ascii="Arial" w:eastAsia="Times New Roman" w:hAnsi="Arial" w:cs="Arial"/>
          <w:sz w:val="18"/>
          <w:szCs w:val="18"/>
          <w:lang w:eastAsia="sl-SI"/>
        </w:rPr>
        <w:t>relacija</w:t>
      </w:r>
      <w:r w:rsidRPr="00E71F18">
        <w:rPr>
          <w:rFonts w:ascii="Arial" w:eastAsia="Times New Roman" w:hAnsi="Arial" w:cs="Arial"/>
          <w:sz w:val="18"/>
          <w:szCs w:val="18"/>
          <w:lang w:eastAsia="sl-SI"/>
        </w:rPr>
        <w:t xml:space="preserve"> _______: Prevozi šolskih otrok – _________ znaša ________ EUR brez DDV in _________ EUR z DDV.</w:t>
      </w:r>
    </w:p>
    <w:p w14:paraId="33A0D2BD" w14:textId="2C4F2B46" w:rsidR="00E71F18" w:rsidRPr="00E71F18" w:rsidRDefault="00E71F18" w:rsidP="00E71F18">
      <w:pPr>
        <w:spacing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Cene, ki jih je v ponudbi ponudil izvajalec za posamezne vrste prevozov in so razvidne iz ponudbenega predračuna, so</w:t>
      </w:r>
      <w:r w:rsidRPr="00E71F18">
        <w:rPr>
          <w:rFonts w:ascii="Arial" w:eastAsia="Times New Roman" w:hAnsi="Arial" w:cs="Arial"/>
          <w:b/>
          <w:sz w:val="18"/>
          <w:szCs w:val="18"/>
          <w:lang w:eastAsia="sl-SI"/>
        </w:rPr>
        <w:t xml:space="preserve"> </w:t>
      </w:r>
      <w:r w:rsidRPr="00E71F18">
        <w:rPr>
          <w:rFonts w:ascii="Arial" w:eastAsia="Times New Roman" w:hAnsi="Arial" w:cs="Arial"/>
          <w:sz w:val="18"/>
          <w:szCs w:val="18"/>
          <w:lang w:eastAsia="sl-SI"/>
        </w:rPr>
        <w:t>fiksne za čas sklepanja pogodbe, to je 12 mesecev.</w:t>
      </w:r>
    </w:p>
    <w:p w14:paraId="3BC16F62" w14:textId="77777777" w:rsidR="00E71F18" w:rsidRDefault="00E71F18" w:rsidP="00E71F18">
      <w:pPr>
        <w:spacing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Naročnik ni v ničemer zavezan glede doseganja pogodbene vrednosti po ponudbenem predračunu.</w:t>
      </w:r>
    </w:p>
    <w:p w14:paraId="5821BD53" w14:textId="77777777" w:rsidR="00E71F18" w:rsidRPr="00E71F18" w:rsidRDefault="00E71F18" w:rsidP="00E71F18">
      <w:pPr>
        <w:spacing w:line="240" w:lineRule="auto"/>
        <w:jc w:val="both"/>
        <w:rPr>
          <w:rFonts w:ascii="Arial" w:eastAsia="Times New Roman" w:hAnsi="Arial" w:cs="Arial"/>
          <w:sz w:val="18"/>
          <w:szCs w:val="18"/>
          <w:lang w:eastAsia="sl-SI"/>
        </w:rPr>
      </w:pPr>
    </w:p>
    <w:p w14:paraId="06DACA76" w14:textId="77777777" w:rsidR="00E71F18" w:rsidRPr="00E71F18" w:rsidRDefault="00E71F18" w:rsidP="00E71F18">
      <w:pPr>
        <w:numPr>
          <w:ilvl w:val="0"/>
          <w:numId w:val="17"/>
        </w:numPr>
        <w:tabs>
          <w:tab w:val="left" w:pos="284"/>
        </w:tabs>
        <w:autoSpaceDE w:val="0"/>
        <w:autoSpaceDN w:val="0"/>
        <w:adjustRightInd w:val="0"/>
        <w:spacing w:after="0" w:line="240" w:lineRule="auto"/>
        <w:contextualSpacing/>
        <w:jc w:val="center"/>
        <w:rPr>
          <w:rFonts w:ascii="Arial" w:hAnsi="Arial" w:cs="Arial"/>
          <w:b/>
          <w:bCs/>
          <w:color w:val="000000"/>
          <w:sz w:val="18"/>
          <w:szCs w:val="18"/>
          <w:lang w:eastAsia="sl-SI"/>
        </w:rPr>
      </w:pPr>
      <w:r w:rsidRPr="00E71F18">
        <w:rPr>
          <w:rFonts w:ascii="Arial" w:hAnsi="Arial" w:cs="Arial"/>
          <w:b/>
          <w:bCs/>
          <w:color w:val="000000"/>
          <w:sz w:val="18"/>
          <w:szCs w:val="18"/>
          <w:lang w:eastAsia="sl-SI"/>
        </w:rPr>
        <w:t>člen</w:t>
      </w:r>
    </w:p>
    <w:p w14:paraId="1295CBC4" w14:textId="77777777" w:rsidR="00E71F18" w:rsidRPr="00E71F18" w:rsidRDefault="00E71F18" w:rsidP="00E71F18">
      <w:p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Storitve se fakturira zbirno za pretekli mesec.</w:t>
      </w:r>
    </w:p>
    <w:p w14:paraId="51FF8ECA" w14:textId="77777777" w:rsidR="00E71F18" w:rsidRDefault="00E71F18" w:rsidP="00E71F18">
      <w:pPr>
        <w:spacing w:after="0" w:line="240" w:lineRule="auto"/>
        <w:jc w:val="both"/>
        <w:rPr>
          <w:rFonts w:ascii="Arial" w:eastAsia="Times New Roman" w:hAnsi="Arial" w:cs="Arial"/>
          <w:bCs/>
          <w:sz w:val="18"/>
          <w:szCs w:val="18"/>
          <w:lang w:eastAsia="sl-SI"/>
        </w:rPr>
      </w:pPr>
    </w:p>
    <w:p w14:paraId="17B6C8D7" w14:textId="2168F158" w:rsidR="00E71F18" w:rsidRPr="00E71F18" w:rsidRDefault="00E71F18" w:rsidP="00E71F18">
      <w:p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Izvajalec bo lahko fakturiral samo opravljene storitve prevozov razvidne iz poročila o opravljenih prevozih.</w:t>
      </w:r>
    </w:p>
    <w:p w14:paraId="61DB8619" w14:textId="77777777" w:rsidR="00E71F18" w:rsidRDefault="00E71F18" w:rsidP="00E71F18">
      <w:pPr>
        <w:spacing w:after="0" w:line="240" w:lineRule="auto"/>
        <w:jc w:val="both"/>
        <w:rPr>
          <w:rFonts w:ascii="Arial" w:eastAsia="Times New Roman" w:hAnsi="Arial" w:cs="Arial"/>
          <w:bCs/>
          <w:sz w:val="18"/>
          <w:szCs w:val="18"/>
          <w:lang w:eastAsia="sl-SI"/>
        </w:rPr>
      </w:pPr>
    </w:p>
    <w:p w14:paraId="5A43A124" w14:textId="5415C2B5" w:rsidR="00E71F18" w:rsidRPr="00E71F18" w:rsidRDefault="00E71F18" w:rsidP="00E71F18">
      <w:p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 xml:space="preserve">Obvezna priloga predloženega računa je poročilo o opravljenih prevozih izpolnjen na način določen z razpisno dokumentacijo. </w:t>
      </w:r>
    </w:p>
    <w:p w14:paraId="4BD1B236" w14:textId="77777777" w:rsidR="00E71F18" w:rsidRDefault="00E71F18" w:rsidP="00E71F18">
      <w:pPr>
        <w:spacing w:after="0" w:line="240" w:lineRule="auto"/>
        <w:jc w:val="both"/>
        <w:rPr>
          <w:rFonts w:ascii="Arial" w:eastAsia="Times New Roman" w:hAnsi="Arial" w:cs="Arial"/>
          <w:bCs/>
          <w:sz w:val="18"/>
          <w:szCs w:val="18"/>
          <w:lang w:eastAsia="sl-SI"/>
        </w:rPr>
      </w:pPr>
    </w:p>
    <w:p w14:paraId="6F89D564" w14:textId="3DB45FF3" w:rsidR="00E71F18" w:rsidRPr="00E71F18" w:rsidRDefault="00E71F18" w:rsidP="00E71F18">
      <w:p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 xml:space="preserve">Rok  plačila je 30 (trideset) dni od prejema pravilnega računa. </w:t>
      </w:r>
    </w:p>
    <w:p w14:paraId="342FA1EF" w14:textId="77777777" w:rsidR="00E71F18" w:rsidRDefault="00E71F18" w:rsidP="00E71F18">
      <w:pPr>
        <w:spacing w:after="0" w:line="240" w:lineRule="auto"/>
        <w:jc w:val="both"/>
        <w:rPr>
          <w:rFonts w:ascii="Arial" w:eastAsia="Times New Roman" w:hAnsi="Arial" w:cs="Arial"/>
          <w:bCs/>
          <w:sz w:val="18"/>
          <w:szCs w:val="18"/>
          <w:lang w:eastAsia="sl-SI"/>
        </w:rPr>
      </w:pPr>
    </w:p>
    <w:p w14:paraId="15CC4C13" w14:textId="6DA0EB78" w:rsidR="00E71F18" w:rsidRPr="00E71F18" w:rsidRDefault="00E71F18" w:rsidP="00E71F18">
      <w:p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 xml:space="preserve">Izvajalec bo račune izstavljal zadnji dan v mesecu in jih pošlje naročniku najkasneje v 5 dneh za pretekli mesec. V skladu z določili Zakona o opravljanju plačilnih storitev za proračunske uporabnike (Ur. l. RS, št. </w:t>
      </w:r>
      <w:r>
        <w:rPr>
          <w:rFonts w:ascii="Arial" w:eastAsia="Times New Roman" w:hAnsi="Arial" w:cs="Arial"/>
          <w:bCs/>
          <w:sz w:val="18"/>
          <w:szCs w:val="18"/>
          <w:lang w:eastAsia="sl-SI"/>
        </w:rPr>
        <w:t>77/16 s spremembami in dopolnitvami</w:t>
      </w:r>
      <w:r w:rsidRPr="00E71F18">
        <w:rPr>
          <w:rFonts w:ascii="Arial" w:eastAsia="Times New Roman" w:hAnsi="Arial" w:cs="Arial"/>
          <w:bCs/>
          <w:sz w:val="18"/>
          <w:szCs w:val="18"/>
          <w:lang w:eastAsia="sl-SI"/>
        </w:rPr>
        <w:t>) bo naročnik sprejemal  račune in spremljajoče dokumente izključno v elektronski obliki.</w:t>
      </w:r>
    </w:p>
    <w:p w14:paraId="772A383D" w14:textId="77777777" w:rsidR="00E71F18" w:rsidRDefault="00E71F18" w:rsidP="00E71F18">
      <w:pPr>
        <w:spacing w:after="0" w:line="240" w:lineRule="auto"/>
        <w:jc w:val="both"/>
        <w:rPr>
          <w:rFonts w:ascii="Arial" w:eastAsia="Times New Roman" w:hAnsi="Arial" w:cs="Arial"/>
          <w:bCs/>
          <w:sz w:val="18"/>
          <w:szCs w:val="18"/>
          <w:lang w:eastAsia="sl-SI"/>
        </w:rPr>
      </w:pPr>
    </w:p>
    <w:p w14:paraId="598F3A5C" w14:textId="2264269E" w:rsidR="00E71F18" w:rsidRPr="00E71F18" w:rsidRDefault="00E71F18" w:rsidP="00E71F18">
      <w:p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Kupnina bo plačana z nakazilom na dobaviteljev transakcijski račun.</w:t>
      </w:r>
    </w:p>
    <w:p w14:paraId="3C106F28" w14:textId="77777777" w:rsidR="00E71F18" w:rsidRDefault="00E71F18" w:rsidP="00E71F18">
      <w:pPr>
        <w:spacing w:after="0" w:line="240" w:lineRule="auto"/>
        <w:jc w:val="both"/>
        <w:rPr>
          <w:rFonts w:ascii="Arial" w:eastAsia="Times New Roman" w:hAnsi="Arial" w:cs="Arial"/>
          <w:bCs/>
          <w:sz w:val="18"/>
          <w:szCs w:val="18"/>
          <w:lang w:eastAsia="sl-SI"/>
        </w:rPr>
      </w:pPr>
    </w:p>
    <w:p w14:paraId="66BEC3DF" w14:textId="29BC68E2" w:rsidR="00E71F18" w:rsidRPr="00E71F18" w:rsidRDefault="00E71F18" w:rsidP="00E71F18">
      <w:p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Za zamudo plačila bo dobavitelj lahko zaračunal zakonsko določene zamudne obresti.</w:t>
      </w:r>
    </w:p>
    <w:p w14:paraId="59704696" w14:textId="77777777" w:rsidR="00E71F18" w:rsidRDefault="00E71F18" w:rsidP="00E71F18">
      <w:pPr>
        <w:spacing w:after="0" w:line="240" w:lineRule="auto"/>
        <w:jc w:val="both"/>
        <w:rPr>
          <w:rFonts w:ascii="Arial" w:eastAsia="Times New Roman" w:hAnsi="Arial" w:cs="Arial"/>
          <w:bCs/>
          <w:sz w:val="18"/>
          <w:szCs w:val="18"/>
          <w:lang w:eastAsia="sl-SI"/>
        </w:rPr>
      </w:pPr>
    </w:p>
    <w:p w14:paraId="3F6D23CB" w14:textId="5D852F31" w:rsidR="00E71F18" w:rsidRPr="00E71F18" w:rsidRDefault="00E71F18" w:rsidP="00E71F18">
      <w:p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V primeru reklamacij se plačilo računa zadrži do rešitve reklamacije.</w:t>
      </w:r>
    </w:p>
    <w:p w14:paraId="5902FE28" w14:textId="77777777" w:rsidR="00E71F18" w:rsidRDefault="00E71F18" w:rsidP="00E71F18">
      <w:pPr>
        <w:spacing w:after="0" w:line="240" w:lineRule="auto"/>
        <w:jc w:val="both"/>
        <w:rPr>
          <w:rFonts w:ascii="Arial" w:eastAsia="Times New Roman" w:hAnsi="Arial" w:cs="Arial"/>
          <w:b/>
          <w:bCs/>
          <w:sz w:val="18"/>
          <w:szCs w:val="18"/>
          <w:lang w:eastAsia="sl-SI"/>
        </w:rPr>
      </w:pPr>
    </w:p>
    <w:p w14:paraId="44AB741A" w14:textId="77777777" w:rsidR="00E71F18" w:rsidRPr="00E71F18" w:rsidRDefault="00E71F18" w:rsidP="00E71F18">
      <w:pPr>
        <w:spacing w:after="0" w:line="240" w:lineRule="auto"/>
        <w:jc w:val="both"/>
        <w:rPr>
          <w:rFonts w:ascii="Arial" w:eastAsia="Times New Roman" w:hAnsi="Arial" w:cs="Arial"/>
          <w:b/>
          <w:bCs/>
          <w:sz w:val="18"/>
          <w:szCs w:val="18"/>
          <w:lang w:eastAsia="sl-SI"/>
        </w:rPr>
      </w:pPr>
    </w:p>
    <w:p w14:paraId="62DD3572" w14:textId="77777777" w:rsidR="00E71F18" w:rsidRPr="00E71F18" w:rsidRDefault="00E71F18" w:rsidP="00E71F18">
      <w:pPr>
        <w:spacing w:after="0" w:line="240" w:lineRule="auto"/>
        <w:jc w:val="both"/>
        <w:rPr>
          <w:rFonts w:ascii="Arial" w:eastAsia="Times New Roman" w:hAnsi="Arial" w:cs="Arial"/>
          <w:b/>
          <w:bCs/>
          <w:sz w:val="18"/>
          <w:szCs w:val="18"/>
          <w:lang w:eastAsia="sl-SI"/>
        </w:rPr>
      </w:pPr>
      <w:r w:rsidRPr="00E71F18">
        <w:rPr>
          <w:rFonts w:ascii="Arial" w:eastAsia="Times New Roman" w:hAnsi="Arial" w:cs="Arial"/>
          <w:b/>
          <w:bCs/>
          <w:sz w:val="18"/>
          <w:szCs w:val="18"/>
          <w:lang w:eastAsia="sl-SI"/>
        </w:rPr>
        <w:t>Naročanje storitev</w:t>
      </w:r>
    </w:p>
    <w:p w14:paraId="5B584C5A" w14:textId="77777777" w:rsidR="00E71F18" w:rsidRPr="00E71F18" w:rsidRDefault="00E71F18" w:rsidP="00E71F18">
      <w:pPr>
        <w:numPr>
          <w:ilvl w:val="0"/>
          <w:numId w:val="17"/>
        </w:numPr>
        <w:tabs>
          <w:tab w:val="left" w:pos="284"/>
        </w:tabs>
        <w:autoSpaceDE w:val="0"/>
        <w:autoSpaceDN w:val="0"/>
        <w:adjustRightInd w:val="0"/>
        <w:spacing w:after="0" w:line="240" w:lineRule="auto"/>
        <w:contextualSpacing/>
        <w:jc w:val="center"/>
        <w:rPr>
          <w:rFonts w:ascii="Arial" w:hAnsi="Arial" w:cs="Arial"/>
          <w:b/>
          <w:bCs/>
          <w:color w:val="000000"/>
          <w:sz w:val="18"/>
          <w:szCs w:val="18"/>
          <w:lang w:eastAsia="sl-SI"/>
        </w:rPr>
      </w:pPr>
      <w:r w:rsidRPr="00E71F18">
        <w:rPr>
          <w:rFonts w:ascii="Arial" w:hAnsi="Arial" w:cs="Arial"/>
          <w:b/>
          <w:bCs/>
          <w:color w:val="000000"/>
          <w:sz w:val="18"/>
          <w:szCs w:val="18"/>
          <w:lang w:eastAsia="sl-SI"/>
        </w:rPr>
        <w:t>člen</w:t>
      </w:r>
    </w:p>
    <w:p w14:paraId="6575EEC9" w14:textId="77777777" w:rsidR="00E71F18" w:rsidRPr="00E71F18" w:rsidRDefault="00E71F18" w:rsidP="00E71F18">
      <w:p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 xml:space="preserve">Naročanje storitev prevoza  bo potekalo na podlagi telefonskega naročila pooblaščene osebe naročnika, ali po elektronski pošti. </w:t>
      </w:r>
    </w:p>
    <w:p w14:paraId="3A5B5E77" w14:textId="77777777" w:rsidR="00E71F18" w:rsidRDefault="00E71F18" w:rsidP="00E71F18">
      <w:pPr>
        <w:spacing w:after="0" w:line="240" w:lineRule="auto"/>
        <w:jc w:val="both"/>
        <w:rPr>
          <w:rFonts w:ascii="Arial" w:eastAsia="Times New Roman" w:hAnsi="Arial" w:cs="Arial"/>
          <w:bCs/>
          <w:sz w:val="18"/>
          <w:szCs w:val="18"/>
          <w:lang w:eastAsia="sl-SI"/>
        </w:rPr>
      </w:pPr>
    </w:p>
    <w:p w14:paraId="785689E8" w14:textId="67AB86B3" w:rsidR="00E71F18" w:rsidRPr="00E71F18" w:rsidRDefault="00E71F18" w:rsidP="00E71F18">
      <w:p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 xml:space="preserve">Storitve naroča pooblaščena oseba naročnika praviloma enkrat tedensko za prihodnji teden. </w:t>
      </w:r>
    </w:p>
    <w:p w14:paraId="687AA5EE" w14:textId="77777777" w:rsidR="00E71F18" w:rsidRDefault="00E71F18" w:rsidP="00E71F18">
      <w:pPr>
        <w:spacing w:after="0" w:line="240" w:lineRule="auto"/>
        <w:jc w:val="both"/>
        <w:rPr>
          <w:rFonts w:ascii="Arial" w:eastAsia="Times New Roman" w:hAnsi="Arial" w:cs="Arial"/>
          <w:bCs/>
          <w:sz w:val="18"/>
          <w:szCs w:val="18"/>
          <w:lang w:eastAsia="sl-SI"/>
        </w:rPr>
      </w:pPr>
    </w:p>
    <w:p w14:paraId="2AF570E9" w14:textId="1FDB037D" w:rsidR="00E71F18" w:rsidRPr="00E71F18" w:rsidRDefault="00E71F18" w:rsidP="00E71F18">
      <w:p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 xml:space="preserve">Pooblaščenec naročnika za naročanje storitev je </w:t>
      </w:r>
      <w:r>
        <w:rPr>
          <w:rFonts w:ascii="Arial" w:eastAsia="Times New Roman" w:hAnsi="Arial" w:cs="Arial"/>
          <w:bCs/>
          <w:sz w:val="18"/>
          <w:szCs w:val="18"/>
          <w:lang w:eastAsia="sl-SI"/>
        </w:rPr>
        <w:t>_____________</w:t>
      </w:r>
      <w:r w:rsidRPr="00E71F18">
        <w:rPr>
          <w:rFonts w:ascii="Arial" w:eastAsia="Times New Roman" w:hAnsi="Arial" w:cs="Arial"/>
          <w:bCs/>
          <w:sz w:val="18"/>
          <w:szCs w:val="18"/>
          <w:lang w:eastAsia="sl-SI"/>
        </w:rPr>
        <w:t>.</w:t>
      </w:r>
    </w:p>
    <w:p w14:paraId="5F6131A6" w14:textId="77777777" w:rsidR="00E71F18" w:rsidRDefault="00E71F18" w:rsidP="00E71F18">
      <w:pPr>
        <w:spacing w:after="0" w:line="240" w:lineRule="auto"/>
        <w:jc w:val="both"/>
        <w:rPr>
          <w:rFonts w:ascii="Arial" w:eastAsia="Times New Roman" w:hAnsi="Arial" w:cs="Arial"/>
          <w:bCs/>
          <w:sz w:val="18"/>
          <w:szCs w:val="18"/>
          <w:lang w:eastAsia="sl-SI"/>
        </w:rPr>
      </w:pPr>
    </w:p>
    <w:p w14:paraId="24F95637" w14:textId="4A5ECE80" w:rsidR="00E71F18" w:rsidRPr="00E71F18" w:rsidRDefault="00E71F18" w:rsidP="00E71F18">
      <w:p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 xml:space="preserve">Pooblaščena oseba izvajalca bo naročila sprejemala na tel. št.: </w:t>
      </w:r>
      <w:r>
        <w:rPr>
          <w:rFonts w:ascii="Arial" w:eastAsia="Times New Roman" w:hAnsi="Arial" w:cs="Arial"/>
          <w:bCs/>
          <w:sz w:val="18"/>
          <w:szCs w:val="18"/>
          <w:lang w:eastAsia="sl-SI"/>
        </w:rPr>
        <w:t>____________</w:t>
      </w:r>
      <w:r w:rsidRPr="00E71F18">
        <w:rPr>
          <w:rFonts w:ascii="Arial" w:eastAsia="Times New Roman" w:hAnsi="Arial" w:cs="Arial"/>
          <w:bCs/>
          <w:sz w:val="18"/>
          <w:szCs w:val="18"/>
          <w:lang w:eastAsia="sl-SI"/>
        </w:rPr>
        <w:t xml:space="preserve">, oz. po elektronski pošti </w:t>
      </w:r>
      <w:r>
        <w:rPr>
          <w:rFonts w:ascii="Arial" w:eastAsia="Times New Roman" w:hAnsi="Arial" w:cs="Arial"/>
          <w:bCs/>
          <w:sz w:val="18"/>
          <w:szCs w:val="18"/>
          <w:u w:val="single"/>
          <w:lang w:eastAsia="sl-SI"/>
        </w:rPr>
        <w:t>_______________</w:t>
      </w:r>
      <w:r w:rsidRPr="00E71F18">
        <w:rPr>
          <w:rFonts w:ascii="Arial" w:eastAsia="Times New Roman" w:hAnsi="Arial" w:cs="Arial"/>
          <w:bCs/>
          <w:sz w:val="18"/>
          <w:szCs w:val="18"/>
          <w:lang w:eastAsia="sl-SI"/>
        </w:rPr>
        <w:t xml:space="preserve">. </w:t>
      </w:r>
    </w:p>
    <w:p w14:paraId="49CD4F57" w14:textId="77777777" w:rsidR="00E71F18" w:rsidRDefault="00E71F18" w:rsidP="00E71F18">
      <w:pPr>
        <w:spacing w:after="0" w:line="240" w:lineRule="auto"/>
        <w:jc w:val="both"/>
        <w:rPr>
          <w:rFonts w:ascii="Arial" w:eastAsia="Times New Roman" w:hAnsi="Arial" w:cs="Arial"/>
          <w:bCs/>
          <w:sz w:val="18"/>
          <w:szCs w:val="18"/>
          <w:lang w:eastAsia="sl-SI"/>
        </w:rPr>
      </w:pPr>
    </w:p>
    <w:p w14:paraId="0C6D3EF8" w14:textId="7AC6E902" w:rsidR="00E71F18" w:rsidRPr="00E71F18" w:rsidRDefault="00E71F18" w:rsidP="00E71F18">
      <w:pPr>
        <w:spacing w:after="0" w:line="240" w:lineRule="auto"/>
        <w:jc w:val="both"/>
        <w:rPr>
          <w:rFonts w:ascii="Arial" w:eastAsia="Times New Roman" w:hAnsi="Arial" w:cs="Arial"/>
          <w:bCs/>
          <w:sz w:val="18"/>
          <w:szCs w:val="18"/>
          <w:lang w:eastAsia="sl-SI"/>
        </w:rPr>
      </w:pPr>
      <w:r w:rsidRPr="00E71F18">
        <w:rPr>
          <w:rFonts w:ascii="Arial" w:eastAsia="Times New Roman" w:hAnsi="Arial" w:cs="Arial"/>
          <w:bCs/>
          <w:sz w:val="18"/>
          <w:szCs w:val="18"/>
          <w:lang w:eastAsia="sl-SI"/>
        </w:rPr>
        <w:t xml:space="preserve">Pooblaščena oseba izvajalca za sprejem naročila in operativne izvedbe naročila je </w:t>
      </w:r>
      <w:r>
        <w:rPr>
          <w:rFonts w:ascii="Arial" w:eastAsia="Times New Roman" w:hAnsi="Arial" w:cs="Arial"/>
          <w:bCs/>
          <w:sz w:val="18"/>
          <w:szCs w:val="18"/>
          <w:lang w:eastAsia="sl-SI"/>
        </w:rPr>
        <w:t>____________</w:t>
      </w:r>
      <w:r w:rsidRPr="00E71F18">
        <w:rPr>
          <w:rFonts w:ascii="Arial" w:eastAsia="Times New Roman" w:hAnsi="Arial" w:cs="Arial"/>
          <w:bCs/>
          <w:sz w:val="18"/>
          <w:szCs w:val="18"/>
          <w:lang w:eastAsia="sl-SI"/>
        </w:rPr>
        <w:t xml:space="preserve">, </w:t>
      </w:r>
      <w:r>
        <w:rPr>
          <w:rFonts w:ascii="Arial" w:eastAsia="Times New Roman" w:hAnsi="Arial" w:cs="Arial"/>
          <w:bCs/>
          <w:sz w:val="18"/>
          <w:szCs w:val="18"/>
          <w:u w:val="single"/>
          <w:lang w:eastAsia="sl-SI"/>
        </w:rPr>
        <w:t xml:space="preserve">_____________, </w:t>
      </w:r>
      <w:r w:rsidRPr="00E71F18">
        <w:rPr>
          <w:rFonts w:ascii="Arial" w:eastAsia="Times New Roman" w:hAnsi="Arial" w:cs="Arial"/>
          <w:bCs/>
          <w:sz w:val="18"/>
          <w:szCs w:val="18"/>
          <w:lang w:eastAsia="sl-SI"/>
        </w:rPr>
        <w:t xml:space="preserve">telefoni </w:t>
      </w:r>
      <w:r>
        <w:rPr>
          <w:rFonts w:ascii="Arial" w:eastAsia="Times New Roman" w:hAnsi="Arial" w:cs="Arial"/>
          <w:bCs/>
          <w:sz w:val="18"/>
          <w:szCs w:val="18"/>
          <w:lang w:eastAsia="sl-SI"/>
        </w:rPr>
        <w:t>_________________</w:t>
      </w:r>
      <w:r w:rsidRPr="00E71F18">
        <w:rPr>
          <w:rFonts w:ascii="Arial" w:eastAsia="Times New Roman" w:hAnsi="Arial" w:cs="Arial"/>
          <w:bCs/>
          <w:sz w:val="18"/>
          <w:szCs w:val="18"/>
          <w:lang w:eastAsia="sl-SI"/>
        </w:rPr>
        <w:t xml:space="preserve">. </w:t>
      </w:r>
    </w:p>
    <w:p w14:paraId="56157267" w14:textId="77777777" w:rsidR="00E71F18" w:rsidRPr="00E71F18" w:rsidRDefault="00E71F18" w:rsidP="00E71F18">
      <w:pPr>
        <w:spacing w:after="0" w:line="240" w:lineRule="auto"/>
        <w:jc w:val="both"/>
        <w:rPr>
          <w:rFonts w:ascii="Arial" w:eastAsia="Times New Roman" w:hAnsi="Arial" w:cs="Arial"/>
          <w:bCs/>
          <w:color w:val="FF0000"/>
          <w:sz w:val="18"/>
          <w:szCs w:val="18"/>
          <w:lang w:eastAsia="sl-SI"/>
        </w:rPr>
      </w:pPr>
    </w:p>
    <w:p w14:paraId="0FD2D01C" w14:textId="77777777" w:rsidR="00E71F18" w:rsidRPr="00E71F18" w:rsidRDefault="00E71F18" w:rsidP="00E71F18">
      <w:pPr>
        <w:spacing w:before="120" w:line="240" w:lineRule="auto"/>
        <w:jc w:val="both"/>
        <w:rPr>
          <w:rFonts w:ascii="Arial" w:eastAsia="Times New Roman" w:hAnsi="Arial" w:cs="Arial"/>
          <w:b/>
          <w:sz w:val="18"/>
          <w:szCs w:val="18"/>
          <w:lang w:eastAsia="sl-SI"/>
        </w:rPr>
      </w:pPr>
      <w:r w:rsidRPr="00E71F18">
        <w:rPr>
          <w:rFonts w:ascii="Arial" w:eastAsia="Times New Roman" w:hAnsi="Arial" w:cs="Arial"/>
          <w:b/>
          <w:sz w:val="18"/>
          <w:szCs w:val="18"/>
          <w:lang w:eastAsia="sl-SI"/>
        </w:rPr>
        <w:t>Napake pri izvedbi prevozov  in reklamacije</w:t>
      </w:r>
    </w:p>
    <w:p w14:paraId="25866ADC" w14:textId="77777777" w:rsidR="00E71F18" w:rsidRPr="00E71F18" w:rsidRDefault="00E71F18" w:rsidP="00E71F18">
      <w:pPr>
        <w:numPr>
          <w:ilvl w:val="0"/>
          <w:numId w:val="17"/>
        </w:numPr>
        <w:tabs>
          <w:tab w:val="left" w:pos="284"/>
        </w:tabs>
        <w:autoSpaceDE w:val="0"/>
        <w:autoSpaceDN w:val="0"/>
        <w:adjustRightInd w:val="0"/>
        <w:spacing w:after="0" w:line="240" w:lineRule="auto"/>
        <w:contextualSpacing/>
        <w:jc w:val="center"/>
        <w:rPr>
          <w:rFonts w:ascii="Arial" w:hAnsi="Arial" w:cs="Arial"/>
          <w:b/>
          <w:bCs/>
          <w:color w:val="000000"/>
          <w:sz w:val="18"/>
          <w:szCs w:val="18"/>
          <w:lang w:eastAsia="sl-SI"/>
        </w:rPr>
      </w:pPr>
      <w:r w:rsidRPr="00E71F18">
        <w:rPr>
          <w:rFonts w:ascii="Arial" w:hAnsi="Arial" w:cs="Arial"/>
          <w:b/>
          <w:bCs/>
          <w:color w:val="000000"/>
          <w:sz w:val="18"/>
          <w:szCs w:val="18"/>
          <w:lang w:eastAsia="sl-SI"/>
        </w:rPr>
        <w:t>člen</w:t>
      </w:r>
    </w:p>
    <w:p w14:paraId="30BE459A" w14:textId="77777777" w:rsidR="00E71F18" w:rsidRPr="00E71F18" w:rsidRDefault="00E71F18" w:rsidP="00E71F18">
      <w:pPr>
        <w:autoSpaceDE w:val="0"/>
        <w:autoSpaceDN w:val="0"/>
        <w:adjustRightInd w:val="0"/>
        <w:spacing w:before="120" w:line="240" w:lineRule="auto"/>
        <w:jc w:val="both"/>
        <w:rPr>
          <w:rFonts w:ascii="Arial" w:eastAsia="Times New Roman" w:hAnsi="Arial" w:cs="Arial"/>
          <w:sz w:val="18"/>
          <w:szCs w:val="18"/>
          <w:lang w:eastAsia="sl-SI"/>
        </w:rPr>
      </w:pPr>
      <w:r w:rsidRPr="00E71F18">
        <w:rPr>
          <w:rFonts w:ascii="Arial" w:eastAsia="Times New Roman" w:hAnsi="Arial" w:cs="Arial"/>
          <w:bCs/>
          <w:sz w:val="18"/>
          <w:szCs w:val="18"/>
          <w:lang w:eastAsia="sl-SI"/>
        </w:rPr>
        <w:t>Morebitne reklamacije ali druge ugovore v zvezi z izvedbo prevozov  mora vsaka od  strank čimprej</w:t>
      </w:r>
      <w:r w:rsidRPr="00E71F18">
        <w:rPr>
          <w:rFonts w:ascii="Arial" w:eastAsia="Times New Roman" w:hAnsi="Arial" w:cs="Arial"/>
          <w:sz w:val="18"/>
          <w:szCs w:val="18"/>
          <w:lang w:eastAsia="sl-SI"/>
        </w:rPr>
        <w:t xml:space="preserve"> najkasneje pa v 8 (osmih ) dneh</w:t>
      </w:r>
      <w:r w:rsidRPr="00E71F18">
        <w:rPr>
          <w:rFonts w:ascii="Arial" w:eastAsia="Times New Roman" w:hAnsi="Arial" w:cs="Arial"/>
          <w:bCs/>
          <w:sz w:val="18"/>
          <w:szCs w:val="18"/>
          <w:lang w:eastAsia="sl-SI"/>
        </w:rPr>
        <w:t xml:space="preserve">  po izvedbi posameznega prevoza sporočiti nasprotni stranki. </w:t>
      </w:r>
      <w:r w:rsidRPr="00E71F18">
        <w:rPr>
          <w:rFonts w:ascii="Arial" w:eastAsia="Times New Roman" w:hAnsi="Arial" w:cs="Arial"/>
          <w:sz w:val="18"/>
          <w:szCs w:val="18"/>
          <w:lang w:eastAsia="sl-SI"/>
        </w:rPr>
        <w:t>Morebitne napake v zvezi z izvedbo posameznega prevoza se lahko sporočajo odgovorni osebi izvajalca telefonsko, razen v primeru hujših  napak, za katere izvajalec zahteva pisno reklamacijo oziroma se ta ugotavlja zapisniško.</w:t>
      </w:r>
    </w:p>
    <w:p w14:paraId="0E80E9F5" w14:textId="77777777" w:rsidR="00E71F18" w:rsidRPr="00E71F18" w:rsidRDefault="00E71F18" w:rsidP="00E71F18">
      <w:pPr>
        <w:autoSpaceDE w:val="0"/>
        <w:autoSpaceDN w:val="0"/>
        <w:adjustRightInd w:val="0"/>
        <w:spacing w:before="12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Stroške v zvezi z upravičenimi reklamacijami krije izvajalec.</w:t>
      </w:r>
    </w:p>
    <w:p w14:paraId="029C1AA6" w14:textId="77777777" w:rsidR="00E71F18" w:rsidRPr="00E71F18" w:rsidRDefault="00E71F18" w:rsidP="00E71F18">
      <w:pPr>
        <w:spacing w:after="0" w:line="240" w:lineRule="auto"/>
        <w:jc w:val="both"/>
        <w:rPr>
          <w:rFonts w:ascii="Arial" w:eastAsia="Times New Roman" w:hAnsi="Arial" w:cs="Arial"/>
          <w:bCs/>
          <w:color w:val="FF0000"/>
          <w:sz w:val="18"/>
          <w:szCs w:val="18"/>
          <w:lang w:eastAsia="sl-SI"/>
        </w:rPr>
      </w:pPr>
    </w:p>
    <w:p w14:paraId="39B70016" w14:textId="26BD60CF" w:rsidR="00E71F18" w:rsidRPr="00E71F18" w:rsidRDefault="00E71F18" w:rsidP="00E71F18">
      <w:pPr>
        <w:spacing w:before="120" w:line="240" w:lineRule="auto"/>
        <w:rPr>
          <w:rFonts w:ascii="Arial" w:eastAsia="Times New Roman" w:hAnsi="Arial" w:cs="Arial"/>
          <w:b/>
          <w:sz w:val="18"/>
          <w:szCs w:val="18"/>
          <w:lang w:eastAsia="sl-SI"/>
        </w:rPr>
      </w:pPr>
      <w:r w:rsidRPr="00E71F18">
        <w:rPr>
          <w:rFonts w:ascii="Arial" w:eastAsia="Times New Roman" w:hAnsi="Arial" w:cs="Arial"/>
          <w:b/>
          <w:sz w:val="18"/>
          <w:szCs w:val="18"/>
          <w:lang w:eastAsia="sl-SI"/>
        </w:rPr>
        <w:t xml:space="preserve">Odstop od </w:t>
      </w:r>
      <w:r w:rsidR="00336738">
        <w:rPr>
          <w:rFonts w:ascii="Arial" w:eastAsia="Times New Roman" w:hAnsi="Arial" w:cs="Arial"/>
          <w:b/>
          <w:sz w:val="18"/>
          <w:szCs w:val="18"/>
          <w:lang w:eastAsia="sl-SI"/>
        </w:rPr>
        <w:t>pogodbe</w:t>
      </w:r>
      <w:r w:rsidRPr="00E71F18">
        <w:rPr>
          <w:rFonts w:ascii="Arial" w:eastAsia="Times New Roman" w:hAnsi="Arial" w:cs="Arial"/>
          <w:b/>
          <w:sz w:val="18"/>
          <w:szCs w:val="18"/>
          <w:lang w:eastAsia="sl-SI"/>
        </w:rPr>
        <w:t xml:space="preserve"> in unovčenje garancije za dobro izvedbo pogodbenih obveznosti</w:t>
      </w:r>
    </w:p>
    <w:p w14:paraId="3C8B2529" w14:textId="4E43507A" w:rsidR="00E71F18" w:rsidRPr="00E71F18" w:rsidRDefault="00E71F18" w:rsidP="00E71F18">
      <w:pPr>
        <w:numPr>
          <w:ilvl w:val="0"/>
          <w:numId w:val="17"/>
        </w:numPr>
        <w:tabs>
          <w:tab w:val="left" w:pos="284"/>
        </w:tabs>
        <w:autoSpaceDE w:val="0"/>
        <w:autoSpaceDN w:val="0"/>
        <w:adjustRightInd w:val="0"/>
        <w:spacing w:after="0" w:line="240" w:lineRule="auto"/>
        <w:contextualSpacing/>
        <w:jc w:val="center"/>
        <w:rPr>
          <w:rFonts w:ascii="Arial" w:hAnsi="Arial" w:cs="Arial"/>
          <w:b/>
          <w:bCs/>
          <w:color w:val="000000"/>
          <w:sz w:val="18"/>
          <w:szCs w:val="18"/>
          <w:lang w:eastAsia="sl-SI"/>
        </w:rPr>
      </w:pPr>
      <w:r w:rsidRPr="00E71F18">
        <w:rPr>
          <w:rFonts w:ascii="Arial" w:hAnsi="Arial" w:cs="Arial"/>
          <w:b/>
          <w:bCs/>
          <w:color w:val="000000"/>
          <w:sz w:val="18"/>
          <w:szCs w:val="18"/>
          <w:lang w:eastAsia="sl-SI"/>
        </w:rPr>
        <w:t>člen</w:t>
      </w:r>
    </w:p>
    <w:p w14:paraId="68FC24B4" w14:textId="4A379EE5" w:rsidR="00E71F18" w:rsidRDefault="00E71F18" w:rsidP="00E71F18">
      <w:p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 xml:space="preserve">Pogodbeni stranki si v primeru hujših kršitev pridržujeta pravico odpovedati pogodbo. </w:t>
      </w:r>
    </w:p>
    <w:p w14:paraId="4FED23F4" w14:textId="77777777" w:rsidR="00E71F18" w:rsidRDefault="00E71F18" w:rsidP="00E71F18">
      <w:pPr>
        <w:spacing w:after="0" w:line="240" w:lineRule="auto"/>
        <w:jc w:val="both"/>
        <w:rPr>
          <w:rFonts w:ascii="Arial" w:eastAsia="Times New Roman" w:hAnsi="Arial" w:cs="Arial"/>
          <w:sz w:val="18"/>
          <w:szCs w:val="18"/>
          <w:lang w:eastAsia="sl-SI"/>
        </w:rPr>
      </w:pPr>
    </w:p>
    <w:p w14:paraId="411D6638" w14:textId="6C13D55C" w:rsidR="00E71F18" w:rsidRPr="00E71F18" w:rsidRDefault="00E71F18" w:rsidP="00E71F18">
      <w:p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Odpovedni rok znaša 30 dni od oddaje priporočene pošiljke na pošto.</w:t>
      </w:r>
    </w:p>
    <w:p w14:paraId="54DE37E9" w14:textId="77777777" w:rsidR="00E71F18" w:rsidRDefault="00E71F18" w:rsidP="00E71F18">
      <w:pPr>
        <w:spacing w:after="0" w:line="240" w:lineRule="auto"/>
        <w:jc w:val="both"/>
        <w:rPr>
          <w:rFonts w:ascii="Arial" w:eastAsia="Times New Roman" w:hAnsi="Arial" w:cs="Arial"/>
          <w:sz w:val="18"/>
          <w:szCs w:val="18"/>
          <w:lang w:eastAsia="sl-SI"/>
        </w:rPr>
      </w:pPr>
    </w:p>
    <w:p w14:paraId="1FE74165" w14:textId="52D78BC9" w:rsidR="00E71F18" w:rsidRPr="00E71F18" w:rsidRDefault="00E71F18" w:rsidP="00E71F18">
      <w:p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Naročnik lahko odpove pogodbo predvsem  v primeru sledečih kršitve pri izvajanju prevozov skladno z določili razpisa:</w:t>
      </w:r>
    </w:p>
    <w:p w14:paraId="05C48B5F" w14:textId="77777777" w:rsidR="00E71F18" w:rsidRPr="00E71F18" w:rsidRDefault="00E71F18" w:rsidP="00E71F18">
      <w:pPr>
        <w:numPr>
          <w:ilvl w:val="0"/>
          <w:numId w:val="21"/>
        </w:num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 xml:space="preserve">nepravočasno ali </w:t>
      </w:r>
      <w:proofErr w:type="spellStart"/>
      <w:r w:rsidRPr="00E71F18">
        <w:rPr>
          <w:rFonts w:ascii="Arial" w:eastAsia="Times New Roman" w:hAnsi="Arial" w:cs="Arial"/>
          <w:sz w:val="18"/>
          <w:szCs w:val="18"/>
          <w:lang w:eastAsia="sl-SI"/>
        </w:rPr>
        <w:t>neopravljanje</w:t>
      </w:r>
      <w:proofErr w:type="spellEnd"/>
      <w:r w:rsidRPr="00E71F18">
        <w:rPr>
          <w:rFonts w:ascii="Arial" w:eastAsia="Times New Roman" w:hAnsi="Arial" w:cs="Arial"/>
          <w:sz w:val="18"/>
          <w:szCs w:val="18"/>
          <w:lang w:eastAsia="sl-SI"/>
        </w:rPr>
        <w:t xml:space="preserve"> naročenih storitev ali opravljanje storitev v nasprotju z določili razpisne dokumentacije, </w:t>
      </w:r>
    </w:p>
    <w:p w14:paraId="60238085" w14:textId="77777777" w:rsidR="00E71F18" w:rsidRPr="00E71F18" w:rsidRDefault="00E71F18" w:rsidP="00E71F18">
      <w:pPr>
        <w:numPr>
          <w:ilvl w:val="0"/>
          <w:numId w:val="21"/>
        </w:num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 xml:space="preserve">opravljanje storitev s tehnično neustreznimi vozili ali vozili, ki v celoti ne izpolnjujejo zahtev iz razpisne dokumentacije ali z vozniki, ki niso psihofizično pripravljeni ali nimajo ustreznega odnosa do uporabnikov storitev,   </w:t>
      </w:r>
    </w:p>
    <w:p w14:paraId="4D065352" w14:textId="77777777" w:rsidR="00E71F18" w:rsidRPr="00E71F18" w:rsidRDefault="00E71F18" w:rsidP="00E71F18">
      <w:pPr>
        <w:numPr>
          <w:ilvl w:val="0"/>
          <w:numId w:val="21"/>
        </w:num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kršitev določil Zakona o varnosti cestnega prometa ali drugih predpisov, zaradi katerih je bilo ali bi lahko bilo ogroženo življenje ali varnost potnikov,</w:t>
      </w:r>
    </w:p>
    <w:p w14:paraId="06B744F0" w14:textId="77777777" w:rsidR="00E71F18" w:rsidRPr="00E71F18" w:rsidRDefault="00E71F18" w:rsidP="00E71F18">
      <w:pPr>
        <w:numPr>
          <w:ilvl w:val="0"/>
          <w:numId w:val="21"/>
        </w:num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v primeru hujših kršitev drugih predpisov, ki določajo dolžnosti izvajalca (prevoznika),</w:t>
      </w:r>
    </w:p>
    <w:p w14:paraId="3FDC5DFD" w14:textId="77777777" w:rsidR="00E71F18" w:rsidRPr="00E71F18" w:rsidRDefault="00E71F18" w:rsidP="00E71F18">
      <w:pPr>
        <w:numPr>
          <w:ilvl w:val="0"/>
          <w:numId w:val="21"/>
        </w:num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lastRenderedPageBreak/>
        <w:t xml:space="preserve"> v primerih, ko so zaradi kršitev na strani izvajalca naročnikovi uporabniki (dijaki in učenci, zaposleni ali drugi uporabniki) utrpeli škodo.</w:t>
      </w:r>
    </w:p>
    <w:p w14:paraId="040E9299" w14:textId="77777777" w:rsidR="00E71F18" w:rsidRPr="00E71F18" w:rsidRDefault="00E71F18" w:rsidP="00E71F18">
      <w:pPr>
        <w:spacing w:after="0" w:line="240" w:lineRule="auto"/>
        <w:jc w:val="both"/>
        <w:rPr>
          <w:rFonts w:ascii="Arial" w:eastAsia="Times New Roman" w:hAnsi="Arial" w:cs="Arial"/>
          <w:sz w:val="18"/>
          <w:szCs w:val="18"/>
          <w:lang w:eastAsia="sl-SI"/>
        </w:rPr>
      </w:pPr>
    </w:p>
    <w:p w14:paraId="3E1AA956" w14:textId="245CE4C2" w:rsidR="00E71F18" w:rsidRPr="00E71F18" w:rsidRDefault="00E71F18" w:rsidP="00E71F18">
      <w:p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 xml:space="preserve">Naročnik lahko v primeru navedenih težjih kršitev ali </w:t>
      </w:r>
      <w:proofErr w:type="spellStart"/>
      <w:r w:rsidRPr="00E71F18">
        <w:rPr>
          <w:rFonts w:ascii="Arial" w:eastAsia="Times New Roman" w:hAnsi="Arial" w:cs="Arial"/>
          <w:sz w:val="18"/>
          <w:szCs w:val="18"/>
          <w:lang w:eastAsia="sl-SI"/>
        </w:rPr>
        <w:t>večratnega</w:t>
      </w:r>
      <w:proofErr w:type="spellEnd"/>
      <w:r w:rsidRPr="00E71F18">
        <w:rPr>
          <w:rFonts w:ascii="Arial" w:eastAsia="Times New Roman" w:hAnsi="Arial" w:cs="Arial"/>
          <w:sz w:val="18"/>
          <w:szCs w:val="18"/>
          <w:lang w:eastAsia="sl-SI"/>
        </w:rPr>
        <w:t xml:space="preserve"> ponavljanja lažjih kršitev, ki so bile izvajalcu vsaj dvakrat pisno sporočene, odstopi od </w:t>
      </w:r>
      <w:r w:rsidR="00336738">
        <w:rPr>
          <w:rFonts w:ascii="Arial" w:eastAsia="Times New Roman" w:hAnsi="Arial" w:cs="Arial"/>
          <w:sz w:val="18"/>
          <w:szCs w:val="18"/>
          <w:lang w:eastAsia="sl-SI"/>
        </w:rPr>
        <w:t>pogodbe</w:t>
      </w:r>
      <w:r w:rsidRPr="00E71F18">
        <w:rPr>
          <w:rFonts w:ascii="Arial" w:eastAsia="Times New Roman" w:hAnsi="Arial" w:cs="Arial"/>
          <w:sz w:val="18"/>
          <w:szCs w:val="18"/>
          <w:lang w:eastAsia="sl-SI"/>
        </w:rPr>
        <w:t xml:space="preserve"> in skladno z razpisno dokumentacijo vnovči garancijo za dobro izvedbo pogodbenih obveznosti</w:t>
      </w:r>
    </w:p>
    <w:p w14:paraId="466E13F9" w14:textId="77777777" w:rsidR="00E71F18" w:rsidRDefault="00E71F18" w:rsidP="00E71F18">
      <w:pPr>
        <w:spacing w:after="0" w:line="240" w:lineRule="auto"/>
        <w:jc w:val="both"/>
        <w:rPr>
          <w:rFonts w:ascii="Arial" w:eastAsia="Times New Roman" w:hAnsi="Arial" w:cs="Arial"/>
          <w:sz w:val="18"/>
          <w:szCs w:val="18"/>
          <w:lang w:eastAsia="sl-SI"/>
        </w:rPr>
      </w:pPr>
    </w:p>
    <w:p w14:paraId="1FDF1319" w14:textId="1AC0BC1F" w:rsidR="00E71F18" w:rsidRPr="00E71F18" w:rsidRDefault="00E71F18" w:rsidP="00E71F18">
      <w:p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Naročnik si pridržuje odpovedati pogodbo tudi  v primeru spremembe predpisov in aktov, ki urejajo njegovo poslovanje.</w:t>
      </w:r>
    </w:p>
    <w:p w14:paraId="29C83BE4" w14:textId="77777777" w:rsidR="00E71F18" w:rsidRDefault="00E71F18" w:rsidP="00E71F18">
      <w:pPr>
        <w:spacing w:after="0" w:line="240" w:lineRule="auto"/>
        <w:jc w:val="both"/>
        <w:rPr>
          <w:rFonts w:ascii="Arial" w:eastAsia="Times New Roman" w:hAnsi="Arial" w:cs="Arial"/>
          <w:sz w:val="18"/>
          <w:szCs w:val="18"/>
          <w:lang w:eastAsia="sl-SI"/>
        </w:rPr>
      </w:pPr>
    </w:p>
    <w:p w14:paraId="4BEC6B2A" w14:textId="172F2F99" w:rsidR="00E71F18" w:rsidRPr="00E71F18" w:rsidRDefault="00336738" w:rsidP="00E71F18">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w:t>
      </w:r>
      <w:r w:rsidR="00E71F18" w:rsidRPr="00E71F18">
        <w:rPr>
          <w:rFonts w:ascii="Arial" w:eastAsia="Times New Roman" w:hAnsi="Arial" w:cs="Arial"/>
          <w:sz w:val="18"/>
          <w:szCs w:val="18"/>
          <w:lang w:eastAsia="sl-SI"/>
        </w:rPr>
        <w:t>ogodba preneha veljati tudi v primeru, da izvajalec ne izpolnjuje več pogojev za izvajanje storitev, ki so predmet pogodbe. V tem primeru pogodba preneha veljati z dnem  nastanka takih okoliščin.</w:t>
      </w:r>
    </w:p>
    <w:p w14:paraId="47D8163B" w14:textId="77777777" w:rsidR="00E71F18" w:rsidRPr="00E71F18" w:rsidRDefault="00E71F18" w:rsidP="00E71F18">
      <w:pPr>
        <w:spacing w:after="0" w:line="240" w:lineRule="auto"/>
        <w:jc w:val="both"/>
        <w:rPr>
          <w:rFonts w:ascii="Arial" w:eastAsia="Times New Roman" w:hAnsi="Arial" w:cs="Arial"/>
          <w:sz w:val="18"/>
          <w:szCs w:val="18"/>
          <w:lang w:eastAsia="sl-SI"/>
        </w:rPr>
      </w:pPr>
    </w:p>
    <w:p w14:paraId="47D9A575" w14:textId="77777777" w:rsidR="00E71F18" w:rsidRPr="00E71F18" w:rsidRDefault="00E71F18" w:rsidP="00E71F18">
      <w:pPr>
        <w:spacing w:before="120" w:line="240" w:lineRule="auto"/>
        <w:rPr>
          <w:rFonts w:ascii="Arial" w:eastAsia="Times New Roman" w:hAnsi="Arial" w:cs="Arial"/>
          <w:b/>
          <w:sz w:val="18"/>
          <w:szCs w:val="18"/>
          <w:lang w:eastAsia="x-none"/>
        </w:rPr>
      </w:pPr>
      <w:r w:rsidRPr="00E71F18">
        <w:rPr>
          <w:rFonts w:ascii="Arial" w:eastAsia="Times New Roman" w:hAnsi="Arial" w:cs="Arial"/>
          <w:b/>
          <w:sz w:val="18"/>
          <w:szCs w:val="18"/>
          <w:lang w:eastAsia="x-none"/>
        </w:rPr>
        <w:t>Finančna zavarovanja</w:t>
      </w:r>
    </w:p>
    <w:p w14:paraId="03AD530C" w14:textId="62557B51" w:rsidR="00E71F18" w:rsidRPr="00E71F18" w:rsidRDefault="00E71F18" w:rsidP="00E71F18">
      <w:pPr>
        <w:numPr>
          <w:ilvl w:val="0"/>
          <w:numId w:val="17"/>
        </w:numPr>
        <w:tabs>
          <w:tab w:val="left" w:pos="284"/>
        </w:tabs>
        <w:autoSpaceDE w:val="0"/>
        <w:autoSpaceDN w:val="0"/>
        <w:adjustRightInd w:val="0"/>
        <w:spacing w:after="0" w:line="240" w:lineRule="auto"/>
        <w:contextualSpacing/>
        <w:jc w:val="center"/>
        <w:rPr>
          <w:rFonts w:ascii="Arial" w:hAnsi="Arial" w:cs="Arial"/>
          <w:b/>
          <w:bCs/>
          <w:color w:val="000000"/>
          <w:sz w:val="18"/>
          <w:szCs w:val="18"/>
          <w:lang w:eastAsia="sl-SI"/>
        </w:rPr>
      </w:pPr>
      <w:r w:rsidRPr="00E71F18">
        <w:rPr>
          <w:rFonts w:ascii="Arial" w:hAnsi="Arial" w:cs="Arial"/>
          <w:b/>
          <w:bCs/>
          <w:color w:val="000000"/>
          <w:sz w:val="18"/>
          <w:szCs w:val="18"/>
          <w:lang w:eastAsia="sl-SI"/>
        </w:rPr>
        <w:t>člen</w:t>
      </w:r>
    </w:p>
    <w:p w14:paraId="459C2A6E" w14:textId="77777777" w:rsidR="00E71F18" w:rsidRPr="00E71F18" w:rsidRDefault="00E71F18" w:rsidP="00E71F18">
      <w:pPr>
        <w:spacing w:before="12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Dobavitelj je dolžan v roku petih (5) dni od podpisa te pogodbe predložiti naročniku podpisano in žigosano bianko menico z izpolnjeno, podpisano in žigosano menično izjavo za zavarovanje dobre izvedbe pogodbenih obveznosti, v višini 2.000,00 EUR z dobo veljavnosti še trideset (30) dni po preteku veljavnosti pogodbe ter z oznako »brez protesta« in »plačljivo na prvi poziv«.</w:t>
      </w:r>
    </w:p>
    <w:p w14:paraId="5D014D67" w14:textId="6BC0D8FB" w:rsidR="00E71F18" w:rsidRPr="00E71F18" w:rsidRDefault="00E71F18" w:rsidP="00E71F18">
      <w:pPr>
        <w:spacing w:before="120" w:line="240" w:lineRule="auto"/>
        <w:jc w:val="both"/>
        <w:rPr>
          <w:rFonts w:ascii="Arial" w:eastAsia="Times New Roman" w:hAnsi="Arial" w:cs="Arial"/>
          <w:sz w:val="18"/>
          <w:szCs w:val="18"/>
          <w:lang w:eastAsia="x-none"/>
        </w:rPr>
      </w:pPr>
      <w:r w:rsidRPr="00E71F18">
        <w:rPr>
          <w:rFonts w:ascii="Arial" w:eastAsia="Times New Roman" w:hAnsi="Arial" w:cs="Arial"/>
          <w:sz w:val="18"/>
          <w:szCs w:val="18"/>
          <w:lang w:eastAsia="x-none"/>
        </w:rPr>
        <w:t>Naročnik bo garancijo za dobro izvedbo pogodbenih obveznosti lahko vnovčil predvsem v primeru sledečih težjih kršitev:</w:t>
      </w:r>
    </w:p>
    <w:p w14:paraId="16035B83" w14:textId="34B62E9A" w:rsidR="00E71F18" w:rsidRPr="00E71F18" w:rsidRDefault="00E71F18" w:rsidP="00E71F18">
      <w:pPr>
        <w:numPr>
          <w:ilvl w:val="0"/>
          <w:numId w:val="23"/>
        </w:num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če izvajalec ne bo opravljal storitev prevozov skladno z določili  razpisne dokumentacije, objave javnega naročila in podpisane pogodbe,</w:t>
      </w:r>
    </w:p>
    <w:p w14:paraId="19DA6411" w14:textId="77777777" w:rsidR="00E71F18" w:rsidRPr="00E71F18" w:rsidRDefault="00E71F18" w:rsidP="00E71F18">
      <w:pPr>
        <w:numPr>
          <w:ilvl w:val="0"/>
          <w:numId w:val="23"/>
        </w:num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če bo naročnik ugotovil, da je izvajalec fakturiral opravljanje storitev v nasprotju z določili razpisne dokumentacije in v obračun predložil opravljanje prevozov, ki dejansko niso bili opravljeni,</w:t>
      </w:r>
    </w:p>
    <w:p w14:paraId="6A3DB1D8" w14:textId="4C26A103" w:rsidR="00E71F18" w:rsidRPr="00E71F18" w:rsidRDefault="00E71F18" w:rsidP="00E71F18">
      <w:pPr>
        <w:numPr>
          <w:ilvl w:val="0"/>
          <w:numId w:val="23"/>
        </w:num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če bo naročnik odpovedal pogodbo zaradi nekvalitetnega  opravljanja pogodbenih obveznosti ali hujših kršitev v zvezi z razpisom, predvsem pa če izvajalec prevozov ne bo v roku zagotovil ustrezno in skladno z določili razpisne dokumentacije in predpisov opremljenih in prilagojenih vozil in voznikov, ki bodo izpoln</w:t>
      </w:r>
      <w:r w:rsidR="00C16F0A">
        <w:rPr>
          <w:rFonts w:ascii="Arial" w:eastAsia="Times New Roman" w:hAnsi="Arial" w:cs="Arial"/>
          <w:sz w:val="18"/>
          <w:szCs w:val="18"/>
          <w:lang w:eastAsia="sl-SI"/>
        </w:rPr>
        <w:t>j</w:t>
      </w:r>
      <w:r w:rsidRPr="00E71F18">
        <w:rPr>
          <w:rFonts w:ascii="Arial" w:eastAsia="Times New Roman" w:hAnsi="Arial" w:cs="Arial"/>
          <w:sz w:val="18"/>
          <w:szCs w:val="18"/>
          <w:lang w:eastAsia="sl-SI"/>
        </w:rPr>
        <w:t>evali pogoje skladno s predpisi in razpisno dokumentacijo</w:t>
      </w:r>
    </w:p>
    <w:p w14:paraId="5BDCAB38" w14:textId="00FBCC7B" w:rsidR="00E71F18" w:rsidRPr="00E71F18" w:rsidRDefault="00E71F18" w:rsidP="00E71F18">
      <w:pPr>
        <w:numPr>
          <w:ilvl w:val="0"/>
          <w:numId w:val="23"/>
        </w:num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če bo naročnik odpovedal pogodbo zaradi ponavljanja lažjih kršitev na katere je bil izvajalec predhodno vsaj enkrat pisno opozorjen.</w:t>
      </w:r>
    </w:p>
    <w:p w14:paraId="3BA177EF" w14:textId="77777777" w:rsidR="00E71F18" w:rsidRPr="00E71F18" w:rsidRDefault="00E71F18" w:rsidP="00E71F18">
      <w:pPr>
        <w:spacing w:after="0" w:line="240" w:lineRule="auto"/>
        <w:jc w:val="both"/>
        <w:rPr>
          <w:rFonts w:ascii="Arial" w:eastAsia="Times New Roman" w:hAnsi="Arial" w:cs="Arial"/>
          <w:sz w:val="18"/>
          <w:szCs w:val="18"/>
          <w:lang w:eastAsia="sl-SI"/>
        </w:rPr>
      </w:pPr>
    </w:p>
    <w:p w14:paraId="3C82D794" w14:textId="343EE0F4" w:rsidR="00E71F18" w:rsidRDefault="00E71F18" w:rsidP="00E71F18">
      <w:p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 xml:space="preserve">Garancija za dobro izvedbo pogodbenih obveznosti, ki jo bo predložil izbrani izvajalec za posamezno obdobje bo morala biti veljavna od začetka veljavnosti </w:t>
      </w:r>
      <w:r>
        <w:rPr>
          <w:rFonts w:ascii="Arial" w:eastAsia="Times New Roman" w:hAnsi="Arial" w:cs="Arial"/>
          <w:sz w:val="18"/>
          <w:szCs w:val="18"/>
          <w:lang w:eastAsia="sl-SI"/>
        </w:rPr>
        <w:t xml:space="preserve">sporazuma </w:t>
      </w:r>
      <w:r w:rsidRPr="00E71F18">
        <w:rPr>
          <w:rFonts w:ascii="Arial" w:eastAsia="Times New Roman" w:hAnsi="Arial" w:cs="Arial"/>
          <w:sz w:val="18"/>
          <w:szCs w:val="18"/>
          <w:lang w:eastAsia="sl-SI"/>
        </w:rPr>
        <w:t>in še en dan po preteku pogodbe.</w:t>
      </w:r>
    </w:p>
    <w:p w14:paraId="250A49E7" w14:textId="77777777" w:rsidR="00E71F18" w:rsidRPr="00E71F18" w:rsidRDefault="00E71F18" w:rsidP="00E71F18">
      <w:pPr>
        <w:spacing w:after="0" w:line="240" w:lineRule="auto"/>
        <w:jc w:val="both"/>
        <w:rPr>
          <w:rFonts w:ascii="Arial" w:eastAsia="Times New Roman" w:hAnsi="Arial" w:cs="Arial"/>
          <w:sz w:val="18"/>
          <w:szCs w:val="18"/>
          <w:lang w:eastAsia="sl-SI"/>
        </w:rPr>
      </w:pPr>
    </w:p>
    <w:p w14:paraId="029514BF" w14:textId="77777777" w:rsidR="00E71F18" w:rsidRDefault="00E71F18" w:rsidP="00E71F18">
      <w:pPr>
        <w:numPr>
          <w:ilvl w:val="12"/>
          <w:numId w:val="0"/>
        </w:num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V primeru, da izvajalec ne predloži garancije za dobro izvedbo pogodbenih obveznosti</w:t>
      </w:r>
      <w:r w:rsidRPr="00E71F18">
        <w:rPr>
          <w:rFonts w:ascii="Arial" w:eastAsia="Times New Roman" w:hAnsi="Arial" w:cs="Arial"/>
          <w:color w:val="FF0000"/>
          <w:sz w:val="18"/>
          <w:szCs w:val="18"/>
          <w:lang w:eastAsia="sl-SI"/>
        </w:rPr>
        <w:t xml:space="preserve">, </w:t>
      </w:r>
      <w:r w:rsidRPr="00E71F18">
        <w:rPr>
          <w:rFonts w:ascii="Arial" w:eastAsia="Times New Roman" w:hAnsi="Arial" w:cs="Arial"/>
          <w:sz w:val="18"/>
          <w:szCs w:val="18"/>
          <w:lang w:eastAsia="sl-SI"/>
        </w:rPr>
        <w:t>pogodba ne prične veljati in se šteje da ni  bila sklenjena.</w:t>
      </w:r>
    </w:p>
    <w:p w14:paraId="60143ECE" w14:textId="77777777" w:rsidR="00E71F18" w:rsidRPr="00E71F18" w:rsidRDefault="00E71F18" w:rsidP="00E71F18">
      <w:pPr>
        <w:numPr>
          <w:ilvl w:val="12"/>
          <w:numId w:val="0"/>
        </w:numPr>
        <w:spacing w:after="0" w:line="240" w:lineRule="auto"/>
        <w:jc w:val="both"/>
        <w:rPr>
          <w:rFonts w:ascii="Arial" w:eastAsia="Times New Roman" w:hAnsi="Arial" w:cs="Arial"/>
          <w:sz w:val="18"/>
          <w:szCs w:val="18"/>
          <w:lang w:eastAsia="sl-SI"/>
        </w:rPr>
      </w:pPr>
    </w:p>
    <w:p w14:paraId="2C499DE8" w14:textId="77777777" w:rsidR="00E71F18" w:rsidRPr="00E71F18" w:rsidRDefault="00E71F18" w:rsidP="00E71F18">
      <w:pPr>
        <w:spacing w:before="120" w:line="240" w:lineRule="auto"/>
        <w:rPr>
          <w:rFonts w:ascii="Arial" w:eastAsia="Times New Roman" w:hAnsi="Arial" w:cs="Arial"/>
          <w:b/>
          <w:sz w:val="18"/>
          <w:szCs w:val="18"/>
          <w:lang w:eastAsia="x-none"/>
        </w:rPr>
      </w:pPr>
      <w:r w:rsidRPr="00E71F18">
        <w:rPr>
          <w:rFonts w:ascii="Arial" w:eastAsia="Times New Roman" w:hAnsi="Arial" w:cs="Arial"/>
          <w:b/>
          <w:sz w:val="18"/>
          <w:szCs w:val="18"/>
          <w:lang w:eastAsia="x-none"/>
        </w:rPr>
        <w:t>Odgovorna oseba in skrbnik pogodbe</w:t>
      </w:r>
    </w:p>
    <w:p w14:paraId="1F3BA1CE" w14:textId="5CCFEC69" w:rsidR="00E71F18" w:rsidRPr="00E71F18" w:rsidRDefault="00E71F18" w:rsidP="00E71F18">
      <w:pPr>
        <w:numPr>
          <w:ilvl w:val="0"/>
          <w:numId w:val="17"/>
        </w:numPr>
        <w:tabs>
          <w:tab w:val="left" w:pos="284"/>
        </w:tabs>
        <w:autoSpaceDE w:val="0"/>
        <w:autoSpaceDN w:val="0"/>
        <w:adjustRightInd w:val="0"/>
        <w:spacing w:after="0" w:line="240" w:lineRule="auto"/>
        <w:contextualSpacing/>
        <w:jc w:val="center"/>
        <w:rPr>
          <w:rFonts w:ascii="Arial" w:hAnsi="Arial" w:cs="Arial"/>
          <w:b/>
          <w:bCs/>
          <w:color w:val="000000"/>
          <w:sz w:val="18"/>
          <w:szCs w:val="18"/>
          <w:lang w:eastAsia="sl-SI"/>
        </w:rPr>
      </w:pPr>
      <w:r w:rsidRPr="00E71F18">
        <w:rPr>
          <w:rFonts w:ascii="Arial" w:hAnsi="Arial" w:cs="Arial"/>
          <w:b/>
          <w:bCs/>
          <w:color w:val="000000"/>
          <w:sz w:val="18"/>
          <w:szCs w:val="18"/>
          <w:lang w:eastAsia="sl-SI"/>
        </w:rPr>
        <w:t>člen</w:t>
      </w:r>
    </w:p>
    <w:p w14:paraId="4ED36507" w14:textId="77777777" w:rsidR="00E71F18" w:rsidRDefault="00E71F18" w:rsidP="00E71F18">
      <w:pPr>
        <w:spacing w:before="120" w:line="240" w:lineRule="auto"/>
        <w:jc w:val="both"/>
        <w:rPr>
          <w:rFonts w:ascii="Arial" w:eastAsia="Times New Roman" w:hAnsi="Arial" w:cs="Arial"/>
          <w:sz w:val="18"/>
          <w:szCs w:val="18"/>
          <w:lang w:eastAsia="x-none"/>
        </w:rPr>
      </w:pPr>
      <w:r w:rsidRPr="00E71F18">
        <w:rPr>
          <w:rFonts w:ascii="Arial" w:eastAsia="Times New Roman" w:hAnsi="Arial" w:cs="Arial"/>
          <w:sz w:val="18"/>
          <w:szCs w:val="18"/>
          <w:lang w:eastAsia="x-none"/>
        </w:rPr>
        <w:t xml:space="preserve">Odgovorna oseba, ki skrbi  za urejanje pogodbenih razmerij na strani naročnika, je  direktor  zavoda. </w:t>
      </w:r>
    </w:p>
    <w:p w14:paraId="4DBB221E" w14:textId="56E03CBC" w:rsidR="00E71F18" w:rsidRPr="00E71F18" w:rsidRDefault="00E71F18" w:rsidP="00E71F18">
      <w:pPr>
        <w:spacing w:before="120" w:line="240" w:lineRule="auto"/>
        <w:jc w:val="both"/>
        <w:rPr>
          <w:rFonts w:ascii="Arial" w:eastAsia="Times New Roman" w:hAnsi="Arial" w:cs="Arial"/>
          <w:sz w:val="18"/>
          <w:szCs w:val="18"/>
          <w:lang w:eastAsia="x-none"/>
        </w:rPr>
      </w:pPr>
      <w:r w:rsidRPr="00E71F18">
        <w:rPr>
          <w:rFonts w:ascii="Arial" w:eastAsia="Times New Roman" w:hAnsi="Arial" w:cs="Arial"/>
          <w:sz w:val="18"/>
          <w:szCs w:val="18"/>
          <w:lang w:eastAsia="x-none"/>
        </w:rPr>
        <w:t>Skrbnik pogodbe na strani naročnika je Tatjana Lipovšek.</w:t>
      </w:r>
    </w:p>
    <w:p w14:paraId="1F18C147" w14:textId="77777777" w:rsidR="00E71F18" w:rsidRPr="00E71F18" w:rsidRDefault="00E71F18" w:rsidP="00E71F18">
      <w:pPr>
        <w:spacing w:before="120" w:line="240" w:lineRule="auto"/>
        <w:jc w:val="both"/>
        <w:rPr>
          <w:rFonts w:ascii="Arial" w:eastAsia="Times New Roman" w:hAnsi="Arial" w:cs="Arial"/>
          <w:color w:val="FF0000"/>
          <w:sz w:val="18"/>
          <w:szCs w:val="18"/>
          <w:lang w:eastAsia="x-none"/>
        </w:rPr>
      </w:pPr>
      <w:r w:rsidRPr="00E71F18">
        <w:rPr>
          <w:rFonts w:ascii="Arial" w:eastAsia="Times New Roman" w:hAnsi="Arial" w:cs="Arial"/>
          <w:sz w:val="18"/>
          <w:szCs w:val="18"/>
          <w:lang w:eastAsia="x-none"/>
        </w:rPr>
        <w:t>Odgovorna oseba, ki skrbi za urejanje pogodbenih razmerij na strani izvajalca je__________</w:t>
      </w:r>
    </w:p>
    <w:p w14:paraId="13BB753F" w14:textId="7386DF06" w:rsidR="00E71F18" w:rsidRPr="00E71F18" w:rsidRDefault="00E71F18" w:rsidP="00E71F18">
      <w:pPr>
        <w:spacing w:before="120" w:line="240" w:lineRule="auto"/>
        <w:jc w:val="both"/>
        <w:rPr>
          <w:rFonts w:ascii="Arial" w:eastAsia="Times New Roman" w:hAnsi="Arial" w:cs="Arial"/>
          <w:sz w:val="18"/>
          <w:szCs w:val="18"/>
          <w:lang w:eastAsia="x-none"/>
        </w:rPr>
      </w:pPr>
      <w:r w:rsidRPr="00E71F18">
        <w:rPr>
          <w:rFonts w:ascii="Arial" w:eastAsia="Times New Roman" w:hAnsi="Arial" w:cs="Arial"/>
          <w:sz w:val="18"/>
          <w:szCs w:val="18"/>
          <w:lang w:eastAsia="x-none"/>
        </w:rPr>
        <w:t>Skrbnik pogodbe na strani   izvajalca je________________________</w:t>
      </w:r>
    </w:p>
    <w:p w14:paraId="198DAB0F" w14:textId="77777777" w:rsidR="00E71F18" w:rsidRPr="00E71F18" w:rsidRDefault="00E71F18" w:rsidP="00E71F18">
      <w:pPr>
        <w:spacing w:before="120" w:line="240" w:lineRule="auto"/>
        <w:rPr>
          <w:rFonts w:ascii="Arial" w:eastAsia="Times New Roman" w:hAnsi="Arial" w:cs="Arial"/>
          <w:b/>
          <w:sz w:val="18"/>
          <w:szCs w:val="18"/>
          <w:lang w:eastAsia="x-none"/>
        </w:rPr>
      </w:pPr>
    </w:p>
    <w:p w14:paraId="6AE828A0" w14:textId="77777777" w:rsidR="00E71F18" w:rsidRPr="00E71F18" w:rsidRDefault="00E71F18" w:rsidP="00E71F18">
      <w:pPr>
        <w:spacing w:after="160" w:line="259" w:lineRule="auto"/>
        <w:rPr>
          <w:rFonts w:ascii="Arial" w:eastAsia="Times New Roman" w:hAnsi="Arial" w:cs="Arial"/>
          <w:b/>
          <w:sz w:val="18"/>
          <w:szCs w:val="18"/>
        </w:rPr>
      </w:pPr>
      <w:r w:rsidRPr="00E71F18">
        <w:rPr>
          <w:rFonts w:ascii="Arial" w:eastAsia="Times New Roman" w:hAnsi="Arial" w:cs="Arial"/>
          <w:b/>
          <w:sz w:val="18"/>
          <w:szCs w:val="18"/>
        </w:rPr>
        <w:t>Protikorupcijska in socialna klavzula</w:t>
      </w:r>
    </w:p>
    <w:p w14:paraId="676B7B95" w14:textId="12D25D19" w:rsidR="00E71F18" w:rsidRPr="00E71F18" w:rsidRDefault="00E71F18" w:rsidP="00E71F18">
      <w:pPr>
        <w:numPr>
          <w:ilvl w:val="0"/>
          <w:numId w:val="17"/>
        </w:numPr>
        <w:tabs>
          <w:tab w:val="left" w:pos="284"/>
        </w:tabs>
        <w:autoSpaceDE w:val="0"/>
        <w:autoSpaceDN w:val="0"/>
        <w:adjustRightInd w:val="0"/>
        <w:spacing w:after="0" w:line="240" w:lineRule="auto"/>
        <w:contextualSpacing/>
        <w:jc w:val="center"/>
        <w:rPr>
          <w:rFonts w:ascii="Arial" w:hAnsi="Arial" w:cs="Arial"/>
          <w:b/>
          <w:bCs/>
          <w:color w:val="000000"/>
          <w:sz w:val="18"/>
          <w:szCs w:val="18"/>
          <w:lang w:eastAsia="sl-SI"/>
        </w:rPr>
      </w:pPr>
      <w:r w:rsidRPr="00E71F18">
        <w:rPr>
          <w:rFonts w:ascii="Arial" w:hAnsi="Arial" w:cs="Arial"/>
          <w:b/>
          <w:bCs/>
          <w:color w:val="000000"/>
          <w:sz w:val="18"/>
          <w:szCs w:val="18"/>
          <w:lang w:eastAsia="sl-SI"/>
        </w:rPr>
        <w:t>člen</w:t>
      </w:r>
    </w:p>
    <w:p w14:paraId="2170EDE7" w14:textId="77777777" w:rsidR="00E71F18" w:rsidRPr="00E71F18" w:rsidRDefault="00E71F18" w:rsidP="00E71F18">
      <w:pPr>
        <w:spacing w:after="160" w:line="259" w:lineRule="auto"/>
        <w:rPr>
          <w:rFonts w:ascii="Arial" w:eastAsia="Times New Roman" w:hAnsi="Arial" w:cs="Arial"/>
          <w:sz w:val="18"/>
          <w:szCs w:val="18"/>
        </w:rPr>
      </w:pPr>
      <w:r w:rsidRPr="00E71F18">
        <w:rPr>
          <w:rFonts w:ascii="Arial" w:eastAsia="Times New Roman" w:hAnsi="Arial" w:cs="Arial"/>
          <w:sz w:val="18"/>
          <w:szCs w:val="18"/>
        </w:rPr>
        <w:t xml:space="preserve">Pogodba, pri kateri kdo v imenu ali na račun druge pogodbene stranke, predstavniku ali posredniku naročnika obljubi, ponudi ali da kakšno nedovoljeno korist za: </w:t>
      </w:r>
      <w:r w:rsidRPr="00E71F18">
        <w:rPr>
          <w:rFonts w:ascii="Arial" w:eastAsia="Times New Roman" w:hAnsi="Arial" w:cs="Arial"/>
          <w:sz w:val="18"/>
          <w:szCs w:val="18"/>
        </w:rPr>
        <w:br/>
        <w:t xml:space="preserve">– pridobitev posla ali </w:t>
      </w:r>
      <w:r w:rsidRPr="00E71F18">
        <w:rPr>
          <w:rFonts w:ascii="Arial" w:eastAsia="Times New Roman" w:hAnsi="Arial" w:cs="Arial"/>
          <w:sz w:val="18"/>
          <w:szCs w:val="18"/>
        </w:rPr>
        <w:br/>
        <w:t xml:space="preserve">– za sklenitev posla pod ugodnejšimi pogoji ali </w:t>
      </w:r>
      <w:r w:rsidRPr="00E71F18">
        <w:rPr>
          <w:rFonts w:ascii="Arial" w:eastAsia="Times New Roman" w:hAnsi="Arial" w:cs="Arial"/>
          <w:sz w:val="18"/>
          <w:szCs w:val="18"/>
        </w:rPr>
        <w:br/>
        <w:t xml:space="preserve">– za opustitev dolžnega nadzora nad izvajanjem pogodbenih obveznosti ali </w:t>
      </w:r>
      <w:r w:rsidRPr="00E71F18">
        <w:rPr>
          <w:rFonts w:ascii="Arial" w:eastAsia="Times New Roman" w:hAnsi="Arial" w:cs="Arial"/>
          <w:sz w:val="18"/>
          <w:szCs w:val="18"/>
        </w:rPr>
        <w:br/>
        <w:t xml:space="preserve">– za drugo ravnanje ali opustitev, s katerim je naročniku povzročena škoda ali je omogočena pridobitev nedovoljene koristi predstavniku organa ali posredniku naročnika, drugi pogodbeni stranki ali njenemu predstavniku, zastopniku, posredniku; </w:t>
      </w:r>
      <w:r w:rsidRPr="00E71F18">
        <w:rPr>
          <w:rFonts w:ascii="Arial" w:eastAsia="Times New Roman" w:hAnsi="Arial" w:cs="Arial"/>
          <w:sz w:val="18"/>
          <w:szCs w:val="18"/>
        </w:rPr>
        <w:br/>
        <w:t>je nična.</w:t>
      </w:r>
    </w:p>
    <w:p w14:paraId="04638A8B" w14:textId="77777777" w:rsidR="00E71F18" w:rsidRPr="00E71F18" w:rsidRDefault="00E71F18" w:rsidP="00E71F18">
      <w:pPr>
        <w:spacing w:after="160" w:line="259" w:lineRule="auto"/>
        <w:jc w:val="both"/>
        <w:rPr>
          <w:rFonts w:ascii="Arial" w:eastAsia="Times New Roman" w:hAnsi="Arial" w:cs="Arial"/>
          <w:sz w:val="18"/>
          <w:szCs w:val="18"/>
        </w:rPr>
      </w:pPr>
      <w:r w:rsidRPr="00E71F18">
        <w:rPr>
          <w:rFonts w:ascii="Arial" w:eastAsia="Times New Roman" w:hAnsi="Arial" w:cs="Arial"/>
          <w:sz w:val="18"/>
          <w:szCs w:val="18"/>
        </w:rPr>
        <w:lastRenderedPageBreak/>
        <w:t xml:space="preserve">Pogodba preneha veljati, če bo naročnik seznanjen, da je pristojni državni organ ali sodišče s pravnomočno odločitvijo ugotovilo kršitev delovne, </w:t>
      </w:r>
      <w:proofErr w:type="spellStart"/>
      <w:r w:rsidRPr="00E71F18">
        <w:rPr>
          <w:rFonts w:ascii="Arial" w:eastAsia="Times New Roman" w:hAnsi="Arial" w:cs="Arial"/>
          <w:sz w:val="18"/>
          <w:szCs w:val="18"/>
        </w:rPr>
        <w:t>okoljske</w:t>
      </w:r>
      <w:proofErr w:type="spellEnd"/>
      <w:r w:rsidRPr="00E71F18">
        <w:rPr>
          <w:rFonts w:ascii="Arial" w:eastAsia="Times New Roman" w:hAnsi="Arial" w:cs="Arial"/>
          <w:sz w:val="18"/>
          <w:szCs w:val="18"/>
        </w:rPr>
        <w:t xml:space="preserve"> ali socialne zakonodaje s strani dobavitelja ali njegovega podizvajalca.</w:t>
      </w:r>
    </w:p>
    <w:p w14:paraId="79C69EE1" w14:textId="77777777" w:rsidR="00E71F18" w:rsidRPr="00E71F18" w:rsidRDefault="00E71F18" w:rsidP="00E71F18">
      <w:pPr>
        <w:spacing w:after="0" w:line="240" w:lineRule="auto"/>
        <w:rPr>
          <w:rFonts w:ascii="Arial" w:eastAsia="Times New Roman" w:hAnsi="Arial" w:cs="Arial"/>
          <w:b/>
          <w:sz w:val="18"/>
          <w:szCs w:val="18"/>
          <w:lang w:eastAsia="sl-SI"/>
        </w:rPr>
      </w:pPr>
      <w:r w:rsidRPr="00E71F18">
        <w:rPr>
          <w:rFonts w:ascii="Arial" w:eastAsia="Times New Roman" w:hAnsi="Arial" w:cs="Arial"/>
          <w:b/>
          <w:sz w:val="18"/>
          <w:szCs w:val="18"/>
          <w:lang w:eastAsia="sl-SI"/>
        </w:rPr>
        <w:t>Razvezni pogoj</w:t>
      </w:r>
    </w:p>
    <w:p w14:paraId="53CA1A45" w14:textId="77777777" w:rsidR="00E71F18" w:rsidRPr="00E71F18" w:rsidRDefault="00E71F18" w:rsidP="00E71F18">
      <w:pPr>
        <w:spacing w:after="0" w:line="240" w:lineRule="auto"/>
        <w:jc w:val="center"/>
        <w:rPr>
          <w:rFonts w:ascii="Arial" w:eastAsia="Times New Roman" w:hAnsi="Arial" w:cs="Arial"/>
          <w:b/>
          <w:sz w:val="18"/>
          <w:szCs w:val="18"/>
          <w:lang w:eastAsia="sl-SI"/>
        </w:rPr>
      </w:pPr>
    </w:p>
    <w:p w14:paraId="0B5E9EB7" w14:textId="7C268E87" w:rsidR="00E71F18" w:rsidRPr="00E71F18" w:rsidRDefault="00E71F18" w:rsidP="00E71F18">
      <w:pPr>
        <w:numPr>
          <w:ilvl w:val="0"/>
          <w:numId w:val="17"/>
        </w:numPr>
        <w:tabs>
          <w:tab w:val="left" w:pos="284"/>
        </w:tabs>
        <w:autoSpaceDE w:val="0"/>
        <w:autoSpaceDN w:val="0"/>
        <w:adjustRightInd w:val="0"/>
        <w:spacing w:after="0" w:line="240" w:lineRule="auto"/>
        <w:contextualSpacing/>
        <w:jc w:val="center"/>
        <w:rPr>
          <w:rFonts w:ascii="Arial" w:hAnsi="Arial" w:cs="Arial"/>
          <w:b/>
          <w:bCs/>
          <w:color w:val="000000"/>
          <w:sz w:val="18"/>
          <w:szCs w:val="18"/>
          <w:lang w:eastAsia="sl-SI"/>
        </w:rPr>
      </w:pPr>
      <w:r w:rsidRPr="00E71F18">
        <w:rPr>
          <w:rFonts w:ascii="Arial" w:hAnsi="Arial" w:cs="Arial"/>
          <w:b/>
          <w:bCs/>
          <w:color w:val="000000"/>
          <w:sz w:val="18"/>
          <w:szCs w:val="18"/>
          <w:lang w:eastAsia="sl-SI"/>
        </w:rPr>
        <w:t>člen</w:t>
      </w:r>
    </w:p>
    <w:p w14:paraId="47FB7732" w14:textId="77777777" w:rsidR="00E71F18" w:rsidRPr="00E71F18" w:rsidRDefault="00E71F18" w:rsidP="00E71F18">
      <w:p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Ta pogodba je sklenjena pod razveznim pogojem kot je določen v 67. a členu ZJN -3  in ki določa, da se pogodba se v primeru izpolnitve okoliščin iz drugega odstavka  67. a členu ZJN -3,  ter ob upoštevanju 4. odstavka 67.a člena ZJN-3 uresniči z dnem sklenitve nove pogodbe o izvedbi javnega naročila za predmetno naročilo. O datumu sklenitve nove pogodbe bo naročnik obvestil izvajalca.</w:t>
      </w:r>
    </w:p>
    <w:p w14:paraId="15189328" w14:textId="77777777" w:rsidR="00E71F18" w:rsidRPr="00E71F18" w:rsidRDefault="00E71F18" w:rsidP="00E71F18">
      <w:pPr>
        <w:spacing w:after="0" w:line="240" w:lineRule="auto"/>
        <w:jc w:val="both"/>
        <w:rPr>
          <w:rFonts w:ascii="Arial" w:eastAsia="Times New Roman" w:hAnsi="Arial" w:cs="Arial"/>
          <w:sz w:val="18"/>
          <w:szCs w:val="18"/>
          <w:lang w:eastAsia="sl-SI"/>
        </w:rPr>
      </w:pPr>
    </w:p>
    <w:p w14:paraId="6AD21EC6" w14:textId="77777777" w:rsidR="00E71F18" w:rsidRPr="00E71F18" w:rsidRDefault="00E71F18" w:rsidP="00E71F18">
      <w:p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Naročnik bo po izteku vsakih šest mesecev od sklenitve te pogodbe preveril, ali je na dan tega preverjanja pri izvajalcu ali podizvajalcu izpolnjena ena ali več naslednjih okoliščin:</w:t>
      </w:r>
    </w:p>
    <w:p w14:paraId="4651434A" w14:textId="77777777" w:rsidR="00E71F18" w:rsidRDefault="00E71F18" w:rsidP="00E71F18">
      <w:pPr>
        <w:spacing w:after="0" w:line="240" w:lineRule="auto"/>
        <w:jc w:val="both"/>
        <w:rPr>
          <w:rFonts w:ascii="Arial" w:eastAsia="Times New Roman" w:hAnsi="Arial" w:cs="Arial"/>
          <w:sz w:val="18"/>
          <w:szCs w:val="18"/>
          <w:lang w:eastAsia="sl-SI"/>
        </w:rPr>
      </w:pPr>
    </w:p>
    <w:p w14:paraId="19F38971" w14:textId="6E36C5DB" w:rsidR="00E71F18" w:rsidRPr="00E71F18" w:rsidRDefault="00E71F18" w:rsidP="00E71F18">
      <w:p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49F34C6" w14:textId="77777777" w:rsidR="00E71F18" w:rsidRDefault="00E71F18" w:rsidP="00E71F18">
      <w:pPr>
        <w:spacing w:after="0" w:line="240" w:lineRule="auto"/>
        <w:jc w:val="both"/>
        <w:rPr>
          <w:rFonts w:ascii="Arial" w:eastAsia="Times New Roman" w:hAnsi="Arial" w:cs="Arial"/>
          <w:sz w:val="18"/>
          <w:szCs w:val="18"/>
          <w:lang w:eastAsia="sl-SI"/>
        </w:rPr>
      </w:pPr>
    </w:p>
    <w:p w14:paraId="2EEC831A" w14:textId="368F5AE8" w:rsidR="00E71F18" w:rsidRPr="00E71F18" w:rsidRDefault="00E71F18" w:rsidP="00E71F18">
      <w:p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2. da je izvajalec ali njegov podizvajalec izločen iz postopkov oddaje javnih naročil zaradi uvrstitve v evidenco gospodarskih subjektov z negativnimi referencami;</w:t>
      </w:r>
    </w:p>
    <w:p w14:paraId="6CCD5E1F" w14:textId="77777777" w:rsidR="00E71F18" w:rsidRDefault="00E71F18" w:rsidP="00E71F18">
      <w:pPr>
        <w:spacing w:after="0" w:line="240" w:lineRule="auto"/>
        <w:jc w:val="both"/>
        <w:rPr>
          <w:rFonts w:ascii="Arial" w:eastAsia="Times New Roman" w:hAnsi="Arial" w:cs="Arial"/>
          <w:sz w:val="18"/>
          <w:szCs w:val="18"/>
          <w:lang w:eastAsia="sl-SI"/>
        </w:rPr>
      </w:pPr>
    </w:p>
    <w:p w14:paraId="426E4820" w14:textId="5AB85623" w:rsidR="00E71F18" w:rsidRPr="00E71F18" w:rsidRDefault="00E71F18" w:rsidP="00E71F18">
      <w:p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3.  da je v zadnjih treh letih pred dnevom preverjanja pristojni organ Republike Slovenije ali druge države članice ali tretje države pri izvajalcu ali njegovemu podizvajalcu ugotovil najmanj dve kršitvi v zvezi s:</w:t>
      </w:r>
    </w:p>
    <w:p w14:paraId="1BD1B8A3" w14:textId="286258CC" w:rsidR="00E71F18" w:rsidRPr="00E71F18" w:rsidRDefault="00E71F18" w:rsidP="00E71F18">
      <w:pPr>
        <w:pStyle w:val="Odstavekseznama"/>
        <w:numPr>
          <w:ilvl w:val="0"/>
          <w:numId w:val="13"/>
        </w:num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 xml:space="preserve">plačilom za delo, </w:t>
      </w:r>
    </w:p>
    <w:p w14:paraId="57A503DB" w14:textId="117E1F7A" w:rsidR="00E71F18" w:rsidRPr="00E71F18" w:rsidRDefault="00E71F18" w:rsidP="00E71F18">
      <w:pPr>
        <w:pStyle w:val="Odstavekseznama"/>
        <w:numPr>
          <w:ilvl w:val="0"/>
          <w:numId w:val="13"/>
        </w:num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 xml:space="preserve">delovnim časom, </w:t>
      </w:r>
    </w:p>
    <w:p w14:paraId="7091BCB3" w14:textId="5CED338C" w:rsidR="00E71F18" w:rsidRPr="00E71F18" w:rsidRDefault="00E71F18" w:rsidP="00E71F18">
      <w:pPr>
        <w:pStyle w:val="Odstavekseznama"/>
        <w:numPr>
          <w:ilvl w:val="0"/>
          <w:numId w:val="13"/>
        </w:num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 xml:space="preserve">počitki, </w:t>
      </w:r>
    </w:p>
    <w:p w14:paraId="22011E8F" w14:textId="42761320" w:rsidR="00E71F18" w:rsidRPr="00E71F18" w:rsidRDefault="00E71F18" w:rsidP="00E71F18">
      <w:pPr>
        <w:pStyle w:val="Odstavekseznama"/>
        <w:numPr>
          <w:ilvl w:val="0"/>
          <w:numId w:val="13"/>
        </w:num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 xml:space="preserve">opravljanjem dela na podlagi pogodb civilnega prava kljub obstoju elementov delovnega razmerja ali </w:t>
      </w:r>
    </w:p>
    <w:p w14:paraId="7055A7EC" w14:textId="0350BACB" w:rsidR="00E71F18" w:rsidRPr="00E71F18" w:rsidRDefault="00E71F18" w:rsidP="00E71F18">
      <w:pPr>
        <w:pStyle w:val="Odstavekseznama"/>
        <w:numPr>
          <w:ilvl w:val="0"/>
          <w:numId w:val="13"/>
        </w:num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v zvezi z zaposlovanjem na črno, za kateri mu je bila s pravnomočno odločitvijo ali več pravnomočnimi odločitvami izrečena globa za prekršek.</w:t>
      </w:r>
    </w:p>
    <w:p w14:paraId="59E6AB64" w14:textId="77777777" w:rsidR="00E71F18" w:rsidRDefault="00E71F18" w:rsidP="00E71F18">
      <w:pPr>
        <w:spacing w:after="0" w:line="240" w:lineRule="auto"/>
        <w:jc w:val="both"/>
        <w:rPr>
          <w:rFonts w:ascii="Arial" w:eastAsia="Times New Roman" w:hAnsi="Arial" w:cs="Arial"/>
          <w:sz w:val="18"/>
          <w:szCs w:val="18"/>
          <w:lang w:eastAsia="sl-SI"/>
        </w:rPr>
      </w:pPr>
    </w:p>
    <w:p w14:paraId="2117F1B6" w14:textId="182B8DAC" w:rsidR="00E71F18" w:rsidRPr="00E71F18" w:rsidRDefault="00E71F18" w:rsidP="00E71F18">
      <w:p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2.odstavka 67.a člena ZJN-3, naročniku posredovati potrdilo, ki ga izda pristojni organ v drugi državi članici ali tretji državi. V primeru, da izvajalec ne dostavi dokazil v roku petih dni po poteku vsakih šest mesecev od sklenitve pogodbe, se šteje, da so te okoliščine izpolnjene. (ta odstavek v pogodbi ostane če je izvajalec/podizvajalec s sedežem izven Slovenije oziroma ostane v delu, ki se nanaša na podizvajalce)</w:t>
      </w:r>
    </w:p>
    <w:p w14:paraId="0FD8E712" w14:textId="77777777" w:rsidR="00E71F18" w:rsidRDefault="00E71F18" w:rsidP="00E71F18">
      <w:pPr>
        <w:spacing w:after="0" w:line="240" w:lineRule="auto"/>
        <w:jc w:val="both"/>
        <w:rPr>
          <w:rFonts w:ascii="Arial" w:eastAsia="Times New Roman" w:hAnsi="Arial" w:cs="Arial"/>
          <w:sz w:val="18"/>
          <w:szCs w:val="18"/>
          <w:lang w:eastAsia="sl-SI"/>
        </w:rPr>
      </w:pPr>
    </w:p>
    <w:p w14:paraId="2EA09907" w14:textId="014A061B" w:rsidR="00E71F18" w:rsidRPr="00E71F18" w:rsidRDefault="00E71F18" w:rsidP="00E71F18">
      <w:p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V primeru ugotovljene izpolnitve navedenih okoliščin bo naročnik v roku petih dni o tem obvestil izvajalca in takoj, vendar najkasneje 30 dni od poteka roka za preverjanje  začel nov postopek javnega naročanja.</w:t>
      </w:r>
    </w:p>
    <w:p w14:paraId="23F876C5" w14:textId="77777777" w:rsidR="00E71F18" w:rsidRDefault="00E71F18" w:rsidP="00E71F18">
      <w:pPr>
        <w:spacing w:after="0" w:line="240" w:lineRule="auto"/>
        <w:jc w:val="both"/>
        <w:rPr>
          <w:rFonts w:ascii="Arial" w:eastAsia="Times New Roman" w:hAnsi="Arial" w:cs="Arial"/>
          <w:sz w:val="18"/>
          <w:szCs w:val="18"/>
          <w:lang w:eastAsia="sl-SI"/>
        </w:rPr>
      </w:pPr>
    </w:p>
    <w:p w14:paraId="621B6713" w14:textId="769910E2" w:rsidR="00E71F18" w:rsidRPr="00E71F18" w:rsidRDefault="00E71F18" w:rsidP="00E71F18">
      <w:pPr>
        <w:spacing w:after="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V primeru izpolnitve okoliščine, ki so podlaga za uresničitve razveznih okoliščin pri nominiranih podizvajalcih, lahko izvajalec v roku desetih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 (ta odstavek v pogodbi ostane če je izvajalec izvaja naročilo s podizvajalcem).</w:t>
      </w:r>
    </w:p>
    <w:p w14:paraId="504E3352" w14:textId="77777777" w:rsidR="00E71F18" w:rsidRPr="00E71F18" w:rsidRDefault="00E71F18" w:rsidP="00E71F18">
      <w:pPr>
        <w:spacing w:after="0" w:line="240" w:lineRule="auto"/>
        <w:jc w:val="both"/>
        <w:rPr>
          <w:rFonts w:ascii="Arial" w:eastAsia="Times New Roman" w:hAnsi="Arial" w:cs="Arial"/>
          <w:sz w:val="18"/>
          <w:szCs w:val="18"/>
          <w:lang w:eastAsia="sl-SI"/>
        </w:rPr>
      </w:pPr>
    </w:p>
    <w:p w14:paraId="6313AE73" w14:textId="77777777" w:rsidR="00E71F18" w:rsidRPr="00E71F18" w:rsidRDefault="00E71F18" w:rsidP="00E71F18">
      <w:pPr>
        <w:spacing w:before="120" w:line="240" w:lineRule="auto"/>
        <w:jc w:val="both"/>
        <w:rPr>
          <w:rFonts w:ascii="Arial" w:eastAsia="Times New Roman" w:hAnsi="Arial" w:cs="Arial"/>
          <w:b/>
          <w:sz w:val="18"/>
          <w:szCs w:val="18"/>
          <w:lang w:eastAsia="x-none"/>
        </w:rPr>
      </w:pPr>
      <w:r w:rsidRPr="00E71F18">
        <w:rPr>
          <w:rFonts w:ascii="Arial" w:eastAsia="Times New Roman" w:hAnsi="Arial" w:cs="Arial"/>
          <w:b/>
          <w:sz w:val="18"/>
          <w:szCs w:val="18"/>
          <w:lang w:eastAsia="x-none"/>
        </w:rPr>
        <w:t>Ostale določbe</w:t>
      </w:r>
    </w:p>
    <w:p w14:paraId="05184D92" w14:textId="08318EB6" w:rsidR="00E71F18" w:rsidRPr="00E71F18" w:rsidRDefault="00E71F18" w:rsidP="00E71F18">
      <w:pPr>
        <w:numPr>
          <w:ilvl w:val="0"/>
          <w:numId w:val="17"/>
        </w:numPr>
        <w:tabs>
          <w:tab w:val="left" w:pos="284"/>
        </w:tabs>
        <w:autoSpaceDE w:val="0"/>
        <w:autoSpaceDN w:val="0"/>
        <w:adjustRightInd w:val="0"/>
        <w:spacing w:after="0" w:line="240" w:lineRule="auto"/>
        <w:contextualSpacing/>
        <w:jc w:val="center"/>
        <w:rPr>
          <w:rFonts w:ascii="Arial" w:hAnsi="Arial" w:cs="Arial"/>
          <w:b/>
          <w:bCs/>
          <w:color w:val="000000"/>
          <w:sz w:val="18"/>
          <w:szCs w:val="18"/>
          <w:lang w:eastAsia="sl-SI"/>
        </w:rPr>
      </w:pPr>
      <w:r w:rsidRPr="00E71F18">
        <w:rPr>
          <w:rFonts w:ascii="Arial" w:hAnsi="Arial" w:cs="Arial"/>
          <w:b/>
          <w:bCs/>
          <w:color w:val="000000"/>
          <w:sz w:val="18"/>
          <w:szCs w:val="18"/>
          <w:lang w:eastAsia="sl-SI"/>
        </w:rPr>
        <w:t>člen</w:t>
      </w:r>
    </w:p>
    <w:p w14:paraId="10647AB6" w14:textId="286A2EFA" w:rsidR="00E71F18" w:rsidRPr="00E71F18" w:rsidRDefault="00E71F18" w:rsidP="00E71F18">
      <w:pPr>
        <w:spacing w:before="120" w:line="240" w:lineRule="auto"/>
        <w:jc w:val="both"/>
        <w:rPr>
          <w:rFonts w:ascii="Arial" w:eastAsia="Times New Roman" w:hAnsi="Arial" w:cs="Arial"/>
          <w:sz w:val="18"/>
          <w:szCs w:val="18"/>
          <w:lang w:eastAsia="x-none"/>
        </w:rPr>
      </w:pPr>
      <w:r w:rsidRPr="00E71F18">
        <w:rPr>
          <w:rFonts w:ascii="Arial" w:eastAsia="Times New Roman" w:hAnsi="Arial" w:cs="Arial"/>
          <w:sz w:val="18"/>
          <w:szCs w:val="18"/>
          <w:lang w:eastAsia="x-none"/>
        </w:rPr>
        <w:t>Pri urejanju razmerij, ki izhajajo iz te</w:t>
      </w:r>
      <w:r w:rsidR="00336738">
        <w:rPr>
          <w:rFonts w:ascii="Arial" w:eastAsia="Times New Roman" w:hAnsi="Arial" w:cs="Arial"/>
          <w:sz w:val="18"/>
          <w:szCs w:val="18"/>
          <w:lang w:eastAsia="x-none"/>
        </w:rPr>
        <w:t xml:space="preserve"> </w:t>
      </w:r>
      <w:r w:rsidRPr="00E71F18">
        <w:rPr>
          <w:rFonts w:ascii="Arial" w:eastAsia="Times New Roman" w:hAnsi="Arial" w:cs="Arial"/>
          <w:sz w:val="18"/>
          <w:szCs w:val="18"/>
          <w:lang w:eastAsia="x-none"/>
        </w:rPr>
        <w:t>pogodbe</w:t>
      </w:r>
      <w:r w:rsidRPr="00E71F18">
        <w:rPr>
          <w:rFonts w:ascii="Arial" w:eastAsia="Times New Roman" w:hAnsi="Arial" w:cs="Arial"/>
          <w:color w:val="FF0000"/>
          <w:sz w:val="18"/>
          <w:szCs w:val="18"/>
          <w:lang w:eastAsia="x-none"/>
        </w:rPr>
        <w:t xml:space="preserve"> </w:t>
      </w:r>
      <w:r w:rsidRPr="00E71F18">
        <w:rPr>
          <w:rFonts w:ascii="Arial" w:eastAsia="Times New Roman" w:hAnsi="Arial" w:cs="Arial"/>
          <w:sz w:val="18"/>
          <w:szCs w:val="18"/>
          <w:lang w:eastAsia="x-none"/>
        </w:rPr>
        <w:t>se upoštevajo določbe Obligacijskega zakonika in drugih veljavnih predpisov, ki urejajo prevoze v cestnem prometu.</w:t>
      </w:r>
    </w:p>
    <w:p w14:paraId="79C45315" w14:textId="703C93C9" w:rsidR="00E71F18" w:rsidRPr="00E71F18" w:rsidRDefault="00E71F18" w:rsidP="00E71F18">
      <w:pPr>
        <w:spacing w:before="120" w:line="240" w:lineRule="auto"/>
        <w:jc w:val="both"/>
        <w:rPr>
          <w:rFonts w:ascii="Arial" w:eastAsia="Times New Roman" w:hAnsi="Arial" w:cs="Arial"/>
          <w:color w:val="FF0000"/>
          <w:sz w:val="18"/>
          <w:szCs w:val="18"/>
          <w:lang w:eastAsia="x-none"/>
        </w:rPr>
      </w:pPr>
      <w:r w:rsidRPr="00E71F18">
        <w:rPr>
          <w:rFonts w:ascii="Arial" w:eastAsia="Times New Roman" w:hAnsi="Arial" w:cs="Arial"/>
          <w:sz w:val="18"/>
          <w:szCs w:val="18"/>
          <w:lang w:eastAsia="x-none"/>
        </w:rPr>
        <w:t>Pri izvajanju storitev  mora izvajalec upoštevati določila vseh v</w:t>
      </w:r>
      <w:r>
        <w:rPr>
          <w:rFonts w:ascii="Arial" w:eastAsia="Times New Roman" w:hAnsi="Arial" w:cs="Arial"/>
          <w:sz w:val="18"/>
          <w:szCs w:val="18"/>
          <w:lang w:eastAsia="x-none"/>
        </w:rPr>
        <w:t>s</w:t>
      </w:r>
      <w:r w:rsidRPr="00E71F18">
        <w:rPr>
          <w:rFonts w:ascii="Arial" w:eastAsia="Times New Roman" w:hAnsi="Arial" w:cs="Arial"/>
          <w:sz w:val="18"/>
          <w:szCs w:val="18"/>
          <w:lang w:eastAsia="x-none"/>
        </w:rPr>
        <w:t>akokrat veljavnih predpisov, ki urejajo predmet javnega naročila</w:t>
      </w:r>
      <w:r w:rsidRPr="00E71F18">
        <w:rPr>
          <w:rFonts w:ascii="Arial" w:eastAsia="Times New Roman" w:hAnsi="Arial" w:cs="Arial"/>
          <w:color w:val="FF0000"/>
          <w:sz w:val="18"/>
          <w:szCs w:val="18"/>
          <w:lang w:eastAsia="x-none"/>
        </w:rPr>
        <w:t>.</w:t>
      </w:r>
    </w:p>
    <w:p w14:paraId="7BB44AF4" w14:textId="77777777" w:rsidR="00E71F18" w:rsidRPr="00E71F18" w:rsidRDefault="00E71F18" w:rsidP="00E71F18">
      <w:pPr>
        <w:spacing w:before="120" w:line="240" w:lineRule="auto"/>
        <w:jc w:val="center"/>
        <w:rPr>
          <w:rFonts w:ascii="Arial" w:eastAsia="Times New Roman" w:hAnsi="Arial" w:cs="Arial"/>
          <w:sz w:val="18"/>
          <w:szCs w:val="18"/>
          <w:lang w:eastAsia="sl-SI"/>
        </w:rPr>
      </w:pPr>
    </w:p>
    <w:p w14:paraId="4EAC7C6F" w14:textId="77777777" w:rsidR="00E71F18" w:rsidRPr="00E71F18" w:rsidRDefault="00E71F18" w:rsidP="00E71F18">
      <w:pPr>
        <w:spacing w:before="120" w:line="240" w:lineRule="auto"/>
        <w:jc w:val="center"/>
        <w:rPr>
          <w:rFonts w:ascii="Arial" w:eastAsia="Times New Roman" w:hAnsi="Arial" w:cs="Arial"/>
          <w:sz w:val="18"/>
          <w:szCs w:val="18"/>
          <w:lang w:eastAsia="sl-SI"/>
        </w:rPr>
      </w:pPr>
    </w:p>
    <w:p w14:paraId="76640257" w14:textId="2C724BCB" w:rsidR="00E71F18" w:rsidRPr="00E71F18" w:rsidRDefault="00E71F18" w:rsidP="00E71F18">
      <w:pPr>
        <w:numPr>
          <w:ilvl w:val="0"/>
          <w:numId w:val="17"/>
        </w:numPr>
        <w:tabs>
          <w:tab w:val="left" w:pos="284"/>
        </w:tabs>
        <w:autoSpaceDE w:val="0"/>
        <w:autoSpaceDN w:val="0"/>
        <w:adjustRightInd w:val="0"/>
        <w:spacing w:after="0" w:line="240" w:lineRule="auto"/>
        <w:contextualSpacing/>
        <w:jc w:val="center"/>
        <w:rPr>
          <w:rFonts w:ascii="Arial" w:hAnsi="Arial" w:cs="Arial"/>
          <w:b/>
          <w:bCs/>
          <w:color w:val="000000"/>
          <w:sz w:val="18"/>
          <w:szCs w:val="18"/>
          <w:lang w:eastAsia="sl-SI"/>
        </w:rPr>
      </w:pPr>
      <w:r w:rsidRPr="00E71F18">
        <w:rPr>
          <w:rFonts w:ascii="Arial" w:hAnsi="Arial" w:cs="Arial"/>
          <w:b/>
          <w:bCs/>
          <w:color w:val="000000"/>
          <w:sz w:val="18"/>
          <w:szCs w:val="18"/>
          <w:lang w:eastAsia="sl-SI"/>
        </w:rPr>
        <w:t>člen</w:t>
      </w:r>
    </w:p>
    <w:p w14:paraId="75BABDA9" w14:textId="77777777" w:rsidR="00E71F18" w:rsidRDefault="00E71F18" w:rsidP="00E71F18">
      <w:pPr>
        <w:spacing w:before="12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Stranki se dogovorita</w:t>
      </w:r>
      <w:r w:rsidRPr="00E71F18">
        <w:rPr>
          <w:rFonts w:ascii="Arial" w:eastAsia="Times New Roman" w:hAnsi="Arial" w:cs="Arial"/>
          <w:color w:val="FF0000"/>
          <w:sz w:val="18"/>
          <w:szCs w:val="18"/>
          <w:lang w:eastAsia="sl-SI"/>
        </w:rPr>
        <w:t>,</w:t>
      </w:r>
      <w:r w:rsidRPr="00E71F18">
        <w:rPr>
          <w:rFonts w:ascii="Arial" w:eastAsia="Times New Roman" w:hAnsi="Arial" w:cs="Arial"/>
          <w:sz w:val="18"/>
          <w:szCs w:val="18"/>
          <w:lang w:eastAsia="sl-SI"/>
        </w:rPr>
        <w:t xml:space="preserve"> da bosta morebitne spore, ki izvirajo iz izvedbe tega sporazuma oziroma pogodbe</w:t>
      </w:r>
      <w:r w:rsidRPr="00E71F18">
        <w:rPr>
          <w:rFonts w:ascii="Arial" w:eastAsia="Times New Roman" w:hAnsi="Arial" w:cs="Arial"/>
          <w:color w:val="FF0000"/>
          <w:sz w:val="18"/>
          <w:szCs w:val="18"/>
          <w:lang w:eastAsia="sl-SI"/>
        </w:rPr>
        <w:t>,</w:t>
      </w:r>
      <w:r w:rsidRPr="00E71F18">
        <w:rPr>
          <w:rFonts w:ascii="Arial" w:eastAsia="Times New Roman" w:hAnsi="Arial" w:cs="Arial"/>
          <w:sz w:val="18"/>
          <w:szCs w:val="18"/>
          <w:lang w:eastAsia="sl-SI"/>
        </w:rPr>
        <w:t xml:space="preserve"> poskušale urediti sporazumno, kadar to ne bo mogoče, je  krajevno pristojno  sodišče po sedežu naročnika.</w:t>
      </w:r>
    </w:p>
    <w:p w14:paraId="385C7215" w14:textId="77777777" w:rsidR="00E71F18" w:rsidRPr="00E71F18" w:rsidRDefault="00E71F18" w:rsidP="00E71F18">
      <w:pPr>
        <w:spacing w:before="120" w:line="240" w:lineRule="auto"/>
        <w:jc w:val="both"/>
        <w:rPr>
          <w:rFonts w:ascii="Arial" w:eastAsia="Times New Roman" w:hAnsi="Arial" w:cs="Arial"/>
          <w:sz w:val="18"/>
          <w:szCs w:val="18"/>
          <w:lang w:eastAsia="sl-SI"/>
        </w:rPr>
      </w:pPr>
    </w:p>
    <w:p w14:paraId="180AF88E" w14:textId="77777777" w:rsidR="00E71F18" w:rsidRPr="00E71F18" w:rsidRDefault="00E71F18" w:rsidP="00E71F18">
      <w:pPr>
        <w:spacing w:before="120" w:line="240" w:lineRule="auto"/>
        <w:jc w:val="both"/>
        <w:rPr>
          <w:rFonts w:ascii="Arial" w:eastAsia="Times New Roman" w:hAnsi="Arial" w:cs="Arial"/>
          <w:b/>
          <w:sz w:val="18"/>
          <w:szCs w:val="18"/>
          <w:lang w:eastAsia="sl-SI"/>
        </w:rPr>
      </w:pPr>
      <w:r w:rsidRPr="00E71F18">
        <w:rPr>
          <w:rFonts w:ascii="Arial" w:eastAsia="Times New Roman" w:hAnsi="Arial" w:cs="Arial"/>
          <w:b/>
          <w:sz w:val="18"/>
          <w:szCs w:val="18"/>
          <w:lang w:eastAsia="sl-SI"/>
        </w:rPr>
        <w:t>Končne določbe</w:t>
      </w:r>
    </w:p>
    <w:p w14:paraId="77EE124F" w14:textId="47788345" w:rsidR="00E71F18" w:rsidRPr="00E71F18" w:rsidRDefault="00E71F18" w:rsidP="00E71F18">
      <w:pPr>
        <w:numPr>
          <w:ilvl w:val="0"/>
          <w:numId w:val="17"/>
        </w:numPr>
        <w:tabs>
          <w:tab w:val="left" w:pos="284"/>
        </w:tabs>
        <w:autoSpaceDE w:val="0"/>
        <w:autoSpaceDN w:val="0"/>
        <w:adjustRightInd w:val="0"/>
        <w:spacing w:after="0" w:line="240" w:lineRule="auto"/>
        <w:contextualSpacing/>
        <w:jc w:val="center"/>
        <w:rPr>
          <w:rFonts w:ascii="Arial" w:hAnsi="Arial" w:cs="Arial"/>
          <w:b/>
          <w:bCs/>
          <w:color w:val="000000"/>
          <w:sz w:val="18"/>
          <w:szCs w:val="18"/>
          <w:lang w:eastAsia="sl-SI"/>
        </w:rPr>
      </w:pPr>
      <w:r w:rsidRPr="00E71F18">
        <w:rPr>
          <w:rFonts w:ascii="Arial" w:hAnsi="Arial" w:cs="Arial"/>
          <w:b/>
          <w:bCs/>
          <w:color w:val="000000"/>
          <w:sz w:val="18"/>
          <w:szCs w:val="18"/>
          <w:lang w:eastAsia="sl-SI"/>
        </w:rPr>
        <w:t>člen</w:t>
      </w:r>
    </w:p>
    <w:p w14:paraId="03415FC8" w14:textId="5EE22F48" w:rsidR="00E71F18" w:rsidRPr="00E71F18" w:rsidRDefault="00E71F18" w:rsidP="00E71F18">
      <w:pPr>
        <w:autoSpaceDE w:val="0"/>
        <w:autoSpaceDN w:val="0"/>
        <w:adjustRightInd w:val="0"/>
        <w:spacing w:before="120" w:line="240" w:lineRule="auto"/>
        <w:jc w:val="both"/>
        <w:rPr>
          <w:rFonts w:ascii="Arial" w:eastAsia="Times New Roman" w:hAnsi="Arial" w:cs="Arial"/>
          <w:sz w:val="18"/>
          <w:szCs w:val="18"/>
          <w:lang w:eastAsia="sl-SI"/>
        </w:rPr>
      </w:pPr>
      <w:r w:rsidRPr="00E71F18">
        <w:rPr>
          <w:rFonts w:ascii="Arial" w:eastAsia="Times New Roman" w:hAnsi="Arial" w:cs="Arial"/>
          <w:sz w:val="18"/>
          <w:szCs w:val="18"/>
          <w:lang w:eastAsia="sl-SI"/>
        </w:rPr>
        <w:t xml:space="preserve">Pred pričetkom veljavnosti </w:t>
      </w:r>
      <w:r w:rsidR="00336738">
        <w:rPr>
          <w:rFonts w:ascii="Arial" w:eastAsia="Times New Roman" w:hAnsi="Arial" w:cs="Arial"/>
          <w:sz w:val="18"/>
          <w:szCs w:val="18"/>
          <w:lang w:eastAsia="sl-SI"/>
        </w:rPr>
        <w:t>pogodbe</w:t>
      </w:r>
      <w:r w:rsidRPr="00E71F18">
        <w:rPr>
          <w:rFonts w:ascii="Arial" w:eastAsia="Times New Roman" w:hAnsi="Arial" w:cs="Arial"/>
          <w:sz w:val="18"/>
          <w:szCs w:val="18"/>
          <w:lang w:eastAsia="sl-SI"/>
        </w:rPr>
        <w:t xml:space="preserve"> </w:t>
      </w:r>
      <w:r w:rsidR="00336738">
        <w:rPr>
          <w:rFonts w:ascii="Arial" w:eastAsia="Times New Roman" w:hAnsi="Arial" w:cs="Arial"/>
          <w:sz w:val="18"/>
          <w:szCs w:val="18"/>
          <w:lang w:eastAsia="sl-SI"/>
        </w:rPr>
        <w:t xml:space="preserve">jo </w:t>
      </w:r>
      <w:r w:rsidRPr="00E71F18">
        <w:rPr>
          <w:rFonts w:ascii="Arial" w:eastAsia="Times New Roman" w:hAnsi="Arial" w:cs="Arial"/>
          <w:sz w:val="18"/>
          <w:szCs w:val="18"/>
          <w:lang w:eastAsia="sl-SI"/>
        </w:rPr>
        <w:t>morata podpisati obe stranki.</w:t>
      </w:r>
    </w:p>
    <w:p w14:paraId="7E043187" w14:textId="60D7A562" w:rsidR="00E71F18" w:rsidRPr="00E71F18" w:rsidRDefault="00336738" w:rsidP="00E71F18">
      <w:pPr>
        <w:spacing w:before="12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Pogodba</w:t>
      </w:r>
      <w:r w:rsidR="00E71F18" w:rsidRPr="00E71F18">
        <w:rPr>
          <w:rFonts w:ascii="Arial" w:eastAsia="Times New Roman" w:hAnsi="Arial" w:cs="Arial"/>
          <w:sz w:val="18"/>
          <w:szCs w:val="18"/>
          <w:lang w:eastAsia="sl-SI"/>
        </w:rPr>
        <w:t xml:space="preserve"> prične veljati s podpisom obeh strank, uporabljati pa se prične 1.9.</w:t>
      </w:r>
      <w:r w:rsidR="00E71F18">
        <w:rPr>
          <w:rFonts w:ascii="Arial" w:eastAsia="Times New Roman" w:hAnsi="Arial" w:cs="Arial"/>
          <w:sz w:val="18"/>
          <w:szCs w:val="18"/>
          <w:lang w:eastAsia="sl-SI"/>
        </w:rPr>
        <w:t>205</w:t>
      </w:r>
      <w:r w:rsidR="00E71F18" w:rsidRPr="00E71F18">
        <w:rPr>
          <w:rFonts w:ascii="Arial" w:eastAsia="Times New Roman" w:hAnsi="Arial" w:cs="Arial"/>
          <w:sz w:val="18"/>
          <w:szCs w:val="18"/>
          <w:lang w:eastAsia="sl-SI"/>
        </w:rPr>
        <w:t xml:space="preserve">. </w:t>
      </w:r>
      <w:r>
        <w:rPr>
          <w:rFonts w:ascii="Arial" w:eastAsia="Times New Roman" w:hAnsi="Arial" w:cs="Arial"/>
          <w:sz w:val="18"/>
          <w:szCs w:val="18"/>
          <w:lang w:eastAsia="sl-SI"/>
        </w:rPr>
        <w:t>Pogodba</w:t>
      </w:r>
      <w:r w:rsidR="00E71F18" w:rsidRPr="00E71F18">
        <w:rPr>
          <w:rFonts w:ascii="Arial" w:eastAsia="Times New Roman" w:hAnsi="Arial" w:cs="Arial"/>
          <w:sz w:val="18"/>
          <w:szCs w:val="18"/>
          <w:lang w:eastAsia="sl-SI"/>
        </w:rPr>
        <w:t xml:space="preserve"> se sklepa za obdobje od 1.9.202</w:t>
      </w:r>
      <w:r w:rsidR="00E71F18">
        <w:rPr>
          <w:rFonts w:ascii="Arial" w:eastAsia="Times New Roman" w:hAnsi="Arial" w:cs="Arial"/>
          <w:sz w:val="18"/>
          <w:szCs w:val="18"/>
          <w:lang w:eastAsia="sl-SI"/>
        </w:rPr>
        <w:t>5</w:t>
      </w:r>
      <w:r w:rsidR="00E71F18" w:rsidRPr="00E71F18">
        <w:rPr>
          <w:rFonts w:ascii="Arial" w:eastAsia="Times New Roman" w:hAnsi="Arial" w:cs="Arial"/>
          <w:sz w:val="18"/>
          <w:szCs w:val="18"/>
          <w:lang w:eastAsia="sl-SI"/>
        </w:rPr>
        <w:t xml:space="preserve"> do 31.8.2026.</w:t>
      </w:r>
    </w:p>
    <w:p w14:paraId="01ECF8E4" w14:textId="61348F5E" w:rsidR="00E71F18" w:rsidRPr="00E71F18" w:rsidRDefault="00E71F18" w:rsidP="00E71F18">
      <w:pPr>
        <w:numPr>
          <w:ilvl w:val="0"/>
          <w:numId w:val="17"/>
        </w:numPr>
        <w:tabs>
          <w:tab w:val="left" w:pos="284"/>
        </w:tabs>
        <w:autoSpaceDE w:val="0"/>
        <w:autoSpaceDN w:val="0"/>
        <w:adjustRightInd w:val="0"/>
        <w:spacing w:after="0" w:line="240" w:lineRule="auto"/>
        <w:contextualSpacing/>
        <w:jc w:val="center"/>
        <w:rPr>
          <w:rFonts w:ascii="Arial" w:hAnsi="Arial" w:cs="Arial"/>
          <w:b/>
          <w:bCs/>
          <w:color w:val="000000"/>
          <w:sz w:val="18"/>
          <w:szCs w:val="18"/>
          <w:lang w:eastAsia="sl-SI"/>
        </w:rPr>
      </w:pPr>
      <w:r w:rsidRPr="00E71F18">
        <w:rPr>
          <w:rFonts w:ascii="Arial" w:hAnsi="Arial" w:cs="Arial"/>
          <w:b/>
          <w:bCs/>
          <w:color w:val="000000"/>
          <w:sz w:val="18"/>
          <w:szCs w:val="18"/>
          <w:lang w:eastAsia="sl-SI"/>
        </w:rPr>
        <w:t>člen</w:t>
      </w:r>
    </w:p>
    <w:p w14:paraId="7B14FC25" w14:textId="0D00CBF4" w:rsidR="00E71F18" w:rsidRPr="00E71F18" w:rsidRDefault="00336738" w:rsidP="00E71F18">
      <w:pPr>
        <w:spacing w:before="12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Pogodba</w:t>
      </w:r>
      <w:r w:rsidR="00E71F18" w:rsidRPr="00E71F18">
        <w:rPr>
          <w:rFonts w:ascii="Arial" w:eastAsia="Times New Roman" w:hAnsi="Arial" w:cs="Arial"/>
          <w:sz w:val="18"/>
          <w:szCs w:val="18"/>
          <w:lang w:eastAsia="sl-SI"/>
        </w:rPr>
        <w:t xml:space="preserve"> se sklepa z razveznim pogojem in sicer se šteje, da nista bila sklenjena in nista pričela veljati v primeru, da izvajalec ne predloži garancije za dobro izvedbo pogodbenih obveznosti skladno z določili razpisne dokume</w:t>
      </w:r>
      <w:r w:rsidR="00E71F18">
        <w:rPr>
          <w:rFonts w:ascii="Arial" w:eastAsia="Times New Roman" w:hAnsi="Arial" w:cs="Arial"/>
          <w:sz w:val="18"/>
          <w:szCs w:val="18"/>
          <w:lang w:eastAsia="sl-SI"/>
        </w:rPr>
        <w:t>n</w:t>
      </w:r>
      <w:r w:rsidR="00E71F18" w:rsidRPr="00E71F18">
        <w:rPr>
          <w:rFonts w:ascii="Arial" w:eastAsia="Times New Roman" w:hAnsi="Arial" w:cs="Arial"/>
          <w:sz w:val="18"/>
          <w:szCs w:val="18"/>
          <w:lang w:eastAsia="sl-SI"/>
        </w:rPr>
        <w:t>tacije in v primeru, če izvajalec ne zagotovi prilagojenih vozil skladno z določili razpisne dokumentacije.</w:t>
      </w:r>
    </w:p>
    <w:p w14:paraId="6F1A15EC" w14:textId="1C13E3BC" w:rsidR="00E71F18" w:rsidRPr="00E71F18" w:rsidRDefault="00E71F18" w:rsidP="00E71F18">
      <w:pPr>
        <w:numPr>
          <w:ilvl w:val="0"/>
          <w:numId w:val="17"/>
        </w:numPr>
        <w:tabs>
          <w:tab w:val="left" w:pos="284"/>
        </w:tabs>
        <w:autoSpaceDE w:val="0"/>
        <w:autoSpaceDN w:val="0"/>
        <w:adjustRightInd w:val="0"/>
        <w:spacing w:after="0" w:line="240" w:lineRule="auto"/>
        <w:contextualSpacing/>
        <w:jc w:val="center"/>
        <w:rPr>
          <w:rFonts w:ascii="Arial" w:hAnsi="Arial" w:cs="Arial"/>
          <w:b/>
          <w:bCs/>
          <w:color w:val="000000"/>
          <w:sz w:val="18"/>
          <w:szCs w:val="18"/>
          <w:lang w:eastAsia="sl-SI"/>
        </w:rPr>
      </w:pPr>
      <w:r w:rsidRPr="00E71F18">
        <w:rPr>
          <w:rFonts w:ascii="Arial" w:hAnsi="Arial" w:cs="Arial"/>
          <w:b/>
          <w:bCs/>
          <w:color w:val="000000"/>
          <w:sz w:val="18"/>
          <w:szCs w:val="18"/>
          <w:lang w:eastAsia="sl-SI"/>
        </w:rPr>
        <w:t>člen</w:t>
      </w:r>
    </w:p>
    <w:p w14:paraId="56C7E0AA" w14:textId="64DDB1C2" w:rsidR="00E71F18" w:rsidRPr="00E71F18" w:rsidRDefault="00336738" w:rsidP="00E71F18">
      <w:pPr>
        <w:spacing w:before="12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Pogodba</w:t>
      </w:r>
      <w:r w:rsidR="00E71F18" w:rsidRPr="00E71F18">
        <w:rPr>
          <w:rFonts w:ascii="Arial" w:eastAsia="Times New Roman" w:hAnsi="Arial" w:cs="Arial"/>
          <w:sz w:val="18"/>
          <w:szCs w:val="18"/>
          <w:lang w:eastAsia="sl-SI"/>
        </w:rPr>
        <w:t xml:space="preserve"> je sestavljen in podpisan v 2 (dveh) enakih izvodih, od katerih vsaka stranka prejme dobavitelj en izvod.</w:t>
      </w:r>
    </w:p>
    <w:p w14:paraId="42628355" w14:textId="77777777" w:rsidR="00302769" w:rsidRDefault="00302769" w:rsidP="00000EF2">
      <w:pPr>
        <w:autoSpaceDE w:val="0"/>
        <w:autoSpaceDN w:val="0"/>
        <w:adjustRightInd w:val="0"/>
        <w:spacing w:after="0" w:line="240" w:lineRule="auto"/>
        <w:jc w:val="both"/>
        <w:rPr>
          <w:rFonts w:ascii="Arial" w:hAnsi="Arial" w:cs="Arial"/>
          <w:bCs/>
          <w:sz w:val="18"/>
          <w:szCs w:val="18"/>
          <w:lang w:eastAsia="sl-SI"/>
        </w:rPr>
      </w:pPr>
    </w:p>
    <w:p w14:paraId="587CA9DB" w14:textId="77777777" w:rsidR="00302769" w:rsidRDefault="00302769" w:rsidP="00000EF2">
      <w:pPr>
        <w:autoSpaceDE w:val="0"/>
        <w:autoSpaceDN w:val="0"/>
        <w:adjustRightInd w:val="0"/>
        <w:spacing w:after="0" w:line="240" w:lineRule="auto"/>
        <w:jc w:val="both"/>
        <w:rPr>
          <w:rFonts w:ascii="Arial" w:hAnsi="Arial" w:cs="Arial"/>
          <w:bCs/>
          <w:sz w:val="18"/>
          <w:szCs w:val="18"/>
          <w:lang w:eastAsia="sl-SI"/>
        </w:rPr>
      </w:pPr>
    </w:p>
    <w:p w14:paraId="5F867F03" w14:textId="77777777" w:rsidR="00302769" w:rsidRPr="00000EF2" w:rsidRDefault="00302769" w:rsidP="00000EF2">
      <w:pPr>
        <w:autoSpaceDE w:val="0"/>
        <w:autoSpaceDN w:val="0"/>
        <w:adjustRightInd w:val="0"/>
        <w:spacing w:after="0" w:line="240" w:lineRule="auto"/>
        <w:jc w:val="both"/>
        <w:rPr>
          <w:rFonts w:ascii="Arial" w:hAnsi="Arial" w:cs="Arial"/>
          <w:bCs/>
          <w:sz w:val="18"/>
          <w:szCs w:val="18"/>
          <w:lang w:eastAsia="sl-SI"/>
        </w:rPr>
      </w:pPr>
    </w:p>
    <w:p w14:paraId="36CF6200" w14:textId="77777777" w:rsidR="00000EF2" w:rsidRPr="00000EF2" w:rsidRDefault="00000EF2" w:rsidP="00000EF2">
      <w:pPr>
        <w:rPr>
          <w:rFonts w:ascii="Arial" w:hAnsi="Arial" w:cs="Arial"/>
          <w:sz w:val="18"/>
          <w:szCs w:val="18"/>
          <w:lang w:eastAsia="sl-SI"/>
        </w:rPr>
      </w:pPr>
      <w:r w:rsidRPr="00000EF2">
        <w:rPr>
          <w:rFonts w:ascii="Arial" w:hAnsi="Arial" w:cs="Arial"/>
          <w:sz w:val="18"/>
          <w:szCs w:val="18"/>
          <w:lang w:eastAsia="sl-SI"/>
        </w:rPr>
        <w:t>Kraj in datum, _________________</w:t>
      </w:r>
      <w:r w:rsidRPr="00000EF2">
        <w:rPr>
          <w:rFonts w:ascii="Arial" w:hAnsi="Arial" w:cs="Arial"/>
          <w:sz w:val="18"/>
          <w:szCs w:val="18"/>
          <w:lang w:eastAsia="sl-SI"/>
        </w:rPr>
        <w:tab/>
      </w:r>
      <w:r w:rsidRPr="00000EF2">
        <w:rPr>
          <w:rFonts w:ascii="Arial" w:hAnsi="Arial" w:cs="Arial"/>
          <w:sz w:val="18"/>
          <w:szCs w:val="18"/>
          <w:lang w:eastAsia="sl-SI"/>
        </w:rPr>
        <w:tab/>
      </w:r>
      <w:r w:rsidRPr="00000EF2">
        <w:rPr>
          <w:rFonts w:ascii="Arial" w:hAnsi="Arial" w:cs="Arial"/>
          <w:sz w:val="18"/>
          <w:szCs w:val="18"/>
          <w:lang w:eastAsia="sl-SI"/>
        </w:rPr>
        <w:tab/>
        <w:t>Kraj in datum, ____________________</w:t>
      </w:r>
    </w:p>
    <w:p w14:paraId="4CEF63F4" w14:textId="77777777" w:rsidR="00000EF2" w:rsidRPr="00000EF2" w:rsidRDefault="00000EF2" w:rsidP="00000EF2">
      <w:pPr>
        <w:autoSpaceDE w:val="0"/>
        <w:autoSpaceDN w:val="0"/>
        <w:adjustRightInd w:val="0"/>
        <w:spacing w:after="0" w:line="240" w:lineRule="auto"/>
        <w:jc w:val="both"/>
        <w:rPr>
          <w:rFonts w:ascii="Arial" w:hAnsi="Arial" w:cs="Arial"/>
          <w:sz w:val="18"/>
          <w:szCs w:val="18"/>
          <w:lang w:eastAsia="sl-SI"/>
        </w:rPr>
      </w:pPr>
    </w:p>
    <w:p w14:paraId="16DA6C32" w14:textId="77777777" w:rsidR="00000EF2" w:rsidRPr="00000EF2" w:rsidRDefault="00000EF2" w:rsidP="00000EF2">
      <w:pPr>
        <w:autoSpaceDE w:val="0"/>
        <w:autoSpaceDN w:val="0"/>
        <w:adjustRightInd w:val="0"/>
        <w:spacing w:after="0" w:line="240" w:lineRule="auto"/>
        <w:jc w:val="both"/>
        <w:rPr>
          <w:rFonts w:ascii="Arial" w:hAnsi="Arial" w:cs="Arial"/>
          <w:sz w:val="18"/>
          <w:szCs w:val="18"/>
          <w:lang w:eastAsia="sl-SI"/>
        </w:rPr>
      </w:pPr>
      <w:r w:rsidRPr="00000EF2">
        <w:rPr>
          <w:rFonts w:ascii="Arial" w:hAnsi="Arial" w:cs="Arial"/>
          <w:sz w:val="18"/>
          <w:szCs w:val="18"/>
          <w:lang w:eastAsia="sl-SI"/>
        </w:rPr>
        <w:t>Naročnik:</w:t>
      </w:r>
      <w:r w:rsidRPr="00000EF2">
        <w:rPr>
          <w:rFonts w:ascii="Arial" w:hAnsi="Arial" w:cs="Arial"/>
          <w:sz w:val="18"/>
          <w:szCs w:val="18"/>
          <w:lang w:eastAsia="sl-SI"/>
        </w:rPr>
        <w:tab/>
      </w:r>
      <w:r w:rsidRPr="00000EF2">
        <w:rPr>
          <w:rFonts w:ascii="Arial" w:hAnsi="Arial" w:cs="Arial"/>
          <w:sz w:val="18"/>
          <w:szCs w:val="18"/>
          <w:lang w:eastAsia="sl-SI"/>
        </w:rPr>
        <w:tab/>
      </w:r>
      <w:r w:rsidRPr="00000EF2">
        <w:rPr>
          <w:rFonts w:ascii="Arial" w:hAnsi="Arial" w:cs="Arial"/>
          <w:sz w:val="18"/>
          <w:szCs w:val="18"/>
          <w:lang w:eastAsia="sl-SI"/>
        </w:rPr>
        <w:tab/>
      </w:r>
      <w:r w:rsidRPr="00000EF2">
        <w:rPr>
          <w:rFonts w:ascii="Arial" w:hAnsi="Arial" w:cs="Arial"/>
          <w:sz w:val="18"/>
          <w:szCs w:val="18"/>
          <w:lang w:eastAsia="sl-SI"/>
        </w:rPr>
        <w:tab/>
      </w:r>
      <w:r w:rsidRPr="00000EF2">
        <w:rPr>
          <w:rFonts w:ascii="Arial" w:hAnsi="Arial" w:cs="Arial"/>
          <w:sz w:val="18"/>
          <w:szCs w:val="18"/>
          <w:lang w:eastAsia="sl-SI"/>
        </w:rPr>
        <w:tab/>
      </w:r>
      <w:r w:rsidRPr="00000EF2">
        <w:rPr>
          <w:rFonts w:ascii="Arial" w:hAnsi="Arial" w:cs="Arial"/>
          <w:sz w:val="18"/>
          <w:szCs w:val="18"/>
          <w:lang w:eastAsia="sl-SI"/>
        </w:rPr>
        <w:tab/>
        <w:t xml:space="preserve">Izvajalec:  </w:t>
      </w:r>
      <w:r w:rsidRPr="00000EF2">
        <w:rPr>
          <w:rFonts w:ascii="Arial" w:hAnsi="Arial" w:cs="Arial"/>
          <w:sz w:val="18"/>
          <w:szCs w:val="18"/>
          <w:lang w:eastAsia="sl-SI"/>
        </w:rPr>
        <w:tab/>
      </w:r>
      <w:r w:rsidRPr="00000EF2">
        <w:rPr>
          <w:rFonts w:ascii="Arial" w:hAnsi="Arial" w:cs="Arial"/>
          <w:sz w:val="18"/>
          <w:szCs w:val="18"/>
          <w:lang w:eastAsia="sl-SI"/>
        </w:rPr>
        <w:tab/>
      </w:r>
      <w:r w:rsidRPr="00000EF2">
        <w:rPr>
          <w:rFonts w:ascii="Arial" w:hAnsi="Arial" w:cs="Arial"/>
          <w:sz w:val="18"/>
          <w:szCs w:val="18"/>
          <w:lang w:eastAsia="sl-SI"/>
        </w:rPr>
        <w:tab/>
      </w:r>
      <w:r w:rsidRPr="00000EF2">
        <w:rPr>
          <w:rFonts w:ascii="Arial" w:hAnsi="Arial" w:cs="Arial"/>
          <w:sz w:val="18"/>
          <w:szCs w:val="18"/>
          <w:lang w:eastAsia="sl-SI"/>
        </w:rPr>
        <w:tab/>
        <w:t xml:space="preserve"> </w:t>
      </w:r>
    </w:p>
    <w:p w14:paraId="589B07FF" w14:textId="77777777" w:rsidR="00000EF2" w:rsidRPr="00000EF2" w:rsidRDefault="00000EF2" w:rsidP="00000EF2">
      <w:pPr>
        <w:spacing w:after="0" w:line="240" w:lineRule="auto"/>
        <w:rPr>
          <w:rFonts w:ascii="Arial" w:hAnsi="Arial" w:cs="Arial"/>
          <w:bCs/>
          <w:sz w:val="18"/>
          <w:szCs w:val="18"/>
          <w:lang w:eastAsia="sl-SI"/>
        </w:rPr>
      </w:pPr>
    </w:p>
    <w:p w14:paraId="4E8EAEE2" w14:textId="77777777" w:rsidR="00000EF2" w:rsidRPr="00000EF2" w:rsidRDefault="00000EF2" w:rsidP="00000EF2">
      <w:pPr>
        <w:autoSpaceDE w:val="0"/>
        <w:autoSpaceDN w:val="0"/>
        <w:adjustRightInd w:val="0"/>
        <w:spacing w:after="0" w:line="240" w:lineRule="auto"/>
        <w:jc w:val="both"/>
        <w:rPr>
          <w:rFonts w:ascii="Arial" w:hAnsi="Arial" w:cs="Arial"/>
          <w:b/>
          <w:sz w:val="18"/>
          <w:szCs w:val="18"/>
          <w:lang w:eastAsia="sl-SI"/>
        </w:rPr>
      </w:pPr>
      <w:r w:rsidRPr="00000EF2">
        <w:rPr>
          <w:rFonts w:ascii="Arial" w:hAnsi="Arial" w:cs="Arial"/>
          <w:b/>
          <w:sz w:val="18"/>
          <w:szCs w:val="18"/>
          <w:lang w:eastAsia="sl-SI"/>
        </w:rPr>
        <w:tab/>
      </w:r>
      <w:r w:rsidRPr="00000EF2">
        <w:rPr>
          <w:rFonts w:ascii="Arial" w:hAnsi="Arial" w:cs="Arial"/>
          <w:b/>
          <w:sz w:val="18"/>
          <w:szCs w:val="18"/>
          <w:lang w:eastAsia="sl-SI"/>
        </w:rPr>
        <w:tab/>
      </w:r>
      <w:r w:rsidRPr="00000EF2">
        <w:rPr>
          <w:rFonts w:ascii="Arial" w:hAnsi="Arial" w:cs="Arial"/>
          <w:b/>
          <w:sz w:val="18"/>
          <w:szCs w:val="18"/>
          <w:lang w:eastAsia="sl-SI"/>
        </w:rPr>
        <w:tab/>
      </w:r>
      <w:r w:rsidRPr="00000EF2">
        <w:rPr>
          <w:rFonts w:ascii="Arial" w:hAnsi="Arial" w:cs="Arial"/>
          <w:b/>
          <w:sz w:val="18"/>
          <w:szCs w:val="18"/>
          <w:lang w:eastAsia="sl-SI"/>
        </w:rPr>
        <w:tab/>
      </w:r>
      <w:r w:rsidRPr="00000EF2">
        <w:rPr>
          <w:rFonts w:ascii="Arial" w:hAnsi="Arial" w:cs="Arial"/>
          <w:b/>
          <w:sz w:val="18"/>
          <w:szCs w:val="18"/>
          <w:lang w:eastAsia="sl-SI"/>
        </w:rPr>
        <w:tab/>
      </w:r>
      <w:r w:rsidRPr="00000EF2">
        <w:rPr>
          <w:rFonts w:ascii="Arial" w:hAnsi="Arial" w:cs="Arial"/>
          <w:b/>
          <w:sz w:val="18"/>
          <w:szCs w:val="18"/>
          <w:lang w:eastAsia="sl-SI"/>
        </w:rPr>
        <w:tab/>
      </w:r>
      <w:r w:rsidRPr="00000EF2">
        <w:rPr>
          <w:rFonts w:ascii="Arial" w:hAnsi="Arial" w:cs="Arial"/>
          <w:b/>
          <w:sz w:val="18"/>
          <w:szCs w:val="18"/>
          <w:lang w:eastAsia="sl-SI"/>
        </w:rPr>
        <w:tab/>
      </w:r>
    </w:p>
    <w:p w14:paraId="52D7E77F" w14:textId="77777777" w:rsidR="00000EF2" w:rsidRPr="00000EF2" w:rsidRDefault="00000EF2" w:rsidP="00000EF2">
      <w:pPr>
        <w:autoSpaceDE w:val="0"/>
        <w:autoSpaceDN w:val="0"/>
        <w:adjustRightInd w:val="0"/>
        <w:spacing w:after="0" w:line="240" w:lineRule="auto"/>
        <w:jc w:val="both"/>
        <w:rPr>
          <w:rFonts w:ascii="Arial" w:hAnsi="Arial" w:cs="Arial"/>
          <w:b/>
          <w:sz w:val="18"/>
          <w:szCs w:val="18"/>
          <w:lang w:eastAsia="sl-SI"/>
        </w:rPr>
      </w:pPr>
    </w:p>
    <w:p w14:paraId="3FD8D358" w14:textId="77777777" w:rsidR="00000EF2" w:rsidRPr="00000EF2" w:rsidRDefault="00000EF2" w:rsidP="00000EF2">
      <w:pPr>
        <w:autoSpaceDE w:val="0"/>
        <w:autoSpaceDN w:val="0"/>
        <w:adjustRightInd w:val="0"/>
        <w:spacing w:after="0" w:line="240" w:lineRule="auto"/>
        <w:jc w:val="both"/>
        <w:rPr>
          <w:rFonts w:ascii="Arial" w:hAnsi="Arial" w:cs="Arial"/>
          <w:sz w:val="18"/>
          <w:szCs w:val="18"/>
          <w:lang w:eastAsia="sl-SI"/>
        </w:rPr>
      </w:pPr>
      <w:r w:rsidRPr="00000EF2">
        <w:rPr>
          <w:rFonts w:ascii="Arial" w:hAnsi="Arial" w:cs="Arial"/>
          <w:b/>
          <w:sz w:val="18"/>
          <w:szCs w:val="18"/>
          <w:lang w:eastAsia="sl-SI"/>
        </w:rPr>
        <w:tab/>
      </w:r>
      <w:r w:rsidRPr="00000EF2">
        <w:rPr>
          <w:rFonts w:ascii="Arial" w:hAnsi="Arial" w:cs="Arial"/>
          <w:b/>
          <w:sz w:val="18"/>
          <w:szCs w:val="18"/>
          <w:lang w:eastAsia="sl-SI"/>
        </w:rPr>
        <w:tab/>
      </w:r>
      <w:r w:rsidRPr="00000EF2">
        <w:rPr>
          <w:rFonts w:ascii="Arial" w:hAnsi="Arial" w:cs="Arial"/>
          <w:b/>
          <w:sz w:val="18"/>
          <w:szCs w:val="18"/>
          <w:lang w:eastAsia="sl-SI"/>
        </w:rPr>
        <w:tab/>
      </w:r>
      <w:r w:rsidRPr="00000EF2">
        <w:rPr>
          <w:rFonts w:ascii="Arial" w:hAnsi="Arial" w:cs="Arial"/>
          <w:b/>
          <w:sz w:val="18"/>
          <w:szCs w:val="18"/>
          <w:lang w:eastAsia="sl-SI"/>
        </w:rPr>
        <w:tab/>
      </w:r>
      <w:r w:rsidRPr="00000EF2">
        <w:rPr>
          <w:rFonts w:ascii="Arial" w:hAnsi="Arial" w:cs="Arial"/>
          <w:b/>
          <w:sz w:val="18"/>
          <w:szCs w:val="18"/>
          <w:lang w:eastAsia="sl-SI"/>
        </w:rPr>
        <w:tab/>
      </w:r>
      <w:r w:rsidRPr="00000EF2">
        <w:rPr>
          <w:rFonts w:ascii="Arial" w:hAnsi="Arial" w:cs="Arial"/>
          <w:b/>
          <w:sz w:val="18"/>
          <w:szCs w:val="18"/>
          <w:lang w:eastAsia="sl-SI"/>
        </w:rPr>
        <w:tab/>
      </w:r>
      <w:r w:rsidRPr="00000EF2">
        <w:rPr>
          <w:rFonts w:ascii="Arial" w:hAnsi="Arial" w:cs="Arial"/>
          <w:b/>
          <w:sz w:val="18"/>
          <w:szCs w:val="18"/>
          <w:lang w:eastAsia="sl-SI"/>
        </w:rPr>
        <w:tab/>
      </w:r>
      <w:r w:rsidRPr="00000EF2">
        <w:rPr>
          <w:rFonts w:ascii="Arial" w:hAnsi="Arial" w:cs="Arial"/>
          <w:sz w:val="18"/>
          <w:szCs w:val="18"/>
          <w:lang w:eastAsia="sl-SI"/>
        </w:rPr>
        <w:t xml:space="preserve"> </w:t>
      </w:r>
    </w:p>
    <w:p w14:paraId="7C30B97F" w14:textId="77777777" w:rsidR="00000EF2" w:rsidRPr="00000EF2" w:rsidRDefault="00000EF2" w:rsidP="00000EF2">
      <w:pPr>
        <w:autoSpaceDE w:val="0"/>
        <w:autoSpaceDN w:val="0"/>
        <w:adjustRightInd w:val="0"/>
        <w:spacing w:after="0" w:line="240" w:lineRule="auto"/>
        <w:jc w:val="both"/>
        <w:rPr>
          <w:rFonts w:ascii="Arial" w:hAnsi="Arial" w:cs="Arial"/>
          <w:b/>
          <w:i/>
          <w:sz w:val="18"/>
          <w:szCs w:val="18"/>
          <w:lang w:eastAsia="sl-SI"/>
        </w:rPr>
      </w:pPr>
    </w:p>
    <w:p w14:paraId="744937DE" w14:textId="77777777" w:rsidR="00000EF2" w:rsidRPr="00000EF2" w:rsidRDefault="00000EF2" w:rsidP="00000EF2">
      <w:pPr>
        <w:autoSpaceDE w:val="0"/>
        <w:autoSpaceDN w:val="0"/>
        <w:adjustRightInd w:val="0"/>
        <w:spacing w:after="0" w:line="240" w:lineRule="auto"/>
        <w:jc w:val="both"/>
        <w:rPr>
          <w:rFonts w:ascii="Arial" w:hAnsi="Arial" w:cs="Arial"/>
          <w:b/>
          <w:i/>
          <w:sz w:val="18"/>
          <w:szCs w:val="18"/>
          <w:lang w:eastAsia="sl-SI"/>
        </w:rPr>
      </w:pPr>
    </w:p>
    <w:p w14:paraId="37F12DDE" w14:textId="77777777" w:rsidR="00000EF2" w:rsidRPr="00000EF2" w:rsidRDefault="00000EF2" w:rsidP="00000EF2">
      <w:pPr>
        <w:autoSpaceDE w:val="0"/>
        <w:autoSpaceDN w:val="0"/>
        <w:adjustRightInd w:val="0"/>
        <w:spacing w:after="0" w:line="240" w:lineRule="auto"/>
        <w:jc w:val="both"/>
        <w:rPr>
          <w:rFonts w:ascii="Arial" w:hAnsi="Arial" w:cs="Arial"/>
          <w:b/>
          <w:i/>
          <w:sz w:val="18"/>
          <w:szCs w:val="18"/>
          <w:u w:val="single"/>
          <w:lang w:eastAsia="sl-SI"/>
        </w:rPr>
      </w:pPr>
    </w:p>
    <w:p w14:paraId="62093B26" w14:textId="500360EE" w:rsidR="00000EF2" w:rsidRPr="00000EF2" w:rsidRDefault="00000EF2" w:rsidP="00000EF2">
      <w:pPr>
        <w:autoSpaceDE w:val="0"/>
        <w:autoSpaceDN w:val="0"/>
        <w:adjustRightInd w:val="0"/>
        <w:spacing w:after="0" w:line="240" w:lineRule="auto"/>
        <w:jc w:val="both"/>
        <w:rPr>
          <w:rFonts w:ascii="Arial" w:hAnsi="Arial" w:cs="Arial"/>
          <w:bCs/>
          <w:i/>
          <w:sz w:val="18"/>
          <w:szCs w:val="18"/>
          <w:lang w:eastAsia="sl-SI"/>
        </w:rPr>
      </w:pPr>
    </w:p>
    <w:p w14:paraId="172F0416" w14:textId="443304A0" w:rsidR="00000EF2" w:rsidRPr="00000EF2" w:rsidRDefault="00000EF2" w:rsidP="00000EF2">
      <w:pPr>
        <w:autoSpaceDE w:val="0"/>
        <w:autoSpaceDN w:val="0"/>
        <w:adjustRightInd w:val="0"/>
        <w:spacing w:after="0" w:line="240" w:lineRule="auto"/>
        <w:jc w:val="both"/>
        <w:rPr>
          <w:rFonts w:ascii="Arial" w:hAnsi="Arial" w:cs="Arial"/>
          <w:bCs/>
          <w:i/>
          <w:sz w:val="18"/>
          <w:szCs w:val="18"/>
          <w:lang w:eastAsia="sl-SI"/>
        </w:rPr>
      </w:pPr>
      <w:r w:rsidRPr="00000EF2">
        <w:rPr>
          <w:rFonts w:ascii="Arial" w:hAnsi="Arial" w:cs="Arial"/>
          <w:bCs/>
          <w:i/>
          <w:sz w:val="18"/>
          <w:szCs w:val="18"/>
          <w:lang w:eastAsia="sl-SI"/>
        </w:rPr>
        <w:t xml:space="preserve">Ponudnik mora parafirati </w:t>
      </w:r>
      <w:r w:rsidR="00C82DD0">
        <w:rPr>
          <w:rFonts w:ascii="Arial" w:hAnsi="Arial" w:cs="Arial"/>
          <w:bCs/>
          <w:i/>
          <w:sz w:val="18"/>
          <w:szCs w:val="18"/>
          <w:lang w:eastAsia="sl-SI"/>
        </w:rPr>
        <w:t>sporazum</w:t>
      </w:r>
      <w:r w:rsidRPr="00000EF2">
        <w:rPr>
          <w:rFonts w:ascii="Arial" w:hAnsi="Arial" w:cs="Arial"/>
          <w:bCs/>
          <w:i/>
          <w:sz w:val="18"/>
          <w:szCs w:val="18"/>
          <w:lang w:eastAsia="sl-SI"/>
        </w:rPr>
        <w:t>, in sicer vsako stran te</w:t>
      </w:r>
      <w:r w:rsidR="00336738">
        <w:rPr>
          <w:rFonts w:ascii="Arial" w:hAnsi="Arial" w:cs="Arial"/>
          <w:bCs/>
          <w:i/>
          <w:sz w:val="18"/>
          <w:szCs w:val="18"/>
          <w:lang w:eastAsia="sl-SI"/>
        </w:rPr>
        <w:t xml:space="preserve"> pogodbe</w:t>
      </w:r>
      <w:r w:rsidRPr="00000EF2">
        <w:rPr>
          <w:rFonts w:ascii="Arial" w:hAnsi="Arial" w:cs="Arial"/>
          <w:bCs/>
          <w:i/>
          <w:sz w:val="18"/>
          <w:szCs w:val="18"/>
          <w:lang w:eastAsia="sl-SI"/>
        </w:rPr>
        <w:t>, s čimer jamči, da se bo, v primeru da bo izbran, strinjal s pogodbenimi določili.</w:t>
      </w:r>
    </w:p>
    <w:p w14:paraId="01BC8D53" w14:textId="77777777" w:rsidR="00000EF2" w:rsidRPr="00000EF2" w:rsidRDefault="00000EF2" w:rsidP="00000EF2">
      <w:pPr>
        <w:autoSpaceDE w:val="0"/>
        <w:autoSpaceDN w:val="0"/>
        <w:adjustRightInd w:val="0"/>
        <w:spacing w:after="0" w:line="240" w:lineRule="auto"/>
        <w:jc w:val="both"/>
        <w:rPr>
          <w:rFonts w:ascii="Arial" w:hAnsi="Arial" w:cs="Arial"/>
          <w:bCs/>
          <w:i/>
          <w:sz w:val="18"/>
          <w:szCs w:val="18"/>
          <w:lang w:eastAsia="sl-SI"/>
        </w:rPr>
      </w:pPr>
    </w:p>
    <w:p w14:paraId="398647A6" w14:textId="77777777" w:rsidR="00000EF2" w:rsidRPr="00000EF2" w:rsidRDefault="00000EF2" w:rsidP="00000EF2">
      <w:pPr>
        <w:autoSpaceDE w:val="0"/>
        <w:autoSpaceDN w:val="0"/>
        <w:adjustRightInd w:val="0"/>
        <w:spacing w:after="0" w:line="240" w:lineRule="auto"/>
        <w:jc w:val="both"/>
        <w:rPr>
          <w:rFonts w:ascii="Arial" w:hAnsi="Arial" w:cs="Arial"/>
          <w:bCs/>
          <w:i/>
          <w:sz w:val="18"/>
          <w:szCs w:val="18"/>
          <w:lang w:eastAsia="sl-SI"/>
        </w:rPr>
      </w:pPr>
      <w:r w:rsidRPr="00000EF2">
        <w:rPr>
          <w:rFonts w:ascii="Arial" w:hAnsi="Arial" w:cs="Arial"/>
          <w:bCs/>
          <w:i/>
          <w:sz w:val="18"/>
          <w:szCs w:val="18"/>
          <w:lang w:eastAsia="sl-SI"/>
        </w:rPr>
        <w:t>Naročnik si pridržuje pravico do manjših sprememb ali vsebinskih dopolnitev predloženega vzorca, odvisno tudi od tega ali bo šlo za izvajanje v skupni ponudbi ali s podizvajalci ali s samostojnim ponudnikom.</w:t>
      </w:r>
    </w:p>
    <w:p w14:paraId="3D90EF93" w14:textId="7C43C120" w:rsidR="00E01C78" w:rsidRDefault="00E01C78" w:rsidP="00655C1C">
      <w:pPr>
        <w:autoSpaceDE w:val="0"/>
        <w:autoSpaceDN w:val="0"/>
        <w:adjustRightInd w:val="0"/>
        <w:spacing w:after="0" w:line="240" w:lineRule="auto"/>
        <w:jc w:val="both"/>
        <w:rPr>
          <w:rFonts w:ascii="Arial" w:eastAsia="Times New Roman" w:hAnsi="Arial" w:cs="Arial"/>
          <w:bCs/>
          <w:i/>
          <w:sz w:val="18"/>
          <w:szCs w:val="18"/>
          <w:lang w:eastAsia="sl-SI"/>
        </w:rPr>
      </w:pPr>
    </w:p>
    <w:bookmarkEnd w:id="24"/>
    <w:p w14:paraId="4E54E9F3" w14:textId="2A9FFCE6" w:rsidR="00E01C78" w:rsidRDefault="00E01C78"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6B5D36D" w14:textId="2D38AE60" w:rsidR="00E01C78" w:rsidRDefault="00E01C78">
      <w:pPr>
        <w:rPr>
          <w:rFonts w:ascii="Arial" w:eastAsia="Times New Roman" w:hAnsi="Arial" w:cs="Arial"/>
          <w:bCs/>
          <w:i/>
          <w:sz w:val="18"/>
          <w:szCs w:val="18"/>
          <w:lang w:eastAsia="sl-SI"/>
        </w:rPr>
      </w:pPr>
    </w:p>
    <w:sectPr w:rsidR="00E01C78" w:rsidSect="00D82CC3">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1DDB7" w14:textId="77777777" w:rsidR="00AF47BE" w:rsidRDefault="00AF47BE" w:rsidP="006975C6">
      <w:pPr>
        <w:spacing w:after="0" w:line="240" w:lineRule="auto"/>
      </w:pPr>
      <w:r>
        <w:separator/>
      </w:r>
    </w:p>
  </w:endnote>
  <w:endnote w:type="continuationSeparator" w:id="0">
    <w:p w14:paraId="0B0387BD" w14:textId="77777777" w:rsidR="00AF47BE" w:rsidRDefault="00AF47BE" w:rsidP="006975C6">
      <w:pPr>
        <w:spacing w:after="0" w:line="240" w:lineRule="auto"/>
      </w:pPr>
      <w:r>
        <w:continuationSeparator/>
      </w:r>
    </w:p>
  </w:endnote>
  <w:endnote w:type="continuationNotice" w:id="1">
    <w:p w14:paraId="0BA3227E" w14:textId="77777777" w:rsidR="00AF47BE" w:rsidRDefault="00AF47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2E3D9ABA" w14:textId="1D063C3D" w:rsidR="00E551DD" w:rsidRDefault="00E551DD"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753A5B5C" w14:textId="3C758176" w:rsidR="00E551DD" w:rsidRPr="006F1DA5" w:rsidRDefault="00E551DD"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26</w:t>
        </w:r>
        <w:r w:rsidRPr="006F1DA5">
          <w:rPr>
            <w:rFonts w:ascii="Arial" w:hAnsi="Arial" w:cs="Arial"/>
            <w:noProof/>
          </w:rPr>
          <w:fldChar w:fldCharType="end"/>
        </w:r>
      </w:p>
    </w:sdtContent>
  </w:sdt>
  <w:p w14:paraId="5ACFDF11" w14:textId="77777777" w:rsidR="00E551DD" w:rsidRDefault="00E551DD"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E551DD" w:rsidRDefault="00E551DD"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E551DD" w:rsidRDefault="00E551DD"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E551DD" w:rsidRDefault="00E551DD"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E551DD" w:rsidRDefault="00E551DD"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877E5" w14:textId="77777777" w:rsidR="00AF47BE" w:rsidRDefault="00AF47BE" w:rsidP="006975C6">
      <w:pPr>
        <w:spacing w:after="0" w:line="240" w:lineRule="auto"/>
      </w:pPr>
      <w:r>
        <w:separator/>
      </w:r>
    </w:p>
  </w:footnote>
  <w:footnote w:type="continuationSeparator" w:id="0">
    <w:p w14:paraId="5CACACD9" w14:textId="77777777" w:rsidR="00AF47BE" w:rsidRDefault="00AF47BE" w:rsidP="006975C6">
      <w:pPr>
        <w:spacing w:after="0" w:line="240" w:lineRule="auto"/>
      </w:pPr>
      <w:r>
        <w:continuationSeparator/>
      </w:r>
    </w:p>
  </w:footnote>
  <w:footnote w:type="continuationNotice" w:id="1">
    <w:p w14:paraId="48F6CC3A" w14:textId="77777777" w:rsidR="00AF47BE" w:rsidRDefault="00AF47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E551DD" w:rsidRPr="00BA0AF0" w:rsidRDefault="00E551DD"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B7584"/>
    <w:multiLevelType w:val="multilevel"/>
    <w:tmpl w:val="480A05C0"/>
    <w:styleLink w:val="WWNum1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40846DD"/>
    <w:multiLevelType w:val="hybridMultilevel"/>
    <w:tmpl w:val="FFFFFFFF"/>
    <w:lvl w:ilvl="0" w:tplc="DC903070">
      <w:start w:val="2"/>
      <w:numFmt w:val="bullet"/>
      <w:lvlText w:val=""/>
      <w:lvlJc w:val="left"/>
      <w:pPr>
        <w:tabs>
          <w:tab w:val="num" w:pos="720"/>
        </w:tabs>
        <w:ind w:left="720" w:hanging="360"/>
      </w:pPr>
      <w:rPr>
        <w:rFonts w:ascii="Symbol" w:eastAsia="Times New Roman" w:hAnsi="Symbol" w:hint="default"/>
      </w:rPr>
    </w:lvl>
    <w:lvl w:ilvl="1" w:tplc="C8F62F9A">
      <w:start w:val="1"/>
      <w:numFmt w:val="decimal"/>
      <w:lvlText w:val="%2."/>
      <w:lvlJc w:val="left"/>
      <w:pPr>
        <w:tabs>
          <w:tab w:val="num" w:pos="1440"/>
        </w:tabs>
        <w:ind w:left="1440" w:hanging="360"/>
      </w:pPr>
      <w:rPr>
        <w:rFonts w:cs="Times New Roman"/>
      </w:rPr>
    </w:lvl>
    <w:lvl w:ilvl="2" w:tplc="75047914">
      <w:start w:val="1"/>
      <w:numFmt w:val="decimal"/>
      <w:lvlText w:val="%3."/>
      <w:lvlJc w:val="left"/>
      <w:pPr>
        <w:tabs>
          <w:tab w:val="num" w:pos="2160"/>
        </w:tabs>
        <w:ind w:left="2160" w:hanging="360"/>
      </w:pPr>
      <w:rPr>
        <w:rFonts w:cs="Times New Roman"/>
      </w:rPr>
    </w:lvl>
    <w:lvl w:ilvl="3" w:tplc="6B643AA8">
      <w:start w:val="1"/>
      <w:numFmt w:val="decimal"/>
      <w:lvlText w:val="%4."/>
      <w:lvlJc w:val="left"/>
      <w:pPr>
        <w:tabs>
          <w:tab w:val="num" w:pos="2880"/>
        </w:tabs>
        <w:ind w:left="2880" w:hanging="360"/>
      </w:pPr>
      <w:rPr>
        <w:rFonts w:cs="Times New Roman"/>
      </w:rPr>
    </w:lvl>
    <w:lvl w:ilvl="4" w:tplc="99AC0B74">
      <w:start w:val="1"/>
      <w:numFmt w:val="decimal"/>
      <w:lvlText w:val="%5."/>
      <w:lvlJc w:val="left"/>
      <w:pPr>
        <w:tabs>
          <w:tab w:val="num" w:pos="3600"/>
        </w:tabs>
        <w:ind w:left="3600" w:hanging="360"/>
      </w:pPr>
      <w:rPr>
        <w:rFonts w:cs="Times New Roman"/>
      </w:rPr>
    </w:lvl>
    <w:lvl w:ilvl="5" w:tplc="B5421582">
      <w:start w:val="1"/>
      <w:numFmt w:val="decimal"/>
      <w:lvlText w:val="%6."/>
      <w:lvlJc w:val="left"/>
      <w:pPr>
        <w:tabs>
          <w:tab w:val="num" w:pos="4320"/>
        </w:tabs>
        <w:ind w:left="4320" w:hanging="360"/>
      </w:pPr>
      <w:rPr>
        <w:rFonts w:cs="Times New Roman"/>
      </w:rPr>
    </w:lvl>
    <w:lvl w:ilvl="6" w:tplc="8DBCE2EE">
      <w:start w:val="1"/>
      <w:numFmt w:val="decimal"/>
      <w:lvlText w:val="%7."/>
      <w:lvlJc w:val="left"/>
      <w:pPr>
        <w:tabs>
          <w:tab w:val="num" w:pos="5040"/>
        </w:tabs>
        <w:ind w:left="5040" w:hanging="360"/>
      </w:pPr>
      <w:rPr>
        <w:rFonts w:cs="Times New Roman"/>
      </w:rPr>
    </w:lvl>
    <w:lvl w:ilvl="7" w:tplc="49FCB744">
      <w:start w:val="1"/>
      <w:numFmt w:val="decimal"/>
      <w:lvlText w:val="%8."/>
      <w:lvlJc w:val="left"/>
      <w:pPr>
        <w:tabs>
          <w:tab w:val="num" w:pos="5760"/>
        </w:tabs>
        <w:ind w:left="5760" w:hanging="360"/>
      </w:pPr>
      <w:rPr>
        <w:rFonts w:cs="Times New Roman"/>
      </w:rPr>
    </w:lvl>
    <w:lvl w:ilvl="8" w:tplc="37CE6766">
      <w:start w:val="1"/>
      <w:numFmt w:val="decimal"/>
      <w:lvlText w:val="%9."/>
      <w:lvlJc w:val="left"/>
      <w:pPr>
        <w:tabs>
          <w:tab w:val="num" w:pos="6480"/>
        </w:tabs>
        <w:ind w:left="6480" w:hanging="360"/>
      </w:pPr>
      <w:rPr>
        <w:rFonts w:cs="Times New Roman"/>
      </w:rPr>
    </w:lvl>
  </w:abstractNum>
  <w:abstractNum w:abstractNumId="2" w15:restartNumberingAfterBreak="0">
    <w:nsid w:val="058D2373"/>
    <w:multiLevelType w:val="multilevel"/>
    <w:tmpl w:val="5C5CA96C"/>
    <w:styleLink w:val="WWNum1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5"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6" w15:restartNumberingAfterBreak="0">
    <w:nsid w:val="1984010B"/>
    <w:multiLevelType w:val="hybridMultilevel"/>
    <w:tmpl w:val="8E8C36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8"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9"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1" w15:restartNumberingAfterBreak="0">
    <w:nsid w:val="3BDD44D4"/>
    <w:multiLevelType w:val="hybridMultilevel"/>
    <w:tmpl w:val="24E24B7A"/>
    <w:lvl w:ilvl="0" w:tplc="424E30CA">
      <w:start w:val="5"/>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13"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14"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15"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A292293"/>
    <w:multiLevelType w:val="hybridMultilevel"/>
    <w:tmpl w:val="B8341114"/>
    <w:lvl w:ilvl="0" w:tplc="5D76CC4A">
      <w:start w:val="2"/>
      <w:numFmt w:val="upperRoman"/>
      <w:lvlText w:val="%1."/>
      <w:lvlJc w:val="left"/>
      <w:pPr>
        <w:ind w:left="720" w:hanging="720"/>
      </w:pPr>
      <w:rPr>
        <w:rFonts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B9E5FC5"/>
    <w:multiLevelType w:val="hybridMultilevel"/>
    <w:tmpl w:val="B57C0B60"/>
    <w:lvl w:ilvl="0" w:tplc="A54861E2">
      <w:start w:val="1"/>
      <w:numFmt w:val="upperRoman"/>
      <w:lvlText w:val="%1."/>
      <w:lvlJc w:val="left"/>
      <w:pPr>
        <w:ind w:left="1080" w:hanging="72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CEE2C29"/>
    <w:multiLevelType w:val="hybridMultilevel"/>
    <w:tmpl w:val="FFFFFFFF"/>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160A94"/>
    <w:multiLevelType w:val="hybridMultilevel"/>
    <w:tmpl w:val="FFFFFFFF"/>
    <w:lvl w:ilvl="0" w:tplc="2E2E038A">
      <w:start w:val="2"/>
      <w:numFmt w:val="bullet"/>
      <w:lvlText w:val=""/>
      <w:lvlJc w:val="left"/>
      <w:pPr>
        <w:tabs>
          <w:tab w:val="num" w:pos="720"/>
        </w:tabs>
        <w:ind w:left="720" w:hanging="360"/>
      </w:pPr>
      <w:rPr>
        <w:rFonts w:ascii="Symbol" w:eastAsia="Times New Roman"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2"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num w:numId="1" w16cid:durableId="491147013">
    <w:abstractNumId w:val="13"/>
  </w:num>
  <w:num w:numId="2" w16cid:durableId="1723555629">
    <w:abstractNumId w:val="3"/>
  </w:num>
  <w:num w:numId="3" w16cid:durableId="504907194">
    <w:abstractNumId w:val="14"/>
  </w:num>
  <w:num w:numId="4" w16cid:durableId="1336495266">
    <w:abstractNumId w:val="8"/>
  </w:num>
  <w:num w:numId="5" w16cid:durableId="1606813146">
    <w:abstractNumId w:val="12"/>
  </w:num>
  <w:num w:numId="6" w16cid:durableId="106851838">
    <w:abstractNumId w:val="10"/>
  </w:num>
  <w:num w:numId="7" w16cid:durableId="1383292300">
    <w:abstractNumId w:val="22"/>
  </w:num>
  <w:num w:numId="8" w16cid:durableId="876967083">
    <w:abstractNumId w:val="7"/>
  </w:num>
  <w:num w:numId="9" w16cid:durableId="166797829">
    <w:abstractNumId w:val="4"/>
  </w:num>
  <w:num w:numId="10" w16cid:durableId="108549981">
    <w:abstractNumId w:val="5"/>
  </w:num>
  <w:num w:numId="11" w16cid:durableId="630750025">
    <w:abstractNumId w:val="17"/>
  </w:num>
  <w:num w:numId="12" w16cid:durableId="832570836">
    <w:abstractNumId w:val="20"/>
  </w:num>
  <w:num w:numId="13" w16cid:durableId="580988337">
    <w:abstractNumId w:val="15"/>
  </w:num>
  <w:num w:numId="14" w16cid:durableId="1721123972">
    <w:abstractNumId w:val="16"/>
  </w:num>
  <w:num w:numId="15" w16cid:durableId="334654779">
    <w:abstractNumId w:val="0"/>
  </w:num>
  <w:num w:numId="16" w16cid:durableId="794181829">
    <w:abstractNumId w:val="2"/>
  </w:num>
  <w:num w:numId="17" w16cid:durableId="1804232998">
    <w:abstractNumId w:val="6"/>
  </w:num>
  <w:num w:numId="18" w16cid:durableId="979923344">
    <w:abstractNumId w:val="18"/>
  </w:num>
  <w:num w:numId="19" w16cid:durableId="775101163">
    <w:abstractNumId w:val="11"/>
  </w:num>
  <w:num w:numId="20" w16cid:durableId="343946646">
    <w:abstractNumId w:val="9"/>
  </w:num>
  <w:num w:numId="21" w16cid:durableId="106583027">
    <w:abstractNumId w:val="19"/>
  </w:num>
  <w:num w:numId="22" w16cid:durableId="194288216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022835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EF2"/>
    <w:rsid w:val="00004F5A"/>
    <w:rsid w:val="0001495E"/>
    <w:rsid w:val="00014998"/>
    <w:rsid w:val="000154F2"/>
    <w:rsid w:val="00016767"/>
    <w:rsid w:val="00017AA0"/>
    <w:rsid w:val="00021212"/>
    <w:rsid w:val="00022B2C"/>
    <w:rsid w:val="0002397B"/>
    <w:rsid w:val="00027F41"/>
    <w:rsid w:val="000340C3"/>
    <w:rsid w:val="00037A49"/>
    <w:rsid w:val="00040E87"/>
    <w:rsid w:val="00042794"/>
    <w:rsid w:val="00043DDE"/>
    <w:rsid w:val="000441EA"/>
    <w:rsid w:val="00044E86"/>
    <w:rsid w:val="00046493"/>
    <w:rsid w:val="00047556"/>
    <w:rsid w:val="00052F27"/>
    <w:rsid w:val="00055A4A"/>
    <w:rsid w:val="00057D64"/>
    <w:rsid w:val="00060AEA"/>
    <w:rsid w:val="0006765A"/>
    <w:rsid w:val="00067A69"/>
    <w:rsid w:val="00070580"/>
    <w:rsid w:val="00070A09"/>
    <w:rsid w:val="000754C7"/>
    <w:rsid w:val="00076643"/>
    <w:rsid w:val="000771AC"/>
    <w:rsid w:val="0008431E"/>
    <w:rsid w:val="00084D94"/>
    <w:rsid w:val="000855DF"/>
    <w:rsid w:val="00090A58"/>
    <w:rsid w:val="00091A9D"/>
    <w:rsid w:val="000946F3"/>
    <w:rsid w:val="00095250"/>
    <w:rsid w:val="00097F4A"/>
    <w:rsid w:val="000A0AF1"/>
    <w:rsid w:val="000A1F28"/>
    <w:rsid w:val="000A3E98"/>
    <w:rsid w:val="000A6F36"/>
    <w:rsid w:val="000A7F54"/>
    <w:rsid w:val="000B272A"/>
    <w:rsid w:val="000B302B"/>
    <w:rsid w:val="000B3B55"/>
    <w:rsid w:val="000B5E92"/>
    <w:rsid w:val="000B7E57"/>
    <w:rsid w:val="000C4461"/>
    <w:rsid w:val="000C5527"/>
    <w:rsid w:val="000D5ED5"/>
    <w:rsid w:val="000E04E6"/>
    <w:rsid w:val="000E5B1B"/>
    <w:rsid w:val="000E73FE"/>
    <w:rsid w:val="000E76C6"/>
    <w:rsid w:val="000F070B"/>
    <w:rsid w:val="000F281B"/>
    <w:rsid w:val="000F3713"/>
    <w:rsid w:val="000F52E3"/>
    <w:rsid w:val="000F584D"/>
    <w:rsid w:val="000F7B0A"/>
    <w:rsid w:val="001011E2"/>
    <w:rsid w:val="00106F76"/>
    <w:rsid w:val="001119EB"/>
    <w:rsid w:val="00111F1E"/>
    <w:rsid w:val="00115B55"/>
    <w:rsid w:val="00117548"/>
    <w:rsid w:val="001226B2"/>
    <w:rsid w:val="00127127"/>
    <w:rsid w:val="001312D7"/>
    <w:rsid w:val="001339BF"/>
    <w:rsid w:val="00134892"/>
    <w:rsid w:val="0013682D"/>
    <w:rsid w:val="001412C7"/>
    <w:rsid w:val="0014265A"/>
    <w:rsid w:val="00143D1D"/>
    <w:rsid w:val="00147D69"/>
    <w:rsid w:val="0015200A"/>
    <w:rsid w:val="00153955"/>
    <w:rsid w:val="00154093"/>
    <w:rsid w:val="00155272"/>
    <w:rsid w:val="00157A32"/>
    <w:rsid w:val="00160AE2"/>
    <w:rsid w:val="001629D9"/>
    <w:rsid w:val="00163BDF"/>
    <w:rsid w:val="00165071"/>
    <w:rsid w:val="001657CA"/>
    <w:rsid w:val="00167B6B"/>
    <w:rsid w:val="0017045D"/>
    <w:rsid w:val="00175CB2"/>
    <w:rsid w:val="001805B2"/>
    <w:rsid w:val="00182B0C"/>
    <w:rsid w:val="00184DC4"/>
    <w:rsid w:val="00194C27"/>
    <w:rsid w:val="00197639"/>
    <w:rsid w:val="001A31A4"/>
    <w:rsid w:val="001A321C"/>
    <w:rsid w:val="001A34C8"/>
    <w:rsid w:val="001A699E"/>
    <w:rsid w:val="001B50D6"/>
    <w:rsid w:val="001B69AE"/>
    <w:rsid w:val="001C1B81"/>
    <w:rsid w:val="001C4D5A"/>
    <w:rsid w:val="001C5203"/>
    <w:rsid w:val="001C6AFD"/>
    <w:rsid w:val="001D0598"/>
    <w:rsid w:val="001D7150"/>
    <w:rsid w:val="001E3D03"/>
    <w:rsid w:val="001E5435"/>
    <w:rsid w:val="001E5C19"/>
    <w:rsid w:val="001E6018"/>
    <w:rsid w:val="001F11C6"/>
    <w:rsid w:val="001F11D0"/>
    <w:rsid w:val="001F2643"/>
    <w:rsid w:val="001F5386"/>
    <w:rsid w:val="001F5FD8"/>
    <w:rsid w:val="001F72D0"/>
    <w:rsid w:val="001F7761"/>
    <w:rsid w:val="00203507"/>
    <w:rsid w:val="00204EDB"/>
    <w:rsid w:val="00205646"/>
    <w:rsid w:val="00210A38"/>
    <w:rsid w:val="00210F0B"/>
    <w:rsid w:val="002110F9"/>
    <w:rsid w:val="0022089D"/>
    <w:rsid w:val="00220BBB"/>
    <w:rsid w:val="00222D15"/>
    <w:rsid w:val="00226973"/>
    <w:rsid w:val="002312D3"/>
    <w:rsid w:val="00231A32"/>
    <w:rsid w:val="002332D2"/>
    <w:rsid w:val="00236146"/>
    <w:rsid w:val="00246422"/>
    <w:rsid w:val="00246641"/>
    <w:rsid w:val="0024678A"/>
    <w:rsid w:val="002500B7"/>
    <w:rsid w:val="00250B95"/>
    <w:rsid w:val="002520D3"/>
    <w:rsid w:val="002561E5"/>
    <w:rsid w:val="0026095E"/>
    <w:rsid w:val="00262B3A"/>
    <w:rsid w:val="002634AA"/>
    <w:rsid w:val="002649DC"/>
    <w:rsid w:val="00265F67"/>
    <w:rsid w:val="00271F38"/>
    <w:rsid w:val="00281200"/>
    <w:rsid w:val="002825DF"/>
    <w:rsid w:val="002832EC"/>
    <w:rsid w:val="00297165"/>
    <w:rsid w:val="002A2505"/>
    <w:rsid w:val="002A5D7F"/>
    <w:rsid w:val="002A7180"/>
    <w:rsid w:val="002B2E09"/>
    <w:rsid w:val="002C2BB6"/>
    <w:rsid w:val="002C782B"/>
    <w:rsid w:val="002D0B81"/>
    <w:rsid w:val="002D16C6"/>
    <w:rsid w:val="002D26E6"/>
    <w:rsid w:val="002D3368"/>
    <w:rsid w:val="002D58B5"/>
    <w:rsid w:val="002F0AF1"/>
    <w:rsid w:val="002F0BE9"/>
    <w:rsid w:val="00302769"/>
    <w:rsid w:val="00303D9E"/>
    <w:rsid w:val="00304053"/>
    <w:rsid w:val="00306CFE"/>
    <w:rsid w:val="003144A6"/>
    <w:rsid w:val="00314C32"/>
    <w:rsid w:val="003163EA"/>
    <w:rsid w:val="003217A4"/>
    <w:rsid w:val="0032510B"/>
    <w:rsid w:val="0032603C"/>
    <w:rsid w:val="00331855"/>
    <w:rsid w:val="0033249E"/>
    <w:rsid w:val="00336738"/>
    <w:rsid w:val="00337882"/>
    <w:rsid w:val="00337E4D"/>
    <w:rsid w:val="00343395"/>
    <w:rsid w:val="003451DB"/>
    <w:rsid w:val="003611DD"/>
    <w:rsid w:val="00362D71"/>
    <w:rsid w:val="00362D72"/>
    <w:rsid w:val="0036650F"/>
    <w:rsid w:val="00366604"/>
    <w:rsid w:val="0037273B"/>
    <w:rsid w:val="00376387"/>
    <w:rsid w:val="00380113"/>
    <w:rsid w:val="003811C8"/>
    <w:rsid w:val="0038427A"/>
    <w:rsid w:val="0039263C"/>
    <w:rsid w:val="003926CF"/>
    <w:rsid w:val="00393133"/>
    <w:rsid w:val="0039740C"/>
    <w:rsid w:val="003A1AA2"/>
    <w:rsid w:val="003A1E72"/>
    <w:rsid w:val="003A28D7"/>
    <w:rsid w:val="003A2C25"/>
    <w:rsid w:val="003A3050"/>
    <w:rsid w:val="003A31F6"/>
    <w:rsid w:val="003A4C27"/>
    <w:rsid w:val="003B24FC"/>
    <w:rsid w:val="003C53A2"/>
    <w:rsid w:val="003C53DD"/>
    <w:rsid w:val="003C5DCC"/>
    <w:rsid w:val="003C6260"/>
    <w:rsid w:val="003C6365"/>
    <w:rsid w:val="003D2A01"/>
    <w:rsid w:val="003D4BBE"/>
    <w:rsid w:val="003D6F26"/>
    <w:rsid w:val="003E1F76"/>
    <w:rsid w:val="003E77C7"/>
    <w:rsid w:val="003E7C64"/>
    <w:rsid w:val="003F7E52"/>
    <w:rsid w:val="0040217E"/>
    <w:rsid w:val="00414085"/>
    <w:rsid w:val="00417F55"/>
    <w:rsid w:val="00420D44"/>
    <w:rsid w:val="004313D7"/>
    <w:rsid w:val="00432317"/>
    <w:rsid w:val="00436C4F"/>
    <w:rsid w:val="00437ED3"/>
    <w:rsid w:val="004425C6"/>
    <w:rsid w:val="00447A36"/>
    <w:rsid w:val="00460B0C"/>
    <w:rsid w:val="00463543"/>
    <w:rsid w:val="0046394E"/>
    <w:rsid w:val="0046429C"/>
    <w:rsid w:val="00464601"/>
    <w:rsid w:val="004702FB"/>
    <w:rsid w:val="00471503"/>
    <w:rsid w:val="004742A4"/>
    <w:rsid w:val="004749F9"/>
    <w:rsid w:val="00476FF7"/>
    <w:rsid w:val="004776F1"/>
    <w:rsid w:val="004825C9"/>
    <w:rsid w:val="00484126"/>
    <w:rsid w:val="00490DF5"/>
    <w:rsid w:val="00491F58"/>
    <w:rsid w:val="0049479E"/>
    <w:rsid w:val="00495438"/>
    <w:rsid w:val="004A00B7"/>
    <w:rsid w:val="004A2A62"/>
    <w:rsid w:val="004A74DD"/>
    <w:rsid w:val="004B060F"/>
    <w:rsid w:val="004B1234"/>
    <w:rsid w:val="004B1820"/>
    <w:rsid w:val="004B27AF"/>
    <w:rsid w:val="004C315C"/>
    <w:rsid w:val="004D2F9F"/>
    <w:rsid w:val="004D5B09"/>
    <w:rsid w:val="004D7A0C"/>
    <w:rsid w:val="004E0C24"/>
    <w:rsid w:val="004E2A61"/>
    <w:rsid w:val="004E3A80"/>
    <w:rsid w:val="004F1838"/>
    <w:rsid w:val="004F2927"/>
    <w:rsid w:val="004F6D95"/>
    <w:rsid w:val="004F76E3"/>
    <w:rsid w:val="0050166E"/>
    <w:rsid w:val="0050208A"/>
    <w:rsid w:val="00502924"/>
    <w:rsid w:val="0051146A"/>
    <w:rsid w:val="005116E9"/>
    <w:rsid w:val="00512F92"/>
    <w:rsid w:val="0051414E"/>
    <w:rsid w:val="00516F3F"/>
    <w:rsid w:val="00517AB7"/>
    <w:rsid w:val="00520848"/>
    <w:rsid w:val="0052142A"/>
    <w:rsid w:val="00527FBB"/>
    <w:rsid w:val="00530814"/>
    <w:rsid w:val="00534DD3"/>
    <w:rsid w:val="00534DFF"/>
    <w:rsid w:val="0053510E"/>
    <w:rsid w:val="00535C7D"/>
    <w:rsid w:val="005423BF"/>
    <w:rsid w:val="00542CCA"/>
    <w:rsid w:val="00546145"/>
    <w:rsid w:val="00550BE3"/>
    <w:rsid w:val="005515F1"/>
    <w:rsid w:val="00551C43"/>
    <w:rsid w:val="00554266"/>
    <w:rsid w:val="00556F9B"/>
    <w:rsid w:val="00566D4E"/>
    <w:rsid w:val="00567567"/>
    <w:rsid w:val="0057347A"/>
    <w:rsid w:val="00573700"/>
    <w:rsid w:val="00575969"/>
    <w:rsid w:val="00577336"/>
    <w:rsid w:val="0058216C"/>
    <w:rsid w:val="0058311B"/>
    <w:rsid w:val="00584A12"/>
    <w:rsid w:val="00585897"/>
    <w:rsid w:val="00586186"/>
    <w:rsid w:val="00586C16"/>
    <w:rsid w:val="005974AA"/>
    <w:rsid w:val="005A6B32"/>
    <w:rsid w:val="005A72E0"/>
    <w:rsid w:val="005B1C0F"/>
    <w:rsid w:val="005B6195"/>
    <w:rsid w:val="005B6A3D"/>
    <w:rsid w:val="005B6BD4"/>
    <w:rsid w:val="005B7C6D"/>
    <w:rsid w:val="005C3C80"/>
    <w:rsid w:val="005C43DC"/>
    <w:rsid w:val="005D262B"/>
    <w:rsid w:val="005D27B9"/>
    <w:rsid w:val="005D3972"/>
    <w:rsid w:val="005D606C"/>
    <w:rsid w:val="005F7AFB"/>
    <w:rsid w:val="00601528"/>
    <w:rsid w:val="006059D4"/>
    <w:rsid w:val="00611C76"/>
    <w:rsid w:val="00612471"/>
    <w:rsid w:val="006139A7"/>
    <w:rsid w:val="00613D66"/>
    <w:rsid w:val="0062112A"/>
    <w:rsid w:val="006224E7"/>
    <w:rsid w:val="006243F9"/>
    <w:rsid w:val="006246CF"/>
    <w:rsid w:val="00627D98"/>
    <w:rsid w:val="00634411"/>
    <w:rsid w:val="006347C3"/>
    <w:rsid w:val="00635300"/>
    <w:rsid w:val="00635CA0"/>
    <w:rsid w:val="00635FFC"/>
    <w:rsid w:val="0064050F"/>
    <w:rsid w:val="00646A9C"/>
    <w:rsid w:val="0065120B"/>
    <w:rsid w:val="00655C1C"/>
    <w:rsid w:val="006613E5"/>
    <w:rsid w:val="00662A46"/>
    <w:rsid w:val="00663A49"/>
    <w:rsid w:val="006760AA"/>
    <w:rsid w:val="0067763E"/>
    <w:rsid w:val="00685085"/>
    <w:rsid w:val="006851B8"/>
    <w:rsid w:val="00686594"/>
    <w:rsid w:val="00686BAD"/>
    <w:rsid w:val="0068737D"/>
    <w:rsid w:val="00691A62"/>
    <w:rsid w:val="00692F8B"/>
    <w:rsid w:val="0069526B"/>
    <w:rsid w:val="00695A52"/>
    <w:rsid w:val="006975C6"/>
    <w:rsid w:val="006A0AD1"/>
    <w:rsid w:val="006A5918"/>
    <w:rsid w:val="006A5AB1"/>
    <w:rsid w:val="006B185C"/>
    <w:rsid w:val="006B2936"/>
    <w:rsid w:val="006B5529"/>
    <w:rsid w:val="006B5780"/>
    <w:rsid w:val="006D37C2"/>
    <w:rsid w:val="006D4B75"/>
    <w:rsid w:val="006D75DE"/>
    <w:rsid w:val="006D7BB0"/>
    <w:rsid w:val="006E026A"/>
    <w:rsid w:val="006E3195"/>
    <w:rsid w:val="006E4105"/>
    <w:rsid w:val="006E5AC5"/>
    <w:rsid w:val="006F035E"/>
    <w:rsid w:val="006F1DA5"/>
    <w:rsid w:val="006F313A"/>
    <w:rsid w:val="006F3645"/>
    <w:rsid w:val="006F4C34"/>
    <w:rsid w:val="00700231"/>
    <w:rsid w:val="0070135D"/>
    <w:rsid w:val="007017A7"/>
    <w:rsid w:val="007068E7"/>
    <w:rsid w:val="00706BDD"/>
    <w:rsid w:val="007109D5"/>
    <w:rsid w:val="007171CC"/>
    <w:rsid w:val="00717838"/>
    <w:rsid w:val="00720893"/>
    <w:rsid w:val="007223D3"/>
    <w:rsid w:val="0072524E"/>
    <w:rsid w:val="00727575"/>
    <w:rsid w:val="0073366A"/>
    <w:rsid w:val="00740182"/>
    <w:rsid w:val="00745429"/>
    <w:rsid w:val="00750715"/>
    <w:rsid w:val="0075244C"/>
    <w:rsid w:val="00754998"/>
    <w:rsid w:val="007560CA"/>
    <w:rsid w:val="00762E78"/>
    <w:rsid w:val="0076391C"/>
    <w:rsid w:val="007641C0"/>
    <w:rsid w:val="007651DB"/>
    <w:rsid w:val="0076594C"/>
    <w:rsid w:val="00767528"/>
    <w:rsid w:val="007710BE"/>
    <w:rsid w:val="0077407D"/>
    <w:rsid w:val="00785F39"/>
    <w:rsid w:val="007912DB"/>
    <w:rsid w:val="00793793"/>
    <w:rsid w:val="007960F5"/>
    <w:rsid w:val="007A11EC"/>
    <w:rsid w:val="007A3639"/>
    <w:rsid w:val="007B5219"/>
    <w:rsid w:val="007B52EB"/>
    <w:rsid w:val="007B6B06"/>
    <w:rsid w:val="007C3EA0"/>
    <w:rsid w:val="007D6FB3"/>
    <w:rsid w:val="007E0E83"/>
    <w:rsid w:val="007E28F5"/>
    <w:rsid w:val="007E4767"/>
    <w:rsid w:val="007E5B92"/>
    <w:rsid w:val="007E6677"/>
    <w:rsid w:val="007E68C6"/>
    <w:rsid w:val="007F0B8D"/>
    <w:rsid w:val="007F2F0E"/>
    <w:rsid w:val="007F42EA"/>
    <w:rsid w:val="00801F81"/>
    <w:rsid w:val="00804747"/>
    <w:rsid w:val="0081029A"/>
    <w:rsid w:val="008208BE"/>
    <w:rsid w:val="008264B7"/>
    <w:rsid w:val="008278F5"/>
    <w:rsid w:val="008323C6"/>
    <w:rsid w:val="008350D6"/>
    <w:rsid w:val="0083623F"/>
    <w:rsid w:val="00837821"/>
    <w:rsid w:val="008409EE"/>
    <w:rsid w:val="00840A30"/>
    <w:rsid w:val="0084141A"/>
    <w:rsid w:val="0084176C"/>
    <w:rsid w:val="008417DF"/>
    <w:rsid w:val="00842EB4"/>
    <w:rsid w:val="0084419F"/>
    <w:rsid w:val="00854D94"/>
    <w:rsid w:val="00860FE4"/>
    <w:rsid w:val="0086366F"/>
    <w:rsid w:val="008658DD"/>
    <w:rsid w:val="008662B3"/>
    <w:rsid w:val="00867769"/>
    <w:rsid w:val="00867DAB"/>
    <w:rsid w:val="00873E82"/>
    <w:rsid w:val="00874652"/>
    <w:rsid w:val="0087536D"/>
    <w:rsid w:val="00876A30"/>
    <w:rsid w:val="00876FF6"/>
    <w:rsid w:val="0088698C"/>
    <w:rsid w:val="00887E53"/>
    <w:rsid w:val="008914F4"/>
    <w:rsid w:val="008943EC"/>
    <w:rsid w:val="008978D4"/>
    <w:rsid w:val="008A008F"/>
    <w:rsid w:val="008A02BB"/>
    <w:rsid w:val="008A12D4"/>
    <w:rsid w:val="008A30E7"/>
    <w:rsid w:val="008A3697"/>
    <w:rsid w:val="008B128C"/>
    <w:rsid w:val="008B3BC6"/>
    <w:rsid w:val="008B4143"/>
    <w:rsid w:val="008B72CE"/>
    <w:rsid w:val="008B7905"/>
    <w:rsid w:val="008D0741"/>
    <w:rsid w:val="008D14B9"/>
    <w:rsid w:val="008D20B3"/>
    <w:rsid w:val="008D22B2"/>
    <w:rsid w:val="008D2DCD"/>
    <w:rsid w:val="008D58B9"/>
    <w:rsid w:val="008D5AE1"/>
    <w:rsid w:val="008E400F"/>
    <w:rsid w:val="008F07DC"/>
    <w:rsid w:val="008F7955"/>
    <w:rsid w:val="0090724D"/>
    <w:rsid w:val="009138A3"/>
    <w:rsid w:val="009145FF"/>
    <w:rsid w:val="0091779E"/>
    <w:rsid w:val="00917A41"/>
    <w:rsid w:val="0092094D"/>
    <w:rsid w:val="00922345"/>
    <w:rsid w:val="00926458"/>
    <w:rsid w:val="00930868"/>
    <w:rsid w:val="00931B5A"/>
    <w:rsid w:val="00933900"/>
    <w:rsid w:val="00941EAE"/>
    <w:rsid w:val="00943C6A"/>
    <w:rsid w:val="00946107"/>
    <w:rsid w:val="00950239"/>
    <w:rsid w:val="00950810"/>
    <w:rsid w:val="0095090F"/>
    <w:rsid w:val="0095152E"/>
    <w:rsid w:val="00951866"/>
    <w:rsid w:val="00955274"/>
    <w:rsid w:val="00960022"/>
    <w:rsid w:val="00960D4F"/>
    <w:rsid w:val="0096188B"/>
    <w:rsid w:val="009652C0"/>
    <w:rsid w:val="00967924"/>
    <w:rsid w:val="00972475"/>
    <w:rsid w:val="00982370"/>
    <w:rsid w:val="00987D26"/>
    <w:rsid w:val="00993190"/>
    <w:rsid w:val="009A2A3C"/>
    <w:rsid w:val="009A6DCF"/>
    <w:rsid w:val="009B1D46"/>
    <w:rsid w:val="009B6BA8"/>
    <w:rsid w:val="009B6FA3"/>
    <w:rsid w:val="009D0B6B"/>
    <w:rsid w:val="009D5EA4"/>
    <w:rsid w:val="009D7A22"/>
    <w:rsid w:val="009E214E"/>
    <w:rsid w:val="009E7E51"/>
    <w:rsid w:val="009F579A"/>
    <w:rsid w:val="00A002CC"/>
    <w:rsid w:val="00A01E10"/>
    <w:rsid w:val="00A01F5C"/>
    <w:rsid w:val="00A062AA"/>
    <w:rsid w:val="00A074E0"/>
    <w:rsid w:val="00A11567"/>
    <w:rsid w:val="00A171A1"/>
    <w:rsid w:val="00A22338"/>
    <w:rsid w:val="00A24321"/>
    <w:rsid w:val="00A30660"/>
    <w:rsid w:val="00A31DC6"/>
    <w:rsid w:val="00A3318A"/>
    <w:rsid w:val="00A366BF"/>
    <w:rsid w:val="00A4001A"/>
    <w:rsid w:val="00A40797"/>
    <w:rsid w:val="00A41A63"/>
    <w:rsid w:val="00A43002"/>
    <w:rsid w:val="00A52459"/>
    <w:rsid w:val="00A541A3"/>
    <w:rsid w:val="00A61EE6"/>
    <w:rsid w:val="00A62A15"/>
    <w:rsid w:val="00A66E29"/>
    <w:rsid w:val="00A7381C"/>
    <w:rsid w:val="00A7389A"/>
    <w:rsid w:val="00A75C55"/>
    <w:rsid w:val="00A842E2"/>
    <w:rsid w:val="00A950C9"/>
    <w:rsid w:val="00A968EF"/>
    <w:rsid w:val="00A971BD"/>
    <w:rsid w:val="00AA2CAB"/>
    <w:rsid w:val="00AB0BE9"/>
    <w:rsid w:val="00AB4ECC"/>
    <w:rsid w:val="00AB5F0F"/>
    <w:rsid w:val="00AC0622"/>
    <w:rsid w:val="00AC1297"/>
    <w:rsid w:val="00AC1A12"/>
    <w:rsid w:val="00AC4FBC"/>
    <w:rsid w:val="00AD292A"/>
    <w:rsid w:val="00AD469C"/>
    <w:rsid w:val="00AD47D6"/>
    <w:rsid w:val="00AE112E"/>
    <w:rsid w:val="00AE5021"/>
    <w:rsid w:val="00AF1C0D"/>
    <w:rsid w:val="00AF36DA"/>
    <w:rsid w:val="00AF451C"/>
    <w:rsid w:val="00AF47BE"/>
    <w:rsid w:val="00AF6B61"/>
    <w:rsid w:val="00AF7FB0"/>
    <w:rsid w:val="00AF7FF9"/>
    <w:rsid w:val="00B01F92"/>
    <w:rsid w:val="00B03882"/>
    <w:rsid w:val="00B04ED9"/>
    <w:rsid w:val="00B05760"/>
    <w:rsid w:val="00B05771"/>
    <w:rsid w:val="00B14B09"/>
    <w:rsid w:val="00B169F3"/>
    <w:rsid w:val="00B2338C"/>
    <w:rsid w:val="00B245F9"/>
    <w:rsid w:val="00B25D36"/>
    <w:rsid w:val="00B35942"/>
    <w:rsid w:val="00B35D88"/>
    <w:rsid w:val="00B36CD0"/>
    <w:rsid w:val="00B508B6"/>
    <w:rsid w:val="00B51092"/>
    <w:rsid w:val="00B5220B"/>
    <w:rsid w:val="00B535CB"/>
    <w:rsid w:val="00B637C0"/>
    <w:rsid w:val="00B6382B"/>
    <w:rsid w:val="00B6413F"/>
    <w:rsid w:val="00B7380A"/>
    <w:rsid w:val="00B757D1"/>
    <w:rsid w:val="00B76281"/>
    <w:rsid w:val="00B86BB9"/>
    <w:rsid w:val="00B9090F"/>
    <w:rsid w:val="00B9193D"/>
    <w:rsid w:val="00B93434"/>
    <w:rsid w:val="00B94814"/>
    <w:rsid w:val="00B952DC"/>
    <w:rsid w:val="00BA0AF0"/>
    <w:rsid w:val="00BA23B9"/>
    <w:rsid w:val="00BA4717"/>
    <w:rsid w:val="00BA5C7D"/>
    <w:rsid w:val="00BA5DD1"/>
    <w:rsid w:val="00BB0E49"/>
    <w:rsid w:val="00BB3484"/>
    <w:rsid w:val="00BB3959"/>
    <w:rsid w:val="00BB4D96"/>
    <w:rsid w:val="00BC2BA7"/>
    <w:rsid w:val="00BC2D61"/>
    <w:rsid w:val="00BD2BE3"/>
    <w:rsid w:val="00BD2F84"/>
    <w:rsid w:val="00BD739A"/>
    <w:rsid w:val="00BE09F4"/>
    <w:rsid w:val="00BF4757"/>
    <w:rsid w:val="00BF72A0"/>
    <w:rsid w:val="00C0267C"/>
    <w:rsid w:val="00C02721"/>
    <w:rsid w:val="00C02EF0"/>
    <w:rsid w:val="00C04956"/>
    <w:rsid w:val="00C10D9F"/>
    <w:rsid w:val="00C125C6"/>
    <w:rsid w:val="00C14D9F"/>
    <w:rsid w:val="00C16A87"/>
    <w:rsid w:val="00C16CA1"/>
    <w:rsid w:val="00C16F0A"/>
    <w:rsid w:val="00C21002"/>
    <w:rsid w:val="00C21566"/>
    <w:rsid w:val="00C223E7"/>
    <w:rsid w:val="00C22F23"/>
    <w:rsid w:val="00C240A9"/>
    <w:rsid w:val="00C24613"/>
    <w:rsid w:val="00C277BB"/>
    <w:rsid w:val="00C27AC6"/>
    <w:rsid w:val="00C315C9"/>
    <w:rsid w:val="00C32891"/>
    <w:rsid w:val="00C32F81"/>
    <w:rsid w:val="00C33E6D"/>
    <w:rsid w:val="00C34656"/>
    <w:rsid w:val="00C40152"/>
    <w:rsid w:val="00C430E8"/>
    <w:rsid w:val="00C4634F"/>
    <w:rsid w:val="00C4793C"/>
    <w:rsid w:val="00C50D42"/>
    <w:rsid w:val="00C55D29"/>
    <w:rsid w:val="00C56373"/>
    <w:rsid w:val="00C64255"/>
    <w:rsid w:val="00C65C1F"/>
    <w:rsid w:val="00C704F2"/>
    <w:rsid w:val="00C70CA2"/>
    <w:rsid w:val="00C745BC"/>
    <w:rsid w:val="00C76D3F"/>
    <w:rsid w:val="00C80624"/>
    <w:rsid w:val="00C828BC"/>
    <w:rsid w:val="00C82DD0"/>
    <w:rsid w:val="00C84C31"/>
    <w:rsid w:val="00C90D22"/>
    <w:rsid w:val="00C92F23"/>
    <w:rsid w:val="00C949C2"/>
    <w:rsid w:val="00C94F47"/>
    <w:rsid w:val="00C95F67"/>
    <w:rsid w:val="00CA5C46"/>
    <w:rsid w:val="00CB0190"/>
    <w:rsid w:val="00CB4A95"/>
    <w:rsid w:val="00CC044B"/>
    <w:rsid w:val="00CC2CC5"/>
    <w:rsid w:val="00CC6217"/>
    <w:rsid w:val="00CC7D88"/>
    <w:rsid w:val="00CD0860"/>
    <w:rsid w:val="00CD0D70"/>
    <w:rsid w:val="00CD218D"/>
    <w:rsid w:val="00CD6E25"/>
    <w:rsid w:val="00CD7DD4"/>
    <w:rsid w:val="00CE19FB"/>
    <w:rsid w:val="00CE349A"/>
    <w:rsid w:val="00CE51DE"/>
    <w:rsid w:val="00CF38DC"/>
    <w:rsid w:val="00CF52BB"/>
    <w:rsid w:val="00D00E6F"/>
    <w:rsid w:val="00D02BAC"/>
    <w:rsid w:val="00D0323B"/>
    <w:rsid w:val="00D1040E"/>
    <w:rsid w:val="00D1108A"/>
    <w:rsid w:val="00D1272F"/>
    <w:rsid w:val="00D24E73"/>
    <w:rsid w:val="00D3178C"/>
    <w:rsid w:val="00D32291"/>
    <w:rsid w:val="00D32894"/>
    <w:rsid w:val="00D32BAD"/>
    <w:rsid w:val="00D3757A"/>
    <w:rsid w:val="00D379CF"/>
    <w:rsid w:val="00D401DC"/>
    <w:rsid w:val="00D425A0"/>
    <w:rsid w:val="00D42C31"/>
    <w:rsid w:val="00D443D7"/>
    <w:rsid w:val="00D45079"/>
    <w:rsid w:val="00D46EA4"/>
    <w:rsid w:val="00D47018"/>
    <w:rsid w:val="00D501B1"/>
    <w:rsid w:val="00D505EF"/>
    <w:rsid w:val="00D53E85"/>
    <w:rsid w:val="00D547C6"/>
    <w:rsid w:val="00D57E2D"/>
    <w:rsid w:val="00D60A0B"/>
    <w:rsid w:val="00D67CA2"/>
    <w:rsid w:val="00D711E3"/>
    <w:rsid w:val="00D71591"/>
    <w:rsid w:val="00D7180C"/>
    <w:rsid w:val="00D7467F"/>
    <w:rsid w:val="00D7788E"/>
    <w:rsid w:val="00D77C3E"/>
    <w:rsid w:val="00D82CC3"/>
    <w:rsid w:val="00D875DB"/>
    <w:rsid w:val="00D931BF"/>
    <w:rsid w:val="00D968D5"/>
    <w:rsid w:val="00DA4414"/>
    <w:rsid w:val="00DA5008"/>
    <w:rsid w:val="00DA62CA"/>
    <w:rsid w:val="00DA74CC"/>
    <w:rsid w:val="00DB38D8"/>
    <w:rsid w:val="00DB6FAA"/>
    <w:rsid w:val="00DC08F8"/>
    <w:rsid w:val="00DC46B1"/>
    <w:rsid w:val="00DC75CE"/>
    <w:rsid w:val="00DD25D6"/>
    <w:rsid w:val="00DD2FA1"/>
    <w:rsid w:val="00DD3AEB"/>
    <w:rsid w:val="00DD45F9"/>
    <w:rsid w:val="00DE16CA"/>
    <w:rsid w:val="00DE5603"/>
    <w:rsid w:val="00DE5A28"/>
    <w:rsid w:val="00E00331"/>
    <w:rsid w:val="00E0113E"/>
    <w:rsid w:val="00E01C78"/>
    <w:rsid w:val="00E022EF"/>
    <w:rsid w:val="00E07227"/>
    <w:rsid w:val="00E07F42"/>
    <w:rsid w:val="00E16617"/>
    <w:rsid w:val="00E17B7E"/>
    <w:rsid w:val="00E20213"/>
    <w:rsid w:val="00E22065"/>
    <w:rsid w:val="00E25EDE"/>
    <w:rsid w:val="00E31DBC"/>
    <w:rsid w:val="00E32A8A"/>
    <w:rsid w:val="00E35AC5"/>
    <w:rsid w:val="00E40639"/>
    <w:rsid w:val="00E43B00"/>
    <w:rsid w:val="00E44A72"/>
    <w:rsid w:val="00E44B88"/>
    <w:rsid w:val="00E45774"/>
    <w:rsid w:val="00E529AD"/>
    <w:rsid w:val="00E551DD"/>
    <w:rsid w:val="00E55B9D"/>
    <w:rsid w:val="00E61593"/>
    <w:rsid w:val="00E62CBF"/>
    <w:rsid w:val="00E6640A"/>
    <w:rsid w:val="00E66AEF"/>
    <w:rsid w:val="00E717BE"/>
    <w:rsid w:val="00E71C9A"/>
    <w:rsid w:val="00E71F18"/>
    <w:rsid w:val="00E7762C"/>
    <w:rsid w:val="00E807DF"/>
    <w:rsid w:val="00E81FD0"/>
    <w:rsid w:val="00E8480C"/>
    <w:rsid w:val="00E925E5"/>
    <w:rsid w:val="00E92CA1"/>
    <w:rsid w:val="00E952DB"/>
    <w:rsid w:val="00E953B8"/>
    <w:rsid w:val="00EA04D8"/>
    <w:rsid w:val="00EA04E3"/>
    <w:rsid w:val="00EA4035"/>
    <w:rsid w:val="00EA524C"/>
    <w:rsid w:val="00EB1EB9"/>
    <w:rsid w:val="00EB27E6"/>
    <w:rsid w:val="00EB2D52"/>
    <w:rsid w:val="00EB47FC"/>
    <w:rsid w:val="00EB68B4"/>
    <w:rsid w:val="00EC1958"/>
    <w:rsid w:val="00EC5847"/>
    <w:rsid w:val="00ED41BC"/>
    <w:rsid w:val="00ED4814"/>
    <w:rsid w:val="00EE4A56"/>
    <w:rsid w:val="00EE5A8F"/>
    <w:rsid w:val="00EF0361"/>
    <w:rsid w:val="00EF35BE"/>
    <w:rsid w:val="00EF3AE5"/>
    <w:rsid w:val="00EF61B4"/>
    <w:rsid w:val="00EF76E1"/>
    <w:rsid w:val="00F00C9F"/>
    <w:rsid w:val="00F01E0C"/>
    <w:rsid w:val="00F02C99"/>
    <w:rsid w:val="00F04450"/>
    <w:rsid w:val="00F130BE"/>
    <w:rsid w:val="00F16441"/>
    <w:rsid w:val="00F16647"/>
    <w:rsid w:val="00F16B8F"/>
    <w:rsid w:val="00F17F0F"/>
    <w:rsid w:val="00F22B99"/>
    <w:rsid w:val="00F240EF"/>
    <w:rsid w:val="00F30B46"/>
    <w:rsid w:val="00F37E45"/>
    <w:rsid w:val="00F42737"/>
    <w:rsid w:val="00F427B5"/>
    <w:rsid w:val="00F45A82"/>
    <w:rsid w:val="00F55723"/>
    <w:rsid w:val="00F660A1"/>
    <w:rsid w:val="00F7078C"/>
    <w:rsid w:val="00F76F87"/>
    <w:rsid w:val="00F776A0"/>
    <w:rsid w:val="00F8109A"/>
    <w:rsid w:val="00F829F3"/>
    <w:rsid w:val="00F83F3C"/>
    <w:rsid w:val="00F84396"/>
    <w:rsid w:val="00F851F3"/>
    <w:rsid w:val="00F92596"/>
    <w:rsid w:val="00FA1DBE"/>
    <w:rsid w:val="00FA59EF"/>
    <w:rsid w:val="00FB2BA3"/>
    <w:rsid w:val="00FB2D6A"/>
    <w:rsid w:val="00FB2FD2"/>
    <w:rsid w:val="00FB3258"/>
    <w:rsid w:val="00FB6593"/>
    <w:rsid w:val="00FC2646"/>
    <w:rsid w:val="00FC26C7"/>
    <w:rsid w:val="00FC307E"/>
    <w:rsid w:val="00FC532C"/>
    <w:rsid w:val="00FD20D3"/>
    <w:rsid w:val="00FD2770"/>
    <w:rsid w:val="00FD3C8C"/>
    <w:rsid w:val="00FD5D22"/>
    <w:rsid w:val="00FE0A63"/>
    <w:rsid w:val="00FE1836"/>
    <w:rsid w:val="00FE3423"/>
    <w:rsid w:val="00FE5EBE"/>
    <w:rsid w:val="00FF50CB"/>
    <w:rsid w:val="00FF60E6"/>
    <w:rsid w:val="00FF6A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272F"/>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0"/>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0"/>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0"/>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table" w:styleId="Tabelaseznam4poudarek6">
    <w:name w:val="List Table 4 Accent 6"/>
    <w:basedOn w:val="Navadnatabela"/>
    <w:uiPriority w:val="49"/>
    <w:rsid w:val="001C1B8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OdstavekseznamaZnak">
    <w:name w:val="Odstavek seznama Znak"/>
    <w:link w:val="Odstavekseznama"/>
    <w:uiPriority w:val="34"/>
    <w:locked/>
    <w:rsid w:val="009A6DCF"/>
  </w:style>
  <w:style w:type="numbering" w:customStyle="1" w:styleId="WWNum14">
    <w:name w:val="WWNum14"/>
    <w:basedOn w:val="Brezseznama"/>
    <w:rsid w:val="00A61EE6"/>
    <w:pPr>
      <w:numPr>
        <w:numId w:val="15"/>
      </w:numPr>
    </w:pPr>
  </w:style>
  <w:style w:type="numbering" w:customStyle="1" w:styleId="WWNum12">
    <w:name w:val="WWNum12"/>
    <w:basedOn w:val="Brezseznama"/>
    <w:rsid w:val="00A61EE6"/>
    <w:pPr>
      <w:numPr>
        <w:numId w:val="16"/>
      </w:numPr>
    </w:pPr>
  </w:style>
  <w:style w:type="table" w:styleId="Navadnatabela1">
    <w:name w:val="Plain Table 1"/>
    <w:basedOn w:val="Navadnatabela"/>
    <w:uiPriority w:val="41"/>
    <w:rsid w:val="00A062A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erazreenaomemba4">
    <w:name w:val="Nerazrešena omemba4"/>
    <w:basedOn w:val="Privzetapisavaodstavka"/>
    <w:uiPriority w:val="99"/>
    <w:semiHidden/>
    <w:unhideWhenUsed/>
    <w:rsid w:val="00C34656"/>
    <w:rPr>
      <w:color w:val="605E5C"/>
      <w:shd w:val="clear" w:color="auto" w:fill="E1DFDD"/>
    </w:rPr>
  </w:style>
  <w:style w:type="paragraph" w:customStyle="1" w:styleId="Default">
    <w:name w:val="Default"/>
    <w:rsid w:val="004D7A0C"/>
    <w:pPr>
      <w:autoSpaceDE w:val="0"/>
      <w:autoSpaceDN w:val="0"/>
      <w:adjustRightInd w:val="0"/>
      <w:spacing w:after="0" w:line="240" w:lineRule="auto"/>
    </w:pPr>
    <w:rPr>
      <w:rFonts w:ascii="Arial" w:hAnsi="Arial" w:cs="Arial"/>
      <w:color w:val="000000"/>
      <w:sz w:val="24"/>
      <w:szCs w:val="24"/>
    </w:rPr>
  </w:style>
  <w:style w:type="character" w:styleId="Nerazreenaomemba">
    <w:name w:val="Unresolved Mention"/>
    <w:basedOn w:val="Privzetapisavaodstavka"/>
    <w:uiPriority w:val="99"/>
    <w:semiHidden/>
    <w:unhideWhenUsed/>
    <w:rsid w:val="00BD739A"/>
    <w:rPr>
      <w:color w:val="605E5C"/>
      <w:shd w:val="clear" w:color="auto" w:fill="E1DFDD"/>
    </w:rPr>
  </w:style>
  <w:style w:type="table" w:customStyle="1" w:styleId="Tabelamrea3">
    <w:name w:val="Tabela – mreža3"/>
    <w:basedOn w:val="Navadnatabela"/>
    <w:next w:val="Tabelamrea"/>
    <w:rsid w:val="00B245F9"/>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000EF2"/>
    <w:pPr>
      <w:spacing w:after="0" w:line="240" w:lineRule="auto"/>
    </w:pPr>
    <w:rPr>
      <w:rFonts w:cs="Times New Roman"/>
    </w:rPr>
    <w:tblPr>
      <w:tblInd w:w="0" w:type="dxa"/>
      <w:tblCellMar>
        <w:top w:w="0" w:type="dxa"/>
        <w:left w:w="108" w:type="dxa"/>
        <w:bottom w:w="0" w:type="dxa"/>
        <w:right w:w="108" w:type="dxa"/>
      </w:tblCellMar>
    </w:tblPr>
  </w:style>
  <w:style w:type="table" w:customStyle="1" w:styleId="Tabelamrea4">
    <w:name w:val="Tabela – mreža4"/>
    <w:basedOn w:val="Navadnatabela"/>
    <w:next w:val="Tabelamrea"/>
    <w:uiPriority w:val="39"/>
    <w:rsid w:val="00040E87"/>
    <w:pPr>
      <w:spacing w:after="0" w:line="240" w:lineRule="auto"/>
    </w:pPr>
    <w:rPr>
      <w:rFonts w:eastAsia="Times New Roman"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040E87"/>
    <w:pPr>
      <w:spacing w:after="0" w:line="240" w:lineRule="auto"/>
    </w:pPr>
    <w:rPr>
      <w:rFonts w:eastAsia="Times New Roman"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C33E6D"/>
    <w:pPr>
      <w:spacing w:after="0" w:line="240" w:lineRule="auto"/>
    </w:pPr>
    <w:rPr>
      <w:rFonts w:cs="Times New Roman"/>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171CC"/>
    <w:pPr>
      <w:spacing w:after="0" w:line="240" w:lineRule="auto"/>
    </w:pPr>
    <w:rPr>
      <w:rFonts w:cs="Times New Roman"/>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336738"/>
    <w:pPr>
      <w:spacing w:after="0" w:line="240" w:lineRule="auto"/>
    </w:pPr>
    <w:rPr>
      <w:rFonts w:cs="Times New Roman"/>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198658897">
      <w:bodyDiv w:val="1"/>
      <w:marLeft w:val="0"/>
      <w:marRight w:val="0"/>
      <w:marTop w:val="0"/>
      <w:marBottom w:val="0"/>
      <w:divBdr>
        <w:top w:val="none" w:sz="0" w:space="0" w:color="auto"/>
        <w:left w:val="none" w:sz="0" w:space="0" w:color="auto"/>
        <w:bottom w:val="none" w:sz="0" w:space="0" w:color="auto"/>
        <w:right w:val="none" w:sz="0" w:space="0" w:color="auto"/>
      </w:divBdr>
    </w:div>
    <w:div w:id="1463695658">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 w:id="21261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986EE10CD4D0E541AD16FDDFFC0543D4" ma:contentTypeVersion="11" ma:contentTypeDescription="Ustvari nov dokument." ma:contentTypeScope="" ma:versionID="3810176eb20eccc9b3eb57554b23d4fc">
  <xsd:schema xmlns:xsd="http://www.w3.org/2001/XMLSchema" xmlns:xs="http://www.w3.org/2001/XMLSchema" xmlns:p="http://schemas.microsoft.com/office/2006/metadata/properties" xmlns:ns3="aef465bf-a87d-4dc6-ab5f-5480a5bfaa4e" targetNamespace="http://schemas.microsoft.com/office/2006/metadata/properties" ma:root="true" ma:fieldsID="d2e58ba88c82ce6dafacc9858ef869a0" ns3:_="">
    <xsd:import namespace="aef465bf-a87d-4dc6-ab5f-5480a5bfaa4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465bf-a87d-4dc6-ab5f-5480a5bfaa4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ef465bf-a87d-4dc6-ab5f-5480a5bfaa4e" xsi:nil="true"/>
  </documentManagement>
</p:properties>
</file>

<file path=customXml/itemProps1.xml><?xml version="1.0" encoding="utf-8"?>
<ds:datastoreItem xmlns:ds="http://schemas.openxmlformats.org/officeDocument/2006/customXml" ds:itemID="{DD21B8FF-DBE8-4F2D-B2A9-AD38BA45589F}">
  <ds:schemaRefs>
    <ds:schemaRef ds:uri="http://schemas.openxmlformats.org/officeDocument/2006/bibliography"/>
  </ds:schemaRefs>
</ds:datastoreItem>
</file>

<file path=customXml/itemProps2.xml><?xml version="1.0" encoding="utf-8"?>
<ds:datastoreItem xmlns:ds="http://schemas.openxmlformats.org/officeDocument/2006/customXml" ds:itemID="{16FE8A0F-D3D4-447D-8290-7C3BAB6AB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f465bf-a87d-4dc6-ab5f-5480a5bfa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6DCF16-36DC-4262-86E7-6EA619189F23}">
  <ds:schemaRefs>
    <ds:schemaRef ds:uri="http://schemas.microsoft.com/sharepoint/v3/contenttype/forms"/>
  </ds:schemaRefs>
</ds:datastoreItem>
</file>

<file path=customXml/itemProps4.xml><?xml version="1.0" encoding="utf-8"?>
<ds:datastoreItem xmlns:ds="http://schemas.openxmlformats.org/officeDocument/2006/customXml" ds:itemID="{9EA7D9C1-C0C5-4D77-8A2D-6D4527A7C77D}">
  <ds:schemaRefs>
    <ds:schemaRef ds:uri="http://schemas.microsoft.com/office/2006/metadata/properties"/>
    <ds:schemaRef ds:uri="http://schemas.microsoft.com/office/infopath/2007/PartnerControls"/>
    <ds:schemaRef ds:uri="aef465bf-a87d-4dc6-ab5f-5480a5bfaa4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5530</Words>
  <Characters>31521</Characters>
  <Application>Microsoft Office Word</Application>
  <DocSecurity>0</DocSecurity>
  <Lines>262</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36978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2025-06-19T05:50:00Z</cp:lastPrinted>
  <dcterms:created xsi:type="dcterms:W3CDTF">2026-07-15T05:36:00Z</dcterms:created>
  <dcterms:modified xsi:type="dcterms:W3CDTF">2026-07-15T05:36:00Z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0x010100986EE10CD4D0E541AD16FDDFFC0543D4</vt:lpwstr>
  </property>
</Properties>
</file>