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78CACFFB" w14:textId="77777777" w:rsidTr="004F2927">
        <w:trPr>
          <w:trHeight w:val="1268"/>
        </w:trPr>
        <w:tc>
          <w:tcPr>
            <w:tcW w:w="1668" w:type="dxa"/>
          </w:tcPr>
          <w:p w14:paraId="498A8A29" w14:textId="77777777" w:rsidR="004702FB" w:rsidRPr="006F1DA5" w:rsidRDefault="004702FB" w:rsidP="004702FB">
            <w:pPr>
              <w:pStyle w:val="Glava"/>
              <w:rPr>
                <w:rFonts w:ascii="Arial" w:hAnsi="Arial" w:cs="Arial"/>
                <w:b/>
                <w:color w:val="000000" w:themeColor="text1"/>
              </w:rPr>
            </w:pPr>
          </w:p>
        </w:tc>
        <w:tc>
          <w:tcPr>
            <w:tcW w:w="3361" w:type="dxa"/>
          </w:tcPr>
          <w:p w14:paraId="62E31E56" w14:textId="77777777" w:rsidR="004702FB" w:rsidRPr="006F1DA5" w:rsidRDefault="004702FB" w:rsidP="004702FB">
            <w:pPr>
              <w:pStyle w:val="Glava"/>
              <w:rPr>
                <w:rFonts w:ascii="Arial" w:hAnsi="Arial" w:cs="Arial"/>
                <w:b/>
                <w:color w:val="000000" w:themeColor="text1"/>
              </w:rPr>
            </w:pPr>
          </w:p>
        </w:tc>
        <w:tc>
          <w:tcPr>
            <w:tcW w:w="4209" w:type="dxa"/>
          </w:tcPr>
          <w:p w14:paraId="3E0FA21C" w14:textId="77777777" w:rsidR="004702FB" w:rsidRPr="006F1DA5" w:rsidRDefault="004702FB" w:rsidP="004702FB">
            <w:pPr>
              <w:pStyle w:val="Glava"/>
              <w:rPr>
                <w:rFonts w:ascii="Arial" w:hAnsi="Arial" w:cs="Arial"/>
                <w:b/>
                <w:color w:val="000000" w:themeColor="text1"/>
              </w:rPr>
            </w:pPr>
          </w:p>
        </w:tc>
      </w:tr>
    </w:tbl>
    <w:p w14:paraId="1799B8C9" w14:textId="77777777" w:rsidR="004702FB" w:rsidRDefault="004702FB" w:rsidP="006975C6">
      <w:pPr>
        <w:pStyle w:val="Paragraf"/>
        <w:rPr>
          <w:rFonts w:ascii="Arial" w:hAnsi="Arial" w:cs="Arial"/>
        </w:rPr>
      </w:pPr>
    </w:p>
    <w:p w14:paraId="7F52C05F"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16-43/26</w:t>
      </w:r>
    </w:p>
    <w:p w14:paraId="24AAF60C"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10.07.2026</w:t>
      </w:r>
      <w:r w:rsidR="00FC2646" w:rsidRPr="006F1DA5">
        <w:rPr>
          <w:rFonts w:ascii="Arial" w:hAnsi="Arial" w:cs="Arial"/>
        </w:rPr>
        <w:tab/>
      </w:r>
    </w:p>
    <w:p w14:paraId="4DADF5D0"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2EA801AB"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25BC0308"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38CD14E9"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NAKUP ENDOSKOPSKE VIDEO OPREME</w:t>
            </w:r>
          </w:p>
        </w:tc>
      </w:tr>
    </w:tbl>
    <w:p w14:paraId="7E54BA7C" w14:textId="77777777" w:rsidR="00FB3258" w:rsidRPr="006F1DA5" w:rsidRDefault="00FB3258" w:rsidP="006975C6">
      <w:pPr>
        <w:pStyle w:val="Paragraf"/>
        <w:rPr>
          <w:rFonts w:ascii="Arial" w:hAnsi="Arial" w:cs="Arial"/>
        </w:rPr>
      </w:pPr>
    </w:p>
    <w:p w14:paraId="13831E30" w14:textId="77777777" w:rsidR="00FB3258" w:rsidRPr="006F1DA5" w:rsidRDefault="00FB3258" w:rsidP="006975C6">
      <w:pPr>
        <w:pStyle w:val="Paragraf"/>
        <w:rPr>
          <w:rFonts w:ascii="Arial" w:hAnsi="Arial" w:cs="Arial"/>
        </w:rPr>
      </w:pPr>
      <w:r w:rsidRPr="006F1DA5">
        <w:rPr>
          <w:rFonts w:ascii="Arial" w:hAnsi="Arial" w:cs="Arial"/>
        </w:rPr>
        <w:t>Zaporedna številka: 16-43/26</w:t>
      </w:r>
    </w:p>
    <w:p w14:paraId="2829C3B9" w14:textId="77777777" w:rsidR="00FB3258" w:rsidRPr="006F1DA5" w:rsidRDefault="00FB3258" w:rsidP="006975C6">
      <w:pPr>
        <w:pStyle w:val="Paragraf"/>
        <w:rPr>
          <w:rFonts w:ascii="Arial" w:hAnsi="Arial" w:cs="Arial"/>
        </w:rPr>
      </w:pPr>
      <w:r w:rsidRPr="006F1DA5">
        <w:rPr>
          <w:rFonts w:ascii="Arial" w:hAnsi="Arial" w:cs="Arial"/>
        </w:rPr>
        <w:t>Vrsta postopka: postopek oddaje naročila male vrednosti skladno s 47. členom ZJN-3</w:t>
      </w:r>
    </w:p>
    <w:p w14:paraId="65465118" w14:textId="77777777" w:rsidR="00337E4D" w:rsidRDefault="00337E4D">
      <w:pPr>
        <w:rPr>
          <w:rFonts w:ascii="Arial" w:hAnsi="Arial" w:cs="Arial"/>
          <w:sz w:val="18"/>
          <w:szCs w:val="18"/>
        </w:rPr>
      </w:pPr>
    </w:p>
    <w:p w14:paraId="55A1EB19" w14:textId="77777777" w:rsidR="00960022" w:rsidRDefault="00E55B9D">
      <w:pPr>
        <w:rPr>
          <w:rFonts w:ascii="Arial" w:hAnsi="Arial" w:cs="Arial"/>
          <w:sz w:val="18"/>
          <w:szCs w:val="18"/>
        </w:rPr>
      </w:pPr>
      <w:r>
        <w:rPr>
          <w:rFonts w:ascii="Arial" w:hAnsi="Arial" w:cs="Arial"/>
        </w:rPr>
        <w:br w:type="page"/>
      </w:r>
    </w:p>
    <w:p w14:paraId="3FC4EEB5"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541B3B99" w14:textId="77777777" w:rsidTr="004F2927">
        <w:trPr>
          <w:trHeight w:val="1268"/>
        </w:trPr>
        <w:tc>
          <w:tcPr>
            <w:tcW w:w="1668" w:type="dxa"/>
          </w:tcPr>
          <w:p w14:paraId="01065A51" w14:textId="77777777" w:rsidR="004702FB" w:rsidRPr="006F1DA5" w:rsidRDefault="004702FB" w:rsidP="004702FB">
            <w:pPr>
              <w:pStyle w:val="Glava"/>
              <w:rPr>
                <w:rFonts w:ascii="Arial" w:hAnsi="Arial" w:cs="Arial"/>
                <w:b/>
                <w:color w:val="000000" w:themeColor="text1"/>
              </w:rPr>
            </w:pPr>
          </w:p>
        </w:tc>
        <w:tc>
          <w:tcPr>
            <w:tcW w:w="3361" w:type="dxa"/>
          </w:tcPr>
          <w:p w14:paraId="6BC3909E" w14:textId="77777777" w:rsidR="004702FB" w:rsidRPr="006F1DA5" w:rsidRDefault="004702FB" w:rsidP="004702FB">
            <w:pPr>
              <w:pStyle w:val="Glava"/>
              <w:rPr>
                <w:rFonts w:ascii="Arial" w:hAnsi="Arial" w:cs="Arial"/>
                <w:b/>
                <w:color w:val="000000" w:themeColor="text1"/>
              </w:rPr>
            </w:pPr>
          </w:p>
        </w:tc>
        <w:tc>
          <w:tcPr>
            <w:tcW w:w="4209" w:type="dxa"/>
          </w:tcPr>
          <w:p w14:paraId="488FEA45" w14:textId="77777777" w:rsidR="004702FB" w:rsidRPr="006F1DA5" w:rsidRDefault="004702FB" w:rsidP="004702FB">
            <w:pPr>
              <w:pStyle w:val="Glava"/>
              <w:rPr>
                <w:rFonts w:ascii="Arial" w:hAnsi="Arial" w:cs="Arial"/>
                <w:b/>
                <w:color w:val="000000" w:themeColor="text1"/>
              </w:rPr>
            </w:pPr>
          </w:p>
        </w:tc>
      </w:tr>
    </w:tbl>
    <w:p w14:paraId="33CA30F4" w14:textId="77777777" w:rsidR="004A2D68" w:rsidRPr="002B6779" w:rsidRDefault="004A2D68"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6EC4C858" w14:textId="77777777" w:rsidR="004A2D68" w:rsidRPr="00D36F2E" w:rsidRDefault="004A2D68"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0E46D1A8" w14:textId="77777777" w:rsidR="006774DB" w:rsidRDefault="004A2D68">
      <w:pPr>
        <w:spacing w:before="225" w:after="225" w:line="240" w:lineRule="auto"/>
      </w:pPr>
      <w:r>
        <w:rPr>
          <w:rFonts w:ascii="Arial" w:hAnsi="Arial" w:cs="Arial"/>
          <w:color w:val="000000"/>
          <w:sz w:val="18"/>
          <w:szCs w:val="18"/>
        </w:rPr>
        <w:t>Nakup endoskopske video opreme, in sicer:</w:t>
      </w:r>
    </w:p>
    <w:p w14:paraId="4DE5CCE8" w14:textId="1222BC94" w:rsidR="006774DB" w:rsidRDefault="004A2D68">
      <w:pPr>
        <w:spacing w:before="225" w:after="225" w:line="240" w:lineRule="auto"/>
      </w:pPr>
      <w:r>
        <w:rPr>
          <w:rFonts w:ascii="Arial" w:hAnsi="Arial" w:cs="Arial"/>
          <w:color w:val="000000"/>
          <w:sz w:val="18"/>
          <w:szCs w:val="18"/>
        </w:rPr>
        <w:t>- Sklop 1: VIDEO LAPAROSKOP</w:t>
      </w:r>
      <w:r w:rsidR="003E1F88">
        <w:rPr>
          <w:rFonts w:ascii="Arial" w:hAnsi="Arial" w:cs="Arial"/>
          <w:color w:val="000000"/>
          <w:sz w:val="18"/>
          <w:szCs w:val="18"/>
        </w:rPr>
        <w:t xml:space="preserve">, kompatibilen z video linijo </w:t>
      </w:r>
      <w:r>
        <w:rPr>
          <w:rFonts w:ascii="Arial" w:hAnsi="Arial" w:cs="Arial"/>
          <w:color w:val="000000"/>
          <w:sz w:val="18"/>
          <w:szCs w:val="18"/>
        </w:rPr>
        <w:t>OLYMPUS</w:t>
      </w:r>
      <w:r w:rsidR="003E1F88">
        <w:rPr>
          <w:rFonts w:ascii="Arial" w:hAnsi="Arial" w:cs="Arial"/>
          <w:color w:val="000000"/>
          <w:sz w:val="18"/>
          <w:szCs w:val="18"/>
        </w:rPr>
        <w:t>, VISERA OTV-S200</w:t>
      </w:r>
      <w:r>
        <w:rPr>
          <w:rFonts w:ascii="Arial" w:hAnsi="Arial" w:cs="Arial"/>
          <w:color w:val="000000"/>
          <w:sz w:val="18"/>
          <w:szCs w:val="18"/>
        </w:rPr>
        <w:t>;</w:t>
      </w:r>
    </w:p>
    <w:p w14:paraId="03F2C6F0" w14:textId="77777777" w:rsidR="006774DB" w:rsidRDefault="004A2D68">
      <w:pPr>
        <w:spacing w:before="225" w:after="225" w:line="240" w:lineRule="auto"/>
      </w:pPr>
      <w:r>
        <w:rPr>
          <w:rFonts w:ascii="Arial" w:hAnsi="Arial" w:cs="Arial"/>
          <w:color w:val="000000"/>
          <w:sz w:val="18"/>
          <w:szCs w:val="18"/>
        </w:rPr>
        <w:t>- Sklop 2: ARTROSKOPSKI KOMPLET ZA ARTROSKOPSKI STOLP SYNERGY UHD4.</w:t>
      </w:r>
    </w:p>
    <w:p w14:paraId="13C692D2" w14:textId="77777777" w:rsidR="006774DB" w:rsidRDefault="004A2D68">
      <w:pPr>
        <w:spacing w:before="225" w:after="225" w:line="240" w:lineRule="auto"/>
        <w:jc w:val="both"/>
      </w:pPr>
      <w:r>
        <w:rPr>
          <w:rFonts w:ascii="Arial" w:hAnsi="Arial" w:cs="Arial"/>
          <w:color w:val="000000"/>
          <w:sz w:val="18"/>
          <w:szCs w:val="18"/>
        </w:rPr>
        <w:t xml:space="preserve">Na podlagi Zakona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43FB4D84" w14:textId="77777777" w:rsidR="006774DB" w:rsidRDefault="004A2D68">
      <w:pPr>
        <w:spacing w:before="225" w:after="225" w:line="240" w:lineRule="auto"/>
        <w:jc w:val="both"/>
      </w:pPr>
      <w:r>
        <w:rPr>
          <w:rFonts w:ascii="Arial" w:hAnsi="Arial" w:cs="Arial"/>
          <w:color w:val="000000"/>
          <w:sz w:val="18"/>
          <w:szCs w:val="18"/>
        </w:rPr>
        <w:t>Predmet javnega naročila je: NAKUP ENDOSKOPSKE VIDEO OPREME.</w:t>
      </w:r>
    </w:p>
    <w:p w14:paraId="1AD9A8E2" w14:textId="77777777" w:rsidR="006774DB" w:rsidRDefault="004A2D68">
      <w:pPr>
        <w:spacing w:before="225" w:after="225" w:line="240" w:lineRule="auto"/>
        <w:jc w:val="both"/>
      </w:pPr>
      <w:r>
        <w:rPr>
          <w:rFonts w:ascii="Arial" w:hAnsi="Arial" w:cs="Arial"/>
          <w:color w:val="000000"/>
          <w:sz w:val="18"/>
          <w:szCs w:val="18"/>
        </w:rPr>
        <w:t>Delitev naročila na sklope: naročilo se oddaja po sklopih</w:t>
      </w:r>
    </w:p>
    <w:p w14:paraId="2B30971B" w14:textId="77777777" w:rsidR="006774DB" w:rsidRDefault="004A2D68">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35AA9746" w14:textId="77777777" w:rsidR="004A2D68" w:rsidRPr="008806CE" w:rsidRDefault="004A2D68"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6C7A315E" w14:textId="77777777" w:rsidR="004A2D68" w:rsidRDefault="004A2D68"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14:paraId="26C4D44B" w14:textId="77777777" w:rsidR="004A2D68" w:rsidRDefault="004A2D68"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marija.zefran@sb-nm.si</w:t>
      </w:r>
    </w:p>
    <w:p w14:paraId="6810FF82" w14:textId="77777777" w:rsidR="004A2D68" w:rsidRDefault="004A2D68"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14:paraId="6F271C41" w14:textId="77777777" w:rsidR="006774DB" w:rsidRDefault="004A2D68">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4A73D762" w14:textId="77777777" w:rsidR="004A2D68" w:rsidRPr="008806CE" w:rsidRDefault="004A2D68"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591AA87C" w14:textId="77777777" w:rsidR="004A2D68" w:rsidRDefault="004A2D68"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6774DB" w14:paraId="1F506CB2" w14:textId="77777777">
        <w:tc>
          <w:tcPr>
            <w:tcW w:w="0" w:type="auto"/>
            <w:tcMar>
              <w:top w:w="0" w:type="auto"/>
              <w:bottom w:w="0" w:type="auto"/>
            </w:tcMar>
          </w:tcPr>
          <w:p w14:paraId="6EBE8DBD" w14:textId="77777777" w:rsidR="006774DB" w:rsidRDefault="004A2D68">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6B66A4D4" w14:textId="77777777" w:rsidR="006774DB" w:rsidRDefault="004A2D68">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5BCE53BF" w14:textId="77777777" w:rsidR="006774DB" w:rsidRDefault="004A2D68">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156FB49C" w14:textId="77777777" w:rsidR="006774DB" w:rsidRDefault="004A2D68">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79707F90" w14:textId="77777777" w:rsidR="006774DB" w:rsidRDefault="004A2D68">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6BDAAEAC" w14:textId="77777777" w:rsidR="006774DB" w:rsidRDefault="004A2D68">
      <w:pPr>
        <w:spacing w:before="225" w:after="225" w:line="240" w:lineRule="auto"/>
        <w:jc w:val="both"/>
      </w:pPr>
      <w:r>
        <w:rPr>
          <w:rFonts w:ascii="Arial" w:hAnsi="Arial" w:cs="Arial"/>
          <w:color w:val="000000"/>
          <w:sz w:val="18"/>
          <w:szCs w:val="18"/>
        </w:rPr>
        <w:lastRenderedPageBreak/>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F6BE3F6" w14:textId="77777777" w:rsidR="006774DB" w:rsidRDefault="004A2D68">
      <w:pPr>
        <w:spacing w:before="225" w:after="225" w:line="240" w:lineRule="auto"/>
        <w:jc w:val="both"/>
      </w:pPr>
      <w:r>
        <w:rPr>
          <w:rFonts w:ascii="Arial" w:hAnsi="Arial" w:cs="Arial"/>
          <w:color w:val="000000"/>
          <w:sz w:val="18"/>
          <w:szCs w:val="18"/>
        </w:rPr>
        <w:t>Po preteku roka za predložitev ponudb ponudbe ne bo več mogoče oddati.</w:t>
      </w:r>
    </w:p>
    <w:p w14:paraId="2915285D" w14:textId="77777777" w:rsidR="004A2D68" w:rsidRPr="008806CE" w:rsidRDefault="004A2D68"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2BBA4304" w14:textId="77777777" w:rsidR="004A2D68" w:rsidRPr="00445A62" w:rsidRDefault="004A2D68"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23A9B204" w14:textId="77777777" w:rsidR="004A2D68" w:rsidRPr="00445A62" w:rsidRDefault="004A2D68" w:rsidP="005747CB">
      <w:pPr>
        <w:spacing w:before="120" w:after="120"/>
        <w:jc w:val="both"/>
        <w:rPr>
          <w:rFonts w:ascii="Arial" w:hAnsi="Arial" w:cs="Arial"/>
          <w:b/>
          <w:sz w:val="18"/>
          <w:szCs w:val="18"/>
        </w:rPr>
      </w:pPr>
      <w:r>
        <w:rPr>
          <w:rFonts w:ascii="Arial" w:hAnsi="Arial" w:cs="Arial"/>
          <w:b/>
          <w:sz w:val="18"/>
          <w:szCs w:val="18"/>
        </w:rPr>
        <w:t>Spletna aplikacija e-JN</w:t>
      </w:r>
    </w:p>
    <w:p w14:paraId="401F1AD2" w14:textId="77777777" w:rsidR="006774DB" w:rsidRDefault="004A2D68">
      <w:pPr>
        <w:spacing w:before="225" w:after="225" w:line="240" w:lineRule="auto"/>
        <w:jc w:val="both"/>
      </w:pPr>
      <w:r>
        <w:rPr>
          <w:rFonts w:ascii="Arial" w:hAnsi="Arial" w:cs="Arial"/>
          <w:color w:val="000000"/>
          <w:sz w:val="18"/>
          <w:szCs w:val="18"/>
        </w:rPr>
        <w:t xml:space="preserve">Odpiranje poteka tako, da informacijski sistem e-JN </w:t>
      </w:r>
      <w:proofErr w:type="spellStart"/>
      <w:r>
        <w:rPr>
          <w:rFonts w:ascii="Arial" w:hAnsi="Arial" w:cs="Arial"/>
          <w:color w:val="000000"/>
          <w:sz w:val="18"/>
          <w:szCs w:val="18"/>
        </w:rPr>
        <w:t>samodjeno</w:t>
      </w:r>
      <w:proofErr w:type="spellEnd"/>
      <w:r>
        <w:rPr>
          <w:rFonts w:ascii="Arial" w:hAnsi="Arial" w:cs="Arial"/>
          <w:color w:val="000000"/>
          <w:sz w:val="18"/>
          <w:szCs w:val="18"/>
        </w:rPr>
        <w:t xml:space="preserve">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0454BC31" w14:textId="77777777" w:rsidR="004A2D68" w:rsidRPr="008806CE" w:rsidRDefault="004A2D68"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41C4455E" w14:textId="77777777" w:rsidR="004A2D68" w:rsidRPr="00445A62" w:rsidRDefault="004A2D68"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14:paraId="21A60F60" w14:textId="77777777" w:rsidR="006774DB" w:rsidRDefault="004A2D68">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AA8A2C0" w14:textId="77777777" w:rsidR="004A2D68" w:rsidRPr="008806CE" w:rsidRDefault="004A2D68"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32788787" w14:textId="77777777" w:rsidR="004A2D68" w:rsidRPr="00445A62" w:rsidRDefault="004A2D68"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54F40F8C" w14:textId="77777777" w:rsidR="006774DB" w:rsidRDefault="004A2D68">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32054EF8" w14:textId="77777777" w:rsidR="004A2D68" w:rsidRPr="008806CE" w:rsidRDefault="004A2D68"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10B34328" w14:textId="77777777" w:rsidR="006774DB" w:rsidRDefault="004A2D68">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6774DB" w14:paraId="2CBEDDC4" w14:textId="77777777">
        <w:tc>
          <w:tcPr>
            <w:tcW w:w="0" w:type="auto"/>
            <w:tcMar>
              <w:top w:w="0" w:type="auto"/>
              <w:bottom w:w="0" w:type="auto"/>
            </w:tcMar>
          </w:tcPr>
          <w:p w14:paraId="48241ED0" w14:textId="77777777" w:rsidR="006774DB" w:rsidRDefault="004A2D68">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314E77A1" w14:textId="77777777" w:rsidR="006774DB" w:rsidRDefault="004A2D68">
      <w:pPr>
        <w:spacing w:before="225" w:after="225" w:line="240" w:lineRule="auto"/>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2A5023A5" w14:textId="77777777" w:rsidR="006774DB" w:rsidRDefault="004A2D68">
      <w:pPr>
        <w:spacing w:before="225" w:after="225" w:line="240" w:lineRule="auto"/>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5F7447B5" w14:textId="77777777" w:rsidR="006774DB" w:rsidRDefault="004A2D68">
      <w:pPr>
        <w:spacing w:before="225" w:after="225" w:line="240" w:lineRule="auto"/>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0AEFD1A2" w14:textId="5D8FD3AB" w:rsidR="00A44D1F" w:rsidRDefault="00A44D1F">
      <w:pPr>
        <w:rPr>
          <w:rFonts w:cs="Arial"/>
          <w:sz w:val="18"/>
          <w:szCs w:val="18"/>
        </w:rPr>
      </w:pPr>
      <w:r>
        <w:rPr>
          <w:rFonts w:cs="Arial"/>
        </w:rPr>
        <w:br w:type="page"/>
      </w:r>
    </w:p>
    <w:p w14:paraId="71B82A19" w14:textId="77777777" w:rsidR="004A2D68" w:rsidRPr="00BB1848" w:rsidRDefault="004A2D68" w:rsidP="00872C8A">
      <w:pPr>
        <w:pStyle w:val="Paragraf"/>
        <w:spacing w:before="0" w:after="0"/>
        <w:rPr>
          <w:rFonts w:cs="Arial"/>
        </w:rPr>
      </w:pPr>
    </w:p>
    <w:p w14:paraId="2D49F664" w14:textId="77777777" w:rsidR="004A2D68" w:rsidRPr="00445A62" w:rsidRDefault="004A2D68" w:rsidP="001761E6">
      <w:pPr>
        <w:pStyle w:val="Paragraf"/>
        <w:spacing w:before="0" w:after="0"/>
        <w:jc w:val="both"/>
        <w:rPr>
          <w:rFonts w:ascii="Arial" w:hAnsi="Arial" w:cs="Arial"/>
        </w:rPr>
      </w:pPr>
    </w:p>
    <w:p w14:paraId="097E1932" w14:textId="77777777" w:rsidR="006774DB" w:rsidRDefault="004A2D68">
      <w:pPr>
        <w:spacing w:after="0" w:line="240" w:lineRule="auto"/>
        <w:rPr>
          <w:rFonts w:ascii="Arial" w:hAnsi="Arial" w:cs="Arial"/>
          <w:color w:val="000000"/>
          <w:sz w:val="18"/>
          <w:szCs w:val="18"/>
        </w:rPr>
      </w:pPr>
      <w:r>
        <w:rPr>
          <w:rFonts w:ascii="Arial" w:hAnsi="Arial" w:cs="Arial"/>
          <w:color w:val="000000"/>
          <w:sz w:val="18"/>
          <w:szCs w:val="18"/>
        </w:rPr>
        <w:t>Datum: 10.07.2026</w:t>
      </w:r>
      <w:r>
        <w:rPr>
          <w:rFonts w:ascii="Arial" w:hAnsi="Arial" w:cs="Arial"/>
          <w:color w:val="000000"/>
          <w:sz w:val="18"/>
          <w:szCs w:val="18"/>
        </w:rPr>
        <w:br/>
        <w:t>Kraj: Novo mesto</w:t>
      </w:r>
    </w:p>
    <w:p w14:paraId="02D482B0" w14:textId="77777777" w:rsidR="00A44D1F" w:rsidRDefault="00A44D1F">
      <w:pPr>
        <w:spacing w:after="0" w:line="240" w:lineRule="auto"/>
        <w:rPr>
          <w:rFonts w:ascii="Arial" w:hAnsi="Arial" w:cs="Arial"/>
          <w:color w:val="000000"/>
          <w:sz w:val="18"/>
          <w:szCs w:val="18"/>
        </w:rPr>
      </w:pPr>
    </w:p>
    <w:p w14:paraId="5F50D48D" w14:textId="77777777" w:rsidR="00A44D1F" w:rsidRDefault="00A44D1F">
      <w:pPr>
        <w:spacing w:after="0" w:line="240" w:lineRule="auto"/>
        <w:rPr>
          <w:rFonts w:ascii="Arial" w:hAnsi="Arial" w:cs="Arial"/>
          <w:color w:val="000000"/>
          <w:sz w:val="18"/>
          <w:szCs w:val="18"/>
        </w:rPr>
      </w:pPr>
    </w:p>
    <w:p w14:paraId="34BA2B69" w14:textId="77777777" w:rsidR="00A44D1F" w:rsidRDefault="00A44D1F">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6774DB" w14:paraId="7E860F71" w14:textId="77777777">
        <w:trPr>
          <w:cantSplit/>
        </w:trPr>
        <w:tc>
          <w:tcPr>
            <w:tcW w:w="0" w:type="auto"/>
            <w:tcMar>
              <w:top w:w="135" w:type="dxa"/>
              <w:bottom w:w="135" w:type="dxa"/>
            </w:tcMar>
            <w:vAlign w:val="center"/>
          </w:tcPr>
          <w:p w14:paraId="459955DA" w14:textId="77777777" w:rsidR="006774DB" w:rsidRDefault="004A2D68">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267F5900" w14:textId="77777777" w:rsidR="006774DB" w:rsidRDefault="004A2D68">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780B55F6" w14:textId="77777777" w:rsidR="006774DB" w:rsidRDefault="006774DB">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6774DB" w14:paraId="6C21D760" w14:textId="77777777">
        <w:tc>
          <w:tcPr>
            <w:tcW w:w="0" w:type="auto"/>
            <w:tcMar>
              <w:top w:w="135" w:type="dxa"/>
              <w:bottom w:w="135" w:type="dxa"/>
            </w:tcMar>
            <w:vAlign w:val="center"/>
          </w:tcPr>
          <w:p w14:paraId="65EDBE91" w14:textId="77777777" w:rsidR="006774DB" w:rsidRDefault="006774DB"/>
        </w:tc>
        <w:tc>
          <w:tcPr>
            <w:tcW w:w="4000" w:type="pct"/>
            <w:shd w:val="clear" w:color="auto" w:fill="3E8BC9"/>
            <w:tcMar>
              <w:top w:w="135" w:type="dxa"/>
              <w:bottom w:w="135" w:type="dxa"/>
            </w:tcMar>
            <w:vAlign w:val="center"/>
          </w:tcPr>
          <w:p w14:paraId="6CB4B8C9" w14:textId="77777777" w:rsidR="006774DB" w:rsidRDefault="004A2D68">
            <w:r>
              <w:rPr>
                <w:rFonts w:ascii="Arial" w:hAnsi="Arial" w:cs="Arial"/>
                <w:color w:val="FFFFFF"/>
                <w:position w:val="-2"/>
                <w:sz w:val="18"/>
                <w:szCs w:val="18"/>
                <w:shd w:val="clear" w:color="auto" w:fill="3E8BC9"/>
              </w:rPr>
              <w:t>Sklopi</w:t>
            </w:r>
          </w:p>
        </w:tc>
      </w:tr>
    </w:tbl>
    <w:p w14:paraId="69506E7D" w14:textId="77777777" w:rsidR="006774DB" w:rsidRDefault="004A2D68">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14:paraId="4DABB1E9" w14:textId="77777777" w:rsidR="006774DB" w:rsidRDefault="004A2D68">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14:paraId="4ED52530" w14:textId="77777777" w:rsidR="006774DB" w:rsidRDefault="004A2D68">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tbl>
      <w:tblPr>
        <w:tblStyle w:val="NormalTablePHPDOCX"/>
        <w:tblW w:w="5000" w:type="pct"/>
        <w:tblInd w:w="108" w:type="dxa"/>
        <w:tblLook w:val="04A0" w:firstRow="1" w:lastRow="0" w:firstColumn="1" w:lastColumn="0" w:noHBand="0" w:noVBand="1"/>
      </w:tblPr>
      <w:tblGrid>
        <w:gridCol w:w="1812"/>
        <w:gridCol w:w="7246"/>
      </w:tblGrid>
      <w:tr w:rsidR="006774DB" w14:paraId="7299D859"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20091B4" w14:textId="77777777" w:rsidR="006774DB" w:rsidRDefault="004A2D68">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AE29C7A" w14:textId="77777777" w:rsidR="006774DB" w:rsidRDefault="004A2D68">
            <w:pPr>
              <w:jc w:val="center"/>
            </w:pPr>
            <w:r>
              <w:rPr>
                <w:rFonts w:ascii="Arial" w:hAnsi="Arial" w:cs="Arial"/>
                <w:b/>
                <w:bCs/>
                <w:color w:val="000000"/>
                <w:position w:val="-2"/>
                <w:sz w:val="18"/>
                <w:szCs w:val="18"/>
                <w:shd w:val="clear" w:color="auto" w:fill="D1D1D1"/>
              </w:rPr>
              <w:t>Naziv sklopa</w:t>
            </w:r>
          </w:p>
        </w:tc>
      </w:tr>
      <w:tr w:rsidR="006774DB" w14:paraId="5499A5B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0DBAFB" w14:textId="77777777" w:rsidR="006774DB" w:rsidRDefault="004A2D68">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CAF159" w14:textId="03E639AF" w:rsidR="006774DB" w:rsidRDefault="004A2D68">
            <w:r>
              <w:rPr>
                <w:rFonts w:ascii="Arial" w:hAnsi="Arial" w:cs="Arial"/>
                <w:color w:val="000000"/>
                <w:position w:val="-2"/>
                <w:sz w:val="18"/>
                <w:szCs w:val="18"/>
              </w:rPr>
              <w:t xml:space="preserve">Sklop 1: </w:t>
            </w:r>
            <w:r w:rsidR="003E1F88" w:rsidRPr="003E1F88">
              <w:rPr>
                <w:rFonts w:ascii="Arial" w:hAnsi="Arial" w:cs="Arial"/>
                <w:color w:val="000000"/>
                <w:position w:val="-2"/>
                <w:sz w:val="18"/>
                <w:szCs w:val="18"/>
              </w:rPr>
              <w:t>VIDEO LAPAROSKOP, kompatibilen z video linijo OLYMPUS, VISERA OTV-S200</w:t>
            </w:r>
            <w:r w:rsidR="00094703">
              <w:rPr>
                <w:rFonts w:ascii="Arial" w:hAnsi="Arial" w:cs="Arial"/>
                <w:color w:val="000000"/>
                <w:position w:val="-2"/>
                <w:sz w:val="18"/>
                <w:szCs w:val="18"/>
              </w:rPr>
              <w:t xml:space="preserve"> </w:t>
            </w:r>
          </w:p>
        </w:tc>
      </w:tr>
      <w:tr w:rsidR="006774DB" w14:paraId="0BEE3DF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775B23" w14:textId="77777777" w:rsidR="006774DB" w:rsidRDefault="004A2D68">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F018A4" w14:textId="77777777" w:rsidR="006774DB" w:rsidRDefault="004A2D68">
            <w:r>
              <w:rPr>
                <w:rFonts w:ascii="Arial" w:hAnsi="Arial" w:cs="Arial"/>
                <w:color w:val="000000"/>
                <w:position w:val="-2"/>
                <w:sz w:val="18"/>
                <w:szCs w:val="18"/>
              </w:rPr>
              <w:t>Sklop 2: ARTROSKOPSKI KOMPLET ZA ARTROSKOPSKI STOLP SYNERGY UHD4</w:t>
            </w:r>
          </w:p>
        </w:tc>
      </w:tr>
    </w:tbl>
    <w:p w14:paraId="4DCD2133" w14:textId="77777777" w:rsidR="006774DB" w:rsidRDefault="006774DB">
      <w:pPr>
        <w:sectPr w:rsidR="006774DB" w:rsidSect="006E7A2B">
          <w:headerReference w:type="default" r:id="rId10"/>
          <w:footerReference w:type="default" r:id="rId11"/>
          <w:pgSz w:w="11906" w:h="16838"/>
          <w:pgMar w:top="1418" w:right="1418" w:bottom="1418" w:left="1418" w:header="567" w:footer="596" w:gutter="0"/>
          <w:cols w:space="708"/>
          <w:docGrid w:linePitch="360"/>
        </w:sectPr>
      </w:pPr>
    </w:p>
    <w:p w14:paraId="517F78E5" w14:textId="77777777" w:rsidR="004A2D68" w:rsidRPr="00EF740C" w:rsidRDefault="004A2D68"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224DBB17" w14:textId="77777777" w:rsidR="004A2D68" w:rsidRDefault="004A2D68"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6774DB" w14:paraId="2FAFBDBF" w14:textId="77777777">
        <w:tc>
          <w:tcPr>
            <w:tcW w:w="0" w:type="auto"/>
            <w:shd w:val="clear" w:color="auto" w:fill="000000"/>
            <w:tcMar>
              <w:top w:w="150" w:type="dxa"/>
              <w:bottom w:w="150" w:type="dxa"/>
            </w:tcMar>
            <w:vAlign w:val="center"/>
          </w:tcPr>
          <w:p w14:paraId="1B0F294A" w14:textId="77777777" w:rsidR="006774DB" w:rsidRDefault="004A2D68">
            <w:r>
              <w:rPr>
                <w:rFonts w:ascii="Arial" w:hAnsi="Arial" w:cs="Arial"/>
                <w:b/>
                <w:bCs/>
                <w:color w:val="FFFFFF"/>
                <w:position w:val="-2"/>
                <w:sz w:val="18"/>
                <w:szCs w:val="18"/>
                <w:shd w:val="clear" w:color="auto" w:fill="000000"/>
              </w:rPr>
              <w:t>1. Splošna navodila</w:t>
            </w:r>
          </w:p>
        </w:tc>
      </w:tr>
    </w:tbl>
    <w:p w14:paraId="040F1544" w14:textId="77777777" w:rsidR="006774DB" w:rsidRDefault="004A2D68">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51AF931D" w14:textId="77777777" w:rsidR="006774DB" w:rsidRDefault="004A2D68">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57ABAF54" w14:textId="77777777" w:rsidR="006774DB" w:rsidRDefault="004A2D68">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07203A7" w14:textId="77777777" w:rsidR="006774DB" w:rsidRDefault="004A2D68">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61030B36" w14:textId="77777777" w:rsidR="006774DB" w:rsidRDefault="004A2D68">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Pr>
          <w:rFonts w:ascii="Arial" w:hAnsi="Arial" w:cs="Arial"/>
          <w:color w:val="000000"/>
          <w:sz w:val="18"/>
          <w:szCs w:val="18"/>
        </w:rPr>
        <w:t>sken</w:t>
      </w:r>
      <w:proofErr w:type="spellEnd"/>
      <w:r>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Pr>
          <w:rFonts w:ascii="Arial" w:hAnsi="Arial" w:cs="Arial"/>
          <w:color w:val="000000"/>
          <w:sz w:val="18"/>
          <w:szCs w:val="18"/>
        </w:rPr>
        <w:t>eIDAS</w:t>
      </w:r>
      <w:proofErr w:type="spellEnd"/>
      <w:r>
        <w:rPr>
          <w:rFonts w:ascii="Arial" w:hAnsi="Arial" w:cs="Arial"/>
          <w:color w:val="000000"/>
          <w:sz w:val="18"/>
          <w:szCs w:val="18"/>
        </w:rPr>
        <w:t>.</w:t>
      </w:r>
    </w:p>
    <w:p w14:paraId="4CD20609" w14:textId="77777777" w:rsidR="006774DB" w:rsidRDefault="004A2D68">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303E64EE" w14:textId="77777777" w:rsidR="006774DB" w:rsidRDefault="004A2D68">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64B2DA3F" w14:textId="77777777" w:rsidR="006774DB" w:rsidRDefault="006774DB">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6774DB" w14:paraId="058AFB7E" w14:textId="77777777">
        <w:tc>
          <w:tcPr>
            <w:tcW w:w="0" w:type="auto"/>
            <w:shd w:val="clear" w:color="auto" w:fill="000000"/>
            <w:tcMar>
              <w:top w:w="150" w:type="dxa"/>
              <w:bottom w:w="150" w:type="dxa"/>
            </w:tcMar>
            <w:vAlign w:val="center"/>
          </w:tcPr>
          <w:p w14:paraId="3C6B9048" w14:textId="77777777" w:rsidR="006774DB" w:rsidRDefault="004A2D68">
            <w:r>
              <w:rPr>
                <w:rFonts w:ascii="Arial" w:hAnsi="Arial" w:cs="Arial"/>
                <w:b/>
                <w:bCs/>
                <w:color w:val="FFFFFF"/>
                <w:position w:val="-2"/>
                <w:sz w:val="18"/>
                <w:szCs w:val="18"/>
                <w:shd w:val="clear" w:color="auto" w:fill="000000"/>
              </w:rPr>
              <w:t>2. Zakoni in predpisi</w:t>
            </w:r>
          </w:p>
        </w:tc>
      </w:tr>
    </w:tbl>
    <w:p w14:paraId="3FDEC260" w14:textId="77777777" w:rsidR="006774DB" w:rsidRDefault="004A2D68">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6774DB" w14:paraId="27E7BFBB" w14:textId="77777777">
        <w:tc>
          <w:tcPr>
            <w:tcW w:w="0" w:type="auto"/>
            <w:tcMar>
              <w:top w:w="0" w:type="auto"/>
              <w:bottom w:w="0" w:type="auto"/>
            </w:tcMar>
          </w:tcPr>
          <w:p w14:paraId="5FD3C027" w14:textId="77777777" w:rsidR="006774DB" w:rsidRDefault="004A2D68">
            <w:pPr>
              <w:numPr>
                <w:ilvl w:val="0"/>
                <w:numId w:val="11"/>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74/22 – </w:t>
            </w:r>
            <w:proofErr w:type="spellStart"/>
            <w:r>
              <w:rPr>
                <w:rFonts w:ascii="Arial" w:hAnsi="Arial" w:cs="Arial"/>
                <w:color w:val="000000"/>
                <w:sz w:val="18"/>
                <w:szCs w:val="18"/>
              </w:rPr>
              <w:t>odl</w:t>
            </w:r>
            <w:proofErr w:type="spellEnd"/>
            <w:r>
              <w:rPr>
                <w:rFonts w:ascii="Arial" w:hAnsi="Arial" w:cs="Arial"/>
                <w:color w:val="000000"/>
                <w:sz w:val="18"/>
                <w:szCs w:val="18"/>
              </w:rPr>
              <w:t>. US, 100/22 – ZNUZSZS, 28/23, 88/23 – ZOPNN-F in 83/25 – ZOUL)</w:t>
            </w:r>
          </w:p>
          <w:p w14:paraId="597F8BDB" w14:textId="77777777" w:rsidR="006774DB" w:rsidRDefault="004A2D68">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72/19 in 83/25 – ZOUL)</w:t>
            </w:r>
          </w:p>
          <w:p w14:paraId="0D253BC9" w14:textId="77777777" w:rsidR="006774DB" w:rsidRDefault="004A2D68">
            <w:pPr>
              <w:numPr>
                <w:ilvl w:val="0"/>
                <w:numId w:val="11"/>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195/20 – </w:t>
            </w:r>
            <w:proofErr w:type="spellStart"/>
            <w:r>
              <w:rPr>
                <w:rFonts w:ascii="Arial" w:hAnsi="Arial" w:cs="Arial"/>
                <w:color w:val="000000"/>
                <w:sz w:val="18"/>
                <w:szCs w:val="18"/>
              </w:rPr>
              <w:t>odl</w:t>
            </w:r>
            <w:proofErr w:type="spellEnd"/>
            <w:r>
              <w:rPr>
                <w:rFonts w:ascii="Arial" w:hAnsi="Arial" w:cs="Arial"/>
                <w:color w:val="000000"/>
                <w:sz w:val="18"/>
                <w:szCs w:val="18"/>
              </w:rPr>
              <w:t>. US, 18/23 – ZDU-1O, 76/23, 24/25 – ZFisP-1, 39/25 in 85/25 – ZPJS)</w:t>
            </w:r>
          </w:p>
          <w:p w14:paraId="68733EB9" w14:textId="77777777" w:rsidR="006774DB" w:rsidRDefault="004A2D68">
            <w:pPr>
              <w:numPr>
                <w:ilvl w:val="0"/>
                <w:numId w:val="11"/>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3/22 – </w:t>
            </w:r>
            <w:proofErr w:type="spellStart"/>
            <w:r>
              <w:rPr>
                <w:rFonts w:ascii="Arial" w:hAnsi="Arial" w:cs="Arial"/>
                <w:color w:val="000000"/>
                <w:sz w:val="18"/>
                <w:szCs w:val="18"/>
              </w:rPr>
              <w:t>ZDeb</w:t>
            </w:r>
            <w:proofErr w:type="spellEnd"/>
            <w:r>
              <w:rPr>
                <w:rFonts w:ascii="Arial" w:hAnsi="Arial" w:cs="Arial"/>
                <w:color w:val="000000"/>
                <w:sz w:val="18"/>
                <w:szCs w:val="18"/>
              </w:rPr>
              <w:t xml:space="preserve"> in 16/23 – </w:t>
            </w:r>
            <w:proofErr w:type="spellStart"/>
            <w:r>
              <w:rPr>
                <w:rFonts w:ascii="Arial" w:hAnsi="Arial" w:cs="Arial"/>
                <w:color w:val="000000"/>
                <w:sz w:val="18"/>
                <w:szCs w:val="18"/>
              </w:rPr>
              <w:t>ZZPri</w:t>
            </w:r>
            <w:proofErr w:type="spellEnd"/>
            <w:r>
              <w:rPr>
                <w:rFonts w:ascii="Arial" w:hAnsi="Arial" w:cs="Arial"/>
                <w:color w:val="000000"/>
                <w:sz w:val="18"/>
                <w:szCs w:val="18"/>
              </w:rPr>
              <w:t>)</w:t>
            </w:r>
          </w:p>
          <w:p w14:paraId="283A1B98" w14:textId="77777777" w:rsidR="006774DB" w:rsidRDefault="004A2D68">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58416EA2" w14:textId="77777777" w:rsidR="006774DB" w:rsidRDefault="004A2D68">
            <w:pPr>
              <w:numPr>
                <w:ilvl w:val="0"/>
                <w:numId w:val="11"/>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14:paraId="613E2394" w14:textId="77777777" w:rsidR="006774DB" w:rsidRDefault="004A2D68">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00B3300B" w14:textId="77777777" w:rsidR="006774DB" w:rsidRDefault="004A2D68">
      <w:pPr>
        <w:spacing w:before="225" w:after="225" w:line="240" w:lineRule="auto"/>
      </w:pPr>
      <w:r>
        <w:rPr>
          <w:rFonts w:ascii="Arial" w:hAnsi="Arial" w:cs="Arial"/>
          <w:color w:val="000000"/>
          <w:sz w:val="18"/>
          <w:szCs w:val="18"/>
        </w:rPr>
        <w:lastRenderedPageBreak/>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14:paraId="7546D7EE" w14:textId="77777777" w:rsidR="006774DB" w:rsidRDefault="004A2D68">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14:paraId="39D6BFAC" w14:textId="77777777" w:rsidR="006774DB" w:rsidRDefault="004A2D68">
      <w:pPr>
        <w:spacing w:before="225" w:after="225" w:line="240" w:lineRule="auto"/>
        <w:jc w:val="both"/>
      </w:pPr>
      <w:r>
        <w:rPr>
          <w:rFonts w:ascii="Arial" w:hAnsi="Arial" w:cs="Arial"/>
          <w:color w:val="000000"/>
          <w:sz w:val="18"/>
          <w:szCs w:val="18"/>
        </w:rPr>
        <w:t xml:space="preserve">•              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14:paraId="7E83F263" w14:textId="77777777" w:rsidR="006774DB" w:rsidRDefault="004A2D68">
      <w:pPr>
        <w:spacing w:before="225" w:after="225" w:line="240" w:lineRule="auto"/>
        <w:jc w:val="both"/>
      </w:pPr>
      <w:r>
        <w:rPr>
          <w:rFonts w:ascii="Arial" w:hAnsi="Arial" w:cs="Arial"/>
          <w:color w:val="000000"/>
          <w:sz w:val="18"/>
          <w:szCs w:val="18"/>
        </w:rPr>
        <w:t>•              gospodarskih subjektih, za katere se glede na določbe zakona, ki ureja gospodarske družbe, šteje, da so z njim povezane družbe.</w:t>
      </w:r>
    </w:p>
    <w:p w14:paraId="26F6B60E" w14:textId="77777777" w:rsidR="006774DB" w:rsidRDefault="004A2D68">
      <w:pPr>
        <w:spacing w:before="225" w:after="225" w:line="240" w:lineRule="auto"/>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61B2F4C0" w14:textId="77777777" w:rsidR="006774DB" w:rsidRDefault="004A2D68">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9645666" w14:textId="77777777" w:rsidR="006774DB" w:rsidRDefault="004A2D68">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6774DB" w14:paraId="5B26EBFD" w14:textId="77777777">
        <w:tc>
          <w:tcPr>
            <w:tcW w:w="0" w:type="auto"/>
            <w:shd w:val="clear" w:color="auto" w:fill="000000"/>
            <w:tcMar>
              <w:top w:w="150" w:type="dxa"/>
              <w:bottom w:w="150" w:type="dxa"/>
            </w:tcMar>
            <w:vAlign w:val="center"/>
          </w:tcPr>
          <w:p w14:paraId="09534912" w14:textId="77777777" w:rsidR="006774DB" w:rsidRDefault="004A2D68">
            <w:r>
              <w:rPr>
                <w:rFonts w:ascii="Arial" w:hAnsi="Arial" w:cs="Arial"/>
                <w:b/>
                <w:bCs/>
                <w:color w:val="FFFFFF"/>
                <w:position w:val="-2"/>
                <w:sz w:val="18"/>
                <w:szCs w:val="18"/>
                <w:shd w:val="clear" w:color="auto" w:fill="000000"/>
              </w:rPr>
              <w:t>3. Jezik razpisne dokumentacije in ponudbe ter oblika</w:t>
            </w:r>
          </w:p>
        </w:tc>
      </w:tr>
    </w:tbl>
    <w:p w14:paraId="7F382871" w14:textId="77777777" w:rsidR="006774DB" w:rsidRDefault="004A2D68">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28746798" w14:textId="77777777" w:rsidR="006774DB" w:rsidRDefault="004A2D68">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14B70578" w14:textId="77777777" w:rsidR="006774DB" w:rsidRDefault="004A2D68">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4C597880" w14:textId="77777777" w:rsidR="006774DB" w:rsidRDefault="004A2D68">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1F70B146" w14:textId="77777777" w:rsidR="006774DB" w:rsidRDefault="004A2D68">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6774DB" w14:paraId="59B52779" w14:textId="77777777">
        <w:tc>
          <w:tcPr>
            <w:tcW w:w="0" w:type="auto"/>
            <w:shd w:val="clear" w:color="auto" w:fill="000000"/>
            <w:tcMar>
              <w:top w:w="150" w:type="dxa"/>
              <w:bottom w:w="150" w:type="dxa"/>
            </w:tcMar>
            <w:vAlign w:val="center"/>
          </w:tcPr>
          <w:p w14:paraId="414D9E0D" w14:textId="77777777" w:rsidR="006774DB" w:rsidRDefault="004A2D68">
            <w:r>
              <w:rPr>
                <w:rFonts w:ascii="Arial" w:hAnsi="Arial" w:cs="Arial"/>
                <w:b/>
                <w:bCs/>
                <w:color w:val="FFFFFF"/>
                <w:position w:val="-2"/>
                <w:sz w:val="18"/>
                <w:szCs w:val="18"/>
                <w:shd w:val="clear" w:color="auto" w:fill="000000"/>
              </w:rPr>
              <w:t>4. Skupna ponudba</w:t>
            </w:r>
          </w:p>
        </w:tc>
      </w:tr>
    </w:tbl>
    <w:p w14:paraId="15B82321" w14:textId="77777777" w:rsidR="006774DB" w:rsidRDefault="004A2D68">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6774DB" w14:paraId="2A0436E9" w14:textId="77777777">
        <w:tc>
          <w:tcPr>
            <w:tcW w:w="0" w:type="auto"/>
            <w:tcMar>
              <w:top w:w="0" w:type="auto"/>
              <w:bottom w:w="0" w:type="auto"/>
            </w:tcMar>
          </w:tcPr>
          <w:p w14:paraId="5428581E" w14:textId="77777777" w:rsidR="006774DB" w:rsidRDefault="004A2D68">
            <w:pPr>
              <w:numPr>
                <w:ilvl w:val="0"/>
                <w:numId w:val="12"/>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2AC95A68" w14:textId="77777777" w:rsidR="006774DB" w:rsidRDefault="004A2D68">
            <w:pPr>
              <w:numPr>
                <w:ilvl w:val="0"/>
                <w:numId w:val="12"/>
              </w:numPr>
              <w:jc w:val="both"/>
              <w:rPr>
                <w:rFonts w:ascii="Arial" w:hAnsi="Arial" w:cs="Arial"/>
                <w:color w:val="000000"/>
                <w:sz w:val="18"/>
                <w:szCs w:val="18"/>
              </w:rPr>
            </w:pPr>
            <w:r>
              <w:rPr>
                <w:rFonts w:ascii="Arial" w:hAnsi="Arial" w:cs="Arial"/>
                <w:color w:val="000000"/>
                <w:sz w:val="18"/>
                <w:szCs w:val="18"/>
              </w:rPr>
              <w:lastRenderedPageBreak/>
              <w:t>pooblastilo nosilcu posla in odgovorni osebi za podpis ponudbe, za komunikacijo z naročnikom, za zastopnika za sprejem pošiljk ter podpis pogodbe,</w:t>
            </w:r>
          </w:p>
          <w:p w14:paraId="099E03A7" w14:textId="77777777" w:rsidR="006774DB" w:rsidRDefault="004A2D68">
            <w:pPr>
              <w:numPr>
                <w:ilvl w:val="0"/>
                <w:numId w:val="12"/>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0DFED62B" w14:textId="77777777" w:rsidR="006774DB" w:rsidRDefault="004A2D68">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046AE174" w14:textId="77777777" w:rsidR="006774DB" w:rsidRDefault="004A2D68">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1357CA9A" w14:textId="77777777" w:rsidR="006774DB" w:rsidRDefault="004A2D68">
            <w:pPr>
              <w:numPr>
                <w:ilvl w:val="0"/>
                <w:numId w:val="12"/>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7EBB4EA0" w14:textId="77777777" w:rsidR="006774DB" w:rsidRDefault="004A2D68">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72C442FD" w14:textId="77777777" w:rsidR="006774DB" w:rsidRDefault="004A2D68">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6774DB" w14:paraId="46FEE23C" w14:textId="77777777">
        <w:tc>
          <w:tcPr>
            <w:tcW w:w="0" w:type="auto"/>
            <w:shd w:val="clear" w:color="auto" w:fill="000000"/>
            <w:tcMar>
              <w:top w:w="150" w:type="dxa"/>
              <w:bottom w:w="150" w:type="dxa"/>
            </w:tcMar>
            <w:vAlign w:val="center"/>
          </w:tcPr>
          <w:p w14:paraId="6E4ACF48" w14:textId="77777777" w:rsidR="006774DB" w:rsidRDefault="004A2D68">
            <w:r>
              <w:rPr>
                <w:rFonts w:ascii="Arial" w:hAnsi="Arial" w:cs="Arial"/>
                <w:b/>
                <w:bCs/>
                <w:color w:val="FFFFFF"/>
                <w:position w:val="-2"/>
                <w:sz w:val="18"/>
                <w:szCs w:val="18"/>
                <w:shd w:val="clear" w:color="auto" w:fill="000000"/>
              </w:rPr>
              <w:t>5. Ponudba s podizvajalci</w:t>
            </w:r>
          </w:p>
        </w:tc>
      </w:tr>
    </w:tbl>
    <w:p w14:paraId="3B39F2FC" w14:textId="77777777" w:rsidR="006774DB" w:rsidRDefault="004A2D68">
      <w:pPr>
        <w:spacing w:before="225" w:after="225" w:line="240" w:lineRule="auto"/>
        <w:jc w:val="both"/>
      </w:pPr>
      <w:r>
        <w:rPr>
          <w:rFonts w:ascii="Arial" w:hAnsi="Arial" w:cs="Arial"/>
          <w:color w:val="000000"/>
          <w:sz w:val="18"/>
          <w:szCs w:val="18"/>
        </w:rPr>
        <w:t xml:space="preserve">Za </w:t>
      </w:r>
      <w:proofErr w:type="spellStart"/>
      <w:r>
        <w:rPr>
          <w:rFonts w:ascii="Arial" w:hAnsi="Arial" w:cs="Arial"/>
          <w:color w:val="000000"/>
          <w:sz w:val="18"/>
          <w:szCs w:val="18"/>
        </w:rPr>
        <w:t>podizvajalsko</w:t>
      </w:r>
      <w:proofErr w:type="spellEnd"/>
      <w:r>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392B898F" w14:textId="77777777" w:rsidR="006774DB" w:rsidRDefault="004A2D68">
      <w:pPr>
        <w:spacing w:before="225" w:after="225" w:line="240" w:lineRule="auto"/>
        <w:jc w:val="both"/>
      </w:pPr>
      <w:r>
        <w:rPr>
          <w:rFonts w:ascii="Arial" w:hAnsi="Arial" w:cs="Arial"/>
          <w:color w:val="000000"/>
          <w:sz w:val="18"/>
          <w:szCs w:val="18"/>
        </w:rPr>
        <w:t xml:space="preserve">V primeru javnega naročila blaga ponudnik v ponudbi ni dolžan navesti podizvajalcev oziroma delov naročila, ki jih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  </w:t>
      </w:r>
    </w:p>
    <w:tbl>
      <w:tblPr>
        <w:tblStyle w:val="NormalTablePHPDOCX"/>
        <w:tblW w:w="2500" w:type="pct"/>
        <w:tblInd w:w="108" w:type="dxa"/>
        <w:tblLook w:val="04A0" w:firstRow="1" w:lastRow="0" w:firstColumn="1" w:lastColumn="0" w:noHBand="0" w:noVBand="1"/>
      </w:tblPr>
      <w:tblGrid>
        <w:gridCol w:w="4535"/>
      </w:tblGrid>
      <w:tr w:rsidR="006774DB" w14:paraId="4BCCEF6F" w14:textId="77777777">
        <w:tc>
          <w:tcPr>
            <w:tcW w:w="0" w:type="auto"/>
            <w:shd w:val="clear" w:color="auto" w:fill="000000"/>
            <w:tcMar>
              <w:top w:w="150" w:type="dxa"/>
              <w:bottom w:w="150" w:type="dxa"/>
            </w:tcMar>
            <w:vAlign w:val="center"/>
          </w:tcPr>
          <w:p w14:paraId="56490EE3" w14:textId="77777777" w:rsidR="006774DB" w:rsidRDefault="004A2D68">
            <w:r>
              <w:rPr>
                <w:rFonts w:ascii="Arial" w:hAnsi="Arial" w:cs="Arial"/>
                <w:b/>
                <w:bCs/>
                <w:color w:val="FFFFFF"/>
                <w:position w:val="-2"/>
                <w:sz w:val="18"/>
                <w:szCs w:val="18"/>
                <w:shd w:val="clear" w:color="auto" w:fill="000000"/>
              </w:rPr>
              <w:t>6. Ustavitev postopka, zavrnitev vseh ponudb, odstop od izvedbe javnega naročila</w:t>
            </w:r>
          </w:p>
        </w:tc>
      </w:tr>
    </w:tbl>
    <w:p w14:paraId="100A4E6B" w14:textId="77777777" w:rsidR="006774DB" w:rsidRDefault="004A2D68">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6774DB" w14:paraId="1DF493F2" w14:textId="77777777">
        <w:tc>
          <w:tcPr>
            <w:tcW w:w="0" w:type="auto"/>
            <w:shd w:val="clear" w:color="auto" w:fill="000000"/>
            <w:tcMar>
              <w:top w:w="150" w:type="dxa"/>
              <w:bottom w:w="150" w:type="dxa"/>
            </w:tcMar>
            <w:vAlign w:val="center"/>
          </w:tcPr>
          <w:p w14:paraId="766F1138" w14:textId="77777777" w:rsidR="006774DB" w:rsidRDefault="004A2D68">
            <w:r>
              <w:rPr>
                <w:rFonts w:ascii="Arial" w:hAnsi="Arial" w:cs="Arial"/>
                <w:b/>
                <w:bCs/>
                <w:color w:val="FFFFFF"/>
                <w:position w:val="-2"/>
                <w:sz w:val="18"/>
                <w:szCs w:val="18"/>
                <w:shd w:val="clear" w:color="auto" w:fill="000000"/>
              </w:rPr>
              <w:t>7. Zmanjšanje obsega naročila</w:t>
            </w:r>
          </w:p>
        </w:tc>
      </w:tr>
    </w:tbl>
    <w:p w14:paraId="4ADC7578" w14:textId="77777777" w:rsidR="006774DB" w:rsidRDefault="004A2D68">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06934C2C" w14:textId="77777777" w:rsidR="006774DB" w:rsidRDefault="004A2D68">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6774DB" w14:paraId="6A75B201" w14:textId="77777777">
        <w:tc>
          <w:tcPr>
            <w:tcW w:w="0" w:type="auto"/>
            <w:shd w:val="clear" w:color="auto" w:fill="000000"/>
            <w:tcMar>
              <w:top w:w="150" w:type="dxa"/>
              <w:bottom w:w="150" w:type="dxa"/>
            </w:tcMar>
            <w:vAlign w:val="center"/>
          </w:tcPr>
          <w:p w14:paraId="5BDDE3B6" w14:textId="77777777" w:rsidR="006774DB" w:rsidRDefault="004A2D68">
            <w:r>
              <w:rPr>
                <w:rFonts w:ascii="Arial" w:hAnsi="Arial" w:cs="Arial"/>
                <w:b/>
                <w:bCs/>
                <w:color w:val="FFFFFF"/>
                <w:position w:val="-2"/>
                <w:sz w:val="18"/>
                <w:szCs w:val="18"/>
                <w:shd w:val="clear" w:color="auto" w:fill="000000"/>
              </w:rPr>
              <w:t>8. Dopolnjevanje, spreminjanje ter pojasnjevanje ponudb</w:t>
            </w:r>
          </w:p>
        </w:tc>
      </w:tr>
    </w:tbl>
    <w:p w14:paraId="403AB7FD" w14:textId="77777777" w:rsidR="006774DB" w:rsidRDefault="004A2D68">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27B146C5" w14:textId="77777777" w:rsidR="006774DB" w:rsidRDefault="004A2D68">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56F4AF95" w14:textId="77777777" w:rsidR="006774DB" w:rsidRDefault="004A2D68">
      <w:pPr>
        <w:spacing w:before="225" w:after="225" w:line="240" w:lineRule="auto"/>
        <w:jc w:val="both"/>
      </w:pPr>
      <w:r>
        <w:rPr>
          <w:rFonts w:ascii="Arial" w:hAnsi="Arial" w:cs="Arial"/>
          <w:color w:val="000000"/>
          <w:sz w:val="18"/>
          <w:szCs w:val="18"/>
        </w:rPr>
        <w:lastRenderedPageBreak/>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0400D3EE" w14:textId="77777777" w:rsidR="006774DB" w:rsidRDefault="004A2D68">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2ECEFB0C" w14:textId="77777777" w:rsidR="006774DB" w:rsidRDefault="004A2D68">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5581CDEE" w14:textId="77777777" w:rsidR="006774DB" w:rsidRDefault="004A2D68">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6774DB" w14:paraId="1A8A7986" w14:textId="77777777">
        <w:tc>
          <w:tcPr>
            <w:tcW w:w="0" w:type="auto"/>
            <w:shd w:val="clear" w:color="auto" w:fill="000000"/>
            <w:tcMar>
              <w:top w:w="150" w:type="dxa"/>
              <w:bottom w:w="150" w:type="dxa"/>
            </w:tcMar>
            <w:vAlign w:val="center"/>
          </w:tcPr>
          <w:p w14:paraId="6FC603BE" w14:textId="77777777" w:rsidR="006774DB" w:rsidRDefault="004A2D68">
            <w:r>
              <w:rPr>
                <w:rFonts w:ascii="Arial" w:hAnsi="Arial" w:cs="Arial"/>
                <w:b/>
                <w:bCs/>
                <w:color w:val="FFFFFF"/>
                <w:position w:val="-2"/>
                <w:sz w:val="18"/>
                <w:szCs w:val="18"/>
                <w:shd w:val="clear" w:color="auto" w:fill="000000"/>
              </w:rPr>
              <w:t>9. Obvestilo o oddaji naročila</w:t>
            </w:r>
          </w:p>
        </w:tc>
      </w:tr>
    </w:tbl>
    <w:p w14:paraId="4D64D9ED" w14:textId="77777777" w:rsidR="006774DB" w:rsidRDefault="004A2D68">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3109478B" w14:textId="77777777" w:rsidR="006774DB" w:rsidRDefault="004A2D68">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4C0A6F4B" w14:textId="77777777" w:rsidR="006774DB" w:rsidRDefault="004A2D68">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475C7B3E" w14:textId="77777777" w:rsidR="006774DB" w:rsidRDefault="004A2D68">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6774DB" w14:paraId="511CCF1C" w14:textId="77777777">
        <w:tc>
          <w:tcPr>
            <w:tcW w:w="0" w:type="auto"/>
            <w:shd w:val="clear" w:color="auto" w:fill="000000"/>
            <w:tcMar>
              <w:top w:w="150" w:type="dxa"/>
              <w:bottom w:w="150" w:type="dxa"/>
            </w:tcMar>
            <w:vAlign w:val="center"/>
          </w:tcPr>
          <w:p w14:paraId="41F0E20C" w14:textId="77777777" w:rsidR="006774DB" w:rsidRDefault="004A2D68">
            <w:r>
              <w:rPr>
                <w:rFonts w:ascii="Arial" w:hAnsi="Arial" w:cs="Arial"/>
                <w:b/>
                <w:bCs/>
                <w:color w:val="FFFFFF"/>
                <w:position w:val="-2"/>
                <w:sz w:val="18"/>
                <w:szCs w:val="18"/>
                <w:shd w:val="clear" w:color="auto" w:fill="000000"/>
              </w:rPr>
              <w:t>10. Zaupnost ponudbene dokumentacije</w:t>
            </w:r>
          </w:p>
        </w:tc>
      </w:tr>
    </w:tbl>
    <w:p w14:paraId="59423C76" w14:textId="77777777" w:rsidR="006774DB" w:rsidRDefault="004A2D68">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5D166C28" w14:textId="77777777" w:rsidR="006774DB" w:rsidRDefault="004A2D68">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40402CF2" w14:textId="77777777" w:rsidR="006774DB" w:rsidRDefault="004A2D68">
      <w:pPr>
        <w:spacing w:before="225" w:after="225" w:line="240" w:lineRule="auto"/>
        <w:jc w:val="both"/>
      </w:pPr>
      <w:r>
        <w:rPr>
          <w:rFonts w:ascii="Arial" w:hAnsi="Arial" w:cs="Arial"/>
          <w:color w:val="000000"/>
          <w:sz w:val="18"/>
          <w:szCs w:val="18"/>
        </w:rPr>
        <w:t>Skladno z določili zakona, ki ureja poslovna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6774DB" w14:paraId="7E4DFA3B" w14:textId="77777777">
        <w:tc>
          <w:tcPr>
            <w:tcW w:w="0" w:type="auto"/>
            <w:tcMar>
              <w:top w:w="0" w:type="auto"/>
              <w:bottom w:w="0" w:type="auto"/>
            </w:tcMar>
          </w:tcPr>
          <w:p w14:paraId="790927C3" w14:textId="77777777" w:rsidR="006774DB" w:rsidRDefault="004A2D68">
            <w:pPr>
              <w:numPr>
                <w:ilvl w:val="0"/>
                <w:numId w:val="13"/>
              </w:numPr>
              <w:rPr>
                <w:rFonts w:ascii="Arial" w:hAnsi="Arial" w:cs="Arial"/>
                <w:color w:val="000000"/>
                <w:sz w:val="18"/>
                <w:szCs w:val="18"/>
              </w:rPr>
            </w:pPr>
            <w:r>
              <w:rPr>
                <w:rFonts w:ascii="Arial" w:hAnsi="Arial" w:cs="Arial"/>
                <w:color w:val="000000"/>
                <w:sz w:val="18"/>
                <w:szCs w:val="18"/>
              </w:rPr>
              <w:lastRenderedPageBreak/>
              <w:t>je skrivnost, ki ni splošno znana ali lahko dosegljiva osebam v krogih, ki se običajno ukvarjajo s to vrsto informacij;</w:t>
            </w:r>
          </w:p>
          <w:p w14:paraId="6F475A99" w14:textId="77777777" w:rsidR="006774DB" w:rsidRDefault="004A2D68">
            <w:pPr>
              <w:numPr>
                <w:ilvl w:val="0"/>
                <w:numId w:val="13"/>
              </w:numPr>
              <w:rPr>
                <w:rFonts w:ascii="Arial" w:hAnsi="Arial" w:cs="Arial"/>
                <w:color w:val="000000"/>
                <w:sz w:val="18"/>
                <w:szCs w:val="18"/>
              </w:rPr>
            </w:pPr>
            <w:r>
              <w:rPr>
                <w:rFonts w:ascii="Arial" w:hAnsi="Arial" w:cs="Arial"/>
                <w:color w:val="000000"/>
                <w:sz w:val="18"/>
                <w:szCs w:val="18"/>
              </w:rPr>
              <w:t>ima tržno vrednost;</w:t>
            </w:r>
          </w:p>
          <w:p w14:paraId="1F6B9C0A" w14:textId="77777777" w:rsidR="006774DB" w:rsidRDefault="004A2D68">
            <w:pPr>
              <w:numPr>
                <w:ilvl w:val="0"/>
                <w:numId w:val="13"/>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10859808" w14:textId="77777777" w:rsidR="006774DB" w:rsidRDefault="004A2D68">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70262247" w14:textId="77777777" w:rsidR="006774DB" w:rsidRDefault="004A2D68">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kat. </w:t>
      </w:r>
      <w:proofErr w:type="spellStart"/>
      <w:r>
        <w:rPr>
          <w:rFonts w:ascii="Arial" w:hAnsi="Arial" w:cs="Arial"/>
          <w:color w:val="000000"/>
          <w:sz w:val="18"/>
          <w:szCs w:val="18"/>
        </w:rPr>
        <w: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01FDE08D" w14:textId="77777777" w:rsidR="006774DB" w:rsidRDefault="004A2D68">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6774DB" w14:paraId="1CF46DCE" w14:textId="77777777">
        <w:tc>
          <w:tcPr>
            <w:tcW w:w="0" w:type="auto"/>
            <w:shd w:val="clear" w:color="auto" w:fill="000000"/>
            <w:tcMar>
              <w:top w:w="150" w:type="dxa"/>
              <w:bottom w:w="150" w:type="dxa"/>
            </w:tcMar>
            <w:vAlign w:val="center"/>
          </w:tcPr>
          <w:p w14:paraId="039C444A" w14:textId="77777777" w:rsidR="006774DB" w:rsidRDefault="004A2D68">
            <w:r>
              <w:rPr>
                <w:rFonts w:ascii="Arial" w:hAnsi="Arial" w:cs="Arial"/>
                <w:b/>
                <w:bCs/>
                <w:color w:val="FFFFFF"/>
                <w:position w:val="-2"/>
                <w:sz w:val="18"/>
                <w:szCs w:val="18"/>
                <w:shd w:val="clear" w:color="auto" w:fill="000000"/>
              </w:rPr>
              <w:t>11. Način predložitve dokumentov v ponudbi</w:t>
            </w:r>
          </w:p>
        </w:tc>
      </w:tr>
    </w:tbl>
    <w:p w14:paraId="682534AB" w14:textId="77777777" w:rsidR="006774DB" w:rsidRDefault="004A2D68">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76626197" w14:textId="77777777" w:rsidR="006774DB" w:rsidRDefault="004A2D68">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3746E1BB" w14:textId="77777777" w:rsidR="006774DB" w:rsidRDefault="004A2D68">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354E90C9" w14:textId="77777777" w:rsidR="006774DB" w:rsidRDefault="004A2D68">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22153E4C" w14:textId="77777777" w:rsidR="006774DB" w:rsidRDefault="004A2D68">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6774DB" w14:paraId="3AB0DB06" w14:textId="77777777">
        <w:tc>
          <w:tcPr>
            <w:tcW w:w="0" w:type="auto"/>
            <w:shd w:val="clear" w:color="auto" w:fill="000000"/>
            <w:tcMar>
              <w:top w:w="150" w:type="dxa"/>
              <w:bottom w:w="150" w:type="dxa"/>
            </w:tcMar>
            <w:vAlign w:val="center"/>
          </w:tcPr>
          <w:p w14:paraId="2403A3D5" w14:textId="77777777" w:rsidR="006774DB" w:rsidRDefault="004A2D68">
            <w:r>
              <w:rPr>
                <w:rFonts w:ascii="Arial" w:hAnsi="Arial" w:cs="Arial"/>
                <w:b/>
                <w:bCs/>
                <w:color w:val="FFFFFF"/>
                <w:position w:val="-2"/>
                <w:sz w:val="18"/>
                <w:szCs w:val="18"/>
                <w:shd w:val="clear" w:color="auto" w:fill="000000"/>
              </w:rPr>
              <w:t>12. Veljavnost ponudbe</w:t>
            </w:r>
          </w:p>
        </w:tc>
      </w:tr>
    </w:tbl>
    <w:p w14:paraId="2DCF5B4F" w14:textId="77777777" w:rsidR="006774DB" w:rsidRDefault="004A2D68">
      <w:pPr>
        <w:spacing w:before="225" w:after="225" w:line="240" w:lineRule="auto"/>
        <w:jc w:val="both"/>
      </w:pPr>
      <w:r>
        <w:rPr>
          <w:rFonts w:ascii="Arial" w:hAnsi="Arial" w:cs="Arial"/>
          <w:color w:val="000000"/>
          <w:sz w:val="18"/>
          <w:szCs w:val="18"/>
        </w:rPr>
        <w:t>Ponudba velja najmanj 90 dni od roka za predložitev ponudb. V primeru krajšega roka veljavnosti ponudbe se ponudba zavrne.</w:t>
      </w:r>
    </w:p>
    <w:p w14:paraId="06EEAF48" w14:textId="77777777" w:rsidR="006774DB" w:rsidRDefault="004A2D68">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6774DB" w14:paraId="2AF80FF4" w14:textId="77777777">
        <w:tc>
          <w:tcPr>
            <w:tcW w:w="0" w:type="auto"/>
            <w:shd w:val="clear" w:color="auto" w:fill="000000"/>
            <w:tcMar>
              <w:top w:w="150" w:type="dxa"/>
              <w:bottom w:w="150" w:type="dxa"/>
            </w:tcMar>
            <w:vAlign w:val="center"/>
          </w:tcPr>
          <w:p w14:paraId="0DC71EDF" w14:textId="77777777" w:rsidR="006774DB" w:rsidRDefault="004A2D68">
            <w:r>
              <w:rPr>
                <w:rFonts w:ascii="Arial" w:hAnsi="Arial" w:cs="Arial"/>
                <w:b/>
                <w:bCs/>
                <w:color w:val="FFFFFF"/>
                <w:position w:val="-2"/>
                <w:sz w:val="18"/>
                <w:szCs w:val="18"/>
                <w:shd w:val="clear" w:color="auto" w:fill="000000"/>
              </w:rPr>
              <w:lastRenderedPageBreak/>
              <w:t>13. Pravno varstvo</w:t>
            </w:r>
          </w:p>
        </w:tc>
      </w:tr>
    </w:tbl>
    <w:p w14:paraId="0988CD4C" w14:textId="77777777" w:rsidR="006774DB" w:rsidRDefault="004A2D68">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038A54A" w14:textId="77777777" w:rsidR="006774DB" w:rsidRDefault="004A2D68">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829E910" w14:textId="77777777" w:rsidR="006774DB" w:rsidRDefault="004A2D68">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7ADEFB34" w14:textId="77777777" w:rsidR="006774DB" w:rsidRDefault="004A2D68">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5757E569" w14:textId="77777777" w:rsidR="006774DB" w:rsidRDefault="004A2D68">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2.000,00 EUR.</w:t>
      </w:r>
    </w:p>
    <w:p w14:paraId="6208E028" w14:textId="77777777" w:rsidR="006774DB" w:rsidRDefault="004A2D68">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14:paraId="098C57C5" w14:textId="77777777" w:rsidR="006774DB" w:rsidRDefault="004A2D68">
      <w:pPr>
        <w:spacing w:before="225" w:after="225" w:line="240" w:lineRule="auto"/>
        <w:jc w:val="both"/>
      </w:pPr>
      <w:r>
        <w:rPr>
          <w:rFonts w:ascii="Arial" w:hAnsi="Arial" w:cs="Arial"/>
          <w:color w:val="000000"/>
          <w:sz w:val="18"/>
          <w:szCs w:val="18"/>
        </w:rPr>
        <w:t>https://ejn.gov.si/sistem/pravno-varstvo.html</w:t>
      </w:r>
    </w:p>
    <w:p w14:paraId="680FCFFE" w14:textId="77777777" w:rsidR="006774DB" w:rsidRDefault="004A2D68">
      <w:pPr>
        <w:spacing w:before="225" w:after="225" w:line="240" w:lineRule="auto"/>
        <w:jc w:val="both"/>
      </w:pPr>
      <w:r>
        <w:rPr>
          <w:rFonts w:ascii="Arial" w:hAnsi="Arial" w:cs="Arial"/>
          <w:b/>
          <w:bCs/>
          <w:color w:val="000000"/>
          <w:sz w:val="18"/>
          <w:szCs w:val="18"/>
        </w:rPr>
        <w:t xml:space="preserve">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14:paraId="41AB42A7" w14:textId="77777777" w:rsidR="006774DB" w:rsidRDefault="004A2D68">
      <w:pPr>
        <w:spacing w:before="225" w:after="225" w:line="240" w:lineRule="auto"/>
        <w:jc w:val="both"/>
      </w:pPr>
      <w:r>
        <w:rPr>
          <w:rFonts w:ascii="Arial" w:hAnsi="Arial" w:cs="Arial"/>
          <w:color w:val="000000"/>
          <w:sz w:val="18"/>
          <w:szCs w:val="18"/>
        </w:rPr>
        <w:t>Zahtevek za revizijo se lahko vloži v roku iz 25. člena ZPVPJN.</w:t>
      </w:r>
    </w:p>
    <w:p w14:paraId="6228D26A" w14:textId="77777777" w:rsidR="006774DB" w:rsidRDefault="004A2D68">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6774DB" w14:paraId="1C836AC1" w14:textId="77777777">
        <w:tc>
          <w:tcPr>
            <w:tcW w:w="0" w:type="auto"/>
            <w:shd w:val="clear" w:color="auto" w:fill="000000"/>
            <w:tcMar>
              <w:top w:w="150" w:type="dxa"/>
              <w:bottom w:w="150" w:type="dxa"/>
            </w:tcMar>
            <w:vAlign w:val="center"/>
          </w:tcPr>
          <w:p w14:paraId="531D0CDD" w14:textId="77777777" w:rsidR="006774DB" w:rsidRDefault="004A2D68">
            <w:r>
              <w:rPr>
                <w:rFonts w:ascii="Arial" w:hAnsi="Arial" w:cs="Arial"/>
                <w:b/>
                <w:bCs/>
                <w:color w:val="FFFFFF"/>
                <w:position w:val="-2"/>
                <w:sz w:val="18"/>
                <w:szCs w:val="18"/>
                <w:shd w:val="clear" w:color="auto" w:fill="000000"/>
              </w:rPr>
              <w:t>14. Sklenitev pogodbe</w:t>
            </w:r>
          </w:p>
        </w:tc>
      </w:tr>
    </w:tbl>
    <w:p w14:paraId="78A33A3D" w14:textId="77777777" w:rsidR="006774DB" w:rsidRDefault="004A2D68">
      <w:pPr>
        <w:spacing w:before="225" w:after="225" w:line="240" w:lineRule="auto"/>
        <w:jc w:val="both"/>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14:paraId="28FE24FB" w14:textId="77777777" w:rsidR="006774DB" w:rsidRDefault="004A2D68">
      <w:pPr>
        <w:spacing w:before="225" w:after="225" w:line="240" w:lineRule="auto"/>
        <w:jc w:val="both"/>
      </w:pPr>
      <w:r>
        <w:rPr>
          <w:rFonts w:ascii="Arial" w:hAnsi="Arial" w:cs="Arial"/>
          <w:color w:val="000000"/>
          <w:sz w:val="18"/>
          <w:szCs w:val="18"/>
        </w:rPr>
        <w:t>Če se ponudnik v osmih (8) delovnih dneh po pozivu k podpisu pogodbe ne bo odzval na poziv, lahko naročnik šteje, da je odstopil od ponudbe.</w:t>
      </w:r>
    </w:p>
    <w:p w14:paraId="38DD7D89" w14:textId="77777777" w:rsidR="006774DB" w:rsidRDefault="004A2D68">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2425CE22" w14:textId="77777777" w:rsidR="006774DB" w:rsidRDefault="006774DB">
      <w:pPr>
        <w:sectPr w:rsidR="006774DB" w:rsidSect="00D931BF">
          <w:pgSz w:w="11906" w:h="16838"/>
          <w:pgMar w:top="1418" w:right="1418" w:bottom="1418" w:left="1418" w:header="567" w:footer="680" w:gutter="0"/>
          <w:cols w:space="708"/>
          <w:docGrid w:linePitch="360"/>
        </w:sectPr>
      </w:pPr>
    </w:p>
    <w:p w14:paraId="5961AE44" w14:textId="77777777" w:rsidR="004A2D68" w:rsidRPr="00A820C7" w:rsidRDefault="004A2D68"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13673E39" w14:textId="77777777" w:rsidR="004A2D68" w:rsidRDefault="004A2D68" w:rsidP="00C25086">
      <w:pPr>
        <w:rPr>
          <w:rFonts w:ascii="Arial" w:hAnsi="Arial" w:cs="Arial"/>
          <w:sz w:val="18"/>
          <w:szCs w:val="18"/>
        </w:rPr>
      </w:pPr>
    </w:p>
    <w:p w14:paraId="7ACACA2C" w14:textId="77777777" w:rsidR="006774DB" w:rsidRDefault="004A2D68">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50BB0666" w14:textId="77777777" w:rsidR="006774DB" w:rsidRDefault="004A2D68">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6774DB" w14:paraId="60A5A16F"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F1602E" w14:textId="77777777" w:rsidR="006774DB" w:rsidRDefault="004A2D68">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03987C" w14:textId="77777777" w:rsidR="006774DB" w:rsidRDefault="004A2D68">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D835E" w14:textId="77777777" w:rsidR="006774DB" w:rsidRDefault="004A2D68">
            <w:pPr>
              <w:spacing w:before="135" w:after="135"/>
              <w:jc w:val="both"/>
              <w:textAlignment w:val="center"/>
            </w:pPr>
            <w:r>
              <w:rPr>
                <w:rFonts w:ascii="Arial" w:hAnsi="Arial" w:cs="Arial"/>
                <w:color w:val="000000"/>
                <w:position w:val="-2"/>
                <w:sz w:val="18"/>
                <w:szCs w:val="18"/>
              </w:rPr>
              <w:t>Najnižja ponudbena cena z DDV za posamezni sklop.</w:t>
            </w:r>
          </w:p>
        </w:tc>
      </w:tr>
    </w:tbl>
    <w:p w14:paraId="4D2F1BEE" w14:textId="77777777" w:rsidR="006774DB" w:rsidRDefault="004A2D68">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234F55ED" w14:textId="77777777" w:rsidR="004A2D68" w:rsidRPr="00C25086" w:rsidRDefault="004A2D68" w:rsidP="00C25086"/>
    <w:p w14:paraId="35A01E1E" w14:textId="77777777" w:rsidR="006774DB" w:rsidRDefault="006774DB">
      <w:pPr>
        <w:sectPr w:rsidR="006774DB" w:rsidSect="00D931BF">
          <w:pgSz w:w="11906" w:h="16838"/>
          <w:pgMar w:top="1418" w:right="1418" w:bottom="1418" w:left="1418" w:header="567" w:footer="680" w:gutter="0"/>
          <w:cols w:space="708"/>
          <w:docGrid w:linePitch="360"/>
        </w:sectPr>
      </w:pPr>
    </w:p>
    <w:p w14:paraId="5AB04781" w14:textId="77777777" w:rsidR="006975C6" w:rsidRPr="00563971" w:rsidRDefault="004A2D68"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37B3FB34" w14:textId="77777777" w:rsidR="006774DB" w:rsidRDefault="004A2D68">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EB8BD7B" w14:textId="77777777" w:rsidR="006774DB" w:rsidRDefault="004A2D68">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6774DB" w14:paraId="0918002D"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6049C503" w14:textId="77777777" w:rsidR="006774DB" w:rsidRDefault="004A2D68">
            <w:r>
              <w:rPr>
                <w:rFonts w:ascii="Arial" w:hAnsi="Arial" w:cs="Arial"/>
                <w:color w:val="FFFFFF"/>
                <w:position w:val="-2"/>
                <w:sz w:val="18"/>
                <w:szCs w:val="18"/>
              </w:rPr>
              <w:t>Razlogi za izključitev</w:t>
            </w:r>
          </w:p>
        </w:tc>
      </w:tr>
    </w:tbl>
    <w:p w14:paraId="78CB6A07" w14:textId="77777777" w:rsidR="006774DB" w:rsidRDefault="006774DB"/>
    <w:tbl>
      <w:tblPr>
        <w:tblStyle w:val="NormalTablePHPDOCX"/>
        <w:tblW w:w="9300" w:type="dxa"/>
        <w:tblInd w:w="108" w:type="dxa"/>
        <w:tblLook w:val="04A0" w:firstRow="1" w:lastRow="0" w:firstColumn="1" w:lastColumn="0" w:noHBand="0" w:noVBand="1"/>
      </w:tblPr>
      <w:tblGrid>
        <w:gridCol w:w="1860"/>
        <w:gridCol w:w="7440"/>
      </w:tblGrid>
      <w:tr w:rsidR="006774DB" w14:paraId="304D765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2EAF8AC7" w14:textId="77777777" w:rsidR="006774DB" w:rsidRDefault="004A2D68">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6BAE11" w14:textId="77777777" w:rsidR="006774DB" w:rsidRDefault="004A2D68">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Pr>
                <w:rFonts w:ascii="Arial" w:hAnsi="Arial" w:cs="Arial"/>
                <w:color w:val="000000"/>
                <w:position w:val="-2"/>
                <w:sz w:val="18"/>
                <w:szCs w:val="18"/>
              </w:rPr>
              <w:t>popr</w:t>
            </w:r>
            <w:proofErr w:type="spellEnd"/>
            <w:r>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01017761" w14:textId="77777777" w:rsidR="006774DB" w:rsidRDefault="004A2D68">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774DB" w14:paraId="5D0705A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C2BB7C" w14:textId="77777777" w:rsidR="006774DB" w:rsidRDefault="004A2D6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9F4008" w14:textId="77777777" w:rsidR="006774DB" w:rsidRDefault="004A2D68">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seznam članov organov in zastopnikov gospodarskega subjekta.</w:t>
            </w:r>
          </w:p>
          <w:p w14:paraId="536822AC" w14:textId="77777777" w:rsidR="006774DB" w:rsidRDefault="004A2D68">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6774DB" w14:paraId="1E2C15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719044" w14:textId="77777777" w:rsidR="006774DB" w:rsidRDefault="004A2D6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B8796A" w14:textId="77777777" w:rsidR="006774DB" w:rsidRDefault="004A2D68">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3C16A2F6" w14:textId="77777777" w:rsidR="006774DB" w:rsidRDefault="004A2D68">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4B768DD6" w14:textId="77777777" w:rsidR="006774DB" w:rsidRDefault="004A2D68">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6774DB" w14:paraId="39CF8C4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4B1369" w14:textId="77777777" w:rsidR="006774DB" w:rsidRDefault="004A2D6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346084" w14:textId="77777777" w:rsidR="006774DB" w:rsidRDefault="004A2D68">
            <w:pPr>
              <w:spacing w:before="135" w:after="135"/>
              <w:jc w:val="both"/>
              <w:textAlignment w:val="center"/>
            </w:pPr>
            <w:r>
              <w:rPr>
                <w:rFonts w:ascii="Arial" w:hAnsi="Arial" w:cs="Arial"/>
                <w:color w:val="000000"/>
                <w:position w:val="-2"/>
                <w:sz w:val="18"/>
                <w:szCs w:val="18"/>
              </w:rPr>
              <w:t>MORAJO izpolnjevati pogoj</w:t>
            </w:r>
          </w:p>
          <w:p w14:paraId="7F67525C" w14:textId="77777777" w:rsidR="006774DB" w:rsidRDefault="004A2D68">
            <w:pPr>
              <w:spacing w:before="135" w:after="135"/>
              <w:jc w:val="both"/>
              <w:textAlignment w:val="center"/>
            </w:pPr>
            <w:r>
              <w:rPr>
                <w:rFonts w:ascii="Arial" w:hAnsi="Arial" w:cs="Arial"/>
                <w:color w:val="000000"/>
                <w:position w:val="-2"/>
                <w:sz w:val="18"/>
                <w:szCs w:val="18"/>
              </w:rPr>
              <w:t>Velja enako kot za vodilnega partnerja.</w:t>
            </w:r>
          </w:p>
        </w:tc>
      </w:tr>
      <w:tr w:rsidR="006774DB" w14:paraId="192C5AD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457F8B" w14:textId="77777777" w:rsidR="006774DB" w:rsidRDefault="004A2D68">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3AEC17" w14:textId="77777777" w:rsidR="006774DB" w:rsidRDefault="004A2D68">
            <w:pPr>
              <w:spacing w:before="135" w:after="135"/>
              <w:jc w:val="both"/>
              <w:textAlignment w:val="center"/>
            </w:pPr>
            <w:r>
              <w:rPr>
                <w:rFonts w:ascii="Arial" w:hAnsi="Arial" w:cs="Arial"/>
                <w:color w:val="000000"/>
                <w:position w:val="-2"/>
                <w:sz w:val="18"/>
                <w:szCs w:val="18"/>
              </w:rPr>
              <w:t>MORAJO izpolnjevati pogoj</w:t>
            </w:r>
          </w:p>
          <w:p w14:paraId="7A7FD3BE" w14:textId="77777777" w:rsidR="006774DB" w:rsidRDefault="004A2D68">
            <w:pPr>
              <w:spacing w:before="135" w:after="135"/>
              <w:jc w:val="both"/>
              <w:textAlignment w:val="center"/>
            </w:pPr>
            <w:r>
              <w:rPr>
                <w:rFonts w:ascii="Arial" w:hAnsi="Arial" w:cs="Arial"/>
                <w:color w:val="000000"/>
                <w:position w:val="-2"/>
                <w:sz w:val="18"/>
                <w:szCs w:val="18"/>
              </w:rPr>
              <w:t>Velja enako kot za ponudnika.</w:t>
            </w:r>
          </w:p>
          <w:p w14:paraId="14EB125E" w14:textId="77777777" w:rsidR="006774DB" w:rsidRDefault="004A2D68">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55A4E661" w14:textId="77777777" w:rsidR="006774DB" w:rsidRDefault="006774DB"/>
    <w:tbl>
      <w:tblPr>
        <w:tblStyle w:val="NormalTablePHPDOCX"/>
        <w:tblW w:w="9300" w:type="dxa"/>
        <w:tblInd w:w="108" w:type="dxa"/>
        <w:tblLook w:val="04A0" w:firstRow="1" w:lastRow="0" w:firstColumn="1" w:lastColumn="0" w:noHBand="0" w:noVBand="1"/>
      </w:tblPr>
      <w:tblGrid>
        <w:gridCol w:w="1860"/>
        <w:gridCol w:w="7440"/>
      </w:tblGrid>
      <w:tr w:rsidR="006774DB" w14:paraId="55E7F726"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2270B01" w14:textId="77777777" w:rsidR="006774DB" w:rsidRDefault="004A2D68">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DDF131" w14:textId="77777777" w:rsidR="006774DB" w:rsidRDefault="004A2D68">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37AB7BF" w14:textId="77777777" w:rsidR="006774DB" w:rsidRDefault="004A2D68">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774DB" w14:paraId="7D73D80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0141B3" w14:textId="77777777" w:rsidR="006774DB" w:rsidRDefault="004A2D6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424226" w14:textId="77777777" w:rsidR="006774DB" w:rsidRDefault="004A2D68">
            <w:pPr>
              <w:spacing w:before="135" w:after="135"/>
              <w:jc w:val="both"/>
              <w:textAlignment w:val="center"/>
            </w:pPr>
            <w:r>
              <w:rPr>
                <w:rFonts w:ascii="Arial" w:hAnsi="Arial" w:cs="Arial"/>
                <w:color w:val="000000"/>
                <w:position w:val="-2"/>
                <w:sz w:val="18"/>
                <w:szCs w:val="18"/>
              </w:rPr>
              <w:t>Izpolnjen in podpisan Obrazec  KROVNA IZJAVA.</w:t>
            </w:r>
          </w:p>
          <w:p w14:paraId="3EF088A4" w14:textId="77777777" w:rsidR="006774DB" w:rsidRDefault="004A2D68">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2CB6D771" w14:textId="77777777" w:rsidR="006774DB" w:rsidRDefault="004A2D68">
            <w:pPr>
              <w:spacing w:before="135" w:after="135"/>
              <w:jc w:val="both"/>
              <w:textAlignment w:val="center"/>
            </w:pPr>
            <w:r>
              <w:rPr>
                <w:rFonts w:ascii="Arial" w:hAnsi="Arial" w:cs="Arial"/>
                <w:color w:val="000000"/>
                <w:position w:val="-2"/>
                <w:sz w:val="18"/>
                <w:szCs w:val="18"/>
              </w:rPr>
              <w:t>V kolikor bo gospodarski subjekt predložil zgolj Obrazec KROVNA IZJAVA, bo naročnik potrdilo Finančne uprave RS pridobil sam.</w:t>
            </w:r>
          </w:p>
        </w:tc>
      </w:tr>
      <w:tr w:rsidR="006774DB" w14:paraId="63DD2B8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3447EF" w14:textId="77777777" w:rsidR="006774DB" w:rsidRDefault="004A2D6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B8742A" w14:textId="77777777" w:rsidR="006774DB" w:rsidRDefault="004A2D68">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F4D4F04" w14:textId="77777777" w:rsidR="006774DB" w:rsidRDefault="004A2D68">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6774DB" w14:paraId="1E6F386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C13DE" w14:textId="77777777" w:rsidR="006774DB" w:rsidRDefault="004A2D6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F2F11C" w14:textId="77777777" w:rsidR="006774DB" w:rsidRDefault="004A2D68">
            <w:pPr>
              <w:spacing w:before="135" w:after="135"/>
              <w:jc w:val="both"/>
              <w:textAlignment w:val="center"/>
            </w:pPr>
            <w:r>
              <w:rPr>
                <w:rFonts w:ascii="Arial" w:hAnsi="Arial" w:cs="Arial"/>
                <w:color w:val="000000"/>
                <w:position w:val="-2"/>
                <w:sz w:val="18"/>
                <w:szCs w:val="18"/>
              </w:rPr>
              <w:t>MORAJO izpolnjevati pogoj</w:t>
            </w:r>
          </w:p>
          <w:p w14:paraId="0A188143" w14:textId="77777777" w:rsidR="006774DB" w:rsidRDefault="004A2D68">
            <w:pPr>
              <w:spacing w:before="135" w:after="135"/>
              <w:jc w:val="both"/>
              <w:textAlignment w:val="center"/>
            </w:pPr>
            <w:r>
              <w:rPr>
                <w:rFonts w:ascii="Arial" w:hAnsi="Arial" w:cs="Arial"/>
                <w:color w:val="000000"/>
                <w:position w:val="-2"/>
                <w:sz w:val="18"/>
                <w:szCs w:val="18"/>
              </w:rPr>
              <w:t>Veljajo enake zahteve kot za vodilnega partnerja.</w:t>
            </w:r>
          </w:p>
          <w:tbl>
            <w:tblPr>
              <w:tblStyle w:val="NormalTablePHPDOCX"/>
              <w:tblW w:w="0" w:type="auto"/>
              <w:tblLook w:val="04A0" w:firstRow="1" w:lastRow="0" w:firstColumn="1" w:lastColumn="0" w:noHBand="0" w:noVBand="1"/>
            </w:tblPr>
            <w:tblGrid>
              <w:gridCol w:w="438"/>
            </w:tblGrid>
            <w:tr w:rsidR="006774DB" w14:paraId="78AEBF2C"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6774DB" w14:paraId="1727C7E4" w14:textId="77777777">
                    <w:tc>
                      <w:tcPr>
                        <w:tcW w:w="0" w:type="auto"/>
                        <w:tcMar>
                          <w:top w:w="0" w:type="auto"/>
                          <w:bottom w:w="0" w:type="auto"/>
                        </w:tcMar>
                      </w:tcPr>
                      <w:p w14:paraId="6923A2C1" w14:textId="77777777" w:rsidR="006774DB" w:rsidRDefault="006774DB"/>
                    </w:tc>
                  </w:tr>
                </w:tbl>
                <w:p w14:paraId="6C2C4061" w14:textId="77777777" w:rsidR="006774DB" w:rsidRDefault="006774DB"/>
              </w:tc>
            </w:tr>
          </w:tbl>
          <w:p w14:paraId="62E8F797" w14:textId="77777777" w:rsidR="006774DB" w:rsidRDefault="006774DB"/>
        </w:tc>
      </w:tr>
      <w:tr w:rsidR="006774DB" w14:paraId="151CCB6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D33AAF" w14:textId="77777777" w:rsidR="006774DB" w:rsidRDefault="004A2D6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7F03B2" w14:textId="77777777" w:rsidR="006774DB" w:rsidRDefault="004A2D68">
            <w:pPr>
              <w:spacing w:before="135" w:after="135"/>
              <w:jc w:val="both"/>
              <w:textAlignment w:val="center"/>
            </w:pPr>
            <w:r>
              <w:rPr>
                <w:rFonts w:ascii="Arial" w:hAnsi="Arial" w:cs="Arial"/>
                <w:color w:val="000000"/>
                <w:position w:val="-2"/>
                <w:sz w:val="18"/>
                <w:szCs w:val="18"/>
              </w:rPr>
              <w:t>MORAJO izpolnjevati pogoj</w:t>
            </w:r>
          </w:p>
          <w:p w14:paraId="60BD9F60" w14:textId="77777777" w:rsidR="006774DB" w:rsidRDefault="004A2D68">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65980C4D" w14:textId="77777777" w:rsidR="006774DB" w:rsidRDefault="004A2D68">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0CB4EC31" w14:textId="77777777" w:rsidR="006774DB" w:rsidRDefault="006774DB"/>
    <w:tbl>
      <w:tblPr>
        <w:tblStyle w:val="NormalTablePHPDOCX"/>
        <w:tblW w:w="9300" w:type="dxa"/>
        <w:tblInd w:w="108" w:type="dxa"/>
        <w:tblLook w:val="04A0" w:firstRow="1" w:lastRow="0" w:firstColumn="1" w:lastColumn="0" w:noHBand="0" w:noVBand="1"/>
      </w:tblPr>
      <w:tblGrid>
        <w:gridCol w:w="1860"/>
        <w:gridCol w:w="7440"/>
      </w:tblGrid>
      <w:tr w:rsidR="006774DB" w14:paraId="0B20CB1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3D5D43E" w14:textId="77777777" w:rsidR="006774DB" w:rsidRDefault="004A2D68">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3C0A18" w14:textId="77777777" w:rsidR="006774DB" w:rsidRDefault="004A2D68">
            <w:pPr>
              <w:spacing w:before="135" w:after="135"/>
              <w:jc w:val="both"/>
              <w:textAlignment w:val="center"/>
            </w:pPr>
            <w:r>
              <w:rPr>
                <w:rFonts w:ascii="Arial" w:hAnsi="Arial" w:cs="Arial"/>
                <w:color w:val="000000"/>
                <w:position w:val="-2"/>
                <w:sz w:val="18"/>
                <w:szCs w:val="18"/>
              </w:rPr>
              <w:t>Naročnik bo iz postopka javnega naročanja izključil gospodarski subjekt, če je ta na dan, ko poteče rok za oddajo ponudb ali prijav, izločen iz postopkov oddaje javnih naročil zaradi uvrstitve </w:t>
            </w:r>
            <w:r>
              <w:rPr>
                <w:rFonts w:ascii="Arial" w:hAnsi="Arial" w:cs="Arial"/>
                <w:b/>
                <w:bCs/>
                <w:color w:val="000000"/>
                <w:position w:val="-2"/>
                <w:sz w:val="18"/>
                <w:szCs w:val="18"/>
              </w:rPr>
              <w:t>v evidenco gospodarskih subjektov z izrečenimi stranskimi sankcijami izločitve iz postopkov javnega naročanja</w:t>
            </w:r>
          </w:p>
          <w:p w14:paraId="535BFDB4" w14:textId="77777777" w:rsidR="006774DB" w:rsidRDefault="004A2D68">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774DB" w14:paraId="2F104AE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1B1B81" w14:textId="77777777" w:rsidR="006774DB" w:rsidRDefault="004A2D6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FACC8D" w14:textId="77777777" w:rsidR="006774DB" w:rsidRDefault="004A2D68">
            <w:pPr>
              <w:spacing w:before="135" w:after="135"/>
              <w:jc w:val="both"/>
              <w:textAlignment w:val="center"/>
            </w:pPr>
            <w:r>
              <w:rPr>
                <w:rFonts w:ascii="Arial" w:hAnsi="Arial" w:cs="Arial"/>
                <w:color w:val="000000"/>
                <w:position w:val="-2"/>
                <w:sz w:val="18"/>
                <w:szCs w:val="18"/>
              </w:rPr>
              <w:t>Izpolnjen in podpisan Obrazec  KROVNA IZJAVA.</w:t>
            </w:r>
          </w:p>
          <w:p w14:paraId="168608E7" w14:textId="77777777" w:rsidR="006774DB" w:rsidRDefault="004A2D68">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6774DB" w14:paraId="79CFA97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174B1A" w14:textId="77777777" w:rsidR="006774DB" w:rsidRDefault="004A2D6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A8F897" w14:textId="77777777" w:rsidR="006774DB" w:rsidRDefault="004A2D68">
            <w:pPr>
              <w:jc w:val="both"/>
              <w:textAlignment w:val="center"/>
            </w:pPr>
            <w:r>
              <w:rPr>
                <w:rFonts w:ascii="Arial" w:hAnsi="Arial" w:cs="Arial"/>
                <w:color w:val="000000"/>
                <w:position w:val="-2"/>
                <w:sz w:val="18"/>
                <w:szCs w:val="18"/>
              </w:rPr>
              <w:t> </w:t>
            </w:r>
          </w:p>
          <w:p w14:paraId="7C559204" w14:textId="77777777" w:rsidR="006774DB" w:rsidRDefault="004A2D68">
            <w:r>
              <w:rPr>
                <w:rFonts w:ascii="Arial" w:hAnsi="Arial" w:cs="Arial"/>
                <w:color w:val="000000"/>
                <w:position w:val="-2"/>
                <w:sz w:val="18"/>
                <w:szCs w:val="18"/>
              </w:rPr>
              <w:t xml:space="preserve"> /</w:t>
            </w:r>
          </w:p>
        </w:tc>
      </w:tr>
      <w:tr w:rsidR="006774DB" w14:paraId="7049DD8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A66BB1" w14:textId="77777777" w:rsidR="006774DB" w:rsidRDefault="004A2D6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7E3733" w14:textId="77777777" w:rsidR="006774DB" w:rsidRDefault="004A2D68">
            <w:pPr>
              <w:spacing w:before="135" w:after="135"/>
              <w:jc w:val="both"/>
              <w:textAlignment w:val="center"/>
            </w:pPr>
            <w:r>
              <w:rPr>
                <w:rFonts w:ascii="Arial" w:hAnsi="Arial" w:cs="Arial"/>
                <w:color w:val="000000"/>
                <w:position w:val="-2"/>
                <w:sz w:val="18"/>
                <w:szCs w:val="18"/>
              </w:rPr>
              <w:t>MORAJO izpolnjevati pogoj</w:t>
            </w:r>
          </w:p>
          <w:p w14:paraId="22186776" w14:textId="77777777" w:rsidR="006774DB" w:rsidRDefault="004A2D68">
            <w:pPr>
              <w:spacing w:before="135" w:after="135"/>
              <w:jc w:val="both"/>
              <w:textAlignment w:val="center"/>
            </w:pPr>
            <w:r>
              <w:rPr>
                <w:rFonts w:ascii="Arial" w:hAnsi="Arial" w:cs="Arial"/>
                <w:color w:val="000000"/>
                <w:position w:val="-2"/>
                <w:sz w:val="18"/>
                <w:szCs w:val="18"/>
              </w:rPr>
              <w:t>Veljajo enake zahteve kot za vodilnega partnerja.</w:t>
            </w:r>
          </w:p>
          <w:tbl>
            <w:tblPr>
              <w:tblStyle w:val="NormalTablePHPDOCX"/>
              <w:tblW w:w="0" w:type="auto"/>
              <w:tblLook w:val="04A0" w:firstRow="1" w:lastRow="0" w:firstColumn="1" w:lastColumn="0" w:noHBand="0" w:noVBand="1"/>
            </w:tblPr>
            <w:tblGrid>
              <w:gridCol w:w="438"/>
            </w:tblGrid>
            <w:tr w:rsidR="006774DB" w14:paraId="49BB2540"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6774DB" w14:paraId="1C0B61D0" w14:textId="77777777">
                    <w:tc>
                      <w:tcPr>
                        <w:tcW w:w="0" w:type="auto"/>
                        <w:tcMar>
                          <w:top w:w="0" w:type="auto"/>
                          <w:bottom w:w="0" w:type="auto"/>
                        </w:tcMar>
                      </w:tcPr>
                      <w:p w14:paraId="1D45DBBB" w14:textId="77777777" w:rsidR="006774DB" w:rsidRDefault="006774DB"/>
                    </w:tc>
                  </w:tr>
                </w:tbl>
                <w:p w14:paraId="7BB429F9" w14:textId="77777777" w:rsidR="006774DB" w:rsidRDefault="006774DB"/>
              </w:tc>
            </w:tr>
          </w:tbl>
          <w:p w14:paraId="2B90E264" w14:textId="77777777" w:rsidR="006774DB" w:rsidRDefault="006774DB"/>
        </w:tc>
      </w:tr>
      <w:tr w:rsidR="006774DB" w14:paraId="5E3E1D5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C3B37E" w14:textId="77777777" w:rsidR="006774DB" w:rsidRDefault="004A2D6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C9DEEF" w14:textId="77777777" w:rsidR="006774DB" w:rsidRDefault="004A2D68">
            <w:pPr>
              <w:spacing w:before="135" w:after="135"/>
              <w:jc w:val="both"/>
              <w:textAlignment w:val="center"/>
            </w:pPr>
            <w:r>
              <w:rPr>
                <w:rFonts w:ascii="Arial" w:hAnsi="Arial" w:cs="Arial"/>
                <w:color w:val="000000"/>
                <w:position w:val="-2"/>
                <w:sz w:val="18"/>
                <w:szCs w:val="18"/>
              </w:rPr>
              <w:t>MORAJO izpolnjevati pogoj</w:t>
            </w:r>
          </w:p>
          <w:p w14:paraId="0D7A61D3" w14:textId="77777777" w:rsidR="006774DB" w:rsidRDefault="004A2D68">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p w14:paraId="2B079DD1" w14:textId="77777777" w:rsidR="006774DB" w:rsidRDefault="004A2D68">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0FF75D5B" w14:textId="77777777" w:rsidR="006774DB" w:rsidRDefault="006774DB"/>
    <w:tbl>
      <w:tblPr>
        <w:tblStyle w:val="NormalTablePHPDOCX"/>
        <w:tblW w:w="9300" w:type="dxa"/>
        <w:tblInd w:w="108" w:type="dxa"/>
        <w:tblLook w:val="04A0" w:firstRow="1" w:lastRow="0" w:firstColumn="1" w:lastColumn="0" w:noHBand="0" w:noVBand="1"/>
      </w:tblPr>
      <w:tblGrid>
        <w:gridCol w:w="1860"/>
        <w:gridCol w:w="7440"/>
      </w:tblGrid>
      <w:tr w:rsidR="006774DB" w14:paraId="67E2F0E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FC536FD" w14:textId="77777777" w:rsidR="006774DB" w:rsidRDefault="004A2D68">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DB53F6" w14:textId="77777777" w:rsidR="006774DB" w:rsidRDefault="004A2D68">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830EC37" w14:textId="77777777" w:rsidR="006774DB" w:rsidRDefault="004A2D68">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6774DB" w14:paraId="23A1AE1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403EC9" w14:textId="77777777" w:rsidR="006774DB" w:rsidRDefault="004A2D6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B56456" w14:textId="77777777" w:rsidR="006774DB" w:rsidRDefault="004A2D68">
            <w:pPr>
              <w:spacing w:before="135" w:after="135"/>
              <w:jc w:val="both"/>
              <w:textAlignment w:val="center"/>
            </w:pPr>
            <w:r>
              <w:rPr>
                <w:rFonts w:ascii="Arial" w:hAnsi="Arial" w:cs="Arial"/>
                <w:color w:val="000000"/>
                <w:position w:val="-2"/>
                <w:sz w:val="18"/>
                <w:szCs w:val="18"/>
              </w:rPr>
              <w:t>Izpolnjen in podpisan Obrazec  KROVNA IZJAVA.</w:t>
            </w:r>
          </w:p>
          <w:p w14:paraId="00D6FD61" w14:textId="77777777" w:rsidR="006774DB" w:rsidRDefault="004A2D68">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52C32650" w14:textId="77777777" w:rsidR="006774DB" w:rsidRDefault="004A2D68">
            <w:pPr>
              <w:spacing w:before="135" w:after="135"/>
              <w:jc w:val="both"/>
              <w:textAlignment w:val="center"/>
            </w:pPr>
            <w:r>
              <w:rPr>
                <w:rFonts w:ascii="Arial" w:hAnsi="Arial" w:cs="Arial"/>
                <w:color w:val="000000"/>
                <w:position w:val="-2"/>
                <w:sz w:val="18"/>
                <w:szCs w:val="18"/>
              </w:rPr>
              <w:t>V kolikor bo gospodarski subjekt predložil zgolj Obrazec KROVNA IZJAVA, lahko naročnik potrdilo pridobi sam.</w:t>
            </w:r>
          </w:p>
        </w:tc>
      </w:tr>
      <w:tr w:rsidR="006774DB" w14:paraId="0D4EBE5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A19F26" w14:textId="77777777" w:rsidR="006774DB" w:rsidRDefault="004A2D68">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633E03" w14:textId="77777777" w:rsidR="006774DB" w:rsidRDefault="004A2D68">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6774DB" w14:paraId="3A84EA8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E849B3" w14:textId="77777777" w:rsidR="006774DB" w:rsidRDefault="004A2D6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601FD0" w14:textId="77777777" w:rsidR="006774DB" w:rsidRDefault="004A2D68">
            <w:pPr>
              <w:spacing w:before="135" w:after="135"/>
              <w:jc w:val="both"/>
              <w:textAlignment w:val="center"/>
            </w:pPr>
            <w:r>
              <w:rPr>
                <w:rFonts w:ascii="Arial" w:hAnsi="Arial" w:cs="Arial"/>
                <w:color w:val="000000"/>
                <w:position w:val="-2"/>
                <w:sz w:val="18"/>
                <w:szCs w:val="18"/>
              </w:rPr>
              <w:t>MORAJO izpolnjevati pogoj</w:t>
            </w:r>
          </w:p>
          <w:p w14:paraId="24B1227D" w14:textId="77777777" w:rsidR="006774DB" w:rsidRDefault="004A2D68">
            <w:pPr>
              <w:spacing w:before="135" w:after="135"/>
              <w:jc w:val="both"/>
              <w:textAlignment w:val="center"/>
            </w:pPr>
            <w:r>
              <w:rPr>
                <w:rFonts w:ascii="Arial" w:hAnsi="Arial" w:cs="Arial"/>
                <w:color w:val="000000"/>
                <w:position w:val="-2"/>
                <w:sz w:val="18"/>
                <w:szCs w:val="18"/>
              </w:rPr>
              <w:t>Veljajo enake zahteve kot za vodilnega partnerja.</w:t>
            </w:r>
          </w:p>
        </w:tc>
      </w:tr>
      <w:tr w:rsidR="006774DB" w14:paraId="3675FC2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262412" w14:textId="77777777" w:rsidR="006774DB" w:rsidRDefault="004A2D6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29704" w14:textId="77777777" w:rsidR="006774DB" w:rsidRDefault="004A2D68">
            <w:pPr>
              <w:spacing w:before="135" w:after="135"/>
              <w:jc w:val="both"/>
              <w:textAlignment w:val="center"/>
            </w:pPr>
            <w:r>
              <w:rPr>
                <w:rFonts w:ascii="Arial" w:hAnsi="Arial" w:cs="Arial"/>
                <w:color w:val="000000"/>
                <w:position w:val="-2"/>
                <w:sz w:val="18"/>
                <w:szCs w:val="18"/>
              </w:rPr>
              <w:t>MORAJO izpolnjevati pogoj</w:t>
            </w:r>
          </w:p>
          <w:p w14:paraId="37A82B14" w14:textId="77777777" w:rsidR="006774DB" w:rsidRDefault="004A2D68">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498961B3" w14:textId="77777777" w:rsidR="006774DB" w:rsidRDefault="004A2D68">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67571BC3" w14:textId="77777777" w:rsidR="006774DB" w:rsidRDefault="006774DB"/>
    <w:tbl>
      <w:tblPr>
        <w:tblStyle w:val="NormalTablePHPDOCX"/>
        <w:tblW w:w="2500" w:type="pct"/>
        <w:tblInd w:w="108" w:type="dxa"/>
        <w:tblLook w:val="04A0" w:firstRow="1" w:lastRow="0" w:firstColumn="1" w:lastColumn="0" w:noHBand="0" w:noVBand="1"/>
      </w:tblPr>
      <w:tblGrid>
        <w:gridCol w:w="4504"/>
      </w:tblGrid>
      <w:tr w:rsidR="006774DB" w14:paraId="53E6AE69"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13D0FF81" w14:textId="77777777" w:rsidR="006774DB" w:rsidRDefault="004A2D68">
            <w:r>
              <w:rPr>
                <w:rFonts w:ascii="Arial" w:hAnsi="Arial" w:cs="Arial"/>
                <w:color w:val="FFFFFF"/>
                <w:position w:val="-2"/>
                <w:sz w:val="18"/>
                <w:szCs w:val="18"/>
              </w:rPr>
              <w:t>Poslovna in finančna sposobnost</w:t>
            </w:r>
          </w:p>
        </w:tc>
      </w:tr>
    </w:tbl>
    <w:p w14:paraId="53BDD4F9" w14:textId="77777777" w:rsidR="006774DB" w:rsidRDefault="006774DB"/>
    <w:tbl>
      <w:tblPr>
        <w:tblStyle w:val="NormalTablePHPDOCX"/>
        <w:tblW w:w="9300" w:type="dxa"/>
        <w:tblInd w:w="108" w:type="dxa"/>
        <w:tblLook w:val="04A0" w:firstRow="1" w:lastRow="0" w:firstColumn="1" w:lastColumn="0" w:noHBand="0" w:noVBand="1"/>
      </w:tblPr>
      <w:tblGrid>
        <w:gridCol w:w="1860"/>
        <w:gridCol w:w="7440"/>
      </w:tblGrid>
      <w:tr w:rsidR="006774DB" w14:paraId="3CB8AFDB"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4A044B3" w14:textId="77777777" w:rsidR="006774DB" w:rsidRDefault="004A2D68">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78649E" w14:textId="77777777" w:rsidR="006774DB" w:rsidRDefault="004A2D68">
            <w:pPr>
              <w:spacing w:before="135" w:after="135"/>
              <w:jc w:val="both"/>
              <w:textAlignment w:val="center"/>
            </w:pPr>
            <w:r>
              <w:rPr>
                <w:rFonts w:ascii="Arial" w:hAnsi="Arial" w:cs="Arial"/>
                <w:color w:val="000000"/>
                <w:position w:val="-2"/>
                <w:sz w:val="18"/>
                <w:szCs w:val="18"/>
              </w:rPr>
              <w:t>Ponudnik mora biti vpisan v register poslovnih subjektov, ki opravljajo promet z medicinskimi pripomočki na debelo.</w:t>
            </w:r>
          </w:p>
        </w:tc>
      </w:tr>
      <w:tr w:rsidR="006774DB" w14:paraId="0ABEC66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3F2FB7" w14:textId="77777777" w:rsidR="006774DB" w:rsidRDefault="004A2D6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163A13" w14:textId="538360A6" w:rsidR="006774DB" w:rsidRDefault="004A2D68">
            <w:pPr>
              <w:spacing w:before="135" w:after="135"/>
              <w:jc w:val="both"/>
              <w:textAlignment w:val="center"/>
            </w:pPr>
            <w:r>
              <w:rPr>
                <w:rFonts w:ascii="Arial" w:hAnsi="Arial" w:cs="Arial"/>
                <w:color w:val="000000"/>
                <w:position w:val="-2"/>
                <w:sz w:val="18"/>
                <w:szCs w:val="18"/>
              </w:rPr>
              <w:t>Izpolnjen in podpisan Obrazec  KROVNA IZJAVA</w:t>
            </w:r>
            <w:r w:rsidR="003E1F88">
              <w:rPr>
                <w:rFonts w:ascii="Arial" w:hAnsi="Arial" w:cs="Arial"/>
                <w:color w:val="000000"/>
                <w:position w:val="-2"/>
                <w:sz w:val="18"/>
                <w:szCs w:val="18"/>
              </w:rPr>
              <w:t>.</w:t>
            </w:r>
          </w:p>
        </w:tc>
      </w:tr>
      <w:tr w:rsidR="006774DB" w14:paraId="7FCDE1E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CDBBD9" w14:textId="77777777" w:rsidR="006774DB" w:rsidRDefault="004A2D6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AC65A7" w14:textId="77777777" w:rsidR="006774DB" w:rsidRDefault="004A2D68">
            <w:pPr>
              <w:jc w:val="both"/>
              <w:textAlignment w:val="center"/>
            </w:pPr>
            <w:r>
              <w:rPr>
                <w:rFonts w:ascii="Arial" w:hAnsi="Arial" w:cs="Arial"/>
                <w:color w:val="000000"/>
                <w:position w:val="-2"/>
                <w:sz w:val="18"/>
                <w:szCs w:val="18"/>
              </w:rPr>
              <w:t> </w:t>
            </w:r>
          </w:p>
          <w:p w14:paraId="6EC467C5" w14:textId="77777777" w:rsidR="006774DB" w:rsidRDefault="004A2D68">
            <w:r>
              <w:rPr>
                <w:rFonts w:ascii="Arial" w:hAnsi="Arial" w:cs="Arial"/>
                <w:color w:val="000000"/>
                <w:position w:val="-2"/>
                <w:sz w:val="18"/>
                <w:szCs w:val="18"/>
              </w:rPr>
              <w:t xml:space="preserve"> /</w:t>
            </w:r>
          </w:p>
        </w:tc>
      </w:tr>
      <w:tr w:rsidR="006774DB" w14:paraId="17A1499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160EC" w14:textId="77777777" w:rsidR="006774DB" w:rsidRDefault="004A2D6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D00224" w14:textId="77777777" w:rsidR="006774DB" w:rsidRDefault="004A2D68">
            <w:pPr>
              <w:spacing w:before="135" w:after="135"/>
              <w:jc w:val="both"/>
              <w:textAlignment w:val="center"/>
            </w:pPr>
            <w:r>
              <w:rPr>
                <w:rFonts w:ascii="Arial" w:hAnsi="Arial" w:cs="Arial"/>
                <w:color w:val="000000"/>
                <w:position w:val="-2"/>
                <w:sz w:val="18"/>
                <w:szCs w:val="18"/>
              </w:rPr>
              <w:t>MORAJO izpolnjevati pogoj</w:t>
            </w:r>
          </w:p>
          <w:p w14:paraId="48EF1910" w14:textId="77777777" w:rsidR="006774DB" w:rsidRDefault="004A2D68">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6774DB" w14:paraId="0F7D196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8FEF7B" w14:textId="77777777" w:rsidR="006774DB" w:rsidRDefault="004A2D6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3172E" w14:textId="77777777" w:rsidR="006774DB" w:rsidRDefault="004A2D68">
            <w:pPr>
              <w:spacing w:before="135" w:after="135"/>
              <w:jc w:val="both"/>
              <w:textAlignment w:val="center"/>
            </w:pPr>
            <w:r>
              <w:rPr>
                <w:rFonts w:ascii="Arial" w:hAnsi="Arial" w:cs="Arial"/>
                <w:color w:val="000000"/>
                <w:position w:val="-2"/>
                <w:sz w:val="18"/>
                <w:szCs w:val="18"/>
              </w:rPr>
              <w:t>NI POTREBNO izpolnjevati pogoja</w:t>
            </w:r>
          </w:p>
          <w:p w14:paraId="07FCFCDB" w14:textId="77777777" w:rsidR="006774DB" w:rsidRDefault="004A2D68">
            <w:pPr>
              <w:jc w:val="both"/>
              <w:textAlignment w:val="center"/>
            </w:pPr>
            <w:r>
              <w:rPr>
                <w:rFonts w:ascii="Arial" w:hAnsi="Arial" w:cs="Arial"/>
                <w:color w:val="000000"/>
                <w:position w:val="-2"/>
                <w:sz w:val="18"/>
                <w:szCs w:val="18"/>
              </w:rPr>
              <w:t> </w:t>
            </w:r>
          </w:p>
        </w:tc>
      </w:tr>
    </w:tbl>
    <w:p w14:paraId="4D454975" w14:textId="77777777" w:rsidR="006774DB" w:rsidRDefault="006774DB"/>
    <w:tbl>
      <w:tblPr>
        <w:tblStyle w:val="NormalTablePHPDOCX"/>
        <w:tblW w:w="9300" w:type="dxa"/>
        <w:tblInd w:w="108" w:type="dxa"/>
        <w:tblLook w:val="04A0" w:firstRow="1" w:lastRow="0" w:firstColumn="1" w:lastColumn="0" w:noHBand="0" w:noVBand="1"/>
      </w:tblPr>
      <w:tblGrid>
        <w:gridCol w:w="1860"/>
        <w:gridCol w:w="7440"/>
      </w:tblGrid>
      <w:tr w:rsidR="006774DB" w14:paraId="16829BDC"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61FE5B1" w14:textId="77777777" w:rsidR="006774DB" w:rsidRDefault="004A2D68">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 xml:space="preserve">Sposobnost za opravljanje </w:t>
            </w:r>
            <w:r>
              <w:rPr>
                <w:rFonts w:ascii="Arial" w:hAnsi="Arial" w:cs="Arial"/>
                <w:b/>
                <w:bCs/>
                <w:color w:val="FFFFFF"/>
                <w:position w:val="-2"/>
                <w:sz w:val="18"/>
                <w:szCs w:val="18"/>
              </w:rPr>
              <w:lastRenderedPageBreak/>
              <w:t>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BBAF7C" w14:textId="77777777" w:rsidR="006774DB" w:rsidRDefault="004A2D68">
            <w:pPr>
              <w:spacing w:before="135" w:after="135"/>
              <w:jc w:val="both"/>
              <w:textAlignment w:val="center"/>
            </w:pPr>
            <w:r>
              <w:rPr>
                <w:rFonts w:ascii="Arial" w:hAnsi="Arial" w:cs="Arial"/>
                <w:color w:val="000000"/>
                <w:position w:val="-2"/>
                <w:sz w:val="18"/>
                <w:szCs w:val="18"/>
              </w:rPr>
              <w:lastRenderedPageBreak/>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7B480F5F" w14:textId="77777777" w:rsidR="006774DB" w:rsidRDefault="004A2D68">
            <w:pPr>
              <w:spacing w:before="135" w:after="135"/>
              <w:jc w:val="both"/>
              <w:textAlignment w:val="center"/>
            </w:pPr>
            <w:proofErr w:type="spellStart"/>
            <w:r>
              <w:rPr>
                <w:rFonts w:ascii="Arial" w:hAnsi="Arial" w:cs="Arial"/>
                <w:color w:val="000000"/>
                <w:position w:val="-2"/>
                <w:sz w:val="18"/>
                <w:szCs w:val="18"/>
              </w:rPr>
              <w:lastRenderedPageBreak/>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6774DB" w14:paraId="3A3213B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A21393" w14:textId="77777777" w:rsidR="006774DB" w:rsidRDefault="004A2D68">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D5C147" w14:textId="77777777" w:rsidR="006774DB" w:rsidRDefault="004A2D68">
            <w:pPr>
              <w:spacing w:before="135" w:after="135"/>
              <w:jc w:val="both"/>
              <w:textAlignment w:val="center"/>
            </w:pPr>
            <w:r>
              <w:rPr>
                <w:rFonts w:ascii="Arial" w:hAnsi="Arial" w:cs="Arial"/>
                <w:color w:val="000000"/>
                <w:position w:val="-2"/>
                <w:sz w:val="18"/>
                <w:szCs w:val="18"/>
              </w:rPr>
              <w:t>Izpolnjen ter podpisan Obrazec  KROVNA IZJAVA.</w:t>
            </w:r>
          </w:p>
          <w:p w14:paraId="3A647039" w14:textId="77777777" w:rsidR="006774DB" w:rsidRDefault="004A2D68">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6774DB" w14:paraId="781227E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2B71F5" w14:textId="77777777" w:rsidR="006774DB" w:rsidRDefault="004A2D6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BF7DFF" w14:textId="77777777" w:rsidR="006774DB" w:rsidRDefault="004A2D68">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451901A" w14:textId="77777777" w:rsidR="006774DB" w:rsidRDefault="004A2D68">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6774DB" w14:paraId="43D73A8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92EAA4" w14:textId="77777777" w:rsidR="006774DB" w:rsidRDefault="004A2D6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40884A" w14:textId="77777777" w:rsidR="006774DB" w:rsidRDefault="004A2D68">
            <w:pPr>
              <w:spacing w:before="135" w:after="135"/>
              <w:jc w:val="both"/>
              <w:textAlignment w:val="center"/>
            </w:pPr>
            <w:r>
              <w:rPr>
                <w:rFonts w:ascii="Arial" w:hAnsi="Arial" w:cs="Arial"/>
                <w:color w:val="000000"/>
                <w:position w:val="-2"/>
                <w:sz w:val="18"/>
                <w:szCs w:val="18"/>
              </w:rPr>
              <w:t>MORAJO izpolnjevati pogoj</w:t>
            </w:r>
          </w:p>
          <w:p w14:paraId="0CB982AF" w14:textId="77777777" w:rsidR="006774DB" w:rsidRDefault="004A2D68">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6774DB" w14:paraId="6F2C273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ED4DC5" w14:textId="77777777" w:rsidR="006774DB" w:rsidRDefault="004A2D6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CD5AA7" w14:textId="77777777" w:rsidR="006774DB" w:rsidRDefault="004A2D68">
            <w:pPr>
              <w:spacing w:before="135" w:after="135"/>
              <w:jc w:val="both"/>
              <w:textAlignment w:val="center"/>
            </w:pPr>
            <w:r>
              <w:rPr>
                <w:rFonts w:ascii="Arial" w:hAnsi="Arial" w:cs="Arial"/>
                <w:color w:val="000000"/>
                <w:position w:val="-2"/>
                <w:sz w:val="18"/>
                <w:szCs w:val="18"/>
              </w:rPr>
              <w:t>MORAJO izpolnjevati pogoj</w:t>
            </w:r>
          </w:p>
          <w:p w14:paraId="651B9B92" w14:textId="77777777" w:rsidR="006774DB" w:rsidRDefault="004A2D68">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0BEA9BB8" w14:textId="77777777" w:rsidR="006774DB" w:rsidRDefault="006774DB"/>
    <w:tbl>
      <w:tblPr>
        <w:tblStyle w:val="NormalTablePHPDOCX"/>
        <w:tblW w:w="9300" w:type="dxa"/>
        <w:tblInd w:w="108" w:type="dxa"/>
        <w:tblLook w:val="04A0" w:firstRow="1" w:lastRow="0" w:firstColumn="1" w:lastColumn="0" w:noHBand="0" w:noVBand="1"/>
      </w:tblPr>
      <w:tblGrid>
        <w:gridCol w:w="1860"/>
        <w:gridCol w:w="7440"/>
      </w:tblGrid>
      <w:tr w:rsidR="006774DB" w14:paraId="62B882D1"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26490D3" w14:textId="77777777" w:rsidR="006774DB" w:rsidRDefault="004A2D68">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 xml:space="preserve">Vpis podatka o naročnikovi </w:t>
            </w:r>
            <w:proofErr w:type="spellStart"/>
            <w:r>
              <w:rPr>
                <w:rFonts w:ascii="Arial" w:hAnsi="Arial" w:cs="Arial"/>
                <w:b/>
                <w:bCs/>
                <w:color w:val="FFFFFF"/>
                <w:position w:val="-2"/>
                <w:sz w:val="18"/>
                <w:szCs w:val="18"/>
              </w:rPr>
              <w:t>št.pogodbe</w:t>
            </w:r>
            <w:proofErr w:type="spellEnd"/>
            <w:r>
              <w:rPr>
                <w:rFonts w:ascii="Arial" w:hAnsi="Arial" w:cs="Arial"/>
                <w:b/>
                <w:bCs/>
                <w:color w:val="FFFFFF"/>
                <w:position w:val="-2"/>
                <w:sz w:val="18"/>
                <w:szCs w:val="18"/>
              </w:rPr>
              <w:t xml:space="preserve"> v e-račune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14C439" w14:textId="77777777" w:rsidR="006774DB" w:rsidRDefault="004A2D68">
            <w:pPr>
              <w:spacing w:before="135" w:after="135"/>
              <w:jc w:val="both"/>
              <w:textAlignment w:val="center"/>
            </w:pPr>
            <w:r>
              <w:rPr>
                <w:rFonts w:ascii="Arial" w:hAnsi="Arial" w:cs="Arial"/>
                <w:color w:val="000000"/>
                <w:position w:val="-2"/>
                <w:sz w:val="18"/>
                <w:szCs w:val="18"/>
              </w:rPr>
              <w:t>Da bo v primeru, da bo izbran po tem javnem naročilu, zagotovil vpis podatka o naročnikovi št. pogodbe, v za to predvideno polje BT12 (e-slog 2.0)  na izstavljenih e-računih.  </w:t>
            </w:r>
          </w:p>
        </w:tc>
      </w:tr>
      <w:tr w:rsidR="006774DB" w14:paraId="09E6BB8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7F6A09" w14:textId="77777777" w:rsidR="006774DB" w:rsidRDefault="004A2D6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13BA81" w14:textId="721F9798" w:rsidR="006774DB" w:rsidRDefault="004A2D68">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oz. bo izpolnjeval navedeni pogoj. </w:t>
            </w:r>
          </w:p>
        </w:tc>
      </w:tr>
      <w:tr w:rsidR="006774DB" w14:paraId="1466013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B533FC" w14:textId="77777777" w:rsidR="006774DB" w:rsidRDefault="004A2D6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9833C0" w14:textId="77777777" w:rsidR="006774DB" w:rsidRDefault="004A2D68">
            <w:pPr>
              <w:jc w:val="both"/>
              <w:textAlignment w:val="center"/>
            </w:pPr>
            <w:r>
              <w:rPr>
                <w:rFonts w:ascii="Arial" w:hAnsi="Arial" w:cs="Arial"/>
                <w:color w:val="000000"/>
                <w:position w:val="-2"/>
                <w:sz w:val="18"/>
                <w:szCs w:val="18"/>
              </w:rPr>
              <w:t> </w:t>
            </w:r>
          </w:p>
          <w:p w14:paraId="2F060120" w14:textId="77777777" w:rsidR="006774DB" w:rsidRDefault="004A2D68">
            <w:r>
              <w:rPr>
                <w:rFonts w:ascii="Arial" w:hAnsi="Arial" w:cs="Arial"/>
                <w:color w:val="000000"/>
                <w:position w:val="-2"/>
                <w:sz w:val="18"/>
                <w:szCs w:val="18"/>
              </w:rPr>
              <w:t xml:space="preserve"> /</w:t>
            </w:r>
          </w:p>
        </w:tc>
      </w:tr>
      <w:tr w:rsidR="006774DB" w14:paraId="144BE5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48831A" w14:textId="77777777" w:rsidR="006774DB" w:rsidRDefault="004A2D6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DA4F2C" w14:textId="77777777" w:rsidR="006774DB" w:rsidRDefault="004A2D68">
            <w:pPr>
              <w:spacing w:before="135" w:after="135"/>
              <w:jc w:val="both"/>
              <w:textAlignment w:val="center"/>
            </w:pPr>
            <w:r>
              <w:rPr>
                <w:rFonts w:ascii="Arial" w:hAnsi="Arial" w:cs="Arial"/>
                <w:color w:val="000000"/>
                <w:position w:val="-2"/>
                <w:sz w:val="18"/>
                <w:szCs w:val="18"/>
              </w:rPr>
              <w:t>KUMULATIVNO izpolnjevanje pogoja</w:t>
            </w:r>
          </w:p>
          <w:p w14:paraId="521BEC7A" w14:textId="77777777" w:rsidR="006774DB" w:rsidRDefault="004A2D68">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6774DB" w14:paraId="731665B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B33B3A" w14:textId="77777777" w:rsidR="006774DB" w:rsidRDefault="004A2D6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F3FF73" w14:textId="77777777" w:rsidR="006774DB" w:rsidRDefault="004A2D68">
            <w:pPr>
              <w:spacing w:before="135" w:after="135"/>
              <w:jc w:val="both"/>
              <w:textAlignment w:val="center"/>
            </w:pPr>
            <w:r>
              <w:rPr>
                <w:rFonts w:ascii="Arial" w:hAnsi="Arial" w:cs="Arial"/>
                <w:color w:val="000000"/>
                <w:position w:val="-2"/>
                <w:sz w:val="18"/>
                <w:szCs w:val="18"/>
              </w:rPr>
              <w:t>NI POTREBNO izpolnjevati pogoja</w:t>
            </w:r>
          </w:p>
          <w:p w14:paraId="379BE7BF" w14:textId="77777777" w:rsidR="006774DB" w:rsidRDefault="004A2D68">
            <w:pPr>
              <w:jc w:val="both"/>
              <w:textAlignment w:val="center"/>
            </w:pPr>
            <w:r>
              <w:rPr>
                <w:rFonts w:ascii="Arial" w:hAnsi="Arial" w:cs="Arial"/>
                <w:color w:val="000000"/>
                <w:position w:val="-2"/>
                <w:sz w:val="18"/>
                <w:szCs w:val="18"/>
              </w:rPr>
              <w:t> </w:t>
            </w:r>
          </w:p>
        </w:tc>
      </w:tr>
    </w:tbl>
    <w:p w14:paraId="3D495428" w14:textId="77777777" w:rsidR="006774DB" w:rsidRDefault="006774DB"/>
    <w:tbl>
      <w:tblPr>
        <w:tblStyle w:val="NormalTablePHPDOCX"/>
        <w:tblW w:w="2500" w:type="pct"/>
        <w:tblInd w:w="108" w:type="dxa"/>
        <w:tblLook w:val="04A0" w:firstRow="1" w:lastRow="0" w:firstColumn="1" w:lastColumn="0" w:noHBand="0" w:noVBand="1"/>
      </w:tblPr>
      <w:tblGrid>
        <w:gridCol w:w="4504"/>
      </w:tblGrid>
      <w:tr w:rsidR="006774DB" w14:paraId="29B48488"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412E5660" w14:textId="77777777" w:rsidR="006774DB" w:rsidRDefault="004A2D68">
            <w:r>
              <w:rPr>
                <w:rFonts w:ascii="Arial" w:hAnsi="Arial" w:cs="Arial"/>
                <w:color w:val="FFFFFF"/>
                <w:position w:val="-2"/>
                <w:sz w:val="18"/>
                <w:szCs w:val="18"/>
              </w:rPr>
              <w:lastRenderedPageBreak/>
              <w:t>Tehnična sposobnost</w:t>
            </w:r>
          </w:p>
        </w:tc>
      </w:tr>
    </w:tbl>
    <w:p w14:paraId="0D4D1F37" w14:textId="77777777" w:rsidR="006774DB" w:rsidRDefault="006774DB"/>
    <w:tbl>
      <w:tblPr>
        <w:tblStyle w:val="NormalTablePHPDOCX"/>
        <w:tblW w:w="9300" w:type="dxa"/>
        <w:tblInd w:w="108" w:type="dxa"/>
        <w:tblLook w:val="04A0" w:firstRow="1" w:lastRow="0" w:firstColumn="1" w:lastColumn="0" w:noHBand="0" w:noVBand="1"/>
      </w:tblPr>
      <w:tblGrid>
        <w:gridCol w:w="1860"/>
        <w:gridCol w:w="7440"/>
      </w:tblGrid>
      <w:tr w:rsidR="006774DB" w14:paraId="08BA547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2B3313C" w14:textId="77777777" w:rsidR="006774DB" w:rsidRDefault="004A2D68">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Tehnična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74A3BD" w14:textId="77777777" w:rsidR="006774DB" w:rsidRDefault="004A2D68">
            <w:pPr>
              <w:spacing w:before="135" w:after="135"/>
              <w:jc w:val="both"/>
              <w:textAlignment w:val="center"/>
            </w:pPr>
            <w:r>
              <w:rPr>
                <w:rFonts w:ascii="Arial" w:hAnsi="Arial" w:cs="Arial"/>
                <w:color w:val="000000"/>
                <w:position w:val="-2"/>
                <w:sz w:val="18"/>
                <w:szCs w:val="18"/>
              </w:rPr>
              <w:t>Da ponujena oprema izpolnjuje vse zahteve naročnika.</w:t>
            </w:r>
          </w:p>
        </w:tc>
      </w:tr>
      <w:tr w:rsidR="006774DB" w14:paraId="0B22345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46312A" w14:textId="77777777" w:rsidR="006774DB" w:rsidRDefault="004A2D68">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D90859" w14:textId="77777777" w:rsidR="006774DB" w:rsidRDefault="004A2D68">
            <w:pPr>
              <w:spacing w:before="135" w:after="135"/>
              <w:jc w:val="both"/>
              <w:textAlignment w:val="center"/>
            </w:pPr>
            <w:r>
              <w:rPr>
                <w:rFonts w:ascii="Arial" w:hAnsi="Arial" w:cs="Arial"/>
                <w:color w:val="000000"/>
                <w:position w:val="-2"/>
                <w:sz w:val="18"/>
                <w:szCs w:val="18"/>
              </w:rPr>
              <w:t>Izpolnjen in podpisan Obrazec  KROVNA IZJAVA </w:t>
            </w:r>
          </w:p>
        </w:tc>
      </w:tr>
      <w:tr w:rsidR="006774DB" w14:paraId="69EC61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3EF11B" w14:textId="77777777" w:rsidR="006774DB" w:rsidRDefault="004A2D68">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B46A2F" w14:textId="77777777" w:rsidR="006774DB" w:rsidRDefault="004A2D68">
            <w:pPr>
              <w:jc w:val="both"/>
              <w:textAlignment w:val="center"/>
            </w:pPr>
            <w:r>
              <w:rPr>
                <w:rFonts w:ascii="Arial" w:hAnsi="Arial" w:cs="Arial"/>
                <w:color w:val="000000"/>
                <w:position w:val="-2"/>
                <w:sz w:val="18"/>
                <w:szCs w:val="18"/>
              </w:rPr>
              <w:t> </w:t>
            </w:r>
          </w:p>
          <w:p w14:paraId="735A4A96" w14:textId="77777777" w:rsidR="006774DB" w:rsidRDefault="004A2D68">
            <w:r>
              <w:rPr>
                <w:rFonts w:ascii="Arial" w:hAnsi="Arial" w:cs="Arial"/>
                <w:color w:val="000000"/>
                <w:position w:val="-2"/>
                <w:sz w:val="18"/>
                <w:szCs w:val="18"/>
              </w:rPr>
              <w:t xml:space="preserve"> /</w:t>
            </w:r>
          </w:p>
        </w:tc>
      </w:tr>
      <w:tr w:rsidR="006774DB" w14:paraId="01AE490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7C1EE" w14:textId="77777777" w:rsidR="006774DB" w:rsidRDefault="004A2D68">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87A187" w14:textId="77777777" w:rsidR="006774DB" w:rsidRDefault="004A2D68">
            <w:pPr>
              <w:spacing w:before="135" w:after="135"/>
              <w:jc w:val="both"/>
              <w:textAlignment w:val="center"/>
            </w:pPr>
            <w:r>
              <w:rPr>
                <w:rFonts w:ascii="Arial" w:hAnsi="Arial" w:cs="Arial"/>
                <w:color w:val="000000"/>
                <w:position w:val="-2"/>
                <w:sz w:val="18"/>
                <w:szCs w:val="18"/>
              </w:rPr>
              <w:t>MORAJO izpolnjevati pogoj</w:t>
            </w:r>
          </w:p>
          <w:p w14:paraId="254C7842" w14:textId="77777777" w:rsidR="006774DB" w:rsidRDefault="004A2D68">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6774DB" w14:paraId="74D2118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337AB7" w14:textId="77777777" w:rsidR="006774DB" w:rsidRDefault="004A2D68">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F77FAB" w14:textId="77777777" w:rsidR="006774DB" w:rsidRDefault="004A2D68">
            <w:pPr>
              <w:spacing w:before="135" w:after="135"/>
              <w:jc w:val="both"/>
              <w:textAlignment w:val="center"/>
            </w:pPr>
            <w:r>
              <w:rPr>
                <w:rFonts w:ascii="Arial" w:hAnsi="Arial" w:cs="Arial"/>
                <w:color w:val="000000"/>
                <w:position w:val="-2"/>
                <w:sz w:val="18"/>
                <w:szCs w:val="18"/>
              </w:rPr>
              <w:t>NI POTREBNO izpolnjevati pogoja</w:t>
            </w:r>
          </w:p>
          <w:p w14:paraId="64E9B503" w14:textId="77777777" w:rsidR="006774DB" w:rsidRDefault="004A2D68">
            <w:pPr>
              <w:jc w:val="both"/>
              <w:textAlignment w:val="center"/>
            </w:pPr>
            <w:r>
              <w:rPr>
                <w:rFonts w:ascii="Arial" w:hAnsi="Arial" w:cs="Arial"/>
                <w:color w:val="000000"/>
                <w:position w:val="-2"/>
                <w:sz w:val="18"/>
                <w:szCs w:val="18"/>
              </w:rPr>
              <w:t> </w:t>
            </w:r>
          </w:p>
        </w:tc>
      </w:tr>
    </w:tbl>
    <w:p w14:paraId="39F72EED" w14:textId="77777777" w:rsidR="006774DB" w:rsidRDefault="006774DB">
      <w:pPr>
        <w:sectPr w:rsidR="006774DB" w:rsidSect="00D931BF">
          <w:pgSz w:w="11906" w:h="16838"/>
          <w:pgMar w:top="1418" w:right="1418" w:bottom="1418" w:left="1418" w:header="567" w:footer="680" w:gutter="0"/>
          <w:cols w:space="708"/>
          <w:docGrid w:linePitch="360"/>
        </w:sectPr>
      </w:pPr>
    </w:p>
    <w:p w14:paraId="67247D57" w14:textId="79FCA0E4" w:rsidR="003E1F88" w:rsidRDefault="003E1F88">
      <w:pPr>
        <w:rPr>
          <w:rFonts w:ascii="Arial" w:eastAsiaTheme="majorEastAsia" w:hAnsi="Arial" w:cs="Arial"/>
          <w:b/>
          <w:bCs/>
          <w:color w:val="FFFFFF" w:themeColor="background1"/>
          <w:sz w:val="26"/>
          <w:szCs w:val="28"/>
        </w:rPr>
      </w:pPr>
    </w:p>
    <w:tbl>
      <w:tblPr>
        <w:tblStyle w:val="NormalTablePHPDOCX"/>
        <w:tblW w:w="9300" w:type="dxa"/>
        <w:tblInd w:w="108" w:type="dxa"/>
        <w:tblLook w:val="04A0" w:firstRow="1" w:lastRow="0" w:firstColumn="1" w:lastColumn="0" w:noHBand="0" w:noVBand="1"/>
      </w:tblPr>
      <w:tblGrid>
        <w:gridCol w:w="1860"/>
        <w:gridCol w:w="7440"/>
      </w:tblGrid>
      <w:tr w:rsidR="003E1F88" w14:paraId="456D9FA2" w14:textId="77777777" w:rsidTr="000E0941">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110EFB0" w14:textId="77777777" w:rsidR="003E1F88" w:rsidRDefault="003E1F88" w:rsidP="000E094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Servis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C81F83" w14:textId="77777777" w:rsidR="003E1F88" w:rsidRDefault="003E1F88" w:rsidP="000E0941">
            <w:pPr>
              <w:spacing w:before="135" w:after="135"/>
              <w:jc w:val="both"/>
              <w:textAlignment w:val="center"/>
            </w:pPr>
            <w:r>
              <w:rPr>
                <w:rFonts w:ascii="Arial" w:hAnsi="Arial" w:cs="Arial"/>
                <w:color w:val="000000"/>
                <w:position w:val="-2"/>
                <w:sz w:val="18"/>
                <w:szCs w:val="18"/>
              </w:rPr>
              <w:t>Da zagotavlja s strani proizvajalca ponujene opreme pooblaščen in usposobljen servis v Republiki Sloveniji oz. EU, pri čemer mora ponudnik v primeru servisa iz tujine zagotoviti komunikacijo med naročnikom in servisom izključno v slovenskem jeziku, na svoje stroške.</w:t>
            </w:r>
          </w:p>
        </w:tc>
      </w:tr>
      <w:tr w:rsidR="003E1F88" w14:paraId="3F3D2069" w14:textId="77777777" w:rsidTr="000E094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91E8CA" w14:textId="77777777" w:rsidR="003E1F88" w:rsidRDefault="003E1F88" w:rsidP="000E094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9C462F" w14:textId="77777777" w:rsidR="003E1F88" w:rsidRDefault="003E1F88" w:rsidP="000E0941">
            <w:pPr>
              <w:spacing w:before="135" w:after="135"/>
              <w:jc w:val="both"/>
              <w:textAlignment w:val="center"/>
            </w:pPr>
            <w:r>
              <w:rPr>
                <w:rFonts w:ascii="Arial" w:hAnsi="Arial" w:cs="Arial"/>
                <w:color w:val="000000"/>
                <w:position w:val="-2"/>
                <w:sz w:val="18"/>
                <w:szCs w:val="18"/>
              </w:rPr>
              <w:t>Potrdilo proizvajalca ponujene opreme, da je ponudnik pooblaščen in usposobljen za servisiranje ponujene opreme oz. v kolikor ponudnik nima lastne servisne mreže, potrdilo proizvajalca pooblaščenemu servisu, ki bo izvajal servis na ponujenemu RTG aparatu, da je le-ta pooblaščen in usposobljen za servisiranje le-tega. </w:t>
            </w:r>
          </w:p>
        </w:tc>
      </w:tr>
      <w:tr w:rsidR="003E1F88" w14:paraId="19D568B3" w14:textId="77777777" w:rsidTr="000E094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1143D9" w14:textId="77777777" w:rsidR="003E1F88" w:rsidRDefault="003E1F88" w:rsidP="000E094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649E4B" w14:textId="77777777" w:rsidR="003E1F88" w:rsidRDefault="003E1F88" w:rsidP="000E0941">
            <w:pPr>
              <w:spacing w:before="135" w:after="135"/>
              <w:jc w:val="both"/>
              <w:textAlignment w:val="center"/>
            </w:pPr>
            <w:r>
              <w:rPr>
                <w:rFonts w:ascii="Arial" w:hAnsi="Arial" w:cs="Arial"/>
                <w:color w:val="000000"/>
                <w:position w:val="-2"/>
                <w:sz w:val="18"/>
                <w:szCs w:val="18"/>
              </w:rPr>
              <w:t>Ponudnik mora priložiti:</w:t>
            </w:r>
          </w:p>
          <w:p w14:paraId="1B198182" w14:textId="77777777" w:rsidR="003E1F88" w:rsidRDefault="003E1F88" w:rsidP="000E0941">
            <w:pPr>
              <w:spacing w:before="135" w:after="135"/>
              <w:jc w:val="both"/>
              <w:textAlignment w:val="center"/>
            </w:pPr>
            <w:r>
              <w:rPr>
                <w:rFonts w:ascii="Arial" w:hAnsi="Arial" w:cs="Arial"/>
                <w:color w:val="000000"/>
                <w:position w:val="-2"/>
                <w:sz w:val="18"/>
                <w:szCs w:val="18"/>
              </w:rPr>
              <w:t>- pooblastilo proizvajalca, da je ponudnik ali naveden serviser pooblaščen serviser za konkretno opremo ali model;</w:t>
            </w:r>
          </w:p>
          <w:p w14:paraId="3C8A1F09" w14:textId="77777777" w:rsidR="003E1F88" w:rsidRDefault="003E1F88" w:rsidP="000E0941">
            <w:pPr>
              <w:spacing w:before="135" w:after="135"/>
              <w:jc w:val="both"/>
              <w:textAlignment w:val="center"/>
            </w:pPr>
            <w:r>
              <w:rPr>
                <w:rFonts w:ascii="Arial" w:hAnsi="Arial" w:cs="Arial"/>
                <w:color w:val="000000"/>
                <w:position w:val="-2"/>
                <w:sz w:val="18"/>
                <w:szCs w:val="18"/>
              </w:rPr>
              <w:t>- certifikate proizvajalca opreme o usposabljanju serviserjev za ponujeno opremo.</w:t>
            </w:r>
          </w:p>
        </w:tc>
      </w:tr>
      <w:tr w:rsidR="003E1F88" w14:paraId="69286881" w14:textId="77777777" w:rsidTr="000E094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1E58FF" w14:textId="77777777" w:rsidR="003E1F88" w:rsidRDefault="003E1F88" w:rsidP="000E094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48EA6E" w14:textId="77777777" w:rsidR="003E1F88" w:rsidRDefault="003E1F88" w:rsidP="000E0941">
            <w:pPr>
              <w:spacing w:before="135" w:after="135"/>
              <w:jc w:val="both"/>
              <w:textAlignment w:val="center"/>
            </w:pPr>
            <w:r>
              <w:rPr>
                <w:rFonts w:ascii="Arial" w:hAnsi="Arial" w:cs="Arial"/>
                <w:color w:val="000000"/>
                <w:position w:val="-2"/>
                <w:sz w:val="18"/>
                <w:szCs w:val="18"/>
              </w:rPr>
              <w:t>MORAJO izpolnjevati pogoj</w:t>
            </w:r>
          </w:p>
          <w:p w14:paraId="765655D9" w14:textId="77777777" w:rsidR="003E1F88" w:rsidRDefault="003E1F88" w:rsidP="000E0941">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3E1F88" w14:paraId="33B8FE39" w14:textId="77777777" w:rsidTr="000E094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3E14AC" w14:textId="77777777" w:rsidR="003E1F88" w:rsidRDefault="003E1F88" w:rsidP="000E094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ABF555" w14:textId="77777777" w:rsidR="003E1F88" w:rsidRDefault="003E1F88" w:rsidP="000E0941">
            <w:pPr>
              <w:spacing w:before="135" w:after="135"/>
              <w:jc w:val="both"/>
              <w:textAlignment w:val="center"/>
            </w:pPr>
            <w:r>
              <w:rPr>
                <w:rFonts w:ascii="Arial" w:hAnsi="Arial" w:cs="Arial"/>
                <w:color w:val="000000"/>
                <w:position w:val="-2"/>
                <w:sz w:val="18"/>
                <w:szCs w:val="18"/>
              </w:rPr>
              <w:t>MORAJO izpolnjevati pogoj</w:t>
            </w:r>
          </w:p>
          <w:p w14:paraId="65EF9877" w14:textId="77777777" w:rsidR="003E1F88" w:rsidRDefault="003E1F88" w:rsidP="000E0941">
            <w:pPr>
              <w:spacing w:before="135" w:after="135"/>
              <w:jc w:val="both"/>
              <w:textAlignment w:val="center"/>
            </w:pPr>
            <w:r>
              <w:rPr>
                <w:rFonts w:ascii="Arial" w:hAnsi="Arial" w:cs="Arial"/>
                <w:color w:val="000000"/>
                <w:position w:val="-2"/>
                <w:sz w:val="18"/>
                <w:szCs w:val="18"/>
              </w:rPr>
              <w:t>Izpolnjen in podpisan Obrazec Izjava pooblaščene osebe podizvajalca in ESPD v zvezi z izpolnjevanjem obveznih pogojev za podizvajalca.</w:t>
            </w:r>
          </w:p>
        </w:tc>
      </w:tr>
    </w:tbl>
    <w:p w14:paraId="6CB74DCA" w14:textId="77777777" w:rsidR="003E1F88" w:rsidRDefault="003E1F88">
      <w:pPr>
        <w:rPr>
          <w:rFonts w:ascii="Arial" w:eastAsiaTheme="majorEastAsia" w:hAnsi="Arial" w:cs="Arial"/>
          <w:b/>
          <w:bCs/>
          <w:color w:val="FFFFFF" w:themeColor="background1"/>
          <w:sz w:val="26"/>
          <w:szCs w:val="28"/>
        </w:rPr>
      </w:pPr>
      <w:r>
        <w:rPr>
          <w:rFonts w:ascii="Arial" w:hAnsi="Arial" w:cs="Arial"/>
          <w:color w:val="FFFFFF" w:themeColor="background1"/>
        </w:rPr>
        <w:br w:type="page"/>
      </w:r>
    </w:p>
    <w:p w14:paraId="5AD00DA4" w14:textId="6FCB7E40" w:rsidR="004A2D68" w:rsidRPr="00141928" w:rsidRDefault="004A2D68"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6774DB" w14:paraId="22E1A57F" w14:textId="77777777">
        <w:tc>
          <w:tcPr>
            <w:tcW w:w="0" w:type="auto"/>
            <w:shd w:val="clear" w:color="auto" w:fill="000000"/>
            <w:tcMar>
              <w:top w:w="150" w:type="dxa"/>
              <w:bottom w:w="150" w:type="dxa"/>
            </w:tcMar>
            <w:vAlign w:val="center"/>
          </w:tcPr>
          <w:p w14:paraId="7AA83AB8" w14:textId="77777777" w:rsidR="006774DB" w:rsidRDefault="004A2D68">
            <w:pPr>
              <w:jc w:val="center"/>
            </w:pPr>
            <w:r>
              <w:rPr>
                <w:rFonts w:ascii="Arial" w:hAnsi="Arial" w:cs="Arial"/>
                <w:b/>
                <w:bCs/>
                <w:color w:val="FFFFFF"/>
                <w:position w:val="-2"/>
                <w:sz w:val="18"/>
                <w:szCs w:val="18"/>
                <w:shd w:val="clear" w:color="auto" w:fill="000000"/>
              </w:rPr>
              <w:t>Zavarovanje za dobro izvedbo</w:t>
            </w:r>
          </w:p>
        </w:tc>
      </w:tr>
    </w:tbl>
    <w:p w14:paraId="4596CE55" w14:textId="77777777" w:rsidR="006774DB" w:rsidRDefault="004A2D68">
      <w:pPr>
        <w:spacing w:before="225" w:after="225" w:line="240" w:lineRule="auto"/>
        <w:jc w:val="both"/>
      </w:pPr>
      <w:r>
        <w:rPr>
          <w:rFonts w:ascii="Arial" w:hAnsi="Arial" w:cs="Arial"/>
          <w:color w:val="000000"/>
          <w:sz w:val="18"/>
          <w:szCs w:val="18"/>
        </w:rPr>
        <w:t>Instrument zavarovanja: bančna garancija / kavcijsko zavarovanje, menica</w:t>
      </w:r>
    </w:p>
    <w:p w14:paraId="45765A83" w14:textId="77777777" w:rsidR="006774DB" w:rsidRDefault="004A2D68">
      <w:pPr>
        <w:spacing w:before="225" w:after="225" w:line="240" w:lineRule="auto"/>
        <w:jc w:val="both"/>
      </w:pPr>
      <w:r>
        <w:rPr>
          <w:rFonts w:ascii="Arial" w:hAnsi="Arial" w:cs="Arial"/>
          <w:color w:val="000000"/>
          <w:sz w:val="18"/>
          <w:szCs w:val="18"/>
        </w:rPr>
        <w:t>Višina zavarovanja: 10 % pogodbene vrednosti</w:t>
      </w:r>
    </w:p>
    <w:p w14:paraId="687B1FF1" w14:textId="77777777" w:rsidR="006774DB" w:rsidRDefault="004A2D68">
      <w:pPr>
        <w:spacing w:before="225" w:after="225" w:line="240" w:lineRule="auto"/>
        <w:jc w:val="both"/>
      </w:pPr>
      <w:r>
        <w:rPr>
          <w:rFonts w:ascii="Arial" w:hAnsi="Arial" w:cs="Arial"/>
          <w:color w:val="000000"/>
          <w:sz w:val="18"/>
          <w:szCs w:val="18"/>
        </w:rPr>
        <w:t>Čas veljavnosti: še 30 dni po podpisu primopredajnega zapisnika</w:t>
      </w:r>
    </w:p>
    <w:p w14:paraId="56853DE9" w14:textId="77777777" w:rsidR="006774DB" w:rsidRDefault="004A2D68">
      <w:pPr>
        <w:spacing w:before="225" w:after="225" w:line="240" w:lineRule="auto"/>
        <w:jc w:val="both"/>
      </w:pPr>
      <w:r>
        <w:rPr>
          <w:rFonts w:ascii="Arial" w:hAnsi="Arial" w:cs="Arial"/>
          <w:color w:val="000000"/>
          <w:sz w:val="18"/>
          <w:szCs w:val="18"/>
        </w:rPr>
        <w:t>Zahtevanje dokazila: ni zahtevano dokazilo</w:t>
      </w:r>
    </w:p>
    <w:p w14:paraId="50A4F9EC" w14:textId="77777777" w:rsidR="006774DB" w:rsidRDefault="004A2D68">
      <w:pPr>
        <w:spacing w:before="225" w:after="225" w:line="240" w:lineRule="auto"/>
      </w:pPr>
      <w:r>
        <w:rPr>
          <w:rFonts w:ascii="Arial" w:hAnsi="Arial" w:cs="Arial"/>
          <w:color w:val="000000"/>
          <w:sz w:val="18"/>
          <w:szCs w:val="18"/>
        </w:rPr>
        <w:t>Ponudnik z oddajo ponudbe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6774DB" w14:paraId="07D43916" w14:textId="77777777">
        <w:tc>
          <w:tcPr>
            <w:tcW w:w="0" w:type="auto"/>
            <w:shd w:val="clear" w:color="auto" w:fill="000000"/>
            <w:tcMar>
              <w:top w:w="150" w:type="dxa"/>
              <w:bottom w:w="150" w:type="dxa"/>
            </w:tcMar>
            <w:vAlign w:val="center"/>
          </w:tcPr>
          <w:p w14:paraId="6414AA40" w14:textId="77777777" w:rsidR="006774DB" w:rsidRDefault="004A2D68">
            <w:pPr>
              <w:jc w:val="center"/>
            </w:pPr>
            <w:r>
              <w:rPr>
                <w:rFonts w:ascii="Arial" w:hAnsi="Arial" w:cs="Arial"/>
                <w:b/>
                <w:bCs/>
                <w:color w:val="FFFFFF"/>
                <w:position w:val="-2"/>
                <w:sz w:val="18"/>
                <w:szCs w:val="18"/>
                <w:shd w:val="clear" w:color="auto" w:fill="000000"/>
              </w:rPr>
              <w:t>Zavarovanje za odpravo napak</w:t>
            </w:r>
          </w:p>
        </w:tc>
      </w:tr>
    </w:tbl>
    <w:p w14:paraId="739EC0AE" w14:textId="77777777" w:rsidR="006774DB" w:rsidRDefault="004A2D68">
      <w:pPr>
        <w:spacing w:before="225" w:after="225" w:line="240" w:lineRule="auto"/>
        <w:jc w:val="both"/>
      </w:pPr>
      <w:r>
        <w:rPr>
          <w:rFonts w:ascii="Arial" w:hAnsi="Arial" w:cs="Arial"/>
          <w:color w:val="000000"/>
          <w:sz w:val="18"/>
          <w:szCs w:val="18"/>
        </w:rPr>
        <w:t>Instrument zavarovanja: menica</w:t>
      </w:r>
    </w:p>
    <w:p w14:paraId="2C52BC30" w14:textId="77777777" w:rsidR="006774DB" w:rsidRDefault="004A2D68">
      <w:pPr>
        <w:spacing w:before="225" w:after="225" w:line="240" w:lineRule="auto"/>
        <w:jc w:val="both"/>
      </w:pPr>
      <w:r>
        <w:rPr>
          <w:rFonts w:ascii="Arial" w:hAnsi="Arial" w:cs="Arial"/>
          <w:color w:val="000000"/>
          <w:sz w:val="18"/>
          <w:szCs w:val="18"/>
        </w:rPr>
        <w:t>Višina zavarovanja: 5 % pogodbene vrednosti z DDV</w:t>
      </w:r>
    </w:p>
    <w:p w14:paraId="7D0A4358" w14:textId="77777777" w:rsidR="006774DB" w:rsidRDefault="004A2D68">
      <w:pPr>
        <w:spacing w:before="225" w:after="225" w:line="240" w:lineRule="auto"/>
        <w:jc w:val="both"/>
      </w:pPr>
      <w:r>
        <w:rPr>
          <w:rFonts w:ascii="Arial" w:hAnsi="Arial" w:cs="Arial"/>
          <w:color w:val="000000"/>
          <w:sz w:val="18"/>
          <w:szCs w:val="18"/>
        </w:rPr>
        <w:t>Čas veljavnosti: še 30 dni po izteku garancijskega roka</w:t>
      </w:r>
    </w:p>
    <w:p w14:paraId="0DC672DE" w14:textId="77777777" w:rsidR="006774DB" w:rsidRDefault="004A2D68">
      <w:pPr>
        <w:spacing w:before="225" w:after="225" w:line="240" w:lineRule="auto"/>
        <w:jc w:val="both"/>
      </w:pPr>
      <w:r>
        <w:rPr>
          <w:rFonts w:ascii="Arial" w:hAnsi="Arial" w:cs="Arial"/>
          <w:color w:val="000000"/>
          <w:sz w:val="18"/>
          <w:szCs w:val="18"/>
        </w:rPr>
        <w:t>Zahtevanje dokazila: ni zahtevano dokazilo</w:t>
      </w:r>
    </w:p>
    <w:p w14:paraId="113177B5" w14:textId="77777777" w:rsidR="006774DB" w:rsidRDefault="004A2D68">
      <w:pPr>
        <w:spacing w:before="225" w:after="225" w:line="240" w:lineRule="auto"/>
      </w:pPr>
      <w:r>
        <w:rPr>
          <w:rFonts w:ascii="Arial" w:hAnsi="Arial" w:cs="Arial"/>
          <w:color w:val="000000"/>
          <w:sz w:val="18"/>
          <w:szCs w:val="18"/>
        </w:rPr>
        <w:t>Ponudnik z oddajo ponudbe potrjuje, da bo naročniku izročil ustrezno zavarovanje.</w:t>
      </w:r>
    </w:p>
    <w:p w14:paraId="31CA120D" w14:textId="77777777" w:rsidR="006774DB" w:rsidRDefault="006774DB">
      <w:pPr>
        <w:sectPr w:rsidR="006774DB" w:rsidSect="00D931BF">
          <w:pgSz w:w="11906" w:h="16838"/>
          <w:pgMar w:top="1418" w:right="1418" w:bottom="1418" w:left="1418" w:header="567" w:footer="680" w:gutter="0"/>
          <w:cols w:space="708"/>
          <w:docGrid w:linePitch="360"/>
        </w:sectPr>
      </w:pPr>
    </w:p>
    <w:p w14:paraId="30235883" w14:textId="77777777" w:rsidR="004A2D68" w:rsidRPr="00A207D9" w:rsidRDefault="004A2D68"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5707609F" w14:textId="77777777" w:rsidR="004A2D68" w:rsidRDefault="004A2D68"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6774DB" w14:paraId="50EE91AF"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51129518" w14:textId="77777777" w:rsidR="006774DB" w:rsidRDefault="004A2D68">
            <w:r>
              <w:rPr>
                <w:rFonts w:ascii="Arial" w:hAnsi="Arial" w:cs="Arial"/>
                <w:b/>
                <w:bCs/>
                <w:color w:val="000000"/>
                <w:position w:val="-2"/>
                <w:sz w:val="18"/>
                <w:szCs w:val="18"/>
                <w:shd w:val="clear" w:color="auto" w:fill="FFFFFF"/>
              </w:rPr>
              <w:t>Splošne specifikacije</w:t>
            </w:r>
          </w:p>
        </w:tc>
      </w:tr>
    </w:tbl>
    <w:p w14:paraId="75AB388C" w14:textId="77777777" w:rsidR="00094703" w:rsidRDefault="00094703" w:rsidP="00094703">
      <w:pPr>
        <w:pStyle w:val="Odstavekseznama"/>
        <w:numPr>
          <w:ilvl w:val="0"/>
          <w:numId w:val="28"/>
        </w:numPr>
        <w:spacing w:before="225" w:after="225" w:line="240" w:lineRule="auto"/>
        <w:rPr>
          <w:rFonts w:ascii="Arial" w:hAnsi="Arial" w:cs="Arial"/>
          <w:color w:val="000000"/>
          <w:sz w:val="18"/>
          <w:szCs w:val="18"/>
        </w:rPr>
      </w:pPr>
      <w:r>
        <w:rPr>
          <w:rFonts w:ascii="Arial" w:hAnsi="Arial" w:cs="Arial"/>
          <w:color w:val="000000"/>
          <w:sz w:val="18"/>
          <w:szCs w:val="18"/>
        </w:rPr>
        <w:t>Predmet javnega naročila je:</w:t>
      </w:r>
    </w:p>
    <w:p w14:paraId="1B23D36D" w14:textId="2C15AD45" w:rsidR="00B97684" w:rsidRPr="00B97684" w:rsidRDefault="00B97684" w:rsidP="00B97684">
      <w:pPr>
        <w:spacing w:before="225" w:after="225" w:line="240" w:lineRule="auto"/>
        <w:rPr>
          <w:rFonts w:ascii="Arial" w:hAnsi="Arial" w:cs="Arial"/>
          <w:color w:val="000000"/>
          <w:sz w:val="18"/>
          <w:szCs w:val="18"/>
        </w:rPr>
      </w:pPr>
      <w:r>
        <w:rPr>
          <w:rFonts w:ascii="Arial" w:hAnsi="Arial" w:cs="Arial"/>
          <w:color w:val="000000"/>
          <w:sz w:val="18"/>
          <w:szCs w:val="18"/>
        </w:rPr>
        <w:t>Sklop 1:</w:t>
      </w:r>
    </w:p>
    <w:p w14:paraId="50270826" w14:textId="10D48E82" w:rsidR="00094703" w:rsidRPr="00094703" w:rsidRDefault="004A2D68" w:rsidP="00094703">
      <w:pPr>
        <w:spacing w:before="225" w:after="225" w:line="240" w:lineRule="auto"/>
        <w:rPr>
          <w:rFonts w:ascii="Arial" w:hAnsi="Arial" w:cs="Arial"/>
          <w:color w:val="000000"/>
          <w:sz w:val="18"/>
          <w:szCs w:val="18"/>
        </w:rPr>
      </w:pPr>
      <w:r w:rsidRPr="00094703">
        <w:rPr>
          <w:rFonts w:ascii="Arial" w:hAnsi="Arial" w:cs="Arial"/>
          <w:color w:val="000000"/>
          <w:sz w:val="18"/>
          <w:szCs w:val="18"/>
        </w:rPr>
        <w:t xml:space="preserve"> </w:t>
      </w:r>
      <w:r w:rsidR="00BB7C0C" w:rsidRPr="00BB7C0C">
        <w:rPr>
          <w:noProof/>
        </w:rPr>
        <w:drawing>
          <wp:inline distT="0" distB="0" distL="0" distR="0" wp14:anchorId="320A2FBA" wp14:editId="36B29FA7">
            <wp:extent cx="5759450" cy="986790"/>
            <wp:effectExtent l="0" t="0" r="0" b="3810"/>
            <wp:docPr id="55592318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9450" cy="986790"/>
                    </a:xfrm>
                    <a:prstGeom prst="rect">
                      <a:avLst/>
                    </a:prstGeom>
                    <a:noFill/>
                    <a:ln>
                      <a:noFill/>
                    </a:ln>
                  </pic:spPr>
                </pic:pic>
              </a:graphicData>
            </a:graphic>
          </wp:inline>
        </w:drawing>
      </w:r>
    </w:p>
    <w:p w14:paraId="4F2EC86F" w14:textId="6CD55711" w:rsidR="00094703" w:rsidRDefault="00094703">
      <w:pPr>
        <w:spacing w:before="225" w:after="225" w:line="240" w:lineRule="auto"/>
        <w:rPr>
          <w:rFonts w:ascii="Arial" w:hAnsi="Arial" w:cs="Arial"/>
          <w:color w:val="000000"/>
          <w:sz w:val="18"/>
          <w:szCs w:val="18"/>
        </w:rPr>
      </w:pPr>
      <w:r>
        <w:rPr>
          <w:rFonts w:ascii="Arial" w:hAnsi="Arial" w:cs="Arial"/>
          <w:color w:val="000000"/>
          <w:sz w:val="18"/>
          <w:szCs w:val="18"/>
        </w:rPr>
        <w:t xml:space="preserve">Sklop 2: </w:t>
      </w:r>
    </w:p>
    <w:p w14:paraId="0821B829" w14:textId="062C3521" w:rsidR="00B97684" w:rsidRDefault="00B97684">
      <w:pPr>
        <w:spacing w:before="225" w:after="225" w:line="240" w:lineRule="auto"/>
        <w:rPr>
          <w:rFonts w:ascii="Arial" w:hAnsi="Arial" w:cs="Arial"/>
          <w:color w:val="000000"/>
          <w:sz w:val="18"/>
          <w:szCs w:val="18"/>
        </w:rPr>
      </w:pPr>
      <w:r w:rsidRPr="00B97684">
        <w:rPr>
          <w:noProof/>
        </w:rPr>
        <w:drawing>
          <wp:inline distT="0" distB="0" distL="0" distR="0" wp14:anchorId="6B396087" wp14:editId="5D471527">
            <wp:extent cx="5759450" cy="1306195"/>
            <wp:effectExtent l="0" t="0" r="0" b="8255"/>
            <wp:docPr id="385698229"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9450" cy="1306195"/>
                    </a:xfrm>
                    <a:prstGeom prst="rect">
                      <a:avLst/>
                    </a:prstGeom>
                    <a:noFill/>
                    <a:ln>
                      <a:noFill/>
                    </a:ln>
                  </pic:spPr>
                </pic:pic>
              </a:graphicData>
            </a:graphic>
          </wp:inline>
        </w:drawing>
      </w:r>
    </w:p>
    <w:p w14:paraId="6B57C9DA" w14:textId="13E30ACB" w:rsidR="006774DB" w:rsidRDefault="00B97684">
      <w:pPr>
        <w:spacing w:before="225" w:after="225" w:line="240" w:lineRule="auto"/>
      </w:pPr>
      <w:r>
        <w:rPr>
          <w:rFonts w:ascii="Arial" w:hAnsi="Arial" w:cs="Arial"/>
          <w:color w:val="000000"/>
          <w:sz w:val="18"/>
          <w:szCs w:val="18"/>
        </w:rPr>
        <w:t xml:space="preserve">2. </w:t>
      </w:r>
      <w:r w:rsidR="004A2D68">
        <w:rPr>
          <w:rFonts w:ascii="Arial" w:hAnsi="Arial" w:cs="Arial"/>
          <w:color w:val="000000"/>
          <w:sz w:val="18"/>
          <w:szCs w:val="18"/>
        </w:rPr>
        <w:t>Vsi ponujeni medicinski pripomočki morajo biti v skladu:</w:t>
      </w:r>
    </w:p>
    <w:p w14:paraId="4E870053" w14:textId="77777777" w:rsidR="006774DB" w:rsidRDefault="004A2D68">
      <w:pPr>
        <w:spacing w:before="225" w:after="225" w:line="240" w:lineRule="auto"/>
      </w:pPr>
      <w:r>
        <w:rPr>
          <w:rFonts w:ascii="Arial" w:hAnsi="Arial" w:cs="Arial"/>
          <w:color w:val="000000"/>
          <w:sz w:val="18"/>
          <w:szCs w:val="18"/>
        </w:rPr>
        <w:t xml:space="preserve">- z določili Zakona o medicinskih pripomočkih (Uradni list RS, št. RS, št. 98/09 in 112/21-ZNUPZ; v nadaljevanju: </w:t>
      </w:r>
      <w:proofErr w:type="spellStart"/>
      <w:r>
        <w:rPr>
          <w:rFonts w:ascii="Arial" w:hAnsi="Arial" w:cs="Arial"/>
          <w:color w:val="000000"/>
          <w:sz w:val="18"/>
          <w:szCs w:val="18"/>
        </w:rPr>
        <w:t>ZMedPri</w:t>
      </w:r>
      <w:proofErr w:type="spellEnd"/>
      <w:r>
        <w:rPr>
          <w:rFonts w:ascii="Arial" w:hAnsi="Arial" w:cs="Arial"/>
          <w:color w:val="000000"/>
          <w:sz w:val="18"/>
          <w:szCs w:val="18"/>
        </w:rPr>
        <w:t>),</w:t>
      </w:r>
    </w:p>
    <w:p w14:paraId="06CD0BBC" w14:textId="77777777" w:rsidR="006774DB" w:rsidRDefault="004A2D68">
      <w:pPr>
        <w:spacing w:before="225" w:after="225" w:line="240" w:lineRule="auto"/>
      </w:pPr>
      <w:r>
        <w:rPr>
          <w:rFonts w:ascii="Arial" w:hAnsi="Arial" w:cs="Arial"/>
          <w:color w:val="000000"/>
          <w:sz w:val="18"/>
          <w:szCs w:val="18"/>
        </w:rPr>
        <w:t>- z določili Uredbe (EU) 2017/745 Evropskega parlamenta in Sveta z dne 5. aprila 2017 o medicinskih pripomočkih, spremembi Direktive 2001/83/ES, Uredbe (ES) št. 178/2002 in Uredbe (ES) št. 1223/2009 ter razveljavitvi direktiv Sveta 90/385/EGS in 93/42/EGS (UL L št. 117 z dne 5. 5. 2017; v nadaljevanju: MDR) ter Uredbe (EU) 2017/746 Evropskega parlamenta in Sveta z dne 5. aprila 2017 o in vitro medicinskih pripomočkih ter razveljavitvi direktive Sveta 98/79/ES in Sklepa Komisije 2010/227/EU (UL L št. 117 z dne 5. 5. 2017; v nadaljevanju: IVDR).</w:t>
      </w:r>
    </w:p>
    <w:p w14:paraId="0347DD5A" w14:textId="77777777" w:rsidR="006774DB" w:rsidRDefault="004A2D68">
      <w:pPr>
        <w:spacing w:before="225" w:after="225" w:line="240" w:lineRule="auto"/>
      </w:pPr>
      <w:r>
        <w:rPr>
          <w:rFonts w:ascii="Arial" w:hAnsi="Arial" w:cs="Arial"/>
          <w:b/>
          <w:bCs/>
          <w:color w:val="000000"/>
          <w:sz w:val="18"/>
          <w:szCs w:val="18"/>
        </w:rPr>
        <w:t>Ponudnik mora v ponudbi priložiti ustrezne CE certifikate in izjave EU o skladnosti za ponujeno opremo/blago.</w:t>
      </w:r>
    </w:p>
    <w:p w14:paraId="5D3AC86A" w14:textId="1619105C" w:rsidR="006774DB" w:rsidRDefault="00B97684">
      <w:pPr>
        <w:spacing w:before="225" w:after="225" w:line="240" w:lineRule="auto"/>
      </w:pPr>
      <w:r>
        <w:rPr>
          <w:rFonts w:ascii="Arial" w:hAnsi="Arial" w:cs="Arial"/>
          <w:color w:val="000000"/>
          <w:sz w:val="18"/>
          <w:szCs w:val="18"/>
        </w:rPr>
        <w:t>3</w:t>
      </w:r>
      <w:r w:rsidR="004A2D68">
        <w:rPr>
          <w:rFonts w:ascii="Arial" w:hAnsi="Arial" w:cs="Arial"/>
          <w:color w:val="000000"/>
          <w:sz w:val="18"/>
          <w:szCs w:val="18"/>
        </w:rPr>
        <w:t>. Skladnost z naročnikovimi  strokovnimi zahtevami</w:t>
      </w:r>
    </w:p>
    <w:p w14:paraId="2C33096A" w14:textId="77777777" w:rsidR="006774DB" w:rsidRDefault="004A2D68">
      <w:pPr>
        <w:spacing w:before="225" w:after="225" w:line="240" w:lineRule="auto"/>
      </w:pPr>
      <w:r>
        <w:rPr>
          <w:rFonts w:ascii="Arial" w:hAnsi="Arial" w:cs="Arial"/>
          <w:color w:val="000000"/>
          <w:sz w:val="18"/>
          <w:szCs w:val="18"/>
        </w:rPr>
        <w:t>Ponujeno blago mora ustrezati strokovnim zahtevam naročnika navedenim v Tehničnih specifikacijah in Predračunu-seznamu razpisanega blaga ali storitev.</w:t>
      </w:r>
    </w:p>
    <w:p w14:paraId="4CEDD5C2" w14:textId="77777777" w:rsidR="006774DB" w:rsidRDefault="004A2D68">
      <w:pPr>
        <w:spacing w:before="225" w:after="225" w:line="240" w:lineRule="auto"/>
      </w:pPr>
      <w:r>
        <w:rPr>
          <w:rFonts w:ascii="Arial" w:hAnsi="Arial" w:cs="Arial"/>
          <w:color w:val="000000"/>
          <w:sz w:val="18"/>
          <w:szCs w:val="18"/>
        </w:rPr>
        <w:t>Kot dokazilo, da ponujeno blago ustreza vsem zahtevam naročnika mora ponudnik predložiti tehnično dokumentacijo (</w:t>
      </w:r>
      <w:proofErr w:type="spellStart"/>
      <w:r>
        <w:rPr>
          <w:rFonts w:ascii="Arial" w:hAnsi="Arial" w:cs="Arial"/>
          <w:color w:val="000000"/>
          <w:sz w:val="18"/>
          <w:szCs w:val="18"/>
        </w:rPr>
        <w:t>prospektni</w:t>
      </w:r>
      <w:proofErr w:type="spellEnd"/>
      <w:r>
        <w:rPr>
          <w:rFonts w:ascii="Arial" w:hAnsi="Arial" w:cs="Arial"/>
          <w:color w:val="000000"/>
          <w:sz w:val="18"/>
          <w:szCs w:val="18"/>
        </w:rPr>
        <w:t xml:space="preserve"> material, kataloge, tehnične opise, …) v slovenskem ali angleškem jeziku. To lahko naredi kot sledi v nadaljevanju:</w:t>
      </w:r>
    </w:p>
    <w:tbl>
      <w:tblPr>
        <w:tblStyle w:val="NormalTablePHPDOCX"/>
        <w:tblW w:w="0" w:type="auto"/>
        <w:tblInd w:w="108" w:type="dxa"/>
        <w:tblLook w:val="04A0" w:firstRow="1" w:lastRow="0" w:firstColumn="1" w:lastColumn="0" w:noHBand="0" w:noVBand="1"/>
      </w:tblPr>
      <w:tblGrid>
        <w:gridCol w:w="8962"/>
      </w:tblGrid>
      <w:tr w:rsidR="006774DB" w14:paraId="057908AD" w14:textId="77777777">
        <w:tc>
          <w:tcPr>
            <w:tcW w:w="0" w:type="auto"/>
            <w:tcMar>
              <w:top w:w="0" w:type="auto"/>
              <w:bottom w:w="0" w:type="auto"/>
            </w:tcMar>
          </w:tcPr>
          <w:p w14:paraId="5B2E5FF9" w14:textId="77777777" w:rsidR="006774DB" w:rsidRDefault="004A2D68">
            <w:pPr>
              <w:numPr>
                <w:ilvl w:val="0"/>
                <w:numId w:val="14"/>
              </w:numPr>
              <w:rPr>
                <w:rFonts w:ascii="Arial" w:hAnsi="Arial" w:cs="Arial"/>
                <w:color w:val="000000"/>
                <w:sz w:val="18"/>
                <w:szCs w:val="18"/>
              </w:rPr>
            </w:pPr>
            <w:r>
              <w:rPr>
                <w:rFonts w:ascii="Arial" w:hAnsi="Arial" w:cs="Arial"/>
                <w:color w:val="000000"/>
                <w:sz w:val="18"/>
                <w:szCs w:val="18"/>
              </w:rPr>
              <w:t xml:space="preserve">V posebni zavihek Tehnična dokumentacija ponudnik priloži </w:t>
            </w:r>
            <w:proofErr w:type="spellStart"/>
            <w:r>
              <w:rPr>
                <w:rFonts w:ascii="Arial" w:hAnsi="Arial" w:cs="Arial"/>
                <w:color w:val="000000"/>
                <w:sz w:val="18"/>
                <w:szCs w:val="18"/>
              </w:rPr>
              <w:t>prospektni</w:t>
            </w:r>
            <w:proofErr w:type="spellEnd"/>
            <w:r>
              <w:rPr>
                <w:rFonts w:ascii="Arial" w:hAnsi="Arial" w:cs="Arial"/>
                <w:color w:val="000000"/>
                <w:sz w:val="18"/>
                <w:szCs w:val="18"/>
              </w:rPr>
              <w:t xml:space="preserve"> material, kataloge, tehnično dokumentacijo, … Ponudnik mora v priloženi tehnični dokumentaciji nedvoumno označiti tiste dele dokumentacije, iz katerih bo razvidno, da ponujen artikel izpolnjuje zahteve definirane v specifikaciji zahtev naročnika, in sicer tako da poleg opisa blaga doda oznako: </w:t>
            </w:r>
            <w:proofErr w:type="spellStart"/>
            <w:r>
              <w:rPr>
                <w:rFonts w:ascii="Arial" w:hAnsi="Arial" w:cs="Arial"/>
                <w:color w:val="000000"/>
                <w:sz w:val="18"/>
                <w:szCs w:val="18"/>
              </w:rPr>
              <w:t>sklop.podsklop</w:t>
            </w:r>
            <w:proofErr w:type="spellEnd"/>
            <w:r>
              <w:rPr>
                <w:rFonts w:ascii="Arial" w:hAnsi="Arial" w:cs="Arial"/>
                <w:color w:val="000000"/>
                <w:sz w:val="18"/>
                <w:szCs w:val="18"/>
              </w:rPr>
              <w:t>/</w:t>
            </w:r>
            <w:proofErr w:type="spellStart"/>
            <w:r>
              <w:rPr>
                <w:rFonts w:ascii="Arial" w:hAnsi="Arial" w:cs="Arial"/>
                <w:color w:val="000000"/>
                <w:sz w:val="18"/>
                <w:szCs w:val="18"/>
              </w:rPr>
              <w:t>zap</w:t>
            </w:r>
            <w:proofErr w:type="spellEnd"/>
            <w:r>
              <w:rPr>
                <w:rFonts w:ascii="Arial" w:hAnsi="Arial" w:cs="Arial"/>
                <w:color w:val="000000"/>
                <w:sz w:val="18"/>
                <w:szCs w:val="18"/>
              </w:rPr>
              <w:t xml:space="preserve">. št. blaga. </w:t>
            </w:r>
            <w:proofErr w:type="spellStart"/>
            <w:r>
              <w:rPr>
                <w:rFonts w:ascii="Arial" w:hAnsi="Arial" w:cs="Arial"/>
                <w:color w:val="000000"/>
                <w:sz w:val="18"/>
                <w:szCs w:val="18"/>
              </w:rPr>
              <w:lastRenderedPageBreak/>
              <w:t>Prospektna</w:t>
            </w:r>
            <w:proofErr w:type="spellEnd"/>
            <w:r>
              <w:rPr>
                <w:rFonts w:ascii="Arial" w:hAnsi="Arial" w:cs="Arial"/>
                <w:color w:val="000000"/>
                <w:sz w:val="18"/>
                <w:szCs w:val="18"/>
              </w:rPr>
              <w:t xml:space="preserve"> dokumentacija mora biti zložena v zaporedju kot je navedeno v Predračunu-seznamu razpisanega blaga. </w:t>
            </w:r>
          </w:p>
          <w:p w14:paraId="1D24ADE6" w14:textId="77777777" w:rsidR="006774DB" w:rsidRDefault="004A2D68">
            <w:pPr>
              <w:numPr>
                <w:ilvl w:val="0"/>
                <w:numId w:val="14"/>
              </w:numPr>
              <w:rPr>
                <w:rFonts w:ascii="Arial" w:hAnsi="Arial" w:cs="Arial"/>
                <w:color w:val="000000"/>
                <w:sz w:val="18"/>
                <w:szCs w:val="18"/>
              </w:rPr>
            </w:pPr>
            <w:r>
              <w:rPr>
                <w:rFonts w:ascii="Arial" w:hAnsi="Arial" w:cs="Arial"/>
                <w:color w:val="000000"/>
                <w:sz w:val="18"/>
                <w:szCs w:val="18"/>
              </w:rPr>
              <w:t>V posebni zavihek Tehnična dokumentacija ponudnik naloži kataloge ponujenega blaga v PDF obliki, ki omogoča iskanje z iskalnikom, v predračunu v stolpec Opomba ponudnik vpiše naslov kataloga v katerem naročnik najde ta podatek (če je katalogov več). Ponudnike pri tem opozarjamo na točnost navedenih kataloških številk, saj v nasprotnem primeru takšen način iskanja ne pride v poštev.</w:t>
            </w:r>
          </w:p>
          <w:p w14:paraId="23300D40" w14:textId="77777777" w:rsidR="006774DB" w:rsidRDefault="004A2D68">
            <w:pPr>
              <w:numPr>
                <w:ilvl w:val="0"/>
                <w:numId w:val="14"/>
              </w:numPr>
              <w:rPr>
                <w:rFonts w:ascii="Arial" w:hAnsi="Arial" w:cs="Arial"/>
                <w:color w:val="000000"/>
                <w:sz w:val="18"/>
                <w:szCs w:val="18"/>
              </w:rPr>
            </w:pPr>
            <w:r>
              <w:rPr>
                <w:rFonts w:ascii="Arial" w:hAnsi="Arial" w:cs="Arial"/>
                <w:color w:val="000000"/>
                <w:sz w:val="18"/>
                <w:szCs w:val="18"/>
              </w:rPr>
              <w:t>Ponudnik lahko navede tudi samo povezavo  - spletni naslov na katerem lahko naročnik preveri ustreznost ponujenega blaga, če obstajajo spletni katalogi ponujenega blaga.</w:t>
            </w:r>
          </w:p>
        </w:tc>
      </w:tr>
    </w:tbl>
    <w:p w14:paraId="518618B2" w14:textId="77777777" w:rsidR="006774DB" w:rsidRDefault="004A2D68">
      <w:pPr>
        <w:spacing w:before="225" w:after="225" w:line="240" w:lineRule="auto"/>
      </w:pPr>
      <w:r>
        <w:rPr>
          <w:rFonts w:ascii="Arial" w:hAnsi="Arial" w:cs="Arial"/>
          <w:color w:val="000000"/>
          <w:sz w:val="18"/>
          <w:szCs w:val="18"/>
        </w:rPr>
        <w:lastRenderedPageBreak/>
        <w:t>Ponudnik sam izbere način, ki mu najbolj odgovarja - lahko tudi kombinacijo vseh treh - za naročnika je pomembno, da bo iz ponudbe jasno razvidno, kje se podatek nahaja in da je iz priložene dokumentacije nedvoumno razvidno, da ponujeno blago izpolnjuje vse zahteve naročnika.</w:t>
      </w:r>
    </w:p>
    <w:p w14:paraId="4257B5E7" w14:textId="77777777" w:rsidR="006774DB" w:rsidRDefault="004A2D68">
      <w:pPr>
        <w:spacing w:before="225" w:after="225" w:line="240" w:lineRule="auto"/>
      </w:pPr>
      <w:r>
        <w:rPr>
          <w:rFonts w:ascii="Arial" w:hAnsi="Arial" w:cs="Arial"/>
          <w:color w:val="000000"/>
          <w:sz w:val="18"/>
          <w:szCs w:val="18"/>
        </w:rPr>
        <w:t xml:space="preserve">V kolikor iz proizvajalčeve </w:t>
      </w:r>
      <w:proofErr w:type="spellStart"/>
      <w:r>
        <w:rPr>
          <w:rFonts w:ascii="Arial" w:hAnsi="Arial" w:cs="Arial"/>
          <w:color w:val="000000"/>
          <w:sz w:val="18"/>
          <w:szCs w:val="18"/>
        </w:rPr>
        <w:t>prospektne</w:t>
      </w:r>
      <w:proofErr w:type="spellEnd"/>
      <w:r>
        <w:rPr>
          <w:rFonts w:ascii="Arial" w:hAnsi="Arial" w:cs="Arial"/>
          <w:color w:val="000000"/>
          <w:sz w:val="18"/>
          <w:szCs w:val="18"/>
        </w:rPr>
        <w:t xml:space="preserve"> oz. tehnične dokumentacije ni razvidno ali ponujeno blago izpolnjuje vse zahteve naročnika, ponudnik priloži še lasten opis blaga, iz katerega bo jasno razvidno, da ponujeno blago izpolnjuje vse zahteve naročnika (zahtevane dimenzije, premeri, zahtevane tehnične rešitve,...). Opis v slovenskem jeziku mora ponudnik priložiti tudi v primeru, da pri ne obstaja opis blaga v slovenskem ali angleškem jeziku.</w:t>
      </w:r>
    </w:p>
    <w:p w14:paraId="6AA70F9A" w14:textId="77777777" w:rsidR="006774DB" w:rsidRDefault="004A2D68">
      <w:pPr>
        <w:spacing w:before="225" w:after="225" w:line="240" w:lineRule="auto"/>
      </w:pPr>
      <w:r>
        <w:rPr>
          <w:rFonts w:ascii="Arial" w:hAnsi="Arial" w:cs="Arial"/>
          <w:color w:val="000000"/>
          <w:sz w:val="18"/>
          <w:szCs w:val="18"/>
        </w:rPr>
        <w:t>Naročnik ponudb v tem delu ne bo dopolnjeval. V kolikor naročnik blaga ne bo poznal in ponudnik v ponudbi ne bo predložil ustreznih dokazil v skladu z zahtevami naročnika - iz priložene dokumentacije ne bo v celoti razvidno, da ponujen proizvod izpolnjuje vse zahteve naročnika, bo naročnik tako ponudbo izločil iz  ocenjevanja ponudb.</w:t>
      </w:r>
    </w:p>
    <w:p w14:paraId="74FB971C" w14:textId="77777777" w:rsidR="003E1F88" w:rsidRPr="003E1F88" w:rsidRDefault="003E1F88">
      <w:pPr>
        <w:spacing w:before="225" w:after="225" w:line="240" w:lineRule="auto"/>
        <w:rPr>
          <w:rFonts w:ascii="Arial" w:hAnsi="Arial" w:cs="Arial"/>
          <w:b/>
          <w:bCs/>
          <w:color w:val="000000"/>
          <w:sz w:val="18"/>
          <w:szCs w:val="18"/>
          <w:u w:val="single"/>
        </w:rPr>
      </w:pPr>
      <w:r w:rsidRPr="003E1F88">
        <w:rPr>
          <w:rFonts w:ascii="Arial" w:hAnsi="Arial" w:cs="Arial"/>
          <w:b/>
          <w:bCs/>
          <w:color w:val="000000"/>
          <w:sz w:val="18"/>
          <w:szCs w:val="18"/>
          <w:u w:val="single"/>
        </w:rPr>
        <w:t>Sklicevanje na kataloško številko proizvoda</w:t>
      </w:r>
    </w:p>
    <w:p w14:paraId="260E7697" w14:textId="57F1DEC2" w:rsidR="006774DB" w:rsidRDefault="004A2D68">
      <w:pPr>
        <w:spacing w:before="225" w:after="225" w:line="240" w:lineRule="auto"/>
      </w:pPr>
      <w:r>
        <w:rPr>
          <w:rFonts w:ascii="Arial" w:hAnsi="Arial" w:cs="Arial"/>
          <w:color w:val="000000"/>
          <w:sz w:val="18"/>
          <w:szCs w:val="18"/>
        </w:rPr>
        <w:t xml:space="preserve">V primeru, da naročnik v predračunu pri posamezni vrsti blaga navaja »funkcionalno in kakovostno enakovreden kot </w:t>
      </w:r>
      <w:proofErr w:type="spellStart"/>
      <w:r>
        <w:rPr>
          <w:rFonts w:ascii="Arial" w:hAnsi="Arial" w:cs="Arial"/>
          <w:color w:val="000000"/>
          <w:sz w:val="18"/>
          <w:szCs w:val="18"/>
        </w:rPr>
        <w:t>kat.št</w:t>
      </w:r>
      <w:proofErr w:type="spellEnd"/>
      <w:r>
        <w:rPr>
          <w:rFonts w:ascii="Arial" w:hAnsi="Arial" w:cs="Arial"/>
          <w:color w:val="000000"/>
          <w:sz w:val="18"/>
          <w:szCs w:val="18"/>
        </w:rPr>
        <w:t>. xxx, proizvajalca xxx« je to izključno z namenom, da ponudnika seznani, kakšna mora biti funkcionalnost  ter nivo kakovosti artikla in ne gre za zahtevo po popolnoma identičnem blagu, kot je blago, na katerega se sklicuje.</w:t>
      </w:r>
    </w:p>
    <w:p w14:paraId="13E84B10" w14:textId="77777777" w:rsidR="006774DB" w:rsidRPr="003E1F88" w:rsidRDefault="004A2D68">
      <w:pPr>
        <w:spacing w:before="225" w:after="225" w:line="240" w:lineRule="auto"/>
        <w:rPr>
          <w:rFonts w:ascii="Arial" w:hAnsi="Arial" w:cs="Arial"/>
          <w:b/>
          <w:bCs/>
          <w:sz w:val="18"/>
          <w:szCs w:val="18"/>
        </w:rPr>
      </w:pPr>
      <w:r w:rsidRPr="003E1F88">
        <w:rPr>
          <w:rFonts w:ascii="Arial" w:hAnsi="Arial" w:cs="Arial"/>
          <w:b/>
          <w:bCs/>
          <w:color w:val="222133"/>
          <w:sz w:val="18"/>
          <w:szCs w:val="18"/>
          <w:shd w:val="clear" w:color="auto" w:fill="FFFFFF"/>
        </w:rPr>
        <w:t>Če ponudnik ponuja artikel z isto kataloško številko, kot je navedena v Predračunu – seznamu razpisanega blaga, mu za ta artikel ni treba priložiti tehnične dokumentacije (prospektov, katalogov), saj identiteta in tehnične lastnosti artikla izhajajo že iz ponujene kataloške številke. Če ponudnik ponuja funkcionalno in kakovostno enakovreden artikel drugega proizvajalca oziroma z drugo kataloško številko, mora priložiti ustrezno tehnično dokumentacijo, iz katere bo mogoče preveriti izpolnjevanje tehničnih zahtev.</w:t>
      </w:r>
    </w:p>
    <w:p w14:paraId="51944DDF" w14:textId="2E129573" w:rsidR="006774DB" w:rsidRDefault="00B97684">
      <w:pPr>
        <w:spacing w:before="225" w:after="225" w:line="240" w:lineRule="auto"/>
      </w:pPr>
      <w:r>
        <w:rPr>
          <w:rFonts w:ascii="Arial" w:hAnsi="Arial" w:cs="Arial"/>
          <w:color w:val="000000"/>
          <w:sz w:val="18"/>
          <w:szCs w:val="18"/>
        </w:rPr>
        <w:t>4</w:t>
      </w:r>
      <w:r w:rsidR="004A2D68">
        <w:rPr>
          <w:rFonts w:ascii="Arial" w:hAnsi="Arial" w:cs="Arial"/>
          <w:color w:val="000000"/>
          <w:sz w:val="18"/>
          <w:szCs w:val="18"/>
        </w:rPr>
        <w:t>. Sledljivost blaga</w:t>
      </w:r>
    </w:p>
    <w:p w14:paraId="5977022C" w14:textId="77777777" w:rsidR="006774DB" w:rsidRDefault="004A2D68">
      <w:pPr>
        <w:spacing w:before="225" w:after="225" w:line="240" w:lineRule="auto"/>
      </w:pPr>
      <w:r>
        <w:rPr>
          <w:rFonts w:ascii="Arial" w:hAnsi="Arial" w:cs="Arial"/>
          <w:color w:val="000000"/>
          <w:sz w:val="18"/>
          <w:szCs w:val="18"/>
        </w:rPr>
        <w:t>Primarna in zunanja ovojnina (osnovno pakiranje) mora vsebovati naslednje podatke: naziv blaga, naziv proizvajalca, oznako dimenzij, število kosov v osnovnem pakiranju,  kataloško številko, črtno kodo, serijsko številko artikla in rok trajanja izdelka. Smer odpiranja sterilnega artikla mora biti jasno označena.  Način pakiranja in vrsta ovojnine pri sterilnih zavitkih mora omogočati aseptično odpiranje (ovojnina se ne sme trgati, odpirati se mora na lepljenih delih).</w:t>
      </w:r>
    </w:p>
    <w:p w14:paraId="6EE138D2" w14:textId="77777777" w:rsidR="006774DB" w:rsidRDefault="004A2D68">
      <w:pPr>
        <w:spacing w:before="225" w:after="225" w:line="240" w:lineRule="auto"/>
      </w:pPr>
      <w:r>
        <w:rPr>
          <w:rFonts w:ascii="Arial" w:hAnsi="Arial" w:cs="Arial"/>
          <w:color w:val="000000"/>
          <w:sz w:val="18"/>
          <w:szCs w:val="18"/>
        </w:rPr>
        <w:t>Transportna embalaža mora biti označena z ustreznimi simboli (glede na vrsto blaga) in naslednjimi podatki: naziv blaga, naziv proizvajalca, oznako dimenzij, število kosov v transportnem pakiranju, kataloško številko proizvajalca in/ali črtno kodo.</w:t>
      </w:r>
    </w:p>
    <w:p w14:paraId="2D397214" w14:textId="77777777" w:rsidR="006774DB" w:rsidRDefault="004A2D68">
      <w:pPr>
        <w:spacing w:before="225" w:after="225" w:line="240" w:lineRule="auto"/>
      </w:pPr>
      <w:r>
        <w:rPr>
          <w:rFonts w:ascii="Arial" w:hAnsi="Arial" w:cs="Arial"/>
          <w:color w:val="000000"/>
          <w:sz w:val="18"/>
          <w:szCs w:val="18"/>
        </w:rPr>
        <w:t>Podatki o blagu: naziv blaga, kataloška številka proizvajalca in proizvajalec se morajo ujemati, in sicer v ponudbeni dokumentaciji, na dobavnici in embalaži.</w:t>
      </w:r>
    </w:p>
    <w:p w14:paraId="42645EF5" w14:textId="77777777" w:rsidR="006774DB" w:rsidRDefault="004A2D68">
      <w:pPr>
        <w:spacing w:before="225" w:after="225" w:line="240" w:lineRule="auto"/>
      </w:pPr>
      <w:r>
        <w:rPr>
          <w:rFonts w:ascii="Arial" w:hAnsi="Arial" w:cs="Arial"/>
          <w:color w:val="000000"/>
          <w:sz w:val="18"/>
          <w:szCs w:val="18"/>
        </w:rPr>
        <w:t>Opozorilo: Kataloška številka artikla v ponudbi in kasneje pri dobavi se mora popolnoma ujemati s kataloško številko na artiklu samem (ovojnini), v nasprotnem primeru bo naročnik smatral, da gre za drug artikel in ga ne bo upošteval pri ocenjevanju ponudb, kasneje –ob dobavi – pa za kršenje pogodbenih določil (dobava artikla, ki ni po pogodbi).</w:t>
      </w:r>
    </w:p>
    <w:p w14:paraId="31F942B4" w14:textId="77777777" w:rsidR="006774DB" w:rsidRDefault="006774DB">
      <w:pPr>
        <w:spacing w:before="225" w:after="225" w:line="240" w:lineRule="auto"/>
      </w:pPr>
    </w:p>
    <w:p w14:paraId="7B1BA4D4" w14:textId="77777777" w:rsidR="00B97684" w:rsidRDefault="00B97684">
      <w:pPr>
        <w:spacing w:before="225" w:after="225" w:line="240" w:lineRule="auto"/>
      </w:pPr>
    </w:p>
    <w:tbl>
      <w:tblPr>
        <w:tblStyle w:val="NormalTablePHPDOCX"/>
        <w:tblW w:w="2500" w:type="pct"/>
        <w:tblInd w:w="108" w:type="dxa"/>
        <w:tblLook w:val="04A0" w:firstRow="1" w:lastRow="0" w:firstColumn="1" w:lastColumn="0" w:noHBand="0" w:noVBand="1"/>
      </w:tblPr>
      <w:tblGrid>
        <w:gridCol w:w="4529"/>
      </w:tblGrid>
      <w:tr w:rsidR="006774DB" w14:paraId="62B2BD94"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4280CFDA" w14:textId="77777777" w:rsidR="006774DB" w:rsidRDefault="004A2D68">
            <w:r>
              <w:rPr>
                <w:rFonts w:ascii="Arial" w:hAnsi="Arial" w:cs="Arial"/>
                <w:b/>
                <w:bCs/>
                <w:color w:val="000000"/>
                <w:position w:val="-2"/>
                <w:sz w:val="18"/>
                <w:szCs w:val="18"/>
                <w:shd w:val="clear" w:color="auto" w:fill="FFFFFF"/>
              </w:rPr>
              <w:lastRenderedPageBreak/>
              <w:t>Opis predmeta/postavke 1: NAKUP ENDOSKOPSKE VIDEO OPREME</w:t>
            </w:r>
          </w:p>
        </w:tc>
      </w:tr>
    </w:tbl>
    <w:p w14:paraId="7E1FB95E" w14:textId="5BE197C0" w:rsidR="006774DB" w:rsidRDefault="004A2D68">
      <w:pPr>
        <w:spacing w:before="225" w:after="225" w:line="240" w:lineRule="auto"/>
        <w:jc w:val="both"/>
      </w:pPr>
      <w:r>
        <w:rPr>
          <w:rFonts w:ascii="Arial" w:hAnsi="Arial" w:cs="Arial"/>
          <w:color w:val="000000"/>
          <w:sz w:val="18"/>
          <w:szCs w:val="18"/>
        </w:rPr>
        <w:t xml:space="preserve">Ponudnik mora za dobavljeno opremo, kot sta glavi kamere in video </w:t>
      </w:r>
      <w:proofErr w:type="spellStart"/>
      <w:r w:rsidR="003E1F88">
        <w:rPr>
          <w:rFonts w:ascii="Arial" w:hAnsi="Arial" w:cs="Arial"/>
          <w:color w:val="000000"/>
          <w:sz w:val="18"/>
          <w:szCs w:val="18"/>
        </w:rPr>
        <w:t>laparoskop</w:t>
      </w:r>
      <w:proofErr w:type="spellEnd"/>
      <w:r>
        <w:rPr>
          <w:rFonts w:ascii="Arial" w:hAnsi="Arial" w:cs="Arial"/>
          <w:color w:val="000000"/>
          <w:sz w:val="18"/>
          <w:szCs w:val="18"/>
        </w:rPr>
        <w:t>, zagotoviti najmanj 24-mesečno garancijo od dneva uspešno opravljene primopredaje. V garancijskem roku mora brezplačno odpraviti vse napake, ki niso posledica nepravilne uporabe ali mehanskih poškodb. Zagotovljen mora biti pooblaščeni servis in dobavljivost rezervnih delov najmanj 7 let po dobavi.</w:t>
      </w:r>
    </w:p>
    <w:p w14:paraId="22174CDA" w14:textId="77777777" w:rsidR="006774DB" w:rsidRDefault="006774DB">
      <w:pPr>
        <w:sectPr w:rsidR="006774DB" w:rsidSect="00D931BF">
          <w:pgSz w:w="11906" w:h="16838"/>
          <w:pgMar w:top="1418" w:right="1418" w:bottom="1418" w:left="1418" w:header="567" w:footer="680" w:gutter="0"/>
          <w:cols w:space="708"/>
          <w:docGrid w:linePitch="360"/>
        </w:sectPr>
      </w:pPr>
    </w:p>
    <w:p w14:paraId="72EC0ADA" w14:textId="77777777" w:rsidR="004A2D68" w:rsidRPr="00A17BFF" w:rsidRDefault="004A2D68"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64694E38" w14:textId="77777777" w:rsidR="004A2D68" w:rsidRPr="00A17BFF" w:rsidRDefault="004A2D68" w:rsidP="00827BFC">
      <w:pPr>
        <w:pStyle w:val="Paragraf"/>
        <w:rPr>
          <w:rFonts w:ascii="Arial" w:hAnsi="Arial" w:cs="Arial"/>
        </w:rPr>
      </w:pPr>
    </w:p>
    <w:p w14:paraId="36EAB274" w14:textId="77777777" w:rsidR="006774DB" w:rsidRDefault="004A2D68">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4CCEC7F" w14:textId="77777777" w:rsidR="006774DB" w:rsidRDefault="004A2D68">
      <w:pPr>
        <w:spacing w:before="225" w:after="225" w:line="240" w:lineRule="auto"/>
        <w:jc w:val="both"/>
      </w:pPr>
      <w:r>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 (npr. vizualizacijo elektronskega podpisa).</w:t>
      </w:r>
    </w:p>
    <w:p w14:paraId="2499B49B" w14:textId="77777777" w:rsidR="006774DB" w:rsidRDefault="004A2D68">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6774DB" w14:paraId="5225BB32" w14:textId="77777777" w:rsidTr="003E1F88">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2AA1324" w14:textId="77777777" w:rsidR="006774DB" w:rsidRDefault="004A2D68">
            <w:pPr>
              <w:jc w:val="center"/>
            </w:pPr>
            <w:r>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1AD3EB7" w14:textId="77777777" w:rsidR="006774DB" w:rsidRDefault="004A2D68">
            <w:pPr>
              <w:jc w:val="center"/>
            </w:pPr>
            <w:r>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E4BEF3C" w14:textId="77777777" w:rsidR="006774DB" w:rsidRDefault="004A2D68">
            <w:pPr>
              <w:jc w:val="center"/>
            </w:pPr>
            <w:r>
              <w:rPr>
                <w:rFonts w:ascii="Arial" w:hAnsi="Arial" w:cs="Arial"/>
                <w:b/>
                <w:bCs/>
                <w:color w:val="000000"/>
                <w:position w:val="-3"/>
                <w:sz w:val="20"/>
                <w:szCs w:val="20"/>
                <w:shd w:val="clear" w:color="auto" w:fill="AAAAAA"/>
              </w:rPr>
              <w:t>Opombe</w:t>
            </w:r>
          </w:p>
        </w:tc>
      </w:tr>
      <w:tr w:rsidR="006774DB" w14:paraId="719C643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8B444F" w14:textId="77777777" w:rsidR="006774DB" w:rsidRDefault="004A2D68">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C847B1" w14:textId="77777777" w:rsidR="006774DB" w:rsidRDefault="004A2D68">
            <w:r>
              <w:rPr>
                <w:rFonts w:ascii="Arial" w:hAnsi="Arial" w:cs="Arial"/>
                <w:color w:val="000000"/>
                <w:position w:val="-2"/>
                <w:sz w:val="18"/>
                <w:szCs w:val="18"/>
              </w:rPr>
              <w:t>Ponudba</w:t>
            </w:r>
          </w:p>
          <w:p w14:paraId="7F732597" w14:textId="77777777" w:rsidR="006774DB" w:rsidRDefault="006774D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761F51" w14:textId="77777777" w:rsidR="006774DB" w:rsidRDefault="004A2D68">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6774DB" w14:paraId="061DBE5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BE0460" w14:textId="77777777" w:rsidR="006774DB" w:rsidRDefault="004A2D68">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BAA1BA" w14:textId="77777777" w:rsidR="006774DB" w:rsidRDefault="004A2D68">
            <w:r>
              <w:rPr>
                <w:rFonts w:ascii="Arial" w:hAnsi="Arial" w:cs="Arial"/>
                <w:color w:val="000000"/>
                <w:position w:val="-2"/>
                <w:sz w:val="18"/>
                <w:szCs w:val="18"/>
              </w:rPr>
              <w:t>Krovna izjava</w:t>
            </w:r>
          </w:p>
          <w:p w14:paraId="65DB4804" w14:textId="77777777" w:rsidR="006774DB" w:rsidRDefault="006774D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66AD94" w14:textId="77777777" w:rsidR="006774DB" w:rsidRDefault="004A2D68">
            <w:pPr>
              <w:spacing w:before="135" w:after="135"/>
              <w:jc w:val="both"/>
              <w:textAlignment w:val="center"/>
            </w:pPr>
            <w:r>
              <w:rPr>
                <w:rFonts w:ascii="Arial" w:hAnsi="Arial" w:cs="Arial"/>
                <w:color w:val="000000"/>
                <w:position w:val="-2"/>
                <w:sz w:val="18"/>
                <w:szCs w:val="18"/>
              </w:rPr>
              <w:t>Izpolnjen, podpisan in žigosan.</w:t>
            </w:r>
          </w:p>
        </w:tc>
      </w:tr>
      <w:tr w:rsidR="006774DB" w14:paraId="75FE4A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1CC715" w14:textId="77777777" w:rsidR="006774DB" w:rsidRDefault="004A2D68">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0E4D8A" w14:textId="77777777" w:rsidR="006774DB" w:rsidRDefault="004A2D68">
            <w:r>
              <w:rPr>
                <w:rFonts w:ascii="Arial" w:hAnsi="Arial" w:cs="Arial"/>
                <w:color w:val="000000"/>
                <w:position w:val="-2"/>
                <w:sz w:val="18"/>
                <w:szCs w:val="18"/>
              </w:rPr>
              <w:t>Seznam članov organov in zastopnikov gospodarskega subjekta</w:t>
            </w:r>
          </w:p>
          <w:p w14:paraId="4CC189F6" w14:textId="77777777" w:rsidR="006774DB" w:rsidRDefault="006774D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D692AF" w14:textId="77777777" w:rsidR="006774DB" w:rsidRDefault="004A2D68">
            <w:pPr>
              <w:spacing w:before="135" w:after="135"/>
              <w:jc w:val="both"/>
              <w:textAlignment w:val="center"/>
            </w:pPr>
            <w:r>
              <w:rPr>
                <w:rFonts w:ascii="Arial" w:hAnsi="Arial" w:cs="Arial"/>
                <w:color w:val="000000"/>
                <w:position w:val="-2"/>
                <w:sz w:val="18"/>
                <w:szCs w:val="18"/>
              </w:rPr>
              <w:t>Izpolnjen, podpisan in žigosan. </w:t>
            </w:r>
          </w:p>
          <w:p w14:paraId="3DC62821" w14:textId="77777777" w:rsidR="006774DB" w:rsidRDefault="004A2D68">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6774DB" w14:paraId="2CBB5DB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840D77" w14:textId="77777777" w:rsidR="006774DB" w:rsidRDefault="004A2D68">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056BAA" w14:textId="77777777" w:rsidR="006774DB" w:rsidRDefault="004A2D68">
            <w:r>
              <w:rPr>
                <w:rFonts w:ascii="Arial" w:hAnsi="Arial" w:cs="Arial"/>
                <w:color w:val="000000"/>
                <w:position w:val="-2"/>
                <w:sz w:val="18"/>
                <w:szCs w:val="18"/>
              </w:rPr>
              <w:t>Vzorec bančne garancije / kavcijskega zavarovanja za dobro izvedbo</w:t>
            </w:r>
          </w:p>
          <w:p w14:paraId="4B004601" w14:textId="77777777" w:rsidR="006774DB" w:rsidRDefault="006774D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8A67C2" w14:textId="77777777" w:rsidR="006774DB" w:rsidRDefault="004A2D68">
            <w:pPr>
              <w:spacing w:before="135" w:after="135"/>
              <w:jc w:val="both"/>
              <w:textAlignment w:val="center"/>
            </w:pPr>
            <w:r>
              <w:rPr>
                <w:rFonts w:ascii="Arial" w:hAnsi="Arial" w:cs="Arial"/>
                <w:color w:val="000000"/>
                <w:position w:val="-2"/>
                <w:sz w:val="18"/>
                <w:szCs w:val="18"/>
              </w:rPr>
              <w:t>Parafiran ali elektronsko podpisan.</w:t>
            </w:r>
          </w:p>
        </w:tc>
      </w:tr>
      <w:tr w:rsidR="006774DB" w14:paraId="4EED7E0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5E51B" w14:textId="77777777" w:rsidR="006774DB" w:rsidRDefault="004A2D68">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33112E" w14:textId="77777777" w:rsidR="006774DB" w:rsidRDefault="004A2D68">
            <w:r>
              <w:rPr>
                <w:rFonts w:ascii="Arial" w:hAnsi="Arial" w:cs="Arial"/>
                <w:color w:val="000000"/>
                <w:position w:val="-2"/>
                <w:sz w:val="18"/>
                <w:szCs w:val="18"/>
              </w:rPr>
              <w:t>Vzorec menične izjave za dobro izvedbo</w:t>
            </w:r>
          </w:p>
          <w:p w14:paraId="6E26D96A" w14:textId="77777777" w:rsidR="006774DB" w:rsidRDefault="006774D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6FB131" w14:textId="77777777" w:rsidR="006774DB" w:rsidRDefault="004A2D68">
            <w:pPr>
              <w:spacing w:before="135" w:after="135"/>
              <w:jc w:val="both"/>
              <w:textAlignment w:val="center"/>
            </w:pPr>
            <w:r>
              <w:rPr>
                <w:rFonts w:ascii="Arial" w:hAnsi="Arial" w:cs="Arial"/>
                <w:color w:val="000000"/>
                <w:position w:val="-2"/>
                <w:sz w:val="18"/>
                <w:szCs w:val="18"/>
              </w:rPr>
              <w:t>Parafiran ali elektronsko podpisan.</w:t>
            </w:r>
          </w:p>
        </w:tc>
      </w:tr>
      <w:tr w:rsidR="006774DB" w14:paraId="4C808B9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092C4A" w14:textId="77777777" w:rsidR="006774DB" w:rsidRDefault="004A2D68">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F4C083" w14:textId="77777777" w:rsidR="006774DB" w:rsidRDefault="004A2D68">
            <w:r>
              <w:rPr>
                <w:rFonts w:ascii="Arial" w:hAnsi="Arial" w:cs="Arial"/>
                <w:color w:val="000000"/>
                <w:position w:val="-2"/>
                <w:sz w:val="18"/>
                <w:szCs w:val="18"/>
              </w:rPr>
              <w:t>Vzorec menične izjave za odpravo napak</w:t>
            </w:r>
          </w:p>
          <w:p w14:paraId="628A532E" w14:textId="77777777" w:rsidR="006774DB" w:rsidRDefault="006774D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5F3A2" w14:textId="77777777" w:rsidR="006774DB" w:rsidRDefault="004A2D68">
            <w:pPr>
              <w:spacing w:before="135" w:after="135"/>
              <w:jc w:val="both"/>
              <w:textAlignment w:val="center"/>
            </w:pPr>
            <w:r>
              <w:rPr>
                <w:rFonts w:ascii="Arial" w:hAnsi="Arial" w:cs="Arial"/>
                <w:color w:val="000000"/>
                <w:position w:val="-2"/>
                <w:sz w:val="18"/>
                <w:szCs w:val="18"/>
              </w:rPr>
              <w:t>Parafiran ali elektronsko podpisan.</w:t>
            </w:r>
          </w:p>
        </w:tc>
      </w:tr>
      <w:tr w:rsidR="006774DB" w14:paraId="48D5A2B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77A52C" w14:textId="77777777" w:rsidR="006774DB" w:rsidRDefault="004A2D68">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088537" w14:textId="77777777" w:rsidR="006774DB" w:rsidRDefault="004A2D68">
            <w:r>
              <w:rPr>
                <w:rFonts w:ascii="Arial" w:hAnsi="Arial" w:cs="Arial"/>
                <w:color w:val="000000"/>
                <w:position w:val="-2"/>
                <w:sz w:val="18"/>
                <w:szCs w:val="18"/>
              </w:rPr>
              <w:t>Izjava o lastniških deležih</w:t>
            </w:r>
          </w:p>
          <w:p w14:paraId="70EB6F1C" w14:textId="77777777" w:rsidR="006774DB" w:rsidRDefault="006774D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12871A" w14:textId="77777777" w:rsidR="006774DB" w:rsidRDefault="004A2D68">
            <w:pPr>
              <w:spacing w:before="135" w:after="135"/>
              <w:jc w:val="both"/>
              <w:textAlignment w:val="center"/>
            </w:pPr>
            <w:r>
              <w:rPr>
                <w:rFonts w:ascii="Arial" w:hAnsi="Arial" w:cs="Arial"/>
                <w:color w:val="000000"/>
                <w:position w:val="-2"/>
                <w:sz w:val="18"/>
                <w:szCs w:val="18"/>
              </w:rPr>
              <w:t>Izpolnjen, podpisan in žigosan</w:t>
            </w:r>
          </w:p>
        </w:tc>
      </w:tr>
      <w:tr w:rsidR="006774DB" w14:paraId="7F89D7F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0687A" w14:textId="77777777" w:rsidR="006774DB" w:rsidRDefault="004A2D68">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44DEEC" w14:textId="77777777" w:rsidR="006774DB" w:rsidRDefault="004A2D68">
            <w:r>
              <w:rPr>
                <w:rFonts w:ascii="Arial" w:hAnsi="Arial" w:cs="Arial"/>
                <w:color w:val="000000"/>
                <w:position w:val="-2"/>
                <w:sz w:val="18"/>
                <w:szCs w:val="18"/>
              </w:rPr>
              <w:t>Predračun - seznam razpisanega blaga</w:t>
            </w:r>
          </w:p>
          <w:p w14:paraId="2128CBF8" w14:textId="77777777" w:rsidR="006774DB" w:rsidRDefault="006774D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25A077" w14:textId="77777777" w:rsidR="006774DB" w:rsidRDefault="004A2D68">
            <w:pPr>
              <w:spacing w:before="135" w:after="135"/>
              <w:jc w:val="both"/>
              <w:textAlignment w:val="center"/>
            </w:pPr>
            <w:r>
              <w:rPr>
                <w:rFonts w:ascii="Arial" w:hAnsi="Arial" w:cs="Arial"/>
                <w:color w:val="000000"/>
                <w:position w:val="-2"/>
                <w:sz w:val="18"/>
                <w:szCs w:val="18"/>
              </w:rPr>
              <w:t>Izpolnjen, podpisan in žigosan</w:t>
            </w:r>
          </w:p>
        </w:tc>
      </w:tr>
      <w:tr w:rsidR="006774DB" w14:paraId="1F134AB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2FC7D2" w14:textId="77777777" w:rsidR="006774DB" w:rsidRDefault="004A2D68">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11A512" w14:textId="77777777" w:rsidR="006774DB" w:rsidRDefault="004A2D68">
            <w:r>
              <w:rPr>
                <w:rFonts w:ascii="Arial" w:hAnsi="Arial" w:cs="Arial"/>
                <w:color w:val="000000"/>
                <w:position w:val="-2"/>
                <w:sz w:val="18"/>
                <w:szCs w:val="18"/>
              </w:rPr>
              <w:t>Vzorec pogodbe: Pogodba o dobavi medicinske opreme.</w:t>
            </w:r>
          </w:p>
          <w:p w14:paraId="09F67EF5" w14:textId="77777777" w:rsidR="006774DB" w:rsidRDefault="006774DB"/>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712132" w14:textId="77777777" w:rsidR="006774DB" w:rsidRDefault="004A2D68">
            <w:pPr>
              <w:spacing w:before="135" w:after="135"/>
              <w:jc w:val="both"/>
              <w:textAlignment w:val="center"/>
            </w:pPr>
            <w:r>
              <w:rPr>
                <w:rFonts w:ascii="Arial" w:hAnsi="Arial" w:cs="Arial"/>
                <w:color w:val="000000"/>
                <w:position w:val="-2"/>
                <w:sz w:val="18"/>
                <w:szCs w:val="18"/>
              </w:rPr>
              <w:t>Podpisan (ročno ali elektronsko).</w:t>
            </w:r>
          </w:p>
        </w:tc>
      </w:tr>
    </w:tbl>
    <w:p w14:paraId="42270AC1" w14:textId="77777777" w:rsidR="006774DB" w:rsidRDefault="006774DB">
      <w:pPr>
        <w:sectPr w:rsidR="006774DB" w:rsidSect="00D931BF">
          <w:pgSz w:w="11906" w:h="16838"/>
          <w:pgMar w:top="1418" w:right="1418" w:bottom="1418" w:left="1418" w:header="567" w:footer="680" w:gutter="0"/>
          <w:cols w:space="708"/>
          <w:docGrid w:linePitch="360"/>
        </w:sectPr>
      </w:pPr>
    </w:p>
    <w:p w14:paraId="6ED45CA3" w14:textId="77777777" w:rsidR="004A2D68" w:rsidRPr="00590863" w:rsidRDefault="004A2D68"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63F2C0D7" w14:textId="77777777" w:rsidR="004A2D68" w:rsidRPr="00252358" w:rsidRDefault="004A2D68" w:rsidP="00252358"/>
    <w:p w14:paraId="72DCDA09" w14:textId="77777777" w:rsidR="004A2D68" w:rsidRDefault="004A2D6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1DA5749F" w14:textId="77777777" w:rsidR="004A2D68" w:rsidRDefault="004A2D68" w:rsidP="00EB2A75">
      <w:pPr>
        <w:spacing w:after="120"/>
        <w:rPr>
          <w:rFonts w:ascii="Arial" w:hAnsi="Arial" w:cs="Arial"/>
        </w:rPr>
      </w:pPr>
    </w:p>
    <w:p w14:paraId="6F77BA38" w14:textId="77777777" w:rsidR="006774DB" w:rsidRDefault="004A2D68">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NAKUP ENDOSKOPSKE VIDEO OPREME</w:t>
      </w:r>
      <w:r>
        <w:rPr>
          <w:rFonts w:ascii="Arial" w:hAnsi="Arial" w:cs="Arial"/>
          <w:color w:val="000000"/>
          <w:sz w:val="18"/>
          <w:szCs w:val="18"/>
        </w:rPr>
        <w:t>« dajemo ponudbo, kot sledi:</w:t>
      </w:r>
    </w:p>
    <w:p w14:paraId="5F2FFAF7" w14:textId="77777777" w:rsidR="006774DB" w:rsidRDefault="004A2D68">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6774DB" w14:paraId="0F41BC1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BBC30D" w14:textId="77777777" w:rsidR="006774DB" w:rsidRDefault="004A2D68">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36A417" w14:textId="77777777" w:rsidR="006774DB" w:rsidRDefault="004A2D68">
            <w:r>
              <w:rPr>
                <w:rFonts w:ascii="Arial" w:hAnsi="Arial" w:cs="Arial"/>
                <w:color w:val="000000"/>
                <w:position w:val="-2"/>
                <w:sz w:val="18"/>
                <w:szCs w:val="18"/>
              </w:rPr>
              <w:t> </w:t>
            </w:r>
          </w:p>
        </w:tc>
      </w:tr>
      <w:tr w:rsidR="006774DB" w14:paraId="0524AAD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D92E2B" w14:textId="77777777" w:rsidR="006774DB" w:rsidRDefault="004A2D68">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CD1ED6" w14:textId="77777777" w:rsidR="006774DB" w:rsidRDefault="004A2D68">
            <w:r>
              <w:rPr>
                <w:rFonts w:ascii="Arial" w:hAnsi="Arial" w:cs="Arial"/>
                <w:color w:val="000000"/>
                <w:position w:val="-2"/>
                <w:sz w:val="18"/>
                <w:szCs w:val="18"/>
              </w:rPr>
              <w:t> </w:t>
            </w:r>
          </w:p>
        </w:tc>
      </w:tr>
      <w:tr w:rsidR="006774DB" w14:paraId="4452C2AE"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BAF5A9" w14:textId="77777777" w:rsidR="006774DB" w:rsidRDefault="004A2D68">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6F4264" w14:textId="77777777" w:rsidR="006774DB" w:rsidRDefault="004A2D68">
            <w:r>
              <w:rPr>
                <w:rFonts w:ascii="Arial" w:hAnsi="Arial" w:cs="Arial"/>
                <w:color w:val="000000"/>
                <w:position w:val="-2"/>
                <w:sz w:val="18"/>
                <w:szCs w:val="18"/>
              </w:rPr>
              <w:t> </w:t>
            </w:r>
          </w:p>
        </w:tc>
      </w:tr>
      <w:tr w:rsidR="006774DB" w14:paraId="24357FF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036A93" w14:textId="77777777" w:rsidR="006774DB" w:rsidRDefault="004A2D68">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1C4951" w14:textId="77777777" w:rsidR="006774DB" w:rsidRDefault="004A2D68">
            <w:r>
              <w:rPr>
                <w:rFonts w:ascii="Arial" w:hAnsi="Arial" w:cs="Arial"/>
                <w:color w:val="000000"/>
                <w:position w:val="-2"/>
                <w:sz w:val="18"/>
                <w:szCs w:val="18"/>
              </w:rPr>
              <w:t> </w:t>
            </w:r>
          </w:p>
        </w:tc>
      </w:tr>
    </w:tbl>
    <w:p w14:paraId="337A2063" w14:textId="77777777" w:rsidR="006774DB" w:rsidRDefault="004A2D68">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6F3935A7" w14:textId="77777777" w:rsidR="006774DB" w:rsidRDefault="004A2D68">
      <w:pPr>
        <w:spacing w:before="225" w:after="225" w:line="240" w:lineRule="auto"/>
      </w:pPr>
      <w:r>
        <w:rPr>
          <w:rFonts w:ascii="Arial" w:hAnsi="Arial" w:cs="Arial"/>
          <w:color w:val="000000"/>
          <w:sz w:val="18"/>
          <w:szCs w:val="18"/>
        </w:rPr>
        <w:t>Ponudbo oddajamo (ustrezno označite):</w:t>
      </w:r>
    </w:p>
    <w:p w14:paraId="00CC30A6" w14:textId="77777777" w:rsidR="006774DB" w:rsidRDefault="004A2D68">
      <w:pPr>
        <w:spacing w:before="225" w:after="225" w:line="240" w:lineRule="auto"/>
      </w:pPr>
      <w:r>
        <w:fldChar w:fldCharType="begin">
          <w:ffData>
            <w:name w:val="cbox16a50c394c96db"/>
            <w:enabled/>
            <w:calcOnExit w:val="0"/>
            <w:checkBox>
              <w:sizeAuto/>
              <w:default w:val="0"/>
            </w:checkBox>
          </w:ffData>
        </w:fldChar>
      </w:r>
      <w:bookmarkStart w:id="0" w:name="cbox16a50c394c96db"/>
      <w:r>
        <w:instrText xml:space="preserve"> FORMCHECKBOX </w:instrText>
      </w:r>
      <w:r>
        <w:fldChar w:fldCharType="separate"/>
      </w:r>
      <w:r>
        <w:fldChar w:fldCharType="end"/>
      </w:r>
      <w:bookmarkEnd w:id="0"/>
      <w:r>
        <w:rPr>
          <w:rFonts w:ascii="Arial" w:hAnsi="Arial" w:cs="Arial"/>
          <w:color w:val="000000"/>
          <w:sz w:val="18"/>
          <w:szCs w:val="18"/>
        </w:rPr>
        <w:t> samostojno</w:t>
      </w:r>
    </w:p>
    <w:p w14:paraId="3472EFDA" w14:textId="77777777" w:rsidR="006774DB" w:rsidRDefault="004A2D68">
      <w:pPr>
        <w:spacing w:before="225" w:after="225" w:line="240" w:lineRule="auto"/>
      </w:pPr>
      <w:r>
        <w:fldChar w:fldCharType="begin">
          <w:ffData>
            <w:name w:val="cbox16a50c394c98e9"/>
            <w:enabled/>
            <w:calcOnExit w:val="0"/>
            <w:checkBox>
              <w:sizeAuto/>
              <w:default w:val="0"/>
            </w:checkBox>
          </w:ffData>
        </w:fldChar>
      </w:r>
      <w:bookmarkStart w:id="1" w:name="cbox16a50c394c98e9"/>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386843BB" w14:textId="77777777" w:rsidR="006774DB" w:rsidRDefault="004A2D68">
      <w:pPr>
        <w:spacing w:before="225" w:after="225" w:line="240" w:lineRule="auto"/>
      </w:pPr>
      <w:r>
        <w:fldChar w:fldCharType="begin">
          <w:ffData>
            <w:name w:val="cbox16a50c394c9ae4"/>
            <w:enabled/>
            <w:calcOnExit w:val="0"/>
            <w:checkBox>
              <w:sizeAuto/>
              <w:default w:val="0"/>
            </w:checkBox>
          </w:ffData>
        </w:fldChar>
      </w:r>
      <w:bookmarkStart w:id="2" w:name="cbox16a50c394c9ae4"/>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12FB317E" w14:textId="77777777" w:rsidR="006774DB" w:rsidRDefault="004A2D68">
      <w:pPr>
        <w:spacing w:before="225" w:after="225" w:line="240" w:lineRule="auto"/>
      </w:pPr>
      <w:r>
        <w:fldChar w:fldCharType="begin">
          <w:ffData>
            <w:name w:val="cbox16a50c394c9cef"/>
            <w:enabled/>
            <w:calcOnExit w:val="0"/>
            <w:checkBox>
              <w:sizeAuto/>
              <w:default w:val="0"/>
            </w:checkBox>
          </w:ffData>
        </w:fldChar>
      </w:r>
      <w:bookmarkStart w:id="3" w:name="cbox16a50c394c9cef"/>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49A674C2" w14:textId="77777777" w:rsidR="006774DB" w:rsidRDefault="004A2D68">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681"/>
        <w:gridCol w:w="917"/>
        <w:gridCol w:w="1971"/>
        <w:gridCol w:w="1219"/>
        <w:gridCol w:w="2270"/>
      </w:tblGrid>
      <w:tr w:rsidR="006774DB" w14:paraId="4775507C" w14:textId="77777777" w:rsidTr="005A70AE">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1DA02FB" w14:textId="77777777" w:rsidR="006774DB" w:rsidRDefault="004A2D68">
            <w:pPr>
              <w:jc w:val="center"/>
            </w:pPr>
            <w:r>
              <w:rPr>
                <w:rFonts w:ascii="Arial" w:hAnsi="Arial" w:cs="Arial"/>
                <w:b/>
                <w:bCs/>
                <w:color w:val="000000"/>
                <w:position w:val="-2"/>
                <w:sz w:val="18"/>
                <w:szCs w:val="18"/>
                <w:shd w:val="clear" w:color="auto" w:fill="D1D1D1"/>
              </w:rPr>
              <w:t>Postavka</w:t>
            </w:r>
          </w:p>
        </w:tc>
        <w:tc>
          <w:tcPr>
            <w:tcW w:w="42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B11C1D" w14:textId="164BD4DC" w:rsidR="006774DB" w:rsidRDefault="00871D03">
            <w:pPr>
              <w:jc w:val="center"/>
            </w:pPr>
            <w:r>
              <w:rPr>
                <w:rFonts w:ascii="Arial" w:hAnsi="Arial" w:cs="Arial"/>
                <w:b/>
                <w:bCs/>
                <w:color w:val="000000"/>
                <w:position w:val="-2"/>
                <w:sz w:val="18"/>
                <w:szCs w:val="18"/>
                <w:shd w:val="clear" w:color="auto" w:fill="D1D1D1"/>
              </w:rPr>
              <w:t>Količina</w:t>
            </w:r>
          </w:p>
        </w:tc>
        <w:tc>
          <w:tcPr>
            <w:tcW w:w="110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C9088EE" w14:textId="77777777" w:rsidR="006774DB" w:rsidRDefault="004A2D68">
            <w:pPr>
              <w:jc w:val="center"/>
            </w:pPr>
            <w:r>
              <w:rPr>
                <w:rFonts w:ascii="Arial" w:hAnsi="Arial" w:cs="Arial"/>
                <w:b/>
                <w:bCs/>
                <w:color w:val="000000"/>
                <w:position w:val="-2"/>
                <w:sz w:val="18"/>
                <w:szCs w:val="18"/>
                <w:shd w:val="clear" w:color="auto" w:fill="D1D1D1"/>
              </w:rPr>
              <w:t>Vrednost brez DDV</w:t>
            </w:r>
          </w:p>
        </w:tc>
        <w:tc>
          <w:tcPr>
            <w:tcW w:w="69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FE21129" w14:textId="77777777" w:rsidR="006774DB" w:rsidRDefault="004A2D68">
            <w:pPr>
              <w:jc w:val="center"/>
            </w:pPr>
            <w:r>
              <w:rPr>
                <w:rFonts w:ascii="Arial" w:hAnsi="Arial" w:cs="Arial"/>
                <w:b/>
                <w:bCs/>
                <w:color w:val="000000"/>
                <w:position w:val="-2"/>
                <w:sz w:val="18"/>
                <w:szCs w:val="18"/>
                <w:shd w:val="clear" w:color="auto" w:fill="D1D1D1"/>
              </w:rPr>
              <w:t>DDV</w:t>
            </w:r>
          </w:p>
        </w:tc>
        <w:tc>
          <w:tcPr>
            <w:tcW w:w="127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EB95818" w14:textId="77777777" w:rsidR="006774DB" w:rsidRDefault="004A2D68">
            <w:pPr>
              <w:jc w:val="center"/>
            </w:pPr>
            <w:r>
              <w:rPr>
                <w:rFonts w:ascii="Arial" w:hAnsi="Arial" w:cs="Arial"/>
                <w:b/>
                <w:bCs/>
                <w:color w:val="000000"/>
                <w:position w:val="-2"/>
                <w:sz w:val="18"/>
                <w:szCs w:val="18"/>
                <w:shd w:val="clear" w:color="auto" w:fill="D1D1D1"/>
              </w:rPr>
              <w:t>Vrednost z DDV</w:t>
            </w:r>
          </w:p>
        </w:tc>
      </w:tr>
      <w:tr w:rsidR="006774DB" w14:paraId="1040D1AB" w14:textId="77777777" w:rsidTr="005A70A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D6EA0" w14:textId="7EDD4FDB" w:rsidR="006774DB" w:rsidRDefault="004A2D68" w:rsidP="003E1F88">
            <w:r>
              <w:rPr>
                <w:rFonts w:ascii="Arial" w:hAnsi="Arial" w:cs="Arial"/>
                <w:color w:val="000000"/>
                <w:position w:val="-2"/>
                <w:sz w:val="18"/>
                <w:szCs w:val="18"/>
              </w:rPr>
              <w:t xml:space="preserve">Sklop 1: </w:t>
            </w:r>
            <w:r w:rsidR="003E1F88" w:rsidRPr="003E1F88">
              <w:rPr>
                <w:rFonts w:ascii="Arial" w:hAnsi="Arial" w:cs="Arial"/>
                <w:color w:val="000000"/>
                <w:position w:val="-2"/>
                <w:sz w:val="18"/>
                <w:szCs w:val="18"/>
              </w:rPr>
              <w:t xml:space="preserve">VIDEO </w:t>
            </w:r>
            <w:r w:rsidR="00094703">
              <w:rPr>
                <w:rFonts w:ascii="Arial" w:hAnsi="Arial" w:cs="Arial"/>
                <w:color w:val="000000"/>
                <w:position w:val="-2"/>
                <w:sz w:val="18"/>
                <w:szCs w:val="18"/>
              </w:rPr>
              <w:t>L</w:t>
            </w:r>
            <w:r w:rsidR="003E1F88" w:rsidRPr="003E1F88">
              <w:rPr>
                <w:rFonts w:ascii="Arial" w:hAnsi="Arial" w:cs="Arial"/>
                <w:color w:val="000000"/>
                <w:position w:val="-2"/>
                <w:sz w:val="18"/>
                <w:szCs w:val="18"/>
              </w:rPr>
              <w:t>APAROSKOP, kompatibilen z video linijo OLYMPUS, VISERA OTV-S200</w:t>
            </w:r>
            <w:r>
              <w:rPr>
                <w:rFonts w:ascii="Arial" w:hAnsi="Arial" w:cs="Arial"/>
                <w:color w:val="000000"/>
                <w:position w:val="-2"/>
                <w:sz w:val="18"/>
                <w:szCs w:val="18"/>
              </w:rPr>
              <w:t xml:space="preserve"> - 2 </w:t>
            </w:r>
            <w:r w:rsidR="00B97684">
              <w:rPr>
                <w:rFonts w:ascii="Arial" w:hAnsi="Arial" w:cs="Arial"/>
                <w:color w:val="000000"/>
                <w:position w:val="-2"/>
                <w:sz w:val="18"/>
                <w:szCs w:val="18"/>
              </w:rPr>
              <w:t>kompleta</w:t>
            </w:r>
          </w:p>
        </w:tc>
        <w:tc>
          <w:tcPr>
            <w:tcW w:w="42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A9D834" w14:textId="069428A1" w:rsidR="006774DB" w:rsidRDefault="00BB7C0C">
            <w:r>
              <w:rPr>
                <w:rFonts w:ascii="Arial" w:hAnsi="Arial" w:cs="Arial"/>
                <w:color w:val="000000"/>
                <w:position w:val="-2"/>
                <w:sz w:val="18"/>
                <w:szCs w:val="18"/>
              </w:rPr>
              <w:t>1</w:t>
            </w:r>
            <w:r w:rsidR="00871D03">
              <w:rPr>
                <w:rFonts w:ascii="Arial" w:hAnsi="Arial" w:cs="Arial"/>
                <w:color w:val="000000"/>
                <w:position w:val="-2"/>
                <w:sz w:val="18"/>
                <w:szCs w:val="18"/>
              </w:rPr>
              <w:t xml:space="preserve"> </w:t>
            </w:r>
            <w:r w:rsidR="004A2D68">
              <w:rPr>
                <w:rFonts w:ascii="Arial" w:hAnsi="Arial" w:cs="Arial"/>
                <w:color w:val="000000"/>
                <w:position w:val="-2"/>
                <w:sz w:val="18"/>
                <w:szCs w:val="18"/>
              </w:rPr>
              <w:t>KPL</w:t>
            </w:r>
          </w:p>
        </w:tc>
        <w:tc>
          <w:tcPr>
            <w:tcW w:w="110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D801E9" w14:textId="77777777" w:rsidR="006774DB" w:rsidRDefault="004A2D68">
            <w:r>
              <w:rPr>
                <w:rFonts w:ascii="Arial" w:hAnsi="Arial" w:cs="Arial"/>
                <w:color w:val="000000"/>
                <w:position w:val="-2"/>
                <w:sz w:val="18"/>
                <w:szCs w:val="18"/>
              </w:rPr>
              <w:t> </w:t>
            </w:r>
          </w:p>
        </w:tc>
        <w:tc>
          <w:tcPr>
            <w:tcW w:w="6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CDF1E8" w14:textId="77777777" w:rsidR="006774DB" w:rsidRDefault="004A2D68">
            <w:r>
              <w:rPr>
                <w:rFonts w:ascii="Arial" w:hAnsi="Arial" w:cs="Arial"/>
                <w:color w:val="000000"/>
                <w:position w:val="-2"/>
                <w:sz w:val="18"/>
                <w:szCs w:val="18"/>
              </w:rPr>
              <w:t> </w:t>
            </w:r>
          </w:p>
        </w:tc>
        <w:tc>
          <w:tcPr>
            <w:tcW w:w="12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C615D7" w14:textId="77777777" w:rsidR="006774DB" w:rsidRDefault="004A2D68">
            <w:r>
              <w:rPr>
                <w:rFonts w:ascii="Arial" w:hAnsi="Arial" w:cs="Arial"/>
                <w:color w:val="000000"/>
                <w:position w:val="-2"/>
                <w:sz w:val="18"/>
                <w:szCs w:val="18"/>
              </w:rPr>
              <w:t> </w:t>
            </w:r>
          </w:p>
        </w:tc>
      </w:tr>
      <w:tr w:rsidR="006774DB" w14:paraId="0AE5241E" w14:textId="77777777" w:rsidTr="005A70A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B84AA4" w14:textId="7A3B422E" w:rsidR="006774DB" w:rsidRDefault="004A2D68" w:rsidP="00094703">
            <w:r>
              <w:rPr>
                <w:rFonts w:ascii="Arial" w:hAnsi="Arial" w:cs="Arial"/>
                <w:color w:val="000000"/>
                <w:position w:val="-2"/>
                <w:sz w:val="18"/>
                <w:szCs w:val="18"/>
              </w:rPr>
              <w:t xml:space="preserve">Sklop 2: ARTROSKOPSKI KOMPLET ZA ARTROSKOPSKI STOLP SYNERGY UHD4 - 2 </w:t>
            </w:r>
            <w:r w:rsidR="00B97684">
              <w:rPr>
                <w:rFonts w:ascii="Arial" w:hAnsi="Arial" w:cs="Arial"/>
                <w:color w:val="000000"/>
                <w:position w:val="-2"/>
                <w:sz w:val="18"/>
                <w:szCs w:val="18"/>
              </w:rPr>
              <w:t>kompleta</w:t>
            </w:r>
          </w:p>
        </w:tc>
        <w:tc>
          <w:tcPr>
            <w:tcW w:w="42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42DED" w14:textId="7435759B" w:rsidR="006774DB" w:rsidRDefault="00871D03">
            <w:r>
              <w:rPr>
                <w:rFonts w:ascii="Arial" w:hAnsi="Arial" w:cs="Arial"/>
                <w:color w:val="000000"/>
                <w:position w:val="-2"/>
                <w:sz w:val="18"/>
                <w:szCs w:val="18"/>
              </w:rPr>
              <w:t xml:space="preserve">2 </w:t>
            </w:r>
            <w:r w:rsidR="004A2D68">
              <w:rPr>
                <w:rFonts w:ascii="Arial" w:hAnsi="Arial" w:cs="Arial"/>
                <w:color w:val="000000"/>
                <w:position w:val="-2"/>
                <w:sz w:val="18"/>
                <w:szCs w:val="18"/>
              </w:rPr>
              <w:t>KPL</w:t>
            </w:r>
          </w:p>
        </w:tc>
        <w:tc>
          <w:tcPr>
            <w:tcW w:w="110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32A75A" w14:textId="77777777" w:rsidR="006774DB" w:rsidRDefault="004A2D68">
            <w:r>
              <w:rPr>
                <w:rFonts w:ascii="Arial" w:hAnsi="Arial" w:cs="Arial"/>
                <w:color w:val="000000"/>
                <w:position w:val="-2"/>
                <w:sz w:val="18"/>
                <w:szCs w:val="18"/>
              </w:rPr>
              <w:t> </w:t>
            </w:r>
          </w:p>
        </w:tc>
        <w:tc>
          <w:tcPr>
            <w:tcW w:w="6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4B01C3" w14:textId="77777777" w:rsidR="006774DB" w:rsidRDefault="004A2D68">
            <w:r>
              <w:rPr>
                <w:rFonts w:ascii="Arial" w:hAnsi="Arial" w:cs="Arial"/>
                <w:color w:val="000000"/>
                <w:position w:val="-2"/>
                <w:sz w:val="18"/>
                <w:szCs w:val="18"/>
              </w:rPr>
              <w:t> </w:t>
            </w:r>
          </w:p>
        </w:tc>
        <w:tc>
          <w:tcPr>
            <w:tcW w:w="12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8F560D" w14:textId="77777777" w:rsidR="006774DB" w:rsidRDefault="004A2D68">
            <w:r>
              <w:rPr>
                <w:rFonts w:ascii="Arial" w:hAnsi="Arial" w:cs="Arial"/>
                <w:color w:val="000000"/>
                <w:position w:val="-2"/>
                <w:sz w:val="18"/>
                <w:szCs w:val="18"/>
              </w:rPr>
              <w:t> </w:t>
            </w:r>
          </w:p>
        </w:tc>
      </w:tr>
      <w:tr w:rsidR="006774DB" w14:paraId="043A04FB" w14:textId="77777777" w:rsidTr="005A70AE">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A73BE3" w14:textId="77777777" w:rsidR="006774DB" w:rsidRDefault="004A2D68">
            <w:pPr>
              <w:jc w:val="right"/>
            </w:pPr>
            <w:r>
              <w:rPr>
                <w:rFonts w:ascii="Arial" w:hAnsi="Arial" w:cs="Arial"/>
                <w:b/>
                <w:bCs/>
                <w:color w:val="000000"/>
                <w:position w:val="-2"/>
                <w:sz w:val="18"/>
                <w:szCs w:val="18"/>
                <w:shd w:val="clear" w:color="auto" w:fill="CCCCCC"/>
              </w:rPr>
              <w:t>Skupaj</w:t>
            </w:r>
          </w:p>
        </w:tc>
        <w:tc>
          <w:tcPr>
            <w:tcW w:w="42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B134A8" w14:textId="77777777" w:rsidR="006774DB" w:rsidRDefault="004A2D68">
            <w:r>
              <w:rPr>
                <w:rFonts w:ascii="Arial" w:hAnsi="Arial" w:cs="Arial"/>
                <w:color w:val="000000"/>
                <w:position w:val="-2"/>
                <w:sz w:val="18"/>
                <w:szCs w:val="18"/>
                <w:shd w:val="clear" w:color="auto" w:fill="CCCCCC"/>
              </w:rPr>
              <w:t> </w:t>
            </w:r>
          </w:p>
        </w:tc>
        <w:tc>
          <w:tcPr>
            <w:tcW w:w="110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3DC58E" w14:textId="77777777" w:rsidR="006774DB" w:rsidRDefault="004A2D68">
            <w:r>
              <w:rPr>
                <w:rFonts w:ascii="Arial" w:hAnsi="Arial" w:cs="Arial"/>
                <w:color w:val="000000"/>
                <w:position w:val="-2"/>
                <w:sz w:val="18"/>
                <w:szCs w:val="18"/>
                <w:shd w:val="clear" w:color="auto" w:fill="CCCCCC"/>
              </w:rPr>
              <w:t> </w:t>
            </w:r>
          </w:p>
        </w:tc>
        <w:tc>
          <w:tcPr>
            <w:tcW w:w="69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D0BF17" w14:textId="77777777" w:rsidR="006774DB" w:rsidRDefault="004A2D68">
            <w:r>
              <w:rPr>
                <w:rFonts w:ascii="Arial" w:hAnsi="Arial" w:cs="Arial"/>
                <w:color w:val="000000"/>
                <w:position w:val="-2"/>
                <w:sz w:val="18"/>
                <w:szCs w:val="18"/>
                <w:shd w:val="clear" w:color="auto" w:fill="CCCCCC"/>
              </w:rPr>
              <w:t> </w:t>
            </w:r>
          </w:p>
        </w:tc>
        <w:tc>
          <w:tcPr>
            <w:tcW w:w="127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3F9B6A" w14:textId="77777777" w:rsidR="006774DB" w:rsidRDefault="004A2D68">
            <w:r>
              <w:rPr>
                <w:rFonts w:ascii="Arial" w:hAnsi="Arial" w:cs="Arial"/>
                <w:color w:val="000000"/>
                <w:position w:val="-2"/>
                <w:sz w:val="18"/>
                <w:szCs w:val="18"/>
                <w:shd w:val="clear" w:color="auto" w:fill="CCCCCC"/>
              </w:rPr>
              <w:t> </w:t>
            </w:r>
          </w:p>
        </w:tc>
      </w:tr>
    </w:tbl>
    <w:p w14:paraId="12223D80" w14:textId="77777777" w:rsidR="005A70AE" w:rsidRDefault="005A70AE" w:rsidP="005A70AE">
      <w:pPr>
        <w:spacing w:before="225" w:after="225" w:line="240" w:lineRule="auto"/>
      </w:pPr>
      <w:r>
        <w:rPr>
          <w:rFonts w:ascii="Arial" w:hAnsi="Arial" w:cs="Arial"/>
          <w:color w:val="000000"/>
          <w:sz w:val="18"/>
          <w:szCs w:val="18"/>
        </w:rPr>
        <w:t>Obvezne priloge k ponudbi so še:</w:t>
      </w:r>
    </w:p>
    <w:p w14:paraId="469E1CE2" w14:textId="77777777" w:rsidR="005A70AE" w:rsidRDefault="005A70AE" w:rsidP="005A70AE">
      <w:pPr>
        <w:spacing w:before="225" w:after="225" w:line="240" w:lineRule="auto"/>
      </w:pPr>
      <w:r>
        <w:rPr>
          <w:rFonts w:ascii="Arial" w:hAnsi="Arial" w:cs="Arial"/>
          <w:color w:val="000000"/>
          <w:sz w:val="18"/>
          <w:szCs w:val="18"/>
        </w:rPr>
        <w:lastRenderedPageBreak/>
        <w:t>1.            Lasten predračun ponudnika za ponujeno opremo</w:t>
      </w:r>
    </w:p>
    <w:p w14:paraId="7C489907" w14:textId="117115CD" w:rsidR="005A70AE" w:rsidRDefault="005A70AE" w:rsidP="005A70AE">
      <w:pPr>
        <w:spacing w:before="225" w:after="225" w:line="240" w:lineRule="auto"/>
      </w:pPr>
      <w:r>
        <w:rPr>
          <w:rFonts w:ascii="Arial" w:hAnsi="Arial" w:cs="Arial"/>
          <w:color w:val="000000"/>
          <w:sz w:val="18"/>
          <w:szCs w:val="18"/>
        </w:rPr>
        <w:t>2.            Specifikacija del preventivnega vzdrževanja, s številom potrebnih preventivnih pregledov v obdobju enega leta, ki so predpisani od proizvajalca opreme, v kolikor je potrebno.</w:t>
      </w:r>
    </w:p>
    <w:p w14:paraId="40DDD1FF" w14:textId="77777777" w:rsidR="006774DB" w:rsidRDefault="004A2D68">
      <w:pPr>
        <w:spacing w:before="225" w:after="225" w:line="240" w:lineRule="auto"/>
      </w:pPr>
      <w:r>
        <w:rPr>
          <w:rFonts w:ascii="Arial" w:hAnsi="Arial" w:cs="Arial"/>
          <w:color w:val="000000"/>
          <w:sz w:val="18"/>
          <w:szCs w:val="18"/>
        </w:rPr>
        <w:t>Zavezujemo se, da bomo vsa dela izvršili skladno z zahtevami naročnika, najkasneje v roku določenem v razpisni dokumentaciji.  </w:t>
      </w:r>
    </w:p>
    <w:p w14:paraId="18CE020D" w14:textId="77777777" w:rsidR="006774DB" w:rsidRDefault="004A2D68">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e Ponudba velja najmanj 90 dni od roka za predložitev ponudb.</w:t>
      </w:r>
    </w:p>
    <w:p w14:paraId="32315B1B" w14:textId="77777777" w:rsidR="006774DB" w:rsidRDefault="004A2D68">
      <w:pPr>
        <w:spacing w:before="225" w:after="225" w:line="240" w:lineRule="auto"/>
      </w:pPr>
      <w:r>
        <w:rPr>
          <w:rFonts w:ascii="Arial" w:hAnsi="Arial" w:cs="Arial"/>
          <w:color w:val="000000"/>
          <w:sz w:val="18"/>
          <w:szCs w:val="18"/>
        </w:rPr>
        <w:t>Ponudba mora biti veljavna najmanj do navedenega roka. Prekratka veljavnost ponudbe pomeni razlog za zavrnitev ponudbe.</w:t>
      </w:r>
    </w:p>
    <w:p w14:paraId="2A80DEFF" w14:textId="77777777" w:rsidR="006774DB" w:rsidRDefault="004A2D68">
      <w:pPr>
        <w:spacing w:before="225" w:after="225" w:line="240" w:lineRule="auto"/>
      </w:pPr>
      <w:r>
        <w:rPr>
          <w:rFonts w:ascii="Arial" w:hAnsi="Arial" w:cs="Arial"/>
          <w:color w:val="000000"/>
          <w:sz w:val="18"/>
          <w:szCs w:val="18"/>
        </w:rPr>
        <w:t>  </w:t>
      </w:r>
      <w:r>
        <w:rPr>
          <w:rFonts w:ascii="Arial" w:hAnsi="Arial" w:cs="Arial"/>
          <w:b/>
          <w:bCs/>
          <w:color w:val="000000"/>
          <w:sz w:val="18"/>
          <w:szCs w:val="18"/>
        </w:rPr>
        <w:t>IV. Podatki o plačilu </w:t>
      </w:r>
    </w:p>
    <w:p w14:paraId="2CF79B5A" w14:textId="77777777" w:rsidR="006774DB" w:rsidRDefault="004A2D68">
      <w:pPr>
        <w:spacing w:before="225" w:after="225" w:line="240" w:lineRule="auto"/>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320FA6CF" w14:textId="77777777" w:rsidR="006774DB" w:rsidRDefault="004A2D68">
      <w:pPr>
        <w:spacing w:before="225" w:after="225" w:line="240" w:lineRule="auto"/>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1D7F283F" w14:textId="77777777" w:rsidR="006774DB" w:rsidRDefault="004A2D68">
      <w:pPr>
        <w:spacing w:before="225" w:after="225"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3237B295" w14:textId="77777777" w:rsidR="006774DB" w:rsidRDefault="004A2D68">
      <w:pPr>
        <w:spacing w:before="225" w:after="225" w:line="240" w:lineRule="auto"/>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6774DB" w14:paraId="4E51423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CAD2BA" w14:textId="77777777" w:rsidR="006774DB" w:rsidRDefault="004A2D68">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02DFD2" w14:textId="77777777" w:rsidR="006774DB" w:rsidRDefault="004A2D68">
            <w:r>
              <w:rPr>
                <w:rFonts w:ascii="Arial" w:hAnsi="Arial" w:cs="Arial"/>
                <w:color w:val="000000"/>
                <w:position w:val="-2"/>
                <w:sz w:val="18"/>
                <w:szCs w:val="18"/>
              </w:rPr>
              <w:t> </w:t>
            </w:r>
          </w:p>
        </w:tc>
      </w:tr>
      <w:tr w:rsidR="006774DB" w14:paraId="5F59BA2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E674541" w14:textId="77777777" w:rsidR="006774DB" w:rsidRDefault="004A2D68">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D88455" w14:textId="77777777" w:rsidR="006774DB" w:rsidRDefault="004A2D68">
            <w:r>
              <w:rPr>
                <w:rFonts w:ascii="Arial" w:hAnsi="Arial" w:cs="Arial"/>
                <w:color w:val="000000"/>
                <w:position w:val="-2"/>
                <w:sz w:val="18"/>
                <w:szCs w:val="18"/>
              </w:rPr>
              <w:t> </w:t>
            </w:r>
          </w:p>
        </w:tc>
      </w:tr>
      <w:tr w:rsidR="006774DB" w14:paraId="44A7018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4714A8" w14:textId="77777777" w:rsidR="006774DB" w:rsidRDefault="004A2D68">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F02423" w14:textId="77777777" w:rsidR="006774DB" w:rsidRDefault="004A2D68">
            <w:r>
              <w:rPr>
                <w:rFonts w:ascii="Arial" w:hAnsi="Arial" w:cs="Arial"/>
                <w:color w:val="000000"/>
                <w:position w:val="-2"/>
                <w:sz w:val="18"/>
                <w:szCs w:val="18"/>
              </w:rPr>
              <w:t> </w:t>
            </w:r>
          </w:p>
        </w:tc>
      </w:tr>
      <w:tr w:rsidR="006774DB" w14:paraId="442E35F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F31F7D" w14:textId="77777777" w:rsidR="006774DB" w:rsidRDefault="004A2D68">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0BF120" w14:textId="77777777" w:rsidR="006774DB" w:rsidRDefault="004A2D68">
            <w:r>
              <w:rPr>
                <w:rFonts w:ascii="Arial" w:hAnsi="Arial" w:cs="Arial"/>
                <w:color w:val="000000"/>
                <w:position w:val="-2"/>
                <w:sz w:val="18"/>
                <w:szCs w:val="18"/>
              </w:rPr>
              <w:t> </w:t>
            </w:r>
          </w:p>
        </w:tc>
      </w:tr>
      <w:tr w:rsidR="006774DB" w14:paraId="6625BD3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D9EAF9" w14:textId="77777777" w:rsidR="006774DB" w:rsidRDefault="004A2D68">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1837E9" w14:textId="77777777" w:rsidR="006774DB" w:rsidRDefault="004A2D68">
            <w:r>
              <w:rPr>
                <w:rFonts w:ascii="Arial" w:hAnsi="Arial" w:cs="Arial"/>
                <w:color w:val="000000"/>
                <w:position w:val="-2"/>
                <w:sz w:val="18"/>
                <w:szCs w:val="18"/>
              </w:rPr>
              <w:t> </w:t>
            </w:r>
          </w:p>
        </w:tc>
      </w:tr>
      <w:tr w:rsidR="006774DB" w14:paraId="12C572F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D98D99" w14:textId="77777777" w:rsidR="006774DB" w:rsidRDefault="004A2D68">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1A0883" w14:textId="77777777" w:rsidR="006774DB" w:rsidRDefault="004A2D68">
            <w:r>
              <w:rPr>
                <w:rFonts w:ascii="Arial" w:hAnsi="Arial" w:cs="Arial"/>
                <w:color w:val="000000"/>
                <w:position w:val="-2"/>
                <w:sz w:val="18"/>
                <w:szCs w:val="18"/>
              </w:rPr>
              <w:t> </w:t>
            </w:r>
          </w:p>
        </w:tc>
      </w:tr>
      <w:tr w:rsidR="006774DB" w14:paraId="3014F6B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D749DD" w14:textId="77777777" w:rsidR="006774DB" w:rsidRDefault="004A2D68">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39739C" w14:textId="77777777" w:rsidR="006774DB" w:rsidRDefault="004A2D68">
            <w:r>
              <w:rPr>
                <w:rFonts w:ascii="Arial" w:hAnsi="Arial" w:cs="Arial"/>
                <w:color w:val="000000"/>
                <w:position w:val="-2"/>
                <w:sz w:val="18"/>
                <w:szCs w:val="18"/>
              </w:rPr>
              <w:t> </w:t>
            </w:r>
          </w:p>
        </w:tc>
      </w:tr>
      <w:tr w:rsidR="006774DB" w14:paraId="37D07DF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49E2E3" w14:textId="77777777" w:rsidR="006774DB" w:rsidRDefault="004A2D68">
            <w:pPr>
              <w:jc w:val="right"/>
            </w:pPr>
            <w:r>
              <w:rPr>
                <w:rFonts w:ascii="Arial" w:hAnsi="Arial" w:cs="Arial"/>
                <w:color w:val="000000"/>
                <w:position w:val="-2"/>
                <w:sz w:val="18"/>
                <w:szCs w:val="18"/>
                <w:shd w:val="clear" w:color="auto" w:fill="CCCCCC"/>
              </w:rPr>
              <w:t>SKRBNIK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91E379" w14:textId="77777777" w:rsidR="006774DB" w:rsidRDefault="004A2D68">
            <w:r>
              <w:rPr>
                <w:rFonts w:ascii="Arial" w:hAnsi="Arial" w:cs="Arial"/>
                <w:color w:val="000000"/>
                <w:position w:val="-2"/>
                <w:sz w:val="18"/>
                <w:szCs w:val="18"/>
              </w:rPr>
              <w:t> </w:t>
            </w:r>
          </w:p>
        </w:tc>
      </w:tr>
      <w:tr w:rsidR="006774DB" w14:paraId="607D87C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7D1A83" w14:textId="77777777" w:rsidR="006774DB" w:rsidRDefault="004A2D68">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6EECC1" w14:textId="77777777" w:rsidR="006774DB" w:rsidRDefault="004A2D68">
            <w:r>
              <w:rPr>
                <w:rFonts w:ascii="Arial" w:hAnsi="Arial" w:cs="Arial"/>
                <w:color w:val="000000"/>
                <w:position w:val="-2"/>
                <w:sz w:val="18"/>
                <w:szCs w:val="18"/>
              </w:rPr>
              <w:t> </w:t>
            </w:r>
          </w:p>
        </w:tc>
      </w:tr>
      <w:tr w:rsidR="006774DB" w14:paraId="5383D52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CF753A" w14:textId="77777777" w:rsidR="006774DB" w:rsidRDefault="004A2D68">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D0FCED" w14:textId="77777777" w:rsidR="006774DB" w:rsidRDefault="004A2D68">
            <w:r>
              <w:rPr>
                <w:rFonts w:ascii="Arial" w:hAnsi="Arial" w:cs="Arial"/>
                <w:color w:val="000000"/>
                <w:position w:val="-2"/>
                <w:sz w:val="18"/>
                <w:szCs w:val="18"/>
              </w:rPr>
              <w:t> </w:t>
            </w:r>
          </w:p>
        </w:tc>
      </w:tr>
      <w:tr w:rsidR="006774DB" w14:paraId="05C185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9631B0" w14:textId="77777777" w:rsidR="006774DB" w:rsidRDefault="004A2D68">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FCD699" w14:textId="77777777" w:rsidR="006774DB" w:rsidRDefault="004A2D68">
            <w:r>
              <w:rPr>
                <w:rFonts w:ascii="Arial" w:hAnsi="Arial" w:cs="Arial"/>
                <w:color w:val="000000"/>
                <w:position w:val="-2"/>
                <w:sz w:val="18"/>
                <w:szCs w:val="18"/>
              </w:rPr>
              <w:t> </w:t>
            </w:r>
          </w:p>
        </w:tc>
      </w:tr>
    </w:tbl>
    <w:p w14:paraId="6C1CD26C" w14:textId="77777777" w:rsidR="006774DB" w:rsidRDefault="006774DB"/>
    <w:tbl>
      <w:tblPr>
        <w:tblStyle w:val="NormalTablePHPDOCX"/>
        <w:tblW w:w="8745" w:type="dxa"/>
        <w:tblInd w:w="108" w:type="dxa"/>
        <w:tblLook w:val="04A0" w:firstRow="1" w:lastRow="0" w:firstColumn="1" w:lastColumn="0" w:noHBand="0" w:noVBand="1"/>
      </w:tblPr>
      <w:tblGrid>
        <w:gridCol w:w="4080"/>
        <w:gridCol w:w="4665"/>
      </w:tblGrid>
      <w:tr w:rsidR="006774DB" w14:paraId="70361F60" w14:textId="77777777">
        <w:tc>
          <w:tcPr>
            <w:tcW w:w="4080" w:type="dxa"/>
            <w:gridSpan w:val="2"/>
            <w:tcMar>
              <w:top w:w="75" w:type="dxa"/>
              <w:bottom w:w="75" w:type="dxa"/>
            </w:tcMar>
            <w:vAlign w:val="center"/>
          </w:tcPr>
          <w:p w14:paraId="37952841" w14:textId="77777777" w:rsidR="006774DB" w:rsidRDefault="006774DB"/>
        </w:tc>
      </w:tr>
      <w:tr w:rsidR="006774DB" w14:paraId="29210889" w14:textId="77777777">
        <w:tc>
          <w:tcPr>
            <w:tcW w:w="4080" w:type="dxa"/>
            <w:tcMar>
              <w:top w:w="75" w:type="dxa"/>
              <w:bottom w:w="75" w:type="dxa"/>
            </w:tcMar>
            <w:vAlign w:val="center"/>
          </w:tcPr>
          <w:p w14:paraId="675E96F1" w14:textId="77777777" w:rsidR="006774DB" w:rsidRDefault="004A2D68">
            <w:r>
              <w:rPr>
                <w:rFonts w:ascii="Arial" w:hAnsi="Arial" w:cs="Arial"/>
                <w:color w:val="000000"/>
                <w:position w:val="-2"/>
                <w:sz w:val="18"/>
                <w:szCs w:val="18"/>
              </w:rPr>
              <w:t>Kraj in datum:</w:t>
            </w:r>
          </w:p>
        </w:tc>
        <w:tc>
          <w:tcPr>
            <w:tcW w:w="0" w:type="auto"/>
            <w:tcMar>
              <w:top w:w="75" w:type="dxa"/>
              <w:bottom w:w="75" w:type="dxa"/>
            </w:tcMar>
            <w:vAlign w:val="center"/>
          </w:tcPr>
          <w:p w14:paraId="32D17923" w14:textId="77777777" w:rsidR="006774DB" w:rsidRDefault="004A2D68">
            <w:pPr>
              <w:jc w:val="center"/>
            </w:pPr>
            <w:r>
              <w:rPr>
                <w:rFonts w:ascii="Arial" w:hAnsi="Arial" w:cs="Arial"/>
                <w:color w:val="000000"/>
                <w:position w:val="-2"/>
                <w:sz w:val="18"/>
                <w:szCs w:val="18"/>
              </w:rPr>
              <w:t>Ime in priimek: _____________________</w:t>
            </w:r>
          </w:p>
        </w:tc>
      </w:tr>
      <w:tr w:rsidR="006774DB" w14:paraId="0D71E3A6" w14:textId="77777777">
        <w:tc>
          <w:tcPr>
            <w:tcW w:w="4080" w:type="dxa"/>
            <w:tcMar>
              <w:top w:w="75" w:type="dxa"/>
              <w:bottom w:w="75" w:type="dxa"/>
            </w:tcMar>
            <w:vAlign w:val="center"/>
          </w:tcPr>
          <w:p w14:paraId="73513AEB" w14:textId="77777777" w:rsidR="006774DB" w:rsidRDefault="004A2D68">
            <w:r>
              <w:rPr>
                <w:rFonts w:ascii="Arial" w:hAnsi="Arial" w:cs="Arial"/>
                <w:color w:val="000000"/>
                <w:position w:val="-2"/>
                <w:sz w:val="18"/>
                <w:szCs w:val="18"/>
              </w:rPr>
              <w:t> </w:t>
            </w:r>
          </w:p>
        </w:tc>
        <w:tc>
          <w:tcPr>
            <w:tcW w:w="0" w:type="auto"/>
            <w:tcMar>
              <w:top w:w="75" w:type="dxa"/>
              <w:bottom w:w="75" w:type="dxa"/>
            </w:tcMar>
            <w:vAlign w:val="center"/>
          </w:tcPr>
          <w:p w14:paraId="0E4E50B2" w14:textId="77777777" w:rsidR="006774DB" w:rsidRDefault="006774DB"/>
          <w:p w14:paraId="6D7A71F0" w14:textId="77777777" w:rsidR="006774DB" w:rsidRDefault="004A2D68">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5371AAA" w14:textId="77777777" w:rsidR="006774DB" w:rsidRDefault="006774DB">
      <w:pPr>
        <w:sectPr w:rsidR="006774DB" w:rsidSect="006E7A2B">
          <w:footerReference w:type="default" r:id="rId14"/>
          <w:pgSz w:w="11906" w:h="16838"/>
          <w:pgMar w:top="1418" w:right="1418" w:bottom="1418" w:left="1418" w:header="567" w:footer="596" w:gutter="0"/>
          <w:cols w:space="708"/>
          <w:docGrid w:linePitch="360"/>
        </w:sectPr>
      </w:pPr>
    </w:p>
    <w:p w14:paraId="0E06D0EA" w14:textId="77777777" w:rsidR="004A2D68" w:rsidRPr="00590863" w:rsidRDefault="004A2D68"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36895CBA" w14:textId="77777777" w:rsidR="004A2D68" w:rsidRPr="00252358" w:rsidRDefault="004A2D68" w:rsidP="00252358"/>
    <w:p w14:paraId="4EB71C7E" w14:textId="77777777" w:rsidR="004A2D68" w:rsidRDefault="004A2D6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1CCEE34" w14:textId="77777777" w:rsidR="004A2D68" w:rsidRDefault="004A2D68" w:rsidP="00EB2A75">
      <w:pPr>
        <w:spacing w:after="120"/>
        <w:rPr>
          <w:rFonts w:ascii="Arial" w:hAnsi="Arial" w:cs="Arial"/>
        </w:rPr>
      </w:pPr>
    </w:p>
    <w:p w14:paraId="0DDB3854" w14:textId="77777777" w:rsidR="006774DB" w:rsidRDefault="004A2D68">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NAKUP ENDOSKOPSKE VIDEO OPREME</w:t>
      </w:r>
      <w:r>
        <w:rPr>
          <w:rFonts w:ascii="Arial" w:hAnsi="Arial" w:cs="Arial"/>
          <w:color w:val="000000"/>
          <w:sz w:val="18"/>
          <w:szCs w:val="18"/>
        </w:rPr>
        <w:t>«,</w:t>
      </w:r>
    </w:p>
    <w:p w14:paraId="2E0CB686" w14:textId="77777777" w:rsidR="006774DB" w:rsidRDefault="004A2D68">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8C2FB83" w14:textId="77777777" w:rsidR="006774DB" w:rsidRDefault="004A2D68">
      <w:pPr>
        <w:spacing w:before="225" w:after="225" w:line="240" w:lineRule="auto"/>
        <w:jc w:val="both"/>
      </w:pPr>
      <w:r>
        <w:rPr>
          <w:rFonts w:ascii="Arial" w:hAnsi="Arial" w:cs="Arial"/>
          <w:i/>
          <w:iCs/>
          <w:color w:val="000000"/>
          <w:sz w:val="18"/>
          <w:szCs w:val="18"/>
        </w:rPr>
        <w:t>(naziv ponudnika, partnerja v skupni ponudbi)</w:t>
      </w:r>
    </w:p>
    <w:p w14:paraId="2B379959" w14:textId="77777777" w:rsidR="006774DB" w:rsidRDefault="004A2D68">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6774DB" w14:paraId="2B8EFED9" w14:textId="77777777">
        <w:tc>
          <w:tcPr>
            <w:tcW w:w="0" w:type="auto"/>
            <w:tcMar>
              <w:top w:w="0" w:type="auto"/>
              <w:bottom w:w="0" w:type="auto"/>
            </w:tcMar>
          </w:tcPr>
          <w:p w14:paraId="0F02AD1F" w14:textId="77777777" w:rsidR="006774DB" w:rsidRDefault="004A2D68">
            <w:pPr>
              <w:numPr>
                <w:ilvl w:val="0"/>
                <w:numId w:val="16"/>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74B8442B" w14:textId="77777777" w:rsidR="006774DB" w:rsidRDefault="004A2D68">
            <w:pPr>
              <w:numPr>
                <w:ilvl w:val="0"/>
                <w:numId w:val="16"/>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5C1C1184" w14:textId="77777777" w:rsidR="006774DB" w:rsidRDefault="004A2D68">
            <w:pPr>
              <w:numPr>
                <w:ilvl w:val="0"/>
                <w:numId w:val="16"/>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BD8E45F" w14:textId="77777777" w:rsidR="006774DB" w:rsidRDefault="004A2D68">
            <w:pPr>
              <w:numPr>
                <w:ilvl w:val="0"/>
                <w:numId w:val="16"/>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0ABDEE2D" w14:textId="77777777" w:rsidR="006774DB" w:rsidRDefault="004A2D68">
            <w:pPr>
              <w:numPr>
                <w:ilvl w:val="0"/>
                <w:numId w:val="16"/>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3366E9C6" w14:textId="77777777" w:rsidR="006774DB" w:rsidRDefault="004A2D68">
            <w:pPr>
              <w:numPr>
                <w:ilvl w:val="0"/>
                <w:numId w:val="16"/>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0E2317F7" w14:textId="77777777" w:rsidR="006774DB" w:rsidRDefault="004A2D68">
            <w:pPr>
              <w:numPr>
                <w:ilvl w:val="0"/>
                <w:numId w:val="1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35B19B2" w14:textId="77777777" w:rsidR="006774DB" w:rsidRDefault="004A2D68">
            <w:pPr>
              <w:numPr>
                <w:ilvl w:val="0"/>
                <w:numId w:val="16"/>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08F5BFFF" w14:textId="77777777" w:rsidR="006774DB" w:rsidRDefault="004A2D68">
            <w:pPr>
              <w:numPr>
                <w:ilvl w:val="0"/>
                <w:numId w:val="16"/>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56D356B4" w14:textId="77777777" w:rsidR="006774DB" w:rsidRDefault="004A2D68">
            <w:pPr>
              <w:numPr>
                <w:ilvl w:val="0"/>
                <w:numId w:val="16"/>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04B212A8" w14:textId="77777777" w:rsidR="006774DB" w:rsidRDefault="004A2D68">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3E8273A6" w14:textId="77777777" w:rsidR="006774DB" w:rsidRDefault="004A2D68">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2D9B7F1F" w14:textId="77777777" w:rsidR="006774DB" w:rsidRDefault="004A2D68">
            <w:pPr>
              <w:numPr>
                <w:ilvl w:val="0"/>
                <w:numId w:val="16"/>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41689D9B" w14:textId="77777777" w:rsidR="006774DB" w:rsidRDefault="004A2D68">
            <w:pPr>
              <w:numPr>
                <w:ilvl w:val="0"/>
                <w:numId w:val="16"/>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657318E0" w14:textId="77777777" w:rsidR="006774DB" w:rsidRDefault="004A2D68">
            <w:pPr>
              <w:numPr>
                <w:ilvl w:val="0"/>
                <w:numId w:val="16"/>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0B8E33DA" w14:textId="77777777" w:rsidR="006774DB" w:rsidRDefault="004A2D68">
            <w:pPr>
              <w:numPr>
                <w:ilvl w:val="0"/>
                <w:numId w:val="16"/>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6967E9F1" w14:textId="77777777" w:rsidR="006774DB" w:rsidRDefault="004A2D68">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5286A1C9" w14:textId="77777777" w:rsidR="006774DB" w:rsidRDefault="004A2D68">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11F970B1" w14:textId="77777777" w:rsidR="006774DB" w:rsidRDefault="004A2D68">
            <w:pPr>
              <w:numPr>
                <w:ilvl w:val="0"/>
                <w:numId w:val="1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2964F385" w14:textId="77777777" w:rsidR="006774DB" w:rsidRDefault="004A2D68">
            <w:pPr>
              <w:numPr>
                <w:ilvl w:val="0"/>
                <w:numId w:val="16"/>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0DEF828" w14:textId="77777777" w:rsidR="006774DB" w:rsidRDefault="004A2D68">
            <w:pPr>
              <w:numPr>
                <w:ilvl w:val="0"/>
                <w:numId w:val="16"/>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4E2CAE8" w14:textId="77777777" w:rsidR="006774DB" w:rsidRDefault="004A2D68">
            <w:pPr>
              <w:numPr>
                <w:ilvl w:val="0"/>
                <w:numId w:val="16"/>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27D39922" w14:textId="77777777" w:rsidR="006774DB" w:rsidRDefault="004A2D68">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6774DB" w14:paraId="5E4D9186" w14:textId="77777777">
        <w:tc>
          <w:tcPr>
            <w:tcW w:w="0" w:type="auto"/>
            <w:tcMar>
              <w:top w:w="0" w:type="auto"/>
              <w:bottom w:w="0" w:type="auto"/>
            </w:tcMar>
          </w:tcPr>
          <w:p w14:paraId="7BA68012" w14:textId="77777777" w:rsidR="006774DB" w:rsidRDefault="004A2D68">
            <w:pPr>
              <w:numPr>
                <w:ilvl w:val="0"/>
                <w:numId w:val="17"/>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3D8C20C2" w14:textId="77777777" w:rsidR="006774DB" w:rsidRDefault="004A2D68">
            <w:pPr>
              <w:numPr>
                <w:ilvl w:val="0"/>
                <w:numId w:val="17"/>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43D193CF" w14:textId="77777777" w:rsidR="006774DB" w:rsidRDefault="004A2D68">
            <w:pPr>
              <w:numPr>
                <w:ilvl w:val="0"/>
                <w:numId w:val="17"/>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5A20442A" w14:textId="77777777" w:rsidR="006774DB" w:rsidRDefault="004A2D68">
            <w:pPr>
              <w:numPr>
                <w:ilvl w:val="0"/>
                <w:numId w:val="1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22E3E28A" w14:textId="77777777" w:rsidR="006774DB" w:rsidRDefault="004A2D68">
            <w:pPr>
              <w:numPr>
                <w:ilvl w:val="0"/>
                <w:numId w:val="17"/>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B769576" w14:textId="77777777" w:rsidR="006774DB" w:rsidRDefault="004A2D68">
            <w:pPr>
              <w:numPr>
                <w:ilvl w:val="0"/>
                <w:numId w:val="17"/>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2F5094BA" w14:textId="77777777" w:rsidR="006774DB" w:rsidRDefault="004A2D68">
            <w:pPr>
              <w:numPr>
                <w:ilvl w:val="0"/>
                <w:numId w:val="17"/>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41667AA3" w14:textId="77777777" w:rsidR="006774DB" w:rsidRDefault="004A2D68">
            <w:pPr>
              <w:numPr>
                <w:ilvl w:val="0"/>
                <w:numId w:val="1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37B9B9B" w14:textId="77777777" w:rsidR="006774DB" w:rsidRDefault="004A2D68">
            <w:pPr>
              <w:numPr>
                <w:ilvl w:val="0"/>
                <w:numId w:val="1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080D3B5D" w14:textId="77777777" w:rsidR="006774DB" w:rsidRDefault="004A2D68">
            <w:pPr>
              <w:numPr>
                <w:ilvl w:val="0"/>
                <w:numId w:val="1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7EAB1F25" w14:textId="77777777" w:rsidR="006774DB" w:rsidRDefault="004A2D68">
            <w:pPr>
              <w:numPr>
                <w:ilvl w:val="0"/>
                <w:numId w:val="1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05D6CFC6" w14:textId="77777777" w:rsidR="006774DB" w:rsidRDefault="004A2D68">
            <w:pPr>
              <w:numPr>
                <w:ilvl w:val="0"/>
                <w:numId w:val="17"/>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1CED7FD3" w14:textId="77777777" w:rsidR="006774DB" w:rsidRDefault="004A2D68">
            <w:pPr>
              <w:numPr>
                <w:ilvl w:val="0"/>
                <w:numId w:val="1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60D4B3A5" w14:textId="77777777" w:rsidR="006774DB" w:rsidRDefault="004A2D68">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AFCA558" w14:textId="77777777" w:rsidR="006774DB" w:rsidRDefault="004A2D68">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NAKUP ENDOSKOPSKE VIDEO OPREME,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29600A18" w14:textId="77777777" w:rsidR="006774DB" w:rsidRDefault="004A2D6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6774DB" w14:paraId="2E6BC302" w14:textId="77777777">
        <w:tc>
          <w:tcPr>
            <w:tcW w:w="2500" w:type="pct"/>
            <w:tcMar>
              <w:top w:w="75" w:type="dxa"/>
              <w:bottom w:w="75" w:type="dxa"/>
            </w:tcMar>
            <w:vAlign w:val="center"/>
          </w:tcPr>
          <w:p w14:paraId="64700E7D" w14:textId="77777777" w:rsidR="006774DB" w:rsidRDefault="004A2D68">
            <w:r>
              <w:rPr>
                <w:rFonts w:ascii="Arial" w:hAnsi="Arial" w:cs="Arial"/>
                <w:color w:val="000000"/>
                <w:position w:val="-2"/>
                <w:sz w:val="18"/>
                <w:szCs w:val="18"/>
              </w:rPr>
              <w:t>Kraj in datum:</w:t>
            </w:r>
          </w:p>
        </w:tc>
        <w:tc>
          <w:tcPr>
            <w:tcW w:w="0" w:type="auto"/>
            <w:tcMar>
              <w:top w:w="75" w:type="dxa"/>
              <w:bottom w:w="75" w:type="dxa"/>
            </w:tcMar>
            <w:vAlign w:val="center"/>
          </w:tcPr>
          <w:p w14:paraId="39E8AE19" w14:textId="77777777" w:rsidR="006774DB" w:rsidRDefault="004A2D68">
            <w:r>
              <w:rPr>
                <w:rFonts w:ascii="Arial" w:hAnsi="Arial" w:cs="Arial"/>
                <w:color w:val="000000"/>
                <w:position w:val="-2"/>
                <w:sz w:val="18"/>
                <w:szCs w:val="18"/>
              </w:rPr>
              <w:t>Ime in priimek: _____________________</w:t>
            </w:r>
          </w:p>
        </w:tc>
      </w:tr>
      <w:tr w:rsidR="006774DB" w14:paraId="3C392D71" w14:textId="77777777">
        <w:tc>
          <w:tcPr>
            <w:tcW w:w="2500" w:type="pct"/>
            <w:tcMar>
              <w:top w:w="75" w:type="dxa"/>
              <w:bottom w:w="75" w:type="dxa"/>
            </w:tcMar>
            <w:vAlign w:val="center"/>
          </w:tcPr>
          <w:p w14:paraId="7724F9F7" w14:textId="77777777" w:rsidR="006774DB" w:rsidRDefault="004A2D68">
            <w:r>
              <w:rPr>
                <w:rFonts w:ascii="Arial" w:hAnsi="Arial" w:cs="Arial"/>
                <w:color w:val="000000"/>
                <w:position w:val="-2"/>
                <w:sz w:val="18"/>
                <w:szCs w:val="18"/>
              </w:rPr>
              <w:t> </w:t>
            </w:r>
          </w:p>
        </w:tc>
        <w:tc>
          <w:tcPr>
            <w:tcW w:w="0" w:type="auto"/>
            <w:tcMar>
              <w:top w:w="75" w:type="dxa"/>
              <w:bottom w:w="75" w:type="dxa"/>
            </w:tcMar>
            <w:vAlign w:val="center"/>
          </w:tcPr>
          <w:p w14:paraId="60967B8E" w14:textId="77777777" w:rsidR="006774DB" w:rsidRDefault="006774DB"/>
          <w:p w14:paraId="080ED620" w14:textId="77777777" w:rsidR="006774DB" w:rsidRDefault="004A2D68">
            <w:pPr>
              <w:jc w:val="center"/>
            </w:pPr>
            <w:r>
              <w:rPr>
                <w:rFonts w:ascii="Arial" w:hAnsi="Arial" w:cs="Arial"/>
                <w:color w:val="A9A9A9"/>
                <w:position w:val="-2"/>
                <w:sz w:val="18"/>
                <w:szCs w:val="18"/>
              </w:rPr>
              <w:t>(žig in podpis)</w:t>
            </w:r>
          </w:p>
        </w:tc>
      </w:tr>
    </w:tbl>
    <w:p w14:paraId="78911B25" w14:textId="77777777" w:rsidR="006774DB" w:rsidRDefault="004A2D68">
      <w:pPr>
        <w:spacing w:before="225" w:after="225" w:line="240" w:lineRule="auto"/>
        <w:jc w:val="both"/>
      </w:pPr>
      <w:r>
        <w:rPr>
          <w:rFonts w:ascii="Arial" w:hAnsi="Arial" w:cs="Arial"/>
          <w:color w:val="000000"/>
          <w:sz w:val="18"/>
          <w:szCs w:val="18"/>
        </w:rPr>
        <w:t> </w:t>
      </w:r>
    </w:p>
    <w:p w14:paraId="71CB4523" w14:textId="77777777" w:rsidR="006774DB" w:rsidRDefault="006774DB">
      <w:pPr>
        <w:sectPr w:rsidR="006774DB" w:rsidSect="006E7A2B">
          <w:footerReference w:type="default" r:id="rId15"/>
          <w:pgSz w:w="11906" w:h="16838"/>
          <w:pgMar w:top="1418" w:right="1418" w:bottom="1418" w:left="1418" w:header="567" w:footer="596" w:gutter="0"/>
          <w:cols w:space="708"/>
          <w:docGrid w:linePitch="360"/>
        </w:sectPr>
      </w:pPr>
    </w:p>
    <w:p w14:paraId="1E2842BB" w14:textId="77777777" w:rsidR="004A2D68" w:rsidRPr="00590863" w:rsidRDefault="004A2D68"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0994D2E2" w14:textId="77777777" w:rsidR="004A2D68" w:rsidRPr="00252358" w:rsidRDefault="004A2D68" w:rsidP="00252358"/>
    <w:p w14:paraId="2D6ADE80" w14:textId="77777777" w:rsidR="004A2D68" w:rsidRDefault="004A2D6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77E6A964" w14:textId="77777777" w:rsidR="004A2D68" w:rsidRDefault="004A2D68" w:rsidP="00EB2A75">
      <w:pPr>
        <w:spacing w:after="120"/>
        <w:rPr>
          <w:rFonts w:ascii="Arial" w:hAnsi="Arial" w:cs="Arial"/>
        </w:rPr>
      </w:pPr>
    </w:p>
    <w:p w14:paraId="66FD59D0" w14:textId="77777777" w:rsidR="006774DB" w:rsidRDefault="004A2D68">
      <w:pPr>
        <w:spacing w:before="225" w:after="225" w:line="240" w:lineRule="auto"/>
        <w:jc w:val="center"/>
      </w:pPr>
      <w:r>
        <w:rPr>
          <w:rFonts w:ascii="Arial" w:hAnsi="Arial" w:cs="Arial"/>
          <w:b/>
          <w:bCs/>
          <w:color w:val="000000"/>
          <w:sz w:val="18"/>
          <w:szCs w:val="18"/>
        </w:rPr>
        <w:t>SEZNAM ČLANOV ORGANOV IN ZASTOPNIKOV GOSPODARSKEGA SUBJEKTA</w:t>
      </w:r>
    </w:p>
    <w:p w14:paraId="206B5D67" w14:textId="77777777" w:rsidR="006774DB" w:rsidRDefault="004A2D68">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6774DB" w14:paraId="31B7FFB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EAEDEA" w14:textId="77777777" w:rsidR="006774DB" w:rsidRDefault="004A2D68">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B61E5F" w14:textId="77777777" w:rsidR="006774DB" w:rsidRDefault="004A2D68">
            <w:r>
              <w:rPr>
                <w:rFonts w:ascii="Arial" w:hAnsi="Arial" w:cs="Arial"/>
                <w:color w:val="000000"/>
                <w:position w:val="-2"/>
                <w:sz w:val="18"/>
                <w:szCs w:val="18"/>
              </w:rPr>
              <w:t> </w:t>
            </w:r>
          </w:p>
        </w:tc>
      </w:tr>
      <w:tr w:rsidR="006774DB" w14:paraId="568392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DA348B" w14:textId="77777777" w:rsidR="006774DB" w:rsidRDefault="004A2D68">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1EBE9F" w14:textId="77777777" w:rsidR="006774DB" w:rsidRDefault="004A2D68">
            <w:r>
              <w:rPr>
                <w:rFonts w:ascii="Arial" w:hAnsi="Arial" w:cs="Arial"/>
                <w:color w:val="000000"/>
                <w:position w:val="-2"/>
                <w:sz w:val="18"/>
                <w:szCs w:val="18"/>
              </w:rPr>
              <w:t> </w:t>
            </w:r>
          </w:p>
        </w:tc>
      </w:tr>
      <w:tr w:rsidR="006774DB" w14:paraId="7FD43463"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9D2586" w14:textId="77777777" w:rsidR="006774DB" w:rsidRDefault="004A2D68">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B542E5" w14:textId="77777777" w:rsidR="006774DB" w:rsidRDefault="004A2D68">
            <w:r>
              <w:rPr>
                <w:rFonts w:ascii="Arial" w:hAnsi="Arial" w:cs="Arial"/>
                <w:color w:val="000000"/>
                <w:position w:val="-2"/>
                <w:sz w:val="18"/>
                <w:szCs w:val="18"/>
              </w:rPr>
              <w:t> </w:t>
            </w:r>
          </w:p>
        </w:tc>
      </w:tr>
      <w:tr w:rsidR="006774DB" w14:paraId="1BF74E3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EABB12" w14:textId="77777777" w:rsidR="006774DB" w:rsidRDefault="004A2D68">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1753D0" w14:textId="77777777" w:rsidR="006774DB" w:rsidRDefault="004A2D68">
            <w:r>
              <w:rPr>
                <w:rFonts w:ascii="Arial" w:hAnsi="Arial" w:cs="Arial"/>
                <w:color w:val="000000"/>
                <w:position w:val="-2"/>
                <w:sz w:val="18"/>
                <w:szCs w:val="18"/>
              </w:rPr>
              <w:t> </w:t>
            </w:r>
          </w:p>
        </w:tc>
      </w:tr>
    </w:tbl>
    <w:p w14:paraId="797FA2C3" w14:textId="77777777" w:rsidR="006774DB" w:rsidRDefault="004A2D68">
      <w:pPr>
        <w:spacing w:before="225" w:after="225" w:line="240" w:lineRule="auto"/>
        <w:jc w:val="both"/>
      </w:pPr>
      <w:r>
        <w:rPr>
          <w:rFonts w:ascii="Arial" w:hAnsi="Arial" w:cs="Arial"/>
          <w:color w:val="000000"/>
          <w:sz w:val="18"/>
          <w:szCs w:val="18"/>
        </w:rPr>
        <w:t> </w:t>
      </w:r>
    </w:p>
    <w:p w14:paraId="3094016F" w14:textId="77777777" w:rsidR="006774DB" w:rsidRDefault="004A2D68">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6774DB" w14:paraId="361B940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07DD0F" w14:textId="77777777" w:rsidR="006774DB" w:rsidRDefault="004A2D68">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B86B34" w14:textId="77777777" w:rsidR="006774DB" w:rsidRDefault="004A2D68">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F5932B" w14:textId="77777777" w:rsidR="006774DB" w:rsidRDefault="004A2D68">
            <w:r>
              <w:rPr>
                <w:rFonts w:ascii="Arial" w:hAnsi="Arial" w:cs="Arial"/>
                <w:color w:val="000000"/>
                <w:position w:val="-2"/>
                <w:sz w:val="18"/>
                <w:szCs w:val="18"/>
              </w:rPr>
              <w:t>EMŠO*</w:t>
            </w:r>
          </w:p>
        </w:tc>
      </w:tr>
      <w:tr w:rsidR="006774DB" w14:paraId="0868EB3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0B1F0B" w14:textId="77777777" w:rsidR="006774DB" w:rsidRDefault="004A2D6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B2D9E9" w14:textId="77777777" w:rsidR="006774DB" w:rsidRDefault="004A2D6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5EB594" w14:textId="77777777" w:rsidR="006774DB" w:rsidRDefault="004A2D68">
            <w:r>
              <w:rPr>
                <w:rFonts w:ascii="Arial" w:hAnsi="Arial" w:cs="Arial"/>
                <w:color w:val="000000"/>
                <w:position w:val="-2"/>
                <w:sz w:val="18"/>
                <w:szCs w:val="18"/>
              </w:rPr>
              <w:t> </w:t>
            </w:r>
          </w:p>
        </w:tc>
      </w:tr>
      <w:tr w:rsidR="006774DB" w14:paraId="09076EE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14B84F" w14:textId="77777777" w:rsidR="006774DB" w:rsidRDefault="004A2D6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EF76EF" w14:textId="77777777" w:rsidR="006774DB" w:rsidRDefault="004A2D6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B26632" w14:textId="77777777" w:rsidR="006774DB" w:rsidRDefault="004A2D68">
            <w:r>
              <w:rPr>
                <w:rFonts w:ascii="Arial" w:hAnsi="Arial" w:cs="Arial"/>
                <w:color w:val="000000"/>
                <w:position w:val="-2"/>
                <w:sz w:val="18"/>
                <w:szCs w:val="18"/>
              </w:rPr>
              <w:t> </w:t>
            </w:r>
          </w:p>
        </w:tc>
      </w:tr>
      <w:tr w:rsidR="006774DB" w14:paraId="5B54278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372DA5" w14:textId="77777777" w:rsidR="006774DB" w:rsidRDefault="004A2D6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DF11F2" w14:textId="77777777" w:rsidR="006774DB" w:rsidRDefault="004A2D6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C04642" w14:textId="77777777" w:rsidR="006774DB" w:rsidRDefault="004A2D68">
            <w:r>
              <w:rPr>
                <w:rFonts w:ascii="Arial" w:hAnsi="Arial" w:cs="Arial"/>
                <w:color w:val="000000"/>
                <w:position w:val="-2"/>
                <w:sz w:val="18"/>
                <w:szCs w:val="18"/>
              </w:rPr>
              <w:t> </w:t>
            </w:r>
          </w:p>
        </w:tc>
      </w:tr>
      <w:tr w:rsidR="006774DB" w14:paraId="0E7D374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7DE9F8" w14:textId="77777777" w:rsidR="006774DB" w:rsidRDefault="004A2D6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5AD34" w14:textId="77777777" w:rsidR="006774DB" w:rsidRDefault="004A2D6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528321" w14:textId="77777777" w:rsidR="006774DB" w:rsidRDefault="004A2D68">
            <w:r>
              <w:rPr>
                <w:rFonts w:ascii="Arial" w:hAnsi="Arial" w:cs="Arial"/>
                <w:color w:val="000000"/>
                <w:position w:val="-2"/>
                <w:sz w:val="18"/>
                <w:szCs w:val="18"/>
              </w:rPr>
              <w:t> </w:t>
            </w:r>
          </w:p>
        </w:tc>
      </w:tr>
      <w:tr w:rsidR="006774DB" w14:paraId="00EC806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BF1BD3" w14:textId="77777777" w:rsidR="006774DB" w:rsidRDefault="004A2D6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9B56DA" w14:textId="77777777" w:rsidR="006774DB" w:rsidRDefault="004A2D6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5FC3EE" w14:textId="77777777" w:rsidR="006774DB" w:rsidRDefault="004A2D68">
            <w:r>
              <w:rPr>
                <w:rFonts w:ascii="Arial" w:hAnsi="Arial" w:cs="Arial"/>
                <w:color w:val="000000"/>
                <w:position w:val="-2"/>
                <w:sz w:val="18"/>
                <w:szCs w:val="18"/>
              </w:rPr>
              <w:t> </w:t>
            </w:r>
          </w:p>
        </w:tc>
      </w:tr>
      <w:tr w:rsidR="006774DB" w14:paraId="1B791FC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064AC8" w14:textId="77777777" w:rsidR="006774DB" w:rsidRDefault="004A2D6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6F94F3" w14:textId="77777777" w:rsidR="006774DB" w:rsidRDefault="004A2D6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B21FC2" w14:textId="77777777" w:rsidR="006774DB" w:rsidRDefault="004A2D68">
            <w:r>
              <w:rPr>
                <w:rFonts w:ascii="Arial" w:hAnsi="Arial" w:cs="Arial"/>
                <w:color w:val="000000"/>
                <w:position w:val="-2"/>
                <w:sz w:val="18"/>
                <w:szCs w:val="18"/>
              </w:rPr>
              <w:t> </w:t>
            </w:r>
          </w:p>
        </w:tc>
      </w:tr>
      <w:tr w:rsidR="006774DB" w14:paraId="1EDF617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C602DF" w14:textId="77777777" w:rsidR="006774DB" w:rsidRDefault="004A2D6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68E11B" w14:textId="77777777" w:rsidR="006774DB" w:rsidRDefault="004A2D6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909636" w14:textId="77777777" w:rsidR="006774DB" w:rsidRDefault="004A2D68">
            <w:r>
              <w:rPr>
                <w:rFonts w:ascii="Arial" w:hAnsi="Arial" w:cs="Arial"/>
                <w:color w:val="000000"/>
                <w:position w:val="-2"/>
                <w:sz w:val="18"/>
                <w:szCs w:val="18"/>
              </w:rPr>
              <w:t> </w:t>
            </w:r>
          </w:p>
        </w:tc>
      </w:tr>
      <w:tr w:rsidR="006774DB" w14:paraId="043ECE0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AA255B" w14:textId="77777777" w:rsidR="006774DB" w:rsidRDefault="004A2D6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68172E" w14:textId="77777777" w:rsidR="006774DB" w:rsidRDefault="004A2D6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4E3B1D" w14:textId="77777777" w:rsidR="006774DB" w:rsidRDefault="004A2D68">
            <w:r>
              <w:rPr>
                <w:rFonts w:ascii="Arial" w:hAnsi="Arial" w:cs="Arial"/>
                <w:color w:val="000000"/>
                <w:position w:val="-2"/>
                <w:sz w:val="18"/>
                <w:szCs w:val="18"/>
              </w:rPr>
              <w:t> </w:t>
            </w:r>
          </w:p>
        </w:tc>
      </w:tr>
      <w:tr w:rsidR="006774DB" w14:paraId="182B25F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72E48A" w14:textId="77777777" w:rsidR="006774DB" w:rsidRDefault="004A2D68">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B687F4" w14:textId="77777777" w:rsidR="006774DB" w:rsidRDefault="004A2D68">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8A855D" w14:textId="77777777" w:rsidR="006774DB" w:rsidRDefault="004A2D68">
            <w:r>
              <w:rPr>
                <w:rFonts w:ascii="Arial" w:hAnsi="Arial" w:cs="Arial"/>
                <w:color w:val="000000"/>
                <w:position w:val="-2"/>
                <w:sz w:val="18"/>
                <w:szCs w:val="18"/>
              </w:rPr>
              <w:t> </w:t>
            </w:r>
          </w:p>
        </w:tc>
      </w:tr>
    </w:tbl>
    <w:p w14:paraId="4A5B4A6B" w14:textId="77777777" w:rsidR="006774DB" w:rsidRDefault="004A2D68">
      <w:pPr>
        <w:spacing w:before="225" w:after="225" w:line="240" w:lineRule="auto"/>
        <w:jc w:val="both"/>
      </w:pPr>
      <w:r>
        <w:rPr>
          <w:rFonts w:ascii="Arial" w:hAnsi="Arial" w:cs="Arial"/>
          <w:color w:val="000000"/>
          <w:sz w:val="18"/>
          <w:szCs w:val="18"/>
        </w:rPr>
        <w:t>* podatek je potreben za preverbo v e-Dosje</w:t>
      </w:r>
    </w:p>
    <w:p w14:paraId="2B42C9BB" w14:textId="77777777" w:rsidR="006774DB" w:rsidRDefault="004A2D68">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6774DB" w14:paraId="5F2440BD" w14:textId="77777777">
        <w:tc>
          <w:tcPr>
            <w:tcW w:w="2500" w:type="pct"/>
            <w:tcMar>
              <w:top w:w="75" w:type="dxa"/>
              <w:bottom w:w="75" w:type="dxa"/>
            </w:tcMar>
            <w:vAlign w:val="center"/>
          </w:tcPr>
          <w:p w14:paraId="3C41E320" w14:textId="77777777" w:rsidR="006774DB" w:rsidRDefault="004A2D68">
            <w:r>
              <w:rPr>
                <w:rFonts w:ascii="Arial" w:hAnsi="Arial" w:cs="Arial"/>
                <w:color w:val="000000"/>
                <w:position w:val="-2"/>
                <w:sz w:val="18"/>
                <w:szCs w:val="18"/>
              </w:rPr>
              <w:t>Kraj in datum:</w:t>
            </w:r>
          </w:p>
        </w:tc>
        <w:tc>
          <w:tcPr>
            <w:tcW w:w="0" w:type="auto"/>
            <w:tcMar>
              <w:top w:w="75" w:type="dxa"/>
              <w:bottom w:w="75" w:type="dxa"/>
            </w:tcMar>
            <w:vAlign w:val="center"/>
          </w:tcPr>
          <w:p w14:paraId="46B31472" w14:textId="77777777" w:rsidR="006774DB" w:rsidRDefault="004A2D68">
            <w:r>
              <w:rPr>
                <w:rFonts w:ascii="Arial" w:hAnsi="Arial" w:cs="Arial"/>
                <w:color w:val="000000"/>
                <w:position w:val="-2"/>
                <w:sz w:val="18"/>
                <w:szCs w:val="18"/>
              </w:rPr>
              <w:t>Ime in priimek: _____________________</w:t>
            </w:r>
          </w:p>
        </w:tc>
      </w:tr>
      <w:tr w:rsidR="006774DB" w14:paraId="1628685F" w14:textId="77777777">
        <w:tc>
          <w:tcPr>
            <w:tcW w:w="2500" w:type="pct"/>
            <w:tcMar>
              <w:top w:w="75" w:type="dxa"/>
              <w:bottom w:w="75" w:type="dxa"/>
            </w:tcMar>
            <w:vAlign w:val="center"/>
          </w:tcPr>
          <w:p w14:paraId="0CD47F03" w14:textId="77777777" w:rsidR="006774DB" w:rsidRDefault="004A2D68">
            <w:r>
              <w:rPr>
                <w:rFonts w:ascii="Arial" w:hAnsi="Arial" w:cs="Arial"/>
                <w:color w:val="000000"/>
                <w:position w:val="-2"/>
                <w:sz w:val="18"/>
                <w:szCs w:val="18"/>
              </w:rPr>
              <w:t> </w:t>
            </w:r>
          </w:p>
        </w:tc>
        <w:tc>
          <w:tcPr>
            <w:tcW w:w="0" w:type="auto"/>
            <w:tcMar>
              <w:top w:w="75" w:type="dxa"/>
              <w:bottom w:w="75" w:type="dxa"/>
            </w:tcMar>
            <w:vAlign w:val="center"/>
          </w:tcPr>
          <w:p w14:paraId="4F193C3A" w14:textId="77777777" w:rsidR="006774DB" w:rsidRDefault="004A2D68">
            <w:pPr>
              <w:jc w:val="center"/>
            </w:pPr>
            <w:r>
              <w:rPr>
                <w:rFonts w:ascii="Arial" w:hAnsi="Arial" w:cs="Arial"/>
                <w:color w:val="A9A9A9"/>
                <w:position w:val="-2"/>
                <w:sz w:val="18"/>
                <w:szCs w:val="18"/>
              </w:rPr>
              <w:t>(podpis)</w:t>
            </w:r>
          </w:p>
        </w:tc>
      </w:tr>
    </w:tbl>
    <w:p w14:paraId="2738BC2F" w14:textId="77777777" w:rsidR="006774DB" w:rsidRDefault="004A2D68">
      <w:pPr>
        <w:spacing w:before="225" w:after="225" w:line="240" w:lineRule="auto"/>
        <w:jc w:val="both"/>
      </w:pPr>
      <w:r>
        <w:rPr>
          <w:rFonts w:ascii="Arial" w:hAnsi="Arial" w:cs="Arial"/>
          <w:color w:val="000000"/>
          <w:sz w:val="18"/>
          <w:szCs w:val="18"/>
        </w:rPr>
        <w:t> </w:t>
      </w:r>
    </w:p>
    <w:p w14:paraId="46982F57" w14:textId="77777777" w:rsidR="006774DB" w:rsidRDefault="004A2D68">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575CF565" w14:textId="77777777" w:rsidR="006774DB" w:rsidRDefault="004A2D68">
      <w:pPr>
        <w:spacing w:before="225" w:after="225" w:line="240" w:lineRule="auto"/>
        <w:jc w:val="both"/>
      </w:pPr>
      <w:r>
        <w:rPr>
          <w:rFonts w:ascii="Arial" w:hAnsi="Arial" w:cs="Arial"/>
          <w:color w:val="000000"/>
          <w:sz w:val="18"/>
          <w:szCs w:val="18"/>
        </w:rPr>
        <w:t> </w:t>
      </w:r>
    </w:p>
    <w:p w14:paraId="243F06E6" w14:textId="77777777" w:rsidR="006774DB" w:rsidRDefault="006774DB">
      <w:pPr>
        <w:sectPr w:rsidR="006774DB" w:rsidSect="006E7A2B">
          <w:footerReference w:type="default" r:id="rId16"/>
          <w:pgSz w:w="11906" w:h="16838"/>
          <w:pgMar w:top="1418" w:right="1418" w:bottom="1418" w:left="1418" w:header="567" w:footer="596" w:gutter="0"/>
          <w:cols w:space="708"/>
          <w:docGrid w:linePitch="360"/>
        </w:sectPr>
      </w:pPr>
    </w:p>
    <w:p w14:paraId="20F86BEA" w14:textId="77777777" w:rsidR="004A2D68" w:rsidRPr="00590863" w:rsidRDefault="004A2D68"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7550B8FC" w14:textId="77777777" w:rsidR="004A2D68" w:rsidRPr="00252358" w:rsidRDefault="004A2D68" w:rsidP="00252358"/>
    <w:p w14:paraId="34D5989A" w14:textId="77777777" w:rsidR="004A2D68" w:rsidRDefault="004A2D6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014C2BEF" w14:textId="77777777" w:rsidR="004A2D68" w:rsidRDefault="004A2D68" w:rsidP="00EB2A75">
      <w:pPr>
        <w:spacing w:after="120"/>
        <w:rPr>
          <w:rFonts w:ascii="Arial" w:hAnsi="Arial" w:cs="Arial"/>
        </w:rPr>
      </w:pPr>
    </w:p>
    <w:p w14:paraId="623E1716" w14:textId="77777777" w:rsidR="006774DB" w:rsidRDefault="004A2D68">
      <w:pPr>
        <w:spacing w:before="225" w:after="225" w:line="240" w:lineRule="auto"/>
        <w:jc w:val="both"/>
      </w:pPr>
      <w:r>
        <w:rPr>
          <w:rFonts w:ascii="Arial" w:hAnsi="Arial" w:cs="Arial"/>
          <w:i/>
          <w:iCs/>
          <w:color w:val="000000"/>
          <w:sz w:val="18"/>
          <w:szCs w:val="18"/>
        </w:rPr>
        <w:t>Glava s podatki o garantu (zavarovalnici/banki) ali SWIFT ključ</w:t>
      </w:r>
    </w:p>
    <w:p w14:paraId="030887BB" w14:textId="77777777" w:rsidR="006774DB" w:rsidRDefault="004A2D68">
      <w:pPr>
        <w:spacing w:before="225" w:after="225" w:line="240" w:lineRule="auto"/>
        <w:jc w:val="both"/>
      </w:pPr>
      <w:r>
        <w:rPr>
          <w:rFonts w:ascii="Arial" w:hAnsi="Arial" w:cs="Arial"/>
          <w:color w:val="000000"/>
          <w:sz w:val="18"/>
          <w:szCs w:val="18"/>
        </w:rPr>
        <w:t>Za: SPLOŠNA BOLNIŠNICA NOVO MESTO, Šmihelska cesta 1, 8000 Novo mesto</w:t>
      </w:r>
    </w:p>
    <w:p w14:paraId="794BBC9D" w14:textId="77777777" w:rsidR="006774DB" w:rsidRDefault="004A2D68">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698FCF44" w14:textId="77777777" w:rsidR="006774DB" w:rsidRDefault="004A2D68">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4D0F5AC4" w14:textId="77777777" w:rsidR="006774DB" w:rsidRDefault="004A2D68">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6119DCBB" w14:textId="77777777" w:rsidR="006774DB" w:rsidRDefault="004A2D68">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3835CF5F" w14:textId="77777777" w:rsidR="006774DB" w:rsidRDefault="004A2D68">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03613666" w14:textId="77777777" w:rsidR="006774DB" w:rsidRDefault="004A2D68">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43709416" w14:textId="77777777" w:rsidR="006774DB" w:rsidRDefault="004A2D68">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NAKUP ENDOSKOPSKE VIDEO OPREME</w:t>
      </w:r>
    </w:p>
    <w:p w14:paraId="50EDF033" w14:textId="77777777" w:rsidR="006774DB" w:rsidRDefault="004A2D68">
      <w:pPr>
        <w:spacing w:before="225" w:after="225" w:line="240" w:lineRule="auto"/>
        <w:jc w:val="both"/>
      </w:pPr>
      <w:r>
        <w:rPr>
          <w:rFonts w:ascii="Arial" w:hAnsi="Arial" w:cs="Arial"/>
          <w:b/>
          <w:bCs/>
          <w:color w:val="000000"/>
          <w:sz w:val="18"/>
          <w:szCs w:val="18"/>
        </w:rPr>
        <w:t>ZNESEK IN VALUTA: 10 % pogodbene vrednosti</w:t>
      </w:r>
    </w:p>
    <w:p w14:paraId="5324B70F" w14:textId="77777777" w:rsidR="006774DB" w:rsidRDefault="004A2D68">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428F8ED2" w14:textId="77777777" w:rsidR="006774DB" w:rsidRDefault="004A2D68">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1866D600" w14:textId="77777777" w:rsidR="006774DB" w:rsidRDefault="004A2D68">
      <w:pPr>
        <w:spacing w:before="225" w:after="225" w:line="240" w:lineRule="auto"/>
        <w:jc w:val="both"/>
      </w:pPr>
      <w:r>
        <w:rPr>
          <w:rFonts w:ascii="Arial" w:hAnsi="Arial" w:cs="Arial"/>
          <w:color w:val="000000"/>
          <w:sz w:val="18"/>
          <w:szCs w:val="18"/>
        </w:rPr>
        <w:t>2. Kopija garancije št. ______________</w:t>
      </w:r>
    </w:p>
    <w:p w14:paraId="3C2C6AF5" w14:textId="77777777" w:rsidR="006774DB" w:rsidRDefault="004A2D68">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0F10123F" w14:textId="77777777" w:rsidR="006774DB" w:rsidRDefault="004A2D68">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7698BB2C" w14:textId="77777777" w:rsidR="006774DB" w:rsidRDefault="004A2D68">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5C518157" w14:textId="77777777" w:rsidR="006774DB" w:rsidRDefault="004A2D68">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3DDBD846" w14:textId="77777777" w:rsidR="006774DB" w:rsidRDefault="004A2D68">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3604BDF6" w14:textId="77777777" w:rsidR="006774DB" w:rsidRDefault="004A2D68">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EF8599C" w14:textId="77777777" w:rsidR="006774DB" w:rsidRDefault="004A2D68">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4892AE4E" w14:textId="77777777" w:rsidR="006774DB" w:rsidRDefault="004A2D68">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3E35D142" w14:textId="77777777" w:rsidR="006774DB" w:rsidRDefault="004A2D68">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31A9B289" w14:textId="77777777" w:rsidR="006774DB" w:rsidRDefault="004A2D68">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6774DB" w14:paraId="45E81E91" w14:textId="77777777">
        <w:tc>
          <w:tcPr>
            <w:tcW w:w="4080" w:type="dxa"/>
            <w:tcMar>
              <w:top w:w="75" w:type="dxa"/>
              <w:bottom w:w="75" w:type="dxa"/>
            </w:tcMar>
            <w:vAlign w:val="center"/>
          </w:tcPr>
          <w:p w14:paraId="5632F847" w14:textId="77777777" w:rsidR="006774DB" w:rsidRDefault="004A2D68">
            <w:r>
              <w:rPr>
                <w:rFonts w:ascii="Arial" w:hAnsi="Arial" w:cs="Arial"/>
                <w:color w:val="000000"/>
                <w:position w:val="-2"/>
                <w:sz w:val="18"/>
                <w:szCs w:val="18"/>
              </w:rPr>
              <w:t> </w:t>
            </w:r>
          </w:p>
        </w:tc>
        <w:tc>
          <w:tcPr>
            <w:tcW w:w="0" w:type="auto"/>
            <w:tcMar>
              <w:top w:w="75" w:type="dxa"/>
              <w:bottom w:w="75" w:type="dxa"/>
            </w:tcMar>
            <w:vAlign w:val="center"/>
          </w:tcPr>
          <w:p w14:paraId="7C6B92B5" w14:textId="77777777" w:rsidR="006774DB" w:rsidRDefault="004A2D68">
            <w:pPr>
              <w:jc w:val="center"/>
            </w:pPr>
            <w:r>
              <w:rPr>
                <w:rFonts w:ascii="Arial" w:hAnsi="Arial" w:cs="Arial"/>
                <w:color w:val="000000"/>
                <w:position w:val="-2"/>
                <w:sz w:val="18"/>
                <w:szCs w:val="18"/>
              </w:rPr>
              <w:t>Garant</w:t>
            </w:r>
          </w:p>
        </w:tc>
      </w:tr>
      <w:tr w:rsidR="006774DB" w14:paraId="60B25293" w14:textId="77777777">
        <w:tc>
          <w:tcPr>
            <w:tcW w:w="4080" w:type="dxa"/>
            <w:tcMar>
              <w:top w:w="75" w:type="dxa"/>
              <w:bottom w:w="75" w:type="dxa"/>
            </w:tcMar>
            <w:vAlign w:val="center"/>
          </w:tcPr>
          <w:p w14:paraId="74E98168" w14:textId="77777777" w:rsidR="006774DB" w:rsidRDefault="004A2D68">
            <w:r>
              <w:rPr>
                <w:rFonts w:ascii="Arial" w:hAnsi="Arial" w:cs="Arial"/>
                <w:color w:val="000000"/>
                <w:position w:val="-2"/>
                <w:sz w:val="18"/>
                <w:szCs w:val="18"/>
              </w:rPr>
              <w:t> </w:t>
            </w:r>
          </w:p>
        </w:tc>
        <w:tc>
          <w:tcPr>
            <w:tcW w:w="0" w:type="auto"/>
            <w:tcMar>
              <w:top w:w="75" w:type="dxa"/>
              <w:bottom w:w="75" w:type="dxa"/>
            </w:tcMar>
            <w:vAlign w:val="center"/>
          </w:tcPr>
          <w:p w14:paraId="3D165FBA" w14:textId="77777777" w:rsidR="006774DB" w:rsidRDefault="006774DB"/>
          <w:p w14:paraId="1E63409C" w14:textId="77777777" w:rsidR="006774DB" w:rsidRDefault="004A2D68">
            <w:pPr>
              <w:jc w:val="center"/>
            </w:pPr>
            <w:r>
              <w:rPr>
                <w:rFonts w:ascii="Arial" w:hAnsi="Arial" w:cs="Arial"/>
                <w:color w:val="A9A9A9"/>
                <w:position w:val="-2"/>
                <w:sz w:val="18"/>
                <w:szCs w:val="18"/>
              </w:rPr>
              <w:t>(žig in podpis)</w:t>
            </w:r>
          </w:p>
        </w:tc>
      </w:tr>
    </w:tbl>
    <w:p w14:paraId="3416AA32" w14:textId="77777777" w:rsidR="006774DB" w:rsidRDefault="004A2D68">
      <w:pPr>
        <w:spacing w:before="225" w:after="225" w:line="240" w:lineRule="auto"/>
        <w:jc w:val="both"/>
      </w:pPr>
      <w:r>
        <w:rPr>
          <w:rFonts w:ascii="Arial" w:hAnsi="Arial" w:cs="Arial"/>
          <w:color w:val="000000"/>
          <w:sz w:val="18"/>
          <w:szCs w:val="18"/>
        </w:rPr>
        <w:t> </w:t>
      </w:r>
    </w:p>
    <w:p w14:paraId="648BFD01" w14:textId="77777777" w:rsidR="006774DB" w:rsidRDefault="004A2D68">
      <w:pPr>
        <w:spacing w:before="225" w:after="225" w:line="240" w:lineRule="auto"/>
        <w:jc w:val="both"/>
      </w:pPr>
      <w:r>
        <w:rPr>
          <w:rFonts w:ascii="Arial" w:hAnsi="Arial" w:cs="Arial"/>
          <w:color w:val="000000"/>
          <w:sz w:val="18"/>
          <w:szCs w:val="18"/>
        </w:rPr>
        <w:t> </w:t>
      </w:r>
    </w:p>
    <w:p w14:paraId="6975FC15" w14:textId="77777777" w:rsidR="006774DB" w:rsidRDefault="006774DB">
      <w:pPr>
        <w:sectPr w:rsidR="006774DB" w:rsidSect="006E7A2B">
          <w:footerReference w:type="default" r:id="rId17"/>
          <w:pgSz w:w="11906" w:h="16838"/>
          <w:pgMar w:top="1418" w:right="1418" w:bottom="1418" w:left="1418" w:header="567" w:footer="596" w:gutter="0"/>
          <w:cols w:space="708"/>
          <w:docGrid w:linePitch="360"/>
        </w:sectPr>
      </w:pPr>
    </w:p>
    <w:p w14:paraId="6E54A0F8" w14:textId="77777777" w:rsidR="004A2D68" w:rsidRPr="00590863" w:rsidRDefault="004A2D68"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3FB04726" w14:textId="77777777" w:rsidR="004A2D68" w:rsidRPr="00252358" w:rsidRDefault="004A2D68" w:rsidP="00252358"/>
    <w:p w14:paraId="68A65CC9" w14:textId="77777777" w:rsidR="004A2D68" w:rsidRDefault="004A2D6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51427F02" w14:textId="77777777" w:rsidR="004A2D68" w:rsidRDefault="004A2D68" w:rsidP="00EB2A75">
      <w:pPr>
        <w:spacing w:after="120"/>
        <w:rPr>
          <w:rFonts w:ascii="Arial" w:hAnsi="Arial" w:cs="Arial"/>
        </w:rPr>
      </w:pPr>
    </w:p>
    <w:p w14:paraId="7F0F5075" w14:textId="77777777" w:rsidR="006774DB" w:rsidRDefault="004A2D68">
      <w:pPr>
        <w:spacing w:before="225" w:after="225" w:line="240" w:lineRule="auto"/>
        <w:jc w:val="center"/>
      </w:pPr>
      <w:r>
        <w:rPr>
          <w:rFonts w:ascii="Arial" w:hAnsi="Arial" w:cs="Arial"/>
          <w:b/>
          <w:bCs/>
          <w:color w:val="000000"/>
          <w:sz w:val="24"/>
          <w:szCs w:val="24"/>
        </w:rPr>
        <w:t>MENIČNA IZJAVA</w:t>
      </w:r>
    </w:p>
    <w:p w14:paraId="098E8574" w14:textId="77777777" w:rsidR="006774DB" w:rsidRDefault="004A2D68">
      <w:pPr>
        <w:spacing w:before="225" w:after="225" w:line="240" w:lineRule="auto"/>
        <w:jc w:val="center"/>
      </w:pPr>
      <w:r>
        <w:rPr>
          <w:rFonts w:ascii="Arial" w:hAnsi="Arial" w:cs="Arial"/>
          <w:color w:val="000000"/>
          <w:sz w:val="21"/>
          <w:szCs w:val="21"/>
        </w:rPr>
        <w:t>s pooblastilom za izpolnitev in unovčenje menice</w:t>
      </w:r>
    </w:p>
    <w:p w14:paraId="3BA26AD0" w14:textId="77777777" w:rsidR="006774DB" w:rsidRDefault="004A2D68">
      <w:pPr>
        <w:spacing w:before="225" w:after="225" w:line="240" w:lineRule="auto"/>
        <w:jc w:val="both"/>
      </w:pPr>
      <w:r>
        <w:rPr>
          <w:rFonts w:ascii="Arial" w:hAnsi="Arial" w:cs="Arial"/>
          <w:color w:val="000000"/>
          <w:sz w:val="18"/>
          <w:szCs w:val="18"/>
        </w:rPr>
        <w:t> </w:t>
      </w:r>
    </w:p>
    <w:p w14:paraId="60E885D4" w14:textId="77777777" w:rsidR="006774DB" w:rsidRDefault="004A2D68">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5362EECE" w14:textId="77777777" w:rsidR="006774DB" w:rsidRDefault="004A2D68">
      <w:pPr>
        <w:spacing w:before="225" w:after="225" w:line="240" w:lineRule="auto"/>
        <w:jc w:val="both"/>
      </w:pPr>
      <w:r>
        <w:rPr>
          <w:rFonts w:ascii="Arial" w:hAnsi="Arial" w:cs="Arial"/>
          <w:b/>
          <w:bCs/>
          <w:color w:val="000000"/>
          <w:sz w:val="18"/>
          <w:szCs w:val="18"/>
        </w:rPr>
        <w:t>NAKUP ENDOSKOPSKE VIDEO OPREME, </w:t>
      </w:r>
      <w:r>
        <w:rPr>
          <w:rFonts w:ascii="Arial" w:hAnsi="Arial" w:cs="Arial"/>
          <w:color w:val="000000"/>
          <w:sz w:val="18"/>
          <w:szCs w:val="18"/>
        </w:rPr>
        <w:t>16-43/26</w:t>
      </w:r>
    </w:p>
    <w:p w14:paraId="1570380B" w14:textId="77777777" w:rsidR="006774DB" w:rsidRDefault="004A2D68">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0D22C45B" w14:textId="77777777" w:rsidR="006774DB" w:rsidRDefault="004A2D68">
      <w:pPr>
        <w:spacing w:before="225" w:after="225" w:line="240" w:lineRule="auto"/>
        <w:jc w:val="both"/>
      </w:pPr>
      <w:r>
        <w:rPr>
          <w:rFonts w:ascii="Arial" w:hAnsi="Arial" w:cs="Arial"/>
          <w:color w:val="000000"/>
          <w:sz w:val="18"/>
          <w:szCs w:val="18"/>
        </w:rPr>
        <w:t> </w:t>
      </w:r>
    </w:p>
    <w:p w14:paraId="09D3A00B" w14:textId="77777777" w:rsidR="006774DB" w:rsidRDefault="004A2D68">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 pogodbene vrednosti</w:t>
      </w:r>
    </w:p>
    <w:p w14:paraId="16AF7654" w14:textId="77777777" w:rsidR="006774DB" w:rsidRDefault="004A2D68">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45B2E0F" w14:textId="77777777" w:rsidR="006774DB" w:rsidRDefault="004A2D68">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1902E279" w14:textId="77777777" w:rsidR="006774DB" w:rsidRDefault="004A2D68">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1EB6FA73" w14:textId="77777777" w:rsidR="006774DB" w:rsidRDefault="004A2D68">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CB2D3FC" w14:textId="77777777" w:rsidR="006774DB" w:rsidRDefault="004A2D68">
      <w:pPr>
        <w:spacing w:before="225" w:after="225" w:line="240" w:lineRule="auto"/>
        <w:jc w:val="both"/>
      </w:pPr>
      <w:r>
        <w:rPr>
          <w:rFonts w:ascii="Arial" w:hAnsi="Arial" w:cs="Arial"/>
          <w:color w:val="000000"/>
          <w:sz w:val="18"/>
          <w:szCs w:val="18"/>
        </w:rPr>
        <w:t> </w:t>
      </w:r>
    </w:p>
    <w:p w14:paraId="237B4BF5" w14:textId="77777777" w:rsidR="006774DB" w:rsidRDefault="004A2D68">
      <w:pPr>
        <w:spacing w:before="225" w:after="225" w:line="240" w:lineRule="auto"/>
        <w:jc w:val="both"/>
      </w:pPr>
      <w:r>
        <w:rPr>
          <w:rFonts w:ascii="Arial" w:hAnsi="Arial" w:cs="Arial"/>
          <w:color w:val="000000"/>
          <w:sz w:val="18"/>
          <w:szCs w:val="18"/>
        </w:rPr>
        <w:t>Priloga: </w:t>
      </w:r>
    </w:p>
    <w:p w14:paraId="4C1DAE93" w14:textId="77777777" w:rsidR="006774DB" w:rsidRDefault="004A2D68">
      <w:pPr>
        <w:spacing w:before="225" w:after="225" w:line="240" w:lineRule="auto"/>
        <w:jc w:val="both"/>
      </w:pPr>
      <w:r>
        <w:rPr>
          <w:rFonts w:ascii="Arial" w:hAnsi="Arial" w:cs="Arial"/>
          <w:color w:val="000000"/>
          <w:sz w:val="18"/>
          <w:szCs w:val="18"/>
        </w:rPr>
        <w:t>- bianco menica, podpisana in žigosana</w:t>
      </w:r>
    </w:p>
    <w:p w14:paraId="29BF1C90" w14:textId="77777777" w:rsidR="006774DB" w:rsidRDefault="004A2D6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6774DB" w14:paraId="6B555E35" w14:textId="77777777">
        <w:tc>
          <w:tcPr>
            <w:tcW w:w="2500" w:type="pct"/>
            <w:tcMar>
              <w:top w:w="75" w:type="dxa"/>
              <w:bottom w:w="75" w:type="dxa"/>
            </w:tcMar>
            <w:vAlign w:val="center"/>
          </w:tcPr>
          <w:p w14:paraId="23B78E04" w14:textId="77777777" w:rsidR="006774DB" w:rsidRDefault="004A2D68">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3CFF0CA" w14:textId="77777777" w:rsidR="006774DB" w:rsidRDefault="004A2D68">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6774DB" w14:paraId="79AF00F6" w14:textId="77777777">
        <w:tc>
          <w:tcPr>
            <w:tcW w:w="2500" w:type="pct"/>
            <w:tcMar>
              <w:top w:w="75" w:type="dxa"/>
              <w:bottom w:w="75" w:type="dxa"/>
            </w:tcMar>
            <w:vAlign w:val="center"/>
          </w:tcPr>
          <w:p w14:paraId="450BF584" w14:textId="77777777" w:rsidR="006774DB" w:rsidRDefault="004A2D68">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6D68FE8" w14:textId="77777777" w:rsidR="006774DB" w:rsidRDefault="006774DB"/>
          <w:p w14:paraId="205BB803" w14:textId="77777777" w:rsidR="006774DB" w:rsidRDefault="004A2D68">
            <w:pPr>
              <w:jc w:val="center"/>
            </w:pPr>
            <w:r>
              <w:rPr>
                <w:rFonts w:ascii="Arial" w:hAnsi="Arial" w:cs="Arial"/>
                <w:color w:val="A9A9A9"/>
                <w:position w:val="-2"/>
                <w:sz w:val="18"/>
                <w:szCs w:val="18"/>
              </w:rPr>
              <w:t>(žig in podpis)</w:t>
            </w:r>
          </w:p>
        </w:tc>
      </w:tr>
    </w:tbl>
    <w:p w14:paraId="49C4CE35" w14:textId="77777777" w:rsidR="006774DB" w:rsidRDefault="004A2D68">
      <w:pPr>
        <w:spacing w:before="225" w:after="225" w:line="240" w:lineRule="auto"/>
        <w:jc w:val="both"/>
      </w:pPr>
      <w:r>
        <w:rPr>
          <w:rFonts w:ascii="Arial" w:hAnsi="Arial" w:cs="Arial"/>
          <w:color w:val="000000"/>
          <w:sz w:val="18"/>
          <w:szCs w:val="18"/>
        </w:rPr>
        <w:t> </w:t>
      </w:r>
    </w:p>
    <w:p w14:paraId="1E27B660" w14:textId="77777777" w:rsidR="006774DB" w:rsidRDefault="004A2D68">
      <w:pPr>
        <w:spacing w:before="225" w:after="225" w:line="240" w:lineRule="auto"/>
        <w:jc w:val="both"/>
      </w:pPr>
      <w:r>
        <w:rPr>
          <w:rFonts w:ascii="Arial" w:hAnsi="Arial" w:cs="Arial"/>
          <w:color w:val="000000"/>
          <w:sz w:val="18"/>
          <w:szCs w:val="18"/>
        </w:rPr>
        <w:t> </w:t>
      </w:r>
    </w:p>
    <w:p w14:paraId="748C42A9" w14:textId="77777777" w:rsidR="006774DB" w:rsidRDefault="006774DB">
      <w:pPr>
        <w:sectPr w:rsidR="006774DB" w:rsidSect="006E7A2B">
          <w:footerReference w:type="default" r:id="rId18"/>
          <w:pgSz w:w="11906" w:h="16838"/>
          <w:pgMar w:top="1418" w:right="1418" w:bottom="1418" w:left="1418" w:header="567" w:footer="596" w:gutter="0"/>
          <w:cols w:space="708"/>
          <w:docGrid w:linePitch="360"/>
        </w:sectPr>
      </w:pPr>
    </w:p>
    <w:p w14:paraId="43E639AA" w14:textId="77777777" w:rsidR="004A2D68" w:rsidRPr="00590863" w:rsidRDefault="004A2D68"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723F1ABA" w14:textId="77777777" w:rsidR="004A2D68" w:rsidRPr="00252358" w:rsidRDefault="004A2D68" w:rsidP="00252358"/>
    <w:p w14:paraId="79F147F4" w14:textId="77777777" w:rsidR="004A2D68" w:rsidRDefault="004A2D6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38625B8B" w14:textId="77777777" w:rsidR="004A2D68" w:rsidRDefault="004A2D68" w:rsidP="00EB2A75">
      <w:pPr>
        <w:spacing w:after="120"/>
        <w:rPr>
          <w:rFonts w:ascii="Arial" w:hAnsi="Arial" w:cs="Arial"/>
        </w:rPr>
      </w:pPr>
    </w:p>
    <w:p w14:paraId="305EBFBC" w14:textId="77777777" w:rsidR="006774DB" w:rsidRDefault="004A2D68">
      <w:pPr>
        <w:spacing w:before="225" w:after="225" w:line="240" w:lineRule="auto"/>
        <w:jc w:val="center"/>
      </w:pPr>
      <w:r>
        <w:rPr>
          <w:rFonts w:ascii="Arial" w:hAnsi="Arial" w:cs="Arial"/>
          <w:b/>
          <w:bCs/>
          <w:color w:val="000000"/>
          <w:sz w:val="24"/>
          <w:szCs w:val="24"/>
        </w:rPr>
        <w:t>MENIČNA IZJAVA</w:t>
      </w:r>
    </w:p>
    <w:p w14:paraId="3DEE59C7" w14:textId="77777777" w:rsidR="006774DB" w:rsidRDefault="004A2D68">
      <w:pPr>
        <w:spacing w:before="225" w:after="225" w:line="240" w:lineRule="auto"/>
        <w:jc w:val="center"/>
      </w:pPr>
      <w:r>
        <w:rPr>
          <w:rFonts w:ascii="Arial" w:hAnsi="Arial" w:cs="Arial"/>
          <w:color w:val="000000"/>
          <w:sz w:val="21"/>
          <w:szCs w:val="21"/>
        </w:rPr>
        <w:t>s pooblastilom za izpolnitev in unovčenje menice</w:t>
      </w:r>
    </w:p>
    <w:p w14:paraId="7BF6EFE5" w14:textId="77777777" w:rsidR="006774DB" w:rsidRDefault="004A2D68">
      <w:pPr>
        <w:spacing w:before="225" w:after="225" w:line="240" w:lineRule="auto"/>
        <w:jc w:val="both"/>
      </w:pPr>
      <w:r>
        <w:rPr>
          <w:rFonts w:ascii="Arial" w:hAnsi="Arial" w:cs="Arial"/>
          <w:color w:val="000000"/>
          <w:sz w:val="18"/>
          <w:szCs w:val="18"/>
        </w:rPr>
        <w:t> </w:t>
      </w:r>
    </w:p>
    <w:p w14:paraId="4B5E24C5" w14:textId="77777777" w:rsidR="006774DB" w:rsidRDefault="004A2D68">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75B567B7" w14:textId="77777777" w:rsidR="006774DB" w:rsidRDefault="004A2D68">
      <w:pPr>
        <w:spacing w:before="225" w:after="225" w:line="240" w:lineRule="auto"/>
        <w:jc w:val="both"/>
      </w:pPr>
      <w:r>
        <w:rPr>
          <w:rFonts w:ascii="Arial" w:hAnsi="Arial" w:cs="Arial"/>
          <w:b/>
          <w:bCs/>
          <w:color w:val="000000"/>
          <w:sz w:val="18"/>
          <w:szCs w:val="18"/>
        </w:rPr>
        <w:t>NAKUP ENDOSKOPSKE VIDEO OPREME, </w:t>
      </w:r>
      <w:r>
        <w:rPr>
          <w:rFonts w:ascii="Arial" w:hAnsi="Arial" w:cs="Arial"/>
          <w:color w:val="000000"/>
          <w:sz w:val="18"/>
          <w:szCs w:val="18"/>
        </w:rPr>
        <w:t>16-43/26</w:t>
      </w:r>
    </w:p>
    <w:p w14:paraId="4B58C2A1" w14:textId="77777777" w:rsidR="006774DB" w:rsidRDefault="004A2D68">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72F6ABD" w14:textId="77777777" w:rsidR="006774DB" w:rsidRDefault="004A2D68">
      <w:pPr>
        <w:spacing w:before="225" w:after="225" w:line="240" w:lineRule="auto"/>
        <w:jc w:val="both"/>
      </w:pPr>
      <w:r>
        <w:rPr>
          <w:rFonts w:ascii="Arial" w:hAnsi="Arial" w:cs="Arial"/>
          <w:color w:val="000000"/>
          <w:sz w:val="18"/>
          <w:szCs w:val="18"/>
        </w:rPr>
        <w:t> </w:t>
      </w:r>
    </w:p>
    <w:p w14:paraId="611E9CBD" w14:textId="77777777" w:rsidR="006774DB" w:rsidRDefault="004A2D68">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5 % pogodbene vrednosti z DDV</w:t>
      </w:r>
    </w:p>
    <w:p w14:paraId="6E6FF4D2" w14:textId="77777777" w:rsidR="006774DB" w:rsidRDefault="004A2D68">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58100749" w14:textId="77777777" w:rsidR="006774DB" w:rsidRDefault="004A2D68">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odpravo napak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79F4640B" w14:textId="77777777" w:rsidR="006774DB" w:rsidRDefault="004A2D68">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2FAEE2BF" w14:textId="77777777" w:rsidR="006774DB" w:rsidRDefault="004A2D68">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33D90D4" w14:textId="77777777" w:rsidR="006774DB" w:rsidRDefault="004A2D68">
      <w:pPr>
        <w:spacing w:before="225" w:after="225" w:line="240" w:lineRule="auto"/>
        <w:jc w:val="both"/>
      </w:pPr>
      <w:r>
        <w:rPr>
          <w:rFonts w:ascii="Arial" w:hAnsi="Arial" w:cs="Arial"/>
          <w:color w:val="000000"/>
          <w:sz w:val="18"/>
          <w:szCs w:val="18"/>
        </w:rPr>
        <w:t>Priloga: </w:t>
      </w:r>
    </w:p>
    <w:p w14:paraId="4BE9EDE1" w14:textId="77777777" w:rsidR="006774DB" w:rsidRDefault="004A2D68">
      <w:pPr>
        <w:spacing w:before="225" w:after="225" w:line="240" w:lineRule="auto"/>
        <w:jc w:val="both"/>
      </w:pPr>
      <w:r>
        <w:rPr>
          <w:rFonts w:ascii="Arial" w:hAnsi="Arial" w:cs="Arial"/>
          <w:color w:val="000000"/>
          <w:sz w:val="18"/>
          <w:szCs w:val="18"/>
        </w:rPr>
        <w:t>- bianco menica, podpisana in žigosana</w:t>
      </w:r>
    </w:p>
    <w:p w14:paraId="6857BAE9" w14:textId="77777777" w:rsidR="006774DB" w:rsidRDefault="004A2D68">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6774DB" w14:paraId="341F7CB2" w14:textId="77777777">
        <w:tc>
          <w:tcPr>
            <w:tcW w:w="2500" w:type="pct"/>
            <w:tcMar>
              <w:top w:w="75" w:type="dxa"/>
              <w:bottom w:w="75" w:type="dxa"/>
            </w:tcMar>
            <w:vAlign w:val="center"/>
          </w:tcPr>
          <w:p w14:paraId="08AA6540" w14:textId="77777777" w:rsidR="006774DB" w:rsidRDefault="004A2D68">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BFAEB3F" w14:textId="77777777" w:rsidR="006774DB" w:rsidRDefault="004A2D68">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6774DB" w14:paraId="601E18C8" w14:textId="77777777">
        <w:tc>
          <w:tcPr>
            <w:tcW w:w="2500" w:type="pct"/>
            <w:tcMar>
              <w:top w:w="75" w:type="dxa"/>
              <w:bottom w:w="75" w:type="dxa"/>
            </w:tcMar>
            <w:vAlign w:val="center"/>
          </w:tcPr>
          <w:p w14:paraId="36FF83F8" w14:textId="77777777" w:rsidR="006774DB" w:rsidRDefault="004A2D68">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37689A1" w14:textId="77777777" w:rsidR="006774DB" w:rsidRDefault="006774DB"/>
          <w:p w14:paraId="758A925E" w14:textId="77777777" w:rsidR="006774DB" w:rsidRDefault="004A2D68">
            <w:pPr>
              <w:jc w:val="center"/>
            </w:pPr>
            <w:r>
              <w:rPr>
                <w:rFonts w:ascii="Arial" w:hAnsi="Arial" w:cs="Arial"/>
                <w:color w:val="A9A9A9"/>
                <w:position w:val="-2"/>
                <w:sz w:val="18"/>
                <w:szCs w:val="18"/>
              </w:rPr>
              <w:t>(žig in podpis)</w:t>
            </w:r>
          </w:p>
        </w:tc>
      </w:tr>
    </w:tbl>
    <w:p w14:paraId="7DA99B93" w14:textId="77777777" w:rsidR="006774DB" w:rsidRDefault="004A2D68">
      <w:pPr>
        <w:spacing w:before="225" w:after="225" w:line="240" w:lineRule="auto"/>
        <w:jc w:val="both"/>
      </w:pPr>
      <w:r>
        <w:rPr>
          <w:rFonts w:ascii="Arial" w:hAnsi="Arial" w:cs="Arial"/>
          <w:color w:val="000000"/>
          <w:sz w:val="18"/>
          <w:szCs w:val="18"/>
        </w:rPr>
        <w:t> </w:t>
      </w:r>
    </w:p>
    <w:p w14:paraId="6EC25E52" w14:textId="77777777" w:rsidR="006774DB" w:rsidRDefault="004A2D68">
      <w:pPr>
        <w:spacing w:before="225" w:after="225" w:line="240" w:lineRule="auto"/>
        <w:jc w:val="both"/>
      </w:pPr>
      <w:r>
        <w:rPr>
          <w:rFonts w:ascii="Arial" w:hAnsi="Arial" w:cs="Arial"/>
          <w:color w:val="000000"/>
          <w:sz w:val="18"/>
          <w:szCs w:val="18"/>
        </w:rPr>
        <w:t> </w:t>
      </w:r>
    </w:p>
    <w:p w14:paraId="31A95CD0" w14:textId="77777777" w:rsidR="006774DB" w:rsidRDefault="006774DB">
      <w:pPr>
        <w:sectPr w:rsidR="006774DB" w:rsidSect="006E7A2B">
          <w:footerReference w:type="default" r:id="rId19"/>
          <w:pgSz w:w="11906" w:h="16838"/>
          <w:pgMar w:top="1418" w:right="1418" w:bottom="1418" w:left="1418" w:header="567" w:footer="596" w:gutter="0"/>
          <w:cols w:space="708"/>
          <w:docGrid w:linePitch="360"/>
        </w:sectPr>
      </w:pPr>
    </w:p>
    <w:p w14:paraId="495A5621" w14:textId="77777777" w:rsidR="004A2D68" w:rsidRPr="00590863" w:rsidRDefault="004A2D68"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29A6FD2B" w14:textId="77777777" w:rsidR="004A2D68" w:rsidRPr="00252358" w:rsidRDefault="004A2D68" w:rsidP="00252358"/>
    <w:p w14:paraId="064B118C" w14:textId="77777777" w:rsidR="004A2D68" w:rsidRDefault="004A2D68"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8ECE0CF" w14:textId="77777777" w:rsidR="004A2D68" w:rsidRDefault="004A2D68" w:rsidP="00EB2A75">
      <w:pPr>
        <w:spacing w:after="120"/>
        <w:rPr>
          <w:rFonts w:ascii="Arial" w:hAnsi="Arial" w:cs="Arial"/>
        </w:rPr>
      </w:pPr>
    </w:p>
    <w:p w14:paraId="02791A7A" w14:textId="77777777" w:rsidR="006774DB" w:rsidRDefault="004A2D68">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7AF9736A" w14:textId="77777777" w:rsidR="006774DB" w:rsidRDefault="004A2D68">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6774DB" w14:paraId="3A4F58F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CD9315" w14:textId="77777777" w:rsidR="006774DB" w:rsidRDefault="004A2D68">
            <w:pPr>
              <w:spacing w:before="135" w:after="135"/>
              <w:jc w:val="both"/>
              <w:textAlignment w:val="center"/>
            </w:pPr>
            <w:r>
              <w:rPr>
                <w:rFonts w:ascii="Arial" w:hAnsi="Arial" w:cs="Arial"/>
                <w:b/>
                <w:bCs/>
                <w:color w:val="000000"/>
                <w:position w:val="-2"/>
                <w:sz w:val="18"/>
                <w:szCs w:val="18"/>
              </w:rPr>
              <w:t>Ime in priimek</w:t>
            </w:r>
          </w:p>
          <w:p w14:paraId="3F907AD9" w14:textId="77777777" w:rsidR="006774DB" w:rsidRDefault="004A2D68">
            <w:pPr>
              <w:spacing w:before="135" w:after="135"/>
              <w:jc w:val="both"/>
              <w:textAlignment w:val="center"/>
            </w:pPr>
            <w:r>
              <w:rPr>
                <w:rFonts w:ascii="Arial" w:hAnsi="Arial" w:cs="Arial"/>
                <w:b/>
                <w:bCs/>
                <w:color w:val="000000"/>
                <w:position w:val="-2"/>
                <w:sz w:val="18"/>
                <w:szCs w:val="18"/>
              </w:rPr>
              <w:t>ali</w:t>
            </w:r>
          </w:p>
          <w:p w14:paraId="24C5B817" w14:textId="77777777" w:rsidR="006774DB" w:rsidRDefault="004A2D68">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341B5A" w14:textId="77777777" w:rsidR="006774DB" w:rsidRDefault="004A2D68">
            <w:pPr>
              <w:spacing w:before="135" w:after="135"/>
              <w:jc w:val="both"/>
              <w:textAlignment w:val="center"/>
            </w:pPr>
            <w:r>
              <w:rPr>
                <w:rFonts w:ascii="Arial" w:hAnsi="Arial" w:cs="Arial"/>
                <w:b/>
                <w:bCs/>
                <w:color w:val="000000"/>
                <w:position w:val="-2"/>
                <w:sz w:val="18"/>
                <w:szCs w:val="18"/>
              </w:rPr>
              <w:t>Naslov prebivališča</w:t>
            </w:r>
          </w:p>
          <w:p w14:paraId="7A0A3318" w14:textId="77777777" w:rsidR="006774DB" w:rsidRDefault="004A2D68">
            <w:pPr>
              <w:spacing w:before="135" w:after="135"/>
              <w:jc w:val="both"/>
              <w:textAlignment w:val="center"/>
            </w:pPr>
            <w:r>
              <w:rPr>
                <w:rFonts w:ascii="Arial" w:hAnsi="Arial" w:cs="Arial"/>
                <w:b/>
                <w:bCs/>
                <w:color w:val="000000"/>
                <w:position w:val="-2"/>
                <w:sz w:val="18"/>
                <w:szCs w:val="18"/>
              </w:rPr>
              <w:t>ali</w:t>
            </w:r>
          </w:p>
          <w:p w14:paraId="74571308" w14:textId="77777777" w:rsidR="006774DB" w:rsidRDefault="004A2D68">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8208BA" w14:textId="77777777" w:rsidR="006774DB" w:rsidRDefault="004A2D68">
            <w:pPr>
              <w:spacing w:before="135" w:after="135"/>
              <w:jc w:val="both"/>
              <w:textAlignment w:val="center"/>
            </w:pPr>
            <w:r>
              <w:rPr>
                <w:rFonts w:ascii="Arial" w:hAnsi="Arial" w:cs="Arial"/>
                <w:b/>
                <w:bCs/>
                <w:color w:val="000000"/>
                <w:position w:val="-2"/>
                <w:sz w:val="18"/>
                <w:szCs w:val="18"/>
              </w:rPr>
              <w:t>Delež lastništva</w:t>
            </w:r>
          </w:p>
          <w:p w14:paraId="569593EC" w14:textId="77777777" w:rsidR="006774DB" w:rsidRDefault="004A2D68">
            <w:pPr>
              <w:spacing w:before="135" w:after="135"/>
              <w:jc w:val="both"/>
              <w:textAlignment w:val="center"/>
            </w:pPr>
            <w:r>
              <w:rPr>
                <w:rFonts w:ascii="Arial" w:hAnsi="Arial" w:cs="Arial"/>
                <w:b/>
                <w:bCs/>
                <w:color w:val="000000"/>
                <w:position w:val="-2"/>
                <w:sz w:val="18"/>
                <w:szCs w:val="18"/>
              </w:rPr>
              <w:t>ali</w:t>
            </w:r>
          </w:p>
          <w:p w14:paraId="4358A218" w14:textId="77777777" w:rsidR="006774DB" w:rsidRDefault="004A2D68">
            <w:pPr>
              <w:spacing w:before="135" w:after="135"/>
              <w:jc w:val="both"/>
              <w:textAlignment w:val="center"/>
            </w:pPr>
            <w:r>
              <w:rPr>
                <w:rFonts w:ascii="Arial" w:hAnsi="Arial" w:cs="Arial"/>
                <w:b/>
                <w:bCs/>
                <w:color w:val="000000"/>
                <w:position w:val="-2"/>
                <w:sz w:val="18"/>
                <w:szCs w:val="18"/>
              </w:rPr>
              <w:t>Delež lastništva gospodarskega subjekta</w:t>
            </w:r>
          </w:p>
        </w:tc>
      </w:tr>
      <w:tr w:rsidR="006774DB" w14:paraId="308AFFB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160628" w14:textId="77777777" w:rsidR="006774DB" w:rsidRDefault="004A2D6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F6E601" w14:textId="77777777" w:rsidR="006774DB" w:rsidRDefault="004A2D6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E2740D" w14:textId="77777777" w:rsidR="006774DB" w:rsidRDefault="004A2D68">
            <w:pPr>
              <w:spacing w:before="135" w:after="135"/>
              <w:jc w:val="both"/>
              <w:textAlignment w:val="center"/>
            </w:pPr>
            <w:r>
              <w:rPr>
                <w:rFonts w:ascii="Arial" w:hAnsi="Arial" w:cs="Arial"/>
                <w:color w:val="000000"/>
                <w:position w:val="-2"/>
                <w:sz w:val="18"/>
                <w:szCs w:val="18"/>
              </w:rPr>
              <w:t> </w:t>
            </w:r>
          </w:p>
        </w:tc>
      </w:tr>
      <w:tr w:rsidR="006774DB" w14:paraId="3D7694C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803BDC" w14:textId="77777777" w:rsidR="006774DB" w:rsidRDefault="004A2D6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854BD9" w14:textId="77777777" w:rsidR="006774DB" w:rsidRDefault="004A2D6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BBB75E" w14:textId="77777777" w:rsidR="006774DB" w:rsidRDefault="004A2D68">
            <w:pPr>
              <w:spacing w:before="135" w:after="135"/>
              <w:jc w:val="both"/>
              <w:textAlignment w:val="center"/>
            </w:pPr>
            <w:r>
              <w:rPr>
                <w:rFonts w:ascii="Arial" w:hAnsi="Arial" w:cs="Arial"/>
                <w:color w:val="000000"/>
                <w:position w:val="-2"/>
                <w:sz w:val="18"/>
                <w:szCs w:val="18"/>
              </w:rPr>
              <w:t> </w:t>
            </w:r>
          </w:p>
        </w:tc>
      </w:tr>
      <w:tr w:rsidR="006774DB" w14:paraId="7F0F325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37357F" w14:textId="77777777" w:rsidR="006774DB" w:rsidRDefault="004A2D6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0C0562" w14:textId="77777777" w:rsidR="006774DB" w:rsidRDefault="004A2D6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373594" w14:textId="77777777" w:rsidR="006774DB" w:rsidRDefault="004A2D68">
            <w:pPr>
              <w:spacing w:before="135" w:after="135"/>
              <w:jc w:val="both"/>
              <w:textAlignment w:val="center"/>
            </w:pPr>
            <w:r>
              <w:rPr>
                <w:rFonts w:ascii="Arial" w:hAnsi="Arial" w:cs="Arial"/>
                <w:color w:val="000000"/>
                <w:position w:val="-2"/>
                <w:sz w:val="18"/>
                <w:szCs w:val="18"/>
              </w:rPr>
              <w:t> </w:t>
            </w:r>
          </w:p>
        </w:tc>
      </w:tr>
      <w:tr w:rsidR="006774DB" w14:paraId="28917F8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0B7A65" w14:textId="77777777" w:rsidR="006774DB" w:rsidRDefault="004A2D6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63241F" w14:textId="77777777" w:rsidR="006774DB" w:rsidRDefault="004A2D6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6D9248" w14:textId="77777777" w:rsidR="006774DB" w:rsidRDefault="004A2D68">
            <w:pPr>
              <w:spacing w:before="135" w:after="135"/>
              <w:jc w:val="both"/>
              <w:textAlignment w:val="center"/>
            </w:pPr>
            <w:r>
              <w:rPr>
                <w:rFonts w:ascii="Arial" w:hAnsi="Arial" w:cs="Arial"/>
                <w:color w:val="000000"/>
                <w:position w:val="-2"/>
                <w:sz w:val="18"/>
                <w:szCs w:val="18"/>
              </w:rPr>
              <w:t> </w:t>
            </w:r>
          </w:p>
        </w:tc>
      </w:tr>
    </w:tbl>
    <w:p w14:paraId="70D6B17D" w14:textId="77777777" w:rsidR="006774DB" w:rsidRDefault="004A2D68">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6774DB" w14:paraId="00F28DD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63F8E0" w14:textId="77777777" w:rsidR="006774DB" w:rsidRDefault="004A2D68">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4F9BF1" w14:textId="77777777" w:rsidR="006774DB" w:rsidRDefault="004A2D68">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1E3C0C" w14:textId="77777777" w:rsidR="006774DB" w:rsidRDefault="004A2D68">
            <w:pPr>
              <w:spacing w:before="135" w:after="135"/>
              <w:jc w:val="both"/>
              <w:textAlignment w:val="center"/>
            </w:pPr>
            <w:r>
              <w:rPr>
                <w:rFonts w:ascii="Arial" w:hAnsi="Arial" w:cs="Arial"/>
                <w:b/>
                <w:bCs/>
                <w:color w:val="000000"/>
                <w:position w:val="-2"/>
                <w:sz w:val="18"/>
                <w:szCs w:val="18"/>
              </w:rPr>
              <w:t>Delež lastništva gospodarskega subjekta</w:t>
            </w:r>
          </w:p>
        </w:tc>
      </w:tr>
      <w:tr w:rsidR="006774DB" w14:paraId="29A72A9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38907A" w14:textId="77777777" w:rsidR="006774DB" w:rsidRDefault="004A2D6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0B7F93" w14:textId="77777777" w:rsidR="006774DB" w:rsidRDefault="004A2D6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29F4F6" w14:textId="77777777" w:rsidR="006774DB" w:rsidRDefault="004A2D68">
            <w:pPr>
              <w:spacing w:before="135" w:after="135"/>
              <w:jc w:val="both"/>
              <w:textAlignment w:val="center"/>
            </w:pPr>
            <w:r>
              <w:rPr>
                <w:rFonts w:ascii="Arial" w:hAnsi="Arial" w:cs="Arial"/>
                <w:color w:val="000000"/>
                <w:position w:val="-2"/>
                <w:sz w:val="18"/>
                <w:szCs w:val="18"/>
              </w:rPr>
              <w:t> </w:t>
            </w:r>
          </w:p>
        </w:tc>
      </w:tr>
      <w:tr w:rsidR="006774DB" w14:paraId="2306197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1945DD" w14:textId="77777777" w:rsidR="006774DB" w:rsidRDefault="004A2D6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99D773" w14:textId="77777777" w:rsidR="006774DB" w:rsidRDefault="004A2D6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EB180B" w14:textId="77777777" w:rsidR="006774DB" w:rsidRDefault="004A2D68">
            <w:pPr>
              <w:spacing w:before="135" w:after="135"/>
              <w:jc w:val="both"/>
              <w:textAlignment w:val="center"/>
            </w:pPr>
            <w:r>
              <w:rPr>
                <w:rFonts w:ascii="Arial" w:hAnsi="Arial" w:cs="Arial"/>
                <w:color w:val="000000"/>
                <w:position w:val="-2"/>
                <w:sz w:val="18"/>
                <w:szCs w:val="18"/>
              </w:rPr>
              <w:t> </w:t>
            </w:r>
          </w:p>
        </w:tc>
      </w:tr>
      <w:tr w:rsidR="006774DB" w14:paraId="322A45F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0CB2CB" w14:textId="77777777" w:rsidR="006774DB" w:rsidRDefault="004A2D6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33DC2E" w14:textId="77777777" w:rsidR="006774DB" w:rsidRDefault="004A2D6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92A0A9" w14:textId="77777777" w:rsidR="006774DB" w:rsidRDefault="004A2D68">
            <w:pPr>
              <w:spacing w:before="135" w:after="135"/>
              <w:jc w:val="both"/>
              <w:textAlignment w:val="center"/>
            </w:pPr>
            <w:r>
              <w:rPr>
                <w:rFonts w:ascii="Arial" w:hAnsi="Arial" w:cs="Arial"/>
                <w:color w:val="000000"/>
                <w:position w:val="-2"/>
                <w:sz w:val="18"/>
                <w:szCs w:val="18"/>
              </w:rPr>
              <w:t> </w:t>
            </w:r>
          </w:p>
        </w:tc>
      </w:tr>
      <w:tr w:rsidR="006774DB" w14:paraId="7C7EE5F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CAF504" w14:textId="77777777" w:rsidR="006774DB" w:rsidRDefault="004A2D6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265D96" w14:textId="77777777" w:rsidR="006774DB" w:rsidRDefault="004A2D68">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E13A1B" w14:textId="77777777" w:rsidR="006774DB" w:rsidRDefault="004A2D68">
            <w:pPr>
              <w:spacing w:before="135" w:after="135"/>
              <w:jc w:val="both"/>
              <w:textAlignment w:val="center"/>
            </w:pPr>
            <w:r>
              <w:rPr>
                <w:rFonts w:ascii="Arial" w:hAnsi="Arial" w:cs="Arial"/>
                <w:color w:val="000000"/>
                <w:position w:val="-2"/>
                <w:sz w:val="18"/>
                <w:szCs w:val="18"/>
              </w:rPr>
              <w:t> </w:t>
            </w:r>
          </w:p>
        </w:tc>
      </w:tr>
    </w:tbl>
    <w:p w14:paraId="2B490B80" w14:textId="77777777" w:rsidR="006774DB" w:rsidRDefault="004A2D68">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6774DB" w14:paraId="71A68FEB" w14:textId="77777777">
        <w:tc>
          <w:tcPr>
            <w:tcW w:w="4080" w:type="dxa"/>
            <w:tcMar>
              <w:top w:w="75" w:type="dxa"/>
              <w:bottom w:w="75" w:type="dxa"/>
            </w:tcMar>
            <w:vAlign w:val="center"/>
          </w:tcPr>
          <w:p w14:paraId="2C4AEE2A" w14:textId="77777777" w:rsidR="006774DB" w:rsidRDefault="004A2D68">
            <w:r>
              <w:rPr>
                <w:rFonts w:ascii="Arial" w:hAnsi="Arial" w:cs="Arial"/>
                <w:color w:val="000000"/>
                <w:position w:val="-2"/>
                <w:sz w:val="18"/>
                <w:szCs w:val="18"/>
              </w:rPr>
              <w:t>Kraj in datum:</w:t>
            </w:r>
          </w:p>
        </w:tc>
        <w:tc>
          <w:tcPr>
            <w:tcW w:w="0" w:type="auto"/>
            <w:tcMar>
              <w:top w:w="75" w:type="dxa"/>
              <w:bottom w:w="75" w:type="dxa"/>
            </w:tcMar>
            <w:vAlign w:val="center"/>
          </w:tcPr>
          <w:p w14:paraId="519F91BB" w14:textId="77777777" w:rsidR="006774DB" w:rsidRDefault="004A2D68">
            <w:r>
              <w:rPr>
                <w:rFonts w:ascii="Arial" w:hAnsi="Arial" w:cs="Arial"/>
                <w:color w:val="000000"/>
                <w:position w:val="-2"/>
                <w:sz w:val="18"/>
                <w:szCs w:val="18"/>
              </w:rPr>
              <w:t>Ime in priimek: _____________________</w:t>
            </w:r>
          </w:p>
        </w:tc>
      </w:tr>
      <w:tr w:rsidR="006774DB" w14:paraId="061FD3FD" w14:textId="77777777">
        <w:tc>
          <w:tcPr>
            <w:tcW w:w="4080" w:type="dxa"/>
            <w:tcMar>
              <w:top w:w="75" w:type="dxa"/>
              <w:bottom w:w="75" w:type="dxa"/>
            </w:tcMar>
            <w:vAlign w:val="center"/>
          </w:tcPr>
          <w:p w14:paraId="1DEC142C" w14:textId="77777777" w:rsidR="006774DB" w:rsidRDefault="004A2D68">
            <w:r>
              <w:rPr>
                <w:rFonts w:ascii="Arial" w:hAnsi="Arial" w:cs="Arial"/>
                <w:color w:val="000000"/>
                <w:position w:val="-2"/>
                <w:sz w:val="18"/>
                <w:szCs w:val="18"/>
              </w:rPr>
              <w:t> </w:t>
            </w:r>
          </w:p>
        </w:tc>
        <w:tc>
          <w:tcPr>
            <w:tcW w:w="0" w:type="auto"/>
            <w:tcMar>
              <w:top w:w="75" w:type="dxa"/>
              <w:bottom w:w="75" w:type="dxa"/>
            </w:tcMar>
            <w:vAlign w:val="center"/>
          </w:tcPr>
          <w:p w14:paraId="04CEA1BF" w14:textId="77777777" w:rsidR="006774DB" w:rsidRDefault="004A2D68">
            <w:pPr>
              <w:jc w:val="center"/>
            </w:pPr>
            <w:r>
              <w:rPr>
                <w:rFonts w:ascii="Arial" w:hAnsi="Arial" w:cs="Arial"/>
                <w:color w:val="000000"/>
                <w:position w:val="-2"/>
                <w:sz w:val="18"/>
                <w:szCs w:val="18"/>
              </w:rPr>
              <w:t>(žig in podpis)</w:t>
            </w:r>
          </w:p>
        </w:tc>
      </w:tr>
    </w:tbl>
    <w:p w14:paraId="0E143BD9" w14:textId="77777777" w:rsidR="006774DB" w:rsidRDefault="004A2D68">
      <w:pPr>
        <w:spacing w:before="225" w:after="225" w:line="240" w:lineRule="auto"/>
        <w:jc w:val="both"/>
      </w:pPr>
      <w:r>
        <w:rPr>
          <w:rFonts w:ascii="Arial" w:hAnsi="Arial" w:cs="Arial"/>
          <w:color w:val="000000"/>
          <w:sz w:val="18"/>
          <w:szCs w:val="18"/>
        </w:rPr>
        <w:t> </w:t>
      </w:r>
    </w:p>
    <w:p w14:paraId="3948AA61" w14:textId="77777777" w:rsidR="006774DB" w:rsidRDefault="004A2D68">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33BD2E12" w14:textId="77777777" w:rsidR="006774DB" w:rsidRDefault="006774DB">
      <w:pPr>
        <w:sectPr w:rsidR="006774DB" w:rsidSect="006E7A2B">
          <w:footerReference w:type="default" r:id="rId20"/>
          <w:pgSz w:w="11906" w:h="16838"/>
          <w:pgMar w:top="1418" w:right="1418" w:bottom="1418" w:left="1418" w:header="567" w:footer="596" w:gutter="0"/>
          <w:cols w:space="708"/>
          <w:docGrid w:linePitch="360"/>
        </w:sectPr>
      </w:pPr>
    </w:p>
    <w:p w14:paraId="7B9D326A" w14:textId="77777777" w:rsidR="004A2D68" w:rsidRPr="00116091" w:rsidRDefault="004A2D68"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58A41075" w14:textId="77777777" w:rsidR="004A2D68" w:rsidRDefault="004A2D68" w:rsidP="00AC0380">
      <w:pPr>
        <w:rPr>
          <w:rFonts w:ascii="Arial" w:hAnsi="Arial" w:cs="Arial"/>
        </w:rPr>
      </w:pPr>
    </w:p>
    <w:p w14:paraId="29182D66" w14:textId="77777777" w:rsidR="006774DB" w:rsidRDefault="004A2D68">
      <w:pPr>
        <w:spacing w:before="224" w:after="224" w:line="240" w:lineRule="auto"/>
        <w:jc w:val="center"/>
        <w:outlineLvl w:val="1"/>
      </w:pPr>
      <w:r>
        <w:rPr>
          <w:rFonts w:ascii="Arial" w:hAnsi="Arial" w:cs="Arial"/>
          <w:b/>
          <w:bCs/>
          <w:color w:val="000000"/>
          <w:sz w:val="27"/>
          <w:szCs w:val="27"/>
        </w:rPr>
        <w:t>POGODBA O DOBAVI MEDICINSKE OPREME</w:t>
      </w:r>
    </w:p>
    <w:p w14:paraId="1F92742E" w14:textId="77777777" w:rsidR="006774DB" w:rsidRDefault="004A2D68">
      <w:pPr>
        <w:spacing w:before="225" w:after="225" w:line="240" w:lineRule="auto"/>
        <w:jc w:val="center"/>
      </w:pPr>
      <w:r>
        <w:rPr>
          <w:rFonts w:ascii="Arial" w:hAnsi="Arial" w:cs="Arial"/>
          <w:color w:val="000000"/>
          <w:sz w:val="18"/>
          <w:szCs w:val="18"/>
        </w:rPr>
        <w:t>sklenjena med</w:t>
      </w:r>
    </w:p>
    <w:p w14:paraId="507FBF2F" w14:textId="77777777" w:rsidR="006774DB" w:rsidRDefault="004A2D68">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6774DB" w14:paraId="132DF0A7" w14:textId="77777777">
        <w:tc>
          <w:tcPr>
            <w:tcW w:w="3300" w:type="dxa"/>
            <w:tcMar>
              <w:top w:w="0" w:type="auto"/>
              <w:bottom w:w="0" w:type="auto"/>
            </w:tcMar>
            <w:vAlign w:val="center"/>
          </w:tcPr>
          <w:p w14:paraId="4FD649F0" w14:textId="77777777" w:rsidR="006774DB" w:rsidRDefault="004A2D68">
            <w:r>
              <w:rPr>
                <w:rFonts w:ascii="Arial" w:hAnsi="Arial" w:cs="Arial"/>
                <w:color w:val="000000"/>
                <w:position w:val="-2"/>
                <w:sz w:val="18"/>
                <w:szCs w:val="18"/>
              </w:rPr>
              <w:t>Matična številka:</w:t>
            </w:r>
          </w:p>
        </w:tc>
        <w:tc>
          <w:tcPr>
            <w:tcW w:w="0" w:type="auto"/>
            <w:tcMar>
              <w:top w:w="0" w:type="auto"/>
              <w:bottom w:w="0" w:type="auto"/>
            </w:tcMar>
            <w:vAlign w:val="center"/>
          </w:tcPr>
          <w:p w14:paraId="6ADF4A30" w14:textId="77777777" w:rsidR="006774DB" w:rsidRDefault="004A2D68">
            <w:r>
              <w:rPr>
                <w:rFonts w:ascii="Arial" w:hAnsi="Arial" w:cs="Arial"/>
                <w:color w:val="000000"/>
                <w:position w:val="-2"/>
                <w:sz w:val="18"/>
                <w:szCs w:val="18"/>
              </w:rPr>
              <w:t>5054621000</w:t>
            </w:r>
          </w:p>
        </w:tc>
      </w:tr>
      <w:tr w:rsidR="006774DB" w14:paraId="11616F1D" w14:textId="77777777">
        <w:tc>
          <w:tcPr>
            <w:tcW w:w="3300" w:type="dxa"/>
            <w:tcMar>
              <w:top w:w="0" w:type="auto"/>
              <w:bottom w:w="0" w:type="auto"/>
            </w:tcMar>
            <w:vAlign w:val="center"/>
          </w:tcPr>
          <w:p w14:paraId="6475E8A5" w14:textId="77777777" w:rsidR="006774DB" w:rsidRDefault="004A2D68">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1A6AE1B4" w14:textId="77777777" w:rsidR="006774DB" w:rsidRDefault="004A2D68">
            <w:r>
              <w:rPr>
                <w:rFonts w:ascii="Arial" w:hAnsi="Arial" w:cs="Arial"/>
                <w:color w:val="000000"/>
                <w:position w:val="-2"/>
                <w:sz w:val="18"/>
                <w:szCs w:val="18"/>
              </w:rPr>
              <w:t>SI 82657106</w:t>
            </w:r>
          </w:p>
        </w:tc>
      </w:tr>
      <w:tr w:rsidR="006774DB" w14:paraId="58A1AB21" w14:textId="77777777">
        <w:tc>
          <w:tcPr>
            <w:tcW w:w="3300" w:type="dxa"/>
            <w:tcMar>
              <w:top w:w="0" w:type="auto"/>
              <w:bottom w:w="0" w:type="auto"/>
            </w:tcMar>
            <w:vAlign w:val="center"/>
          </w:tcPr>
          <w:p w14:paraId="61F07244" w14:textId="77777777" w:rsidR="006774DB" w:rsidRDefault="004A2D68">
            <w:r>
              <w:rPr>
                <w:rFonts w:ascii="Arial" w:hAnsi="Arial" w:cs="Arial"/>
                <w:color w:val="000000"/>
                <w:position w:val="-2"/>
                <w:sz w:val="18"/>
                <w:szCs w:val="18"/>
              </w:rPr>
              <w:t>Transakcijski račun (TRR):</w:t>
            </w:r>
          </w:p>
        </w:tc>
        <w:tc>
          <w:tcPr>
            <w:tcW w:w="0" w:type="auto"/>
            <w:tcMar>
              <w:top w:w="0" w:type="auto"/>
              <w:bottom w:w="0" w:type="auto"/>
            </w:tcMar>
            <w:vAlign w:val="center"/>
          </w:tcPr>
          <w:p w14:paraId="605C8686" w14:textId="77777777" w:rsidR="006774DB" w:rsidRDefault="004A2D68">
            <w:r>
              <w:rPr>
                <w:rFonts w:ascii="Arial" w:hAnsi="Arial" w:cs="Arial"/>
                <w:color w:val="000000"/>
                <w:position w:val="-2"/>
                <w:sz w:val="18"/>
                <w:szCs w:val="18"/>
              </w:rPr>
              <w:t>SI56 0110 0603 0278 379</w:t>
            </w:r>
          </w:p>
        </w:tc>
      </w:tr>
    </w:tbl>
    <w:p w14:paraId="4D2EF2C5" w14:textId="77777777" w:rsidR="006774DB" w:rsidRDefault="006774DB"/>
    <w:p w14:paraId="1D244AFB" w14:textId="77777777" w:rsidR="006774DB" w:rsidRDefault="004A2D68">
      <w:pPr>
        <w:spacing w:before="225" w:after="225" w:line="240" w:lineRule="auto"/>
        <w:jc w:val="center"/>
      </w:pPr>
      <w:r>
        <w:rPr>
          <w:rFonts w:ascii="Arial" w:hAnsi="Arial" w:cs="Arial"/>
          <w:color w:val="000000"/>
          <w:sz w:val="18"/>
          <w:szCs w:val="18"/>
        </w:rPr>
        <w:t>in</w:t>
      </w:r>
    </w:p>
    <w:p w14:paraId="145D49BE" w14:textId="77777777" w:rsidR="006774DB" w:rsidRDefault="004A2D68">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6774DB" w14:paraId="30AEBF5B" w14:textId="77777777">
        <w:tc>
          <w:tcPr>
            <w:tcW w:w="3300" w:type="dxa"/>
            <w:tcMar>
              <w:top w:w="0" w:type="auto"/>
              <w:bottom w:w="0" w:type="auto"/>
            </w:tcMar>
            <w:vAlign w:val="center"/>
          </w:tcPr>
          <w:p w14:paraId="59E2A73C" w14:textId="77777777" w:rsidR="006774DB" w:rsidRDefault="004A2D68">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7367EE3" w14:textId="77777777" w:rsidR="006774DB" w:rsidRDefault="004A2D68">
            <w:r>
              <w:rPr>
                <w:rFonts w:ascii="Arial" w:hAnsi="Arial" w:cs="Arial"/>
                <w:color w:val="000000"/>
                <w:position w:val="-2"/>
                <w:sz w:val="18"/>
                <w:szCs w:val="18"/>
              </w:rPr>
              <w:t> </w:t>
            </w:r>
          </w:p>
        </w:tc>
      </w:tr>
      <w:tr w:rsidR="006774DB" w14:paraId="74DA7A52" w14:textId="77777777">
        <w:tc>
          <w:tcPr>
            <w:tcW w:w="3300" w:type="dxa"/>
            <w:tcMar>
              <w:top w:w="0" w:type="auto"/>
              <w:bottom w:w="0" w:type="auto"/>
            </w:tcMar>
            <w:vAlign w:val="center"/>
          </w:tcPr>
          <w:p w14:paraId="3AEFC752" w14:textId="77777777" w:rsidR="006774DB" w:rsidRDefault="004A2D68">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BBE76A6" w14:textId="77777777" w:rsidR="006774DB" w:rsidRDefault="004A2D68">
            <w:r>
              <w:rPr>
                <w:rFonts w:ascii="Arial" w:hAnsi="Arial" w:cs="Arial"/>
                <w:color w:val="000000"/>
                <w:position w:val="-2"/>
                <w:sz w:val="18"/>
                <w:szCs w:val="18"/>
              </w:rPr>
              <w:t> </w:t>
            </w:r>
          </w:p>
        </w:tc>
      </w:tr>
      <w:tr w:rsidR="006774DB" w14:paraId="67296BB2" w14:textId="77777777">
        <w:tc>
          <w:tcPr>
            <w:tcW w:w="3300" w:type="dxa"/>
            <w:tcMar>
              <w:top w:w="0" w:type="auto"/>
              <w:bottom w:w="0" w:type="auto"/>
            </w:tcMar>
            <w:vAlign w:val="center"/>
          </w:tcPr>
          <w:p w14:paraId="7C938895" w14:textId="77777777" w:rsidR="006774DB" w:rsidRDefault="004A2D68">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2EBB271" w14:textId="77777777" w:rsidR="006774DB" w:rsidRDefault="004A2D68">
            <w:r>
              <w:rPr>
                <w:rFonts w:ascii="Arial" w:hAnsi="Arial" w:cs="Arial"/>
                <w:color w:val="000000"/>
                <w:position w:val="-2"/>
                <w:sz w:val="18"/>
                <w:szCs w:val="18"/>
              </w:rPr>
              <w:t> </w:t>
            </w:r>
          </w:p>
        </w:tc>
      </w:tr>
    </w:tbl>
    <w:p w14:paraId="3B1572EA" w14:textId="77777777" w:rsidR="006774DB" w:rsidRDefault="004A2D68">
      <w:pPr>
        <w:spacing w:before="225" w:after="225" w:line="240" w:lineRule="auto"/>
        <w:jc w:val="both"/>
      </w:pPr>
      <w:r>
        <w:rPr>
          <w:rFonts w:ascii="Arial" w:hAnsi="Arial" w:cs="Arial"/>
          <w:color w:val="000000"/>
          <w:sz w:val="18"/>
          <w:szCs w:val="18"/>
        </w:rPr>
        <w:t> </w:t>
      </w:r>
    </w:p>
    <w:p w14:paraId="40E66063" w14:textId="77777777" w:rsidR="006774DB" w:rsidRDefault="004A2D68">
      <w:pPr>
        <w:spacing w:before="225" w:after="225" w:line="240" w:lineRule="auto"/>
        <w:jc w:val="both"/>
      </w:pPr>
      <w:r>
        <w:rPr>
          <w:rFonts w:ascii="Arial" w:hAnsi="Arial" w:cs="Arial"/>
          <w:b/>
          <w:bCs/>
          <w:color w:val="000000"/>
          <w:sz w:val="18"/>
          <w:szCs w:val="18"/>
        </w:rPr>
        <w:t>I. UVODNE DOLOČBE</w:t>
      </w:r>
    </w:p>
    <w:p w14:paraId="610C8696" w14:textId="77777777" w:rsidR="006774DB" w:rsidRDefault="004A2D68">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6774DB" w14:paraId="04D355A3" w14:textId="77777777">
        <w:tc>
          <w:tcPr>
            <w:tcW w:w="0" w:type="auto"/>
            <w:tcMar>
              <w:top w:w="0" w:type="auto"/>
              <w:bottom w:w="0" w:type="auto"/>
            </w:tcMar>
          </w:tcPr>
          <w:p w14:paraId="3894136A" w14:textId="77777777" w:rsidR="006774DB" w:rsidRDefault="004A2D68">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6774DB" w14:paraId="6AEA1D7D" w14:textId="77777777">
              <w:tc>
                <w:tcPr>
                  <w:tcW w:w="0" w:type="auto"/>
                  <w:tcMar>
                    <w:top w:w="0" w:type="auto"/>
                    <w:bottom w:w="0" w:type="auto"/>
                  </w:tcMar>
                </w:tcPr>
                <w:p w14:paraId="23B9AB11" w14:textId="77777777" w:rsidR="006774DB" w:rsidRDefault="004A2D68">
                  <w:pPr>
                    <w:numPr>
                      <w:ilvl w:val="0"/>
                      <w:numId w:val="18"/>
                    </w:numPr>
                    <w:jc w:val="both"/>
                    <w:rPr>
                      <w:rFonts w:ascii="Arial" w:hAnsi="Arial" w:cs="Arial"/>
                      <w:color w:val="000000"/>
                      <w:sz w:val="18"/>
                      <w:szCs w:val="18"/>
                    </w:rPr>
                  </w:pPr>
                  <w:r>
                    <w:rPr>
                      <w:rFonts w:ascii="Arial" w:hAnsi="Arial" w:cs="Arial"/>
                      <w:color w:val="000000"/>
                      <w:sz w:val="18"/>
                      <w:szCs w:val="18"/>
                    </w:rPr>
                    <w:t>javnega naročila za predmet: NAKUP ENDOSKOPSKE VIDEO OPREME , objavljenega na Portalu javnih naročil številka _____________ z dne ___________ in</w:t>
                  </w:r>
                </w:p>
                <w:p w14:paraId="24E471AF" w14:textId="77777777" w:rsidR="006774DB" w:rsidRDefault="004A2D68">
                  <w:pPr>
                    <w:numPr>
                      <w:ilvl w:val="0"/>
                      <w:numId w:val="18"/>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327A3939" w14:textId="77777777" w:rsidR="006774DB" w:rsidRDefault="006774DB"/>
          <w:p w14:paraId="15F22071" w14:textId="77777777" w:rsidR="006774DB" w:rsidRDefault="004A2D68">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3A8905BD" w14:textId="77777777" w:rsidR="006774DB" w:rsidRDefault="004A2D68">
      <w:pPr>
        <w:spacing w:before="225" w:after="225" w:line="240" w:lineRule="auto"/>
        <w:jc w:val="both"/>
      </w:pPr>
      <w:r>
        <w:rPr>
          <w:rFonts w:ascii="Arial" w:hAnsi="Arial" w:cs="Arial"/>
          <w:b/>
          <w:bCs/>
          <w:color w:val="000000"/>
          <w:sz w:val="18"/>
          <w:szCs w:val="18"/>
        </w:rPr>
        <w:t>II. PREDMET POGODBE</w:t>
      </w:r>
    </w:p>
    <w:p w14:paraId="35ADEDFD" w14:textId="77777777" w:rsidR="006774DB" w:rsidRDefault="004A2D68">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6774DB" w14:paraId="166A5548" w14:textId="77777777">
        <w:tc>
          <w:tcPr>
            <w:tcW w:w="0" w:type="auto"/>
            <w:tcMar>
              <w:top w:w="0" w:type="auto"/>
              <w:bottom w:w="0" w:type="auto"/>
            </w:tcMar>
          </w:tcPr>
          <w:p w14:paraId="6C8FE3F1" w14:textId="77777777" w:rsidR="006774DB" w:rsidRDefault="004A2D68">
            <w:pPr>
              <w:spacing w:before="225" w:after="225"/>
              <w:jc w:val="both"/>
            </w:pPr>
            <w:r>
              <w:rPr>
                <w:rFonts w:ascii="Arial" w:hAnsi="Arial" w:cs="Arial"/>
                <w:color w:val="000000"/>
                <w:sz w:val="18"/>
                <w:szCs w:val="18"/>
              </w:rPr>
              <w:t>Predmet pogodbe je obveznost dobavitelja, da bo naročniku za pogodbeno dogovorjeno ceno in v rokih ter pod pogoji določenimi s to pogodbo in ponudbo dobavil: </w:t>
            </w:r>
          </w:p>
          <w:p w14:paraId="67287701" w14:textId="77777777" w:rsidR="006774DB" w:rsidRDefault="004A2D68">
            <w:pPr>
              <w:spacing w:before="225" w:after="225"/>
              <w:jc w:val="both"/>
            </w:pPr>
            <w:r>
              <w:rPr>
                <w:rFonts w:ascii="Arial" w:hAnsi="Arial" w:cs="Arial"/>
                <w:color w:val="000000"/>
                <w:sz w:val="18"/>
                <w:szCs w:val="18"/>
              </w:rPr>
              <w:t>- _______________________________</w:t>
            </w:r>
          </w:p>
        </w:tc>
      </w:tr>
    </w:tbl>
    <w:p w14:paraId="08565E90" w14:textId="77777777" w:rsidR="006774DB" w:rsidRDefault="004A2D68">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141"/>
      </w:tblGrid>
      <w:tr w:rsidR="006774DB" w14:paraId="2B7C51B8" w14:textId="77777777">
        <w:tc>
          <w:tcPr>
            <w:tcW w:w="0" w:type="auto"/>
            <w:tcMar>
              <w:top w:w="0" w:type="auto"/>
              <w:bottom w:w="0" w:type="auto"/>
            </w:tcMar>
          </w:tcPr>
          <w:p w14:paraId="74765EA6" w14:textId="77777777" w:rsidR="006774DB" w:rsidRDefault="004A2D68">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6774DB" w14:paraId="7D89E7A8" w14:textId="77777777">
              <w:tc>
                <w:tcPr>
                  <w:tcW w:w="0" w:type="auto"/>
                  <w:tcMar>
                    <w:top w:w="0" w:type="auto"/>
                    <w:bottom w:w="0" w:type="auto"/>
                  </w:tcMar>
                </w:tcPr>
                <w:p w14:paraId="7C1A0A2D" w14:textId="77777777" w:rsidR="006774DB" w:rsidRDefault="004A2D68">
                  <w:pPr>
                    <w:numPr>
                      <w:ilvl w:val="0"/>
                      <w:numId w:val="19"/>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0E055491" w14:textId="77777777" w:rsidR="006774DB" w:rsidRDefault="004A2D68">
                  <w:pPr>
                    <w:numPr>
                      <w:ilvl w:val="0"/>
                      <w:numId w:val="19"/>
                    </w:numPr>
                    <w:jc w:val="both"/>
                    <w:rPr>
                      <w:rFonts w:ascii="Arial" w:hAnsi="Arial" w:cs="Arial"/>
                      <w:color w:val="000000"/>
                      <w:sz w:val="18"/>
                      <w:szCs w:val="18"/>
                    </w:rPr>
                  </w:pPr>
                  <w:r>
                    <w:rPr>
                      <w:rFonts w:ascii="Arial" w:hAnsi="Arial" w:cs="Arial"/>
                      <w:color w:val="000000"/>
                      <w:sz w:val="18"/>
                      <w:szCs w:val="18"/>
                    </w:rPr>
                    <w:t xml:space="preserve">Razpisno </w:t>
                  </w:r>
                  <w:proofErr w:type="spellStart"/>
                  <w:r>
                    <w:rPr>
                      <w:rFonts w:ascii="Arial" w:hAnsi="Arial" w:cs="Arial"/>
                      <w:color w:val="000000"/>
                      <w:sz w:val="18"/>
                      <w:szCs w:val="18"/>
                    </w:rPr>
                    <w:t>dokumntacijo</w:t>
                  </w:r>
                  <w:proofErr w:type="spellEnd"/>
                  <w:r>
                    <w:rPr>
                      <w:rFonts w:ascii="Arial" w:hAnsi="Arial" w:cs="Arial"/>
                      <w:color w:val="000000"/>
                      <w:sz w:val="18"/>
                      <w:szCs w:val="18"/>
                    </w:rPr>
                    <w:t xml:space="preserve"> z dne __________.</w:t>
                  </w:r>
                </w:p>
              </w:tc>
            </w:tr>
          </w:tbl>
          <w:p w14:paraId="2E8925F2" w14:textId="77777777" w:rsidR="006774DB" w:rsidRDefault="006774DB"/>
          <w:p w14:paraId="5E818FF3" w14:textId="77777777" w:rsidR="006774DB" w:rsidRDefault="004A2D68">
            <w:pPr>
              <w:spacing w:before="225" w:after="225"/>
              <w:jc w:val="both"/>
            </w:pPr>
            <w:r>
              <w:rPr>
                <w:rFonts w:ascii="Arial" w:hAnsi="Arial" w:cs="Arial"/>
                <w:color w:val="000000"/>
                <w:sz w:val="18"/>
                <w:szCs w:val="18"/>
              </w:rPr>
              <w:lastRenderedPageBreak/>
              <w:t>Predmetni dokumenti so sestavni del te pogodbe.</w:t>
            </w:r>
          </w:p>
        </w:tc>
      </w:tr>
    </w:tbl>
    <w:p w14:paraId="5B57BDA9" w14:textId="77777777" w:rsidR="006774DB" w:rsidRDefault="004A2D68">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6774DB" w14:paraId="22EBCD53" w14:textId="77777777">
        <w:tc>
          <w:tcPr>
            <w:tcW w:w="0" w:type="auto"/>
            <w:tcMar>
              <w:top w:w="0" w:type="auto"/>
              <w:bottom w:w="0" w:type="auto"/>
            </w:tcMar>
          </w:tcPr>
          <w:p w14:paraId="5013D09D" w14:textId="77777777" w:rsidR="006774DB" w:rsidRDefault="004A2D68">
            <w:pPr>
              <w:spacing w:before="225" w:after="225"/>
              <w:jc w:val="both"/>
            </w:pPr>
            <w:r>
              <w:rPr>
                <w:rFonts w:ascii="Arial" w:hAnsi="Arial" w:cs="Arial"/>
                <w:color w:val="000000"/>
                <w:sz w:val="18"/>
                <w:szCs w:val="18"/>
              </w:rPr>
              <w:t>Predmet pogodbe je dobava medicinske opreme.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6774DB" w14:paraId="29EB6886" w14:textId="77777777">
              <w:tc>
                <w:tcPr>
                  <w:tcW w:w="0" w:type="auto"/>
                  <w:tcMar>
                    <w:top w:w="0" w:type="auto"/>
                    <w:bottom w:w="0" w:type="auto"/>
                  </w:tcMar>
                </w:tcPr>
                <w:p w14:paraId="2336F72C" w14:textId="77777777" w:rsidR="006774DB" w:rsidRDefault="004A2D68">
                  <w:pPr>
                    <w:numPr>
                      <w:ilvl w:val="0"/>
                      <w:numId w:val="20"/>
                    </w:numPr>
                    <w:jc w:val="both"/>
                    <w:rPr>
                      <w:rFonts w:ascii="Arial" w:hAnsi="Arial" w:cs="Arial"/>
                      <w:color w:val="000000"/>
                      <w:sz w:val="18"/>
                      <w:szCs w:val="18"/>
                    </w:rPr>
                  </w:pPr>
                  <w:r>
                    <w:rPr>
                      <w:rFonts w:ascii="Arial" w:hAnsi="Arial" w:cs="Arial"/>
                      <w:color w:val="000000"/>
                      <w:sz w:val="18"/>
                      <w:szCs w:val="18"/>
                    </w:rPr>
                    <w:t>dobava opreme z vsemi zahtevanimi karakteristikami je bistven element te pogodbe,</w:t>
                  </w:r>
                </w:p>
                <w:p w14:paraId="0EB50830" w14:textId="77777777" w:rsidR="006774DB" w:rsidRDefault="004A2D68">
                  <w:pPr>
                    <w:numPr>
                      <w:ilvl w:val="0"/>
                      <w:numId w:val="20"/>
                    </w:numPr>
                    <w:jc w:val="both"/>
                    <w:rPr>
                      <w:rFonts w:ascii="Arial" w:hAnsi="Arial" w:cs="Arial"/>
                      <w:color w:val="000000"/>
                      <w:sz w:val="18"/>
                      <w:szCs w:val="18"/>
                    </w:rPr>
                  </w:pPr>
                  <w:r>
                    <w:rPr>
                      <w:rFonts w:ascii="Arial" w:hAnsi="Arial" w:cs="Arial"/>
                      <w:color w:val="000000"/>
                      <w:sz w:val="18"/>
                      <w:szCs w:val="18"/>
                    </w:rPr>
                    <w:t xml:space="preserve">izvajalec mora opraviti dobavo predmeta na način in pod takšnimi pogoji, da pri prevozu ne pride do poškodovanja ali </w:t>
                  </w:r>
                  <w:proofErr w:type="spellStart"/>
                  <w:r>
                    <w:rPr>
                      <w:rFonts w:ascii="Arial" w:hAnsi="Arial" w:cs="Arial"/>
                      <w:color w:val="000000"/>
                      <w:sz w:val="18"/>
                      <w:szCs w:val="18"/>
                    </w:rPr>
                    <w:t>dekalibracije</w:t>
                  </w:r>
                  <w:proofErr w:type="spellEnd"/>
                  <w:r>
                    <w:rPr>
                      <w:rFonts w:ascii="Arial" w:hAnsi="Arial" w:cs="Arial"/>
                      <w:color w:val="000000"/>
                      <w:sz w:val="18"/>
                      <w:szCs w:val="18"/>
                    </w:rPr>
                    <w:t xml:space="preserve"> dobavljene opreme,</w:t>
                  </w:r>
                </w:p>
                <w:p w14:paraId="5207CB90" w14:textId="77777777" w:rsidR="006774DB" w:rsidRDefault="004A2D68">
                  <w:pPr>
                    <w:numPr>
                      <w:ilvl w:val="0"/>
                      <w:numId w:val="20"/>
                    </w:numPr>
                    <w:jc w:val="both"/>
                    <w:rPr>
                      <w:rFonts w:ascii="Arial" w:hAnsi="Arial" w:cs="Arial"/>
                      <w:color w:val="000000"/>
                      <w:sz w:val="18"/>
                      <w:szCs w:val="18"/>
                    </w:rPr>
                  </w:pPr>
                  <w:r>
                    <w:rPr>
                      <w:rFonts w:ascii="Arial" w:hAnsi="Arial" w:cs="Arial"/>
                      <w:color w:val="000000"/>
                      <w:sz w:val="18"/>
                      <w:szCs w:val="18"/>
                    </w:rPr>
                    <w:t>pred prevzemom mora dobavitelj dobavljeno opremo ustrezno kalibrirati in nastaviti, tako da je primerna za izvedbo testnega preizkusa opreme,</w:t>
                  </w:r>
                </w:p>
                <w:p w14:paraId="10194103" w14:textId="77777777" w:rsidR="006774DB" w:rsidRDefault="004A2D68">
                  <w:pPr>
                    <w:numPr>
                      <w:ilvl w:val="0"/>
                      <w:numId w:val="20"/>
                    </w:numPr>
                    <w:jc w:val="both"/>
                    <w:rPr>
                      <w:rFonts w:ascii="Arial" w:hAnsi="Arial" w:cs="Arial"/>
                      <w:color w:val="000000"/>
                      <w:sz w:val="18"/>
                      <w:szCs w:val="18"/>
                    </w:rPr>
                  </w:pPr>
                  <w:r>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795A7188" w14:textId="77777777" w:rsidR="006774DB" w:rsidRDefault="004A2D68">
                  <w:pPr>
                    <w:numPr>
                      <w:ilvl w:val="0"/>
                      <w:numId w:val="20"/>
                    </w:numPr>
                    <w:jc w:val="both"/>
                    <w:rPr>
                      <w:rFonts w:ascii="Arial" w:hAnsi="Arial" w:cs="Arial"/>
                      <w:color w:val="000000"/>
                      <w:sz w:val="18"/>
                      <w:szCs w:val="18"/>
                    </w:rPr>
                  </w:pPr>
                  <w:r>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p w14:paraId="33DFC092" w14:textId="77777777" w:rsidR="005A70AE" w:rsidRDefault="005A70AE" w:rsidP="005A70AE">
                  <w:pPr>
                    <w:ind w:left="720"/>
                    <w:jc w:val="both"/>
                    <w:rPr>
                      <w:rFonts w:ascii="Arial" w:hAnsi="Arial" w:cs="Arial"/>
                      <w:color w:val="000000"/>
                      <w:sz w:val="18"/>
                      <w:szCs w:val="18"/>
                    </w:rPr>
                  </w:pPr>
                </w:p>
              </w:tc>
            </w:tr>
          </w:tbl>
          <w:p w14:paraId="47159B18" w14:textId="77777777" w:rsidR="006774DB" w:rsidRDefault="006774DB"/>
        </w:tc>
      </w:tr>
    </w:tbl>
    <w:p w14:paraId="4B30A851" w14:textId="77777777" w:rsidR="006774DB" w:rsidRDefault="004A2D68">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6774DB" w14:paraId="18AC32B5" w14:textId="77777777">
        <w:tc>
          <w:tcPr>
            <w:tcW w:w="0" w:type="auto"/>
            <w:tcMar>
              <w:top w:w="0" w:type="auto"/>
              <w:bottom w:w="0" w:type="auto"/>
            </w:tcMar>
          </w:tcPr>
          <w:p w14:paraId="24B609FD" w14:textId="77777777" w:rsidR="006774DB" w:rsidRDefault="004A2D68">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76A9EB39" w14:textId="77777777" w:rsidR="006774DB" w:rsidRDefault="004A2D68">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6FB1F260" w14:textId="77777777" w:rsidR="006774DB" w:rsidRDefault="004A2D68">
            <w:pPr>
              <w:spacing w:before="225" w:after="225"/>
              <w:jc w:val="both"/>
            </w:pPr>
            <w:r>
              <w:rPr>
                <w:rFonts w:ascii="Arial" w:hAnsi="Arial" w:cs="Arial"/>
                <w:color w:val="000000"/>
                <w:sz w:val="18"/>
                <w:szCs w:val="18"/>
              </w:rPr>
              <w:t>Z dobaviteljem se v tem primeru sklene dodatek k osnovni pogodbi ali nova pogodba.</w:t>
            </w:r>
          </w:p>
        </w:tc>
      </w:tr>
    </w:tbl>
    <w:p w14:paraId="2121F78A" w14:textId="77777777" w:rsidR="006774DB" w:rsidRDefault="004A2D68">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7821"/>
      </w:tblGrid>
      <w:tr w:rsidR="006774DB" w14:paraId="2F16D8D3" w14:textId="77777777">
        <w:tc>
          <w:tcPr>
            <w:tcW w:w="0" w:type="auto"/>
            <w:tcMar>
              <w:top w:w="0" w:type="auto"/>
              <w:bottom w:w="0" w:type="auto"/>
            </w:tcMar>
          </w:tcPr>
          <w:p w14:paraId="2F221BF0" w14:textId="77777777" w:rsidR="006774DB" w:rsidRDefault="004A2D68">
            <w:pPr>
              <w:spacing w:before="225" w:after="225"/>
              <w:jc w:val="both"/>
            </w:pPr>
            <w:r>
              <w:rPr>
                <w:rFonts w:ascii="Arial" w:hAnsi="Arial" w:cs="Arial"/>
                <w:color w:val="000000"/>
                <w:sz w:val="18"/>
                <w:szCs w:val="18"/>
              </w:rPr>
              <w:t>Pogodbena vrednost je dogovorjena na osnovi ponudbe dobavitelja in znaša:</w:t>
            </w:r>
          </w:p>
          <w:p w14:paraId="4A967F82" w14:textId="77777777" w:rsidR="006774DB" w:rsidRDefault="004A2D68">
            <w:pPr>
              <w:spacing w:before="225" w:after="225"/>
              <w:jc w:val="both"/>
            </w:pPr>
            <w:r>
              <w:rPr>
                <w:rFonts w:ascii="Arial" w:hAnsi="Arial" w:cs="Arial"/>
                <w:color w:val="000000"/>
                <w:sz w:val="18"/>
                <w:szCs w:val="18"/>
              </w:rPr>
              <w:t>Vrednost brez davka na dodano vrednost (DDV): ____________ EUR</w:t>
            </w:r>
          </w:p>
          <w:p w14:paraId="0AA67659" w14:textId="77777777" w:rsidR="006774DB" w:rsidRDefault="004A2D68">
            <w:pPr>
              <w:spacing w:before="225" w:after="225"/>
              <w:jc w:val="both"/>
            </w:pPr>
            <w:r>
              <w:rPr>
                <w:rFonts w:ascii="Arial" w:hAnsi="Arial" w:cs="Arial"/>
                <w:color w:val="000000"/>
                <w:sz w:val="18"/>
                <w:szCs w:val="18"/>
              </w:rPr>
              <w:t>Pogodbena vrednost vključno z davkom na dodano vrednost (DDV): _________________ EUR</w:t>
            </w:r>
          </w:p>
        </w:tc>
      </w:tr>
    </w:tbl>
    <w:p w14:paraId="1A88DBBD" w14:textId="77777777" w:rsidR="006774DB" w:rsidRDefault="004A2D68">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6774DB" w14:paraId="56B7D217" w14:textId="77777777">
        <w:tc>
          <w:tcPr>
            <w:tcW w:w="0" w:type="auto"/>
            <w:tcMar>
              <w:top w:w="0" w:type="auto"/>
              <w:bottom w:w="0" w:type="auto"/>
            </w:tcMar>
          </w:tcPr>
          <w:p w14:paraId="0F62A746" w14:textId="77777777" w:rsidR="006774DB" w:rsidRDefault="004A2D68">
            <w:pPr>
              <w:spacing w:before="225" w:after="225"/>
              <w:jc w:val="both"/>
            </w:pPr>
            <w:r>
              <w:rPr>
                <w:rFonts w:ascii="Arial" w:hAnsi="Arial" w:cs="Arial"/>
                <w:color w:val="000000"/>
                <w:sz w:val="18"/>
                <w:szCs w:val="18"/>
              </w:rPr>
              <w:t>Plačilo se izvede v roku 30 dni od prejema pravilno izstavljenega računa, ki se izstavi po uspešni primopredaji opreme in izvedenem šolanju naročnikovega osebja za uporabo opreme.</w:t>
            </w:r>
          </w:p>
        </w:tc>
      </w:tr>
    </w:tbl>
    <w:p w14:paraId="650395E5" w14:textId="77777777" w:rsidR="006774DB" w:rsidRDefault="004A2D68">
      <w:pPr>
        <w:spacing w:before="225" w:after="225" w:line="240" w:lineRule="auto"/>
        <w:jc w:val="both"/>
      </w:pPr>
      <w:r>
        <w:rPr>
          <w:rFonts w:ascii="Arial" w:hAnsi="Arial" w:cs="Arial"/>
          <w:b/>
          <w:bCs/>
          <w:color w:val="000000"/>
          <w:sz w:val="18"/>
          <w:szCs w:val="18"/>
        </w:rPr>
        <w:t>III. POGODBENA CENA</w:t>
      </w:r>
    </w:p>
    <w:p w14:paraId="559A4E5A" w14:textId="77777777" w:rsidR="006774DB" w:rsidRDefault="004A2D68">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6774DB" w14:paraId="2D5BF98F" w14:textId="77777777">
        <w:tc>
          <w:tcPr>
            <w:tcW w:w="0" w:type="auto"/>
            <w:tcMar>
              <w:top w:w="0" w:type="auto"/>
              <w:bottom w:w="0" w:type="auto"/>
            </w:tcMar>
          </w:tcPr>
          <w:p w14:paraId="1BBCBC92" w14:textId="77777777" w:rsidR="006774DB" w:rsidRDefault="004A2D68">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329AF9C4" w14:textId="77777777" w:rsidR="006774DB" w:rsidRDefault="004A2D68">
            <w:pPr>
              <w:spacing w:before="225" w:after="225"/>
              <w:jc w:val="both"/>
              <w:rPr>
                <w:rFonts w:ascii="Arial" w:hAnsi="Arial" w:cs="Arial"/>
                <w:color w:val="000000"/>
                <w:sz w:val="18"/>
                <w:szCs w:val="18"/>
              </w:rPr>
            </w:pPr>
            <w:r>
              <w:rPr>
                <w:rFonts w:ascii="Arial" w:hAnsi="Arial" w:cs="Arial"/>
                <w:color w:val="000000"/>
                <w:sz w:val="18"/>
                <w:szCs w:val="18"/>
              </w:rPr>
              <w:t>Dobavitelj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44FAE0F0" w14:textId="1025A6B0" w:rsidR="005A70AE" w:rsidRPr="005A70AE" w:rsidRDefault="005A70AE" w:rsidP="005A70AE">
            <w:pPr>
              <w:rPr>
                <w:rFonts w:ascii="Arial" w:hAnsi="Arial" w:cs="Arial"/>
                <w:sz w:val="18"/>
                <w:szCs w:val="18"/>
              </w:rPr>
            </w:pPr>
            <w:r w:rsidRPr="005A70AE">
              <w:rPr>
                <w:rFonts w:ascii="Arial" w:hAnsi="Arial" w:cs="Arial"/>
                <w:sz w:val="18"/>
                <w:szCs w:val="18"/>
              </w:rPr>
              <w:t>Izvajalec mora ob izstavitvi e-računa, v za to predvideno polje - BT12 (e-slog 2.0) v e-računu navesti naročnikovo št. pogodbe (16-</w:t>
            </w:r>
            <w:r>
              <w:rPr>
                <w:rFonts w:ascii="Arial" w:hAnsi="Arial" w:cs="Arial"/>
                <w:sz w:val="18"/>
                <w:szCs w:val="18"/>
              </w:rPr>
              <w:t>43/26</w:t>
            </w:r>
            <w:r w:rsidRPr="005A70AE">
              <w:rPr>
                <w:rFonts w:ascii="Arial" w:hAnsi="Arial" w:cs="Arial"/>
                <w:sz w:val="18"/>
                <w:szCs w:val="18"/>
              </w:rPr>
              <w:t>).</w:t>
            </w:r>
          </w:p>
          <w:p w14:paraId="7E6CAE0A" w14:textId="77777777" w:rsidR="006774DB" w:rsidRDefault="004A2D68">
            <w:pPr>
              <w:spacing w:before="225" w:after="225"/>
              <w:jc w:val="both"/>
            </w:pPr>
            <w:r>
              <w:rPr>
                <w:rFonts w:ascii="Arial" w:hAnsi="Arial" w:cs="Arial"/>
                <w:color w:val="000000"/>
                <w:sz w:val="18"/>
                <w:szCs w:val="18"/>
              </w:rPr>
              <w:t>V kolikor naročnik računa ne zavrne v roku 8 delovnih dni od prejema, se račun šteje za potrjenega.</w:t>
            </w:r>
          </w:p>
          <w:p w14:paraId="2A5DADAB" w14:textId="77777777" w:rsidR="006774DB" w:rsidRDefault="004A2D68">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6DC52A9" w14:textId="77777777" w:rsidR="006774DB" w:rsidRDefault="004A2D68">
            <w:pPr>
              <w:spacing w:before="225" w:after="225"/>
              <w:jc w:val="both"/>
            </w:pPr>
            <w:r>
              <w:rPr>
                <w:rFonts w:ascii="Arial" w:hAnsi="Arial" w:cs="Arial"/>
                <w:color w:val="000000"/>
                <w:sz w:val="18"/>
                <w:szCs w:val="18"/>
              </w:rPr>
              <w:lastRenderedPageBreak/>
              <w:t>Rok plačila začne teči naslednji dan po uradnem prejemu računa. Kot dan plačila oziroma izpolnitve naročnikove obveznosti se šteje dan, ko naročnik izroči nalog za plačilo organizaciji, pri kateri ima svoj račun.</w:t>
            </w:r>
          </w:p>
        </w:tc>
      </w:tr>
    </w:tbl>
    <w:p w14:paraId="3C81A676" w14:textId="77777777" w:rsidR="006774DB" w:rsidRDefault="004A2D68">
      <w:pPr>
        <w:spacing w:before="225" w:after="225" w:line="240" w:lineRule="auto"/>
        <w:jc w:val="both"/>
      </w:pPr>
      <w:r>
        <w:rPr>
          <w:rFonts w:ascii="Arial" w:hAnsi="Arial" w:cs="Arial"/>
          <w:b/>
          <w:bCs/>
          <w:color w:val="000000"/>
          <w:sz w:val="18"/>
          <w:szCs w:val="18"/>
        </w:rPr>
        <w:lastRenderedPageBreak/>
        <w:t>IV. DOBAVNI ROK</w:t>
      </w:r>
    </w:p>
    <w:p w14:paraId="54DBC998" w14:textId="77777777" w:rsidR="006774DB" w:rsidRDefault="004A2D68">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6774DB" w14:paraId="44ACE9F2" w14:textId="77777777">
        <w:tc>
          <w:tcPr>
            <w:tcW w:w="0" w:type="auto"/>
            <w:tcMar>
              <w:top w:w="0" w:type="auto"/>
              <w:bottom w:w="0" w:type="auto"/>
            </w:tcMar>
          </w:tcPr>
          <w:p w14:paraId="0ED1A610" w14:textId="0F78605E" w:rsidR="006774DB" w:rsidRDefault="004A2D68">
            <w:pPr>
              <w:spacing w:before="225" w:after="225"/>
              <w:jc w:val="both"/>
            </w:pPr>
            <w:r>
              <w:rPr>
                <w:rFonts w:ascii="Arial" w:hAnsi="Arial" w:cs="Arial"/>
                <w:color w:val="000000"/>
                <w:sz w:val="18"/>
                <w:szCs w:val="18"/>
              </w:rPr>
              <w:t>Izvajalec se zavezuje, da bo opremo dobavil, montiral in izvedel šolanje naročnika za varno delo s ponujeno opremo v največ 60-ih dneh po podpisu pogodbe</w:t>
            </w:r>
            <w:r w:rsidR="005A70AE">
              <w:rPr>
                <w:rFonts w:ascii="Arial" w:hAnsi="Arial" w:cs="Arial"/>
                <w:color w:val="000000"/>
                <w:sz w:val="18"/>
                <w:szCs w:val="18"/>
              </w:rPr>
              <w:t>.</w:t>
            </w:r>
          </w:p>
          <w:p w14:paraId="1BDC5F20" w14:textId="77777777" w:rsidR="006774DB" w:rsidRDefault="004A2D68">
            <w:pPr>
              <w:spacing w:before="225" w:after="225"/>
              <w:jc w:val="both"/>
            </w:pPr>
            <w:r>
              <w:rPr>
                <w:rFonts w:ascii="Arial" w:hAnsi="Arial" w:cs="Arial"/>
                <w:color w:val="000000"/>
                <w:sz w:val="18"/>
                <w:szCs w:val="18"/>
              </w:rPr>
              <w:t xml:space="preserve">Za dobavo blaga se upošteva </w:t>
            </w:r>
            <w:proofErr w:type="spellStart"/>
            <w:r>
              <w:rPr>
                <w:rFonts w:ascii="Arial" w:hAnsi="Arial" w:cs="Arial"/>
                <w:color w:val="000000"/>
                <w:sz w:val="18"/>
                <w:szCs w:val="18"/>
              </w:rPr>
              <w:t>Incoterms</w:t>
            </w:r>
            <w:proofErr w:type="spellEnd"/>
            <w:r>
              <w:rPr>
                <w:rFonts w:ascii="Arial" w:hAnsi="Arial" w:cs="Arial"/>
                <w:color w:val="000000"/>
                <w:sz w:val="18"/>
                <w:szCs w:val="18"/>
              </w:rPr>
              <w:t xml:space="preserve"> 2020 klavzula DDP, na sedežu naročnika, razen kadar je izrecno določeno drugo mesto dobave.</w:t>
            </w:r>
          </w:p>
          <w:p w14:paraId="703A01A6" w14:textId="77777777" w:rsidR="006774DB" w:rsidRDefault="004A2D68">
            <w:pPr>
              <w:spacing w:before="225" w:after="225"/>
              <w:jc w:val="both"/>
            </w:pPr>
            <w:r>
              <w:rPr>
                <w:rFonts w:ascii="Arial" w:hAnsi="Arial" w:cs="Arial"/>
                <w:color w:val="000000"/>
                <w:sz w:val="18"/>
                <w:szCs w:val="18"/>
              </w:rPr>
              <w:t>Dobavitelj mora do navedenega datuma opraviti vse pogodbene obveznosti, vključno z montažo oz. vgraditvijo in preizkusom doseganja pogodbeno tehnično – tehnoloških parametrov in funkcionalnega delovanja, če je to potrebno.</w:t>
            </w:r>
          </w:p>
          <w:p w14:paraId="7C5E31E4" w14:textId="77777777" w:rsidR="006774DB" w:rsidRDefault="004A2D68">
            <w:pPr>
              <w:spacing w:before="225" w:after="225"/>
              <w:jc w:val="both"/>
            </w:pPr>
            <w:r>
              <w:rPr>
                <w:rFonts w:ascii="Arial" w:hAnsi="Arial" w:cs="Arial"/>
                <w:color w:val="000000"/>
                <w:sz w:val="18"/>
                <w:szCs w:val="18"/>
              </w:rPr>
              <w:t>V kolikor dobavitelj svojih obveznosti ne bo opravil v pogodbenem roku, je naročniku odškodninsko odgovoren za vso neposredno in posredno škodo iz naslova zamude.</w:t>
            </w:r>
          </w:p>
        </w:tc>
      </w:tr>
    </w:tbl>
    <w:p w14:paraId="3897B4F8" w14:textId="77777777" w:rsidR="006774DB" w:rsidRDefault="004A2D68">
      <w:pPr>
        <w:spacing w:before="225" w:after="225" w:line="240" w:lineRule="auto"/>
        <w:jc w:val="both"/>
      </w:pPr>
      <w:r>
        <w:rPr>
          <w:rFonts w:ascii="Arial" w:hAnsi="Arial" w:cs="Arial"/>
          <w:b/>
          <w:bCs/>
          <w:color w:val="000000"/>
          <w:sz w:val="18"/>
          <w:szCs w:val="18"/>
        </w:rPr>
        <w:t>V. PODIZVAJALCI</w:t>
      </w:r>
    </w:p>
    <w:p w14:paraId="2F064F95" w14:textId="77777777" w:rsidR="006774DB" w:rsidRDefault="004A2D68">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6774DB" w14:paraId="5F6CAD82" w14:textId="77777777">
        <w:tc>
          <w:tcPr>
            <w:tcW w:w="0" w:type="auto"/>
            <w:tcMar>
              <w:top w:w="0" w:type="auto"/>
              <w:bottom w:w="0" w:type="auto"/>
            </w:tcMar>
          </w:tcPr>
          <w:p w14:paraId="2027D787" w14:textId="77777777" w:rsidR="006774DB" w:rsidRDefault="004A2D68">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6774DB" w14:paraId="0B8EE6E6"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3842C10" w14:textId="77777777" w:rsidR="006774DB" w:rsidRDefault="004A2D68">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09B295E" w14:textId="77777777" w:rsidR="006774DB" w:rsidRDefault="006774DB"/>
              </w:tc>
            </w:tr>
            <w:tr w:rsidR="006774DB" w14:paraId="1483ADD9"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43CC0D4" w14:textId="77777777" w:rsidR="006774DB" w:rsidRDefault="004A2D68">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9BE2C21" w14:textId="77777777" w:rsidR="006774DB" w:rsidRDefault="004A2D68">
                  <w:pPr>
                    <w:spacing w:before="135" w:after="135"/>
                    <w:jc w:val="both"/>
                    <w:textAlignment w:val="center"/>
                  </w:pPr>
                  <w:r>
                    <w:rPr>
                      <w:rFonts w:ascii="Arial" w:hAnsi="Arial" w:cs="Arial"/>
                      <w:color w:val="000000"/>
                      <w:position w:val="-2"/>
                      <w:sz w:val="18"/>
                      <w:szCs w:val="18"/>
                    </w:rPr>
                    <w:t>Opis del, ki jih bo izvedel podizvajalec:</w:t>
                  </w:r>
                </w:p>
                <w:p w14:paraId="7FAFC0C8" w14:textId="77777777" w:rsidR="006774DB" w:rsidRDefault="004A2D68">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6774DB" w14:paraId="6DADAA16"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B1149B" w14:textId="77777777" w:rsidR="006774DB" w:rsidRDefault="004A2D68">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6704FAF" w14:textId="77777777" w:rsidR="006774DB" w:rsidRDefault="006774DB"/>
              </w:tc>
            </w:tr>
            <w:tr w:rsidR="006774DB" w14:paraId="3EC9EFC2"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A631311" w14:textId="77777777" w:rsidR="006774DB" w:rsidRDefault="004A2D68">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5DF3D6F" w14:textId="77777777" w:rsidR="006774DB" w:rsidRDefault="004A2D68">
                  <w:pPr>
                    <w:spacing w:before="135" w:after="135"/>
                    <w:jc w:val="both"/>
                    <w:textAlignment w:val="center"/>
                  </w:pPr>
                  <w:r>
                    <w:rPr>
                      <w:rFonts w:ascii="Arial" w:hAnsi="Arial" w:cs="Arial"/>
                      <w:color w:val="000000"/>
                      <w:position w:val="-2"/>
                      <w:sz w:val="18"/>
                      <w:szCs w:val="18"/>
                    </w:rPr>
                    <w:t>Opis del, ki jih bo izvedel podizvajalec:</w:t>
                  </w:r>
                </w:p>
                <w:p w14:paraId="60447F06" w14:textId="77777777" w:rsidR="006774DB" w:rsidRDefault="004A2D68">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63FFB280" w14:textId="77777777" w:rsidR="006774DB" w:rsidRDefault="006774DB"/>
          <w:p w14:paraId="636FCE36" w14:textId="77777777" w:rsidR="006774DB" w:rsidRDefault="004A2D68">
            <w:pPr>
              <w:spacing w:before="225" w:after="225"/>
              <w:jc w:val="both"/>
            </w:pPr>
            <w:r>
              <w:rPr>
                <w:rFonts w:ascii="Arial" w:hAnsi="Arial" w:cs="Arial"/>
                <w:i/>
                <w:iCs/>
                <w:color w:val="000000"/>
                <w:sz w:val="18"/>
                <w:szCs w:val="18"/>
              </w:rPr>
              <w:t>Opomba:</w:t>
            </w:r>
          </w:p>
          <w:p w14:paraId="5346D52B" w14:textId="77777777" w:rsidR="006774DB" w:rsidRDefault="004A2D68">
            <w:pPr>
              <w:spacing w:before="225" w:after="225"/>
              <w:jc w:val="both"/>
            </w:pPr>
            <w:r>
              <w:rPr>
                <w:rFonts w:ascii="Arial" w:hAnsi="Arial" w:cs="Arial"/>
                <w:i/>
                <w:iCs/>
                <w:color w:val="000000"/>
                <w:sz w:val="18"/>
                <w:szCs w:val="18"/>
              </w:rPr>
              <w:t>V KOLIKOR PONUDNIK NE NASTOPA S PODIZVAJALCI SE RAZDELEK IZBRIŠE</w:t>
            </w:r>
          </w:p>
        </w:tc>
      </w:tr>
    </w:tbl>
    <w:p w14:paraId="67493ABA" w14:textId="77777777" w:rsidR="006774DB" w:rsidRDefault="004A2D68">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6774DB" w14:paraId="7F28EE22" w14:textId="77777777">
        <w:tc>
          <w:tcPr>
            <w:tcW w:w="0" w:type="auto"/>
            <w:tcMar>
              <w:top w:w="0" w:type="auto"/>
              <w:bottom w:w="0" w:type="auto"/>
            </w:tcMar>
          </w:tcPr>
          <w:p w14:paraId="7F5EDDFD" w14:textId="77777777" w:rsidR="006774DB" w:rsidRDefault="004A2D68">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75772CBE" w14:textId="77777777" w:rsidR="006774DB" w:rsidRDefault="004A2D68">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6774DB" w14:paraId="67D01C2C" w14:textId="77777777">
              <w:tc>
                <w:tcPr>
                  <w:tcW w:w="0" w:type="auto"/>
                  <w:tcMar>
                    <w:top w:w="0" w:type="auto"/>
                    <w:bottom w:w="0" w:type="auto"/>
                  </w:tcMar>
                </w:tcPr>
                <w:p w14:paraId="77FC5C59" w14:textId="77777777" w:rsidR="006774DB" w:rsidRDefault="004A2D68">
                  <w:pPr>
                    <w:numPr>
                      <w:ilvl w:val="0"/>
                      <w:numId w:val="21"/>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276FAEC1" w14:textId="77777777" w:rsidR="006774DB" w:rsidRDefault="004A2D68">
                  <w:pPr>
                    <w:numPr>
                      <w:ilvl w:val="0"/>
                      <w:numId w:val="21"/>
                    </w:numPr>
                    <w:jc w:val="both"/>
                    <w:rPr>
                      <w:rFonts w:ascii="Arial" w:hAnsi="Arial" w:cs="Arial"/>
                      <w:color w:val="000000"/>
                      <w:sz w:val="18"/>
                      <w:szCs w:val="18"/>
                    </w:rPr>
                  </w:pPr>
                  <w:r>
                    <w:rPr>
                      <w:rFonts w:ascii="Arial" w:hAnsi="Arial" w:cs="Arial"/>
                      <w:color w:val="000000"/>
                      <w:sz w:val="18"/>
                      <w:szCs w:val="18"/>
                    </w:rPr>
                    <w:lastRenderedPageBreak/>
                    <w:t>je podizvajalec dolžan najkasneje z izstavitvijo prvega računa predložiti soglasje, na podlagi katerega naročnik namesto ponudnika poravna podizvajalčevo terjatev do ponudnika, </w:t>
                  </w:r>
                </w:p>
                <w:p w14:paraId="028FF5AA" w14:textId="77777777" w:rsidR="006774DB" w:rsidRDefault="004A2D68">
                  <w:pPr>
                    <w:numPr>
                      <w:ilvl w:val="0"/>
                      <w:numId w:val="21"/>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35D5C4A4" w14:textId="77777777" w:rsidR="006774DB" w:rsidRDefault="006774DB"/>
          <w:p w14:paraId="64E58D56" w14:textId="77777777" w:rsidR="006774DB" w:rsidRDefault="004A2D68">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556BFA34" w14:textId="77777777" w:rsidR="006774DB" w:rsidRDefault="004A2D68">
            <w:pPr>
              <w:spacing w:before="225" w:after="225"/>
              <w:jc w:val="both"/>
            </w:pPr>
            <w:r>
              <w:rPr>
                <w:rFonts w:ascii="Arial" w:hAnsi="Arial" w:cs="Arial"/>
                <w:color w:val="000000"/>
                <w:sz w:val="18"/>
                <w:szCs w:val="18"/>
              </w:rPr>
              <w:t>Plačila podizvajalcem se izvedejo v rokih in na enak način kot velja za plačila izvajalcu.</w:t>
            </w:r>
          </w:p>
          <w:p w14:paraId="2A6A6E31" w14:textId="77777777" w:rsidR="006774DB" w:rsidRDefault="004A2D68">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50120459" w14:textId="77777777" w:rsidR="006774DB" w:rsidRDefault="004A2D68">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5E3DAD29" w14:textId="77777777" w:rsidR="006774DB" w:rsidRDefault="004A2D68">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6044924C" w14:textId="77777777" w:rsidR="006774DB" w:rsidRDefault="004A2D68">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6774DB" w14:paraId="011B0868" w14:textId="77777777">
        <w:tc>
          <w:tcPr>
            <w:tcW w:w="0" w:type="auto"/>
            <w:tcMar>
              <w:top w:w="0" w:type="auto"/>
              <w:bottom w:w="0" w:type="auto"/>
            </w:tcMar>
          </w:tcPr>
          <w:p w14:paraId="41AD68DE" w14:textId="77777777" w:rsidR="006774DB" w:rsidRDefault="004A2D68">
            <w:pPr>
              <w:spacing w:before="225" w:after="225"/>
              <w:jc w:val="both"/>
            </w:pPr>
            <w:r>
              <w:rPr>
                <w:rFonts w:ascii="Arial" w:hAnsi="Arial" w:cs="Arial"/>
                <w:color w:val="000000"/>
                <w:sz w:val="18"/>
                <w:szCs w:val="18"/>
              </w:rPr>
              <w:t>Naročnik se zavezuje poravnati pogodbeno ceno za pravilno dobavo blaga na podlagi te pogodbe.</w:t>
            </w:r>
          </w:p>
          <w:p w14:paraId="349CDEC5" w14:textId="77777777" w:rsidR="006774DB" w:rsidRDefault="004A2D68">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051E3349" w14:textId="77777777" w:rsidR="006774DB" w:rsidRDefault="004A2D68">
      <w:pPr>
        <w:spacing w:before="225" w:after="225" w:line="240" w:lineRule="auto"/>
        <w:jc w:val="both"/>
      </w:pPr>
      <w:r>
        <w:rPr>
          <w:rFonts w:ascii="Arial" w:hAnsi="Arial" w:cs="Arial"/>
          <w:b/>
          <w:bCs/>
          <w:color w:val="000000"/>
          <w:sz w:val="18"/>
          <w:szCs w:val="18"/>
        </w:rPr>
        <w:t>VI. OBVEZNOSTI DOBAVITELJA</w:t>
      </w:r>
    </w:p>
    <w:p w14:paraId="72A21F28" w14:textId="77777777" w:rsidR="006774DB" w:rsidRDefault="004A2D68">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6774DB" w14:paraId="69C51912" w14:textId="77777777">
        <w:tc>
          <w:tcPr>
            <w:tcW w:w="0" w:type="auto"/>
            <w:tcMar>
              <w:top w:w="0" w:type="auto"/>
              <w:bottom w:w="0" w:type="auto"/>
            </w:tcMar>
          </w:tcPr>
          <w:p w14:paraId="50922A3D" w14:textId="77777777" w:rsidR="006774DB" w:rsidRDefault="004A2D68">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6"/>
            </w:tblGrid>
            <w:tr w:rsidR="006774DB" w14:paraId="4C58719D" w14:textId="77777777">
              <w:tc>
                <w:tcPr>
                  <w:tcW w:w="0" w:type="auto"/>
                  <w:tcMar>
                    <w:top w:w="0" w:type="auto"/>
                    <w:bottom w:w="0" w:type="auto"/>
                  </w:tcMar>
                </w:tcPr>
                <w:p w14:paraId="126B458C" w14:textId="35CCF36E" w:rsidR="006774DB" w:rsidRDefault="004A2D68">
                  <w:pPr>
                    <w:numPr>
                      <w:ilvl w:val="0"/>
                      <w:numId w:val="22"/>
                    </w:numPr>
                    <w:jc w:val="both"/>
                    <w:rPr>
                      <w:rFonts w:ascii="Arial" w:hAnsi="Arial" w:cs="Arial"/>
                      <w:color w:val="000000"/>
                      <w:sz w:val="18"/>
                      <w:szCs w:val="18"/>
                    </w:rPr>
                  </w:pPr>
                  <w:r>
                    <w:rPr>
                      <w:rFonts w:ascii="Arial" w:hAnsi="Arial" w:cs="Arial"/>
                      <w:color w:val="000000"/>
                      <w:sz w:val="18"/>
                      <w:szCs w:val="18"/>
                    </w:rPr>
                    <w:t>oprema, dobavljena po tej pogodbi, nova, nerabljena in ne obnovljena</w:t>
                  </w:r>
                  <w:r w:rsidR="005A70AE">
                    <w:rPr>
                      <w:rFonts w:ascii="Arial" w:hAnsi="Arial" w:cs="Arial"/>
                      <w:color w:val="000000"/>
                      <w:sz w:val="18"/>
                      <w:szCs w:val="18"/>
                    </w:rPr>
                    <w:t>;</w:t>
                  </w:r>
                </w:p>
                <w:p w14:paraId="3857C81A" w14:textId="77777777" w:rsidR="006774DB" w:rsidRDefault="004A2D68">
                  <w:pPr>
                    <w:numPr>
                      <w:ilvl w:val="0"/>
                      <w:numId w:val="22"/>
                    </w:numPr>
                    <w:jc w:val="both"/>
                    <w:rPr>
                      <w:rFonts w:ascii="Arial" w:hAnsi="Arial" w:cs="Arial"/>
                      <w:color w:val="000000"/>
                      <w:sz w:val="18"/>
                      <w:szCs w:val="18"/>
                    </w:rPr>
                  </w:pPr>
                  <w:r>
                    <w:rPr>
                      <w:rFonts w:ascii="Arial" w:hAnsi="Arial" w:cs="Arial"/>
                      <w:color w:val="000000"/>
                      <w:sz w:val="18"/>
                      <w:szCs w:val="18"/>
                    </w:rPr>
                    <w:t>zagotavljal dobro organizirano in  usposobljeno servisno službo, pooblaščeno od proizvajalca ponujene opreme, s sedežem v RS Sloveniji oz. EU;</w:t>
                  </w:r>
                </w:p>
                <w:p w14:paraId="1AA468C9" w14:textId="77777777" w:rsidR="006774DB" w:rsidRDefault="004A2D68">
                  <w:pPr>
                    <w:numPr>
                      <w:ilvl w:val="0"/>
                      <w:numId w:val="22"/>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3054AA9B" w14:textId="77777777" w:rsidR="006774DB" w:rsidRDefault="004A2D68">
                  <w:pPr>
                    <w:numPr>
                      <w:ilvl w:val="0"/>
                      <w:numId w:val="22"/>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3B21D001" w14:textId="77777777" w:rsidR="006774DB" w:rsidRDefault="004A2D68">
                  <w:pPr>
                    <w:numPr>
                      <w:ilvl w:val="0"/>
                      <w:numId w:val="22"/>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1B358C15" w14:textId="77777777" w:rsidR="006774DB" w:rsidRDefault="004A2D68">
                  <w:pPr>
                    <w:numPr>
                      <w:ilvl w:val="0"/>
                      <w:numId w:val="22"/>
                    </w:numPr>
                    <w:jc w:val="both"/>
                    <w:rPr>
                      <w:rFonts w:ascii="Arial" w:hAnsi="Arial" w:cs="Arial"/>
                      <w:color w:val="000000"/>
                      <w:sz w:val="18"/>
                      <w:szCs w:val="18"/>
                    </w:rPr>
                  </w:pPr>
                  <w:r>
                    <w:rPr>
                      <w:rFonts w:ascii="Arial" w:hAnsi="Arial" w:cs="Arial"/>
                      <w:color w:val="000000"/>
                      <w:sz w:val="18"/>
                      <w:szCs w:val="18"/>
                    </w:rPr>
                    <w:t>da bo na svoje stroške poskrbel za odvoz po volumnu večjih oz. velikih količin transportne embalaže, ki je predmet dostave blaga (plastični zabojniki, transportne lesene palete ter zunanja plastična ovojnina celotne pošiljke) neposredno po dobavi;</w:t>
                  </w:r>
                </w:p>
                <w:p w14:paraId="704BD3AC" w14:textId="77777777" w:rsidR="006774DB" w:rsidRDefault="004A2D68">
                  <w:pPr>
                    <w:numPr>
                      <w:ilvl w:val="0"/>
                      <w:numId w:val="22"/>
                    </w:numPr>
                    <w:jc w:val="both"/>
                    <w:rPr>
                      <w:rFonts w:ascii="Arial" w:hAnsi="Arial" w:cs="Arial"/>
                      <w:color w:val="000000"/>
                      <w:sz w:val="18"/>
                      <w:szCs w:val="18"/>
                    </w:rPr>
                  </w:pPr>
                  <w:r>
                    <w:rPr>
                      <w:rFonts w:ascii="Arial" w:hAnsi="Arial" w:cs="Arial"/>
                      <w:color w:val="000000"/>
                      <w:sz w:val="18"/>
                      <w:szCs w:val="18"/>
                    </w:rPr>
                    <w:t>spoštoval hišni red naročnika za zunanje izvajalce, ki je objavljen na spletni strani naročnika;</w:t>
                  </w:r>
                </w:p>
                <w:p w14:paraId="2989B8BC" w14:textId="77777777" w:rsidR="006774DB" w:rsidRDefault="004A2D68">
                  <w:pPr>
                    <w:numPr>
                      <w:ilvl w:val="0"/>
                      <w:numId w:val="22"/>
                    </w:numPr>
                    <w:jc w:val="both"/>
                    <w:rPr>
                      <w:rFonts w:ascii="Arial" w:hAnsi="Arial" w:cs="Arial"/>
                      <w:color w:val="000000"/>
                      <w:sz w:val="18"/>
                      <w:szCs w:val="18"/>
                    </w:rPr>
                  </w:pPr>
                  <w:r>
                    <w:rPr>
                      <w:rFonts w:ascii="Arial" w:hAnsi="Arial" w:cs="Arial"/>
                      <w:color w:val="000000"/>
                      <w:sz w:val="18"/>
                      <w:szCs w:val="18"/>
                    </w:rPr>
                    <w:t>ščitil interese naročnika.</w:t>
                  </w:r>
                </w:p>
                <w:p w14:paraId="1CE02F8D" w14:textId="77777777" w:rsidR="005A70AE" w:rsidRDefault="005A70AE" w:rsidP="005A70AE">
                  <w:pPr>
                    <w:jc w:val="both"/>
                    <w:rPr>
                      <w:rFonts w:ascii="Arial" w:hAnsi="Arial" w:cs="Arial"/>
                      <w:color w:val="000000"/>
                      <w:sz w:val="18"/>
                      <w:szCs w:val="18"/>
                    </w:rPr>
                  </w:pPr>
                </w:p>
                <w:p w14:paraId="280469B8" w14:textId="77777777" w:rsidR="005A70AE" w:rsidRDefault="005A70AE" w:rsidP="005A70AE">
                  <w:pPr>
                    <w:jc w:val="both"/>
                    <w:rPr>
                      <w:rFonts w:ascii="Arial" w:hAnsi="Arial" w:cs="Arial"/>
                      <w:color w:val="000000"/>
                      <w:sz w:val="18"/>
                      <w:szCs w:val="18"/>
                    </w:rPr>
                  </w:pPr>
                </w:p>
              </w:tc>
            </w:tr>
          </w:tbl>
          <w:p w14:paraId="780B6F98" w14:textId="77777777" w:rsidR="006774DB" w:rsidRDefault="006774DB"/>
        </w:tc>
      </w:tr>
    </w:tbl>
    <w:p w14:paraId="495FB54F" w14:textId="77777777" w:rsidR="006774DB" w:rsidRDefault="004A2D68">
      <w:pPr>
        <w:spacing w:after="0" w:line="240" w:lineRule="auto"/>
        <w:jc w:val="center"/>
      </w:pPr>
      <w:r>
        <w:rPr>
          <w:rFonts w:ascii="Arial" w:hAnsi="Arial" w:cs="Arial"/>
          <w:b/>
          <w:bCs/>
          <w:color w:val="000000"/>
          <w:sz w:val="18"/>
          <w:szCs w:val="18"/>
        </w:rPr>
        <w:lastRenderedPageBreak/>
        <w:t>14. člen</w:t>
      </w:r>
    </w:p>
    <w:tbl>
      <w:tblPr>
        <w:tblStyle w:val="NormalTablePHPDOCX"/>
        <w:tblW w:w="0" w:type="auto"/>
        <w:tblInd w:w="108" w:type="dxa"/>
        <w:tblLook w:val="04A0" w:firstRow="1" w:lastRow="0" w:firstColumn="1" w:lastColumn="0" w:noHBand="0" w:noVBand="1"/>
      </w:tblPr>
      <w:tblGrid>
        <w:gridCol w:w="8962"/>
      </w:tblGrid>
      <w:tr w:rsidR="006774DB" w14:paraId="1AE4FC74" w14:textId="77777777">
        <w:tc>
          <w:tcPr>
            <w:tcW w:w="0" w:type="auto"/>
            <w:tcMar>
              <w:top w:w="0" w:type="auto"/>
              <w:bottom w:w="0" w:type="auto"/>
            </w:tcMar>
          </w:tcPr>
          <w:p w14:paraId="77BB7582" w14:textId="77777777" w:rsidR="006774DB" w:rsidRDefault="004A2D68">
            <w:pPr>
              <w:spacing w:before="225" w:after="225"/>
              <w:jc w:val="both"/>
            </w:pPr>
            <w:r>
              <w:rPr>
                <w:rFonts w:ascii="Arial" w:hAnsi="Arial" w:cs="Arial"/>
                <w:color w:val="000000"/>
                <w:sz w:val="18"/>
                <w:szCs w:val="18"/>
              </w:rPr>
              <w:t>Dobavitelj se zavezuje, da bo vsaj (3) dni pred načrtovano primopredajo o tem pisno obvestil nabavno službo – kontaktna oseba Marija Žefran, e naslov: marija.zefran@sb-nm.si, ki poskrbi da bo primopredaja potekala nemoteno. Brez potrditve predvidenega datuma dobave s strani naročnika, se dobava ne sme izvesti.</w:t>
            </w:r>
          </w:p>
          <w:p w14:paraId="6D97E5F3" w14:textId="77777777" w:rsidR="006774DB" w:rsidRDefault="004A2D68">
            <w:pPr>
              <w:spacing w:before="225" w:after="225"/>
              <w:jc w:val="both"/>
            </w:pPr>
            <w:r>
              <w:rPr>
                <w:rFonts w:ascii="Arial" w:hAnsi="Arial" w:cs="Arial"/>
                <w:color w:val="000000"/>
                <w:sz w:val="18"/>
                <w:szCs w:val="18"/>
              </w:rPr>
              <w:t>O prevzemu blaga -  vgrajene, montirane, priključene, zagnane in preizkušene opreme - sestavijo pooblaščeni predstavniki pogodbenih strank primopredajni zapisnik, v katerem natančno ugotovijo predvsem:</w:t>
            </w:r>
          </w:p>
          <w:tbl>
            <w:tblPr>
              <w:tblStyle w:val="NormalTablePHPDOCX"/>
              <w:tblW w:w="0" w:type="auto"/>
              <w:tblLook w:val="04A0" w:firstRow="1" w:lastRow="0" w:firstColumn="1" w:lastColumn="0" w:noHBand="0" w:noVBand="1"/>
            </w:tblPr>
            <w:tblGrid>
              <w:gridCol w:w="8746"/>
            </w:tblGrid>
            <w:tr w:rsidR="006774DB" w14:paraId="3D1045D0" w14:textId="77777777">
              <w:tc>
                <w:tcPr>
                  <w:tcW w:w="0" w:type="auto"/>
                  <w:tcMar>
                    <w:top w:w="0" w:type="auto"/>
                    <w:bottom w:w="0" w:type="auto"/>
                  </w:tcMar>
                </w:tcPr>
                <w:p w14:paraId="775D8081" w14:textId="77777777" w:rsidR="006774DB" w:rsidRDefault="004A2D68">
                  <w:pPr>
                    <w:numPr>
                      <w:ilvl w:val="0"/>
                      <w:numId w:val="23"/>
                    </w:numPr>
                    <w:jc w:val="both"/>
                    <w:rPr>
                      <w:rFonts w:ascii="Arial" w:hAnsi="Arial" w:cs="Arial"/>
                      <w:color w:val="000000"/>
                      <w:sz w:val="18"/>
                      <w:szCs w:val="18"/>
                    </w:rPr>
                  </w:pPr>
                  <w:r>
                    <w:rPr>
                      <w:rFonts w:ascii="Arial" w:hAnsi="Arial" w:cs="Arial"/>
                      <w:color w:val="000000"/>
                      <w:sz w:val="18"/>
                      <w:szCs w:val="18"/>
                    </w:rPr>
                    <w:t>ali blago ustreza določilom razpisne dokumentacije naročnika, specifikacijam, določilom pogodbe, veljavnim zakonskim  predpisom in pravilom stroke;</w:t>
                  </w:r>
                </w:p>
                <w:p w14:paraId="5917BDFD" w14:textId="77777777" w:rsidR="006774DB" w:rsidRDefault="004A2D68">
                  <w:pPr>
                    <w:numPr>
                      <w:ilvl w:val="0"/>
                      <w:numId w:val="23"/>
                    </w:numPr>
                    <w:jc w:val="both"/>
                    <w:rPr>
                      <w:rFonts w:ascii="Arial" w:hAnsi="Arial" w:cs="Arial"/>
                      <w:color w:val="000000"/>
                      <w:sz w:val="18"/>
                      <w:szCs w:val="18"/>
                    </w:rPr>
                  </w:pPr>
                  <w:r>
                    <w:rPr>
                      <w:rFonts w:ascii="Arial" w:hAnsi="Arial" w:cs="Arial"/>
                      <w:color w:val="000000"/>
                      <w:sz w:val="18"/>
                      <w:szCs w:val="18"/>
                    </w:rPr>
                    <w:t>datum prevzema blaga;</w:t>
                  </w:r>
                </w:p>
                <w:p w14:paraId="7EE066C0" w14:textId="77777777" w:rsidR="006774DB" w:rsidRDefault="004A2D68">
                  <w:pPr>
                    <w:numPr>
                      <w:ilvl w:val="0"/>
                      <w:numId w:val="23"/>
                    </w:numPr>
                    <w:jc w:val="both"/>
                    <w:rPr>
                      <w:rFonts w:ascii="Arial" w:hAnsi="Arial" w:cs="Arial"/>
                      <w:color w:val="000000"/>
                      <w:sz w:val="18"/>
                      <w:szCs w:val="18"/>
                    </w:rPr>
                  </w:pPr>
                  <w:r>
                    <w:rPr>
                      <w:rFonts w:ascii="Arial" w:hAnsi="Arial" w:cs="Arial"/>
                      <w:color w:val="000000"/>
                      <w:sz w:val="18"/>
                      <w:szCs w:val="18"/>
                    </w:rPr>
                    <w:t>morebitne pripombe naročnika v zvezi s kakovostjo dobavljenega blaga;  </w:t>
                  </w:r>
                </w:p>
                <w:p w14:paraId="01D2DDC6" w14:textId="77777777" w:rsidR="006774DB" w:rsidRDefault="004A2D68">
                  <w:pPr>
                    <w:numPr>
                      <w:ilvl w:val="0"/>
                      <w:numId w:val="23"/>
                    </w:numPr>
                    <w:jc w:val="both"/>
                    <w:rPr>
                      <w:rFonts w:ascii="Arial" w:hAnsi="Arial" w:cs="Arial"/>
                      <w:color w:val="000000"/>
                      <w:sz w:val="18"/>
                      <w:szCs w:val="18"/>
                    </w:rPr>
                  </w:pPr>
                  <w:r>
                    <w:rPr>
                      <w:rFonts w:ascii="Arial" w:hAnsi="Arial" w:cs="Arial"/>
                      <w:color w:val="000000"/>
                      <w:sz w:val="18"/>
                      <w:szCs w:val="18"/>
                    </w:rPr>
                    <w:t>morebitna odprta, med predstavniki pogodbenih strank sporna vprašanja tehnične narave;</w:t>
                  </w:r>
                </w:p>
                <w:p w14:paraId="11929886" w14:textId="77777777" w:rsidR="006774DB" w:rsidRDefault="004A2D68">
                  <w:pPr>
                    <w:numPr>
                      <w:ilvl w:val="0"/>
                      <w:numId w:val="23"/>
                    </w:numPr>
                    <w:jc w:val="both"/>
                    <w:rPr>
                      <w:rFonts w:ascii="Arial" w:hAnsi="Arial" w:cs="Arial"/>
                      <w:color w:val="000000"/>
                      <w:sz w:val="18"/>
                      <w:szCs w:val="18"/>
                    </w:rPr>
                  </w:pPr>
                  <w:r>
                    <w:rPr>
                      <w:rFonts w:ascii="Arial" w:hAnsi="Arial" w:cs="Arial"/>
                      <w:color w:val="000000"/>
                      <w:sz w:val="18"/>
                      <w:szCs w:val="18"/>
                    </w:rPr>
                    <w:t>ugotovitev o ustreznosti atestov in morebitnih garancijskih listov;</w:t>
                  </w:r>
                </w:p>
                <w:p w14:paraId="3FF20ADF" w14:textId="77777777" w:rsidR="006774DB" w:rsidRDefault="004A2D68">
                  <w:pPr>
                    <w:numPr>
                      <w:ilvl w:val="0"/>
                      <w:numId w:val="23"/>
                    </w:numPr>
                    <w:jc w:val="both"/>
                    <w:rPr>
                      <w:rFonts w:ascii="Arial" w:hAnsi="Arial" w:cs="Arial"/>
                      <w:color w:val="000000"/>
                      <w:sz w:val="18"/>
                      <w:szCs w:val="18"/>
                    </w:rPr>
                  </w:pPr>
                  <w:r>
                    <w:rPr>
                      <w:rFonts w:ascii="Arial" w:hAnsi="Arial" w:cs="Arial"/>
                      <w:color w:val="000000"/>
                      <w:sz w:val="18"/>
                      <w:szCs w:val="18"/>
                    </w:rPr>
                    <w:t>ugotovitve o opravljenem kvalitativnem pregledu (odpravi morebitnih pomanjkljivosti);</w:t>
                  </w:r>
                </w:p>
                <w:p w14:paraId="4397F4B6" w14:textId="77777777" w:rsidR="006774DB" w:rsidRDefault="004A2D68">
                  <w:pPr>
                    <w:numPr>
                      <w:ilvl w:val="0"/>
                      <w:numId w:val="23"/>
                    </w:numPr>
                    <w:jc w:val="both"/>
                    <w:rPr>
                      <w:rFonts w:ascii="Arial" w:hAnsi="Arial" w:cs="Arial"/>
                      <w:color w:val="000000"/>
                      <w:sz w:val="18"/>
                      <w:szCs w:val="18"/>
                    </w:rPr>
                  </w:pPr>
                  <w:r>
                    <w:rPr>
                      <w:rFonts w:ascii="Arial" w:hAnsi="Arial" w:cs="Arial"/>
                      <w:color w:val="000000"/>
                      <w:sz w:val="18"/>
                      <w:szCs w:val="18"/>
                    </w:rPr>
                    <w:t>ugotovitve o morebitni zamudi in vzrokih (odgovornosti) zanjo;</w:t>
                  </w:r>
                </w:p>
                <w:p w14:paraId="3793D2F1" w14:textId="77777777" w:rsidR="006774DB" w:rsidRDefault="004A2D68">
                  <w:pPr>
                    <w:numPr>
                      <w:ilvl w:val="0"/>
                      <w:numId w:val="23"/>
                    </w:numPr>
                    <w:jc w:val="both"/>
                    <w:rPr>
                      <w:rFonts w:ascii="Arial" w:hAnsi="Arial" w:cs="Arial"/>
                      <w:color w:val="000000"/>
                      <w:sz w:val="18"/>
                      <w:szCs w:val="18"/>
                    </w:rPr>
                  </w:pPr>
                  <w:r>
                    <w:rPr>
                      <w:rFonts w:ascii="Arial" w:hAnsi="Arial" w:cs="Arial"/>
                      <w:color w:val="000000"/>
                      <w:sz w:val="18"/>
                      <w:szCs w:val="18"/>
                    </w:rPr>
                    <w:t>ugotovitve ali vsa oprema vključno z vgraditvijo oz. montažo in uspešno opravljenim testnim preizkusom, v celoti izpolnjujejo pogodbena določila po načelu “ ključ v roke”.</w:t>
                  </w:r>
                </w:p>
              </w:tc>
            </w:tr>
          </w:tbl>
          <w:p w14:paraId="6FB51FF0" w14:textId="77777777" w:rsidR="006774DB" w:rsidRDefault="004A2D68">
            <w:pPr>
              <w:spacing w:before="225" w:after="225"/>
              <w:jc w:val="both"/>
            </w:pPr>
            <w:r>
              <w:rPr>
                <w:rFonts w:ascii="Arial" w:hAnsi="Arial" w:cs="Arial"/>
                <w:color w:val="000000"/>
                <w:sz w:val="18"/>
                <w:szCs w:val="18"/>
              </w:rPr>
              <w:t>Ob podpisu primopredajnega zapisnika bo dobavitelj naročniku izročil še:</w:t>
            </w:r>
          </w:p>
          <w:tbl>
            <w:tblPr>
              <w:tblStyle w:val="NormalTablePHPDOCX"/>
              <w:tblW w:w="0" w:type="auto"/>
              <w:tblLook w:val="04A0" w:firstRow="1" w:lastRow="0" w:firstColumn="1" w:lastColumn="0" w:noHBand="0" w:noVBand="1"/>
            </w:tblPr>
            <w:tblGrid>
              <w:gridCol w:w="8746"/>
            </w:tblGrid>
            <w:tr w:rsidR="006774DB" w14:paraId="29AA4C5F" w14:textId="77777777">
              <w:tc>
                <w:tcPr>
                  <w:tcW w:w="0" w:type="auto"/>
                  <w:tcMar>
                    <w:top w:w="0" w:type="auto"/>
                    <w:bottom w:w="0" w:type="auto"/>
                  </w:tcMar>
                </w:tcPr>
                <w:p w14:paraId="12971E85" w14:textId="77777777" w:rsidR="006774DB" w:rsidRDefault="004A2D68">
                  <w:pPr>
                    <w:numPr>
                      <w:ilvl w:val="0"/>
                      <w:numId w:val="24"/>
                    </w:numPr>
                    <w:jc w:val="both"/>
                    <w:rPr>
                      <w:rFonts w:ascii="Arial" w:hAnsi="Arial" w:cs="Arial"/>
                      <w:color w:val="000000"/>
                      <w:sz w:val="18"/>
                      <w:szCs w:val="18"/>
                    </w:rPr>
                  </w:pPr>
                  <w:r>
                    <w:rPr>
                      <w:rFonts w:ascii="Arial" w:hAnsi="Arial" w:cs="Arial"/>
                      <w:color w:val="000000"/>
                      <w:sz w:val="18"/>
                      <w:szCs w:val="18"/>
                    </w:rPr>
                    <w:t>tehnično dokumentacijo dobavljene opreme;</w:t>
                  </w:r>
                </w:p>
                <w:p w14:paraId="4A7A902F" w14:textId="77777777" w:rsidR="006774DB" w:rsidRDefault="004A2D68">
                  <w:pPr>
                    <w:numPr>
                      <w:ilvl w:val="0"/>
                      <w:numId w:val="24"/>
                    </w:numPr>
                    <w:jc w:val="both"/>
                    <w:rPr>
                      <w:rFonts w:ascii="Arial" w:hAnsi="Arial" w:cs="Arial"/>
                      <w:color w:val="000000"/>
                      <w:sz w:val="18"/>
                      <w:szCs w:val="18"/>
                    </w:rPr>
                  </w:pPr>
                  <w:r>
                    <w:rPr>
                      <w:rFonts w:ascii="Arial" w:hAnsi="Arial" w:cs="Arial"/>
                      <w:color w:val="000000"/>
                      <w:sz w:val="18"/>
                      <w:szCs w:val="18"/>
                    </w:rPr>
                    <w:t>A-teste (v kolikor je smiselno);</w:t>
                  </w:r>
                </w:p>
                <w:p w14:paraId="5AFA39EF" w14:textId="77777777" w:rsidR="006774DB" w:rsidRDefault="004A2D68">
                  <w:pPr>
                    <w:numPr>
                      <w:ilvl w:val="0"/>
                      <w:numId w:val="24"/>
                    </w:numPr>
                    <w:jc w:val="both"/>
                    <w:rPr>
                      <w:rFonts w:ascii="Arial" w:hAnsi="Arial" w:cs="Arial"/>
                      <w:color w:val="000000"/>
                      <w:sz w:val="18"/>
                      <w:szCs w:val="18"/>
                    </w:rPr>
                  </w:pPr>
                  <w:r>
                    <w:rPr>
                      <w:rFonts w:ascii="Arial" w:hAnsi="Arial" w:cs="Arial"/>
                      <w:color w:val="000000"/>
                      <w:sz w:val="18"/>
                      <w:szCs w:val="18"/>
                    </w:rPr>
                    <w:t>Varnostni list (v kolikor je smiselno);</w:t>
                  </w:r>
                </w:p>
                <w:p w14:paraId="4C8D5E04" w14:textId="77777777" w:rsidR="006774DB" w:rsidRDefault="004A2D68">
                  <w:pPr>
                    <w:numPr>
                      <w:ilvl w:val="0"/>
                      <w:numId w:val="24"/>
                    </w:numPr>
                    <w:jc w:val="both"/>
                    <w:rPr>
                      <w:rFonts w:ascii="Arial" w:hAnsi="Arial" w:cs="Arial"/>
                      <w:color w:val="000000"/>
                      <w:sz w:val="18"/>
                      <w:szCs w:val="18"/>
                    </w:rPr>
                  </w:pPr>
                  <w:r>
                    <w:rPr>
                      <w:rFonts w:ascii="Arial" w:hAnsi="Arial" w:cs="Arial"/>
                      <w:color w:val="000000"/>
                      <w:sz w:val="18"/>
                      <w:szCs w:val="18"/>
                    </w:rPr>
                    <w:t>Navodila za varno delo in vzdrževanje opreme v slovenskem jeziku;</w:t>
                  </w:r>
                </w:p>
                <w:p w14:paraId="665C9146" w14:textId="77777777" w:rsidR="006774DB" w:rsidRDefault="004A2D68">
                  <w:pPr>
                    <w:numPr>
                      <w:ilvl w:val="0"/>
                      <w:numId w:val="24"/>
                    </w:numPr>
                    <w:jc w:val="both"/>
                    <w:rPr>
                      <w:rFonts w:ascii="Arial" w:hAnsi="Arial" w:cs="Arial"/>
                      <w:color w:val="000000"/>
                      <w:sz w:val="18"/>
                      <w:szCs w:val="18"/>
                    </w:rPr>
                  </w:pPr>
                  <w:r>
                    <w:rPr>
                      <w:rFonts w:ascii="Arial" w:hAnsi="Arial" w:cs="Arial"/>
                      <w:color w:val="000000"/>
                      <w:sz w:val="18"/>
                      <w:szCs w:val="18"/>
                    </w:rPr>
                    <w:t xml:space="preserve">Naslov pooblaščenega serviserja opreme v RS (s kontaktnimi osebami in </w:t>
                  </w:r>
                  <w:proofErr w:type="spellStart"/>
                  <w:r>
                    <w:rPr>
                      <w:rFonts w:ascii="Arial" w:hAnsi="Arial" w:cs="Arial"/>
                      <w:color w:val="000000"/>
                      <w:sz w:val="18"/>
                      <w:szCs w:val="18"/>
                    </w:rPr>
                    <w:t>tel</w:t>
                  </w:r>
                  <w:proofErr w:type="spellEnd"/>
                  <w:r>
                    <w:rPr>
                      <w:rFonts w:ascii="Arial" w:hAnsi="Arial" w:cs="Arial"/>
                      <w:color w:val="000000"/>
                      <w:sz w:val="18"/>
                      <w:szCs w:val="18"/>
                    </w:rPr>
                    <w:t>/</w:t>
                  </w:r>
                  <w:proofErr w:type="spellStart"/>
                  <w:r>
                    <w:rPr>
                      <w:rFonts w:ascii="Arial" w:hAnsi="Arial" w:cs="Arial"/>
                      <w:color w:val="000000"/>
                      <w:sz w:val="18"/>
                      <w:szCs w:val="18"/>
                    </w:rPr>
                    <w:t>gsm</w:t>
                  </w:r>
                  <w:proofErr w:type="spellEnd"/>
                  <w:r>
                    <w:rPr>
                      <w:rFonts w:ascii="Arial" w:hAnsi="Arial" w:cs="Arial"/>
                      <w:color w:val="000000"/>
                      <w:sz w:val="18"/>
                      <w:szCs w:val="18"/>
                    </w:rPr>
                    <w:t xml:space="preserve"> številkami ter e-mail naslovi);</w:t>
                  </w:r>
                </w:p>
                <w:p w14:paraId="083E11C2" w14:textId="77777777" w:rsidR="006774DB" w:rsidRDefault="004A2D68">
                  <w:pPr>
                    <w:numPr>
                      <w:ilvl w:val="0"/>
                      <w:numId w:val="24"/>
                    </w:numPr>
                    <w:jc w:val="both"/>
                    <w:rPr>
                      <w:rFonts w:ascii="Arial" w:hAnsi="Arial" w:cs="Arial"/>
                      <w:color w:val="000000"/>
                      <w:sz w:val="18"/>
                      <w:szCs w:val="18"/>
                    </w:rPr>
                  </w:pPr>
                  <w:r>
                    <w:rPr>
                      <w:rFonts w:ascii="Arial" w:hAnsi="Arial" w:cs="Arial"/>
                      <w:color w:val="000000"/>
                      <w:sz w:val="18"/>
                      <w:szCs w:val="18"/>
                    </w:rPr>
                    <w:t>Vse potrebne in potrjene garancijske liste proizvajalca ali prodajalca opreme (splošne skupne garancijske izjave in posamične garancijske listine) in</w:t>
                  </w:r>
                </w:p>
                <w:p w14:paraId="503C0575" w14:textId="77777777" w:rsidR="006774DB" w:rsidRDefault="004A2D68">
                  <w:pPr>
                    <w:numPr>
                      <w:ilvl w:val="0"/>
                      <w:numId w:val="24"/>
                    </w:numPr>
                    <w:jc w:val="both"/>
                    <w:rPr>
                      <w:rFonts w:ascii="Arial" w:hAnsi="Arial" w:cs="Arial"/>
                      <w:color w:val="000000"/>
                      <w:sz w:val="18"/>
                      <w:szCs w:val="18"/>
                    </w:rPr>
                  </w:pPr>
                  <w:r>
                    <w:rPr>
                      <w:rFonts w:ascii="Arial" w:hAnsi="Arial" w:cs="Arial"/>
                      <w:color w:val="000000"/>
                      <w:sz w:val="18"/>
                      <w:szCs w:val="18"/>
                    </w:rPr>
                    <w:t xml:space="preserve">Zavarovanje za odpravo napak v garancijskem roku (menica z menično izjavo 5% </w:t>
                  </w:r>
                  <w:proofErr w:type="spellStart"/>
                  <w:r>
                    <w:rPr>
                      <w:rFonts w:ascii="Arial" w:hAnsi="Arial" w:cs="Arial"/>
                      <w:color w:val="000000"/>
                      <w:sz w:val="18"/>
                      <w:szCs w:val="18"/>
                    </w:rPr>
                    <w:t>pog.vrednosti</w:t>
                  </w:r>
                  <w:proofErr w:type="spellEnd"/>
                  <w:r>
                    <w:rPr>
                      <w:rFonts w:ascii="Arial" w:hAnsi="Arial" w:cs="Arial"/>
                      <w:color w:val="000000"/>
                      <w:sz w:val="18"/>
                      <w:szCs w:val="18"/>
                    </w:rPr>
                    <w:t xml:space="preserve"> z DDV z veljavnostjo še 30 dni po izteku garancijskega roka).</w:t>
                  </w:r>
                </w:p>
              </w:tc>
            </w:tr>
          </w:tbl>
          <w:p w14:paraId="05409D73" w14:textId="77777777" w:rsidR="006774DB" w:rsidRDefault="006774DB"/>
        </w:tc>
      </w:tr>
    </w:tbl>
    <w:p w14:paraId="5DB5A00B" w14:textId="77777777" w:rsidR="006774DB" w:rsidRDefault="004A2D68">
      <w:pPr>
        <w:spacing w:before="225" w:after="225" w:line="240" w:lineRule="auto"/>
        <w:jc w:val="both"/>
      </w:pPr>
      <w:r>
        <w:rPr>
          <w:rFonts w:ascii="Arial" w:hAnsi="Arial" w:cs="Arial"/>
          <w:b/>
          <w:bCs/>
          <w:color w:val="000000"/>
          <w:sz w:val="18"/>
          <w:szCs w:val="18"/>
        </w:rPr>
        <w:t>VII. PREVZEM</w:t>
      </w:r>
    </w:p>
    <w:p w14:paraId="1BC99ECA" w14:textId="77777777" w:rsidR="006774DB" w:rsidRDefault="004A2D68">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6774DB" w14:paraId="7D3227F0" w14:textId="77777777">
        <w:tc>
          <w:tcPr>
            <w:tcW w:w="0" w:type="auto"/>
            <w:tcMar>
              <w:top w:w="0" w:type="auto"/>
              <w:bottom w:w="0" w:type="auto"/>
            </w:tcMar>
          </w:tcPr>
          <w:p w14:paraId="20DD683A" w14:textId="77777777" w:rsidR="006774DB" w:rsidRDefault="004A2D68">
            <w:pPr>
              <w:spacing w:before="225" w:after="225"/>
              <w:jc w:val="both"/>
            </w:pPr>
            <w:r>
              <w:rPr>
                <w:rFonts w:ascii="Arial" w:hAnsi="Arial" w:cs="Arial"/>
                <w:color w:val="000000"/>
                <w:sz w:val="18"/>
                <w:szCs w:val="18"/>
              </w:rPr>
              <w:t>Po uspešni dobavi ter montaži, zagonu ter preizkusu doseganja pogodbeno tehnično – tehnoloških parametrov in funkcionalnega delovanja, kadar je to vključeno v dobavo, dobavitelj in naročnik opravita primopredajo opreme ter o tem sestavita pisni zapisnik.</w:t>
            </w:r>
          </w:p>
          <w:p w14:paraId="68F43F6D" w14:textId="77777777" w:rsidR="006774DB" w:rsidRDefault="004A2D68">
            <w:pPr>
              <w:spacing w:before="225" w:after="225"/>
              <w:jc w:val="both"/>
            </w:pPr>
            <w:r>
              <w:rPr>
                <w:rFonts w:ascii="Arial" w:hAnsi="Arial" w:cs="Arial"/>
                <w:color w:val="000000"/>
                <w:sz w:val="18"/>
                <w:szCs w:val="18"/>
              </w:rPr>
              <w:t>Dobavitelj lahko na podlagi podpisanega končnega primopredajnega zapisnika (pisno potrjenega s strani predstavnikov obeh pogodbenih strank) naročniku izstavi račun za dobavljeno, nameščeno in delujočo opremo.</w:t>
            </w:r>
          </w:p>
        </w:tc>
      </w:tr>
    </w:tbl>
    <w:p w14:paraId="08331F3F" w14:textId="77777777" w:rsidR="006774DB" w:rsidRDefault="004A2D68">
      <w:pPr>
        <w:spacing w:before="225" w:after="225" w:line="240" w:lineRule="auto"/>
        <w:jc w:val="both"/>
      </w:pPr>
      <w:r>
        <w:rPr>
          <w:rFonts w:ascii="Arial" w:hAnsi="Arial" w:cs="Arial"/>
          <w:b/>
          <w:bCs/>
          <w:color w:val="000000"/>
          <w:sz w:val="18"/>
          <w:szCs w:val="18"/>
        </w:rPr>
        <w:t>VIII. VZDRŽEVANJE V GARANCIJSKI DOBI</w:t>
      </w:r>
    </w:p>
    <w:p w14:paraId="2C426D82" w14:textId="77777777" w:rsidR="006774DB" w:rsidRDefault="004A2D68">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6774DB" w14:paraId="2E413CFF" w14:textId="77777777">
        <w:tc>
          <w:tcPr>
            <w:tcW w:w="0" w:type="auto"/>
            <w:tcMar>
              <w:top w:w="0" w:type="auto"/>
              <w:bottom w:w="0" w:type="auto"/>
            </w:tcMar>
          </w:tcPr>
          <w:p w14:paraId="0B6FE1DB" w14:textId="77777777" w:rsidR="006774DB" w:rsidRDefault="004A2D68">
            <w:pPr>
              <w:spacing w:before="225" w:after="225"/>
              <w:jc w:val="both"/>
            </w:pPr>
            <w:r>
              <w:rPr>
                <w:rFonts w:ascii="Arial" w:hAnsi="Arial" w:cs="Arial"/>
                <w:color w:val="000000"/>
                <w:sz w:val="18"/>
                <w:szCs w:val="18"/>
              </w:rPr>
              <w:t>Garancijska doba po tej pogodbi je ________ mesecev.</w:t>
            </w:r>
          </w:p>
          <w:p w14:paraId="5E3848ED" w14:textId="77777777" w:rsidR="006774DB" w:rsidRDefault="004A2D68">
            <w:pPr>
              <w:spacing w:before="225" w:after="225"/>
              <w:jc w:val="both"/>
            </w:pPr>
            <w:r>
              <w:rPr>
                <w:rFonts w:ascii="Arial" w:hAnsi="Arial" w:cs="Arial"/>
                <w:color w:val="000000"/>
                <w:sz w:val="18"/>
                <w:szCs w:val="18"/>
              </w:rPr>
              <w:t>Garancijski roki začnejo teči z dnem uspešne pisne primopredaje opreme.</w:t>
            </w:r>
          </w:p>
          <w:p w14:paraId="27772683" w14:textId="313F8A44" w:rsidR="00AB0C7C" w:rsidRDefault="00AB0C7C">
            <w:pPr>
              <w:spacing w:before="225" w:after="225"/>
              <w:jc w:val="both"/>
              <w:rPr>
                <w:rFonts w:ascii="Arial" w:hAnsi="Arial" w:cs="Arial"/>
                <w:color w:val="000000"/>
                <w:sz w:val="18"/>
                <w:szCs w:val="18"/>
              </w:rPr>
            </w:pPr>
            <w:r w:rsidRPr="00AB0C7C">
              <w:rPr>
                <w:rFonts w:ascii="Arial" w:hAnsi="Arial" w:cs="Arial"/>
                <w:color w:val="000000"/>
                <w:sz w:val="18"/>
                <w:szCs w:val="18"/>
              </w:rPr>
              <w:t xml:space="preserve">V garancijskem roku mora </w:t>
            </w:r>
            <w:r>
              <w:rPr>
                <w:rFonts w:ascii="Arial" w:hAnsi="Arial" w:cs="Arial"/>
                <w:color w:val="000000"/>
                <w:sz w:val="18"/>
                <w:szCs w:val="18"/>
              </w:rPr>
              <w:t>dobavitelj</w:t>
            </w:r>
            <w:r w:rsidRPr="00AB0C7C">
              <w:rPr>
                <w:rFonts w:ascii="Arial" w:hAnsi="Arial" w:cs="Arial"/>
                <w:color w:val="000000"/>
                <w:sz w:val="18"/>
                <w:szCs w:val="18"/>
              </w:rPr>
              <w:t xml:space="preserve"> brezplačno odpraviti vse napake, ki niso posledica nepravilne uporabe ali mehanskih poškodb.</w:t>
            </w:r>
          </w:p>
          <w:p w14:paraId="6BC618E1" w14:textId="7907488C" w:rsidR="006774DB" w:rsidRDefault="004A2D68">
            <w:pPr>
              <w:spacing w:before="225" w:after="225"/>
              <w:jc w:val="both"/>
            </w:pPr>
            <w:r>
              <w:rPr>
                <w:rFonts w:ascii="Arial" w:hAnsi="Arial" w:cs="Arial"/>
                <w:color w:val="000000"/>
                <w:sz w:val="18"/>
                <w:szCs w:val="18"/>
              </w:rPr>
              <w:t>Dobavitelj je naročniku dolžan ne glede na proces ugotovitve in odprave napake zagotoviti funkcionalnost opreme.</w:t>
            </w:r>
          </w:p>
          <w:p w14:paraId="29B5606F" w14:textId="77777777" w:rsidR="006774DB" w:rsidRDefault="004A2D68">
            <w:pPr>
              <w:spacing w:before="225" w:after="225"/>
              <w:jc w:val="both"/>
            </w:pPr>
            <w:r>
              <w:rPr>
                <w:rFonts w:ascii="Arial" w:hAnsi="Arial" w:cs="Arial"/>
                <w:color w:val="000000"/>
                <w:sz w:val="18"/>
                <w:szCs w:val="18"/>
              </w:rPr>
              <w:lastRenderedPageBreak/>
              <w:t>Če je napaka bistvena in vpliva na rabo ter je povzročena po krivdi dobavitelja ali njegovih podizvajalcev in kooperantov, je dobavitelj dolžan naročniku nadomestiti vso nastalo škodo.</w:t>
            </w:r>
          </w:p>
        </w:tc>
      </w:tr>
    </w:tbl>
    <w:p w14:paraId="6CF6053F" w14:textId="55C6D72F" w:rsidR="006774DB" w:rsidRDefault="004A2D68">
      <w:pPr>
        <w:spacing w:after="0" w:line="240" w:lineRule="auto"/>
        <w:jc w:val="center"/>
      </w:pPr>
      <w:r>
        <w:rPr>
          <w:rFonts w:ascii="Arial" w:hAnsi="Arial" w:cs="Arial"/>
          <w:b/>
          <w:bCs/>
          <w:color w:val="000000"/>
          <w:sz w:val="18"/>
          <w:szCs w:val="18"/>
        </w:rPr>
        <w:lastRenderedPageBreak/>
        <w:t>1</w:t>
      </w:r>
      <w:r w:rsidR="00AB0C7C">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7571"/>
      </w:tblGrid>
      <w:tr w:rsidR="006774DB" w14:paraId="313439F7" w14:textId="77777777">
        <w:tc>
          <w:tcPr>
            <w:tcW w:w="0" w:type="auto"/>
            <w:tcMar>
              <w:top w:w="0" w:type="auto"/>
              <w:bottom w:w="0" w:type="auto"/>
            </w:tcMar>
          </w:tcPr>
          <w:p w14:paraId="3534447D" w14:textId="77777777" w:rsidR="006774DB" w:rsidRDefault="004A2D68">
            <w:pPr>
              <w:spacing w:before="225" w:after="225"/>
              <w:jc w:val="both"/>
            </w:pPr>
            <w:r>
              <w:rPr>
                <w:rFonts w:ascii="Arial" w:hAnsi="Arial" w:cs="Arial"/>
                <w:color w:val="000000"/>
                <w:sz w:val="18"/>
                <w:szCs w:val="18"/>
              </w:rPr>
              <w:t>Dobavitelj mora zagotavljati rezervne dele še najmanj 10 let od dneva primopredaje opreme.</w:t>
            </w:r>
          </w:p>
        </w:tc>
      </w:tr>
    </w:tbl>
    <w:p w14:paraId="3BA0884E" w14:textId="763ACD3C" w:rsidR="006774DB" w:rsidRDefault="004A2D68">
      <w:pPr>
        <w:spacing w:after="0" w:line="240" w:lineRule="auto"/>
        <w:jc w:val="center"/>
      </w:pPr>
      <w:r>
        <w:rPr>
          <w:rFonts w:ascii="Arial" w:hAnsi="Arial" w:cs="Arial"/>
          <w:b/>
          <w:bCs/>
          <w:color w:val="000000"/>
          <w:sz w:val="18"/>
          <w:szCs w:val="18"/>
        </w:rPr>
        <w:t>1</w:t>
      </w:r>
      <w:r w:rsidR="00AB0C7C">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7950"/>
      </w:tblGrid>
      <w:tr w:rsidR="006774DB" w14:paraId="645CC07C" w14:textId="77777777">
        <w:tc>
          <w:tcPr>
            <w:tcW w:w="0" w:type="auto"/>
            <w:tcMar>
              <w:top w:w="0" w:type="auto"/>
              <w:bottom w:w="0" w:type="auto"/>
            </w:tcMar>
          </w:tcPr>
          <w:p w14:paraId="1899EE6E" w14:textId="77777777" w:rsidR="006774DB" w:rsidRDefault="004A2D68">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55513CAC" w14:textId="77777777" w:rsidR="006774DB" w:rsidRDefault="004A2D68">
      <w:pPr>
        <w:spacing w:before="225" w:after="225" w:line="240" w:lineRule="auto"/>
        <w:jc w:val="both"/>
      </w:pPr>
      <w:r>
        <w:rPr>
          <w:rFonts w:ascii="Arial" w:hAnsi="Arial" w:cs="Arial"/>
          <w:b/>
          <w:bCs/>
          <w:color w:val="000000"/>
          <w:sz w:val="18"/>
          <w:szCs w:val="18"/>
        </w:rPr>
        <w:t>IX. SKRBNIKI POGODBE</w:t>
      </w:r>
    </w:p>
    <w:p w14:paraId="28917458" w14:textId="34AA2338" w:rsidR="006774DB" w:rsidRDefault="00AB0C7C">
      <w:pPr>
        <w:spacing w:after="0" w:line="240" w:lineRule="auto"/>
        <w:jc w:val="center"/>
      </w:pPr>
      <w:r>
        <w:rPr>
          <w:rFonts w:ascii="Arial" w:hAnsi="Arial" w:cs="Arial"/>
          <w:b/>
          <w:bCs/>
          <w:color w:val="000000"/>
          <w:sz w:val="18"/>
          <w:szCs w:val="18"/>
        </w:rPr>
        <w:t>19</w:t>
      </w:r>
      <w:r w:rsidR="004A2D68">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774DB" w14:paraId="2DB228D6" w14:textId="77777777">
        <w:tc>
          <w:tcPr>
            <w:tcW w:w="0" w:type="auto"/>
            <w:tcMar>
              <w:top w:w="0" w:type="auto"/>
              <w:bottom w:w="0" w:type="auto"/>
            </w:tcMar>
          </w:tcPr>
          <w:p w14:paraId="6F290FFC" w14:textId="77777777" w:rsidR="006774DB" w:rsidRDefault="004A2D68">
            <w:pPr>
              <w:spacing w:before="225" w:after="225"/>
              <w:jc w:val="both"/>
            </w:pPr>
            <w:r>
              <w:rPr>
                <w:rFonts w:ascii="Arial" w:hAnsi="Arial" w:cs="Arial"/>
                <w:color w:val="000000"/>
                <w:sz w:val="18"/>
                <w:szCs w:val="18"/>
              </w:rPr>
              <w:t>Skrbnik pogodbe s strani naročnika je Barbara Slak Turk, vodja službe za nabavo in skladiščenje.</w:t>
            </w:r>
          </w:p>
          <w:p w14:paraId="15572358" w14:textId="77777777" w:rsidR="006774DB" w:rsidRDefault="004A2D68">
            <w:pPr>
              <w:spacing w:before="225" w:after="225"/>
              <w:jc w:val="both"/>
            </w:pPr>
            <w:r>
              <w:rPr>
                <w:rFonts w:ascii="Arial" w:hAnsi="Arial" w:cs="Arial"/>
                <w:color w:val="000000"/>
                <w:sz w:val="18"/>
                <w:szCs w:val="18"/>
              </w:rPr>
              <w:t>Pooblaščeni predstavnik naročnika za nadzor nad izvedbo pogodbe je Božidar Podobnik, vodja službe za energetiko in skrbnik medicinske opreme, tel. 041 604 339; bozidar.podobnik@sb-nm.si.</w:t>
            </w:r>
          </w:p>
          <w:p w14:paraId="4AF3B6EB" w14:textId="77777777" w:rsidR="006774DB" w:rsidRDefault="004A2D68">
            <w:pPr>
              <w:spacing w:before="225" w:after="225"/>
              <w:jc w:val="both"/>
            </w:pPr>
            <w:r>
              <w:rPr>
                <w:rFonts w:ascii="Arial" w:hAnsi="Arial" w:cs="Arial"/>
                <w:color w:val="000000"/>
                <w:sz w:val="18"/>
                <w:szCs w:val="18"/>
              </w:rPr>
              <w:t>Pooblaščeni predstavnik dobavitelja je _______________</w:t>
            </w:r>
          </w:p>
          <w:p w14:paraId="02BD27F2" w14:textId="77777777" w:rsidR="006774DB" w:rsidRDefault="004A2D68">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26D55CE2" w14:textId="137FBACF" w:rsidR="006774DB" w:rsidRDefault="00AB0C7C">
      <w:pPr>
        <w:spacing w:after="0" w:line="240" w:lineRule="auto"/>
        <w:jc w:val="center"/>
      </w:pPr>
      <w:r>
        <w:rPr>
          <w:rFonts w:ascii="Arial" w:hAnsi="Arial" w:cs="Arial"/>
          <w:b/>
          <w:bCs/>
          <w:color w:val="000000"/>
          <w:sz w:val="18"/>
          <w:szCs w:val="18"/>
        </w:rPr>
        <w:t>20</w:t>
      </w:r>
      <w:r w:rsidR="004A2D68">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774DB" w14:paraId="4038D13D" w14:textId="77777777">
        <w:tc>
          <w:tcPr>
            <w:tcW w:w="0" w:type="auto"/>
            <w:tcMar>
              <w:top w:w="0" w:type="auto"/>
              <w:bottom w:w="0" w:type="auto"/>
            </w:tcMar>
          </w:tcPr>
          <w:p w14:paraId="62590AFD" w14:textId="77777777" w:rsidR="006774DB" w:rsidRDefault="004A2D68">
            <w:pPr>
              <w:spacing w:before="225" w:after="225"/>
              <w:jc w:val="both"/>
            </w:pPr>
            <w:r>
              <w:rPr>
                <w:rFonts w:ascii="Arial" w:hAnsi="Arial" w:cs="Arial"/>
                <w:color w:val="000000"/>
                <w:sz w:val="18"/>
                <w:szCs w:val="18"/>
              </w:rPr>
              <w:t>ZAVAROVANJE ZA DOBRO IZVEDBO DOBAVE OPREME</w:t>
            </w:r>
          </w:p>
          <w:p w14:paraId="0D07714B" w14:textId="77777777" w:rsidR="006774DB" w:rsidRDefault="004A2D68">
            <w:pPr>
              <w:spacing w:before="225" w:after="225"/>
              <w:jc w:val="both"/>
            </w:pPr>
            <w:r>
              <w:rPr>
                <w:rFonts w:ascii="Arial" w:hAnsi="Arial" w:cs="Arial"/>
                <w:color w:val="000000"/>
                <w:sz w:val="18"/>
                <w:szCs w:val="18"/>
              </w:rPr>
              <w:t>Instrument zavarovanja: _____________</w:t>
            </w:r>
          </w:p>
          <w:p w14:paraId="7191F481" w14:textId="77777777" w:rsidR="006774DB" w:rsidRDefault="004A2D68">
            <w:pPr>
              <w:spacing w:before="225" w:after="225"/>
              <w:jc w:val="both"/>
            </w:pPr>
            <w:r>
              <w:rPr>
                <w:rFonts w:ascii="Arial" w:hAnsi="Arial" w:cs="Arial"/>
                <w:color w:val="000000"/>
                <w:sz w:val="18"/>
                <w:szCs w:val="18"/>
              </w:rPr>
              <w:t>Višina zavarovanja: 10% pogodbene vrednosti z DDV</w:t>
            </w:r>
          </w:p>
          <w:p w14:paraId="075DE3CA" w14:textId="77777777" w:rsidR="006774DB" w:rsidRDefault="004A2D68">
            <w:pPr>
              <w:spacing w:before="225" w:after="225"/>
              <w:jc w:val="both"/>
            </w:pPr>
            <w:r>
              <w:rPr>
                <w:rFonts w:ascii="Arial" w:hAnsi="Arial" w:cs="Arial"/>
                <w:color w:val="000000"/>
                <w:sz w:val="18"/>
                <w:szCs w:val="18"/>
              </w:rPr>
              <w:t>Čas veljavnosti: do primopredaje opreme in izročitve zavarovanja za odpravo napak v garancijskem roku</w:t>
            </w:r>
          </w:p>
          <w:p w14:paraId="37F877A7" w14:textId="77777777" w:rsidR="006774DB" w:rsidRDefault="004A2D68">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52130F25" w14:textId="77777777" w:rsidR="006774DB" w:rsidRDefault="004A2D68">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5EBFDFFC" w14:textId="5A60B018" w:rsidR="006774DB" w:rsidRDefault="004A2D68">
      <w:pPr>
        <w:spacing w:after="0" w:line="240" w:lineRule="auto"/>
        <w:jc w:val="center"/>
      </w:pPr>
      <w:r>
        <w:rPr>
          <w:rFonts w:ascii="Arial" w:hAnsi="Arial" w:cs="Arial"/>
          <w:b/>
          <w:bCs/>
          <w:color w:val="000000"/>
          <w:sz w:val="18"/>
          <w:szCs w:val="18"/>
        </w:rPr>
        <w:t>2</w:t>
      </w:r>
      <w:r w:rsidR="00AB0C7C">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774DB" w14:paraId="1EDC31A1" w14:textId="77777777">
        <w:tc>
          <w:tcPr>
            <w:tcW w:w="0" w:type="auto"/>
            <w:tcMar>
              <w:top w:w="0" w:type="auto"/>
              <w:bottom w:w="0" w:type="auto"/>
            </w:tcMar>
          </w:tcPr>
          <w:p w14:paraId="6D9441F2" w14:textId="77777777" w:rsidR="006774DB" w:rsidRDefault="004A2D68">
            <w:pPr>
              <w:spacing w:before="225" w:after="225"/>
              <w:jc w:val="both"/>
            </w:pPr>
            <w:r>
              <w:rPr>
                <w:rFonts w:ascii="Arial" w:hAnsi="Arial" w:cs="Arial"/>
                <w:color w:val="000000"/>
                <w:sz w:val="18"/>
                <w:szCs w:val="18"/>
              </w:rPr>
              <w:t>ZAVAROVANJE ZA ODPRAVO NAPAK V GARANCIJSKI DOBI</w:t>
            </w:r>
          </w:p>
          <w:p w14:paraId="6BB2C4CB" w14:textId="77777777" w:rsidR="006774DB" w:rsidRDefault="004A2D68">
            <w:pPr>
              <w:spacing w:before="225" w:after="225"/>
              <w:jc w:val="both"/>
            </w:pPr>
            <w:r>
              <w:rPr>
                <w:rFonts w:ascii="Arial" w:hAnsi="Arial" w:cs="Arial"/>
                <w:color w:val="000000"/>
                <w:sz w:val="18"/>
                <w:szCs w:val="18"/>
              </w:rPr>
              <w:t>Instrument zavarovanja: menica z menično izjavo</w:t>
            </w:r>
          </w:p>
          <w:p w14:paraId="44349575" w14:textId="77777777" w:rsidR="006774DB" w:rsidRDefault="004A2D68">
            <w:pPr>
              <w:spacing w:before="225" w:after="225"/>
              <w:jc w:val="both"/>
            </w:pPr>
            <w:r>
              <w:rPr>
                <w:rFonts w:ascii="Arial" w:hAnsi="Arial" w:cs="Arial"/>
                <w:color w:val="000000"/>
                <w:sz w:val="18"/>
                <w:szCs w:val="18"/>
              </w:rPr>
              <w:t>Višina zavarovanja: 5% pogodbene vrednosti z DDV</w:t>
            </w:r>
          </w:p>
          <w:p w14:paraId="30569122" w14:textId="77777777" w:rsidR="006774DB" w:rsidRDefault="004A2D68">
            <w:pPr>
              <w:spacing w:before="225" w:after="225"/>
              <w:jc w:val="both"/>
            </w:pPr>
            <w:r>
              <w:rPr>
                <w:rFonts w:ascii="Arial" w:hAnsi="Arial" w:cs="Arial"/>
                <w:color w:val="000000"/>
                <w:sz w:val="18"/>
                <w:szCs w:val="18"/>
              </w:rPr>
              <w:t>Čas veljavnosti: še 30 dni po izteku garancijskega roka.</w:t>
            </w:r>
          </w:p>
          <w:p w14:paraId="040A80D9" w14:textId="77777777" w:rsidR="006774DB" w:rsidRDefault="004A2D68">
            <w:pPr>
              <w:spacing w:before="225" w:after="225"/>
              <w:jc w:val="both"/>
            </w:pPr>
            <w:r>
              <w:rPr>
                <w:rFonts w:ascii="Arial" w:hAnsi="Arial" w:cs="Arial"/>
                <w:color w:val="000000"/>
                <w:sz w:val="18"/>
                <w:szCs w:val="18"/>
              </w:rPr>
              <w:t>Dobavitelj je dolžan ob primopredaji izvedenih del predložiti zavarovanje za odpravo napak v garancijskem roku, sicer se bo štelo, da javno naročilo ni uspešno izvedeno, naročnik pa lahko unovči garancijo za dobro izvedbo pogodbenih obveznosti.</w:t>
            </w:r>
          </w:p>
          <w:p w14:paraId="21FDC0DA" w14:textId="77777777" w:rsidR="006774DB" w:rsidRDefault="004A2D68">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0068BD71" w14:textId="77777777" w:rsidR="006774DB" w:rsidRDefault="004A2D68">
      <w:pPr>
        <w:spacing w:before="225" w:after="225" w:line="240" w:lineRule="auto"/>
        <w:jc w:val="both"/>
      </w:pPr>
      <w:r>
        <w:rPr>
          <w:rFonts w:ascii="Arial" w:hAnsi="Arial" w:cs="Arial"/>
          <w:b/>
          <w:bCs/>
          <w:color w:val="000000"/>
          <w:sz w:val="18"/>
          <w:szCs w:val="18"/>
        </w:rPr>
        <w:lastRenderedPageBreak/>
        <w:t>X. ODSTOP OD POGODBE</w:t>
      </w:r>
    </w:p>
    <w:p w14:paraId="4D384442" w14:textId="0ADEA2BC" w:rsidR="006774DB" w:rsidRDefault="004A2D68">
      <w:pPr>
        <w:spacing w:after="0" w:line="240" w:lineRule="auto"/>
        <w:jc w:val="center"/>
      </w:pPr>
      <w:r>
        <w:rPr>
          <w:rFonts w:ascii="Arial" w:hAnsi="Arial" w:cs="Arial"/>
          <w:b/>
          <w:bCs/>
          <w:color w:val="000000"/>
          <w:sz w:val="18"/>
          <w:szCs w:val="18"/>
        </w:rPr>
        <w:t>2</w:t>
      </w:r>
      <w:r w:rsidR="00AB0C7C">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774DB" w14:paraId="5E138339" w14:textId="77777777">
        <w:tc>
          <w:tcPr>
            <w:tcW w:w="0" w:type="auto"/>
            <w:tcMar>
              <w:top w:w="0" w:type="auto"/>
              <w:bottom w:w="0" w:type="auto"/>
            </w:tcMar>
          </w:tcPr>
          <w:p w14:paraId="029F7844" w14:textId="77777777" w:rsidR="006774DB" w:rsidRDefault="004A2D68">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AD573DD" w14:textId="77777777" w:rsidR="006774DB" w:rsidRDefault="004A2D68">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6774DB" w14:paraId="5908CCBA" w14:textId="77777777">
              <w:tc>
                <w:tcPr>
                  <w:tcW w:w="0" w:type="auto"/>
                  <w:tcMar>
                    <w:top w:w="0" w:type="auto"/>
                    <w:bottom w:w="0" w:type="auto"/>
                  </w:tcMar>
                </w:tcPr>
                <w:p w14:paraId="29CAB0BE" w14:textId="77777777" w:rsidR="006774DB" w:rsidRDefault="004A2D68">
                  <w:pPr>
                    <w:numPr>
                      <w:ilvl w:val="0"/>
                      <w:numId w:val="25"/>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5FEB3021" w14:textId="77777777" w:rsidR="006774DB" w:rsidRDefault="004A2D68">
                  <w:pPr>
                    <w:numPr>
                      <w:ilvl w:val="0"/>
                      <w:numId w:val="25"/>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5CA24A49" w14:textId="77777777" w:rsidR="006774DB" w:rsidRDefault="004A2D68">
                  <w:pPr>
                    <w:numPr>
                      <w:ilvl w:val="0"/>
                      <w:numId w:val="25"/>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205A7DE0" w14:textId="77777777" w:rsidR="006774DB" w:rsidRDefault="004A2D68">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6774DB" w14:paraId="7886DFF4" w14:textId="77777777">
              <w:tc>
                <w:tcPr>
                  <w:tcW w:w="0" w:type="auto"/>
                  <w:tcMar>
                    <w:top w:w="0" w:type="auto"/>
                    <w:bottom w:w="0" w:type="auto"/>
                  </w:tcMar>
                </w:tcPr>
                <w:p w14:paraId="4A9BD0FE" w14:textId="77777777" w:rsidR="006774DB" w:rsidRDefault="004A2D68">
                  <w:pPr>
                    <w:numPr>
                      <w:ilvl w:val="0"/>
                      <w:numId w:val="26"/>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56AD7936" w14:textId="77777777" w:rsidR="006774DB" w:rsidRDefault="004A2D68">
                  <w:pPr>
                    <w:numPr>
                      <w:ilvl w:val="0"/>
                      <w:numId w:val="26"/>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580FFDC2" w14:textId="77777777" w:rsidR="006774DB" w:rsidRDefault="004A2D68">
                  <w:pPr>
                    <w:numPr>
                      <w:ilvl w:val="0"/>
                      <w:numId w:val="2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694A83BB" w14:textId="77777777" w:rsidR="006774DB" w:rsidRDefault="006774DB"/>
          <w:p w14:paraId="6AAC92F2" w14:textId="77777777" w:rsidR="006774DB" w:rsidRDefault="004A2D68">
            <w:pPr>
              <w:spacing w:before="225" w:after="225"/>
              <w:jc w:val="both"/>
            </w:pPr>
            <w:r>
              <w:rPr>
                <w:rFonts w:ascii="Arial" w:hAnsi="Arial" w:cs="Arial"/>
                <w:color w:val="000000"/>
                <w:sz w:val="18"/>
                <w:szCs w:val="18"/>
              </w:rPr>
              <w:t>Odstop od pogodbe učinkuje z dnem, ko izvajalec prejme pisno izjavo naročnika o odstopu.</w:t>
            </w:r>
          </w:p>
          <w:p w14:paraId="798E2AF9" w14:textId="77777777" w:rsidR="006774DB" w:rsidRDefault="004A2D68">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2D9E09C9" w14:textId="77777777" w:rsidR="006774DB" w:rsidRDefault="004A2D68">
      <w:pPr>
        <w:spacing w:before="225" w:after="225" w:line="240" w:lineRule="auto"/>
        <w:jc w:val="both"/>
      </w:pPr>
      <w:r>
        <w:rPr>
          <w:rFonts w:ascii="Arial" w:hAnsi="Arial" w:cs="Arial"/>
          <w:b/>
          <w:bCs/>
          <w:color w:val="000000"/>
          <w:sz w:val="18"/>
          <w:szCs w:val="18"/>
        </w:rPr>
        <w:t>XI. ZAUPNOST IN VARSTVO OSEBNIH PODATKOV</w:t>
      </w:r>
    </w:p>
    <w:p w14:paraId="22EA22F6" w14:textId="4E5F5448" w:rsidR="006774DB" w:rsidRDefault="004A2D68">
      <w:pPr>
        <w:spacing w:after="0" w:line="240" w:lineRule="auto"/>
        <w:jc w:val="center"/>
      </w:pPr>
      <w:r>
        <w:rPr>
          <w:rFonts w:ascii="Arial" w:hAnsi="Arial" w:cs="Arial"/>
          <w:b/>
          <w:bCs/>
          <w:color w:val="000000"/>
          <w:sz w:val="18"/>
          <w:szCs w:val="18"/>
        </w:rPr>
        <w:t>2</w:t>
      </w:r>
      <w:r w:rsidR="00AB0C7C">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774DB" w14:paraId="5E664DE9" w14:textId="77777777">
        <w:tc>
          <w:tcPr>
            <w:tcW w:w="0" w:type="auto"/>
            <w:tcMar>
              <w:top w:w="0" w:type="auto"/>
              <w:bottom w:w="0" w:type="auto"/>
            </w:tcMar>
          </w:tcPr>
          <w:p w14:paraId="0B4C0106" w14:textId="77777777" w:rsidR="006774DB" w:rsidRDefault="004A2D68">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7DD00BDB" w14:textId="77777777" w:rsidR="006774DB" w:rsidRDefault="004A2D68">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3163D81B" w14:textId="77777777" w:rsidR="006774DB" w:rsidRDefault="004A2D68">
            <w:pPr>
              <w:spacing w:before="225" w:after="225"/>
              <w:jc w:val="both"/>
            </w:pPr>
            <w:r>
              <w:rPr>
                <w:rFonts w:ascii="Arial" w:hAnsi="Arial" w:cs="Arial"/>
                <w:color w:val="000000"/>
                <w:sz w:val="18"/>
                <w:szCs w:val="18"/>
              </w:rPr>
              <w:t>Pogodbeni stranki se zavezujeta, da bosta pri izvajanju določil te pogodbe in pri obdelavi osebnih podatkov v celoti spoštovali določila Zakona o varstvu osebnih podatkov in določila Uredbe (EU) 2016/679 Evropskega parlamenta in Sveta z dne 27. aprila 2016 o varstvu posameznikov pri obdelavi osebnih podatkov, ne glede na to ali se bo z osebnimi podatki seznanili pri neposrednem opravljanju storitev, pri nadzoru izvajanja določil te pogodbe, preko pisne dokumentacije ali na kakršenkoli drug način. Pogodbeni stranki se dogovorita, da se za podrobnejšo ureditev varstva osebnih podatkov sklene posebna pogodba.</w:t>
            </w:r>
          </w:p>
        </w:tc>
      </w:tr>
    </w:tbl>
    <w:p w14:paraId="15C7D623" w14:textId="77777777" w:rsidR="006774DB" w:rsidRDefault="004A2D68">
      <w:pPr>
        <w:spacing w:before="225" w:after="225" w:line="240" w:lineRule="auto"/>
        <w:jc w:val="both"/>
      </w:pPr>
      <w:r>
        <w:rPr>
          <w:rFonts w:ascii="Arial" w:hAnsi="Arial" w:cs="Arial"/>
          <w:b/>
          <w:bCs/>
          <w:color w:val="000000"/>
          <w:sz w:val="18"/>
          <w:szCs w:val="18"/>
        </w:rPr>
        <w:t>XII. SOCIALNA KLAVZULA IN RAZVEZNI POGOJ</w:t>
      </w:r>
    </w:p>
    <w:p w14:paraId="2E6EC52C" w14:textId="5548F386" w:rsidR="006774DB" w:rsidRDefault="004A2D68">
      <w:pPr>
        <w:spacing w:after="0" w:line="240" w:lineRule="auto"/>
        <w:jc w:val="center"/>
      </w:pPr>
      <w:r>
        <w:rPr>
          <w:rFonts w:ascii="Arial" w:hAnsi="Arial" w:cs="Arial"/>
          <w:b/>
          <w:bCs/>
          <w:color w:val="000000"/>
          <w:sz w:val="18"/>
          <w:szCs w:val="18"/>
        </w:rPr>
        <w:t>2</w:t>
      </w:r>
      <w:r w:rsidR="00AB0C7C">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774DB" w14:paraId="08216D06" w14:textId="77777777">
        <w:tc>
          <w:tcPr>
            <w:tcW w:w="0" w:type="auto"/>
            <w:tcMar>
              <w:top w:w="0" w:type="auto"/>
              <w:bottom w:w="0" w:type="auto"/>
            </w:tcMar>
          </w:tcPr>
          <w:p w14:paraId="6A8EF542" w14:textId="77777777" w:rsidR="006774DB" w:rsidRDefault="004A2D68">
            <w:pPr>
              <w:spacing w:before="225" w:after="225"/>
              <w:jc w:val="both"/>
            </w:pPr>
            <w:r>
              <w:rPr>
                <w:rFonts w:ascii="Arial" w:hAnsi="Arial" w:cs="Arial"/>
                <w:color w:val="000000"/>
                <w:sz w:val="18"/>
                <w:szCs w:val="18"/>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w:t>
            </w:r>
            <w:r>
              <w:rPr>
                <w:rFonts w:ascii="Arial" w:hAnsi="Arial" w:cs="Arial"/>
                <w:color w:val="000000"/>
                <w:sz w:val="18"/>
                <w:szCs w:val="18"/>
              </w:rPr>
              <w:lastRenderedPageBreak/>
              <w:t>delovnega razmerja ali v zvezi z zaposlovanjem na črno in za kateri mu je bila s pravnomočno odločitvijo ali več pravnomočnimi odločitvami izrečena globa za prekršek.</w:t>
            </w:r>
          </w:p>
          <w:p w14:paraId="0963E1BC" w14:textId="77777777" w:rsidR="006774DB" w:rsidRDefault="004A2D68">
            <w:pPr>
              <w:spacing w:before="225" w:after="225"/>
              <w:jc w:val="both"/>
            </w:pPr>
            <w:r>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Pr>
                <w:rFonts w:ascii="Arial" w:hAnsi="Arial" w:cs="Arial"/>
                <w:color w:val="000000"/>
                <w:sz w:val="18"/>
                <w:szCs w:val="18"/>
              </w:rPr>
              <w:t>podizvajanje</w:t>
            </w:r>
            <w:proofErr w:type="spellEnd"/>
            <w:r>
              <w:rPr>
                <w:rFonts w:ascii="Arial" w:hAnsi="Arial" w:cs="Arial"/>
                <w:color w:val="000000"/>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57D7AD55" w14:textId="77777777" w:rsidR="006774DB" w:rsidRDefault="004A2D68">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05603C2D" w14:textId="77777777" w:rsidR="006774DB" w:rsidRDefault="004A2D68">
      <w:pPr>
        <w:spacing w:before="225" w:after="225" w:line="240" w:lineRule="auto"/>
        <w:jc w:val="both"/>
      </w:pPr>
      <w:r>
        <w:rPr>
          <w:rFonts w:ascii="Arial" w:hAnsi="Arial" w:cs="Arial"/>
          <w:b/>
          <w:bCs/>
          <w:color w:val="000000"/>
          <w:sz w:val="18"/>
          <w:szCs w:val="18"/>
        </w:rPr>
        <w:lastRenderedPageBreak/>
        <w:t>XIII. REVIZIJSKA SLED</w:t>
      </w:r>
    </w:p>
    <w:p w14:paraId="57F13847" w14:textId="7B439C84" w:rsidR="006774DB" w:rsidRDefault="004A2D68">
      <w:pPr>
        <w:spacing w:after="0" w:line="240" w:lineRule="auto"/>
        <w:jc w:val="center"/>
      </w:pPr>
      <w:r>
        <w:rPr>
          <w:rFonts w:ascii="Arial" w:hAnsi="Arial" w:cs="Arial"/>
          <w:b/>
          <w:bCs/>
          <w:color w:val="000000"/>
          <w:sz w:val="18"/>
          <w:szCs w:val="18"/>
        </w:rPr>
        <w:t>2</w:t>
      </w:r>
      <w:r w:rsidR="00AB0C7C">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774DB" w14:paraId="733FD65D" w14:textId="77777777">
        <w:tc>
          <w:tcPr>
            <w:tcW w:w="0" w:type="auto"/>
            <w:tcMar>
              <w:top w:w="0" w:type="auto"/>
              <w:bottom w:w="0" w:type="auto"/>
            </w:tcMar>
          </w:tcPr>
          <w:p w14:paraId="5C08E2E5" w14:textId="77777777" w:rsidR="006774DB" w:rsidRDefault="004A2D68">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5BF542A2" w14:textId="77777777" w:rsidR="006774DB" w:rsidRDefault="004A2D68">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6B0A19B7" w14:textId="77777777" w:rsidR="006774DB" w:rsidRDefault="004A2D68">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7D896BA7" w14:textId="77777777" w:rsidR="006774DB" w:rsidRDefault="004A2D68">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BF3CE58" w14:textId="77777777" w:rsidR="006774DB" w:rsidRDefault="004A2D68">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730FAA2A" w14:textId="77777777" w:rsidR="006774DB" w:rsidRDefault="004A2D68">
      <w:pPr>
        <w:spacing w:before="225" w:after="225" w:line="240" w:lineRule="auto"/>
        <w:jc w:val="both"/>
      </w:pPr>
      <w:r>
        <w:rPr>
          <w:rFonts w:ascii="Arial" w:hAnsi="Arial" w:cs="Arial"/>
          <w:b/>
          <w:bCs/>
          <w:color w:val="000000"/>
          <w:sz w:val="18"/>
          <w:szCs w:val="18"/>
        </w:rPr>
        <w:t>XIV. PROTIKORUPCIJSKA KLAVZULA</w:t>
      </w:r>
    </w:p>
    <w:p w14:paraId="3AFFFB2E" w14:textId="682C8873" w:rsidR="006774DB" w:rsidRDefault="004A2D68">
      <w:pPr>
        <w:spacing w:after="0" w:line="240" w:lineRule="auto"/>
        <w:jc w:val="center"/>
      </w:pPr>
      <w:r>
        <w:rPr>
          <w:rFonts w:ascii="Arial" w:hAnsi="Arial" w:cs="Arial"/>
          <w:b/>
          <w:bCs/>
          <w:color w:val="000000"/>
          <w:sz w:val="18"/>
          <w:szCs w:val="18"/>
        </w:rPr>
        <w:t>2</w:t>
      </w:r>
      <w:r w:rsidR="00AB0C7C">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774DB" w14:paraId="34E66392" w14:textId="77777777">
        <w:tc>
          <w:tcPr>
            <w:tcW w:w="0" w:type="auto"/>
            <w:tcMar>
              <w:top w:w="0" w:type="auto"/>
              <w:bottom w:w="0" w:type="auto"/>
            </w:tcMar>
          </w:tcPr>
          <w:p w14:paraId="0953D92C" w14:textId="77777777" w:rsidR="006774DB" w:rsidRDefault="004A2D68">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6774DB" w14:paraId="66FA9FD2" w14:textId="77777777">
              <w:tc>
                <w:tcPr>
                  <w:tcW w:w="0" w:type="auto"/>
                  <w:tcMar>
                    <w:top w:w="0" w:type="auto"/>
                    <w:bottom w:w="0" w:type="auto"/>
                  </w:tcMar>
                </w:tcPr>
                <w:p w14:paraId="70BF2F12" w14:textId="77777777" w:rsidR="006774DB" w:rsidRDefault="004A2D68">
                  <w:pPr>
                    <w:numPr>
                      <w:ilvl w:val="0"/>
                      <w:numId w:val="27"/>
                    </w:numPr>
                    <w:jc w:val="both"/>
                    <w:rPr>
                      <w:rFonts w:ascii="Arial" w:hAnsi="Arial" w:cs="Arial"/>
                      <w:color w:val="000000"/>
                      <w:sz w:val="18"/>
                      <w:szCs w:val="18"/>
                    </w:rPr>
                  </w:pPr>
                  <w:r>
                    <w:rPr>
                      <w:rFonts w:ascii="Arial" w:hAnsi="Arial" w:cs="Arial"/>
                      <w:color w:val="000000"/>
                      <w:sz w:val="18"/>
                      <w:szCs w:val="18"/>
                    </w:rPr>
                    <w:t>pridobitev posla ali</w:t>
                  </w:r>
                </w:p>
                <w:p w14:paraId="717DA751" w14:textId="77777777" w:rsidR="006774DB" w:rsidRDefault="004A2D68">
                  <w:pPr>
                    <w:numPr>
                      <w:ilvl w:val="0"/>
                      <w:numId w:val="2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7C88D046" w14:textId="77777777" w:rsidR="006774DB" w:rsidRDefault="004A2D68">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27AB0564" w14:textId="77777777" w:rsidR="006774DB" w:rsidRDefault="004A2D68">
                  <w:pPr>
                    <w:numPr>
                      <w:ilvl w:val="0"/>
                      <w:numId w:val="27"/>
                    </w:numPr>
                    <w:jc w:val="both"/>
                    <w:rPr>
                      <w:rFonts w:ascii="Arial" w:hAnsi="Arial" w:cs="Arial"/>
                      <w:color w:val="000000"/>
                      <w:sz w:val="18"/>
                      <w:szCs w:val="18"/>
                    </w:rPr>
                  </w:pPr>
                  <w:r>
                    <w:rPr>
                      <w:rFonts w:ascii="Arial" w:hAnsi="Arial" w:cs="Arial"/>
                      <w:color w:val="000000"/>
                      <w:sz w:val="18"/>
                      <w:szCs w:val="18"/>
                    </w:rPr>
                    <w:t xml:space="preserve">za drugo ravnanje ali opustitev, s katerim je organu ali organizaciji javnega sektorja povzročena škoda ali je omogočena pridobitev nedovoljene koristi predstavniku organa, posredniku ali </w:t>
                  </w:r>
                  <w:r>
                    <w:rPr>
                      <w:rFonts w:ascii="Arial" w:hAnsi="Arial" w:cs="Arial"/>
                      <w:color w:val="000000"/>
                      <w:sz w:val="18"/>
                      <w:szCs w:val="18"/>
                    </w:rPr>
                    <w:lastRenderedPageBreak/>
                    <w:t xml:space="preserve">organizaciji iz javnega </w:t>
                  </w:r>
                  <w:proofErr w:type="spellStart"/>
                  <w:r>
                    <w:rPr>
                      <w:rFonts w:ascii="Arial" w:hAnsi="Arial" w:cs="Arial"/>
                      <w:color w:val="000000"/>
                      <w:sz w:val="18"/>
                      <w:szCs w:val="18"/>
                    </w:rPr>
                    <w:t>sektorja,drugi</w:t>
                  </w:r>
                  <w:proofErr w:type="spellEnd"/>
                  <w:r>
                    <w:rPr>
                      <w:rFonts w:ascii="Arial" w:hAnsi="Arial" w:cs="Arial"/>
                      <w:color w:val="000000"/>
                      <w:sz w:val="18"/>
                      <w:szCs w:val="18"/>
                    </w:rPr>
                    <w:t xml:space="preserve"> pogodbeni stranki ali njenemu predstavniku, zastopniku, posredniku,</w:t>
                  </w:r>
                </w:p>
              </w:tc>
            </w:tr>
          </w:tbl>
          <w:p w14:paraId="172D035A" w14:textId="77777777" w:rsidR="006774DB" w:rsidRDefault="004A2D68">
            <w:pPr>
              <w:spacing w:before="225" w:after="225"/>
              <w:jc w:val="both"/>
            </w:pPr>
            <w:r>
              <w:rPr>
                <w:rFonts w:ascii="Arial" w:hAnsi="Arial" w:cs="Arial"/>
                <w:color w:val="000000"/>
                <w:sz w:val="18"/>
                <w:szCs w:val="18"/>
              </w:rPr>
              <w:lastRenderedPageBreak/>
              <w:t>je pogodba nična.</w:t>
            </w:r>
          </w:p>
        </w:tc>
      </w:tr>
    </w:tbl>
    <w:p w14:paraId="0586A3A5" w14:textId="77777777" w:rsidR="006774DB" w:rsidRDefault="004A2D68">
      <w:pPr>
        <w:spacing w:before="225" w:after="225" w:line="240" w:lineRule="auto"/>
        <w:jc w:val="both"/>
      </w:pPr>
      <w:r>
        <w:rPr>
          <w:rFonts w:ascii="Arial" w:hAnsi="Arial" w:cs="Arial"/>
          <w:b/>
          <w:bCs/>
          <w:color w:val="000000"/>
          <w:sz w:val="18"/>
          <w:szCs w:val="18"/>
        </w:rPr>
        <w:lastRenderedPageBreak/>
        <w:t>XV. REŠEVANJE SPOROV</w:t>
      </w:r>
    </w:p>
    <w:p w14:paraId="1940AEFC" w14:textId="14E72A84" w:rsidR="006774DB" w:rsidRDefault="004A2D68">
      <w:pPr>
        <w:spacing w:after="0" w:line="240" w:lineRule="auto"/>
        <w:jc w:val="center"/>
      </w:pPr>
      <w:r>
        <w:rPr>
          <w:rFonts w:ascii="Arial" w:hAnsi="Arial" w:cs="Arial"/>
          <w:b/>
          <w:bCs/>
          <w:color w:val="000000"/>
          <w:sz w:val="18"/>
          <w:szCs w:val="18"/>
        </w:rPr>
        <w:t>2</w:t>
      </w:r>
      <w:r w:rsidR="00AB0C7C">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774DB" w14:paraId="6295F678" w14:textId="77777777">
        <w:tc>
          <w:tcPr>
            <w:tcW w:w="0" w:type="auto"/>
            <w:tcMar>
              <w:top w:w="0" w:type="auto"/>
              <w:bottom w:w="0" w:type="auto"/>
            </w:tcMar>
          </w:tcPr>
          <w:p w14:paraId="6185BC4E" w14:textId="77777777" w:rsidR="006774DB" w:rsidRDefault="004A2D68">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2E1D3648" w14:textId="77777777" w:rsidR="006774DB" w:rsidRDefault="004A2D68">
      <w:pPr>
        <w:spacing w:before="225" w:after="225" w:line="240" w:lineRule="auto"/>
        <w:jc w:val="both"/>
      </w:pPr>
      <w:r>
        <w:rPr>
          <w:rFonts w:ascii="Arial" w:hAnsi="Arial" w:cs="Arial"/>
          <w:b/>
          <w:bCs/>
          <w:color w:val="000000"/>
          <w:sz w:val="18"/>
          <w:szCs w:val="18"/>
        </w:rPr>
        <w:t>XVI. KONČNE DOLOČBE</w:t>
      </w:r>
    </w:p>
    <w:p w14:paraId="31B83615" w14:textId="30D94034" w:rsidR="006774DB" w:rsidRDefault="004A2D68">
      <w:pPr>
        <w:spacing w:after="0" w:line="240" w:lineRule="auto"/>
        <w:jc w:val="center"/>
      </w:pPr>
      <w:r>
        <w:rPr>
          <w:rFonts w:ascii="Arial" w:hAnsi="Arial" w:cs="Arial"/>
          <w:b/>
          <w:bCs/>
          <w:color w:val="000000"/>
          <w:sz w:val="18"/>
          <w:szCs w:val="18"/>
        </w:rPr>
        <w:t>2</w:t>
      </w:r>
      <w:r w:rsidR="00AB0C7C">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774DB" w14:paraId="0F1CED59" w14:textId="77777777">
        <w:tc>
          <w:tcPr>
            <w:tcW w:w="0" w:type="auto"/>
            <w:tcMar>
              <w:top w:w="0" w:type="auto"/>
              <w:bottom w:w="0" w:type="auto"/>
            </w:tcMar>
          </w:tcPr>
          <w:p w14:paraId="02FF99E0" w14:textId="77777777" w:rsidR="006774DB" w:rsidRDefault="004A2D68">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22BEDC7A" w14:textId="77777777" w:rsidR="006774DB" w:rsidRDefault="004A2D68">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3CA1C36" w14:textId="0A9DF633" w:rsidR="006774DB" w:rsidRDefault="00AB0C7C">
      <w:pPr>
        <w:spacing w:after="0" w:line="240" w:lineRule="auto"/>
        <w:jc w:val="center"/>
      </w:pPr>
      <w:r>
        <w:rPr>
          <w:rFonts w:ascii="Arial" w:hAnsi="Arial" w:cs="Arial"/>
          <w:b/>
          <w:bCs/>
          <w:color w:val="000000"/>
          <w:sz w:val="18"/>
          <w:szCs w:val="18"/>
        </w:rPr>
        <w:t>29</w:t>
      </w:r>
      <w:r w:rsidR="004A2D68">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774DB" w14:paraId="76B30FCC" w14:textId="77777777">
        <w:tc>
          <w:tcPr>
            <w:tcW w:w="0" w:type="auto"/>
            <w:tcMar>
              <w:top w:w="0" w:type="auto"/>
              <w:bottom w:w="0" w:type="auto"/>
            </w:tcMar>
          </w:tcPr>
          <w:p w14:paraId="5BA93C40" w14:textId="77777777" w:rsidR="006774DB" w:rsidRDefault="004A2D68">
            <w:pPr>
              <w:spacing w:before="225" w:after="225"/>
              <w:jc w:val="both"/>
            </w:pPr>
            <w:r>
              <w:rPr>
                <w:rFonts w:ascii="Arial" w:hAnsi="Arial" w:cs="Arial"/>
                <w:color w:val="000000"/>
                <w:sz w:val="18"/>
                <w:szCs w:val="18"/>
              </w:rPr>
              <w:t>Pogodba je sklenjena in prične veljati z dnem, ko jo podpišeta obe pogodbeni stranki, pod pogojem, da dobavitelj predloži finančno zavarovanje za dobro izvedbo pogodbenih obveznosti.</w:t>
            </w:r>
          </w:p>
          <w:p w14:paraId="06794E07" w14:textId="77777777" w:rsidR="006774DB" w:rsidRDefault="004A2D68">
            <w:pPr>
              <w:spacing w:before="225" w:after="225"/>
              <w:jc w:val="both"/>
            </w:pPr>
            <w:r>
              <w:rPr>
                <w:rFonts w:ascii="Arial" w:hAnsi="Arial" w:cs="Arial"/>
                <w:color w:val="000000"/>
                <w:sz w:val="18"/>
                <w:szCs w:val="18"/>
              </w:rPr>
              <w:t>Pogodba je sestavljena in podpisana v dveh (2) enakih izvodih, od katerih dobavitelj prejme en (1) izvod in naročnik en (1) izvod.</w:t>
            </w:r>
          </w:p>
        </w:tc>
      </w:tr>
    </w:tbl>
    <w:p w14:paraId="4E71FA39" w14:textId="77777777" w:rsidR="006774DB" w:rsidRDefault="004A2D68">
      <w:pPr>
        <w:spacing w:before="975" w:after="225" w:line="240" w:lineRule="auto"/>
        <w:jc w:val="both"/>
      </w:pPr>
      <w:r>
        <w:rPr>
          <w:rFonts w:ascii="Arial" w:hAnsi="Arial" w:cs="Arial"/>
          <w:color w:val="000000"/>
          <w:sz w:val="18"/>
          <w:szCs w:val="18"/>
        </w:rPr>
        <w:t>V/na ________________, dne ________________</w:t>
      </w:r>
    </w:p>
    <w:sectPr w:rsidR="006774DB"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AB9B2" w14:textId="77777777" w:rsidR="00DE7AB5" w:rsidRDefault="00DE7AB5" w:rsidP="006975C6">
      <w:pPr>
        <w:spacing w:after="0" w:line="240" w:lineRule="auto"/>
      </w:pPr>
      <w:r>
        <w:separator/>
      </w:r>
    </w:p>
  </w:endnote>
  <w:endnote w:type="continuationSeparator" w:id="0">
    <w:p w14:paraId="24154859" w14:textId="77777777" w:rsidR="00DE7AB5" w:rsidRDefault="00DE7AB5"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9E533" w14:textId="77777777" w:rsidR="006B2936" w:rsidRDefault="006B2936"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5CC7D" w14:textId="77777777" w:rsidR="004A2D68" w:rsidRPr="006F1DA5" w:rsidRDefault="00DE7AB5"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4A2D68" w:rsidRPr="006F1DA5">
          <w:rPr>
            <w:rFonts w:ascii="Arial" w:hAnsi="Arial" w:cs="Arial"/>
          </w:rPr>
          <w:fldChar w:fldCharType="begin"/>
        </w:r>
        <w:r w:rsidR="004A2D68" w:rsidRPr="006F1DA5">
          <w:rPr>
            <w:rFonts w:ascii="Arial" w:hAnsi="Arial" w:cs="Arial"/>
          </w:rPr>
          <w:instrText xml:space="preserve"> PAGE   \* MERGEFORMAT </w:instrText>
        </w:r>
        <w:r w:rsidR="004A2D68" w:rsidRPr="006F1DA5">
          <w:rPr>
            <w:rFonts w:ascii="Arial" w:hAnsi="Arial" w:cs="Arial"/>
          </w:rPr>
          <w:fldChar w:fldCharType="separate"/>
        </w:r>
        <w:r w:rsidR="004A2D68">
          <w:rPr>
            <w:rFonts w:ascii="Arial" w:hAnsi="Arial" w:cs="Arial"/>
            <w:noProof/>
          </w:rPr>
          <w:t>1</w:t>
        </w:r>
        <w:r w:rsidR="004A2D68" w:rsidRPr="006F1DA5">
          <w:rPr>
            <w:rFonts w:ascii="Arial" w:hAnsi="Arial" w:cs="Arial"/>
            <w:noProof/>
          </w:rPr>
          <w:fldChar w:fldCharType="end"/>
        </w:r>
      </w:sdtContent>
    </w:sdt>
  </w:p>
  <w:p w14:paraId="73C2BAFD" w14:textId="77777777" w:rsidR="004A2D68" w:rsidRDefault="004A2D68"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FBDE8"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52212"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39F3B"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4FCB8"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01F1B"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CD594"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959DC"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C6AE6" w14:textId="77777777" w:rsidR="00DE7AB5" w:rsidRDefault="00DE7AB5" w:rsidP="006975C6">
      <w:pPr>
        <w:spacing w:after="0" w:line="240" w:lineRule="auto"/>
      </w:pPr>
      <w:r>
        <w:separator/>
      </w:r>
    </w:p>
  </w:footnote>
  <w:footnote w:type="continuationSeparator" w:id="0">
    <w:p w14:paraId="09C1CAF5" w14:textId="77777777" w:rsidR="00DE7AB5" w:rsidRDefault="00DE7AB5"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6"/>
      <w:gridCol w:w="3315"/>
      <w:gridCol w:w="4119"/>
    </w:tblGrid>
    <w:tr w:rsidR="00B05771" w:rsidRPr="006F1DA5" w14:paraId="66C2486B" w14:textId="77777777" w:rsidTr="007C4767">
      <w:trPr>
        <w:trHeight w:val="1268"/>
      </w:trPr>
      <w:tc>
        <w:tcPr>
          <w:tcW w:w="1668" w:type="dxa"/>
        </w:tcPr>
        <w:p w14:paraId="161EC038"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4C0DDF7"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66101A5B"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12CFF5CB"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4F153354"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7B5EFB66" w14:textId="77777777" w:rsidR="00B05771" w:rsidRPr="006F1DA5" w:rsidRDefault="00B05771" w:rsidP="007C476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05DF68C0"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46611354"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8"/>
      <w:gridCol w:w="3263"/>
      <w:gridCol w:w="4209"/>
    </w:tblGrid>
    <w:tr w:rsidR="00BA5911" w:rsidRPr="006F1DA5" w14:paraId="7CB5C923" w14:textId="77777777" w:rsidTr="00B169F3">
      <w:trPr>
        <w:trHeight w:val="1268"/>
      </w:trPr>
      <w:tc>
        <w:tcPr>
          <w:tcW w:w="1668" w:type="dxa"/>
        </w:tcPr>
        <w:p w14:paraId="5CDE06B8" w14:textId="77777777" w:rsidR="004A2D68" w:rsidRPr="006F1DA5" w:rsidRDefault="004A2D68"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49829050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CB495BD" w14:textId="77777777" w:rsidR="004A2D68" w:rsidRPr="006F1DA5" w:rsidRDefault="004A2D68"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46E145C8" w14:textId="77777777" w:rsidR="004A2D68" w:rsidRPr="006F1DA5" w:rsidRDefault="004A2D68"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4B3EE67E" w14:textId="77777777" w:rsidR="004A2D68" w:rsidRPr="006F1DA5" w:rsidRDefault="004A2D68"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471D4BA3" w14:textId="77777777" w:rsidR="004A2D68" w:rsidRPr="006F1DA5" w:rsidRDefault="004A2D68"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49EB7A37" w14:textId="77777777" w:rsidR="004A2D68" w:rsidRPr="006F1DA5" w:rsidRDefault="004A2D68"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14:paraId="69BC6D30" w14:textId="77777777" w:rsidR="004A2D68" w:rsidRPr="006F1DA5" w:rsidRDefault="004A2D68"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5200F67E" wp14:editId="09FD13C6">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64F249D6" w14:textId="77777777" w:rsidR="004A2D68" w:rsidRPr="006F1DA5" w:rsidRDefault="004A2D68"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271B5"/>
    <w:multiLevelType w:val="hybridMultilevel"/>
    <w:tmpl w:val="1FC0894E"/>
    <w:lvl w:ilvl="0" w:tplc="02B06FDA">
      <w:start w:val="1"/>
      <w:numFmt w:val="bullet"/>
      <w:lvlText w:val=""/>
      <w:lvlJc w:val="left"/>
      <w:pPr>
        <w:ind w:left="720" w:hanging="360"/>
      </w:pPr>
      <w:rPr>
        <w:rFonts w:ascii="Symbol" w:hAnsi="Symbol" w:cs="Symbol" w:hint="default"/>
        <w:sz w:val="18"/>
        <w:szCs w:val="18"/>
      </w:rPr>
    </w:lvl>
    <w:lvl w:ilvl="1" w:tplc="892E158C">
      <w:start w:val="1"/>
      <w:numFmt w:val="bullet"/>
      <w:lvlText w:val="o"/>
      <w:lvlJc w:val="left"/>
      <w:pPr>
        <w:ind w:left="1440" w:hanging="360"/>
      </w:pPr>
      <w:rPr>
        <w:rFonts w:ascii="Courier New" w:hAnsi="Courier New" w:cs="Courier New" w:hint="default"/>
      </w:rPr>
    </w:lvl>
    <w:lvl w:ilvl="2" w:tplc="EF787242">
      <w:start w:val="1"/>
      <w:numFmt w:val="bullet"/>
      <w:lvlText w:val=""/>
      <w:lvlJc w:val="left"/>
      <w:pPr>
        <w:ind w:left="2160" w:hanging="360"/>
      </w:pPr>
      <w:rPr>
        <w:rFonts w:ascii="Wingdings" w:hAnsi="Wingdings" w:cs="Wingdings" w:hint="default"/>
      </w:rPr>
    </w:lvl>
    <w:lvl w:ilvl="3" w:tplc="D5B04726">
      <w:start w:val="1"/>
      <w:numFmt w:val="bullet"/>
      <w:lvlText w:val=""/>
      <w:lvlJc w:val="left"/>
      <w:pPr>
        <w:ind w:left="2880" w:hanging="360"/>
      </w:pPr>
      <w:rPr>
        <w:rFonts w:ascii="Symbol" w:hAnsi="Symbol" w:cs="Symbol" w:hint="default"/>
      </w:rPr>
    </w:lvl>
    <w:lvl w:ilvl="4" w:tplc="DE24AD54">
      <w:start w:val="1"/>
      <w:numFmt w:val="bullet"/>
      <w:lvlText w:val="o"/>
      <w:lvlJc w:val="left"/>
      <w:pPr>
        <w:ind w:left="3600" w:hanging="360"/>
      </w:pPr>
      <w:rPr>
        <w:rFonts w:ascii="Courier New" w:hAnsi="Courier New" w:cs="Courier New" w:hint="default"/>
      </w:rPr>
    </w:lvl>
    <w:lvl w:ilvl="5" w:tplc="1A5EF0CA">
      <w:start w:val="1"/>
      <w:numFmt w:val="bullet"/>
      <w:lvlText w:val=""/>
      <w:lvlJc w:val="left"/>
      <w:pPr>
        <w:ind w:left="4320" w:hanging="360"/>
      </w:pPr>
      <w:rPr>
        <w:rFonts w:ascii="Wingdings" w:hAnsi="Wingdings" w:cs="Wingdings" w:hint="default"/>
      </w:rPr>
    </w:lvl>
    <w:lvl w:ilvl="6" w:tplc="2E0CD250">
      <w:start w:val="1"/>
      <w:numFmt w:val="bullet"/>
      <w:lvlText w:val=""/>
      <w:lvlJc w:val="left"/>
      <w:pPr>
        <w:ind w:left="5040" w:hanging="360"/>
      </w:pPr>
      <w:rPr>
        <w:rFonts w:ascii="Symbol" w:hAnsi="Symbol" w:cs="Symbol" w:hint="default"/>
      </w:rPr>
    </w:lvl>
    <w:lvl w:ilvl="7" w:tplc="EC3A19C4">
      <w:start w:val="1"/>
      <w:numFmt w:val="bullet"/>
      <w:lvlText w:val="o"/>
      <w:lvlJc w:val="left"/>
      <w:pPr>
        <w:ind w:left="5760" w:hanging="360"/>
      </w:pPr>
      <w:rPr>
        <w:rFonts w:ascii="Courier New" w:hAnsi="Courier New" w:cs="Courier New" w:hint="default"/>
      </w:rPr>
    </w:lvl>
    <w:lvl w:ilvl="8" w:tplc="D6121B38">
      <w:start w:val="1"/>
      <w:numFmt w:val="bullet"/>
      <w:lvlText w:val=""/>
      <w:lvlJc w:val="left"/>
      <w:pPr>
        <w:ind w:left="6480" w:hanging="360"/>
      </w:pPr>
      <w:rPr>
        <w:rFonts w:ascii="Wingdings" w:hAnsi="Wingdings" w:cs="Wingdings" w:hint="default"/>
      </w:rPr>
    </w:lvl>
  </w:abstractNum>
  <w:abstractNum w:abstractNumId="1" w15:restartNumberingAfterBreak="0">
    <w:nsid w:val="0EAB5A3A"/>
    <w:multiLevelType w:val="hybridMultilevel"/>
    <w:tmpl w:val="4CAE1122"/>
    <w:lvl w:ilvl="0" w:tplc="A40E2D5A">
      <w:start w:val="1"/>
      <w:numFmt w:val="bullet"/>
      <w:lvlText w:val=""/>
      <w:lvlJc w:val="left"/>
      <w:pPr>
        <w:ind w:left="720" w:hanging="360"/>
      </w:pPr>
      <w:rPr>
        <w:rFonts w:ascii="Symbol" w:hAnsi="Symbol" w:cs="Symbol" w:hint="default"/>
        <w:sz w:val="18"/>
        <w:szCs w:val="18"/>
      </w:rPr>
    </w:lvl>
    <w:lvl w:ilvl="1" w:tplc="2E12F282">
      <w:start w:val="1"/>
      <w:numFmt w:val="bullet"/>
      <w:lvlText w:val="o"/>
      <w:lvlJc w:val="left"/>
      <w:pPr>
        <w:ind w:left="1440" w:hanging="360"/>
      </w:pPr>
      <w:rPr>
        <w:rFonts w:ascii="Courier New" w:hAnsi="Courier New" w:cs="Courier New" w:hint="default"/>
      </w:rPr>
    </w:lvl>
    <w:lvl w:ilvl="2" w:tplc="EAB48922">
      <w:start w:val="1"/>
      <w:numFmt w:val="bullet"/>
      <w:lvlText w:val=""/>
      <w:lvlJc w:val="left"/>
      <w:pPr>
        <w:ind w:left="2160" w:hanging="360"/>
      </w:pPr>
      <w:rPr>
        <w:rFonts w:ascii="Wingdings" w:hAnsi="Wingdings" w:cs="Wingdings" w:hint="default"/>
      </w:rPr>
    </w:lvl>
    <w:lvl w:ilvl="3" w:tplc="88C21126">
      <w:start w:val="1"/>
      <w:numFmt w:val="bullet"/>
      <w:lvlText w:val=""/>
      <w:lvlJc w:val="left"/>
      <w:pPr>
        <w:ind w:left="2880" w:hanging="360"/>
      </w:pPr>
      <w:rPr>
        <w:rFonts w:ascii="Symbol" w:hAnsi="Symbol" w:cs="Symbol" w:hint="default"/>
      </w:rPr>
    </w:lvl>
    <w:lvl w:ilvl="4" w:tplc="44865620">
      <w:start w:val="1"/>
      <w:numFmt w:val="bullet"/>
      <w:lvlText w:val="o"/>
      <w:lvlJc w:val="left"/>
      <w:pPr>
        <w:ind w:left="3600" w:hanging="360"/>
      </w:pPr>
      <w:rPr>
        <w:rFonts w:ascii="Courier New" w:hAnsi="Courier New" w:cs="Courier New" w:hint="default"/>
      </w:rPr>
    </w:lvl>
    <w:lvl w:ilvl="5" w:tplc="62C0C1C0">
      <w:start w:val="1"/>
      <w:numFmt w:val="bullet"/>
      <w:lvlText w:val=""/>
      <w:lvlJc w:val="left"/>
      <w:pPr>
        <w:ind w:left="4320" w:hanging="360"/>
      </w:pPr>
      <w:rPr>
        <w:rFonts w:ascii="Wingdings" w:hAnsi="Wingdings" w:cs="Wingdings" w:hint="default"/>
      </w:rPr>
    </w:lvl>
    <w:lvl w:ilvl="6" w:tplc="8B06D8C8">
      <w:start w:val="1"/>
      <w:numFmt w:val="bullet"/>
      <w:lvlText w:val=""/>
      <w:lvlJc w:val="left"/>
      <w:pPr>
        <w:ind w:left="5040" w:hanging="360"/>
      </w:pPr>
      <w:rPr>
        <w:rFonts w:ascii="Symbol" w:hAnsi="Symbol" w:cs="Symbol" w:hint="default"/>
      </w:rPr>
    </w:lvl>
    <w:lvl w:ilvl="7" w:tplc="2F9A79C2">
      <w:start w:val="1"/>
      <w:numFmt w:val="bullet"/>
      <w:lvlText w:val="o"/>
      <w:lvlJc w:val="left"/>
      <w:pPr>
        <w:ind w:left="5760" w:hanging="360"/>
      </w:pPr>
      <w:rPr>
        <w:rFonts w:ascii="Courier New" w:hAnsi="Courier New" w:cs="Courier New" w:hint="default"/>
      </w:rPr>
    </w:lvl>
    <w:lvl w:ilvl="8" w:tplc="AB86E50A">
      <w:start w:val="1"/>
      <w:numFmt w:val="bullet"/>
      <w:lvlText w:val=""/>
      <w:lvlJc w:val="left"/>
      <w:pPr>
        <w:ind w:left="6480" w:hanging="360"/>
      </w:pPr>
      <w:rPr>
        <w:rFonts w:ascii="Wingdings" w:hAnsi="Wingdings" w:cs="Wingdings" w:hint="default"/>
      </w:rPr>
    </w:lvl>
  </w:abstractNum>
  <w:abstractNum w:abstractNumId="2" w15:restartNumberingAfterBreak="0">
    <w:nsid w:val="227F144B"/>
    <w:multiLevelType w:val="hybridMultilevel"/>
    <w:tmpl w:val="6FE4EC0C"/>
    <w:lvl w:ilvl="0" w:tplc="31F60BD4">
      <w:start w:val="1"/>
      <w:numFmt w:val="bullet"/>
      <w:lvlText w:val=""/>
      <w:lvlJc w:val="left"/>
      <w:pPr>
        <w:ind w:left="720" w:hanging="360"/>
      </w:pPr>
      <w:rPr>
        <w:rFonts w:ascii="Symbol" w:hAnsi="Symbol" w:cs="Symbol" w:hint="default"/>
        <w:sz w:val="18"/>
        <w:szCs w:val="18"/>
      </w:rPr>
    </w:lvl>
    <w:lvl w:ilvl="1" w:tplc="48985150">
      <w:start w:val="1"/>
      <w:numFmt w:val="bullet"/>
      <w:lvlText w:val="o"/>
      <w:lvlJc w:val="left"/>
      <w:pPr>
        <w:ind w:left="1440" w:hanging="360"/>
      </w:pPr>
      <w:rPr>
        <w:rFonts w:ascii="Courier New" w:hAnsi="Courier New" w:cs="Courier New" w:hint="default"/>
      </w:rPr>
    </w:lvl>
    <w:lvl w:ilvl="2" w:tplc="D020EE1C">
      <w:start w:val="1"/>
      <w:numFmt w:val="bullet"/>
      <w:lvlText w:val=""/>
      <w:lvlJc w:val="left"/>
      <w:pPr>
        <w:ind w:left="2160" w:hanging="360"/>
      </w:pPr>
      <w:rPr>
        <w:rFonts w:ascii="Wingdings" w:hAnsi="Wingdings" w:cs="Wingdings" w:hint="default"/>
      </w:rPr>
    </w:lvl>
    <w:lvl w:ilvl="3" w:tplc="2CDC4C92">
      <w:start w:val="1"/>
      <w:numFmt w:val="bullet"/>
      <w:lvlText w:val=""/>
      <w:lvlJc w:val="left"/>
      <w:pPr>
        <w:ind w:left="2880" w:hanging="360"/>
      </w:pPr>
      <w:rPr>
        <w:rFonts w:ascii="Symbol" w:hAnsi="Symbol" w:cs="Symbol" w:hint="default"/>
      </w:rPr>
    </w:lvl>
    <w:lvl w:ilvl="4" w:tplc="0D3CFEE8">
      <w:start w:val="1"/>
      <w:numFmt w:val="bullet"/>
      <w:lvlText w:val="o"/>
      <w:lvlJc w:val="left"/>
      <w:pPr>
        <w:ind w:left="3600" w:hanging="360"/>
      </w:pPr>
      <w:rPr>
        <w:rFonts w:ascii="Courier New" w:hAnsi="Courier New" w:cs="Courier New" w:hint="default"/>
      </w:rPr>
    </w:lvl>
    <w:lvl w:ilvl="5" w:tplc="BF52365C">
      <w:start w:val="1"/>
      <w:numFmt w:val="bullet"/>
      <w:lvlText w:val=""/>
      <w:lvlJc w:val="left"/>
      <w:pPr>
        <w:ind w:left="4320" w:hanging="360"/>
      </w:pPr>
      <w:rPr>
        <w:rFonts w:ascii="Wingdings" w:hAnsi="Wingdings" w:cs="Wingdings" w:hint="default"/>
      </w:rPr>
    </w:lvl>
    <w:lvl w:ilvl="6" w:tplc="F4D667B6">
      <w:start w:val="1"/>
      <w:numFmt w:val="bullet"/>
      <w:lvlText w:val=""/>
      <w:lvlJc w:val="left"/>
      <w:pPr>
        <w:ind w:left="5040" w:hanging="360"/>
      </w:pPr>
      <w:rPr>
        <w:rFonts w:ascii="Symbol" w:hAnsi="Symbol" w:cs="Symbol" w:hint="default"/>
      </w:rPr>
    </w:lvl>
    <w:lvl w:ilvl="7" w:tplc="4566E3AC">
      <w:start w:val="1"/>
      <w:numFmt w:val="bullet"/>
      <w:lvlText w:val="o"/>
      <w:lvlJc w:val="left"/>
      <w:pPr>
        <w:ind w:left="5760" w:hanging="360"/>
      </w:pPr>
      <w:rPr>
        <w:rFonts w:ascii="Courier New" w:hAnsi="Courier New" w:cs="Courier New" w:hint="default"/>
      </w:rPr>
    </w:lvl>
    <w:lvl w:ilvl="8" w:tplc="EF22869C">
      <w:start w:val="1"/>
      <w:numFmt w:val="bullet"/>
      <w:lvlText w:val=""/>
      <w:lvlJc w:val="left"/>
      <w:pPr>
        <w:ind w:left="6480" w:hanging="360"/>
      </w:pPr>
      <w:rPr>
        <w:rFonts w:ascii="Wingdings" w:hAnsi="Wingdings" w:cs="Wingdings" w:hint="default"/>
      </w:rPr>
    </w:lvl>
  </w:abstractNum>
  <w:abstractNum w:abstractNumId="3" w15:restartNumberingAfterBreak="0">
    <w:nsid w:val="24103384"/>
    <w:multiLevelType w:val="hybridMultilevel"/>
    <w:tmpl w:val="18C24800"/>
    <w:lvl w:ilvl="0" w:tplc="8DD8197E">
      <w:start w:val="1"/>
      <w:numFmt w:val="bullet"/>
      <w:lvlText w:val=""/>
      <w:lvlJc w:val="left"/>
      <w:pPr>
        <w:ind w:left="720" w:hanging="360"/>
      </w:pPr>
      <w:rPr>
        <w:rFonts w:ascii="Symbol" w:hAnsi="Symbol" w:cs="Symbol" w:hint="default"/>
        <w:sz w:val="18"/>
        <w:szCs w:val="18"/>
      </w:rPr>
    </w:lvl>
    <w:lvl w:ilvl="1" w:tplc="5120AE00">
      <w:start w:val="1"/>
      <w:numFmt w:val="bullet"/>
      <w:lvlText w:val="o"/>
      <w:lvlJc w:val="left"/>
      <w:pPr>
        <w:ind w:left="1440" w:hanging="360"/>
      </w:pPr>
      <w:rPr>
        <w:rFonts w:ascii="Courier New" w:hAnsi="Courier New" w:cs="Courier New" w:hint="default"/>
      </w:rPr>
    </w:lvl>
    <w:lvl w:ilvl="2" w:tplc="DB0AA704">
      <w:start w:val="1"/>
      <w:numFmt w:val="bullet"/>
      <w:lvlText w:val=""/>
      <w:lvlJc w:val="left"/>
      <w:pPr>
        <w:ind w:left="2160" w:hanging="360"/>
      </w:pPr>
      <w:rPr>
        <w:rFonts w:ascii="Wingdings" w:hAnsi="Wingdings" w:cs="Wingdings" w:hint="default"/>
      </w:rPr>
    </w:lvl>
    <w:lvl w:ilvl="3" w:tplc="BF186F34">
      <w:start w:val="1"/>
      <w:numFmt w:val="bullet"/>
      <w:lvlText w:val=""/>
      <w:lvlJc w:val="left"/>
      <w:pPr>
        <w:ind w:left="2880" w:hanging="360"/>
      </w:pPr>
      <w:rPr>
        <w:rFonts w:ascii="Symbol" w:hAnsi="Symbol" w:cs="Symbol" w:hint="default"/>
      </w:rPr>
    </w:lvl>
    <w:lvl w:ilvl="4" w:tplc="B9A44FB0">
      <w:start w:val="1"/>
      <w:numFmt w:val="bullet"/>
      <w:lvlText w:val="o"/>
      <w:lvlJc w:val="left"/>
      <w:pPr>
        <w:ind w:left="3600" w:hanging="360"/>
      </w:pPr>
      <w:rPr>
        <w:rFonts w:ascii="Courier New" w:hAnsi="Courier New" w:cs="Courier New" w:hint="default"/>
      </w:rPr>
    </w:lvl>
    <w:lvl w:ilvl="5" w:tplc="8B6E7604">
      <w:start w:val="1"/>
      <w:numFmt w:val="bullet"/>
      <w:lvlText w:val=""/>
      <w:lvlJc w:val="left"/>
      <w:pPr>
        <w:ind w:left="4320" w:hanging="360"/>
      </w:pPr>
      <w:rPr>
        <w:rFonts w:ascii="Wingdings" w:hAnsi="Wingdings" w:cs="Wingdings" w:hint="default"/>
      </w:rPr>
    </w:lvl>
    <w:lvl w:ilvl="6" w:tplc="118EB2A2">
      <w:start w:val="1"/>
      <w:numFmt w:val="bullet"/>
      <w:lvlText w:val=""/>
      <w:lvlJc w:val="left"/>
      <w:pPr>
        <w:ind w:left="5040" w:hanging="360"/>
      </w:pPr>
      <w:rPr>
        <w:rFonts w:ascii="Symbol" w:hAnsi="Symbol" w:cs="Symbol" w:hint="default"/>
      </w:rPr>
    </w:lvl>
    <w:lvl w:ilvl="7" w:tplc="828CD1C4">
      <w:start w:val="1"/>
      <w:numFmt w:val="bullet"/>
      <w:lvlText w:val="o"/>
      <w:lvlJc w:val="left"/>
      <w:pPr>
        <w:ind w:left="5760" w:hanging="360"/>
      </w:pPr>
      <w:rPr>
        <w:rFonts w:ascii="Courier New" w:hAnsi="Courier New" w:cs="Courier New" w:hint="default"/>
      </w:rPr>
    </w:lvl>
    <w:lvl w:ilvl="8" w:tplc="CD90B088">
      <w:start w:val="1"/>
      <w:numFmt w:val="bullet"/>
      <w:lvlText w:val=""/>
      <w:lvlJc w:val="left"/>
      <w:pPr>
        <w:ind w:left="6480" w:hanging="360"/>
      </w:pPr>
      <w:rPr>
        <w:rFonts w:ascii="Wingdings" w:hAnsi="Wingdings" w:cs="Wingdings" w:hint="default"/>
      </w:rPr>
    </w:lvl>
  </w:abstractNum>
  <w:abstractNum w:abstractNumId="4" w15:restartNumberingAfterBreak="0">
    <w:nsid w:val="25795012"/>
    <w:multiLevelType w:val="hybridMultilevel"/>
    <w:tmpl w:val="3738C6CC"/>
    <w:lvl w:ilvl="0" w:tplc="02EE9C72">
      <w:start w:val="1"/>
      <w:numFmt w:val="bullet"/>
      <w:lvlText w:val=""/>
      <w:lvlJc w:val="left"/>
      <w:pPr>
        <w:ind w:left="720" w:hanging="360"/>
      </w:pPr>
      <w:rPr>
        <w:rFonts w:ascii="Symbol" w:hAnsi="Symbol" w:cs="Symbol" w:hint="default"/>
        <w:sz w:val="18"/>
        <w:szCs w:val="18"/>
      </w:rPr>
    </w:lvl>
    <w:lvl w:ilvl="1" w:tplc="516282C0">
      <w:start w:val="1"/>
      <w:numFmt w:val="bullet"/>
      <w:lvlText w:val="o"/>
      <w:lvlJc w:val="left"/>
      <w:pPr>
        <w:ind w:left="1440" w:hanging="360"/>
      </w:pPr>
      <w:rPr>
        <w:rFonts w:ascii="Courier New" w:hAnsi="Courier New" w:cs="Courier New" w:hint="default"/>
      </w:rPr>
    </w:lvl>
    <w:lvl w:ilvl="2" w:tplc="8884D9AA">
      <w:start w:val="1"/>
      <w:numFmt w:val="bullet"/>
      <w:lvlText w:val=""/>
      <w:lvlJc w:val="left"/>
      <w:pPr>
        <w:ind w:left="2160" w:hanging="360"/>
      </w:pPr>
      <w:rPr>
        <w:rFonts w:ascii="Wingdings" w:hAnsi="Wingdings" w:cs="Wingdings" w:hint="default"/>
      </w:rPr>
    </w:lvl>
    <w:lvl w:ilvl="3" w:tplc="D2021786">
      <w:start w:val="1"/>
      <w:numFmt w:val="bullet"/>
      <w:lvlText w:val=""/>
      <w:lvlJc w:val="left"/>
      <w:pPr>
        <w:ind w:left="2880" w:hanging="360"/>
      </w:pPr>
      <w:rPr>
        <w:rFonts w:ascii="Symbol" w:hAnsi="Symbol" w:cs="Symbol" w:hint="default"/>
      </w:rPr>
    </w:lvl>
    <w:lvl w:ilvl="4" w:tplc="B75A78B2">
      <w:start w:val="1"/>
      <w:numFmt w:val="bullet"/>
      <w:lvlText w:val="o"/>
      <w:lvlJc w:val="left"/>
      <w:pPr>
        <w:ind w:left="3600" w:hanging="360"/>
      </w:pPr>
      <w:rPr>
        <w:rFonts w:ascii="Courier New" w:hAnsi="Courier New" w:cs="Courier New" w:hint="default"/>
      </w:rPr>
    </w:lvl>
    <w:lvl w:ilvl="5" w:tplc="B7548B62">
      <w:start w:val="1"/>
      <w:numFmt w:val="bullet"/>
      <w:lvlText w:val=""/>
      <w:lvlJc w:val="left"/>
      <w:pPr>
        <w:ind w:left="4320" w:hanging="360"/>
      </w:pPr>
      <w:rPr>
        <w:rFonts w:ascii="Wingdings" w:hAnsi="Wingdings" w:cs="Wingdings" w:hint="default"/>
      </w:rPr>
    </w:lvl>
    <w:lvl w:ilvl="6" w:tplc="8EB8A2C8">
      <w:start w:val="1"/>
      <w:numFmt w:val="bullet"/>
      <w:lvlText w:val=""/>
      <w:lvlJc w:val="left"/>
      <w:pPr>
        <w:ind w:left="5040" w:hanging="360"/>
      </w:pPr>
      <w:rPr>
        <w:rFonts w:ascii="Symbol" w:hAnsi="Symbol" w:cs="Symbol" w:hint="default"/>
      </w:rPr>
    </w:lvl>
    <w:lvl w:ilvl="7" w:tplc="46D24E34">
      <w:start w:val="1"/>
      <w:numFmt w:val="bullet"/>
      <w:lvlText w:val="o"/>
      <w:lvlJc w:val="left"/>
      <w:pPr>
        <w:ind w:left="5760" w:hanging="360"/>
      </w:pPr>
      <w:rPr>
        <w:rFonts w:ascii="Courier New" w:hAnsi="Courier New" w:cs="Courier New" w:hint="default"/>
      </w:rPr>
    </w:lvl>
    <w:lvl w:ilvl="8" w:tplc="A858AE40">
      <w:start w:val="1"/>
      <w:numFmt w:val="bullet"/>
      <w:lvlText w:val=""/>
      <w:lvlJc w:val="left"/>
      <w:pPr>
        <w:ind w:left="6480" w:hanging="360"/>
      </w:pPr>
      <w:rPr>
        <w:rFonts w:ascii="Wingdings" w:hAnsi="Wingdings" w:cs="Wingdings" w:hint="default"/>
      </w:rPr>
    </w:lvl>
  </w:abstractNum>
  <w:abstractNum w:abstractNumId="5"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2D827E38"/>
    <w:multiLevelType w:val="hybridMultilevel"/>
    <w:tmpl w:val="11C2A706"/>
    <w:lvl w:ilvl="0" w:tplc="0708358C">
      <w:start w:val="1"/>
      <w:numFmt w:val="bullet"/>
      <w:lvlText w:val=""/>
      <w:lvlJc w:val="left"/>
      <w:pPr>
        <w:ind w:left="720" w:hanging="360"/>
      </w:pPr>
      <w:rPr>
        <w:rFonts w:ascii="Symbol" w:hAnsi="Symbol" w:cs="Symbol" w:hint="default"/>
        <w:sz w:val="18"/>
        <w:szCs w:val="18"/>
      </w:rPr>
    </w:lvl>
    <w:lvl w:ilvl="1" w:tplc="C98A5DB0">
      <w:start w:val="1"/>
      <w:numFmt w:val="bullet"/>
      <w:lvlText w:val="o"/>
      <w:lvlJc w:val="left"/>
      <w:pPr>
        <w:ind w:left="1440" w:hanging="360"/>
      </w:pPr>
      <w:rPr>
        <w:rFonts w:ascii="Courier New" w:hAnsi="Courier New" w:cs="Courier New" w:hint="default"/>
      </w:rPr>
    </w:lvl>
    <w:lvl w:ilvl="2" w:tplc="826029CC">
      <w:start w:val="1"/>
      <w:numFmt w:val="bullet"/>
      <w:lvlText w:val=""/>
      <w:lvlJc w:val="left"/>
      <w:pPr>
        <w:ind w:left="2160" w:hanging="360"/>
      </w:pPr>
      <w:rPr>
        <w:rFonts w:ascii="Wingdings" w:hAnsi="Wingdings" w:cs="Wingdings" w:hint="default"/>
      </w:rPr>
    </w:lvl>
    <w:lvl w:ilvl="3" w:tplc="DBD8896E">
      <w:start w:val="1"/>
      <w:numFmt w:val="bullet"/>
      <w:lvlText w:val=""/>
      <w:lvlJc w:val="left"/>
      <w:pPr>
        <w:ind w:left="2880" w:hanging="360"/>
      </w:pPr>
      <w:rPr>
        <w:rFonts w:ascii="Symbol" w:hAnsi="Symbol" w:cs="Symbol" w:hint="default"/>
      </w:rPr>
    </w:lvl>
    <w:lvl w:ilvl="4" w:tplc="D5721CC0">
      <w:start w:val="1"/>
      <w:numFmt w:val="bullet"/>
      <w:lvlText w:val="o"/>
      <w:lvlJc w:val="left"/>
      <w:pPr>
        <w:ind w:left="3600" w:hanging="360"/>
      </w:pPr>
      <w:rPr>
        <w:rFonts w:ascii="Courier New" w:hAnsi="Courier New" w:cs="Courier New" w:hint="default"/>
      </w:rPr>
    </w:lvl>
    <w:lvl w:ilvl="5" w:tplc="41D4E530">
      <w:start w:val="1"/>
      <w:numFmt w:val="bullet"/>
      <w:lvlText w:val=""/>
      <w:lvlJc w:val="left"/>
      <w:pPr>
        <w:ind w:left="4320" w:hanging="360"/>
      </w:pPr>
      <w:rPr>
        <w:rFonts w:ascii="Wingdings" w:hAnsi="Wingdings" w:cs="Wingdings" w:hint="default"/>
      </w:rPr>
    </w:lvl>
    <w:lvl w:ilvl="6" w:tplc="1A8CAC1E">
      <w:start w:val="1"/>
      <w:numFmt w:val="bullet"/>
      <w:lvlText w:val=""/>
      <w:lvlJc w:val="left"/>
      <w:pPr>
        <w:ind w:left="5040" w:hanging="360"/>
      </w:pPr>
      <w:rPr>
        <w:rFonts w:ascii="Symbol" w:hAnsi="Symbol" w:cs="Symbol" w:hint="default"/>
      </w:rPr>
    </w:lvl>
    <w:lvl w:ilvl="7" w:tplc="AD34230C">
      <w:start w:val="1"/>
      <w:numFmt w:val="bullet"/>
      <w:lvlText w:val="o"/>
      <w:lvlJc w:val="left"/>
      <w:pPr>
        <w:ind w:left="5760" w:hanging="360"/>
      </w:pPr>
      <w:rPr>
        <w:rFonts w:ascii="Courier New" w:hAnsi="Courier New" w:cs="Courier New" w:hint="default"/>
      </w:rPr>
    </w:lvl>
    <w:lvl w:ilvl="8" w:tplc="F0C2DF1E">
      <w:start w:val="1"/>
      <w:numFmt w:val="bullet"/>
      <w:lvlText w:val=""/>
      <w:lvlJc w:val="left"/>
      <w:pPr>
        <w:ind w:left="6480" w:hanging="360"/>
      </w:pPr>
      <w:rPr>
        <w:rFonts w:ascii="Wingdings" w:hAnsi="Wingdings" w:cs="Wingdings" w:hint="default"/>
      </w:rPr>
    </w:lvl>
  </w:abstractNum>
  <w:abstractNum w:abstractNumId="7"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1CC09B3"/>
    <w:multiLevelType w:val="hybridMultilevel"/>
    <w:tmpl w:val="6EC86222"/>
    <w:lvl w:ilvl="0" w:tplc="38AEF3DE">
      <w:start w:val="1"/>
      <w:numFmt w:val="bullet"/>
      <w:lvlText w:val=""/>
      <w:lvlJc w:val="left"/>
      <w:pPr>
        <w:ind w:left="720" w:hanging="360"/>
      </w:pPr>
      <w:rPr>
        <w:rFonts w:ascii="Symbol" w:hAnsi="Symbol" w:cs="Symbol" w:hint="default"/>
        <w:sz w:val="18"/>
        <w:szCs w:val="18"/>
      </w:rPr>
    </w:lvl>
    <w:lvl w:ilvl="1" w:tplc="3F2A86CE">
      <w:start w:val="1"/>
      <w:numFmt w:val="bullet"/>
      <w:lvlText w:val="o"/>
      <w:lvlJc w:val="left"/>
      <w:pPr>
        <w:ind w:left="1440" w:hanging="360"/>
      </w:pPr>
      <w:rPr>
        <w:rFonts w:ascii="Courier New" w:hAnsi="Courier New" w:cs="Courier New" w:hint="default"/>
      </w:rPr>
    </w:lvl>
    <w:lvl w:ilvl="2" w:tplc="27729826">
      <w:start w:val="1"/>
      <w:numFmt w:val="bullet"/>
      <w:lvlText w:val=""/>
      <w:lvlJc w:val="left"/>
      <w:pPr>
        <w:ind w:left="2160" w:hanging="360"/>
      </w:pPr>
      <w:rPr>
        <w:rFonts w:ascii="Wingdings" w:hAnsi="Wingdings" w:cs="Wingdings" w:hint="default"/>
      </w:rPr>
    </w:lvl>
    <w:lvl w:ilvl="3" w:tplc="96EC73B2">
      <w:start w:val="1"/>
      <w:numFmt w:val="bullet"/>
      <w:lvlText w:val=""/>
      <w:lvlJc w:val="left"/>
      <w:pPr>
        <w:ind w:left="2880" w:hanging="360"/>
      </w:pPr>
      <w:rPr>
        <w:rFonts w:ascii="Symbol" w:hAnsi="Symbol" w:cs="Symbol" w:hint="default"/>
      </w:rPr>
    </w:lvl>
    <w:lvl w:ilvl="4" w:tplc="F47604E0">
      <w:start w:val="1"/>
      <w:numFmt w:val="bullet"/>
      <w:lvlText w:val="o"/>
      <w:lvlJc w:val="left"/>
      <w:pPr>
        <w:ind w:left="3600" w:hanging="360"/>
      </w:pPr>
      <w:rPr>
        <w:rFonts w:ascii="Courier New" w:hAnsi="Courier New" w:cs="Courier New" w:hint="default"/>
      </w:rPr>
    </w:lvl>
    <w:lvl w:ilvl="5" w:tplc="71E28908">
      <w:start w:val="1"/>
      <w:numFmt w:val="bullet"/>
      <w:lvlText w:val=""/>
      <w:lvlJc w:val="left"/>
      <w:pPr>
        <w:ind w:left="4320" w:hanging="360"/>
      </w:pPr>
      <w:rPr>
        <w:rFonts w:ascii="Wingdings" w:hAnsi="Wingdings" w:cs="Wingdings" w:hint="default"/>
      </w:rPr>
    </w:lvl>
    <w:lvl w:ilvl="6" w:tplc="89BC9D44">
      <w:start w:val="1"/>
      <w:numFmt w:val="bullet"/>
      <w:lvlText w:val=""/>
      <w:lvlJc w:val="left"/>
      <w:pPr>
        <w:ind w:left="5040" w:hanging="360"/>
      </w:pPr>
      <w:rPr>
        <w:rFonts w:ascii="Symbol" w:hAnsi="Symbol" w:cs="Symbol" w:hint="default"/>
      </w:rPr>
    </w:lvl>
    <w:lvl w:ilvl="7" w:tplc="C9F69E34">
      <w:start w:val="1"/>
      <w:numFmt w:val="bullet"/>
      <w:lvlText w:val="o"/>
      <w:lvlJc w:val="left"/>
      <w:pPr>
        <w:ind w:left="5760" w:hanging="360"/>
      </w:pPr>
      <w:rPr>
        <w:rFonts w:ascii="Courier New" w:hAnsi="Courier New" w:cs="Courier New" w:hint="default"/>
      </w:rPr>
    </w:lvl>
    <w:lvl w:ilvl="8" w:tplc="D98EC1C0">
      <w:start w:val="1"/>
      <w:numFmt w:val="bullet"/>
      <w:lvlText w:val=""/>
      <w:lvlJc w:val="left"/>
      <w:pPr>
        <w:ind w:left="6480" w:hanging="360"/>
      </w:pPr>
      <w:rPr>
        <w:rFonts w:ascii="Wingdings" w:hAnsi="Wingdings" w:cs="Wingdings" w:hint="default"/>
      </w:rPr>
    </w:lvl>
  </w:abstractNum>
  <w:abstractNum w:abstractNumId="9" w15:restartNumberingAfterBreak="0">
    <w:nsid w:val="35A83657"/>
    <w:multiLevelType w:val="hybridMultilevel"/>
    <w:tmpl w:val="E2D6CB7E"/>
    <w:lvl w:ilvl="0" w:tplc="3490F138">
      <w:start w:val="1"/>
      <w:numFmt w:val="bullet"/>
      <w:lvlText w:val=""/>
      <w:lvlJc w:val="left"/>
      <w:pPr>
        <w:ind w:left="720" w:hanging="360"/>
      </w:pPr>
      <w:rPr>
        <w:rFonts w:ascii="Symbol" w:hAnsi="Symbol" w:cs="Symbol" w:hint="default"/>
        <w:sz w:val="18"/>
        <w:szCs w:val="18"/>
      </w:rPr>
    </w:lvl>
    <w:lvl w:ilvl="1" w:tplc="98882C2C">
      <w:start w:val="1"/>
      <w:numFmt w:val="bullet"/>
      <w:lvlText w:val="o"/>
      <w:lvlJc w:val="left"/>
      <w:pPr>
        <w:ind w:left="1440" w:hanging="360"/>
      </w:pPr>
      <w:rPr>
        <w:rFonts w:ascii="Courier New" w:hAnsi="Courier New" w:cs="Courier New" w:hint="default"/>
      </w:rPr>
    </w:lvl>
    <w:lvl w:ilvl="2" w:tplc="168677CC">
      <w:start w:val="1"/>
      <w:numFmt w:val="bullet"/>
      <w:lvlText w:val=""/>
      <w:lvlJc w:val="left"/>
      <w:pPr>
        <w:ind w:left="2160" w:hanging="360"/>
      </w:pPr>
      <w:rPr>
        <w:rFonts w:ascii="Wingdings" w:hAnsi="Wingdings" w:cs="Wingdings" w:hint="default"/>
      </w:rPr>
    </w:lvl>
    <w:lvl w:ilvl="3" w:tplc="3FF8795E">
      <w:start w:val="1"/>
      <w:numFmt w:val="bullet"/>
      <w:lvlText w:val=""/>
      <w:lvlJc w:val="left"/>
      <w:pPr>
        <w:ind w:left="2880" w:hanging="360"/>
      </w:pPr>
      <w:rPr>
        <w:rFonts w:ascii="Symbol" w:hAnsi="Symbol" w:cs="Symbol" w:hint="default"/>
      </w:rPr>
    </w:lvl>
    <w:lvl w:ilvl="4" w:tplc="B0C29C86">
      <w:start w:val="1"/>
      <w:numFmt w:val="bullet"/>
      <w:lvlText w:val="o"/>
      <w:lvlJc w:val="left"/>
      <w:pPr>
        <w:ind w:left="3600" w:hanging="360"/>
      </w:pPr>
      <w:rPr>
        <w:rFonts w:ascii="Courier New" w:hAnsi="Courier New" w:cs="Courier New" w:hint="default"/>
      </w:rPr>
    </w:lvl>
    <w:lvl w:ilvl="5" w:tplc="4BCEA3E0">
      <w:start w:val="1"/>
      <w:numFmt w:val="bullet"/>
      <w:lvlText w:val=""/>
      <w:lvlJc w:val="left"/>
      <w:pPr>
        <w:ind w:left="4320" w:hanging="360"/>
      </w:pPr>
      <w:rPr>
        <w:rFonts w:ascii="Wingdings" w:hAnsi="Wingdings" w:cs="Wingdings" w:hint="default"/>
      </w:rPr>
    </w:lvl>
    <w:lvl w:ilvl="6" w:tplc="6C60FBD4">
      <w:start w:val="1"/>
      <w:numFmt w:val="bullet"/>
      <w:lvlText w:val=""/>
      <w:lvlJc w:val="left"/>
      <w:pPr>
        <w:ind w:left="5040" w:hanging="360"/>
      </w:pPr>
      <w:rPr>
        <w:rFonts w:ascii="Symbol" w:hAnsi="Symbol" w:cs="Symbol" w:hint="default"/>
      </w:rPr>
    </w:lvl>
    <w:lvl w:ilvl="7" w:tplc="A014A890">
      <w:start w:val="1"/>
      <w:numFmt w:val="bullet"/>
      <w:lvlText w:val="o"/>
      <w:lvlJc w:val="left"/>
      <w:pPr>
        <w:ind w:left="5760" w:hanging="360"/>
      </w:pPr>
      <w:rPr>
        <w:rFonts w:ascii="Courier New" w:hAnsi="Courier New" w:cs="Courier New" w:hint="default"/>
      </w:rPr>
    </w:lvl>
    <w:lvl w:ilvl="8" w:tplc="2402C8F0">
      <w:start w:val="1"/>
      <w:numFmt w:val="bullet"/>
      <w:lvlText w:val=""/>
      <w:lvlJc w:val="left"/>
      <w:pPr>
        <w:ind w:left="6480" w:hanging="360"/>
      </w:pPr>
      <w:rPr>
        <w:rFonts w:ascii="Wingdings" w:hAnsi="Wingdings" w:cs="Wingdings" w:hint="default"/>
      </w:rPr>
    </w:lvl>
  </w:abstractNum>
  <w:abstractNum w:abstractNumId="10" w15:restartNumberingAfterBreak="0">
    <w:nsid w:val="35E37D71"/>
    <w:multiLevelType w:val="hybridMultilevel"/>
    <w:tmpl w:val="51C4549A"/>
    <w:lvl w:ilvl="0" w:tplc="2E943164">
      <w:start w:val="1"/>
      <w:numFmt w:val="bullet"/>
      <w:lvlText w:val=""/>
      <w:lvlJc w:val="left"/>
      <w:pPr>
        <w:ind w:left="720" w:hanging="360"/>
      </w:pPr>
      <w:rPr>
        <w:rFonts w:ascii="Symbol" w:hAnsi="Symbol" w:cs="Symbol" w:hint="default"/>
        <w:sz w:val="18"/>
        <w:szCs w:val="18"/>
      </w:rPr>
    </w:lvl>
    <w:lvl w:ilvl="1" w:tplc="3D9CE586">
      <w:start w:val="1"/>
      <w:numFmt w:val="bullet"/>
      <w:lvlText w:val="o"/>
      <w:lvlJc w:val="left"/>
      <w:pPr>
        <w:ind w:left="1440" w:hanging="360"/>
      </w:pPr>
      <w:rPr>
        <w:rFonts w:ascii="Courier New" w:hAnsi="Courier New" w:cs="Courier New" w:hint="default"/>
      </w:rPr>
    </w:lvl>
    <w:lvl w:ilvl="2" w:tplc="EA6489FC">
      <w:start w:val="1"/>
      <w:numFmt w:val="bullet"/>
      <w:lvlText w:val=""/>
      <w:lvlJc w:val="left"/>
      <w:pPr>
        <w:ind w:left="2160" w:hanging="360"/>
      </w:pPr>
      <w:rPr>
        <w:rFonts w:ascii="Wingdings" w:hAnsi="Wingdings" w:cs="Wingdings" w:hint="default"/>
      </w:rPr>
    </w:lvl>
    <w:lvl w:ilvl="3" w:tplc="F2346418">
      <w:start w:val="1"/>
      <w:numFmt w:val="bullet"/>
      <w:lvlText w:val=""/>
      <w:lvlJc w:val="left"/>
      <w:pPr>
        <w:ind w:left="2880" w:hanging="360"/>
      </w:pPr>
      <w:rPr>
        <w:rFonts w:ascii="Symbol" w:hAnsi="Symbol" w:cs="Symbol" w:hint="default"/>
      </w:rPr>
    </w:lvl>
    <w:lvl w:ilvl="4" w:tplc="73061F2E">
      <w:start w:val="1"/>
      <w:numFmt w:val="bullet"/>
      <w:lvlText w:val="o"/>
      <w:lvlJc w:val="left"/>
      <w:pPr>
        <w:ind w:left="3600" w:hanging="360"/>
      </w:pPr>
      <w:rPr>
        <w:rFonts w:ascii="Courier New" w:hAnsi="Courier New" w:cs="Courier New" w:hint="default"/>
      </w:rPr>
    </w:lvl>
    <w:lvl w:ilvl="5" w:tplc="9350000E">
      <w:start w:val="1"/>
      <w:numFmt w:val="bullet"/>
      <w:lvlText w:val=""/>
      <w:lvlJc w:val="left"/>
      <w:pPr>
        <w:ind w:left="4320" w:hanging="360"/>
      </w:pPr>
      <w:rPr>
        <w:rFonts w:ascii="Wingdings" w:hAnsi="Wingdings" w:cs="Wingdings" w:hint="default"/>
      </w:rPr>
    </w:lvl>
    <w:lvl w:ilvl="6" w:tplc="986E562C">
      <w:start w:val="1"/>
      <w:numFmt w:val="bullet"/>
      <w:lvlText w:val=""/>
      <w:lvlJc w:val="left"/>
      <w:pPr>
        <w:ind w:left="5040" w:hanging="360"/>
      </w:pPr>
      <w:rPr>
        <w:rFonts w:ascii="Symbol" w:hAnsi="Symbol" w:cs="Symbol" w:hint="default"/>
      </w:rPr>
    </w:lvl>
    <w:lvl w:ilvl="7" w:tplc="56DCCEAA">
      <w:start w:val="1"/>
      <w:numFmt w:val="bullet"/>
      <w:lvlText w:val="o"/>
      <w:lvlJc w:val="left"/>
      <w:pPr>
        <w:ind w:left="5760" w:hanging="360"/>
      </w:pPr>
      <w:rPr>
        <w:rFonts w:ascii="Courier New" w:hAnsi="Courier New" w:cs="Courier New" w:hint="default"/>
      </w:rPr>
    </w:lvl>
    <w:lvl w:ilvl="8" w:tplc="CA56DD92">
      <w:start w:val="1"/>
      <w:numFmt w:val="bullet"/>
      <w:lvlText w:val=""/>
      <w:lvlJc w:val="left"/>
      <w:pPr>
        <w:ind w:left="6480" w:hanging="360"/>
      </w:pPr>
      <w:rPr>
        <w:rFonts w:ascii="Wingdings" w:hAnsi="Wingdings" w:cs="Wingdings" w:hint="default"/>
      </w:rPr>
    </w:lvl>
  </w:abstractNum>
  <w:abstractNum w:abstractNumId="11" w15:restartNumberingAfterBreak="0">
    <w:nsid w:val="3857131B"/>
    <w:multiLevelType w:val="hybridMultilevel"/>
    <w:tmpl w:val="5C7C9F8A"/>
    <w:lvl w:ilvl="0" w:tplc="EB60713A">
      <w:start w:val="1"/>
      <w:numFmt w:val="bullet"/>
      <w:lvlText w:val=""/>
      <w:lvlJc w:val="left"/>
      <w:pPr>
        <w:ind w:left="720" w:hanging="360"/>
      </w:pPr>
      <w:rPr>
        <w:rFonts w:ascii="Symbol" w:hAnsi="Symbol" w:cs="Symbol" w:hint="default"/>
        <w:sz w:val="18"/>
        <w:szCs w:val="18"/>
      </w:rPr>
    </w:lvl>
    <w:lvl w:ilvl="1" w:tplc="246E18EE">
      <w:start w:val="1"/>
      <w:numFmt w:val="bullet"/>
      <w:lvlText w:val="o"/>
      <w:lvlJc w:val="left"/>
      <w:pPr>
        <w:ind w:left="1440" w:hanging="360"/>
      </w:pPr>
      <w:rPr>
        <w:rFonts w:ascii="Courier New" w:hAnsi="Courier New" w:cs="Courier New" w:hint="default"/>
      </w:rPr>
    </w:lvl>
    <w:lvl w:ilvl="2" w:tplc="D40EDAC0">
      <w:start w:val="1"/>
      <w:numFmt w:val="bullet"/>
      <w:lvlText w:val=""/>
      <w:lvlJc w:val="left"/>
      <w:pPr>
        <w:ind w:left="2160" w:hanging="360"/>
      </w:pPr>
      <w:rPr>
        <w:rFonts w:ascii="Wingdings" w:hAnsi="Wingdings" w:cs="Wingdings" w:hint="default"/>
      </w:rPr>
    </w:lvl>
    <w:lvl w:ilvl="3" w:tplc="961ACD16">
      <w:start w:val="1"/>
      <w:numFmt w:val="bullet"/>
      <w:lvlText w:val=""/>
      <w:lvlJc w:val="left"/>
      <w:pPr>
        <w:ind w:left="2880" w:hanging="360"/>
      </w:pPr>
      <w:rPr>
        <w:rFonts w:ascii="Symbol" w:hAnsi="Symbol" w:cs="Symbol" w:hint="default"/>
      </w:rPr>
    </w:lvl>
    <w:lvl w:ilvl="4" w:tplc="830CCC5A">
      <w:start w:val="1"/>
      <w:numFmt w:val="bullet"/>
      <w:lvlText w:val="o"/>
      <w:lvlJc w:val="left"/>
      <w:pPr>
        <w:ind w:left="3600" w:hanging="360"/>
      </w:pPr>
      <w:rPr>
        <w:rFonts w:ascii="Courier New" w:hAnsi="Courier New" w:cs="Courier New" w:hint="default"/>
      </w:rPr>
    </w:lvl>
    <w:lvl w:ilvl="5" w:tplc="0DE67E6C">
      <w:start w:val="1"/>
      <w:numFmt w:val="bullet"/>
      <w:lvlText w:val=""/>
      <w:lvlJc w:val="left"/>
      <w:pPr>
        <w:ind w:left="4320" w:hanging="360"/>
      </w:pPr>
      <w:rPr>
        <w:rFonts w:ascii="Wingdings" w:hAnsi="Wingdings" w:cs="Wingdings" w:hint="default"/>
      </w:rPr>
    </w:lvl>
    <w:lvl w:ilvl="6" w:tplc="7EE0EDD0">
      <w:start w:val="1"/>
      <w:numFmt w:val="bullet"/>
      <w:lvlText w:val=""/>
      <w:lvlJc w:val="left"/>
      <w:pPr>
        <w:ind w:left="5040" w:hanging="360"/>
      </w:pPr>
      <w:rPr>
        <w:rFonts w:ascii="Symbol" w:hAnsi="Symbol" w:cs="Symbol" w:hint="default"/>
      </w:rPr>
    </w:lvl>
    <w:lvl w:ilvl="7" w:tplc="C79665C8">
      <w:start w:val="1"/>
      <w:numFmt w:val="bullet"/>
      <w:lvlText w:val="o"/>
      <w:lvlJc w:val="left"/>
      <w:pPr>
        <w:ind w:left="5760" w:hanging="360"/>
      </w:pPr>
      <w:rPr>
        <w:rFonts w:ascii="Courier New" w:hAnsi="Courier New" w:cs="Courier New" w:hint="default"/>
      </w:rPr>
    </w:lvl>
    <w:lvl w:ilvl="8" w:tplc="0238832E">
      <w:start w:val="1"/>
      <w:numFmt w:val="bullet"/>
      <w:lvlText w:val=""/>
      <w:lvlJc w:val="left"/>
      <w:pPr>
        <w:ind w:left="6480" w:hanging="360"/>
      </w:pPr>
      <w:rPr>
        <w:rFonts w:ascii="Wingdings" w:hAnsi="Wingdings" w:cs="Wingdings" w:hint="default"/>
      </w:rPr>
    </w:lvl>
  </w:abstractNum>
  <w:abstractNum w:abstractNumId="12" w15:restartNumberingAfterBreak="0">
    <w:nsid w:val="42AD2DBE"/>
    <w:multiLevelType w:val="hybridMultilevel"/>
    <w:tmpl w:val="244E2A40"/>
    <w:lvl w:ilvl="0" w:tplc="23A86BD0">
      <w:start w:val="1"/>
      <w:numFmt w:val="bullet"/>
      <w:lvlText w:val=""/>
      <w:lvlJc w:val="left"/>
      <w:pPr>
        <w:ind w:left="720" w:hanging="360"/>
      </w:pPr>
      <w:rPr>
        <w:rFonts w:ascii="Symbol" w:hAnsi="Symbol" w:cs="Symbol" w:hint="default"/>
        <w:sz w:val="18"/>
        <w:szCs w:val="18"/>
      </w:rPr>
    </w:lvl>
    <w:lvl w:ilvl="1" w:tplc="69FA2A54">
      <w:start w:val="1"/>
      <w:numFmt w:val="bullet"/>
      <w:lvlText w:val="o"/>
      <w:lvlJc w:val="left"/>
      <w:pPr>
        <w:ind w:left="1440" w:hanging="360"/>
      </w:pPr>
      <w:rPr>
        <w:rFonts w:ascii="Courier New" w:hAnsi="Courier New" w:cs="Courier New" w:hint="default"/>
      </w:rPr>
    </w:lvl>
    <w:lvl w:ilvl="2" w:tplc="566860F2">
      <w:start w:val="1"/>
      <w:numFmt w:val="bullet"/>
      <w:lvlText w:val=""/>
      <w:lvlJc w:val="left"/>
      <w:pPr>
        <w:ind w:left="2160" w:hanging="360"/>
      </w:pPr>
      <w:rPr>
        <w:rFonts w:ascii="Wingdings" w:hAnsi="Wingdings" w:cs="Wingdings" w:hint="default"/>
      </w:rPr>
    </w:lvl>
    <w:lvl w:ilvl="3" w:tplc="88AE16AC">
      <w:start w:val="1"/>
      <w:numFmt w:val="bullet"/>
      <w:lvlText w:val=""/>
      <w:lvlJc w:val="left"/>
      <w:pPr>
        <w:ind w:left="2880" w:hanging="360"/>
      </w:pPr>
      <w:rPr>
        <w:rFonts w:ascii="Symbol" w:hAnsi="Symbol" w:cs="Symbol" w:hint="default"/>
      </w:rPr>
    </w:lvl>
    <w:lvl w:ilvl="4" w:tplc="3AD8FB44">
      <w:start w:val="1"/>
      <w:numFmt w:val="bullet"/>
      <w:lvlText w:val="o"/>
      <w:lvlJc w:val="left"/>
      <w:pPr>
        <w:ind w:left="3600" w:hanging="360"/>
      </w:pPr>
      <w:rPr>
        <w:rFonts w:ascii="Courier New" w:hAnsi="Courier New" w:cs="Courier New" w:hint="default"/>
      </w:rPr>
    </w:lvl>
    <w:lvl w:ilvl="5" w:tplc="E42275BA">
      <w:start w:val="1"/>
      <w:numFmt w:val="bullet"/>
      <w:lvlText w:val=""/>
      <w:lvlJc w:val="left"/>
      <w:pPr>
        <w:ind w:left="4320" w:hanging="360"/>
      </w:pPr>
      <w:rPr>
        <w:rFonts w:ascii="Wingdings" w:hAnsi="Wingdings" w:cs="Wingdings" w:hint="default"/>
      </w:rPr>
    </w:lvl>
    <w:lvl w:ilvl="6" w:tplc="F948E926">
      <w:start w:val="1"/>
      <w:numFmt w:val="bullet"/>
      <w:lvlText w:val=""/>
      <w:lvlJc w:val="left"/>
      <w:pPr>
        <w:ind w:left="5040" w:hanging="360"/>
      </w:pPr>
      <w:rPr>
        <w:rFonts w:ascii="Symbol" w:hAnsi="Symbol" w:cs="Symbol" w:hint="default"/>
      </w:rPr>
    </w:lvl>
    <w:lvl w:ilvl="7" w:tplc="FF6EB4C4">
      <w:start w:val="1"/>
      <w:numFmt w:val="bullet"/>
      <w:lvlText w:val="o"/>
      <w:lvlJc w:val="left"/>
      <w:pPr>
        <w:ind w:left="5760" w:hanging="360"/>
      </w:pPr>
      <w:rPr>
        <w:rFonts w:ascii="Courier New" w:hAnsi="Courier New" w:cs="Courier New" w:hint="default"/>
      </w:rPr>
    </w:lvl>
    <w:lvl w:ilvl="8" w:tplc="73A64A36">
      <w:start w:val="1"/>
      <w:numFmt w:val="bullet"/>
      <w:lvlText w:val=""/>
      <w:lvlJc w:val="left"/>
      <w:pPr>
        <w:ind w:left="6480" w:hanging="360"/>
      </w:pPr>
      <w:rPr>
        <w:rFonts w:ascii="Wingdings" w:hAnsi="Wingdings" w:cs="Wingdings" w:hint="default"/>
      </w:rPr>
    </w:lvl>
  </w:abstractNum>
  <w:abstractNum w:abstractNumId="13" w15:restartNumberingAfterBreak="0">
    <w:nsid w:val="4D212D4A"/>
    <w:multiLevelType w:val="hybridMultilevel"/>
    <w:tmpl w:val="619E58B8"/>
    <w:lvl w:ilvl="0" w:tplc="01F8D15A">
      <w:start w:val="1"/>
      <w:numFmt w:val="bullet"/>
      <w:lvlText w:val=""/>
      <w:lvlJc w:val="left"/>
      <w:pPr>
        <w:ind w:left="720" w:hanging="360"/>
      </w:pPr>
      <w:rPr>
        <w:rFonts w:ascii="Symbol" w:hAnsi="Symbol" w:cs="Symbol" w:hint="default"/>
        <w:sz w:val="18"/>
        <w:szCs w:val="18"/>
      </w:rPr>
    </w:lvl>
    <w:lvl w:ilvl="1" w:tplc="FBE0711C">
      <w:start w:val="1"/>
      <w:numFmt w:val="bullet"/>
      <w:lvlText w:val="o"/>
      <w:lvlJc w:val="left"/>
      <w:pPr>
        <w:ind w:left="1440" w:hanging="360"/>
      </w:pPr>
      <w:rPr>
        <w:rFonts w:ascii="Courier New" w:hAnsi="Courier New" w:cs="Courier New" w:hint="default"/>
      </w:rPr>
    </w:lvl>
    <w:lvl w:ilvl="2" w:tplc="A0DA6F54">
      <w:start w:val="1"/>
      <w:numFmt w:val="bullet"/>
      <w:lvlText w:val=""/>
      <w:lvlJc w:val="left"/>
      <w:pPr>
        <w:ind w:left="2160" w:hanging="360"/>
      </w:pPr>
      <w:rPr>
        <w:rFonts w:ascii="Wingdings" w:hAnsi="Wingdings" w:cs="Wingdings" w:hint="default"/>
      </w:rPr>
    </w:lvl>
    <w:lvl w:ilvl="3" w:tplc="5BE4CD0C">
      <w:start w:val="1"/>
      <w:numFmt w:val="bullet"/>
      <w:lvlText w:val=""/>
      <w:lvlJc w:val="left"/>
      <w:pPr>
        <w:ind w:left="2880" w:hanging="360"/>
      </w:pPr>
      <w:rPr>
        <w:rFonts w:ascii="Symbol" w:hAnsi="Symbol" w:cs="Symbol" w:hint="default"/>
      </w:rPr>
    </w:lvl>
    <w:lvl w:ilvl="4" w:tplc="EBC8066C">
      <w:start w:val="1"/>
      <w:numFmt w:val="bullet"/>
      <w:lvlText w:val="o"/>
      <w:lvlJc w:val="left"/>
      <w:pPr>
        <w:ind w:left="3600" w:hanging="360"/>
      </w:pPr>
      <w:rPr>
        <w:rFonts w:ascii="Courier New" w:hAnsi="Courier New" w:cs="Courier New" w:hint="default"/>
      </w:rPr>
    </w:lvl>
    <w:lvl w:ilvl="5" w:tplc="E11A37BC">
      <w:start w:val="1"/>
      <w:numFmt w:val="bullet"/>
      <w:lvlText w:val=""/>
      <w:lvlJc w:val="left"/>
      <w:pPr>
        <w:ind w:left="4320" w:hanging="360"/>
      </w:pPr>
      <w:rPr>
        <w:rFonts w:ascii="Wingdings" w:hAnsi="Wingdings" w:cs="Wingdings" w:hint="default"/>
      </w:rPr>
    </w:lvl>
    <w:lvl w:ilvl="6" w:tplc="7D2C6410">
      <w:start w:val="1"/>
      <w:numFmt w:val="bullet"/>
      <w:lvlText w:val=""/>
      <w:lvlJc w:val="left"/>
      <w:pPr>
        <w:ind w:left="5040" w:hanging="360"/>
      </w:pPr>
      <w:rPr>
        <w:rFonts w:ascii="Symbol" w:hAnsi="Symbol" w:cs="Symbol" w:hint="default"/>
      </w:rPr>
    </w:lvl>
    <w:lvl w:ilvl="7" w:tplc="27C61A8C">
      <w:start w:val="1"/>
      <w:numFmt w:val="bullet"/>
      <w:lvlText w:val="o"/>
      <w:lvlJc w:val="left"/>
      <w:pPr>
        <w:ind w:left="5760" w:hanging="360"/>
      </w:pPr>
      <w:rPr>
        <w:rFonts w:ascii="Courier New" w:hAnsi="Courier New" w:cs="Courier New" w:hint="default"/>
      </w:rPr>
    </w:lvl>
    <w:lvl w:ilvl="8" w:tplc="EB3E3712">
      <w:start w:val="1"/>
      <w:numFmt w:val="bullet"/>
      <w:lvlText w:val=""/>
      <w:lvlJc w:val="left"/>
      <w:pPr>
        <w:ind w:left="6480" w:hanging="360"/>
      </w:pPr>
      <w:rPr>
        <w:rFonts w:ascii="Wingdings" w:hAnsi="Wingdings" w:cs="Wingdings" w:hint="default"/>
      </w:rPr>
    </w:lvl>
  </w:abstractNum>
  <w:abstractNum w:abstractNumId="14"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5ADC6865"/>
    <w:multiLevelType w:val="hybridMultilevel"/>
    <w:tmpl w:val="6428B240"/>
    <w:lvl w:ilvl="0" w:tplc="EAC8AE80">
      <w:start w:val="1"/>
      <w:numFmt w:val="bullet"/>
      <w:lvlText w:val=""/>
      <w:lvlJc w:val="left"/>
      <w:pPr>
        <w:ind w:left="720" w:hanging="360"/>
      </w:pPr>
      <w:rPr>
        <w:rFonts w:ascii="Symbol" w:hAnsi="Symbol" w:cs="Symbol" w:hint="default"/>
        <w:sz w:val="18"/>
        <w:szCs w:val="18"/>
      </w:rPr>
    </w:lvl>
    <w:lvl w:ilvl="1" w:tplc="DA26699C">
      <w:start w:val="1"/>
      <w:numFmt w:val="bullet"/>
      <w:lvlText w:val="o"/>
      <w:lvlJc w:val="left"/>
      <w:pPr>
        <w:ind w:left="1440" w:hanging="360"/>
      </w:pPr>
      <w:rPr>
        <w:rFonts w:ascii="Courier New" w:hAnsi="Courier New" w:cs="Courier New" w:hint="default"/>
      </w:rPr>
    </w:lvl>
    <w:lvl w:ilvl="2" w:tplc="FAFAEF0E">
      <w:start w:val="1"/>
      <w:numFmt w:val="bullet"/>
      <w:lvlText w:val=""/>
      <w:lvlJc w:val="left"/>
      <w:pPr>
        <w:ind w:left="2160" w:hanging="360"/>
      </w:pPr>
      <w:rPr>
        <w:rFonts w:ascii="Wingdings" w:hAnsi="Wingdings" w:cs="Wingdings" w:hint="default"/>
      </w:rPr>
    </w:lvl>
    <w:lvl w:ilvl="3" w:tplc="AB5EB37E">
      <w:start w:val="1"/>
      <w:numFmt w:val="bullet"/>
      <w:lvlText w:val=""/>
      <w:lvlJc w:val="left"/>
      <w:pPr>
        <w:ind w:left="2880" w:hanging="360"/>
      </w:pPr>
      <w:rPr>
        <w:rFonts w:ascii="Symbol" w:hAnsi="Symbol" w:cs="Symbol" w:hint="default"/>
      </w:rPr>
    </w:lvl>
    <w:lvl w:ilvl="4" w:tplc="575A9F64">
      <w:start w:val="1"/>
      <w:numFmt w:val="bullet"/>
      <w:lvlText w:val="o"/>
      <w:lvlJc w:val="left"/>
      <w:pPr>
        <w:ind w:left="3600" w:hanging="360"/>
      </w:pPr>
      <w:rPr>
        <w:rFonts w:ascii="Courier New" w:hAnsi="Courier New" w:cs="Courier New" w:hint="default"/>
      </w:rPr>
    </w:lvl>
    <w:lvl w:ilvl="5" w:tplc="501E13D6">
      <w:start w:val="1"/>
      <w:numFmt w:val="bullet"/>
      <w:lvlText w:val=""/>
      <w:lvlJc w:val="left"/>
      <w:pPr>
        <w:ind w:left="4320" w:hanging="360"/>
      </w:pPr>
      <w:rPr>
        <w:rFonts w:ascii="Wingdings" w:hAnsi="Wingdings" w:cs="Wingdings" w:hint="default"/>
      </w:rPr>
    </w:lvl>
    <w:lvl w:ilvl="6" w:tplc="70E0A62A">
      <w:start w:val="1"/>
      <w:numFmt w:val="bullet"/>
      <w:lvlText w:val=""/>
      <w:lvlJc w:val="left"/>
      <w:pPr>
        <w:ind w:left="5040" w:hanging="360"/>
      </w:pPr>
      <w:rPr>
        <w:rFonts w:ascii="Symbol" w:hAnsi="Symbol" w:cs="Symbol" w:hint="default"/>
      </w:rPr>
    </w:lvl>
    <w:lvl w:ilvl="7" w:tplc="48320A08">
      <w:start w:val="1"/>
      <w:numFmt w:val="bullet"/>
      <w:lvlText w:val="o"/>
      <w:lvlJc w:val="left"/>
      <w:pPr>
        <w:ind w:left="5760" w:hanging="360"/>
      </w:pPr>
      <w:rPr>
        <w:rFonts w:ascii="Courier New" w:hAnsi="Courier New" w:cs="Courier New" w:hint="default"/>
      </w:rPr>
    </w:lvl>
    <w:lvl w:ilvl="8" w:tplc="308018CA">
      <w:start w:val="1"/>
      <w:numFmt w:val="bullet"/>
      <w:lvlText w:val=""/>
      <w:lvlJc w:val="left"/>
      <w:pPr>
        <w:ind w:left="6480" w:hanging="360"/>
      </w:pPr>
      <w:rPr>
        <w:rFonts w:ascii="Wingdings" w:hAnsi="Wingdings" w:cs="Wingdings" w:hint="default"/>
      </w:rPr>
    </w:lvl>
  </w:abstractNum>
  <w:abstractNum w:abstractNumId="19" w15:restartNumberingAfterBreak="0">
    <w:nsid w:val="5E221204"/>
    <w:multiLevelType w:val="hybridMultilevel"/>
    <w:tmpl w:val="C2469386"/>
    <w:lvl w:ilvl="0" w:tplc="F65CB016">
      <w:start w:val="1"/>
      <w:numFmt w:val="bullet"/>
      <w:lvlText w:val=""/>
      <w:lvlJc w:val="left"/>
      <w:pPr>
        <w:ind w:left="720" w:hanging="360"/>
      </w:pPr>
      <w:rPr>
        <w:rFonts w:ascii="Symbol" w:hAnsi="Symbol" w:cs="Symbol" w:hint="default"/>
        <w:sz w:val="18"/>
        <w:szCs w:val="18"/>
      </w:rPr>
    </w:lvl>
    <w:lvl w:ilvl="1" w:tplc="BC662AEC">
      <w:start w:val="1"/>
      <w:numFmt w:val="bullet"/>
      <w:lvlText w:val="o"/>
      <w:lvlJc w:val="left"/>
      <w:pPr>
        <w:ind w:left="1440" w:hanging="360"/>
      </w:pPr>
      <w:rPr>
        <w:rFonts w:ascii="Courier New" w:hAnsi="Courier New" w:cs="Courier New" w:hint="default"/>
      </w:rPr>
    </w:lvl>
    <w:lvl w:ilvl="2" w:tplc="23DC1D2E">
      <w:start w:val="1"/>
      <w:numFmt w:val="bullet"/>
      <w:lvlText w:val=""/>
      <w:lvlJc w:val="left"/>
      <w:pPr>
        <w:ind w:left="2160" w:hanging="360"/>
      </w:pPr>
      <w:rPr>
        <w:rFonts w:ascii="Wingdings" w:hAnsi="Wingdings" w:cs="Wingdings" w:hint="default"/>
      </w:rPr>
    </w:lvl>
    <w:lvl w:ilvl="3" w:tplc="F6FEFD88">
      <w:start w:val="1"/>
      <w:numFmt w:val="bullet"/>
      <w:lvlText w:val=""/>
      <w:lvlJc w:val="left"/>
      <w:pPr>
        <w:ind w:left="2880" w:hanging="360"/>
      </w:pPr>
      <w:rPr>
        <w:rFonts w:ascii="Symbol" w:hAnsi="Symbol" w:cs="Symbol" w:hint="default"/>
      </w:rPr>
    </w:lvl>
    <w:lvl w:ilvl="4" w:tplc="14F44B38">
      <w:start w:val="1"/>
      <w:numFmt w:val="bullet"/>
      <w:lvlText w:val="o"/>
      <w:lvlJc w:val="left"/>
      <w:pPr>
        <w:ind w:left="3600" w:hanging="360"/>
      </w:pPr>
      <w:rPr>
        <w:rFonts w:ascii="Courier New" w:hAnsi="Courier New" w:cs="Courier New" w:hint="default"/>
      </w:rPr>
    </w:lvl>
    <w:lvl w:ilvl="5" w:tplc="2822E60C">
      <w:start w:val="1"/>
      <w:numFmt w:val="bullet"/>
      <w:lvlText w:val=""/>
      <w:lvlJc w:val="left"/>
      <w:pPr>
        <w:ind w:left="4320" w:hanging="360"/>
      </w:pPr>
      <w:rPr>
        <w:rFonts w:ascii="Wingdings" w:hAnsi="Wingdings" w:cs="Wingdings" w:hint="default"/>
      </w:rPr>
    </w:lvl>
    <w:lvl w:ilvl="6" w:tplc="0FFA3F32">
      <w:start w:val="1"/>
      <w:numFmt w:val="bullet"/>
      <w:lvlText w:val=""/>
      <w:lvlJc w:val="left"/>
      <w:pPr>
        <w:ind w:left="5040" w:hanging="360"/>
      </w:pPr>
      <w:rPr>
        <w:rFonts w:ascii="Symbol" w:hAnsi="Symbol" w:cs="Symbol" w:hint="default"/>
      </w:rPr>
    </w:lvl>
    <w:lvl w:ilvl="7" w:tplc="C46E2DFC">
      <w:start w:val="1"/>
      <w:numFmt w:val="bullet"/>
      <w:lvlText w:val="o"/>
      <w:lvlJc w:val="left"/>
      <w:pPr>
        <w:ind w:left="5760" w:hanging="360"/>
      </w:pPr>
      <w:rPr>
        <w:rFonts w:ascii="Courier New" w:hAnsi="Courier New" w:cs="Courier New" w:hint="default"/>
      </w:rPr>
    </w:lvl>
    <w:lvl w:ilvl="8" w:tplc="AA2CFA06">
      <w:start w:val="1"/>
      <w:numFmt w:val="bullet"/>
      <w:lvlText w:val=""/>
      <w:lvlJc w:val="left"/>
      <w:pPr>
        <w:ind w:left="6480" w:hanging="360"/>
      </w:pPr>
      <w:rPr>
        <w:rFonts w:ascii="Wingdings" w:hAnsi="Wingdings" w:cs="Wingdings" w:hint="default"/>
      </w:rPr>
    </w:lvl>
  </w:abstractNum>
  <w:abstractNum w:abstractNumId="20"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25229C2"/>
    <w:multiLevelType w:val="hybridMultilevel"/>
    <w:tmpl w:val="69BCD880"/>
    <w:lvl w:ilvl="0" w:tplc="5E24DF34">
      <w:start w:val="1"/>
      <w:numFmt w:val="bullet"/>
      <w:lvlText w:val=""/>
      <w:lvlJc w:val="left"/>
      <w:pPr>
        <w:ind w:left="720" w:hanging="360"/>
      </w:pPr>
      <w:rPr>
        <w:rFonts w:ascii="Symbol" w:hAnsi="Symbol" w:cs="Symbol" w:hint="default"/>
        <w:sz w:val="18"/>
        <w:szCs w:val="18"/>
      </w:rPr>
    </w:lvl>
    <w:lvl w:ilvl="1" w:tplc="5728088E">
      <w:start w:val="1"/>
      <w:numFmt w:val="bullet"/>
      <w:lvlText w:val="o"/>
      <w:lvlJc w:val="left"/>
      <w:pPr>
        <w:ind w:left="1440" w:hanging="360"/>
      </w:pPr>
      <w:rPr>
        <w:rFonts w:ascii="Courier New" w:hAnsi="Courier New" w:cs="Courier New" w:hint="default"/>
      </w:rPr>
    </w:lvl>
    <w:lvl w:ilvl="2" w:tplc="9E48C536">
      <w:start w:val="1"/>
      <w:numFmt w:val="bullet"/>
      <w:lvlText w:val=""/>
      <w:lvlJc w:val="left"/>
      <w:pPr>
        <w:ind w:left="2160" w:hanging="360"/>
      </w:pPr>
      <w:rPr>
        <w:rFonts w:ascii="Wingdings" w:hAnsi="Wingdings" w:cs="Wingdings" w:hint="default"/>
      </w:rPr>
    </w:lvl>
    <w:lvl w:ilvl="3" w:tplc="5128CB2A">
      <w:start w:val="1"/>
      <w:numFmt w:val="bullet"/>
      <w:lvlText w:val=""/>
      <w:lvlJc w:val="left"/>
      <w:pPr>
        <w:ind w:left="2880" w:hanging="360"/>
      </w:pPr>
      <w:rPr>
        <w:rFonts w:ascii="Symbol" w:hAnsi="Symbol" w:cs="Symbol" w:hint="default"/>
      </w:rPr>
    </w:lvl>
    <w:lvl w:ilvl="4" w:tplc="9A6EFFC6">
      <w:start w:val="1"/>
      <w:numFmt w:val="bullet"/>
      <w:lvlText w:val="o"/>
      <w:lvlJc w:val="left"/>
      <w:pPr>
        <w:ind w:left="3600" w:hanging="360"/>
      </w:pPr>
      <w:rPr>
        <w:rFonts w:ascii="Courier New" w:hAnsi="Courier New" w:cs="Courier New" w:hint="default"/>
      </w:rPr>
    </w:lvl>
    <w:lvl w:ilvl="5" w:tplc="DF262E26">
      <w:start w:val="1"/>
      <w:numFmt w:val="bullet"/>
      <w:lvlText w:val=""/>
      <w:lvlJc w:val="left"/>
      <w:pPr>
        <w:ind w:left="4320" w:hanging="360"/>
      </w:pPr>
      <w:rPr>
        <w:rFonts w:ascii="Wingdings" w:hAnsi="Wingdings" w:cs="Wingdings" w:hint="default"/>
      </w:rPr>
    </w:lvl>
    <w:lvl w:ilvl="6" w:tplc="F3C205BA">
      <w:start w:val="1"/>
      <w:numFmt w:val="bullet"/>
      <w:lvlText w:val=""/>
      <w:lvlJc w:val="left"/>
      <w:pPr>
        <w:ind w:left="5040" w:hanging="360"/>
      </w:pPr>
      <w:rPr>
        <w:rFonts w:ascii="Symbol" w:hAnsi="Symbol" w:cs="Symbol" w:hint="default"/>
      </w:rPr>
    </w:lvl>
    <w:lvl w:ilvl="7" w:tplc="32D0A28E">
      <w:start w:val="1"/>
      <w:numFmt w:val="bullet"/>
      <w:lvlText w:val="o"/>
      <w:lvlJc w:val="left"/>
      <w:pPr>
        <w:ind w:left="5760" w:hanging="360"/>
      </w:pPr>
      <w:rPr>
        <w:rFonts w:ascii="Courier New" w:hAnsi="Courier New" w:cs="Courier New" w:hint="default"/>
      </w:rPr>
    </w:lvl>
    <w:lvl w:ilvl="8" w:tplc="A80C4BF4">
      <w:start w:val="1"/>
      <w:numFmt w:val="bullet"/>
      <w:lvlText w:val=""/>
      <w:lvlJc w:val="left"/>
      <w:pPr>
        <w:ind w:left="6480" w:hanging="360"/>
      </w:pPr>
      <w:rPr>
        <w:rFonts w:ascii="Wingdings" w:hAnsi="Wingdings" w:cs="Wingdings" w:hint="default"/>
      </w:rPr>
    </w:lvl>
  </w:abstractNum>
  <w:abstractNum w:abstractNumId="22" w15:restartNumberingAfterBreak="0">
    <w:nsid w:val="682114FC"/>
    <w:multiLevelType w:val="hybridMultilevel"/>
    <w:tmpl w:val="7BE46D10"/>
    <w:lvl w:ilvl="0" w:tplc="4586656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70117B2A"/>
    <w:multiLevelType w:val="hybridMultilevel"/>
    <w:tmpl w:val="BAE2F97A"/>
    <w:lvl w:ilvl="0" w:tplc="6748C15C">
      <w:start w:val="1"/>
      <w:numFmt w:val="bullet"/>
      <w:lvlText w:val=""/>
      <w:lvlJc w:val="left"/>
      <w:pPr>
        <w:ind w:left="720" w:hanging="360"/>
      </w:pPr>
      <w:rPr>
        <w:rFonts w:ascii="Symbol" w:hAnsi="Symbol" w:cs="Symbol" w:hint="default"/>
        <w:sz w:val="18"/>
        <w:szCs w:val="18"/>
      </w:rPr>
    </w:lvl>
    <w:lvl w:ilvl="1" w:tplc="7F8EFC06">
      <w:start w:val="1"/>
      <w:numFmt w:val="bullet"/>
      <w:lvlText w:val="o"/>
      <w:lvlJc w:val="left"/>
      <w:pPr>
        <w:ind w:left="1440" w:hanging="360"/>
      </w:pPr>
      <w:rPr>
        <w:rFonts w:ascii="Courier New" w:hAnsi="Courier New" w:cs="Courier New" w:hint="default"/>
      </w:rPr>
    </w:lvl>
    <w:lvl w:ilvl="2" w:tplc="18CA446A">
      <w:start w:val="1"/>
      <w:numFmt w:val="bullet"/>
      <w:lvlText w:val=""/>
      <w:lvlJc w:val="left"/>
      <w:pPr>
        <w:ind w:left="2160" w:hanging="360"/>
      </w:pPr>
      <w:rPr>
        <w:rFonts w:ascii="Wingdings" w:hAnsi="Wingdings" w:cs="Wingdings" w:hint="default"/>
      </w:rPr>
    </w:lvl>
    <w:lvl w:ilvl="3" w:tplc="F6ACEF00">
      <w:start w:val="1"/>
      <w:numFmt w:val="bullet"/>
      <w:lvlText w:val=""/>
      <w:lvlJc w:val="left"/>
      <w:pPr>
        <w:ind w:left="2880" w:hanging="360"/>
      </w:pPr>
      <w:rPr>
        <w:rFonts w:ascii="Symbol" w:hAnsi="Symbol" w:cs="Symbol" w:hint="default"/>
      </w:rPr>
    </w:lvl>
    <w:lvl w:ilvl="4" w:tplc="86F03EF8">
      <w:start w:val="1"/>
      <w:numFmt w:val="bullet"/>
      <w:lvlText w:val="o"/>
      <w:lvlJc w:val="left"/>
      <w:pPr>
        <w:ind w:left="3600" w:hanging="360"/>
      </w:pPr>
      <w:rPr>
        <w:rFonts w:ascii="Courier New" w:hAnsi="Courier New" w:cs="Courier New" w:hint="default"/>
      </w:rPr>
    </w:lvl>
    <w:lvl w:ilvl="5" w:tplc="0DA4CF7C">
      <w:start w:val="1"/>
      <w:numFmt w:val="bullet"/>
      <w:lvlText w:val=""/>
      <w:lvlJc w:val="left"/>
      <w:pPr>
        <w:ind w:left="4320" w:hanging="360"/>
      </w:pPr>
      <w:rPr>
        <w:rFonts w:ascii="Wingdings" w:hAnsi="Wingdings" w:cs="Wingdings" w:hint="default"/>
      </w:rPr>
    </w:lvl>
    <w:lvl w:ilvl="6" w:tplc="5AF28D16">
      <w:start w:val="1"/>
      <w:numFmt w:val="bullet"/>
      <w:lvlText w:val=""/>
      <w:lvlJc w:val="left"/>
      <w:pPr>
        <w:ind w:left="5040" w:hanging="360"/>
      </w:pPr>
      <w:rPr>
        <w:rFonts w:ascii="Symbol" w:hAnsi="Symbol" w:cs="Symbol" w:hint="default"/>
      </w:rPr>
    </w:lvl>
    <w:lvl w:ilvl="7" w:tplc="EF64876C">
      <w:start w:val="1"/>
      <w:numFmt w:val="bullet"/>
      <w:lvlText w:val="o"/>
      <w:lvlJc w:val="left"/>
      <w:pPr>
        <w:ind w:left="5760" w:hanging="360"/>
      </w:pPr>
      <w:rPr>
        <w:rFonts w:ascii="Courier New" w:hAnsi="Courier New" w:cs="Courier New" w:hint="default"/>
      </w:rPr>
    </w:lvl>
    <w:lvl w:ilvl="8" w:tplc="D04C7F80">
      <w:start w:val="1"/>
      <w:numFmt w:val="bullet"/>
      <w:lvlText w:val=""/>
      <w:lvlJc w:val="left"/>
      <w:pPr>
        <w:ind w:left="6480" w:hanging="360"/>
      </w:pPr>
      <w:rPr>
        <w:rFonts w:ascii="Wingdings" w:hAnsi="Wingdings" w:cs="Wingdings" w:hint="default"/>
      </w:rPr>
    </w:lvl>
  </w:abstractNum>
  <w:abstractNum w:abstractNumId="24" w15:restartNumberingAfterBreak="0">
    <w:nsid w:val="7544016A"/>
    <w:multiLevelType w:val="hybridMultilevel"/>
    <w:tmpl w:val="CE90E54A"/>
    <w:lvl w:ilvl="0" w:tplc="CA70E248">
      <w:start w:val="1"/>
      <w:numFmt w:val="bullet"/>
      <w:lvlText w:val=""/>
      <w:lvlJc w:val="left"/>
      <w:pPr>
        <w:ind w:left="720" w:hanging="360"/>
      </w:pPr>
      <w:rPr>
        <w:rFonts w:ascii="Symbol" w:hAnsi="Symbol" w:cs="Symbol" w:hint="default"/>
        <w:sz w:val="18"/>
        <w:szCs w:val="18"/>
      </w:rPr>
    </w:lvl>
    <w:lvl w:ilvl="1" w:tplc="7904199E">
      <w:start w:val="1"/>
      <w:numFmt w:val="bullet"/>
      <w:lvlText w:val="o"/>
      <w:lvlJc w:val="left"/>
      <w:pPr>
        <w:ind w:left="1440" w:hanging="360"/>
      </w:pPr>
      <w:rPr>
        <w:rFonts w:ascii="Courier New" w:hAnsi="Courier New" w:cs="Courier New" w:hint="default"/>
      </w:rPr>
    </w:lvl>
    <w:lvl w:ilvl="2" w:tplc="30544D7E">
      <w:start w:val="1"/>
      <w:numFmt w:val="bullet"/>
      <w:lvlText w:val=""/>
      <w:lvlJc w:val="left"/>
      <w:pPr>
        <w:ind w:left="2160" w:hanging="360"/>
      </w:pPr>
      <w:rPr>
        <w:rFonts w:ascii="Wingdings" w:hAnsi="Wingdings" w:cs="Wingdings" w:hint="default"/>
      </w:rPr>
    </w:lvl>
    <w:lvl w:ilvl="3" w:tplc="2F3A4932">
      <w:start w:val="1"/>
      <w:numFmt w:val="bullet"/>
      <w:lvlText w:val=""/>
      <w:lvlJc w:val="left"/>
      <w:pPr>
        <w:ind w:left="2880" w:hanging="360"/>
      </w:pPr>
      <w:rPr>
        <w:rFonts w:ascii="Symbol" w:hAnsi="Symbol" w:cs="Symbol" w:hint="default"/>
      </w:rPr>
    </w:lvl>
    <w:lvl w:ilvl="4" w:tplc="96BAE594">
      <w:start w:val="1"/>
      <w:numFmt w:val="bullet"/>
      <w:lvlText w:val="o"/>
      <w:lvlJc w:val="left"/>
      <w:pPr>
        <w:ind w:left="3600" w:hanging="360"/>
      </w:pPr>
      <w:rPr>
        <w:rFonts w:ascii="Courier New" w:hAnsi="Courier New" w:cs="Courier New" w:hint="default"/>
      </w:rPr>
    </w:lvl>
    <w:lvl w:ilvl="5" w:tplc="F99C92EA">
      <w:start w:val="1"/>
      <w:numFmt w:val="bullet"/>
      <w:lvlText w:val=""/>
      <w:lvlJc w:val="left"/>
      <w:pPr>
        <w:ind w:left="4320" w:hanging="360"/>
      </w:pPr>
      <w:rPr>
        <w:rFonts w:ascii="Wingdings" w:hAnsi="Wingdings" w:cs="Wingdings" w:hint="default"/>
      </w:rPr>
    </w:lvl>
    <w:lvl w:ilvl="6" w:tplc="B018F53C">
      <w:start w:val="1"/>
      <w:numFmt w:val="bullet"/>
      <w:lvlText w:val=""/>
      <w:lvlJc w:val="left"/>
      <w:pPr>
        <w:ind w:left="5040" w:hanging="360"/>
      </w:pPr>
      <w:rPr>
        <w:rFonts w:ascii="Symbol" w:hAnsi="Symbol" w:cs="Symbol" w:hint="default"/>
      </w:rPr>
    </w:lvl>
    <w:lvl w:ilvl="7" w:tplc="BA32C748">
      <w:start w:val="1"/>
      <w:numFmt w:val="bullet"/>
      <w:lvlText w:val="o"/>
      <w:lvlJc w:val="left"/>
      <w:pPr>
        <w:ind w:left="5760" w:hanging="360"/>
      </w:pPr>
      <w:rPr>
        <w:rFonts w:ascii="Courier New" w:hAnsi="Courier New" w:cs="Courier New" w:hint="default"/>
      </w:rPr>
    </w:lvl>
    <w:lvl w:ilvl="8" w:tplc="C088AECE">
      <w:start w:val="1"/>
      <w:numFmt w:val="bullet"/>
      <w:lvlText w:val=""/>
      <w:lvlJc w:val="left"/>
      <w:pPr>
        <w:ind w:left="6480" w:hanging="360"/>
      </w:pPr>
      <w:rPr>
        <w:rFonts w:ascii="Wingdings" w:hAnsi="Wingdings" w:cs="Wingdings" w:hint="default"/>
      </w:rPr>
    </w:lvl>
  </w:abstractNum>
  <w:abstractNum w:abstractNumId="25" w15:restartNumberingAfterBreak="0">
    <w:nsid w:val="76A01733"/>
    <w:multiLevelType w:val="hybridMultilevel"/>
    <w:tmpl w:val="809C6652"/>
    <w:lvl w:ilvl="0" w:tplc="D3BEBC50">
      <w:start w:val="1"/>
      <w:numFmt w:val="bullet"/>
      <w:lvlText w:val=""/>
      <w:lvlJc w:val="left"/>
      <w:pPr>
        <w:ind w:left="720" w:hanging="360"/>
      </w:pPr>
      <w:rPr>
        <w:rFonts w:ascii="Symbol" w:hAnsi="Symbol" w:cs="Symbol" w:hint="default"/>
        <w:sz w:val="18"/>
        <w:szCs w:val="18"/>
      </w:rPr>
    </w:lvl>
    <w:lvl w:ilvl="1" w:tplc="00CE5284">
      <w:start w:val="1"/>
      <w:numFmt w:val="bullet"/>
      <w:lvlText w:val="o"/>
      <w:lvlJc w:val="left"/>
      <w:pPr>
        <w:ind w:left="1440" w:hanging="360"/>
      </w:pPr>
      <w:rPr>
        <w:rFonts w:ascii="Courier New" w:hAnsi="Courier New" w:cs="Courier New" w:hint="default"/>
      </w:rPr>
    </w:lvl>
    <w:lvl w:ilvl="2" w:tplc="2CA659BC">
      <w:start w:val="1"/>
      <w:numFmt w:val="bullet"/>
      <w:lvlText w:val=""/>
      <w:lvlJc w:val="left"/>
      <w:pPr>
        <w:ind w:left="2160" w:hanging="360"/>
      </w:pPr>
      <w:rPr>
        <w:rFonts w:ascii="Wingdings" w:hAnsi="Wingdings" w:cs="Wingdings" w:hint="default"/>
      </w:rPr>
    </w:lvl>
    <w:lvl w:ilvl="3" w:tplc="0F860438">
      <w:start w:val="1"/>
      <w:numFmt w:val="bullet"/>
      <w:lvlText w:val=""/>
      <w:lvlJc w:val="left"/>
      <w:pPr>
        <w:ind w:left="2880" w:hanging="360"/>
      </w:pPr>
      <w:rPr>
        <w:rFonts w:ascii="Symbol" w:hAnsi="Symbol" w:cs="Symbol" w:hint="default"/>
      </w:rPr>
    </w:lvl>
    <w:lvl w:ilvl="4" w:tplc="38BA912E">
      <w:start w:val="1"/>
      <w:numFmt w:val="bullet"/>
      <w:lvlText w:val="o"/>
      <w:lvlJc w:val="left"/>
      <w:pPr>
        <w:ind w:left="3600" w:hanging="360"/>
      </w:pPr>
      <w:rPr>
        <w:rFonts w:ascii="Courier New" w:hAnsi="Courier New" w:cs="Courier New" w:hint="default"/>
      </w:rPr>
    </w:lvl>
    <w:lvl w:ilvl="5" w:tplc="25F82294">
      <w:start w:val="1"/>
      <w:numFmt w:val="bullet"/>
      <w:lvlText w:val=""/>
      <w:lvlJc w:val="left"/>
      <w:pPr>
        <w:ind w:left="4320" w:hanging="360"/>
      </w:pPr>
      <w:rPr>
        <w:rFonts w:ascii="Wingdings" w:hAnsi="Wingdings" w:cs="Wingdings" w:hint="default"/>
      </w:rPr>
    </w:lvl>
    <w:lvl w:ilvl="6" w:tplc="07A21BEA">
      <w:start w:val="1"/>
      <w:numFmt w:val="bullet"/>
      <w:lvlText w:val=""/>
      <w:lvlJc w:val="left"/>
      <w:pPr>
        <w:ind w:left="5040" w:hanging="360"/>
      </w:pPr>
      <w:rPr>
        <w:rFonts w:ascii="Symbol" w:hAnsi="Symbol" w:cs="Symbol" w:hint="default"/>
      </w:rPr>
    </w:lvl>
    <w:lvl w:ilvl="7" w:tplc="5E4CFEAE">
      <w:start w:val="1"/>
      <w:numFmt w:val="bullet"/>
      <w:lvlText w:val="o"/>
      <w:lvlJc w:val="left"/>
      <w:pPr>
        <w:ind w:left="5760" w:hanging="360"/>
      </w:pPr>
      <w:rPr>
        <w:rFonts w:ascii="Courier New" w:hAnsi="Courier New" w:cs="Courier New" w:hint="default"/>
      </w:rPr>
    </w:lvl>
    <w:lvl w:ilvl="8" w:tplc="F8C2BE0E">
      <w:start w:val="1"/>
      <w:numFmt w:val="bullet"/>
      <w:lvlText w:val=""/>
      <w:lvlJc w:val="left"/>
      <w:pPr>
        <w:ind w:left="6480" w:hanging="360"/>
      </w:pPr>
      <w:rPr>
        <w:rFonts w:ascii="Wingdings" w:hAnsi="Wingdings" w:cs="Wingdings" w:hint="default"/>
      </w:rPr>
    </w:lvl>
  </w:abstractNum>
  <w:abstractNum w:abstractNumId="26" w15:restartNumberingAfterBreak="0">
    <w:nsid w:val="7B9008F0"/>
    <w:multiLevelType w:val="hybridMultilevel"/>
    <w:tmpl w:val="41AA99DC"/>
    <w:lvl w:ilvl="0" w:tplc="26840C7C">
      <w:start w:val="1"/>
      <w:numFmt w:val="bullet"/>
      <w:lvlText w:val=""/>
      <w:lvlJc w:val="left"/>
      <w:pPr>
        <w:ind w:left="720" w:hanging="360"/>
      </w:pPr>
      <w:rPr>
        <w:rFonts w:ascii="Symbol" w:hAnsi="Symbol" w:cs="Symbol" w:hint="default"/>
        <w:sz w:val="18"/>
        <w:szCs w:val="18"/>
      </w:rPr>
    </w:lvl>
    <w:lvl w:ilvl="1" w:tplc="562E9D94">
      <w:start w:val="1"/>
      <w:numFmt w:val="bullet"/>
      <w:lvlText w:val="o"/>
      <w:lvlJc w:val="left"/>
      <w:pPr>
        <w:ind w:left="1440" w:hanging="360"/>
      </w:pPr>
      <w:rPr>
        <w:rFonts w:ascii="Courier New" w:hAnsi="Courier New" w:cs="Courier New" w:hint="default"/>
      </w:rPr>
    </w:lvl>
    <w:lvl w:ilvl="2" w:tplc="D270BB42">
      <w:start w:val="1"/>
      <w:numFmt w:val="bullet"/>
      <w:lvlText w:val=""/>
      <w:lvlJc w:val="left"/>
      <w:pPr>
        <w:ind w:left="2160" w:hanging="360"/>
      </w:pPr>
      <w:rPr>
        <w:rFonts w:ascii="Wingdings" w:hAnsi="Wingdings" w:cs="Wingdings" w:hint="default"/>
      </w:rPr>
    </w:lvl>
    <w:lvl w:ilvl="3" w:tplc="4C06010C">
      <w:start w:val="1"/>
      <w:numFmt w:val="bullet"/>
      <w:lvlText w:val=""/>
      <w:lvlJc w:val="left"/>
      <w:pPr>
        <w:ind w:left="2880" w:hanging="360"/>
      </w:pPr>
      <w:rPr>
        <w:rFonts w:ascii="Symbol" w:hAnsi="Symbol" w:cs="Symbol" w:hint="default"/>
      </w:rPr>
    </w:lvl>
    <w:lvl w:ilvl="4" w:tplc="6CA8009C">
      <w:start w:val="1"/>
      <w:numFmt w:val="bullet"/>
      <w:lvlText w:val="o"/>
      <w:lvlJc w:val="left"/>
      <w:pPr>
        <w:ind w:left="3600" w:hanging="360"/>
      </w:pPr>
      <w:rPr>
        <w:rFonts w:ascii="Courier New" w:hAnsi="Courier New" w:cs="Courier New" w:hint="default"/>
      </w:rPr>
    </w:lvl>
    <w:lvl w:ilvl="5" w:tplc="A73045EC">
      <w:start w:val="1"/>
      <w:numFmt w:val="bullet"/>
      <w:lvlText w:val=""/>
      <w:lvlJc w:val="left"/>
      <w:pPr>
        <w:ind w:left="4320" w:hanging="360"/>
      </w:pPr>
      <w:rPr>
        <w:rFonts w:ascii="Wingdings" w:hAnsi="Wingdings" w:cs="Wingdings" w:hint="default"/>
      </w:rPr>
    </w:lvl>
    <w:lvl w:ilvl="6" w:tplc="DF94C4F2">
      <w:start w:val="1"/>
      <w:numFmt w:val="bullet"/>
      <w:lvlText w:val=""/>
      <w:lvlJc w:val="left"/>
      <w:pPr>
        <w:ind w:left="5040" w:hanging="360"/>
      </w:pPr>
      <w:rPr>
        <w:rFonts w:ascii="Symbol" w:hAnsi="Symbol" w:cs="Symbol" w:hint="default"/>
      </w:rPr>
    </w:lvl>
    <w:lvl w:ilvl="7" w:tplc="0360EA12">
      <w:start w:val="1"/>
      <w:numFmt w:val="bullet"/>
      <w:lvlText w:val="o"/>
      <w:lvlJc w:val="left"/>
      <w:pPr>
        <w:ind w:left="5760" w:hanging="360"/>
      </w:pPr>
      <w:rPr>
        <w:rFonts w:ascii="Courier New" w:hAnsi="Courier New" w:cs="Courier New" w:hint="default"/>
      </w:rPr>
    </w:lvl>
    <w:lvl w:ilvl="8" w:tplc="3D94CFAC">
      <w:start w:val="1"/>
      <w:numFmt w:val="bullet"/>
      <w:lvlText w:val=""/>
      <w:lvlJc w:val="left"/>
      <w:pPr>
        <w:ind w:left="6480" w:hanging="360"/>
      </w:pPr>
      <w:rPr>
        <w:rFonts w:ascii="Wingdings" w:hAnsi="Wingdings" w:cs="Wingdings" w:hint="default"/>
      </w:rPr>
    </w:lvl>
  </w:abstractNum>
  <w:abstractNum w:abstractNumId="27" w15:restartNumberingAfterBreak="0">
    <w:nsid w:val="7BE60C24"/>
    <w:multiLevelType w:val="hybridMultilevel"/>
    <w:tmpl w:val="B928AA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8268199">
    <w:abstractNumId w:val="15"/>
  </w:num>
  <w:num w:numId="2" w16cid:durableId="1312825980">
    <w:abstractNumId w:val="17"/>
  </w:num>
  <w:num w:numId="3" w16cid:durableId="432822351">
    <w:abstractNumId w:val="20"/>
  </w:num>
  <w:num w:numId="4" w16cid:durableId="675303489">
    <w:abstractNumId w:val="16"/>
  </w:num>
  <w:num w:numId="5" w16cid:durableId="1332676858">
    <w:abstractNumId w:val="7"/>
  </w:num>
  <w:num w:numId="6" w16cid:durableId="1429231104">
    <w:abstractNumId w:val="5"/>
  </w:num>
  <w:num w:numId="7" w16cid:durableId="1098794111">
    <w:abstractNumId w:val="14"/>
  </w:num>
  <w:num w:numId="8" w16cid:durableId="107093577">
    <w:abstractNumId w:val="22"/>
  </w:num>
  <w:num w:numId="9" w16cid:durableId="1010253648">
    <w:abstractNumId w:val="13"/>
  </w:num>
  <w:num w:numId="10" w16cid:durableId="116292413">
    <w:abstractNumId w:val="12"/>
  </w:num>
  <w:num w:numId="11" w16cid:durableId="1763605210">
    <w:abstractNumId w:val="4"/>
  </w:num>
  <w:num w:numId="12" w16cid:durableId="1009675266">
    <w:abstractNumId w:val="26"/>
  </w:num>
  <w:num w:numId="13" w16cid:durableId="1091778633">
    <w:abstractNumId w:val="25"/>
  </w:num>
  <w:num w:numId="14" w16cid:durableId="991519481">
    <w:abstractNumId w:val="18"/>
  </w:num>
  <w:num w:numId="15" w16cid:durableId="661199657">
    <w:abstractNumId w:val="6"/>
  </w:num>
  <w:num w:numId="16" w16cid:durableId="1613124982">
    <w:abstractNumId w:val="23"/>
  </w:num>
  <w:num w:numId="17" w16cid:durableId="549269681">
    <w:abstractNumId w:val="2"/>
  </w:num>
  <w:num w:numId="18" w16cid:durableId="1907908533">
    <w:abstractNumId w:val="8"/>
  </w:num>
  <w:num w:numId="19" w16cid:durableId="306135452">
    <w:abstractNumId w:val="3"/>
  </w:num>
  <w:num w:numId="20" w16cid:durableId="421293875">
    <w:abstractNumId w:val="1"/>
  </w:num>
  <w:num w:numId="21" w16cid:durableId="1608733568">
    <w:abstractNumId w:val="11"/>
  </w:num>
  <w:num w:numId="22" w16cid:durableId="975378273">
    <w:abstractNumId w:val="21"/>
  </w:num>
  <w:num w:numId="23" w16cid:durableId="756093839">
    <w:abstractNumId w:val="24"/>
  </w:num>
  <w:num w:numId="24" w16cid:durableId="651176102">
    <w:abstractNumId w:val="9"/>
  </w:num>
  <w:num w:numId="25" w16cid:durableId="919607312">
    <w:abstractNumId w:val="19"/>
  </w:num>
  <w:num w:numId="26" w16cid:durableId="641740969">
    <w:abstractNumId w:val="10"/>
  </w:num>
  <w:num w:numId="27" w16cid:durableId="541359752">
    <w:abstractNumId w:val="0"/>
  </w:num>
  <w:num w:numId="28" w16cid:durableId="156135766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4703"/>
    <w:rsid w:val="00097F4A"/>
    <w:rsid w:val="000C5527"/>
    <w:rsid w:val="000E76C6"/>
    <w:rsid w:val="000F38A5"/>
    <w:rsid w:val="00127127"/>
    <w:rsid w:val="00134892"/>
    <w:rsid w:val="00204EDB"/>
    <w:rsid w:val="002634AA"/>
    <w:rsid w:val="002D58B5"/>
    <w:rsid w:val="0033249E"/>
    <w:rsid w:val="00337E4D"/>
    <w:rsid w:val="00343395"/>
    <w:rsid w:val="003A1AA2"/>
    <w:rsid w:val="003D197A"/>
    <w:rsid w:val="003E1F88"/>
    <w:rsid w:val="00454381"/>
    <w:rsid w:val="004702FB"/>
    <w:rsid w:val="00471503"/>
    <w:rsid w:val="0049479E"/>
    <w:rsid w:val="004A2D68"/>
    <w:rsid w:val="004D2F9F"/>
    <w:rsid w:val="004F2927"/>
    <w:rsid w:val="0052142A"/>
    <w:rsid w:val="0053510E"/>
    <w:rsid w:val="005423BF"/>
    <w:rsid w:val="005A70AE"/>
    <w:rsid w:val="005B6195"/>
    <w:rsid w:val="006347C3"/>
    <w:rsid w:val="006774DB"/>
    <w:rsid w:val="006975C6"/>
    <w:rsid w:val="006A5918"/>
    <w:rsid w:val="006B2936"/>
    <w:rsid w:val="006F1DA5"/>
    <w:rsid w:val="007109D5"/>
    <w:rsid w:val="00785F39"/>
    <w:rsid w:val="007C3EA0"/>
    <w:rsid w:val="007D6FB3"/>
    <w:rsid w:val="007E0E83"/>
    <w:rsid w:val="008278F5"/>
    <w:rsid w:val="00871D03"/>
    <w:rsid w:val="008B72CE"/>
    <w:rsid w:val="00930868"/>
    <w:rsid w:val="00960022"/>
    <w:rsid w:val="00A44D1F"/>
    <w:rsid w:val="00A52459"/>
    <w:rsid w:val="00AB0C7C"/>
    <w:rsid w:val="00AF7FB0"/>
    <w:rsid w:val="00B05771"/>
    <w:rsid w:val="00B169F3"/>
    <w:rsid w:val="00B757D1"/>
    <w:rsid w:val="00B93434"/>
    <w:rsid w:val="00B97684"/>
    <w:rsid w:val="00BB7C0C"/>
    <w:rsid w:val="00BC2D61"/>
    <w:rsid w:val="00C02EF0"/>
    <w:rsid w:val="00C125C6"/>
    <w:rsid w:val="00C24613"/>
    <w:rsid w:val="00C315C9"/>
    <w:rsid w:val="00C3359E"/>
    <w:rsid w:val="00C4793C"/>
    <w:rsid w:val="00CC4770"/>
    <w:rsid w:val="00CD6E25"/>
    <w:rsid w:val="00D379CF"/>
    <w:rsid w:val="00D60A0B"/>
    <w:rsid w:val="00D7467F"/>
    <w:rsid w:val="00D931BF"/>
    <w:rsid w:val="00DD2FA1"/>
    <w:rsid w:val="00DE7AB5"/>
    <w:rsid w:val="00DF5F46"/>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4EAD"/>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emf"/><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44</Pages>
  <Words>14090</Words>
  <Characters>80318</Characters>
  <Application>Microsoft Office Word</Application>
  <DocSecurity>0</DocSecurity>
  <Lines>669</Lines>
  <Paragraphs>188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Marija Žefran</cp:lastModifiedBy>
  <cp:revision>8</cp:revision>
  <cp:lastPrinted>2026-07-13T07:05:00Z</cp:lastPrinted>
  <dcterms:created xsi:type="dcterms:W3CDTF">2026-07-10T10:37:00Z</dcterms:created>
  <dcterms:modified xsi:type="dcterms:W3CDTF">2026-07-13T07:11:00Z</dcterms:modified>
</cp:coreProperties>
</file>