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CF9A" w14:textId="77777777" w:rsidR="001E253D" w:rsidRPr="000344EF" w:rsidRDefault="00B512C3" w:rsidP="00432EE3">
      <w:pPr>
        <w:pStyle w:val="Naslov"/>
        <w:numPr>
          <w:ilvl w:val="0"/>
          <w:numId w:val="9"/>
        </w:numPr>
        <w:jc w:val="left"/>
        <w:rPr>
          <w:rFonts w:cs="Arial"/>
          <w:sz w:val="20"/>
        </w:rPr>
      </w:pPr>
      <w:bookmarkStart w:id="0" w:name="_Toc492474460"/>
      <w:r w:rsidRPr="000344EF">
        <w:rPr>
          <w:rFonts w:cs="Arial"/>
          <w:sz w:val="20"/>
        </w:rPr>
        <w:t>RAZPISNI OBRAZCI</w:t>
      </w:r>
      <w:bookmarkEnd w:id="0"/>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tbl>
      <w:tblPr>
        <w:tblStyle w:val="Tabelamrea"/>
        <w:tblW w:w="0" w:type="auto"/>
        <w:tblLook w:val="04A0" w:firstRow="1" w:lastRow="0" w:firstColumn="1" w:lastColumn="0" w:noHBand="0" w:noVBand="1"/>
      </w:tblPr>
      <w:tblGrid>
        <w:gridCol w:w="1377"/>
        <w:gridCol w:w="4798"/>
        <w:gridCol w:w="2887"/>
      </w:tblGrid>
      <w:tr w:rsidR="005E64FB" w:rsidRPr="00D22640" w14:paraId="0A1DACFA" w14:textId="77777777" w:rsidTr="004A08B7">
        <w:tc>
          <w:tcPr>
            <w:tcW w:w="1377" w:type="dxa"/>
            <w:shd w:val="clear" w:color="auto" w:fill="DBE5F1" w:themeFill="accent1" w:themeFillTint="33"/>
          </w:tcPr>
          <w:p w14:paraId="1797CDCA"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Obrazec</w:t>
            </w:r>
          </w:p>
        </w:tc>
        <w:tc>
          <w:tcPr>
            <w:tcW w:w="4798" w:type="dxa"/>
            <w:shd w:val="clear" w:color="auto" w:fill="DBE5F1" w:themeFill="accent1" w:themeFillTint="33"/>
          </w:tcPr>
          <w:p w14:paraId="35BE7E26"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2887" w:type="dxa"/>
            <w:shd w:val="clear" w:color="auto" w:fill="DBE5F1" w:themeFill="accent1" w:themeFillTint="33"/>
          </w:tcPr>
          <w:p w14:paraId="67FA5863" w14:textId="77777777" w:rsidR="005E64FB" w:rsidRPr="00D22640" w:rsidRDefault="005E64FB" w:rsidP="004A08B7">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5E64FB" w14:paraId="4B283C56" w14:textId="77777777" w:rsidTr="004A08B7">
        <w:tc>
          <w:tcPr>
            <w:tcW w:w="1377" w:type="dxa"/>
            <w:shd w:val="clear" w:color="auto" w:fill="DBE5F1" w:themeFill="accent1" w:themeFillTint="33"/>
          </w:tcPr>
          <w:p w14:paraId="2F81B296"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4798" w:type="dxa"/>
            <w:vAlign w:val="center"/>
          </w:tcPr>
          <w:p w14:paraId="1DACEE13"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2887" w:type="dxa"/>
            <w:vAlign w:val="center"/>
          </w:tcPr>
          <w:p w14:paraId="0E36109E"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5E64FB" w14:paraId="29EF0D08" w14:textId="77777777" w:rsidTr="004A08B7">
        <w:tc>
          <w:tcPr>
            <w:tcW w:w="1377" w:type="dxa"/>
            <w:shd w:val="clear" w:color="auto" w:fill="DBE5F1" w:themeFill="accent1" w:themeFillTint="33"/>
          </w:tcPr>
          <w:p w14:paraId="619F9F42"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4798" w:type="dxa"/>
            <w:vAlign w:val="center"/>
          </w:tcPr>
          <w:p w14:paraId="43AD960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2887" w:type="dxa"/>
            <w:vAlign w:val="center"/>
          </w:tcPr>
          <w:p w14:paraId="75611EFF"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BE080D" w:rsidRPr="00BE080D" w14:paraId="48F3D85E" w14:textId="77777777" w:rsidTr="004A08B7">
        <w:tc>
          <w:tcPr>
            <w:tcW w:w="1377" w:type="dxa"/>
            <w:shd w:val="clear" w:color="auto" w:fill="DBE5F1" w:themeFill="accent1" w:themeFillTint="33"/>
          </w:tcPr>
          <w:p w14:paraId="52D3B110" w14:textId="77777777" w:rsidR="005E64FB" w:rsidRPr="00BE080D" w:rsidRDefault="005E64FB"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3</w:t>
            </w:r>
          </w:p>
        </w:tc>
        <w:tc>
          <w:tcPr>
            <w:tcW w:w="4798" w:type="dxa"/>
            <w:vAlign w:val="center"/>
          </w:tcPr>
          <w:p w14:paraId="1E3CA5C1" w14:textId="77777777" w:rsidR="005E64FB" w:rsidRPr="00BE080D" w:rsidRDefault="005E64FB"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Vzorec pogodbe</w:t>
            </w:r>
          </w:p>
        </w:tc>
        <w:tc>
          <w:tcPr>
            <w:tcW w:w="2887" w:type="dxa"/>
            <w:vAlign w:val="center"/>
          </w:tcPr>
          <w:p w14:paraId="17AFA905" w14:textId="77777777" w:rsidR="005E64FB" w:rsidRPr="00BE080D" w:rsidRDefault="005E64FB"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szCs w:val="20"/>
                <w:lang w:eastAsia="ko-KR"/>
              </w:rPr>
              <w:t>Parafiran, žigosan</w:t>
            </w:r>
          </w:p>
        </w:tc>
      </w:tr>
      <w:tr w:rsidR="00BE080D" w:rsidRPr="00BE080D" w14:paraId="08EEE84D" w14:textId="77777777" w:rsidTr="004A08B7">
        <w:tc>
          <w:tcPr>
            <w:tcW w:w="1377" w:type="dxa"/>
            <w:shd w:val="clear" w:color="auto" w:fill="DBE5F1" w:themeFill="accent1" w:themeFillTint="33"/>
          </w:tcPr>
          <w:p w14:paraId="4DC066CA" w14:textId="242E9B35" w:rsidR="00071FB3" w:rsidRPr="00BE080D" w:rsidRDefault="00071FB3"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4</w:t>
            </w:r>
          </w:p>
        </w:tc>
        <w:tc>
          <w:tcPr>
            <w:tcW w:w="4798" w:type="dxa"/>
            <w:vAlign w:val="center"/>
          </w:tcPr>
          <w:p w14:paraId="693428A6" w14:textId="19126449" w:rsidR="00071FB3" w:rsidRPr="00BE080D" w:rsidRDefault="00715D72"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dobro izvedbo pogodbenih obveznosti</w:t>
            </w:r>
            <w:r>
              <w:rPr>
                <w:rFonts w:ascii="Arial" w:hAnsi="Arial" w:cs="Arial"/>
                <w:color w:val="0D0D0D" w:themeColor="text1" w:themeTint="F2"/>
                <w:sz w:val="20"/>
                <w:szCs w:val="20"/>
              </w:rPr>
              <w:t xml:space="preserve"> -vzorec</w:t>
            </w:r>
          </w:p>
        </w:tc>
        <w:tc>
          <w:tcPr>
            <w:tcW w:w="2887" w:type="dxa"/>
            <w:vAlign w:val="center"/>
          </w:tcPr>
          <w:p w14:paraId="11085D45" w14:textId="0463265D" w:rsidR="00071FB3" w:rsidRPr="00BE080D" w:rsidRDefault="00E6254A"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Parafiran, žigosan</w:t>
            </w:r>
          </w:p>
        </w:tc>
      </w:tr>
      <w:tr w:rsidR="00BE080D" w:rsidRPr="00BE080D" w14:paraId="5F6EAAB4" w14:textId="77777777" w:rsidTr="004A08B7">
        <w:tc>
          <w:tcPr>
            <w:tcW w:w="1377" w:type="dxa"/>
            <w:shd w:val="clear" w:color="auto" w:fill="DBE5F1" w:themeFill="accent1" w:themeFillTint="33"/>
          </w:tcPr>
          <w:p w14:paraId="7EF85CB1" w14:textId="0BB55504" w:rsidR="00071FB3" w:rsidRPr="00BE080D" w:rsidRDefault="00071FB3" w:rsidP="00F0084D">
            <w:pPr>
              <w:tabs>
                <w:tab w:val="left" w:pos="0"/>
              </w:tabs>
              <w:autoSpaceDE w:val="0"/>
              <w:autoSpaceDN w:val="0"/>
              <w:adjustRightInd w:val="0"/>
              <w:jc w:val="center"/>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4</w:t>
            </w:r>
            <w:r w:rsidR="00715D72">
              <w:rPr>
                <w:rFonts w:ascii="Arial" w:eastAsia="Batang" w:hAnsi="Arial" w:cs="Arial"/>
                <w:color w:val="0D0D0D" w:themeColor="text1" w:themeTint="F2"/>
                <w:sz w:val="20"/>
                <w:lang w:eastAsia="ko-KR"/>
              </w:rPr>
              <w:t>a</w:t>
            </w:r>
          </w:p>
        </w:tc>
        <w:tc>
          <w:tcPr>
            <w:tcW w:w="4798" w:type="dxa"/>
            <w:vAlign w:val="center"/>
          </w:tcPr>
          <w:p w14:paraId="1908DB6E" w14:textId="4063BAAF" w:rsidR="00071FB3" w:rsidRPr="00BE080D" w:rsidRDefault="00715D72" w:rsidP="00F0084D">
            <w:pPr>
              <w:tabs>
                <w:tab w:val="left" w:pos="0"/>
              </w:tabs>
              <w:autoSpaceDE w:val="0"/>
              <w:autoSpaceDN w:val="0"/>
              <w:adjustRightInd w:val="0"/>
              <w:rPr>
                <w:rFonts w:ascii="Arial" w:hAnsi="Arial" w:cs="Arial"/>
                <w:color w:val="0D0D0D" w:themeColor="text1" w:themeTint="F2"/>
                <w:sz w:val="20"/>
                <w:szCs w:val="20"/>
              </w:rPr>
            </w:pPr>
            <w:r>
              <w:rPr>
                <w:rFonts w:ascii="Arial" w:hAnsi="Arial" w:cs="Arial"/>
                <w:color w:val="0D0D0D" w:themeColor="text1" w:themeTint="F2"/>
                <w:sz w:val="20"/>
              </w:rPr>
              <w:t xml:space="preserve">Zavarovanje </w:t>
            </w:r>
            <w:r w:rsidR="00071FB3" w:rsidRPr="00BE080D">
              <w:rPr>
                <w:rFonts w:ascii="Arial" w:hAnsi="Arial" w:cs="Arial"/>
                <w:color w:val="0D0D0D" w:themeColor="text1" w:themeTint="F2"/>
                <w:sz w:val="20"/>
              </w:rPr>
              <w:t>za odpravo napak v garancijskem roku</w:t>
            </w:r>
            <w:r>
              <w:rPr>
                <w:rFonts w:ascii="Arial" w:hAnsi="Arial" w:cs="Arial"/>
                <w:color w:val="0D0D0D" w:themeColor="text1" w:themeTint="F2"/>
                <w:sz w:val="20"/>
              </w:rPr>
              <w:t xml:space="preserve"> - vzorec</w:t>
            </w:r>
            <w:r w:rsidR="00071FB3" w:rsidRPr="00BE080D">
              <w:rPr>
                <w:rFonts w:ascii="Arial" w:hAnsi="Arial" w:cs="Arial"/>
                <w:color w:val="0D0D0D" w:themeColor="text1" w:themeTint="F2"/>
                <w:sz w:val="20"/>
              </w:rPr>
              <w:t xml:space="preserve"> </w:t>
            </w:r>
          </w:p>
        </w:tc>
        <w:tc>
          <w:tcPr>
            <w:tcW w:w="2887" w:type="dxa"/>
            <w:vAlign w:val="center"/>
          </w:tcPr>
          <w:p w14:paraId="03D6B872" w14:textId="2C81FD5A" w:rsidR="00071FB3" w:rsidRPr="00BE080D" w:rsidRDefault="00071FB3" w:rsidP="00F0084D">
            <w:pPr>
              <w:tabs>
                <w:tab w:val="left" w:pos="0"/>
              </w:tabs>
              <w:autoSpaceDE w:val="0"/>
              <w:autoSpaceDN w:val="0"/>
              <w:adjustRightInd w:val="0"/>
              <w:rPr>
                <w:rFonts w:ascii="Arial" w:eastAsia="Batang" w:hAnsi="Arial" w:cs="Arial"/>
                <w:color w:val="0D0D0D" w:themeColor="text1" w:themeTint="F2"/>
                <w:sz w:val="20"/>
                <w:szCs w:val="20"/>
                <w:lang w:eastAsia="ko-KR"/>
              </w:rPr>
            </w:pPr>
            <w:r w:rsidRPr="00BE080D">
              <w:rPr>
                <w:rFonts w:ascii="Arial" w:eastAsia="Batang" w:hAnsi="Arial" w:cs="Arial"/>
                <w:color w:val="0D0D0D" w:themeColor="text1" w:themeTint="F2"/>
                <w:sz w:val="20"/>
                <w:lang w:eastAsia="ko-KR"/>
              </w:rPr>
              <w:t>Parafiran, žigosan</w:t>
            </w:r>
          </w:p>
        </w:tc>
      </w:tr>
      <w:tr w:rsidR="005E64FB" w14:paraId="39DC06AE" w14:textId="77777777" w:rsidTr="004A08B7">
        <w:tc>
          <w:tcPr>
            <w:tcW w:w="1377" w:type="dxa"/>
            <w:shd w:val="clear" w:color="auto" w:fill="DBE5F1" w:themeFill="accent1" w:themeFillTint="33"/>
          </w:tcPr>
          <w:p w14:paraId="6FF045C5"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4798" w:type="dxa"/>
            <w:vAlign w:val="center"/>
          </w:tcPr>
          <w:p w14:paraId="6FB18BAD"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2887" w:type="dxa"/>
            <w:vAlign w:val="center"/>
          </w:tcPr>
          <w:p w14:paraId="0948687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1EF36103" w14:textId="77777777" w:rsidTr="004A08B7">
        <w:tc>
          <w:tcPr>
            <w:tcW w:w="1377" w:type="dxa"/>
            <w:shd w:val="clear" w:color="auto" w:fill="DBE5F1" w:themeFill="accent1" w:themeFillTint="33"/>
          </w:tcPr>
          <w:p w14:paraId="48F90133"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4798" w:type="dxa"/>
            <w:vAlign w:val="center"/>
          </w:tcPr>
          <w:p w14:paraId="13AFE004"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D31AECD"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2887" w:type="dxa"/>
            <w:vAlign w:val="center"/>
          </w:tcPr>
          <w:p w14:paraId="560BD4E6"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3CE8B202" w14:textId="77777777" w:rsidTr="004A08B7">
        <w:tc>
          <w:tcPr>
            <w:tcW w:w="1377" w:type="dxa"/>
            <w:shd w:val="clear" w:color="auto" w:fill="DBE5F1" w:themeFill="accent1" w:themeFillTint="33"/>
          </w:tcPr>
          <w:p w14:paraId="79DD6151"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4798" w:type="dxa"/>
            <w:vAlign w:val="center"/>
          </w:tcPr>
          <w:p w14:paraId="3CEB473A"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29185E01"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2887" w:type="dxa"/>
            <w:vAlign w:val="center"/>
          </w:tcPr>
          <w:p w14:paraId="26DB0F5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2B8F1437" w14:textId="77777777" w:rsidTr="004A08B7">
        <w:tc>
          <w:tcPr>
            <w:tcW w:w="1377" w:type="dxa"/>
            <w:shd w:val="clear" w:color="auto" w:fill="DBE5F1" w:themeFill="accent1" w:themeFillTint="33"/>
          </w:tcPr>
          <w:p w14:paraId="4601C70D"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4798" w:type="dxa"/>
            <w:vAlign w:val="center"/>
          </w:tcPr>
          <w:p w14:paraId="4D3E0CC6" w14:textId="77777777" w:rsidR="005E64FB" w:rsidRPr="00242C33" w:rsidRDefault="005E64FB" w:rsidP="00F0084D">
            <w:pPr>
              <w:tabs>
                <w:tab w:val="left" w:pos="0"/>
              </w:tabs>
              <w:autoSpaceDE w:val="0"/>
              <w:autoSpaceDN w:val="0"/>
              <w:adjustRightInd w:val="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607CD39B"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2887" w:type="dxa"/>
            <w:vAlign w:val="center"/>
          </w:tcPr>
          <w:p w14:paraId="2FCECCAF"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52C7D319" w14:textId="77777777" w:rsidTr="004A08B7">
        <w:tc>
          <w:tcPr>
            <w:tcW w:w="1377" w:type="dxa"/>
            <w:shd w:val="clear" w:color="auto" w:fill="DBE5F1" w:themeFill="accent1" w:themeFillTint="33"/>
          </w:tcPr>
          <w:p w14:paraId="2B075620"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4798" w:type="dxa"/>
            <w:vAlign w:val="center"/>
          </w:tcPr>
          <w:p w14:paraId="537FE2CA" w14:textId="77777777" w:rsidR="005E64FB" w:rsidRDefault="005E64FB" w:rsidP="00F0084D">
            <w:pPr>
              <w:tabs>
                <w:tab w:val="left" w:pos="0"/>
              </w:tabs>
              <w:autoSpaceDE w:val="0"/>
              <w:autoSpaceDN w:val="0"/>
              <w:adjustRightInd w:val="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6C2C3F10"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2887" w:type="dxa"/>
            <w:vAlign w:val="center"/>
          </w:tcPr>
          <w:p w14:paraId="787C474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54DECB10" w14:textId="77777777" w:rsidTr="004A08B7">
        <w:tc>
          <w:tcPr>
            <w:tcW w:w="1377" w:type="dxa"/>
            <w:shd w:val="clear" w:color="auto" w:fill="DBE5F1" w:themeFill="accent1" w:themeFillTint="33"/>
          </w:tcPr>
          <w:p w14:paraId="56FA519A"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10</w:t>
            </w:r>
          </w:p>
        </w:tc>
        <w:tc>
          <w:tcPr>
            <w:tcW w:w="4798" w:type="dxa"/>
            <w:vAlign w:val="center"/>
          </w:tcPr>
          <w:p w14:paraId="5C1973E2"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8353AC">
              <w:rPr>
                <w:rFonts w:ascii="Arial" w:eastAsia="Batang" w:hAnsi="Arial" w:cs="Arial"/>
                <w:sz w:val="20"/>
                <w:szCs w:val="20"/>
                <w:lang w:eastAsia="ko-KR"/>
              </w:rPr>
              <w:t>Kadrovska sposobnost</w:t>
            </w:r>
            <w:r w:rsidRPr="008353AC">
              <w:rPr>
                <w:rFonts w:ascii="Arial" w:hAnsi="Arial" w:cs="Arial"/>
                <w:sz w:val="20"/>
                <w:szCs w:val="20"/>
              </w:rPr>
              <w:t xml:space="preserve"> ponudnika</w:t>
            </w:r>
          </w:p>
        </w:tc>
        <w:tc>
          <w:tcPr>
            <w:tcW w:w="2887" w:type="dxa"/>
            <w:vAlign w:val="center"/>
          </w:tcPr>
          <w:p w14:paraId="577F975E"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2AA4C09F" w14:textId="77777777" w:rsidTr="004A08B7">
        <w:tc>
          <w:tcPr>
            <w:tcW w:w="1377" w:type="dxa"/>
            <w:shd w:val="clear" w:color="auto" w:fill="DBE5F1" w:themeFill="accent1" w:themeFillTint="33"/>
          </w:tcPr>
          <w:p w14:paraId="0220FD75"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10a</w:t>
            </w:r>
          </w:p>
        </w:tc>
        <w:tc>
          <w:tcPr>
            <w:tcW w:w="4798" w:type="dxa"/>
            <w:vAlign w:val="center"/>
          </w:tcPr>
          <w:p w14:paraId="46A82069" w14:textId="2F2AF9CC" w:rsidR="005E64FB" w:rsidRPr="008353AC" w:rsidRDefault="005E64FB" w:rsidP="00F0084D">
            <w:pPr>
              <w:tabs>
                <w:tab w:val="left" w:pos="0"/>
              </w:tabs>
              <w:autoSpaceDE w:val="0"/>
              <w:autoSpaceDN w:val="0"/>
              <w:adjustRightInd w:val="0"/>
              <w:rPr>
                <w:rFonts w:ascii="Arial" w:eastAsia="Batang" w:hAnsi="Arial" w:cs="Arial"/>
                <w:sz w:val="20"/>
                <w:szCs w:val="20"/>
                <w:lang w:eastAsia="ko-KR"/>
              </w:rPr>
            </w:pPr>
            <w:r w:rsidRPr="003D41B6">
              <w:rPr>
                <w:rFonts w:ascii="Arial" w:hAnsi="Arial" w:cs="Arial"/>
                <w:color w:val="000000" w:themeColor="text1"/>
                <w:sz w:val="20"/>
              </w:rPr>
              <w:t xml:space="preserve">Potrdilo reference </w:t>
            </w:r>
            <w:r w:rsidRPr="00052862">
              <w:rPr>
                <w:rFonts w:ascii="Arial" w:hAnsi="Arial" w:cs="Arial"/>
                <w:color w:val="0D0D0D" w:themeColor="text1" w:themeTint="F2"/>
                <w:sz w:val="20"/>
              </w:rPr>
              <w:t>kadra</w:t>
            </w:r>
            <w:r w:rsidR="002D2026" w:rsidRPr="00052862">
              <w:rPr>
                <w:rFonts w:ascii="Arial" w:hAnsi="Arial" w:cs="Arial"/>
                <w:color w:val="0D0D0D" w:themeColor="text1" w:themeTint="F2"/>
                <w:sz w:val="20"/>
              </w:rPr>
              <w:t xml:space="preserve"> (podpisano s strani naročnika referenčnega posla)</w:t>
            </w:r>
          </w:p>
        </w:tc>
        <w:tc>
          <w:tcPr>
            <w:tcW w:w="2887" w:type="dxa"/>
            <w:vAlign w:val="center"/>
          </w:tcPr>
          <w:p w14:paraId="3AF02ABF" w14:textId="77777777" w:rsidR="005E64FB" w:rsidRPr="00AF4487" w:rsidRDefault="005E64FB"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09A2119F" w14:textId="77777777" w:rsidTr="004A08B7">
        <w:tc>
          <w:tcPr>
            <w:tcW w:w="1377" w:type="dxa"/>
            <w:shd w:val="clear" w:color="auto" w:fill="DBE5F1" w:themeFill="accent1" w:themeFillTint="33"/>
          </w:tcPr>
          <w:p w14:paraId="0D7E686F"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4798" w:type="dxa"/>
            <w:vAlign w:val="center"/>
          </w:tcPr>
          <w:p w14:paraId="4579278A"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sidRPr="008353AC">
              <w:rPr>
                <w:rFonts w:ascii="Arial" w:hAnsi="Arial" w:cs="Arial"/>
                <w:sz w:val="20"/>
                <w:szCs w:val="20"/>
              </w:rPr>
              <w:t>Splošne in tehnične zahteve</w:t>
            </w:r>
          </w:p>
        </w:tc>
        <w:tc>
          <w:tcPr>
            <w:tcW w:w="2887" w:type="dxa"/>
            <w:vAlign w:val="center"/>
          </w:tcPr>
          <w:p w14:paraId="53EEC255" w14:textId="77777777" w:rsidR="005E64FB" w:rsidRDefault="005E64FB"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90B98" w14:paraId="73CAE456" w14:textId="77777777" w:rsidTr="00AD29B8">
        <w:tc>
          <w:tcPr>
            <w:tcW w:w="1377" w:type="dxa"/>
            <w:shd w:val="clear" w:color="auto" w:fill="DBE5F1" w:themeFill="accent1" w:themeFillTint="33"/>
          </w:tcPr>
          <w:p w14:paraId="437C5CA9" w14:textId="00BA1E40" w:rsidR="00D90B98" w:rsidRDefault="00D90B98"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12</w:t>
            </w:r>
          </w:p>
        </w:tc>
        <w:tc>
          <w:tcPr>
            <w:tcW w:w="4798" w:type="dxa"/>
          </w:tcPr>
          <w:p w14:paraId="14FB9591" w14:textId="53A555E5" w:rsidR="00D90B98" w:rsidRPr="008353AC" w:rsidRDefault="00D90B98" w:rsidP="00F0084D">
            <w:pPr>
              <w:tabs>
                <w:tab w:val="left" w:pos="0"/>
              </w:tabs>
              <w:autoSpaceDE w:val="0"/>
              <w:autoSpaceDN w:val="0"/>
              <w:adjustRightInd w:val="0"/>
              <w:rPr>
                <w:rFonts w:ascii="Arial" w:hAnsi="Arial" w:cs="Arial"/>
                <w:sz w:val="20"/>
                <w:szCs w:val="20"/>
              </w:rPr>
            </w:pPr>
            <w:r w:rsidRPr="0090039D">
              <w:rPr>
                <w:rFonts w:ascii="Arial" w:hAnsi="Arial" w:cs="Arial"/>
                <w:color w:val="000000"/>
                <w:sz w:val="20"/>
              </w:rPr>
              <w:t xml:space="preserve">Izjava – omejevalni ukrepi zaradi delovanja Rusije </w:t>
            </w:r>
          </w:p>
        </w:tc>
        <w:tc>
          <w:tcPr>
            <w:tcW w:w="2887" w:type="dxa"/>
          </w:tcPr>
          <w:p w14:paraId="12A58ACF" w14:textId="07A4AD9F" w:rsidR="00D90B98" w:rsidRDefault="00D90B98" w:rsidP="00F0084D">
            <w:pPr>
              <w:tabs>
                <w:tab w:val="left" w:pos="0"/>
              </w:tabs>
              <w:autoSpaceDE w:val="0"/>
              <w:autoSpaceDN w:val="0"/>
              <w:adjustRightInd w:val="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5E64FB" w14:paraId="4687B23A" w14:textId="77777777" w:rsidTr="004A08B7">
        <w:tc>
          <w:tcPr>
            <w:tcW w:w="1377" w:type="dxa"/>
            <w:shd w:val="clear" w:color="auto" w:fill="DBE5F1" w:themeFill="accent1" w:themeFillTint="33"/>
          </w:tcPr>
          <w:p w14:paraId="298AB2F7" w14:textId="77777777" w:rsidR="005E64FB" w:rsidRDefault="005E64FB" w:rsidP="00F0084D">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Priloga1:</w:t>
            </w:r>
          </w:p>
        </w:tc>
        <w:tc>
          <w:tcPr>
            <w:tcW w:w="4798" w:type="dxa"/>
            <w:vAlign w:val="center"/>
          </w:tcPr>
          <w:p w14:paraId="32A311A1" w14:textId="332349A4" w:rsidR="005E64FB" w:rsidRDefault="001E1BA8"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Ponudba s ponudbenim predračunom v .</w:t>
            </w:r>
            <w:proofErr w:type="spellStart"/>
            <w:r>
              <w:rPr>
                <w:rFonts w:ascii="Arial" w:eastAsia="Batang" w:hAnsi="Arial" w:cs="Arial"/>
                <w:sz w:val="20"/>
                <w:szCs w:val="20"/>
                <w:lang w:eastAsia="ko-KR"/>
              </w:rPr>
              <w:t>xlsx</w:t>
            </w:r>
            <w:proofErr w:type="spellEnd"/>
            <w:r>
              <w:rPr>
                <w:rFonts w:ascii="Arial" w:eastAsia="Batang" w:hAnsi="Arial" w:cs="Arial"/>
                <w:sz w:val="20"/>
                <w:szCs w:val="20"/>
                <w:lang w:eastAsia="ko-KR"/>
              </w:rPr>
              <w:t xml:space="preserve"> obliki</w:t>
            </w:r>
          </w:p>
        </w:tc>
        <w:tc>
          <w:tcPr>
            <w:tcW w:w="2887" w:type="dxa"/>
            <w:vAlign w:val="center"/>
          </w:tcPr>
          <w:p w14:paraId="34E81558" w14:textId="1DE6D229" w:rsidR="005E64FB" w:rsidRDefault="00E9697A" w:rsidP="00F0084D">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Priloženo</w:t>
            </w:r>
          </w:p>
        </w:tc>
      </w:tr>
      <w:tr w:rsidR="001E1BA8" w14:paraId="41C741FC" w14:textId="77777777" w:rsidTr="004A08B7">
        <w:tc>
          <w:tcPr>
            <w:tcW w:w="1377" w:type="dxa"/>
            <w:shd w:val="clear" w:color="auto" w:fill="DBE5F1" w:themeFill="accent1" w:themeFillTint="33"/>
          </w:tcPr>
          <w:p w14:paraId="40ACA009" w14:textId="249EA986" w:rsidR="001E1BA8" w:rsidRDefault="001E1BA8" w:rsidP="001E1BA8">
            <w:pPr>
              <w:tabs>
                <w:tab w:val="left" w:pos="0"/>
              </w:tabs>
              <w:autoSpaceDE w:val="0"/>
              <w:autoSpaceDN w:val="0"/>
              <w:adjustRightInd w:val="0"/>
              <w:jc w:val="center"/>
              <w:rPr>
                <w:rFonts w:ascii="Arial" w:eastAsia="Batang" w:hAnsi="Arial" w:cs="Arial"/>
                <w:sz w:val="20"/>
                <w:szCs w:val="20"/>
                <w:lang w:eastAsia="ko-KR"/>
              </w:rPr>
            </w:pPr>
            <w:r>
              <w:rPr>
                <w:rFonts w:ascii="Arial" w:eastAsia="Batang" w:hAnsi="Arial" w:cs="Arial"/>
                <w:sz w:val="20"/>
                <w:szCs w:val="20"/>
                <w:lang w:eastAsia="ko-KR"/>
              </w:rPr>
              <w:t>Priloge 2:</w:t>
            </w:r>
          </w:p>
        </w:tc>
        <w:tc>
          <w:tcPr>
            <w:tcW w:w="4798" w:type="dxa"/>
            <w:vAlign w:val="center"/>
          </w:tcPr>
          <w:p w14:paraId="16CB1770" w14:textId="77777777" w:rsidR="001E1BA8" w:rsidRDefault="001E1BA8" w:rsidP="001E1BA8">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 xml:space="preserve">ESPD obrazec </w:t>
            </w:r>
          </w:p>
          <w:p w14:paraId="39845881" w14:textId="084ED7B2" w:rsidR="001E1BA8" w:rsidRDefault="001E1BA8" w:rsidP="001E1BA8">
            <w:pPr>
              <w:tabs>
                <w:tab w:val="left" w:pos="0"/>
              </w:tabs>
              <w:autoSpaceDE w:val="0"/>
              <w:autoSpaceDN w:val="0"/>
              <w:adjustRightInd w:val="0"/>
              <w:rPr>
                <w:rFonts w:ascii="Arial" w:eastAsia="Batang" w:hAnsi="Arial" w:cs="Arial"/>
                <w:sz w:val="20"/>
                <w:szCs w:val="20"/>
                <w:lang w:eastAsia="ko-KR"/>
              </w:rPr>
            </w:pPr>
            <w:r w:rsidRPr="00D22640">
              <w:rPr>
                <w:rFonts w:ascii="Arial" w:eastAsia="Batang" w:hAnsi="Arial" w:cs="Arial"/>
                <w:color w:val="C4BC96" w:themeColor="background2" w:themeShade="BF"/>
                <w:sz w:val="20"/>
                <w:szCs w:val="20"/>
                <w:lang w:eastAsia="ko-KR"/>
              </w:rPr>
              <w:t>Za vse gospodarske subjekte</w:t>
            </w:r>
          </w:p>
        </w:tc>
        <w:tc>
          <w:tcPr>
            <w:tcW w:w="2887" w:type="dxa"/>
            <w:vAlign w:val="center"/>
          </w:tcPr>
          <w:p w14:paraId="25442189" w14:textId="3F38001E" w:rsidR="001E1BA8" w:rsidRDefault="00E9697A" w:rsidP="001E1BA8">
            <w:pPr>
              <w:tabs>
                <w:tab w:val="left" w:pos="0"/>
              </w:tabs>
              <w:autoSpaceDE w:val="0"/>
              <w:autoSpaceDN w:val="0"/>
              <w:adjustRightInd w:val="0"/>
              <w:rPr>
                <w:rFonts w:ascii="Arial" w:eastAsia="Batang" w:hAnsi="Arial" w:cs="Arial"/>
                <w:sz w:val="20"/>
                <w:szCs w:val="20"/>
                <w:lang w:eastAsia="ko-KR"/>
              </w:rPr>
            </w:pPr>
            <w:r>
              <w:rPr>
                <w:rFonts w:ascii="Arial" w:eastAsia="Batang" w:hAnsi="Arial" w:cs="Arial"/>
                <w:sz w:val="20"/>
                <w:szCs w:val="20"/>
                <w:lang w:eastAsia="ko-KR"/>
              </w:rPr>
              <w:t>Izpolnjen, priložen skladno z navodili</w:t>
            </w:r>
          </w:p>
        </w:tc>
      </w:tr>
    </w:tbl>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52F06A4A"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Identifikacijska št. za DDV</w:t>
            </w:r>
            <w:r w:rsidR="002D2026" w:rsidRPr="00052862">
              <w:rPr>
                <w:rFonts w:ascii="Arial" w:eastAsia="Batang" w:hAnsi="Arial" w:cs="Arial"/>
                <w:color w:val="0D0D0D" w:themeColor="text1" w:themeTint="F2"/>
                <w:sz w:val="20"/>
                <w:szCs w:val="20"/>
                <w:lang w:eastAsia="ko-KR"/>
              </w:rPr>
              <w:t>/Davčna št.</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53C8B84E" w:rsidR="003E2E91" w:rsidRPr="00052862" w:rsidRDefault="003E2E91" w:rsidP="003E2E91">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Transakcijski račun</w:t>
            </w:r>
            <w:r w:rsidR="002D2026" w:rsidRPr="00052862">
              <w:rPr>
                <w:rFonts w:ascii="Arial" w:eastAsia="Batang" w:hAnsi="Arial" w:cs="Arial"/>
                <w:color w:val="0D0D0D" w:themeColor="text1" w:themeTint="F2"/>
                <w:sz w:val="20"/>
                <w:szCs w:val="20"/>
                <w:lang w:eastAsia="ko-KR"/>
              </w:rPr>
              <w:t>, IBAN, SWIFT</w:t>
            </w:r>
            <w:r w:rsidR="005E64FB" w:rsidRPr="00052862">
              <w:rPr>
                <w:rFonts w:ascii="Arial" w:eastAsia="Batang" w:hAnsi="Arial" w:cs="Arial"/>
                <w:color w:val="0D0D0D" w:themeColor="text1" w:themeTint="F2"/>
                <w:sz w:val="20"/>
                <w:szCs w:val="20"/>
                <w:lang w:eastAsia="ko-KR"/>
              </w:rPr>
              <w:t xml:space="preserve"> in naziv banke pri kateri je odprt</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2389370" w14:textId="77777777" w:rsidR="002D2026" w:rsidRPr="000344EF" w:rsidRDefault="002D2026" w:rsidP="002D2026">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641E5A30" w:rsidR="007124B4"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7B76D2C7" w14:textId="77777777" w:rsidR="000901EA" w:rsidRPr="000344EF" w:rsidRDefault="000901EA" w:rsidP="007124B4">
      <w:pPr>
        <w:autoSpaceDE w:val="0"/>
        <w:autoSpaceDN w:val="0"/>
        <w:adjustRightInd w:val="0"/>
        <w:rPr>
          <w:rFonts w:ascii="Arial" w:hAnsi="Arial" w:cs="Arial"/>
          <w:sz w:val="20"/>
          <w:szCs w:val="20"/>
        </w:rPr>
      </w:pP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5897A57F" w:rsidR="00B023C9" w:rsidRDefault="00B023C9" w:rsidP="00B023C9">
      <w:pPr>
        <w:jc w:val="both"/>
        <w:rPr>
          <w:rFonts w:ascii="Arial" w:eastAsia="Batang" w:hAnsi="Arial" w:cs="Arial"/>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3F40C0C5" w:rsidR="00B023C9"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323029C0" w14:textId="7CBE6F9B" w:rsidR="002D2026" w:rsidRDefault="002D2026" w:rsidP="00B023C9">
      <w:pPr>
        <w:autoSpaceDE w:val="0"/>
        <w:autoSpaceDN w:val="0"/>
        <w:adjustRightInd w:val="0"/>
        <w:spacing w:line="276" w:lineRule="auto"/>
        <w:jc w:val="both"/>
        <w:rPr>
          <w:rFonts w:ascii="Arial" w:eastAsia="Batang" w:hAnsi="Arial" w:cs="Arial"/>
          <w:sz w:val="20"/>
          <w:szCs w:val="20"/>
          <w:lang w:eastAsia="ko-KR"/>
        </w:rPr>
      </w:pPr>
    </w:p>
    <w:p w14:paraId="31F35133" w14:textId="77777777" w:rsidR="002D2026" w:rsidRDefault="002D2026" w:rsidP="002D2026">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Ponudbena cena:</w:t>
      </w:r>
    </w:p>
    <w:p w14:paraId="3B07D955" w14:textId="77777777" w:rsidR="00E03081" w:rsidRPr="00052862" w:rsidRDefault="00E03081" w:rsidP="002D2026">
      <w:pPr>
        <w:autoSpaceDE w:val="0"/>
        <w:autoSpaceDN w:val="0"/>
        <w:adjustRightInd w:val="0"/>
        <w:spacing w:line="276" w:lineRule="auto"/>
        <w:jc w:val="both"/>
        <w:rPr>
          <w:rFonts w:ascii="Arial" w:eastAsia="Batang" w:hAnsi="Arial" w:cs="Arial"/>
          <w:color w:val="0D0D0D" w:themeColor="text1" w:themeTint="F2"/>
          <w:sz w:val="20"/>
          <w:szCs w:val="20"/>
          <w:lang w:eastAsia="ko-KR"/>
        </w:rPr>
      </w:pPr>
    </w:p>
    <w:tbl>
      <w:tblPr>
        <w:tblW w:w="9351" w:type="dxa"/>
        <w:tblCellMar>
          <w:left w:w="70" w:type="dxa"/>
          <w:right w:w="70" w:type="dxa"/>
        </w:tblCellMar>
        <w:tblLook w:val="04A0" w:firstRow="1" w:lastRow="0" w:firstColumn="1" w:lastColumn="0" w:noHBand="0" w:noVBand="1"/>
      </w:tblPr>
      <w:tblGrid>
        <w:gridCol w:w="7650"/>
        <w:gridCol w:w="1701"/>
      </w:tblGrid>
      <w:tr w:rsidR="00E03081" w:rsidRPr="00AE051B" w14:paraId="1AF9DA13" w14:textId="77777777" w:rsidTr="00E03081">
        <w:trPr>
          <w:trHeight w:val="408"/>
        </w:trPr>
        <w:tc>
          <w:tcPr>
            <w:tcW w:w="9351" w:type="dxa"/>
            <w:gridSpan w:val="2"/>
            <w:vMerge w:val="restart"/>
            <w:tcBorders>
              <w:top w:val="single" w:sz="4" w:space="0" w:color="auto"/>
              <w:left w:val="single" w:sz="4" w:space="0" w:color="auto"/>
              <w:bottom w:val="single" w:sz="4" w:space="0" w:color="auto"/>
              <w:right w:val="single" w:sz="4" w:space="0" w:color="auto"/>
            </w:tcBorders>
            <w:shd w:val="clear" w:color="000000" w:fill="D9E1F2"/>
            <w:hideMark/>
          </w:tcPr>
          <w:p w14:paraId="0742711B" w14:textId="745AC07E" w:rsidR="00E03081" w:rsidRPr="00AE051B" w:rsidRDefault="00E03081" w:rsidP="006C5D3F">
            <w:pPr>
              <w:rPr>
                <w:rFonts w:ascii="Arial" w:hAnsi="Arial" w:cs="Arial"/>
                <w:b/>
                <w:bCs/>
                <w:sz w:val="20"/>
                <w:szCs w:val="20"/>
              </w:rPr>
            </w:pPr>
            <w:r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Pr="00AE051B">
              <w:rPr>
                <w:rFonts w:ascii="Arial" w:hAnsi="Arial" w:cs="Arial"/>
                <w:b/>
                <w:bCs/>
                <w:sz w:val="20"/>
                <w:szCs w:val="20"/>
              </w:rPr>
              <w:t>m. v naselju Poljana</w:t>
            </w:r>
          </w:p>
        </w:tc>
      </w:tr>
      <w:tr w:rsidR="00E03081" w:rsidRPr="00AE051B" w14:paraId="09DAF313" w14:textId="77777777" w:rsidTr="00E03081">
        <w:trPr>
          <w:trHeight w:val="315"/>
        </w:trPr>
        <w:tc>
          <w:tcPr>
            <w:tcW w:w="9351" w:type="dxa"/>
            <w:gridSpan w:val="2"/>
            <w:vMerge/>
            <w:tcBorders>
              <w:top w:val="single" w:sz="4" w:space="0" w:color="auto"/>
              <w:left w:val="single" w:sz="4" w:space="0" w:color="auto"/>
              <w:bottom w:val="single" w:sz="4" w:space="0" w:color="auto"/>
              <w:right w:val="single" w:sz="4" w:space="0" w:color="auto"/>
            </w:tcBorders>
            <w:vAlign w:val="center"/>
            <w:hideMark/>
          </w:tcPr>
          <w:p w14:paraId="7E2FC664" w14:textId="77777777" w:rsidR="00E03081" w:rsidRPr="00AE051B" w:rsidRDefault="00E03081" w:rsidP="006C5D3F">
            <w:pPr>
              <w:rPr>
                <w:rFonts w:ascii="Arial" w:hAnsi="Arial" w:cs="Arial"/>
                <w:b/>
                <w:bCs/>
                <w:sz w:val="20"/>
                <w:szCs w:val="20"/>
              </w:rPr>
            </w:pPr>
          </w:p>
        </w:tc>
      </w:tr>
      <w:tr w:rsidR="00E03081" w:rsidRPr="00AE051B" w14:paraId="23083144" w14:textId="77777777" w:rsidTr="00E03081">
        <w:trPr>
          <w:trHeight w:val="780"/>
        </w:trPr>
        <w:tc>
          <w:tcPr>
            <w:tcW w:w="7650" w:type="dxa"/>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FABE669" w14:textId="77777777" w:rsidR="00E03081" w:rsidRPr="00AE051B" w:rsidRDefault="00E03081" w:rsidP="006C5D3F">
            <w:pPr>
              <w:rPr>
                <w:rFonts w:ascii="Arial" w:hAnsi="Arial" w:cs="Arial"/>
                <w:b/>
                <w:bCs/>
                <w:sz w:val="20"/>
                <w:szCs w:val="20"/>
              </w:rPr>
            </w:pPr>
            <w:r w:rsidRPr="00AE051B">
              <w:rPr>
                <w:rFonts w:ascii="Arial" w:hAnsi="Arial" w:cs="Arial"/>
                <w:b/>
                <w:bCs/>
                <w:sz w:val="20"/>
                <w:szCs w:val="20"/>
              </w:rPr>
              <w:t>R E K A P I T U L A C I J A    O P O R N I    Z I D</w:t>
            </w:r>
          </w:p>
        </w:tc>
        <w:tc>
          <w:tcPr>
            <w:tcW w:w="1701" w:type="dxa"/>
            <w:tcBorders>
              <w:top w:val="nil"/>
              <w:left w:val="nil"/>
              <w:bottom w:val="single" w:sz="4" w:space="0" w:color="auto"/>
              <w:right w:val="single" w:sz="4" w:space="0" w:color="auto"/>
            </w:tcBorders>
            <w:shd w:val="clear" w:color="000000" w:fill="D9E1F2"/>
            <w:vAlign w:val="bottom"/>
            <w:hideMark/>
          </w:tcPr>
          <w:p w14:paraId="70B3210F" w14:textId="77777777" w:rsidR="00E03081" w:rsidRPr="00AE051B" w:rsidRDefault="00E03081" w:rsidP="006C5D3F">
            <w:pPr>
              <w:rPr>
                <w:rFonts w:ascii="Arial" w:hAnsi="Arial" w:cs="Arial"/>
                <w:b/>
                <w:bCs/>
                <w:sz w:val="20"/>
                <w:szCs w:val="20"/>
              </w:rPr>
            </w:pPr>
            <w:r w:rsidRPr="00AE051B">
              <w:rPr>
                <w:rFonts w:ascii="Arial" w:hAnsi="Arial" w:cs="Arial"/>
                <w:b/>
                <w:bCs/>
                <w:sz w:val="20"/>
                <w:szCs w:val="20"/>
              </w:rPr>
              <w:t>Vrednost v EUR brez DDV</w:t>
            </w:r>
          </w:p>
        </w:tc>
      </w:tr>
      <w:tr w:rsidR="00E03081" w:rsidRPr="00AE051B" w14:paraId="75E0777B" w14:textId="77777777" w:rsidTr="00E03081">
        <w:trPr>
          <w:trHeight w:val="300"/>
        </w:trPr>
        <w:tc>
          <w:tcPr>
            <w:tcW w:w="9351" w:type="dxa"/>
            <w:gridSpan w:val="2"/>
            <w:tcBorders>
              <w:top w:val="single" w:sz="4" w:space="0" w:color="auto"/>
              <w:left w:val="single" w:sz="4" w:space="0" w:color="auto"/>
              <w:bottom w:val="single" w:sz="4" w:space="0" w:color="auto"/>
              <w:right w:val="single" w:sz="4" w:space="0" w:color="auto"/>
            </w:tcBorders>
            <w:noWrap/>
            <w:vAlign w:val="bottom"/>
            <w:hideMark/>
          </w:tcPr>
          <w:p w14:paraId="0C56B813" w14:textId="77777777" w:rsidR="00E03081" w:rsidRPr="00AE051B" w:rsidRDefault="00E03081" w:rsidP="006C5D3F">
            <w:pPr>
              <w:rPr>
                <w:sz w:val="20"/>
                <w:szCs w:val="20"/>
              </w:rPr>
            </w:pPr>
          </w:p>
        </w:tc>
      </w:tr>
      <w:tr w:rsidR="00E03081" w:rsidRPr="00AE051B" w14:paraId="02F4BD13" w14:textId="77777777" w:rsidTr="00E03081">
        <w:trPr>
          <w:trHeight w:val="312"/>
        </w:trPr>
        <w:tc>
          <w:tcPr>
            <w:tcW w:w="7650" w:type="dxa"/>
            <w:tcBorders>
              <w:top w:val="single" w:sz="4" w:space="0" w:color="auto"/>
              <w:left w:val="single" w:sz="4" w:space="0" w:color="auto"/>
              <w:bottom w:val="single" w:sz="4" w:space="0" w:color="auto"/>
              <w:right w:val="single" w:sz="4" w:space="0" w:color="auto"/>
            </w:tcBorders>
            <w:noWrap/>
            <w:hideMark/>
          </w:tcPr>
          <w:p w14:paraId="3F54ADEF" w14:textId="77777777" w:rsidR="00E03081" w:rsidRPr="00E03081" w:rsidRDefault="00E03081" w:rsidP="006C5D3F">
            <w:pPr>
              <w:rPr>
                <w:sz w:val="20"/>
                <w:szCs w:val="20"/>
              </w:rPr>
            </w:pPr>
            <w:r w:rsidRPr="00E03081">
              <w:rPr>
                <w:rFonts w:ascii="Arial" w:hAnsi="Arial" w:cs="Arial"/>
                <w:sz w:val="20"/>
                <w:szCs w:val="20"/>
              </w:rPr>
              <w:t>PREDDELA</w:t>
            </w:r>
          </w:p>
        </w:tc>
        <w:tc>
          <w:tcPr>
            <w:tcW w:w="1701" w:type="dxa"/>
            <w:tcBorders>
              <w:top w:val="single" w:sz="4" w:space="0" w:color="auto"/>
              <w:left w:val="single" w:sz="4" w:space="0" w:color="auto"/>
              <w:bottom w:val="single" w:sz="4" w:space="0" w:color="auto"/>
              <w:right w:val="single" w:sz="4" w:space="0" w:color="auto"/>
            </w:tcBorders>
            <w:noWrap/>
          </w:tcPr>
          <w:p w14:paraId="2EA1743B" w14:textId="4E1F018D" w:rsidR="00E03081" w:rsidRPr="00AE051B" w:rsidRDefault="00E03081" w:rsidP="006C5D3F">
            <w:pPr>
              <w:jc w:val="right"/>
              <w:rPr>
                <w:rFonts w:ascii="Arial" w:hAnsi="Arial" w:cs="Arial"/>
                <w:b/>
                <w:bCs/>
                <w:sz w:val="20"/>
                <w:szCs w:val="20"/>
              </w:rPr>
            </w:pPr>
          </w:p>
        </w:tc>
      </w:tr>
      <w:tr w:rsidR="00E03081" w:rsidRPr="00AE051B" w14:paraId="12FCFB7A" w14:textId="77777777" w:rsidTr="00E03081">
        <w:trPr>
          <w:trHeight w:val="312"/>
        </w:trPr>
        <w:tc>
          <w:tcPr>
            <w:tcW w:w="7650" w:type="dxa"/>
            <w:tcBorders>
              <w:top w:val="single" w:sz="4" w:space="0" w:color="auto"/>
              <w:left w:val="single" w:sz="4" w:space="0" w:color="auto"/>
              <w:bottom w:val="single" w:sz="4" w:space="0" w:color="auto"/>
              <w:right w:val="single" w:sz="4" w:space="0" w:color="auto"/>
            </w:tcBorders>
            <w:noWrap/>
            <w:hideMark/>
          </w:tcPr>
          <w:p w14:paraId="020639E1" w14:textId="77777777" w:rsidR="00E03081" w:rsidRPr="00E03081" w:rsidRDefault="00E03081" w:rsidP="006C5D3F">
            <w:pPr>
              <w:rPr>
                <w:sz w:val="20"/>
                <w:szCs w:val="20"/>
              </w:rPr>
            </w:pPr>
            <w:r w:rsidRPr="00E03081">
              <w:rPr>
                <w:rFonts w:ascii="Arial" w:hAnsi="Arial" w:cs="Arial"/>
                <w:sz w:val="20"/>
                <w:szCs w:val="20"/>
              </w:rPr>
              <w:t>RUŠITVENA DELA</w:t>
            </w:r>
          </w:p>
        </w:tc>
        <w:tc>
          <w:tcPr>
            <w:tcW w:w="1701" w:type="dxa"/>
            <w:tcBorders>
              <w:top w:val="single" w:sz="4" w:space="0" w:color="auto"/>
              <w:left w:val="single" w:sz="4" w:space="0" w:color="auto"/>
              <w:bottom w:val="single" w:sz="4" w:space="0" w:color="auto"/>
              <w:right w:val="single" w:sz="4" w:space="0" w:color="auto"/>
            </w:tcBorders>
            <w:noWrap/>
          </w:tcPr>
          <w:p w14:paraId="43E71427" w14:textId="168B6447" w:rsidR="00E03081" w:rsidRPr="00AE051B" w:rsidRDefault="00E03081" w:rsidP="006C5D3F">
            <w:pPr>
              <w:jc w:val="right"/>
              <w:rPr>
                <w:rFonts w:ascii="Arial" w:hAnsi="Arial" w:cs="Arial"/>
                <w:b/>
                <w:bCs/>
                <w:sz w:val="20"/>
                <w:szCs w:val="20"/>
              </w:rPr>
            </w:pPr>
          </w:p>
        </w:tc>
      </w:tr>
      <w:tr w:rsidR="00E03081" w:rsidRPr="00AE051B" w14:paraId="24D67F93"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0E4824F4" w14:textId="77777777" w:rsidR="00E03081" w:rsidRPr="00E03081" w:rsidRDefault="00E03081" w:rsidP="006C5D3F">
            <w:pPr>
              <w:rPr>
                <w:sz w:val="20"/>
                <w:szCs w:val="20"/>
              </w:rPr>
            </w:pPr>
            <w:r w:rsidRPr="00E03081">
              <w:rPr>
                <w:rFonts w:ascii="Arial" w:hAnsi="Arial" w:cs="Arial"/>
                <w:sz w:val="20"/>
                <w:szCs w:val="20"/>
              </w:rPr>
              <w:t>ZEMELJSKA DELA</w:t>
            </w:r>
          </w:p>
        </w:tc>
        <w:tc>
          <w:tcPr>
            <w:tcW w:w="1701" w:type="dxa"/>
            <w:tcBorders>
              <w:top w:val="single" w:sz="4" w:space="0" w:color="auto"/>
              <w:left w:val="single" w:sz="4" w:space="0" w:color="auto"/>
              <w:bottom w:val="single" w:sz="4" w:space="0" w:color="auto"/>
              <w:right w:val="single" w:sz="4" w:space="0" w:color="auto"/>
            </w:tcBorders>
            <w:noWrap/>
          </w:tcPr>
          <w:p w14:paraId="00BE6FDF" w14:textId="7C92BA67" w:rsidR="00E03081" w:rsidRPr="00AE051B" w:rsidRDefault="00E03081" w:rsidP="006C5D3F">
            <w:pPr>
              <w:jc w:val="right"/>
              <w:rPr>
                <w:rFonts w:ascii="Arial" w:hAnsi="Arial" w:cs="Arial"/>
                <w:b/>
                <w:bCs/>
                <w:sz w:val="20"/>
                <w:szCs w:val="20"/>
              </w:rPr>
            </w:pPr>
          </w:p>
        </w:tc>
      </w:tr>
      <w:tr w:rsidR="00E03081" w:rsidRPr="00AE051B" w14:paraId="6AD23D58"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53E901C5" w14:textId="77777777" w:rsidR="00E03081" w:rsidRPr="00E03081" w:rsidRDefault="00E03081" w:rsidP="006C5D3F">
            <w:pPr>
              <w:rPr>
                <w:sz w:val="20"/>
                <w:szCs w:val="20"/>
              </w:rPr>
            </w:pPr>
            <w:r w:rsidRPr="00E03081">
              <w:rPr>
                <w:rFonts w:ascii="Arial" w:hAnsi="Arial" w:cs="Arial"/>
                <w:sz w:val="20"/>
                <w:szCs w:val="20"/>
              </w:rPr>
              <w:t>DELA V BETONU IN OJAČANEM BETONU</w:t>
            </w:r>
          </w:p>
        </w:tc>
        <w:tc>
          <w:tcPr>
            <w:tcW w:w="1701" w:type="dxa"/>
            <w:tcBorders>
              <w:top w:val="single" w:sz="4" w:space="0" w:color="auto"/>
              <w:left w:val="single" w:sz="4" w:space="0" w:color="auto"/>
              <w:bottom w:val="single" w:sz="4" w:space="0" w:color="auto"/>
              <w:right w:val="single" w:sz="4" w:space="0" w:color="auto"/>
            </w:tcBorders>
            <w:noWrap/>
          </w:tcPr>
          <w:p w14:paraId="2CF5BFF7" w14:textId="2405ED9E" w:rsidR="00E03081" w:rsidRPr="00AE051B" w:rsidRDefault="00E03081" w:rsidP="006C5D3F">
            <w:pPr>
              <w:jc w:val="right"/>
              <w:rPr>
                <w:rFonts w:ascii="Arial" w:hAnsi="Arial" w:cs="Arial"/>
                <w:b/>
                <w:bCs/>
                <w:sz w:val="20"/>
                <w:szCs w:val="20"/>
              </w:rPr>
            </w:pPr>
          </w:p>
        </w:tc>
      </w:tr>
      <w:tr w:rsidR="00E03081" w:rsidRPr="00AE051B" w14:paraId="3141F59B"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1E885846" w14:textId="77777777" w:rsidR="00E03081" w:rsidRPr="00E03081" w:rsidRDefault="00E03081" w:rsidP="006C5D3F">
            <w:pPr>
              <w:rPr>
                <w:sz w:val="20"/>
                <w:szCs w:val="20"/>
              </w:rPr>
            </w:pPr>
            <w:r w:rsidRPr="00E03081">
              <w:rPr>
                <w:rFonts w:ascii="Arial" w:hAnsi="Arial" w:cs="Arial"/>
                <w:sz w:val="20"/>
                <w:szCs w:val="20"/>
              </w:rPr>
              <w:t>GRADBENA DELA (Hidroizolacija)</w:t>
            </w:r>
          </w:p>
        </w:tc>
        <w:tc>
          <w:tcPr>
            <w:tcW w:w="1701" w:type="dxa"/>
            <w:tcBorders>
              <w:top w:val="single" w:sz="4" w:space="0" w:color="auto"/>
              <w:left w:val="single" w:sz="4" w:space="0" w:color="auto"/>
              <w:bottom w:val="single" w:sz="4" w:space="0" w:color="auto"/>
              <w:right w:val="single" w:sz="4" w:space="0" w:color="auto"/>
            </w:tcBorders>
            <w:noWrap/>
          </w:tcPr>
          <w:p w14:paraId="6FAF4048" w14:textId="127984F7" w:rsidR="00E03081" w:rsidRPr="00AE051B" w:rsidRDefault="00E03081" w:rsidP="006C5D3F">
            <w:pPr>
              <w:jc w:val="right"/>
              <w:rPr>
                <w:rFonts w:ascii="Arial" w:hAnsi="Arial" w:cs="Arial"/>
                <w:b/>
                <w:bCs/>
                <w:sz w:val="20"/>
                <w:szCs w:val="20"/>
              </w:rPr>
            </w:pPr>
          </w:p>
        </w:tc>
      </w:tr>
      <w:tr w:rsidR="00E03081" w:rsidRPr="00AE051B" w14:paraId="095D5B04"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4A780111" w14:textId="77777777" w:rsidR="00E03081" w:rsidRPr="00E03081" w:rsidRDefault="00E03081" w:rsidP="006C5D3F">
            <w:pPr>
              <w:rPr>
                <w:sz w:val="20"/>
                <w:szCs w:val="20"/>
              </w:rPr>
            </w:pPr>
            <w:r w:rsidRPr="00E03081">
              <w:rPr>
                <w:rFonts w:ascii="Arial" w:hAnsi="Arial" w:cs="Arial"/>
                <w:sz w:val="20"/>
                <w:szCs w:val="20"/>
              </w:rPr>
              <w:t>SPIRALNI PILOTI</w:t>
            </w:r>
          </w:p>
        </w:tc>
        <w:tc>
          <w:tcPr>
            <w:tcW w:w="1701" w:type="dxa"/>
            <w:tcBorders>
              <w:top w:val="single" w:sz="4" w:space="0" w:color="auto"/>
              <w:left w:val="single" w:sz="4" w:space="0" w:color="auto"/>
              <w:bottom w:val="single" w:sz="4" w:space="0" w:color="auto"/>
              <w:right w:val="single" w:sz="4" w:space="0" w:color="auto"/>
            </w:tcBorders>
            <w:noWrap/>
          </w:tcPr>
          <w:p w14:paraId="78CDC722" w14:textId="5AEEC4E8" w:rsidR="00E03081" w:rsidRPr="00AE051B" w:rsidRDefault="00E03081" w:rsidP="006C5D3F">
            <w:pPr>
              <w:jc w:val="right"/>
              <w:rPr>
                <w:rFonts w:ascii="Arial" w:hAnsi="Arial" w:cs="Arial"/>
                <w:b/>
                <w:bCs/>
                <w:sz w:val="20"/>
                <w:szCs w:val="20"/>
              </w:rPr>
            </w:pPr>
          </w:p>
        </w:tc>
      </w:tr>
      <w:tr w:rsidR="00E03081" w:rsidRPr="00AE051B" w14:paraId="271BD027"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5D795F13" w14:textId="77777777" w:rsidR="00E03081" w:rsidRPr="00E03081" w:rsidRDefault="00E03081" w:rsidP="006C5D3F">
            <w:pPr>
              <w:rPr>
                <w:sz w:val="20"/>
                <w:szCs w:val="20"/>
              </w:rPr>
            </w:pPr>
            <w:r w:rsidRPr="00E03081">
              <w:rPr>
                <w:rFonts w:ascii="Arial" w:hAnsi="Arial" w:cs="Arial"/>
                <w:sz w:val="20"/>
                <w:szCs w:val="20"/>
              </w:rPr>
              <w:t>OSTALA DELA</w:t>
            </w:r>
          </w:p>
        </w:tc>
        <w:tc>
          <w:tcPr>
            <w:tcW w:w="1701" w:type="dxa"/>
            <w:tcBorders>
              <w:top w:val="single" w:sz="4" w:space="0" w:color="auto"/>
              <w:left w:val="single" w:sz="4" w:space="0" w:color="auto"/>
              <w:bottom w:val="single" w:sz="4" w:space="0" w:color="auto"/>
              <w:right w:val="single" w:sz="4" w:space="0" w:color="auto"/>
            </w:tcBorders>
            <w:noWrap/>
          </w:tcPr>
          <w:p w14:paraId="144145B4" w14:textId="1504D592" w:rsidR="00E03081" w:rsidRPr="00AE051B" w:rsidRDefault="00E03081" w:rsidP="006C5D3F">
            <w:pPr>
              <w:jc w:val="right"/>
              <w:rPr>
                <w:rFonts w:ascii="Arial" w:hAnsi="Arial" w:cs="Arial"/>
                <w:b/>
                <w:bCs/>
                <w:sz w:val="20"/>
                <w:szCs w:val="20"/>
              </w:rPr>
            </w:pPr>
          </w:p>
        </w:tc>
      </w:tr>
      <w:tr w:rsidR="00E03081" w:rsidRPr="00AE051B" w14:paraId="50C3D27C"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hideMark/>
          </w:tcPr>
          <w:p w14:paraId="710D1FC3" w14:textId="77777777" w:rsidR="00E03081" w:rsidRPr="00E03081" w:rsidRDefault="00E03081" w:rsidP="006C5D3F">
            <w:pPr>
              <w:rPr>
                <w:sz w:val="20"/>
                <w:szCs w:val="20"/>
              </w:rPr>
            </w:pPr>
            <w:r w:rsidRPr="00E03081">
              <w:rPr>
                <w:rFonts w:ascii="Arial" w:hAnsi="Arial" w:cs="Arial"/>
                <w:sz w:val="20"/>
                <w:szCs w:val="20"/>
              </w:rPr>
              <w:t xml:space="preserve">NEPREDVIDENA DELA 10% </w:t>
            </w:r>
          </w:p>
        </w:tc>
        <w:tc>
          <w:tcPr>
            <w:tcW w:w="1701" w:type="dxa"/>
            <w:tcBorders>
              <w:top w:val="single" w:sz="4" w:space="0" w:color="auto"/>
              <w:left w:val="single" w:sz="4" w:space="0" w:color="auto"/>
              <w:bottom w:val="single" w:sz="4" w:space="0" w:color="auto"/>
              <w:right w:val="single" w:sz="4" w:space="0" w:color="auto"/>
            </w:tcBorders>
            <w:noWrap/>
          </w:tcPr>
          <w:p w14:paraId="1F887381" w14:textId="7581FAFB" w:rsidR="00E03081" w:rsidRPr="00AE051B" w:rsidRDefault="00E03081" w:rsidP="006C5D3F">
            <w:pPr>
              <w:jc w:val="right"/>
              <w:rPr>
                <w:rFonts w:ascii="Arial" w:hAnsi="Arial" w:cs="Arial"/>
                <w:b/>
                <w:bCs/>
                <w:sz w:val="20"/>
                <w:szCs w:val="20"/>
              </w:rPr>
            </w:pPr>
          </w:p>
        </w:tc>
      </w:tr>
      <w:tr w:rsidR="00E03081" w:rsidRPr="00AE051B" w14:paraId="673668D0"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noWrap/>
            <w:vAlign w:val="bottom"/>
            <w:hideMark/>
          </w:tcPr>
          <w:p w14:paraId="036EC8DA" w14:textId="77777777" w:rsidR="00E03081" w:rsidRPr="00AE051B" w:rsidRDefault="00E03081" w:rsidP="006C5D3F">
            <w:pPr>
              <w:rPr>
                <w:sz w:val="20"/>
                <w:szCs w:val="20"/>
              </w:rPr>
            </w:pPr>
          </w:p>
        </w:tc>
        <w:tc>
          <w:tcPr>
            <w:tcW w:w="1701" w:type="dxa"/>
            <w:tcBorders>
              <w:top w:val="single" w:sz="4" w:space="0" w:color="auto"/>
              <w:left w:val="single" w:sz="4" w:space="0" w:color="auto"/>
              <w:bottom w:val="single" w:sz="4" w:space="0" w:color="auto"/>
              <w:right w:val="single" w:sz="4" w:space="0" w:color="auto"/>
            </w:tcBorders>
            <w:noWrap/>
            <w:vAlign w:val="bottom"/>
          </w:tcPr>
          <w:p w14:paraId="4C1BF297" w14:textId="77777777" w:rsidR="00E03081" w:rsidRPr="00AE051B" w:rsidRDefault="00E03081" w:rsidP="006C5D3F">
            <w:pPr>
              <w:rPr>
                <w:sz w:val="20"/>
                <w:szCs w:val="20"/>
              </w:rPr>
            </w:pPr>
          </w:p>
        </w:tc>
      </w:tr>
      <w:tr w:rsidR="00E03081" w:rsidRPr="00AE051B" w14:paraId="65037E3A"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2D5FEB39"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Vrednost SKUPAJ v EUR brez DDV:</w:t>
            </w:r>
          </w:p>
        </w:tc>
        <w:tc>
          <w:tcPr>
            <w:tcW w:w="1701" w:type="dxa"/>
            <w:tcBorders>
              <w:top w:val="single" w:sz="4" w:space="0" w:color="auto"/>
              <w:left w:val="single" w:sz="4" w:space="0" w:color="auto"/>
              <w:bottom w:val="single" w:sz="4" w:space="0" w:color="auto"/>
              <w:right w:val="single" w:sz="4" w:space="0" w:color="auto"/>
            </w:tcBorders>
            <w:noWrap/>
            <w:vAlign w:val="bottom"/>
          </w:tcPr>
          <w:p w14:paraId="53CFC69E" w14:textId="16867130" w:rsidR="00E03081" w:rsidRPr="00AE051B" w:rsidRDefault="00E03081" w:rsidP="006C5D3F">
            <w:pPr>
              <w:jc w:val="right"/>
              <w:rPr>
                <w:rFonts w:ascii="Arial" w:hAnsi="Arial" w:cs="Arial"/>
                <w:b/>
                <w:bCs/>
                <w:sz w:val="20"/>
                <w:szCs w:val="20"/>
              </w:rPr>
            </w:pPr>
          </w:p>
        </w:tc>
      </w:tr>
      <w:tr w:rsidR="00E03081" w:rsidRPr="00AE051B" w14:paraId="0BE2C621" w14:textId="77777777" w:rsidTr="00E03081">
        <w:trPr>
          <w:trHeight w:val="300"/>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520E6750"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22 % DDV :</w:t>
            </w:r>
          </w:p>
        </w:tc>
        <w:tc>
          <w:tcPr>
            <w:tcW w:w="1701" w:type="dxa"/>
            <w:tcBorders>
              <w:top w:val="single" w:sz="4" w:space="0" w:color="auto"/>
              <w:left w:val="single" w:sz="4" w:space="0" w:color="auto"/>
              <w:bottom w:val="single" w:sz="4" w:space="0" w:color="auto"/>
              <w:right w:val="single" w:sz="4" w:space="0" w:color="auto"/>
            </w:tcBorders>
            <w:noWrap/>
            <w:vAlign w:val="bottom"/>
          </w:tcPr>
          <w:p w14:paraId="0D9E45A7" w14:textId="3EB0F79C" w:rsidR="00E03081" w:rsidRPr="00AE051B" w:rsidRDefault="00E03081" w:rsidP="006C5D3F">
            <w:pPr>
              <w:jc w:val="right"/>
              <w:rPr>
                <w:rFonts w:ascii="Arial" w:hAnsi="Arial" w:cs="Arial"/>
                <w:b/>
                <w:bCs/>
                <w:sz w:val="20"/>
                <w:szCs w:val="20"/>
              </w:rPr>
            </w:pPr>
          </w:p>
        </w:tc>
      </w:tr>
      <w:tr w:rsidR="00E03081" w:rsidRPr="00AE051B" w14:paraId="0ED61DBE" w14:textId="77777777" w:rsidTr="00E03081">
        <w:trPr>
          <w:trHeight w:val="315"/>
        </w:trPr>
        <w:tc>
          <w:tcPr>
            <w:tcW w:w="7650"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15D784C8" w14:textId="77777777" w:rsidR="00E03081" w:rsidRPr="00AE051B" w:rsidRDefault="00E03081" w:rsidP="006C5D3F">
            <w:pPr>
              <w:jc w:val="right"/>
              <w:rPr>
                <w:rFonts w:ascii="Arial" w:hAnsi="Arial" w:cs="Arial"/>
                <w:b/>
                <w:bCs/>
                <w:sz w:val="20"/>
                <w:szCs w:val="20"/>
              </w:rPr>
            </w:pPr>
            <w:r w:rsidRPr="00AE051B">
              <w:rPr>
                <w:rFonts w:ascii="Arial" w:hAnsi="Arial" w:cs="Arial"/>
                <w:b/>
                <w:bCs/>
                <w:sz w:val="20"/>
                <w:szCs w:val="20"/>
              </w:rPr>
              <w:t>Vrednost SKUPAJ v EUR  z DDV:</w:t>
            </w:r>
          </w:p>
        </w:tc>
        <w:tc>
          <w:tcPr>
            <w:tcW w:w="1701" w:type="dxa"/>
            <w:tcBorders>
              <w:top w:val="single" w:sz="4" w:space="0" w:color="auto"/>
              <w:left w:val="single" w:sz="4" w:space="0" w:color="auto"/>
              <w:bottom w:val="single" w:sz="4" w:space="0" w:color="auto"/>
              <w:right w:val="single" w:sz="4" w:space="0" w:color="auto"/>
            </w:tcBorders>
            <w:noWrap/>
            <w:vAlign w:val="bottom"/>
          </w:tcPr>
          <w:p w14:paraId="080DA741" w14:textId="2617E5DA" w:rsidR="00E03081" w:rsidRPr="00AE051B" w:rsidRDefault="00E03081" w:rsidP="006C5D3F">
            <w:pPr>
              <w:jc w:val="right"/>
              <w:rPr>
                <w:rFonts w:ascii="Arial" w:hAnsi="Arial" w:cs="Arial"/>
                <w:b/>
                <w:bCs/>
                <w:sz w:val="20"/>
                <w:szCs w:val="20"/>
              </w:rPr>
            </w:pPr>
          </w:p>
        </w:tc>
      </w:tr>
    </w:tbl>
    <w:p w14:paraId="3F895D10" w14:textId="5D9C4A60" w:rsidR="000901EA" w:rsidRDefault="000901EA" w:rsidP="000901EA">
      <w:pPr>
        <w:jc w:val="both"/>
        <w:rPr>
          <w:rFonts w:ascii="Arial" w:hAnsi="Arial" w:cs="Arial"/>
          <w:sz w:val="20"/>
          <w:szCs w:val="20"/>
        </w:rPr>
      </w:pPr>
    </w:p>
    <w:p w14:paraId="02223F14" w14:textId="77777777" w:rsidR="00AF038D" w:rsidRPr="00E9697A" w:rsidRDefault="00AF038D" w:rsidP="00E9697A">
      <w:pPr>
        <w:jc w:val="both"/>
        <w:rPr>
          <w:rFonts w:ascii="Arial" w:hAnsi="Arial" w:cs="Arial"/>
          <w:strike/>
          <w:color w:val="EE0000"/>
          <w:sz w:val="20"/>
          <w:szCs w:val="20"/>
        </w:rPr>
      </w:pPr>
      <w:r w:rsidRPr="00E9697A">
        <w:rPr>
          <w:rFonts w:ascii="Arial" w:hAnsi="Arial" w:cs="Arial"/>
          <w:color w:val="EE0000"/>
          <w:sz w:val="20"/>
          <w:szCs w:val="20"/>
        </w:rPr>
        <w:t>Obrazec »Ponudba s ponudbenim predračunom« v .</w:t>
      </w:r>
      <w:proofErr w:type="spellStart"/>
      <w:r w:rsidRPr="00E9697A">
        <w:rPr>
          <w:rFonts w:ascii="Arial" w:hAnsi="Arial" w:cs="Arial"/>
          <w:color w:val="EE0000"/>
          <w:sz w:val="20"/>
          <w:szCs w:val="20"/>
        </w:rPr>
        <w:t>xlsx</w:t>
      </w:r>
      <w:proofErr w:type="spellEnd"/>
      <w:r w:rsidRPr="00E9697A">
        <w:rPr>
          <w:rFonts w:ascii="Arial" w:hAnsi="Arial" w:cs="Arial"/>
          <w:color w:val="EE0000"/>
          <w:sz w:val="20"/>
          <w:szCs w:val="20"/>
        </w:rPr>
        <w:t xml:space="preserve"> (Microsoft Excel) formatu pa ponudnik naloži v razdelek »Drugi dokumenti«. V primeru razhajanj med podatki v obrazcu Ponudba s ponudbenim predračunom (obrazec 2) - naloženim v razdelek »Predračun«, in Ponudbo s ponudbenim predračunom v formatu .</w:t>
      </w:r>
      <w:proofErr w:type="spellStart"/>
      <w:r w:rsidRPr="00E9697A">
        <w:rPr>
          <w:rFonts w:ascii="Arial" w:hAnsi="Arial" w:cs="Arial"/>
          <w:color w:val="EE0000"/>
          <w:sz w:val="20"/>
          <w:szCs w:val="20"/>
        </w:rPr>
        <w:t>xlsx</w:t>
      </w:r>
      <w:proofErr w:type="spellEnd"/>
      <w:r w:rsidRPr="00E9697A">
        <w:rPr>
          <w:rFonts w:ascii="Arial" w:hAnsi="Arial" w:cs="Arial"/>
          <w:color w:val="EE0000"/>
          <w:sz w:val="20"/>
          <w:szCs w:val="20"/>
        </w:rPr>
        <w:t xml:space="preserve"> - naloženim v razdelek »Drugi dokumenti«, kot veljavni štejejo podatki v obrazcu Ponudba s ponudbenim predračunom (obrazec 2) iz razdelka »Predračun«.</w:t>
      </w:r>
    </w:p>
    <w:p w14:paraId="7022CD13" w14:textId="77777777" w:rsidR="00AF038D" w:rsidRDefault="00AF038D" w:rsidP="000901EA">
      <w:pPr>
        <w:autoSpaceDE w:val="0"/>
        <w:autoSpaceDN w:val="0"/>
        <w:adjustRightInd w:val="0"/>
        <w:spacing w:line="276" w:lineRule="auto"/>
        <w:jc w:val="both"/>
        <w:rPr>
          <w:rFonts w:ascii="Arial" w:eastAsia="Batang" w:hAnsi="Arial" w:cs="Arial"/>
          <w:sz w:val="20"/>
          <w:szCs w:val="20"/>
          <w:lang w:eastAsia="ko-KR"/>
        </w:rPr>
      </w:pPr>
    </w:p>
    <w:p w14:paraId="13C40223" w14:textId="05D8FB06" w:rsidR="000901EA" w:rsidRPr="006967BF" w:rsidRDefault="000901EA" w:rsidP="000901EA">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4353F434" w14:textId="005764D1" w:rsidR="00D35A67" w:rsidRDefault="000901EA" w:rsidP="00D35A67">
      <w:pPr>
        <w:jc w:val="both"/>
        <w:rPr>
          <w:rFonts w:ascii="Arial" w:hAnsi="Arial" w:cs="Arial"/>
          <w:sz w:val="20"/>
          <w:szCs w:val="20"/>
        </w:rPr>
      </w:pPr>
      <w:r w:rsidRPr="006967BF">
        <w:rPr>
          <w:rFonts w:ascii="Arial" w:hAnsi="Arial" w:cs="Arial"/>
          <w:sz w:val="20"/>
          <w:szCs w:val="20"/>
        </w:rPr>
        <w:t>Obračunajo se dejansko izvedena dela.</w:t>
      </w:r>
      <w:r w:rsidR="00D35A67" w:rsidRPr="00D35A67">
        <w:rPr>
          <w:rFonts w:ascii="Arial" w:hAnsi="Arial" w:cs="Arial"/>
          <w:sz w:val="20"/>
          <w:szCs w:val="20"/>
        </w:rPr>
        <w:t xml:space="preserve"> </w:t>
      </w:r>
    </w:p>
    <w:p w14:paraId="52CDA682" w14:textId="77777777" w:rsidR="000901EA" w:rsidRPr="006967BF" w:rsidRDefault="000901EA" w:rsidP="000901EA">
      <w:pPr>
        <w:jc w:val="both"/>
        <w:rPr>
          <w:rFonts w:ascii="Arial" w:hAnsi="Arial" w:cs="Arial"/>
          <w:color w:val="FF0000"/>
          <w:sz w:val="20"/>
          <w:szCs w:val="20"/>
        </w:rPr>
      </w:pPr>
    </w:p>
    <w:p w14:paraId="073CFA4C" w14:textId="6EE56F7C" w:rsidR="00495EB4" w:rsidRPr="00052862" w:rsidRDefault="000901EA" w:rsidP="00495EB4">
      <w:pPr>
        <w:pStyle w:val="Pripombabesedilo"/>
        <w:jc w:val="both"/>
        <w:rPr>
          <w:rFonts w:ascii="Arial" w:hAnsi="Arial" w:cs="Arial"/>
          <w:color w:val="0D0D0D" w:themeColor="text1" w:themeTint="F2"/>
        </w:rPr>
      </w:pPr>
      <w:r w:rsidRPr="00B67DC7">
        <w:rPr>
          <w:rFonts w:ascii="Arial" w:hAnsi="Arial" w:cs="Arial"/>
          <w:bCs/>
          <w:color w:val="0D0D0D" w:themeColor="text1" w:themeTint="F2"/>
        </w:rPr>
        <w:t>Rok za izvedbo</w:t>
      </w:r>
      <w:r w:rsidR="00495EB4" w:rsidRPr="00B67DC7">
        <w:rPr>
          <w:rFonts w:ascii="Arial" w:hAnsi="Arial" w:cs="Arial"/>
          <w:bCs/>
          <w:color w:val="0D0D0D" w:themeColor="text1" w:themeTint="F2"/>
        </w:rPr>
        <w:t xml:space="preserve"> </w:t>
      </w:r>
      <w:r w:rsidR="00A05A2A" w:rsidRPr="00B67DC7">
        <w:rPr>
          <w:rFonts w:ascii="Arial" w:hAnsi="Arial" w:cs="Arial"/>
          <w:bCs/>
          <w:color w:val="0D0D0D" w:themeColor="text1" w:themeTint="F2"/>
        </w:rPr>
        <w:t xml:space="preserve">je </w:t>
      </w:r>
      <w:r w:rsidR="00B67DC7" w:rsidRPr="00094BA3">
        <w:rPr>
          <w:rFonts w:ascii="Arial" w:hAnsi="Arial" w:cs="Arial"/>
          <w:b/>
          <w:bCs/>
        </w:rPr>
        <w:t xml:space="preserve">najpozneje </w:t>
      </w:r>
      <w:r w:rsidR="00B67DC7">
        <w:rPr>
          <w:rFonts w:ascii="Arial" w:hAnsi="Arial" w:cs="Arial"/>
          <w:b/>
          <w:bCs/>
        </w:rPr>
        <w:t>3 mesece od podpisa pogodbe</w:t>
      </w:r>
      <w:r w:rsidR="00495EB4" w:rsidRPr="00094BA3">
        <w:rPr>
          <w:rFonts w:ascii="Arial" w:hAnsi="Arial" w:cs="Arial"/>
          <w:b/>
        </w:rPr>
        <w:t>.</w:t>
      </w:r>
    </w:p>
    <w:p w14:paraId="72915EEF" w14:textId="495AE257" w:rsidR="000901EA" w:rsidRPr="00052862" w:rsidRDefault="000901EA" w:rsidP="000901EA">
      <w:pPr>
        <w:autoSpaceDE w:val="0"/>
        <w:autoSpaceDN w:val="0"/>
        <w:adjustRightInd w:val="0"/>
        <w:spacing w:line="276" w:lineRule="auto"/>
        <w:jc w:val="both"/>
        <w:rPr>
          <w:rFonts w:ascii="Arial" w:eastAsia="Batang" w:hAnsi="Arial" w:cs="Arial"/>
          <w:color w:val="0D0D0D" w:themeColor="text1" w:themeTint="F2"/>
          <w:sz w:val="20"/>
          <w:szCs w:val="20"/>
          <w:lang w:eastAsia="ko-KR"/>
        </w:rPr>
      </w:pPr>
    </w:p>
    <w:p w14:paraId="4DF3DEC0" w14:textId="2C7B7373" w:rsidR="000901EA" w:rsidRPr="006967BF" w:rsidRDefault="000901EA" w:rsidP="00432EE3">
      <w:pPr>
        <w:pStyle w:val="Odstavekseznama"/>
        <w:numPr>
          <w:ilvl w:val="0"/>
          <w:numId w:val="16"/>
        </w:numPr>
        <w:jc w:val="both"/>
        <w:rPr>
          <w:rFonts w:ascii="Arial" w:hAnsi="Arial" w:cs="Arial"/>
          <w:sz w:val="20"/>
        </w:rPr>
      </w:pPr>
      <w:r w:rsidRPr="006967BF">
        <w:rPr>
          <w:rFonts w:ascii="Arial" w:hAnsi="Arial" w:cs="Arial"/>
          <w:sz w:val="20"/>
        </w:rPr>
        <w:t xml:space="preserve">Ponudba velja </w:t>
      </w:r>
      <w:r w:rsidR="00A514CE" w:rsidRPr="00A514CE">
        <w:rPr>
          <w:rFonts w:ascii="Arial" w:hAnsi="Arial" w:cs="Arial"/>
          <w:b/>
          <w:bCs/>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1FB54332" w14:textId="77777777" w:rsidR="000901EA" w:rsidRPr="006967BF" w:rsidRDefault="000901EA" w:rsidP="000901EA">
      <w:pPr>
        <w:pStyle w:val="Odstavekseznama"/>
        <w:ind w:left="1080"/>
        <w:rPr>
          <w:rFonts w:ascii="Arial" w:hAnsi="Arial" w:cs="Arial"/>
          <w:sz w:val="20"/>
        </w:rPr>
      </w:pPr>
    </w:p>
    <w:p w14:paraId="07DF87AB" w14:textId="77777777" w:rsidR="000901EA" w:rsidRPr="006967BF" w:rsidRDefault="000901EA" w:rsidP="00432EE3">
      <w:pPr>
        <w:numPr>
          <w:ilvl w:val="0"/>
          <w:numId w:val="1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25646EEF" w14:textId="77777777" w:rsidR="000901EA" w:rsidRPr="006967BF" w:rsidRDefault="000901EA" w:rsidP="000901EA">
      <w:pPr>
        <w:autoSpaceDE w:val="0"/>
        <w:autoSpaceDN w:val="0"/>
        <w:adjustRightInd w:val="0"/>
        <w:ind w:left="426" w:hanging="426"/>
        <w:jc w:val="both"/>
        <w:rPr>
          <w:rFonts w:ascii="Arial" w:hAnsi="Arial" w:cs="Arial"/>
          <w:sz w:val="20"/>
          <w:szCs w:val="20"/>
        </w:rPr>
      </w:pPr>
    </w:p>
    <w:p w14:paraId="19008910" w14:textId="77777777" w:rsidR="000901EA" w:rsidRPr="006967BF" w:rsidRDefault="000901EA" w:rsidP="000901EA">
      <w:pPr>
        <w:jc w:val="both"/>
        <w:rPr>
          <w:rFonts w:ascii="Arial" w:hAnsi="Arial" w:cs="Arial"/>
          <w:sz w:val="20"/>
          <w:szCs w:val="20"/>
        </w:rPr>
      </w:pPr>
      <w:r w:rsidRPr="006967BF">
        <w:rPr>
          <w:rFonts w:ascii="Arial" w:hAnsi="Arial" w:cs="Arial"/>
          <w:sz w:val="20"/>
          <w:szCs w:val="20"/>
        </w:rPr>
        <w:lastRenderedPageBreak/>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4496F42B" w14:textId="77777777" w:rsidR="000901EA" w:rsidRDefault="000901EA" w:rsidP="000901EA">
      <w:pPr>
        <w:rPr>
          <w:rFonts w:ascii="Arial" w:hAnsi="Arial" w:cs="Arial"/>
          <w:sz w:val="20"/>
          <w:szCs w:val="20"/>
        </w:rPr>
      </w:pPr>
    </w:p>
    <w:p w14:paraId="6E21E8CA" w14:textId="77777777" w:rsidR="000901EA" w:rsidRPr="00023B98" w:rsidRDefault="000901EA" w:rsidP="000901EA">
      <w:pPr>
        <w:jc w:val="both"/>
        <w:rPr>
          <w:rFonts w:ascii="Arial" w:hAnsi="Arial" w:cs="Arial"/>
          <w:sz w:val="20"/>
          <w:szCs w:val="20"/>
        </w:rPr>
      </w:pPr>
      <w:r w:rsidRPr="00023B98">
        <w:rPr>
          <w:rFonts w:ascii="Arial" w:hAnsi="Arial" w:cs="Arial"/>
          <w:sz w:val="20"/>
          <w:szCs w:val="20"/>
        </w:rPr>
        <w:t>LOKACIJA IZVEDBE DEL:</w:t>
      </w:r>
    </w:p>
    <w:p w14:paraId="44406BCF" w14:textId="5ACF5ABC" w:rsidR="001933DF" w:rsidRPr="005A723C" w:rsidRDefault="005A723C" w:rsidP="006D4DF3">
      <w:pPr>
        <w:pStyle w:val="Odstavekseznama"/>
        <w:numPr>
          <w:ilvl w:val="0"/>
          <w:numId w:val="17"/>
        </w:numPr>
        <w:rPr>
          <w:rFonts w:ascii="Arial" w:hAnsi="Arial" w:cs="Arial"/>
          <w:sz w:val="20"/>
        </w:rPr>
      </w:pPr>
      <w:r w:rsidRPr="005A723C">
        <w:rPr>
          <w:rFonts w:ascii="Arial" w:hAnsi="Arial" w:cs="Arial"/>
          <w:sz w:val="20"/>
        </w:rPr>
        <w:t>oporn</w:t>
      </w:r>
      <w:r>
        <w:rPr>
          <w:rFonts w:ascii="Arial" w:hAnsi="Arial" w:cs="Arial"/>
          <w:sz w:val="20"/>
        </w:rPr>
        <w:t>i</w:t>
      </w:r>
      <w:r w:rsidRPr="005A723C">
        <w:rPr>
          <w:rFonts w:ascii="Arial" w:hAnsi="Arial" w:cs="Arial"/>
          <w:sz w:val="20"/>
        </w:rPr>
        <w:t xml:space="preserve"> zid in palisad</w:t>
      </w:r>
      <w:r>
        <w:rPr>
          <w:rFonts w:ascii="Arial" w:hAnsi="Arial" w:cs="Arial"/>
          <w:sz w:val="20"/>
        </w:rPr>
        <w:t>a</w:t>
      </w:r>
      <w:r w:rsidRPr="005A723C">
        <w:rPr>
          <w:rFonts w:ascii="Arial" w:hAnsi="Arial" w:cs="Arial"/>
          <w:sz w:val="20"/>
        </w:rPr>
        <w:t xml:space="preserve"> pod železniško progo št. 34 Maribor Prevalje - d.</w:t>
      </w:r>
      <w:r w:rsidR="008D6E01">
        <w:rPr>
          <w:rFonts w:ascii="Arial" w:hAnsi="Arial" w:cs="Arial"/>
          <w:sz w:val="20"/>
        </w:rPr>
        <w:t xml:space="preserve"> </w:t>
      </w:r>
      <w:r w:rsidRPr="005A723C">
        <w:rPr>
          <w:rFonts w:ascii="Arial" w:hAnsi="Arial" w:cs="Arial"/>
          <w:sz w:val="20"/>
        </w:rPr>
        <w:t>m. v naselju Poljana</w:t>
      </w:r>
      <w:r w:rsidR="001933DF" w:rsidRPr="005A723C">
        <w:rPr>
          <w:rFonts w:ascii="Arial" w:hAnsi="Arial" w:cs="Arial"/>
          <w:sz w:val="20"/>
        </w:rPr>
        <w:t>.</w:t>
      </w:r>
    </w:p>
    <w:p w14:paraId="3AB93156" w14:textId="77777777" w:rsidR="00D35A67" w:rsidRPr="00D35A67" w:rsidRDefault="00D35A67" w:rsidP="00D35A67">
      <w:pPr>
        <w:pStyle w:val="Odstavekseznama"/>
        <w:ind w:left="720"/>
        <w:rPr>
          <w:rFonts w:ascii="Arial" w:hAnsi="Arial" w:cs="Arial"/>
          <w:b/>
          <w:color w:val="0D0D0D" w:themeColor="text1" w:themeTint="F2"/>
          <w:sz w:val="20"/>
        </w:rPr>
      </w:pPr>
    </w:p>
    <w:p w14:paraId="40A816BB"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0B7CD216" w14:textId="77777777" w:rsidR="000901EA" w:rsidRPr="000344EF" w:rsidRDefault="000901EA" w:rsidP="000901EA">
      <w:pPr>
        <w:jc w:val="both"/>
        <w:rPr>
          <w:rFonts w:ascii="Arial" w:hAnsi="Arial" w:cs="Arial"/>
          <w:sz w:val="20"/>
          <w:szCs w:val="20"/>
        </w:rPr>
      </w:pPr>
    </w:p>
    <w:p w14:paraId="4E945AC7" w14:textId="1F788BBB" w:rsidR="000901EA" w:rsidRPr="000344EF" w:rsidRDefault="000901EA" w:rsidP="000901EA">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 xml:space="preserve">dobo </w:t>
      </w:r>
      <w:r w:rsidR="008D6E01">
        <w:rPr>
          <w:rFonts w:ascii="Arial" w:hAnsi="Arial" w:cs="Arial"/>
          <w:sz w:val="20"/>
          <w:szCs w:val="20"/>
        </w:rPr>
        <w:t>120</w:t>
      </w:r>
      <w:r w:rsidRPr="006065A5">
        <w:rPr>
          <w:rFonts w:ascii="Arial" w:hAnsi="Arial" w:cs="Arial"/>
          <w:sz w:val="20"/>
          <w:szCs w:val="20"/>
        </w:rPr>
        <w:t xml:space="preserve"> (</w:t>
      </w:r>
      <w:r w:rsidR="008D6E01">
        <w:rPr>
          <w:rFonts w:ascii="Arial" w:hAnsi="Arial" w:cs="Arial"/>
          <w:sz w:val="20"/>
          <w:szCs w:val="20"/>
        </w:rPr>
        <w:t>sto</w:t>
      </w:r>
      <w:r w:rsidR="008858B6">
        <w:rPr>
          <w:rFonts w:ascii="Arial" w:hAnsi="Arial" w:cs="Arial"/>
          <w:sz w:val="20"/>
          <w:szCs w:val="20"/>
        </w:rPr>
        <w:t xml:space="preserve"> </w:t>
      </w:r>
      <w:r w:rsidR="008D6E01">
        <w:rPr>
          <w:rFonts w:ascii="Arial" w:hAnsi="Arial" w:cs="Arial"/>
          <w:sz w:val="20"/>
          <w:szCs w:val="20"/>
        </w:rPr>
        <w:t>dvajset</w:t>
      </w:r>
      <w:r w:rsidRPr="006065A5">
        <w:rPr>
          <w:rFonts w:ascii="Arial" w:hAnsi="Arial" w:cs="Arial"/>
          <w:sz w:val="20"/>
          <w:szCs w:val="20"/>
        </w:rPr>
        <w: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2C6B5465"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C9160D6" w14:textId="77777777" w:rsidR="000901EA" w:rsidRPr="000344EF" w:rsidRDefault="000901EA" w:rsidP="000901EA">
      <w:pPr>
        <w:jc w:val="both"/>
        <w:rPr>
          <w:rFonts w:ascii="Arial" w:hAnsi="Arial" w:cs="Arial"/>
          <w:sz w:val="20"/>
          <w:szCs w:val="20"/>
        </w:rPr>
      </w:pPr>
    </w:p>
    <w:p w14:paraId="603CC9C8"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901EA" w:rsidRPr="00205EBD" w14:paraId="1FC7A57A" w14:textId="77777777" w:rsidTr="000901EA">
        <w:trPr>
          <w:trHeight w:val="315"/>
        </w:trPr>
        <w:tc>
          <w:tcPr>
            <w:tcW w:w="874" w:type="dxa"/>
            <w:tcBorders>
              <w:top w:val="nil"/>
              <w:left w:val="nil"/>
              <w:bottom w:val="nil"/>
              <w:right w:val="nil"/>
            </w:tcBorders>
            <w:noWrap/>
            <w:vAlign w:val="bottom"/>
            <w:hideMark/>
          </w:tcPr>
          <w:p w14:paraId="1715E7E8" w14:textId="77777777" w:rsidR="000901EA" w:rsidRPr="00205EBD" w:rsidRDefault="000901EA" w:rsidP="000901EA">
            <w:pPr>
              <w:rPr>
                <w:rFonts w:ascii="Arial" w:hAnsi="Arial" w:cs="Arial"/>
                <w:color w:val="000000" w:themeColor="text1"/>
                <w:sz w:val="20"/>
                <w:szCs w:val="20"/>
              </w:rPr>
            </w:pPr>
          </w:p>
        </w:tc>
        <w:tc>
          <w:tcPr>
            <w:tcW w:w="4655" w:type="dxa"/>
            <w:tcBorders>
              <w:top w:val="nil"/>
              <w:left w:val="nil"/>
              <w:bottom w:val="nil"/>
              <w:right w:val="nil"/>
            </w:tcBorders>
            <w:noWrap/>
            <w:vAlign w:val="bottom"/>
          </w:tcPr>
          <w:p w14:paraId="3E6E787D" w14:textId="77777777" w:rsidR="000901EA" w:rsidRPr="00205EBD" w:rsidRDefault="000901EA" w:rsidP="000901EA">
            <w:pPr>
              <w:rPr>
                <w:rFonts w:ascii="Arial" w:hAnsi="Arial" w:cs="Arial"/>
                <w:b/>
                <w:bCs/>
                <w:color w:val="000000" w:themeColor="text1"/>
                <w:sz w:val="20"/>
                <w:szCs w:val="20"/>
              </w:rPr>
            </w:pPr>
          </w:p>
        </w:tc>
        <w:tc>
          <w:tcPr>
            <w:tcW w:w="850" w:type="dxa"/>
            <w:tcBorders>
              <w:top w:val="nil"/>
              <w:left w:val="nil"/>
              <w:bottom w:val="nil"/>
              <w:right w:val="nil"/>
            </w:tcBorders>
            <w:noWrap/>
            <w:vAlign w:val="bottom"/>
          </w:tcPr>
          <w:p w14:paraId="2F1118A5" w14:textId="77777777" w:rsidR="000901EA" w:rsidRPr="00205EBD" w:rsidRDefault="000901EA" w:rsidP="000901EA">
            <w:pPr>
              <w:rPr>
                <w:rFonts w:ascii="Arial" w:hAnsi="Arial" w:cs="Arial"/>
                <w:b/>
                <w:bCs/>
                <w:color w:val="000000" w:themeColor="text1"/>
                <w:sz w:val="20"/>
                <w:szCs w:val="20"/>
              </w:rPr>
            </w:pPr>
          </w:p>
        </w:tc>
        <w:tc>
          <w:tcPr>
            <w:tcW w:w="992" w:type="dxa"/>
            <w:tcBorders>
              <w:top w:val="nil"/>
              <w:left w:val="nil"/>
              <w:bottom w:val="nil"/>
              <w:right w:val="nil"/>
            </w:tcBorders>
            <w:noWrap/>
            <w:vAlign w:val="bottom"/>
          </w:tcPr>
          <w:p w14:paraId="3DEB457D" w14:textId="77777777" w:rsidR="000901EA" w:rsidRPr="00205EBD" w:rsidRDefault="000901EA" w:rsidP="000901EA">
            <w:pPr>
              <w:rPr>
                <w:rFonts w:ascii="Arial" w:hAnsi="Arial" w:cs="Arial"/>
                <w:color w:val="000000" w:themeColor="text1"/>
                <w:sz w:val="20"/>
                <w:szCs w:val="20"/>
              </w:rPr>
            </w:pPr>
          </w:p>
        </w:tc>
        <w:tc>
          <w:tcPr>
            <w:tcW w:w="1134" w:type="dxa"/>
            <w:tcBorders>
              <w:top w:val="nil"/>
              <w:left w:val="nil"/>
              <w:bottom w:val="nil"/>
              <w:right w:val="nil"/>
            </w:tcBorders>
            <w:noWrap/>
            <w:vAlign w:val="bottom"/>
          </w:tcPr>
          <w:p w14:paraId="05D59432" w14:textId="77777777" w:rsidR="000901EA" w:rsidRPr="00205EBD" w:rsidRDefault="000901EA" w:rsidP="000901EA">
            <w:pPr>
              <w:rPr>
                <w:rFonts w:ascii="Arial" w:hAnsi="Arial" w:cs="Arial"/>
                <w:color w:val="000000" w:themeColor="text1"/>
                <w:sz w:val="20"/>
                <w:szCs w:val="20"/>
              </w:rPr>
            </w:pPr>
          </w:p>
        </w:tc>
        <w:tc>
          <w:tcPr>
            <w:tcW w:w="1276" w:type="dxa"/>
            <w:tcBorders>
              <w:top w:val="nil"/>
              <w:left w:val="nil"/>
              <w:bottom w:val="nil"/>
              <w:right w:val="nil"/>
            </w:tcBorders>
            <w:noWrap/>
            <w:vAlign w:val="bottom"/>
          </w:tcPr>
          <w:p w14:paraId="6DA2F616" w14:textId="77777777" w:rsidR="000901EA" w:rsidRPr="00205EBD" w:rsidRDefault="000901EA" w:rsidP="000901EA">
            <w:pPr>
              <w:rPr>
                <w:rFonts w:ascii="Arial" w:hAnsi="Arial" w:cs="Arial"/>
                <w:color w:val="000000" w:themeColor="text1"/>
                <w:sz w:val="20"/>
                <w:szCs w:val="20"/>
              </w:rPr>
            </w:pPr>
          </w:p>
        </w:tc>
      </w:tr>
    </w:tbl>
    <w:p w14:paraId="4923F9FC" w14:textId="77777777" w:rsidR="000901EA" w:rsidRPr="00205EBD" w:rsidRDefault="000901EA" w:rsidP="000901EA">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043A0906" w14:textId="77777777" w:rsidR="000901EA" w:rsidRPr="000344EF" w:rsidRDefault="000901EA" w:rsidP="000901EA">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4178E1CD" w14:textId="77777777" w:rsidR="000901EA" w:rsidRDefault="000901EA" w:rsidP="000901EA">
      <w:pPr>
        <w:widowControl w:val="0"/>
        <w:rPr>
          <w:rFonts w:ascii="Arial" w:hAnsi="Arial" w:cs="Arial"/>
          <w:b/>
          <w:color w:val="0D0D0D" w:themeColor="text1" w:themeTint="F2"/>
          <w:sz w:val="20"/>
          <w:szCs w:val="20"/>
        </w:rPr>
      </w:pPr>
    </w:p>
    <w:p w14:paraId="1F759039" w14:textId="77777777" w:rsidR="00495EB4" w:rsidRDefault="00495EB4" w:rsidP="000901EA">
      <w:pPr>
        <w:widowControl w:val="0"/>
        <w:rPr>
          <w:rFonts w:ascii="Arial" w:hAnsi="Arial" w:cs="Arial"/>
          <w:b/>
          <w:color w:val="0D0D0D" w:themeColor="text1" w:themeTint="F2"/>
          <w:sz w:val="20"/>
          <w:szCs w:val="20"/>
        </w:rPr>
      </w:pPr>
    </w:p>
    <w:p w14:paraId="48F3488D" w14:textId="77777777" w:rsidR="00495EB4" w:rsidRPr="000344EF" w:rsidRDefault="00495EB4" w:rsidP="00495EB4">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4ABCA263" w14:textId="77777777" w:rsidR="000901EA" w:rsidRDefault="000901EA" w:rsidP="003C59B2">
      <w:pPr>
        <w:jc w:val="both"/>
        <w:rPr>
          <w:rFonts w:ascii="Arial" w:hAnsi="Arial" w:cs="Arial"/>
          <w:sz w:val="20"/>
          <w:szCs w:val="20"/>
        </w:rPr>
      </w:pP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413D26FE" w:rsidR="00B62464" w:rsidRPr="008A611D" w:rsidRDefault="00563713" w:rsidP="00B62464">
      <w:pPr>
        <w:jc w:val="both"/>
        <w:rPr>
          <w:rFonts w:ascii="Arial" w:eastAsia="Batang" w:hAnsi="Arial" w:cs="Arial"/>
          <w:color w:val="0D0D0D" w:themeColor="text1" w:themeTint="F2"/>
          <w:sz w:val="18"/>
          <w:szCs w:val="18"/>
          <w:lang w:eastAsia="ko-KR"/>
        </w:rPr>
      </w:pPr>
      <w:r w:rsidRPr="008A611D">
        <w:rPr>
          <w:rFonts w:ascii="Arial" w:eastAsia="Batang" w:hAnsi="Arial" w:cs="Arial"/>
          <w:sz w:val="18"/>
          <w:szCs w:val="18"/>
          <w:lang w:eastAsia="ko-KR"/>
        </w:rPr>
        <w:t xml:space="preserve">Na podlagi izvedenega postopka javnega </w:t>
      </w:r>
      <w:r w:rsidRPr="008A611D">
        <w:rPr>
          <w:rFonts w:ascii="Arial" w:eastAsia="Batang" w:hAnsi="Arial" w:cs="Arial"/>
          <w:color w:val="0D0D0D" w:themeColor="text1" w:themeTint="F2"/>
          <w:sz w:val="18"/>
          <w:szCs w:val="18"/>
          <w:lang w:eastAsia="ko-KR"/>
        </w:rPr>
        <w:t xml:space="preserve">naročanja po </w:t>
      </w:r>
      <w:r w:rsidR="007E331F" w:rsidRPr="008A611D">
        <w:rPr>
          <w:rFonts w:ascii="Arial" w:eastAsia="Batang" w:hAnsi="Arial" w:cs="Arial"/>
          <w:color w:val="0D0D0D" w:themeColor="text1" w:themeTint="F2"/>
          <w:sz w:val="18"/>
          <w:szCs w:val="18"/>
          <w:lang w:eastAsia="ko-KR"/>
        </w:rPr>
        <w:t>47</w:t>
      </w:r>
      <w:r w:rsidRPr="008A611D">
        <w:rPr>
          <w:rFonts w:ascii="Arial" w:eastAsia="Batang" w:hAnsi="Arial" w:cs="Arial"/>
          <w:color w:val="0D0D0D" w:themeColor="text1" w:themeTint="F2"/>
          <w:sz w:val="18"/>
          <w:szCs w:val="18"/>
          <w:lang w:eastAsia="ko-KR"/>
        </w:rPr>
        <w:t xml:space="preserve">. členu  </w:t>
      </w:r>
      <w:r w:rsidR="00DE2C03" w:rsidRPr="008A611D">
        <w:rPr>
          <w:rFonts w:ascii="Arial" w:eastAsia="Batang" w:hAnsi="Arial" w:cs="Arial"/>
          <w:color w:val="0D0D0D" w:themeColor="text1" w:themeTint="F2"/>
          <w:sz w:val="18"/>
          <w:szCs w:val="18"/>
          <w:lang w:eastAsia="ko-KR"/>
        </w:rPr>
        <w:t xml:space="preserve">Zakona o javnem naročanju </w:t>
      </w:r>
      <w:r w:rsidRPr="008A611D">
        <w:rPr>
          <w:rFonts w:ascii="Arial" w:eastAsia="Batang" w:hAnsi="Arial" w:cs="Arial"/>
          <w:color w:val="0D0D0D" w:themeColor="text1" w:themeTint="F2"/>
          <w:sz w:val="18"/>
          <w:szCs w:val="18"/>
          <w:lang w:eastAsia="ko-KR"/>
        </w:rPr>
        <w:t xml:space="preserve">(Uradni list RS, </w:t>
      </w:r>
    </w:p>
    <w:p w14:paraId="406A9408" w14:textId="790E2D35" w:rsidR="00563713" w:rsidRPr="008A611D" w:rsidRDefault="00563713" w:rsidP="00B62464">
      <w:pPr>
        <w:jc w:val="both"/>
        <w:rPr>
          <w:rFonts w:ascii="Arial" w:eastAsia="Batang" w:hAnsi="Arial" w:cs="Arial"/>
          <w:strike/>
          <w:sz w:val="18"/>
          <w:szCs w:val="18"/>
          <w:lang w:eastAsia="ko-KR"/>
        </w:rPr>
      </w:pPr>
      <w:r w:rsidRPr="008A611D">
        <w:rPr>
          <w:rFonts w:ascii="Arial" w:eastAsia="Batang" w:hAnsi="Arial" w:cs="Arial"/>
          <w:color w:val="0D0D0D" w:themeColor="text1" w:themeTint="F2"/>
          <w:sz w:val="18"/>
          <w:szCs w:val="18"/>
          <w:lang w:eastAsia="ko-KR"/>
        </w:rPr>
        <w:t>št. 91/15</w:t>
      </w:r>
      <w:r w:rsidR="007A45E6" w:rsidRPr="008A611D">
        <w:rPr>
          <w:rFonts w:ascii="Arial" w:eastAsia="Batang" w:hAnsi="Arial" w:cs="Arial"/>
          <w:color w:val="0D0D0D" w:themeColor="text1" w:themeTint="F2"/>
          <w:sz w:val="18"/>
          <w:szCs w:val="18"/>
          <w:lang w:eastAsia="ko-KR"/>
        </w:rPr>
        <w:t xml:space="preserve">, </w:t>
      </w:r>
      <w:r w:rsidR="00E60B86" w:rsidRPr="008A611D">
        <w:rPr>
          <w:rFonts w:ascii="Arial" w:hAnsi="Arial" w:cs="Arial"/>
          <w:color w:val="0D0D0D" w:themeColor="text1" w:themeTint="F2"/>
          <w:spacing w:val="-5"/>
          <w:sz w:val="18"/>
          <w:szCs w:val="18"/>
        </w:rPr>
        <w:t>14/18</w:t>
      </w:r>
      <w:r w:rsidR="007A45E6" w:rsidRPr="008A611D">
        <w:rPr>
          <w:rFonts w:ascii="Arial" w:hAnsi="Arial" w:cs="Arial"/>
          <w:color w:val="0D0D0D" w:themeColor="text1" w:themeTint="F2"/>
          <w:spacing w:val="-5"/>
          <w:sz w:val="18"/>
          <w:szCs w:val="18"/>
        </w:rPr>
        <w:t xml:space="preserve">, </w:t>
      </w:r>
      <w:r w:rsidR="00E305AA" w:rsidRPr="008A611D">
        <w:rPr>
          <w:rFonts w:ascii="Arial" w:hAnsi="Arial" w:cs="Arial"/>
          <w:color w:val="0D0D0D" w:themeColor="text1" w:themeTint="F2"/>
          <w:spacing w:val="-5"/>
          <w:sz w:val="18"/>
          <w:szCs w:val="18"/>
        </w:rPr>
        <w:t xml:space="preserve"> 121/21</w:t>
      </w:r>
      <w:r w:rsidR="00EB34B4" w:rsidRPr="008A611D">
        <w:rPr>
          <w:rFonts w:ascii="Arial" w:hAnsi="Arial" w:cs="Arial"/>
          <w:color w:val="0D0D0D" w:themeColor="text1" w:themeTint="F2"/>
          <w:spacing w:val="-5"/>
          <w:sz w:val="18"/>
          <w:szCs w:val="18"/>
        </w:rPr>
        <w:t xml:space="preserve">, </w:t>
      </w:r>
      <w:r w:rsidR="007A45E6" w:rsidRPr="008A611D">
        <w:rPr>
          <w:rFonts w:ascii="Arial" w:hAnsi="Arial" w:cs="Arial"/>
          <w:color w:val="0D0D0D" w:themeColor="text1" w:themeTint="F2"/>
          <w:spacing w:val="-5"/>
          <w:sz w:val="18"/>
          <w:szCs w:val="18"/>
        </w:rPr>
        <w:t>10/22</w:t>
      </w:r>
      <w:r w:rsidR="00A80C40" w:rsidRPr="008A611D">
        <w:rPr>
          <w:rFonts w:ascii="Arial" w:hAnsi="Arial" w:cs="Arial"/>
          <w:iCs/>
          <w:color w:val="0D0D0D" w:themeColor="text1" w:themeTint="F2"/>
          <w:sz w:val="18"/>
          <w:szCs w:val="18"/>
        </w:rPr>
        <w:t xml:space="preserve">, </w:t>
      </w:r>
      <w:r w:rsidR="00EB34B4" w:rsidRPr="008A611D">
        <w:rPr>
          <w:rFonts w:ascii="Arial" w:hAnsi="Arial" w:cs="Arial"/>
          <w:iCs/>
          <w:color w:val="0D0D0D" w:themeColor="text1" w:themeTint="F2"/>
          <w:sz w:val="18"/>
          <w:szCs w:val="18"/>
        </w:rPr>
        <w:t xml:space="preserve">74/22 – </w:t>
      </w:r>
      <w:proofErr w:type="spellStart"/>
      <w:r w:rsidR="00EB34B4" w:rsidRPr="008A611D">
        <w:rPr>
          <w:rFonts w:ascii="Arial" w:hAnsi="Arial" w:cs="Arial"/>
          <w:iCs/>
          <w:color w:val="0D0D0D" w:themeColor="text1" w:themeTint="F2"/>
          <w:sz w:val="18"/>
          <w:szCs w:val="18"/>
        </w:rPr>
        <w:t>odl</w:t>
      </w:r>
      <w:proofErr w:type="spellEnd"/>
      <w:r w:rsidR="00EB34B4" w:rsidRPr="008A611D">
        <w:rPr>
          <w:rFonts w:ascii="Arial" w:hAnsi="Arial" w:cs="Arial"/>
          <w:iCs/>
          <w:color w:val="0D0D0D" w:themeColor="text1" w:themeTint="F2"/>
          <w:sz w:val="18"/>
          <w:szCs w:val="18"/>
        </w:rPr>
        <w:t>. US</w:t>
      </w:r>
      <w:r w:rsidRPr="008A611D">
        <w:rPr>
          <w:rFonts w:ascii="Arial" w:eastAsia="Batang" w:hAnsi="Arial" w:cs="Arial"/>
          <w:color w:val="0D0D0D" w:themeColor="text1" w:themeTint="F2"/>
          <w:sz w:val="18"/>
          <w:szCs w:val="18"/>
          <w:lang w:eastAsia="ko-KR"/>
        </w:rPr>
        <w:t xml:space="preserve">, </w:t>
      </w:r>
      <w:r w:rsidR="00A80C40" w:rsidRPr="008A611D">
        <w:rPr>
          <w:rFonts w:ascii="Arial" w:hAnsi="Arial" w:cs="Arial"/>
          <w:color w:val="0D0D0D" w:themeColor="text1" w:themeTint="F2"/>
          <w:sz w:val="18"/>
          <w:szCs w:val="18"/>
        </w:rPr>
        <w:t xml:space="preserve">100/22- ZNUZSZS </w:t>
      </w:r>
      <w:r w:rsidR="00A80C40" w:rsidRPr="008A611D">
        <w:rPr>
          <w:rFonts w:ascii="Arial" w:hAnsi="Arial" w:cs="Arial"/>
          <w:color w:val="000000" w:themeColor="text1"/>
          <w:sz w:val="18"/>
          <w:szCs w:val="18"/>
        </w:rPr>
        <w:t>in 28/23</w:t>
      </w:r>
      <w:r w:rsidR="004876A0" w:rsidRPr="008A611D">
        <w:rPr>
          <w:sz w:val="18"/>
          <w:szCs w:val="18"/>
        </w:rPr>
        <w:t xml:space="preserve"> </w:t>
      </w:r>
      <w:r w:rsidR="004876A0" w:rsidRPr="008A611D">
        <w:rPr>
          <w:rFonts w:ascii="Arial" w:hAnsi="Arial" w:cs="Arial"/>
          <w:color w:val="000000" w:themeColor="text1"/>
          <w:sz w:val="18"/>
          <w:szCs w:val="18"/>
        </w:rPr>
        <w:t>ter 88/2023 – ZOPNN-F</w:t>
      </w:r>
      <w:r w:rsidR="008A611D" w:rsidRPr="008A611D">
        <w:rPr>
          <w:rFonts w:ascii="Arial" w:hAnsi="Arial" w:cs="Arial"/>
          <w:color w:val="000000" w:themeColor="text1"/>
          <w:sz w:val="18"/>
          <w:szCs w:val="18"/>
        </w:rPr>
        <w:t xml:space="preserve"> </w:t>
      </w:r>
      <w:r w:rsidR="008A611D" w:rsidRPr="008A611D">
        <w:rPr>
          <w:rFonts w:ascii="Arial" w:hAnsi="Arial" w:cs="Arial"/>
          <w:color w:val="000000"/>
          <w:sz w:val="18"/>
          <w:szCs w:val="18"/>
        </w:rPr>
        <w:t>in </w:t>
      </w:r>
      <w:hyperlink r:id="rId12" w:tgtFrame="_blank" w:tooltip="Zakon o objavljanju v Uradnem listu Republike Slovenije (ZOUL)" w:history="1">
        <w:r w:rsidR="008A611D" w:rsidRPr="008A611D">
          <w:rPr>
            <w:rStyle w:val="Hiperpovezava"/>
            <w:rFonts w:ascii="Arial" w:hAnsi="Arial" w:cs="Arial"/>
            <w:color w:val="000000"/>
            <w:sz w:val="18"/>
            <w:szCs w:val="18"/>
            <w:u w:val="none"/>
          </w:rPr>
          <w:t>83/25</w:t>
        </w:r>
      </w:hyperlink>
      <w:r w:rsidR="008A611D" w:rsidRPr="008A611D">
        <w:rPr>
          <w:rFonts w:ascii="Arial" w:hAnsi="Arial" w:cs="Arial"/>
          <w:color w:val="000000"/>
          <w:sz w:val="18"/>
          <w:szCs w:val="18"/>
        </w:rPr>
        <w:t> – ZOUL</w:t>
      </w:r>
      <w:r w:rsidR="008A611D" w:rsidRPr="008A611D">
        <w:rPr>
          <w:rFonts w:ascii="Arial" w:hAnsi="Arial" w:cs="Arial"/>
          <w:color w:val="0D0D0D"/>
          <w:sz w:val="18"/>
          <w:szCs w:val="18"/>
        </w:rPr>
        <w:t>;</w:t>
      </w:r>
      <w:r w:rsidR="00A80C40" w:rsidRPr="008A611D">
        <w:rPr>
          <w:rFonts w:ascii="Arial" w:hAnsi="Arial" w:cs="Arial"/>
          <w:color w:val="000000" w:themeColor="text1"/>
          <w:sz w:val="18"/>
          <w:szCs w:val="18"/>
        </w:rPr>
        <w:t xml:space="preserve"> </w:t>
      </w:r>
      <w:r w:rsidRPr="008A611D">
        <w:rPr>
          <w:rFonts w:ascii="Arial" w:eastAsia="Batang" w:hAnsi="Arial" w:cs="Arial"/>
          <w:color w:val="000000" w:themeColor="text1"/>
          <w:sz w:val="18"/>
          <w:szCs w:val="18"/>
          <w:lang w:eastAsia="ko-KR"/>
        </w:rPr>
        <w:t xml:space="preserve">v </w:t>
      </w:r>
      <w:r w:rsidRPr="008A611D">
        <w:rPr>
          <w:rFonts w:ascii="Arial" w:eastAsia="Batang" w:hAnsi="Arial" w:cs="Arial"/>
          <w:sz w:val="18"/>
          <w:szCs w:val="18"/>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4226014B" w14:textId="77777777" w:rsidR="002601DA" w:rsidRPr="00A14BA6" w:rsidRDefault="002601DA" w:rsidP="002601DA">
      <w:pPr>
        <w:spacing w:before="120"/>
        <w:jc w:val="both"/>
        <w:rPr>
          <w:rFonts w:ascii="Arial" w:eastAsia="Batang" w:hAnsi="Arial" w:cs="Arial"/>
          <w:b/>
          <w:sz w:val="20"/>
          <w:szCs w:val="20"/>
          <w:lang w:eastAsia="ko-KR"/>
        </w:rPr>
      </w:pPr>
      <w:r w:rsidRPr="00A14BA6">
        <w:rPr>
          <w:rFonts w:ascii="Arial" w:eastAsia="Batang" w:hAnsi="Arial" w:cs="Arial"/>
          <w:b/>
          <w:sz w:val="20"/>
          <w:szCs w:val="20"/>
          <w:lang w:eastAsia="ko-KR"/>
        </w:rPr>
        <w:t xml:space="preserve">SŽ – Infrastruktura, d.o.o.  1000 Ljubljana, Kolodvorska </w:t>
      </w:r>
      <w:r>
        <w:rPr>
          <w:rFonts w:ascii="Arial" w:eastAsia="Batang" w:hAnsi="Arial" w:cs="Arial"/>
          <w:b/>
          <w:sz w:val="20"/>
          <w:szCs w:val="20"/>
          <w:lang w:eastAsia="ko-KR"/>
        </w:rPr>
        <w:t xml:space="preserve">ulica </w:t>
      </w:r>
      <w:r w:rsidRPr="00A14BA6">
        <w:rPr>
          <w:rFonts w:ascii="Arial" w:eastAsia="Batang" w:hAnsi="Arial" w:cs="Arial"/>
          <w:b/>
          <w:sz w:val="20"/>
          <w:szCs w:val="20"/>
          <w:lang w:eastAsia="ko-KR"/>
        </w:rPr>
        <w:t>11</w:t>
      </w:r>
    </w:p>
    <w:p w14:paraId="470C609B" w14:textId="77777777" w:rsidR="002601DA" w:rsidRPr="002D3542" w:rsidRDefault="002601DA" w:rsidP="002601DA">
      <w:pPr>
        <w:jc w:val="both"/>
        <w:rPr>
          <w:rFonts w:ascii="Arial" w:hAnsi="Arial" w:cs="Arial"/>
          <w:iCs/>
          <w:color w:val="0D0D0D"/>
          <w:sz w:val="20"/>
          <w:szCs w:val="20"/>
        </w:rPr>
      </w:pPr>
      <w:r w:rsidRPr="000344EF">
        <w:rPr>
          <w:rFonts w:ascii="Arial" w:eastAsia="Batang" w:hAnsi="Arial" w:cs="Arial"/>
          <w:sz w:val="20"/>
          <w:szCs w:val="20"/>
          <w:lang w:eastAsia="ko-KR"/>
        </w:rPr>
        <w:t>TR</w:t>
      </w:r>
      <w:r>
        <w:rPr>
          <w:rFonts w:ascii="Arial" w:eastAsia="Batang" w:hAnsi="Arial" w:cs="Arial"/>
          <w:sz w:val="20"/>
          <w:szCs w:val="20"/>
          <w:lang w:eastAsia="ko-KR"/>
        </w:rPr>
        <w:t>R</w:t>
      </w:r>
      <w:r w:rsidRPr="000344EF">
        <w:rPr>
          <w:rFonts w:ascii="Arial" w:eastAsia="Batang" w:hAnsi="Arial" w:cs="Arial"/>
          <w:sz w:val="20"/>
          <w:szCs w:val="20"/>
          <w:lang w:eastAsia="ko-KR"/>
        </w:rPr>
        <w:t xml:space="preserve"> št.</w:t>
      </w:r>
      <w:r>
        <w:rPr>
          <w:rFonts w:ascii="Arial" w:eastAsia="Batang" w:hAnsi="Arial" w:cs="Arial"/>
          <w:sz w:val="20"/>
          <w:szCs w:val="20"/>
          <w:lang w:eastAsia="ko-KR"/>
        </w:rPr>
        <w:t>:</w:t>
      </w:r>
      <w:r w:rsidRPr="000344EF">
        <w:rPr>
          <w:rFonts w:ascii="Arial" w:eastAsia="Batang" w:hAnsi="Arial" w:cs="Arial"/>
          <w:sz w:val="20"/>
          <w:szCs w:val="20"/>
          <w:lang w:eastAsia="ko-KR"/>
        </w:rPr>
        <w:t xml:space="preserve"> SI5602923-0259545562 (odprt pri NLB, d.</w:t>
      </w:r>
      <w:r>
        <w:rPr>
          <w:rFonts w:ascii="Arial" w:eastAsia="Batang" w:hAnsi="Arial" w:cs="Arial"/>
          <w:sz w:val="20"/>
          <w:szCs w:val="20"/>
          <w:lang w:eastAsia="ko-KR"/>
        </w:rPr>
        <w:t xml:space="preserve"> </w:t>
      </w:r>
      <w:r w:rsidRPr="000344EF">
        <w:rPr>
          <w:rFonts w:ascii="Arial" w:eastAsia="Batang" w:hAnsi="Arial" w:cs="Arial"/>
          <w:sz w:val="20"/>
          <w:szCs w:val="20"/>
          <w:lang w:eastAsia="ko-KR"/>
        </w:rPr>
        <w:t>d.),  Mat</w:t>
      </w:r>
      <w:r>
        <w:rPr>
          <w:rFonts w:ascii="Arial" w:eastAsia="Batang" w:hAnsi="Arial" w:cs="Arial"/>
          <w:sz w:val="20"/>
          <w:szCs w:val="20"/>
          <w:lang w:eastAsia="ko-KR"/>
        </w:rPr>
        <w:t>ična</w:t>
      </w:r>
      <w:r w:rsidRPr="000344EF">
        <w:rPr>
          <w:rFonts w:ascii="Arial" w:eastAsia="Batang" w:hAnsi="Arial" w:cs="Arial"/>
          <w:sz w:val="20"/>
          <w:szCs w:val="20"/>
          <w:lang w:eastAsia="ko-KR"/>
        </w:rPr>
        <w:t>. št.  6017177000, davčni zavezanec, Identifikacijska številka za DDV: SI94995737, ki</w:t>
      </w:r>
      <w:r>
        <w:rPr>
          <w:rFonts w:ascii="Arial" w:eastAsia="Batang" w:hAnsi="Arial" w:cs="Arial"/>
          <w:sz w:val="20"/>
          <w:szCs w:val="20"/>
          <w:lang w:eastAsia="ko-KR"/>
        </w:rPr>
        <w:t xml:space="preserve"> jo</w:t>
      </w:r>
      <w:r w:rsidRPr="000344EF">
        <w:rPr>
          <w:rFonts w:ascii="Arial" w:eastAsia="Batang" w:hAnsi="Arial" w:cs="Arial"/>
          <w:sz w:val="20"/>
          <w:szCs w:val="20"/>
          <w:lang w:eastAsia="ko-KR"/>
        </w:rPr>
        <w:t xml:space="preserve"> </w:t>
      </w:r>
      <w:r w:rsidRPr="002D3542">
        <w:rPr>
          <w:rFonts w:ascii="Arial" w:hAnsi="Arial" w:cs="Arial"/>
          <w:iCs/>
          <w:color w:val="0D0D0D"/>
          <w:sz w:val="20"/>
          <w:szCs w:val="20"/>
        </w:rPr>
        <w:t xml:space="preserve">zastopata direktor, Matjaž Kranjc  in </w:t>
      </w:r>
      <w:r w:rsidRPr="002D3542">
        <w:rPr>
          <w:rFonts w:ascii="Arial" w:hAnsi="Arial" w:cs="Arial"/>
          <w:iCs/>
          <w:color w:val="0D0D0D"/>
          <w:sz w:val="20"/>
        </w:rPr>
        <w:t>Branka Oprešnik, članica poslovodstva - direktorica</w:t>
      </w:r>
      <w:r w:rsidRPr="002D3542">
        <w:rPr>
          <w:rFonts w:ascii="Arial" w:hAnsi="Arial" w:cs="Arial"/>
          <w:iCs/>
          <w:color w:val="0D0D0D"/>
          <w:sz w:val="20"/>
          <w:szCs w:val="20"/>
        </w:rPr>
        <w:t xml:space="preserve"> (v nadaljnjem besedilu: NAROČNIK)</w:t>
      </w: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30AEA741" w14:textId="77777777"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10FB0460" w14:textId="6696C2EE" w:rsidR="00490739" w:rsidRPr="000344EF" w:rsidRDefault="008529C4" w:rsidP="00490739">
      <w:pPr>
        <w:spacing w:line="276" w:lineRule="auto"/>
        <w:jc w:val="both"/>
        <w:rPr>
          <w:rFonts w:ascii="Arial" w:eastAsia="Batang" w:hAnsi="Arial" w:cs="Arial"/>
          <w:b/>
          <w:strike/>
          <w:sz w:val="20"/>
          <w:szCs w:val="20"/>
          <w:lang w:eastAsia="ko-KR"/>
        </w:rPr>
      </w:pPr>
      <w:r>
        <w:rPr>
          <w:rFonts w:ascii="Arial" w:eastAsia="Batang" w:hAnsi="Arial" w:cs="Arial"/>
          <w:sz w:val="20"/>
          <w:szCs w:val="20"/>
          <w:lang w:eastAsia="ko-KR"/>
        </w:rPr>
        <w:t>TRR:</w:t>
      </w:r>
      <w:r w:rsidR="00490739" w:rsidRPr="000344EF">
        <w:rPr>
          <w:rFonts w:ascii="Arial" w:eastAsia="Batang" w:hAnsi="Arial" w:cs="Arial"/>
          <w:sz w:val="20"/>
          <w:szCs w:val="20"/>
          <w:lang w:eastAsia="ko-KR"/>
        </w:rPr>
        <w:t xml:space="preserve"> .…………………………….., </w:t>
      </w:r>
      <w:r>
        <w:rPr>
          <w:rFonts w:ascii="Arial" w:eastAsia="Batang" w:hAnsi="Arial" w:cs="Arial"/>
          <w:sz w:val="20"/>
          <w:szCs w:val="20"/>
          <w:lang w:eastAsia="ko-KR"/>
        </w:rPr>
        <w:t xml:space="preserve">odprt pri………………………., </w:t>
      </w:r>
      <w:r w:rsidR="00490739" w:rsidRPr="000344EF">
        <w:rPr>
          <w:rFonts w:ascii="Arial" w:eastAsia="Batang" w:hAnsi="Arial" w:cs="Arial"/>
          <w:sz w:val="20"/>
          <w:szCs w:val="20"/>
          <w:lang w:eastAsia="ko-KR"/>
        </w:rPr>
        <w:t>Identifikacijska številka za DDV</w:t>
      </w:r>
      <w:r w:rsidR="002D2026">
        <w:rPr>
          <w:rFonts w:ascii="Arial" w:eastAsia="Batang" w:hAnsi="Arial" w:cs="Arial"/>
          <w:sz w:val="20"/>
          <w:szCs w:val="20"/>
          <w:lang w:eastAsia="ko-KR"/>
        </w:rPr>
        <w:t xml:space="preserve"> </w:t>
      </w:r>
      <w:r w:rsidR="002D2026" w:rsidRPr="00052862">
        <w:rPr>
          <w:rFonts w:ascii="Arial" w:eastAsia="Batang" w:hAnsi="Arial" w:cs="Arial"/>
          <w:color w:val="0D0D0D" w:themeColor="text1" w:themeTint="F2"/>
          <w:sz w:val="20"/>
          <w:szCs w:val="20"/>
          <w:lang w:eastAsia="ko-KR"/>
        </w:rPr>
        <w:t>oz. davčna št.:</w:t>
      </w:r>
      <w:r w:rsidR="00490739" w:rsidRPr="00052862">
        <w:rPr>
          <w:rFonts w:ascii="Arial" w:eastAsia="Batang" w:hAnsi="Arial" w:cs="Arial"/>
          <w:color w:val="0D0D0D" w:themeColor="text1" w:themeTint="F2"/>
          <w:sz w:val="20"/>
          <w:szCs w:val="20"/>
          <w:lang w:eastAsia="ko-KR"/>
        </w:rPr>
        <w:t xml:space="preserve"> ………………, </w:t>
      </w:r>
      <w:r w:rsidR="00490739"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7E3EBE90" w14:textId="77777777" w:rsidR="00C36366" w:rsidRPr="000344EF" w:rsidRDefault="00C36366" w:rsidP="00C36366">
      <w:pPr>
        <w:rPr>
          <w:rFonts w:ascii="Arial" w:hAnsi="Arial" w:cs="Arial"/>
          <w:b/>
          <w:sz w:val="20"/>
          <w:szCs w:val="20"/>
        </w:rPr>
      </w:pPr>
    </w:p>
    <w:p w14:paraId="482190D9" w14:textId="1B4FD5C9" w:rsidR="00C36366" w:rsidRPr="000344EF" w:rsidRDefault="00C36366" w:rsidP="00C36366">
      <w:pPr>
        <w:jc w:val="center"/>
        <w:rPr>
          <w:rFonts w:ascii="Arial" w:hAnsi="Arial" w:cs="Arial"/>
          <w:b/>
          <w:spacing w:val="-10"/>
          <w:kern w:val="28"/>
          <w:sz w:val="20"/>
          <w:szCs w:val="20"/>
        </w:rPr>
      </w:pPr>
      <w:bookmarkStart w:id="1" w:name="_Toc513809732"/>
      <w:bookmarkStart w:id="2"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A14BA6">
        <w:rPr>
          <w:rFonts w:ascii="Arial" w:hAnsi="Arial" w:cs="Arial"/>
          <w:b/>
          <w:spacing w:val="-10"/>
          <w:kern w:val="28"/>
          <w:sz w:val="20"/>
          <w:szCs w:val="20"/>
        </w:rPr>
        <w:t>5</w:t>
      </w:r>
      <w:r w:rsidRPr="000344EF">
        <w:rPr>
          <w:rFonts w:ascii="Arial" w:hAnsi="Arial" w:cs="Arial"/>
          <w:b/>
          <w:spacing w:val="-10"/>
          <w:kern w:val="28"/>
          <w:sz w:val="20"/>
          <w:szCs w:val="20"/>
        </w:rPr>
        <w:t>/</w:t>
      </w:r>
      <w:bookmarkEnd w:id="1"/>
      <w:bookmarkEnd w:id="2"/>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1250B65D" w14:textId="56E39868" w:rsidR="00C36366" w:rsidRPr="00EC39B2" w:rsidRDefault="00C36366" w:rsidP="00495EB4">
      <w:pPr>
        <w:rPr>
          <w:rFonts w:ascii="Arial" w:hAnsi="Arial" w:cs="Arial"/>
          <w:b/>
          <w:color w:val="00B050"/>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w:t>
      </w:r>
      <w:r w:rsidR="00495EB4">
        <w:rPr>
          <w:rFonts w:ascii="Arial" w:hAnsi="Arial" w:cs="Arial"/>
          <w:sz w:val="20"/>
          <w:szCs w:val="20"/>
        </w:rPr>
        <w:t>____</w:t>
      </w:r>
      <w:r w:rsidR="00F83FB5" w:rsidRPr="000344EF">
        <w:rPr>
          <w:rFonts w:ascii="Arial" w:hAnsi="Arial" w:cs="Arial"/>
          <w:sz w:val="20"/>
          <w:szCs w:val="20"/>
        </w:rPr>
        <w:t>_______</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D6525A" w:rsidRPr="00EC39B2">
        <w:rPr>
          <w:rFonts w:ascii="Arial" w:hAnsi="Arial" w:cs="Arial"/>
          <w:b/>
          <w:bCs/>
          <w:sz w:val="20"/>
          <w:szCs w:val="20"/>
        </w:rPr>
        <w:t>«</w:t>
      </w:r>
      <w:r w:rsidR="008609E2" w:rsidRPr="00EC39B2">
        <w:rPr>
          <w:rFonts w:ascii="Arial" w:hAnsi="Arial" w:cs="Arial"/>
          <w:b/>
          <w:bCs/>
          <w:sz w:val="20"/>
          <w:szCs w:val="20"/>
        </w:rPr>
        <w:t>.</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4881784F" w:rsidR="00C36366" w:rsidRPr="00AD68B0" w:rsidRDefault="00C36366" w:rsidP="007C77DA">
      <w:pPr>
        <w:pStyle w:val="Odstavekseznama"/>
        <w:numPr>
          <w:ilvl w:val="0"/>
          <w:numId w:val="37"/>
        </w:numPr>
        <w:rPr>
          <w:rFonts w:ascii="Arial" w:hAnsi="Arial" w:cs="Arial"/>
          <w:sz w:val="20"/>
        </w:rPr>
      </w:pPr>
      <w:r w:rsidRPr="00AD68B0">
        <w:rPr>
          <w:rFonts w:ascii="Arial" w:hAnsi="Arial" w:cs="Arial"/>
          <w:sz w:val="20"/>
        </w:rPr>
        <w:t>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3AB89973" w:rsidR="008A5E95" w:rsidRPr="00EC39B2" w:rsidRDefault="00490739" w:rsidP="00495EB4">
      <w:pPr>
        <w:rPr>
          <w:rFonts w:ascii="Arial" w:hAnsi="Arial" w:cs="Arial"/>
          <w:b/>
          <w:bCs/>
          <w:sz w:val="20"/>
          <w:szCs w:val="20"/>
        </w:rPr>
      </w:pPr>
      <w:r w:rsidRPr="00EC39B2">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63869810" w:rsidR="00C36366" w:rsidRPr="000344EF"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27272B33" w14:textId="77777777" w:rsidR="00C36366" w:rsidRPr="000344EF" w:rsidRDefault="00C36366" w:rsidP="00C36366">
      <w:pPr>
        <w:tabs>
          <w:tab w:val="num" w:pos="1440"/>
          <w:tab w:val="left" w:pos="9360"/>
        </w:tabs>
        <w:rPr>
          <w:rFonts w:ascii="Arial" w:hAnsi="Arial" w:cs="Arial"/>
          <w:sz w:val="20"/>
          <w:szCs w:val="20"/>
          <w:highlight w:val="yellow"/>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1985"/>
        <w:gridCol w:w="1985"/>
      </w:tblGrid>
      <w:tr w:rsidR="00E42EA9" w:rsidRPr="00F52324" w14:paraId="4C4CA10C" w14:textId="77777777" w:rsidTr="00A33D34">
        <w:tc>
          <w:tcPr>
            <w:tcW w:w="959" w:type="dxa"/>
            <w:shd w:val="clear" w:color="auto" w:fill="B8CCE4" w:themeFill="accent1" w:themeFillTint="66"/>
            <w:vAlign w:val="center"/>
          </w:tcPr>
          <w:p w14:paraId="342FAF89" w14:textId="11D0CB45" w:rsidR="00E42EA9" w:rsidRPr="00E42EA9" w:rsidRDefault="000901EA" w:rsidP="00454383">
            <w:pPr>
              <w:autoSpaceDE w:val="0"/>
              <w:autoSpaceDN w:val="0"/>
              <w:adjustRightInd w:val="0"/>
              <w:jc w:val="center"/>
              <w:rPr>
                <w:rFonts w:ascii="Arial" w:hAnsi="Arial" w:cs="Arial"/>
                <w:b/>
                <w:color w:val="000000" w:themeColor="text1"/>
                <w:sz w:val="20"/>
                <w:szCs w:val="20"/>
              </w:rPr>
            </w:pPr>
            <w:proofErr w:type="spellStart"/>
            <w:r>
              <w:rPr>
                <w:rFonts w:ascii="Arial" w:hAnsi="Arial" w:cs="Arial"/>
                <w:b/>
                <w:color w:val="000000" w:themeColor="text1"/>
                <w:sz w:val="20"/>
                <w:szCs w:val="20"/>
              </w:rPr>
              <w:t>Zap</w:t>
            </w:r>
            <w:proofErr w:type="spellEnd"/>
            <w:r>
              <w:rPr>
                <w:rFonts w:ascii="Arial" w:hAnsi="Arial" w:cs="Arial"/>
                <w:b/>
                <w:color w:val="000000" w:themeColor="text1"/>
                <w:sz w:val="20"/>
                <w:szCs w:val="20"/>
              </w:rPr>
              <w:t>. Št.</w:t>
            </w:r>
          </w:p>
        </w:tc>
        <w:tc>
          <w:tcPr>
            <w:tcW w:w="6237" w:type="dxa"/>
            <w:gridSpan w:val="2"/>
            <w:shd w:val="clear" w:color="auto" w:fill="B8CCE4" w:themeFill="accent1" w:themeFillTint="66"/>
            <w:vAlign w:val="center"/>
          </w:tcPr>
          <w:p w14:paraId="246DD96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Naziv</w:t>
            </w:r>
          </w:p>
        </w:tc>
        <w:tc>
          <w:tcPr>
            <w:tcW w:w="1985" w:type="dxa"/>
            <w:shd w:val="clear" w:color="auto" w:fill="B8CCE4" w:themeFill="accent1" w:themeFillTint="66"/>
            <w:vAlign w:val="center"/>
          </w:tcPr>
          <w:p w14:paraId="253A654A"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Skupna vrednost v EUR brez DDV</w:t>
            </w:r>
          </w:p>
        </w:tc>
      </w:tr>
      <w:tr w:rsidR="00E42EA9" w:rsidRPr="000B3996" w14:paraId="6FEE3369" w14:textId="77777777" w:rsidTr="00A33D34">
        <w:trPr>
          <w:trHeight w:val="454"/>
        </w:trPr>
        <w:tc>
          <w:tcPr>
            <w:tcW w:w="959" w:type="dxa"/>
            <w:shd w:val="clear" w:color="auto" w:fill="B8CCE4" w:themeFill="accent1" w:themeFillTint="66"/>
            <w:vAlign w:val="center"/>
          </w:tcPr>
          <w:p w14:paraId="32CB290B" w14:textId="77777777" w:rsidR="00E42EA9" w:rsidRPr="000901EA" w:rsidRDefault="00E42EA9" w:rsidP="00454383">
            <w:pPr>
              <w:jc w:val="center"/>
              <w:rPr>
                <w:rFonts w:ascii="Arial" w:hAnsi="Arial" w:cs="Arial"/>
                <w:color w:val="000000" w:themeColor="text1"/>
                <w:sz w:val="20"/>
                <w:szCs w:val="20"/>
              </w:rPr>
            </w:pPr>
            <w:r w:rsidRPr="000901EA">
              <w:rPr>
                <w:rFonts w:ascii="Arial" w:hAnsi="Arial" w:cs="Arial"/>
                <w:color w:val="000000" w:themeColor="text1"/>
                <w:sz w:val="20"/>
                <w:szCs w:val="20"/>
              </w:rPr>
              <w:t>1</w:t>
            </w:r>
          </w:p>
        </w:tc>
        <w:tc>
          <w:tcPr>
            <w:tcW w:w="6237" w:type="dxa"/>
            <w:gridSpan w:val="2"/>
            <w:vAlign w:val="center"/>
          </w:tcPr>
          <w:p w14:paraId="36F2631D" w14:textId="27EFEF35" w:rsidR="00E42EA9" w:rsidRPr="00A2616A" w:rsidRDefault="00A2616A" w:rsidP="00AD68B0">
            <w:pPr>
              <w:rPr>
                <w:rFonts w:ascii="Arial" w:hAnsi="Arial" w:cs="Arial"/>
                <w:iCs/>
                <w:sz w:val="20"/>
                <w:szCs w:val="20"/>
              </w:rPr>
            </w:pPr>
            <w:r w:rsidRPr="00A2616A">
              <w:rPr>
                <w:rFonts w:ascii="Arial" w:hAnsi="Arial" w:cs="Arial"/>
                <w:sz w:val="20"/>
                <w:szCs w:val="20"/>
              </w:rPr>
              <w:t>Rekonstrukcija opornega zidu in palisad pod železniško progo št. 34 Maribor Prevalje - d.</w:t>
            </w:r>
            <w:r w:rsidR="008D1A19">
              <w:rPr>
                <w:rFonts w:ascii="Arial" w:hAnsi="Arial" w:cs="Arial"/>
                <w:sz w:val="20"/>
                <w:szCs w:val="20"/>
              </w:rPr>
              <w:t xml:space="preserve"> </w:t>
            </w:r>
            <w:r w:rsidRPr="00A2616A">
              <w:rPr>
                <w:rFonts w:ascii="Arial" w:hAnsi="Arial" w:cs="Arial"/>
                <w:sz w:val="20"/>
                <w:szCs w:val="20"/>
              </w:rPr>
              <w:t>m. v naselju Poljana</w:t>
            </w:r>
          </w:p>
        </w:tc>
        <w:tc>
          <w:tcPr>
            <w:tcW w:w="1985" w:type="dxa"/>
          </w:tcPr>
          <w:p w14:paraId="0BD11A64"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C39B2" w:rsidRPr="00F52324" w14:paraId="30B307FF" w14:textId="77777777" w:rsidTr="00454383">
        <w:trPr>
          <w:trHeight w:val="448"/>
        </w:trPr>
        <w:tc>
          <w:tcPr>
            <w:tcW w:w="5211" w:type="dxa"/>
            <w:gridSpan w:val="2"/>
            <w:tcBorders>
              <w:top w:val="nil"/>
              <w:left w:val="nil"/>
              <w:bottom w:val="nil"/>
              <w:right w:val="nil"/>
            </w:tcBorders>
          </w:tcPr>
          <w:p w14:paraId="30EBBD6A"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ECE5828" w14:textId="77777777" w:rsidR="00EC39B2" w:rsidRPr="00E42EA9" w:rsidRDefault="00EC39B2" w:rsidP="00EC39B2">
            <w:pPr>
              <w:autoSpaceDE w:val="0"/>
              <w:autoSpaceDN w:val="0"/>
              <w:adjustRightInd w:val="0"/>
              <w:jc w:val="right"/>
              <w:rPr>
                <w:rFonts w:ascii="Arial" w:hAnsi="Arial" w:cs="Arial"/>
                <w:sz w:val="20"/>
                <w:szCs w:val="20"/>
              </w:rPr>
            </w:pPr>
            <w:r w:rsidRPr="00E42EA9">
              <w:rPr>
                <w:rFonts w:ascii="Arial" w:hAnsi="Arial" w:cs="Arial"/>
                <w:sz w:val="20"/>
                <w:szCs w:val="20"/>
              </w:rPr>
              <w:t>Skupaj DDV 22%:</w:t>
            </w:r>
          </w:p>
        </w:tc>
        <w:tc>
          <w:tcPr>
            <w:tcW w:w="1985" w:type="dxa"/>
          </w:tcPr>
          <w:p w14:paraId="2D18EFC4"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24DE123E" w14:textId="77777777" w:rsidTr="00454383">
        <w:trPr>
          <w:trHeight w:val="483"/>
        </w:trPr>
        <w:tc>
          <w:tcPr>
            <w:tcW w:w="5211" w:type="dxa"/>
            <w:gridSpan w:val="2"/>
            <w:tcBorders>
              <w:top w:val="nil"/>
              <w:left w:val="nil"/>
              <w:bottom w:val="nil"/>
              <w:right w:val="nil"/>
            </w:tcBorders>
          </w:tcPr>
          <w:p w14:paraId="5F469AA6"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32A7CA6A"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6A0D24D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z DDV:</w:t>
            </w:r>
          </w:p>
        </w:tc>
        <w:tc>
          <w:tcPr>
            <w:tcW w:w="1985" w:type="dxa"/>
          </w:tcPr>
          <w:p w14:paraId="154C22C1" w14:textId="77777777" w:rsidR="00EC39B2" w:rsidRPr="00E42EA9" w:rsidRDefault="00EC39B2" w:rsidP="00EC39B2">
            <w:pPr>
              <w:autoSpaceDE w:val="0"/>
              <w:autoSpaceDN w:val="0"/>
              <w:adjustRightInd w:val="0"/>
              <w:jc w:val="center"/>
              <w:rPr>
                <w:rFonts w:ascii="Arial" w:hAnsi="Arial" w:cs="Arial"/>
                <w:b/>
                <w:sz w:val="20"/>
                <w:szCs w:val="20"/>
              </w:rPr>
            </w:pPr>
          </w:p>
        </w:tc>
      </w:tr>
    </w:tbl>
    <w:p w14:paraId="282501B0" w14:textId="3D848211" w:rsidR="00E56C2C" w:rsidRDefault="00E56C2C" w:rsidP="00E56C2C">
      <w:pPr>
        <w:jc w:val="both"/>
        <w:rPr>
          <w:rFonts w:ascii="Arial" w:hAnsi="Arial" w:cs="Arial"/>
          <w:sz w:val="20"/>
          <w:szCs w:val="20"/>
          <w:highlight w:val="yellow"/>
        </w:rPr>
      </w:pPr>
    </w:p>
    <w:p w14:paraId="5726AEA5" w14:textId="5836ABF5" w:rsidR="00A70F8C" w:rsidRDefault="00356BBC" w:rsidP="00A70F8C">
      <w:pPr>
        <w:jc w:val="both"/>
        <w:rPr>
          <w:rFonts w:ascii="Arial" w:hAnsi="Arial" w:cs="Arial"/>
          <w:color w:val="000000" w:themeColor="text1"/>
          <w:sz w:val="20"/>
          <w:szCs w:val="20"/>
        </w:rPr>
      </w:pPr>
      <w:r w:rsidRPr="000344EF">
        <w:rPr>
          <w:rFonts w:ascii="Arial" w:hAnsi="Arial" w:cs="Arial"/>
          <w:color w:val="000000" w:themeColor="text1"/>
          <w:sz w:val="20"/>
          <w:szCs w:val="20"/>
        </w:rPr>
        <w:t xml:space="preserve">Cena </w:t>
      </w:r>
      <w:r w:rsidR="00235B88" w:rsidRPr="000344EF">
        <w:rPr>
          <w:rFonts w:ascii="Arial" w:hAnsi="Arial" w:cs="Arial"/>
          <w:color w:val="000000" w:themeColor="text1"/>
          <w:sz w:val="20"/>
          <w:szCs w:val="20"/>
        </w:rPr>
        <w:t xml:space="preserve">posamezne postavke </w:t>
      </w:r>
      <w:r w:rsidR="00A70F8C" w:rsidRPr="000344EF">
        <w:rPr>
          <w:rFonts w:ascii="Arial" w:hAnsi="Arial" w:cs="Arial"/>
          <w:color w:val="000000" w:themeColor="text1"/>
          <w:sz w:val="20"/>
          <w:szCs w:val="20"/>
        </w:rPr>
        <w:t>v ponudbenem predračunu zajema vse stroške, potrebn</w:t>
      </w:r>
      <w:r w:rsidRPr="000344EF">
        <w:rPr>
          <w:rFonts w:ascii="Arial" w:hAnsi="Arial" w:cs="Arial"/>
          <w:color w:val="000000" w:themeColor="text1"/>
          <w:sz w:val="20"/>
          <w:szCs w:val="20"/>
        </w:rPr>
        <w:t>e</w:t>
      </w:r>
      <w:r w:rsidR="00A70F8C" w:rsidRPr="000344EF">
        <w:rPr>
          <w:rFonts w:ascii="Arial" w:hAnsi="Arial" w:cs="Arial"/>
          <w:color w:val="000000" w:themeColor="text1"/>
          <w:sz w:val="20"/>
          <w:szCs w:val="20"/>
        </w:rPr>
        <w:t xml:space="preserve"> za izvedbo predmetn</w:t>
      </w:r>
      <w:r w:rsidR="00BB291D">
        <w:rPr>
          <w:rFonts w:ascii="Arial" w:hAnsi="Arial" w:cs="Arial"/>
          <w:color w:val="000000" w:themeColor="text1"/>
          <w:sz w:val="20"/>
          <w:szCs w:val="20"/>
        </w:rPr>
        <w:t>ih del.</w:t>
      </w:r>
    </w:p>
    <w:p w14:paraId="7464D198" w14:textId="77777777" w:rsidR="00AD68B0" w:rsidRPr="00EE28E0" w:rsidRDefault="00AD68B0" w:rsidP="00AD68B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46FB28A" w14:textId="0C213E7D" w:rsidR="005C4BE3" w:rsidRDefault="005C4BE3" w:rsidP="00A70F8C">
      <w:pPr>
        <w:jc w:val="both"/>
        <w:rPr>
          <w:rFonts w:ascii="Arial" w:hAnsi="Arial" w:cs="Arial"/>
          <w:color w:val="000000" w:themeColor="text1"/>
          <w:sz w:val="20"/>
          <w:szCs w:val="20"/>
        </w:rPr>
      </w:pPr>
    </w:p>
    <w:p w14:paraId="277FFB6D" w14:textId="1F1615EE" w:rsidR="005C4BE3" w:rsidRPr="00C52E51" w:rsidRDefault="00C52E51" w:rsidP="00A70F8C">
      <w:pPr>
        <w:jc w:val="both"/>
        <w:rPr>
          <w:rFonts w:ascii="Arial" w:hAnsi="Arial" w:cs="Arial"/>
          <w:color w:val="000000" w:themeColor="text1"/>
          <w:sz w:val="20"/>
          <w:szCs w:val="20"/>
        </w:rPr>
      </w:pPr>
      <w:r w:rsidRPr="00C52E51">
        <w:rPr>
          <w:rFonts w:ascii="Arial" w:hAnsi="Arial" w:cs="Arial"/>
          <w:color w:val="000000" w:themeColor="text1"/>
          <w:sz w:val="20"/>
          <w:szCs w:val="20"/>
        </w:rPr>
        <w:t>Obračun se izvede po dejansko opravljenih količinah podpisanih s strani nadzora</w:t>
      </w:r>
      <w:r>
        <w:rPr>
          <w:rFonts w:ascii="Arial" w:hAnsi="Arial" w:cs="Arial"/>
          <w:color w:val="000000" w:themeColor="text1"/>
          <w:sz w:val="20"/>
          <w:szCs w:val="20"/>
        </w:rPr>
        <w:t>.</w:t>
      </w:r>
    </w:p>
    <w:p w14:paraId="59D0EB51" w14:textId="73CFF8F6" w:rsidR="00E56C2C" w:rsidRPr="00AD68B0" w:rsidRDefault="00E56C2C" w:rsidP="007C77DA">
      <w:pPr>
        <w:pStyle w:val="Odstavekseznama"/>
        <w:numPr>
          <w:ilvl w:val="0"/>
          <w:numId w:val="37"/>
        </w:numPr>
        <w:rPr>
          <w:rFonts w:ascii="Arial" w:hAnsi="Arial" w:cs="Arial"/>
          <w:color w:val="000000"/>
          <w:sz w:val="20"/>
        </w:rPr>
      </w:pPr>
      <w:r w:rsidRPr="00AD68B0">
        <w:rPr>
          <w:rFonts w:ascii="Arial" w:hAnsi="Arial" w:cs="Arial"/>
          <w:color w:val="000000"/>
          <w:sz w:val="20"/>
        </w:rPr>
        <w:t>člen</w:t>
      </w:r>
    </w:p>
    <w:p w14:paraId="4DC6A50A" w14:textId="16E7161F" w:rsidR="00E81309" w:rsidRPr="00023B98" w:rsidRDefault="00E81309" w:rsidP="00E81309">
      <w:pPr>
        <w:rPr>
          <w:rFonts w:ascii="Arial" w:hAnsi="Arial" w:cs="Arial"/>
          <w:sz w:val="20"/>
          <w:szCs w:val="20"/>
        </w:rPr>
      </w:pPr>
      <w:r w:rsidRPr="00023B98">
        <w:rPr>
          <w:rFonts w:ascii="Arial" w:hAnsi="Arial" w:cs="Arial"/>
          <w:sz w:val="20"/>
          <w:szCs w:val="20"/>
        </w:rPr>
        <w:t>Lokacij</w:t>
      </w:r>
      <w:r w:rsidR="00DF3012" w:rsidRPr="00023B98">
        <w:rPr>
          <w:rFonts w:ascii="Arial" w:hAnsi="Arial" w:cs="Arial"/>
          <w:sz w:val="20"/>
          <w:szCs w:val="20"/>
        </w:rPr>
        <w:t>a</w:t>
      </w:r>
      <w:r w:rsidRPr="00023B98">
        <w:rPr>
          <w:rFonts w:ascii="Arial" w:hAnsi="Arial" w:cs="Arial"/>
          <w:sz w:val="20"/>
          <w:szCs w:val="20"/>
        </w:rPr>
        <w:t xml:space="preserve"> izvedbe</w:t>
      </w:r>
      <w:r w:rsidR="00245B44" w:rsidRPr="00023B98">
        <w:rPr>
          <w:rFonts w:ascii="Arial" w:hAnsi="Arial" w:cs="Arial"/>
          <w:sz w:val="20"/>
          <w:szCs w:val="20"/>
        </w:rPr>
        <w:t xml:space="preserve"> del</w:t>
      </w:r>
      <w:r w:rsidRPr="00023B98">
        <w:rPr>
          <w:rFonts w:ascii="Arial" w:hAnsi="Arial" w:cs="Arial"/>
          <w:sz w:val="20"/>
          <w:szCs w:val="20"/>
        </w:rPr>
        <w:t xml:space="preserve">: </w:t>
      </w:r>
    </w:p>
    <w:p w14:paraId="1DB68FD2" w14:textId="33E02E2E" w:rsidR="004A7DB0" w:rsidRPr="00AD68B0" w:rsidRDefault="00C52E51" w:rsidP="00432EE3">
      <w:pPr>
        <w:pStyle w:val="Odstavekseznama"/>
        <w:numPr>
          <w:ilvl w:val="0"/>
          <w:numId w:val="17"/>
        </w:numPr>
        <w:rPr>
          <w:rFonts w:ascii="Arial" w:hAnsi="Arial" w:cs="Arial"/>
          <w:sz w:val="20"/>
        </w:rPr>
      </w:pPr>
      <w:r w:rsidRPr="005A723C">
        <w:rPr>
          <w:rFonts w:ascii="Arial" w:hAnsi="Arial" w:cs="Arial"/>
          <w:sz w:val="20"/>
        </w:rPr>
        <w:t>oporn</w:t>
      </w:r>
      <w:r>
        <w:rPr>
          <w:rFonts w:ascii="Arial" w:hAnsi="Arial" w:cs="Arial"/>
          <w:sz w:val="20"/>
        </w:rPr>
        <w:t>i</w:t>
      </w:r>
      <w:r w:rsidRPr="005A723C">
        <w:rPr>
          <w:rFonts w:ascii="Arial" w:hAnsi="Arial" w:cs="Arial"/>
          <w:sz w:val="20"/>
        </w:rPr>
        <w:t xml:space="preserve"> zid in palisad</w:t>
      </w:r>
      <w:r>
        <w:rPr>
          <w:rFonts w:ascii="Arial" w:hAnsi="Arial" w:cs="Arial"/>
          <w:sz w:val="20"/>
        </w:rPr>
        <w:t>a</w:t>
      </w:r>
      <w:r w:rsidRPr="005A723C">
        <w:rPr>
          <w:rFonts w:ascii="Arial" w:hAnsi="Arial" w:cs="Arial"/>
          <w:sz w:val="20"/>
        </w:rPr>
        <w:t xml:space="preserve"> pod železniško progo št. 34 Maribor Prevalje - d.</w:t>
      </w:r>
      <w:r>
        <w:rPr>
          <w:rFonts w:ascii="Arial" w:hAnsi="Arial" w:cs="Arial"/>
          <w:sz w:val="20"/>
        </w:rPr>
        <w:t xml:space="preserve"> </w:t>
      </w:r>
      <w:r w:rsidRPr="005A723C">
        <w:rPr>
          <w:rFonts w:ascii="Arial" w:hAnsi="Arial" w:cs="Arial"/>
          <w:sz w:val="20"/>
        </w:rPr>
        <w:t>m. v naselju Poljana</w:t>
      </w:r>
      <w:r w:rsidR="00495EB4" w:rsidRPr="00AD68B0">
        <w:rPr>
          <w:rFonts w:ascii="Arial" w:hAnsi="Arial" w:cs="Arial"/>
          <w:sz w:val="20"/>
        </w:rPr>
        <w:t>.</w:t>
      </w:r>
    </w:p>
    <w:p w14:paraId="080C1392" w14:textId="77777777" w:rsidR="00AD68B0" w:rsidRDefault="00AD68B0" w:rsidP="00AD68B0">
      <w:pPr>
        <w:rPr>
          <w:rFonts w:ascii="Arial" w:hAnsi="Arial" w:cs="Arial"/>
          <w:sz w:val="20"/>
        </w:rPr>
      </w:pPr>
    </w:p>
    <w:p w14:paraId="4B06DD95" w14:textId="77777777" w:rsidR="00AD68B0" w:rsidRPr="00E34FD3" w:rsidRDefault="00AD68B0" w:rsidP="00AD68B0">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16F83C7" w14:textId="5EB6B3C2" w:rsidR="00AD68B0" w:rsidRPr="00E34FD3" w:rsidRDefault="00AD68B0" w:rsidP="007C77DA">
      <w:pPr>
        <w:pStyle w:val="Odstavekseznama"/>
        <w:numPr>
          <w:ilvl w:val="0"/>
          <w:numId w:val="37"/>
        </w:numPr>
        <w:rPr>
          <w:rFonts w:ascii="Arial" w:hAnsi="Arial" w:cs="Arial"/>
          <w:sz w:val="20"/>
        </w:rPr>
      </w:pPr>
      <w:r w:rsidRPr="00E34FD3">
        <w:rPr>
          <w:rFonts w:ascii="Arial" w:hAnsi="Arial" w:cs="Arial"/>
          <w:sz w:val="20"/>
        </w:rPr>
        <w:t>člen</w:t>
      </w:r>
    </w:p>
    <w:p w14:paraId="304806F5" w14:textId="77777777" w:rsidR="00AD68B0" w:rsidRDefault="00AD68B0" w:rsidP="00AD68B0">
      <w:pPr>
        <w:ind w:left="22" w:hanging="11"/>
        <w:jc w:val="both"/>
        <w:rPr>
          <w:rFonts w:ascii="Arial" w:hAnsi="Arial" w:cs="Arial"/>
          <w:sz w:val="20"/>
        </w:rPr>
      </w:pPr>
    </w:p>
    <w:p w14:paraId="24343556" w14:textId="0B4D51CE" w:rsidR="00AD68B0" w:rsidRPr="00E34FD3" w:rsidRDefault="00AD68B0" w:rsidP="00AD68B0">
      <w:pPr>
        <w:ind w:left="22" w:hanging="11"/>
        <w:jc w:val="both"/>
        <w:rPr>
          <w:rFonts w:ascii="Arial" w:hAnsi="Arial" w:cs="Arial"/>
          <w:color w:val="FF0000"/>
          <w:sz w:val="20"/>
        </w:rPr>
      </w:pPr>
      <w:r w:rsidRPr="00E34FD3">
        <w:rPr>
          <w:rFonts w:ascii="Arial" w:hAnsi="Arial" w:cs="Arial"/>
          <w:sz w:val="20"/>
        </w:rPr>
        <w:lastRenderedPageBreak/>
        <w:t xml:space="preserve">Pogodbena cena se obračuna na podlagi dejansko izvedenih del in količin po enoti mere, na podlagi cen, opredeljenih v ponudbi izvajalca. </w:t>
      </w:r>
    </w:p>
    <w:p w14:paraId="01EEDA45" w14:textId="77777777" w:rsidR="00AD68B0" w:rsidRPr="00E34FD3" w:rsidRDefault="00AD68B0" w:rsidP="00AD68B0">
      <w:pPr>
        <w:ind w:left="22" w:hanging="11"/>
        <w:jc w:val="both"/>
        <w:rPr>
          <w:rFonts w:ascii="Arial" w:hAnsi="Arial" w:cs="Arial"/>
          <w:color w:val="FF0000"/>
          <w:sz w:val="20"/>
        </w:rPr>
      </w:pPr>
    </w:p>
    <w:p w14:paraId="43383B1E" w14:textId="77777777" w:rsidR="00AD68B0" w:rsidRPr="00E34FD3" w:rsidRDefault="00AD68B0" w:rsidP="00AD68B0">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5F40D4A0" w14:textId="77777777" w:rsidR="00AD68B0" w:rsidRPr="00E34FD3" w:rsidRDefault="00AD68B0" w:rsidP="00AD68B0">
      <w:pPr>
        <w:jc w:val="both"/>
        <w:rPr>
          <w:rFonts w:ascii="Arial" w:hAnsi="Arial" w:cs="Arial"/>
          <w:sz w:val="20"/>
        </w:rPr>
      </w:pPr>
    </w:p>
    <w:p w14:paraId="5529F017" w14:textId="77777777" w:rsidR="00AD68B0" w:rsidRPr="00E34FD3" w:rsidRDefault="00AD68B0" w:rsidP="00AD68B0">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44EC86C2" w14:textId="77777777" w:rsidR="00AD68B0" w:rsidRPr="00E34FD3" w:rsidRDefault="00AD68B0" w:rsidP="00AD68B0">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40FAA99A" w14:textId="77777777" w:rsidR="00AD68B0" w:rsidRPr="00E34FD3" w:rsidRDefault="00AD68B0" w:rsidP="00AD68B0">
      <w:pPr>
        <w:jc w:val="both"/>
        <w:rPr>
          <w:rFonts w:ascii="Arial" w:hAnsi="Arial" w:cs="Arial"/>
          <w:sz w:val="20"/>
        </w:rPr>
      </w:pPr>
    </w:p>
    <w:p w14:paraId="6B494CB6" w14:textId="77777777" w:rsidR="00AD68B0" w:rsidRPr="00E34FD3" w:rsidRDefault="00AD68B0" w:rsidP="00AD68B0">
      <w:pPr>
        <w:jc w:val="both"/>
        <w:rPr>
          <w:rFonts w:ascii="Arial" w:hAnsi="Arial" w:cs="Arial"/>
          <w:sz w:val="20"/>
        </w:rPr>
      </w:pPr>
      <w:r w:rsidRPr="00E34FD3">
        <w:rPr>
          <w:rFonts w:ascii="Arial" w:hAnsi="Arial" w:cs="Arial"/>
          <w:sz w:val="20"/>
        </w:rPr>
        <w:t>Končno situacijo bo izvajalec predložil pooblaščenemu nadzoru naročnika:</w:t>
      </w:r>
    </w:p>
    <w:p w14:paraId="7610E52A" w14:textId="77777777" w:rsidR="00AD68B0" w:rsidRPr="00E34FD3" w:rsidRDefault="00AD68B0" w:rsidP="007C77DA">
      <w:pPr>
        <w:pStyle w:val="Odstavekseznama"/>
        <w:numPr>
          <w:ilvl w:val="0"/>
          <w:numId w:val="27"/>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013470A0" w14:textId="77777777" w:rsidR="00AD68B0" w:rsidRPr="00E34FD3" w:rsidRDefault="00AD68B0" w:rsidP="007C77DA">
      <w:pPr>
        <w:pStyle w:val="Odstavekseznama"/>
        <w:numPr>
          <w:ilvl w:val="0"/>
          <w:numId w:val="27"/>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53D1610C" w14:textId="77777777" w:rsidR="00AD68B0" w:rsidRPr="00E34FD3" w:rsidRDefault="00AD68B0" w:rsidP="00AD68B0">
      <w:pPr>
        <w:pStyle w:val="Odstavekseznama"/>
        <w:ind w:left="360"/>
        <w:jc w:val="both"/>
        <w:rPr>
          <w:rFonts w:ascii="Arial" w:hAnsi="Arial" w:cs="Arial"/>
          <w:sz w:val="20"/>
        </w:rPr>
      </w:pPr>
    </w:p>
    <w:p w14:paraId="2284E8AC" w14:textId="77777777" w:rsidR="00AD68B0" w:rsidRPr="00E34FD3" w:rsidRDefault="00AD68B0" w:rsidP="00AD68B0">
      <w:pPr>
        <w:jc w:val="both"/>
        <w:rPr>
          <w:rFonts w:ascii="Arial" w:hAnsi="Arial" w:cs="Arial"/>
          <w:sz w:val="20"/>
        </w:rPr>
      </w:pPr>
      <w:r w:rsidRPr="00E34FD3">
        <w:rPr>
          <w:rFonts w:ascii="Arial" w:hAnsi="Arial" w:cs="Arial"/>
          <w:sz w:val="20"/>
        </w:rPr>
        <w:t>Naročnik bo plačeval situacije, dokler skupna vrednost posameznih zahtevkov ne bo dosegla celotne pogodbene vrednosti.</w:t>
      </w:r>
    </w:p>
    <w:p w14:paraId="5FDECF39" w14:textId="77777777" w:rsidR="00AD68B0" w:rsidRPr="00E34FD3" w:rsidRDefault="00AD68B0" w:rsidP="00AD68B0">
      <w:pPr>
        <w:jc w:val="both"/>
        <w:rPr>
          <w:rFonts w:ascii="Arial" w:hAnsi="Arial" w:cs="Arial"/>
          <w:sz w:val="20"/>
        </w:rPr>
      </w:pPr>
    </w:p>
    <w:p w14:paraId="01C09527" w14:textId="77777777" w:rsidR="00AD68B0" w:rsidRPr="00E34FD3" w:rsidRDefault="00AD68B0" w:rsidP="00AD68B0">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5426ABAB" w14:textId="77777777" w:rsidR="00AD68B0" w:rsidRPr="00E34FD3" w:rsidRDefault="00AD68B0" w:rsidP="00AD68B0">
      <w:pPr>
        <w:jc w:val="both"/>
        <w:rPr>
          <w:rFonts w:ascii="Arial" w:hAnsi="Arial" w:cs="Arial"/>
          <w:sz w:val="20"/>
        </w:rPr>
      </w:pPr>
    </w:p>
    <w:p w14:paraId="6A94A94B" w14:textId="77777777" w:rsidR="00AD68B0" w:rsidRPr="00E34FD3" w:rsidRDefault="00AD68B0" w:rsidP="00AD68B0">
      <w:pPr>
        <w:jc w:val="both"/>
        <w:rPr>
          <w:rFonts w:ascii="Arial" w:hAnsi="Arial" w:cs="Arial"/>
          <w:sz w:val="20"/>
        </w:rPr>
      </w:pPr>
      <w:r w:rsidRPr="00E34FD3">
        <w:rPr>
          <w:rFonts w:ascii="Arial" w:hAnsi="Arial" w:cs="Arial"/>
          <w:sz w:val="20"/>
        </w:rPr>
        <w:t>Obračunsko obdobje je od prvega do zadnjega v mesecu.</w:t>
      </w:r>
    </w:p>
    <w:p w14:paraId="642FA1D9" w14:textId="77777777" w:rsidR="00AD68B0" w:rsidRPr="00E34FD3" w:rsidRDefault="00AD68B0" w:rsidP="00AD68B0">
      <w:pPr>
        <w:jc w:val="both"/>
        <w:rPr>
          <w:rFonts w:ascii="Arial" w:hAnsi="Arial" w:cs="Arial"/>
          <w:sz w:val="20"/>
        </w:rPr>
      </w:pPr>
    </w:p>
    <w:p w14:paraId="1260E87D" w14:textId="77777777" w:rsidR="00AD68B0" w:rsidRPr="00E34FD3" w:rsidRDefault="00AD68B0" w:rsidP="00AD68B0">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2AC3B10B" w14:textId="77777777" w:rsidR="00AD68B0" w:rsidRPr="00E34FD3" w:rsidRDefault="00AD68B0" w:rsidP="00AD68B0">
      <w:pPr>
        <w:jc w:val="both"/>
        <w:rPr>
          <w:rFonts w:ascii="Arial" w:hAnsi="Arial" w:cs="Arial"/>
          <w:sz w:val="20"/>
        </w:rPr>
      </w:pPr>
    </w:p>
    <w:p w14:paraId="306BBE3A" w14:textId="77777777" w:rsidR="00AD68B0" w:rsidRPr="00E34FD3" w:rsidRDefault="00AD68B0" w:rsidP="00AD68B0">
      <w:pPr>
        <w:jc w:val="both"/>
        <w:rPr>
          <w:rFonts w:ascii="Arial" w:hAnsi="Arial" w:cs="Arial"/>
          <w:sz w:val="20"/>
        </w:rPr>
      </w:pPr>
      <w:r w:rsidRPr="00E34FD3">
        <w:rPr>
          <w:rFonts w:ascii="Arial" w:hAnsi="Arial" w:cs="Arial"/>
          <w:sz w:val="20"/>
        </w:rPr>
        <w:t>K situacijam morajo biti priloženi dokumenti, ki omogočajo nadzor nad izvršenimi deli in so podlaga za njeno izstavitev, vključno s predhodno potrjenimi situacijami podizvajalcev.</w:t>
      </w:r>
    </w:p>
    <w:p w14:paraId="306D78A2" w14:textId="77777777" w:rsidR="00AD68B0" w:rsidRPr="00E34FD3" w:rsidRDefault="00AD68B0" w:rsidP="00AD68B0">
      <w:pPr>
        <w:jc w:val="both"/>
        <w:rPr>
          <w:rFonts w:ascii="Arial" w:hAnsi="Arial" w:cs="Arial"/>
          <w:sz w:val="20"/>
        </w:rPr>
      </w:pPr>
    </w:p>
    <w:p w14:paraId="72B9B637" w14:textId="77777777" w:rsidR="00AD68B0" w:rsidRPr="00E34FD3" w:rsidRDefault="00AD68B0" w:rsidP="00AD68B0">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5990543D" w14:textId="77777777" w:rsidR="00AD68B0" w:rsidRPr="00E34FD3" w:rsidRDefault="00AD68B0" w:rsidP="00AD68B0">
      <w:pPr>
        <w:jc w:val="both"/>
        <w:rPr>
          <w:rFonts w:ascii="Arial" w:hAnsi="Arial" w:cs="Arial"/>
          <w:sz w:val="20"/>
        </w:rPr>
      </w:pPr>
    </w:p>
    <w:p w14:paraId="10FC9688" w14:textId="77777777" w:rsidR="00AD68B0" w:rsidRPr="00303F50" w:rsidRDefault="00AD68B0" w:rsidP="00AD68B0">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4527A83D" w14:textId="77777777" w:rsidR="00AD68B0" w:rsidRPr="00303F50" w:rsidRDefault="00AD68B0" w:rsidP="00AD68B0">
      <w:pPr>
        <w:jc w:val="both"/>
        <w:rPr>
          <w:rFonts w:ascii="Arial" w:hAnsi="Arial" w:cs="Arial"/>
          <w:color w:val="0D0D0D" w:themeColor="text1" w:themeTint="F2"/>
          <w:sz w:val="20"/>
        </w:rPr>
      </w:pPr>
    </w:p>
    <w:p w14:paraId="1D6DF4EB" w14:textId="77777777" w:rsidR="00AD68B0" w:rsidRPr="00303F50" w:rsidRDefault="00AD68B0" w:rsidP="00AD68B0">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___________________________odprt pri banki____________.</w:t>
      </w:r>
    </w:p>
    <w:p w14:paraId="1E599D29" w14:textId="77777777" w:rsidR="00AD68B0" w:rsidRPr="00303F50" w:rsidRDefault="00AD68B0" w:rsidP="00AD68B0">
      <w:pPr>
        <w:jc w:val="both"/>
        <w:rPr>
          <w:rFonts w:ascii="Arial" w:hAnsi="Arial" w:cs="Arial"/>
          <w:strike/>
          <w:color w:val="0D0D0D" w:themeColor="text1" w:themeTint="F2"/>
          <w:sz w:val="20"/>
        </w:rPr>
      </w:pPr>
    </w:p>
    <w:p w14:paraId="6EEEF3CD" w14:textId="77777777" w:rsidR="00AD68B0" w:rsidRPr="00E34FD3" w:rsidRDefault="00AD68B0" w:rsidP="00AD68B0">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00BEB5E" w14:textId="77777777" w:rsidR="00AD68B0" w:rsidRPr="00E34FD3" w:rsidRDefault="00AD68B0" w:rsidP="00AD68B0">
      <w:pPr>
        <w:jc w:val="both"/>
        <w:rPr>
          <w:rFonts w:ascii="Arial" w:hAnsi="Arial" w:cs="Arial"/>
          <w:sz w:val="20"/>
        </w:rPr>
      </w:pPr>
    </w:p>
    <w:p w14:paraId="44516491" w14:textId="77777777" w:rsidR="00AD68B0" w:rsidRPr="00E34FD3" w:rsidRDefault="00AD68B0" w:rsidP="00AD68B0">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18BEC57" w14:textId="77777777" w:rsidR="00AD68B0" w:rsidRPr="00E34FD3" w:rsidRDefault="00AD68B0" w:rsidP="00AD68B0">
      <w:pPr>
        <w:jc w:val="both"/>
        <w:rPr>
          <w:rFonts w:ascii="Arial" w:hAnsi="Arial" w:cs="Arial"/>
          <w:sz w:val="20"/>
          <w:lang w:val="x-none" w:eastAsia="x-none"/>
        </w:rPr>
      </w:pPr>
    </w:p>
    <w:p w14:paraId="6FF67B07" w14:textId="77777777" w:rsidR="00AD68B0" w:rsidRPr="00E34FD3" w:rsidRDefault="00AD68B0" w:rsidP="00AD68B0">
      <w:pPr>
        <w:jc w:val="center"/>
        <w:rPr>
          <w:rFonts w:ascii="Arial" w:hAnsi="Arial" w:cs="Arial"/>
          <w:sz w:val="20"/>
          <w:lang w:val="x-none" w:eastAsia="x-none"/>
        </w:rPr>
      </w:pPr>
      <w:r w:rsidRPr="00E34FD3">
        <w:rPr>
          <w:rFonts w:ascii="Arial" w:hAnsi="Arial" w:cs="Arial"/>
          <w:sz w:val="20"/>
          <w:lang w:val="x-none" w:eastAsia="x-none"/>
        </w:rPr>
        <w:t>3.a člen</w:t>
      </w:r>
    </w:p>
    <w:p w14:paraId="5DDAA8F0"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288FEC0F"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345FD25E"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5B162E99"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7D06843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E0BFE22"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2D2166C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7571711B"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1C0D0036"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39CDE492"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lastRenderedPageBreak/>
        <w:t>- predmet, količina, vrednost izvedbe del:</w:t>
      </w:r>
    </w:p>
    <w:p w14:paraId="2AC67D6C"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w:t>
      </w:r>
    </w:p>
    <w:p w14:paraId="1BC65D8C" w14:textId="77777777" w:rsidR="00AD68B0" w:rsidRPr="00E34FD3" w:rsidRDefault="00AD68B0" w:rsidP="00AD68B0">
      <w:pPr>
        <w:jc w:val="both"/>
        <w:rPr>
          <w:rFonts w:ascii="Arial" w:eastAsia="Calibri" w:hAnsi="Arial" w:cs="Arial"/>
          <w:sz w:val="20"/>
          <w:lang w:eastAsia="en-US"/>
        </w:rPr>
      </w:pPr>
    </w:p>
    <w:p w14:paraId="23FF7803"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1AABCEC1" w14:textId="77777777" w:rsidR="00AD68B0" w:rsidRPr="00E34FD3" w:rsidRDefault="00AD68B0" w:rsidP="00AD68B0">
      <w:pPr>
        <w:jc w:val="both"/>
        <w:rPr>
          <w:rFonts w:ascii="Arial" w:eastAsia="Calibri" w:hAnsi="Arial" w:cs="Arial"/>
          <w:sz w:val="20"/>
          <w:lang w:eastAsia="en-US"/>
        </w:rPr>
      </w:pPr>
    </w:p>
    <w:p w14:paraId="4C27766A"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20F6921B" w14:textId="77777777" w:rsidR="00AD68B0" w:rsidRPr="00E34FD3" w:rsidRDefault="00AD68B0" w:rsidP="00AD68B0">
      <w:pPr>
        <w:jc w:val="both"/>
        <w:rPr>
          <w:rFonts w:ascii="Arial" w:eastAsia="Calibri" w:hAnsi="Arial" w:cs="Arial"/>
          <w:sz w:val="20"/>
          <w:lang w:eastAsia="en-US"/>
        </w:rPr>
      </w:pPr>
    </w:p>
    <w:p w14:paraId="2E4FE83B" w14:textId="77777777" w:rsidR="00AD68B0" w:rsidRPr="00E34FD3" w:rsidRDefault="00AD68B0" w:rsidP="00AD68B0">
      <w:pPr>
        <w:jc w:val="both"/>
        <w:rPr>
          <w:rFonts w:ascii="Arial" w:eastAsia="Calibri" w:hAnsi="Arial" w:cs="Arial"/>
          <w:sz w:val="20"/>
          <w:lang w:eastAsia="en-US"/>
        </w:rPr>
      </w:pPr>
      <w:r w:rsidRPr="00E34FD3">
        <w:rPr>
          <w:rFonts w:ascii="Arial" w:eastAsia="Calibri" w:hAnsi="Arial" w:cs="Arial"/>
          <w:sz w:val="20"/>
          <w:lang w:eastAsia="en-US"/>
        </w:rPr>
        <w:t>Podizvajalec, ki je v ponudbi zahteval neposredno plačilo v skladu z 94. členom ZJN-3, mora naročniku posredovati kopijo pogodbe, ki jo je sklenil z izvajalcem, v 5 (petih) dneh od sklenitve te pogodbe.</w:t>
      </w:r>
    </w:p>
    <w:p w14:paraId="4A8CF1C8" w14:textId="77777777" w:rsidR="00AD68B0" w:rsidRPr="00E34FD3" w:rsidRDefault="00AD68B0" w:rsidP="00AD68B0">
      <w:pPr>
        <w:jc w:val="both"/>
        <w:rPr>
          <w:rFonts w:ascii="Arial" w:eastAsia="Calibri" w:hAnsi="Arial" w:cs="Arial"/>
          <w:sz w:val="20"/>
          <w:lang w:eastAsia="en-US"/>
        </w:rPr>
      </w:pPr>
    </w:p>
    <w:p w14:paraId="1C245109" w14:textId="77777777" w:rsidR="00AD68B0" w:rsidRPr="00E34FD3" w:rsidRDefault="00AD68B0" w:rsidP="00AD68B0">
      <w:pPr>
        <w:jc w:val="both"/>
        <w:rPr>
          <w:rFonts w:ascii="Arial" w:hAnsi="Arial" w:cs="Arial"/>
          <w:sz w:val="20"/>
        </w:rPr>
      </w:pPr>
      <w:r w:rsidRPr="00E34FD3">
        <w:rPr>
          <w:rFonts w:ascii="Arial" w:hAnsi="Arial" w:cs="Arial"/>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384595C5" w14:textId="77777777" w:rsidR="00AD68B0" w:rsidRPr="00E34FD3" w:rsidRDefault="00AD68B0" w:rsidP="00AD68B0">
      <w:pPr>
        <w:pStyle w:val="Brezrazmikov"/>
        <w:rPr>
          <w:rFonts w:ascii="Arial" w:hAnsi="Arial" w:cs="Arial"/>
          <w:sz w:val="20"/>
        </w:rPr>
      </w:pPr>
    </w:p>
    <w:p w14:paraId="608F75B0" w14:textId="77777777" w:rsidR="00AD68B0" w:rsidRPr="00E34FD3" w:rsidRDefault="00AD68B0" w:rsidP="00AD68B0">
      <w:pPr>
        <w:rPr>
          <w:rFonts w:ascii="Arial" w:hAnsi="Arial" w:cs="Arial"/>
          <w:b/>
          <w:sz w:val="20"/>
        </w:rPr>
      </w:pPr>
      <w:r>
        <w:rPr>
          <w:rFonts w:ascii="Arial" w:hAnsi="Arial" w:cs="Arial"/>
          <w:b/>
          <w:sz w:val="20"/>
        </w:rPr>
        <w:t>I</w:t>
      </w:r>
      <w:r w:rsidRPr="00E34FD3">
        <w:rPr>
          <w:rFonts w:ascii="Arial" w:hAnsi="Arial" w:cs="Arial"/>
          <w:b/>
          <w:sz w:val="20"/>
        </w:rPr>
        <w:t>II. ROK IZVEDBE</w:t>
      </w:r>
    </w:p>
    <w:p w14:paraId="7AA2D9F2" w14:textId="227755D1" w:rsidR="00AD68B0" w:rsidRPr="00E34FD3" w:rsidRDefault="00AD68B0" w:rsidP="007C77DA">
      <w:pPr>
        <w:pStyle w:val="Slog18"/>
        <w:numPr>
          <w:ilvl w:val="0"/>
          <w:numId w:val="37"/>
        </w:numPr>
        <w:spacing w:before="0" w:beforeAutospacing="0" w:after="0"/>
        <w:rPr>
          <w:rFonts w:ascii="Arial" w:hAnsi="Arial" w:cs="Arial"/>
          <w:b w:val="0"/>
          <w:i w:val="0"/>
          <w:sz w:val="20"/>
          <w:szCs w:val="20"/>
        </w:rPr>
      </w:pPr>
      <w:r w:rsidRPr="00E34FD3">
        <w:rPr>
          <w:rFonts w:ascii="Arial" w:hAnsi="Arial" w:cs="Arial"/>
          <w:b w:val="0"/>
          <w:i w:val="0"/>
          <w:sz w:val="20"/>
          <w:szCs w:val="20"/>
        </w:rPr>
        <w:t>člen</w:t>
      </w:r>
    </w:p>
    <w:p w14:paraId="5490002A" w14:textId="24E9652C" w:rsidR="00AD68B0" w:rsidRPr="00287205" w:rsidRDefault="00AD68B0" w:rsidP="00AD68B0">
      <w:pPr>
        <w:keepLines/>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w:t>
      </w:r>
      <w:r w:rsidR="00E310B9" w:rsidRPr="00E310B9">
        <w:rPr>
          <w:rFonts w:ascii="Arial" w:hAnsi="Arial" w:cs="Arial"/>
          <w:b/>
          <w:bCs/>
          <w:sz w:val="20"/>
          <w:szCs w:val="20"/>
        </w:rPr>
        <w:t>najpozneje 3 mesece od podpisa pogodbe</w:t>
      </w:r>
      <w:r w:rsidRPr="00E310B9">
        <w:rPr>
          <w:rFonts w:ascii="Arial" w:hAnsi="Arial" w:cs="Arial"/>
          <w:color w:val="0D0D0D" w:themeColor="text1" w:themeTint="F2"/>
          <w:sz w:val="20"/>
          <w:szCs w:val="20"/>
        </w:rPr>
        <w:t>.</w:t>
      </w:r>
    </w:p>
    <w:p w14:paraId="336330C9" w14:textId="77777777" w:rsidR="00AD68B0" w:rsidRPr="00287205" w:rsidRDefault="00AD68B0" w:rsidP="00AD68B0">
      <w:pPr>
        <w:keepLines/>
        <w:jc w:val="both"/>
        <w:rPr>
          <w:rFonts w:ascii="Arial" w:hAnsi="Arial" w:cs="Arial"/>
          <w:bCs/>
          <w:color w:val="0D0D0D" w:themeColor="text1" w:themeTint="F2"/>
          <w:sz w:val="20"/>
        </w:rPr>
      </w:pPr>
    </w:p>
    <w:p w14:paraId="7F536D93" w14:textId="77777777" w:rsidR="00AD68B0" w:rsidRPr="00287205" w:rsidRDefault="00AD68B0" w:rsidP="00AD68B0">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3E9FA972" w14:textId="77777777" w:rsidR="00AD68B0" w:rsidRPr="00287205" w:rsidRDefault="00AD68B0" w:rsidP="00AD68B0">
      <w:pPr>
        <w:autoSpaceDE w:val="0"/>
        <w:autoSpaceDN w:val="0"/>
        <w:adjustRightInd w:val="0"/>
        <w:jc w:val="both"/>
        <w:rPr>
          <w:rFonts w:ascii="Arial" w:hAnsi="Arial" w:cs="Arial"/>
          <w:color w:val="0D0D0D" w:themeColor="text1" w:themeTint="F2"/>
          <w:sz w:val="20"/>
        </w:rPr>
      </w:pPr>
    </w:p>
    <w:p w14:paraId="0E345CCC" w14:textId="77777777" w:rsidR="00AD68B0" w:rsidRPr="00287205" w:rsidRDefault="00AD68B0" w:rsidP="00AD68B0">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t xml:space="preserve">Naročnik si pridržuje pravico do prestavitve termina izvedbe del - zamenjave tirov, brez navedbe razloga in brez kakršnihkoli obveznosti do izvajalca. S tem se, za ta dela - zamenjave tirov, rok izvedbe podaljša, o čemer naročnik pisno obvesti izvajalca.  </w:t>
      </w:r>
    </w:p>
    <w:p w14:paraId="09D8C48C" w14:textId="77777777" w:rsidR="00AD68B0" w:rsidRPr="000461F7" w:rsidRDefault="00AD68B0" w:rsidP="00AD68B0">
      <w:pPr>
        <w:autoSpaceDE w:val="0"/>
        <w:autoSpaceDN w:val="0"/>
        <w:adjustRightInd w:val="0"/>
        <w:jc w:val="both"/>
        <w:rPr>
          <w:rFonts w:ascii="Arial" w:hAnsi="Arial" w:cs="Arial"/>
          <w:color w:val="0D0D0D" w:themeColor="text1" w:themeTint="F2"/>
          <w:sz w:val="20"/>
        </w:rPr>
      </w:pPr>
    </w:p>
    <w:p w14:paraId="5BF8D871" w14:textId="77777777" w:rsidR="00AD68B0" w:rsidRPr="000461F7" w:rsidRDefault="00AD68B0" w:rsidP="00AD68B0">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74945FFB" w14:textId="77777777" w:rsidR="00AD68B0" w:rsidRPr="00E34FD3" w:rsidRDefault="00AD68B0" w:rsidP="00AD68B0">
      <w:pPr>
        <w:jc w:val="both"/>
        <w:rPr>
          <w:rFonts w:ascii="Arial" w:hAnsi="Arial" w:cs="Arial"/>
          <w:color w:val="FF0000"/>
          <w:sz w:val="20"/>
        </w:rPr>
      </w:pPr>
    </w:p>
    <w:p w14:paraId="7B3326D4" w14:textId="77777777" w:rsidR="00AD68B0" w:rsidRPr="00E34FD3" w:rsidRDefault="00AD68B0" w:rsidP="00AD68B0">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74657C96" w14:textId="77777777" w:rsidR="00AD68B0" w:rsidRPr="00E34FD3" w:rsidRDefault="00AD68B0" w:rsidP="00AD68B0">
      <w:pPr>
        <w:spacing w:line="276" w:lineRule="auto"/>
        <w:jc w:val="both"/>
        <w:rPr>
          <w:rFonts w:ascii="Arial" w:hAnsi="Arial" w:cs="Arial"/>
          <w:sz w:val="20"/>
        </w:rPr>
      </w:pPr>
    </w:p>
    <w:p w14:paraId="74698425" w14:textId="77777777" w:rsidR="00AD68B0" w:rsidRPr="00E34FD3" w:rsidRDefault="00AD68B0" w:rsidP="00AD68B0">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EFF70D0" w14:textId="77777777" w:rsidR="00AD68B0" w:rsidRPr="00E34FD3" w:rsidRDefault="00AD68B0" w:rsidP="00AD68B0">
      <w:pPr>
        <w:spacing w:line="276" w:lineRule="auto"/>
        <w:jc w:val="both"/>
        <w:rPr>
          <w:rFonts w:ascii="Arial" w:hAnsi="Arial" w:cs="Arial"/>
          <w:sz w:val="20"/>
        </w:rPr>
      </w:pPr>
    </w:p>
    <w:p w14:paraId="7897884B" w14:textId="77777777" w:rsidR="00AD68B0" w:rsidRPr="00E34FD3" w:rsidRDefault="00AD68B0" w:rsidP="00AD68B0">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68548FF1" w14:textId="77777777" w:rsidR="00AD68B0" w:rsidRPr="00E34FD3" w:rsidRDefault="00AD68B0" w:rsidP="00AD68B0">
      <w:pPr>
        <w:jc w:val="both"/>
        <w:rPr>
          <w:rFonts w:ascii="Arial" w:hAnsi="Arial" w:cs="Arial"/>
          <w:b/>
          <w:sz w:val="20"/>
        </w:rPr>
      </w:pPr>
    </w:p>
    <w:p w14:paraId="4D4CA48C" w14:textId="54A56546" w:rsidR="00AD68B0" w:rsidRDefault="00AD68B0" w:rsidP="00EA734B">
      <w:pPr>
        <w:keepLines/>
        <w:jc w:val="both"/>
        <w:rPr>
          <w:rFonts w:ascii="Arial" w:hAnsi="Arial" w:cs="Arial"/>
          <w:b/>
          <w:bCs/>
          <w:sz w:val="20"/>
          <w:lang w:val="x-none" w:eastAsia="x-none"/>
        </w:rPr>
      </w:pPr>
      <w:r>
        <w:rPr>
          <w:rFonts w:ascii="Arial" w:hAnsi="Arial" w:cs="Arial"/>
          <w:b/>
          <w:bCs/>
          <w:sz w:val="20"/>
          <w:lang w:eastAsia="x-none"/>
        </w:rPr>
        <w:t>I</w:t>
      </w:r>
      <w:r w:rsidRPr="00E34FD3">
        <w:rPr>
          <w:rFonts w:ascii="Arial" w:hAnsi="Arial" w:cs="Arial"/>
          <w:b/>
          <w:bCs/>
          <w:sz w:val="20"/>
          <w:lang w:val="x-none" w:eastAsia="x-none"/>
        </w:rPr>
        <w:t>V. VIŠJA SILA</w:t>
      </w:r>
    </w:p>
    <w:p w14:paraId="1F816B9A" w14:textId="0F1D09B3" w:rsidR="00EA734B" w:rsidRPr="00EA734B" w:rsidRDefault="00EA734B" w:rsidP="00EA734B">
      <w:pPr>
        <w:pStyle w:val="Odstavekseznama"/>
        <w:keepLines/>
        <w:numPr>
          <w:ilvl w:val="0"/>
          <w:numId w:val="37"/>
        </w:numPr>
        <w:jc w:val="both"/>
        <w:rPr>
          <w:rFonts w:ascii="Arial" w:hAnsi="Arial" w:cs="Arial"/>
          <w:bCs/>
          <w:color w:val="0D0D0D" w:themeColor="text1" w:themeTint="F2"/>
          <w:sz w:val="20"/>
          <w:lang w:eastAsia="x-none"/>
        </w:rPr>
      </w:pPr>
      <w:r>
        <w:rPr>
          <w:rFonts w:ascii="Arial" w:hAnsi="Arial" w:cs="Arial"/>
          <w:bCs/>
          <w:color w:val="0D0D0D" w:themeColor="text1" w:themeTint="F2"/>
          <w:sz w:val="20"/>
          <w:lang w:eastAsia="x-none"/>
        </w:rPr>
        <w:t>člen</w:t>
      </w:r>
    </w:p>
    <w:p w14:paraId="105164A8" w14:textId="77777777" w:rsidR="00AD68B0" w:rsidRPr="00287205" w:rsidRDefault="00AD68B0" w:rsidP="00AD68B0">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1D8F33AF" w14:textId="77777777" w:rsidR="00AD68B0" w:rsidRPr="00287205" w:rsidRDefault="00AD68B0" w:rsidP="00AD68B0">
      <w:pPr>
        <w:keepLines/>
        <w:jc w:val="both"/>
        <w:rPr>
          <w:rFonts w:ascii="Arial" w:hAnsi="Arial" w:cs="Arial"/>
          <w:bCs/>
          <w:color w:val="0D0D0D" w:themeColor="text1" w:themeTint="F2"/>
          <w:sz w:val="20"/>
          <w:lang w:val="x-none" w:eastAsia="x-none"/>
        </w:rPr>
      </w:pPr>
    </w:p>
    <w:p w14:paraId="19BE9253"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3F003426" w14:textId="77777777" w:rsidR="00AD68B0" w:rsidRPr="00E34FD3" w:rsidRDefault="00AD68B0" w:rsidP="00AD68B0">
      <w:pPr>
        <w:keepLines/>
        <w:jc w:val="both"/>
        <w:rPr>
          <w:rFonts w:ascii="Arial" w:hAnsi="Arial" w:cs="Arial"/>
          <w:bCs/>
          <w:sz w:val="20"/>
          <w:lang w:val="x-none" w:eastAsia="x-none"/>
        </w:rPr>
      </w:pPr>
    </w:p>
    <w:p w14:paraId="05DD5FEA"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18B539C6" w14:textId="77777777" w:rsidR="00AD68B0" w:rsidRPr="00E34FD3" w:rsidRDefault="00AD68B0" w:rsidP="00AD68B0">
      <w:pPr>
        <w:keepLines/>
        <w:jc w:val="both"/>
        <w:rPr>
          <w:rFonts w:ascii="Arial" w:hAnsi="Arial" w:cs="Arial"/>
          <w:bCs/>
          <w:sz w:val="20"/>
          <w:lang w:val="x-none" w:eastAsia="x-none"/>
        </w:rPr>
      </w:pPr>
    </w:p>
    <w:p w14:paraId="7B762962" w14:textId="77777777" w:rsidR="00AD68B0" w:rsidRPr="00E34FD3"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Pogodbena stranka, ki se sklicuje na višjo silo je dolžna o nastopu višje sile in njenem prenehanju takoj pisno obvestiti drugo pogodbeno stranko. V nasprotnem primeru odgovarja za vso, zaradi tega nastalo škodo.</w:t>
      </w:r>
    </w:p>
    <w:p w14:paraId="7F1E873D" w14:textId="77777777" w:rsidR="00AD68B0" w:rsidRPr="00E34FD3" w:rsidRDefault="00AD68B0" w:rsidP="00AD68B0">
      <w:pPr>
        <w:keepLines/>
        <w:jc w:val="both"/>
        <w:rPr>
          <w:rFonts w:ascii="Arial" w:hAnsi="Arial" w:cs="Arial"/>
          <w:b/>
          <w:bCs/>
          <w:sz w:val="20"/>
          <w:lang w:val="x-none" w:eastAsia="x-none"/>
        </w:rPr>
      </w:pPr>
    </w:p>
    <w:p w14:paraId="51372C11" w14:textId="77777777" w:rsidR="00AD68B0" w:rsidRPr="00E34FD3" w:rsidRDefault="00AD68B0" w:rsidP="00AD68B0">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5AA8A758" w14:textId="77777777" w:rsidR="00EA734B" w:rsidRDefault="00EA734B" w:rsidP="00AD68B0">
      <w:pPr>
        <w:keepLines/>
        <w:jc w:val="both"/>
        <w:rPr>
          <w:rFonts w:ascii="Arial" w:hAnsi="Arial" w:cs="Arial"/>
          <w:bCs/>
          <w:sz w:val="20"/>
          <w:lang w:eastAsia="x-none"/>
        </w:rPr>
      </w:pPr>
    </w:p>
    <w:p w14:paraId="1E819A49" w14:textId="29A0029B" w:rsidR="00EA734B" w:rsidRPr="00EA734B" w:rsidRDefault="00EA734B" w:rsidP="00EA734B">
      <w:pPr>
        <w:pStyle w:val="Odstavekseznama"/>
        <w:keepLines/>
        <w:numPr>
          <w:ilvl w:val="0"/>
          <w:numId w:val="37"/>
        </w:numPr>
        <w:jc w:val="both"/>
        <w:rPr>
          <w:rFonts w:ascii="Arial" w:hAnsi="Arial" w:cs="Arial"/>
          <w:bCs/>
          <w:sz w:val="20"/>
          <w:lang w:eastAsia="x-none"/>
        </w:rPr>
      </w:pPr>
      <w:r>
        <w:rPr>
          <w:rFonts w:ascii="Arial" w:hAnsi="Arial" w:cs="Arial"/>
          <w:bCs/>
          <w:sz w:val="20"/>
          <w:lang w:eastAsia="x-none"/>
        </w:rPr>
        <w:t>člen</w:t>
      </w:r>
    </w:p>
    <w:p w14:paraId="0B6C1294" w14:textId="6809CA74"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lastRenderedPageBreak/>
        <w:t>Naročnik se obvezuje:</w:t>
      </w:r>
    </w:p>
    <w:p w14:paraId="4C117163"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t>izvajalca pravočasno uvesti v delo in mu predati celotno dokumentacijo, s katero razpolaga;</w:t>
      </w:r>
    </w:p>
    <w:p w14:paraId="5437B097"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777E7196"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48D87470" w14:textId="77777777" w:rsidR="00AD68B0" w:rsidRPr="00E34FD3" w:rsidRDefault="00AD68B0" w:rsidP="007C77DA">
      <w:pPr>
        <w:pStyle w:val="Odstavekseznama"/>
        <w:numPr>
          <w:ilvl w:val="0"/>
          <w:numId w:val="28"/>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32F7CAB9" w14:textId="77777777" w:rsidR="00AD68B0" w:rsidRPr="00E34FD3" w:rsidRDefault="00AD68B0" w:rsidP="00AD68B0">
      <w:pPr>
        <w:pStyle w:val="Odstavekseznama"/>
        <w:ind w:left="360"/>
        <w:jc w:val="both"/>
        <w:rPr>
          <w:rFonts w:ascii="Arial" w:hAnsi="Arial" w:cs="Arial"/>
          <w:sz w:val="20"/>
        </w:rPr>
      </w:pPr>
    </w:p>
    <w:p w14:paraId="6728F378" w14:textId="77777777" w:rsidR="00AD68B0" w:rsidRPr="00E34FD3" w:rsidRDefault="00AD68B0" w:rsidP="00AD68B0">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291141C0" w14:textId="77777777" w:rsidR="00AD68B0" w:rsidRPr="00E34FD3" w:rsidRDefault="00AD68B0" w:rsidP="007C77DA">
      <w:pPr>
        <w:pStyle w:val="Odstavekseznama"/>
        <w:keepLines/>
        <w:numPr>
          <w:ilvl w:val="0"/>
          <w:numId w:val="33"/>
        </w:numPr>
        <w:contextualSpacing/>
        <w:jc w:val="center"/>
        <w:rPr>
          <w:rFonts w:ascii="Arial" w:hAnsi="Arial" w:cs="Arial"/>
          <w:bCs/>
          <w:sz w:val="20"/>
          <w:lang w:eastAsia="x-none"/>
        </w:rPr>
      </w:pPr>
      <w:r w:rsidRPr="00E34FD3">
        <w:rPr>
          <w:rFonts w:ascii="Arial" w:hAnsi="Arial" w:cs="Arial"/>
          <w:bCs/>
          <w:sz w:val="20"/>
          <w:lang w:eastAsia="x-none"/>
        </w:rPr>
        <w:t>člen</w:t>
      </w:r>
    </w:p>
    <w:p w14:paraId="16141F98" w14:textId="77777777" w:rsidR="00AD68B0" w:rsidRPr="00E34FD3" w:rsidRDefault="00AD68B0" w:rsidP="00AD68B0">
      <w:pPr>
        <w:keepLines/>
        <w:rPr>
          <w:rFonts w:ascii="Arial" w:hAnsi="Arial" w:cs="Arial"/>
          <w:bCs/>
          <w:sz w:val="20"/>
          <w:lang w:eastAsia="x-none"/>
        </w:rPr>
      </w:pPr>
      <w:r w:rsidRPr="00E34FD3">
        <w:rPr>
          <w:rFonts w:ascii="Arial" w:hAnsi="Arial" w:cs="Arial"/>
          <w:bCs/>
          <w:sz w:val="20"/>
          <w:lang w:eastAsia="x-none"/>
        </w:rPr>
        <w:t>Izvajalec se obvezuje:</w:t>
      </w:r>
    </w:p>
    <w:p w14:paraId="1D0CD094" w14:textId="06102F30" w:rsidR="00AD68B0" w:rsidRPr="00E34FD3" w:rsidRDefault="00AD68B0" w:rsidP="007C77DA">
      <w:pPr>
        <w:pStyle w:val="Odstavekseznama"/>
        <w:numPr>
          <w:ilvl w:val="0"/>
          <w:numId w:val="29"/>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Pr="00964855">
        <w:rPr>
          <w:rFonts w:ascii="Arial" w:hAnsi="Arial" w:cs="Arial"/>
          <w:bCs/>
          <w:color w:val="0D0D0D" w:themeColor="text1" w:themeTint="F2"/>
          <w:sz w:val="20"/>
          <w:u w:val="single"/>
          <w:lang w:eastAsia="x-none"/>
        </w:rPr>
        <w:t xml:space="preserve">ter Splošnimi in tehničnimi </w:t>
      </w:r>
      <w:r>
        <w:rPr>
          <w:rFonts w:ascii="Arial" w:hAnsi="Arial" w:cs="Arial"/>
          <w:bCs/>
          <w:color w:val="0D0D0D" w:themeColor="text1" w:themeTint="F2"/>
          <w:sz w:val="20"/>
          <w:u w:val="single"/>
          <w:lang w:eastAsia="x-none"/>
        </w:rPr>
        <w:t>zahtevami – Obrazec 11</w:t>
      </w:r>
      <w:r w:rsidRPr="00964855">
        <w:rPr>
          <w:rFonts w:ascii="Arial" w:hAnsi="Arial" w:cs="Arial"/>
          <w:bCs/>
          <w:color w:val="0D0D0D" w:themeColor="text1" w:themeTint="F2"/>
          <w:sz w:val="20"/>
          <w:u w:val="single"/>
          <w:lang w:eastAsia="x-none"/>
        </w:rPr>
        <w:t xml:space="preserve">, </w:t>
      </w:r>
      <w:r w:rsidRPr="00B5007D">
        <w:rPr>
          <w:rFonts w:ascii="Arial" w:hAnsi="Arial" w:cs="Arial"/>
          <w:bCs/>
          <w:sz w:val="20"/>
          <w:lang w:eastAsia="x-none"/>
        </w:rPr>
        <w:t xml:space="preserve"> ki so sestavni del te pogod</w:t>
      </w:r>
      <w:r w:rsidRPr="00E34FD3">
        <w:rPr>
          <w:rFonts w:ascii="Arial" w:hAnsi="Arial" w:cs="Arial"/>
          <w:bCs/>
          <w:sz w:val="20"/>
          <w:lang w:eastAsia="x-none"/>
        </w:rPr>
        <w:t>be;</w:t>
      </w:r>
    </w:p>
    <w:p w14:paraId="422A31AD" w14:textId="20510864" w:rsidR="007F3444" w:rsidRPr="007A284D" w:rsidRDefault="00AD68B0" w:rsidP="007C77DA">
      <w:pPr>
        <w:pStyle w:val="Odstavekseznama"/>
        <w:keepLines/>
        <w:numPr>
          <w:ilvl w:val="0"/>
          <w:numId w:val="29"/>
        </w:numPr>
        <w:ind w:left="357" w:hanging="357"/>
        <w:contextualSpacing/>
        <w:jc w:val="both"/>
        <w:rPr>
          <w:rFonts w:ascii="Arial" w:hAnsi="Arial" w:cs="Arial"/>
          <w:bCs/>
          <w:color w:val="000000" w:themeColor="text1"/>
          <w:sz w:val="20"/>
          <w:lang w:eastAsia="x-none"/>
        </w:rPr>
      </w:pPr>
      <w:r w:rsidRPr="007A284D">
        <w:rPr>
          <w:rFonts w:ascii="Arial" w:hAnsi="Arial" w:cs="Arial"/>
          <w:bCs/>
          <w:sz w:val="20"/>
          <w:lang w:eastAsia="x-none"/>
        </w:rPr>
        <w:t xml:space="preserve">začeti z gradbenimi deli najkasneje v </w:t>
      </w:r>
      <w:r w:rsidRPr="004625C2">
        <w:rPr>
          <w:rFonts w:ascii="Arial" w:hAnsi="Arial" w:cs="Arial"/>
          <w:bCs/>
          <w:sz w:val="20"/>
          <w:lang w:eastAsia="x-none"/>
        </w:rPr>
        <w:t xml:space="preserve">roku </w:t>
      </w:r>
      <w:r w:rsidR="007A284D" w:rsidRPr="004625C2">
        <w:rPr>
          <w:rFonts w:ascii="Arial" w:hAnsi="Arial" w:cs="Arial"/>
          <w:bCs/>
          <w:sz w:val="20"/>
          <w:lang w:eastAsia="x-none"/>
        </w:rPr>
        <w:t>10</w:t>
      </w:r>
      <w:r w:rsidR="007F3444" w:rsidRPr="004625C2">
        <w:rPr>
          <w:rFonts w:ascii="Arial" w:hAnsi="Arial" w:cs="Arial"/>
          <w:bCs/>
          <w:sz w:val="20"/>
          <w:lang w:eastAsia="x-none"/>
        </w:rPr>
        <w:t xml:space="preserve"> (</w:t>
      </w:r>
      <w:r w:rsidR="007A284D" w:rsidRPr="004625C2">
        <w:rPr>
          <w:rFonts w:ascii="Arial" w:hAnsi="Arial" w:cs="Arial"/>
          <w:bCs/>
          <w:sz w:val="20"/>
          <w:lang w:eastAsia="x-none"/>
        </w:rPr>
        <w:t>deset</w:t>
      </w:r>
      <w:r w:rsidR="007F3444" w:rsidRPr="004625C2">
        <w:rPr>
          <w:rFonts w:ascii="Arial" w:hAnsi="Arial" w:cs="Arial"/>
          <w:bCs/>
          <w:sz w:val="20"/>
          <w:lang w:eastAsia="x-none"/>
        </w:rPr>
        <w:t xml:space="preserve">) dni </w:t>
      </w:r>
      <w:r w:rsidR="007F3444" w:rsidRPr="007A284D">
        <w:rPr>
          <w:rFonts w:ascii="Arial" w:hAnsi="Arial" w:cs="Arial"/>
          <w:bCs/>
          <w:color w:val="000000" w:themeColor="text1"/>
          <w:sz w:val="20"/>
          <w:lang w:eastAsia="x-none"/>
        </w:rPr>
        <w:t>od uvedbe v delo;</w:t>
      </w:r>
    </w:p>
    <w:p w14:paraId="1C002415" w14:textId="67C0878C" w:rsidR="00AD68B0" w:rsidRPr="007F3444"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7F3444">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4C74F32C"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3DA1CC0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031C2739"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A19558D"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68F3E3A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6F708D6C"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BEE64B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399A8E7"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08F16E27"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311B858B"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07DEE1E4"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0C8CAABE"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0B7EF65F"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20BE4898"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3EF3BDE5"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27C8C964"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5CE2DAF1"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naročnika in nadzornika opozoriti na morebitne ugotovljene pomanjkljivosti projektne dokumentacije za izvedbo gradnje;</w:t>
      </w:r>
    </w:p>
    <w:p w14:paraId="05F632AF"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510322F6"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00612AD6"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2AB503B3"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po zaključku del odstraniti gradbene ovire in omejitve dostopa, na območju gradnje ustrezno odstraniti odpadke, naročniku predložiti dokazila o oddaji odpadkov na za to predvideno deponijo gradbenih odpadkov in urediti območje, kjer je bilo gradbišče;</w:t>
      </w:r>
    </w:p>
    <w:p w14:paraId="7D5BA718"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takoj po odpravi pomanjkljivosti pisno obvestiti naročnika, da so pomanjkljivosti odpravljene;</w:t>
      </w:r>
    </w:p>
    <w:p w14:paraId="40262D5E" w14:textId="77777777" w:rsidR="00AD68B0" w:rsidRPr="00E34FD3" w:rsidRDefault="00AD68B0" w:rsidP="007C77DA">
      <w:pPr>
        <w:pStyle w:val="Odstavekseznama"/>
        <w:keepLines/>
        <w:numPr>
          <w:ilvl w:val="0"/>
          <w:numId w:val="29"/>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3A74D7C" w14:textId="77777777" w:rsidR="00AD68B0" w:rsidRPr="00E34FD3" w:rsidRDefault="00AD68B0" w:rsidP="00AD68B0">
      <w:pPr>
        <w:keepLines/>
        <w:jc w:val="both"/>
        <w:rPr>
          <w:rFonts w:ascii="Arial" w:hAnsi="Arial" w:cs="Arial"/>
          <w:bCs/>
          <w:sz w:val="20"/>
          <w:lang w:eastAsia="x-none"/>
        </w:rPr>
      </w:pPr>
    </w:p>
    <w:p w14:paraId="14545BD3" w14:textId="77777777" w:rsidR="00AD68B0" w:rsidRPr="00E34FD3" w:rsidRDefault="00AD68B0" w:rsidP="00AD68B0">
      <w:pPr>
        <w:keepLines/>
        <w:jc w:val="both"/>
        <w:rPr>
          <w:rFonts w:ascii="Arial" w:hAnsi="Arial" w:cs="Arial"/>
          <w:bCs/>
          <w:sz w:val="20"/>
          <w:lang w:eastAsia="x-none"/>
        </w:rPr>
      </w:pPr>
      <w:r w:rsidRPr="00E34FD3">
        <w:rPr>
          <w:rFonts w:ascii="Arial" w:hAnsi="Arial" w:cs="Arial"/>
          <w:b/>
          <w:bCs/>
          <w:sz w:val="20"/>
          <w:lang w:eastAsia="x-none"/>
        </w:rPr>
        <w:t>VII. VARSTVO PRI DELU</w:t>
      </w:r>
    </w:p>
    <w:p w14:paraId="035375F6" w14:textId="77777777" w:rsidR="00AD68B0" w:rsidRPr="00E34FD3" w:rsidRDefault="00AD68B0" w:rsidP="007C77DA">
      <w:pPr>
        <w:pStyle w:val="Odstavekseznama"/>
        <w:keepLines/>
        <w:numPr>
          <w:ilvl w:val="0"/>
          <w:numId w:val="33"/>
        </w:numPr>
        <w:contextualSpacing/>
        <w:jc w:val="center"/>
        <w:rPr>
          <w:rFonts w:ascii="Arial" w:hAnsi="Arial" w:cs="Arial"/>
          <w:bCs/>
          <w:sz w:val="20"/>
          <w:lang w:eastAsia="x-none"/>
        </w:rPr>
      </w:pPr>
      <w:r w:rsidRPr="00E34FD3">
        <w:rPr>
          <w:rFonts w:ascii="Arial" w:hAnsi="Arial" w:cs="Arial"/>
          <w:bCs/>
          <w:sz w:val="20"/>
          <w:lang w:eastAsia="x-none"/>
        </w:rPr>
        <w:t>člen</w:t>
      </w:r>
    </w:p>
    <w:p w14:paraId="33E11CB5" w14:textId="77777777" w:rsidR="00AD68B0" w:rsidRPr="00E34FD3" w:rsidRDefault="00AD68B0" w:rsidP="00AD68B0">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5E172A64" w14:textId="77777777" w:rsidR="00AD68B0" w:rsidRPr="00E34FD3" w:rsidRDefault="00AD68B0" w:rsidP="00AD68B0">
      <w:pPr>
        <w:jc w:val="both"/>
        <w:rPr>
          <w:rFonts w:ascii="Arial" w:eastAsiaTheme="minorHAnsi" w:hAnsi="Arial" w:cs="Arial"/>
          <w:sz w:val="20"/>
        </w:rPr>
      </w:pPr>
    </w:p>
    <w:p w14:paraId="39C2189E" w14:textId="77777777" w:rsidR="00AD68B0" w:rsidRPr="00E34FD3" w:rsidRDefault="00AD68B0" w:rsidP="00AD68B0">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66373A84" w14:textId="77777777" w:rsidR="00AD68B0" w:rsidRPr="00E34FD3" w:rsidRDefault="00AD68B0" w:rsidP="00AD68B0">
      <w:pPr>
        <w:jc w:val="both"/>
        <w:rPr>
          <w:rFonts w:ascii="Arial" w:hAnsi="Arial" w:cs="Arial"/>
          <w:sz w:val="20"/>
        </w:rPr>
      </w:pPr>
    </w:p>
    <w:p w14:paraId="6FCCC0FA" w14:textId="77777777" w:rsidR="00AD68B0" w:rsidRPr="00E34FD3" w:rsidRDefault="00AD68B0" w:rsidP="00AD68B0">
      <w:pPr>
        <w:jc w:val="both"/>
        <w:rPr>
          <w:rFonts w:ascii="Arial" w:hAnsi="Arial" w:cs="Arial"/>
          <w:sz w:val="20"/>
        </w:rPr>
      </w:pPr>
      <w:r w:rsidRPr="00E34FD3">
        <w:rPr>
          <w:rFonts w:ascii="Arial" w:hAnsi="Arial" w:cs="Arial"/>
          <w:sz w:val="20"/>
        </w:rPr>
        <w:t>Izvajalec se obvezuje, da bo  dela izvajal z namensko in brezhibno delovno opremo.</w:t>
      </w:r>
    </w:p>
    <w:p w14:paraId="1D142DA9" w14:textId="77777777" w:rsidR="00AD68B0" w:rsidRPr="00E34FD3" w:rsidRDefault="00AD68B0" w:rsidP="00AD68B0">
      <w:pPr>
        <w:rPr>
          <w:rFonts w:ascii="Arial" w:hAnsi="Arial" w:cs="Arial"/>
          <w:sz w:val="20"/>
        </w:rPr>
      </w:pPr>
    </w:p>
    <w:p w14:paraId="2A28632B" w14:textId="77777777" w:rsidR="00AD68B0" w:rsidRPr="00E34FD3" w:rsidRDefault="00AD68B0" w:rsidP="00AD68B0">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A7139FE" w14:textId="77777777" w:rsidR="00AD68B0" w:rsidRPr="00E34FD3" w:rsidRDefault="00AD68B0" w:rsidP="00AD68B0">
      <w:pPr>
        <w:keepLines/>
        <w:jc w:val="both"/>
        <w:rPr>
          <w:rFonts w:ascii="Arial" w:hAnsi="Arial" w:cs="Arial"/>
          <w:bCs/>
          <w:sz w:val="20"/>
          <w:lang w:eastAsia="x-none"/>
        </w:rPr>
      </w:pPr>
    </w:p>
    <w:p w14:paraId="14CAA928" w14:textId="77777777" w:rsidR="00AD68B0" w:rsidRPr="00E34FD3" w:rsidRDefault="00AD68B0" w:rsidP="00AD68B0">
      <w:pPr>
        <w:keepLines/>
        <w:jc w:val="both"/>
        <w:rPr>
          <w:rFonts w:ascii="Arial" w:hAnsi="Arial" w:cs="Arial"/>
          <w:b/>
          <w:bCs/>
          <w:sz w:val="20"/>
          <w:lang w:eastAsia="x-none"/>
        </w:rPr>
      </w:pPr>
      <w:r>
        <w:rPr>
          <w:rFonts w:ascii="Arial" w:hAnsi="Arial" w:cs="Arial"/>
          <w:b/>
          <w:bCs/>
          <w:sz w:val="20"/>
          <w:lang w:eastAsia="x-none"/>
        </w:rPr>
        <w:t>VIII</w:t>
      </w:r>
      <w:r w:rsidRPr="00E34FD3">
        <w:rPr>
          <w:rFonts w:ascii="Arial" w:hAnsi="Arial" w:cs="Arial"/>
          <w:b/>
          <w:bCs/>
          <w:sz w:val="20"/>
          <w:lang w:val="x-none" w:eastAsia="x-none"/>
        </w:rPr>
        <w:t xml:space="preserve">. </w:t>
      </w:r>
      <w:r w:rsidRPr="00E34FD3">
        <w:rPr>
          <w:rFonts w:ascii="Arial" w:hAnsi="Arial" w:cs="Arial"/>
          <w:b/>
          <w:bCs/>
          <w:sz w:val="20"/>
          <w:lang w:eastAsia="x-none"/>
        </w:rPr>
        <w:t>SKRBNIK POGODBE</w:t>
      </w:r>
    </w:p>
    <w:p w14:paraId="3DC81BE1" w14:textId="77777777" w:rsidR="00AD68B0" w:rsidRPr="00E34FD3" w:rsidRDefault="00AD68B0" w:rsidP="007C77DA">
      <w:pPr>
        <w:keepLines/>
        <w:numPr>
          <w:ilvl w:val="0"/>
          <w:numId w:val="33"/>
        </w:numPr>
        <w:spacing w:line="252" w:lineRule="auto"/>
        <w:jc w:val="center"/>
        <w:rPr>
          <w:rFonts w:ascii="Arial" w:hAnsi="Arial" w:cs="Arial"/>
          <w:bCs/>
          <w:sz w:val="20"/>
          <w:lang w:val="x-none" w:eastAsia="x-none"/>
        </w:rPr>
      </w:pPr>
      <w:r w:rsidRPr="00E34FD3">
        <w:rPr>
          <w:rFonts w:ascii="Arial" w:hAnsi="Arial" w:cs="Arial"/>
          <w:sz w:val="20"/>
          <w:lang w:val="x-none" w:eastAsia="x-none"/>
        </w:rPr>
        <w:t>člen</w:t>
      </w:r>
    </w:p>
    <w:p w14:paraId="40E250FE"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4549FA56" w14:textId="77777777" w:rsidR="00AD68B0" w:rsidRPr="00E34FD3" w:rsidRDefault="00AD68B0" w:rsidP="00AD68B0">
      <w:pPr>
        <w:keepLines/>
        <w:jc w:val="both"/>
        <w:rPr>
          <w:rFonts w:ascii="Arial" w:hAnsi="Arial" w:cs="Arial"/>
          <w:bCs/>
          <w:sz w:val="20"/>
          <w:lang w:eastAsia="x-none"/>
        </w:rPr>
      </w:pPr>
    </w:p>
    <w:p w14:paraId="42159BD2"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52079451" w14:textId="77777777" w:rsidR="00AD68B0" w:rsidRPr="00E34FD3" w:rsidRDefault="00AD68B0" w:rsidP="00AD68B0">
      <w:pPr>
        <w:keepLines/>
        <w:jc w:val="both"/>
        <w:rPr>
          <w:rFonts w:ascii="Arial" w:hAnsi="Arial" w:cs="Arial"/>
          <w:bCs/>
          <w:sz w:val="20"/>
          <w:lang w:eastAsia="x-none"/>
        </w:rPr>
      </w:pPr>
    </w:p>
    <w:p w14:paraId="07D1B6C7"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135DB17C" w14:textId="77777777" w:rsidR="00AD68B0" w:rsidRPr="00E34FD3" w:rsidRDefault="00AD68B0" w:rsidP="00AD68B0">
      <w:pPr>
        <w:keepLines/>
        <w:jc w:val="both"/>
        <w:rPr>
          <w:rFonts w:ascii="Arial" w:hAnsi="Arial" w:cs="Arial"/>
          <w:bCs/>
          <w:sz w:val="20"/>
          <w:lang w:eastAsia="x-none"/>
        </w:rPr>
      </w:pPr>
    </w:p>
    <w:p w14:paraId="0C6E9693"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0993458B" w14:textId="77777777" w:rsidR="00AD68B0" w:rsidRPr="00E34FD3" w:rsidRDefault="00AD68B0" w:rsidP="00AD68B0">
      <w:pPr>
        <w:keepLines/>
        <w:jc w:val="both"/>
        <w:rPr>
          <w:rFonts w:ascii="Arial" w:hAnsi="Arial" w:cs="Arial"/>
          <w:bCs/>
          <w:sz w:val="20"/>
          <w:lang w:eastAsia="x-none"/>
        </w:rPr>
      </w:pPr>
    </w:p>
    <w:p w14:paraId="71DFAB8D" w14:textId="77777777" w:rsidR="00AD68B0" w:rsidRPr="00E34FD3" w:rsidRDefault="00AD68B0" w:rsidP="00AD68B0">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2CC53A0F" w14:textId="77777777" w:rsidR="00AD68B0" w:rsidRPr="00E34FD3" w:rsidRDefault="00AD68B0" w:rsidP="00AD68B0">
      <w:pPr>
        <w:jc w:val="both"/>
        <w:rPr>
          <w:rFonts w:ascii="Arial" w:hAnsi="Arial" w:cs="Arial"/>
          <w:sz w:val="20"/>
        </w:rPr>
      </w:pPr>
    </w:p>
    <w:p w14:paraId="2551126A" w14:textId="77777777" w:rsidR="00AD68B0" w:rsidRPr="00E34FD3" w:rsidRDefault="00AD68B0" w:rsidP="00AD68B0">
      <w:pPr>
        <w:rPr>
          <w:rFonts w:ascii="Arial" w:hAnsi="Arial" w:cs="Arial"/>
          <w:b/>
          <w:sz w:val="20"/>
        </w:rPr>
      </w:pPr>
      <w:r>
        <w:rPr>
          <w:rFonts w:ascii="Arial" w:hAnsi="Arial" w:cs="Arial"/>
          <w:b/>
          <w:sz w:val="20"/>
        </w:rPr>
        <w:t>I</w:t>
      </w:r>
      <w:r w:rsidRPr="00E34FD3">
        <w:rPr>
          <w:rFonts w:ascii="Arial" w:hAnsi="Arial" w:cs="Arial"/>
          <w:b/>
          <w:sz w:val="20"/>
        </w:rPr>
        <w:t>X. ODPRAVA NAPAK OZIROMA POMANJKLJIVOSTI TER GARANCIJSKA DOBA</w:t>
      </w:r>
    </w:p>
    <w:p w14:paraId="323C327E" w14:textId="77777777" w:rsidR="00AD68B0" w:rsidRPr="00E34FD3" w:rsidRDefault="00AD68B0" w:rsidP="00AD68B0">
      <w:pPr>
        <w:rPr>
          <w:rFonts w:ascii="Arial" w:hAnsi="Arial" w:cs="Arial"/>
          <w:b/>
          <w:sz w:val="20"/>
        </w:rPr>
      </w:pPr>
    </w:p>
    <w:p w14:paraId="4A69D846" w14:textId="77777777" w:rsidR="00AD68B0" w:rsidRPr="00E34FD3" w:rsidRDefault="00AD68B0" w:rsidP="007C77DA">
      <w:pPr>
        <w:numPr>
          <w:ilvl w:val="0"/>
          <w:numId w:val="33"/>
        </w:numPr>
        <w:jc w:val="center"/>
        <w:rPr>
          <w:rFonts w:ascii="Arial" w:hAnsi="Arial" w:cs="Arial"/>
          <w:sz w:val="20"/>
        </w:rPr>
      </w:pPr>
      <w:r w:rsidRPr="00E34FD3">
        <w:rPr>
          <w:rFonts w:ascii="Arial" w:hAnsi="Arial" w:cs="Arial"/>
          <w:sz w:val="20"/>
        </w:rPr>
        <w:t>člen</w:t>
      </w:r>
    </w:p>
    <w:p w14:paraId="599AE0BA" w14:textId="77777777" w:rsidR="00AD68B0" w:rsidRPr="00E34FD3" w:rsidRDefault="00AD68B0" w:rsidP="00AD68B0">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25AC1D9B" w14:textId="77777777" w:rsidR="00AD68B0" w:rsidRDefault="00AD68B0" w:rsidP="00AD68B0">
      <w:pPr>
        <w:jc w:val="both"/>
        <w:rPr>
          <w:rFonts w:ascii="Arial" w:hAnsi="Arial" w:cs="Arial"/>
          <w:sz w:val="20"/>
        </w:rPr>
      </w:pPr>
    </w:p>
    <w:p w14:paraId="18921AC2" w14:textId="77777777" w:rsidR="0072559B" w:rsidRPr="00052862" w:rsidRDefault="0072559B" w:rsidP="0072559B">
      <w:pPr>
        <w:keepNext/>
        <w:jc w:val="both"/>
        <w:rPr>
          <w:rFonts w:ascii="Arial" w:hAnsi="Arial" w:cs="Arial"/>
          <w:color w:val="0D0D0D" w:themeColor="text1" w:themeTint="F2"/>
          <w:sz w:val="20"/>
          <w:szCs w:val="20"/>
        </w:rPr>
      </w:pPr>
      <w:r w:rsidRPr="00052862">
        <w:rPr>
          <w:rFonts w:ascii="Arial" w:hAnsi="Arial" w:cs="Arial"/>
          <w:color w:val="0D0D0D" w:themeColor="text1" w:themeTint="F2"/>
          <w:sz w:val="20"/>
          <w:szCs w:val="20"/>
        </w:rPr>
        <w:t xml:space="preserve">V roku 5 (pet) delovnih dni po zaključku vseh del in obojestranskem podpisu primopredajnega zapisnika oz. zapisnika o končnem prevzemu opravljenih del, mora izbrani ponudnik naročniku predložiti menico z menično izjavo za odpravo napak v garancijskem roku (v skladu </w:t>
      </w:r>
      <w:r w:rsidRPr="00E6254A">
        <w:rPr>
          <w:rFonts w:ascii="Arial" w:hAnsi="Arial" w:cs="Arial"/>
          <w:color w:val="0D0D0D" w:themeColor="text1" w:themeTint="F2"/>
          <w:sz w:val="20"/>
          <w:szCs w:val="20"/>
        </w:rPr>
        <w:t>z Razpisnim obrazcem 4a -</w:t>
      </w:r>
      <w:r w:rsidRPr="00052862">
        <w:rPr>
          <w:rFonts w:ascii="Arial" w:hAnsi="Arial" w:cs="Arial"/>
          <w:color w:val="0D0D0D" w:themeColor="text1" w:themeTint="F2"/>
          <w:sz w:val="20"/>
          <w:szCs w:val="20"/>
        </w:rPr>
        <w:t xml:space="preserve"> Zavarovanje za odpravo napak v garancijskem roku), v višini 5 % pogodbene vrednosti (z DDV).</w:t>
      </w:r>
    </w:p>
    <w:p w14:paraId="381937F4" w14:textId="77777777" w:rsidR="0072559B" w:rsidRPr="00052862" w:rsidRDefault="0072559B" w:rsidP="0072559B">
      <w:pPr>
        <w:keepNext/>
        <w:jc w:val="both"/>
        <w:rPr>
          <w:rFonts w:ascii="Arial" w:hAnsi="Arial" w:cs="Arial"/>
          <w:color w:val="0D0D0D" w:themeColor="text1" w:themeTint="F2"/>
          <w:sz w:val="20"/>
          <w:szCs w:val="20"/>
        </w:rPr>
      </w:pPr>
    </w:p>
    <w:p w14:paraId="3A845D50" w14:textId="77777777" w:rsidR="0072559B" w:rsidRPr="00D81BF4" w:rsidRDefault="0072559B" w:rsidP="0072559B">
      <w:pPr>
        <w:keepNext/>
        <w:jc w:val="both"/>
        <w:rPr>
          <w:rFonts w:ascii="Arial" w:hAnsi="Arial" w:cs="Arial"/>
          <w:sz w:val="20"/>
          <w:szCs w:val="20"/>
        </w:rPr>
      </w:pPr>
      <w:r w:rsidRPr="003D41B6">
        <w:rPr>
          <w:rFonts w:ascii="Arial" w:hAnsi="Arial" w:cs="Arial"/>
          <w:color w:val="0D0D0D" w:themeColor="text1" w:themeTint="F2"/>
          <w:sz w:val="20"/>
          <w:szCs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60 dni po prenehanju </w:t>
      </w:r>
      <w:r w:rsidRPr="00D81BF4">
        <w:rPr>
          <w:rFonts w:ascii="Arial" w:hAnsi="Arial" w:cs="Arial"/>
          <w:sz w:val="20"/>
          <w:szCs w:val="20"/>
        </w:rPr>
        <w:t>garancijske dobe. Garancijska doba 2 leti začne teči od izdaje potrdil o prevzemu del. V garancijskem roku se izvajalec zavezuje, da na svoje stroške odpravi vse napake, ki izvirajo iz izvedbe ali uporabe neustreznih materialov. Pogodbena garancija ne posega v pravice naročnika iz naslova odgovornosti izvajala za napake za solidnost gradnje po določbah Obligacijskega zakona. Izvajalec odgovarja za napake v obsegu in rokih, ki jih določa veljavna zakonodaja</w:t>
      </w:r>
    </w:p>
    <w:p w14:paraId="5EB278AF" w14:textId="77777777" w:rsidR="0072559B" w:rsidRDefault="0072559B" w:rsidP="00AD68B0">
      <w:pPr>
        <w:jc w:val="both"/>
        <w:rPr>
          <w:rFonts w:ascii="Arial" w:hAnsi="Arial" w:cs="Arial"/>
          <w:sz w:val="20"/>
        </w:rPr>
      </w:pPr>
    </w:p>
    <w:p w14:paraId="7DD37DB6" w14:textId="77777777" w:rsidR="00AD68B0" w:rsidRPr="00E34FD3" w:rsidRDefault="00AD68B0" w:rsidP="00AD68B0">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w:t>
      </w:r>
    </w:p>
    <w:p w14:paraId="358A9C24" w14:textId="77777777" w:rsidR="00AD68B0" w:rsidRPr="00E34FD3" w:rsidRDefault="00AD68B0" w:rsidP="00AD68B0">
      <w:pPr>
        <w:jc w:val="both"/>
        <w:rPr>
          <w:rFonts w:ascii="Arial" w:hAnsi="Arial" w:cs="Arial"/>
          <w:sz w:val="20"/>
        </w:rPr>
      </w:pPr>
    </w:p>
    <w:p w14:paraId="2194CFA5" w14:textId="77777777" w:rsidR="00AD68B0" w:rsidRPr="00E34FD3" w:rsidRDefault="00AD68B0" w:rsidP="00AD68B0">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4EEBA1E" w14:textId="77777777" w:rsidR="00AD68B0" w:rsidRPr="00E34FD3" w:rsidRDefault="00AD68B0" w:rsidP="00AD68B0">
      <w:pPr>
        <w:tabs>
          <w:tab w:val="center" w:pos="4536"/>
          <w:tab w:val="right" w:pos="9072"/>
        </w:tabs>
        <w:jc w:val="both"/>
        <w:rPr>
          <w:rFonts w:ascii="Arial" w:hAnsi="Arial" w:cs="Arial"/>
          <w:b/>
          <w:spacing w:val="2"/>
          <w:sz w:val="20"/>
          <w:lang w:val="x-none" w:eastAsia="x-none"/>
        </w:rPr>
      </w:pPr>
    </w:p>
    <w:p w14:paraId="3566EE2F" w14:textId="77777777" w:rsidR="00AD68B0" w:rsidRPr="00E34FD3" w:rsidRDefault="00AD68B0" w:rsidP="007C77DA">
      <w:pPr>
        <w:numPr>
          <w:ilvl w:val="0"/>
          <w:numId w:val="33"/>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t>člen</w:t>
      </w:r>
    </w:p>
    <w:p w14:paraId="48CC6062"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639A6B3D" w14:textId="77777777" w:rsidR="00AD68B0" w:rsidRPr="00E34FD3" w:rsidRDefault="00AD68B0" w:rsidP="00AD68B0">
      <w:pPr>
        <w:jc w:val="both"/>
        <w:rPr>
          <w:rFonts w:ascii="Arial" w:hAnsi="Arial" w:cs="Arial"/>
          <w:sz w:val="20"/>
          <w:lang w:val="x-none" w:eastAsia="x-none"/>
        </w:rPr>
      </w:pPr>
    </w:p>
    <w:p w14:paraId="3610E29F"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40D2B0F9" w14:textId="77777777" w:rsidR="00AD68B0" w:rsidRPr="00E34FD3" w:rsidRDefault="00AD68B0" w:rsidP="00AD68B0">
      <w:pPr>
        <w:jc w:val="both"/>
        <w:rPr>
          <w:rFonts w:ascii="Arial" w:hAnsi="Arial" w:cs="Arial"/>
          <w:sz w:val="20"/>
          <w:lang w:val="x-none" w:eastAsia="x-none"/>
        </w:rPr>
      </w:pPr>
    </w:p>
    <w:p w14:paraId="6DDC17AC"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2F850BCF" w14:textId="77777777" w:rsidR="00AD68B0" w:rsidRPr="00E34FD3" w:rsidRDefault="00AD68B0" w:rsidP="00AD68B0">
      <w:pPr>
        <w:jc w:val="both"/>
        <w:rPr>
          <w:rFonts w:ascii="Arial" w:hAnsi="Arial" w:cs="Arial"/>
          <w:sz w:val="20"/>
          <w:lang w:val="x-none" w:eastAsia="x-none"/>
        </w:rPr>
      </w:pPr>
    </w:p>
    <w:p w14:paraId="1E22D473" w14:textId="77777777" w:rsidR="00AD68B0" w:rsidRPr="00E34FD3" w:rsidRDefault="00AD68B0" w:rsidP="00AD68B0">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393D07DC" w14:textId="77777777" w:rsidR="00AD68B0" w:rsidRPr="00E34FD3" w:rsidRDefault="00AD68B0" w:rsidP="00AD68B0">
      <w:pPr>
        <w:autoSpaceDE w:val="0"/>
        <w:autoSpaceDN w:val="0"/>
        <w:adjustRightInd w:val="0"/>
        <w:jc w:val="both"/>
        <w:rPr>
          <w:rFonts w:ascii="Arial" w:hAnsi="Arial" w:cs="Arial"/>
          <w:sz w:val="20"/>
        </w:rPr>
      </w:pPr>
    </w:p>
    <w:p w14:paraId="756352B8"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7E6947D6" w14:textId="0AFF27AB" w:rsidR="00AD68B0" w:rsidRPr="00420A38" w:rsidRDefault="00AD68B0" w:rsidP="00AD68B0">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w:t>
      </w:r>
      <w:r w:rsidR="002655D8">
        <w:rPr>
          <w:rFonts w:ascii="Arial" w:hAnsi="Arial" w:cs="Arial"/>
          <w:sz w:val="20"/>
        </w:rPr>
        <w:t>menico z men</w:t>
      </w:r>
      <w:r w:rsidR="00D672A1">
        <w:rPr>
          <w:rFonts w:ascii="Arial" w:hAnsi="Arial" w:cs="Arial"/>
          <w:sz w:val="20"/>
        </w:rPr>
        <w:t>ično izjavo</w:t>
      </w:r>
      <w:r w:rsidRPr="00E34FD3">
        <w:rPr>
          <w:rFonts w:ascii="Arial" w:hAnsi="Arial" w:cs="Arial"/>
          <w:sz w:val="20"/>
        </w:rPr>
        <w:t xml:space="preserve"> za dobro izvedbo pogodbenih obveznosti v višini 10 % pogodbene vrednosti z DDV, </w:t>
      </w:r>
      <w:r w:rsidRPr="00E15DEE">
        <w:rPr>
          <w:rFonts w:ascii="Arial" w:hAnsi="Arial" w:cs="Arial"/>
          <w:color w:val="0D0D0D" w:themeColor="text1" w:themeTint="F2"/>
          <w:sz w:val="20"/>
        </w:rPr>
        <w:t xml:space="preserve">z veljavnostjo </w:t>
      </w:r>
      <w:r w:rsidRPr="00E15DEE">
        <w:rPr>
          <w:rFonts w:ascii="Arial" w:hAnsi="Arial" w:cs="Arial"/>
          <w:color w:val="0D0D0D"/>
          <w:sz w:val="20"/>
        </w:rPr>
        <w:t>za ves čas pogodbenega razmerja in še 60 dni po izteku roka za izpolnitev pogodbenih obveznosti</w:t>
      </w:r>
      <w:r>
        <w:rPr>
          <w:rFonts w:ascii="Arial" w:hAnsi="Arial" w:cs="Arial"/>
          <w:color w:val="0D0D0D"/>
          <w:sz w:val="20"/>
        </w:rPr>
        <w:t xml:space="preserve">. </w:t>
      </w:r>
      <w:r>
        <w:rPr>
          <w:rFonts w:ascii="Arial" w:hAnsi="Arial" w:cs="Arial"/>
          <w:color w:val="0D0D0D" w:themeColor="text1" w:themeTint="F2"/>
          <w:sz w:val="20"/>
        </w:rPr>
        <w:t>Bančna garancija mora biti brezpogojna, nepreklicna in unovčljiva na prvi poziv.</w:t>
      </w:r>
    </w:p>
    <w:p w14:paraId="27F5EBA2" w14:textId="77777777" w:rsidR="00AD68B0" w:rsidRPr="00E34FD3" w:rsidRDefault="00AD68B0" w:rsidP="00AD68B0">
      <w:pPr>
        <w:autoSpaceDE w:val="0"/>
        <w:autoSpaceDN w:val="0"/>
        <w:adjustRightInd w:val="0"/>
        <w:jc w:val="both"/>
        <w:rPr>
          <w:rFonts w:ascii="Arial" w:hAnsi="Arial" w:cs="Arial"/>
          <w:sz w:val="20"/>
        </w:rPr>
      </w:pPr>
    </w:p>
    <w:p w14:paraId="205D6851" w14:textId="77777777" w:rsidR="00AD68B0" w:rsidRPr="00E34FD3" w:rsidRDefault="00AD68B0" w:rsidP="00AD68B0">
      <w:pPr>
        <w:autoSpaceDE w:val="0"/>
        <w:autoSpaceDN w:val="0"/>
        <w:adjustRightInd w:val="0"/>
        <w:jc w:val="both"/>
        <w:rPr>
          <w:rFonts w:ascii="Arial" w:hAnsi="Arial" w:cs="Arial"/>
          <w:b/>
          <w:sz w:val="20"/>
        </w:rPr>
      </w:pPr>
      <w:r w:rsidRPr="00E34FD3">
        <w:rPr>
          <w:rFonts w:ascii="Arial" w:hAnsi="Arial" w:cs="Arial"/>
          <w:b/>
          <w:sz w:val="20"/>
        </w:rPr>
        <w:t>XI</w:t>
      </w:r>
      <w:r>
        <w:rPr>
          <w:rFonts w:ascii="Arial" w:hAnsi="Arial" w:cs="Arial"/>
          <w:b/>
          <w:sz w:val="20"/>
        </w:rPr>
        <w:t>I</w:t>
      </w:r>
      <w:r w:rsidRPr="00E34FD3">
        <w:rPr>
          <w:rFonts w:ascii="Arial" w:hAnsi="Arial" w:cs="Arial"/>
          <w:b/>
          <w:sz w:val="20"/>
        </w:rPr>
        <w:t>. ZAVAROVANJE ZA ODPRAVO NAPAK V GARANCIJSKI DOBI</w:t>
      </w:r>
    </w:p>
    <w:p w14:paraId="3A77A353" w14:textId="77777777" w:rsidR="00AD68B0" w:rsidRPr="00E34FD3" w:rsidRDefault="00AD68B0" w:rsidP="00AD68B0">
      <w:pPr>
        <w:autoSpaceDE w:val="0"/>
        <w:autoSpaceDN w:val="0"/>
        <w:adjustRightInd w:val="0"/>
        <w:jc w:val="both"/>
        <w:rPr>
          <w:rFonts w:ascii="Arial" w:hAnsi="Arial" w:cs="Arial"/>
          <w:b/>
          <w:sz w:val="20"/>
        </w:rPr>
      </w:pPr>
    </w:p>
    <w:p w14:paraId="1AC16DF6"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09A442CC" w14:textId="4BF2EE1A" w:rsidR="00AD68B0" w:rsidRPr="00E34FD3" w:rsidRDefault="00AD68B0" w:rsidP="00AD68B0">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w:t>
      </w:r>
      <w:r w:rsidR="00C90B17">
        <w:rPr>
          <w:rFonts w:ascii="Arial" w:hAnsi="Arial" w:cs="Arial"/>
          <w:sz w:val="20"/>
        </w:rPr>
        <w:t xml:space="preserve">finančno zavarovanje </w:t>
      </w:r>
      <w:r w:rsidRPr="00E34FD3">
        <w:rPr>
          <w:rFonts w:ascii="Arial" w:hAnsi="Arial" w:cs="Arial"/>
          <w:sz w:val="20"/>
        </w:rPr>
        <w:t xml:space="preserve">za odpravo napak v garancijskem roku, v višini 5 % pogodbene vrednosti z DDV. </w:t>
      </w:r>
    </w:p>
    <w:p w14:paraId="7DA34A12" w14:textId="77777777" w:rsidR="00AD68B0" w:rsidRPr="00E34FD3" w:rsidRDefault="00AD68B0" w:rsidP="00AD68B0">
      <w:pPr>
        <w:autoSpaceDE w:val="0"/>
        <w:autoSpaceDN w:val="0"/>
        <w:adjustRightInd w:val="0"/>
        <w:jc w:val="both"/>
        <w:rPr>
          <w:rFonts w:ascii="Arial" w:hAnsi="Arial" w:cs="Arial"/>
          <w:sz w:val="20"/>
          <w:highlight w:val="yellow"/>
        </w:rPr>
      </w:pPr>
    </w:p>
    <w:p w14:paraId="7C5D9D0E"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2E5F207E" w14:textId="77777777" w:rsidR="00AD68B0" w:rsidRPr="00E34FD3" w:rsidRDefault="00AD68B0" w:rsidP="00AD68B0">
      <w:pPr>
        <w:autoSpaceDE w:val="0"/>
        <w:autoSpaceDN w:val="0"/>
        <w:adjustRightInd w:val="0"/>
        <w:jc w:val="both"/>
        <w:rPr>
          <w:rFonts w:ascii="Arial" w:hAnsi="Arial" w:cs="Arial"/>
          <w:sz w:val="20"/>
        </w:rPr>
      </w:pPr>
    </w:p>
    <w:p w14:paraId="2B760D79" w14:textId="77777777" w:rsidR="00AD68B0" w:rsidRPr="00BE080D" w:rsidRDefault="00AD68B0" w:rsidP="00AD68B0">
      <w:pPr>
        <w:autoSpaceDE w:val="0"/>
        <w:autoSpaceDN w:val="0"/>
        <w:adjustRightInd w:val="0"/>
        <w:jc w:val="both"/>
        <w:rPr>
          <w:rFonts w:ascii="Arial" w:hAnsi="Arial" w:cs="Arial"/>
          <w:color w:val="0D0D0D" w:themeColor="text1" w:themeTint="F2"/>
          <w:sz w:val="20"/>
        </w:rPr>
      </w:pPr>
    </w:p>
    <w:p w14:paraId="6AEF9C11" w14:textId="77777777" w:rsidR="00AD68B0" w:rsidRPr="00BE080D" w:rsidRDefault="00AD68B0" w:rsidP="00AD68B0">
      <w:pPr>
        <w:autoSpaceDE w:val="0"/>
        <w:autoSpaceDN w:val="0"/>
        <w:adjustRightInd w:val="0"/>
        <w:jc w:val="both"/>
        <w:rPr>
          <w:rFonts w:ascii="Arial" w:hAnsi="Arial" w:cs="Arial"/>
          <w:b/>
          <w:color w:val="0D0D0D" w:themeColor="text1" w:themeTint="F2"/>
          <w:sz w:val="20"/>
        </w:rPr>
      </w:pPr>
      <w:r w:rsidRPr="00BE080D">
        <w:rPr>
          <w:rFonts w:ascii="Arial" w:hAnsi="Arial" w:cs="Arial"/>
          <w:b/>
          <w:color w:val="0D0D0D" w:themeColor="text1" w:themeTint="F2"/>
          <w:sz w:val="20"/>
        </w:rPr>
        <w:t>XIII. ZAVAROVANJE SPLOŠNE ODGOVORNOSTI</w:t>
      </w:r>
    </w:p>
    <w:p w14:paraId="05433276" w14:textId="77777777" w:rsidR="00AD68B0" w:rsidRPr="00BE080D" w:rsidRDefault="00AD68B0" w:rsidP="00AD68B0">
      <w:pPr>
        <w:autoSpaceDE w:val="0"/>
        <w:autoSpaceDN w:val="0"/>
        <w:adjustRightInd w:val="0"/>
        <w:jc w:val="both"/>
        <w:rPr>
          <w:rFonts w:ascii="Arial" w:hAnsi="Arial" w:cs="Arial"/>
          <w:color w:val="0D0D0D" w:themeColor="text1" w:themeTint="F2"/>
          <w:sz w:val="20"/>
        </w:rPr>
      </w:pPr>
    </w:p>
    <w:p w14:paraId="7DF39D20" w14:textId="77777777" w:rsidR="00AD68B0" w:rsidRPr="00BE080D" w:rsidRDefault="00AD68B0" w:rsidP="007C77DA">
      <w:pPr>
        <w:numPr>
          <w:ilvl w:val="0"/>
          <w:numId w:val="33"/>
        </w:numPr>
        <w:autoSpaceDE w:val="0"/>
        <w:autoSpaceDN w:val="0"/>
        <w:adjustRightInd w:val="0"/>
        <w:jc w:val="center"/>
        <w:rPr>
          <w:rFonts w:ascii="Arial" w:hAnsi="Arial" w:cs="Arial"/>
          <w:color w:val="0D0D0D" w:themeColor="text1" w:themeTint="F2"/>
          <w:sz w:val="20"/>
        </w:rPr>
      </w:pPr>
      <w:r w:rsidRPr="00BE080D">
        <w:rPr>
          <w:rFonts w:ascii="Arial" w:hAnsi="Arial" w:cs="Arial"/>
          <w:color w:val="0D0D0D" w:themeColor="text1" w:themeTint="F2"/>
          <w:sz w:val="20"/>
        </w:rPr>
        <w:t>člen</w:t>
      </w:r>
    </w:p>
    <w:p w14:paraId="05DFC0AD" w14:textId="67622554" w:rsidR="00AD68B0" w:rsidRPr="0010760D" w:rsidRDefault="00AD68B0" w:rsidP="00AD68B0">
      <w:pPr>
        <w:autoSpaceDE w:val="0"/>
        <w:autoSpaceDN w:val="0"/>
        <w:adjustRightInd w:val="0"/>
        <w:jc w:val="both"/>
        <w:rPr>
          <w:rFonts w:ascii="Arial" w:hAnsi="Arial" w:cs="Arial"/>
          <w:sz w:val="20"/>
        </w:rPr>
      </w:pPr>
      <w:r w:rsidRPr="00BE080D">
        <w:rPr>
          <w:rFonts w:ascii="Arial" w:hAnsi="Arial" w:cs="Arial"/>
          <w:color w:val="0D0D0D" w:themeColor="text1" w:themeTint="F2"/>
          <w:sz w:val="20"/>
        </w:rPr>
        <w:t xml:space="preserve">Izvajalec je dolžan imeti v času trajanja te pogodbe (in najmanj do predaje objekta naročniku) v skladu z zakonom, ki ureja graditev objektov, zavarovano svojo odgovornost za škodo v zvezi z opravljanjem </w:t>
      </w:r>
      <w:r w:rsidRPr="0010760D">
        <w:rPr>
          <w:rFonts w:ascii="Arial" w:hAnsi="Arial" w:cs="Arial"/>
          <w:sz w:val="20"/>
        </w:rPr>
        <w:t xml:space="preserve">izvajalčeve dejavnosti (vključno z delodajalčevo odgovornostjo), in sicer z enotno zavarovalno vsoto najmanj v višini </w:t>
      </w:r>
      <w:r w:rsidR="007A284D" w:rsidRPr="0010760D">
        <w:rPr>
          <w:rFonts w:ascii="Arial" w:hAnsi="Arial" w:cs="Arial"/>
          <w:sz w:val="20"/>
        </w:rPr>
        <w:t>50.000,00 EUR.</w:t>
      </w:r>
    </w:p>
    <w:p w14:paraId="73EF5DA0" w14:textId="77777777" w:rsidR="00AD68B0" w:rsidRPr="0010760D" w:rsidRDefault="00AD68B0" w:rsidP="00AD68B0">
      <w:pPr>
        <w:autoSpaceDE w:val="0"/>
        <w:autoSpaceDN w:val="0"/>
        <w:adjustRightInd w:val="0"/>
        <w:jc w:val="both"/>
        <w:rPr>
          <w:rFonts w:ascii="Arial" w:hAnsi="Arial" w:cs="Arial"/>
          <w:strike/>
          <w:sz w:val="20"/>
        </w:rPr>
      </w:pPr>
    </w:p>
    <w:p w14:paraId="6ECE6DA9" w14:textId="77777777" w:rsidR="00AD68B0" w:rsidRPr="0010760D" w:rsidRDefault="00AD68B0" w:rsidP="00AD68B0">
      <w:pPr>
        <w:autoSpaceDE w:val="0"/>
        <w:autoSpaceDN w:val="0"/>
        <w:adjustRightInd w:val="0"/>
        <w:jc w:val="both"/>
        <w:rPr>
          <w:rFonts w:ascii="Arial" w:hAnsi="Arial" w:cs="Arial"/>
          <w:sz w:val="20"/>
        </w:rPr>
      </w:pPr>
      <w:bookmarkStart w:id="3" w:name="_Hlk146539990"/>
      <w:r w:rsidRPr="0010760D">
        <w:rPr>
          <w:rFonts w:ascii="Arial" w:hAnsi="Arial" w:cs="Arial"/>
          <w:sz w:val="20"/>
        </w:rPr>
        <w:t xml:space="preserve">V primeru, da ima izvajalec za gradnjo podizvajalce, morajo tudi podizvajalci predložiti kopijo police o zavarovanju odgovornosti v skladu s 16. členom GZ-1 (Ur. l. RS, št. 199/21, 105/22 – ZZNŠPP, 133/23, </w:t>
      </w:r>
      <w:hyperlink r:id="rId13" w:tooltip="Zakon o spremembah in dopolnitvah Zakona o arhitekturni in inženirski dejavnosti (ZAID-A) (Uradni list RS, št. 85-2520/2024)" w:history="1">
        <w:r w:rsidRPr="0010760D">
          <w:rPr>
            <w:rFonts w:ascii="Arial" w:hAnsi="Arial" w:cs="Arial"/>
            <w:sz w:val="20"/>
            <w:shd w:val="clear" w:color="auto" w:fill="FFFFFF"/>
          </w:rPr>
          <w:t>85/2024</w:t>
        </w:r>
      </w:hyperlink>
      <w:r w:rsidRPr="0010760D">
        <w:rPr>
          <w:rFonts w:ascii="Arial" w:hAnsi="Arial" w:cs="Arial"/>
          <w:sz w:val="20"/>
          <w:shd w:val="clear" w:color="auto" w:fill="FFFFFF"/>
        </w:rPr>
        <w:t> - ZAID-A,</w:t>
      </w:r>
      <w:r w:rsidRPr="0010760D">
        <w:rPr>
          <w:rFonts w:ascii="Arial" w:hAnsi="Arial" w:cs="Arial"/>
          <w:sz w:val="26"/>
          <w:szCs w:val="26"/>
          <w:shd w:val="clear" w:color="auto" w:fill="FFFFFF"/>
        </w:rPr>
        <w:t xml:space="preserve"> </w:t>
      </w:r>
      <w:r w:rsidRPr="0010760D">
        <w:rPr>
          <w:rFonts w:ascii="Arial" w:hAnsi="Arial" w:cs="Arial"/>
          <w:sz w:val="20"/>
          <w:shd w:val="clear" w:color="auto" w:fill="FFFFFF"/>
        </w:rPr>
        <w:t>v nadaljevanju</w:t>
      </w:r>
      <w:r w:rsidRPr="0010760D">
        <w:rPr>
          <w:rFonts w:ascii="Arial" w:hAnsi="Arial" w:cs="Arial"/>
          <w:sz w:val="26"/>
          <w:szCs w:val="26"/>
          <w:shd w:val="clear" w:color="auto" w:fill="FFFFFF"/>
        </w:rPr>
        <w:t xml:space="preserve"> </w:t>
      </w:r>
      <w:r w:rsidRPr="0010760D">
        <w:rPr>
          <w:rFonts w:ascii="Arial" w:hAnsi="Arial" w:cs="Arial"/>
          <w:sz w:val="20"/>
        </w:rPr>
        <w:t>GZ-1) glavnemu izvajalcu in naročniku ali drugo dokazilo o ureditvi odgovornosti podizvajalca. Višina letne zavarovalne vsote ne sme biti nižja od 50.000,00 EUR.</w:t>
      </w:r>
    </w:p>
    <w:p w14:paraId="58C4613F" w14:textId="77777777" w:rsidR="007B1C06" w:rsidRPr="0010760D" w:rsidRDefault="007B1C06" w:rsidP="00AD68B0">
      <w:pPr>
        <w:autoSpaceDE w:val="0"/>
        <w:autoSpaceDN w:val="0"/>
        <w:adjustRightInd w:val="0"/>
        <w:jc w:val="both"/>
        <w:rPr>
          <w:rFonts w:ascii="Arial" w:hAnsi="Arial" w:cs="Arial"/>
          <w:sz w:val="20"/>
        </w:rPr>
      </w:pPr>
    </w:p>
    <w:bookmarkEnd w:id="3"/>
    <w:p w14:paraId="0051E1F6" w14:textId="77777777" w:rsidR="00AD68B0" w:rsidRPr="0010760D" w:rsidRDefault="00AD68B0" w:rsidP="00AD68B0">
      <w:pPr>
        <w:autoSpaceDE w:val="0"/>
        <w:autoSpaceDN w:val="0"/>
        <w:adjustRightInd w:val="0"/>
        <w:jc w:val="both"/>
        <w:rPr>
          <w:rFonts w:ascii="Arial" w:hAnsi="Arial" w:cs="Arial"/>
          <w:sz w:val="20"/>
        </w:rPr>
      </w:pPr>
    </w:p>
    <w:p w14:paraId="60564DB1" w14:textId="1AE9170A" w:rsidR="00AD68B0" w:rsidRPr="0010760D" w:rsidRDefault="00AD68B0" w:rsidP="00AD68B0">
      <w:pPr>
        <w:autoSpaceDE w:val="0"/>
        <w:autoSpaceDN w:val="0"/>
        <w:adjustRightInd w:val="0"/>
        <w:jc w:val="both"/>
        <w:rPr>
          <w:rFonts w:ascii="Arial" w:hAnsi="Arial" w:cs="Arial"/>
          <w:b/>
          <w:sz w:val="20"/>
        </w:rPr>
      </w:pPr>
      <w:r w:rsidRPr="0010760D">
        <w:rPr>
          <w:rFonts w:ascii="Arial" w:hAnsi="Arial" w:cs="Arial"/>
          <w:b/>
          <w:sz w:val="20"/>
        </w:rPr>
        <w:t>XIV. GRADBENO</w:t>
      </w:r>
      <w:r w:rsidR="007A7E7F" w:rsidRPr="0010760D">
        <w:rPr>
          <w:rFonts w:ascii="Arial" w:hAnsi="Arial" w:cs="Arial"/>
          <w:b/>
          <w:sz w:val="20"/>
        </w:rPr>
        <w:t xml:space="preserve"> </w:t>
      </w:r>
      <w:r w:rsidRPr="0010760D">
        <w:rPr>
          <w:rFonts w:ascii="Arial" w:hAnsi="Arial" w:cs="Arial"/>
          <w:b/>
          <w:sz w:val="20"/>
        </w:rPr>
        <w:t>ZAVAROVANJE</w:t>
      </w:r>
    </w:p>
    <w:p w14:paraId="26795354" w14:textId="77777777" w:rsidR="007A7E7F" w:rsidRPr="0010760D" w:rsidRDefault="007A7E7F" w:rsidP="00AD68B0">
      <w:pPr>
        <w:autoSpaceDE w:val="0"/>
        <w:autoSpaceDN w:val="0"/>
        <w:adjustRightInd w:val="0"/>
        <w:jc w:val="both"/>
        <w:rPr>
          <w:rFonts w:ascii="Arial" w:hAnsi="Arial" w:cs="Arial"/>
          <w:b/>
          <w:sz w:val="20"/>
        </w:rPr>
      </w:pPr>
    </w:p>
    <w:p w14:paraId="69EF6966" w14:textId="77777777" w:rsidR="00AD68B0" w:rsidRPr="00EA734B" w:rsidRDefault="00AD68B0" w:rsidP="007C77DA">
      <w:pPr>
        <w:numPr>
          <w:ilvl w:val="0"/>
          <w:numId w:val="33"/>
        </w:numPr>
        <w:autoSpaceDE w:val="0"/>
        <w:autoSpaceDN w:val="0"/>
        <w:adjustRightInd w:val="0"/>
        <w:jc w:val="center"/>
        <w:rPr>
          <w:rFonts w:ascii="Arial" w:hAnsi="Arial" w:cs="Arial"/>
          <w:color w:val="000000" w:themeColor="text1"/>
          <w:sz w:val="20"/>
        </w:rPr>
      </w:pPr>
      <w:r w:rsidRPr="00EA734B">
        <w:rPr>
          <w:rFonts w:ascii="Arial" w:hAnsi="Arial" w:cs="Arial"/>
          <w:color w:val="000000" w:themeColor="text1"/>
          <w:sz w:val="20"/>
        </w:rPr>
        <w:t>člen</w:t>
      </w:r>
    </w:p>
    <w:p w14:paraId="70047315" w14:textId="77777777" w:rsidR="00C75064" w:rsidRPr="00EA734B" w:rsidRDefault="00C75064" w:rsidP="00C75064">
      <w:pPr>
        <w:autoSpaceDE w:val="0"/>
        <w:autoSpaceDN w:val="0"/>
        <w:adjustRightInd w:val="0"/>
        <w:ind w:left="-10"/>
        <w:jc w:val="both"/>
        <w:rPr>
          <w:rFonts w:ascii="Arial" w:hAnsi="Arial" w:cs="Arial"/>
          <w:color w:val="000000" w:themeColor="text1"/>
          <w:sz w:val="20"/>
        </w:rPr>
      </w:pPr>
      <w:r w:rsidRPr="00EA734B">
        <w:rPr>
          <w:rFonts w:ascii="Arial" w:hAnsi="Arial" w:cs="Arial"/>
          <w:color w:val="000000" w:themeColor="text1"/>
          <w:sz w:val="20"/>
        </w:rPr>
        <w:t>Izvajalec je dolžan imeti v času veljavnosti te sklenjeno gradbeno zavarovanje pod pogoji, določenimi v tem členu pogodbe. Višina gradbenega zavarovanja mora obsegati najmanj višino pogodbene vrednosti pogodbe.</w:t>
      </w:r>
    </w:p>
    <w:p w14:paraId="00758C8B" w14:textId="77777777" w:rsidR="00C24091" w:rsidRPr="00EA734B" w:rsidRDefault="00C24091" w:rsidP="00BE7760">
      <w:pPr>
        <w:spacing w:line="276" w:lineRule="auto"/>
        <w:contextualSpacing/>
        <w:jc w:val="both"/>
        <w:rPr>
          <w:rFonts w:ascii="Arial" w:hAnsi="Arial" w:cs="Arial"/>
          <w:color w:val="000000" w:themeColor="text1"/>
          <w:sz w:val="20"/>
          <w:szCs w:val="20"/>
        </w:rPr>
      </w:pPr>
    </w:p>
    <w:p w14:paraId="6086CED1" w14:textId="77777777" w:rsidR="008C63F6" w:rsidRPr="00EA734B" w:rsidRDefault="008C63F6" w:rsidP="008C63F6">
      <w:p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Predmet gradbenega zavarovanja morajo biti naslednje stvari: </w:t>
      </w:r>
    </w:p>
    <w:p w14:paraId="2EB90A15" w14:textId="77777777" w:rsidR="008C63F6" w:rsidRPr="00EA734B" w:rsidRDefault="008C63F6" w:rsidP="008C63F6">
      <w:pPr>
        <w:numPr>
          <w:ilvl w:val="0"/>
          <w:numId w:val="26"/>
        </w:num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celotni objekt v gradnji, ves gradbeni in instalacijski material ter elektro strojna oprema, ki so namenjeni za vgraditev in so vračunani v predračunski vrednosti gradbenega objekta; </w:t>
      </w:r>
    </w:p>
    <w:p w14:paraId="0BC49F86" w14:textId="77777777" w:rsidR="008C63F6" w:rsidRPr="00EA734B" w:rsidRDefault="008C63F6" w:rsidP="008C63F6">
      <w:pPr>
        <w:numPr>
          <w:ilvl w:val="0"/>
          <w:numId w:val="26"/>
        </w:num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sosednji obstoječi objekti. </w:t>
      </w:r>
    </w:p>
    <w:p w14:paraId="11288DA2" w14:textId="77777777" w:rsidR="008C63F6" w:rsidRPr="00EA734B" w:rsidRDefault="008C63F6" w:rsidP="008C63F6">
      <w:pPr>
        <w:autoSpaceDE w:val="0"/>
        <w:autoSpaceDN w:val="0"/>
        <w:adjustRightInd w:val="0"/>
        <w:jc w:val="both"/>
        <w:rPr>
          <w:rFonts w:ascii="Arial" w:hAnsi="Arial" w:cs="Arial"/>
          <w:color w:val="000000" w:themeColor="text1"/>
          <w:sz w:val="20"/>
        </w:rPr>
      </w:pPr>
    </w:p>
    <w:p w14:paraId="5BCE2AEF" w14:textId="77777777" w:rsidR="008C63F6" w:rsidRPr="00EA734B" w:rsidRDefault="008C63F6" w:rsidP="008C63F6">
      <w:p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Gradbeno zavarovanje mora kriti uničenje ali poškodbo zavarovanih stvari zaradi naslednjih nevarnosti: </w:t>
      </w:r>
    </w:p>
    <w:p w14:paraId="0F51FDAD" w14:textId="77777777" w:rsidR="008C63F6" w:rsidRPr="00EA734B" w:rsidRDefault="008C63F6" w:rsidP="008C63F6">
      <w:pPr>
        <w:numPr>
          <w:ilvl w:val="0"/>
          <w:numId w:val="26"/>
        </w:num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požar, strela, eksplozija, vihar, toča, izliv vode, mraz, led in sneg, snežni plaz, dež, odtrganje ali zrušenje zemljišča ter zemeljskega usada; </w:t>
      </w:r>
    </w:p>
    <w:p w14:paraId="577D8A12" w14:textId="77777777" w:rsidR="008C63F6" w:rsidRPr="00EA734B" w:rsidRDefault="008C63F6" w:rsidP="008C63F6">
      <w:pPr>
        <w:numPr>
          <w:ilvl w:val="0"/>
          <w:numId w:val="26"/>
        </w:num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lastRenderedPageBreak/>
        <w:t xml:space="preserve">gradbene nezgode; </w:t>
      </w:r>
    </w:p>
    <w:p w14:paraId="0626C589" w14:textId="77777777" w:rsidR="008C63F6" w:rsidRDefault="008C63F6" w:rsidP="008C63F6">
      <w:pPr>
        <w:numPr>
          <w:ilvl w:val="0"/>
          <w:numId w:val="26"/>
        </w:numPr>
        <w:autoSpaceDE w:val="0"/>
        <w:autoSpaceDN w:val="0"/>
        <w:adjustRightInd w:val="0"/>
        <w:jc w:val="both"/>
        <w:rPr>
          <w:rFonts w:ascii="Arial" w:hAnsi="Arial" w:cs="Arial"/>
          <w:color w:val="000000" w:themeColor="text1"/>
          <w:sz w:val="20"/>
        </w:rPr>
      </w:pPr>
      <w:r w:rsidRPr="00EA734B">
        <w:rPr>
          <w:rFonts w:ascii="Arial" w:hAnsi="Arial" w:cs="Arial"/>
          <w:color w:val="000000" w:themeColor="text1"/>
          <w:sz w:val="20"/>
        </w:rPr>
        <w:t xml:space="preserve">za ostale nevarnosti pa, če jim je gradnja izpostavljena v konkretnem primeru in se za to posebej dogovorita pogodbeni stranki. </w:t>
      </w:r>
    </w:p>
    <w:p w14:paraId="400A179E" w14:textId="77777777" w:rsidR="00EA734B" w:rsidRPr="00EA734B" w:rsidRDefault="00EA734B" w:rsidP="00EA734B">
      <w:pPr>
        <w:autoSpaceDE w:val="0"/>
        <w:autoSpaceDN w:val="0"/>
        <w:adjustRightInd w:val="0"/>
        <w:ind w:left="360"/>
        <w:jc w:val="both"/>
        <w:rPr>
          <w:rFonts w:ascii="Arial" w:hAnsi="Arial" w:cs="Arial"/>
          <w:color w:val="000000" w:themeColor="text1"/>
          <w:sz w:val="20"/>
        </w:rPr>
      </w:pPr>
    </w:p>
    <w:p w14:paraId="13A5D84A" w14:textId="77777777" w:rsidR="00AD68B0" w:rsidRPr="00EA734B" w:rsidRDefault="00AD68B0" w:rsidP="00AD68B0">
      <w:pPr>
        <w:autoSpaceDE w:val="0"/>
        <w:autoSpaceDN w:val="0"/>
        <w:adjustRightInd w:val="0"/>
        <w:jc w:val="both"/>
        <w:rPr>
          <w:rFonts w:ascii="Arial" w:hAnsi="Arial" w:cs="Arial"/>
          <w:b/>
          <w:color w:val="000000" w:themeColor="text1"/>
          <w:sz w:val="20"/>
        </w:rPr>
      </w:pPr>
      <w:r w:rsidRPr="00EA734B">
        <w:rPr>
          <w:rFonts w:ascii="Arial" w:hAnsi="Arial" w:cs="Arial"/>
          <w:b/>
          <w:color w:val="000000" w:themeColor="text1"/>
          <w:sz w:val="20"/>
        </w:rPr>
        <w:t>XV. PREVZEM IZVEDENIH DEL</w:t>
      </w:r>
    </w:p>
    <w:p w14:paraId="5C6751CB" w14:textId="77777777" w:rsidR="00AD68B0" w:rsidRPr="00EA734B" w:rsidRDefault="00AD68B0" w:rsidP="007C77DA">
      <w:pPr>
        <w:numPr>
          <w:ilvl w:val="0"/>
          <w:numId w:val="33"/>
        </w:numPr>
        <w:autoSpaceDE w:val="0"/>
        <w:autoSpaceDN w:val="0"/>
        <w:adjustRightInd w:val="0"/>
        <w:jc w:val="center"/>
        <w:rPr>
          <w:rFonts w:ascii="Arial" w:hAnsi="Arial" w:cs="Arial"/>
          <w:color w:val="000000" w:themeColor="text1"/>
          <w:sz w:val="20"/>
        </w:rPr>
      </w:pPr>
      <w:r w:rsidRPr="00EA734B">
        <w:rPr>
          <w:rFonts w:ascii="Arial" w:hAnsi="Arial" w:cs="Arial"/>
          <w:color w:val="000000" w:themeColor="text1"/>
          <w:sz w:val="20"/>
        </w:rPr>
        <w:t>člen</w:t>
      </w:r>
    </w:p>
    <w:p w14:paraId="02B9BA75" w14:textId="77777777" w:rsidR="00AD68B0" w:rsidRPr="00E34FD3" w:rsidRDefault="00AD68B0" w:rsidP="00AD68B0">
      <w:pPr>
        <w:jc w:val="both"/>
        <w:rPr>
          <w:rFonts w:ascii="Arial" w:hAnsi="Arial" w:cs="Arial"/>
          <w:sz w:val="20"/>
        </w:rPr>
      </w:pPr>
      <w:r w:rsidRPr="00EA734B">
        <w:rPr>
          <w:rFonts w:ascii="Arial" w:hAnsi="Arial" w:cs="Arial"/>
          <w:color w:val="000000" w:themeColor="text1"/>
          <w:sz w:val="20"/>
        </w:rPr>
        <w:t xml:space="preserve">Kvalitetni pregled izvedenih pogodbenih del opravijo predstavniki naročnika, strokovnega nadzora in izvajalca </w:t>
      </w:r>
      <w:r w:rsidRPr="00E34FD3">
        <w:rPr>
          <w:rFonts w:ascii="Arial" w:hAnsi="Arial" w:cs="Arial"/>
          <w:sz w:val="20"/>
        </w:rPr>
        <w:t>v 8 (osmih)  dneh po pisnem obvestilu izvajalca o dokončanju del.</w:t>
      </w:r>
    </w:p>
    <w:p w14:paraId="2A32C896" w14:textId="77777777" w:rsidR="00AD68B0" w:rsidRPr="00E34FD3" w:rsidRDefault="00AD68B0" w:rsidP="00AD68B0">
      <w:pPr>
        <w:jc w:val="both"/>
        <w:rPr>
          <w:rFonts w:ascii="Arial" w:hAnsi="Arial" w:cs="Arial"/>
          <w:sz w:val="20"/>
        </w:rPr>
      </w:pPr>
    </w:p>
    <w:p w14:paraId="7945F12B" w14:textId="77777777" w:rsidR="00AD68B0" w:rsidRPr="00E34FD3" w:rsidRDefault="00AD68B0" w:rsidP="00AD68B0">
      <w:pPr>
        <w:jc w:val="both"/>
        <w:rPr>
          <w:rFonts w:ascii="Arial" w:hAnsi="Arial" w:cs="Arial"/>
          <w:sz w:val="20"/>
        </w:rPr>
      </w:pPr>
      <w:r w:rsidRPr="00E34FD3">
        <w:rPr>
          <w:rFonts w:ascii="Arial" w:hAnsi="Arial" w:cs="Arial"/>
          <w:sz w:val="20"/>
        </w:rPr>
        <w:t>Pogoji za primopredajo bodo izpolnjeni, ko bo izvajalec:</w:t>
      </w:r>
    </w:p>
    <w:p w14:paraId="0B41E4D4"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izvršil vsa pogodbeno dogovorjena dela,</w:t>
      </w:r>
    </w:p>
    <w:p w14:paraId="79F44332"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odpravil vse pomanjkljivosti s tehničnega in kvalitetnega pregleda,</w:t>
      </w:r>
    </w:p>
    <w:p w14:paraId="2AC2DF7C" w14:textId="77777777" w:rsidR="00AD68B0" w:rsidRPr="00E34FD3" w:rsidRDefault="00AD68B0" w:rsidP="007C77DA">
      <w:pPr>
        <w:numPr>
          <w:ilvl w:val="0"/>
          <w:numId w:val="36"/>
        </w:numPr>
        <w:jc w:val="both"/>
        <w:rPr>
          <w:rFonts w:ascii="Arial" w:hAnsi="Arial" w:cs="Arial"/>
          <w:sz w:val="20"/>
        </w:rPr>
      </w:pPr>
      <w:r w:rsidRPr="00E34FD3">
        <w:rPr>
          <w:rFonts w:ascii="Arial" w:hAnsi="Arial" w:cs="Arial"/>
          <w:sz w:val="20"/>
        </w:rPr>
        <w:t>predložil naročniku finančno zavarovanje za odpravo napak v garancijski dobi.</w:t>
      </w:r>
    </w:p>
    <w:p w14:paraId="11045784" w14:textId="77777777" w:rsidR="00AD68B0" w:rsidRPr="00E34FD3" w:rsidRDefault="00AD68B0" w:rsidP="00AD68B0">
      <w:pPr>
        <w:numPr>
          <w:ilvl w:val="12"/>
          <w:numId w:val="0"/>
        </w:numPr>
        <w:jc w:val="both"/>
        <w:rPr>
          <w:rFonts w:ascii="Arial" w:hAnsi="Arial" w:cs="Arial"/>
          <w:sz w:val="20"/>
        </w:rPr>
      </w:pPr>
    </w:p>
    <w:p w14:paraId="6E9E10A8" w14:textId="77777777" w:rsidR="00AD68B0" w:rsidRPr="00287205" w:rsidRDefault="00AD68B0" w:rsidP="00AD68B0">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 xml:space="preserve">primopredajo in sestavijo zapisnik o primopredaji. </w:t>
      </w:r>
    </w:p>
    <w:p w14:paraId="40F1F597" w14:textId="77777777" w:rsidR="00AD68B0" w:rsidRPr="00E34FD3" w:rsidRDefault="00AD68B0" w:rsidP="00AD68B0">
      <w:pPr>
        <w:numPr>
          <w:ilvl w:val="12"/>
          <w:numId w:val="0"/>
        </w:numPr>
        <w:jc w:val="both"/>
        <w:rPr>
          <w:rFonts w:ascii="Arial" w:hAnsi="Arial" w:cs="Arial"/>
          <w:sz w:val="20"/>
        </w:rPr>
      </w:pPr>
    </w:p>
    <w:p w14:paraId="1D6785BD" w14:textId="77777777" w:rsidR="00AD68B0" w:rsidRPr="00E34FD3" w:rsidRDefault="00AD68B0" w:rsidP="00AD68B0">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27825C02" w14:textId="77777777" w:rsidR="00AD68B0" w:rsidRPr="00E34FD3" w:rsidRDefault="00AD68B0" w:rsidP="00AD68B0">
      <w:pPr>
        <w:autoSpaceDE w:val="0"/>
        <w:autoSpaceDN w:val="0"/>
        <w:adjustRightInd w:val="0"/>
        <w:jc w:val="both"/>
        <w:rPr>
          <w:rFonts w:ascii="Arial" w:hAnsi="Arial" w:cs="Arial"/>
          <w:b/>
          <w:sz w:val="20"/>
        </w:rPr>
      </w:pPr>
    </w:p>
    <w:p w14:paraId="4F1082FB" w14:textId="77777777" w:rsidR="00AD68B0" w:rsidRPr="00E34FD3" w:rsidRDefault="00AD68B0" w:rsidP="00AD68B0">
      <w:pPr>
        <w:jc w:val="both"/>
        <w:rPr>
          <w:rFonts w:ascii="Arial" w:hAnsi="Arial" w:cs="Arial"/>
          <w:b/>
          <w:sz w:val="20"/>
          <w:lang w:eastAsia="x-none"/>
        </w:rPr>
      </w:pPr>
      <w:r w:rsidRPr="00E34FD3">
        <w:rPr>
          <w:rFonts w:ascii="Arial" w:hAnsi="Arial" w:cs="Arial"/>
          <w:b/>
          <w:sz w:val="20"/>
          <w:lang w:eastAsia="x-none"/>
        </w:rPr>
        <w:t>XVI. POGODBENA KAZEN</w:t>
      </w:r>
    </w:p>
    <w:p w14:paraId="477DB13F" w14:textId="77777777" w:rsidR="00AD68B0" w:rsidRPr="00E34FD3" w:rsidRDefault="00AD68B0" w:rsidP="007C77DA">
      <w:pPr>
        <w:numPr>
          <w:ilvl w:val="0"/>
          <w:numId w:val="33"/>
        </w:numPr>
        <w:autoSpaceDE w:val="0"/>
        <w:autoSpaceDN w:val="0"/>
        <w:adjustRightInd w:val="0"/>
        <w:jc w:val="center"/>
        <w:rPr>
          <w:rFonts w:ascii="Arial" w:hAnsi="Arial" w:cs="Arial"/>
          <w:sz w:val="20"/>
        </w:rPr>
      </w:pPr>
      <w:r w:rsidRPr="00E34FD3">
        <w:rPr>
          <w:rFonts w:ascii="Arial" w:hAnsi="Arial" w:cs="Arial"/>
          <w:sz w:val="20"/>
        </w:rPr>
        <w:t>člen</w:t>
      </w:r>
    </w:p>
    <w:p w14:paraId="3C05A477" w14:textId="77777777" w:rsidR="00AD68B0" w:rsidRPr="00E34FD3" w:rsidRDefault="00AD68B0" w:rsidP="00AD68B0">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3F833642" w14:textId="77777777" w:rsidR="00AD68B0" w:rsidRPr="00E34FD3" w:rsidRDefault="00AD68B0" w:rsidP="00AD68B0">
      <w:pPr>
        <w:jc w:val="both"/>
        <w:rPr>
          <w:rFonts w:ascii="Arial" w:hAnsi="Arial" w:cs="Arial"/>
          <w:sz w:val="20"/>
        </w:rPr>
      </w:pPr>
    </w:p>
    <w:p w14:paraId="27C55154" w14:textId="77777777" w:rsidR="00AD68B0" w:rsidRPr="00E34FD3" w:rsidRDefault="00AD68B0" w:rsidP="00AD68B0">
      <w:pPr>
        <w:rPr>
          <w:rFonts w:ascii="Arial" w:hAnsi="Arial" w:cs="Arial"/>
          <w:sz w:val="20"/>
          <w:lang w:eastAsia="x-none"/>
        </w:rPr>
      </w:pPr>
      <w:r w:rsidRPr="00E34FD3">
        <w:rPr>
          <w:rFonts w:ascii="Arial" w:hAnsi="Arial" w:cs="Arial"/>
          <w:sz w:val="20"/>
          <w:lang w:eastAsia="x-none"/>
        </w:rPr>
        <w:t>Pogodbena kazen se obračuna s posebnim računom.</w:t>
      </w:r>
    </w:p>
    <w:p w14:paraId="57CDC4B4" w14:textId="77777777" w:rsidR="00AD68B0" w:rsidRPr="00E34FD3" w:rsidRDefault="00AD68B0" w:rsidP="00AD68B0">
      <w:pPr>
        <w:jc w:val="both"/>
        <w:rPr>
          <w:rFonts w:ascii="Arial" w:hAnsi="Arial" w:cs="Arial"/>
          <w:sz w:val="20"/>
          <w:lang w:eastAsia="x-none"/>
        </w:rPr>
      </w:pPr>
    </w:p>
    <w:p w14:paraId="0C000848" w14:textId="77777777" w:rsidR="00AD68B0" w:rsidRPr="00E34FD3" w:rsidRDefault="00AD68B0" w:rsidP="00AD68B0">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784A724B" w14:textId="77777777" w:rsidR="00AD68B0" w:rsidRPr="00E34FD3" w:rsidRDefault="00AD68B0" w:rsidP="00AD68B0">
      <w:pPr>
        <w:jc w:val="both"/>
        <w:rPr>
          <w:rFonts w:ascii="Arial" w:hAnsi="Arial" w:cs="Arial"/>
          <w:sz w:val="20"/>
          <w:lang w:eastAsia="x-none"/>
        </w:rPr>
      </w:pPr>
    </w:p>
    <w:p w14:paraId="5B0F93AA" w14:textId="77777777" w:rsidR="00AD68B0" w:rsidRDefault="00AD68B0" w:rsidP="00AD68B0">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59E2252D" w14:textId="77777777" w:rsidR="00735DD6" w:rsidRDefault="00735DD6" w:rsidP="00AD68B0">
      <w:pPr>
        <w:jc w:val="both"/>
        <w:rPr>
          <w:rFonts w:ascii="Arial" w:hAnsi="Arial" w:cs="Arial"/>
          <w:sz w:val="20"/>
          <w:lang w:eastAsia="x-none"/>
        </w:rPr>
      </w:pPr>
    </w:p>
    <w:p w14:paraId="17DE233A" w14:textId="12C7F36B" w:rsidR="00735DD6" w:rsidRPr="004C7EA4" w:rsidRDefault="00735DD6" w:rsidP="00735DD6">
      <w:pPr>
        <w:spacing w:after="160" w:line="259" w:lineRule="auto"/>
        <w:jc w:val="both"/>
        <w:rPr>
          <w:rFonts w:ascii="Arial" w:hAnsi="Arial" w:cs="Arial"/>
          <w:b/>
          <w:bCs/>
          <w:color w:val="000000" w:themeColor="text1"/>
          <w:sz w:val="20"/>
          <w:szCs w:val="20"/>
        </w:rPr>
      </w:pPr>
      <w:r w:rsidRPr="004C7EA4">
        <w:rPr>
          <w:rFonts w:ascii="Arial" w:hAnsi="Arial" w:cs="Arial"/>
          <w:b/>
          <w:bCs/>
          <w:color w:val="000000" w:themeColor="text1"/>
          <w:sz w:val="20"/>
          <w:szCs w:val="20"/>
        </w:rPr>
        <w:t>X</w:t>
      </w:r>
      <w:r w:rsidR="0014101E" w:rsidRPr="004C7EA4">
        <w:rPr>
          <w:rFonts w:ascii="Arial" w:hAnsi="Arial" w:cs="Arial"/>
          <w:b/>
          <w:bCs/>
          <w:color w:val="000000" w:themeColor="text1"/>
          <w:sz w:val="20"/>
          <w:szCs w:val="20"/>
        </w:rPr>
        <w:t>VII</w:t>
      </w:r>
      <w:r w:rsidRPr="004C7EA4">
        <w:rPr>
          <w:rFonts w:ascii="Arial" w:hAnsi="Arial" w:cs="Arial"/>
          <w:b/>
          <w:bCs/>
          <w:color w:val="000000" w:themeColor="text1"/>
          <w:sz w:val="20"/>
          <w:szCs w:val="20"/>
        </w:rPr>
        <w:t>. POGODBENA KAZEN  ZARADI NEPOOBLAŠČENE UPORABE PODATKOV</w:t>
      </w:r>
    </w:p>
    <w:p w14:paraId="3FFA2F54" w14:textId="74565A9C" w:rsidR="00735DD6" w:rsidRPr="004C7EA4" w:rsidRDefault="00735DD6" w:rsidP="007C77DA">
      <w:pPr>
        <w:pStyle w:val="Odstavekseznama"/>
        <w:numPr>
          <w:ilvl w:val="0"/>
          <w:numId w:val="33"/>
        </w:numPr>
        <w:spacing w:after="160" w:line="259" w:lineRule="auto"/>
        <w:jc w:val="center"/>
        <w:rPr>
          <w:rFonts w:ascii="Arial" w:hAnsi="Arial" w:cs="Arial"/>
          <w:color w:val="000000" w:themeColor="text1"/>
          <w:sz w:val="20"/>
        </w:rPr>
      </w:pPr>
      <w:r w:rsidRPr="004C7EA4">
        <w:rPr>
          <w:rFonts w:ascii="Arial" w:hAnsi="Arial" w:cs="Arial"/>
          <w:color w:val="000000" w:themeColor="text1"/>
          <w:sz w:val="20"/>
        </w:rPr>
        <w:t>člen</w:t>
      </w:r>
    </w:p>
    <w:p w14:paraId="7BF67963" w14:textId="77777777" w:rsidR="00735DD6" w:rsidRPr="004C7EA4" w:rsidRDefault="00735DD6" w:rsidP="00735DD6">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399BBCEE" w14:textId="77777777" w:rsidR="00735DD6" w:rsidRPr="004C7EA4" w:rsidRDefault="00735DD6" w:rsidP="00735DD6">
      <w:pPr>
        <w:spacing w:after="160" w:line="259" w:lineRule="auto"/>
        <w:jc w:val="both"/>
        <w:rPr>
          <w:rFonts w:ascii="Arial" w:hAnsi="Arial" w:cs="Arial"/>
          <w:color w:val="000000" w:themeColor="text1"/>
          <w:sz w:val="20"/>
          <w:szCs w:val="20"/>
        </w:rPr>
      </w:pPr>
      <w:r w:rsidRPr="004C7EA4">
        <w:rPr>
          <w:rFonts w:ascii="Arial" w:hAnsi="Arial" w:cs="Arial"/>
          <w:color w:val="000000" w:themeColor="text1"/>
          <w:sz w:val="20"/>
          <w:szCs w:val="20"/>
        </w:rPr>
        <w:t>Nespoštovanje zgornjega določila predstavlja kršitev pogodbenih obveznosti, za katero lahko SŽ</w:t>
      </w:r>
      <w:r w:rsidRPr="004C7EA4">
        <w:rPr>
          <w:rFonts w:ascii="Arial" w:hAnsi="Arial" w:cs="Arial"/>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58F199E7" w14:textId="1BE0C5E5" w:rsidR="00AD68B0" w:rsidRPr="00E34FD3" w:rsidRDefault="00AD68B0" w:rsidP="00AD68B0">
      <w:pPr>
        <w:autoSpaceDE w:val="0"/>
        <w:autoSpaceDN w:val="0"/>
        <w:adjustRightInd w:val="0"/>
        <w:jc w:val="both"/>
        <w:rPr>
          <w:rFonts w:ascii="Arial" w:hAnsi="Arial" w:cs="Arial"/>
          <w:b/>
          <w:bCs/>
          <w:iCs/>
          <w:sz w:val="20"/>
        </w:rPr>
      </w:pPr>
      <w:r w:rsidRPr="00E34FD3">
        <w:rPr>
          <w:rFonts w:ascii="Arial" w:hAnsi="Arial" w:cs="Arial"/>
          <w:b/>
          <w:bCs/>
          <w:iCs/>
          <w:sz w:val="20"/>
        </w:rPr>
        <w:t>X</w:t>
      </w:r>
      <w:r>
        <w:rPr>
          <w:rFonts w:ascii="Arial" w:hAnsi="Arial" w:cs="Arial"/>
          <w:b/>
          <w:bCs/>
          <w:iCs/>
          <w:sz w:val="20"/>
        </w:rPr>
        <w:t>V</w:t>
      </w:r>
      <w:r w:rsidR="002801ED">
        <w:rPr>
          <w:rFonts w:ascii="Arial" w:hAnsi="Arial" w:cs="Arial"/>
          <w:b/>
          <w:bCs/>
          <w:iCs/>
          <w:sz w:val="20"/>
        </w:rPr>
        <w:t>I</w:t>
      </w:r>
      <w:r>
        <w:rPr>
          <w:rFonts w:ascii="Arial" w:hAnsi="Arial" w:cs="Arial"/>
          <w:b/>
          <w:bCs/>
          <w:iCs/>
          <w:sz w:val="20"/>
        </w:rPr>
        <w:t>I</w:t>
      </w:r>
      <w:r w:rsidRPr="00E34FD3">
        <w:rPr>
          <w:rFonts w:ascii="Arial" w:hAnsi="Arial" w:cs="Arial"/>
          <w:b/>
          <w:bCs/>
          <w:iCs/>
          <w:sz w:val="20"/>
        </w:rPr>
        <w:t>I. VELJAVNOST POGODBE</w:t>
      </w:r>
    </w:p>
    <w:p w14:paraId="47AA0D5B" w14:textId="77777777" w:rsidR="00AD68B0" w:rsidRPr="00E34FD3" w:rsidRDefault="00AD68B0" w:rsidP="007C77DA">
      <w:pPr>
        <w:numPr>
          <w:ilvl w:val="0"/>
          <w:numId w:val="33"/>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61CF3F1D" w14:textId="77777777" w:rsidR="00AD68B0" w:rsidRPr="00E34FD3" w:rsidRDefault="00AD68B0" w:rsidP="00AD68B0">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66B51A51" w14:textId="77777777" w:rsidR="00AD68B0" w:rsidRPr="00E34FD3" w:rsidRDefault="00AD68B0" w:rsidP="00AD68B0">
      <w:pPr>
        <w:jc w:val="both"/>
        <w:rPr>
          <w:rFonts w:ascii="Arial" w:hAnsi="Arial" w:cs="Arial"/>
          <w:sz w:val="20"/>
          <w:lang w:val="x-none" w:eastAsia="x-none"/>
        </w:rPr>
      </w:pPr>
    </w:p>
    <w:p w14:paraId="4CBF8D03"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6B918208" w14:textId="77777777" w:rsidR="00AD68B0" w:rsidRPr="00E34FD3" w:rsidRDefault="00AD68B0" w:rsidP="00AD68B0">
      <w:pPr>
        <w:autoSpaceDE w:val="0"/>
        <w:autoSpaceDN w:val="0"/>
        <w:adjustRightInd w:val="0"/>
        <w:jc w:val="both"/>
        <w:rPr>
          <w:rFonts w:ascii="Arial" w:hAnsi="Arial" w:cs="Arial"/>
          <w:sz w:val="20"/>
        </w:rPr>
      </w:pPr>
    </w:p>
    <w:p w14:paraId="483653DC" w14:textId="194FB3DF" w:rsidR="00AD68B0" w:rsidRPr="00E34FD3" w:rsidRDefault="00AD68B0" w:rsidP="00AD68B0">
      <w:pPr>
        <w:autoSpaceDE w:val="0"/>
        <w:autoSpaceDN w:val="0"/>
        <w:adjustRightInd w:val="0"/>
        <w:jc w:val="both"/>
        <w:rPr>
          <w:rFonts w:ascii="Arial" w:hAnsi="Arial" w:cs="Arial"/>
          <w:b/>
          <w:sz w:val="20"/>
        </w:rPr>
      </w:pPr>
      <w:r w:rsidRPr="00E34FD3">
        <w:rPr>
          <w:rFonts w:ascii="Arial" w:hAnsi="Arial" w:cs="Arial"/>
          <w:b/>
          <w:sz w:val="20"/>
        </w:rPr>
        <w:t>X</w:t>
      </w:r>
      <w:r>
        <w:rPr>
          <w:rFonts w:ascii="Arial" w:hAnsi="Arial" w:cs="Arial"/>
          <w:b/>
          <w:sz w:val="20"/>
        </w:rPr>
        <w:t>I</w:t>
      </w:r>
      <w:r w:rsidR="002801ED">
        <w:rPr>
          <w:rFonts w:ascii="Arial" w:hAnsi="Arial" w:cs="Arial"/>
          <w:b/>
          <w:sz w:val="20"/>
        </w:rPr>
        <w:t>X</w:t>
      </w:r>
      <w:r w:rsidRPr="00E34FD3">
        <w:rPr>
          <w:rFonts w:ascii="Arial" w:hAnsi="Arial" w:cs="Arial"/>
          <w:b/>
          <w:sz w:val="20"/>
        </w:rPr>
        <w:t>. ODPOVED POGODBE</w:t>
      </w:r>
    </w:p>
    <w:p w14:paraId="673BE893" w14:textId="77777777" w:rsidR="00AD68B0" w:rsidRPr="00E34FD3" w:rsidRDefault="00AD68B0" w:rsidP="007C77DA">
      <w:pPr>
        <w:numPr>
          <w:ilvl w:val="0"/>
          <w:numId w:val="33"/>
        </w:numPr>
        <w:tabs>
          <w:tab w:val="left" w:pos="864"/>
        </w:tabs>
        <w:ind w:left="357" w:hanging="357"/>
        <w:jc w:val="center"/>
        <w:rPr>
          <w:rFonts w:ascii="Arial" w:hAnsi="Arial" w:cs="Arial"/>
          <w:sz w:val="20"/>
        </w:rPr>
      </w:pPr>
      <w:r w:rsidRPr="00E34FD3">
        <w:rPr>
          <w:rFonts w:ascii="Arial" w:hAnsi="Arial" w:cs="Arial"/>
          <w:sz w:val="20"/>
        </w:rPr>
        <w:t>člen</w:t>
      </w:r>
    </w:p>
    <w:p w14:paraId="00563E73" w14:textId="77777777" w:rsidR="00AD68B0" w:rsidRPr="00287205" w:rsidRDefault="00AD68B0" w:rsidP="00AD68B0">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brez odpovednega roka v naslednjih primerih : </w:t>
      </w:r>
    </w:p>
    <w:p w14:paraId="07A67C9A" w14:textId="77777777" w:rsidR="00AD68B0" w:rsidRPr="00E34FD3" w:rsidRDefault="00AD68B0" w:rsidP="007C77DA">
      <w:pPr>
        <w:numPr>
          <w:ilvl w:val="0"/>
          <w:numId w:val="34"/>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1906C39E" w14:textId="77777777" w:rsidR="00AD68B0" w:rsidRPr="00E34FD3" w:rsidRDefault="00AD68B0" w:rsidP="007C77DA">
      <w:pPr>
        <w:numPr>
          <w:ilvl w:val="0"/>
          <w:numId w:val="34"/>
        </w:numPr>
        <w:suppressAutoHyphens/>
        <w:autoSpaceDE w:val="0"/>
        <w:ind w:left="357" w:hanging="357"/>
        <w:jc w:val="both"/>
        <w:rPr>
          <w:rFonts w:ascii="Arial" w:hAnsi="Arial" w:cs="Arial"/>
          <w:sz w:val="20"/>
          <w:lang w:eastAsia="zh-CN"/>
        </w:rPr>
      </w:pPr>
      <w:r w:rsidRPr="00E34FD3">
        <w:rPr>
          <w:rFonts w:ascii="Arial" w:hAnsi="Arial" w:cs="Arial"/>
          <w:sz w:val="20"/>
          <w:lang w:eastAsia="zh-CN"/>
        </w:rPr>
        <w:lastRenderedPageBreak/>
        <w:t xml:space="preserve">v primeru bistvenih ali ponavljajočih se kršitev določil pogodbe, katerih izvajalec ne odpravi tudi po </w:t>
      </w:r>
    </w:p>
    <w:p w14:paraId="338B3192" w14:textId="77777777" w:rsidR="00AD68B0" w:rsidRPr="00E34FD3" w:rsidRDefault="00AD68B0" w:rsidP="00AD68B0">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7DF98CEF" w14:textId="77777777" w:rsidR="00AD68B0" w:rsidRPr="00E34FD3" w:rsidRDefault="00AD68B0" w:rsidP="00AD68B0">
      <w:pPr>
        <w:jc w:val="both"/>
        <w:rPr>
          <w:rFonts w:ascii="Arial" w:hAnsi="Arial" w:cs="Arial"/>
          <w:sz w:val="20"/>
        </w:rPr>
      </w:pPr>
    </w:p>
    <w:p w14:paraId="69A09BAE" w14:textId="77777777" w:rsidR="00AD68B0" w:rsidRPr="00E34FD3" w:rsidRDefault="00AD68B0" w:rsidP="00AD68B0">
      <w:pPr>
        <w:keepLines/>
        <w:jc w:val="both"/>
        <w:rPr>
          <w:rFonts w:ascii="Arial" w:hAnsi="Arial" w:cs="Arial"/>
          <w:sz w:val="20"/>
        </w:rPr>
      </w:pPr>
      <w:r w:rsidRPr="00E34FD3">
        <w:rPr>
          <w:rFonts w:ascii="Arial" w:hAnsi="Arial" w:cs="Arial"/>
          <w:sz w:val="20"/>
        </w:rPr>
        <w:t>Zaradi odpovedi pogodbe naročnik izvajalcu odškodninsko ni odgovoren.</w:t>
      </w:r>
    </w:p>
    <w:p w14:paraId="51814531" w14:textId="77777777" w:rsidR="00AD68B0" w:rsidRPr="00E34FD3" w:rsidRDefault="00AD68B0" w:rsidP="00AD68B0">
      <w:pPr>
        <w:keepLines/>
        <w:jc w:val="both"/>
        <w:rPr>
          <w:rFonts w:ascii="Arial" w:hAnsi="Arial" w:cs="Arial"/>
          <w:sz w:val="20"/>
        </w:rPr>
      </w:pPr>
    </w:p>
    <w:p w14:paraId="6748409D" w14:textId="21B420EB" w:rsidR="00AD68B0" w:rsidRPr="00E34FD3" w:rsidRDefault="00AD68B0" w:rsidP="00AD68B0">
      <w:pPr>
        <w:tabs>
          <w:tab w:val="left" w:pos="864"/>
        </w:tabs>
        <w:ind w:right="-752"/>
        <w:jc w:val="both"/>
        <w:rPr>
          <w:rFonts w:ascii="Arial" w:hAnsi="Arial" w:cs="Arial"/>
          <w:b/>
          <w:sz w:val="20"/>
        </w:rPr>
      </w:pPr>
      <w:r w:rsidRPr="00E34FD3">
        <w:rPr>
          <w:rFonts w:ascii="Arial" w:hAnsi="Arial" w:cs="Arial"/>
          <w:b/>
          <w:sz w:val="20"/>
        </w:rPr>
        <w:t>XX. PROTIKORUPCIJSKA KLAVZULA</w:t>
      </w:r>
    </w:p>
    <w:p w14:paraId="59E3C2BE"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sz w:val="20"/>
          <w:lang w:val="x-none" w:eastAsia="x-none"/>
        </w:rPr>
        <w:t>člen</w:t>
      </w:r>
    </w:p>
    <w:p w14:paraId="11B2C898" w14:textId="77777777" w:rsidR="00AD68B0" w:rsidRPr="00E34FD3" w:rsidRDefault="00AD68B0" w:rsidP="00AD68B0">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12C63355"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pridobitev posla,</w:t>
      </w:r>
    </w:p>
    <w:p w14:paraId="58ABFBA0"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za sklenitev posla pod ugodnejšimi pogoji,</w:t>
      </w:r>
    </w:p>
    <w:p w14:paraId="58E1085C"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za opustitev dolžnega nadzora nad izvajanjem pogodbenih obveznosti,</w:t>
      </w:r>
    </w:p>
    <w:p w14:paraId="4C0A8617" w14:textId="77777777" w:rsidR="00AD68B0" w:rsidRPr="00E34FD3" w:rsidRDefault="00AD68B0" w:rsidP="007C77DA">
      <w:pPr>
        <w:numPr>
          <w:ilvl w:val="0"/>
          <w:numId w:val="32"/>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AC703EF" w14:textId="77777777" w:rsidR="00AD68B0" w:rsidRPr="00E34FD3" w:rsidRDefault="00AD68B0" w:rsidP="00AD68B0">
      <w:pPr>
        <w:jc w:val="both"/>
        <w:rPr>
          <w:rFonts w:ascii="Arial" w:hAnsi="Arial" w:cs="Arial"/>
          <w:sz w:val="20"/>
        </w:rPr>
      </w:pPr>
    </w:p>
    <w:p w14:paraId="4FEED106" w14:textId="77777777" w:rsidR="00AD68B0" w:rsidRPr="00E34FD3" w:rsidRDefault="00AD68B0" w:rsidP="00AD68B0">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17D5ADEC" w14:textId="77777777" w:rsidR="00AD68B0" w:rsidRPr="00E34FD3" w:rsidRDefault="00AD68B0" w:rsidP="00AD68B0">
      <w:pPr>
        <w:jc w:val="both"/>
        <w:rPr>
          <w:rFonts w:ascii="Arial" w:hAnsi="Arial" w:cs="Arial"/>
          <w:sz w:val="20"/>
        </w:rPr>
      </w:pPr>
    </w:p>
    <w:p w14:paraId="7B7DE8EF" w14:textId="77777777" w:rsidR="00AD68B0" w:rsidRPr="00E34FD3" w:rsidRDefault="00AD68B0" w:rsidP="00AD68B0">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285E0D7D" w14:textId="77777777" w:rsidR="00AD68B0" w:rsidRPr="00E34FD3" w:rsidRDefault="00AD68B0" w:rsidP="00AD68B0">
      <w:pPr>
        <w:keepLines/>
        <w:jc w:val="both"/>
        <w:rPr>
          <w:rFonts w:ascii="Arial" w:hAnsi="Arial" w:cs="Arial"/>
          <w:bCs/>
          <w:sz w:val="20"/>
          <w:lang w:val="x-none" w:eastAsia="x-none"/>
        </w:rPr>
      </w:pPr>
    </w:p>
    <w:p w14:paraId="3B384735" w14:textId="165FA5F9" w:rsidR="00AD68B0" w:rsidRPr="00E34FD3" w:rsidRDefault="00AD68B0" w:rsidP="00AD68B0">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2801ED">
        <w:rPr>
          <w:rFonts w:ascii="Arial" w:hAnsi="Arial" w:cs="Arial"/>
          <w:b/>
          <w:bCs/>
          <w:sz w:val="20"/>
          <w:lang w:eastAsia="x-none"/>
        </w:rPr>
        <w:t>I</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79108B13"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bCs/>
          <w:sz w:val="20"/>
          <w:lang w:val="x-none" w:eastAsia="x-none"/>
        </w:rPr>
        <w:t>člen</w:t>
      </w:r>
    </w:p>
    <w:p w14:paraId="0AB45B68" w14:textId="77777777" w:rsidR="00AD68B0" w:rsidRPr="00E34FD3" w:rsidRDefault="00AD68B0" w:rsidP="00AD68B0">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44234FDD" w14:textId="77777777" w:rsidR="00AD68B0" w:rsidRPr="00E34FD3" w:rsidRDefault="00AD68B0" w:rsidP="007C77DA">
      <w:pPr>
        <w:numPr>
          <w:ilvl w:val="0"/>
          <w:numId w:val="30"/>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19BBBC23" w14:textId="77777777" w:rsidR="00AD68B0" w:rsidRPr="00E34FD3" w:rsidRDefault="00AD68B0" w:rsidP="007C77DA">
      <w:pPr>
        <w:numPr>
          <w:ilvl w:val="0"/>
          <w:numId w:val="30"/>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522D3EF0"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plačilom za delo,</w:t>
      </w:r>
    </w:p>
    <w:p w14:paraId="2CD46E2E"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delovnim časom,</w:t>
      </w:r>
    </w:p>
    <w:p w14:paraId="6C93B140"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počitki,</w:t>
      </w:r>
    </w:p>
    <w:p w14:paraId="7903DC95" w14:textId="77777777" w:rsidR="00AD68B0" w:rsidRPr="00E34FD3" w:rsidRDefault="00AD68B0" w:rsidP="007C77DA">
      <w:pPr>
        <w:numPr>
          <w:ilvl w:val="0"/>
          <w:numId w:val="31"/>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2432358B" w14:textId="77777777" w:rsidR="00AD68B0" w:rsidRPr="00E34FD3" w:rsidRDefault="00AD68B0" w:rsidP="00AD68B0">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353CE140" w14:textId="77777777" w:rsidR="00AD68B0" w:rsidRPr="00E34FD3" w:rsidRDefault="00AD68B0" w:rsidP="00AD68B0">
      <w:pPr>
        <w:jc w:val="both"/>
        <w:rPr>
          <w:rFonts w:ascii="Arial" w:hAnsi="Arial" w:cs="Arial"/>
          <w:sz w:val="20"/>
        </w:rPr>
      </w:pPr>
    </w:p>
    <w:p w14:paraId="7B9A2039" w14:textId="77777777" w:rsidR="00AD68B0" w:rsidRPr="00E34FD3" w:rsidRDefault="00AD68B0" w:rsidP="00AD68B0">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62D331F3" w14:textId="77777777" w:rsidR="00AD68B0" w:rsidRPr="00E34FD3" w:rsidRDefault="00AD68B0" w:rsidP="00AD68B0">
      <w:pPr>
        <w:jc w:val="both"/>
        <w:rPr>
          <w:rFonts w:ascii="Arial" w:hAnsi="Arial" w:cs="Arial"/>
          <w:sz w:val="20"/>
        </w:rPr>
      </w:pPr>
    </w:p>
    <w:p w14:paraId="5B30323C" w14:textId="77777777" w:rsidR="00AD68B0" w:rsidRPr="00E34FD3" w:rsidRDefault="00AD68B0" w:rsidP="00AD68B0">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3040468" w14:textId="77777777" w:rsidR="00AD68B0" w:rsidRPr="00E34FD3" w:rsidRDefault="00AD68B0" w:rsidP="00AD68B0">
      <w:pPr>
        <w:jc w:val="both"/>
        <w:rPr>
          <w:rFonts w:ascii="Arial" w:hAnsi="Arial" w:cs="Arial"/>
          <w:sz w:val="20"/>
        </w:rPr>
      </w:pPr>
    </w:p>
    <w:p w14:paraId="2C29F71A" w14:textId="77777777" w:rsidR="00AD68B0" w:rsidRPr="00E34FD3" w:rsidRDefault="00AD68B0" w:rsidP="00AD68B0">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60F97ACF" w14:textId="77777777" w:rsidR="00AD68B0" w:rsidRPr="00E34FD3" w:rsidRDefault="00AD68B0" w:rsidP="00AD68B0">
      <w:pPr>
        <w:autoSpaceDE w:val="0"/>
        <w:autoSpaceDN w:val="0"/>
        <w:adjustRightInd w:val="0"/>
        <w:jc w:val="both"/>
        <w:rPr>
          <w:rFonts w:ascii="Arial" w:hAnsi="Arial" w:cs="Arial"/>
          <w:sz w:val="20"/>
        </w:rPr>
      </w:pPr>
    </w:p>
    <w:p w14:paraId="5DE93349" w14:textId="6E6F09AF" w:rsidR="00AD68B0" w:rsidRPr="00E34FD3" w:rsidRDefault="00AD68B0" w:rsidP="00AD68B0">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002801ED">
        <w:rPr>
          <w:rFonts w:ascii="Arial" w:hAnsi="Arial" w:cs="Arial"/>
          <w:b/>
          <w:bCs/>
          <w:sz w:val="20"/>
          <w:lang w:eastAsia="x-none"/>
        </w:rPr>
        <w:t>I</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56615A6D" w14:textId="77777777" w:rsidR="00AD68B0" w:rsidRPr="00E34FD3" w:rsidRDefault="00AD68B0" w:rsidP="007C77DA">
      <w:pPr>
        <w:keepLines/>
        <w:numPr>
          <w:ilvl w:val="0"/>
          <w:numId w:val="33"/>
        </w:numPr>
        <w:jc w:val="center"/>
        <w:rPr>
          <w:rFonts w:ascii="Arial" w:hAnsi="Arial" w:cs="Arial"/>
          <w:bCs/>
          <w:sz w:val="20"/>
          <w:lang w:val="x-none" w:eastAsia="x-none"/>
        </w:rPr>
      </w:pPr>
      <w:r w:rsidRPr="00E34FD3">
        <w:rPr>
          <w:rFonts w:ascii="Arial" w:hAnsi="Arial" w:cs="Arial"/>
          <w:sz w:val="20"/>
          <w:lang w:val="x-none" w:eastAsia="x-none"/>
        </w:rPr>
        <w:t>člen</w:t>
      </w:r>
    </w:p>
    <w:p w14:paraId="6FD6D871" w14:textId="77777777" w:rsidR="00AD68B0" w:rsidRPr="00E34FD3" w:rsidRDefault="00AD68B0" w:rsidP="00AD68B0">
      <w:pPr>
        <w:ind w:right="-33"/>
        <w:jc w:val="both"/>
        <w:rPr>
          <w:rFonts w:ascii="Arial" w:hAnsi="Arial" w:cs="Arial"/>
          <w:sz w:val="20"/>
        </w:rPr>
      </w:pPr>
      <w:r w:rsidRPr="00E34FD3">
        <w:rPr>
          <w:rFonts w:ascii="Arial" w:hAnsi="Arial" w:cs="Arial"/>
          <w:sz w:val="20"/>
        </w:rPr>
        <w:t>Vsi dosedanji dogovori v zvezi z deli pod točko I te pogodbe, ki niso zajeti v pogodbi, so neveljavni. Spremembe in dopolnitve pogodbe pa veljajo le, če jih podpišeta obe pogodbeni stranki.</w:t>
      </w:r>
    </w:p>
    <w:p w14:paraId="203A66E1" w14:textId="77777777" w:rsidR="00AD68B0" w:rsidRPr="00E34FD3" w:rsidRDefault="00AD68B0" w:rsidP="00AD68B0">
      <w:pPr>
        <w:ind w:right="-33"/>
        <w:jc w:val="both"/>
        <w:rPr>
          <w:rFonts w:ascii="Arial" w:hAnsi="Arial" w:cs="Arial"/>
          <w:sz w:val="20"/>
        </w:rPr>
      </w:pPr>
    </w:p>
    <w:p w14:paraId="7B899B14" w14:textId="77777777" w:rsidR="00AD68B0" w:rsidRPr="00E34FD3" w:rsidRDefault="00AD68B0" w:rsidP="00AD68B0">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690F4A32" w14:textId="77777777" w:rsidR="00AD68B0" w:rsidRPr="00E34FD3" w:rsidRDefault="00AD68B0" w:rsidP="00AD68B0">
      <w:pPr>
        <w:autoSpaceDE w:val="0"/>
        <w:autoSpaceDN w:val="0"/>
        <w:adjustRightInd w:val="0"/>
        <w:jc w:val="both"/>
        <w:rPr>
          <w:rFonts w:ascii="Arial" w:hAnsi="Arial" w:cs="Arial"/>
          <w:b/>
          <w:sz w:val="20"/>
        </w:rPr>
      </w:pPr>
    </w:p>
    <w:p w14:paraId="0A9E4ACA" w14:textId="77777777" w:rsidR="00AD68B0" w:rsidRDefault="00AD68B0" w:rsidP="00AD68B0">
      <w:pPr>
        <w:keepLines/>
        <w:jc w:val="both"/>
        <w:rPr>
          <w:rFonts w:ascii="Arial" w:hAnsi="Arial" w:cs="Arial"/>
          <w:bCs/>
          <w:sz w:val="20"/>
          <w:lang w:val="x-none" w:eastAsia="x-none"/>
        </w:rPr>
      </w:pPr>
      <w:r w:rsidRPr="00E34FD3">
        <w:rPr>
          <w:rFonts w:ascii="Arial" w:hAnsi="Arial" w:cs="Arial"/>
          <w:bCs/>
          <w:sz w:val="20"/>
          <w:lang w:val="x-none" w:eastAsia="x-none"/>
        </w:rPr>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3148E351" w14:textId="77777777" w:rsidR="002801ED" w:rsidRDefault="002801ED" w:rsidP="00AD68B0">
      <w:pPr>
        <w:keepLines/>
        <w:jc w:val="both"/>
        <w:rPr>
          <w:rFonts w:ascii="Arial" w:hAnsi="Arial" w:cs="Arial"/>
          <w:bCs/>
          <w:sz w:val="20"/>
          <w:lang w:val="x-none" w:eastAsia="x-none"/>
        </w:rPr>
      </w:pPr>
    </w:p>
    <w:p w14:paraId="10D359BD" w14:textId="77777777" w:rsidR="00EA734B" w:rsidRDefault="00EA734B" w:rsidP="00AD68B0">
      <w:pPr>
        <w:keepLines/>
        <w:jc w:val="both"/>
        <w:rPr>
          <w:rFonts w:ascii="Arial" w:hAnsi="Arial" w:cs="Arial"/>
          <w:bCs/>
          <w:sz w:val="20"/>
          <w:lang w:val="x-none" w:eastAsia="x-none"/>
        </w:rPr>
      </w:pPr>
    </w:p>
    <w:p w14:paraId="0525E1ED" w14:textId="77777777" w:rsidR="002801ED" w:rsidRPr="00E34FD3" w:rsidRDefault="002801ED" w:rsidP="00AD68B0">
      <w:pPr>
        <w:keepLines/>
        <w:jc w:val="both"/>
        <w:rPr>
          <w:rFonts w:ascii="Arial" w:hAnsi="Arial" w:cs="Arial"/>
          <w:bCs/>
          <w:sz w:val="20"/>
          <w:lang w:val="x-none" w:eastAsia="x-none"/>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AD68B0" w:rsidRPr="00052862" w14:paraId="662E531D" w14:textId="77777777" w:rsidTr="00012940">
        <w:trPr>
          <w:gridBefore w:val="1"/>
          <w:wBefore w:w="181" w:type="dxa"/>
          <w:trHeight w:val="20"/>
          <w:jc w:val="center"/>
        </w:trPr>
        <w:tc>
          <w:tcPr>
            <w:tcW w:w="9695" w:type="dxa"/>
            <w:gridSpan w:val="4"/>
            <w:shd w:val="clear" w:color="auto" w:fill="FAAA5A"/>
            <w:vAlign w:val="center"/>
          </w:tcPr>
          <w:p w14:paraId="463E7C2B" w14:textId="77777777" w:rsidR="00AD68B0" w:rsidRPr="00052862" w:rsidRDefault="00AD68B0" w:rsidP="00012940">
            <w:pPr>
              <w:widowControl w:val="0"/>
              <w:jc w:val="center"/>
              <w:rPr>
                <w:rFonts w:ascii="Arial" w:hAnsi="Arial" w:cs="Arial"/>
                <w:b/>
                <w:sz w:val="20"/>
              </w:rPr>
            </w:pPr>
            <w:r w:rsidRPr="00052862">
              <w:rPr>
                <w:rFonts w:ascii="Arial" w:hAnsi="Arial" w:cs="Arial"/>
                <w:b/>
                <w:sz w:val="20"/>
              </w:rPr>
              <w:lastRenderedPageBreak/>
              <w:t>PRILOGE POGODBE</w:t>
            </w:r>
          </w:p>
        </w:tc>
      </w:tr>
      <w:tr w:rsidR="00AD68B0" w:rsidRPr="0007267A" w14:paraId="6860F524" w14:textId="77777777" w:rsidTr="00012940">
        <w:trPr>
          <w:gridBefore w:val="1"/>
          <w:wBefore w:w="181" w:type="dxa"/>
          <w:trHeight w:val="20"/>
          <w:jc w:val="center"/>
        </w:trPr>
        <w:tc>
          <w:tcPr>
            <w:tcW w:w="2405" w:type="dxa"/>
            <w:shd w:val="clear" w:color="auto" w:fill="FADC8C"/>
            <w:vAlign w:val="center"/>
          </w:tcPr>
          <w:p w14:paraId="1A37630B" w14:textId="77777777" w:rsidR="00AD68B0" w:rsidRPr="00052862" w:rsidRDefault="00AD68B0" w:rsidP="00012940">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9DF58DD" w14:textId="77777777" w:rsidR="00AD68B0" w:rsidRPr="0007267A" w:rsidRDefault="00AD68B0" w:rsidP="00012940">
            <w:pPr>
              <w:rPr>
                <w:rFonts w:ascii="Arial" w:hAnsi="Arial" w:cs="Arial"/>
                <w:sz w:val="20"/>
              </w:rPr>
            </w:pPr>
            <w:r w:rsidRPr="0007267A">
              <w:rPr>
                <w:rFonts w:ascii="Arial" w:hAnsi="Arial" w:cs="Arial"/>
                <w:color w:val="000000" w:themeColor="text1"/>
                <w:sz w:val="20"/>
              </w:rPr>
              <w:t>Ponudba s ponudbenim predračunom št. ……………., z dne …….</w:t>
            </w:r>
          </w:p>
        </w:tc>
      </w:tr>
      <w:tr w:rsidR="00AD68B0" w:rsidRPr="006B1C02" w14:paraId="6303E9CF" w14:textId="77777777" w:rsidTr="00012940">
        <w:trPr>
          <w:gridBefore w:val="1"/>
          <w:wBefore w:w="181" w:type="dxa"/>
          <w:trHeight w:val="20"/>
          <w:jc w:val="center"/>
        </w:trPr>
        <w:tc>
          <w:tcPr>
            <w:tcW w:w="2405" w:type="dxa"/>
            <w:shd w:val="clear" w:color="auto" w:fill="FADC8C"/>
            <w:vAlign w:val="center"/>
          </w:tcPr>
          <w:p w14:paraId="6AA964A1" w14:textId="77777777" w:rsidR="00AD68B0" w:rsidRPr="00052862" w:rsidRDefault="00AD68B0" w:rsidP="00012940">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7F866CAB" w14:textId="77777777" w:rsidR="00AD68B0" w:rsidRPr="006B1C02" w:rsidRDefault="00AD68B0" w:rsidP="00012940">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AD68B0" w:rsidRPr="000344EF" w14:paraId="323A625D"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5C61D762" w14:textId="77777777" w:rsidR="00AD68B0" w:rsidRDefault="00AD68B0" w:rsidP="00012940">
            <w:pPr>
              <w:tabs>
                <w:tab w:val="left" w:pos="716"/>
              </w:tabs>
              <w:rPr>
                <w:rFonts w:ascii="Arial" w:hAnsi="Arial" w:cs="Arial"/>
                <w:b/>
                <w:sz w:val="20"/>
              </w:rPr>
            </w:pPr>
          </w:p>
          <w:p w14:paraId="3090B36D" w14:textId="77777777" w:rsidR="00AD68B0" w:rsidRPr="000344EF" w:rsidRDefault="00AD68B0" w:rsidP="00012940">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3A403ADC" w14:textId="77777777" w:rsidR="00AD68B0" w:rsidRPr="000344EF" w:rsidRDefault="00AD68B0" w:rsidP="00012940">
            <w:pPr>
              <w:rPr>
                <w:rFonts w:ascii="Arial" w:hAnsi="Arial" w:cs="Arial"/>
                <w:b/>
                <w:sz w:val="20"/>
              </w:rPr>
            </w:pPr>
          </w:p>
          <w:p w14:paraId="4D1ED0BB" w14:textId="77777777" w:rsidR="00AD68B0" w:rsidRPr="000344EF" w:rsidRDefault="00AD68B0" w:rsidP="00012940">
            <w:pPr>
              <w:rPr>
                <w:rFonts w:ascii="Arial" w:hAnsi="Arial" w:cs="Arial"/>
                <w:b/>
                <w:sz w:val="20"/>
              </w:rPr>
            </w:pPr>
            <w:r w:rsidRPr="000344EF">
              <w:rPr>
                <w:rFonts w:ascii="Arial" w:hAnsi="Arial" w:cs="Arial"/>
                <w:b/>
                <w:sz w:val="20"/>
              </w:rPr>
              <w:t>NAROČNIK</w:t>
            </w:r>
          </w:p>
        </w:tc>
      </w:tr>
      <w:tr w:rsidR="00AD68B0" w:rsidRPr="000344EF" w14:paraId="6E4BA24B"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04DC47C1" w14:textId="77777777" w:rsidR="00AD68B0" w:rsidRPr="000344EF" w:rsidRDefault="00AD68B0" w:rsidP="00012940">
            <w:pPr>
              <w:rPr>
                <w:rFonts w:ascii="Arial" w:hAnsi="Arial" w:cs="Arial"/>
                <w:sz w:val="20"/>
              </w:rPr>
            </w:pPr>
          </w:p>
        </w:tc>
        <w:tc>
          <w:tcPr>
            <w:tcW w:w="4746" w:type="dxa"/>
          </w:tcPr>
          <w:p w14:paraId="11B972E9" w14:textId="77777777" w:rsidR="00AD68B0" w:rsidRPr="000344EF" w:rsidRDefault="00AD68B0" w:rsidP="00012940">
            <w:pPr>
              <w:rPr>
                <w:rFonts w:ascii="Arial" w:hAnsi="Arial" w:cs="Arial"/>
                <w:sz w:val="20"/>
              </w:rPr>
            </w:pPr>
          </w:p>
          <w:p w14:paraId="127A062D" w14:textId="77777777" w:rsidR="00AD68B0" w:rsidRPr="000344EF" w:rsidRDefault="00AD68B0" w:rsidP="00012940">
            <w:pPr>
              <w:rPr>
                <w:rFonts w:ascii="Arial" w:hAnsi="Arial" w:cs="Arial"/>
                <w:sz w:val="20"/>
              </w:rPr>
            </w:pPr>
            <w:r w:rsidRPr="000344EF">
              <w:rPr>
                <w:rFonts w:ascii="Arial" w:hAnsi="Arial" w:cs="Arial"/>
                <w:sz w:val="20"/>
              </w:rPr>
              <w:t>SŽ – Infrastruktura, d.o.o.:</w:t>
            </w:r>
          </w:p>
        </w:tc>
      </w:tr>
      <w:tr w:rsidR="00AD68B0" w:rsidRPr="000344EF" w14:paraId="0E41DC08" w14:textId="77777777" w:rsidTr="000129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669E0F0E" w14:textId="77777777" w:rsidR="00AD68B0" w:rsidRPr="000344EF" w:rsidRDefault="00AD68B0" w:rsidP="00012940">
            <w:pPr>
              <w:rPr>
                <w:rFonts w:ascii="Arial" w:hAnsi="Arial" w:cs="Arial"/>
                <w:sz w:val="20"/>
              </w:rPr>
            </w:pPr>
          </w:p>
        </w:tc>
        <w:tc>
          <w:tcPr>
            <w:tcW w:w="4746" w:type="dxa"/>
          </w:tcPr>
          <w:p w14:paraId="58B47702" w14:textId="77777777" w:rsidR="00AD68B0" w:rsidRPr="000344EF" w:rsidRDefault="00AD68B0" w:rsidP="00012940">
            <w:pPr>
              <w:rPr>
                <w:rFonts w:ascii="Arial" w:hAnsi="Arial" w:cs="Arial"/>
                <w:sz w:val="20"/>
              </w:rPr>
            </w:pPr>
            <w:r w:rsidRPr="000344EF">
              <w:rPr>
                <w:rFonts w:ascii="Arial" w:hAnsi="Arial" w:cs="Arial"/>
                <w:sz w:val="20"/>
              </w:rPr>
              <w:t>Matjaž Kranjc</w:t>
            </w:r>
          </w:p>
          <w:p w14:paraId="1E466949" w14:textId="77777777" w:rsidR="00AD68B0" w:rsidRPr="000344EF" w:rsidRDefault="00AD68B0" w:rsidP="00012940">
            <w:pPr>
              <w:rPr>
                <w:rFonts w:ascii="Arial" w:hAnsi="Arial" w:cs="Arial"/>
                <w:sz w:val="20"/>
              </w:rPr>
            </w:pPr>
            <w:r w:rsidRPr="000344EF">
              <w:rPr>
                <w:rFonts w:ascii="Arial" w:hAnsi="Arial" w:cs="Arial"/>
                <w:sz w:val="20"/>
              </w:rPr>
              <w:t>direktor</w:t>
            </w:r>
          </w:p>
        </w:tc>
      </w:tr>
    </w:tbl>
    <w:p w14:paraId="72057DE4" w14:textId="309CE64D" w:rsidR="000F3DF0" w:rsidRPr="00C40803" w:rsidRDefault="000F3DF0" w:rsidP="000F3DF0">
      <w:pPr>
        <w:rPr>
          <w:rFonts w:ascii="Arial" w:hAnsi="Arial" w:cs="Arial"/>
          <w:iCs/>
          <w:sz w:val="20"/>
        </w:rPr>
      </w:pPr>
      <w:r>
        <w:rPr>
          <w:rFonts w:ascii="Arial" w:hAnsi="Arial" w:cs="Arial"/>
          <w:color w:val="0000FF"/>
          <w:sz w:val="20"/>
        </w:rPr>
        <w:t xml:space="preserve">                                                                                      </w:t>
      </w:r>
      <w:r w:rsidRPr="00C40803">
        <w:rPr>
          <w:rFonts w:ascii="Arial" w:hAnsi="Arial" w:cs="Arial"/>
          <w:iCs/>
          <w:sz w:val="20"/>
        </w:rPr>
        <w:t>Branka Oprešnik</w:t>
      </w:r>
    </w:p>
    <w:p w14:paraId="57BB7DDA" w14:textId="2D606DC2" w:rsidR="000F3DF0" w:rsidRPr="00C40803" w:rsidRDefault="000F3DF0" w:rsidP="000F3DF0">
      <w:pPr>
        <w:rPr>
          <w:rFonts w:ascii="Arial" w:hAnsi="Arial" w:cs="Arial"/>
          <w:iCs/>
          <w:sz w:val="20"/>
        </w:rPr>
      </w:pPr>
      <w:r>
        <w:rPr>
          <w:rFonts w:ascii="Arial" w:hAnsi="Arial" w:cs="Arial"/>
          <w:iCs/>
          <w:sz w:val="20"/>
        </w:rPr>
        <w:t xml:space="preserve">                                                                                       č</w:t>
      </w:r>
      <w:r w:rsidRPr="00C40803">
        <w:rPr>
          <w:rFonts w:ascii="Arial" w:hAnsi="Arial" w:cs="Arial"/>
          <w:iCs/>
          <w:sz w:val="20"/>
        </w:rPr>
        <w:t>lanica poslovodstva</w:t>
      </w:r>
      <w:r>
        <w:rPr>
          <w:rFonts w:ascii="Arial" w:hAnsi="Arial" w:cs="Arial"/>
          <w:iCs/>
          <w:sz w:val="20"/>
        </w:rPr>
        <w:t xml:space="preserve"> - direktorica</w:t>
      </w:r>
    </w:p>
    <w:p w14:paraId="0FA2CF77" w14:textId="4ED7EEEF" w:rsidR="00AD68B0" w:rsidRPr="000344EF" w:rsidRDefault="00AD68B0" w:rsidP="00AD68B0">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AD68B0" w:rsidRPr="000344EF" w14:paraId="56DDAFC1" w14:textId="77777777" w:rsidTr="00012940">
        <w:tc>
          <w:tcPr>
            <w:tcW w:w="4820" w:type="dxa"/>
          </w:tcPr>
          <w:p w14:paraId="73FDB050" w14:textId="77777777" w:rsidR="00AD68B0" w:rsidRPr="000344EF" w:rsidRDefault="00AD68B0" w:rsidP="00012940">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6661F415" w14:textId="77777777" w:rsidR="00AD68B0" w:rsidRPr="000344EF" w:rsidRDefault="00AD68B0" w:rsidP="00012940">
            <w:pPr>
              <w:spacing w:line="240" w:lineRule="exact"/>
              <w:rPr>
                <w:rFonts w:ascii="Arial" w:hAnsi="Arial" w:cs="Arial"/>
                <w:sz w:val="20"/>
              </w:rPr>
            </w:pPr>
            <w:r w:rsidRPr="000344EF">
              <w:rPr>
                <w:rFonts w:ascii="Arial" w:hAnsi="Arial" w:cs="Arial"/>
                <w:sz w:val="20"/>
              </w:rPr>
              <w:t>Podpisano dne ...............................</w:t>
            </w:r>
          </w:p>
        </w:tc>
      </w:tr>
    </w:tbl>
    <w:p w14:paraId="4E0B9916" w14:textId="77777777" w:rsidR="00C05CAC" w:rsidRDefault="00C05CAC" w:rsidP="00071FB3">
      <w:pPr>
        <w:rPr>
          <w:rFonts w:ascii="Arial" w:hAnsi="Arial" w:cs="Arial"/>
          <w:b/>
          <w:color w:val="0D0D0D" w:themeColor="text1" w:themeTint="F2"/>
          <w:sz w:val="20"/>
          <w:szCs w:val="20"/>
        </w:rPr>
      </w:pPr>
    </w:p>
    <w:p w14:paraId="401CCB9C" w14:textId="77777777" w:rsidR="00D40213" w:rsidRDefault="00D40213" w:rsidP="00070A04">
      <w:pPr>
        <w:rPr>
          <w:rFonts w:ascii="Arial" w:hAnsi="Arial" w:cs="Arial"/>
          <w:b/>
          <w:color w:val="0D0D0D" w:themeColor="text1" w:themeTint="F2"/>
          <w:sz w:val="20"/>
          <w:szCs w:val="20"/>
        </w:rPr>
      </w:pPr>
    </w:p>
    <w:p w14:paraId="5E764C63" w14:textId="77777777" w:rsidR="000F3DF0" w:rsidRDefault="000F3DF0" w:rsidP="00070A04">
      <w:pPr>
        <w:rPr>
          <w:rFonts w:ascii="Arial" w:hAnsi="Arial" w:cs="Arial"/>
          <w:b/>
          <w:color w:val="0D0D0D" w:themeColor="text1" w:themeTint="F2"/>
          <w:sz w:val="20"/>
          <w:szCs w:val="20"/>
        </w:rPr>
      </w:pPr>
    </w:p>
    <w:p w14:paraId="4A4814EC" w14:textId="77777777" w:rsidR="000F3DF0" w:rsidRDefault="000F3DF0" w:rsidP="00070A04">
      <w:pPr>
        <w:rPr>
          <w:rFonts w:ascii="Arial" w:hAnsi="Arial" w:cs="Arial"/>
          <w:b/>
          <w:color w:val="0D0D0D" w:themeColor="text1" w:themeTint="F2"/>
          <w:sz w:val="20"/>
          <w:szCs w:val="20"/>
        </w:rPr>
      </w:pPr>
    </w:p>
    <w:p w14:paraId="1B0F725A" w14:textId="77777777" w:rsidR="000F3DF0" w:rsidRDefault="000F3DF0" w:rsidP="00070A04">
      <w:pPr>
        <w:rPr>
          <w:rFonts w:ascii="Arial" w:hAnsi="Arial" w:cs="Arial"/>
          <w:b/>
          <w:color w:val="0D0D0D" w:themeColor="text1" w:themeTint="F2"/>
          <w:sz w:val="20"/>
          <w:szCs w:val="20"/>
        </w:rPr>
      </w:pPr>
    </w:p>
    <w:p w14:paraId="0AAB1F8A" w14:textId="77777777" w:rsidR="000F3DF0" w:rsidRDefault="000F3DF0" w:rsidP="00070A04">
      <w:pPr>
        <w:rPr>
          <w:rFonts w:ascii="Arial" w:hAnsi="Arial" w:cs="Arial"/>
          <w:b/>
          <w:color w:val="0D0D0D" w:themeColor="text1" w:themeTint="F2"/>
          <w:sz w:val="20"/>
          <w:szCs w:val="20"/>
        </w:rPr>
      </w:pPr>
    </w:p>
    <w:p w14:paraId="431F3860" w14:textId="77777777" w:rsidR="000F3DF0" w:rsidRDefault="000F3DF0" w:rsidP="00070A04">
      <w:pPr>
        <w:rPr>
          <w:rFonts w:ascii="Arial" w:hAnsi="Arial" w:cs="Arial"/>
          <w:b/>
          <w:color w:val="0D0D0D" w:themeColor="text1" w:themeTint="F2"/>
          <w:sz w:val="20"/>
          <w:szCs w:val="20"/>
        </w:rPr>
      </w:pPr>
    </w:p>
    <w:p w14:paraId="0909288D" w14:textId="77777777" w:rsidR="000F3DF0" w:rsidRDefault="000F3DF0" w:rsidP="00070A04">
      <w:pPr>
        <w:rPr>
          <w:rFonts w:ascii="Arial" w:hAnsi="Arial" w:cs="Arial"/>
          <w:b/>
          <w:color w:val="0D0D0D" w:themeColor="text1" w:themeTint="F2"/>
          <w:sz w:val="20"/>
          <w:szCs w:val="20"/>
        </w:rPr>
      </w:pPr>
    </w:p>
    <w:p w14:paraId="2D042353" w14:textId="77777777" w:rsidR="000F3DF0" w:rsidRDefault="000F3DF0" w:rsidP="00070A04">
      <w:pPr>
        <w:rPr>
          <w:rFonts w:ascii="Arial" w:hAnsi="Arial" w:cs="Arial"/>
          <w:b/>
          <w:color w:val="0D0D0D" w:themeColor="text1" w:themeTint="F2"/>
          <w:sz w:val="20"/>
          <w:szCs w:val="20"/>
        </w:rPr>
      </w:pPr>
    </w:p>
    <w:p w14:paraId="342FC5E6" w14:textId="77777777" w:rsidR="000F3DF0" w:rsidRDefault="000F3DF0" w:rsidP="00070A04">
      <w:pPr>
        <w:rPr>
          <w:rFonts w:ascii="Arial" w:hAnsi="Arial" w:cs="Arial"/>
          <w:b/>
          <w:color w:val="0D0D0D" w:themeColor="text1" w:themeTint="F2"/>
          <w:sz w:val="20"/>
          <w:szCs w:val="20"/>
        </w:rPr>
      </w:pPr>
    </w:p>
    <w:p w14:paraId="396A9831" w14:textId="77777777" w:rsidR="000F3DF0" w:rsidRDefault="000F3DF0" w:rsidP="00070A04">
      <w:pPr>
        <w:rPr>
          <w:rFonts w:ascii="Arial" w:hAnsi="Arial" w:cs="Arial"/>
          <w:b/>
          <w:color w:val="0D0D0D" w:themeColor="text1" w:themeTint="F2"/>
          <w:sz w:val="20"/>
          <w:szCs w:val="20"/>
        </w:rPr>
      </w:pPr>
    </w:p>
    <w:p w14:paraId="208AC02A" w14:textId="77777777" w:rsidR="000F3DF0" w:rsidRDefault="000F3DF0" w:rsidP="00070A04">
      <w:pPr>
        <w:rPr>
          <w:rFonts w:ascii="Arial" w:hAnsi="Arial" w:cs="Arial"/>
          <w:b/>
          <w:color w:val="0D0D0D" w:themeColor="text1" w:themeTint="F2"/>
          <w:sz w:val="20"/>
          <w:szCs w:val="20"/>
        </w:rPr>
      </w:pPr>
    </w:p>
    <w:p w14:paraId="02F4DBA0" w14:textId="77777777" w:rsidR="000F3DF0" w:rsidRDefault="000F3DF0" w:rsidP="00070A04">
      <w:pPr>
        <w:rPr>
          <w:rFonts w:ascii="Arial" w:hAnsi="Arial" w:cs="Arial"/>
          <w:b/>
          <w:color w:val="0D0D0D" w:themeColor="text1" w:themeTint="F2"/>
          <w:sz w:val="20"/>
          <w:szCs w:val="20"/>
        </w:rPr>
      </w:pPr>
    </w:p>
    <w:p w14:paraId="2A6C4026" w14:textId="77777777" w:rsidR="000F3DF0" w:rsidRDefault="000F3DF0" w:rsidP="00070A04">
      <w:pPr>
        <w:rPr>
          <w:rFonts w:ascii="Arial" w:hAnsi="Arial" w:cs="Arial"/>
          <w:b/>
          <w:color w:val="0D0D0D" w:themeColor="text1" w:themeTint="F2"/>
          <w:sz w:val="20"/>
          <w:szCs w:val="20"/>
        </w:rPr>
      </w:pPr>
    </w:p>
    <w:p w14:paraId="52FF1537" w14:textId="77777777" w:rsidR="008204F3" w:rsidRDefault="008204F3" w:rsidP="00070A04">
      <w:pPr>
        <w:rPr>
          <w:rFonts w:ascii="Arial" w:hAnsi="Arial" w:cs="Arial"/>
          <w:b/>
          <w:color w:val="0D0D0D" w:themeColor="text1" w:themeTint="F2"/>
          <w:sz w:val="20"/>
          <w:szCs w:val="20"/>
        </w:rPr>
      </w:pPr>
    </w:p>
    <w:p w14:paraId="2838D35A" w14:textId="77777777" w:rsidR="000F3DF0" w:rsidRDefault="000F3DF0" w:rsidP="00070A04">
      <w:pPr>
        <w:rPr>
          <w:rFonts w:ascii="Arial" w:hAnsi="Arial" w:cs="Arial"/>
          <w:b/>
          <w:color w:val="0D0D0D" w:themeColor="text1" w:themeTint="F2"/>
          <w:sz w:val="20"/>
          <w:szCs w:val="20"/>
        </w:rPr>
      </w:pPr>
    </w:p>
    <w:p w14:paraId="50DB6DF3" w14:textId="77777777" w:rsidR="000F3DF0" w:rsidRDefault="000F3DF0" w:rsidP="00070A04">
      <w:pPr>
        <w:rPr>
          <w:rFonts w:ascii="Arial" w:hAnsi="Arial" w:cs="Arial"/>
          <w:b/>
          <w:color w:val="0D0D0D" w:themeColor="text1" w:themeTint="F2"/>
          <w:sz w:val="20"/>
          <w:szCs w:val="20"/>
        </w:rPr>
      </w:pPr>
    </w:p>
    <w:p w14:paraId="1DF8553B" w14:textId="77777777" w:rsidR="000F3DF0" w:rsidRDefault="000F3DF0" w:rsidP="00070A04">
      <w:pPr>
        <w:rPr>
          <w:rFonts w:ascii="Arial" w:hAnsi="Arial" w:cs="Arial"/>
          <w:b/>
          <w:color w:val="0D0D0D" w:themeColor="text1" w:themeTint="F2"/>
          <w:sz w:val="20"/>
          <w:szCs w:val="20"/>
        </w:rPr>
      </w:pPr>
    </w:p>
    <w:p w14:paraId="72D80629" w14:textId="77777777" w:rsidR="000F3DF0" w:rsidRDefault="000F3DF0" w:rsidP="00070A04">
      <w:pPr>
        <w:rPr>
          <w:rFonts w:ascii="Arial" w:hAnsi="Arial" w:cs="Arial"/>
          <w:b/>
          <w:color w:val="0D0D0D" w:themeColor="text1" w:themeTint="F2"/>
          <w:sz w:val="20"/>
          <w:szCs w:val="20"/>
        </w:rPr>
      </w:pPr>
    </w:p>
    <w:p w14:paraId="699F227C" w14:textId="77777777" w:rsidR="000F3DF0" w:rsidRDefault="000F3DF0" w:rsidP="00070A04">
      <w:pPr>
        <w:rPr>
          <w:rFonts w:ascii="Arial" w:hAnsi="Arial" w:cs="Arial"/>
          <w:b/>
          <w:color w:val="0D0D0D" w:themeColor="text1" w:themeTint="F2"/>
          <w:sz w:val="20"/>
          <w:szCs w:val="20"/>
        </w:rPr>
      </w:pPr>
    </w:p>
    <w:p w14:paraId="3B4D1EDC" w14:textId="77777777" w:rsidR="008204F3" w:rsidRDefault="008204F3" w:rsidP="00070A04">
      <w:pPr>
        <w:rPr>
          <w:rFonts w:ascii="Arial" w:hAnsi="Arial" w:cs="Arial"/>
          <w:b/>
          <w:color w:val="0D0D0D" w:themeColor="text1" w:themeTint="F2"/>
          <w:sz w:val="20"/>
          <w:szCs w:val="20"/>
        </w:rPr>
      </w:pPr>
    </w:p>
    <w:p w14:paraId="25236C92" w14:textId="77777777" w:rsidR="008204F3" w:rsidRDefault="008204F3" w:rsidP="00070A04">
      <w:pPr>
        <w:rPr>
          <w:rFonts w:ascii="Arial" w:hAnsi="Arial" w:cs="Arial"/>
          <w:b/>
          <w:color w:val="0D0D0D" w:themeColor="text1" w:themeTint="F2"/>
          <w:sz w:val="20"/>
          <w:szCs w:val="20"/>
        </w:rPr>
      </w:pPr>
    </w:p>
    <w:p w14:paraId="7EAC8D2B" w14:textId="77777777" w:rsidR="008204F3" w:rsidRDefault="008204F3" w:rsidP="00070A04">
      <w:pPr>
        <w:rPr>
          <w:rFonts w:ascii="Arial" w:hAnsi="Arial" w:cs="Arial"/>
          <w:b/>
          <w:color w:val="0D0D0D" w:themeColor="text1" w:themeTint="F2"/>
          <w:sz w:val="20"/>
          <w:szCs w:val="20"/>
        </w:rPr>
      </w:pPr>
    </w:p>
    <w:p w14:paraId="62A15ADC" w14:textId="77777777" w:rsidR="008204F3" w:rsidRDefault="008204F3" w:rsidP="00070A04">
      <w:pPr>
        <w:rPr>
          <w:rFonts w:ascii="Arial" w:hAnsi="Arial" w:cs="Arial"/>
          <w:b/>
          <w:color w:val="0D0D0D" w:themeColor="text1" w:themeTint="F2"/>
          <w:sz w:val="20"/>
          <w:szCs w:val="20"/>
        </w:rPr>
      </w:pPr>
    </w:p>
    <w:p w14:paraId="0185D885" w14:textId="77777777" w:rsidR="008204F3" w:rsidRDefault="008204F3" w:rsidP="00070A04">
      <w:pPr>
        <w:rPr>
          <w:rFonts w:ascii="Arial" w:hAnsi="Arial" w:cs="Arial"/>
          <w:b/>
          <w:color w:val="0D0D0D" w:themeColor="text1" w:themeTint="F2"/>
          <w:sz w:val="20"/>
          <w:szCs w:val="20"/>
        </w:rPr>
      </w:pPr>
    </w:p>
    <w:p w14:paraId="781B76AF" w14:textId="77777777" w:rsidR="008204F3" w:rsidRDefault="008204F3" w:rsidP="00070A04">
      <w:pPr>
        <w:rPr>
          <w:rFonts w:ascii="Arial" w:hAnsi="Arial" w:cs="Arial"/>
          <w:b/>
          <w:color w:val="0D0D0D" w:themeColor="text1" w:themeTint="F2"/>
          <w:sz w:val="20"/>
          <w:szCs w:val="20"/>
        </w:rPr>
      </w:pPr>
    </w:p>
    <w:p w14:paraId="67983A0F" w14:textId="77777777" w:rsidR="008204F3" w:rsidRDefault="008204F3" w:rsidP="00070A04">
      <w:pPr>
        <w:rPr>
          <w:rFonts w:ascii="Arial" w:hAnsi="Arial" w:cs="Arial"/>
          <w:b/>
          <w:color w:val="0D0D0D" w:themeColor="text1" w:themeTint="F2"/>
          <w:sz w:val="20"/>
          <w:szCs w:val="20"/>
        </w:rPr>
      </w:pPr>
    </w:p>
    <w:p w14:paraId="2E259619" w14:textId="77777777" w:rsidR="008204F3" w:rsidRDefault="008204F3" w:rsidP="00070A04">
      <w:pPr>
        <w:rPr>
          <w:rFonts w:ascii="Arial" w:hAnsi="Arial" w:cs="Arial"/>
          <w:b/>
          <w:color w:val="0D0D0D" w:themeColor="text1" w:themeTint="F2"/>
          <w:sz w:val="20"/>
          <w:szCs w:val="20"/>
        </w:rPr>
      </w:pPr>
    </w:p>
    <w:p w14:paraId="49142F6B" w14:textId="77777777" w:rsidR="008204F3" w:rsidRDefault="008204F3" w:rsidP="00070A04">
      <w:pPr>
        <w:rPr>
          <w:rFonts w:ascii="Arial" w:hAnsi="Arial" w:cs="Arial"/>
          <w:b/>
          <w:color w:val="0D0D0D" w:themeColor="text1" w:themeTint="F2"/>
          <w:sz w:val="20"/>
          <w:szCs w:val="20"/>
        </w:rPr>
      </w:pPr>
    </w:p>
    <w:p w14:paraId="182288C1" w14:textId="77777777" w:rsidR="008204F3" w:rsidRDefault="008204F3" w:rsidP="00070A04">
      <w:pPr>
        <w:rPr>
          <w:rFonts w:ascii="Arial" w:hAnsi="Arial" w:cs="Arial"/>
          <w:b/>
          <w:color w:val="0D0D0D" w:themeColor="text1" w:themeTint="F2"/>
          <w:sz w:val="20"/>
          <w:szCs w:val="20"/>
        </w:rPr>
      </w:pPr>
    </w:p>
    <w:p w14:paraId="1438114D" w14:textId="77777777" w:rsidR="008204F3" w:rsidRDefault="008204F3" w:rsidP="00070A04">
      <w:pPr>
        <w:rPr>
          <w:rFonts w:ascii="Arial" w:hAnsi="Arial" w:cs="Arial"/>
          <w:b/>
          <w:color w:val="0D0D0D" w:themeColor="text1" w:themeTint="F2"/>
          <w:sz w:val="20"/>
          <w:szCs w:val="20"/>
        </w:rPr>
      </w:pPr>
    </w:p>
    <w:p w14:paraId="00FC7EE6" w14:textId="77777777" w:rsidR="008204F3" w:rsidRDefault="008204F3" w:rsidP="00070A04">
      <w:pPr>
        <w:rPr>
          <w:rFonts w:ascii="Arial" w:hAnsi="Arial" w:cs="Arial"/>
          <w:b/>
          <w:color w:val="0D0D0D" w:themeColor="text1" w:themeTint="F2"/>
          <w:sz w:val="20"/>
          <w:szCs w:val="20"/>
        </w:rPr>
      </w:pPr>
    </w:p>
    <w:p w14:paraId="6D2C6242" w14:textId="77777777" w:rsidR="000F3DF0" w:rsidRDefault="000F3DF0" w:rsidP="00070A04">
      <w:pPr>
        <w:rPr>
          <w:rFonts w:ascii="Arial" w:hAnsi="Arial" w:cs="Arial"/>
          <w:b/>
          <w:color w:val="0D0D0D" w:themeColor="text1" w:themeTint="F2"/>
          <w:sz w:val="20"/>
          <w:szCs w:val="20"/>
        </w:rPr>
      </w:pPr>
    </w:p>
    <w:p w14:paraId="6E228DE9" w14:textId="77777777" w:rsidR="000F3DF0" w:rsidRDefault="000F3DF0" w:rsidP="00070A04">
      <w:pPr>
        <w:rPr>
          <w:rFonts w:ascii="Arial" w:hAnsi="Arial" w:cs="Arial"/>
          <w:b/>
          <w:color w:val="0D0D0D" w:themeColor="text1" w:themeTint="F2"/>
          <w:sz w:val="20"/>
          <w:szCs w:val="20"/>
        </w:rPr>
      </w:pPr>
    </w:p>
    <w:p w14:paraId="474BA4FD" w14:textId="77777777" w:rsidR="000F3DF0" w:rsidRDefault="000F3DF0" w:rsidP="00070A04">
      <w:pPr>
        <w:rPr>
          <w:rFonts w:ascii="Arial" w:hAnsi="Arial" w:cs="Arial"/>
          <w:b/>
          <w:color w:val="0D0D0D" w:themeColor="text1" w:themeTint="F2"/>
          <w:sz w:val="20"/>
          <w:szCs w:val="20"/>
        </w:rPr>
      </w:pPr>
    </w:p>
    <w:p w14:paraId="26959498" w14:textId="77777777" w:rsidR="000C6C2F" w:rsidRDefault="000C6C2F" w:rsidP="00070A04">
      <w:pPr>
        <w:rPr>
          <w:rFonts w:ascii="Arial" w:hAnsi="Arial" w:cs="Arial"/>
          <w:b/>
          <w:color w:val="0D0D0D" w:themeColor="text1" w:themeTint="F2"/>
          <w:sz w:val="20"/>
          <w:szCs w:val="20"/>
        </w:rPr>
      </w:pPr>
    </w:p>
    <w:p w14:paraId="63CA4294" w14:textId="77777777" w:rsidR="000C6C2F" w:rsidRDefault="000C6C2F" w:rsidP="00070A04">
      <w:pPr>
        <w:rPr>
          <w:rFonts w:ascii="Arial" w:hAnsi="Arial" w:cs="Arial"/>
          <w:b/>
          <w:color w:val="0D0D0D" w:themeColor="text1" w:themeTint="F2"/>
          <w:sz w:val="20"/>
          <w:szCs w:val="20"/>
        </w:rPr>
      </w:pPr>
    </w:p>
    <w:p w14:paraId="19E74A00" w14:textId="77777777" w:rsidR="000C6C2F" w:rsidRDefault="000C6C2F" w:rsidP="00070A04">
      <w:pPr>
        <w:rPr>
          <w:rFonts w:ascii="Arial" w:hAnsi="Arial" w:cs="Arial"/>
          <w:b/>
          <w:color w:val="0D0D0D" w:themeColor="text1" w:themeTint="F2"/>
          <w:sz w:val="20"/>
          <w:szCs w:val="20"/>
        </w:rPr>
      </w:pPr>
    </w:p>
    <w:p w14:paraId="2368EE60" w14:textId="77777777" w:rsidR="000C6C2F" w:rsidRDefault="000C6C2F" w:rsidP="00070A04">
      <w:pPr>
        <w:rPr>
          <w:rFonts w:ascii="Arial" w:hAnsi="Arial" w:cs="Arial"/>
          <w:b/>
          <w:color w:val="0D0D0D" w:themeColor="text1" w:themeTint="F2"/>
          <w:sz w:val="20"/>
          <w:szCs w:val="20"/>
        </w:rPr>
      </w:pPr>
    </w:p>
    <w:p w14:paraId="55A38CF0" w14:textId="77777777" w:rsidR="000C6C2F" w:rsidRDefault="000C6C2F" w:rsidP="00070A04">
      <w:pPr>
        <w:rPr>
          <w:rFonts w:ascii="Arial" w:hAnsi="Arial" w:cs="Arial"/>
          <w:b/>
          <w:color w:val="0D0D0D" w:themeColor="text1" w:themeTint="F2"/>
          <w:sz w:val="20"/>
          <w:szCs w:val="20"/>
        </w:rPr>
      </w:pPr>
    </w:p>
    <w:p w14:paraId="2A5E19AC" w14:textId="77777777" w:rsidR="000C6C2F" w:rsidRDefault="000C6C2F" w:rsidP="00070A04">
      <w:pPr>
        <w:rPr>
          <w:rFonts w:ascii="Arial" w:hAnsi="Arial" w:cs="Arial"/>
          <w:b/>
          <w:color w:val="0D0D0D" w:themeColor="text1" w:themeTint="F2"/>
          <w:sz w:val="20"/>
          <w:szCs w:val="20"/>
        </w:rPr>
      </w:pPr>
    </w:p>
    <w:p w14:paraId="176600C2" w14:textId="77777777" w:rsidR="000C6C2F" w:rsidRDefault="000C6C2F" w:rsidP="00070A04">
      <w:pPr>
        <w:rPr>
          <w:rFonts w:ascii="Arial" w:hAnsi="Arial" w:cs="Arial"/>
          <w:b/>
          <w:color w:val="0D0D0D" w:themeColor="text1" w:themeTint="F2"/>
          <w:sz w:val="20"/>
          <w:szCs w:val="20"/>
        </w:rPr>
      </w:pPr>
    </w:p>
    <w:p w14:paraId="5B446135" w14:textId="77777777" w:rsidR="000C6C2F" w:rsidRDefault="000C6C2F" w:rsidP="00070A04">
      <w:pPr>
        <w:rPr>
          <w:rFonts w:ascii="Arial" w:hAnsi="Arial" w:cs="Arial"/>
          <w:b/>
          <w:color w:val="0D0D0D" w:themeColor="text1" w:themeTint="F2"/>
          <w:sz w:val="20"/>
          <w:szCs w:val="20"/>
        </w:rPr>
      </w:pPr>
    </w:p>
    <w:p w14:paraId="0AC295C2" w14:textId="77777777" w:rsidR="000C6C2F" w:rsidRDefault="000C6C2F" w:rsidP="00070A04">
      <w:pPr>
        <w:rPr>
          <w:rFonts w:ascii="Arial" w:hAnsi="Arial" w:cs="Arial"/>
          <w:b/>
          <w:color w:val="0D0D0D" w:themeColor="text1" w:themeTint="F2"/>
          <w:sz w:val="20"/>
          <w:szCs w:val="20"/>
        </w:rPr>
      </w:pPr>
    </w:p>
    <w:p w14:paraId="7121FECB" w14:textId="77777777" w:rsidR="000C6C2F" w:rsidRDefault="000C6C2F" w:rsidP="00070A04">
      <w:pPr>
        <w:rPr>
          <w:rFonts w:ascii="Arial" w:hAnsi="Arial" w:cs="Arial"/>
          <w:b/>
          <w:color w:val="0D0D0D" w:themeColor="text1" w:themeTint="F2"/>
          <w:sz w:val="20"/>
          <w:szCs w:val="20"/>
        </w:rPr>
      </w:pPr>
    </w:p>
    <w:p w14:paraId="1322E48E" w14:textId="2BBBFD1C" w:rsidR="00070A04" w:rsidRPr="000344EF" w:rsidRDefault="00070A04" w:rsidP="00070A04">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3CA6DCD9" w14:textId="77777777" w:rsidR="00070A04" w:rsidRPr="000344EF" w:rsidRDefault="00070A04" w:rsidP="00070A04">
      <w:pPr>
        <w:pStyle w:val="Odstavekseznama"/>
        <w:autoSpaceDE w:val="0"/>
        <w:autoSpaceDN w:val="0"/>
        <w:adjustRightInd w:val="0"/>
        <w:ind w:left="0"/>
        <w:rPr>
          <w:rFonts w:ascii="Arial" w:hAnsi="Arial" w:cs="Arial"/>
          <w:b/>
          <w:sz w:val="20"/>
        </w:rPr>
      </w:pPr>
    </w:p>
    <w:p w14:paraId="687352B0" w14:textId="77777777" w:rsidR="00070A04" w:rsidRPr="000344EF" w:rsidRDefault="00070A04" w:rsidP="00070A04">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2B380C52" w14:textId="77777777" w:rsidR="00070A04" w:rsidRPr="000344EF" w:rsidRDefault="00070A04" w:rsidP="00070A04">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203D6C39" w14:textId="77777777" w:rsidR="00070A04" w:rsidRPr="000344EF" w:rsidRDefault="00070A04" w:rsidP="00070A04">
      <w:pPr>
        <w:spacing w:line="280" w:lineRule="exact"/>
        <w:rPr>
          <w:rFonts w:ascii="Arial" w:hAnsi="Arial" w:cs="Arial"/>
          <w:sz w:val="20"/>
          <w:szCs w:val="20"/>
          <w:shd w:val="clear" w:color="auto" w:fill="FFFFFF"/>
        </w:rPr>
      </w:pPr>
    </w:p>
    <w:p w14:paraId="6F6D96A7" w14:textId="77777777" w:rsidR="00070A04" w:rsidRPr="000344EF" w:rsidRDefault="00070A04" w:rsidP="00070A04">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5A397D9A" w14:textId="77777777" w:rsidR="00070A04" w:rsidRPr="000344EF" w:rsidRDefault="00070A04" w:rsidP="00070A04">
      <w:pPr>
        <w:spacing w:line="280" w:lineRule="exact"/>
        <w:rPr>
          <w:rFonts w:ascii="Arial" w:hAnsi="Arial" w:cs="Arial"/>
          <w:sz w:val="20"/>
          <w:szCs w:val="20"/>
          <w:shd w:val="clear" w:color="auto" w:fill="FFFFFF"/>
        </w:rPr>
      </w:pPr>
    </w:p>
    <w:p w14:paraId="6A945D60" w14:textId="77777777" w:rsidR="00070A04" w:rsidRPr="000344EF" w:rsidRDefault="00070A04" w:rsidP="00070A04">
      <w:pPr>
        <w:spacing w:line="280" w:lineRule="exact"/>
        <w:rPr>
          <w:rFonts w:ascii="Arial" w:hAnsi="Arial" w:cs="Arial"/>
          <w:noProof/>
          <w:sz w:val="20"/>
          <w:szCs w:val="20"/>
        </w:rPr>
      </w:pPr>
      <w:r w:rsidRPr="000344EF">
        <w:rPr>
          <w:rFonts w:ascii="Arial" w:hAnsi="Arial" w:cs="Arial"/>
          <w:noProof/>
          <w:sz w:val="20"/>
          <w:szCs w:val="20"/>
        </w:rPr>
        <w:t>Naročnik:</w:t>
      </w:r>
    </w:p>
    <w:p w14:paraId="58CF234F" w14:textId="77777777" w:rsidR="00070A04" w:rsidRPr="000344EF" w:rsidRDefault="00070A04" w:rsidP="00070A04">
      <w:pPr>
        <w:outlineLvl w:val="0"/>
        <w:rPr>
          <w:rFonts w:ascii="Arial" w:hAnsi="Arial" w:cs="Arial"/>
          <w:b/>
          <w:sz w:val="20"/>
          <w:szCs w:val="20"/>
          <w:shd w:val="clear" w:color="auto" w:fill="FFFFFF"/>
        </w:rPr>
      </w:pPr>
      <w:bookmarkStart w:id="4" w:name="_Toc517944106"/>
      <w:bookmarkStart w:id="5" w:name="_Toc517945254"/>
      <w:bookmarkStart w:id="6" w:name="_Toc517945307"/>
      <w:bookmarkStart w:id="7" w:name="_Toc517945353"/>
      <w:r w:rsidRPr="000344EF">
        <w:rPr>
          <w:rFonts w:ascii="Arial" w:hAnsi="Arial" w:cs="Arial"/>
          <w:b/>
          <w:sz w:val="20"/>
          <w:szCs w:val="20"/>
          <w:shd w:val="clear" w:color="auto" w:fill="FFFFFF"/>
        </w:rPr>
        <w:t>SŽ - Infrastruktura, d.o.o.</w:t>
      </w:r>
      <w:bookmarkEnd w:id="4"/>
      <w:bookmarkEnd w:id="5"/>
      <w:bookmarkEnd w:id="6"/>
      <w:bookmarkEnd w:id="7"/>
    </w:p>
    <w:p w14:paraId="1D8A7C12" w14:textId="77777777" w:rsidR="00070A04" w:rsidRPr="00A14BA6" w:rsidRDefault="00070A04" w:rsidP="00070A04">
      <w:pPr>
        <w:outlineLvl w:val="0"/>
        <w:rPr>
          <w:rFonts w:ascii="Arial" w:hAnsi="Arial" w:cs="Arial"/>
          <w:b/>
          <w:color w:val="0D0D0D" w:themeColor="text1" w:themeTint="F2"/>
          <w:sz w:val="20"/>
          <w:szCs w:val="20"/>
          <w:shd w:val="clear" w:color="auto" w:fill="FFFFFF"/>
        </w:rPr>
      </w:pPr>
      <w:bookmarkStart w:id="8" w:name="_Toc517944107"/>
      <w:bookmarkStart w:id="9" w:name="_Toc517945255"/>
      <w:bookmarkStart w:id="10" w:name="_Toc517945308"/>
      <w:bookmarkStart w:id="11" w:name="_Toc517945354"/>
      <w:r w:rsidRPr="00A14BA6">
        <w:rPr>
          <w:rFonts w:ascii="Arial" w:hAnsi="Arial" w:cs="Arial"/>
          <w:b/>
          <w:color w:val="0D0D0D" w:themeColor="text1" w:themeTint="F2"/>
          <w:sz w:val="20"/>
          <w:szCs w:val="20"/>
          <w:shd w:val="clear" w:color="auto" w:fill="FFFFFF"/>
        </w:rPr>
        <w:t>Kolodvorska ulica 11</w:t>
      </w:r>
      <w:bookmarkEnd w:id="8"/>
      <w:bookmarkEnd w:id="9"/>
      <w:bookmarkEnd w:id="10"/>
      <w:bookmarkEnd w:id="11"/>
    </w:p>
    <w:p w14:paraId="64C6875E" w14:textId="77777777" w:rsidR="00070A04" w:rsidRPr="000344EF" w:rsidRDefault="00070A04" w:rsidP="00070A04">
      <w:pPr>
        <w:outlineLvl w:val="0"/>
        <w:rPr>
          <w:rFonts w:ascii="Arial" w:hAnsi="Arial" w:cs="Arial"/>
          <w:b/>
          <w:sz w:val="20"/>
          <w:szCs w:val="20"/>
          <w:shd w:val="clear" w:color="auto" w:fill="FFFFFF"/>
        </w:rPr>
      </w:pPr>
      <w:bookmarkStart w:id="12" w:name="_Toc517944108"/>
      <w:bookmarkStart w:id="13" w:name="_Toc517945256"/>
      <w:bookmarkStart w:id="14" w:name="_Toc517945309"/>
      <w:bookmarkStart w:id="15" w:name="_Toc517945355"/>
      <w:r w:rsidRPr="000344EF">
        <w:rPr>
          <w:rFonts w:ascii="Arial" w:hAnsi="Arial" w:cs="Arial"/>
          <w:b/>
          <w:sz w:val="20"/>
          <w:szCs w:val="20"/>
          <w:shd w:val="clear" w:color="auto" w:fill="FFFFFF"/>
        </w:rPr>
        <w:t>1000 Ljubljana</w:t>
      </w:r>
      <w:bookmarkEnd w:id="12"/>
      <w:bookmarkEnd w:id="13"/>
      <w:bookmarkEnd w:id="14"/>
      <w:bookmarkEnd w:id="15"/>
    </w:p>
    <w:p w14:paraId="2F441045" w14:textId="77777777" w:rsidR="00070A04" w:rsidRPr="000344EF" w:rsidRDefault="00070A04" w:rsidP="00070A04">
      <w:pPr>
        <w:outlineLvl w:val="0"/>
        <w:rPr>
          <w:rFonts w:ascii="Arial" w:hAnsi="Arial" w:cs="Arial"/>
          <w:b/>
          <w:sz w:val="20"/>
          <w:szCs w:val="20"/>
          <w:shd w:val="clear" w:color="auto" w:fill="FFFFFF"/>
        </w:rPr>
      </w:pPr>
    </w:p>
    <w:p w14:paraId="6130E8DA" w14:textId="77777777" w:rsidR="00070A04" w:rsidRPr="000344EF" w:rsidRDefault="00070A04" w:rsidP="00070A04">
      <w:pPr>
        <w:spacing w:line="280" w:lineRule="exact"/>
        <w:outlineLvl w:val="0"/>
        <w:rPr>
          <w:rFonts w:ascii="Arial" w:hAnsi="Arial" w:cs="Arial"/>
          <w:noProof/>
          <w:sz w:val="20"/>
          <w:szCs w:val="20"/>
        </w:rPr>
      </w:pPr>
      <w:bookmarkStart w:id="16" w:name="_Toc517944109"/>
      <w:bookmarkStart w:id="17" w:name="_Toc517945257"/>
      <w:bookmarkStart w:id="18" w:name="_Toc517945310"/>
      <w:bookmarkStart w:id="19" w:name="_Toc517945356"/>
      <w:r w:rsidRPr="000344EF">
        <w:rPr>
          <w:rFonts w:ascii="Arial" w:hAnsi="Arial" w:cs="Arial"/>
          <w:noProof/>
          <w:sz w:val="20"/>
          <w:szCs w:val="20"/>
        </w:rPr>
        <w:t>Ljubljana, dne</w:t>
      </w:r>
      <w:bookmarkEnd w:id="16"/>
      <w:bookmarkEnd w:id="17"/>
      <w:bookmarkEnd w:id="18"/>
      <w:bookmarkEnd w:id="19"/>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61DF78" w14:textId="77777777" w:rsidR="00070A04" w:rsidRPr="000344EF" w:rsidRDefault="00070A04" w:rsidP="00070A04">
      <w:pPr>
        <w:rPr>
          <w:rFonts w:ascii="Arial" w:hAnsi="Arial" w:cs="Arial"/>
          <w:b/>
          <w:sz w:val="20"/>
          <w:szCs w:val="20"/>
        </w:rPr>
      </w:pPr>
    </w:p>
    <w:p w14:paraId="41C6C421" w14:textId="77777777" w:rsidR="00070A04" w:rsidRPr="000344EF" w:rsidRDefault="00070A04" w:rsidP="00070A04">
      <w:pPr>
        <w:rPr>
          <w:rFonts w:ascii="Arial" w:hAnsi="Arial" w:cs="Arial"/>
          <w:b/>
          <w:sz w:val="20"/>
          <w:szCs w:val="20"/>
        </w:rPr>
      </w:pPr>
      <w:r w:rsidRPr="000344EF">
        <w:rPr>
          <w:rFonts w:ascii="Arial" w:hAnsi="Arial" w:cs="Arial"/>
          <w:b/>
          <w:sz w:val="20"/>
          <w:szCs w:val="20"/>
        </w:rPr>
        <w:t>Izvajalec:</w:t>
      </w:r>
    </w:p>
    <w:p w14:paraId="015EEF0C" w14:textId="77777777" w:rsidR="00070A04" w:rsidRPr="000344EF" w:rsidRDefault="00070A04" w:rsidP="00070A04">
      <w:pPr>
        <w:rPr>
          <w:rFonts w:ascii="Arial" w:hAnsi="Arial" w:cs="Arial"/>
          <w:sz w:val="20"/>
          <w:szCs w:val="20"/>
        </w:rPr>
      </w:pPr>
      <w:r w:rsidRPr="000344EF">
        <w:rPr>
          <w:rFonts w:ascii="Arial" w:hAnsi="Arial" w:cs="Arial"/>
          <w:sz w:val="20"/>
          <w:szCs w:val="20"/>
        </w:rPr>
        <w:t>…………..………</w:t>
      </w:r>
    </w:p>
    <w:p w14:paraId="320556A8" w14:textId="77777777" w:rsidR="00070A04" w:rsidRPr="000344EF" w:rsidRDefault="00070A04" w:rsidP="00070A04">
      <w:pPr>
        <w:rPr>
          <w:rFonts w:ascii="Arial" w:hAnsi="Arial" w:cs="Arial"/>
          <w:sz w:val="20"/>
          <w:szCs w:val="20"/>
        </w:rPr>
      </w:pPr>
      <w:r w:rsidRPr="000344EF">
        <w:rPr>
          <w:rFonts w:ascii="Arial" w:hAnsi="Arial" w:cs="Arial"/>
          <w:sz w:val="20"/>
          <w:szCs w:val="20"/>
        </w:rPr>
        <w:t>(kraj in datum)</w:t>
      </w:r>
    </w:p>
    <w:p w14:paraId="11DA46D3" w14:textId="77777777" w:rsidR="00070A04" w:rsidRPr="000344EF" w:rsidRDefault="00070A04" w:rsidP="00070A04">
      <w:pPr>
        <w:jc w:val="both"/>
        <w:rPr>
          <w:rFonts w:ascii="Arial" w:hAnsi="Arial" w:cs="Arial"/>
          <w:sz w:val="20"/>
          <w:szCs w:val="20"/>
        </w:rPr>
      </w:pPr>
    </w:p>
    <w:p w14:paraId="7DDBB8D2"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Pr="00AA21FA">
        <w:rPr>
          <w:rFonts w:ascii="Arial" w:hAnsi="Arial" w:cs="Arial"/>
          <w:sz w:val="20"/>
          <w:szCs w:val="20"/>
        </w:rPr>
        <w:t>-</w:t>
      </w:r>
      <w:r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714E4044"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62046F8E"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F38885B" w14:textId="77777777" w:rsidR="00070A04" w:rsidRPr="000344EF" w:rsidRDefault="00070A04" w:rsidP="00070A04">
      <w:pPr>
        <w:jc w:val="both"/>
        <w:rPr>
          <w:rFonts w:ascii="Arial" w:hAnsi="Arial" w:cs="Arial"/>
          <w:sz w:val="20"/>
          <w:szCs w:val="20"/>
        </w:rPr>
      </w:pPr>
    </w:p>
    <w:p w14:paraId="16D3E8DF"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5A99765F"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4C5EFFAA"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7382FED6" w14:textId="77777777" w:rsidR="00070A04" w:rsidRPr="000344EF" w:rsidRDefault="00070A04" w:rsidP="007C77DA">
      <w:pPr>
        <w:numPr>
          <w:ilvl w:val="0"/>
          <w:numId w:val="41"/>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03774F08" w14:textId="77777777" w:rsidR="00070A04" w:rsidRPr="000344EF" w:rsidRDefault="00070A04" w:rsidP="007C77DA">
      <w:pPr>
        <w:numPr>
          <w:ilvl w:val="0"/>
          <w:numId w:val="41"/>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131F9FFB" w14:textId="77777777" w:rsidR="00070A04" w:rsidRPr="000344EF" w:rsidRDefault="00070A04" w:rsidP="00070A04">
      <w:pPr>
        <w:jc w:val="both"/>
        <w:rPr>
          <w:rFonts w:ascii="Arial" w:hAnsi="Arial" w:cs="Arial"/>
          <w:sz w:val="20"/>
          <w:szCs w:val="20"/>
        </w:rPr>
      </w:pPr>
    </w:p>
    <w:p w14:paraId="3F490AE5"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7033BB32"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0BA15C5C"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4860FE2D" w14:textId="77777777" w:rsidR="00070A04" w:rsidRPr="000344EF" w:rsidRDefault="00070A04" w:rsidP="00070A04">
      <w:pPr>
        <w:jc w:val="both"/>
        <w:rPr>
          <w:rFonts w:ascii="Arial" w:hAnsi="Arial" w:cs="Arial"/>
          <w:sz w:val="20"/>
          <w:szCs w:val="20"/>
        </w:rPr>
      </w:pPr>
    </w:p>
    <w:p w14:paraId="4C03EC7F"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4D94B068"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__________________</w:t>
      </w:r>
      <w:r>
        <w:rPr>
          <w:rFonts w:ascii="Arial" w:hAnsi="Arial" w:cs="Arial"/>
          <w:sz w:val="20"/>
          <w:szCs w:val="20"/>
        </w:rPr>
        <w:t xml:space="preserve">____________________________TRR </w:t>
      </w:r>
      <w:r w:rsidRPr="000344EF">
        <w:rPr>
          <w:rFonts w:ascii="Arial" w:hAnsi="Arial" w:cs="Arial"/>
          <w:sz w:val="20"/>
          <w:szCs w:val="20"/>
        </w:rPr>
        <w:t>št.: ____</w:t>
      </w:r>
      <w:r>
        <w:rPr>
          <w:rFonts w:ascii="Arial" w:hAnsi="Arial" w:cs="Arial"/>
          <w:sz w:val="20"/>
          <w:szCs w:val="20"/>
        </w:rPr>
        <w:t>____________________________.</w:t>
      </w:r>
    </w:p>
    <w:p w14:paraId="5C4071AD" w14:textId="77777777" w:rsidR="00070A04" w:rsidRDefault="00070A04" w:rsidP="00070A04">
      <w:pPr>
        <w:jc w:val="both"/>
        <w:rPr>
          <w:rFonts w:ascii="Arial" w:hAnsi="Arial" w:cs="Arial"/>
          <w:sz w:val="20"/>
          <w:szCs w:val="20"/>
        </w:rPr>
      </w:pPr>
    </w:p>
    <w:p w14:paraId="2F55E944"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0DE2B35E"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4D07D292" w14:textId="77777777" w:rsidR="00070A04" w:rsidRPr="000344EF" w:rsidRDefault="00070A04" w:rsidP="00070A04">
      <w:pPr>
        <w:jc w:val="both"/>
        <w:rPr>
          <w:rFonts w:ascii="Arial" w:hAnsi="Arial" w:cs="Arial"/>
          <w:sz w:val="20"/>
          <w:szCs w:val="20"/>
        </w:rPr>
      </w:pPr>
    </w:p>
    <w:p w14:paraId="4026186F" w14:textId="77777777" w:rsidR="00070A04" w:rsidRPr="000344EF" w:rsidRDefault="00070A04" w:rsidP="00070A04">
      <w:pPr>
        <w:jc w:val="both"/>
        <w:rPr>
          <w:rFonts w:ascii="Arial" w:hAnsi="Arial" w:cs="Arial"/>
          <w:sz w:val="20"/>
          <w:szCs w:val="20"/>
        </w:rPr>
      </w:pPr>
    </w:p>
    <w:p w14:paraId="10843BA9" w14:textId="77777777" w:rsidR="00070A04" w:rsidRPr="000344EF" w:rsidRDefault="00070A04" w:rsidP="00070A04">
      <w:pPr>
        <w:jc w:val="both"/>
        <w:rPr>
          <w:rFonts w:ascii="Arial" w:hAnsi="Arial" w:cs="Arial"/>
          <w:sz w:val="20"/>
          <w:szCs w:val="20"/>
        </w:rPr>
      </w:pPr>
    </w:p>
    <w:p w14:paraId="3BF173FF"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_______________________________</w:t>
      </w:r>
    </w:p>
    <w:p w14:paraId="38FBE0EB"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31F064B3" w14:textId="77777777" w:rsidR="00070A04" w:rsidRPr="000344EF" w:rsidRDefault="00070A04" w:rsidP="00070A04">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____________</w:t>
      </w:r>
      <w:r>
        <w:rPr>
          <w:rFonts w:ascii="Arial" w:hAnsi="Arial" w:cs="Arial"/>
          <w:sz w:val="20"/>
          <w:szCs w:val="20"/>
        </w:rPr>
        <w:t>_____________________________</w:t>
      </w:r>
    </w:p>
    <w:p w14:paraId="6E53EBE2"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t xml:space="preserve">            (Žig in lastnoročni podpis zakonitega zastopnika)</w:t>
      </w:r>
    </w:p>
    <w:p w14:paraId="248D3A89" w14:textId="77777777" w:rsidR="00070A04" w:rsidRPr="000344EF" w:rsidRDefault="00070A04" w:rsidP="00070A04">
      <w:pPr>
        <w:jc w:val="both"/>
        <w:rPr>
          <w:rFonts w:ascii="Arial" w:hAnsi="Arial" w:cs="Arial"/>
          <w:sz w:val="20"/>
          <w:szCs w:val="20"/>
        </w:rPr>
      </w:pPr>
      <w:r w:rsidRPr="000344EF">
        <w:rPr>
          <w:rFonts w:ascii="Arial" w:hAnsi="Arial" w:cs="Arial"/>
          <w:sz w:val="20"/>
          <w:szCs w:val="20"/>
        </w:rPr>
        <w:t>Priloga:</w:t>
      </w:r>
    </w:p>
    <w:p w14:paraId="590B4FF1" w14:textId="77777777" w:rsidR="00070A04" w:rsidRPr="000344EF" w:rsidRDefault="00070A04" w:rsidP="00070A04">
      <w:pPr>
        <w:ind w:left="360"/>
        <w:jc w:val="both"/>
        <w:rPr>
          <w:rFonts w:ascii="Arial" w:hAnsi="Arial" w:cs="Arial"/>
          <w:sz w:val="20"/>
          <w:szCs w:val="20"/>
        </w:rPr>
      </w:pPr>
      <w:r w:rsidRPr="000344EF">
        <w:rPr>
          <w:rFonts w:ascii="Arial" w:hAnsi="Arial" w:cs="Arial"/>
          <w:sz w:val="20"/>
          <w:szCs w:val="20"/>
        </w:rPr>
        <w:t xml:space="preserve"> ________ kos bianco menic</w:t>
      </w:r>
    </w:p>
    <w:p w14:paraId="2206B6E8" w14:textId="77777777" w:rsidR="00070A04" w:rsidRPr="000344EF" w:rsidRDefault="00070A04" w:rsidP="00070A04">
      <w:pPr>
        <w:ind w:left="360"/>
        <w:jc w:val="both"/>
        <w:rPr>
          <w:rFonts w:ascii="Arial" w:hAnsi="Arial" w:cs="Arial"/>
          <w:sz w:val="20"/>
          <w:szCs w:val="20"/>
        </w:rPr>
      </w:pPr>
    </w:p>
    <w:p w14:paraId="758C94DC" w14:textId="77777777" w:rsidR="00071FB3" w:rsidRDefault="00071FB3" w:rsidP="00071FB3">
      <w:pPr>
        <w:rPr>
          <w:rFonts w:ascii="Arial" w:hAnsi="Arial" w:cs="Arial"/>
          <w:b/>
          <w:i/>
          <w:color w:val="0D0D0D" w:themeColor="text1" w:themeTint="F2"/>
          <w:sz w:val="20"/>
        </w:rPr>
      </w:pPr>
    </w:p>
    <w:p w14:paraId="41C749EA" w14:textId="77777777" w:rsidR="0071011C" w:rsidRDefault="0071011C" w:rsidP="0071011C">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156B71DF" w14:textId="77777777" w:rsidR="0071011C" w:rsidRDefault="0071011C" w:rsidP="0071011C">
      <w:pPr>
        <w:rPr>
          <w:rFonts w:ascii="Arial" w:eastAsia="Batang" w:hAnsi="Arial" w:cs="Arial"/>
          <w:b/>
          <w:sz w:val="20"/>
          <w:szCs w:val="20"/>
          <w:lang w:eastAsia="ko-KR"/>
        </w:rPr>
      </w:pPr>
    </w:p>
    <w:p w14:paraId="55FC4603" w14:textId="77777777" w:rsidR="0071011C" w:rsidRDefault="0071011C" w:rsidP="0071011C">
      <w:pPr>
        <w:rPr>
          <w:rFonts w:ascii="Arial" w:eastAsia="Batang" w:hAnsi="Arial" w:cs="Arial"/>
          <w:b/>
          <w:sz w:val="20"/>
          <w:szCs w:val="20"/>
          <w:lang w:eastAsia="ko-KR"/>
        </w:rPr>
      </w:pPr>
    </w:p>
    <w:p w14:paraId="4A16BE4D" w14:textId="77777777" w:rsidR="0071011C" w:rsidRDefault="0071011C" w:rsidP="0071011C">
      <w:pPr>
        <w:jc w:val="center"/>
        <w:rPr>
          <w:rFonts w:ascii="Arial" w:hAnsi="Arial" w:cs="Arial"/>
          <w:b/>
          <w:color w:val="0D0D0D"/>
          <w:sz w:val="20"/>
          <w:szCs w:val="20"/>
        </w:rPr>
      </w:pPr>
      <w:r w:rsidRPr="00486427">
        <w:rPr>
          <w:rFonts w:ascii="Arial" w:hAnsi="Arial" w:cs="Arial"/>
          <w:b/>
          <w:color w:val="0D0D0D"/>
          <w:sz w:val="20"/>
          <w:szCs w:val="20"/>
        </w:rPr>
        <w:t>MENIČNA IZJAVA ZA ODPRAVO NAPAK</w:t>
      </w:r>
    </w:p>
    <w:p w14:paraId="658F6850" w14:textId="77777777" w:rsidR="0071011C" w:rsidRPr="00486427" w:rsidRDefault="0071011C" w:rsidP="0071011C">
      <w:pPr>
        <w:jc w:val="center"/>
        <w:rPr>
          <w:rFonts w:ascii="Arial" w:hAnsi="Arial" w:cs="Arial"/>
          <w:b/>
          <w:color w:val="0D0D0D"/>
          <w:sz w:val="20"/>
          <w:szCs w:val="20"/>
        </w:rPr>
      </w:pPr>
      <w:r w:rsidRPr="00486427">
        <w:rPr>
          <w:rFonts w:ascii="Arial" w:hAnsi="Arial" w:cs="Arial"/>
          <w:b/>
          <w:color w:val="0D0D0D"/>
          <w:sz w:val="20"/>
          <w:szCs w:val="20"/>
        </w:rPr>
        <w:t xml:space="preserve"> V GARANCIJSKEM ROKU                           </w:t>
      </w:r>
    </w:p>
    <w:p w14:paraId="49A1A4D2"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w:t>
      </w:r>
    </w:p>
    <w:p w14:paraId="593CEB5F"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Izvajalec</w:t>
      </w:r>
    </w:p>
    <w:p w14:paraId="111E889C" w14:textId="77777777" w:rsidR="0071011C" w:rsidRPr="00486427" w:rsidRDefault="0071011C" w:rsidP="0071011C">
      <w:pPr>
        <w:spacing w:line="280" w:lineRule="exact"/>
        <w:rPr>
          <w:rFonts w:ascii="Arial" w:hAnsi="Arial" w:cs="Arial"/>
          <w:noProof/>
          <w:color w:val="0D0D0D"/>
          <w:sz w:val="20"/>
          <w:szCs w:val="20"/>
        </w:rPr>
      </w:pPr>
    </w:p>
    <w:p w14:paraId="5B6B8E21" w14:textId="77777777" w:rsidR="0071011C" w:rsidRPr="00486427" w:rsidRDefault="0071011C" w:rsidP="0071011C">
      <w:pPr>
        <w:spacing w:line="280" w:lineRule="exact"/>
        <w:rPr>
          <w:rFonts w:ascii="Arial" w:hAnsi="Arial" w:cs="Arial"/>
          <w:noProof/>
          <w:color w:val="0D0D0D"/>
          <w:sz w:val="20"/>
          <w:szCs w:val="20"/>
        </w:rPr>
      </w:pPr>
      <w:r w:rsidRPr="00486427">
        <w:rPr>
          <w:rFonts w:ascii="Arial" w:hAnsi="Arial" w:cs="Arial"/>
          <w:noProof/>
          <w:color w:val="0D0D0D"/>
          <w:sz w:val="20"/>
          <w:szCs w:val="20"/>
        </w:rPr>
        <w:t>Naročnik:</w:t>
      </w:r>
    </w:p>
    <w:p w14:paraId="48387070" w14:textId="77777777" w:rsidR="0071011C" w:rsidRPr="00486427" w:rsidRDefault="0071011C" w:rsidP="0071011C">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SŽ - Infrastruktura, d.o.o.</w:t>
      </w:r>
    </w:p>
    <w:p w14:paraId="383E5A78" w14:textId="77777777" w:rsidR="0071011C" w:rsidRPr="00A14BA6" w:rsidRDefault="0071011C" w:rsidP="0071011C">
      <w:pPr>
        <w:outlineLvl w:val="0"/>
        <w:rPr>
          <w:rFonts w:ascii="Arial" w:hAnsi="Arial" w:cs="Arial"/>
          <w:b/>
          <w:color w:val="0D0D0D" w:themeColor="text1" w:themeTint="F2"/>
          <w:sz w:val="20"/>
          <w:szCs w:val="20"/>
          <w:shd w:val="clear" w:color="auto" w:fill="FFFFFF"/>
        </w:rPr>
      </w:pPr>
      <w:r w:rsidRPr="00A14BA6">
        <w:rPr>
          <w:rFonts w:ascii="Arial" w:hAnsi="Arial" w:cs="Arial"/>
          <w:b/>
          <w:color w:val="0D0D0D" w:themeColor="text1" w:themeTint="F2"/>
          <w:sz w:val="20"/>
          <w:szCs w:val="20"/>
          <w:shd w:val="clear" w:color="auto" w:fill="FFFFFF"/>
        </w:rPr>
        <w:t>Kolodvorska ulica 11</w:t>
      </w:r>
    </w:p>
    <w:p w14:paraId="4B218902" w14:textId="77777777" w:rsidR="0071011C" w:rsidRPr="00486427" w:rsidRDefault="0071011C" w:rsidP="0071011C">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1000 Ljubljana</w:t>
      </w:r>
    </w:p>
    <w:p w14:paraId="6091DC47" w14:textId="77777777" w:rsidR="0071011C" w:rsidRPr="00486427" w:rsidRDefault="0071011C" w:rsidP="0071011C">
      <w:pPr>
        <w:spacing w:line="280" w:lineRule="exact"/>
        <w:outlineLvl w:val="0"/>
        <w:rPr>
          <w:rFonts w:ascii="Arial" w:hAnsi="Arial" w:cs="Arial"/>
          <w:noProof/>
          <w:color w:val="0D0D0D"/>
          <w:sz w:val="20"/>
          <w:szCs w:val="20"/>
        </w:rPr>
      </w:pPr>
    </w:p>
    <w:p w14:paraId="56BC85BB" w14:textId="77777777" w:rsidR="0071011C" w:rsidRPr="00486427" w:rsidRDefault="0071011C" w:rsidP="0071011C">
      <w:pPr>
        <w:spacing w:line="280" w:lineRule="exact"/>
        <w:outlineLvl w:val="0"/>
        <w:rPr>
          <w:rFonts w:ascii="Arial" w:hAnsi="Arial" w:cs="Arial"/>
          <w:b/>
          <w:color w:val="0D0D0D"/>
          <w:sz w:val="20"/>
          <w:szCs w:val="20"/>
        </w:rPr>
      </w:pPr>
      <w:r w:rsidRPr="00486427">
        <w:rPr>
          <w:rFonts w:ascii="Arial" w:hAnsi="Arial" w:cs="Arial"/>
          <w:noProof/>
          <w:color w:val="0D0D0D"/>
          <w:sz w:val="20"/>
          <w:szCs w:val="20"/>
        </w:rPr>
        <w:t xml:space="preserve">Ljubljana, dne </w:t>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p>
    <w:p w14:paraId="19632D07"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(kraj in datum)</w:t>
      </w:r>
    </w:p>
    <w:p w14:paraId="0CC33412" w14:textId="77777777" w:rsidR="0071011C" w:rsidRPr="00486427" w:rsidRDefault="0071011C" w:rsidP="0071011C">
      <w:pPr>
        <w:jc w:val="both"/>
        <w:rPr>
          <w:rFonts w:ascii="Arial" w:hAnsi="Arial" w:cs="Arial"/>
          <w:color w:val="0D0D0D"/>
          <w:sz w:val="20"/>
          <w:szCs w:val="20"/>
        </w:rPr>
      </w:pPr>
    </w:p>
    <w:p w14:paraId="37B157CD" w14:textId="71ECE3E6" w:rsidR="0071011C" w:rsidRPr="00486427" w:rsidRDefault="0071011C" w:rsidP="0071011C">
      <w:pPr>
        <w:jc w:val="both"/>
        <w:rPr>
          <w:rFonts w:ascii="Arial" w:hAnsi="Arial" w:cs="Arial"/>
          <w:b/>
          <w:color w:val="0D0D0D"/>
          <w:sz w:val="20"/>
          <w:szCs w:val="20"/>
        </w:rPr>
      </w:pPr>
      <w:r w:rsidRPr="00486427">
        <w:rPr>
          <w:rFonts w:ascii="Arial" w:hAnsi="Arial" w:cs="Arial"/>
          <w:color w:val="0D0D0D"/>
          <w:sz w:val="20"/>
          <w:szCs w:val="20"/>
        </w:rPr>
        <w:t xml:space="preserve">V skladu s pogodbo štev. ……………… z dne………… sklenjene med naročnikom SŽ -  Infrastruktura, </w:t>
      </w:r>
      <w:r w:rsidRPr="00A14BA6">
        <w:rPr>
          <w:rFonts w:ascii="Arial" w:hAnsi="Arial" w:cs="Arial"/>
          <w:color w:val="0D0D0D" w:themeColor="text1" w:themeTint="F2"/>
          <w:sz w:val="20"/>
          <w:szCs w:val="20"/>
        </w:rPr>
        <w:t xml:space="preserve">d.o.o., Kolodvorska ulica 11, 1000 Ljubljana in ………………………………(naziv izvajalca) za </w:t>
      </w:r>
      <w:r w:rsidRPr="00A14BA6">
        <w:rPr>
          <w:rFonts w:ascii="Arial" w:hAnsi="Arial" w:cs="Arial"/>
          <w:b/>
          <w:color w:val="0D0D0D" w:themeColor="text1" w:themeTint="F2"/>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Pr="00A14BA6">
        <w:rPr>
          <w:rFonts w:ascii="Arial" w:hAnsi="Arial" w:cs="Arial"/>
          <w:b/>
          <w:bCs/>
          <w:color w:val="0D0D0D" w:themeColor="text1" w:themeTint="F2"/>
          <w:sz w:val="20"/>
          <w:szCs w:val="20"/>
        </w:rPr>
        <w:t>«</w:t>
      </w:r>
      <w:r w:rsidRPr="00A14BA6">
        <w:rPr>
          <w:rFonts w:ascii="Arial" w:hAnsi="Arial" w:cs="Arial"/>
          <w:bCs/>
          <w:color w:val="0D0D0D" w:themeColor="text1" w:themeTint="F2"/>
          <w:sz w:val="20"/>
          <w:szCs w:val="20"/>
        </w:rPr>
        <w:t xml:space="preserve"> </w:t>
      </w:r>
      <w:r w:rsidRPr="00A14BA6">
        <w:rPr>
          <w:rFonts w:ascii="Arial" w:hAnsi="Arial" w:cs="Arial"/>
          <w:color w:val="0D0D0D" w:themeColor="text1" w:themeTint="F2"/>
          <w:sz w:val="20"/>
          <w:szCs w:val="20"/>
        </w:rPr>
        <w:t xml:space="preserve">izročamo naročniku SŽ -  Infrastruktura, d.o.o., Kolodvorska 11, 1000 Ljubljana menico v višini …………………… EUR kot garancijo za odpravo napak v </w:t>
      </w:r>
      <w:r w:rsidRPr="00486427">
        <w:rPr>
          <w:rFonts w:ascii="Arial" w:hAnsi="Arial" w:cs="Arial"/>
          <w:color w:val="0D0D0D"/>
          <w:sz w:val="20"/>
          <w:szCs w:val="20"/>
        </w:rPr>
        <w:t>garancijskem roku.</w:t>
      </w:r>
    </w:p>
    <w:p w14:paraId="29823555"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D0D0D"/>
          <w:sz w:val="20"/>
          <w:szCs w:val="20"/>
        </w:rPr>
        <w:t>Menico je podpisala pooblaščena oseba za podpisovanje našega podjetja:</w:t>
      </w:r>
    </w:p>
    <w:p w14:paraId="0344B9E7" w14:textId="77777777" w:rsidR="0071011C" w:rsidRPr="00486427" w:rsidRDefault="0071011C" w:rsidP="0071011C">
      <w:pPr>
        <w:jc w:val="both"/>
        <w:rPr>
          <w:rFonts w:ascii="Arial" w:hAnsi="Arial" w:cs="Arial"/>
          <w:color w:val="0D0D0D"/>
          <w:sz w:val="20"/>
          <w:szCs w:val="20"/>
        </w:rPr>
      </w:pPr>
    </w:p>
    <w:p w14:paraId="7E9C72FC" w14:textId="77777777" w:rsidR="0071011C" w:rsidRPr="00486427" w:rsidRDefault="0071011C" w:rsidP="0071011C">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w:t>
      </w:r>
    </w:p>
    <w:p w14:paraId="52F423DC" w14:textId="77777777" w:rsidR="0071011C" w:rsidRPr="00486427" w:rsidRDefault="0071011C" w:rsidP="0071011C">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(ime in priimek, delovno mesto)   </w:t>
      </w:r>
    </w:p>
    <w:p w14:paraId="7B10987E" w14:textId="77777777" w:rsidR="0071011C" w:rsidRPr="00486427" w:rsidRDefault="0071011C" w:rsidP="0071011C">
      <w:pPr>
        <w:pStyle w:val="Telobesedila3"/>
        <w:spacing w:after="0"/>
        <w:rPr>
          <w:rFonts w:ascii="Arial" w:hAnsi="Arial" w:cs="Arial"/>
          <w:color w:val="0D0D0D"/>
          <w:sz w:val="20"/>
          <w:szCs w:val="20"/>
        </w:rPr>
      </w:pPr>
    </w:p>
    <w:p w14:paraId="46B7175A" w14:textId="77777777" w:rsidR="0071011C" w:rsidRPr="00486427" w:rsidRDefault="0071011C" w:rsidP="0071011C">
      <w:pPr>
        <w:pStyle w:val="Telobesedila3"/>
        <w:spacing w:after="0"/>
        <w:ind w:left="6840"/>
        <w:rPr>
          <w:rFonts w:ascii="Arial" w:hAnsi="Arial" w:cs="Arial"/>
          <w:color w:val="0D0D0D"/>
          <w:sz w:val="20"/>
          <w:szCs w:val="20"/>
        </w:rPr>
      </w:pPr>
      <w:r w:rsidRPr="00486427">
        <w:rPr>
          <w:rFonts w:ascii="Arial" w:hAnsi="Arial" w:cs="Arial"/>
          <w:color w:val="0D0D0D"/>
          <w:sz w:val="20"/>
          <w:szCs w:val="20"/>
        </w:rPr>
        <w:t>Podpis:</w:t>
      </w:r>
    </w:p>
    <w:p w14:paraId="7907C204" w14:textId="77777777" w:rsidR="0071011C" w:rsidRPr="00486427" w:rsidRDefault="0071011C" w:rsidP="0071011C">
      <w:pPr>
        <w:pStyle w:val="Telobesedila3"/>
        <w:spacing w:after="0"/>
        <w:rPr>
          <w:rFonts w:ascii="Arial" w:hAnsi="Arial" w:cs="Arial"/>
          <w:color w:val="0D0D0D"/>
          <w:sz w:val="20"/>
          <w:szCs w:val="20"/>
        </w:rPr>
      </w:pPr>
    </w:p>
    <w:p w14:paraId="39AB09FE"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1AB1689" w14:textId="77777777" w:rsidR="0071011C" w:rsidRPr="00486427" w:rsidRDefault="0071011C" w:rsidP="0071011C">
      <w:pPr>
        <w:numPr>
          <w:ilvl w:val="0"/>
          <w:numId w:val="14"/>
        </w:numPr>
        <w:jc w:val="both"/>
        <w:rPr>
          <w:rFonts w:ascii="Arial" w:hAnsi="Arial" w:cs="Arial"/>
          <w:sz w:val="20"/>
          <w:szCs w:val="20"/>
        </w:rPr>
      </w:pPr>
      <w:r w:rsidRPr="00486427">
        <w:rPr>
          <w:rFonts w:ascii="Arial" w:hAnsi="Arial" w:cs="Arial"/>
          <w:color w:val="0D0D0D"/>
          <w:sz w:val="20"/>
          <w:szCs w:val="20"/>
        </w:rPr>
        <w:t xml:space="preserve">Če izvajalec ne izpolni ali zavrne odpravo ugotovljenih  pomanjkljivosti za storitve po </w:t>
      </w:r>
      <w:r w:rsidRPr="00486427">
        <w:rPr>
          <w:rFonts w:ascii="Arial" w:hAnsi="Arial" w:cs="Arial"/>
          <w:sz w:val="20"/>
          <w:szCs w:val="20"/>
        </w:rPr>
        <w:t>zgoraj citirani pogodbi.</w:t>
      </w:r>
    </w:p>
    <w:p w14:paraId="4B8C67A0" w14:textId="77777777" w:rsidR="0071011C" w:rsidRPr="00486427" w:rsidRDefault="0071011C" w:rsidP="0071011C">
      <w:pPr>
        <w:numPr>
          <w:ilvl w:val="0"/>
          <w:numId w:val="14"/>
        </w:numPr>
        <w:tabs>
          <w:tab w:val="left" w:pos="9071"/>
        </w:tabs>
        <w:ind w:right="-1"/>
        <w:jc w:val="both"/>
        <w:rPr>
          <w:rFonts w:ascii="Arial" w:hAnsi="Arial" w:cs="Arial"/>
          <w:color w:val="0D0D0D"/>
          <w:sz w:val="20"/>
          <w:szCs w:val="20"/>
        </w:rPr>
      </w:pPr>
      <w:r w:rsidRPr="00486427">
        <w:rPr>
          <w:rFonts w:ascii="Arial" w:hAnsi="Arial" w:cs="Arial"/>
          <w:color w:val="0D0D0D"/>
          <w:sz w:val="20"/>
          <w:szCs w:val="20"/>
        </w:rPr>
        <w:t>Če izvajalec svojih pogodbenih obveznosti iz naslova odprave napak v garancijski dobi ni izpolnil v skladu z določili zgoraj navedene pogodbe</w:t>
      </w:r>
      <w:r w:rsidRPr="00486427">
        <w:rPr>
          <w:rFonts w:ascii="Arial" w:hAnsi="Arial" w:cs="Arial"/>
          <w:sz w:val="20"/>
          <w:szCs w:val="20"/>
        </w:rPr>
        <w:t>.</w:t>
      </w:r>
    </w:p>
    <w:p w14:paraId="647047A7" w14:textId="77777777" w:rsidR="0071011C" w:rsidRPr="00486427" w:rsidRDefault="0071011C" w:rsidP="0071011C">
      <w:pPr>
        <w:tabs>
          <w:tab w:val="left" w:pos="9071"/>
        </w:tabs>
        <w:ind w:left="1080" w:right="-1"/>
        <w:jc w:val="both"/>
        <w:rPr>
          <w:rFonts w:ascii="Arial" w:hAnsi="Arial" w:cs="Arial"/>
          <w:color w:val="0D0D0D"/>
          <w:sz w:val="20"/>
          <w:szCs w:val="20"/>
        </w:rPr>
      </w:pPr>
    </w:p>
    <w:p w14:paraId="4279CC67" w14:textId="77777777" w:rsidR="0071011C" w:rsidRPr="00486427" w:rsidRDefault="0071011C" w:rsidP="0071011C">
      <w:pPr>
        <w:pStyle w:val="Telobesedila"/>
        <w:tabs>
          <w:tab w:val="left" w:pos="9071"/>
        </w:tabs>
        <w:spacing w:after="0"/>
        <w:ind w:right="-1"/>
        <w:rPr>
          <w:rFonts w:ascii="Arial" w:hAnsi="Arial" w:cs="Arial"/>
          <w:color w:val="0D0D0D"/>
          <w:sz w:val="20"/>
          <w:szCs w:val="20"/>
        </w:rPr>
      </w:pPr>
      <w:r w:rsidRPr="00486427">
        <w:rPr>
          <w:rFonts w:ascii="Arial" w:hAnsi="Arial" w:cs="Arial"/>
          <w:color w:val="0D0D0D"/>
          <w:sz w:val="20"/>
          <w:szCs w:val="20"/>
        </w:rPr>
        <w:t>Zavezujemo se, da proti izpolnjeni menici ne bomo vlagali nobenih ugovorov. Prav tako se odpovedujemo meničnim ugovorom.</w:t>
      </w:r>
    </w:p>
    <w:p w14:paraId="55A35320" w14:textId="3C89C99C" w:rsidR="0071011C" w:rsidRPr="00486427" w:rsidRDefault="0071011C" w:rsidP="0071011C">
      <w:pPr>
        <w:jc w:val="both"/>
        <w:rPr>
          <w:rFonts w:ascii="Arial" w:hAnsi="Arial" w:cs="Arial"/>
          <w:color w:val="000000" w:themeColor="text1"/>
          <w:sz w:val="20"/>
          <w:szCs w:val="20"/>
        </w:rPr>
      </w:pPr>
      <w:r w:rsidRPr="00486427">
        <w:rPr>
          <w:rFonts w:ascii="Arial" w:hAnsi="Arial" w:cs="Arial"/>
          <w:color w:val="0D0D0D"/>
          <w:sz w:val="20"/>
          <w:szCs w:val="20"/>
        </w:rPr>
        <w:t xml:space="preserve">Veljavnost zavarovanja za odpravo napak v garancijskem roku je še 60 dni po prenehanju garancijske </w:t>
      </w:r>
      <w:r w:rsidRPr="00486427">
        <w:rPr>
          <w:rFonts w:ascii="Arial" w:hAnsi="Arial" w:cs="Arial"/>
          <w:color w:val="000000" w:themeColor="text1"/>
          <w:sz w:val="20"/>
          <w:szCs w:val="20"/>
        </w:rPr>
        <w:t xml:space="preserve">dobe. Garancijska doba je </w:t>
      </w:r>
      <w:r w:rsidR="0010760D">
        <w:rPr>
          <w:rFonts w:ascii="Arial" w:hAnsi="Arial" w:cs="Arial"/>
          <w:color w:val="000000" w:themeColor="text1"/>
          <w:sz w:val="20"/>
          <w:szCs w:val="20"/>
        </w:rPr>
        <w:t>2</w:t>
      </w:r>
      <w:r w:rsidRPr="00486427">
        <w:rPr>
          <w:rFonts w:ascii="Arial" w:hAnsi="Arial" w:cs="Arial"/>
          <w:color w:val="000000" w:themeColor="text1"/>
          <w:sz w:val="20"/>
          <w:szCs w:val="20"/>
        </w:rPr>
        <w:t xml:space="preserve"> let</w:t>
      </w:r>
      <w:r w:rsidR="0010760D">
        <w:rPr>
          <w:rFonts w:ascii="Arial" w:hAnsi="Arial" w:cs="Arial"/>
          <w:color w:val="000000" w:themeColor="text1"/>
          <w:sz w:val="20"/>
          <w:szCs w:val="20"/>
        </w:rPr>
        <w:t>i</w:t>
      </w:r>
      <w:r w:rsidRPr="00486427">
        <w:rPr>
          <w:rFonts w:ascii="Arial" w:hAnsi="Arial" w:cs="Arial"/>
          <w:color w:val="000000" w:themeColor="text1"/>
          <w:sz w:val="20"/>
          <w:szCs w:val="20"/>
        </w:rPr>
        <w:t xml:space="preserve"> in začne teči od izdaje potrdil o prevzemu del.</w:t>
      </w:r>
    </w:p>
    <w:p w14:paraId="75B8C5F1" w14:textId="77777777" w:rsidR="0071011C" w:rsidRPr="00486427" w:rsidRDefault="0071011C" w:rsidP="0071011C">
      <w:pPr>
        <w:jc w:val="both"/>
        <w:rPr>
          <w:rFonts w:ascii="Arial" w:hAnsi="Arial" w:cs="Arial"/>
          <w:color w:val="0D0D0D"/>
          <w:sz w:val="20"/>
          <w:szCs w:val="20"/>
        </w:rPr>
      </w:pPr>
      <w:r w:rsidRPr="00486427">
        <w:rPr>
          <w:rFonts w:ascii="Arial" w:hAnsi="Arial" w:cs="Arial"/>
          <w:color w:val="000000" w:themeColor="text1"/>
          <w:sz w:val="20"/>
          <w:szCs w:val="20"/>
        </w:rPr>
        <w:t>SŽ - Infrastruktu</w:t>
      </w:r>
      <w:r w:rsidRPr="00486427">
        <w:rPr>
          <w:rFonts w:ascii="Arial" w:hAnsi="Arial" w:cs="Arial"/>
          <w:color w:val="0D0D0D"/>
          <w:sz w:val="20"/>
          <w:szCs w:val="20"/>
        </w:rPr>
        <w:t>ra, d.o.o., Kolodvorska 11, 1000 Ljubljana se obvezuje, da izročene menice ne bo uporabila za drugačne namene in da jo bo vrnila po preteku veljavnosti.</w:t>
      </w:r>
    </w:p>
    <w:p w14:paraId="4C8EAE27" w14:textId="77777777" w:rsidR="0071011C" w:rsidRPr="00486427" w:rsidRDefault="0071011C" w:rsidP="0071011C">
      <w:pPr>
        <w:rPr>
          <w:rFonts w:ascii="Arial" w:hAnsi="Arial" w:cs="Arial"/>
          <w:color w:val="0D0D0D"/>
          <w:sz w:val="20"/>
          <w:szCs w:val="20"/>
        </w:rPr>
      </w:pPr>
    </w:p>
    <w:p w14:paraId="18BBF4E6" w14:textId="77777777" w:rsidR="0071011C" w:rsidRPr="00486427" w:rsidRDefault="0071011C" w:rsidP="0071011C">
      <w:pPr>
        <w:rPr>
          <w:rFonts w:ascii="Arial" w:hAnsi="Arial" w:cs="Arial"/>
          <w:color w:val="0D0D0D"/>
          <w:sz w:val="20"/>
          <w:szCs w:val="20"/>
        </w:rPr>
      </w:pPr>
    </w:p>
    <w:p w14:paraId="7DAED027" w14:textId="77777777" w:rsidR="0071011C" w:rsidRPr="00486427" w:rsidRDefault="0071011C" w:rsidP="0071011C">
      <w:pPr>
        <w:rPr>
          <w:rFonts w:ascii="Arial" w:hAnsi="Arial" w:cs="Arial"/>
          <w:color w:val="0D0D0D"/>
          <w:sz w:val="20"/>
          <w:szCs w:val="20"/>
        </w:rPr>
      </w:pPr>
      <w:r w:rsidRPr="00486427">
        <w:rPr>
          <w:rFonts w:ascii="Arial" w:hAnsi="Arial" w:cs="Arial"/>
          <w:color w:val="0D0D0D"/>
          <w:sz w:val="20"/>
          <w:szCs w:val="20"/>
        </w:rPr>
        <w:t xml:space="preserve">Priloga: 1 x menica                                                  </w:t>
      </w:r>
      <w:r w:rsidRPr="00486427">
        <w:rPr>
          <w:rFonts w:ascii="Arial" w:hAnsi="Arial" w:cs="Arial"/>
          <w:color w:val="0D0D0D"/>
          <w:sz w:val="20"/>
          <w:szCs w:val="20"/>
        </w:rPr>
        <w:tab/>
      </w:r>
      <w:r w:rsidRPr="00486427">
        <w:rPr>
          <w:rFonts w:ascii="Arial" w:hAnsi="Arial" w:cs="Arial"/>
          <w:color w:val="0D0D0D"/>
          <w:sz w:val="20"/>
          <w:szCs w:val="20"/>
        </w:rPr>
        <w:tab/>
      </w:r>
      <w:r w:rsidRPr="00486427">
        <w:rPr>
          <w:rFonts w:ascii="Arial" w:hAnsi="Arial" w:cs="Arial"/>
          <w:color w:val="0D0D0D"/>
          <w:sz w:val="20"/>
          <w:szCs w:val="20"/>
        </w:rPr>
        <w:tab/>
        <w:t xml:space="preserve">  Podpisnik menice</w:t>
      </w:r>
    </w:p>
    <w:p w14:paraId="5B28A824" w14:textId="77777777" w:rsidR="0071011C" w:rsidRPr="00BE080D" w:rsidRDefault="0071011C" w:rsidP="00071FB3">
      <w:pPr>
        <w:rPr>
          <w:rFonts w:ascii="Arial" w:hAnsi="Arial" w:cs="Arial"/>
          <w:b/>
          <w:i/>
          <w:color w:val="0D0D0D" w:themeColor="text1" w:themeTint="F2"/>
          <w:sz w:val="20"/>
        </w:rPr>
      </w:pPr>
    </w:p>
    <w:p w14:paraId="2D37AA5E" w14:textId="77777777" w:rsidR="00071FB3" w:rsidRPr="00BE080D" w:rsidRDefault="00071FB3" w:rsidP="00071FB3">
      <w:pPr>
        <w:rPr>
          <w:rFonts w:ascii="Arial" w:hAnsi="Arial" w:cs="Arial"/>
          <w:b/>
          <w:i/>
          <w:color w:val="0D0D0D" w:themeColor="text1" w:themeTint="F2"/>
          <w:sz w:val="20"/>
        </w:rPr>
      </w:pPr>
    </w:p>
    <w:p w14:paraId="4B8FA819" w14:textId="77777777" w:rsidR="00071FB3" w:rsidRPr="00BE080D" w:rsidRDefault="00071FB3" w:rsidP="00071FB3">
      <w:pPr>
        <w:rPr>
          <w:rFonts w:ascii="Arial" w:hAnsi="Arial" w:cs="Arial"/>
          <w:b/>
          <w:i/>
          <w:color w:val="0D0D0D" w:themeColor="text1" w:themeTint="F2"/>
          <w:sz w:val="20"/>
        </w:rPr>
      </w:pPr>
    </w:p>
    <w:p w14:paraId="613099A7" w14:textId="77777777" w:rsidR="00071FB3" w:rsidRPr="00BE080D" w:rsidRDefault="00071FB3" w:rsidP="00071FB3">
      <w:pPr>
        <w:rPr>
          <w:rFonts w:ascii="Arial" w:hAnsi="Arial" w:cs="Arial"/>
          <w:b/>
          <w:i/>
          <w:color w:val="0D0D0D" w:themeColor="text1" w:themeTint="F2"/>
          <w:sz w:val="20"/>
        </w:rPr>
      </w:pPr>
    </w:p>
    <w:p w14:paraId="20837BF4" w14:textId="77777777" w:rsidR="00071FB3" w:rsidRPr="00BE080D" w:rsidRDefault="00071FB3" w:rsidP="00071FB3">
      <w:pPr>
        <w:rPr>
          <w:rFonts w:ascii="Arial" w:hAnsi="Arial" w:cs="Arial"/>
          <w:b/>
          <w:i/>
          <w:color w:val="0D0D0D" w:themeColor="text1" w:themeTint="F2"/>
          <w:sz w:val="20"/>
        </w:rPr>
      </w:pPr>
    </w:p>
    <w:p w14:paraId="6F3702C6" w14:textId="77777777" w:rsidR="00071FB3" w:rsidRPr="00BE080D" w:rsidRDefault="00071FB3" w:rsidP="00071FB3">
      <w:pPr>
        <w:rPr>
          <w:rFonts w:ascii="Arial" w:hAnsi="Arial" w:cs="Arial"/>
          <w:b/>
          <w:i/>
          <w:color w:val="0D0D0D" w:themeColor="text1" w:themeTint="F2"/>
          <w:sz w:val="20"/>
        </w:rPr>
      </w:pPr>
    </w:p>
    <w:p w14:paraId="2C725C8B" w14:textId="77777777" w:rsidR="00071FB3" w:rsidRPr="00BE080D" w:rsidRDefault="00071FB3" w:rsidP="00071FB3">
      <w:pPr>
        <w:rPr>
          <w:rFonts w:ascii="Arial" w:hAnsi="Arial" w:cs="Arial"/>
          <w:b/>
          <w:i/>
          <w:color w:val="0D0D0D" w:themeColor="text1" w:themeTint="F2"/>
          <w:sz w:val="20"/>
        </w:rPr>
      </w:pPr>
    </w:p>
    <w:p w14:paraId="3A5508A7" w14:textId="77777777" w:rsidR="00071FB3" w:rsidRPr="00BE080D" w:rsidRDefault="00071FB3" w:rsidP="00071FB3">
      <w:pPr>
        <w:rPr>
          <w:rFonts w:ascii="Arial" w:hAnsi="Arial" w:cs="Arial"/>
          <w:b/>
          <w:i/>
          <w:color w:val="0D0D0D" w:themeColor="text1" w:themeTint="F2"/>
          <w:sz w:val="20"/>
        </w:rPr>
      </w:pPr>
    </w:p>
    <w:p w14:paraId="6B39C56F" w14:textId="77777777" w:rsidR="00071FB3" w:rsidRPr="00BE080D" w:rsidRDefault="00071FB3" w:rsidP="00071FB3">
      <w:pPr>
        <w:rPr>
          <w:rFonts w:ascii="Arial" w:hAnsi="Arial" w:cs="Arial"/>
          <w:b/>
          <w:i/>
          <w:color w:val="0D0D0D" w:themeColor="text1" w:themeTint="F2"/>
          <w:sz w:val="20"/>
        </w:rPr>
      </w:pPr>
    </w:p>
    <w:p w14:paraId="22581A34" w14:textId="77777777" w:rsidR="00071FB3" w:rsidRPr="00BE080D" w:rsidRDefault="00071FB3" w:rsidP="00071FB3">
      <w:pPr>
        <w:rPr>
          <w:rFonts w:ascii="Arial" w:hAnsi="Arial" w:cs="Arial"/>
          <w:b/>
          <w:i/>
          <w:color w:val="0D0D0D" w:themeColor="text1" w:themeTint="F2"/>
          <w:sz w:val="20"/>
        </w:rPr>
      </w:pPr>
    </w:p>
    <w:p w14:paraId="28F1FF81" w14:textId="77777777" w:rsidR="00071FB3" w:rsidRPr="00BE080D" w:rsidRDefault="00071FB3" w:rsidP="00071FB3">
      <w:pPr>
        <w:rPr>
          <w:rFonts w:ascii="Arial" w:hAnsi="Arial" w:cs="Arial"/>
          <w:b/>
          <w:i/>
          <w:color w:val="0D0D0D" w:themeColor="text1" w:themeTint="F2"/>
          <w:sz w:val="20"/>
        </w:rPr>
      </w:pPr>
    </w:p>
    <w:p w14:paraId="66E3BDB2" w14:textId="77777777" w:rsidR="00071FB3" w:rsidRPr="00BE080D" w:rsidRDefault="00071FB3" w:rsidP="00071FB3">
      <w:pPr>
        <w:rPr>
          <w:rFonts w:ascii="Arial" w:hAnsi="Arial" w:cs="Arial"/>
          <w:b/>
          <w:i/>
          <w:color w:val="0D0D0D" w:themeColor="text1" w:themeTint="F2"/>
          <w:sz w:val="20"/>
        </w:rPr>
      </w:pPr>
    </w:p>
    <w:p w14:paraId="49F13A98" w14:textId="77777777" w:rsidR="00071FB3" w:rsidRPr="00BE080D" w:rsidRDefault="00071FB3" w:rsidP="00071FB3">
      <w:pPr>
        <w:rPr>
          <w:rFonts w:ascii="Arial" w:hAnsi="Arial" w:cs="Arial"/>
          <w:b/>
          <w:i/>
          <w:color w:val="0D0D0D" w:themeColor="text1" w:themeTint="F2"/>
          <w:sz w:val="20"/>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6100ACAA" w:rsidR="003E2E91" w:rsidRPr="000344EF" w:rsidRDefault="003E2E91" w:rsidP="00495EB4">
      <w:pPr>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8005899" w14:textId="77777777" w:rsidR="00EF0F66" w:rsidRPr="000344EF" w:rsidRDefault="00EF0F66" w:rsidP="00EF0F66">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Pr>
          <w:rFonts w:ascii="Arial" w:hAnsi="Arial" w:cs="Arial"/>
          <w:sz w:val="20"/>
          <w:szCs w:val="20"/>
        </w:rPr>
        <w:t>Žig:</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r>
        <w:rPr>
          <w:rFonts w:ascii="Arial" w:hAnsi="Arial" w:cs="Arial"/>
          <w:sz w:val="20"/>
          <w:szCs w:val="20"/>
        </w:rPr>
        <w:t>ponudnika:</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0" w:name="_Toc380395341"/>
      <w:bookmarkStart w:id="21" w:name="_Toc492474475"/>
      <w:bookmarkStart w:id="22" w:name="_Toc514231615"/>
      <w:bookmarkStart w:id="23" w:name="_Toc514231950"/>
      <w:bookmarkStart w:id="24" w:name="_Toc516144209"/>
      <w:bookmarkStart w:id="25" w:name="_Toc517944114"/>
      <w:bookmarkStart w:id="26" w:name="_Toc517945262"/>
      <w:bookmarkStart w:id="27" w:name="_Toc517945315"/>
      <w:r w:rsidRPr="000344EF">
        <w:rPr>
          <w:rFonts w:ascii="Arial" w:hAnsi="Arial" w:cs="Arial"/>
          <w:b/>
          <w:bCs/>
          <w:iCs/>
          <w:color w:val="0D0D0D" w:themeColor="text1" w:themeTint="F2"/>
          <w:sz w:val="20"/>
          <w:szCs w:val="20"/>
          <w:lang w:eastAsia="ko-KR"/>
        </w:rPr>
        <w:lastRenderedPageBreak/>
        <w:t xml:space="preserve">OBRAZEC </w:t>
      </w:r>
      <w:bookmarkEnd w:id="20"/>
      <w:bookmarkEnd w:id="21"/>
      <w:bookmarkEnd w:id="22"/>
      <w:bookmarkEnd w:id="23"/>
      <w:bookmarkEnd w:id="24"/>
      <w:bookmarkEnd w:id="25"/>
      <w:bookmarkEnd w:id="26"/>
      <w:bookmarkEnd w:id="27"/>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F25CB6E" w:rsidR="003E2E91" w:rsidRPr="00A14BA6" w:rsidRDefault="003E2E91" w:rsidP="00C41194">
      <w:pPr>
        <w:autoSpaceDE w:val="0"/>
        <w:autoSpaceDN w:val="0"/>
        <w:adjustRightInd w:val="0"/>
        <w:jc w:val="both"/>
        <w:rPr>
          <w:rFonts w:ascii="Arial" w:eastAsia="Batang" w:hAnsi="Arial" w:cs="Arial"/>
          <w:color w:val="0D0D0D" w:themeColor="text1" w:themeTint="F2"/>
          <w:sz w:val="20"/>
          <w:szCs w:val="20"/>
          <w:lang w:eastAsia="ko-KR"/>
        </w:rPr>
      </w:pPr>
      <w:r w:rsidRPr="00A14BA6">
        <w:rPr>
          <w:rFonts w:ascii="Arial" w:eastAsia="Batang" w:hAnsi="Arial" w:cs="Arial"/>
          <w:color w:val="0D0D0D" w:themeColor="text1" w:themeTint="F2"/>
          <w:sz w:val="20"/>
          <w:szCs w:val="20"/>
          <w:lang w:eastAsia="ko-KR"/>
        </w:rPr>
        <w:t>Identifikacijska številka za DDV</w:t>
      </w:r>
      <w:r w:rsidR="00EF0F66" w:rsidRPr="00A14BA6">
        <w:rPr>
          <w:rFonts w:ascii="Arial" w:eastAsia="Batang" w:hAnsi="Arial" w:cs="Arial"/>
          <w:color w:val="0D0D0D" w:themeColor="text1" w:themeTint="F2"/>
          <w:sz w:val="20"/>
          <w:szCs w:val="20"/>
          <w:lang w:eastAsia="ko-KR"/>
        </w:rPr>
        <w:t>/Davčna št.:</w:t>
      </w:r>
      <w:r w:rsidRPr="00A14BA6">
        <w:rPr>
          <w:rFonts w:ascii="Arial" w:eastAsia="Batang" w:hAnsi="Arial" w:cs="Arial"/>
          <w:color w:val="0D0D0D" w:themeColor="text1" w:themeTint="F2"/>
          <w:sz w:val="20"/>
          <w:szCs w:val="20"/>
          <w:lang w:eastAsia="ko-KR"/>
        </w:rPr>
        <w:t xml:space="preserve"> _________________________________________</w:t>
      </w:r>
      <w:r w:rsidR="00583D25" w:rsidRPr="00A14BA6">
        <w:rPr>
          <w:rFonts w:ascii="Arial" w:eastAsia="Batang" w:hAnsi="Arial" w:cs="Arial"/>
          <w:color w:val="0D0D0D" w:themeColor="text1" w:themeTint="F2"/>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8" w:name="_Toc380395342"/>
      <w:bookmarkStart w:id="29" w:name="_Toc492474476"/>
      <w:bookmarkStart w:id="30" w:name="_Toc514231616"/>
      <w:bookmarkStart w:id="31" w:name="_Toc514231951"/>
      <w:bookmarkStart w:id="32" w:name="_Toc516144210"/>
      <w:bookmarkStart w:id="33" w:name="_Toc517944115"/>
      <w:bookmarkStart w:id="34" w:name="_Toc517945263"/>
      <w:bookmarkStart w:id="35"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8"/>
      <w:bookmarkEnd w:id="29"/>
      <w:bookmarkEnd w:id="30"/>
      <w:bookmarkEnd w:id="31"/>
      <w:bookmarkEnd w:id="32"/>
      <w:bookmarkEnd w:id="33"/>
      <w:bookmarkEnd w:id="34"/>
      <w:bookmarkEnd w:id="35"/>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560D8DAB" w:rsidR="003E2E91" w:rsidRPr="000344EF" w:rsidRDefault="003E2E91" w:rsidP="00495EB4">
      <w:pPr>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6" w:name="_Toc453065389"/>
      <w:bookmarkStart w:id="37" w:name="_Toc492474477"/>
      <w:bookmarkStart w:id="38" w:name="_Toc514231617"/>
      <w:bookmarkStart w:id="39" w:name="_Toc514231952"/>
      <w:bookmarkStart w:id="40" w:name="_Toc516144211"/>
      <w:bookmarkStart w:id="41" w:name="_Toc517944116"/>
      <w:bookmarkStart w:id="42" w:name="_Toc517945264"/>
      <w:bookmarkStart w:id="43"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6"/>
      <w:bookmarkEnd w:id="37"/>
      <w:bookmarkEnd w:id="38"/>
      <w:bookmarkEnd w:id="39"/>
      <w:bookmarkEnd w:id="40"/>
      <w:bookmarkEnd w:id="41"/>
      <w:bookmarkEnd w:id="42"/>
      <w:bookmarkEnd w:id="43"/>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4B56A53A"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4"/>
          <w:footerReference w:type="default" r:id="rId15"/>
          <w:type w:val="continuous"/>
          <w:pgSz w:w="11907" w:h="16839" w:code="9"/>
          <w:pgMar w:top="1247" w:right="900" w:bottom="1304" w:left="1418" w:header="709" w:footer="312" w:gutter="0"/>
          <w:cols w:space="708"/>
          <w:docGrid w:linePitch="326"/>
        </w:sectPr>
      </w:pPr>
      <w:bookmarkStart w:id="44" w:name="_Toc513809735"/>
      <w:bookmarkStart w:id="45" w:name="_Toc519764010"/>
    </w:p>
    <w:p w14:paraId="18E72D82" w14:textId="1A92FC6B"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44"/>
      <w:r w:rsidR="00BC7359">
        <w:rPr>
          <w:rFonts w:ascii="Arial" w:hAnsi="Arial" w:cs="Arial"/>
          <w:b/>
          <w:color w:val="000000" w:themeColor="text1"/>
          <w:sz w:val="20"/>
          <w:szCs w:val="20"/>
        </w:rPr>
        <w:t>9</w:t>
      </w:r>
      <w:r w:rsidR="004A302F">
        <w:rPr>
          <w:rFonts w:ascii="Arial" w:hAnsi="Arial" w:cs="Arial"/>
          <w:b/>
          <w:color w:val="000000" w:themeColor="text1"/>
          <w:sz w:val="20"/>
          <w:szCs w:val="20"/>
        </w:rPr>
        <w:t xml:space="preserve">: </w:t>
      </w:r>
      <w:bookmarkStart w:id="46" w:name="_Toc275246068"/>
      <w:bookmarkStart w:id="47" w:name="_Toc386189392"/>
      <w:bookmarkStart w:id="48" w:name="_Toc445199915"/>
      <w:r w:rsidR="004A302F" w:rsidRPr="004A302F">
        <w:rPr>
          <w:rFonts w:ascii="Arial" w:hAnsi="Arial" w:cs="Arial"/>
          <w:b/>
          <w:color w:val="000000" w:themeColor="text1"/>
          <w:sz w:val="20"/>
        </w:rPr>
        <w:t>REFERENCE PONUDNIKA</w:t>
      </w:r>
      <w:bookmarkEnd w:id="46"/>
      <w:bookmarkEnd w:id="47"/>
      <w:bookmarkEnd w:id="48"/>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374BA4B1" w14:textId="77777777" w:rsidR="004A302F" w:rsidRDefault="004A302F" w:rsidP="004A302F">
      <w:pPr>
        <w:rPr>
          <w:rFonts w:ascii="Arial" w:eastAsia="Batang" w:hAnsi="Arial" w:cs="Arial"/>
          <w:sz w:val="20"/>
          <w:szCs w:val="20"/>
          <w:lang w:eastAsia="ko-KR"/>
        </w:rPr>
      </w:pPr>
      <w:bookmarkStart w:id="49" w:name="_Hlk163124528"/>
    </w:p>
    <w:p w14:paraId="13EA4A73" w14:textId="6E76F3F7" w:rsidR="004A302F" w:rsidRPr="000344EF" w:rsidRDefault="004A302F" w:rsidP="004A302F">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Pr="000344EF">
        <w:rPr>
          <w:rFonts w:ascii="Arial" w:hAnsi="Arial" w:cs="Arial"/>
          <w:b/>
          <w:bCs/>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r>
        <w:rPr>
          <w:rFonts w:ascii="Arial" w:hAnsi="Arial" w:cs="Arial"/>
          <w:b/>
          <w:bCs/>
          <w:sz w:val="20"/>
          <w:szCs w:val="20"/>
        </w:rPr>
        <w:t>«</w:t>
      </w:r>
    </w:p>
    <w:p w14:paraId="4BD9D35E" w14:textId="29A37AD8" w:rsidR="00CC3CBC" w:rsidRPr="000344EF" w:rsidRDefault="00CC3CBC" w:rsidP="00CC3CBC">
      <w:pPr>
        <w:pStyle w:val="NASLOV10"/>
        <w:outlineLvl w:val="9"/>
        <w:rPr>
          <w:rFonts w:ascii="Arial" w:hAnsi="Arial" w:cs="Arial"/>
          <w:color w:val="000000" w:themeColor="text1"/>
          <w:sz w:val="20"/>
        </w:rPr>
      </w:pPr>
    </w:p>
    <w:p w14:paraId="18521A2F" w14:textId="20C33A85" w:rsidR="00C65B85" w:rsidRDefault="00C65B85" w:rsidP="006A6E0F">
      <w:pPr>
        <w:tabs>
          <w:tab w:val="left" w:pos="817"/>
        </w:tabs>
        <w:jc w:val="both"/>
        <w:rPr>
          <w:rFonts w:ascii="Arial" w:hAnsi="Arial" w:cs="Arial"/>
          <w:sz w:val="20"/>
          <w:szCs w:val="20"/>
        </w:rPr>
      </w:pPr>
    </w:p>
    <w:bookmarkEnd w:id="49"/>
    <w:p w14:paraId="34D1A975" w14:textId="1B4092BD" w:rsidR="004A302F" w:rsidRPr="00A45F0D" w:rsidRDefault="004A302F" w:rsidP="004A302F">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A5EAED7" w14:textId="77777777" w:rsidR="004A302F" w:rsidRPr="00A45F0D" w:rsidRDefault="004A302F" w:rsidP="004A302F">
      <w:pPr>
        <w:jc w:val="both"/>
        <w:rPr>
          <w:rFonts w:ascii="Arial" w:hAnsi="Arial" w:cs="Arial"/>
          <w:bCs/>
          <w:iCs/>
          <w:color w:val="0D0D0D" w:themeColor="text1" w:themeTint="F2"/>
          <w:sz w:val="20"/>
        </w:rPr>
      </w:pPr>
    </w:p>
    <w:p w14:paraId="4D6656EE" w14:textId="1B008791" w:rsidR="004A302F" w:rsidRDefault="004A302F" w:rsidP="004A302F">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57E7772F" w14:textId="77777777" w:rsidR="00977601" w:rsidRPr="00433E19" w:rsidRDefault="00977601" w:rsidP="004A302F">
      <w:pPr>
        <w:jc w:val="both"/>
        <w:rPr>
          <w:rFonts w:ascii="Arial" w:hAnsi="Arial" w:cs="Arial"/>
          <w:color w:val="0D0D0D" w:themeColor="text1" w:themeTint="F2"/>
          <w:position w:val="-2"/>
          <w:sz w:val="20"/>
        </w:rPr>
      </w:pPr>
    </w:p>
    <w:p w14:paraId="5E8C984C" w14:textId="3AE947DD" w:rsidR="00F514C2" w:rsidRPr="00E05610" w:rsidRDefault="00F514C2" w:rsidP="007C77DA">
      <w:pPr>
        <w:pStyle w:val="Odstavekseznama"/>
        <w:numPr>
          <w:ilvl w:val="0"/>
          <w:numId w:val="22"/>
        </w:numPr>
        <w:jc w:val="both"/>
        <w:rPr>
          <w:rFonts w:ascii="Arial" w:hAnsi="Arial" w:cs="Arial"/>
          <w:sz w:val="20"/>
        </w:rPr>
      </w:pPr>
      <w:r w:rsidRPr="00E05610">
        <w:rPr>
          <w:rFonts w:ascii="Arial" w:hAnsi="Arial" w:cs="Arial"/>
          <w:color w:val="0D0D0D" w:themeColor="text1" w:themeTint="F2"/>
          <w:sz w:val="20"/>
        </w:rPr>
        <w:t xml:space="preserve">da je  v zadnjih </w:t>
      </w:r>
      <w:r w:rsidRPr="00E268D0">
        <w:rPr>
          <w:rFonts w:ascii="Arial" w:hAnsi="Arial" w:cs="Arial"/>
          <w:b/>
          <w:bCs/>
          <w:color w:val="0D0D0D" w:themeColor="text1" w:themeTint="F2"/>
          <w:sz w:val="20"/>
        </w:rPr>
        <w:t>5 (petih)</w:t>
      </w:r>
      <w:r w:rsidRPr="00E05610">
        <w:rPr>
          <w:rFonts w:ascii="Arial" w:hAnsi="Arial" w:cs="Arial"/>
          <w:color w:val="0D0D0D" w:themeColor="text1" w:themeTint="F2"/>
          <w:sz w:val="20"/>
        </w:rPr>
        <w:t xml:space="preserve"> letih pred dnevom objave tega javnega naročila </w:t>
      </w:r>
      <w:r w:rsidRPr="00E05610">
        <w:rPr>
          <w:rFonts w:ascii="Arial" w:hAnsi="Arial" w:cs="Arial"/>
          <w:sz w:val="20"/>
        </w:rPr>
        <w:t xml:space="preserve">izvedel in uspešno ter kvalitetno dokončal vsaj </w:t>
      </w:r>
      <w:r w:rsidRPr="00E268D0">
        <w:rPr>
          <w:rFonts w:ascii="Arial" w:hAnsi="Arial" w:cs="Arial"/>
          <w:b/>
          <w:bCs/>
          <w:sz w:val="20"/>
        </w:rPr>
        <w:t>2 (dve)</w:t>
      </w:r>
      <w:r w:rsidRPr="00E05610">
        <w:rPr>
          <w:rFonts w:ascii="Arial" w:hAnsi="Arial" w:cs="Arial"/>
          <w:sz w:val="20"/>
        </w:rPr>
        <w:t xml:space="preserve"> primerljivi sanaciji pobočja ali zaščite nestabilnega nasipa ali sanacije podporne konstrukcije na železniški ali cestni infrastrukturi oziroma v vodotoku v skupni vrednosti najmanj 150.000 EUR brez DDV.</w:t>
      </w:r>
    </w:p>
    <w:p w14:paraId="5A38BE67" w14:textId="77777777" w:rsidR="00A14BA6" w:rsidRPr="00433E19" w:rsidRDefault="00A14BA6" w:rsidP="00A14BA6">
      <w:pPr>
        <w:pStyle w:val="Odstavekseznama"/>
        <w:rPr>
          <w:rFonts w:ascii="Arial" w:hAnsi="Arial" w:cs="Arial"/>
          <w:color w:val="0D0D0D" w:themeColor="text1" w:themeTint="F2"/>
          <w:sz w:val="20"/>
        </w:rPr>
      </w:pPr>
    </w:p>
    <w:p w14:paraId="4CAFAB11" w14:textId="77777777" w:rsidR="004A302F" w:rsidRPr="007F528A" w:rsidRDefault="004A302F" w:rsidP="004A302F">
      <w:pPr>
        <w:pStyle w:val="Odstavekseznama"/>
        <w:rPr>
          <w:rFonts w:ascii="Arial" w:hAnsi="Arial" w:cs="Arial"/>
          <w:color w:val="0D0D0D" w:themeColor="text1" w:themeTint="F2"/>
          <w:sz w:val="20"/>
        </w:rPr>
      </w:pPr>
    </w:p>
    <w:p w14:paraId="0A428D69" w14:textId="77777777" w:rsidR="004A302F" w:rsidRDefault="004A302F" w:rsidP="004A302F">
      <w:pPr>
        <w:rPr>
          <w:rFonts w:ascii="Arial" w:hAnsi="Arial" w:cs="Arial"/>
          <w:color w:val="000000"/>
          <w:sz w:val="20"/>
        </w:rPr>
      </w:pPr>
      <w:r w:rsidRPr="00A45F0D">
        <w:rPr>
          <w:rFonts w:ascii="Arial" w:hAnsi="Arial" w:cs="Arial"/>
          <w:color w:val="000000"/>
          <w:sz w:val="20"/>
        </w:rPr>
        <w:t>Izjavljamo, da imamo naslednje reference:</w:t>
      </w:r>
    </w:p>
    <w:p w14:paraId="2B1998C9" w14:textId="77777777" w:rsidR="00977601" w:rsidRPr="00A45F0D" w:rsidRDefault="00977601" w:rsidP="004A302F">
      <w:pPr>
        <w:rPr>
          <w:rFonts w:ascii="Arial" w:hAnsi="Arial" w:cs="Arial"/>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4A302F" w:rsidRPr="00A45F0D" w14:paraId="5C8D56EF" w14:textId="77777777" w:rsidTr="004A08B7">
        <w:trPr>
          <w:trHeight w:val="454"/>
        </w:trPr>
        <w:tc>
          <w:tcPr>
            <w:tcW w:w="1184" w:type="dxa"/>
            <w:shd w:val="clear" w:color="auto" w:fill="DBE5F1" w:themeFill="accent1" w:themeFillTint="33"/>
            <w:vAlign w:val="center"/>
          </w:tcPr>
          <w:p w14:paraId="3637ADA4"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110D44C6" w14:textId="77777777" w:rsidR="004A302F" w:rsidRPr="00A45F0D" w:rsidRDefault="004A302F" w:rsidP="004A08B7">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45140B63" w14:textId="77777777" w:rsidR="004A302F" w:rsidRPr="00A45F0D" w:rsidRDefault="004A302F" w:rsidP="004A08B7">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822" w:type="dxa"/>
            <w:shd w:val="clear" w:color="auto" w:fill="DBE5F1" w:themeFill="accent1" w:themeFillTint="33"/>
            <w:vAlign w:val="center"/>
          </w:tcPr>
          <w:p w14:paraId="2D05BC4B"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50154F3A" w14:textId="77777777" w:rsidR="004A302F" w:rsidRPr="00A45F0D" w:rsidRDefault="004A302F" w:rsidP="004A08B7">
            <w:pPr>
              <w:jc w:val="center"/>
              <w:rPr>
                <w:rFonts w:ascii="Arial" w:hAnsi="Arial" w:cs="Arial"/>
                <w:b/>
                <w:color w:val="000000"/>
                <w:sz w:val="20"/>
              </w:rPr>
            </w:pPr>
            <w:r w:rsidRPr="00A45F0D">
              <w:rPr>
                <w:rFonts w:ascii="Arial" w:hAnsi="Arial" w:cs="Arial"/>
                <w:b/>
                <w:color w:val="000000"/>
                <w:sz w:val="20"/>
              </w:rPr>
              <w:t>Leto  izvedbe</w:t>
            </w:r>
          </w:p>
        </w:tc>
      </w:tr>
      <w:tr w:rsidR="004A302F" w:rsidRPr="00A45F0D" w14:paraId="630B1796" w14:textId="77777777" w:rsidTr="004A08B7">
        <w:trPr>
          <w:trHeight w:val="454"/>
        </w:trPr>
        <w:tc>
          <w:tcPr>
            <w:tcW w:w="1184" w:type="dxa"/>
            <w:vAlign w:val="bottom"/>
          </w:tcPr>
          <w:p w14:paraId="354CFA1F"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6524554B" w14:textId="77777777" w:rsidR="004A302F" w:rsidRPr="00A45F0D" w:rsidRDefault="004A302F" w:rsidP="004A08B7">
            <w:pPr>
              <w:rPr>
                <w:rFonts w:ascii="Arial" w:hAnsi="Arial" w:cs="Arial"/>
                <w:color w:val="000000"/>
                <w:sz w:val="20"/>
              </w:rPr>
            </w:pPr>
          </w:p>
        </w:tc>
        <w:tc>
          <w:tcPr>
            <w:tcW w:w="2493" w:type="dxa"/>
            <w:vAlign w:val="bottom"/>
          </w:tcPr>
          <w:p w14:paraId="3DE91CE0" w14:textId="77777777" w:rsidR="004A302F" w:rsidRPr="00A45F0D" w:rsidRDefault="004A302F" w:rsidP="004A08B7">
            <w:pPr>
              <w:jc w:val="right"/>
              <w:rPr>
                <w:rFonts w:ascii="Arial" w:hAnsi="Arial" w:cs="Arial"/>
                <w:color w:val="000000"/>
                <w:sz w:val="20"/>
              </w:rPr>
            </w:pPr>
          </w:p>
        </w:tc>
        <w:tc>
          <w:tcPr>
            <w:tcW w:w="1822" w:type="dxa"/>
          </w:tcPr>
          <w:p w14:paraId="3305962B" w14:textId="77777777" w:rsidR="004A302F" w:rsidRPr="00A45F0D" w:rsidRDefault="004A302F" w:rsidP="004A08B7">
            <w:pPr>
              <w:jc w:val="right"/>
              <w:rPr>
                <w:rFonts w:ascii="Arial" w:hAnsi="Arial" w:cs="Arial"/>
                <w:color w:val="000000"/>
                <w:sz w:val="20"/>
              </w:rPr>
            </w:pPr>
          </w:p>
        </w:tc>
        <w:tc>
          <w:tcPr>
            <w:tcW w:w="950" w:type="dxa"/>
            <w:vAlign w:val="bottom"/>
          </w:tcPr>
          <w:p w14:paraId="785EAC76" w14:textId="77777777" w:rsidR="004A302F" w:rsidRPr="00A45F0D" w:rsidRDefault="004A302F" w:rsidP="004A08B7">
            <w:pPr>
              <w:jc w:val="right"/>
              <w:rPr>
                <w:rFonts w:ascii="Arial" w:hAnsi="Arial" w:cs="Arial"/>
                <w:color w:val="000000"/>
                <w:sz w:val="20"/>
              </w:rPr>
            </w:pPr>
          </w:p>
        </w:tc>
      </w:tr>
      <w:tr w:rsidR="004A302F" w:rsidRPr="00A45F0D" w14:paraId="6A95F7C0" w14:textId="77777777" w:rsidTr="004A08B7">
        <w:trPr>
          <w:trHeight w:val="454"/>
        </w:trPr>
        <w:tc>
          <w:tcPr>
            <w:tcW w:w="1184" w:type="dxa"/>
            <w:vAlign w:val="bottom"/>
          </w:tcPr>
          <w:p w14:paraId="3B94C4E9"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5552FC4E" w14:textId="77777777" w:rsidR="004A302F" w:rsidRPr="00A45F0D" w:rsidRDefault="004A302F" w:rsidP="004A08B7">
            <w:pPr>
              <w:rPr>
                <w:rFonts w:ascii="Arial" w:hAnsi="Arial" w:cs="Arial"/>
                <w:color w:val="000000"/>
                <w:sz w:val="20"/>
              </w:rPr>
            </w:pPr>
          </w:p>
        </w:tc>
        <w:tc>
          <w:tcPr>
            <w:tcW w:w="2493" w:type="dxa"/>
            <w:vAlign w:val="bottom"/>
          </w:tcPr>
          <w:p w14:paraId="6BA6181F" w14:textId="77777777" w:rsidR="004A302F" w:rsidRPr="00A45F0D" w:rsidRDefault="004A302F" w:rsidP="004A08B7">
            <w:pPr>
              <w:jc w:val="right"/>
              <w:rPr>
                <w:rFonts w:ascii="Arial" w:hAnsi="Arial" w:cs="Arial"/>
                <w:color w:val="000000"/>
                <w:sz w:val="20"/>
              </w:rPr>
            </w:pPr>
          </w:p>
        </w:tc>
        <w:tc>
          <w:tcPr>
            <w:tcW w:w="1822" w:type="dxa"/>
          </w:tcPr>
          <w:p w14:paraId="5DF84AA8" w14:textId="77777777" w:rsidR="004A302F" w:rsidRPr="00A45F0D" w:rsidRDefault="004A302F" w:rsidP="004A08B7">
            <w:pPr>
              <w:jc w:val="right"/>
              <w:rPr>
                <w:rFonts w:ascii="Arial" w:hAnsi="Arial" w:cs="Arial"/>
                <w:color w:val="000000"/>
                <w:sz w:val="20"/>
              </w:rPr>
            </w:pPr>
          </w:p>
        </w:tc>
        <w:tc>
          <w:tcPr>
            <w:tcW w:w="950" w:type="dxa"/>
            <w:vAlign w:val="bottom"/>
          </w:tcPr>
          <w:p w14:paraId="1954F05E" w14:textId="77777777" w:rsidR="004A302F" w:rsidRPr="00A45F0D" w:rsidRDefault="004A302F" w:rsidP="004A08B7">
            <w:pPr>
              <w:jc w:val="right"/>
              <w:rPr>
                <w:rFonts w:ascii="Arial" w:hAnsi="Arial" w:cs="Arial"/>
                <w:color w:val="000000"/>
                <w:sz w:val="20"/>
              </w:rPr>
            </w:pPr>
          </w:p>
        </w:tc>
      </w:tr>
      <w:tr w:rsidR="004A302F" w:rsidRPr="00A45F0D" w14:paraId="1A63BC04" w14:textId="77777777" w:rsidTr="004A08B7">
        <w:trPr>
          <w:trHeight w:val="454"/>
        </w:trPr>
        <w:tc>
          <w:tcPr>
            <w:tcW w:w="1184" w:type="dxa"/>
            <w:vAlign w:val="bottom"/>
          </w:tcPr>
          <w:p w14:paraId="164E6408" w14:textId="77777777" w:rsidR="004A302F" w:rsidRPr="00A45F0D" w:rsidRDefault="004A302F" w:rsidP="004A08B7">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5860543B" w14:textId="77777777" w:rsidR="004A302F" w:rsidRPr="00A45F0D" w:rsidRDefault="004A302F" w:rsidP="004A08B7">
            <w:pPr>
              <w:rPr>
                <w:rFonts w:ascii="Arial" w:hAnsi="Arial" w:cs="Arial"/>
                <w:color w:val="000000"/>
                <w:sz w:val="20"/>
              </w:rPr>
            </w:pPr>
          </w:p>
        </w:tc>
        <w:tc>
          <w:tcPr>
            <w:tcW w:w="2493" w:type="dxa"/>
            <w:vAlign w:val="bottom"/>
          </w:tcPr>
          <w:p w14:paraId="028C46A9" w14:textId="77777777" w:rsidR="004A302F" w:rsidRPr="00A45F0D" w:rsidRDefault="004A302F" w:rsidP="004A08B7">
            <w:pPr>
              <w:jc w:val="right"/>
              <w:rPr>
                <w:rFonts w:ascii="Arial" w:hAnsi="Arial" w:cs="Arial"/>
                <w:color w:val="000000"/>
                <w:sz w:val="20"/>
              </w:rPr>
            </w:pPr>
          </w:p>
        </w:tc>
        <w:tc>
          <w:tcPr>
            <w:tcW w:w="1822" w:type="dxa"/>
          </w:tcPr>
          <w:p w14:paraId="5A7F7219" w14:textId="77777777" w:rsidR="004A302F" w:rsidRPr="00A45F0D" w:rsidRDefault="004A302F" w:rsidP="004A08B7">
            <w:pPr>
              <w:jc w:val="right"/>
              <w:rPr>
                <w:rFonts w:ascii="Arial" w:hAnsi="Arial" w:cs="Arial"/>
                <w:color w:val="000000"/>
                <w:sz w:val="20"/>
              </w:rPr>
            </w:pPr>
          </w:p>
        </w:tc>
        <w:tc>
          <w:tcPr>
            <w:tcW w:w="950" w:type="dxa"/>
            <w:vAlign w:val="bottom"/>
          </w:tcPr>
          <w:p w14:paraId="66490578" w14:textId="77777777" w:rsidR="004A302F" w:rsidRPr="00A45F0D" w:rsidRDefault="004A302F" w:rsidP="004A08B7">
            <w:pPr>
              <w:jc w:val="right"/>
              <w:rPr>
                <w:rFonts w:ascii="Arial" w:hAnsi="Arial" w:cs="Arial"/>
                <w:color w:val="000000"/>
                <w:sz w:val="20"/>
              </w:rPr>
            </w:pPr>
          </w:p>
        </w:tc>
      </w:tr>
    </w:tbl>
    <w:p w14:paraId="0EF43B85" w14:textId="77777777" w:rsidR="00CC3CBC" w:rsidRDefault="00CC3CBC" w:rsidP="004D6D46">
      <w:pPr>
        <w:jc w:val="both"/>
        <w:rPr>
          <w:rFonts w:ascii="Arial" w:hAnsi="Arial" w:cs="Arial"/>
          <w:color w:val="0D0D0D" w:themeColor="text1" w:themeTint="F2"/>
          <w:sz w:val="20"/>
          <w:szCs w:val="20"/>
        </w:rPr>
      </w:pPr>
    </w:p>
    <w:p w14:paraId="7AC2A971" w14:textId="77777777" w:rsidR="00977601" w:rsidRDefault="00977601" w:rsidP="004D6D46">
      <w:pPr>
        <w:jc w:val="both"/>
        <w:rPr>
          <w:rFonts w:ascii="Arial" w:hAnsi="Arial" w:cs="Arial"/>
          <w:color w:val="0D0D0D" w:themeColor="text1" w:themeTint="F2"/>
          <w:sz w:val="20"/>
          <w:szCs w:val="20"/>
        </w:rPr>
      </w:pPr>
    </w:p>
    <w:p w14:paraId="158524F4" w14:textId="77777777" w:rsidR="00977601" w:rsidRDefault="00977601" w:rsidP="004D6D46">
      <w:pPr>
        <w:jc w:val="both"/>
        <w:rPr>
          <w:rFonts w:ascii="Arial" w:hAnsi="Arial" w:cs="Arial"/>
          <w:color w:val="0D0D0D" w:themeColor="text1" w:themeTint="F2"/>
          <w:sz w:val="20"/>
          <w:szCs w:val="20"/>
        </w:rPr>
      </w:pPr>
    </w:p>
    <w:p w14:paraId="69AB2D21" w14:textId="73C4BF7E" w:rsidR="004D6D46" w:rsidRPr="00A14BA6"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w:t>
      </w:r>
      <w:r w:rsidRPr="00A14BA6">
        <w:rPr>
          <w:rFonts w:ascii="Arial" w:hAnsi="Arial" w:cs="Arial"/>
          <w:color w:val="0D0D0D" w:themeColor="text1" w:themeTint="F2"/>
          <w:sz w:val="20"/>
          <w:szCs w:val="20"/>
        </w:rPr>
        <w:t>podatkov (Priloga 1 k obrazcu 9</w:t>
      </w:r>
      <w:r w:rsidR="00EF0F66" w:rsidRPr="00A14BA6">
        <w:rPr>
          <w:rFonts w:ascii="Arial" w:hAnsi="Arial" w:cs="Arial"/>
          <w:color w:val="0D0D0D" w:themeColor="text1" w:themeTint="F2"/>
          <w:sz w:val="20"/>
          <w:szCs w:val="20"/>
        </w:rPr>
        <w:t xml:space="preserve"> - Izjava – potrdilo reference</w:t>
      </w:r>
      <w:r w:rsidRPr="00A14BA6">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Kratek opis izvedenih storitev</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432EE3">
            <w:pPr>
              <w:numPr>
                <w:ilvl w:val="0"/>
                <w:numId w:val="15"/>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3F6D6923" w:rsidR="00773AB0" w:rsidRDefault="00773AB0" w:rsidP="00445749">
      <w:pPr>
        <w:rPr>
          <w:rFonts w:ascii="Arial" w:hAnsi="Arial" w:cs="Arial"/>
          <w:b/>
          <w:sz w:val="20"/>
          <w:szCs w:val="20"/>
        </w:rPr>
      </w:pPr>
    </w:p>
    <w:p w14:paraId="6367432C" w14:textId="4F9DD373" w:rsidR="00B31D31" w:rsidRDefault="00B31D31" w:rsidP="00445749">
      <w:pPr>
        <w:rPr>
          <w:rFonts w:ascii="Arial" w:hAnsi="Arial" w:cs="Arial"/>
          <w:b/>
          <w:sz w:val="20"/>
          <w:szCs w:val="20"/>
        </w:rPr>
      </w:pPr>
    </w:p>
    <w:p w14:paraId="74C5B6B2" w14:textId="1A0AD16F" w:rsidR="00B31D31" w:rsidRDefault="00B31D31" w:rsidP="00445749">
      <w:pPr>
        <w:rPr>
          <w:rFonts w:ascii="Arial" w:hAnsi="Arial" w:cs="Arial"/>
          <w:b/>
          <w:sz w:val="20"/>
          <w:szCs w:val="20"/>
        </w:rPr>
      </w:pPr>
    </w:p>
    <w:p w14:paraId="2C1145F3" w14:textId="1ACFA890" w:rsidR="00B31D31" w:rsidRDefault="00B31D31" w:rsidP="00445749">
      <w:pPr>
        <w:rPr>
          <w:rFonts w:ascii="Arial" w:hAnsi="Arial" w:cs="Arial"/>
          <w:b/>
          <w:sz w:val="20"/>
          <w:szCs w:val="20"/>
        </w:rPr>
      </w:pPr>
    </w:p>
    <w:p w14:paraId="2B8252DD" w14:textId="71D436BD" w:rsidR="00B31D31" w:rsidRDefault="00B31D31" w:rsidP="00445749">
      <w:pPr>
        <w:rPr>
          <w:rFonts w:ascii="Arial" w:hAnsi="Arial" w:cs="Arial"/>
          <w:b/>
          <w:sz w:val="20"/>
          <w:szCs w:val="20"/>
        </w:rPr>
      </w:pPr>
    </w:p>
    <w:p w14:paraId="7544E22C" w14:textId="3B1693C4" w:rsidR="00B31D31" w:rsidRDefault="00B31D31" w:rsidP="00445749">
      <w:pPr>
        <w:rPr>
          <w:rFonts w:ascii="Arial" w:hAnsi="Arial" w:cs="Arial"/>
          <w:b/>
          <w:sz w:val="20"/>
          <w:szCs w:val="20"/>
        </w:rPr>
      </w:pPr>
    </w:p>
    <w:p w14:paraId="6C2F9566" w14:textId="7E45CE26" w:rsidR="00B31D31" w:rsidRDefault="00B31D31" w:rsidP="00445749">
      <w:pPr>
        <w:rPr>
          <w:rFonts w:ascii="Arial" w:hAnsi="Arial" w:cs="Arial"/>
          <w:b/>
          <w:sz w:val="20"/>
          <w:szCs w:val="20"/>
        </w:rPr>
      </w:pPr>
    </w:p>
    <w:p w14:paraId="5702805D" w14:textId="3E94A6E5" w:rsidR="00B31D31" w:rsidRDefault="00B31D31" w:rsidP="00445749">
      <w:pPr>
        <w:rPr>
          <w:rFonts w:ascii="Arial" w:hAnsi="Arial" w:cs="Arial"/>
          <w:b/>
          <w:sz w:val="20"/>
          <w:szCs w:val="20"/>
        </w:rPr>
      </w:pPr>
    </w:p>
    <w:p w14:paraId="67D385C4" w14:textId="457B5AF5" w:rsidR="00B31D31" w:rsidRDefault="00B31D31" w:rsidP="00445749">
      <w:pPr>
        <w:rPr>
          <w:rFonts w:ascii="Arial" w:hAnsi="Arial" w:cs="Arial"/>
          <w:b/>
          <w:sz w:val="20"/>
          <w:szCs w:val="20"/>
        </w:rPr>
      </w:pPr>
    </w:p>
    <w:p w14:paraId="285D4F82" w14:textId="018AF668" w:rsidR="00B31D31" w:rsidRDefault="00B31D31" w:rsidP="00445749">
      <w:pPr>
        <w:rPr>
          <w:rFonts w:ascii="Arial" w:hAnsi="Arial" w:cs="Arial"/>
          <w:b/>
          <w:sz w:val="20"/>
          <w:szCs w:val="20"/>
        </w:rPr>
      </w:pPr>
    </w:p>
    <w:p w14:paraId="4B1BA229" w14:textId="70D53D80" w:rsidR="00B31D31" w:rsidRDefault="00B31D31" w:rsidP="00445749">
      <w:pPr>
        <w:rPr>
          <w:rFonts w:ascii="Arial" w:hAnsi="Arial" w:cs="Arial"/>
          <w:b/>
          <w:sz w:val="20"/>
          <w:szCs w:val="20"/>
        </w:rPr>
      </w:pPr>
    </w:p>
    <w:p w14:paraId="3FA5595A" w14:textId="623926F8" w:rsidR="00B31D31" w:rsidRDefault="00B31D31" w:rsidP="00445749">
      <w:pPr>
        <w:rPr>
          <w:rFonts w:ascii="Arial" w:hAnsi="Arial" w:cs="Arial"/>
          <w:b/>
          <w:sz w:val="20"/>
          <w:szCs w:val="20"/>
        </w:rPr>
      </w:pPr>
    </w:p>
    <w:p w14:paraId="4598EDF5" w14:textId="3AE97FD3" w:rsidR="00B31D31" w:rsidRDefault="00B31D31" w:rsidP="00445749">
      <w:pPr>
        <w:rPr>
          <w:rFonts w:ascii="Arial" w:hAnsi="Arial" w:cs="Arial"/>
          <w:b/>
          <w:sz w:val="20"/>
          <w:szCs w:val="20"/>
        </w:rPr>
      </w:pPr>
    </w:p>
    <w:p w14:paraId="2AD99247" w14:textId="790A37EB" w:rsidR="00B31D31" w:rsidRDefault="00B31D31" w:rsidP="00445749">
      <w:pPr>
        <w:rPr>
          <w:rFonts w:ascii="Arial" w:hAnsi="Arial" w:cs="Arial"/>
          <w:b/>
          <w:sz w:val="20"/>
          <w:szCs w:val="20"/>
        </w:rPr>
      </w:pPr>
    </w:p>
    <w:p w14:paraId="18101EF2" w14:textId="6876A34F" w:rsidR="00B31D31" w:rsidRDefault="00B31D31" w:rsidP="00445749">
      <w:pPr>
        <w:rPr>
          <w:rFonts w:ascii="Arial" w:hAnsi="Arial" w:cs="Arial"/>
          <w:b/>
          <w:sz w:val="20"/>
          <w:szCs w:val="20"/>
        </w:rPr>
      </w:pPr>
    </w:p>
    <w:p w14:paraId="2A63F8D9" w14:textId="0F6F329A" w:rsidR="00B31D31" w:rsidRDefault="00B31D31" w:rsidP="00445749">
      <w:pPr>
        <w:rPr>
          <w:rFonts w:ascii="Arial" w:hAnsi="Arial" w:cs="Arial"/>
          <w:b/>
          <w:sz w:val="20"/>
          <w:szCs w:val="20"/>
        </w:rPr>
      </w:pPr>
    </w:p>
    <w:p w14:paraId="37F5074D" w14:textId="6F65839D" w:rsidR="00B31D31" w:rsidRDefault="00B31D31" w:rsidP="00445749">
      <w:pPr>
        <w:rPr>
          <w:rFonts w:ascii="Arial" w:hAnsi="Arial" w:cs="Arial"/>
          <w:b/>
          <w:sz w:val="20"/>
          <w:szCs w:val="20"/>
        </w:rPr>
      </w:pPr>
    </w:p>
    <w:p w14:paraId="247716AC" w14:textId="5A0231A2" w:rsidR="00B31D31" w:rsidRDefault="00B31D31" w:rsidP="00445749">
      <w:pPr>
        <w:rPr>
          <w:rFonts w:ascii="Arial" w:hAnsi="Arial" w:cs="Arial"/>
          <w:b/>
          <w:sz w:val="20"/>
          <w:szCs w:val="20"/>
        </w:rPr>
      </w:pPr>
    </w:p>
    <w:bookmarkEnd w:id="45"/>
    <w:p w14:paraId="1E84BB63" w14:textId="5161BCB7" w:rsidR="00382886" w:rsidRPr="00935804" w:rsidRDefault="00382886" w:rsidP="00382886">
      <w:pPr>
        <w:keepLines/>
        <w:pageBreakBefore/>
        <w:tabs>
          <w:tab w:val="left" w:pos="0"/>
        </w:tabs>
        <w:rPr>
          <w:rFonts w:ascii="Arial" w:hAnsi="Arial" w:cs="Arial"/>
          <w:b/>
          <w:sz w:val="20"/>
          <w:szCs w:val="20"/>
        </w:rPr>
      </w:pPr>
      <w:r w:rsidRPr="008002CC">
        <w:rPr>
          <w:rFonts w:ascii="Arial" w:hAnsi="Arial" w:cs="Arial"/>
          <w:b/>
          <w:bCs/>
          <w:iCs/>
          <w:sz w:val="20"/>
          <w:szCs w:val="20"/>
        </w:rPr>
        <w:lastRenderedPageBreak/>
        <w:t>OBRAZEC 1</w:t>
      </w:r>
      <w:r w:rsidR="00BC7359" w:rsidRPr="008002CC">
        <w:rPr>
          <w:rFonts w:ascii="Arial" w:hAnsi="Arial" w:cs="Arial"/>
          <w:b/>
          <w:bCs/>
          <w:iCs/>
          <w:sz w:val="20"/>
          <w:szCs w:val="20"/>
        </w:rPr>
        <w:t>0</w:t>
      </w:r>
      <w:r w:rsidRPr="008002CC">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6B5D78A9" w14:textId="77777777" w:rsidR="00382886" w:rsidRPr="000344EF" w:rsidRDefault="00382886" w:rsidP="00382886">
      <w:pPr>
        <w:jc w:val="both"/>
        <w:rPr>
          <w:rFonts w:ascii="Arial" w:hAnsi="Arial" w:cs="Arial"/>
          <w:color w:val="000000" w:themeColor="text1"/>
          <w:sz w:val="20"/>
          <w:szCs w:val="20"/>
        </w:rPr>
      </w:pPr>
    </w:p>
    <w:p w14:paraId="7BEAD0C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A580CA0"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Ponudba št.: ____________</w:t>
      </w:r>
    </w:p>
    <w:p w14:paraId="1EE94818" w14:textId="77777777" w:rsidR="00382886" w:rsidRPr="000344EF" w:rsidRDefault="00382886" w:rsidP="00382886">
      <w:pPr>
        <w:keepLines/>
        <w:tabs>
          <w:tab w:val="left" w:pos="0"/>
        </w:tabs>
        <w:rPr>
          <w:rFonts w:ascii="Arial" w:hAnsi="Arial" w:cs="Arial"/>
          <w:b/>
          <w:color w:val="000000" w:themeColor="text1"/>
          <w:sz w:val="20"/>
          <w:szCs w:val="20"/>
        </w:rPr>
      </w:pPr>
    </w:p>
    <w:p w14:paraId="4F0C6E9B" w14:textId="308CD09C" w:rsidR="00382886" w:rsidRPr="008D1A19" w:rsidRDefault="00382886" w:rsidP="00382886">
      <w:pPr>
        <w:pStyle w:val="Telo"/>
        <w:spacing w:line="280" w:lineRule="exact"/>
        <w:rPr>
          <w:rFonts w:ascii="Arial" w:hAnsi="Arial" w:cs="Arial"/>
          <w:b/>
          <w:i w:val="0"/>
          <w:color w:val="000000" w:themeColor="text1"/>
          <w:sz w:val="20"/>
        </w:rPr>
      </w:pPr>
      <w:r w:rsidRPr="00094BA3">
        <w:rPr>
          <w:rFonts w:ascii="Arial" w:hAnsi="Arial" w:cs="Arial"/>
          <w:b/>
          <w:i w:val="0"/>
          <w:color w:val="0D0D0D" w:themeColor="text1" w:themeTint="F2"/>
          <w:sz w:val="20"/>
        </w:rPr>
        <w:t>Predmet naročila</w:t>
      </w:r>
      <w:r w:rsidRPr="00FB79D3">
        <w:rPr>
          <w:rFonts w:ascii="Arial" w:hAnsi="Arial" w:cs="Arial"/>
          <w:b/>
          <w:i w:val="0"/>
          <w:color w:val="0D0D0D" w:themeColor="text1" w:themeTint="F2"/>
          <w:sz w:val="20"/>
        </w:rPr>
        <w:t xml:space="preserve">: </w:t>
      </w:r>
      <w:r w:rsidRPr="008D1A19">
        <w:rPr>
          <w:rFonts w:ascii="Arial" w:hAnsi="Arial" w:cs="Arial"/>
          <w:b/>
          <w:i w:val="0"/>
          <w:color w:val="0D0D0D" w:themeColor="text1" w:themeTint="F2"/>
          <w:sz w:val="20"/>
        </w:rPr>
        <w:t>»</w:t>
      </w:r>
      <w:r w:rsidR="008D1A19" w:rsidRPr="008D1A19">
        <w:rPr>
          <w:rFonts w:ascii="Arial" w:hAnsi="Arial" w:cs="Arial"/>
          <w:b/>
          <w:bCs/>
          <w:i w:val="0"/>
          <w:sz w:val="20"/>
        </w:rPr>
        <w:t>Rekonstrukcija opornega zidu in palisad pod železniško progo št. 34 Maribor Prevalje - d. m. v naselju Poljana</w:t>
      </w:r>
      <w:r w:rsidR="00E7576B" w:rsidRPr="008D1A19">
        <w:rPr>
          <w:rFonts w:ascii="Arial" w:hAnsi="Arial" w:cs="Arial"/>
          <w:b/>
          <w:i w:val="0"/>
          <w:color w:val="000000" w:themeColor="text1"/>
          <w:sz w:val="20"/>
        </w:rPr>
        <w:t>«</w:t>
      </w:r>
    </w:p>
    <w:p w14:paraId="2AFC0D5F"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0344EF" w:rsidRDefault="00382886" w:rsidP="00382886">
      <w:pPr>
        <w:tabs>
          <w:tab w:val="center" w:pos="4536"/>
          <w:tab w:val="right" w:pos="9072"/>
        </w:tabs>
        <w:rPr>
          <w:rFonts w:ascii="Arial" w:hAnsi="Arial" w:cs="Arial"/>
          <w:b/>
          <w:color w:val="000000" w:themeColor="text1"/>
          <w:sz w:val="20"/>
          <w:szCs w:val="20"/>
        </w:rPr>
      </w:pPr>
      <w:r w:rsidRPr="000344EF">
        <w:rPr>
          <w:rFonts w:ascii="Arial" w:hAnsi="Arial" w:cs="Arial"/>
          <w:b/>
          <w:color w:val="000000" w:themeColor="text1"/>
          <w:sz w:val="20"/>
          <w:szCs w:val="20"/>
        </w:rPr>
        <w:t>PODATKI O KADRU</w:t>
      </w:r>
    </w:p>
    <w:p w14:paraId="7F645C01"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iz te razpisne dokumentacije.</w:t>
      </w:r>
    </w:p>
    <w:p w14:paraId="3C28E49A" w14:textId="77777777" w:rsidR="00C65B85" w:rsidRDefault="00C65B85" w:rsidP="00C65B85">
      <w:pPr>
        <w:tabs>
          <w:tab w:val="center" w:pos="4536"/>
          <w:tab w:val="right" w:pos="9072"/>
        </w:tabs>
        <w:rPr>
          <w:rFonts w:ascii="Arial" w:hAnsi="Arial" w:cs="Arial"/>
          <w:b/>
          <w:color w:val="000000" w:themeColor="text1"/>
          <w:sz w:val="20"/>
          <w:szCs w:val="20"/>
        </w:rPr>
      </w:pPr>
    </w:p>
    <w:p w14:paraId="07D6AEAE" w14:textId="0891A9EB" w:rsidR="00C65B85" w:rsidRDefault="00C65B85" w:rsidP="00C65B85">
      <w:pPr>
        <w:tabs>
          <w:tab w:val="center" w:pos="4536"/>
          <w:tab w:val="right" w:pos="9072"/>
        </w:tabs>
        <w:rPr>
          <w:rFonts w:ascii="Arial" w:hAnsi="Arial" w:cs="Arial"/>
          <w:b/>
          <w:sz w:val="20"/>
          <w:szCs w:val="20"/>
        </w:rPr>
      </w:pPr>
      <w:r w:rsidRPr="00D310E5">
        <w:rPr>
          <w:rFonts w:ascii="Arial" w:hAnsi="Arial" w:cs="Arial"/>
          <w:b/>
          <w:sz w:val="20"/>
          <w:szCs w:val="20"/>
        </w:rPr>
        <w:t>VODJA DEL</w:t>
      </w:r>
      <w:r w:rsidR="00D310E5" w:rsidRPr="00D310E5">
        <w:rPr>
          <w:rFonts w:ascii="Arial" w:hAnsi="Arial" w:cs="Arial"/>
          <w:b/>
          <w:sz w:val="20"/>
          <w:szCs w:val="20"/>
        </w:rPr>
        <w:t xml:space="preserve"> </w:t>
      </w:r>
      <w:proofErr w:type="spellStart"/>
      <w:r w:rsidR="00D310E5" w:rsidRPr="00D310E5">
        <w:rPr>
          <w:rFonts w:ascii="Arial" w:hAnsi="Arial" w:cs="Arial"/>
          <w:b/>
          <w:color w:val="000000" w:themeColor="text1"/>
          <w:sz w:val="20"/>
          <w:szCs w:val="20"/>
        </w:rPr>
        <w:t>Vz</w:t>
      </w:r>
      <w:proofErr w:type="spellEnd"/>
      <w:r w:rsidRPr="00D310E5">
        <w:rPr>
          <w:rFonts w:ascii="Arial" w:hAnsi="Arial" w:cs="Arial"/>
          <w:b/>
          <w:sz w:val="20"/>
          <w:szCs w:val="20"/>
        </w:rPr>
        <w:t>:</w:t>
      </w:r>
    </w:p>
    <w:tbl>
      <w:tblPr>
        <w:tblStyle w:val="Tabelamrea"/>
        <w:tblW w:w="9151" w:type="dxa"/>
        <w:tblLook w:val="04A0" w:firstRow="1" w:lastRow="0" w:firstColumn="1" w:lastColumn="0" w:noHBand="0" w:noVBand="1"/>
      </w:tblPr>
      <w:tblGrid>
        <w:gridCol w:w="3539"/>
        <w:gridCol w:w="5612"/>
      </w:tblGrid>
      <w:tr w:rsidR="00C65B85" w:rsidRPr="00650BE3" w14:paraId="206B28D3" w14:textId="77777777" w:rsidTr="00D310E5">
        <w:trPr>
          <w:trHeight w:val="424"/>
        </w:trPr>
        <w:tc>
          <w:tcPr>
            <w:tcW w:w="3539" w:type="dxa"/>
            <w:shd w:val="clear" w:color="auto" w:fill="C6D9F1" w:themeFill="text2" w:themeFillTint="33"/>
            <w:vAlign w:val="center"/>
          </w:tcPr>
          <w:p w14:paraId="51F80EAB"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5612" w:type="dxa"/>
            <w:vAlign w:val="center"/>
          </w:tcPr>
          <w:p w14:paraId="34579E9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2D00DD7D" w14:textId="77777777" w:rsidTr="00D310E5">
        <w:trPr>
          <w:trHeight w:val="399"/>
        </w:trPr>
        <w:tc>
          <w:tcPr>
            <w:tcW w:w="3539" w:type="dxa"/>
            <w:shd w:val="clear" w:color="auto" w:fill="C6D9F1" w:themeFill="text2" w:themeFillTint="33"/>
            <w:vAlign w:val="center"/>
          </w:tcPr>
          <w:p w14:paraId="4A09DBB4"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5612" w:type="dxa"/>
            <w:vAlign w:val="center"/>
          </w:tcPr>
          <w:p w14:paraId="773E52F1"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5097260" w14:textId="77777777" w:rsidTr="00D310E5">
        <w:trPr>
          <w:trHeight w:val="424"/>
        </w:trPr>
        <w:tc>
          <w:tcPr>
            <w:tcW w:w="3539" w:type="dxa"/>
            <w:shd w:val="clear" w:color="auto" w:fill="C6D9F1" w:themeFill="text2" w:themeFillTint="33"/>
            <w:vAlign w:val="center"/>
          </w:tcPr>
          <w:p w14:paraId="153DDAA8"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5612" w:type="dxa"/>
            <w:vAlign w:val="center"/>
          </w:tcPr>
          <w:p w14:paraId="00FA152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34E666E5" w14:textId="77777777" w:rsidTr="00D310E5">
        <w:trPr>
          <w:trHeight w:val="399"/>
        </w:trPr>
        <w:tc>
          <w:tcPr>
            <w:tcW w:w="3539" w:type="dxa"/>
            <w:shd w:val="clear" w:color="auto" w:fill="C6D9F1" w:themeFill="text2" w:themeFillTint="33"/>
            <w:vAlign w:val="center"/>
          </w:tcPr>
          <w:p w14:paraId="2675891F"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5612" w:type="dxa"/>
            <w:vAlign w:val="center"/>
          </w:tcPr>
          <w:p w14:paraId="061A2ABE" w14:textId="77777777" w:rsidR="00C65B85" w:rsidRPr="00650BE3" w:rsidRDefault="00C65B85" w:rsidP="00813472">
            <w:pPr>
              <w:tabs>
                <w:tab w:val="center" w:pos="4536"/>
                <w:tab w:val="right" w:pos="9072"/>
              </w:tabs>
              <w:rPr>
                <w:rFonts w:ascii="Arial" w:hAnsi="Arial" w:cs="Arial"/>
                <w:sz w:val="20"/>
                <w:szCs w:val="20"/>
              </w:rPr>
            </w:pPr>
          </w:p>
        </w:tc>
      </w:tr>
      <w:tr w:rsidR="00C65B85" w:rsidRPr="00A14BA6" w14:paraId="180FB2B3" w14:textId="77777777" w:rsidTr="00D310E5">
        <w:trPr>
          <w:trHeight w:val="424"/>
        </w:trPr>
        <w:tc>
          <w:tcPr>
            <w:tcW w:w="3539" w:type="dxa"/>
            <w:shd w:val="clear" w:color="auto" w:fill="C6D9F1" w:themeFill="text2" w:themeFillTint="33"/>
            <w:vAlign w:val="center"/>
          </w:tcPr>
          <w:p w14:paraId="5376DBE4" w14:textId="170DFDF7" w:rsidR="00C65B85" w:rsidRPr="00A14BA6" w:rsidRDefault="00C65B85" w:rsidP="00D310E5">
            <w:pPr>
              <w:tabs>
                <w:tab w:val="center" w:pos="4536"/>
                <w:tab w:val="right" w:pos="9072"/>
              </w:tabs>
              <w:jc w:val="both"/>
              <w:rPr>
                <w:rFonts w:ascii="Arial" w:hAnsi="Arial" w:cs="Arial"/>
                <w:color w:val="0D0D0D" w:themeColor="text1" w:themeTint="F2"/>
                <w:sz w:val="20"/>
                <w:szCs w:val="20"/>
              </w:rPr>
            </w:pPr>
            <w:r w:rsidRPr="00A14BA6">
              <w:rPr>
                <w:rFonts w:ascii="Arial" w:hAnsi="Arial" w:cs="Arial"/>
                <w:color w:val="0D0D0D" w:themeColor="text1" w:themeTint="F2"/>
                <w:sz w:val="20"/>
                <w:szCs w:val="20"/>
              </w:rPr>
              <w:t xml:space="preserve">Referenci </w:t>
            </w:r>
            <w:r w:rsidR="00991C63" w:rsidRPr="00A14BA6">
              <w:rPr>
                <w:rFonts w:ascii="Arial" w:hAnsi="Arial" w:cs="Arial"/>
                <w:iCs/>
                <w:color w:val="0D0D0D" w:themeColor="text1" w:themeTint="F2"/>
                <w:sz w:val="20"/>
              </w:rPr>
              <w:t xml:space="preserve">s področja vodenja </w:t>
            </w:r>
            <w:r w:rsidR="007D0E78" w:rsidRPr="005675FA">
              <w:rPr>
                <w:rFonts w:ascii="Arial" w:hAnsi="Arial" w:cs="Arial"/>
                <w:bCs/>
                <w:sz w:val="20"/>
                <w:szCs w:val="20"/>
              </w:rPr>
              <w:t>sanaciji pobočja ali zaščite nestabilnega nasipa ali sanacija podporne konstrukcije na železniški ali cestni infrastrukturi oziroma v vodotoku</w:t>
            </w:r>
          </w:p>
        </w:tc>
        <w:tc>
          <w:tcPr>
            <w:tcW w:w="5612" w:type="dxa"/>
            <w:vAlign w:val="center"/>
          </w:tcPr>
          <w:p w14:paraId="11DE9279" w14:textId="77777777" w:rsidR="00C65B85" w:rsidRPr="00A14BA6" w:rsidRDefault="00C65B85" w:rsidP="00813472">
            <w:pPr>
              <w:tabs>
                <w:tab w:val="center" w:pos="4536"/>
                <w:tab w:val="right" w:pos="9072"/>
              </w:tabs>
              <w:rPr>
                <w:rFonts w:ascii="Arial" w:hAnsi="Arial" w:cs="Arial"/>
                <w:color w:val="0D0D0D" w:themeColor="text1" w:themeTint="F2"/>
                <w:sz w:val="20"/>
              </w:rPr>
            </w:pPr>
            <w:r w:rsidRPr="00A14BA6">
              <w:rPr>
                <w:rFonts w:ascii="Arial" w:hAnsi="Arial" w:cs="Arial"/>
                <w:color w:val="0D0D0D" w:themeColor="text1" w:themeTint="F2"/>
                <w:sz w:val="20"/>
              </w:rPr>
              <w:t>Referenca 1:</w:t>
            </w:r>
          </w:p>
          <w:p w14:paraId="22A5DADD" w14:textId="77777777" w:rsidR="00C65B85" w:rsidRPr="00A14BA6" w:rsidRDefault="00C65B85" w:rsidP="00813472">
            <w:pPr>
              <w:tabs>
                <w:tab w:val="center" w:pos="4536"/>
                <w:tab w:val="right" w:pos="9072"/>
              </w:tabs>
              <w:rPr>
                <w:rFonts w:ascii="Arial" w:hAnsi="Arial" w:cs="Arial"/>
                <w:color w:val="0D0D0D" w:themeColor="text1" w:themeTint="F2"/>
                <w:sz w:val="20"/>
              </w:rPr>
            </w:pPr>
          </w:p>
          <w:p w14:paraId="4FCA1EE2"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rPr>
              <w:t>Referenca 2:</w:t>
            </w:r>
          </w:p>
        </w:tc>
      </w:tr>
      <w:tr w:rsidR="00C65B85" w:rsidRPr="00A14BA6" w14:paraId="7D428E33" w14:textId="77777777" w:rsidTr="00D310E5">
        <w:trPr>
          <w:trHeight w:val="424"/>
        </w:trPr>
        <w:tc>
          <w:tcPr>
            <w:tcW w:w="3539" w:type="dxa"/>
            <w:shd w:val="clear" w:color="auto" w:fill="C6D9F1" w:themeFill="text2" w:themeFillTint="33"/>
            <w:vAlign w:val="center"/>
          </w:tcPr>
          <w:p w14:paraId="2D473467"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Vrednost reference v EUR brez DDV in obdobje izvedbe (mesec in leto)</w:t>
            </w:r>
          </w:p>
        </w:tc>
        <w:tc>
          <w:tcPr>
            <w:tcW w:w="5612" w:type="dxa"/>
            <w:vAlign w:val="center"/>
          </w:tcPr>
          <w:p w14:paraId="1FB20FD0"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Referenca 1:</w:t>
            </w:r>
          </w:p>
          <w:p w14:paraId="0D15617A"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p>
          <w:p w14:paraId="084940AB" w14:textId="77777777" w:rsidR="00C65B85" w:rsidRPr="00A14BA6" w:rsidRDefault="00C65B85" w:rsidP="00813472">
            <w:pPr>
              <w:tabs>
                <w:tab w:val="center" w:pos="4536"/>
                <w:tab w:val="right" w:pos="9072"/>
              </w:tabs>
              <w:rPr>
                <w:rFonts w:ascii="Arial" w:hAnsi="Arial" w:cs="Arial"/>
                <w:color w:val="0D0D0D" w:themeColor="text1" w:themeTint="F2"/>
                <w:sz w:val="20"/>
                <w:szCs w:val="20"/>
              </w:rPr>
            </w:pPr>
            <w:r w:rsidRPr="00A14BA6">
              <w:rPr>
                <w:rFonts w:ascii="Arial" w:hAnsi="Arial" w:cs="Arial"/>
                <w:color w:val="0D0D0D" w:themeColor="text1" w:themeTint="F2"/>
                <w:sz w:val="20"/>
                <w:szCs w:val="20"/>
              </w:rPr>
              <w:t>Referenca 2:</w:t>
            </w:r>
          </w:p>
        </w:tc>
      </w:tr>
    </w:tbl>
    <w:p w14:paraId="03973511" w14:textId="77777777" w:rsidR="00E9170D" w:rsidRDefault="00E9170D" w:rsidP="00D310E5">
      <w:pPr>
        <w:autoSpaceDE w:val="0"/>
        <w:autoSpaceDN w:val="0"/>
        <w:adjustRightInd w:val="0"/>
        <w:jc w:val="both"/>
        <w:rPr>
          <w:rFonts w:ascii="Arial" w:hAnsi="Arial" w:cs="Arial"/>
          <w:iCs/>
          <w:color w:val="948A54" w:themeColor="background2" w:themeShade="80"/>
          <w:sz w:val="18"/>
          <w:szCs w:val="18"/>
        </w:rPr>
      </w:pPr>
    </w:p>
    <w:p w14:paraId="4F9BD90E" w14:textId="69F553A8" w:rsidR="00D310E5" w:rsidRPr="00D310E5" w:rsidRDefault="00D310E5" w:rsidP="00D310E5">
      <w:pPr>
        <w:autoSpaceDE w:val="0"/>
        <w:autoSpaceDN w:val="0"/>
        <w:adjustRightInd w:val="0"/>
        <w:jc w:val="both"/>
        <w:rPr>
          <w:rFonts w:ascii="Arial" w:hAnsi="Arial" w:cs="Arial"/>
          <w:iCs/>
          <w:color w:val="948A54" w:themeColor="background2" w:themeShade="80"/>
          <w:sz w:val="18"/>
          <w:szCs w:val="18"/>
        </w:rPr>
      </w:pPr>
      <w:r w:rsidRPr="00D310E5">
        <w:rPr>
          <w:rFonts w:ascii="Arial" w:hAnsi="Arial" w:cs="Arial"/>
          <w:iCs/>
          <w:color w:val="948A54" w:themeColor="background2" w:themeShade="80"/>
          <w:sz w:val="18"/>
          <w:szCs w:val="18"/>
        </w:rPr>
        <w:t>*Priložiti dokazilo, da:</w:t>
      </w:r>
    </w:p>
    <w:p w14:paraId="40536207" w14:textId="77777777" w:rsidR="00E9170D" w:rsidRPr="00E9170D" w:rsidRDefault="00E9170D" w:rsidP="007C77DA">
      <w:pPr>
        <w:pStyle w:val="Odstavekseznama"/>
        <w:numPr>
          <w:ilvl w:val="0"/>
          <w:numId w:val="19"/>
        </w:numPr>
        <w:autoSpaceDE w:val="0"/>
        <w:autoSpaceDN w:val="0"/>
        <w:adjustRightInd w:val="0"/>
        <w:jc w:val="both"/>
        <w:rPr>
          <w:rFonts w:ascii="Arial" w:hAnsi="Arial" w:cs="Arial"/>
          <w:iCs/>
          <w:color w:val="948A54" w:themeColor="background2" w:themeShade="80"/>
          <w:sz w:val="18"/>
          <w:szCs w:val="18"/>
        </w:rPr>
      </w:pPr>
      <w:r w:rsidRPr="00E9170D">
        <w:rPr>
          <w:rFonts w:ascii="Arial" w:hAnsi="Arial" w:cs="Arial"/>
          <w:iCs/>
          <w:color w:val="948A54" w:themeColor="background2" w:themeShade="80"/>
          <w:sz w:val="18"/>
          <w:szCs w:val="18"/>
        </w:rPr>
        <w:t>Kopija obrazca M.1</w:t>
      </w:r>
    </w:p>
    <w:p w14:paraId="082EEC22" w14:textId="77777777" w:rsidR="00AF5739" w:rsidRDefault="00D310E5" w:rsidP="00B15ACE">
      <w:pPr>
        <w:numPr>
          <w:ilvl w:val="0"/>
          <w:numId w:val="19"/>
        </w:numPr>
        <w:spacing w:line="276" w:lineRule="auto"/>
        <w:ind w:left="851"/>
        <w:jc w:val="both"/>
        <w:rPr>
          <w:rFonts w:ascii="Arial" w:hAnsi="Arial" w:cs="Arial"/>
          <w:color w:val="948A54" w:themeColor="background2" w:themeShade="80"/>
          <w:sz w:val="18"/>
          <w:szCs w:val="18"/>
          <w:lang w:eastAsia="en-US"/>
        </w:rPr>
      </w:pPr>
      <w:r w:rsidRPr="00AF5739">
        <w:rPr>
          <w:rFonts w:ascii="Arial" w:hAnsi="Arial" w:cs="Arial"/>
          <w:color w:val="948A54" w:themeColor="background2" w:themeShade="80"/>
          <w:sz w:val="18"/>
          <w:szCs w:val="18"/>
          <w:lang w:eastAsia="en-US"/>
        </w:rPr>
        <w:t xml:space="preserve">ima strokovno izobrazbo </w:t>
      </w:r>
      <w:r w:rsidRPr="00AF5739">
        <w:rPr>
          <w:rFonts w:ascii="Arial" w:hAnsi="Arial" w:cs="Arial"/>
          <w:color w:val="EE0000"/>
          <w:sz w:val="18"/>
          <w:szCs w:val="18"/>
          <w:lang w:eastAsia="en-US"/>
        </w:rPr>
        <w:t xml:space="preserve">vsaj VI. </w:t>
      </w:r>
      <w:r w:rsidRPr="00AF5739">
        <w:rPr>
          <w:rFonts w:ascii="Arial" w:hAnsi="Arial" w:cs="Arial"/>
          <w:color w:val="948A54" w:themeColor="background2" w:themeShade="80"/>
          <w:sz w:val="18"/>
          <w:szCs w:val="18"/>
          <w:lang w:eastAsia="en-US"/>
        </w:rPr>
        <w:t>stopnje s področja gradbeništva</w:t>
      </w:r>
      <w:r w:rsidR="008A7C39" w:rsidRPr="00AF5739">
        <w:rPr>
          <w:rFonts w:ascii="Arial" w:hAnsi="Arial" w:cs="Arial"/>
          <w:color w:val="948A54" w:themeColor="background2" w:themeShade="80"/>
          <w:sz w:val="18"/>
          <w:szCs w:val="18"/>
          <w:lang w:eastAsia="en-US"/>
        </w:rPr>
        <w:t xml:space="preserve"> </w:t>
      </w:r>
    </w:p>
    <w:p w14:paraId="1E33CB3F" w14:textId="278DDB9D" w:rsidR="00D310E5" w:rsidRDefault="00D310E5" w:rsidP="00B15ACE">
      <w:pPr>
        <w:numPr>
          <w:ilvl w:val="0"/>
          <w:numId w:val="19"/>
        </w:numPr>
        <w:spacing w:line="276" w:lineRule="auto"/>
        <w:ind w:left="851"/>
        <w:jc w:val="both"/>
        <w:rPr>
          <w:rFonts w:ascii="Arial" w:hAnsi="Arial" w:cs="Arial"/>
          <w:color w:val="948A54" w:themeColor="background2" w:themeShade="80"/>
          <w:sz w:val="18"/>
          <w:szCs w:val="18"/>
          <w:lang w:eastAsia="en-US"/>
        </w:rPr>
      </w:pPr>
      <w:r w:rsidRPr="00AF5739">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AF5739">
        <w:rPr>
          <w:rFonts w:ascii="Arial" w:hAnsi="Arial" w:cs="Arial"/>
          <w:color w:val="948A54" w:themeColor="background2" w:themeShade="80"/>
          <w:sz w:val="18"/>
          <w:szCs w:val="18"/>
          <w:lang w:eastAsia="en-US"/>
        </w:rPr>
        <w:t>Vz</w:t>
      </w:r>
      <w:proofErr w:type="spellEnd"/>
      <w:r w:rsidRPr="00AF5739">
        <w:rPr>
          <w:rFonts w:ascii="Arial" w:hAnsi="Arial" w:cs="Arial"/>
          <w:color w:val="948A54" w:themeColor="background2" w:themeShade="80"/>
          <w:sz w:val="18"/>
          <w:szCs w:val="18"/>
          <w:lang w:eastAsia="en-US"/>
        </w:rPr>
        <w:t xml:space="preserve">) pristojne poklicne zbornice v Republiki Sloveniji (IZS), </w:t>
      </w:r>
    </w:p>
    <w:p w14:paraId="38269537" w14:textId="53A72B62" w:rsidR="00AF5739" w:rsidRPr="00F708AB" w:rsidRDefault="00AF5739" w:rsidP="00B15ACE">
      <w:pPr>
        <w:numPr>
          <w:ilvl w:val="0"/>
          <w:numId w:val="19"/>
        </w:numPr>
        <w:spacing w:line="276" w:lineRule="auto"/>
        <w:ind w:left="851"/>
        <w:jc w:val="both"/>
        <w:rPr>
          <w:rFonts w:ascii="Arial" w:hAnsi="Arial" w:cs="Arial"/>
          <w:color w:val="948A54" w:themeColor="background2" w:themeShade="80"/>
          <w:sz w:val="18"/>
          <w:szCs w:val="18"/>
          <w:lang w:eastAsia="en-US"/>
        </w:rPr>
      </w:pPr>
      <w:r w:rsidRPr="00310E31">
        <w:rPr>
          <w:rFonts w:ascii="Arial" w:hAnsi="Arial" w:cs="Arial"/>
          <w:bCs/>
          <w:color w:val="EE0000"/>
          <w:sz w:val="18"/>
          <w:szCs w:val="18"/>
        </w:rPr>
        <w:t>i</w:t>
      </w:r>
      <w:r w:rsidR="00310E31" w:rsidRPr="00310E31">
        <w:rPr>
          <w:rFonts w:ascii="Arial" w:hAnsi="Arial" w:cs="Arial"/>
          <w:bCs/>
          <w:color w:val="EE0000"/>
          <w:sz w:val="18"/>
          <w:szCs w:val="18"/>
        </w:rPr>
        <w:t>ma</w:t>
      </w:r>
      <w:r w:rsidRPr="00310E31">
        <w:rPr>
          <w:rFonts w:ascii="Arial" w:hAnsi="Arial" w:cs="Arial"/>
          <w:bCs/>
          <w:color w:val="EE0000"/>
          <w:sz w:val="18"/>
          <w:szCs w:val="18"/>
        </w:rPr>
        <w:t xml:space="preserve"> vsaj deset let delovnih izkušenj na tovrstnih objektih</w:t>
      </w:r>
      <w:r w:rsidR="00F708AB">
        <w:rPr>
          <w:rFonts w:ascii="Arial" w:hAnsi="Arial" w:cs="Arial"/>
          <w:bCs/>
          <w:color w:val="EE0000"/>
          <w:sz w:val="18"/>
          <w:szCs w:val="18"/>
        </w:rPr>
        <w:t xml:space="preserve">, </w:t>
      </w:r>
      <w:r w:rsidR="00F708AB" w:rsidRPr="00F708AB">
        <w:rPr>
          <w:rFonts w:ascii="Arial" w:hAnsi="Arial" w:cs="Arial"/>
          <w:bCs/>
          <w:color w:val="EE0000"/>
          <w:sz w:val="18"/>
          <w:szCs w:val="18"/>
        </w:rPr>
        <w:t xml:space="preserve">če ima </w:t>
      </w:r>
      <w:r w:rsidR="00A21357" w:rsidRPr="00F708AB">
        <w:rPr>
          <w:rFonts w:ascii="Arial" w:hAnsi="Arial" w:cs="Arial"/>
          <w:bCs/>
          <w:color w:val="EE0000"/>
          <w:sz w:val="18"/>
          <w:szCs w:val="18"/>
        </w:rPr>
        <w:t>VI. stopnjo strokovne izobrazbe s področja gradbeništva,</w:t>
      </w:r>
    </w:p>
    <w:p w14:paraId="4408FDD0" w14:textId="77777777" w:rsidR="00D310E5" w:rsidRPr="00D310E5" w:rsidRDefault="00D310E5" w:rsidP="007C77DA">
      <w:pPr>
        <w:numPr>
          <w:ilvl w:val="0"/>
          <w:numId w:val="19"/>
        </w:numPr>
        <w:spacing w:line="276" w:lineRule="auto"/>
        <w:ind w:left="851"/>
        <w:jc w:val="both"/>
        <w:rPr>
          <w:rFonts w:ascii="Arial" w:hAnsi="Arial" w:cs="Arial"/>
          <w:color w:val="948A54" w:themeColor="background2" w:themeShade="80"/>
          <w:sz w:val="18"/>
          <w:szCs w:val="18"/>
          <w:lang w:eastAsia="en-US"/>
        </w:rPr>
      </w:pPr>
      <w:r w:rsidRPr="00D310E5">
        <w:rPr>
          <w:rFonts w:ascii="Arial" w:hAnsi="Arial" w:cs="Arial"/>
          <w:color w:val="948A54" w:themeColor="background2" w:themeShade="80"/>
          <w:sz w:val="18"/>
          <w:szCs w:val="18"/>
          <w:lang w:eastAsia="en-US"/>
        </w:rPr>
        <w:t>aktivno govori slovenski jezik,</w:t>
      </w:r>
    </w:p>
    <w:p w14:paraId="2D89D3CA" w14:textId="77777777" w:rsidR="006112EA" w:rsidRPr="00F708AB" w:rsidRDefault="00D310E5" w:rsidP="007C77DA">
      <w:pPr>
        <w:pStyle w:val="Odstavekseznama"/>
        <w:numPr>
          <w:ilvl w:val="0"/>
          <w:numId w:val="19"/>
        </w:numPr>
        <w:autoSpaceDE w:val="0"/>
        <w:autoSpaceDN w:val="0"/>
        <w:adjustRightInd w:val="0"/>
        <w:spacing w:line="276" w:lineRule="auto"/>
        <w:jc w:val="both"/>
        <w:rPr>
          <w:rFonts w:ascii="Arial" w:hAnsi="Arial" w:cs="Arial"/>
          <w:color w:val="948A54" w:themeColor="background2" w:themeShade="80"/>
          <w:sz w:val="18"/>
          <w:szCs w:val="18"/>
        </w:rPr>
      </w:pPr>
      <w:r w:rsidRPr="00F708AB">
        <w:rPr>
          <w:rFonts w:ascii="Arial" w:eastAsia="SimSun" w:hAnsi="Arial" w:cs="Arial"/>
          <w:color w:val="948A54" w:themeColor="background2" w:themeShade="80"/>
          <w:spacing w:val="4"/>
          <w:sz w:val="18"/>
          <w:szCs w:val="18"/>
        </w:rPr>
        <w:t xml:space="preserve">mora imeti </w:t>
      </w:r>
      <w:r w:rsidRPr="00F708AB">
        <w:rPr>
          <w:rFonts w:ascii="Arial" w:eastAsia="SimSun" w:hAnsi="Arial" w:cs="Arial"/>
          <w:bCs/>
          <w:color w:val="948A54" w:themeColor="background2" w:themeShade="80"/>
          <w:spacing w:val="4"/>
          <w:sz w:val="18"/>
          <w:szCs w:val="18"/>
        </w:rPr>
        <w:t>vsaj 2 (dve) referenci</w:t>
      </w:r>
      <w:r w:rsidRPr="00F708AB">
        <w:rPr>
          <w:rFonts w:ascii="Arial" w:eastAsia="SimSun" w:hAnsi="Arial" w:cs="Arial"/>
          <w:color w:val="948A54" w:themeColor="background2" w:themeShade="80"/>
          <w:spacing w:val="4"/>
          <w:sz w:val="18"/>
          <w:szCs w:val="18"/>
        </w:rPr>
        <w:t xml:space="preserve"> </w:t>
      </w:r>
      <w:r w:rsidRPr="00F708AB">
        <w:rPr>
          <w:rFonts w:ascii="Arial" w:hAnsi="Arial" w:cs="Arial"/>
          <w:color w:val="948A54" w:themeColor="background2" w:themeShade="80"/>
          <w:sz w:val="18"/>
          <w:szCs w:val="18"/>
        </w:rPr>
        <w:t xml:space="preserve">s področja vodenja </w:t>
      </w:r>
      <w:r w:rsidR="006112EA" w:rsidRPr="00F708AB">
        <w:rPr>
          <w:rFonts w:ascii="Arial" w:hAnsi="Arial" w:cs="Arial"/>
          <w:color w:val="948A54" w:themeColor="background2" w:themeShade="80"/>
          <w:sz w:val="18"/>
          <w:szCs w:val="18"/>
        </w:rPr>
        <w:t>sanaciji pobočja ali zaščite nestabilnega nasipa ali sanacija podporne konstrukcije na železniški ali cestni infrastrukturi oziroma v vodotoku v skupni vrednosti najmanj 150.000 EUR (brez DDV), v zadnjih 5 (petih) letih do dneva objave tega javnega naročila, ki mora biti potrjena s strani naročnika referenčnega posla.</w:t>
      </w:r>
    </w:p>
    <w:p w14:paraId="7A2D192E" w14:textId="77777777" w:rsidR="00D310E5" w:rsidRDefault="00D310E5" w:rsidP="00C65B85">
      <w:pPr>
        <w:jc w:val="both"/>
        <w:rPr>
          <w:rFonts w:ascii="Arial" w:hAnsi="Arial" w:cs="Arial"/>
          <w:color w:val="000000" w:themeColor="text1"/>
          <w:sz w:val="20"/>
          <w:szCs w:val="20"/>
        </w:rPr>
      </w:pPr>
    </w:p>
    <w:p w14:paraId="6C2B8507" w14:textId="5ADB8944" w:rsidR="00432EE3" w:rsidRPr="006112EA" w:rsidRDefault="00E9170D" w:rsidP="00432EE3">
      <w:pPr>
        <w:jc w:val="both"/>
        <w:rPr>
          <w:rFonts w:ascii="Arial" w:hAnsi="Arial" w:cs="Arial"/>
          <w:iCs/>
          <w:color w:val="0D0D0D" w:themeColor="text1" w:themeTint="F2"/>
          <w:sz w:val="20"/>
        </w:rPr>
      </w:pPr>
      <w:r>
        <w:rPr>
          <w:rFonts w:ascii="Arial" w:hAnsi="Arial" w:cs="Arial"/>
          <w:color w:val="0D0D0D" w:themeColor="text1" w:themeTint="F2"/>
          <w:sz w:val="20"/>
          <w:szCs w:val="20"/>
        </w:rPr>
        <w:t>*</w:t>
      </w:r>
      <w:r w:rsidR="00C65B85" w:rsidRPr="006112EA">
        <w:rPr>
          <w:rFonts w:ascii="Arial" w:hAnsi="Arial" w:cs="Arial"/>
          <w:color w:val="0D0D0D" w:themeColor="text1" w:themeTint="F2"/>
          <w:sz w:val="20"/>
          <w:szCs w:val="20"/>
        </w:rPr>
        <w:t>*</w:t>
      </w:r>
      <w:r w:rsidR="00C65B85" w:rsidRPr="006112EA">
        <w:rPr>
          <w:rFonts w:ascii="Arial" w:hAnsi="Arial" w:cs="Arial"/>
          <w:iCs/>
          <w:color w:val="0D0D0D" w:themeColor="text1" w:themeTint="F2"/>
          <w:sz w:val="20"/>
          <w:szCs w:val="20"/>
        </w:rPr>
        <w:t xml:space="preserve"> Ponudnik k temu obrazcu predloži razpisni obrazec 10a – potrdilo referenc</w:t>
      </w:r>
      <w:r w:rsidR="00B56685" w:rsidRPr="006112EA">
        <w:rPr>
          <w:rFonts w:ascii="Arial" w:hAnsi="Arial" w:cs="Arial"/>
          <w:iCs/>
          <w:color w:val="0D0D0D" w:themeColor="text1" w:themeTint="F2"/>
          <w:sz w:val="20"/>
          <w:szCs w:val="20"/>
        </w:rPr>
        <w:t xml:space="preserve"> vodje del </w:t>
      </w:r>
      <w:proofErr w:type="spellStart"/>
      <w:r w:rsidR="00515E0F" w:rsidRPr="006112EA">
        <w:rPr>
          <w:rFonts w:ascii="Arial" w:hAnsi="Arial" w:cs="Arial"/>
          <w:iCs/>
          <w:color w:val="0D0D0D" w:themeColor="text1" w:themeTint="F2"/>
          <w:sz w:val="20"/>
        </w:rPr>
        <w:t>Vz</w:t>
      </w:r>
      <w:proofErr w:type="spellEnd"/>
      <w:r w:rsidR="00432EE3" w:rsidRPr="006112EA">
        <w:rPr>
          <w:rFonts w:ascii="Arial" w:hAnsi="Arial" w:cs="Arial"/>
          <w:sz w:val="20"/>
        </w:rPr>
        <w:t xml:space="preserve"> </w:t>
      </w:r>
    </w:p>
    <w:p w14:paraId="2C849A45" w14:textId="5C9B59C6" w:rsidR="00C65B85" w:rsidRPr="006112EA" w:rsidRDefault="00C65B85" w:rsidP="00C65B85">
      <w:pPr>
        <w:jc w:val="both"/>
        <w:rPr>
          <w:rFonts w:ascii="Arial" w:hAnsi="Arial" w:cs="Arial"/>
          <w:color w:val="0D0D0D" w:themeColor="text1" w:themeTint="F2"/>
          <w:sz w:val="20"/>
          <w:szCs w:val="20"/>
        </w:rPr>
      </w:pPr>
    </w:p>
    <w:p w14:paraId="761F09BA" w14:textId="77777777" w:rsidR="00C65B85" w:rsidRPr="00FE3A9D" w:rsidRDefault="00C65B85" w:rsidP="00C65B85">
      <w:pPr>
        <w:jc w:val="both"/>
        <w:rPr>
          <w:rFonts w:ascii="Arial" w:hAnsi="Arial" w:cs="Arial"/>
          <w:color w:val="000000" w:themeColor="text1"/>
          <w:sz w:val="20"/>
          <w:szCs w:val="20"/>
        </w:rPr>
      </w:pPr>
      <w:r w:rsidRPr="006112EA">
        <w:rPr>
          <w:rFonts w:ascii="Arial" w:hAnsi="Arial" w:cs="Arial"/>
          <w:color w:val="0D0D0D" w:themeColor="text1" w:themeTint="F2"/>
          <w:sz w:val="20"/>
          <w:szCs w:val="20"/>
        </w:rPr>
        <w:t xml:space="preserve">Naročnik si pridružuje pravico preveriti resničnost navedb glede navedenih podatkov o kadru oz. zahtevati </w:t>
      </w:r>
      <w:r w:rsidRPr="006112EA">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Default="00C65B85" w:rsidP="00C65B85">
      <w:pPr>
        <w:rPr>
          <w:rFonts w:ascii="Arial" w:hAnsi="Arial" w:cs="Arial"/>
          <w:b/>
          <w:bCs/>
          <w:color w:val="000000" w:themeColor="text1"/>
          <w:sz w:val="20"/>
          <w:szCs w:val="20"/>
          <w:u w:val="single"/>
        </w:rPr>
      </w:pPr>
    </w:p>
    <w:p w14:paraId="2DB86E71" w14:textId="1771BB72" w:rsidR="00C65B85" w:rsidRDefault="00C65B85" w:rsidP="00C65B85">
      <w:pPr>
        <w:rPr>
          <w:rFonts w:ascii="Arial" w:hAnsi="Arial" w:cs="Arial"/>
          <w:b/>
          <w:bCs/>
          <w:color w:val="000000" w:themeColor="text1"/>
          <w:sz w:val="20"/>
          <w:szCs w:val="20"/>
          <w:u w:val="single"/>
        </w:rPr>
      </w:pPr>
    </w:p>
    <w:p w14:paraId="0130C874" w14:textId="4786BAEB" w:rsidR="00C65B85" w:rsidRDefault="00C65B85" w:rsidP="00C65B85">
      <w:pPr>
        <w:rPr>
          <w:rFonts w:ascii="Arial" w:hAnsi="Arial" w:cs="Arial"/>
          <w:b/>
          <w:bCs/>
          <w:color w:val="000000" w:themeColor="text1"/>
          <w:sz w:val="20"/>
          <w:szCs w:val="20"/>
          <w:u w:val="single"/>
        </w:rPr>
      </w:pPr>
    </w:p>
    <w:p w14:paraId="16BDACBB" w14:textId="77777777" w:rsidR="00C65B85" w:rsidRPr="00FE3A9D"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0344EF">
        <w:rPr>
          <w:rFonts w:ascii="Arial" w:hAnsi="Arial" w:cs="Arial"/>
          <w:noProof/>
          <w:color w:val="000000" w:themeColor="text1"/>
          <w:sz w:val="20"/>
          <w:szCs w:val="20"/>
        </w:rPr>
        <w:t>Kraj in datum:</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Žig:</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1314338C" w14:textId="77777777" w:rsidR="00FE3A9D" w:rsidRDefault="00FE3A9D" w:rsidP="00BC2011">
      <w:pPr>
        <w:rPr>
          <w:rFonts w:ascii="Arial" w:hAnsi="Arial" w:cs="Arial"/>
          <w:bCs/>
          <w:sz w:val="20"/>
          <w:szCs w:val="20"/>
        </w:rPr>
      </w:pPr>
    </w:p>
    <w:p w14:paraId="15BD51EE" w14:textId="46214A03" w:rsidR="00FE3A9D" w:rsidRPr="00503F61" w:rsidRDefault="00CC3CBC" w:rsidP="00FE3A9D">
      <w:pPr>
        <w:keepLines/>
        <w:pageBreakBefore/>
        <w:tabs>
          <w:tab w:val="left" w:pos="0"/>
        </w:tabs>
        <w:rPr>
          <w:rFonts w:ascii="Arial" w:hAnsi="Arial" w:cs="Arial"/>
          <w:b/>
          <w:color w:val="000000" w:themeColor="text1"/>
          <w:sz w:val="20"/>
          <w:szCs w:val="20"/>
        </w:rPr>
      </w:pPr>
      <w:r>
        <w:rPr>
          <w:rFonts w:ascii="Arial" w:hAnsi="Arial" w:cs="Arial"/>
          <w:b/>
          <w:bCs/>
          <w:iCs/>
          <w:color w:val="000000" w:themeColor="text1"/>
          <w:sz w:val="20"/>
          <w:szCs w:val="20"/>
        </w:rPr>
        <w:lastRenderedPageBreak/>
        <w:t>O</w:t>
      </w:r>
      <w:r w:rsidR="00FE3A9D" w:rsidRPr="00503F61">
        <w:rPr>
          <w:rFonts w:ascii="Arial" w:hAnsi="Arial" w:cs="Arial"/>
          <w:b/>
          <w:bCs/>
          <w:iCs/>
          <w:color w:val="000000" w:themeColor="text1"/>
          <w:sz w:val="20"/>
          <w:szCs w:val="20"/>
        </w:rPr>
        <w:t>BRAZEC 10a</w:t>
      </w:r>
      <w:r w:rsidR="00FE3A9D" w:rsidRPr="00503F61">
        <w:rPr>
          <w:rFonts w:ascii="Arial" w:hAnsi="Arial" w:cs="Arial"/>
          <w:bCs/>
          <w:iCs/>
          <w:color w:val="000000" w:themeColor="text1"/>
          <w:sz w:val="20"/>
          <w:szCs w:val="20"/>
        </w:rPr>
        <w:t>:</w:t>
      </w:r>
      <w:r w:rsidR="00FE3A9D" w:rsidRPr="00503F61">
        <w:rPr>
          <w:rFonts w:ascii="Arial" w:hAnsi="Arial" w:cs="Arial"/>
          <w:b/>
          <w:color w:val="000000" w:themeColor="text1"/>
          <w:sz w:val="20"/>
          <w:szCs w:val="20"/>
        </w:rPr>
        <w:t xml:space="preserve"> POTRDILO REFERENCE KADRA</w:t>
      </w:r>
    </w:p>
    <w:p w14:paraId="1AFCE696" w14:textId="77777777" w:rsidR="00FE3A9D" w:rsidRPr="00423D74" w:rsidRDefault="00FE3A9D" w:rsidP="00FE3A9D">
      <w:pPr>
        <w:spacing w:before="120"/>
        <w:rPr>
          <w:b/>
          <w:i/>
          <w:color w:val="000000" w:themeColor="text1"/>
          <w:sz w:val="22"/>
          <w:szCs w:val="22"/>
        </w:rPr>
      </w:pPr>
    </w:p>
    <w:p w14:paraId="7326DB23" w14:textId="77777777" w:rsidR="00FE3A9D" w:rsidRPr="00423D74" w:rsidRDefault="00FE3A9D" w:rsidP="00FE3A9D">
      <w:pPr>
        <w:pStyle w:val="Noga"/>
        <w:spacing w:line="23" w:lineRule="atLeast"/>
        <w:rPr>
          <w:rFonts w:ascii="Times New Roman" w:hAnsi="Times New Roman"/>
          <w:bCs/>
          <w:i/>
          <w:color w:val="000000" w:themeColor="text1"/>
          <w:sz w:val="22"/>
          <w:szCs w:val="22"/>
        </w:rPr>
      </w:pPr>
    </w:p>
    <w:p w14:paraId="34B1B4F8" w14:textId="77777777" w:rsidR="00FE3A9D" w:rsidRPr="00503F61" w:rsidRDefault="00FE3A9D" w:rsidP="00FE3A9D">
      <w:pPr>
        <w:pStyle w:val="Noga"/>
        <w:spacing w:line="23" w:lineRule="atLeast"/>
        <w:rPr>
          <w:rFonts w:ascii="Arial" w:hAnsi="Arial" w:cs="Arial"/>
          <w:bCs/>
          <w:color w:val="000000" w:themeColor="text1"/>
          <w:szCs w:val="20"/>
        </w:rPr>
      </w:pPr>
      <w:r w:rsidRPr="00503F61">
        <w:rPr>
          <w:rFonts w:ascii="Arial" w:hAnsi="Arial" w:cs="Arial"/>
          <w:bCs/>
          <w:color w:val="000000" w:themeColor="text1"/>
          <w:szCs w:val="20"/>
        </w:rPr>
        <w:t>Naročnik - potrjevalec reference</w:t>
      </w:r>
    </w:p>
    <w:p w14:paraId="20784D43" w14:textId="77777777" w:rsidR="00FE3A9D" w:rsidRPr="00503F61" w:rsidRDefault="00FE3A9D" w:rsidP="00FE3A9D">
      <w:pPr>
        <w:spacing w:line="23" w:lineRule="atLeast"/>
        <w:rPr>
          <w:rFonts w:ascii="Arial" w:hAnsi="Arial" w:cs="Arial"/>
          <w:color w:val="000000" w:themeColor="text1"/>
          <w:sz w:val="20"/>
          <w:szCs w:val="20"/>
        </w:rPr>
      </w:pPr>
    </w:p>
    <w:p w14:paraId="4238BB89"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157F5974"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51977315"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3A26D275" w14:textId="77777777" w:rsidR="00FE3A9D" w:rsidRPr="00503F61" w:rsidRDefault="00FE3A9D" w:rsidP="00FE3A9D">
      <w:pPr>
        <w:spacing w:line="23" w:lineRule="atLeast"/>
        <w:rPr>
          <w:rFonts w:ascii="Arial" w:hAnsi="Arial" w:cs="Arial"/>
          <w:color w:val="000000" w:themeColor="text1"/>
          <w:sz w:val="20"/>
          <w:szCs w:val="20"/>
        </w:rPr>
      </w:pPr>
    </w:p>
    <w:p w14:paraId="7E64A692" w14:textId="77777777" w:rsidR="00FE3A9D" w:rsidRPr="00503F61" w:rsidRDefault="00FE3A9D" w:rsidP="00FE3A9D">
      <w:pPr>
        <w:spacing w:line="23" w:lineRule="atLeast"/>
        <w:jc w:val="center"/>
        <w:rPr>
          <w:rFonts w:ascii="Arial" w:hAnsi="Arial" w:cs="Arial"/>
          <w:b/>
          <w:color w:val="000000" w:themeColor="text1"/>
          <w:sz w:val="20"/>
          <w:szCs w:val="20"/>
        </w:rPr>
      </w:pPr>
      <w:r w:rsidRPr="00503F61">
        <w:rPr>
          <w:rFonts w:ascii="Arial" w:hAnsi="Arial" w:cs="Arial"/>
          <w:b/>
          <w:color w:val="000000" w:themeColor="text1"/>
          <w:sz w:val="20"/>
          <w:szCs w:val="20"/>
        </w:rPr>
        <w:t>I Z J A V A</w:t>
      </w:r>
    </w:p>
    <w:p w14:paraId="76572798" w14:textId="77777777" w:rsidR="00FE3A9D" w:rsidRPr="00503F61" w:rsidRDefault="00FE3A9D" w:rsidP="00FE3A9D">
      <w:pPr>
        <w:spacing w:line="23" w:lineRule="atLeast"/>
        <w:jc w:val="center"/>
        <w:rPr>
          <w:rFonts w:ascii="Arial" w:hAnsi="Arial" w:cs="Arial"/>
          <w:b/>
          <w:color w:val="000000" w:themeColor="text1"/>
          <w:sz w:val="20"/>
          <w:szCs w:val="20"/>
        </w:rPr>
      </w:pPr>
    </w:p>
    <w:p w14:paraId="7F1DA211" w14:textId="02AC655B" w:rsidR="00C75083" w:rsidRPr="00503F61" w:rsidRDefault="00FE3A9D" w:rsidP="00C75083">
      <w:pPr>
        <w:tabs>
          <w:tab w:val="right" w:leader="underscore" w:pos="9072"/>
        </w:tabs>
        <w:spacing w:line="23" w:lineRule="atLeast"/>
        <w:rPr>
          <w:rFonts w:ascii="Arial" w:hAnsi="Arial" w:cs="Arial"/>
          <w:b/>
          <w:bCs/>
          <w:color w:val="0D0D0D" w:themeColor="text1" w:themeTint="F2"/>
          <w:sz w:val="20"/>
          <w:szCs w:val="20"/>
        </w:rPr>
      </w:pPr>
      <w:r w:rsidRPr="00503F61">
        <w:rPr>
          <w:rFonts w:ascii="Arial" w:hAnsi="Arial" w:cs="Arial"/>
          <w:bCs/>
          <w:color w:val="000000" w:themeColor="text1"/>
          <w:sz w:val="20"/>
          <w:szCs w:val="20"/>
        </w:rPr>
        <w:t>Izjavljamo, da je (ime in priimek) ______________________________izvajal naloge</w:t>
      </w:r>
      <w:r w:rsidR="00C75083" w:rsidRPr="00503F61">
        <w:rPr>
          <w:rFonts w:ascii="Arial" w:hAnsi="Arial" w:cs="Arial"/>
          <w:bCs/>
          <w:color w:val="000000" w:themeColor="text1"/>
          <w:sz w:val="20"/>
          <w:szCs w:val="20"/>
        </w:rPr>
        <w:t xml:space="preserve"> </w:t>
      </w:r>
      <w:r w:rsidR="00C75083" w:rsidRPr="00503F61">
        <w:rPr>
          <w:rFonts w:ascii="Arial" w:hAnsi="Arial" w:cs="Arial"/>
          <w:bCs/>
          <w:color w:val="0D0D0D" w:themeColor="text1" w:themeTint="F2"/>
          <w:sz w:val="20"/>
          <w:szCs w:val="20"/>
        </w:rPr>
        <w:t xml:space="preserve"> </w:t>
      </w:r>
      <w:r w:rsidR="00C75083" w:rsidRPr="00503F61">
        <w:rPr>
          <w:rFonts w:ascii="Arial" w:hAnsi="Arial" w:cs="Arial"/>
          <w:b/>
          <w:bCs/>
          <w:color w:val="0D0D0D" w:themeColor="text1" w:themeTint="F2"/>
          <w:sz w:val="20"/>
          <w:szCs w:val="20"/>
        </w:rPr>
        <w:t>vodje del</w:t>
      </w:r>
      <w:r w:rsidR="00515E0F">
        <w:rPr>
          <w:rFonts w:ascii="Arial" w:hAnsi="Arial" w:cs="Arial"/>
          <w:b/>
          <w:bCs/>
          <w:color w:val="0D0D0D" w:themeColor="text1" w:themeTint="F2"/>
          <w:sz w:val="20"/>
          <w:szCs w:val="20"/>
        </w:rPr>
        <w:t xml:space="preserve"> (</w:t>
      </w:r>
      <w:proofErr w:type="spellStart"/>
      <w:r w:rsidR="00515E0F">
        <w:rPr>
          <w:rFonts w:ascii="Arial" w:hAnsi="Arial" w:cs="Arial"/>
          <w:b/>
          <w:bCs/>
          <w:color w:val="0D0D0D" w:themeColor="text1" w:themeTint="F2"/>
          <w:sz w:val="20"/>
          <w:szCs w:val="20"/>
        </w:rPr>
        <w:t>Vz</w:t>
      </w:r>
      <w:proofErr w:type="spellEnd"/>
      <w:r w:rsidR="00515E0F">
        <w:rPr>
          <w:rFonts w:ascii="Arial" w:hAnsi="Arial" w:cs="Arial"/>
          <w:b/>
          <w:bCs/>
          <w:color w:val="0D0D0D" w:themeColor="text1" w:themeTint="F2"/>
          <w:sz w:val="20"/>
          <w:szCs w:val="20"/>
        </w:rPr>
        <w:t xml:space="preserve"> )</w:t>
      </w:r>
    </w:p>
    <w:p w14:paraId="48B18FF9" w14:textId="77777777" w:rsidR="00FE3A9D" w:rsidRPr="00503F61" w:rsidRDefault="00FE3A9D" w:rsidP="00FE3A9D">
      <w:pPr>
        <w:tabs>
          <w:tab w:val="right" w:leader="underscore" w:pos="9072"/>
        </w:tabs>
        <w:spacing w:line="23" w:lineRule="atLeast"/>
        <w:rPr>
          <w:rFonts w:ascii="Arial" w:hAnsi="Arial" w:cs="Arial"/>
          <w:bCs/>
          <w:color w:val="000000" w:themeColor="text1"/>
          <w:sz w:val="20"/>
          <w:szCs w:val="20"/>
        </w:rPr>
      </w:pPr>
    </w:p>
    <w:p w14:paraId="5EED0C36" w14:textId="77777777" w:rsidR="00FE3A9D" w:rsidRPr="00503F61" w:rsidRDefault="00FE3A9D" w:rsidP="00FE3A9D">
      <w:pPr>
        <w:tabs>
          <w:tab w:val="right" w:leader="underscore" w:pos="9072"/>
        </w:tabs>
        <w:spacing w:line="23" w:lineRule="atLeast"/>
        <w:rPr>
          <w:rFonts w:ascii="Arial" w:hAnsi="Arial" w:cs="Arial"/>
          <w:color w:val="000000" w:themeColor="text1"/>
          <w:sz w:val="20"/>
          <w:szCs w:val="20"/>
        </w:rPr>
      </w:pPr>
      <w:r w:rsidRPr="00503F61">
        <w:rPr>
          <w:rFonts w:ascii="Arial" w:hAnsi="Arial" w:cs="Arial"/>
          <w:bCs/>
          <w:color w:val="000000" w:themeColor="text1"/>
          <w:sz w:val="20"/>
          <w:szCs w:val="20"/>
        </w:rPr>
        <w:t>pri izvedbi (</w:t>
      </w:r>
      <w:r w:rsidRPr="00503F61">
        <w:rPr>
          <w:rFonts w:ascii="Arial" w:hAnsi="Arial" w:cs="Arial"/>
          <w:color w:val="000000" w:themeColor="text1"/>
          <w:sz w:val="20"/>
          <w:szCs w:val="20"/>
        </w:rPr>
        <w:t>naziv projekta/naročila):………………………………………………………………….</w:t>
      </w:r>
    </w:p>
    <w:p w14:paraId="46FA5BC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D9F5A7A"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po pogodbi štev. ............................................z dne …………………......................................... </w:t>
      </w:r>
    </w:p>
    <w:p w14:paraId="355EBFDB"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EF2FD9E"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1AF84DB3"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obdobju ............................., oziroma od ........................... do ................................................ </w:t>
      </w:r>
    </w:p>
    <w:p w14:paraId="42C9817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4778062C"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Vrednost del: ………………………………………………………</w:t>
      </w:r>
    </w:p>
    <w:p w14:paraId="6291A750" w14:textId="77777777" w:rsidR="00FE3A9D" w:rsidRPr="00503F61" w:rsidRDefault="00FE3A9D" w:rsidP="00FE3A9D">
      <w:pPr>
        <w:pStyle w:val="Telobesedila2"/>
        <w:spacing w:line="23" w:lineRule="atLeast"/>
        <w:rPr>
          <w:rFonts w:ascii="Arial" w:hAnsi="Arial" w:cs="Arial"/>
          <w:bCs/>
          <w:color w:val="000000" w:themeColor="text1"/>
          <w:szCs w:val="20"/>
        </w:rPr>
      </w:pPr>
    </w:p>
    <w:p w14:paraId="08CCA665" w14:textId="77777777" w:rsidR="00FE3A9D" w:rsidRPr="00503F61" w:rsidRDefault="00FE3A9D" w:rsidP="00FE3A9D">
      <w:pPr>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okviru predmetnega referenčnega projekta kadra so se izvedle naslednje vrste del: </w:t>
      </w:r>
    </w:p>
    <w:p w14:paraId="2E182D9C" w14:textId="77777777" w:rsidR="00FE3A9D" w:rsidRPr="00503F61" w:rsidRDefault="00FE3A9D" w:rsidP="00FE3A9D">
      <w:pPr>
        <w:spacing w:line="480" w:lineRule="auto"/>
        <w:jc w:val="both"/>
        <w:rPr>
          <w:rFonts w:ascii="Arial" w:hAnsi="Arial" w:cs="Arial"/>
          <w:bCs/>
          <w:color w:val="000000" w:themeColor="text1"/>
          <w:sz w:val="20"/>
          <w:szCs w:val="20"/>
        </w:rPr>
      </w:pPr>
      <w:r w:rsidRPr="00503F61">
        <w:rPr>
          <w:rFonts w:ascii="Arial" w:hAnsi="Arial" w:cs="Arial"/>
          <w:color w:val="000000" w:themeColor="text1"/>
          <w:sz w:val="20"/>
          <w:szCs w:val="20"/>
        </w:rPr>
        <w:t>....................................................................................................................</w:t>
      </w:r>
    </w:p>
    <w:p w14:paraId="709A86FF" w14:textId="77777777" w:rsidR="00FE3A9D" w:rsidRPr="00503F61" w:rsidRDefault="00FE3A9D" w:rsidP="00FE3A9D">
      <w:pPr>
        <w:spacing w:line="480" w:lineRule="auto"/>
        <w:jc w:val="both"/>
        <w:rPr>
          <w:rFonts w:ascii="Arial" w:hAnsi="Arial" w:cs="Arial"/>
          <w:color w:val="000000" w:themeColor="text1"/>
          <w:sz w:val="20"/>
          <w:szCs w:val="20"/>
        </w:rPr>
      </w:pPr>
      <w:r w:rsidRPr="00503F61">
        <w:rPr>
          <w:rFonts w:ascii="Arial" w:hAnsi="Arial" w:cs="Arial"/>
          <w:bCs/>
          <w:color w:val="000000" w:themeColor="text1"/>
          <w:sz w:val="20"/>
          <w:szCs w:val="20"/>
        </w:rPr>
        <w:t>....................................................................................................................</w:t>
      </w:r>
    </w:p>
    <w:p w14:paraId="7339CFDB" w14:textId="77777777" w:rsidR="00FE3A9D" w:rsidRPr="00503F61" w:rsidRDefault="00FE3A9D" w:rsidP="00FE3A9D">
      <w:pPr>
        <w:pStyle w:val="Telobesedila2"/>
        <w:spacing w:line="23" w:lineRule="atLeast"/>
        <w:ind w:firstLine="78"/>
        <w:rPr>
          <w:rFonts w:ascii="Arial" w:hAnsi="Arial" w:cs="Arial"/>
          <w:color w:val="000000" w:themeColor="text1"/>
          <w:szCs w:val="20"/>
        </w:rPr>
      </w:pPr>
    </w:p>
    <w:p w14:paraId="0BE80211" w14:textId="77777777" w:rsidR="00FE3A9D" w:rsidRPr="00503F61" w:rsidRDefault="00FE3A9D" w:rsidP="00FE3A9D">
      <w:pPr>
        <w:spacing w:line="23" w:lineRule="atLeast"/>
        <w:jc w:val="both"/>
        <w:rPr>
          <w:rFonts w:ascii="Arial" w:hAnsi="Arial" w:cs="Arial"/>
          <w:bCs/>
          <w:color w:val="000000" w:themeColor="text1"/>
          <w:sz w:val="20"/>
          <w:szCs w:val="20"/>
        </w:rPr>
      </w:pPr>
      <w:r w:rsidRPr="00503F61">
        <w:rPr>
          <w:rFonts w:ascii="Arial" w:hAnsi="Arial" w:cs="Arial"/>
          <w:bCs/>
          <w:color w:val="000000" w:themeColor="text1"/>
          <w:sz w:val="20"/>
          <w:szCs w:val="20"/>
        </w:rPr>
        <w:t xml:space="preserve">Projekt/storitev je bila opravljena strokovno, v roku in v skladu z določili pogodbe. </w:t>
      </w:r>
    </w:p>
    <w:p w14:paraId="5EA4033E" w14:textId="77777777" w:rsidR="00FE3A9D" w:rsidRPr="00503F61" w:rsidRDefault="00FE3A9D" w:rsidP="00FE3A9D">
      <w:pPr>
        <w:spacing w:line="23" w:lineRule="atLeast"/>
        <w:ind w:firstLine="284"/>
        <w:rPr>
          <w:rFonts w:ascii="Arial" w:hAnsi="Arial" w:cs="Arial"/>
          <w:color w:val="000000" w:themeColor="text1"/>
          <w:sz w:val="20"/>
          <w:szCs w:val="20"/>
        </w:rPr>
      </w:pPr>
    </w:p>
    <w:p w14:paraId="551D3CC9" w14:textId="77777777" w:rsidR="00FE3A9D" w:rsidRPr="00503F61" w:rsidRDefault="00FE3A9D" w:rsidP="00FE3A9D">
      <w:pPr>
        <w:spacing w:line="23" w:lineRule="atLeast"/>
        <w:ind w:firstLine="284"/>
        <w:rPr>
          <w:rFonts w:ascii="Arial" w:hAnsi="Arial" w:cs="Arial"/>
          <w:color w:val="000000" w:themeColor="text1"/>
          <w:sz w:val="20"/>
          <w:szCs w:val="20"/>
        </w:rPr>
      </w:pPr>
    </w:p>
    <w:p w14:paraId="5DB1CE00" w14:textId="77777777" w:rsidR="00FE3A9D" w:rsidRPr="00503F61" w:rsidRDefault="00FE3A9D" w:rsidP="00FE3A9D">
      <w:pPr>
        <w:spacing w:line="23" w:lineRule="atLeast"/>
        <w:ind w:firstLine="284"/>
        <w:rPr>
          <w:rFonts w:ascii="Arial" w:hAnsi="Arial" w:cs="Arial"/>
          <w:color w:val="000000" w:themeColor="text1"/>
          <w:sz w:val="20"/>
          <w:szCs w:val="20"/>
        </w:rPr>
      </w:pPr>
    </w:p>
    <w:p w14:paraId="0938ADD2"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Kraj in datum:</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Žig:</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Podpis potrjevalca reference:</w:t>
      </w:r>
    </w:p>
    <w:p w14:paraId="5E710044" w14:textId="77777777" w:rsidR="00FE3A9D" w:rsidRPr="00503F61" w:rsidRDefault="00FE3A9D" w:rsidP="00FE3A9D">
      <w:pPr>
        <w:spacing w:line="23" w:lineRule="atLeast"/>
        <w:ind w:left="6372"/>
        <w:jc w:val="center"/>
        <w:rPr>
          <w:rFonts w:ascii="Arial" w:hAnsi="Arial" w:cs="Arial"/>
          <w:color w:val="000000" w:themeColor="text1"/>
          <w:sz w:val="20"/>
          <w:szCs w:val="20"/>
        </w:rPr>
      </w:pPr>
    </w:p>
    <w:p w14:paraId="30242CA3"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___________________</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______________</w:t>
      </w:r>
    </w:p>
    <w:p w14:paraId="76D12D52" w14:textId="77777777" w:rsidR="00FE3A9D" w:rsidRPr="00503F61" w:rsidRDefault="00FE3A9D" w:rsidP="00FE3A9D">
      <w:pPr>
        <w:spacing w:line="23" w:lineRule="atLeast"/>
        <w:ind w:firstLine="284"/>
        <w:rPr>
          <w:rFonts w:ascii="Arial" w:hAnsi="Arial" w:cs="Arial"/>
          <w:color w:val="000000" w:themeColor="text1"/>
          <w:sz w:val="20"/>
          <w:szCs w:val="20"/>
        </w:rPr>
      </w:pPr>
    </w:p>
    <w:p w14:paraId="51C4A743" w14:textId="77777777" w:rsidR="00FE3A9D" w:rsidRPr="00503F61" w:rsidRDefault="00FE3A9D" w:rsidP="00FE3A9D">
      <w:pPr>
        <w:spacing w:line="23" w:lineRule="atLeast"/>
        <w:ind w:firstLine="284"/>
        <w:rPr>
          <w:rFonts w:ascii="Arial" w:hAnsi="Arial" w:cs="Arial"/>
          <w:color w:val="000000" w:themeColor="text1"/>
          <w:sz w:val="20"/>
          <w:szCs w:val="20"/>
        </w:rPr>
      </w:pPr>
    </w:p>
    <w:p w14:paraId="00519494" w14:textId="77777777" w:rsidR="00FE3A9D" w:rsidRPr="00503F61" w:rsidRDefault="00FE3A9D" w:rsidP="00FE3A9D">
      <w:pPr>
        <w:jc w:val="both"/>
        <w:rPr>
          <w:rFonts w:ascii="Arial" w:eastAsia="Batang" w:hAnsi="Arial" w:cs="Arial"/>
          <w:b/>
          <w:color w:val="000000" w:themeColor="text1"/>
          <w:sz w:val="20"/>
          <w:szCs w:val="20"/>
          <w:lang w:eastAsia="ko-KR"/>
        </w:rPr>
      </w:pPr>
      <w:r w:rsidRPr="00503F61">
        <w:rPr>
          <w:rFonts w:ascii="Arial" w:hAnsi="Arial" w:cs="Arial"/>
          <w:b/>
          <w:color w:val="000000" w:themeColor="text1"/>
          <w:sz w:val="20"/>
          <w:szCs w:val="20"/>
        </w:rPr>
        <w:t xml:space="preserve">Obrazec se kopira, izpolni in podpiše za vse projekte/naročila nominiranega kadra (vodje del). </w:t>
      </w:r>
    </w:p>
    <w:p w14:paraId="0AC236C6" w14:textId="54C4AD28" w:rsidR="00351412" w:rsidRPr="00503F61" w:rsidRDefault="00351412" w:rsidP="00BC2011">
      <w:pPr>
        <w:rPr>
          <w:rFonts w:ascii="Arial" w:hAnsi="Arial" w:cs="Arial"/>
          <w:noProof/>
          <w:color w:val="000000" w:themeColor="text1"/>
          <w:sz w:val="20"/>
          <w:szCs w:val="20"/>
        </w:rPr>
      </w:pPr>
      <w:r w:rsidRPr="00503F61">
        <w:rPr>
          <w:rFonts w:ascii="Arial" w:hAnsi="Arial" w:cs="Arial"/>
          <w:bCs/>
          <w:sz w:val="20"/>
          <w:szCs w:val="20"/>
        </w:rPr>
        <w:br w:type="page"/>
      </w: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50"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39D61EA3" w14:textId="77777777" w:rsidR="00EF0F66" w:rsidRPr="000344EF" w:rsidRDefault="00EF0F66" w:rsidP="00EF0F66">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12C1CD49" w14:textId="77777777" w:rsidR="00BE7A85" w:rsidRPr="000344EF" w:rsidRDefault="00BE7A85" w:rsidP="007E0CEA">
      <w:pPr>
        <w:jc w:val="both"/>
        <w:rPr>
          <w:rFonts w:ascii="Arial" w:hAnsi="Arial" w:cs="Arial"/>
          <w:sz w:val="20"/>
          <w:szCs w:val="20"/>
        </w:rPr>
      </w:pPr>
    </w:p>
    <w:p w14:paraId="2FED1282" w14:textId="77777777" w:rsidR="00BE7A85" w:rsidRPr="003B5E3A" w:rsidRDefault="00BE7A85" w:rsidP="007E0CEA">
      <w:pPr>
        <w:jc w:val="both"/>
        <w:rPr>
          <w:rFonts w:ascii="Arial" w:hAnsi="Arial" w:cs="Arial"/>
          <w:sz w:val="20"/>
          <w:szCs w:val="20"/>
        </w:rPr>
      </w:pPr>
      <w:r w:rsidRPr="003B5E3A">
        <w:rPr>
          <w:rFonts w:ascii="Arial" w:hAnsi="Arial" w:cs="Arial"/>
          <w:sz w:val="20"/>
          <w:szCs w:val="20"/>
        </w:rPr>
        <w:t>SŽ - Infrastruktura, d.o.o.</w:t>
      </w:r>
    </w:p>
    <w:p w14:paraId="34EBC66A" w14:textId="77777777" w:rsidR="00BE7A85" w:rsidRPr="003B5E3A" w:rsidRDefault="00BE7A85" w:rsidP="007E0CEA">
      <w:pPr>
        <w:jc w:val="both"/>
        <w:rPr>
          <w:rFonts w:ascii="Arial" w:hAnsi="Arial" w:cs="Arial"/>
          <w:sz w:val="20"/>
          <w:szCs w:val="20"/>
        </w:rPr>
      </w:pPr>
      <w:r w:rsidRPr="003B5E3A">
        <w:rPr>
          <w:rFonts w:ascii="Arial" w:hAnsi="Arial" w:cs="Arial"/>
          <w:sz w:val="20"/>
          <w:szCs w:val="20"/>
        </w:rPr>
        <w:t>Kolodvorska 11</w:t>
      </w:r>
    </w:p>
    <w:p w14:paraId="5427AB65" w14:textId="77777777" w:rsidR="002C3988" w:rsidRPr="003B5E3A" w:rsidRDefault="00BE7A85" w:rsidP="007E0CEA">
      <w:pPr>
        <w:jc w:val="both"/>
        <w:rPr>
          <w:rFonts w:ascii="Arial" w:hAnsi="Arial" w:cs="Arial"/>
          <w:sz w:val="20"/>
          <w:szCs w:val="20"/>
        </w:rPr>
      </w:pPr>
      <w:r w:rsidRPr="003B5E3A">
        <w:rPr>
          <w:rFonts w:ascii="Arial" w:hAnsi="Arial" w:cs="Arial"/>
          <w:sz w:val="20"/>
          <w:szCs w:val="20"/>
        </w:rPr>
        <w:t>1000 Ljubljana</w:t>
      </w:r>
    </w:p>
    <w:p w14:paraId="10E72832" w14:textId="77777777" w:rsidR="002C3988" w:rsidRPr="000344EF" w:rsidRDefault="002C3988" w:rsidP="007E0CEA">
      <w:pPr>
        <w:jc w:val="both"/>
        <w:rPr>
          <w:rFonts w:ascii="Arial" w:hAnsi="Arial" w:cs="Arial"/>
          <w:b/>
          <w:sz w:val="20"/>
          <w:szCs w:val="20"/>
        </w:rPr>
      </w:pPr>
    </w:p>
    <w:p w14:paraId="39907A2E" w14:textId="4CE6BFBD" w:rsidR="002C3988" w:rsidRPr="00977601" w:rsidRDefault="003B5B72" w:rsidP="009B5032">
      <w:pPr>
        <w:rPr>
          <w:rFonts w:ascii="Arial" w:eastAsia="Batang" w:hAnsi="Arial" w:cs="Arial"/>
          <w:sz w:val="20"/>
          <w:szCs w:val="20"/>
          <w:lang w:eastAsia="ko-KR"/>
        </w:rPr>
      </w:pPr>
      <w:r w:rsidRPr="00977601">
        <w:rPr>
          <w:rFonts w:ascii="Arial" w:hAnsi="Arial" w:cs="Arial"/>
          <w:b/>
          <w:sz w:val="20"/>
          <w:szCs w:val="20"/>
        </w:rPr>
        <w:t>Predmet naročila:</w:t>
      </w:r>
      <w:r w:rsidR="006F1DE2" w:rsidRPr="00977601">
        <w:rPr>
          <w:rFonts w:ascii="Arial" w:hAnsi="Arial" w:cs="Arial"/>
          <w:b/>
          <w:sz w:val="20"/>
          <w:szCs w:val="20"/>
        </w:rPr>
        <w:t xml:space="preserve"> </w:t>
      </w:r>
      <w:r w:rsidR="003C7010" w:rsidRPr="00977601">
        <w:rPr>
          <w:rFonts w:ascii="Arial" w:hAnsi="Arial" w:cs="Arial"/>
          <w:b/>
          <w:sz w:val="20"/>
          <w:szCs w:val="20"/>
        </w:rPr>
        <w:t>»</w:t>
      </w:r>
      <w:r w:rsidR="008D1A19" w:rsidRPr="00AE051B">
        <w:rPr>
          <w:rFonts w:ascii="Arial" w:hAnsi="Arial" w:cs="Arial"/>
          <w:b/>
          <w:bCs/>
          <w:sz w:val="20"/>
          <w:szCs w:val="20"/>
        </w:rPr>
        <w:t>Rekonstrukcija opornega zidu in palisad pod železniško progo št. 34 Maribor Prevalje - d.</w:t>
      </w:r>
      <w:r w:rsidR="008D1A19">
        <w:rPr>
          <w:rFonts w:ascii="Arial" w:hAnsi="Arial" w:cs="Arial"/>
          <w:b/>
          <w:bCs/>
          <w:sz w:val="20"/>
          <w:szCs w:val="20"/>
        </w:rPr>
        <w:t xml:space="preserve"> </w:t>
      </w:r>
      <w:r w:rsidR="008D1A19" w:rsidRPr="00AE051B">
        <w:rPr>
          <w:rFonts w:ascii="Arial" w:hAnsi="Arial" w:cs="Arial"/>
          <w:b/>
          <w:bCs/>
          <w:sz w:val="20"/>
          <w:szCs w:val="20"/>
        </w:rPr>
        <w:t>m. v naselju Poljana</w:t>
      </w:r>
    </w:p>
    <w:p w14:paraId="69B22D73" w14:textId="77777777" w:rsidR="00CC3CBC" w:rsidRDefault="00CC3CBC" w:rsidP="00CC3CBC">
      <w:pPr>
        <w:spacing w:after="120"/>
        <w:rPr>
          <w:rFonts w:ascii="Arial" w:eastAsiaTheme="majorEastAsia" w:hAnsi="Arial" w:cs="Arial"/>
          <w:color w:val="0D0D0D" w:themeColor="text1" w:themeTint="F2"/>
          <w:sz w:val="20"/>
          <w:szCs w:val="20"/>
        </w:rPr>
      </w:pPr>
    </w:p>
    <w:p w14:paraId="1DB678D1" w14:textId="0BBB4540"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PREDMET RAZPISA</w:t>
      </w:r>
    </w:p>
    <w:p w14:paraId="7C45A8F0" w14:textId="77777777" w:rsidR="009D06E2" w:rsidRPr="00AB2C08" w:rsidRDefault="009D06E2" w:rsidP="009D06E2">
      <w:pPr>
        <w:rPr>
          <w:rFonts w:ascii="Arial" w:eastAsiaTheme="majorEastAsia" w:hAnsi="Arial" w:cs="Arial"/>
          <w:color w:val="365F91" w:themeColor="accent1" w:themeShade="BF"/>
          <w:sz w:val="20"/>
          <w:szCs w:val="20"/>
        </w:rPr>
      </w:pPr>
    </w:p>
    <w:p w14:paraId="176EF62D" w14:textId="332DE978" w:rsidR="009D06E2" w:rsidRPr="007C3C88" w:rsidRDefault="009D06E2" w:rsidP="009D06E2">
      <w:pPr>
        <w:pStyle w:val="Brezrazmikov"/>
        <w:jc w:val="both"/>
        <w:rPr>
          <w:rFonts w:ascii="Arial" w:hAnsi="Arial" w:cs="Arial"/>
          <w:sz w:val="20"/>
          <w:szCs w:val="20"/>
          <w:lang w:eastAsia="ar-SA"/>
        </w:rPr>
      </w:pPr>
      <w:r w:rsidRPr="007C3C88">
        <w:rPr>
          <w:rFonts w:ascii="Arial" w:hAnsi="Arial" w:cs="Arial"/>
          <w:sz w:val="20"/>
          <w:szCs w:val="20"/>
          <w:lang w:eastAsia="ar-SA"/>
        </w:rPr>
        <w:t>Rekonstrukcija opornega zidu in palisad pod železniško progo</w:t>
      </w:r>
      <w:r>
        <w:rPr>
          <w:rFonts w:ascii="Arial" w:hAnsi="Arial" w:cs="Arial"/>
          <w:sz w:val="20"/>
          <w:szCs w:val="20"/>
          <w:lang w:eastAsia="ar-SA"/>
        </w:rPr>
        <w:t xml:space="preserve"> v km 77+300 na progi</w:t>
      </w:r>
      <w:r w:rsidRPr="007C3C88">
        <w:rPr>
          <w:rFonts w:ascii="Arial" w:hAnsi="Arial" w:cs="Arial"/>
          <w:sz w:val="20"/>
          <w:szCs w:val="20"/>
          <w:lang w:eastAsia="ar-SA"/>
        </w:rPr>
        <w:t xml:space="preserve"> št. 34 Maribor Prevalje</w:t>
      </w:r>
      <w:r>
        <w:rPr>
          <w:rFonts w:ascii="Arial" w:hAnsi="Arial" w:cs="Arial"/>
          <w:sz w:val="20"/>
          <w:szCs w:val="20"/>
          <w:lang w:eastAsia="ar-SA"/>
        </w:rPr>
        <w:t xml:space="preserve"> </w:t>
      </w:r>
      <w:r w:rsidRPr="007C3C88">
        <w:rPr>
          <w:rFonts w:ascii="Arial" w:hAnsi="Arial" w:cs="Arial"/>
          <w:sz w:val="20"/>
          <w:szCs w:val="20"/>
          <w:lang w:eastAsia="ar-SA"/>
        </w:rPr>
        <w:t>-</w:t>
      </w:r>
      <w:r>
        <w:rPr>
          <w:rFonts w:ascii="Arial" w:hAnsi="Arial" w:cs="Arial"/>
          <w:sz w:val="20"/>
          <w:szCs w:val="20"/>
          <w:lang w:eastAsia="ar-SA"/>
        </w:rPr>
        <w:t xml:space="preserve"> </w:t>
      </w:r>
      <w:r w:rsidRPr="007C3C88">
        <w:rPr>
          <w:rFonts w:ascii="Arial" w:hAnsi="Arial" w:cs="Arial"/>
          <w:sz w:val="20"/>
          <w:szCs w:val="20"/>
          <w:lang w:eastAsia="ar-SA"/>
        </w:rPr>
        <w:t>d.</w:t>
      </w:r>
      <w:r w:rsidR="00E9170D">
        <w:rPr>
          <w:rFonts w:ascii="Arial" w:hAnsi="Arial" w:cs="Arial"/>
          <w:sz w:val="20"/>
          <w:szCs w:val="20"/>
          <w:lang w:eastAsia="ar-SA"/>
        </w:rPr>
        <w:t xml:space="preserve"> </w:t>
      </w:r>
      <w:r w:rsidRPr="007C3C88">
        <w:rPr>
          <w:rFonts w:ascii="Arial" w:hAnsi="Arial" w:cs="Arial"/>
          <w:sz w:val="20"/>
          <w:szCs w:val="20"/>
          <w:lang w:eastAsia="ar-SA"/>
        </w:rPr>
        <w:t>m.</w:t>
      </w:r>
      <w:r>
        <w:rPr>
          <w:rFonts w:ascii="Arial" w:hAnsi="Arial" w:cs="Arial"/>
          <w:sz w:val="20"/>
          <w:szCs w:val="20"/>
          <w:lang w:eastAsia="ar-SA"/>
        </w:rPr>
        <w:t>,</w:t>
      </w:r>
      <w:r w:rsidRPr="007C3C88">
        <w:rPr>
          <w:rFonts w:ascii="Arial" w:hAnsi="Arial" w:cs="Arial"/>
          <w:sz w:val="20"/>
          <w:szCs w:val="20"/>
          <w:lang w:eastAsia="ar-SA"/>
        </w:rPr>
        <w:t xml:space="preserve"> v naselju Poljana</w:t>
      </w:r>
      <w:r>
        <w:rPr>
          <w:rFonts w:ascii="Arial" w:hAnsi="Arial" w:cs="Arial"/>
          <w:sz w:val="20"/>
          <w:szCs w:val="20"/>
          <w:lang w:eastAsia="ar-SA"/>
        </w:rPr>
        <w:t xml:space="preserve">, </w:t>
      </w:r>
      <w:r w:rsidRPr="00AB2C08">
        <w:rPr>
          <w:rFonts w:ascii="Arial" w:hAnsi="Arial" w:cs="Arial"/>
          <w:sz w:val="20"/>
          <w:szCs w:val="20"/>
          <w:lang w:eastAsia="ar-SA"/>
        </w:rPr>
        <w:t xml:space="preserve">št. </w:t>
      </w:r>
      <w:r>
        <w:rPr>
          <w:rFonts w:ascii="Arial" w:hAnsi="Arial" w:cs="Arial"/>
          <w:sz w:val="20"/>
          <w:szCs w:val="20"/>
          <w:lang w:eastAsia="ar-SA"/>
        </w:rPr>
        <w:t>2024/016</w:t>
      </w:r>
      <w:r w:rsidRPr="00AB2C08">
        <w:rPr>
          <w:rFonts w:ascii="Arial" w:hAnsi="Arial" w:cs="Arial"/>
          <w:sz w:val="20"/>
          <w:szCs w:val="20"/>
          <w:lang w:eastAsia="ar-SA"/>
        </w:rPr>
        <w:t xml:space="preserve">, </w:t>
      </w:r>
      <w:r>
        <w:rPr>
          <w:rFonts w:ascii="Arial" w:hAnsi="Arial" w:cs="Arial"/>
          <w:sz w:val="20"/>
          <w:szCs w:val="20"/>
          <w:lang w:eastAsia="ar-SA"/>
        </w:rPr>
        <w:t xml:space="preserve">avgust </w:t>
      </w:r>
      <w:r w:rsidRPr="00AB2C08">
        <w:rPr>
          <w:rFonts w:ascii="Arial" w:hAnsi="Arial" w:cs="Arial"/>
          <w:sz w:val="20"/>
          <w:szCs w:val="20"/>
          <w:lang w:eastAsia="ar-SA"/>
        </w:rPr>
        <w:t xml:space="preserve">2024, ki ga je izdelal </w:t>
      </w:r>
      <w:proofErr w:type="spellStart"/>
      <w:r>
        <w:rPr>
          <w:rFonts w:ascii="Arial" w:hAnsi="Arial" w:cs="Arial"/>
          <w:sz w:val="20"/>
          <w:szCs w:val="20"/>
          <w:lang w:eastAsia="ar-SA"/>
        </w:rPr>
        <w:t>Tehno</w:t>
      </w:r>
      <w:proofErr w:type="spellEnd"/>
      <w:r>
        <w:rPr>
          <w:rFonts w:ascii="Arial" w:hAnsi="Arial" w:cs="Arial"/>
          <w:sz w:val="20"/>
          <w:szCs w:val="20"/>
          <w:lang w:eastAsia="ar-SA"/>
        </w:rPr>
        <w:t xml:space="preserve"> inženirski biro d.o.o., Partizanska cesta 37,</w:t>
      </w:r>
      <w:r w:rsidRPr="00AB2C08">
        <w:rPr>
          <w:rFonts w:ascii="Arial" w:hAnsi="Arial" w:cs="Arial"/>
          <w:sz w:val="20"/>
          <w:szCs w:val="20"/>
          <w:lang w:eastAsia="ar-SA"/>
        </w:rPr>
        <w:t xml:space="preserve"> 2000 Maribor</w:t>
      </w:r>
      <w:r>
        <w:rPr>
          <w:rFonts w:ascii="Arial" w:hAnsi="Arial" w:cs="Arial"/>
          <w:sz w:val="20"/>
          <w:szCs w:val="20"/>
          <w:lang w:eastAsia="ar-SA"/>
        </w:rPr>
        <w:t>.</w:t>
      </w:r>
    </w:p>
    <w:p w14:paraId="16E6E0E9" w14:textId="77777777" w:rsidR="009D06E2" w:rsidRDefault="009D06E2" w:rsidP="009D06E2">
      <w:pPr>
        <w:rPr>
          <w:rFonts w:ascii="Arial" w:eastAsiaTheme="majorEastAsia" w:hAnsi="Arial" w:cs="Arial"/>
          <w:color w:val="365F91" w:themeColor="accent1" w:themeShade="BF"/>
          <w:sz w:val="20"/>
          <w:szCs w:val="20"/>
        </w:rPr>
      </w:pPr>
    </w:p>
    <w:p w14:paraId="324F05D7" w14:textId="49F79B64"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OSNOVA PROJEKTA SANACIJE:</w:t>
      </w:r>
    </w:p>
    <w:p w14:paraId="1C9FCF9E" w14:textId="77777777" w:rsidR="009D06E2" w:rsidRDefault="009D06E2" w:rsidP="009D06E2">
      <w:pPr>
        <w:jc w:val="both"/>
        <w:rPr>
          <w:rFonts w:ascii="Arial" w:eastAsiaTheme="majorEastAsia" w:hAnsi="Arial" w:cs="Arial"/>
          <w:sz w:val="20"/>
          <w:szCs w:val="20"/>
        </w:rPr>
      </w:pPr>
    </w:p>
    <w:p w14:paraId="39EC90F4"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Predmetna lokacija se nahaja na parceli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Poljana v Prevaljah. Na J in JV meji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885 – Poljana je predvidena rekonstrukcija obstoječega opornega zidu v dolžini ca. 58,60 m. Obstoječi zid je kamnite izvede, v sklopu katerega so se izvedle na V delu tudi improvizirane palisade. Je dotrajan, porušen in delno zasut, tako, da je celoten potek zidu težko slediti.</w:t>
      </w:r>
    </w:p>
    <w:p w14:paraId="6591EB02" w14:textId="77777777" w:rsidR="00EC7558" w:rsidRDefault="00EC7558" w:rsidP="009D06E2">
      <w:pPr>
        <w:jc w:val="both"/>
        <w:rPr>
          <w:rFonts w:ascii="Arial" w:eastAsiaTheme="majorEastAsia" w:hAnsi="Arial" w:cs="Arial"/>
          <w:sz w:val="20"/>
          <w:szCs w:val="20"/>
        </w:rPr>
      </w:pPr>
    </w:p>
    <w:p w14:paraId="4381AF17"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b/>
          <w:bCs/>
          <w:sz w:val="20"/>
          <w:szCs w:val="20"/>
        </w:rPr>
        <w:t>Oporni zid:</w:t>
      </w:r>
      <w:r w:rsidRPr="00C05E99">
        <w:rPr>
          <w:rFonts w:ascii="Arial" w:eastAsiaTheme="majorEastAsia" w:hAnsi="Arial" w:cs="Arial"/>
          <w:sz w:val="20"/>
          <w:szCs w:val="20"/>
        </w:rPr>
        <w:t xml:space="preserve"> </w:t>
      </w:r>
    </w:p>
    <w:p w14:paraId="6126E603"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Na J in JV meji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238/1,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 Poljana je predvidena rekonstrukcija obstoječega opornega zidu v dolžini ca. 69,07 m. Obstoječi zid je kamnite izvede, v sklopu katerega so se izvedle na V delu tudi improvizirane palisade. Je dotrajan, porušen in delno zasut, tako, da je celoten potek zidu težko slediti. V sklopu rekonstrukcije se odstrani vse ostanke obstoječega zidu in palisad. Nov zid bo AB izvedbe, izveden na temeljnem nastavku, ki se s temelji na </w:t>
      </w:r>
      <w:proofErr w:type="spellStart"/>
      <w:r w:rsidRPr="00C05E99">
        <w:rPr>
          <w:rFonts w:ascii="Arial" w:eastAsiaTheme="majorEastAsia" w:hAnsi="Arial" w:cs="Arial"/>
          <w:sz w:val="20"/>
          <w:szCs w:val="20"/>
        </w:rPr>
        <w:t>uvrtanih</w:t>
      </w:r>
      <w:proofErr w:type="spellEnd"/>
      <w:r w:rsidRPr="00C05E99">
        <w:rPr>
          <w:rFonts w:ascii="Arial" w:eastAsiaTheme="majorEastAsia" w:hAnsi="Arial" w:cs="Arial"/>
          <w:sz w:val="20"/>
          <w:szCs w:val="20"/>
        </w:rPr>
        <w:t xml:space="preserve"> vijačnih pilotih. </w:t>
      </w:r>
    </w:p>
    <w:p w14:paraId="2C52E712"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Prav tako bo z vijačnimi piloti tudi sidran v zaledno hribovito podlago. GGE 3211-2023-11-07 4 </w:t>
      </w:r>
    </w:p>
    <w:p w14:paraId="03775930"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Objekt: Rekonstrukcija opornega zidu in palisad pod železniško progo št. 34 Maribor Prevalje-</w:t>
      </w:r>
      <w:proofErr w:type="spellStart"/>
      <w:r w:rsidRPr="00C05E99">
        <w:rPr>
          <w:rFonts w:ascii="Arial" w:eastAsiaTheme="majorEastAsia" w:hAnsi="Arial" w:cs="Arial"/>
          <w:sz w:val="20"/>
          <w:szCs w:val="20"/>
        </w:rPr>
        <w:t>d.m</w:t>
      </w:r>
      <w:proofErr w:type="spellEnd"/>
      <w:r w:rsidRPr="00C05E99">
        <w:rPr>
          <w:rFonts w:ascii="Arial" w:eastAsiaTheme="majorEastAsia" w:hAnsi="Arial" w:cs="Arial"/>
          <w:sz w:val="20"/>
          <w:szCs w:val="20"/>
        </w:rPr>
        <w:t xml:space="preserve">. v naselju Poljana Zid bo po izvedenem vkopu delno zasut, tako da bo po končni ureditvi pobočja njegova svetla višina znašala od 0,80 m do </w:t>
      </w:r>
      <w:proofErr w:type="spellStart"/>
      <w:r w:rsidRPr="00C05E99">
        <w:rPr>
          <w:rFonts w:ascii="Arial" w:eastAsiaTheme="majorEastAsia" w:hAnsi="Arial" w:cs="Arial"/>
          <w:sz w:val="20"/>
          <w:szCs w:val="20"/>
        </w:rPr>
        <w:t>max</w:t>
      </w:r>
      <w:proofErr w:type="spellEnd"/>
      <w:r w:rsidRPr="00C05E99">
        <w:rPr>
          <w:rFonts w:ascii="Arial" w:eastAsiaTheme="majorEastAsia" w:hAnsi="Arial" w:cs="Arial"/>
          <w:sz w:val="20"/>
          <w:szCs w:val="20"/>
        </w:rPr>
        <w:t xml:space="preserve">. 1,80 m. Za zidom se izvede vzdolžna drenaža z drenažnim zasipom. Na kroni zidu se bo na V delu izvedla varovalna ograja, ki bo varovala objekt na </w:t>
      </w:r>
      <w:proofErr w:type="spellStart"/>
      <w:r w:rsidRPr="00C05E99">
        <w:rPr>
          <w:rFonts w:ascii="Arial" w:eastAsiaTheme="majorEastAsia" w:hAnsi="Arial" w:cs="Arial"/>
          <w:sz w:val="20"/>
          <w:szCs w:val="20"/>
        </w:rPr>
        <w:t>parc</w:t>
      </w:r>
      <w:proofErr w:type="spellEnd"/>
      <w:r w:rsidRPr="00C05E99">
        <w:rPr>
          <w:rFonts w:ascii="Arial" w:eastAsiaTheme="majorEastAsia" w:hAnsi="Arial" w:cs="Arial"/>
          <w:sz w:val="20"/>
          <w:szCs w:val="20"/>
        </w:rPr>
        <w:t xml:space="preserve">. št. 155/1 </w:t>
      </w:r>
      <w:proofErr w:type="spellStart"/>
      <w:r w:rsidRPr="00C05E99">
        <w:rPr>
          <w:rFonts w:ascii="Arial" w:eastAsiaTheme="majorEastAsia" w:hAnsi="Arial" w:cs="Arial"/>
          <w:sz w:val="20"/>
          <w:szCs w:val="20"/>
        </w:rPr>
        <w:t>k.o</w:t>
      </w:r>
      <w:proofErr w:type="spellEnd"/>
      <w:r w:rsidRPr="00C05E99">
        <w:rPr>
          <w:rFonts w:ascii="Arial" w:eastAsiaTheme="majorEastAsia" w:hAnsi="Arial" w:cs="Arial"/>
          <w:sz w:val="20"/>
          <w:szCs w:val="20"/>
        </w:rPr>
        <w:t xml:space="preserve">. 885 – Poljana pred padanjem in zvračanjem kamenja iz razgrnjenega </w:t>
      </w:r>
      <w:proofErr w:type="spellStart"/>
      <w:r w:rsidRPr="00C05E99">
        <w:rPr>
          <w:rFonts w:ascii="Arial" w:eastAsiaTheme="majorEastAsia" w:hAnsi="Arial" w:cs="Arial"/>
          <w:sz w:val="20"/>
          <w:szCs w:val="20"/>
        </w:rPr>
        <w:t>izdanka</w:t>
      </w:r>
      <w:proofErr w:type="spellEnd"/>
      <w:r w:rsidRPr="00C05E99">
        <w:rPr>
          <w:rFonts w:ascii="Arial" w:eastAsiaTheme="majorEastAsia" w:hAnsi="Arial" w:cs="Arial"/>
          <w:sz w:val="20"/>
          <w:szCs w:val="20"/>
        </w:rPr>
        <w:t xml:space="preserve"> na strmem zalednem pobočju. </w:t>
      </w:r>
    </w:p>
    <w:p w14:paraId="14A52A08" w14:textId="77777777" w:rsidR="009D06E2" w:rsidRDefault="009D06E2" w:rsidP="009D06E2">
      <w:pPr>
        <w:jc w:val="both"/>
        <w:rPr>
          <w:rFonts w:ascii="Arial" w:eastAsiaTheme="majorEastAsia" w:hAnsi="Arial" w:cs="Arial"/>
          <w:sz w:val="20"/>
          <w:szCs w:val="20"/>
        </w:rPr>
      </w:pPr>
    </w:p>
    <w:p w14:paraId="1F4A3319"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b/>
          <w:bCs/>
          <w:sz w:val="20"/>
          <w:szCs w:val="20"/>
        </w:rPr>
        <w:t>Palisade na zalednem pobočju</w:t>
      </w:r>
      <w:r>
        <w:rPr>
          <w:rFonts w:ascii="Arial" w:eastAsiaTheme="majorEastAsia" w:hAnsi="Arial" w:cs="Arial"/>
          <w:sz w:val="20"/>
          <w:szCs w:val="20"/>
        </w:rPr>
        <w:t>:</w:t>
      </w:r>
    </w:p>
    <w:p w14:paraId="7C9716C7" w14:textId="77777777" w:rsidR="009D06E2" w:rsidRDefault="009D06E2" w:rsidP="009D06E2">
      <w:pPr>
        <w:jc w:val="both"/>
        <w:rPr>
          <w:rFonts w:ascii="Arial" w:eastAsiaTheme="majorEastAsia" w:hAnsi="Arial" w:cs="Arial"/>
          <w:sz w:val="20"/>
          <w:szCs w:val="20"/>
        </w:rPr>
      </w:pPr>
      <w:r w:rsidRPr="00C05E99">
        <w:rPr>
          <w:rFonts w:ascii="Arial" w:eastAsiaTheme="majorEastAsia" w:hAnsi="Arial" w:cs="Arial"/>
          <w:sz w:val="20"/>
          <w:szCs w:val="20"/>
        </w:rPr>
        <w:t xml:space="preserve">Večjih erozijskih žarišč na zalednem pogozdenem pobočju ni zaznati. Opazna so posamezna drevesa, ki nakazujejo, da se lokalni predeli lahko občasno premikajo navzdol po pobočju, saj se je na zgornjem platoju, v času izgradnje železnice deponiral odvečni material zemeljskega izkopa. Na podlagi inženirsko geološkega pregleda palisade na zalednem pobočju, ki bi na lokalnih mestih varovale napredovanje </w:t>
      </w:r>
      <w:proofErr w:type="spellStart"/>
      <w:r w:rsidRPr="00C05E99">
        <w:rPr>
          <w:rFonts w:ascii="Arial" w:eastAsiaTheme="majorEastAsia" w:hAnsi="Arial" w:cs="Arial"/>
          <w:sz w:val="20"/>
          <w:szCs w:val="20"/>
        </w:rPr>
        <w:t>preperinskega</w:t>
      </w:r>
      <w:proofErr w:type="spellEnd"/>
      <w:r w:rsidRPr="00C05E99">
        <w:rPr>
          <w:rFonts w:ascii="Arial" w:eastAsiaTheme="majorEastAsia" w:hAnsi="Arial" w:cs="Arial"/>
          <w:sz w:val="20"/>
          <w:szCs w:val="20"/>
        </w:rPr>
        <w:t xml:space="preserve"> pokrova po pobočju navzdol, niso predvidene. Morebitne palisade se izvedejo v sklopu vzdrževalnih del (pregleda pobočja) z zabijanjem/</w:t>
      </w:r>
      <w:proofErr w:type="spellStart"/>
      <w:r w:rsidRPr="00C05E99">
        <w:rPr>
          <w:rFonts w:ascii="Arial" w:eastAsiaTheme="majorEastAsia" w:hAnsi="Arial" w:cs="Arial"/>
          <w:sz w:val="20"/>
          <w:szCs w:val="20"/>
        </w:rPr>
        <w:t>uvrtanjem</w:t>
      </w:r>
      <w:proofErr w:type="spellEnd"/>
      <w:r w:rsidRPr="00C05E99">
        <w:rPr>
          <w:rFonts w:ascii="Arial" w:eastAsiaTheme="majorEastAsia" w:hAnsi="Arial" w:cs="Arial"/>
          <w:sz w:val="20"/>
          <w:szCs w:val="20"/>
        </w:rPr>
        <w:t xml:space="preserve"> jeklenih profilov v hribovito podlago in zlaganjem desk za profili. Raster lahko znaša od 2 do 3 m.</w:t>
      </w:r>
    </w:p>
    <w:p w14:paraId="4B51C22F" w14:textId="77777777" w:rsidR="009D06E2" w:rsidRDefault="009D06E2" w:rsidP="009D06E2">
      <w:pPr>
        <w:jc w:val="both"/>
        <w:rPr>
          <w:rFonts w:ascii="Arial" w:eastAsiaTheme="majorEastAsia" w:hAnsi="Arial" w:cs="Arial"/>
          <w:sz w:val="20"/>
          <w:szCs w:val="20"/>
        </w:rPr>
      </w:pPr>
    </w:p>
    <w:p w14:paraId="1A936283" w14:textId="22140CDF"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PROJEKTNA DOKUMENTACIJA:</w:t>
      </w:r>
    </w:p>
    <w:p w14:paraId="23370279" w14:textId="77777777" w:rsidR="009D06E2" w:rsidRPr="007C3C88" w:rsidRDefault="009D06E2" w:rsidP="009D06E2">
      <w:pPr>
        <w:pStyle w:val="Brezrazmikov"/>
        <w:jc w:val="both"/>
        <w:rPr>
          <w:rFonts w:ascii="Arial" w:hAnsi="Arial" w:cs="Arial"/>
          <w:sz w:val="20"/>
          <w:szCs w:val="20"/>
          <w:lang w:eastAsia="ar-SA"/>
        </w:rPr>
      </w:pPr>
      <w:r>
        <w:rPr>
          <w:rFonts w:ascii="Arial" w:eastAsiaTheme="majorEastAsia" w:hAnsi="Arial" w:cs="Arial"/>
          <w:sz w:val="20"/>
          <w:szCs w:val="20"/>
        </w:rPr>
        <w:t xml:space="preserve">Projektna dokumentacija </w:t>
      </w:r>
      <w:r w:rsidRPr="00AB2C08">
        <w:rPr>
          <w:rFonts w:ascii="Arial" w:hAnsi="Arial" w:cs="Arial"/>
          <w:sz w:val="20"/>
          <w:szCs w:val="20"/>
          <w:lang w:eastAsia="ar-SA"/>
        </w:rPr>
        <w:t xml:space="preserve">št. </w:t>
      </w:r>
      <w:r>
        <w:rPr>
          <w:rFonts w:ascii="Arial" w:hAnsi="Arial" w:cs="Arial"/>
          <w:sz w:val="20"/>
          <w:szCs w:val="20"/>
          <w:lang w:eastAsia="ar-SA"/>
        </w:rPr>
        <w:t>2024/016</w:t>
      </w:r>
      <w:r w:rsidRPr="00AB2C08">
        <w:rPr>
          <w:rFonts w:ascii="Arial" w:hAnsi="Arial" w:cs="Arial"/>
          <w:sz w:val="20"/>
          <w:szCs w:val="20"/>
          <w:lang w:eastAsia="ar-SA"/>
        </w:rPr>
        <w:t xml:space="preserve">, </w:t>
      </w:r>
      <w:r>
        <w:rPr>
          <w:rFonts w:ascii="Arial" w:hAnsi="Arial" w:cs="Arial"/>
          <w:sz w:val="20"/>
          <w:szCs w:val="20"/>
          <w:lang w:eastAsia="ar-SA"/>
        </w:rPr>
        <w:t xml:space="preserve">avgust </w:t>
      </w:r>
      <w:r w:rsidRPr="00AB2C08">
        <w:rPr>
          <w:rFonts w:ascii="Arial" w:hAnsi="Arial" w:cs="Arial"/>
          <w:sz w:val="20"/>
          <w:szCs w:val="20"/>
          <w:lang w:eastAsia="ar-SA"/>
        </w:rPr>
        <w:t xml:space="preserve">2024, ki ga je izdelal </w:t>
      </w:r>
      <w:proofErr w:type="spellStart"/>
      <w:r>
        <w:rPr>
          <w:rFonts w:ascii="Arial" w:hAnsi="Arial" w:cs="Arial"/>
          <w:sz w:val="20"/>
          <w:szCs w:val="20"/>
          <w:lang w:eastAsia="ar-SA"/>
        </w:rPr>
        <w:t>Tehno</w:t>
      </w:r>
      <w:proofErr w:type="spellEnd"/>
      <w:r>
        <w:rPr>
          <w:rFonts w:ascii="Arial" w:hAnsi="Arial" w:cs="Arial"/>
          <w:sz w:val="20"/>
          <w:szCs w:val="20"/>
          <w:lang w:eastAsia="ar-SA"/>
        </w:rPr>
        <w:t xml:space="preserve"> inženirski biro d.o.o., Partizanska cesta 37,</w:t>
      </w:r>
      <w:r w:rsidRPr="00AB2C08">
        <w:rPr>
          <w:rFonts w:ascii="Arial" w:hAnsi="Arial" w:cs="Arial"/>
          <w:sz w:val="20"/>
          <w:szCs w:val="20"/>
          <w:lang w:eastAsia="ar-SA"/>
        </w:rPr>
        <w:t xml:space="preserve"> 2000 Maribor</w:t>
      </w:r>
      <w:r>
        <w:rPr>
          <w:rFonts w:ascii="Arial" w:hAnsi="Arial" w:cs="Arial"/>
          <w:sz w:val="20"/>
          <w:szCs w:val="20"/>
          <w:lang w:eastAsia="ar-SA"/>
        </w:rPr>
        <w:t>.</w:t>
      </w:r>
    </w:p>
    <w:p w14:paraId="1066AF5B" w14:textId="77777777" w:rsidR="009D06E2" w:rsidRDefault="009D06E2" w:rsidP="009D06E2">
      <w:pPr>
        <w:jc w:val="both"/>
        <w:rPr>
          <w:rFonts w:ascii="Arial" w:eastAsiaTheme="majorEastAsia" w:hAnsi="Arial" w:cs="Arial"/>
          <w:sz w:val="20"/>
          <w:szCs w:val="20"/>
        </w:rPr>
      </w:pPr>
    </w:p>
    <w:p w14:paraId="6393FBE2" w14:textId="20A1874D" w:rsidR="009D06E2" w:rsidRPr="00EC7558" w:rsidRDefault="009D06E2" w:rsidP="007C77DA">
      <w:pPr>
        <w:pStyle w:val="Odstavekseznama"/>
        <w:numPr>
          <w:ilvl w:val="0"/>
          <w:numId w:val="42"/>
        </w:numPr>
        <w:rPr>
          <w:rFonts w:ascii="Arial" w:eastAsiaTheme="majorEastAsia" w:hAnsi="Arial" w:cs="Arial"/>
          <w:b/>
          <w:bCs/>
          <w:color w:val="000000" w:themeColor="text1"/>
          <w:sz w:val="20"/>
        </w:rPr>
      </w:pPr>
      <w:r w:rsidRPr="00EC7558">
        <w:rPr>
          <w:rFonts w:ascii="Arial" w:eastAsiaTheme="majorEastAsia" w:hAnsi="Arial" w:cs="Arial"/>
          <w:b/>
          <w:bCs/>
          <w:color w:val="000000" w:themeColor="text1"/>
          <w:sz w:val="20"/>
        </w:rPr>
        <w:t xml:space="preserve">TEHNIČNE ZAHTEVE </w:t>
      </w:r>
    </w:p>
    <w:p w14:paraId="3F32F3C1" w14:textId="77777777" w:rsidR="009D06E2" w:rsidRPr="00AB2C08" w:rsidRDefault="009D06E2" w:rsidP="009D06E2">
      <w:pPr>
        <w:pStyle w:val="Telo"/>
        <w:spacing w:before="0"/>
        <w:rPr>
          <w:rFonts w:ascii="Arial" w:hAnsi="Arial" w:cs="Arial"/>
          <w:i w:val="0"/>
          <w:sz w:val="20"/>
        </w:rPr>
      </w:pPr>
    </w:p>
    <w:p w14:paraId="20BE071C" w14:textId="77777777" w:rsidR="009D06E2" w:rsidRDefault="009D06E2" w:rsidP="009D06E2">
      <w:pPr>
        <w:pStyle w:val="Brezrazmikov"/>
        <w:jc w:val="both"/>
        <w:rPr>
          <w:rFonts w:ascii="Arial" w:hAnsi="Arial" w:cs="Arial"/>
          <w:sz w:val="20"/>
          <w:szCs w:val="20"/>
          <w:lang w:eastAsia="ar-SA"/>
        </w:rPr>
      </w:pPr>
      <w:r w:rsidRPr="007A2A09">
        <w:rPr>
          <w:rFonts w:ascii="Arial" w:hAnsi="Arial" w:cs="Arial"/>
          <w:sz w:val="20"/>
          <w:szCs w:val="20"/>
          <w:lang w:eastAsia="ar-SA"/>
        </w:rPr>
        <w:t>Izvajalec predvidi tehnologijo izvajanja del, ki predvideva minimalne ovire v železniškem prometu (kot so zapore tirov) v času gradnje in krije vse stroške, ki nastanejo s pripravo elaborata in ovirami v železniškem prometu.</w:t>
      </w:r>
    </w:p>
    <w:p w14:paraId="35238867" w14:textId="77777777" w:rsidR="009D06E2" w:rsidRDefault="009D06E2" w:rsidP="009D06E2">
      <w:pPr>
        <w:pStyle w:val="Brezrazmikov"/>
        <w:jc w:val="both"/>
        <w:rPr>
          <w:rFonts w:ascii="Arial" w:hAnsi="Arial" w:cs="Arial"/>
          <w:sz w:val="20"/>
          <w:szCs w:val="20"/>
          <w:lang w:eastAsia="ar-SA"/>
        </w:rPr>
      </w:pPr>
    </w:p>
    <w:p w14:paraId="2F3498FB" w14:textId="77777777" w:rsidR="009D06E2" w:rsidRPr="00AB2C08" w:rsidRDefault="009D06E2" w:rsidP="009D06E2">
      <w:pPr>
        <w:pStyle w:val="Brezrazmikov"/>
        <w:jc w:val="both"/>
        <w:rPr>
          <w:rFonts w:ascii="Arial" w:hAnsi="Arial" w:cs="Arial"/>
          <w:sz w:val="20"/>
          <w:szCs w:val="20"/>
          <w:lang w:eastAsia="ar-SA"/>
        </w:rPr>
      </w:pPr>
      <w:r w:rsidRPr="00AB2C08">
        <w:rPr>
          <w:rFonts w:ascii="Arial" w:hAnsi="Arial" w:cs="Arial"/>
          <w:sz w:val="20"/>
          <w:szCs w:val="20"/>
          <w:lang w:eastAsia="ar-SA"/>
        </w:rPr>
        <w:lastRenderedPageBreak/>
        <w:t xml:space="preserve">Izvajalec pred pričetkom del dostavi Elaborat tehnologije izvajanja del s tehnološkim opisom in terminskim planom izvajanja. Za vsako spremembo tehnološkega opisa in terminskega plana mora predhodno pridobiti soglasje naročnika. </w:t>
      </w:r>
    </w:p>
    <w:p w14:paraId="0FDDAC8E" w14:textId="77777777" w:rsidR="009D06E2" w:rsidRPr="00AB2C08" w:rsidRDefault="009D06E2" w:rsidP="009D06E2">
      <w:pPr>
        <w:pStyle w:val="Brezrazmikov"/>
        <w:jc w:val="both"/>
        <w:rPr>
          <w:rFonts w:ascii="Arial" w:hAnsi="Arial" w:cs="Arial"/>
          <w:sz w:val="20"/>
          <w:szCs w:val="20"/>
          <w:lang w:eastAsia="ar-SA"/>
        </w:rPr>
      </w:pPr>
    </w:p>
    <w:p w14:paraId="46316F1F" w14:textId="77777777" w:rsidR="009D06E2" w:rsidRDefault="009D06E2" w:rsidP="009D06E2">
      <w:pPr>
        <w:pStyle w:val="Brezrazmikov"/>
        <w:jc w:val="both"/>
        <w:rPr>
          <w:rFonts w:ascii="Arial" w:hAnsi="Arial" w:cs="Arial"/>
          <w:sz w:val="20"/>
          <w:szCs w:val="20"/>
          <w:lang w:eastAsia="ar-SA"/>
        </w:rPr>
      </w:pPr>
      <w:r w:rsidRPr="00AB2C08">
        <w:rPr>
          <w:rFonts w:ascii="Arial" w:hAnsi="Arial" w:cs="Arial"/>
          <w:sz w:val="20"/>
          <w:szCs w:val="20"/>
          <w:lang w:eastAsia="ar-SA"/>
        </w:rPr>
        <w:t xml:space="preserve">V času izvajanja se vodi gradbeni dnevnik in knjigo izmer skladno z zahtevami Gradbenega zakona in podrejenih predpisov. </w:t>
      </w:r>
      <w:r w:rsidRPr="009C1B13">
        <w:rPr>
          <w:rFonts w:ascii="Arial" w:hAnsi="Arial" w:cs="Arial"/>
          <w:sz w:val="20"/>
          <w:szCs w:val="20"/>
          <w:lang w:eastAsia="ar-SA"/>
        </w:rPr>
        <w:t>Gradbeni dnevnik je treba začeti voditi z dnem uvedbe izvajalca v delo in ga voditi, ko se dela na gradbišču ali objektu izvajajo. Vpisi v gradbeni dnevnik se morajo vršiti dnevno, udeleženci pri graditvi objekta pa ga podpisujejo ob vsakokratnem pregledu ali nadzoru.</w:t>
      </w:r>
    </w:p>
    <w:p w14:paraId="7180C031" w14:textId="77777777" w:rsidR="009D06E2" w:rsidRDefault="009D06E2" w:rsidP="009D06E2">
      <w:pPr>
        <w:pStyle w:val="Brezrazmikov"/>
        <w:jc w:val="both"/>
        <w:rPr>
          <w:rFonts w:ascii="Arial" w:hAnsi="Arial" w:cs="Arial"/>
          <w:sz w:val="20"/>
          <w:szCs w:val="20"/>
          <w:lang w:eastAsia="ar-SA"/>
        </w:rPr>
      </w:pPr>
    </w:p>
    <w:p w14:paraId="735A0006" w14:textId="77777777" w:rsidR="009D06E2" w:rsidRDefault="009D06E2" w:rsidP="009D06E2">
      <w:pPr>
        <w:pStyle w:val="Brezrazmikov"/>
        <w:jc w:val="both"/>
        <w:rPr>
          <w:rFonts w:ascii="Arial" w:hAnsi="Arial" w:cs="Arial"/>
          <w:sz w:val="20"/>
          <w:szCs w:val="20"/>
          <w:lang w:eastAsia="ar-SA"/>
        </w:rPr>
      </w:pPr>
      <w:r w:rsidRPr="009C1B13">
        <w:rPr>
          <w:rFonts w:ascii="Arial" w:hAnsi="Arial" w:cs="Arial"/>
          <w:sz w:val="20"/>
          <w:szCs w:val="20"/>
          <w:lang w:eastAsia="ar-SA"/>
        </w:rPr>
        <w:t>Izvajalec odgovornega nadzornika in odgovornega vodjo projekta pred nadaljevanjem del sproti obvešča o zaključku posameznih faz, ki jih kasneje ni več mogoče pregledati. Izvajalec za namen sprotne kontrole omogoči pregled celotnega objekta, vseh njegovih delov, vključno s konstrukcijami, inštalacijami, opremo in napravami.</w:t>
      </w:r>
    </w:p>
    <w:p w14:paraId="0107A599" w14:textId="77777777" w:rsidR="009D06E2" w:rsidRPr="00450413" w:rsidRDefault="009D06E2" w:rsidP="00450413">
      <w:pPr>
        <w:pStyle w:val="Naslov4"/>
        <w:jc w:val="both"/>
        <w:rPr>
          <w:rFonts w:ascii="Arial" w:hAnsi="Arial" w:cs="Arial"/>
          <w:b w:val="0"/>
          <w:bCs w:val="0"/>
          <w:i/>
          <w:iCs/>
          <w:sz w:val="20"/>
          <w:szCs w:val="20"/>
        </w:rPr>
      </w:pPr>
      <w:r w:rsidRPr="00450413">
        <w:rPr>
          <w:rFonts w:ascii="Arial" w:hAnsi="Arial" w:cs="Arial"/>
          <w:b w:val="0"/>
          <w:bCs w:val="0"/>
          <w:sz w:val="20"/>
          <w:szCs w:val="20"/>
        </w:rPr>
        <w:t>Dela morajo biti izvedena tako, da se zagotovijo minimalne ovire v prometu. V kolikor narava del dopušča izvajalec izvaja dela neprekinjeno v času dovoljenja za delo oz. zapor z maksimalno delovno ekipo.</w:t>
      </w:r>
    </w:p>
    <w:p w14:paraId="144DDB38" w14:textId="77777777" w:rsidR="009D06E2" w:rsidRDefault="009D06E2" w:rsidP="00CC3CBC">
      <w:pPr>
        <w:spacing w:after="120"/>
        <w:rPr>
          <w:rFonts w:ascii="Arial" w:eastAsiaTheme="majorEastAsia" w:hAnsi="Arial" w:cs="Arial"/>
          <w:color w:val="0D0D0D" w:themeColor="text1" w:themeTint="F2"/>
          <w:sz w:val="20"/>
          <w:szCs w:val="20"/>
        </w:rPr>
      </w:pPr>
    </w:p>
    <w:p w14:paraId="54D45B83" w14:textId="77777777" w:rsidR="00613D33" w:rsidRDefault="00613D33" w:rsidP="00613D33">
      <w:pPr>
        <w:pStyle w:val="Naslov6"/>
        <w:rPr>
          <w:rFonts w:ascii="Arial" w:eastAsiaTheme="minorHAnsi" w:hAnsi="Arial" w:cs="Arial"/>
          <w:sz w:val="20"/>
          <w:szCs w:val="20"/>
          <w:lang w:eastAsia="en-US"/>
        </w:rPr>
      </w:pPr>
      <w:r w:rsidRPr="00AB2C08">
        <w:rPr>
          <w:rFonts w:ascii="Arial" w:eastAsiaTheme="minorHAnsi" w:hAnsi="Arial" w:cs="Arial"/>
          <w:sz w:val="20"/>
          <w:szCs w:val="20"/>
          <w:lang w:eastAsia="en-US"/>
        </w:rPr>
        <w:t>Splošna navodila k popisu</w:t>
      </w:r>
    </w:p>
    <w:p w14:paraId="47F1EF75" w14:textId="77777777" w:rsidR="00613D33" w:rsidRPr="00613D33" w:rsidRDefault="00613D33" w:rsidP="00613D33">
      <w:pPr>
        <w:rPr>
          <w:lang w:eastAsia="en-US"/>
        </w:rPr>
      </w:pPr>
    </w:p>
    <w:p w14:paraId="71C789E7"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 xml:space="preserve">Izdelavo ponudbe in izvedbo projekta je potrebno izdelati skladno z načrtom. Načrt je potrebno upoštevati v celoti (risbe, opisi in popisi). </w:t>
      </w:r>
    </w:p>
    <w:p w14:paraId="0F02508B"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 xml:space="preserve">V primeru tiskarskih napak in morebitnih neskladij v projektu, je ponudnik ali izvajalec dolžan na to opozoriti </w:t>
      </w:r>
      <w:r>
        <w:rPr>
          <w:rFonts w:ascii="Arial" w:hAnsi="Arial" w:cs="Arial"/>
          <w:sz w:val="20"/>
          <w:szCs w:val="20"/>
        </w:rPr>
        <w:t>naročnika</w:t>
      </w:r>
      <w:r w:rsidRPr="00AB2C08">
        <w:rPr>
          <w:rFonts w:ascii="Arial" w:hAnsi="Arial" w:cs="Arial"/>
          <w:sz w:val="20"/>
          <w:szCs w:val="20"/>
        </w:rPr>
        <w:t>.</w:t>
      </w:r>
    </w:p>
    <w:p w14:paraId="66D88E14" w14:textId="77777777" w:rsidR="00613D33" w:rsidRPr="00AB2C08" w:rsidRDefault="00613D33" w:rsidP="00613D33">
      <w:pPr>
        <w:jc w:val="both"/>
        <w:rPr>
          <w:rFonts w:ascii="Arial" w:hAnsi="Arial" w:cs="Arial"/>
          <w:sz w:val="20"/>
          <w:szCs w:val="20"/>
        </w:rPr>
      </w:pPr>
      <w:r w:rsidRPr="00AB2C08">
        <w:rPr>
          <w:rFonts w:ascii="Arial" w:hAnsi="Arial" w:cs="Arial"/>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1CCF8E34" w14:textId="77777777" w:rsidR="00613D33" w:rsidRDefault="00613D33" w:rsidP="00613D33">
      <w:pPr>
        <w:jc w:val="both"/>
        <w:rPr>
          <w:rFonts w:ascii="Arial" w:hAnsi="Arial" w:cs="Arial"/>
          <w:sz w:val="20"/>
          <w:szCs w:val="20"/>
        </w:rPr>
      </w:pPr>
      <w:r w:rsidRPr="00AB2C08">
        <w:rPr>
          <w:rFonts w:ascii="Arial" w:hAnsi="Arial" w:cs="Arial"/>
          <w:sz w:val="20"/>
          <w:szCs w:val="20"/>
        </w:rPr>
        <w:t>Za vse vgrajene materiale mora izvajalec predložiti ateste o kvaliteti materialov, ki jih izda pooblaščeni zavod za tovrstne dejavnosti.</w:t>
      </w:r>
    </w:p>
    <w:p w14:paraId="66DE37A1" w14:textId="77777777" w:rsidR="009D06E2" w:rsidRDefault="009D06E2" w:rsidP="00CC3CBC">
      <w:pPr>
        <w:spacing w:after="120"/>
        <w:rPr>
          <w:rFonts w:ascii="Arial" w:eastAsiaTheme="majorEastAsia" w:hAnsi="Arial" w:cs="Arial"/>
          <w:color w:val="0D0D0D" w:themeColor="text1" w:themeTint="F2"/>
          <w:sz w:val="20"/>
          <w:szCs w:val="20"/>
        </w:rPr>
      </w:pPr>
    </w:p>
    <w:p w14:paraId="38B40848" w14:textId="77777777" w:rsidR="00F05741" w:rsidRPr="00AB2C08" w:rsidRDefault="00F05741" w:rsidP="00F05741">
      <w:pPr>
        <w:pStyle w:val="Naslov4"/>
        <w:rPr>
          <w:rFonts w:ascii="Arial" w:hAnsi="Arial" w:cs="Arial"/>
          <w:i/>
          <w:iCs/>
          <w:sz w:val="20"/>
          <w:szCs w:val="20"/>
        </w:rPr>
      </w:pPr>
      <w:r w:rsidRPr="00AB2C08">
        <w:rPr>
          <w:rFonts w:ascii="Arial" w:hAnsi="Arial" w:cs="Arial"/>
          <w:sz w:val="20"/>
          <w:szCs w:val="20"/>
        </w:rPr>
        <w:t>OBRAČUN IZVEDENIH DEL</w:t>
      </w:r>
    </w:p>
    <w:p w14:paraId="6DAE9356" w14:textId="77777777" w:rsidR="00F05741" w:rsidRPr="00AB2C08" w:rsidRDefault="00F05741" w:rsidP="00F05741">
      <w:pPr>
        <w:jc w:val="both"/>
        <w:rPr>
          <w:rFonts w:ascii="Arial" w:hAnsi="Arial" w:cs="Arial"/>
          <w:b/>
          <w:sz w:val="20"/>
          <w:szCs w:val="20"/>
        </w:rPr>
      </w:pPr>
    </w:p>
    <w:p w14:paraId="5D573AA2" w14:textId="77777777" w:rsidR="00F05741" w:rsidRPr="00AB2C08" w:rsidRDefault="00F05741" w:rsidP="00F05741">
      <w:pPr>
        <w:jc w:val="both"/>
        <w:rPr>
          <w:rFonts w:ascii="Arial" w:hAnsi="Arial" w:cs="Arial"/>
          <w:b/>
          <w:sz w:val="20"/>
          <w:szCs w:val="20"/>
        </w:rPr>
      </w:pPr>
      <w:r w:rsidRPr="00AB2C08">
        <w:rPr>
          <w:rFonts w:ascii="Arial" w:hAnsi="Arial" w:cs="Arial"/>
          <w:sz w:val="20"/>
          <w:szCs w:val="20"/>
        </w:rPr>
        <w:t>Obračun se izvede po dejansko opravljenih količinah</w:t>
      </w:r>
      <w:r>
        <w:rPr>
          <w:rFonts w:ascii="Arial" w:hAnsi="Arial" w:cs="Arial"/>
          <w:sz w:val="20"/>
          <w:szCs w:val="20"/>
        </w:rPr>
        <w:t xml:space="preserve"> podpisanih s strani nadzora</w:t>
      </w:r>
      <w:r w:rsidRPr="00AB2C08">
        <w:rPr>
          <w:rFonts w:ascii="Arial" w:hAnsi="Arial" w:cs="Arial"/>
          <w:sz w:val="20"/>
          <w:szCs w:val="20"/>
        </w:rPr>
        <w:t>.</w:t>
      </w:r>
    </w:p>
    <w:p w14:paraId="4C58ED64" w14:textId="77777777" w:rsidR="00515E0F" w:rsidRDefault="00515E0F" w:rsidP="00CC3CBC">
      <w:pPr>
        <w:jc w:val="both"/>
        <w:rPr>
          <w:rFonts w:ascii="Arial" w:eastAsia="Batang" w:hAnsi="Arial" w:cs="Arial"/>
          <w:b/>
          <w:sz w:val="20"/>
          <w:szCs w:val="20"/>
          <w:lang w:eastAsia="ko-KR"/>
        </w:rPr>
      </w:pPr>
    </w:p>
    <w:p w14:paraId="66E99D5A" w14:textId="77777777" w:rsidR="00F05741" w:rsidRDefault="00F05741" w:rsidP="00CC3CBC">
      <w:pPr>
        <w:jc w:val="both"/>
        <w:rPr>
          <w:rFonts w:ascii="Arial" w:eastAsia="Batang" w:hAnsi="Arial" w:cs="Arial"/>
          <w:b/>
          <w:sz w:val="20"/>
          <w:szCs w:val="20"/>
          <w:lang w:eastAsia="ko-KR"/>
        </w:rPr>
      </w:pPr>
    </w:p>
    <w:p w14:paraId="251A5827" w14:textId="77777777" w:rsidR="00515E0F" w:rsidRPr="008B579A" w:rsidRDefault="00515E0F" w:rsidP="00515E0F">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7EB49A32"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718C5BAF" w14:textId="77777777" w:rsidR="00515E0F" w:rsidRPr="008B579A" w:rsidRDefault="00515E0F" w:rsidP="00515E0F">
      <w:pPr>
        <w:autoSpaceDE w:val="0"/>
        <w:autoSpaceDN w:val="0"/>
        <w:adjustRightInd w:val="0"/>
        <w:jc w:val="both"/>
        <w:rPr>
          <w:rFonts w:ascii="Arial" w:hAnsi="Arial" w:cs="Arial"/>
          <w:sz w:val="20"/>
        </w:rPr>
      </w:pPr>
    </w:p>
    <w:p w14:paraId="30A63B97"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7448E2CC" w14:textId="77777777" w:rsidR="00515E0F" w:rsidRPr="008B579A" w:rsidRDefault="00515E0F" w:rsidP="00515E0F">
      <w:pPr>
        <w:autoSpaceDE w:val="0"/>
        <w:autoSpaceDN w:val="0"/>
        <w:adjustRightInd w:val="0"/>
        <w:jc w:val="both"/>
        <w:rPr>
          <w:rFonts w:ascii="Arial" w:hAnsi="Arial" w:cs="Arial"/>
          <w:sz w:val="20"/>
        </w:rPr>
      </w:pPr>
    </w:p>
    <w:p w14:paraId="2B31AF3C"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C1C65D8"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587BC92A"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1FE124DB"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1B4F9BCF"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58191B28"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5633A7E5" w14:textId="77777777" w:rsidR="00515E0F" w:rsidRPr="008B579A" w:rsidRDefault="00515E0F" w:rsidP="007C77DA">
      <w:pPr>
        <w:pStyle w:val="Odstavekseznama"/>
        <w:numPr>
          <w:ilvl w:val="0"/>
          <w:numId w:val="20"/>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16BCD848" w14:textId="77777777" w:rsidR="00515E0F" w:rsidRPr="008B579A" w:rsidRDefault="00515E0F" w:rsidP="00515E0F">
      <w:pPr>
        <w:autoSpaceDE w:val="0"/>
        <w:autoSpaceDN w:val="0"/>
        <w:adjustRightInd w:val="0"/>
        <w:jc w:val="both"/>
        <w:rPr>
          <w:rFonts w:ascii="Arial" w:hAnsi="Arial" w:cs="Arial"/>
          <w:sz w:val="20"/>
        </w:rPr>
      </w:pPr>
    </w:p>
    <w:p w14:paraId="65C1FEB2"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lastRenderedPageBreak/>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5E54E9E0"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7A9D0FD6"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7675804C"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14C7D1AF"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Skrb za izvajanje prvih ali občasnih meritev emisij v okolje (obratovalnega monitoringa), če za to obstaja zakonska zahteva. </w:t>
      </w:r>
    </w:p>
    <w:p w14:paraId="50C3D39B"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0399C185"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3CA1C77C"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256EB46B"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230C3494" w14:textId="77777777" w:rsidR="00515E0F" w:rsidRPr="008B579A" w:rsidRDefault="00515E0F" w:rsidP="007C77DA">
      <w:pPr>
        <w:pStyle w:val="Odstavekseznama"/>
        <w:numPr>
          <w:ilvl w:val="0"/>
          <w:numId w:val="21"/>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2649E516" w14:textId="77777777" w:rsidR="00515E0F" w:rsidRPr="008B579A" w:rsidRDefault="00515E0F" w:rsidP="00515E0F">
      <w:pPr>
        <w:autoSpaceDE w:val="0"/>
        <w:autoSpaceDN w:val="0"/>
        <w:adjustRightInd w:val="0"/>
        <w:jc w:val="both"/>
        <w:rPr>
          <w:rFonts w:ascii="Arial" w:hAnsi="Arial" w:cs="Arial"/>
          <w:sz w:val="20"/>
        </w:rPr>
      </w:pPr>
    </w:p>
    <w:p w14:paraId="7BE6563A" w14:textId="77777777" w:rsidR="00515E0F" w:rsidRPr="008B579A" w:rsidRDefault="00515E0F" w:rsidP="00515E0F">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4E86FC16" w14:textId="77777777" w:rsidR="00515E0F" w:rsidRPr="008B579A" w:rsidRDefault="00515E0F" w:rsidP="00515E0F">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t>Zaradi zgoraj navedenih zahtev Slovenske železnice od poslovnega partnerja pričakujemo, da s svojo dejavnostjo prispeva k skupnemu prizadevanju za čim bolj čisto, varno in urejeno okolje.</w:t>
      </w:r>
    </w:p>
    <w:p w14:paraId="3CF3F206" w14:textId="77777777" w:rsidR="00515E0F" w:rsidRDefault="00515E0F" w:rsidP="00CC3CBC">
      <w:pPr>
        <w:jc w:val="both"/>
        <w:rPr>
          <w:rFonts w:ascii="Arial" w:eastAsia="Batang" w:hAnsi="Arial" w:cs="Arial"/>
          <w:b/>
          <w:sz w:val="20"/>
          <w:szCs w:val="20"/>
          <w:lang w:eastAsia="ko-KR"/>
        </w:rPr>
      </w:pPr>
    </w:p>
    <w:p w14:paraId="40A56AEC" w14:textId="77777777" w:rsidR="00515E0F" w:rsidRDefault="00515E0F" w:rsidP="00CC3CBC">
      <w:pPr>
        <w:jc w:val="both"/>
        <w:rPr>
          <w:rFonts w:ascii="Arial" w:eastAsia="Batang" w:hAnsi="Arial" w:cs="Arial"/>
          <w:b/>
          <w:sz w:val="20"/>
          <w:szCs w:val="20"/>
          <w:lang w:eastAsia="ko-KR"/>
        </w:rPr>
      </w:pPr>
    </w:p>
    <w:p w14:paraId="4A0D4B6D" w14:textId="77777777" w:rsidR="00F05741" w:rsidRDefault="00F05741" w:rsidP="00CC3CBC">
      <w:pPr>
        <w:jc w:val="both"/>
        <w:rPr>
          <w:rFonts w:ascii="Arial" w:eastAsia="Batang" w:hAnsi="Arial" w:cs="Arial"/>
          <w:b/>
          <w:sz w:val="20"/>
          <w:szCs w:val="20"/>
          <w:lang w:eastAsia="ko-KR"/>
        </w:rPr>
      </w:pPr>
    </w:p>
    <w:p w14:paraId="10C9466C" w14:textId="77777777" w:rsidR="007A284D" w:rsidRDefault="007A284D" w:rsidP="007A284D">
      <w:pPr>
        <w:jc w:val="both"/>
        <w:rPr>
          <w:rFonts w:ascii="Arial" w:eastAsia="Batang" w:hAnsi="Arial" w:cs="Arial"/>
          <w:b/>
          <w:sz w:val="20"/>
          <w:szCs w:val="20"/>
          <w:lang w:eastAsia="ko-KR"/>
        </w:rPr>
      </w:pPr>
      <w:r>
        <w:rPr>
          <w:rFonts w:ascii="Arial" w:eastAsia="Batang" w:hAnsi="Arial" w:cs="Arial"/>
          <w:b/>
          <w:sz w:val="20"/>
          <w:szCs w:val="20"/>
          <w:lang w:eastAsia="ko-KR"/>
        </w:rPr>
        <w:t>PRILOGE:</w:t>
      </w:r>
    </w:p>
    <w:p w14:paraId="149F5EF3"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Tehnično poročilo IZN</w:t>
      </w:r>
    </w:p>
    <w:p w14:paraId="410A4F38"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Gradbene konstrukcije</w:t>
      </w:r>
    </w:p>
    <w:p w14:paraId="438DE100" w14:textId="77777777" w:rsidR="007A284D" w:rsidRDefault="007A284D" w:rsidP="007A284D">
      <w:pPr>
        <w:pStyle w:val="Odstavekseznama"/>
        <w:numPr>
          <w:ilvl w:val="0"/>
          <w:numId w:val="43"/>
        </w:numPr>
        <w:jc w:val="both"/>
        <w:rPr>
          <w:rFonts w:ascii="Arial" w:eastAsia="Batang" w:hAnsi="Arial" w:cs="Arial"/>
          <w:b/>
          <w:sz w:val="20"/>
          <w:lang w:eastAsia="ko-KR"/>
        </w:rPr>
      </w:pPr>
      <w:proofErr w:type="spellStart"/>
      <w:r>
        <w:rPr>
          <w:rFonts w:ascii="Arial" w:eastAsia="Batang" w:hAnsi="Arial" w:cs="Arial"/>
          <w:b/>
          <w:sz w:val="20"/>
          <w:lang w:eastAsia="ko-KR"/>
        </w:rPr>
        <w:t>Geotada</w:t>
      </w:r>
      <w:proofErr w:type="spellEnd"/>
      <w:r>
        <w:rPr>
          <w:rFonts w:ascii="Arial" w:eastAsia="Batang" w:hAnsi="Arial" w:cs="Arial"/>
          <w:b/>
          <w:sz w:val="20"/>
          <w:lang w:eastAsia="ko-KR"/>
        </w:rPr>
        <w:t xml:space="preserve"> 2024-039</w:t>
      </w:r>
    </w:p>
    <w:p w14:paraId="34FD85AE"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KE 2024- 016-podpisan</w:t>
      </w:r>
    </w:p>
    <w:p w14:paraId="7CFE4564"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Mnenja soglasja-skupno</w:t>
      </w:r>
    </w:p>
    <w:p w14:paraId="41B8FDB9"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Pp – skupno</w:t>
      </w:r>
    </w:p>
    <w:p w14:paraId="70EA675D"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 xml:space="preserve">T1- poročilo </w:t>
      </w:r>
      <w:proofErr w:type="spellStart"/>
      <w:r>
        <w:rPr>
          <w:rFonts w:ascii="Arial" w:eastAsia="Batang" w:hAnsi="Arial" w:cs="Arial"/>
          <w:b/>
          <w:sz w:val="20"/>
          <w:lang w:eastAsia="ko-KR"/>
        </w:rPr>
        <w:t>merged</w:t>
      </w:r>
      <w:proofErr w:type="spellEnd"/>
    </w:p>
    <w:p w14:paraId="6B8C4DB9" w14:textId="77777777" w:rsidR="007A284D" w:rsidRDefault="007A284D" w:rsidP="007A284D">
      <w:pPr>
        <w:pStyle w:val="Odstavekseznama"/>
        <w:numPr>
          <w:ilvl w:val="0"/>
          <w:numId w:val="43"/>
        </w:numPr>
        <w:jc w:val="both"/>
        <w:rPr>
          <w:rFonts w:ascii="Arial" w:eastAsia="Batang" w:hAnsi="Arial" w:cs="Arial"/>
          <w:b/>
          <w:sz w:val="20"/>
          <w:lang w:eastAsia="ko-KR"/>
        </w:rPr>
      </w:pPr>
      <w:r>
        <w:rPr>
          <w:rFonts w:ascii="Arial" w:eastAsia="Batang" w:hAnsi="Arial" w:cs="Arial"/>
          <w:b/>
          <w:sz w:val="20"/>
          <w:lang w:eastAsia="ko-KR"/>
        </w:rPr>
        <w:t>VN oporni zid Poljana</w:t>
      </w:r>
    </w:p>
    <w:p w14:paraId="05F8715C" w14:textId="77777777" w:rsidR="00E350E9" w:rsidRPr="00CA2147" w:rsidRDefault="00E350E9" w:rsidP="00E350E9">
      <w:pPr>
        <w:pStyle w:val="Odstavekseznama"/>
        <w:ind w:left="720"/>
        <w:jc w:val="both"/>
        <w:rPr>
          <w:rFonts w:ascii="Arial" w:eastAsia="Batang" w:hAnsi="Arial" w:cs="Arial"/>
          <w:b/>
          <w:sz w:val="20"/>
          <w:lang w:eastAsia="ko-KR"/>
        </w:rPr>
      </w:pPr>
    </w:p>
    <w:p w14:paraId="0330F041" w14:textId="77777777" w:rsidR="00F05741" w:rsidRDefault="00F05741" w:rsidP="00CC3CBC">
      <w:pPr>
        <w:jc w:val="both"/>
        <w:rPr>
          <w:rFonts w:ascii="Arial" w:eastAsia="Batang" w:hAnsi="Arial" w:cs="Arial"/>
          <w:b/>
          <w:sz w:val="20"/>
          <w:szCs w:val="20"/>
          <w:lang w:eastAsia="ko-KR"/>
        </w:rPr>
      </w:pPr>
    </w:p>
    <w:p w14:paraId="77329CB4" w14:textId="77777777" w:rsidR="00F05741" w:rsidRDefault="00F05741" w:rsidP="00CC3CBC">
      <w:pPr>
        <w:jc w:val="both"/>
        <w:rPr>
          <w:rFonts w:ascii="Arial" w:eastAsia="Batang" w:hAnsi="Arial" w:cs="Arial"/>
          <w:b/>
          <w:sz w:val="20"/>
          <w:szCs w:val="20"/>
          <w:lang w:eastAsia="ko-KR"/>
        </w:rPr>
      </w:pPr>
    </w:p>
    <w:p w14:paraId="6C4F5F2B" w14:textId="77777777" w:rsidR="00515E0F" w:rsidRDefault="00515E0F" w:rsidP="00CC3CBC">
      <w:pPr>
        <w:jc w:val="both"/>
        <w:rPr>
          <w:rFonts w:ascii="Arial" w:eastAsia="Batang" w:hAnsi="Arial" w:cs="Arial"/>
          <w:b/>
          <w:sz w:val="20"/>
          <w:szCs w:val="20"/>
          <w:lang w:eastAsia="ko-KR"/>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bookmarkEnd w:id="50"/>
          <w:p w14:paraId="35EFC5EE" w14:textId="26B83C1D"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04A22582" w:rsidR="00DF3950" w:rsidRDefault="00DF3950" w:rsidP="00956D89">
      <w:pPr>
        <w:jc w:val="both"/>
        <w:rPr>
          <w:rFonts w:ascii="Arial" w:eastAsia="Batang" w:hAnsi="Arial" w:cs="Arial"/>
          <w:b/>
          <w:sz w:val="20"/>
          <w:szCs w:val="20"/>
          <w:lang w:eastAsia="ko-KR"/>
        </w:rPr>
      </w:pPr>
    </w:p>
    <w:p w14:paraId="08630CCF" w14:textId="77777777" w:rsidR="006F44CA" w:rsidRDefault="006F44CA" w:rsidP="00956D89">
      <w:pPr>
        <w:jc w:val="both"/>
        <w:rPr>
          <w:rFonts w:ascii="Arial" w:eastAsia="Batang" w:hAnsi="Arial" w:cs="Arial"/>
          <w:b/>
          <w:sz w:val="20"/>
          <w:szCs w:val="20"/>
          <w:lang w:eastAsia="ko-KR"/>
        </w:rPr>
      </w:pPr>
    </w:p>
    <w:p w14:paraId="211E60D7" w14:textId="77777777" w:rsidR="006F44CA" w:rsidRDefault="006F44CA" w:rsidP="00956D89">
      <w:pPr>
        <w:jc w:val="both"/>
        <w:rPr>
          <w:rFonts w:ascii="Arial" w:eastAsia="Batang" w:hAnsi="Arial" w:cs="Arial"/>
          <w:b/>
          <w:sz w:val="20"/>
          <w:szCs w:val="20"/>
          <w:lang w:eastAsia="ko-KR"/>
        </w:rPr>
      </w:pPr>
    </w:p>
    <w:p w14:paraId="3676DD9E" w14:textId="77777777" w:rsidR="006F44CA" w:rsidRDefault="006F44CA" w:rsidP="00956D89">
      <w:pPr>
        <w:jc w:val="both"/>
        <w:rPr>
          <w:rFonts w:ascii="Arial" w:eastAsia="Batang" w:hAnsi="Arial" w:cs="Arial"/>
          <w:b/>
          <w:sz w:val="20"/>
          <w:szCs w:val="20"/>
          <w:lang w:eastAsia="ko-KR"/>
        </w:rPr>
      </w:pPr>
    </w:p>
    <w:p w14:paraId="47A88AF3" w14:textId="77777777" w:rsidR="006F44CA" w:rsidRDefault="006F44CA" w:rsidP="00956D89">
      <w:pPr>
        <w:jc w:val="both"/>
        <w:rPr>
          <w:rFonts w:ascii="Arial" w:eastAsia="Batang" w:hAnsi="Arial" w:cs="Arial"/>
          <w:b/>
          <w:sz w:val="20"/>
          <w:szCs w:val="20"/>
          <w:lang w:eastAsia="ko-KR"/>
        </w:rPr>
      </w:pPr>
    </w:p>
    <w:p w14:paraId="723A0A98" w14:textId="77777777" w:rsidR="006F44CA" w:rsidRDefault="006F44CA" w:rsidP="00956D89">
      <w:pPr>
        <w:jc w:val="both"/>
        <w:rPr>
          <w:rFonts w:ascii="Arial" w:eastAsia="Batang" w:hAnsi="Arial" w:cs="Arial"/>
          <w:b/>
          <w:sz w:val="20"/>
          <w:szCs w:val="20"/>
          <w:lang w:eastAsia="ko-KR"/>
        </w:rPr>
      </w:pPr>
    </w:p>
    <w:p w14:paraId="457A8754" w14:textId="77777777" w:rsidR="006F44CA" w:rsidRDefault="006F44CA" w:rsidP="00956D89">
      <w:pPr>
        <w:jc w:val="both"/>
        <w:rPr>
          <w:rFonts w:ascii="Arial" w:eastAsia="Batang" w:hAnsi="Arial" w:cs="Arial"/>
          <w:b/>
          <w:sz w:val="20"/>
          <w:szCs w:val="20"/>
          <w:lang w:eastAsia="ko-KR"/>
        </w:rPr>
      </w:pPr>
    </w:p>
    <w:p w14:paraId="76D1387A" w14:textId="77777777" w:rsidR="006F44CA" w:rsidRDefault="006F44CA" w:rsidP="00956D89">
      <w:pPr>
        <w:jc w:val="both"/>
        <w:rPr>
          <w:rFonts w:ascii="Arial" w:eastAsia="Batang" w:hAnsi="Arial" w:cs="Arial"/>
          <w:b/>
          <w:sz w:val="20"/>
          <w:szCs w:val="20"/>
          <w:lang w:eastAsia="ko-KR"/>
        </w:rPr>
      </w:pPr>
    </w:p>
    <w:p w14:paraId="20BCFE05" w14:textId="77777777" w:rsidR="006F44CA" w:rsidRDefault="006F44CA" w:rsidP="00956D89">
      <w:pPr>
        <w:jc w:val="both"/>
        <w:rPr>
          <w:rFonts w:ascii="Arial" w:eastAsia="Batang" w:hAnsi="Arial" w:cs="Arial"/>
          <w:b/>
          <w:sz w:val="20"/>
          <w:szCs w:val="20"/>
          <w:lang w:eastAsia="ko-KR"/>
        </w:rPr>
      </w:pPr>
    </w:p>
    <w:p w14:paraId="2FADB91D" w14:textId="77777777" w:rsidR="006F44CA" w:rsidRDefault="006F44CA" w:rsidP="00956D89">
      <w:pPr>
        <w:jc w:val="both"/>
        <w:rPr>
          <w:rFonts w:ascii="Arial" w:eastAsia="Batang" w:hAnsi="Arial" w:cs="Arial"/>
          <w:b/>
          <w:sz w:val="20"/>
          <w:szCs w:val="20"/>
          <w:lang w:eastAsia="ko-KR"/>
        </w:rPr>
      </w:pPr>
    </w:p>
    <w:p w14:paraId="327D252F" w14:textId="77777777" w:rsidR="006F44CA" w:rsidRDefault="006F44CA" w:rsidP="00956D89">
      <w:pPr>
        <w:jc w:val="both"/>
        <w:rPr>
          <w:rFonts w:ascii="Arial" w:eastAsia="Batang" w:hAnsi="Arial" w:cs="Arial"/>
          <w:b/>
          <w:sz w:val="20"/>
          <w:szCs w:val="20"/>
          <w:lang w:eastAsia="ko-KR"/>
        </w:rPr>
      </w:pPr>
    </w:p>
    <w:p w14:paraId="04821579" w14:textId="77777777" w:rsidR="006F44CA" w:rsidRDefault="006F44CA" w:rsidP="00956D89">
      <w:pPr>
        <w:jc w:val="both"/>
        <w:rPr>
          <w:rFonts w:ascii="Arial" w:eastAsia="Batang" w:hAnsi="Arial" w:cs="Arial"/>
          <w:b/>
          <w:sz w:val="20"/>
          <w:szCs w:val="20"/>
          <w:lang w:eastAsia="ko-KR"/>
        </w:rPr>
      </w:pPr>
    </w:p>
    <w:p w14:paraId="498F1B1B" w14:textId="77777777" w:rsidR="006F44CA" w:rsidRDefault="006F44CA" w:rsidP="00956D89">
      <w:pPr>
        <w:jc w:val="both"/>
        <w:rPr>
          <w:rFonts w:ascii="Arial" w:eastAsia="Batang" w:hAnsi="Arial" w:cs="Arial"/>
          <w:b/>
          <w:sz w:val="20"/>
          <w:szCs w:val="20"/>
          <w:lang w:eastAsia="ko-KR"/>
        </w:rPr>
      </w:pPr>
    </w:p>
    <w:p w14:paraId="7F6CB7A7" w14:textId="77777777" w:rsidR="006F44CA" w:rsidRDefault="006F44CA" w:rsidP="00956D89">
      <w:pPr>
        <w:jc w:val="both"/>
        <w:rPr>
          <w:rFonts w:ascii="Arial" w:eastAsia="Batang" w:hAnsi="Arial" w:cs="Arial"/>
          <w:b/>
          <w:sz w:val="20"/>
          <w:szCs w:val="20"/>
          <w:lang w:eastAsia="ko-KR"/>
        </w:rPr>
      </w:pPr>
    </w:p>
    <w:p w14:paraId="778F6034" w14:textId="77777777" w:rsidR="006F44CA" w:rsidRDefault="006F44CA" w:rsidP="00956D89">
      <w:pPr>
        <w:jc w:val="both"/>
        <w:rPr>
          <w:rFonts w:ascii="Arial" w:eastAsia="Batang" w:hAnsi="Arial" w:cs="Arial"/>
          <w:b/>
          <w:sz w:val="20"/>
          <w:szCs w:val="20"/>
          <w:lang w:eastAsia="ko-KR"/>
        </w:rPr>
      </w:pPr>
    </w:p>
    <w:p w14:paraId="27441F15" w14:textId="13954126" w:rsidR="0050052E" w:rsidRPr="005D07E9" w:rsidRDefault="0050052E" w:rsidP="0050052E">
      <w:pPr>
        <w:keepLines/>
        <w:tabs>
          <w:tab w:val="left" w:pos="0"/>
        </w:tabs>
        <w:rPr>
          <w:rFonts w:ascii="Arial" w:hAnsi="Arial" w:cs="Arial"/>
          <w:b/>
          <w:bCs/>
          <w:iCs/>
          <w:color w:val="000000"/>
          <w:sz w:val="20"/>
        </w:rPr>
      </w:pPr>
      <w:bookmarkStart w:id="51" w:name="_Hlk211436981"/>
      <w:r w:rsidRPr="005D07E9">
        <w:rPr>
          <w:rFonts w:ascii="Arial" w:hAnsi="Arial" w:cs="Arial"/>
          <w:b/>
          <w:bCs/>
          <w:iCs/>
          <w:color w:val="000000"/>
          <w:sz w:val="20"/>
        </w:rPr>
        <w:lastRenderedPageBreak/>
        <w:t>OBRAZEC 1</w:t>
      </w:r>
      <w:r w:rsidR="007141CD">
        <w:rPr>
          <w:rFonts w:ascii="Arial" w:hAnsi="Arial" w:cs="Arial"/>
          <w:b/>
          <w:bCs/>
          <w:iCs/>
          <w:color w:val="000000"/>
          <w:sz w:val="20"/>
        </w:rPr>
        <w:t>2</w:t>
      </w:r>
      <w:r w:rsidRPr="005D07E9">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7B6937FA" w14:textId="77777777" w:rsidR="0050052E" w:rsidRPr="005D07E9" w:rsidRDefault="0050052E" w:rsidP="0050052E">
      <w:pPr>
        <w:keepLines/>
        <w:tabs>
          <w:tab w:val="left" w:pos="0"/>
        </w:tabs>
        <w:rPr>
          <w:rFonts w:ascii="Arial" w:hAnsi="Arial" w:cs="Arial"/>
          <w:b/>
          <w:bCs/>
          <w:color w:val="000000"/>
          <w:sz w:val="20"/>
        </w:rPr>
      </w:pPr>
    </w:p>
    <w:p w14:paraId="0E955960" w14:textId="77777777" w:rsidR="0050052E" w:rsidRDefault="0050052E" w:rsidP="0050052E">
      <w:pPr>
        <w:keepLines/>
        <w:tabs>
          <w:tab w:val="left" w:pos="0"/>
        </w:tabs>
        <w:rPr>
          <w:rFonts w:ascii="Arial" w:hAnsi="Arial" w:cs="Arial"/>
          <w:color w:val="000000"/>
          <w:sz w:val="21"/>
          <w:szCs w:val="21"/>
          <w:shd w:val="clear" w:color="auto" w:fill="FFFFFF"/>
        </w:rPr>
      </w:pPr>
      <w:r w:rsidRPr="005D07E9">
        <w:rPr>
          <w:rFonts w:ascii="Arial" w:hAnsi="Arial" w:cs="Arial"/>
          <w:color w:val="000000"/>
          <w:sz w:val="21"/>
          <w:szCs w:val="21"/>
          <w:shd w:val="clear" w:color="auto" w:fill="FFFFFF"/>
        </w:rPr>
        <w:t> </w:t>
      </w:r>
      <w:bookmarkEnd w:id="51"/>
    </w:p>
    <w:p w14:paraId="3AE8E1BA" w14:textId="77777777" w:rsidR="007141CD" w:rsidRDefault="007141CD" w:rsidP="0050052E">
      <w:pPr>
        <w:keepLines/>
        <w:tabs>
          <w:tab w:val="left" w:pos="0"/>
        </w:tabs>
        <w:rPr>
          <w:rFonts w:ascii="Arial" w:hAnsi="Arial" w:cs="Arial"/>
          <w:color w:val="000000"/>
          <w:sz w:val="21"/>
          <w:szCs w:val="21"/>
          <w:shd w:val="clear" w:color="auto" w:fill="FFFFFF"/>
        </w:rPr>
      </w:pPr>
    </w:p>
    <w:p w14:paraId="1195B45B" w14:textId="77777777" w:rsidR="007141CD" w:rsidRPr="005D07E9" w:rsidRDefault="007141CD" w:rsidP="0050052E">
      <w:pPr>
        <w:keepLines/>
        <w:tabs>
          <w:tab w:val="left" w:pos="0"/>
        </w:tabs>
        <w:rPr>
          <w:rFonts w:ascii="Arial" w:hAnsi="Arial" w:cs="Arial"/>
          <w:b/>
          <w:bCs/>
          <w:color w:val="000000"/>
          <w:sz w:val="20"/>
        </w:rPr>
      </w:pPr>
    </w:p>
    <w:p w14:paraId="12926C8D" w14:textId="77777777" w:rsidR="0050052E" w:rsidRPr="005D07E9" w:rsidRDefault="0050052E" w:rsidP="0050052E">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SKLEPA 2014/512/SZVP O OMEJAVALNIH UKREPIH ZARADI DELOVANJA RUSIJE, KI POVZROČA DESTABILIZACIJO RAZMER V UKRAJINI </w:t>
      </w:r>
    </w:p>
    <w:p w14:paraId="165B2B4D" w14:textId="77777777" w:rsidR="0050052E" w:rsidRPr="005D07E9" w:rsidRDefault="0050052E" w:rsidP="0050052E">
      <w:pPr>
        <w:rPr>
          <w:rFonts w:ascii="Arial" w:hAnsi="Arial" w:cs="Arial"/>
          <w:b/>
          <w:bCs/>
          <w:color w:val="000000"/>
          <w:sz w:val="20"/>
        </w:rPr>
      </w:pPr>
    </w:p>
    <w:p w14:paraId="4298E6CA" w14:textId="77777777" w:rsidR="0050052E" w:rsidRPr="005D07E9" w:rsidRDefault="0050052E" w:rsidP="0050052E">
      <w:pPr>
        <w:rPr>
          <w:rFonts w:cs="Arial"/>
          <w:color w:val="000000"/>
        </w:rPr>
      </w:pPr>
    </w:p>
    <w:p w14:paraId="7EDAA799" w14:textId="77777777" w:rsidR="0050052E" w:rsidRPr="005D07E9" w:rsidRDefault="0050052E" w:rsidP="0050052E">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255C9F15" w14:textId="77777777" w:rsidR="0050052E" w:rsidRPr="005D07E9" w:rsidRDefault="0050052E" w:rsidP="0050052E">
      <w:pPr>
        <w:spacing w:line="23" w:lineRule="atLeast"/>
        <w:rPr>
          <w:rFonts w:ascii="Arial" w:hAnsi="Arial" w:cs="Arial"/>
          <w:color w:val="000000"/>
          <w:sz w:val="20"/>
        </w:rPr>
      </w:pPr>
    </w:p>
    <w:p w14:paraId="6D4F9DE7" w14:textId="77777777" w:rsidR="0050052E" w:rsidRPr="005D07E9" w:rsidRDefault="0050052E" w:rsidP="0050052E">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22698661" w14:textId="77777777" w:rsidR="0050052E" w:rsidRPr="005D07E9" w:rsidRDefault="0050052E" w:rsidP="0050052E">
      <w:pPr>
        <w:rPr>
          <w:rFonts w:ascii="Arial" w:hAnsi="Arial" w:cs="Arial"/>
          <w:color w:val="000000"/>
          <w:sz w:val="20"/>
        </w:rPr>
      </w:pPr>
    </w:p>
    <w:p w14:paraId="4554FA99" w14:textId="77777777" w:rsidR="0050052E" w:rsidRPr="005D07E9" w:rsidRDefault="0050052E" w:rsidP="0050052E">
      <w:pPr>
        <w:spacing w:before="120"/>
        <w:jc w:val="center"/>
        <w:rPr>
          <w:rFonts w:ascii="Arial" w:hAnsi="Arial" w:cs="Arial"/>
          <w:b/>
          <w:color w:val="000000"/>
          <w:sz w:val="20"/>
        </w:rPr>
      </w:pPr>
    </w:p>
    <w:p w14:paraId="681EA4BC" w14:textId="7B280D99" w:rsidR="0050052E" w:rsidRPr="007141CD" w:rsidRDefault="0050052E" w:rsidP="0050052E">
      <w:pPr>
        <w:pStyle w:val="Telo"/>
        <w:spacing w:line="280" w:lineRule="exact"/>
        <w:rPr>
          <w:rFonts w:ascii="Arial" w:hAnsi="Arial" w:cs="Arial"/>
          <w:b/>
          <w:i w:val="0"/>
          <w:iCs/>
          <w:color w:val="000000"/>
          <w:sz w:val="20"/>
        </w:rPr>
      </w:pPr>
      <w:r w:rsidRPr="00682818">
        <w:rPr>
          <w:rFonts w:ascii="Arial" w:hAnsi="Arial" w:cs="Arial"/>
          <w:b/>
          <w:i w:val="0"/>
          <w:iCs/>
          <w:color w:val="000000"/>
          <w:sz w:val="20"/>
        </w:rPr>
        <w:t xml:space="preserve">Javno naročilo: </w:t>
      </w:r>
      <w:r w:rsidRPr="007141CD">
        <w:rPr>
          <w:rFonts w:ascii="Arial" w:hAnsi="Arial" w:cs="Arial"/>
          <w:b/>
          <w:i w:val="0"/>
          <w:iCs/>
          <w:color w:val="000000"/>
          <w:sz w:val="20"/>
        </w:rPr>
        <w:t>»</w:t>
      </w:r>
      <w:r w:rsidR="007141CD" w:rsidRPr="007141CD">
        <w:rPr>
          <w:rFonts w:ascii="Arial" w:hAnsi="Arial" w:cs="Arial"/>
          <w:b/>
          <w:bCs/>
          <w:i w:val="0"/>
          <w:iCs/>
          <w:sz w:val="20"/>
        </w:rPr>
        <w:t xml:space="preserve">Rekonstrukcija opornega zidu in palisad pod železniško progo št. 34 Maribor Prevalje - </w:t>
      </w:r>
      <w:proofErr w:type="spellStart"/>
      <w:r w:rsidR="007141CD" w:rsidRPr="007141CD">
        <w:rPr>
          <w:rFonts w:ascii="Arial" w:hAnsi="Arial" w:cs="Arial"/>
          <w:b/>
          <w:bCs/>
          <w:i w:val="0"/>
          <w:iCs/>
          <w:sz w:val="20"/>
        </w:rPr>
        <w:t>d.m</w:t>
      </w:r>
      <w:proofErr w:type="spellEnd"/>
      <w:r w:rsidR="007141CD" w:rsidRPr="007141CD">
        <w:rPr>
          <w:rFonts w:ascii="Arial" w:hAnsi="Arial" w:cs="Arial"/>
          <w:b/>
          <w:bCs/>
          <w:i w:val="0"/>
          <w:iCs/>
          <w:sz w:val="20"/>
        </w:rPr>
        <w:t>. v naselju Poljana</w:t>
      </w:r>
      <w:r w:rsidRPr="007141CD">
        <w:rPr>
          <w:rFonts w:ascii="Arial" w:hAnsi="Arial" w:cs="Arial"/>
          <w:b/>
          <w:i w:val="0"/>
          <w:iCs/>
          <w:color w:val="000000"/>
          <w:sz w:val="20"/>
        </w:rPr>
        <w:t>«</w:t>
      </w:r>
    </w:p>
    <w:p w14:paraId="7AA2A260" w14:textId="77777777" w:rsidR="0050052E" w:rsidRPr="005D07E9" w:rsidRDefault="0050052E" w:rsidP="0050052E">
      <w:pPr>
        <w:rPr>
          <w:rFonts w:ascii="Arial" w:hAnsi="Arial" w:cs="Arial"/>
          <w:color w:val="000000"/>
          <w:sz w:val="20"/>
        </w:rPr>
      </w:pPr>
    </w:p>
    <w:p w14:paraId="4C3C3429" w14:textId="77777777" w:rsidR="0050052E" w:rsidRPr="005D07E9" w:rsidRDefault="0050052E" w:rsidP="0050052E">
      <w:pPr>
        <w:autoSpaceDE w:val="0"/>
        <w:autoSpaceDN w:val="0"/>
        <w:adjustRightInd w:val="0"/>
        <w:jc w:val="center"/>
        <w:rPr>
          <w:rFonts w:ascii="Arial" w:hAnsi="Arial" w:cs="Arial"/>
          <w:b/>
          <w:color w:val="000000"/>
          <w:sz w:val="20"/>
        </w:rPr>
      </w:pPr>
    </w:p>
    <w:p w14:paraId="3CA9E954" w14:textId="77777777" w:rsidR="0050052E" w:rsidRPr="005D07E9" w:rsidRDefault="0050052E" w:rsidP="0050052E">
      <w:pPr>
        <w:autoSpaceDE w:val="0"/>
        <w:autoSpaceDN w:val="0"/>
        <w:adjustRightInd w:val="0"/>
        <w:jc w:val="center"/>
        <w:rPr>
          <w:rFonts w:ascii="Arial" w:hAnsi="Arial" w:cs="Arial"/>
          <w:b/>
          <w:color w:val="000000"/>
          <w:sz w:val="20"/>
        </w:rPr>
      </w:pPr>
    </w:p>
    <w:p w14:paraId="5D690C96"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Spodaj podpisani kot odgovorna oseba zgoraj navedenega subjekta, v postopku javnega</w:t>
      </w:r>
    </w:p>
    <w:p w14:paraId="2214C4DD"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p>
    <w:p w14:paraId="11D11B1E" w14:textId="77777777" w:rsidR="0050052E" w:rsidRPr="005D07E9" w:rsidRDefault="0050052E" w:rsidP="0050052E">
      <w:pPr>
        <w:autoSpaceDE w:val="0"/>
        <w:autoSpaceDN w:val="0"/>
        <w:adjustRightInd w:val="0"/>
        <w:rPr>
          <w:rFonts w:ascii="Arial" w:hAnsi="Arial" w:cs="Arial"/>
          <w:color w:val="000000"/>
          <w:sz w:val="20"/>
        </w:rPr>
      </w:pP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1E0A16A8" w14:textId="77777777" w:rsidR="0050052E" w:rsidRPr="005D07E9" w:rsidRDefault="0050052E" w:rsidP="0050052E">
      <w:pPr>
        <w:autoSpaceDE w:val="0"/>
        <w:autoSpaceDN w:val="0"/>
        <w:adjustRightInd w:val="0"/>
        <w:rPr>
          <w:rFonts w:ascii="Arial" w:eastAsia="ArialMT" w:hAnsi="Arial" w:cs="Arial"/>
          <w:color w:val="000000"/>
          <w:sz w:val="20"/>
          <w:lang w:eastAsia="en-US"/>
        </w:rPr>
      </w:pPr>
    </w:p>
    <w:p w14:paraId="0413ECD3"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0B70FA33"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p>
    <w:p w14:paraId="083B3C1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637BFADE"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w:t>
      </w:r>
    </w:p>
    <w:p w14:paraId="2653F450"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7DD0567C"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p>
    <w:p w14:paraId="3C92C07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64ED9061"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p>
    <w:p w14:paraId="08C8D792"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subjektov, katerih zmogljivosti subjekt, ki ga zastopam, uporablja, ki so subjekti,</w:t>
      </w:r>
    </w:p>
    <w:p w14:paraId="1C02B8F5" w14:textId="77777777" w:rsidR="0050052E" w:rsidRPr="005D07E9" w:rsidRDefault="0050052E" w:rsidP="0050052E">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2F7E5C55" w14:textId="77777777" w:rsidR="0050052E" w:rsidRPr="005D07E9" w:rsidRDefault="0050052E" w:rsidP="0050052E">
      <w:pPr>
        <w:autoSpaceDE w:val="0"/>
        <w:autoSpaceDN w:val="0"/>
        <w:adjustRightInd w:val="0"/>
        <w:rPr>
          <w:rFonts w:ascii="Arial" w:hAnsi="Arial" w:cs="Arial"/>
          <w:b/>
          <w:color w:val="000000"/>
          <w:sz w:val="20"/>
        </w:rPr>
      </w:pPr>
    </w:p>
    <w:p w14:paraId="1DA8EDBE" w14:textId="77777777" w:rsidR="0050052E" w:rsidRPr="005D07E9" w:rsidRDefault="0050052E" w:rsidP="0050052E">
      <w:pPr>
        <w:autoSpaceDE w:val="0"/>
        <w:autoSpaceDN w:val="0"/>
        <w:adjustRightInd w:val="0"/>
        <w:jc w:val="center"/>
        <w:rPr>
          <w:rFonts w:ascii="Arial" w:hAnsi="Arial" w:cs="Arial"/>
          <w:b/>
          <w:color w:val="000000"/>
          <w:sz w:val="20"/>
        </w:rPr>
      </w:pPr>
    </w:p>
    <w:p w14:paraId="74B542B9" w14:textId="77777777" w:rsidR="0050052E" w:rsidRPr="005D07E9" w:rsidRDefault="0050052E" w:rsidP="0050052E">
      <w:pPr>
        <w:autoSpaceDE w:val="0"/>
        <w:autoSpaceDN w:val="0"/>
        <w:adjustRightInd w:val="0"/>
        <w:rPr>
          <w:rFonts w:ascii="Arial" w:hAnsi="Arial" w:cs="Arial"/>
          <w:color w:val="000000"/>
          <w:sz w:val="20"/>
        </w:rPr>
      </w:pPr>
    </w:p>
    <w:p w14:paraId="68CDB5F4" w14:textId="77777777" w:rsidR="0050052E" w:rsidRPr="005D07E9" w:rsidRDefault="0050052E" w:rsidP="0050052E">
      <w:pPr>
        <w:autoSpaceDE w:val="0"/>
        <w:autoSpaceDN w:val="0"/>
        <w:adjustRightInd w:val="0"/>
        <w:jc w:val="right"/>
        <w:rPr>
          <w:rFonts w:ascii="Arial" w:hAnsi="Arial" w:cs="Arial"/>
          <w:color w:val="000000"/>
          <w:sz w:val="20"/>
        </w:rPr>
      </w:pPr>
    </w:p>
    <w:p w14:paraId="36CA507F" w14:textId="77777777" w:rsidR="0050052E" w:rsidRPr="005D07E9" w:rsidRDefault="0050052E" w:rsidP="0050052E">
      <w:pPr>
        <w:autoSpaceDE w:val="0"/>
        <w:autoSpaceDN w:val="0"/>
        <w:adjustRightInd w:val="0"/>
        <w:jc w:val="right"/>
        <w:rPr>
          <w:rFonts w:ascii="Arial" w:hAnsi="Arial" w:cs="Arial"/>
          <w:color w:val="000000"/>
          <w:sz w:val="20"/>
        </w:rPr>
      </w:pPr>
    </w:p>
    <w:p w14:paraId="0A7EDF79" w14:textId="77777777" w:rsidR="0050052E" w:rsidRPr="005D07E9" w:rsidRDefault="0050052E" w:rsidP="0050052E">
      <w:pPr>
        <w:autoSpaceDE w:val="0"/>
        <w:autoSpaceDN w:val="0"/>
        <w:adjustRightInd w:val="0"/>
        <w:jc w:val="right"/>
        <w:rPr>
          <w:rFonts w:ascii="Arial" w:hAnsi="Arial" w:cs="Arial"/>
          <w:color w:val="000000"/>
          <w:sz w:val="20"/>
        </w:rPr>
      </w:pPr>
    </w:p>
    <w:p w14:paraId="404FD570" w14:textId="77777777" w:rsidR="0050052E" w:rsidRPr="005D07E9" w:rsidRDefault="0050052E" w:rsidP="0050052E">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6032B50C" w14:textId="77777777" w:rsidR="006F44CA" w:rsidRDefault="006F44CA" w:rsidP="00956D89">
      <w:pPr>
        <w:jc w:val="both"/>
        <w:rPr>
          <w:rFonts w:ascii="Arial" w:eastAsia="Batang" w:hAnsi="Arial" w:cs="Arial"/>
          <w:b/>
          <w:sz w:val="20"/>
          <w:szCs w:val="20"/>
          <w:lang w:eastAsia="ko-KR"/>
        </w:rPr>
      </w:pPr>
    </w:p>
    <w:p w14:paraId="23BA44CE" w14:textId="77777777" w:rsidR="006F44CA" w:rsidRDefault="006F44CA" w:rsidP="00956D89">
      <w:pPr>
        <w:jc w:val="both"/>
        <w:rPr>
          <w:rFonts w:ascii="Arial" w:eastAsia="Batang" w:hAnsi="Arial" w:cs="Arial"/>
          <w:b/>
          <w:sz w:val="20"/>
          <w:szCs w:val="20"/>
          <w:lang w:eastAsia="ko-KR"/>
        </w:rPr>
      </w:pPr>
    </w:p>
    <w:sectPr w:rsidR="006F44CA"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72DA" w14:textId="77777777" w:rsidR="00A80B11" w:rsidRDefault="00A80B11">
      <w:r>
        <w:separator/>
      </w:r>
    </w:p>
  </w:endnote>
  <w:endnote w:type="continuationSeparator" w:id="0">
    <w:p w14:paraId="57CB032B" w14:textId="77777777" w:rsidR="00A80B11" w:rsidRDefault="00A8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7777777" w:rsidR="00762D2B" w:rsidRDefault="00762D2B">
    <w:pPr>
      <w:pStyle w:val="Noga"/>
      <w:jc w:val="center"/>
    </w:pPr>
    <w:r>
      <w:fldChar w:fldCharType="begin"/>
    </w:r>
    <w:r>
      <w:instrText>PAGE   \* MERGEFORMAT</w:instrText>
    </w:r>
    <w:r>
      <w:fldChar w:fldCharType="separate"/>
    </w:r>
    <w:r>
      <w:rPr>
        <w:noProof/>
      </w:rPr>
      <w:t>3</w:t>
    </w:r>
    <w:r>
      <w:rPr>
        <w:noProof/>
      </w:rPr>
      <w:t>4</w:t>
    </w:r>
    <w:r>
      <w:rPr>
        <w:noProof/>
      </w:rPr>
      <w:fldChar w:fldCharType="end"/>
    </w:r>
  </w:p>
  <w:p w14:paraId="4BCE890D" w14:textId="77777777" w:rsidR="00762D2B" w:rsidRDefault="00762D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5CCA1" w14:textId="77777777" w:rsidR="00A80B11" w:rsidRDefault="00A80B11">
      <w:r>
        <w:separator/>
      </w:r>
    </w:p>
  </w:footnote>
  <w:footnote w:type="continuationSeparator" w:id="0">
    <w:p w14:paraId="585B345B" w14:textId="77777777" w:rsidR="00A80B11" w:rsidRDefault="00A8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07C2" w14:textId="4AC3387C" w:rsidR="00762D2B" w:rsidRPr="007141CD" w:rsidRDefault="00762D2B" w:rsidP="001D6379">
    <w:pPr>
      <w:jc w:val="center"/>
      <w:rPr>
        <w:bCs/>
        <w:sz w:val="16"/>
        <w:szCs w:val="16"/>
      </w:rPr>
    </w:pPr>
    <w:r w:rsidRPr="007141CD">
      <w:rPr>
        <w:rFonts w:ascii="Arial" w:hAnsi="Arial" w:cs="Arial"/>
        <w:bCs/>
        <w:sz w:val="16"/>
        <w:szCs w:val="16"/>
      </w:rPr>
      <w:t>»</w:t>
    </w:r>
    <w:r w:rsidR="007141CD" w:rsidRPr="007141CD">
      <w:rPr>
        <w:rFonts w:ascii="Arial" w:hAnsi="Arial" w:cs="Arial"/>
        <w:bCs/>
        <w:sz w:val="16"/>
        <w:szCs w:val="16"/>
      </w:rPr>
      <w:t>Rekonstrukcija opornega zidu in palisad pod železniško progo št. 34 Maribor Prevalje - d. m. v naselju Poljana</w:t>
    </w:r>
    <w:r w:rsidR="003A6135" w:rsidRPr="007141CD">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8" w15:restartNumberingAfterBreak="0">
    <w:nsid w:val="0DAD5C83"/>
    <w:multiLevelType w:val="hybridMultilevel"/>
    <w:tmpl w:val="BC3AB1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8B315A"/>
    <w:multiLevelType w:val="hybridMultilevel"/>
    <w:tmpl w:val="F6D85C94"/>
    <w:lvl w:ilvl="0" w:tplc="0424000F">
      <w:start w:val="1"/>
      <w:numFmt w:val="decimal"/>
      <w:lvlText w:val="%1."/>
      <w:lvlJc w:val="left"/>
      <w:pPr>
        <w:ind w:left="5363" w:hanging="360"/>
      </w:pPr>
    </w:lvl>
    <w:lvl w:ilvl="1" w:tplc="04240019">
      <w:start w:val="1"/>
      <w:numFmt w:val="lowerLetter"/>
      <w:lvlText w:val="%2."/>
      <w:lvlJc w:val="left"/>
      <w:pPr>
        <w:ind w:left="6083" w:hanging="360"/>
      </w:pPr>
    </w:lvl>
    <w:lvl w:ilvl="2" w:tplc="0424001B" w:tentative="1">
      <w:start w:val="1"/>
      <w:numFmt w:val="lowerRoman"/>
      <w:lvlText w:val="%3."/>
      <w:lvlJc w:val="right"/>
      <w:pPr>
        <w:ind w:left="6803" w:hanging="180"/>
      </w:pPr>
    </w:lvl>
    <w:lvl w:ilvl="3" w:tplc="0424000F" w:tentative="1">
      <w:start w:val="1"/>
      <w:numFmt w:val="decimal"/>
      <w:lvlText w:val="%4."/>
      <w:lvlJc w:val="left"/>
      <w:pPr>
        <w:ind w:left="7523" w:hanging="360"/>
      </w:pPr>
    </w:lvl>
    <w:lvl w:ilvl="4" w:tplc="04240019" w:tentative="1">
      <w:start w:val="1"/>
      <w:numFmt w:val="lowerLetter"/>
      <w:lvlText w:val="%5."/>
      <w:lvlJc w:val="left"/>
      <w:pPr>
        <w:ind w:left="8243" w:hanging="360"/>
      </w:pPr>
    </w:lvl>
    <w:lvl w:ilvl="5" w:tplc="0424001B" w:tentative="1">
      <w:start w:val="1"/>
      <w:numFmt w:val="lowerRoman"/>
      <w:lvlText w:val="%6."/>
      <w:lvlJc w:val="right"/>
      <w:pPr>
        <w:ind w:left="8963" w:hanging="180"/>
      </w:pPr>
    </w:lvl>
    <w:lvl w:ilvl="6" w:tplc="0424000F" w:tentative="1">
      <w:start w:val="1"/>
      <w:numFmt w:val="decimal"/>
      <w:lvlText w:val="%7."/>
      <w:lvlJc w:val="left"/>
      <w:pPr>
        <w:ind w:left="9683" w:hanging="360"/>
      </w:pPr>
    </w:lvl>
    <w:lvl w:ilvl="7" w:tplc="04240019" w:tentative="1">
      <w:start w:val="1"/>
      <w:numFmt w:val="lowerLetter"/>
      <w:lvlText w:val="%8."/>
      <w:lvlJc w:val="left"/>
      <w:pPr>
        <w:ind w:left="10403" w:hanging="360"/>
      </w:pPr>
    </w:lvl>
    <w:lvl w:ilvl="8" w:tplc="0424001B" w:tentative="1">
      <w:start w:val="1"/>
      <w:numFmt w:val="lowerRoman"/>
      <w:lvlText w:val="%9."/>
      <w:lvlJc w:val="right"/>
      <w:pPr>
        <w:ind w:left="11123" w:hanging="180"/>
      </w:pPr>
    </w:lvl>
  </w:abstractNum>
  <w:abstractNum w:abstractNumId="1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230443"/>
    <w:multiLevelType w:val="hybridMultilevel"/>
    <w:tmpl w:val="6AEC4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9F1023"/>
    <w:multiLevelType w:val="hybridMultilevel"/>
    <w:tmpl w:val="75D0253E"/>
    <w:lvl w:ilvl="0" w:tplc="744E33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5" w15:restartNumberingAfterBreak="0">
    <w:nsid w:val="4205772A"/>
    <w:multiLevelType w:val="hybridMultilevel"/>
    <w:tmpl w:val="C8C4B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B83AC6"/>
    <w:multiLevelType w:val="hybridMultilevel"/>
    <w:tmpl w:val="2C926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7426D1"/>
    <w:multiLevelType w:val="hybridMultilevel"/>
    <w:tmpl w:val="A84C0DBA"/>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E02E45"/>
    <w:multiLevelType w:val="hybridMultilevel"/>
    <w:tmpl w:val="293650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37"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9" w15:restartNumberingAfterBreak="0">
    <w:nsid w:val="66941ABB"/>
    <w:multiLevelType w:val="hybridMultilevel"/>
    <w:tmpl w:val="AAA274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A774D2"/>
    <w:multiLevelType w:val="hybridMultilevel"/>
    <w:tmpl w:val="9EFC9A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E073FE2"/>
    <w:multiLevelType w:val="hybridMultilevel"/>
    <w:tmpl w:val="C37847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A525F"/>
    <w:multiLevelType w:val="multilevel"/>
    <w:tmpl w:val="18A253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30025489">
    <w:abstractNumId w:val="45"/>
  </w:num>
  <w:num w:numId="2" w16cid:durableId="1858344725">
    <w:abstractNumId w:val="23"/>
  </w:num>
  <w:num w:numId="3" w16cid:durableId="686103232">
    <w:abstractNumId w:val="0"/>
  </w:num>
  <w:num w:numId="4" w16cid:durableId="1558201755">
    <w:abstractNumId w:val="35"/>
  </w:num>
  <w:num w:numId="5" w16cid:durableId="1338382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3875557">
    <w:abstractNumId w:val="10"/>
  </w:num>
  <w:num w:numId="7" w16cid:durableId="822239214">
    <w:abstractNumId w:val="41"/>
  </w:num>
  <w:num w:numId="8" w16cid:durableId="1083141905">
    <w:abstractNumId w:val="11"/>
  </w:num>
  <w:num w:numId="9" w16cid:durableId="1519779857">
    <w:abstractNumId w:val="37"/>
  </w:num>
  <w:num w:numId="10" w16cid:durableId="7757922">
    <w:abstractNumId w:val="14"/>
  </w:num>
  <w:num w:numId="11" w16cid:durableId="1418860944">
    <w:abstractNumId w:val="47"/>
  </w:num>
  <w:num w:numId="12" w16cid:durableId="1701513528">
    <w:abstractNumId w:val="9"/>
  </w:num>
  <w:num w:numId="13" w16cid:durableId="173231599">
    <w:abstractNumId w:val="5"/>
    <w:lvlOverride w:ilvl="1">
      <w:lvl w:ilvl="1">
        <w:start w:val="1"/>
        <w:numFmt w:val="decimal"/>
        <w:pStyle w:val="Natevanjestevilkami2"/>
        <w:lvlText w:val="%1.%2"/>
        <w:lvlJc w:val="left"/>
        <w:pPr>
          <w:ind w:left="1021" w:hanging="664"/>
        </w:pPr>
        <w:rPr>
          <w:rFonts w:hint="default"/>
          <w:strike w:val="0"/>
        </w:rPr>
      </w:lvl>
    </w:lvlOverride>
  </w:num>
  <w:num w:numId="14" w16cid:durableId="1743336796">
    <w:abstractNumId w:val="12"/>
  </w:num>
  <w:num w:numId="15" w16cid:durableId="29384205">
    <w:abstractNumId w:val="34"/>
  </w:num>
  <w:num w:numId="16" w16cid:durableId="979699575">
    <w:abstractNumId w:val="26"/>
  </w:num>
  <w:num w:numId="17" w16cid:durableId="1711952828">
    <w:abstractNumId w:val="42"/>
  </w:num>
  <w:num w:numId="18" w16cid:durableId="751438346">
    <w:abstractNumId w:val="29"/>
  </w:num>
  <w:num w:numId="19" w16cid:durableId="1286886909">
    <w:abstractNumId w:val="25"/>
  </w:num>
  <w:num w:numId="20" w16cid:durableId="339890706">
    <w:abstractNumId w:val="32"/>
  </w:num>
  <w:num w:numId="21" w16cid:durableId="2098936035">
    <w:abstractNumId w:val="28"/>
  </w:num>
  <w:num w:numId="22" w16cid:durableId="385496933">
    <w:abstractNumId w:val="40"/>
  </w:num>
  <w:num w:numId="23" w16cid:durableId="272829860">
    <w:abstractNumId w:val="36"/>
  </w:num>
  <w:num w:numId="24" w16cid:durableId="444622733">
    <w:abstractNumId w:val="20"/>
  </w:num>
  <w:num w:numId="25" w16cid:durableId="1505584234">
    <w:abstractNumId w:val="31"/>
  </w:num>
  <w:num w:numId="26" w16cid:durableId="1303122410">
    <w:abstractNumId w:val="18"/>
  </w:num>
  <w:num w:numId="27" w16cid:durableId="348262879">
    <w:abstractNumId w:val="15"/>
  </w:num>
  <w:num w:numId="28" w16cid:durableId="466288792">
    <w:abstractNumId w:val="46"/>
  </w:num>
  <w:num w:numId="29" w16cid:durableId="779180621">
    <w:abstractNumId w:val="7"/>
  </w:num>
  <w:num w:numId="30" w16cid:durableId="526065636">
    <w:abstractNumId w:val="24"/>
  </w:num>
  <w:num w:numId="31" w16cid:durableId="130447750">
    <w:abstractNumId w:val="43"/>
  </w:num>
  <w:num w:numId="32" w16cid:durableId="1831750958">
    <w:abstractNumId w:val="13"/>
  </w:num>
  <w:num w:numId="33" w16cid:durableId="1779525483">
    <w:abstractNumId w:val="38"/>
  </w:num>
  <w:num w:numId="34" w16cid:durableId="1069840952">
    <w:abstractNumId w:val="2"/>
  </w:num>
  <w:num w:numId="35" w16cid:durableId="495652847">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6" w16cid:durableId="1285886288">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37" w16cid:durableId="1477914767">
    <w:abstractNumId w:val="16"/>
  </w:num>
  <w:num w:numId="38" w16cid:durableId="263879093">
    <w:abstractNumId w:val="8"/>
  </w:num>
  <w:num w:numId="39" w16cid:durableId="1108158522">
    <w:abstractNumId w:val="27"/>
  </w:num>
  <w:num w:numId="40" w16cid:durableId="869226952">
    <w:abstractNumId w:val="19"/>
  </w:num>
  <w:num w:numId="41" w16cid:durableId="872612724">
    <w:abstractNumId w:val="30"/>
  </w:num>
  <w:num w:numId="42" w16cid:durableId="202138848">
    <w:abstractNumId w:val="21"/>
  </w:num>
  <w:num w:numId="43" w16cid:durableId="1768842875">
    <w:abstractNumId w:val="39"/>
  </w:num>
  <w:num w:numId="44" w16cid:durableId="1435663233">
    <w:abstractNumId w:val="44"/>
  </w:num>
  <w:num w:numId="45" w16cid:durableId="17144237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86121338">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1F1C"/>
    <w:rsid w:val="00032240"/>
    <w:rsid w:val="000342DD"/>
    <w:rsid w:val="000344EF"/>
    <w:rsid w:val="00034710"/>
    <w:rsid w:val="0003498E"/>
    <w:rsid w:val="00035256"/>
    <w:rsid w:val="00035485"/>
    <w:rsid w:val="00035874"/>
    <w:rsid w:val="00035EAC"/>
    <w:rsid w:val="000368B3"/>
    <w:rsid w:val="00036FF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459"/>
    <w:rsid w:val="0005066B"/>
    <w:rsid w:val="000507D1"/>
    <w:rsid w:val="00050FB0"/>
    <w:rsid w:val="000511E0"/>
    <w:rsid w:val="000512E9"/>
    <w:rsid w:val="000513DA"/>
    <w:rsid w:val="00051852"/>
    <w:rsid w:val="00051D0C"/>
    <w:rsid w:val="00052152"/>
    <w:rsid w:val="0005286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0A04"/>
    <w:rsid w:val="00071C4D"/>
    <w:rsid w:val="00071D25"/>
    <w:rsid w:val="00071FB3"/>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A6D"/>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1EA"/>
    <w:rsid w:val="000903E9"/>
    <w:rsid w:val="00090442"/>
    <w:rsid w:val="00090B6E"/>
    <w:rsid w:val="00090D89"/>
    <w:rsid w:val="000913B9"/>
    <w:rsid w:val="00091913"/>
    <w:rsid w:val="00091E3D"/>
    <w:rsid w:val="0009201B"/>
    <w:rsid w:val="00092109"/>
    <w:rsid w:val="00092339"/>
    <w:rsid w:val="00092A05"/>
    <w:rsid w:val="000931DB"/>
    <w:rsid w:val="00093400"/>
    <w:rsid w:val="00093904"/>
    <w:rsid w:val="00093ADE"/>
    <w:rsid w:val="000940B1"/>
    <w:rsid w:val="00094BA3"/>
    <w:rsid w:val="0009503A"/>
    <w:rsid w:val="0009544A"/>
    <w:rsid w:val="00095D82"/>
    <w:rsid w:val="00095E0C"/>
    <w:rsid w:val="00096804"/>
    <w:rsid w:val="00096837"/>
    <w:rsid w:val="000969F9"/>
    <w:rsid w:val="00096B09"/>
    <w:rsid w:val="00097158"/>
    <w:rsid w:val="00097C7E"/>
    <w:rsid w:val="000A056D"/>
    <w:rsid w:val="000A0D88"/>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6FEB"/>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152"/>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5B"/>
    <w:rsid w:val="000C48AC"/>
    <w:rsid w:val="000C4FC1"/>
    <w:rsid w:val="000C54A9"/>
    <w:rsid w:val="000C5EC1"/>
    <w:rsid w:val="000C5FAE"/>
    <w:rsid w:val="000C67E1"/>
    <w:rsid w:val="000C6C2F"/>
    <w:rsid w:val="000C6D48"/>
    <w:rsid w:val="000C6EF8"/>
    <w:rsid w:val="000C7C94"/>
    <w:rsid w:val="000C7DB1"/>
    <w:rsid w:val="000D05FF"/>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345F"/>
    <w:rsid w:val="000F3564"/>
    <w:rsid w:val="000F377C"/>
    <w:rsid w:val="000F3DF0"/>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3C9B"/>
    <w:rsid w:val="00104C5F"/>
    <w:rsid w:val="0010519C"/>
    <w:rsid w:val="00105A21"/>
    <w:rsid w:val="00105E92"/>
    <w:rsid w:val="00106D97"/>
    <w:rsid w:val="0010711D"/>
    <w:rsid w:val="0010745D"/>
    <w:rsid w:val="0010760D"/>
    <w:rsid w:val="0010775E"/>
    <w:rsid w:val="00107AE7"/>
    <w:rsid w:val="00107D36"/>
    <w:rsid w:val="00107EFC"/>
    <w:rsid w:val="00110146"/>
    <w:rsid w:val="00110495"/>
    <w:rsid w:val="00111AE0"/>
    <w:rsid w:val="00112F4B"/>
    <w:rsid w:val="00114011"/>
    <w:rsid w:val="001140D7"/>
    <w:rsid w:val="0011437D"/>
    <w:rsid w:val="001143AC"/>
    <w:rsid w:val="00114D4F"/>
    <w:rsid w:val="00115140"/>
    <w:rsid w:val="0011551B"/>
    <w:rsid w:val="001157E0"/>
    <w:rsid w:val="00115D94"/>
    <w:rsid w:val="00116015"/>
    <w:rsid w:val="00116BF6"/>
    <w:rsid w:val="00116FDC"/>
    <w:rsid w:val="001174A5"/>
    <w:rsid w:val="00117A96"/>
    <w:rsid w:val="00117CF2"/>
    <w:rsid w:val="00117E13"/>
    <w:rsid w:val="00117E6B"/>
    <w:rsid w:val="00117EEA"/>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25A"/>
    <w:rsid w:val="00132E6E"/>
    <w:rsid w:val="00133380"/>
    <w:rsid w:val="0013377B"/>
    <w:rsid w:val="00133F79"/>
    <w:rsid w:val="001346E3"/>
    <w:rsid w:val="00134F26"/>
    <w:rsid w:val="001351B5"/>
    <w:rsid w:val="00135558"/>
    <w:rsid w:val="0013574A"/>
    <w:rsid w:val="001359EC"/>
    <w:rsid w:val="00136857"/>
    <w:rsid w:val="00136A08"/>
    <w:rsid w:val="00136DA0"/>
    <w:rsid w:val="00136EBA"/>
    <w:rsid w:val="0013765E"/>
    <w:rsid w:val="00137857"/>
    <w:rsid w:val="001378BB"/>
    <w:rsid w:val="00137A64"/>
    <w:rsid w:val="00137C37"/>
    <w:rsid w:val="001400FC"/>
    <w:rsid w:val="00140113"/>
    <w:rsid w:val="00140456"/>
    <w:rsid w:val="0014101E"/>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14F"/>
    <w:rsid w:val="00150432"/>
    <w:rsid w:val="00150471"/>
    <w:rsid w:val="00150A7C"/>
    <w:rsid w:val="00150B32"/>
    <w:rsid w:val="00150D48"/>
    <w:rsid w:val="00151623"/>
    <w:rsid w:val="00151DF1"/>
    <w:rsid w:val="00151E54"/>
    <w:rsid w:val="00152294"/>
    <w:rsid w:val="001525C2"/>
    <w:rsid w:val="00153526"/>
    <w:rsid w:val="001536E0"/>
    <w:rsid w:val="001539A4"/>
    <w:rsid w:val="001540DC"/>
    <w:rsid w:val="00154C4D"/>
    <w:rsid w:val="00154E8A"/>
    <w:rsid w:val="00155037"/>
    <w:rsid w:val="00156295"/>
    <w:rsid w:val="001567C3"/>
    <w:rsid w:val="00156ACE"/>
    <w:rsid w:val="0015733F"/>
    <w:rsid w:val="0015781C"/>
    <w:rsid w:val="0015787B"/>
    <w:rsid w:val="00160826"/>
    <w:rsid w:val="00161290"/>
    <w:rsid w:val="00161696"/>
    <w:rsid w:val="00161CA6"/>
    <w:rsid w:val="001626AE"/>
    <w:rsid w:val="00164074"/>
    <w:rsid w:val="0016412B"/>
    <w:rsid w:val="00164603"/>
    <w:rsid w:val="00164D52"/>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0F8"/>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234"/>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03"/>
    <w:rsid w:val="00184460"/>
    <w:rsid w:val="001844A2"/>
    <w:rsid w:val="00184B98"/>
    <w:rsid w:val="001854F1"/>
    <w:rsid w:val="00185683"/>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3DF"/>
    <w:rsid w:val="001935DF"/>
    <w:rsid w:val="0019388C"/>
    <w:rsid w:val="00193A41"/>
    <w:rsid w:val="00193FDE"/>
    <w:rsid w:val="00194320"/>
    <w:rsid w:val="001943E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664D"/>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4FD"/>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0"/>
    <w:rsid w:val="001C5357"/>
    <w:rsid w:val="001C5C72"/>
    <w:rsid w:val="001C63AA"/>
    <w:rsid w:val="001C6535"/>
    <w:rsid w:val="001C6710"/>
    <w:rsid w:val="001C6D12"/>
    <w:rsid w:val="001C6D65"/>
    <w:rsid w:val="001C7149"/>
    <w:rsid w:val="001C7863"/>
    <w:rsid w:val="001C7C5A"/>
    <w:rsid w:val="001C7EB3"/>
    <w:rsid w:val="001D02C3"/>
    <w:rsid w:val="001D061C"/>
    <w:rsid w:val="001D062A"/>
    <w:rsid w:val="001D17DC"/>
    <w:rsid w:val="001D2444"/>
    <w:rsid w:val="001D2604"/>
    <w:rsid w:val="001D2807"/>
    <w:rsid w:val="001D339D"/>
    <w:rsid w:val="001D36ED"/>
    <w:rsid w:val="001D3B5A"/>
    <w:rsid w:val="001D419B"/>
    <w:rsid w:val="001D4228"/>
    <w:rsid w:val="001D44D2"/>
    <w:rsid w:val="001D4E41"/>
    <w:rsid w:val="001D5728"/>
    <w:rsid w:val="001D5922"/>
    <w:rsid w:val="001D6379"/>
    <w:rsid w:val="001D6713"/>
    <w:rsid w:val="001D7585"/>
    <w:rsid w:val="001D77A1"/>
    <w:rsid w:val="001D7D91"/>
    <w:rsid w:val="001D7F3D"/>
    <w:rsid w:val="001E017B"/>
    <w:rsid w:val="001E0621"/>
    <w:rsid w:val="001E0902"/>
    <w:rsid w:val="001E09DD"/>
    <w:rsid w:val="001E0B42"/>
    <w:rsid w:val="001E180E"/>
    <w:rsid w:val="001E18E2"/>
    <w:rsid w:val="001E1BA8"/>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8CD"/>
    <w:rsid w:val="001E7ABC"/>
    <w:rsid w:val="001F0644"/>
    <w:rsid w:val="001F207C"/>
    <w:rsid w:val="001F2F35"/>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10523"/>
    <w:rsid w:val="002106DD"/>
    <w:rsid w:val="002109F4"/>
    <w:rsid w:val="00210A83"/>
    <w:rsid w:val="00211541"/>
    <w:rsid w:val="00211BAD"/>
    <w:rsid w:val="00211F29"/>
    <w:rsid w:val="00211FEA"/>
    <w:rsid w:val="002124CC"/>
    <w:rsid w:val="002134D6"/>
    <w:rsid w:val="002138E9"/>
    <w:rsid w:val="00213B6F"/>
    <w:rsid w:val="00215039"/>
    <w:rsid w:val="00215251"/>
    <w:rsid w:val="002154AA"/>
    <w:rsid w:val="002158E5"/>
    <w:rsid w:val="00215961"/>
    <w:rsid w:val="002162E7"/>
    <w:rsid w:val="002167CF"/>
    <w:rsid w:val="00216AC6"/>
    <w:rsid w:val="002172AB"/>
    <w:rsid w:val="00217EB1"/>
    <w:rsid w:val="00220562"/>
    <w:rsid w:val="00220C4C"/>
    <w:rsid w:val="002212DF"/>
    <w:rsid w:val="00221C47"/>
    <w:rsid w:val="00221D03"/>
    <w:rsid w:val="00221DA5"/>
    <w:rsid w:val="00222256"/>
    <w:rsid w:val="002225B5"/>
    <w:rsid w:val="002228E8"/>
    <w:rsid w:val="00222A48"/>
    <w:rsid w:val="00223A28"/>
    <w:rsid w:val="00225000"/>
    <w:rsid w:val="00225DDE"/>
    <w:rsid w:val="0022602E"/>
    <w:rsid w:val="002261CF"/>
    <w:rsid w:val="0022714A"/>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4007"/>
    <w:rsid w:val="00254B16"/>
    <w:rsid w:val="00254DA0"/>
    <w:rsid w:val="00254F8D"/>
    <w:rsid w:val="00255D55"/>
    <w:rsid w:val="0025605D"/>
    <w:rsid w:val="002565C1"/>
    <w:rsid w:val="00257550"/>
    <w:rsid w:val="00257CC5"/>
    <w:rsid w:val="002601DA"/>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55D8"/>
    <w:rsid w:val="002663D5"/>
    <w:rsid w:val="00266583"/>
    <w:rsid w:val="00266A2D"/>
    <w:rsid w:val="00266BA4"/>
    <w:rsid w:val="00267373"/>
    <w:rsid w:val="0026776E"/>
    <w:rsid w:val="00270616"/>
    <w:rsid w:val="00270CEF"/>
    <w:rsid w:val="00270FF0"/>
    <w:rsid w:val="0027160F"/>
    <w:rsid w:val="00272063"/>
    <w:rsid w:val="00272408"/>
    <w:rsid w:val="00272CB1"/>
    <w:rsid w:val="00272F24"/>
    <w:rsid w:val="00272F83"/>
    <w:rsid w:val="00273018"/>
    <w:rsid w:val="002733B3"/>
    <w:rsid w:val="00273732"/>
    <w:rsid w:val="00274107"/>
    <w:rsid w:val="002746CF"/>
    <w:rsid w:val="00275406"/>
    <w:rsid w:val="002754BB"/>
    <w:rsid w:val="00275999"/>
    <w:rsid w:val="00276628"/>
    <w:rsid w:val="00277032"/>
    <w:rsid w:val="00277E08"/>
    <w:rsid w:val="00277F34"/>
    <w:rsid w:val="002801ED"/>
    <w:rsid w:val="00280942"/>
    <w:rsid w:val="00280D3F"/>
    <w:rsid w:val="002810A2"/>
    <w:rsid w:val="00281921"/>
    <w:rsid w:val="00281B8A"/>
    <w:rsid w:val="00282240"/>
    <w:rsid w:val="002822DD"/>
    <w:rsid w:val="002826F5"/>
    <w:rsid w:val="00282CD9"/>
    <w:rsid w:val="0028326C"/>
    <w:rsid w:val="00283410"/>
    <w:rsid w:val="002835D8"/>
    <w:rsid w:val="002837A8"/>
    <w:rsid w:val="00283935"/>
    <w:rsid w:val="00283A6E"/>
    <w:rsid w:val="00283FA5"/>
    <w:rsid w:val="0028402A"/>
    <w:rsid w:val="002842C4"/>
    <w:rsid w:val="002848EF"/>
    <w:rsid w:val="0028521A"/>
    <w:rsid w:val="002854A1"/>
    <w:rsid w:val="00285618"/>
    <w:rsid w:val="002859F8"/>
    <w:rsid w:val="00290484"/>
    <w:rsid w:val="00290776"/>
    <w:rsid w:val="00290C20"/>
    <w:rsid w:val="00290CFA"/>
    <w:rsid w:val="0029135C"/>
    <w:rsid w:val="002919B1"/>
    <w:rsid w:val="002920E7"/>
    <w:rsid w:val="002923B6"/>
    <w:rsid w:val="00292CAB"/>
    <w:rsid w:val="00292E06"/>
    <w:rsid w:val="002936D2"/>
    <w:rsid w:val="0029387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05D"/>
    <w:rsid w:val="002A73D5"/>
    <w:rsid w:val="002A7C96"/>
    <w:rsid w:val="002B0378"/>
    <w:rsid w:val="002B092A"/>
    <w:rsid w:val="002B09D2"/>
    <w:rsid w:val="002B0CB6"/>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AE4"/>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130"/>
    <w:rsid w:val="002C6272"/>
    <w:rsid w:val="002C628A"/>
    <w:rsid w:val="002C6293"/>
    <w:rsid w:val="002C6462"/>
    <w:rsid w:val="002C6F5E"/>
    <w:rsid w:val="002C741B"/>
    <w:rsid w:val="002C77A9"/>
    <w:rsid w:val="002C78D7"/>
    <w:rsid w:val="002D0AC1"/>
    <w:rsid w:val="002D0D77"/>
    <w:rsid w:val="002D0E2F"/>
    <w:rsid w:val="002D0E39"/>
    <w:rsid w:val="002D1B07"/>
    <w:rsid w:val="002D1BC7"/>
    <w:rsid w:val="002D2026"/>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6BCA"/>
    <w:rsid w:val="002E7D43"/>
    <w:rsid w:val="002E7E5F"/>
    <w:rsid w:val="002E7FAB"/>
    <w:rsid w:val="002F06E7"/>
    <w:rsid w:val="002F11EF"/>
    <w:rsid w:val="002F1397"/>
    <w:rsid w:val="002F1509"/>
    <w:rsid w:val="002F1B5C"/>
    <w:rsid w:val="002F2240"/>
    <w:rsid w:val="002F22A2"/>
    <w:rsid w:val="002F239B"/>
    <w:rsid w:val="002F24B1"/>
    <w:rsid w:val="002F2A9F"/>
    <w:rsid w:val="002F3540"/>
    <w:rsid w:val="002F545A"/>
    <w:rsid w:val="002F56C0"/>
    <w:rsid w:val="002F6903"/>
    <w:rsid w:val="002F6CAA"/>
    <w:rsid w:val="002F763D"/>
    <w:rsid w:val="002F7B3A"/>
    <w:rsid w:val="00300096"/>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551B"/>
    <w:rsid w:val="00306212"/>
    <w:rsid w:val="0030652B"/>
    <w:rsid w:val="0030694B"/>
    <w:rsid w:val="00306B86"/>
    <w:rsid w:val="00306EA6"/>
    <w:rsid w:val="00307435"/>
    <w:rsid w:val="00307487"/>
    <w:rsid w:val="00307A2D"/>
    <w:rsid w:val="00307D3F"/>
    <w:rsid w:val="00307E16"/>
    <w:rsid w:val="003101DA"/>
    <w:rsid w:val="00310355"/>
    <w:rsid w:val="003107FC"/>
    <w:rsid w:val="00310E31"/>
    <w:rsid w:val="0031178F"/>
    <w:rsid w:val="00311E51"/>
    <w:rsid w:val="0031202C"/>
    <w:rsid w:val="00312495"/>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037"/>
    <w:rsid w:val="00332197"/>
    <w:rsid w:val="00333567"/>
    <w:rsid w:val="0033377E"/>
    <w:rsid w:val="00334C03"/>
    <w:rsid w:val="00334D5A"/>
    <w:rsid w:val="00334FDC"/>
    <w:rsid w:val="0033500D"/>
    <w:rsid w:val="0033524D"/>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0E62"/>
    <w:rsid w:val="0035114C"/>
    <w:rsid w:val="00351412"/>
    <w:rsid w:val="0035148D"/>
    <w:rsid w:val="003516CA"/>
    <w:rsid w:val="00351972"/>
    <w:rsid w:val="00351D86"/>
    <w:rsid w:val="00352850"/>
    <w:rsid w:val="00353B07"/>
    <w:rsid w:val="00353BB5"/>
    <w:rsid w:val="00353C5B"/>
    <w:rsid w:val="00353F8C"/>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317"/>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551"/>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2DC2"/>
    <w:rsid w:val="003A33C6"/>
    <w:rsid w:val="003A3896"/>
    <w:rsid w:val="003A3CC7"/>
    <w:rsid w:val="003A471D"/>
    <w:rsid w:val="003A5A30"/>
    <w:rsid w:val="003A5D49"/>
    <w:rsid w:val="003A6135"/>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5E3A"/>
    <w:rsid w:val="003B64AD"/>
    <w:rsid w:val="003B684C"/>
    <w:rsid w:val="003B6D07"/>
    <w:rsid w:val="003B7380"/>
    <w:rsid w:val="003B758A"/>
    <w:rsid w:val="003B7C6C"/>
    <w:rsid w:val="003B7CB2"/>
    <w:rsid w:val="003C0320"/>
    <w:rsid w:val="003C039B"/>
    <w:rsid w:val="003C05DD"/>
    <w:rsid w:val="003C0613"/>
    <w:rsid w:val="003C1352"/>
    <w:rsid w:val="003C14FC"/>
    <w:rsid w:val="003C18E9"/>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9D"/>
    <w:rsid w:val="003D3EAC"/>
    <w:rsid w:val="003D3F26"/>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2869"/>
    <w:rsid w:val="003F31B9"/>
    <w:rsid w:val="003F38AA"/>
    <w:rsid w:val="003F3AAD"/>
    <w:rsid w:val="003F3F04"/>
    <w:rsid w:val="003F4679"/>
    <w:rsid w:val="003F4C25"/>
    <w:rsid w:val="003F54F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A9A"/>
    <w:rsid w:val="00404C71"/>
    <w:rsid w:val="00404D27"/>
    <w:rsid w:val="004051FD"/>
    <w:rsid w:val="00405650"/>
    <w:rsid w:val="00405E83"/>
    <w:rsid w:val="00405E9D"/>
    <w:rsid w:val="0040605A"/>
    <w:rsid w:val="004069E0"/>
    <w:rsid w:val="004069E7"/>
    <w:rsid w:val="00406D17"/>
    <w:rsid w:val="00406E7F"/>
    <w:rsid w:val="0040789F"/>
    <w:rsid w:val="00410225"/>
    <w:rsid w:val="004109E8"/>
    <w:rsid w:val="00410F36"/>
    <w:rsid w:val="00411784"/>
    <w:rsid w:val="00411CE3"/>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33A"/>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6D54"/>
    <w:rsid w:val="004272E1"/>
    <w:rsid w:val="004274FA"/>
    <w:rsid w:val="00427811"/>
    <w:rsid w:val="00427C7E"/>
    <w:rsid w:val="004305B1"/>
    <w:rsid w:val="004307E2"/>
    <w:rsid w:val="004318A9"/>
    <w:rsid w:val="00431A5D"/>
    <w:rsid w:val="00431B14"/>
    <w:rsid w:val="00431C71"/>
    <w:rsid w:val="00431C92"/>
    <w:rsid w:val="004320E2"/>
    <w:rsid w:val="00432661"/>
    <w:rsid w:val="00432BFC"/>
    <w:rsid w:val="00432EE3"/>
    <w:rsid w:val="00433E19"/>
    <w:rsid w:val="004353D5"/>
    <w:rsid w:val="00435636"/>
    <w:rsid w:val="00436D73"/>
    <w:rsid w:val="0043751F"/>
    <w:rsid w:val="00437880"/>
    <w:rsid w:val="00437A43"/>
    <w:rsid w:val="00440017"/>
    <w:rsid w:val="00440108"/>
    <w:rsid w:val="004405DF"/>
    <w:rsid w:val="00441A0C"/>
    <w:rsid w:val="00441BE8"/>
    <w:rsid w:val="00442637"/>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413"/>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5C2"/>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0B30"/>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52D"/>
    <w:rsid w:val="004926EC"/>
    <w:rsid w:val="00493462"/>
    <w:rsid w:val="0049351D"/>
    <w:rsid w:val="00493546"/>
    <w:rsid w:val="00494080"/>
    <w:rsid w:val="00494D15"/>
    <w:rsid w:val="00495385"/>
    <w:rsid w:val="004953C4"/>
    <w:rsid w:val="004957C4"/>
    <w:rsid w:val="00495A90"/>
    <w:rsid w:val="00495CBF"/>
    <w:rsid w:val="00495EB4"/>
    <w:rsid w:val="00496267"/>
    <w:rsid w:val="004962CA"/>
    <w:rsid w:val="00496405"/>
    <w:rsid w:val="004965E3"/>
    <w:rsid w:val="004966D0"/>
    <w:rsid w:val="00496DE2"/>
    <w:rsid w:val="00497512"/>
    <w:rsid w:val="00497C22"/>
    <w:rsid w:val="00497D01"/>
    <w:rsid w:val="00497E20"/>
    <w:rsid w:val="004A0665"/>
    <w:rsid w:val="004A08B7"/>
    <w:rsid w:val="004A173F"/>
    <w:rsid w:val="004A1C44"/>
    <w:rsid w:val="004A1F2B"/>
    <w:rsid w:val="004A1FC9"/>
    <w:rsid w:val="004A220E"/>
    <w:rsid w:val="004A2C37"/>
    <w:rsid w:val="004A302F"/>
    <w:rsid w:val="004A4092"/>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33"/>
    <w:rsid w:val="004C18D8"/>
    <w:rsid w:val="004C1A28"/>
    <w:rsid w:val="004C1CD5"/>
    <w:rsid w:val="004C2553"/>
    <w:rsid w:val="004C2B3C"/>
    <w:rsid w:val="004C2F3F"/>
    <w:rsid w:val="004C36C8"/>
    <w:rsid w:val="004C3DBA"/>
    <w:rsid w:val="004C3DC6"/>
    <w:rsid w:val="004C3FF2"/>
    <w:rsid w:val="004C44C8"/>
    <w:rsid w:val="004C5266"/>
    <w:rsid w:val="004C597E"/>
    <w:rsid w:val="004C5DB3"/>
    <w:rsid w:val="004C5DD7"/>
    <w:rsid w:val="004C5E6B"/>
    <w:rsid w:val="004C606B"/>
    <w:rsid w:val="004C65AF"/>
    <w:rsid w:val="004C6EFF"/>
    <w:rsid w:val="004C7607"/>
    <w:rsid w:val="004C7EA4"/>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05C"/>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0E3"/>
    <w:rsid w:val="004E51BD"/>
    <w:rsid w:val="004E536F"/>
    <w:rsid w:val="004E5371"/>
    <w:rsid w:val="004E5814"/>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296B"/>
    <w:rsid w:val="004F4437"/>
    <w:rsid w:val="004F48FD"/>
    <w:rsid w:val="004F4A72"/>
    <w:rsid w:val="004F5B5A"/>
    <w:rsid w:val="004F7FF6"/>
    <w:rsid w:val="005000A2"/>
    <w:rsid w:val="0050052E"/>
    <w:rsid w:val="005006C4"/>
    <w:rsid w:val="00501E1D"/>
    <w:rsid w:val="00502319"/>
    <w:rsid w:val="005023CD"/>
    <w:rsid w:val="00502A0D"/>
    <w:rsid w:val="00502F5B"/>
    <w:rsid w:val="005036CD"/>
    <w:rsid w:val="0050374D"/>
    <w:rsid w:val="00503F61"/>
    <w:rsid w:val="0050409D"/>
    <w:rsid w:val="005041CD"/>
    <w:rsid w:val="00504B00"/>
    <w:rsid w:val="00504D1D"/>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3ACE"/>
    <w:rsid w:val="0051411F"/>
    <w:rsid w:val="00514247"/>
    <w:rsid w:val="00515070"/>
    <w:rsid w:val="00515DF5"/>
    <w:rsid w:val="00515E0F"/>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246"/>
    <w:rsid w:val="005266B3"/>
    <w:rsid w:val="00526EBB"/>
    <w:rsid w:val="00527493"/>
    <w:rsid w:val="00527686"/>
    <w:rsid w:val="0052777B"/>
    <w:rsid w:val="00527952"/>
    <w:rsid w:val="00527F69"/>
    <w:rsid w:val="0053014E"/>
    <w:rsid w:val="0053029A"/>
    <w:rsid w:val="0053087F"/>
    <w:rsid w:val="00530B91"/>
    <w:rsid w:val="00530F96"/>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04"/>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918"/>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00"/>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67FD0"/>
    <w:rsid w:val="0057163F"/>
    <w:rsid w:val="00573D79"/>
    <w:rsid w:val="00574246"/>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153"/>
    <w:rsid w:val="005813D5"/>
    <w:rsid w:val="00582558"/>
    <w:rsid w:val="00582708"/>
    <w:rsid w:val="0058281A"/>
    <w:rsid w:val="0058296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145"/>
    <w:rsid w:val="0059221B"/>
    <w:rsid w:val="005923FB"/>
    <w:rsid w:val="00592A73"/>
    <w:rsid w:val="00592B78"/>
    <w:rsid w:val="00592DE1"/>
    <w:rsid w:val="0059365F"/>
    <w:rsid w:val="005938CA"/>
    <w:rsid w:val="00593A33"/>
    <w:rsid w:val="00594453"/>
    <w:rsid w:val="005944FF"/>
    <w:rsid w:val="0059553E"/>
    <w:rsid w:val="005962AF"/>
    <w:rsid w:val="005967FB"/>
    <w:rsid w:val="00596957"/>
    <w:rsid w:val="00596B7F"/>
    <w:rsid w:val="005970E6"/>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23C"/>
    <w:rsid w:val="005B038B"/>
    <w:rsid w:val="005B09D7"/>
    <w:rsid w:val="005B0F76"/>
    <w:rsid w:val="005B1108"/>
    <w:rsid w:val="005B138B"/>
    <w:rsid w:val="005B13D0"/>
    <w:rsid w:val="005B162F"/>
    <w:rsid w:val="005B1AB1"/>
    <w:rsid w:val="005B272D"/>
    <w:rsid w:val="005B32FD"/>
    <w:rsid w:val="005B3B0F"/>
    <w:rsid w:val="005B3C89"/>
    <w:rsid w:val="005B3DAF"/>
    <w:rsid w:val="005B4836"/>
    <w:rsid w:val="005B492A"/>
    <w:rsid w:val="005B4BE2"/>
    <w:rsid w:val="005B4C17"/>
    <w:rsid w:val="005B4C4E"/>
    <w:rsid w:val="005B6124"/>
    <w:rsid w:val="005B7A89"/>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24E8"/>
    <w:rsid w:val="005D32CE"/>
    <w:rsid w:val="005D3DB9"/>
    <w:rsid w:val="005D40C6"/>
    <w:rsid w:val="005D41E9"/>
    <w:rsid w:val="005D4D7D"/>
    <w:rsid w:val="005D4E36"/>
    <w:rsid w:val="005D6467"/>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4FB"/>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A75"/>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0923"/>
    <w:rsid w:val="00601F17"/>
    <w:rsid w:val="006027F5"/>
    <w:rsid w:val="00602888"/>
    <w:rsid w:val="00602F62"/>
    <w:rsid w:val="00603581"/>
    <w:rsid w:val="006046C2"/>
    <w:rsid w:val="00604B64"/>
    <w:rsid w:val="00604C6B"/>
    <w:rsid w:val="00604D09"/>
    <w:rsid w:val="00604D3C"/>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2EA"/>
    <w:rsid w:val="00611831"/>
    <w:rsid w:val="00613D33"/>
    <w:rsid w:val="00613D3B"/>
    <w:rsid w:val="00613E67"/>
    <w:rsid w:val="00613ECE"/>
    <w:rsid w:val="006142CF"/>
    <w:rsid w:val="00614822"/>
    <w:rsid w:val="00614892"/>
    <w:rsid w:val="00614A9D"/>
    <w:rsid w:val="00615425"/>
    <w:rsid w:val="0061575D"/>
    <w:rsid w:val="006157AB"/>
    <w:rsid w:val="006157F0"/>
    <w:rsid w:val="006165C7"/>
    <w:rsid w:val="00616C91"/>
    <w:rsid w:val="00616F66"/>
    <w:rsid w:val="00617D5C"/>
    <w:rsid w:val="00617EFA"/>
    <w:rsid w:val="0062003A"/>
    <w:rsid w:val="006206C3"/>
    <w:rsid w:val="00620A20"/>
    <w:rsid w:val="00621673"/>
    <w:rsid w:val="00621F26"/>
    <w:rsid w:val="00621FF3"/>
    <w:rsid w:val="006223C6"/>
    <w:rsid w:val="00622868"/>
    <w:rsid w:val="006229D0"/>
    <w:rsid w:val="006239D1"/>
    <w:rsid w:val="0062460A"/>
    <w:rsid w:val="00624716"/>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6D9F"/>
    <w:rsid w:val="006371D6"/>
    <w:rsid w:val="006372AE"/>
    <w:rsid w:val="00637602"/>
    <w:rsid w:val="006377AE"/>
    <w:rsid w:val="006377CC"/>
    <w:rsid w:val="00637863"/>
    <w:rsid w:val="00637CBE"/>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81E"/>
    <w:rsid w:val="00645ED3"/>
    <w:rsid w:val="0064603E"/>
    <w:rsid w:val="00646322"/>
    <w:rsid w:val="006466F2"/>
    <w:rsid w:val="00646AD6"/>
    <w:rsid w:val="00647015"/>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BF3"/>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0A3"/>
    <w:rsid w:val="0069090E"/>
    <w:rsid w:val="006909AE"/>
    <w:rsid w:val="00691CA0"/>
    <w:rsid w:val="00693D64"/>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183E"/>
    <w:rsid w:val="006C2671"/>
    <w:rsid w:val="006C2A28"/>
    <w:rsid w:val="006C2D5B"/>
    <w:rsid w:val="006C3DF1"/>
    <w:rsid w:val="006C3FF5"/>
    <w:rsid w:val="006C4060"/>
    <w:rsid w:val="006C41ED"/>
    <w:rsid w:val="006C4329"/>
    <w:rsid w:val="006C4CCE"/>
    <w:rsid w:val="006C559E"/>
    <w:rsid w:val="006C5CBD"/>
    <w:rsid w:val="006C656B"/>
    <w:rsid w:val="006C687E"/>
    <w:rsid w:val="006C68D8"/>
    <w:rsid w:val="006C710A"/>
    <w:rsid w:val="006D00C8"/>
    <w:rsid w:val="006D076B"/>
    <w:rsid w:val="006D08A2"/>
    <w:rsid w:val="006D1432"/>
    <w:rsid w:val="006D193D"/>
    <w:rsid w:val="006D19EC"/>
    <w:rsid w:val="006D208F"/>
    <w:rsid w:val="006D26EB"/>
    <w:rsid w:val="006D272E"/>
    <w:rsid w:val="006D2A13"/>
    <w:rsid w:val="006D37B4"/>
    <w:rsid w:val="006D3AA2"/>
    <w:rsid w:val="006D3EA9"/>
    <w:rsid w:val="006D49DB"/>
    <w:rsid w:val="006D4B1E"/>
    <w:rsid w:val="006D4D9B"/>
    <w:rsid w:val="006D50BF"/>
    <w:rsid w:val="006D5208"/>
    <w:rsid w:val="006D5FC3"/>
    <w:rsid w:val="006D61E2"/>
    <w:rsid w:val="006D639B"/>
    <w:rsid w:val="006D63F1"/>
    <w:rsid w:val="006D7040"/>
    <w:rsid w:val="006D704B"/>
    <w:rsid w:val="006D7566"/>
    <w:rsid w:val="006E017D"/>
    <w:rsid w:val="006E025F"/>
    <w:rsid w:val="006E0940"/>
    <w:rsid w:val="006E0CF2"/>
    <w:rsid w:val="006E0EA5"/>
    <w:rsid w:val="006E1010"/>
    <w:rsid w:val="006E2A93"/>
    <w:rsid w:val="006E334C"/>
    <w:rsid w:val="006E4131"/>
    <w:rsid w:val="006E4C55"/>
    <w:rsid w:val="006E4D44"/>
    <w:rsid w:val="006E5235"/>
    <w:rsid w:val="006E6035"/>
    <w:rsid w:val="006E6AB4"/>
    <w:rsid w:val="006E6D91"/>
    <w:rsid w:val="006E741F"/>
    <w:rsid w:val="006E750A"/>
    <w:rsid w:val="006E7613"/>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4CA"/>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11C"/>
    <w:rsid w:val="00710581"/>
    <w:rsid w:val="00710975"/>
    <w:rsid w:val="00711459"/>
    <w:rsid w:val="0071148F"/>
    <w:rsid w:val="00711D03"/>
    <w:rsid w:val="00712269"/>
    <w:rsid w:val="007124B4"/>
    <w:rsid w:val="00712596"/>
    <w:rsid w:val="00712866"/>
    <w:rsid w:val="00712D7D"/>
    <w:rsid w:val="00713485"/>
    <w:rsid w:val="00713DEE"/>
    <w:rsid w:val="007141CD"/>
    <w:rsid w:val="007144BC"/>
    <w:rsid w:val="00714535"/>
    <w:rsid w:val="00714C11"/>
    <w:rsid w:val="0071513D"/>
    <w:rsid w:val="0071525C"/>
    <w:rsid w:val="007152A2"/>
    <w:rsid w:val="0071552F"/>
    <w:rsid w:val="007158BA"/>
    <w:rsid w:val="00715D72"/>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9B"/>
    <w:rsid w:val="007255E3"/>
    <w:rsid w:val="007257D3"/>
    <w:rsid w:val="00725B85"/>
    <w:rsid w:val="00726B23"/>
    <w:rsid w:val="00726C06"/>
    <w:rsid w:val="00727025"/>
    <w:rsid w:val="007270E7"/>
    <w:rsid w:val="00727EED"/>
    <w:rsid w:val="0073034A"/>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5DD6"/>
    <w:rsid w:val="00735F80"/>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13C"/>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4F0"/>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D2B"/>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67FA4"/>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43D"/>
    <w:rsid w:val="00784FFB"/>
    <w:rsid w:val="0078550C"/>
    <w:rsid w:val="00785C66"/>
    <w:rsid w:val="00785F95"/>
    <w:rsid w:val="00786795"/>
    <w:rsid w:val="00786A36"/>
    <w:rsid w:val="00786CC5"/>
    <w:rsid w:val="00787021"/>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5892"/>
    <w:rsid w:val="0079647D"/>
    <w:rsid w:val="007967D8"/>
    <w:rsid w:val="0079684D"/>
    <w:rsid w:val="0079728A"/>
    <w:rsid w:val="007974D9"/>
    <w:rsid w:val="007A00C7"/>
    <w:rsid w:val="007A02EB"/>
    <w:rsid w:val="007A0447"/>
    <w:rsid w:val="007A04FF"/>
    <w:rsid w:val="007A0C77"/>
    <w:rsid w:val="007A12BF"/>
    <w:rsid w:val="007A2292"/>
    <w:rsid w:val="007A2750"/>
    <w:rsid w:val="007A284D"/>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A7E7F"/>
    <w:rsid w:val="007B0525"/>
    <w:rsid w:val="007B1BC8"/>
    <w:rsid w:val="007B1BC9"/>
    <w:rsid w:val="007B1C06"/>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4CA7"/>
    <w:rsid w:val="007C519F"/>
    <w:rsid w:val="007C566D"/>
    <w:rsid w:val="007C56F1"/>
    <w:rsid w:val="007C584F"/>
    <w:rsid w:val="007C5924"/>
    <w:rsid w:val="007C608A"/>
    <w:rsid w:val="007C64B4"/>
    <w:rsid w:val="007C7452"/>
    <w:rsid w:val="007C7491"/>
    <w:rsid w:val="007C74A3"/>
    <w:rsid w:val="007C77DA"/>
    <w:rsid w:val="007D003F"/>
    <w:rsid w:val="007D02F9"/>
    <w:rsid w:val="007D053F"/>
    <w:rsid w:val="007D0A1F"/>
    <w:rsid w:val="007D0E78"/>
    <w:rsid w:val="007D1095"/>
    <w:rsid w:val="007D1A20"/>
    <w:rsid w:val="007D1E24"/>
    <w:rsid w:val="007D27D5"/>
    <w:rsid w:val="007D2931"/>
    <w:rsid w:val="007D29EE"/>
    <w:rsid w:val="007D2AED"/>
    <w:rsid w:val="007D4A24"/>
    <w:rsid w:val="007D4E9C"/>
    <w:rsid w:val="007D5E55"/>
    <w:rsid w:val="007D5F4E"/>
    <w:rsid w:val="007D6B1B"/>
    <w:rsid w:val="007D7B3A"/>
    <w:rsid w:val="007E094D"/>
    <w:rsid w:val="007E0CEA"/>
    <w:rsid w:val="007E0F16"/>
    <w:rsid w:val="007E124A"/>
    <w:rsid w:val="007E19CE"/>
    <w:rsid w:val="007E27EE"/>
    <w:rsid w:val="007E2BD0"/>
    <w:rsid w:val="007E331F"/>
    <w:rsid w:val="007E37E5"/>
    <w:rsid w:val="007E399E"/>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E7A8C"/>
    <w:rsid w:val="007F00E5"/>
    <w:rsid w:val="007F00F5"/>
    <w:rsid w:val="007F0567"/>
    <w:rsid w:val="007F1237"/>
    <w:rsid w:val="007F1351"/>
    <w:rsid w:val="007F26CB"/>
    <w:rsid w:val="007F3444"/>
    <w:rsid w:val="007F3602"/>
    <w:rsid w:val="007F4784"/>
    <w:rsid w:val="007F47D9"/>
    <w:rsid w:val="007F4D48"/>
    <w:rsid w:val="007F500D"/>
    <w:rsid w:val="007F528A"/>
    <w:rsid w:val="007F5861"/>
    <w:rsid w:val="007F5B34"/>
    <w:rsid w:val="007F5DD7"/>
    <w:rsid w:val="007F5FC8"/>
    <w:rsid w:val="007F6699"/>
    <w:rsid w:val="007F7599"/>
    <w:rsid w:val="007F7E1B"/>
    <w:rsid w:val="00800090"/>
    <w:rsid w:val="008002CC"/>
    <w:rsid w:val="00800D96"/>
    <w:rsid w:val="00801661"/>
    <w:rsid w:val="00801C1C"/>
    <w:rsid w:val="0080287A"/>
    <w:rsid w:val="00803537"/>
    <w:rsid w:val="00803822"/>
    <w:rsid w:val="00803D58"/>
    <w:rsid w:val="00803F17"/>
    <w:rsid w:val="0080431D"/>
    <w:rsid w:val="00804B6E"/>
    <w:rsid w:val="00804C5E"/>
    <w:rsid w:val="00804CD2"/>
    <w:rsid w:val="00805F3F"/>
    <w:rsid w:val="0080694B"/>
    <w:rsid w:val="00806A42"/>
    <w:rsid w:val="0080723A"/>
    <w:rsid w:val="00807F7A"/>
    <w:rsid w:val="0081139A"/>
    <w:rsid w:val="00811ADF"/>
    <w:rsid w:val="00811E26"/>
    <w:rsid w:val="00811E3A"/>
    <w:rsid w:val="008123EF"/>
    <w:rsid w:val="00812589"/>
    <w:rsid w:val="0081278D"/>
    <w:rsid w:val="00813472"/>
    <w:rsid w:val="0081377C"/>
    <w:rsid w:val="0081403D"/>
    <w:rsid w:val="00814174"/>
    <w:rsid w:val="008151F6"/>
    <w:rsid w:val="008152D9"/>
    <w:rsid w:val="008157CB"/>
    <w:rsid w:val="00815F31"/>
    <w:rsid w:val="00816078"/>
    <w:rsid w:val="008161BC"/>
    <w:rsid w:val="008204F3"/>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651"/>
    <w:rsid w:val="00825B68"/>
    <w:rsid w:val="00825BF5"/>
    <w:rsid w:val="00825E12"/>
    <w:rsid w:val="00825FCF"/>
    <w:rsid w:val="00826009"/>
    <w:rsid w:val="00827D99"/>
    <w:rsid w:val="00830EA2"/>
    <w:rsid w:val="0083188E"/>
    <w:rsid w:val="00831F8B"/>
    <w:rsid w:val="00832623"/>
    <w:rsid w:val="00834518"/>
    <w:rsid w:val="00834B35"/>
    <w:rsid w:val="00834B55"/>
    <w:rsid w:val="00834C86"/>
    <w:rsid w:val="008353AC"/>
    <w:rsid w:val="00835A3D"/>
    <w:rsid w:val="00835E6C"/>
    <w:rsid w:val="00836EFF"/>
    <w:rsid w:val="008400F9"/>
    <w:rsid w:val="00840433"/>
    <w:rsid w:val="0084067C"/>
    <w:rsid w:val="0084084C"/>
    <w:rsid w:val="00841E46"/>
    <w:rsid w:val="00841FAC"/>
    <w:rsid w:val="008422D7"/>
    <w:rsid w:val="00842BDC"/>
    <w:rsid w:val="00842CE0"/>
    <w:rsid w:val="00843167"/>
    <w:rsid w:val="008438AF"/>
    <w:rsid w:val="00843C1B"/>
    <w:rsid w:val="008443FC"/>
    <w:rsid w:val="008445EF"/>
    <w:rsid w:val="00844C46"/>
    <w:rsid w:val="00845158"/>
    <w:rsid w:val="00845B81"/>
    <w:rsid w:val="00845E1C"/>
    <w:rsid w:val="0084626C"/>
    <w:rsid w:val="008462A6"/>
    <w:rsid w:val="008464FE"/>
    <w:rsid w:val="00846B24"/>
    <w:rsid w:val="00846C95"/>
    <w:rsid w:val="00847204"/>
    <w:rsid w:val="0085005F"/>
    <w:rsid w:val="0085051E"/>
    <w:rsid w:val="00850ECF"/>
    <w:rsid w:val="008511F7"/>
    <w:rsid w:val="00851B3B"/>
    <w:rsid w:val="008523DD"/>
    <w:rsid w:val="008529C4"/>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06"/>
    <w:rsid w:val="00857E41"/>
    <w:rsid w:val="00857EFA"/>
    <w:rsid w:val="008604FF"/>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6F0E"/>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3C8"/>
    <w:rsid w:val="00882601"/>
    <w:rsid w:val="008829F7"/>
    <w:rsid w:val="00882AA5"/>
    <w:rsid w:val="00883ECD"/>
    <w:rsid w:val="00884156"/>
    <w:rsid w:val="0088475E"/>
    <w:rsid w:val="00884E02"/>
    <w:rsid w:val="00884F46"/>
    <w:rsid w:val="00885364"/>
    <w:rsid w:val="008858A7"/>
    <w:rsid w:val="008858B6"/>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3CAF"/>
    <w:rsid w:val="00894A40"/>
    <w:rsid w:val="00894CD5"/>
    <w:rsid w:val="008950C9"/>
    <w:rsid w:val="00895148"/>
    <w:rsid w:val="008957A8"/>
    <w:rsid w:val="00895A13"/>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11D"/>
    <w:rsid w:val="008A6664"/>
    <w:rsid w:val="008A69FC"/>
    <w:rsid w:val="008A6C1C"/>
    <w:rsid w:val="008A773C"/>
    <w:rsid w:val="008A77EB"/>
    <w:rsid w:val="008A7883"/>
    <w:rsid w:val="008A78B8"/>
    <w:rsid w:val="008A7B4D"/>
    <w:rsid w:val="008A7C39"/>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3F2"/>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3F6"/>
    <w:rsid w:val="008C6AFC"/>
    <w:rsid w:val="008C6C5B"/>
    <w:rsid w:val="008C70F5"/>
    <w:rsid w:val="008C73B5"/>
    <w:rsid w:val="008C7B12"/>
    <w:rsid w:val="008C7F37"/>
    <w:rsid w:val="008D1A19"/>
    <w:rsid w:val="008D1B40"/>
    <w:rsid w:val="008D2070"/>
    <w:rsid w:val="008D286D"/>
    <w:rsid w:val="008D2C4C"/>
    <w:rsid w:val="008D3D8C"/>
    <w:rsid w:val="008D463C"/>
    <w:rsid w:val="008D47B2"/>
    <w:rsid w:val="008D57E9"/>
    <w:rsid w:val="008D5F34"/>
    <w:rsid w:val="008D6623"/>
    <w:rsid w:val="008D6E01"/>
    <w:rsid w:val="008D72D1"/>
    <w:rsid w:val="008D735C"/>
    <w:rsid w:val="008D7B7F"/>
    <w:rsid w:val="008D7C17"/>
    <w:rsid w:val="008D7F95"/>
    <w:rsid w:val="008E0209"/>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6383"/>
    <w:rsid w:val="008F6748"/>
    <w:rsid w:val="008F748D"/>
    <w:rsid w:val="008F79C4"/>
    <w:rsid w:val="008F7DAD"/>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06925"/>
    <w:rsid w:val="009102A5"/>
    <w:rsid w:val="009102C6"/>
    <w:rsid w:val="00910694"/>
    <w:rsid w:val="009107EE"/>
    <w:rsid w:val="009109A7"/>
    <w:rsid w:val="00911CDC"/>
    <w:rsid w:val="0091266D"/>
    <w:rsid w:val="00912E54"/>
    <w:rsid w:val="00912E5A"/>
    <w:rsid w:val="00912F52"/>
    <w:rsid w:val="0091339B"/>
    <w:rsid w:val="009134B8"/>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0C2"/>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0C77"/>
    <w:rsid w:val="00941227"/>
    <w:rsid w:val="009412A6"/>
    <w:rsid w:val="009412B7"/>
    <w:rsid w:val="009415E4"/>
    <w:rsid w:val="009418B2"/>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0DE"/>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6D89"/>
    <w:rsid w:val="00957BC7"/>
    <w:rsid w:val="00960213"/>
    <w:rsid w:val="00960A1F"/>
    <w:rsid w:val="00960E80"/>
    <w:rsid w:val="00960EB1"/>
    <w:rsid w:val="009610AE"/>
    <w:rsid w:val="009615B2"/>
    <w:rsid w:val="00961BA9"/>
    <w:rsid w:val="00961C15"/>
    <w:rsid w:val="00962138"/>
    <w:rsid w:val="0096353B"/>
    <w:rsid w:val="00964077"/>
    <w:rsid w:val="0096488A"/>
    <w:rsid w:val="0096540E"/>
    <w:rsid w:val="00966361"/>
    <w:rsid w:val="00966AA2"/>
    <w:rsid w:val="0097080D"/>
    <w:rsid w:val="009711F0"/>
    <w:rsid w:val="00971EE9"/>
    <w:rsid w:val="00972416"/>
    <w:rsid w:val="009731C0"/>
    <w:rsid w:val="00973864"/>
    <w:rsid w:val="009739D7"/>
    <w:rsid w:val="0097448C"/>
    <w:rsid w:val="009749EE"/>
    <w:rsid w:val="00974E06"/>
    <w:rsid w:val="00975056"/>
    <w:rsid w:val="00975A1D"/>
    <w:rsid w:val="00976205"/>
    <w:rsid w:val="009763E9"/>
    <w:rsid w:val="00976BB2"/>
    <w:rsid w:val="009771CC"/>
    <w:rsid w:val="00977601"/>
    <w:rsid w:val="00977BB2"/>
    <w:rsid w:val="00977C21"/>
    <w:rsid w:val="00980176"/>
    <w:rsid w:val="00980915"/>
    <w:rsid w:val="00980A0B"/>
    <w:rsid w:val="00980AE8"/>
    <w:rsid w:val="00981102"/>
    <w:rsid w:val="00981354"/>
    <w:rsid w:val="00981384"/>
    <w:rsid w:val="0098185A"/>
    <w:rsid w:val="00982D77"/>
    <w:rsid w:val="00983365"/>
    <w:rsid w:val="00983A18"/>
    <w:rsid w:val="009841C4"/>
    <w:rsid w:val="00984282"/>
    <w:rsid w:val="00984E54"/>
    <w:rsid w:val="00984FE2"/>
    <w:rsid w:val="00985219"/>
    <w:rsid w:val="00985785"/>
    <w:rsid w:val="00985AAB"/>
    <w:rsid w:val="00985AE7"/>
    <w:rsid w:val="0098604A"/>
    <w:rsid w:val="009863BB"/>
    <w:rsid w:val="00986883"/>
    <w:rsid w:val="00986BC3"/>
    <w:rsid w:val="00986F01"/>
    <w:rsid w:val="00987516"/>
    <w:rsid w:val="00987BFD"/>
    <w:rsid w:val="0099039D"/>
    <w:rsid w:val="00990EA9"/>
    <w:rsid w:val="00991C63"/>
    <w:rsid w:val="0099357A"/>
    <w:rsid w:val="0099393A"/>
    <w:rsid w:val="00993F01"/>
    <w:rsid w:val="00993F6D"/>
    <w:rsid w:val="009941B7"/>
    <w:rsid w:val="009945CC"/>
    <w:rsid w:val="00994B3F"/>
    <w:rsid w:val="00994C8D"/>
    <w:rsid w:val="0099500C"/>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01C5"/>
    <w:rsid w:val="009C0CA5"/>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7840"/>
    <w:rsid w:val="009D0595"/>
    <w:rsid w:val="009D06E2"/>
    <w:rsid w:val="009D0E6B"/>
    <w:rsid w:val="009D135E"/>
    <w:rsid w:val="009D17AA"/>
    <w:rsid w:val="009D18F1"/>
    <w:rsid w:val="009D1B05"/>
    <w:rsid w:val="009D1DB5"/>
    <w:rsid w:val="009D233F"/>
    <w:rsid w:val="009D259C"/>
    <w:rsid w:val="009D2AC7"/>
    <w:rsid w:val="009D38F2"/>
    <w:rsid w:val="009D3950"/>
    <w:rsid w:val="009D4082"/>
    <w:rsid w:val="009D408E"/>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07B"/>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4FB0"/>
    <w:rsid w:val="009F55F3"/>
    <w:rsid w:val="009F563D"/>
    <w:rsid w:val="009F588B"/>
    <w:rsid w:val="009F5D17"/>
    <w:rsid w:val="009F6BCB"/>
    <w:rsid w:val="009F6DFC"/>
    <w:rsid w:val="009F7518"/>
    <w:rsid w:val="009F7736"/>
    <w:rsid w:val="009F7ECA"/>
    <w:rsid w:val="00A001F6"/>
    <w:rsid w:val="00A00C5E"/>
    <w:rsid w:val="00A01065"/>
    <w:rsid w:val="00A013EA"/>
    <w:rsid w:val="00A0187D"/>
    <w:rsid w:val="00A018F2"/>
    <w:rsid w:val="00A019AD"/>
    <w:rsid w:val="00A01D25"/>
    <w:rsid w:val="00A0246E"/>
    <w:rsid w:val="00A02BD4"/>
    <w:rsid w:val="00A039E7"/>
    <w:rsid w:val="00A04858"/>
    <w:rsid w:val="00A049F7"/>
    <w:rsid w:val="00A057AE"/>
    <w:rsid w:val="00A05A2A"/>
    <w:rsid w:val="00A061C1"/>
    <w:rsid w:val="00A0697A"/>
    <w:rsid w:val="00A06B74"/>
    <w:rsid w:val="00A0701C"/>
    <w:rsid w:val="00A07121"/>
    <w:rsid w:val="00A07207"/>
    <w:rsid w:val="00A0779E"/>
    <w:rsid w:val="00A07844"/>
    <w:rsid w:val="00A07B82"/>
    <w:rsid w:val="00A07E30"/>
    <w:rsid w:val="00A100BF"/>
    <w:rsid w:val="00A1031A"/>
    <w:rsid w:val="00A11BEB"/>
    <w:rsid w:val="00A11D51"/>
    <w:rsid w:val="00A11E47"/>
    <w:rsid w:val="00A11E7A"/>
    <w:rsid w:val="00A1246E"/>
    <w:rsid w:val="00A125EF"/>
    <w:rsid w:val="00A12FA2"/>
    <w:rsid w:val="00A13AAB"/>
    <w:rsid w:val="00A14191"/>
    <w:rsid w:val="00A1422B"/>
    <w:rsid w:val="00A143D3"/>
    <w:rsid w:val="00A148AA"/>
    <w:rsid w:val="00A14BA6"/>
    <w:rsid w:val="00A15EB7"/>
    <w:rsid w:val="00A163A5"/>
    <w:rsid w:val="00A16BEA"/>
    <w:rsid w:val="00A16C20"/>
    <w:rsid w:val="00A17740"/>
    <w:rsid w:val="00A17744"/>
    <w:rsid w:val="00A179C7"/>
    <w:rsid w:val="00A20245"/>
    <w:rsid w:val="00A2024A"/>
    <w:rsid w:val="00A20C36"/>
    <w:rsid w:val="00A21357"/>
    <w:rsid w:val="00A216B8"/>
    <w:rsid w:val="00A21B9F"/>
    <w:rsid w:val="00A22BC2"/>
    <w:rsid w:val="00A2399E"/>
    <w:rsid w:val="00A243B8"/>
    <w:rsid w:val="00A244E0"/>
    <w:rsid w:val="00A24923"/>
    <w:rsid w:val="00A24941"/>
    <w:rsid w:val="00A251A9"/>
    <w:rsid w:val="00A25EA0"/>
    <w:rsid w:val="00A2616A"/>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3E2B"/>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14CE"/>
    <w:rsid w:val="00A5214B"/>
    <w:rsid w:val="00A5226B"/>
    <w:rsid w:val="00A522FC"/>
    <w:rsid w:val="00A52902"/>
    <w:rsid w:val="00A539E7"/>
    <w:rsid w:val="00A53AA3"/>
    <w:rsid w:val="00A53F69"/>
    <w:rsid w:val="00A5447B"/>
    <w:rsid w:val="00A54791"/>
    <w:rsid w:val="00A54C39"/>
    <w:rsid w:val="00A54C74"/>
    <w:rsid w:val="00A54F88"/>
    <w:rsid w:val="00A555D3"/>
    <w:rsid w:val="00A55719"/>
    <w:rsid w:val="00A55729"/>
    <w:rsid w:val="00A5587B"/>
    <w:rsid w:val="00A55FDF"/>
    <w:rsid w:val="00A560FC"/>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3FC"/>
    <w:rsid w:val="00A75487"/>
    <w:rsid w:val="00A755CD"/>
    <w:rsid w:val="00A75779"/>
    <w:rsid w:val="00A75863"/>
    <w:rsid w:val="00A75A64"/>
    <w:rsid w:val="00A75F21"/>
    <w:rsid w:val="00A761A6"/>
    <w:rsid w:val="00A763C3"/>
    <w:rsid w:val="00A76F13"/>
    <w:rsid w:val="00A77097"/>
    <w:rsid w:val="00A7765C"/>
    <w:rsid w:val="00A77A78"/>
    <w:rsid w:val="00A80125"/>
    <w:rsid w:val="00A80B11"/>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30E0"/>
    <w:rsid w:val="00A94371"/>
    <w:rsid w:val="00A944B3"/>
    <w:rsid w:val="00A94BBA"/>
    <w:rsid w:val="00A94E30"/>
    <w:rsid w:val="00A959CE"/>
    <w:rsid w:val="00A9600B"/>
    <w:rsid w:val="00A9628A"/>
    <w:rsid w:val="00A96731"/>
    <w:rsid w:val="00A96E83"/>
    <w:rsid w:val="00A972B2"/>
    <w:rsid w:val="00A97A51"/>
    <w:rsid w:val="00AA0046"/>
    <w:rsid w:val="00AA06E6"/>
    <w:rsid w:val="00AA074D"/>
    <w:rsid w:val="00AA0880"/>
    <w:rsid w:val="00AA0AE2"/>
    <w:rsid w:val="00AA107D"/>
    <w:rsid w:val="00AA1609"/>
    <w:rsid w:val="00AA21FA"/>
    <w:rsid w:val="00AA26F8"/>
    <w:rsid w:val="00AA292E"/>
    <w:rsid w:val="00AA34BE"/>
    <w:rsid w:val="00AA370A"/>
    <w:rsid w:val="00AA392B"/>
    <w:rsid w:val="00AA3BFD"/>
    <w:rsid w:val="00AA41E7"/>
    <w:rsid w:val="00AA4411"/>
    <w:rsid w:val="00AA44E7"/>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175"/>
    <w:rsid w:val="00AC69C0"/>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6279"/>
    <w:rsid w:val="00AD62F5"/>
    <w:rsid w:val="00AD68B0"/>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038D"/>
    <w:rsid w:val="00AF2063"/>
    <w:rsid w:val="00AF29CA"/>
    <w:rsid w:val="00AF2B55"/>
    <w:rsid w:val="00AF30EC"/>
    <w:rsid w:val="00AF3196"/>
    <w:rsid w:val="00AF3B4A"/>
    <w:rsid w:val="00AF3EEF"/>
    <w:rsid w:val="00AF4120"/>
    <w:rsid w:val="00AF41E1"/>
    <w:rsid w:val="00AF4508"/>
    <w:rsid w:val="00AF4835"/>
    <w:rsid w:val="00AF4937"/>
    <w:rsid w:val="00AF4AE4"/>
    <w:rsid w:val="00AF5739"/>
    <w:rsid w:val="00AF5928"/>
    <w:rsid w:val="00AF61EB"/>
    <w:rsid w:val="00AF6529"/>
    <w:rsid w:val="00AF65A9"/>
    <w:rsid w:val="00AF6708"/>
    <w:rsid w:val="00AF6AD2"/>
    <w:rsid w:val="00AF70DE"/>
    <w:rsid w:val="00AF726C"/>
    <w:rsid w:val="00AF7372"/>
    <w:rsid w:val="00AF7ACD"/>
    <w:rsid w:val="00AF7C97"/>
    <w:rsid w:val="00B00B9D"/>
    <w:rsid w:val="00B00F93"/>
    <w:rsid w:val="00B015F0"/>
    <w:rsid w:val="00B0185A"/>
    <w:rsid w:val="00B019F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6B82"/>
    <w:rsid w:val="00B27054"/>
    <w:rsid w:val="00B300B1"/>
    <w:rsid w:val="00B30659"/>
    <w:rsid w:val="00B3082E"/>
    <w:rsid w:val="00B31964"/>
    <w:rsid w:val="00B31AB0"/>
    <w:rsid w:val="00B31BAE"/>
    <w:rsid w:val="00B31D31"/>
    <w:rsid w:val="00B323BD"/>
    <w:rsid w:val="00B325EE"/>
    <w:rsid w:val="00B327F0"/>
    <w:rsid w:val="00B3287D"/>
    <w:rsid w:val="00B32CC5"/>
    <w:rsid w:val="00B32CE6"/>
    <w:rsid w:val="00B332A0"/>
    <w:rsid w:val="00B33609"/>
    <w:rsid w:val="00B3405D"/>
    <w:rsid w:val="00B349F9"/>
    <w:rsid w:val="00B350CD"/>
    <w:rsid w:val="00B36B97"/>
    <w:rsid w:val="00B37115"/>
    <w:rsid w:val="00B405F3"/>
    <w:rsid w:val="00B40C97"/>
    <w:rsid w:val="00B40E2F"/>
    <w:rsid w:val="00B41108"/>
    <w:rsid w:val="00B418D5"/>
    <w:rsid w:val="00B41A9C"/>
    <w:rsid w:val="00B41E43"/>
    <w:rsid w:val="00B4200E"/>
    <w:rsid w:val="00B4256A"/>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478"/>
    <w:rsid w:val="00B515D9"/>
    <w:rsid w:val="00B51A47"/>
    <w:rsid w:val="00B5250A"/>
    <w:rsid w:val="00B52FF2"/>
    <w:rsid w:val="00B5371A"/>
    <w:rsid w:val="00B53782"/>
    <w:rsid w:val="00B544DD"/>
    <w:rsid w:val="00B55249"/>
    <w:rsid w:val="00B552E7"/>
    <w:rsid w:val="00B55795"/>
    <w:rsid w:val="00B55A6E"/>
    <w:rsid w:val="00B55A70"/>
    <w:rsid w:val="00B55CAC"/>
    <w:rsid w:val="00B56685"/>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69B6"/>
    <w:rsid w:val="00B67076"/>
    <w:rsid w:val="00B67185"/>
    <w:rsid w:val="00B67C8D"/>
    <w:rsid w:val="00B67DC7"/>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3E2"/>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8A2"/>
    <w:rsid w:val="00B93B31"/>
    <w:rsid w:val="00B93ED5"/>
    <w:rsid w:val="00B93F9F"/>
    <w:rsid w:val="00B94545"/>
    <w:rsid w:val="00B94AF1"/>
    <w:rsid w:val="00B9536F"/>
    <w:rsid w:val="00B96243"/>
    <w:rsid w:val="00B96CFF"/>
    <w:rsid w:val="00B96E19"/>
    <w:rsid w:val="00B96E27"/>
    <w:rsid w:val="00B97126"/>
    <w:rsid w:val="00B974F9"/>
    <w:rsid w:val="00B975AF"/>
    <w:rsid w:val="00B9792F"/>
    <w:rsid w:val="00B97CB9"/>
    <w:rsid w:val="00BA05BA"/>
    <w:rsid w:val="00BA0858"/>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355"/>
    <w:rsid w:val="00BA6690"/>
    <w:rsid w:val="00BA6B99"/>
    <w:rsid w:val="00BA75DA"/>
    <w:rsid w:val="00BB0093"/>
    <w:rsid w:val="00BB102D"/>
    <w:rsid w:val="00BB16E6"/>
    <w:rsid w:val="00BB18D9"/>
    <w:rsid w:val="00BB1AF0"/>
    <w:rsid w:val="00BB291D"/>
    <w:rsid w:val="00BB29B3"/>
    <w:rsid w:val="00BB2E1F"/>
    <w:rsid w:val="00BB2ECA"/>
    <w:rsid w:val="00BB43A9"/>
    <w:rsid w:val="00BB463B"/>
    <w:rsid w:val="00BB4904"/>
    <w:rsid w:val="00BB4AEB"/>
    <w:rsid w:val="00BB4B8E"/>
    <w:rsid w:val="00BB51A7"/>
    <w:rsid w:val="00BB55C6"/>
    <w:rsid w:val="00BB58E8"/>
    <w:rsid w:val="00BB6B78"/>
    <w:rsid w:val="00BB7B92"/>
    <w:rsid w:val="00BB7FC4"/>
    <w:rsid w:val="00BC0247"/>
    <w:rsid w:val="00BC02E5"/>
    <w:rsid w:val="00BC02E8"/>
    <w:rsid w:val="00BC06F7"/>
    <w:rsid w:val="00BC07E8"/>
    <w:rsid w:val="00BC08C9"/>
    <w:rsid w:val="00BC0C20"/>
    <w:rsid w:val="00BC120D"/>
    <w:rsid w:val="00BC16AE"/>
    <w:rsid w:val="00BC19FE"/>
    <w:rsid w:val="00BC1AC2"/>
    <w:rsid w:val="00BC1AE7"/>
    <w:rsid w:val="00BC1D9F"/>
    <w:rsid w:val="00BC2011"/>
    <w:rsid w:val="00BC249F"/>
    <w:rsid w:val="00BC2F2A"/>
    <w:rsid w:val="00BC3618"/>
    <w:rsid w:val="00BC368F"/>
    <w:rsid w:val="00BC38B0"/>
    <w:rsid w:val="00BC3A94"/>
    <w:rsid w:val="00BC3E3F"/>
    <w:rsid w:val="00BC4BB6"/>
    <w:rsid w:val="00BC4C1E"/>
    <w:rsid w:val="00BC4D0B"/>
    <w:rsid w:val="00BC5826"/>
    <w:rsid w:val="00BC5B94"/>
    <w:rsid w:val="00BC5C7A"/>
    <w:rsid w:val="00BC6135"/>
    <w:rsid w:val="00BC6416"/>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80D"/>
    <w:rsid w:val="00BE0C1C"/>
    <w:rsid w:val="00BE0D82"/>
    <w:rsid w:val="00BE1FAC"/>
    <w:rsid w:val="00BE21FD"/>
    <w:rsid w:val="00BE2358"/>
    <w:rsid w:val="00BE271E"/>
    <w:rsid w:val="00BE2EE0"/>
    <w:rsid w:val="00BE346B"/>
    <w:rsid w:val="00BE364B"/>
    <w:rsid w:val="00BE432E"/>
    <w:rsid w:val="00BE4EB0"/>
    <w:rsid w:val="00BE4F80"/>
    <w:rsid w:val="00BE5A62"/>
    <w:rsid w:val="00BE6A76"/>
    <w:rsid w:val="00BE6BAC"/>
    <w:rsid w:val="00BE747D"/>
    <w:rsid w:val="00BE75AE"/>
    <w:rsid w:val="00BE7760"/>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52"/>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5CAC"/>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77"/>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115"/>
    <w:rsid w:val="00C20475"/>
    <w:rsid w:val="00C21746"/>
    <w:rsid w:val="00C21BB9"/>
    <w:rsid w:val="00C222F4"/>
    <w:rsid w:val="00C239A3"/>
    <w:rsid w:val="00C23CFE"/>
    <w:rsid w:val="00C24091"/>
    <w:rsid w:val="00C24513"/>
    <w:rsid w:val="00C24820"/>
    <w:rsid w:val="00C2484F"/>
    <w:rsid w:val="00C24B42"/>
    <w:rsid w:val="00C24E8C"/>
    <w:rsid w:val="00C25506"/>
    <w:rsid w:val="00C25646"/>
    <w:rsid w:val="00C25D40"/>
    <w:rsid w:val="00C2608C"/>
    <w:rsid w:val="00C2734A"/>
    <w:rsid w:val="00C2781F"/>
    <w:rsid w:val="00C27D37"/>
    <w:rsid w:val="00C30223"/>
    <w:rsid w:val="00C30E84"/>
    <w:rsid w:val="00C32EA9"/>
    <w:rsid w:val="00C33083"/>
    <w:rsid w:val="00C331AA"/>
    <w:rsid w:val="00C3341E"/>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37A73"/>
    <w:rsid w:val="00C4055D"/>
    <w:rsid w:val="00C40626"/>
    <w:rsid w:val="00C40A4B"/>
    <w:rsid w:val="00C40B5A"/>
    <w:rsid w:val="00C41061"/>
    <w:rsid w:val="00C41194"/>
    <w:rsid w:val="00C411B8"/>
    <w:rsid w:val="00C41230"/>
    <w:rsid w:val="00C41853"/>
    <w:rsid w:val="00C419BC"/>
    <w:rsid w:val="00C41DE0"/>
    <w:rsid w:val="00C42513"/>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478E9"/>
    <w:rsid w:val="00C50477"/>
    <w:rsid w:val="00C50CD6"/>
    <w:rsid w:val="00C50F80"/>
    <w:rsid w:val="00C52E51"/>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57DF0"/>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64"/>
    <w:rsid w:val="00C75083"/>
    <w:rsid w:val="00C750E7"/>
    <w:rsid w:val="00C7556D"/>
    <w:rsid w:val="00C757A2"/>
    <w:rsid w:val="00C76168"/>
    <w:rsid w:val="00C76898"/>
    <w:rsid w:val="00C76EA6"/>
    <w:rsid w:val="00C771DA"/>
    <w:rsid w:val="00C772F6"/>
    <w:rsid w:val="00C77345"/>
    <w:rsid w:val="00C77943"/>
    <w:rsid w:val="00C77986"/>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5187"/>
    <w:rsid w:val="00C85516"/>
    <w:rsid w:val="00C8573A"/>
    <w:rsid w:val="00C86084"/>
    <w:rsid w:val="00C861A5"/>
    <w:rsid w:val="00C873BF"/>
    <w:rsid w:val="00C87527"/>
    <w:rsid w:val="00C90B17"/>
    <w:rsid w:val="00C90C4E"/>
    <w:rsid w:val="00C91254"/>
    <w:rsid w:val="00C913C6"/>
    <w:rsid w:val="00C91D09"/>
    <w:rsid w:val="00C9317F"/>
    <w:rsid w:val="00C932C8"/>
    <w:rsid w:val="00C936CB"/>
    <w:rsid w:val="00C9403C"/>
    <w:rsid w:val="00C9450C"/>
    <w:rsid w:val="00C94A1C"/>
    <w:rsid w:val="00C95555"/>
    <w:rsid w:val="00C95DD9"/>
    <w:rsid w:val="00C97BF2"/>
    <w:rsid w:val="00C97E21"/>
    <w:rsid w:val="00CA035D"/>
    <w:rsid w:val="00CA0F78"/>
    <w:rsid w:val="00CA103E"/>
    <w:rsid w:val="00CA2147"/>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6BDF"/>
    <w:rsid w:val="00CA7460"/>
    <w:rsid w:val="00CA76AD"/>
    <w:rsid w:val="00CA7A02"/>
    <w:rsid w:val="00CA7C1E"/>
    <w:rsid w:val="00CB0772"/>
    <w:rsid w:val="00CB0D10"/>
    <w:rsid w:val="00CB1503"/>
    <w:rsid w:val="00CB1592"/>
    <w:rsid w:val="00CB1F31"/>
    <w:rsid w:val="00CB1FCB"/>
    <w:rsid w:val="00CB2603"/>
    <w:rsid w:val="00CB2BA5"/>
    <w:rsid w:val="00CB3360"/>
    <w:rsid w:val="00CB3EC7"/>
    <w:rsid w:val="00CB5987"/>
    <w:rsid w:val="00CB60D8"/>
    <w:rsid w:val="00CB6304"/>
    <w:rsid w:val="00CB655D"/>
    <w:rsid w:val="00CB71DF"/>
    <w:rsid w:val="00CB7C51"/>
    <w:rsid w:val="00CC012D"/>
    <w:rsid w:val="00CC1A1F"/>
    <w:rsid w:val="00CC1E7A"/>
    <w:rsid w:val="00CC2468"/>
    <w:rsid w:val="00CC2CE3"/>
    <w:rsid w:val="00CC3573"/>
    <w:rsid w:val="00CC3781"/>
    <w:rsid w:val="00CC3BDA"/>
    <w:rsid w:val="00CC3CBC"/>
    <w:rsid w:val="00CC3CF3"/>
    <w:rsid w:val="00CC456F"/>
    <w:rsid w:val="00CC468D"/>
    <w:rsid w:val="00CC4B0F"/>
    <w:rsid w:val="00CC4DDD"/>
    <w:rsid w:val="00CC5305"/>
    <w:rsid w:val="00CC5C5F"/>
    <w:rsid w:val="00CC61B0"/>
    <w:rsid w:val="00CC62D9"/>
    <w:rsid w:val="00CC648C"/>
    <w:rsid w:val="00CC69C3"/>
    <w:rsid w:val="00CC6A19"/>
    <w:rsid w:val="00CC6BA4"/>
    <w:rsid w:val="00CC6BFB"/>
    <w:rsid w:val="00CC78B0"/>
    <w:rsid w:val="00CD0094"/>
    <w:rsid w:val="00CD0096"/>
    <w:rsid w:val="00CD0504"/>
    <w:rsid w:val="00CD0DA5"/>
    <w:rsid w:val="00CD12EE"/>
    <w:rsid w:val="00CD1546"/>
    <w:rsid w:val="00CD1BBE"/>
    <w:rsid w:val="00CD24E3"/>
    <w:rsid w:val="00CD2D26"/>
    <w:rsid w:val="00CD2FCE"/>
    <w:rsid w:val="00CD303A"/>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9BD"/>
    <w:rsid w:val="00CE1C3A"/>
    <w:rsid w:val="00CE2B5B"/>
    <w:rsid w:val="00CE2E80"/>
    <w:rsid w:val="00CE316F"/>
    <w:rsid w:val="00CE3314"/>
    <w:rsid w:val="00CE3A0B"/>
    <w:rsid w:val="00CE42AE"/>
    <w:rsid w:val="00CE44F8"/>
    <w:rsid w:val="00CE4511"/>
    <w:rsid w:val="00CE5100"/>
    <w:rsid w:val="00CE5D6E"/>
    <w:rsid w:val="00CE5EA6"/>
    <w:rsid w:val="00CE6E02"/>
    <w:rsid w:val="00CE6E24"/>
    <w:rsid w:val="00CE7221"/>
    <w:rsid w:val="00CE7597"/>
    <w:rsid w:val="00CE7727"/>
    <w:rsid w:val="00CE7F0D"/>
    <w:rsid w:val="00CE7FA2"/>
    <w:rsid w:val="00CF05DC"/>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39E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0E5"/>
    <w:rsid w:val="00D31232"/>
    <w:rsid w:val="00D31C68"/>
    <w:rsid w:val="00D31D93"/>
    <w:rsid w:val="00D32980"/>
    <w:rsid w:val="00D32CB6"/>
    <w:rsid w:val="00D32E0D"/>
    <w:rsid w:val="00D3310A"/>
    <w:rsid w:val="00D33E85"/>
    <w:rsid w:val="00D33F5B"/>
    <w:rsid w:val="00D3485A"/>
    <w:rsid w:val="00D34E32"/>
    <w:rsid w:val="00D35639"/>
    <w:rsid w:val="00D35906"/>
    <w:rsid w:val="00D3591C"/>
    <w:rsid w:val="00D35A67"/>
    <w:rsid w:val="00D3693E"/>
    <w:rsid w:val="00D36E76"/>
    <w:rsid w:val="00D372EC"/>
    <w:rsid w:val="00D37617"/>
    <w:rsid w:val="00D37A09"/>
    <w:rsid w:val="00D40213"/>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37"/>
    <w:rsid w:val="00D503C6"/>
    <w:rsid w:val="00D503F1"/>
    <w:rsid w:val="00D5146A"/>
    <w:rsid w:val="00D51475"/>
    <w:rsid w:val="00D51503"/>
    <w:rsid w:val="00D51BF8"/>
    <w:rsid w:val="00D520CE"/>
    <w:rsid w:val="00D52438"/>
    <w:rsid w:val="00D52D8D"/>
    <w:rsid w:val="00D52ED4"/>
    <w:rsid w:val="00D5317A"/>
    <w:rsid w:val="00D53265"/>
    <w:rsid w:val="00D537D6"/>
    <w:rsid w:val="00D538AA"/>
    <w:rsid w:val="00D5396B"/>
    <w:rsid w:val="00D5454D"/>
    <w:rsid w:val="00D548C5"/>
    <w:rsid w:val="00D54E09"/>
    <w:rsid w:val="00D550B2"/>
    <w:rsid w:val="00D55945"/>
    <w:rsid w:val="00D55C0C"/>
    <w:rsid w:val="00D55C97"/>
    <w:rsid w:val="00D56452"/>
    <w:rsid w:val="00D567B2"/>
    <w:rsid w:val="00D56872"/>
    <w:rsid w:val="00D56AF5"/>
    <w:rsid w:val="00D57184"/>
    <w:rsid w:val="00D5721A"/>
    <w:rsid w:val="00D5798B"/>
    <w:rsid w:val="00D57B60"/>
    <w:rsid w:val="00D57F35"/>
    <w:rsid w:val="00D57F7F"/>
    <w:rsid w:val="00D60202"/>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2A1"/>
    <w:rsid w:val="00D673D5"/>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7E9"/>
    <w:rsid w:val="00D760CD"/>
    <w:rsid w:val="00D76373"/>
    <w:rsid w:val="00D766B8"/>
    <w:rsid w:val="00D77761"/>
    <w:rsid w:val="00D80527"/>
    <w:rsid w:val="00D8054E"/>
    <w:rsid w:val="00D80566"/>
    <w:rsid w:val="00D805EB"/>
    <w:rsid w:val="00D8087C"/>
    <w:rsid w:val="00D80B13"/>
    <w:rsid w:val="00D814A8"/>
    <w:rsid w:val="00D81BF4"/>
    <w:rsid w:val="00D82114"/>
    <w:rsid w:val="00D8230E"/>
    <w:rsid w:val="00D826BA"/>
    <w:rsid w:val="00D82DA4"/>
    <w:rsid w:val="00D82DF3"/>
    <w:rsid w:val="00D83DD6"/>
    <w:rsid w:val="00D84328"/>
    <w:rsid w:val="00D848EF"/>
    <w:rsid w:val="00D84D7A"/>
    <w:rsid w:val="00D85073"/>
    <w:rsid w:val="00D85AA6"/>
    <w:rsid w:val="00D8604F"/>
    <w:rsid w:val="00D86756"/>
    <w:rsid w:val="00D86824"/>
    <w:rsid w:val="00D86902"/>
    <w:rsid w:val="00D86B2C"/>
    <w:rsid w:val="00D86E29"/>
    <w:rsid w:val="00D87312"/>
    <w:rsid w:val="00D87C37"/>
    <w:rsid w:val="00D9098C"/>
    <w:rsid w:val="00D90AB6"/>
    <w:rsid w:val="00D90B98"/>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155"/>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789"/>
    <w:rsid w:val="00DC69D9"/>
    <w:rsid w:val="00DC6A56"/>
    <w:rsid w:val="00DC6E2E"/>
    <w:rsid w:val="00DC72BA"/>
    <w:rsid w:val="00DC79CA"/>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0750"/>
    <w:rsid w:val="00DE1040"/>
    <w:rsid w:val="00DE1185"/>
    <w:rsid w:val="00DE1F16"/>
    <w:rsid w:val="00DE2710"/>
    <w:rsid w:val="00DE2A06"/>
    <w:rsid w:val="00DE2C03"/>
    <w:rsid w:val="00DE2E3B"/>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433"/>
    <w:rsid w:val="00DF2B88"/>
    <w:rsid w:val="00DF3012"/>
    <w:rsid w:val="00DF346A"/>
    <w:rsid w:val="00DF37D5"/>
    <w:rsid w:val="00DF3950"/>
    <w:rsid w:val="00DF3B1E"/>
    <w:rsid w:val="00DF3FB2"/>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81"/>
    <w:rsid w:val="00E030D0"/>
    <w:rsid w:val="00E0417B"/>
    <w:rsid w:val="00E0457A"/>
    <w:rsid w:val="00E0484A"/>
    <w:rsid w:val="00E04BC0"/>
    <w:rsid w:val="00E04DB9"/>
    <w:rsid w:val="00E04EC8"/>
    <w:rsid w:val="00E04F76"/>
    <w:rsid w:val="00E05610"/>
    <w:rsid w:val="00E06EBB"/>
    <w:rsid w:val="00E071DC"/>
    <w:rsid w:val="00E0742D"/>
    <w:rsid w:val="00E07714"/>
    <w:rsid w:val="00E07CB7"/>
    <w:rsid w:val="00E10945"/>
    <w:rsid w:val="00E10F30"/>
    <w:rsid w:val="00E116B8"/>
    <w:rsid w:val="00E11E03"/>
    <w:rsid w:val="00E12297"/>
    <w:rsid w:val="00E122D7"/>
    <w:rsid w:val="00E1233F"/>
    <w:rsid w:val="00E123C9"/>
    <w:rsid w:val="00E128EE"/>
    <w:rsid w:val="00E12C77"/>
    <w:rsid w:val="00E13674"/>
    <w:rsid w:val="00E1439A"/>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459"/>
    <w:rsid w:val="00E2689C"/>
    <w:rsid w:val="00E268D0"/>
    <w:rsid w:val="00E26B1D"/>
    <w:rsid w:val="00E2789C"/>
    <w:rsid w:val="00E3007F"/>
    <w:rsid w:val="00E303AB"/>
    <w:rsid w:val="00E304B1"/>
    <w:rsid w:val="00E304C7"/>
    <w:rsid w:val="00E30551"/>
    <w:rsid w:val="00E305AA"/>
    <w:rsid w:val="00E307CB"/>
    <w:rsid w:val="00E30859"/>
    <w:rsid w:val="00E310B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0E9"/>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C11"/>
    <w:rsid w:val="00E45C74"/>
    <w:rsid w:val="00E46109"/>
    <w:rsid w:val="00E46165"/>
    <w:rsid w:val="00E46EE0"/>
    <w:rsid w:val="00E47875"/>
    <w:rsid w:val="00E47DED"/>
    <w:rsid w:val="00E5082E"/>
    <w:rsid w:val="00E50923"/>
    <w:rsid w:val="00E51CB1"/>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54A"/>
    <w:rsid w:val="00E62744"/>
    <w:rsid w:val="00E629A2"/>
    <w:rsid w:val="00E62BDE"/>
    <w:rsid w:val="00E62E9F"/>
    <w:rsid w:val="00E6305A"/>
    <w:rsid w:val="00E633FC"/>
    <w:rsid w:val="00E63899"/>
    <w:rsid w:val="00E639BE"/>
    <w:rsid w:val="00E63F6E"/>
    <w:rsid w:val="00E641B7"/>
    <w:rsid w:val="00E65009"/>
    <w:rsid w:val="00E6503A"/>
    <w:rsid w:val="00E65155"/>
    <w:rsid w:val="00E6550A"/>
    <w:rsid w:val="00E65813"/>
    <w:rsid w:val="00E65EA2"/>
    <w:rsid w:val="00E6632E"/>
    <w:rsid w:val="00E66542"/>
    <w:rsid w:val="00E66918"/>
    <w:rsid w:val="00E66AD0"/>
    <w:rsid w:val="00E66B94"/>
    <w:rsid w:val="00E6741D"/>
    <w:rsid w:val="00E67FCC"/>
    <w:rsid w:val="00E70823"/>
    <w:rsid w:val="00E7090E"/>
    <w:rsid w:val="00E70B0B"/>
    <w:rsid w:val="00E72104"/>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1EA5"/>
    <w:rsid w:val="00E82158"/>
    <w:rsid w:val="00E8299F"/>
    <w:rsid w:val="00E82B8E"/>
    <w:rsid w:val="00E82CB2"/>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329"/>
    <w:rsid w:val="00E914B5"/>
    <w:rsid w:val="00E9170D"/>
    <w:rsid w:val="00E918D7"/>
    <w:rsid w:val="00E928E2"/>
    <w:rsid w:val="00E92AA6"/>
    <w:rsid w:val="00E93806"/>
    <w:rsid w:val="00E9429F"/>
    <w:rsid w:val="00E9453B"/>
    <w:rsid w:val="00E945AF"/>
    <w:rsid w:val="00E945C5"/>
    <w:rsid w:val="00E958A5"/>
    <w:rsid w:val="00E96971"/>
    <w:rsid w:val="00E9697A"/>
    <w:rsid w:val="00E96CC1"/>
    <w:rsid w:val="00E973AD"/>
    <w:rsid w:val="00E977A1"/>
    <w:rsid w:val="00EA0177"/>
    <w:rsid w:val="00EA04D8"/>
    <w:rsid w:val="00EA05DA"/>
    <w:rsid w:val="00EA3312"/>
    <w:rsid w:val="00EA36F9"/>
    <w:rsid w:val="00EA3842"/>
    <w:rsid w:val="00EA3A26"/>
    <w:rsid w:val="00EA3CCD"/>
    <w:rsid w:val="00EA515F"/>
    <w:rsid w:val="00EA531E"/>
    <w:rsid w:val="00EA547D"/>
    <w:rsid w:val="00EA589E"/>
    <w:rsid w:val="00EA5DAF"/>
    <w:rsid w:val="00EA68E1"/>
    <w:rsid w:val="00EA734B"/>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4E47"/>
    <w:rsid w:val="00EB5EAC"/>
    <w:rsid w:val="00EB60E3"/>
    <w:rsid w:val="00EB7749"/>
    <w:rsid w:val="00EB7834"/>
    <w:rsid w:val="00EB7F2F"/>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C755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336"/>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486"/>
    <w:rsid w:val="00EE6899"/>
    <w:rsid w:val="00EE6996"/>
    <w:rsid w:val="00EE6B61"/>
    <w:rsid w:val="00EE6B7D"/>
    <w:rsid w:val="00EE75E7"/>
    <w:rsid w:val="00EE7F60"/>
    <w:rsid w:val="00EF01EE"/>
    <w:rsid w:val="00EF0C5F"/>
    <w:rsid w:val="00EF0DA4"/>
    <w:rsid w:val="00EF0F66"/>
    <w:rsid w:val="00EF11A8"/>
    <w:rsid w:val="00EF11B7"/>
    <w:rsid w:val="00EF13D7"/>
    <w:rsid w:val="00EF1E27"/>
    <w:rsid w:val="00EF1EB1"/>
    <w:rsid w:val="00EF2249"/>
    <w:rsid w:val="00EF2375"/>
    <w:rsid w:val="00EF2B95"/>
    <w:rsid w:val="00EF2E02"/>
    <w:rsid w:val="00EF31C9"/>
    <w:rsid w:val="00EF3342"/>
    <w:rsid w:val="00EF3BA3"/>
    <w:rsid w:val="00EF4F23"/>
    <w:rsid w:val="00EF579C"/>
    <w:rsid w:val="00EF60D6"/>
    <w:rsid w:val="00EF6874"/>
    <w:rsid w:val="00EF6CDB"/>
    <w:rsid w:val="00EF7654"/>
    <w:rsid w:val="00F00185"/>
    <w:rsid w:val="00F00671"/>
    <w:rsid w:val="00F0084D"/>
    <w:rsid w:val="00F017E7"/>
    <w:rsid w:val="00F02027"/>
    <w:rsid w:val="00F024DD"/>
    <w:rsid w:val="00F02F91"/>
    <w:rsid w:val="00F033ED"/>
    <w:rsid w:val="00F044B4"/>
    <w:rsid w:val="00F04707"/>
    <w:rsid w:val="00F04C71"/>
    <w:rsid w:val="00F04DA9"/>
    <w:rsid w:val="00F05238"/>
    <w:rsid w:val="00F054F0"/>
    <w:rsid w:val="00F05697"/>
    <w:rsid w:val="00F05741"/>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4D39"/>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1CF6"/>
    <w:rsid w:val="00F4253D"/>
    <w:rsid w:val="00F425A3"/>
    <w:rsid w:val="00F427F2"/>
    <w:rsid w:val="00F42B01"/>
    <w:rsid w:val="00F4303D"/>
    <w:rsid w:val="00F43399"/>
    <w:rsid w:val="00F44A7F"/>
    <w:rsid w:val="00F456D2"/>
    <w:rsid w:val="00F4583E"/>
    <w:rsid w:val="00F46172"/>
    <w:rsid w:val="00F46414"/>
    <w:rsid w:val="00F468C9"/>
    <w:rsid w:val="00F46F07"/>
    <w:rsid w:val="00F4704D"/>
    <w:rsid w:val="00F4760A"/>
    <w:rsid w:val="00F47CF6"/>
    <w:rsid w:val="00F47EC5"/>
    <w:rsid w:val="00F50137"/>
    <w:rsid w:val="00F50B7D"/>
    <w:rsid w:val="00F514C2"/>
    <w:rsid w:val="00F51C4B"/>
    <w:rsid w:val="00F51CE2"/>
    <w:rsid w:val="00F52561"/>
    <w:rsid w:val="00F52787"/>
    <w:rsid w:val="00F52862"/>
    <w:rsid w:val="00F52A9C"/>
    <w:rsid w:val="00F530F2"/>
    <w:rsid w:val="00F53504"/>
    <w:rsid w:val="00F54DCC"/>
    <w:rsid w:val="00F54FDA"/>
    <w:rsid w:val="00F5502E"/>
    <w:rsid w:val="00F56AA2"/>
    <w:rsid w:val="00F57198"/>
    <w:rsid w:val="00F572DE"/>
    <w:rsid w:val="00F60071"/>
    <w:rsid w:val="00F60285"/>
    <w:rsid w:val="00F60378"/>
    <w:rsid w:val="00F62229"/>
    <w:rsid w:val="00F6256C"/>
    <w:rsid w:val="00F6260A"/>
    <w:rsid w:val="00F6265B"/>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08AB"/>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44B"/>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71CD"/>
    <w:rsid w:val="00F971E1"/>
    <w:rsid w:val="00F973F6"/>
    <w:rsid w:val="00F974B9"/>
    <w:rsid w:val="00F975DD"/>
    <w:rsid w:val="00F9769E"/>
    <w:rsid w:val="00FA096E"/>
    <w:rsid w:val="00FA1393"/>
    <w:rsid w:val="00FA18FA"/>
    <w:rsid w:val="00FA2F06"/>
    <w:rsid w:val="00FA325C"/>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314"/>
    <w:rsid w:val="00FB45E8"/>
    <w:rsid w:val="00FB5404"/>
    <w:rsid w:val="00FB55F1"/>
    <w:rsid w:val="00FB65CD"/>
    <w:rsid w:val="00FB6AB9"/>
    <w:rsid w:val="00FB6D2F"/>
    <w:rsid w:val="00FB6FB1"/>
    <w:rsid w:val="00FB71FC"/>
    <w:rsid w:val="00FB79D3"/>
    <w:rsid w:val="00FB7FF3"/>
    <w:rsid w:val="00FC01C1"/>
    <w:rsid w:val="00FC0282"/>
    <w:rsid w:val="00FC02D4"/>
    <w:rsid w:val="00FC0361"/>
    <w:rsid w:val="00FC0A12"/>
    <w:rsid w:val="00FC214E"/>
    <w:rsid w:val="00FC2564"/>
    <w:rsid w:val="00FC2733"/>
    <w:rsid w:val="00FC3324"/>
    <w:rsid w:val="00FC3527"/>
    <w:rsid w:val="00FC370D"/>
    <w:rsid w:val="00FC3E16"/>
    <w:rsid w:val="00FC4482"/>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4ED7"/>
    <w:rsid w:val="00FE502C"/>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3"/>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2"/>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 w:type="paragraph" w:customStyle="1" w:styleId="Slog18">
    <w:name w:val="Slog18"/>
    <w:basedOn w:val="Navaden"/>
    <w:link w:val="Slog18Znak"/>
    <w:qFormat/>
    <w:rsid w:val="00AD68B0"/>
    <w:pPr>
      <w:numPr>
        <w:numId w:val="25"/>
      </w:numPr>
      <w:spacing w:before="100" w:beforeAutospacing="1" w:after="120"/>
      <w:outlineLvl w:val="0"/>
    </w:pPr>
    <w:rPr>
      <w:b/>
      <w:i/>
      <w:iCs/>
      <w:szCs w:val="28"/>
    </w:rPr>
  </w:style>
  <w:style w:type="character" w:customStyle="1" w:styleId="Slog18Znak">
    <w:name w:val="Slog18 Znak"/>
    <w:basedOn w:val="Privzetapisavaodstavka"/>
    <w:link w:val="Slog18"/>
    <w:rsid w:val="00AD68B0"/>
    <w:rPr>
      <w:b/>
      <w:i/>
      <w:iCs/>
      <w:sz w:val="24"/>
      <w:szCs w:val="28"/>
    </w:rPr>
  </w:style>
  <w:style w:type="numbering" w:customStyle="1" w:styleId="Headings1">
    <w:name w:val="Headings1"/>
    <w:uiPriority w:val="99"/>
    <w:rsid w:val="00AD68B0"/>
    <w:pPr>
      <w:numPr>
        <w:numId w:val="30"/>
      </w:numPr>
    </w:pPr>
  </w:style>
  <w:style w:type="numbering" w:customStyle="1" w:styleId="Bulletsliststyle1">
    <w:name w:val="Bulletslist style1"/>
    <w:uiPriority w:val="99"/>
    <w:rsid w:val="00AD68B0"/>
    <w:pPr>
      <w:numPr>
        <w:numId w:val="31"/>
      </w:numPr>
    </w:pPr>
  </w:style>
  <w:style w:type="paragraph" w:customStyle="1" w:styleId="SlogNaslov210ptNeKrepkoNeLeeeObojestransko">
    <w:name w:val="Slog Naslov 2 + 10 pt Ne Krepko Ne Ležeče Obojestransko"/>
    <w:basedOn w:val="Naslov2"/>
    <w:rsid w:val="00AD68B0"/>
    <w:pPr>
      <w:keepNext w:val="0"/>
      <w:widowControl w:val="0"/>
      <w:numPr>
        <w:numId w:val="35"/>
      </w:numPr>
      <w:tabs>
        <w:tab w:val="num" w:pos="360"/>
      </w:tabs>
      <w:autoSpaceDE w:val="0"/>
      <w:autoSpaceDN w:val="0"/>
      <w:adjustRightInd w:val="0"/>
      <w:ind w:left="578" w:hanging="578"/>
      <w:jc w:val="both"/>
    </w:pPr>
    <w:rPr>
      <w:rFonts w:ascii="Times New Roman" w:hAnsi="Times New Roman" w:cs="Times New Roman"/>
      <w:b w:val="0"/>
      <w:bCs w:val="0"/>
      <w:i w:val="0"/>
      <w:iCs w:val="0"/>
      <w:sz w:val="20"/>
      <w:szCs w:val="20"/>
      <w:lang w:val="x-none" w:eastAsia="x-none"/>
    </w:rPr>
  </w:style>
  <w:style w:type="paragraph" w:customStyle="1" w:styleId="NASLOV20">
    <w:name w:val="NASLOV 2"/>
    <w:basedOn w:val="Navaden"/>
    <w:link w:val="NASLOV2Znak0"/>
    <w:uiPriority w:val="99"/>
    <w:rsid w:val="006E6035"/>
    <w:pPr>
      <w:tabs>
        <w:tab w:val="left" w:pos="2684"/>
      </w:tabs>
      <w:spacing w:before="120" w:after="120"/>
      <w:ind w:left="284" w:hanging="284"/>
    </w:pPr>
    <w:rPr>
      <w:szCs w:val="20"/>
    </w:rPr>
  </w:style>
  <w:style w:type="character" w:customStyle="1" w:styleId="NASLOV2Znak0">
    <w:name w:val="NASLOV 2 Znak"/>
    <w:link w:val="NASLOV20"/>
    <w:uiPriority w:val="99"/>
    <w:rsid w:val="006E60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usinfo.si/zakonodaja/rs-85-2520-202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5.safelinks.protection.outlook.com/?url=https%3A%2F%2Fwww.uradni-list.si%2Fglasilo-uradni-list-rs%2Fvsebina%2F2025-01-2953&amp;data=05%7C02%7Cmelita.hocevar-bregar%40slo-zeleznice.si%7C1396032b94ef4735cd1408de3968bbe9%7Ce821e31f3a7d4f9c805844086c580526%7C0%7C0%7C639011319145583452%7CUnknown%7CTWFpbGZsb3d8eyJFbXB0eU1hcGkiOnRydWUsIlYiOiIwLjAuMDAwMCIsIlAiOiJXaW4zMiIsIkFOIjoiTWFpbCIsIldUIjoyfQ%3D%3D%7C0%7C%7C%7C&amp;sdata=81Ft%2BQsPsKBvpPvNVp%2FCIXmlO2Z7tzXIV%2Fa%2B%2BHxW%2Fvk%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14" ma:contentTypeDescription="Ustvari nov dokument." ma:contentTypeScope="" ma:versionID="a4e35b770896fc5edd09089bfc4261c3">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d116ea88268f91474f7094b8aad5bfa3"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SystemTag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Props1.xml><?xml version="1.0" encoding="utf-8"?>
<ds:datastoreItem xmlns:ds="http://schemas.openxmlformats.org/officeDocument/2006/customXml" ds:itemID="{FAB67F66-23F2-4786-9264-BB6C97EE44CF}">
  <ds:schemaRefs>
    <ds:schemaRef ds:uri="http://schemas.openxmlformats.org/officeDocument/2006/bibliography"/>
  </ds:schemaRefs>
</ds:datastoreItem>
</file>

<file path=customXml/itemProps2.xml><?xml version="1.0" encoding="utf-8"?>
<ds:datastoreItem xmlns:ds="http://schemas.openxmlformats.org/officeDocument/2006/customXml" ds:itemID="{8FA600DA-F10E-4086-86B7-5CCA688F6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FADC7B-ED19-4727-98A7-6507C66B3E0E}">
  <ds:schemaRefs>
    <ds:schemaRef ds:uri="http://schemas.microsoft.com/sharepoint/v3/contenttype/forms"/>
  </ds:schemaRefs>
</ds:datastoreItem>
</file>

<file path=customXml/itemProps4.xml><?xml version="1.0" encoding="utf-8"?>
<ds:datastoreItem xmlns:ds="http://schemas.openxmlformats.org/officeDocument/2006/customXml" ds:itemID="{88C2C9FB-0845-4ECB-BC7D-76430D331F9D}">
  <ds:schemaRefs>
    <ds:schemaRef ds:uri="http://schemas.microsoft.com/office/2006/metadata/properties"/>
    <ds:schemaRef ds:uri="http://schemas.microsoft.com/office/infopath/2007/PartnerControls"/>
    <ds:schemaRef ds:uri="ebeca62d-71d3-44db-8658-c9901a0c785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8685</Words>
  <Characters>49510</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58079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2021-04-12T10:13:00Z</cp:lastPrinted>
  <dcterms:created xsi:type="dcterms:W3CDTF">2026-07-29T08:48:00Z</dcterms:created>
  <dcterms:modified xsi:type="dcterms:W3CDTF">2026-07-29T08:48:00Z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