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50100FA3" w14:textId="77777777" w:rsidTr="004F2927">
        <w:trPr>
          <w:trHeight w:val="1268"/>
        </w:trPr>
        <w:tc>
          <w:tcPr>
            <w:tcW w:w="1668" w:type="dxa"/>
          </w:tcPr>
          <w:p w14:paraId="5FF8DCF0" w14:textId="77777777" w:rsidR="004702FB" w:rsidRPr="006F1DA5" w:rsidRDefault="004702FB" w:rsidP="004702FB">
            <w:pPr>
              <w:pStyle w:val="Glava"/>
              <w:rPr>
                <w:rFonts w:ascii="Arial" w:hAnsi="Arial" w:cs="Arial"/>
                <w:b/>
                <w:color w:val="000000" w:themeColor="text1"/>
              </w:rPr>
            </w:pPr>
          </w:p>
        </w:tc>
        <w:tc>
          <w:tcPr>
            <w:tcW w:w="3361" w:type="dxa"/>
          </w:tcPr>
          <w:p w14:paraId="6940DFCB" w14:textId="77777777" w:rsidR="004702FB" w:rsidRPr="006F1DA5" w:rsidRDefault="004702FB" w:rsidP="004702FB">
            <w:pPr>
              <w:pStyle w:val="Glava"/>
              <w:rPr>
                <w:rFonts w:ascii="Arial" w:hAnsi="Arial" w:cs="Arial"/>
                <w:b/>
                <w:color w:val="000000" w:themeColor="text1"/>
              </w:rPr>
            </w:pPr>
          </w:p>
        </w:tc>
        <w:tc>
          <w:tcPr>
            <w:tcW w:w="4209" w:type="dxa"/>
          </w:tcPr>
          <w:p w14:paraId="78D64B34" w14:textId="77777777" w:rsidR="004702FB" w:rsidRPr="006F1DA5" w:rsidRDefault="004702FB" w:rsidP="004702FB">
            <w:pPr>
              <w:pStyle w:val="Glava"/>
              <w:rPr>
                <w:rFonts w:ascii="Arial" w:hAnsi="Arial" w:cs="Arial"/>
                <w:b/>
                <w:color w:val="000000" w:themeColor="text1"/>
              </w:rPr>
            </w:pPr>
          </w:p>
        </w:tc>
      </w:tr>
    </w:tbl>
    <w:p w14:paraId="1334C2E6" w14:textId="77777777" w:rsidR="004702FB" w:rsidRDefault="004702FB" w:rsidP="006975C6">
      <w:pPr>
        <w:pStyle w:val="Paragraf"/>
        <w:rPr>
          <w:rFonts w:ascii="Arial" w:hAnsi="Arial" w:cs="Arial"/>
        </w:rPr>
      </w:pPr>
    </w:p>
    <w:p w14:paraId="6A25AD7F"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430-0013/2026-0003</w:t>
      </w:r>
    </w:p>
    <w:p w14:paraId="427DC6F7"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29.07.2026</w:t>
      </w:r>
      <w:r w:rsidR="00FC2646" w:rsidRPr="006F1DA5">
        <w:rPr>
          <w:rFonts w:ascii="Arial" w:hAnsi="Arial" w:cs="Arial"/>
        </w:rPr>
        <w:tab/>
      </w:r>
    </w:p>
    <w:p w14:paraId="6E46C5CC"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6FFE05B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C1F1BAC" w14:textId="7B668C02" w:rsidR="00FB3258" w:rsidRPr="006F1DA5" w:rsidRDefault="00A05B95" w:rsidP="0033249E">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POPRAVEK </w:t>
            </w:r>
            <w:r w:rsidR="00FB3258" w:rsidRPr="006F1DA5">
              <w:rPr>
                <w:rFonts w:ascii="Arial" w:hAnsi="Arial" w:cs="Arial"/>
                <w:color w:val="BFBFBF" w:themeColor="background1" w:themeShade="BF"/>
              </w:rPr>
              <w:t>RAZPISN</w:t>
            </w:r>
            <w:r>
              <w:rPr>
                <w:rFonts w:ascii="Arial" w:hAnsi="Arial" w:cs="Arial"/>
                <w:color w:val="BFBFBF" w:themeColor="background1" w:themeShade="BF"/>
              </w:rPr>
              <w:t>E</w:t>
            </w:r>
            <w:r w:rsidR="00FB3258" w:rsidRPr="006F1DA5">
              <w:rPr>
                <w:rFonts w:ascii="Arial" w:hAnsi="Arial" w:cs="Arial"/>
                <w:color w:val="BFBFBF" w:themeColor="background1" w:themeShade="BF"/>
              </w:rPr>
              <w:t xml:space="preserve"> DOKUMENTACIJ</w:t>
            </w:r>
            <w:r>
              <w:rPr>
                <w:rFonts w:ascii="Arial" w:hAnsi="Arial" w:cs="Arial"/>
                <w:color w:val="BFBFBF" w:themeColor="background1" w:themeShade="BF"/>
              </w:rPr>
              <w:t>E</w:t>
            </w:r>
          </w:p>
          <w:p w14:paraId="40755300"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VRTEC MEŽICA - PRIZIDAVA - GOI DELA PONOVITEV</w:t>
            </w:r>
          </w:p>
        </w:tc>
      </w:tr>
    </w:tbl>
    <w:p w14:paraId="7F2DE15E" w14:textId="77777777" w:rsidR="00FB3258" w:rsidRPr="006F1DA5" w:rsidRDefault="00FB3258" w:rsidP="006975C6">
      <w:pPr>
        <w:pStyle w:val="Paragraf"/>
        <w:rPr>
          <w:rFonts w:ascii="Arial" w:hAnsi="Arial" w:cs="Arial"/>
        </w:rPr>
      </w:pPr>
    </w:p>
    <w:p w14:paraId="1E2BD3A7" w14:textId="77777777" w:rsidR="00FB3258" w:rsidRPr="006F1DA5" w:rsidRDefault="00FB3258" w:rsidP="006975C6">
      <w:pPr>
        <w:pStyle w:val="Paragraf"/>
        <w:rPr>
          <w:rFonts w:ascii="Arial" w:hAnsi="Arial" w:cs="Arial"/>
        </w:rPr>
      </w:pPr>
      <w:r w:rsidRPr="006F1DA5">
        <w:rPr>
          <w:rFonts w:ascii="Arial" w:hAnsi="Arial" w:cs="Arial"/>
        </w:rPr>
        <w:t>Zaporedna številka: 430-0013/2026</w:t>
      </w:r>
    </w:p>
    <w:p w14:paraId="126374EE"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0C8977FA" w14:textId="77777777" w:rsidR="00337E4D" w:rsidRDefault="00337E4D">
      <w:pPr>
        <w:rPr>
          <w:rFonts w:ascii="Arial" w:hAnsi="Arial" w:cs="Arial"/>
          <w:sz w:val="18"/>
          <w:szCs w:val="18"/>
        </w:rPr>
      </w:pPr>
    </w:p>
    <w:p w14:paraId="10CC5710" w14:textId="77777777" w:rsidR="00960022" w:rsidRDefault="00E55B9D">
      <w:pPr>
        <w:rPr>
          <w:rFonts w:ascii="Arial" w:hAnsi="Arial" w:cs="Arial"/>
          <w:sz w:val="18"/>
          <w:szCs w:val="18"/>
        </w:rPr>
      </w:pPr>
      <w:r>
        <w:rPr>
          <w:rFonts w:ascii="Arial" w:hAnsi="Arial" w:cs="Arial"/>
        </w:rPr>
        <w:br w:type="page"/>
      </w:r>
    </w:p>
    <w:p w14:paraId="4253990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F632CE4" w14:textId="77777777" w:rsidTr="004F2927">
        <w:trPr>
          <w:trHeight w:val="1268"/>
        </w:trPr>
        <w:tc>
          <w:tcPr>
            <w:tcW w:w="1668" w:type="dxa"/>
          </w:tcPr>
          <w:p w14:paraId="1C23124A" w14:textId="77777777" w:rsidR="004702FB" w:rsidRPr="006F1DA5" w:rsidRDefault="004702FB" w:rsidP="004702FB">
            <w:pPr>
              <w:pStyle w:val="Glava"/>
              <w:rPr>
                <w:rFonts w:ascii="Arial" w:hAnsi="Arial" w:cs="Arial"/>
                <w:b/>
                <w:color w:val="000000" w:themeColor="text1"/>
              </w:rPr>
            </w:pPr>
          </w:p>
        </w:tc>
        <w:tc>
          <w:tcPr>
            <w:tcW w:w="3361" w:type="dxa"/>
          </w:tcPr>
          <w:p w14:paraId="08816BD1" w14:textId="77777777" w:rsidR="004702FB" w:rsidRPr="006F1DA5" w:rsidRDefault="004702FB" w:rsidP="004702FB">
            <w:pPr>
              <w:pStyle w:val="Glava"/>
              <w:rPr>
                <w:rFonts w:ascii="Arial" w:hAnsi="Arial" w:cs="Arial"/>
                <w:b/>
                <w:color w:val="000000" w:themeColor="text1"/>
              </w:rPr>
            </w:pPr>
          </w:p>
        </w:tc>
        <w:tc>
          <w:tcPr>
            <w:tcW w:w="4209" w:type="dxa"/>
          </w:tcPr>
          <w:p w14:paraId="6811D69D" w14:textId="77777777" w:rsidR="004702FB" w:rsidRPr="006F1DA5" w:rsidRDefault="004702FB" w:rsidP="004702FB">
            <w:pPr>
              <w:pStyle w:val="Glava"/>
              <w:rPr>
                <w:rFonts w:ascii="Arial" w:hAnsi="Arial" w:cs="Arial"/>
                <w:b/>
                <w:color w:val="000000" w:themeColor="text1"/>
              </w:rPr>
            </w:pPr>
          </w:p>
        </w:tc>
      </w:tr>
    </w:tbl>
    <w:p w14:paraId="6ABDD0DC" w14:textId="77777777" w:rsidR="002532A7" w:rsidRPr="002B6779" w:rsidRDefault="002532A7"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F02844E" w14:textId="77777777" w:rsidR="002532A7" w:rsidRPr="00D36F2E" w:rsidRDefault="002532A7"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5BEEA09" w14:textId="77777777" w:rsidR="00993529" w:rsidRDefault="002532A7">
      <w:pPr>
        <w:spacing w:before="225" w:after="225" w:line="240" w:lineRule="auto"/>
      </w:pPr>
      <w:r>
        <w:rPr>
          <w:rFonts w:ascii="Arial" w:hAnsi="Arial" w:cs="Arial"/>
          <w:color w:val="000000"/>
          <w:sz w:val="18"/>
          <w:szCs w:val="18"/>
        </w:rPr>
        <w:t>Predmet projekta je prizidek dveh novih igralnic (objekt A) in kuhinje (objekt B) k objektu obstoječega Vrtca Mežica.</w:t>
      </w:r>
    </w:p>
    <w:p w14:paraId="282528BF" w14:textId="77777777" w:rsidR="00993529" w:rsidRDefault="002532A7">
      <w:pPr>
        <w:spacing w:before="225" w:after="225" w:line="240" w:lineRule="auto"/>
        <w:jc w:val="both"/>
      </w:pPr>
      <w:r>
        <w:rPr>
          <w:rFonts w:ascii="Arial" w:hAnsi="Arial" w:cs="Arial"/>
          <w:color w:val="000000"/>
          <w:sz w:val="18"/>
          <w:szCs w:val="18"/>
        </w:rPr>
        <w:t>Na podlagi Zakona o javnem naročanju (ZJN-3;  </w:t>
      </w:r>
      <w:r>
        <w:rPr>
          <w:rFonts w:ascii="Arial" w:hAnsi="Arial" w:cs="Arial"/>
          <w:color w:val="000000"/>
          <w:sz w:val="18"/>
          <w:szCs w:val="18"/>
        </w:rPr>
        <w:t>Uradni list RS, št. 91/15, 14/18, 121/21, 10/22, 74/22 – odl. US, 100/22 – ZNUZSZS, 28/23 in 88/23-ZOPNN-F), OBČINA MEŽICA, TRG SVOBODE 1, 2392 MEŽICA (v nadaljevanju: naročnik), vabi zainteresirane ponudnike, da predložijo svojo pisno ponudbo v skladu s to razpisno dokumentacijo in sodelujejo v postopku oddaje javnega naročila.</w:t>
      </w:r>
    </w:p>
    <w:p w14:paraId="3498FA2F" w14:textId="77777777" w:rsidR="00993529" w:rsidRDefault="002532A7">
      <w:pPr>
        <w:spacing w:before="225" w:after="225" w:line="240" w:lineRule="auto"/>
        <w:jc w:val="both"/>
      </w:pPr>
      <w:r>
        <w:rPr>
          <w:rFonts w:ascii="Arial" w:hAnsi="Arial" w:cs="Arial"/>
          <w:color w:val="000000"/>
          <w:sz w:val="18"/>
          <w:szCs w:val="18"/>
        </w:rPr>
        <w:t xml:space="preserve">Predmet javnega naročila je: </w:t>
      </w:r>
      <w:r>
        <w:rPr>
          <w:rFonts w:ascii="Arial" w:hAnsi="Arial" w:cs="Arial"/>
          <w:b/>
          <w:bCs/>
          <w:color w:val="000000"/>
          <w:sz w:val="18"/>
          <w:szCs w:val="18"/>
        </w:rPr>
        <w:t>VRTEC MEŽICA - PRIZIDAVA - GOI DELA.</w:t>
      </w:r>
    </w:p>
    <w:p w14:paraId="6BC2ABE5" w14:textId="77777777" w:rsidR="00993529" w:rsidRDefault="002532A7">
      <w:pPr>
        <w:spacing w:before="225" w:after="225" w:line="240" w:lineRule="auto"/>
        <w:jc w:val="both"/>
      </w:pPr>
      <w:r>
        <w:rPr>
          <w:rFonts w:ascii="Arial" w:hAnsi="Arial" w:cs="Arial"/>
          <w:b/>
          <w:bCs/>
          <w:color w:val="000000"/>
          <w:sz w:val="18"/>
          <w:szCs w:val="18"/>
        </w:rPr>
        <w:t>Delitev naročila</w:t>
      </w:r>
      <w:r>
        <w:rPr>
          <w:rFonts w:ascii="Arial" w:hAnsi="Arial" w:cs="Arial"/>
          <w:color w:val="000000"/>
          <w:sz w:val="18"/>
          <w:szCs w:val="18"/>
        </w:rPr>
        <w:t xml:space="preserve"> na sklope: naročilo se  oddaja za oba sklopa skupaj</w:t>
      </w:r>
      <w:r>
        <w:rPr>
          <w:rFonts w:ascii="Arial" w:hAnsi="Arial" w:cs="Arial"/>
          <w:b/>
          <w:bCs/>
          <w:color w:val="000000"/>
          <w:sz w:val="18"/>
          <w:szCs w:val="18"/>
        </w:rPr>
        <w:t>.</w:t>
      </w:r>
    </w:p>
    <w:p w14:paraId="264973B1" w14:textId="77777777" w:rsidR="00993529" w:rsidRDefault="002532A7">
      <w:pPr>
        <w:spacing w:before="225" w:after="225" w:line="240" w:lineRule="auto"/>
        <w:jc w:val="both"/>
      </w:pPr>
      <w:r>
        <w:rPr>
          <w:rFonts w:ascii="Arial" w:hAnsi="Arial" w:cs="Arial"/>
          <w:b/>
          <w:bCs/>
          <w:color w:val="000000"/>
          <w:sz w:val="18"/>
          <w:szCs w:val="18"/>
        </w:rPr>
        <w:t>Rok izvedbe:</w:t>
      </w:r>
      <w:r>
        <w:rPr>
          <w:rFonts w:ascii="Arial" w:hAnsi="Arial" w:cs="Arial"/>
          <w:color w:val="000000"/>
          <w:sz w:val="18"/>
          <w:szCs w:val="18"/>
        </w:rPr>
        <w:t xml:space="preserve"> GOI del: Izvajalec prične z deli po podpisu pogodbe in po uvedbi v delo in konča z deli najkasneje za: </w:t>
      </w:r>
    </w:p>
    <w:tbl>
      <w:tblPr>
        <w:tblStyle w:val="NormalTablePHPDOCX"/>
        <w:tblW w:w="0" w:type="auto"/>
        <w:tblInd w:w="108" w:type="dxa"/>
        <w:tblLook w:val="04A0" w:firstRow="1" w:lastRow="0" w:firstColumn="1" w:lastColumn="0" w:noHBand="0" w:noVBand="1"/>
      </w:tblPr>
      <w:tblGrid>
        <w:gridCol w:w="4638"/>
      </w:tblGrid>
      <w:tr w:rsidR="00993529" w14:paraId="540E8889" w14:textId="77777777">
        <w:tc>
          <w:tcPr>
            <w:tcW w:w="0" w:type="auto"/>
            <w:tcMar>
              <w:top w:w="0" w:type="auto"/>
              <w:bottom w:w="0" w:type="auto"/>
            </w:tcMar>
          </w:tcPr>
          <w:p w14:paraId="6AE81EBF" w14:textId="77777777" w:rsidR="00993529" w:rsidRDefault="002532A7">
            <w:pPr>
              <w:numPr>
                <w:ilvl w:val="0"/>
                <w:numId w:val="9"/>
              </w:numPr>
              <w:jc w:val="both"/>
              <w:rPr>
                <w:rFonts w:ascii="Arial" w:hAnsi="Arial" w:cs="Arial"/>
                <w:color w:val="000000"/>
                <w:sz w:val="18"/>
                <w:szCs w:val="18"/>
              </w:rPr>
            </w:pPr>
            <w:r>
              <w:rPr>
                <w:rFonts w:ascii="Arial" w:hAnsi="Arial" w:cs="Arial"/>
                <w:color w:val="000000"/>
                <w:sz w:val="18"/>
                <w:szCs w:val="18"/>
              </w:rPr>
              <w:t>sklop 1 -  najkasneje v treh (3) mesecih </w:t>
            </w:r>
          </w:p>
          <w:p w14:paraId="65F0703C" w14:textId="77777777" w:rsidR="00993529" w:rsidRDefault="002532A7">
            <w:pPr>
              <w:numPr>
                <w:ilvl w:val="0"/>
                <w:numId w:val="9"/>
              </w:numPr>
              <w:jc w:val="both"/>
              <w:rPr>
                <w:rFonts w:ascii="Arial" w:hAnsi="Arial" w:cs="Arial"/>
                <w:color w:val="000000"/>
                <w:sz w:val="18"/>
                <w:szCs w:val="18"/>
              </w:rPr>
            </w:pPr>
            <w:r>
              <w:rPr>
                <w:rFonts w:ascii="Arial" w:hAnsi="Arial" w:cs="Arial"/>
                <w:color w:val="000000"/>
                <w:sz w:val="18"/>
                <w:szCs w:val="18"/>
              </w:rPr>
              <w:t>sklop 2 -  najkasneje v šestih (6) mesecih </w:t>
            </w:r>
          </w:p>
        </w:tc>
      </w:tr>
    </w:tbl>
    <w:p w14:paraId="4C98C856" w14:textId="77777777" w:rsidR="00993529" w:rsidRDefault="002532A7">
      <w:pPr>
        <w:spacing w:before="225" w:after="225" w:line="240" w:lineRule="auto"/>
        <w:jc w:val="both"/>
      </w:pPr>
      <w:r>
        <w:rPr>
          <w:rFonts w:ascii="Arial" w:hAnsi="Arial" w:cs="Arial"/>
          <w:color w:val="000000"/>
          <w:sz w:val="18"/>
          <w:szCs w:val="18"/>
        </w:rPr>
        <w:t>Javno naročilo se oddaja pod odložnimi pogoji. Odložni pogoji so izpolnjeni in pogodba začne učinkovati, ko:</w:t>
      </w:r>
    </w:p>
    <w:tbl>
      <w:tblPr>
        <w:tblStyle w:val="NormalTablePHPDOCX"/>
        <w:tblW w:w="0" w:type="auto"/>
        <w:tblInd w:w="108" w:type="dxa"/>
        <w:tblLook w:val="04A0" w:firstRow="1" w:lastRow="0" w:firstColumn="1" w:lastColumn="0" w:noHBand="0" w:noVBand="1"/>
      </w:tblPr>
      <w:tblGrid>
        <w:gridCol w:w="9178"/>
      </w:tblGrid>
      <w:tr w:rsidR="00993529" w14:paraId="762DB832" w14:textId="77777777">
        <w:tc>
          <w:tcPr>
            <w:tcW w:w="0" w:type="auto"/>
            <w:tcMar>
              <w:top w:w="0" w:type="auto"/>
              <w:bottom w:w="0" w:type="auto"/>
            </w:tcMar>
          </w:tcPr>
          <w:p w14:paraId="1C4A598B" w14:textId="77777777" w:rsidR="00993529" w:rsidRDefault="002532A7">
            <w:pPr>
              <w:numPr>
                <w:ilvl w:val="0"/>
                <w:numId w:val="10"/>
              </w:numPr>
              <w:jc w:val="both"/>
              <w:rPr>
                <w:rFonts w:ascii="Arial" w:hAnsi="Arial" w:cs="Arial"/>
                <w:color w:val="000000"/>
                <w:sz w:val="18"/>
                <w:szCs w:val="18"/>
              </w:rPr>
            </w:pPr>
            <w:r>
              <w:rPr>
                <w:rFonts w:ascii="Arial" w:hAnsi="Arial" w:cs="Arial"/>
                <w:color w:val="000000"/>
                <w:sz w:val="18"/>
                <w:szCs w:val="18"/>
              </w:rPr>
              <w:t>ponudnik predloži zavarovanje za dobro izvedbo pogodbenih obveznosti,</w:t>
            </w:r>
          </w:p>
          <w:p w14:paraId="6B59FC37" w14:textId="77777777" w:rsidR="00993529" w:rsidRDefault="002532A7">
            <w:pPr>
              <w:numPr>
                <w:ilvl w:val="0"/>
                <w:numId w:val="10"/>
              </w:numPr>
              <w:jc w:val="both"/>
              <w:rPr>
                <w:rFonts w:ascii="Arial" w:hAnsi="Arial" w:cs="Arial"/>
                <w:color w:val="000000"/>
                <w:sz w:val="18"/>
                <w:szCs w:val="18"/>
              </w:rPr>
            </w:pPr>
            <w:r>
              <w:rPr>
                <w:rFonts w:ascii="Arial" w:hAnsi="Arial" w:cs="Arial"/>
                <w:color w:val="000000"/>
                <w:sz w:val="18"/>
                <w:szCs w:val="18"/>
              </w:rPr>
              <w:t>naročnik prejme sklep o sofinanciranju Ministrstva za vzgojo in izobraževanje za izvedbo predmeta te pogodbe.</w:t>
            </w:r>
          </w:p>
        </w:tc>
      </w:tr>
    </w:tbl>
    <w:p w14:paraId="53005DDC" w14:textId="77777777" w:rsidR="00993529" w:rsidRDefault="002532A7">
      <w:pPr>
        <w:spacing w:before="225" w:after="225" w:line="240" w:lineRule="auto"/>
        <w:jc w:val="both"/>
      </w:pPr>
      <w:r>
        <w:rPr>
          <w:rFonts w:ascii="Arial" w:hAnsi="Arial" w:cs="Arial"/>
          <w:color w:val="000000"/>
          <w:sz w:val="18"/>
          <w:szCs w:val="18"/>
        </w:rPr>
        <w:t>Če se odložni pogoj ne izpolni v roku enega leta od pravnomočnosti odločitve o oddaji javnega naročila, se šteje, da je pogodba razvezana.</w:t>
      </w:r>
    </w:p>
    <w:p w14:paraId="501D98F6" w14:textId="77777777" w:rsidR="00993529" w:rsidRDefault="002532A7">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A81FF9E" w14:textId="77777777" w:rsidR="002532A7" w:rsidRDefault="002532A7"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993529" w14:paraId="548FEC0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38199B" w14:textId="77777777" w:rsidR="00993529" w:rsidRDefault="002532A7">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3B148A" w14:textId="77777777" w:rsidR="00993529" w:rsidRDefault="002532A7">
            <w:pPr>
              <w:jc w:val="right"/>
            </w:pPr>
            <w:r>
              <w:rPr>
                <w:rFonts w:ascii="Arial" w:hAnsi="Arial" w:cs="Arial"/>
                <w:b/>
                <w:bCs/>
                <w:color w:val="000000"/>
                <w:position w:val="-2"/>
                <w:sz w:val="18"/>
                <w:szCs w:val="18"/>
                <w:shd w:val="clear" w:color="auto" w:fill="D1D1D1"/>
              </w:rPr>
              <w:t>Datumi</w:t>
            </w:r>
          </w:p>
        </w:tc>
      </w:tr>
      <w:tr w:rsidR="00993529" w14:paraId="106E402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F29DB" w14:textId="77777777" w:rsidR="00993529" w:rsidRDefault="002532A7">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57174" w14:textId="77777777" w:rsidR="00993529" w:rsidRDefault="002532A7">
            <w:pPr>
              <w:jc w:val="right"/>
            </w:pPr>
            <w:r>
              <w:rPr>
                <w:rFonts w:ascii="Arial" w:hAnsi="Arial" w:cs="Arial"/>
                <w:color w:val="000000"/>
                <w:position w:val="-2"/>
                <w:sz w:val="18"/>
                <w:szCs w:val="18"/>
              </w:rPr>
              <w:t>do 29.07.2026 do 09:00</w:t>
            </w:r>
          </w:p>
        </w:tc>
      </w:tr>
      <w:tr w:rsidR="00993529" w14:paraId="370CC8A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F661D" w14:textId="77777777" w:rsidR="00993529" w:rsidRDefault="002532A7">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D59DA" w14:textId="77777777" w:rsidR="00993529" w:rsidRDefault="002532A7">
            <w:pPr>
              <w:jc w:val="right"/>
            </w:pPr>
            <w:r>
              <w:rPr>
                <w:rFonts w:ascii="Arial" w:hAnsi="Arial" w:cs="Arial"/>
                <w:color w:val="000000"/>
                <w:position w:val="-2"/>
                <w:sz w:val="18"/>
                <w:szCs w:val="18"/>
              </w:rPr>
              <w:t>do 06.08.2026 do 09:00</w:t>
            </w:r>
          </w:p>
        </w:tc>
      </w:tr>
      <w:tr w:rsidR="00993529" w14:paraId="1806D6B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A7AF3" w14:textId="77777777" w:rsidR="00993529" w:rsidRDefault="002532A7">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B6C4E" w14:textId="77777777" w:rsidR="00993529" w:rsidRDefault="002532A7">
            <w:pPr>
              <w:jc w:val="right"/>
            </w:pPr>
            <w:r>
              <w:rPr>
                <w:rFonts w:ascii="Arial" w:hAnsi="Arial" w:cs="Arial"/>
                <w:color w:val="000000"/>
                <w:position w:val="-2"/>
                <w:sz w:val="18"/>
                <w:szCs w:val="18"/>
              </w:rPr>
              <w:t>06.08.2026 ob 10:00</w:t>
            </w:r>
          </w:p>
        </w:tc>
      </w:tr>
    </w:tbl>
    <w:p w14:paraId="5968CCFA" w14:textId="77777777" w:rsidR="002532A7" w:rsidRDefault="002532A7" w:rsidP="00782787">
      <w:pPr>
        <w:pStyle w:val="Paragraf"/>
        <w:spacing w:line="240" w:lineRule="auto"/>
        <w:rPr>
          <w:rFonts w:ascii="Arial" w:hAnsi="Arial" w:cs="Arial"/>
        </w:rPr>
      </w:pPr>
    </w:p>
    <w:p w14:paraId="248C7521" w14:textId="77777777" w:rsidR="002532A7" w:rsidRPr="008806CE" w:rsidRDefault="002532A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B763274" w14:textId="77777777" w:rsidR="002532A7" w:rsidRDefault="002532A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Andreja Gerdej</w:t>
      </w:r>
    </w:p>
    <w:p w14:paraId="407A6036" w14:textId="77777777" w:rsidR="002532A7" w:rsidRDefault="002532A7"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andreja.gerdej@mezica.si</w:t>
      </w:r>
    </w:p>
    <w:p w14:paraId="31C9C9D1" w14:textId="77777777" w:rsidR="002532A7" w:rsidRDefault="002532A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82 79 363</w:t>
      </w:r>
    </w:p>
    <w:p w14:paraId="2550145E" w14:textId="77777777" w:rsidR="00993529" w:rsidRDefault="002532A7">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w:t>
      </w:r>
      <w:r>
        <w:rPr>
          <w:rFonts w:ascii="Arial" w:hAnsi="Arial" w:cs="Arial"/>
          <w:color w:val="000000"/>
          <w:sz w:val="18"/>
          <w:szCs w:val="18"/>
        </w:rPr>
        <w:lastRenderedPageBreak/>
        <w:t>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C2A31E5" w14:textId="77777777" w:rsidR="002532A7" w:rsidRPr="008806CE" w:rsidRDefault="002532A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9C8C634" w14:textId="77777777" w:rsidR="002532A7" w:rsidRDefault="002532A7"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993529" w14:paraId="64CC21DD" w14:textId="77777777">
        <w:tc>
          <w:tcPr>
            <w:tcW w:w="0" w:type="auto"/>
            <w:tcMar>
              <w:top w:w="0" w:type="auto"/>
              <w:bottom w:w="0" w:type="auto"/>
            </w:tcMar>
          </w:tcPr>
          <w:p w14:paraId="36689295" w14:textId="77777777" w:rsidR="00993529" w:rsidRDefault="002532A7">
            <w:pPr>
              <w:numPr>
                <w:ilvl w:val="0"/>
                <w:numId w:val="11"/>
              </w:numPr>
              <w:rPr>
                <w:rFonts w:ascii="Arial" w:hAnsi="Arial" w:cs="Arial"/>
                <w:color w:val="000000"/>
                <w:sz w:val="18"/>
                <w:szCs w:val="18"/>
              </w:rPr>
            </w:pPr>
            <w:r>
              <w:rPr>
                <w:rFonts w:ascii="Arial" w:hAnsi="Arial" w:cs="Arial"/>
                <w:color w:val="000000"/>
                <w:sz w:val="18"/>
                <w:szCs w:val="18"/>
              </w:rPr>
              <w:t>elektronska oddaja na URL: https://ejn.gov.si</w:t>
            </w:r>
          </w:p>
        </w:tc>
      </w:tr>
    </w:tbl>
    <w:p w14:paraId="063BFCEC" w14:textId="77777777" w:rsidR="00993529" w:rsidRDefault="002532A7">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466290D9" w14:textId="77777777" w:rsidR="00993529" w:rsidRDefault="002532A7">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w:t>
      </w:r>
      <w:r>
        <w:rPr>
          <w:rFonts w:ascii="Arial" w:hAnsi="Arial" w:cs="Arial"/>
          <w:color w:val="000000"/>
          <w:sz w:val="18"/>
          <w:szCs w:val="18"/>
        </w:rPr>
        <w:t>o oddajo ponudbe.</w:t>
      </w:r>
    </w:p>
    <w:p w14:paraId="4E5BA7A1" w14:textId="77777777" w:rsidR="00993529" w:rsidRDefault="002532A7">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2D3A9A50" w14:textId="77777777" w:rsidR="00993529" w:rsidRDefault="002532A7">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3C3ECC33" w14:textId="77777777" w:rsidR="00993529" w:rsidRDefault="002532A7">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tbl>
      <w:tblPr>
        <w:tblStyle w:val="NormalTablePHPDOCX"/>
        <w:tblW w:w="0" w:type="auto"/>
        <w:tblInd w:w="108" w:type="dxa"/>
        <w:tblLook w:val="04A0" w:firstRow="1" w:lastRow="0" w:firstColumn="1" w:lastColumn="0" w:noHBand="0" w:noVBand="1"/>
      </w:tblPr>
      <w:tblGrid>
        <w:gridCol w:w="9178"/>
      </w:tblGrid>
      <w:tr w:rsidR="00993529" w14:paraId="2CC45DC0" w14:textId="77777777">
        <w:tc>
          <w:tcPr>
            <w:tcW w:w="0" w:type="auto"/>
            <w:tcMar>
              <w:top w:w="0" w:type="auto"/>
              <w:bottom w:w="0" w:type="auto"/>
            </w:tcMar>
          </w:tcPr>
          <w:p w14:paraId="502C91E6" w14:textId="77777777" w:rsidR="00993529" w:rsidRDefault="002532A7">
            <w:pPr>
              <w:numPr>
                <w:ilvl w:val="0"/>
                <w:numId w:val="1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58E6086F" w14:textId="77777777" w:rsidR="00993529" w:rsidRDefault="002532A7">
            <w:pPr>
              <w:numPr>
                <w:ilvl w:val="0"/>
                <w:numId w:val="1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0BDE6909" w14:textId="77777777" w:rsidR="00993529" w:rsidRDefault="002532A7">
            <w:pPr>
              <w:numPr>
                <w:ilvl w:val="0"/>
                <w:numId w:val="1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6E704885" w14:textId="77777777" w:rsidR="00993529" w:rsidRDefault="002532A7">
            <w:pPr>
              <w:numPr>
                <w:ilvl w:val="0"/>
                <w:numId w:val="1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649B16BE" w14:textId="77777777" w:rsidR="00993529" w:rsidRDefault="002532A7">
            <w:pPr>
              <w:numPr>
                <w:ilvl w:val="0"/>
                <w:numId w:val="12"/>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044D69B8" w14:textId="77777777" w:rsidR="002532A7" w:rsidRPr="008806CE" w:rsidRDefault="002532A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8DD5897" w14:textId="77777777" w:rsidR="002532A7" w:rsidRPr="00445A62" w:rsidRDefault="002532A7"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4E9C5ACB" w14:textId="77777777" w:rsidR="002532A7" w:rsidRPr="00445A62" w:rsidRDefault="002532A7" w:rsidP="005747CB">
      <w:pPr>
        <w:spacing w:before="120" w:after="120"/>
        <w:jc w:val="both"/>
        <w:rPr>
          <w:rFonts w:ascii="Arial" w:hAnsi="Arial" w:cs="Arial"/>
          <w:b/>
          <w:sz w:val="18"/>
          <w:szCs w:val="18"/>
        </w:rPr>
      </w:pPr>
      <w:r>
        <w:rPr>
          <w:rFonts w:ascii="Arial" w:hAnsi="Arial" w:cs="Arial"/>
          <w:b/>
          <w:sz w:val="18"/>
          <w:szCs w:val="18"/>
        </w:rPr>
        <w:t>Spletna aplikacija e-JN</w:t>
      </w:r>
    </w:p>
    <w:p w14:paraId="5F53F197" w14:textId="77777777" w:rsidR="00993529" w:rsidRDefault="002532A7">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w:t>
      </w:r>
      <w:r>
        <w:rPr>
          <w:rFonts w:ascii="Arial" w:hAnsi="Arial" w:cs="Arial"/>
          <w:color w:val="000000"/>
          <w:sz w:val="18"/>
          <w:szCs w:val="18"/>
        </w:rPr>
        <w:t>oča skrbnik sistema. Ponudniki si lahko prenesejo zapisnik o odpiranju ponudb in ponudbene predračune iz informacijskega sistema e-JN.</w:t>
      </w:r>
    </w:p>
    <w:p w14:paraId="32681183" w14:textId="77777777" w:rsidR="00993529" w:rsidRDefault="002532A7">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5D749865" w14:textId="77777777" w:rsidR="002532A7" w:rsidRPr="008806CE" w:rsidRDefault="002532A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D07314F" w14:textId="77777777" w:rsidR="002532A7" w:rsidRPr="00445A62" w:rsidRDefault="002532A7"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30 dni od roka za predložitev ponudb.</w:t>
      </w:r>
    </w:p>
    <w:p w14:paraId="77FB7CA3" w14:textId="77777777" w:rsidR="00993529" w:rsidRDefault="002532A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5E96A5C" w14:textId="77777777" w:rsidR="002532A7" w:rsidRPr="008806CE" w:rsidRDefault="002532A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6A209AF" w14:textId="77777777" w:rsidR="002532A7" w:rsidRPr="00445A62" w:rsidRDefault="002532A7"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15A7C9A" w14:textId="77777777" w:rsidR="00993529" w:rsidRDefault="002532A7">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76B0DB7" w14:textId="77777777" w:rsidR="002532A7" w:rsidRPr="008806CE" w:rsidRDefault="002532A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20FA035E" w14:textId="77777777" w:rsidR="00993529" w:rsidRDefault="002532A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993529" w14:paraId="26A5E45B" w14:textId="77777777">
        <w:tc>
          <w:tcPr>
            <w:tcW w:w="0" w:type="auto"/>
            <w:tcMar>
              <w:top w:w="0" w:type="auto"/>
              <w:bottom w:w="0" w:type="auto"/>
            </w:tcMar>
          </w:tcPr>
          <w:p w14:paraId="325FF77A" w14:textId="77777777" w:rsidR="00993529" w:rsidRDefault="002532A7">
            <w:pPr>
              <w:numPr>
                <w:ilvl w:val="0"/>
                <w:numId w:val="13"/>
              </w:numPr>
              <w:rPr>
                <w:rFonts w:ascii="Arial" w:hAnsi="Arial" w:cs="Arial"/>
                <w:color w:val="000000"/>
                <w:sz w:val="18"/>
                <w:szCs w:val="18"/>
              </w:rPr>
            </w:pPr>
            <w:r>
              <w:rPr>
                <w:rFonts w:ascii="Arial" w:hAnsi="Arial" w:cs="Arial"/>
                <w:color w:val="000000"/>
                <w:sz w:val="18"/>
                <w:szCs w:val="18"/>
              </w:rPr>
              <w:t>Portal javnih naročil</w:t>
            </w:r>
          </w:p>
        </w:tc>
      </w:tr>
    </w:tbl>
    <w:p w14:paraId="45363327" w14:textId="77777777" w:rsidR="00993529" w:rsidRDefault="002532A7">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4B552C92" w14:textId="77777777" w:rsidR="00993529" w:rsidRDefault="002532A7">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D9BA8DE" w14:textId="77777777" w:rsidR="00993529" w:rsidRDefault="002532A7">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7AA1F97" w14:textId="77777777" w:rsidR="002532A7" w:rsidRPr="00BB1848" w:rsidRDefault="002532A7" w:rsidP="00872C8A">
      <w:pPr>
        <w:pStyle w:val="Paragraf"/>
        <w:spacing w:before="0" w:after="0"/>
        <w:rPr>
          <w:rFonts w:cs="Arial"/>
        </w:rPr>
      </w:pPr>
    </w:p>
    <w:p w14:paraId="548AE6FB" w14:textId="77777777" w:rsidR="002532A7" w:rsidRPr="00445A62" w:rsidRDefault="002532A7" w:rsidP="001761E6">
      <w:pPr>
        <w:pStyle w:val="Paragraf"/>
        <w:spacing w:before="0" w:after="0"/>
        <w:jc w:val="both"/>
        <w:rPr>
          <w:rFonts w:ascii="Arial" w:hAnsi="Arial" w:cs="Arial"/>
        </w:rPr>
      </w:pPr>
    </w:p>
    <w:p w14:paraId="6FCC003A" w14:textId="77777777" w:rsidR="00993529" w:rsidRDefault="002532A7">
      <w:pPr>
        <w:spacing w:after="0" w:line="240" w:lineRule="auto"/>
      </w:pPr>
      <w:r>
        <w:rPr>
          <w:rFonts w:ascii="Arial" w:hAnsi="Arial" w:cs="Arial"/>
          <w:color w:val="000000"/>
          <w:sz w:val="18"/>
          <w:szCs w:val="18"/>
        </w:rPr>
        <w:t>Datum: 22.07.2026</w:t>
      </w:r>
      <w:r>
        <w:rPr>
          <w:rFonts w:ascii="Arial" w:hAnsi="Arial" w:cs="Arial"/>
          <w:color w:val="000000"/>
          <w:sz w:val="18"/>
          <w:szCs w:val="18"/>
        </w:rPr>
        <w:br/>
        <w:t>Kraj: MEŽICA</w:t>
      </w:r>
    </w:p>
    <w:tbl>
      <w:tblPr>
        <w:tblStyle w:val="NormalTablePHPDOCX"/>
        <w:tblW w:w="5000" w:type="pct"/>
        <w:tblInd w:w="108" w:type="dxa"/>
        <w:tblLook w:val="04A0" w:firstRow="1" w:lastRow="0" w:firstColumn="1" w:lastColumn="0" w:noHBand="0" w:noVBand="1"/>
      </w:tblPr>
      <w:tblGrid>
        <w:gridCol w:w="1074"/>
        <w:gridCol w:w="8212"/>
      </w:tblGrid>
      <w:tr w:rsidR="00993529" w14:paraId="01F9B77D" w14:textId="77777777">
        <w:trPr>
          <w:cantSplit/>
        </w:trPr>
        <w:tc>
          <w:tcPr>
            <w:tcW w:w="0" w:type="auto"/>
            <w:tcMar>
              <w:top w:w="135" w:type="dxa"/>
              <w:bottom w:w="135" w:type="dxa"/>
            </w:tcMar>
            <w:vAlign w:val="center"/>
          </w:tcPr>
          <w:p w14:paraId="00319122" w14:textId="77777777" w:rsidR="00993529" w:rsidRDefault="00993529"/>
        </w:tc>
        <w:tc>
          <w:tcPr>
            <w:tcW w:w="0" w:type="auto"/>
            <w:tcMar>
              <w:top w:w="135" w:type="dxa"/>
              <w:bottom w:w="135" w:type="dxa"/>
            </w:tcMar>
            <w:vAlign w:val="center"/>
          </w:tcPr>
          <w:p w14:paraId="089973BC" w14:textId="77777777" w:rsidR="00993529" w:rsidRDefault="002532A7">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Mark Maze, župan</w:t>
            </w:r>
          </w:p>
        </w:tc>
      </w:tr>
    </w:tbl>
    <w:p w14:paraId="6400DD23" w14:textId="77777777" w:rsidR="00993529" w:rsidRDefault="0099352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993529" w14:paraId="6D602CD1" w14:textId="77777777">
        <w:tc>
          <w:tcPr>
            <w:tcW w:w="0" w:type="auto"/>
            <w:tcMar>
              <w:top w:w="135" w:type="dxa"/>
              <w:bottom w:w="135" w:type="dxa"/>
            </w:tcMar>
            <w:vAlign w:val="center"/>
          </w:tcPr>
          <w:p w14:paraId="10307525" w14:textId="77777777" w:rsidR="00993529" w:rsidRDefault="00993529"/>
        </w:tc>
        <w:tc>
          <w:tcPr>
            <w:tcW w:w="4000" w:type="pct"/>
            <w:shd w:val="clear" w:color="auto" w:fill="3E8BC9"/>
            <w:tcMar>
              <w:top w:w="135" w:type="dxa"/>
              <w:bottom w:w="135" w:type="dxa"/>
            </w:tcMar>
            <w:vAlign w:val="center"/>
          </w:tcPr>
          <w:p w14:paraId="2E0ABF78" w14:textId="77777777" w:rsidR="00993529" w:rsidRDefault="002532A7">
            <w:r>
              <w:rPr>
                <w:rFonts w:ascii="Arial" w:hAnsi="Arial" w:cs="Arial"/>
                <w:color w:val="FFFFFF"/>
                <w:position w:val="-2"/>
                <w:sz w:val="18"/>
                <w:szCs w:val="18"/>
                <w:shd w:val="clear" w:color="auto" w:fill="3E8BC9"/>
              </w:rPr>
              <w:t>Sklopi</w:t>
            </w:r>
          </w:p>
        </w:tc>
      </w:tr>
    </w:tbl>
    <w:p w14:paraId="1DA4400B" w14:textId="708E0D44" w:rsidR="00993529" w:rsidRDefault="0069356A">
      <w:pPr>
        <w:spacing w:before="225" w:after="225" w:line="240" w:lineRule="auto"/>
        <w:jc w:val="both"/>
      </w:pPr>
      <w:r w:rsidRPr="0069356A">
        <w:rPr>
          <w:rFonts w:ascii="Arial" w:hAnsi="Arial" w:cs="Arial"/>
          <w:color w:val="000000"/>
          <w:sz w:val="18"/>
          <w:szCs w:val="18"/>
        </w:rPr>
        <w:t>Naročilo se oddaja za oba sklopa skupaj. Sklopi so namenjeni samo za izvedbo projekta.</w:t>
      </w:r>
    </w:p>
    <w:tbl>
      <w:tblPr>
        <w:tblStyle w:val="NormalTablePHPDOCX"/>
        <w:tblW w:w="5000" w:type="pct"/>
        <w:tblInd w:w="108" w:type="dxa"/>
        <w:tblLook w:val="04A0" w:firstRow="1" w:lastRow="0" w:firstColumn="1" w:lastColumn="0" w:noHBand="0" w:noVBand="1"/>
      </w:tblPr>
      <w:tblGrid>
        <w:gridCol w:w="1857"/>
        <w:gridCol w:w="7429"/>
      </w:tblGrid>
      <w:tr w:rsidR="00993529" w14:paraId="3ADB0E04"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39B20C" w14:textId="77777777" w:rsidR="00993529" w:rsidRDefault="002532A7">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05E35" w14:textId="77777777" w:rsidR="00993529" w:rsidRDefault="002532A7">
            <w:pPr>
              <w:jc w:val="center"/>
            </w:pPr>
            <w:r>
              <w:rPr>
                <w:rFonts w:ascii="Arial" w:hAnsi="Arial" w:cs="Arial"/>
                <w:b/>
                <w:bCs/>
                <w:color w:val="000000"/>
                <w:position w:val="-2"/>
                <w:sz w:val="18"/>
                <w:szCs w:val="18"/>
                <w:shd w:val="clear" w:color="auto" w:fill="D1D1D1"/>
              </w:rPr>
              <w:t>Naziv sklopa</w:t>
            </w:r>
          </w:p>
        </w:tc>
      </w:tr>
      <w:tr w:rsidR="00993529" w14:paraId="58A79F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5857A" w14:textId="77777777" w:rsidR="00993529" w:rsidRDefault="002532A7">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E3A83" w14:textId="77777777" w:rsidR="00993529" w:rsidRDefault="002532A7">
            <w:r>
              <w:rPr>
                <w:rFonts w:ascii="Arial" w:hAnsi="Arial" w:cs="Arial"/>
                <w:color w:val="000000"/>
                <w:position w:val="-2"/>
                <w:sz w:val="18"/>
                <w:szCs w:val="18"/>
              </w:rPr>
              <w:t>Sklop 1: Prizidek igralnic in rekonstrukcija obstoječih prostorov</w:t>
            </w:r>
          </w:p>
        </w:tc>
      </w:tr>
      <w:tr w:rsidR="00993529" w14:paraId="2DEF18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89330" w14:textId="77777777" w:rsidR="00993529" w:rsidRDefault="002532A7">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37653" w14:textId="77777777" w:rsidR="00993529" w:rsidRDefault="002532A7">
            <w:r>
              <w:rPr>
                <w:rFonts w:ascii="Arial" w:hAnsi="Arial" w:cs="Arial"/>
                <w:color w:val="000000"/>
                <w:position w:val="-2"/>
                <w:sz w:val="18"/>
                <w:szCs w:val="18"/>
              </w:rPr>
              <w:t>Sklop 2: Prizidek kuhinja</w:t>
            </w:r>
          </w:p>
        </w:tc>
      </w:tr>
    </w:tbl>
    <w:p w14:paraId="71E2ACB1" w14:textId="77777777" w:rsidR="00993529" w:rsidRDefault="00993529">
      <w:pPr>
        <w:sectPr w:rsidR="00993529" w:rsidSect="006E7A2B">
          <w:headerReference w:type="default" r:id="rId10"/>
          <w:footerReference w:type="default" r:id="rId11"/>
          <w:pgSz w:w="11906" w:h="16838"/>
          <w:pgMar w:top="1418" w:right="1418" w:bottom="1418" w:left="1418" w:header="567" w:footer="596" w:gutter="0"/>
          <w:cols w:space="708"/>
          <w:docGrid w:linePitch="360"/>
        </w:sectPr>
      </w:pPr>
    </w:p>
    <w:p w14:paraId="200807C0" w14:textId="77777777" w:rsidR="002532A7" w:rsidRPr="00EF740C" w:rsidRDefault="002532A7"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F1E178E" w14:textId="77777777" w:rsidR="002532A7" w:rsidRDefault="002532A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993529" w14:paraId="29C16835" w14:textId="77777777">
        <w:tc>
          <w:tcPr>
            <w:tcW w:w="0" w:type="auto"/>
            <w:shd w:val="clear" w:color="auto" w:fill="000000"/>
            <w:tcMar>
              <w:top w:w="150" w:type="dxa"/>
              <w:bottom w:w="150" w:type="dxa"/>
            </w:tcMar>
            <w:vAlign w:val="center"/>
          </w:tcPr>
          <w:p w14:paraId="707A9560" w14:textId="77777777" w:rsidR="00993529" w:rsidRDefault="002532A7">
            <w:r>
              <w:rPr>
                <w:rFonts w:ascii="Arial" w:hAnsi="Arial" w:cs="Arial"/>
                <w:b/>
                <w:bCs/>
                <w:color w:val="FFFFFF"/>
                <w:position w:val="-2"/>
                <w:sz w:val="18"/>
                <w:szCs w:val="18"/>
                <w:shd w:val="clear" w:color="auto" w:fill="000000"/>
              </w:rPr>
              <w:t>1. Splošna navodila</w:t>
            </w:r>
          </w:p>
        </w:tc>
      </w:tr>
    </w:tbl>
    <w:p w14:paraId="7BC7751E" w14:textId="77777777" w:rsidR="00993529" w:rsidRDefault="002532A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DE5051F" w14:textId="77777777" w:rsidR="00993529" w:rsidRDefault="002532A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6024E9A" w14:textId="77777777" w:rsidR="00993529" w:rsidRDefault="002532A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18E49B4" w14:textId="77777777" w:rsidR="00993529" w:rsidRDefault="002532A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AAE5D7A" w14:textId="77777777" w:rsidR="00993529" w:rsidRDefault="002532A7">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w:t>
      </w:r>
      <w:r>
        <w:rPr>
          <w:rFonts w:ascii="Arial" w:hAnsi="Arial" w:cs="Arial"/>
          <w:color w:val="000000"/>
          <w:sz w:val="18"/>
          <w:szCs w:val="18"/>
        </w:rPr>
        <w:t>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7E44D80D" w14:textId="77777777" w:rsidR="00993529" w:rsidRDefault="002532A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221568C" w14:textId="77777777" w:rsidR="00993529" w:rsidRDefault="002532A7">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401FB05" w14:textId="77777777" w:rsidR="00993529" w:rsidRDefault="0099352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993529" w14:paraId="16E5ACF8" w14:textId="77777777">
        <w:tc>
          <w:tcPr>
            <w:tcW w:w="0" w:type="auto"/>
            <w:shd w:val="clear" w:color="auto" w:fill="000000"/>
            <w:tcMar>
              <w:top w:w="150" w:type="dxa"/>
              <w:bottom w:w="150" w:type="dxa"/>
            </w:tcMar>
            <w:vAlign w:val="center"/>
          </w:tcPr>
          <w:p w14:paraId="1B07D792" w14:textId="77777777" w:rsidR="00993529" w:rsidRDefault="002532A7">
            <w:r>
              <w:rPr>
                <w:rFonts w:ascii="Arial" w:hAnsi="Arial" w:cs="Arial"/>
                <w:b/>
                <w:bCs/>
                <w:color w:val="FFFFFF"/>
                <w:position w:val="-2"/>
                <w:sz w:val="18"/>
                <w:szCs w:val="18"/>
                <w:shd w:val="clear" w:color="auto" w:fill="000000"/>
              </w:rPr>
              <w:t>2. Zakoni in predpisi</w:t>
            </w:r>
          </w:p>
        </w:tc>
      </w:tr>
    </w:tbl>
    <w:p w14:paraId="04297107" w14:textId="77777777" w:rsidR="00993529" w:rsidRDefault="002532A7">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993529" w14:paraId="274D11F9" w14:textId="77777777">
        <w:tc>
          <w:tcPr>
            <w:tcW w:w="0" w:type="auto"/>
            <w:tcMar>
              <w:top w:w="0" w:type="auto"/>
              <w:bottom w:w="0" w:type="auto"/>
            </w:tcMar>
          </w:tcPr>
          <w:p w14:paraId="44E1BF3B" w14:textId="77777777" w:rsidR="00993529" w:rsidRDefault="002532A7">
            <w:pPr>
              <w:numPr>
                <w:ilvl w:val="0"/>
                <w:numId w:val="14"/>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23722249" w14:textId="77777777" w:rsidR="00993529" w:rsidRDefault="002532A7">
            <w:pPr>
              <w:numPr>
                <w:ilvl w:val="0"/>
                <w:numId w:val="1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6C9A1AEA" w14:textId="77777777" w:rsidR="00993529" w:rsidRDefault="002532A7">
            <w:pPr>
              <w:numPr>
                <w:ilvl w:val="0"/>
                <w:numId w:val="1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6F077F63" w14:textId="77777777" w:rsidR="00993529" w:rsidRDefault="002532A7">
            <w:pPr>
              <w:numPr>
                <w:ilvl w:val="0"/>
                <w:numId w:val="1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DAEE6E3" w14:textId="77777777" w:rsidR="00993529" w:rsidRDefault="002532A7">
            <w:pPr>
              <w:numPr>
                <w:ilvl w:val="0"/>
                <w:numId w:val="14"/>
              </w:numPr>
              <w:rPr>
                <w:rFonts w:ascii="Arial" w:hAnsi="Arial" w:cs="Arial"/>
                <w:color w:val="000000"/>
                <w:sz w:val="18"/>
                <w:szCs w:val="18"/>
              </w:rPr>
            </w:pPr>
            <w:r>
              <w:rPr>
                <w:rFonts w:ascii="Arial" w:hAnsi="Arial" w:cs="Arial"/>
                <w:color w:val="000000"/>
                <w:sz w:val="18"/>
                <w:szCs w:val="18"/>
              </w:rPr>
              <w:t>Gradbeni zakon (Uradni list RS, št. 199/21, 105/22 – ZZNŠPP, 133/23, 85/24 – ZAID-A, 47/25 – odl. US in 75/25)</w:t>
            </w:r>
          </w:p>
          <w:p w14:paraId="09DC57ED" w14:textId="77777777" w:rsidR="00993529" w:rsidRDefault="002532A7">
            <w:pPr>
              <w:numPr>
                <w:ilvl w:val="0"/>
                <w:numId w:val="1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525E12F" w14:textId="77777777" w:rsidR="00993529" w:rsidRDefault="002532A7">
            <w:pPr>
              <w:numPr>
                <w:ilvl w:val="0"/>
                <w:numId w:val="1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793CA9DA" w14:textId="77777777" w:rsidR="00993529" w:rsidRDefault="002532A7">
            <w:pPr>
              <w:numPr>
                <w:ilvl w:val="0"/>
                <w:numId w:val="1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2B74803" w14:textId="77777777" w:rsidR="00993529" w:rsidRDefault="002532A7">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14:paraId="5C526AAA" w14:textId="77777777" w:rsidR="00993529" w:rsidRDefault="002532A7">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993529" w14:paraId="53768878" w14:textId="77777777">
        <w:tc>
          <w:tcPr>
            <w:tcW w:w="0" w:type="auto"/>
            <w:tcMar>
              <w:top w:w="0" w:type="auto"/>
              <w:bottom w:w="0" w:type="auto"/>
            </w:tcMar>
          </w:tcPr>
          <w:p w14:paraId="60D2D1D9" w14:textId="77777777" w:rsidR="00993529" w:rsidRDefault="002532A7">
            <w:pPr>
              <w:numPr>
                <w:ilvl w:val="0"/>
                <w:numId w:val="1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12C966B9" w14:textId="77777777" w:rsidR="00993529" w:rsidRDefault="002532A7">
            <w:pPr>
              <w:numPr>
                <w:ilvl w:val="0"/>
                <w:numId w:val="1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55E4574" w14:textId="77777777" w:rsidR="00993529" w:rsidRDefault="002532A7">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0C9B2F29" w14:textId="77777777" w:rsidR="00993529" w:rsidRDefault="002532A7">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386CFE54" w14:textId="77777777" w:rsidR="00993529" w:rsidRDefault="002532A7">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865AC77" w14:textId="77777777" w:rsidR="00993529" w:rsidRDefault="002532A7">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993529" w14:paraId="3DE84FC2" w14:textId="77777777">
        <w:tc>
          <w:tcPr>
            <w:tcW w:w="0" w:type="auto"/>
            <w:shd w:val="clear" w:color="auto" w:fill="000000"/>
            <w:tcMar>
              <w:top w:w="150" w:type="dxa"/>
              <w:bottom w:w="150" w:type="dxa"/>
            </w:tcMar>
            <w:vAlign w:val="center"/>
          </w:tcPr>
          <w:p w14:paraId="7F9623CC" w14:textId="77777777" w:rsidR="00993529" w:rsidRDefault="002532A7">
            <w:r>
              <w:rPr>
                <w:rFonts w:ascii="Arial" w:hAnsi="Arial" w:cs="Arial"/>
                <w:b/>
                <w:bCs/>
                <w:color w:val="FFFFFF"/>
                <w:position w:val="-2"/>
                <w:sz w:val="18"/>
                <w:szCs w:val="18"/>
                <w:shd w:val="clear" w:color="auto" w:fill="000000"/>
              </w:rPr>
              <w:t>3. Jezik razpisne dokumentacije in ponudbe ter oblika</w:t>
            </w:r>
          </w:p>
        </w:tc>
      </w:tr>
    </w:tbl>
    <w:p w14:paraId="144888B1" w14:textId="77777777" w:rsidR="00993529" w:rsidRDefault="002532A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DB09F28" w14:textId="77777777" w:rsidR="00993529" w:rsidRDefault="002532A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BD6857E" w14:textId="77777777" w:rsidR="00993529" w:rsidRDefault="002532A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FCC02F3" w14:textId="77777777" w:rsidR="00993529" w:rsidRDefault="002532A7">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099E564" w14:textId="77777777" w:rsidR="00993529" w:rsidRDefault="002532A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993529" w14:paraId="46F6B882" w14:textId="77777777">
        <w:tc>
          <w:tcPr>
            <w:tcW w:w="0" w:type="auto"/>
            <w:shd w:val="clear" w:color="auto" w:fill="000000"/>
            <w:tcMar>
              <w:top w:w="150" w:type="dxa"/>
              <w:bottom w:w="150" w:type="dxa"/>
            </w:tcMar>
            <w:vAlign w:val="center"/>
          </w:tcPr>
          <w:p w14:paraId="6B02013F" w14:textId="77777777" w:rsidR="00993529" w:rsidRDefault="002532A7">
            <w:r>
              <w:rPr>
                <w:rFonts w:ascii="Arial" w:hAnsi="Arial" w:cs="Arial"/>
                <w:b/>
                <w:bCs/>
                <w:color w:val="FFFFFF"/>
                <w:position w:val="-2"/>
                <w:sz w:val="18"/>
                <w:szCs w:val="18"/>
                <w:shd w:val="clear" w:color="auto" w:fill="000000"/>
              </w:rPr>
              <w:t>4. Skupna ponudba</w:t>
            </w:r>
          </w:p>
        </w:tc>
      </w:tr>
    </w:tbl>
    <w:p w14:paraId="02113F5A" w14:textId="77777777" w:rsidR="00993529" w:rsidRDefault="002532A7">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993529" w14:paraId="11943653" w14:textId="77777777">
        <w:tc>
          <w:tcPr>
            <w:tcW w:w="0" w:type="auto"/>
            <w:tcMar>
              <w:top w:w="0" w:type="auto"/>
              <w:bottom w:w="0" w:type="auto"/>
            </w:tcMar>
          </w:tcPr>
          <w:p w14:paraId="6AB8174A" w14:textId="77777777" w:rsidR="00993529" w:rsidRDefault="002532A7">
            <w:pPr>
              <w:numPr>
                <w:ilvl w:val="0"/>
                <w:numId w:val="16"/>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3362698C" w14:textId="77777777" w:rsidR="00993529" w:rsidRDefault="002532A7">
            <w:pPr>
              <w:numPr>
                <w:ilvl w:val="0"/>
                <w:numId w:val="1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177ED69" w14:textId="77777777" w:rsidR="00993529" w:rsidRDefault="002532A7">
            <w:pPr>
              <w:numPr>
                <w:ilvl w:val="0"/>
                <w:numId w:val="1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0DBAEE8" w14:textId="77777777" w:rsidR="00993529" w:rsidRDefault="002532A7">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6D1EB5A" w14:textId="77777777" w:rsidR="00993529" w:rsidRDefault="002532A7">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E3E92D9" w14:textId="77777777" w:rsidR="00993529" w:rsidRDefault="002532A7">
            <w:pPr>
              <w:numPr>
                <w:ilvl w:val="0"/>
                <w:numId w:val="1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DF4B70F" w14:textId="77777777" w:rsidR="00993529" w:rsidRDefault="002532A7">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01FC165" w14:textId="77777777" w:rsidR="00993529" w:rsidRDefault="002532A7">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993529" w14:paraId="55E87F06" w14:textId="77777777">
        <w:tc>
          <w:tcPr>
            <w:tcW w:w="0" w:type="auto"/>
            <w:shd w:val="clear" w:color="auto" w:fill="000000"/>
            <w:tcMar>
              <w:top w:w="150" w:type="dxa"/>
              <w:bottom w:w="150" w:type="dxa"/>
            </w:tcMar>
            <w:vAlign w:val="center"/>
          </w:tcPr>
          <w:p w14:paraId="4D4B1EC6" w14:textId="77777777" w:rsidR="00993529" w:rsidRDefault="002532A7">
            <w:r>
              <w:rPr>
                <w:rFonts w:ascii="Arial" w:hAnsi="Arial" w:cs="Arial"/>
                <w:b/>
                <w:bCs/>
                <w:color w:val="FFFFFF"/>
                <w:position w:val="-2"/>
                <w:sz w:val="18"/>
                <w:szCs w:val="18"/>
                <w:shd w:val="clear" w:color="auto" w:fill="000000"/>
              </w:rPr>
              <w:t>5. Ponudba s podizvajalci</w:t>
            </w:r>
          </w:p>
        </w:tc>
      </w:tr>
    </w:tbl>
    <w:p w14:paraId="535DF500" w14:textId="77777777" w:rsidR="00993529" w:rsidRDefault="002532A7">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568CE973" w14:textId="77777777" w:rsidR="00993529" w:rsidRDefault="002532A7">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8060"/>
      </w:tblGrid>
      <w:tr w:rsidR="00993529" w14:paraId="7043862D" w14:textId="77777777">
        <w:tc>
          <w:tcPr>
            <w:tcW w:w="0" w:type="auto"/>
            <w:tcMar>
              <w:top w:w="0" w:type="auto"/>
              <w:bottom w:w="0" w:type="auto"/>
            </w:tcMar>
          </w:tcPr>
          <w:p w14:paraId="76E4C28E" w14:textId="77777777" w:rsidR="00993529" w:rsidRDefault="002532A7">
            <w:pPr>
              <w:numPr>
                <w:ilvl w:val="0"/>
                <w:numId w:val="17"/>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14:paraId="4108C35D" w14:textId="77777777" w:rsidR="00993529" w:rsidRDefault="002532A7">
            <w:pPr>
              <w:numPr>
                <w:ilvl w:val="0"/>
                <w:numId w:val="1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083B9158" w14:textId="77777777" w:rsidR="00993529" w:rsidRDefault="002532A7">
            <w:pPr>
              <w:numPr>
                <w:ilvl w:val="0"/>
                <w:numId w:val="1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97F68CD" w14:textId="77777777" w:rsidR="00993529" w:rsidRDefault="002532A7">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7E4756F" w14:textId="77777777" w:rsidR="00993529" w:rsidRDefault="002532A7">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w:t>
      </w:r>
      <w:r>
        <w:rPr>
          <w:rFonts w:ascii="Arial" w:hAnsi="Arial" w:cs="Arial"/>
          <w:color w:val="000000"/>
          <w:sz w:val="18"/>
          <w:szCs w:val="18"/>
        </w:rPr>
        <w:t>redno plačilo, če podizvajalec to zahteva.</w:t>
      </w:r>
    </w:p>
    <w:p w14:paraId="727A11EA" w14:textId="77777777" w:rsidR="00993529" w:rsidRDefault="002532A7">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00E421B" w14:textId="77777777" w:rsidR="00993529" w:rsidRDefault="002532A7">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E0AE8A3" w14:textId="77777777" w:rsidR="00993529" w:rsidRDefault="002532A7">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38BA576" w14:textId="77777777" w:rsidR="00993529" w:rsidRDefault="002532A7">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6F575716" w14:textId="77777777" w:rsidR="00993529" w:rsidRDefault="002532A7">
      <w:pPr>
        <w:spacing w:before="225" w:after="225" w:line="240" w:lineRule="auto"/>
        <w:jc w:val="both"/>
      </w:pPr>
      <w:r>
        <w:rPr>
          <w:rFonts w:ascii="Arial" w:hAnsi="Arial" w:cs="Arial"/>
          <w:color w:val="000000"/>
          <w:sz w:val="18"/>
          <w:szCs w:val="18"/>
        </w:rPr>
        <w:lastRenderedPageBreak/>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993529" w14:paraId="4B91D1FE" w14:textId="77777777">
        <w:tc>
          <w:tcPr>
            <w:tcW w:w="0" w:type="auto"/>
            <w:tcMar>
              <w:top w:w="0" w:type="auto"/>
              <w:bottom w:w="0" w:type="auto"/>
            </w:tcMar>
          </w:tcPr>
          <w:p w14:paraId="04B4E22E" w14:textId="77777777" w:rsidR="00993529" w:rsidRDefault="002532A7">
            <w:pPr>
              <w:numPr>
                <w:ilvl w:val="0"/>
                <w:numId w:val="1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A55A381" w14:textId="77777777" w:rsidR="00993529" w:rsidRDefault="002532A7">
            <w:pPr>
              <w:numPr>
                <w:ilvl w:val="0"/>
                <w:numId w:val="1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326E4675" w14:textId="77777777" w:rsidR="00993529" w:rsidRDefault="002532A7">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431CECC" w14:textId="77777777" w:rsidR="00993529" w:rsidRDefault="002532A7">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w:t>
      </w:r>
      <w:r>
        <w:rPr>
          <w:rFonts w:ascii="Arial" w:hAnsi="Arial" w:cs="Arial"/>
          <w:color w:val="000000"/>
          <w:sz w:val="18"/>
          <w:szCs w:val="18"/>
        </w:rPr>
        <w:t>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993529" w14:paraId="5BE1F1C7" w14:textId="77777777">
        <w:tc>
          <w:tcPr>
            <w:tcW w:w="0" w:type="auto"/>
            <w:shd w:val="clear" w:color="auto" w:fill="000000"/>
            <w:tcMar>
              <w:top w:w="150" w:type="dxa"/>
              <w:bottom w:w="150" w:type="dxa"/>
            </w:tcMar>
            <w:vAlign w:val="center"/>
          </w:tcPr>
          <w:p w14:paraId="75D7338F" w14:textId="77777777" w:rsidR="00993529" w:rsidRDefault="002532A7">
            <w:r>
              <w:rPr>
                <w:rFonts w:ascii="Arial" w:hAnsi="Arial" w:cs="Arial"/>
                <w:b/>
                <w:bCs/>
                <w:color w:val="FFFFFF"/>
                <w:position w:val="-2"/>
                <w:sz w:val="18"/>
                <w:szCs w:val="18"/>
                <w:shd w:val="clear" w:color="auto" w:fill="000000"/>
              </w:rPr>
              <w:t>6. Ustavitev postopka, zavrnitev vseh ponudb, odstop od izvedbe javnega naročila</w:t>
            </w:r>
          </w:p>
        </w:tc>
      </w:tr>
    </w:tbl>
    <w:p w14:paraId="060550D0" w14:textId="77777777" w:rsidR="00993529" w:rsidRDefault="002532A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993529" w14:paraId="54653805" w14:textId="77777777">
        <w:tc>
          <w:tcPr>
            <w:tcW w:w="0" w:type="auto"/>
            <w:shd w:val="clear" w:color="auto" w:fill="000000"/>
            <w:tcMar>
              <w:top w:w="150" w:type="dxa"/>
              <w:bottom w:w="150" w:type="dxa"/>
            </w:tcMar>
            <w:vAlign w:val="center"/>
          </w:tcPr>
          <w:p w14:paraId="14F9F629" w14:textId="77777777" w:rsidR="00993529" w:rsidRDefault="002532A7">
            <w:r>
              <w:rPr>
                <w:rFonts w:ascii="Arial" w:hAnsi="Arial" w:cs="Arial"/>
                <w:b/>
                <w:bCs/>
                <w:color w:val="FFFFFF"/>
                <w:position w:val="-2"/>
                <w:sz w:val="18"/>
                <w:szCs w:val="18"/>
                <w:shd w:val="clear" w:color="auto" w:fill="000000"/>
              </w:rPr>
              <w:t>7. Zmanjšanje obsega naročila</w:t>
            </w:r>
          </w:p>
        </w:tc>
      </w:tr>
    </w:tbl>
    <w:p w14:paraId="4A22E957" w14:textId="77777777" w:rsidR="00993529" w:rsidRDefault="002532A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85E7A0F" w14:textId="77777777" w:rsidR="00993529" w:rsidRDefault="002532A7">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993529" w14:paraId="35086D60" w14:textId="77777777">
        <w:tc>
          <w:tcPr>
            <w:tcW w:w="0" w:type="auto"/>
            <w:shd w:val="clear" w:color="auto" w:fill="000000"/>
            <w:tcMar>
              <w:top w:w="150" w:type="dxa"/>
              <w:bottom w:w="150" w:type="dxa"/>
            </w:tcMar>
            <w:vAlign w:val="center"/>
          </w:tcPr>
          <w:p w14:paraId="1B7D67EB" w14:textId="77777777" w:rsidR="00993529" w:rsidRDefault="002532A7">
            <w:r>
              <w:rPr>
                <w:rFonts w:ascii="Arial" w:hAnsi="Arial" w:cs="Arial"/>
                <w:b/>
                <w:bCs/>
                <w:color w:val="FFFFFF"/>
                <w:position w:val="-2"/>
                <w:sz w:val="18"/>
                <w:szCs w:val="18"/>
                <w:shd w:val="clear" w:color="auto" w:fill="000000"/>
              </w:rPr>
              <w:t>8. Dopolnjevanje, spreminjanje ter pojasnjevanje ponudb</w:t>
            </w:r>
          </w:p>
        </w:tc>
      </w:tr>
    </w:tbl>
    <w:p w14:paraId="1F58CEE6" w14:textId="77777777" w:rsidR="00993529" w:rsidRDefault="002532A7">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D060AEC" w14:textId="77777777" w:rsidR="00993529" w:rsidRDefault="002532A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BDDD081" w14:textId="77777777" w:rsidR="00993529" w:rsidRDefault="002532A7">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6794DDB8" w14:textId="77777777" w:rsidR="00993529" w:rsidRDefault="002532A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50ADB85" w14:textId="77777777" w:rsidR="00993529" w:rsidRDefault="002532A7">
      <w:pPr>
        <w:spacing w:before="225" w:after="225" w:line="240" w:lineRule="auto"/>
        <w:jc w:val="both"/>
      </w:pPr>
      <w:r>
        <w:rPr>
          <w:rFonts w:ascii="Arial" w:hAnsi="Arial" w:cs="Arial"/>
          <w:color w:val="000000"/>
          <w:sz w:val="18"/>
          <w:szCs w:val="18"/>
        </w:rPr>
        <w:lastRenderedPageBreak/>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1C946AF0" w14:textId="77777777" w:rsidR="00993529" w:rsidRDefault="002532A7">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993529" w14:paraId="521AB66A" w14:textId="77777777">
        <w:tc>
          <w:tcPr>
            <w:tcW w:w="0" w:type="auto"/>
            <w:shd w:val="clear" w:color="auto" w:fill="000000"/>
            <w:tcMar>
              <w:top w:w="150" w:type="dxa"/>
              <w:bottom w:w="150" w:type="dxa"/>
            </w:tcMar>
            <w:vAlign w:val="center"/>
          </w:tcPr>
          <w:p w14:paraId="04D74911" w14:textId="77777777" w:rsidR="00993529" w:rsidRDefault="002532A7">
            <w:r>
              <w:rPr>
                <w:rFonts w:ascii="Arial" w:hAnsi="Arial" w:cs="Arial"/>
                <w:b/>
                <w:bCs/>
                <w:color w:val="FFFFFF"/>
                <w:position w:val="-2"/>
                <w:sz w:val="18"/>
                <w:szCs w:val="18"/>
                <w:shd w:val="clear" w:color="auto" w:fill="000000"/>
              </w:rPr>
              <w:t>9. Obvestilo o oddaji naročila</w:t>
            </w:r>
          </w:p>
        </w:tc>
      </w:tr>
    </w:tbl>
    <w:p w14:paraId="65D4E4E9" w14:textId="77777777" w:rsidR="00993529" w:rsidRDefault="002532A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35EA7C5" w14:textId="77777777" w:rsidR="00993529" w:rsidRDefault="002532A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1570456" w14:textId="77777777" w:rsidR="00993529" w:rsidRDefault="002532A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24E33EE" w14:textId="77777777" w:rsidR="00993529" w:rsidRDefault="002532A7">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993529" w14:paraId="55944F35" w14:textId="77777777">
        <w:tc>
          <w:tcPr>
            <w:tcW w:w="0" w:type="auto"/>
            <w:shd w:val="clear" w:color="auto" w:fill="000000"/>
            <w:tcMar>
              <w:top w:w="150" w:type="dxa"/>
              <w:bottom w:w="150" w:type="dxa"/>
            </w:tcMar>
            <w:vAlign w:val="center"/>
          </w:tcPr>
          <w:p w14:paraId="5D2AFF63" w14:textId="77777777" w:rsidR="00993529" w:rsidRDefault="002532A7">
            <w:r>
              <w:rPr>
                <w:rFonts w:ascii="Arial" w:hAnsi="Arial" w:cs="Arial"/>
                <w:b/>
                <w:bCs/>
                <w:color w:val="FFFFFF"/>
                <w:position w:val="-2"/>
                <w:sz w:val="18"/>
                <w:szCs w:val="18"/>
                <w:shd w:val="clear" w:color="auto" w:fill="000000"/>
              </w:rPr>
              <w:t>10. Sklenitev pogodbe in spremembe pogodbe</w:t>
            </w:r>
          </w:p>
        </w:tc>
      </w:tr>
    </w:tbl>
    <w:p w14:paraId="35AF80B7" w14:textId="77777777" w:rsidR="00993529" w:rsidRDefault="002532A7">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28E9CBDE" w14:textId="77777777" w:rsidR="00993529" w:rsidRDefault="002532A7">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C3EBFE4" w14:textId="77777777" w:rsidR="00993529" w:rsidRDefault="002532A7">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E54692A" w14:textId="77777777" w:rsidR="00993529" w:rsidRDefault="002532A7">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07535A36" w14:textId="77777777" w:rsidR="00993529" w:rsidRDefault="002532A7">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3B8771A" w14:textId="77777777" w:rsidR="00993529" w:rsidRDefault="002532A7">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76BDDDBC" w14:textId="77777777" w:rsidR="00993529" w:rsidRDefault="002532A7">
      <w:pPr>
        <w:spacing w:before="225" w:after="225" w:line="240" w:lineRule="auto"/>
        <w:jc w:val="both"/>
      </w:pPr>
      <w:r>
        <w:rPr>
          <w:rFonts w:ascii="Arial" w:hAnsi="Arial" w:cs="Arial"/>
          <w:color w:val="000000"/>
          <w:sz w:val="18"/>
          <w:szCs w:val="18"/>
        </w:rPr>
        <w:lastRenderedPageBreak/>
        <w:t>- ni mogoča iz ekonomskih ali tehničnih razlogov, kot so zahteve glede zamenljivosti ali interoperabilnosti z obstoječo opremo, storitvami ali inštalacijami, naročenimi v okviru prvotnega javnega naročila, ter</w:t>
      </w:r>
    </w:p>
    <w:p w14:paraId="6CF06576" w14:textId="77777777" w:rsidR="00993529" w:rsidRDefault="002532A7">
      <w:pPr>
        <w:spacing w:before="225" w:after="225" w:line="240" w:lineRule="auto"/>
        <w:jc w:val="both"/>
      </w:pPr>
      <w:r>
        <w:rPr>
          <w:rFonts w:ascii="Arial" w:hAnsi="Arial" w:cs="Arial"/>
          <w:color w:val="000000"/>
          <w:sz w:val="18"/>
          <w:szCs w:val="18"/>
        </w:rPr>
        <w:t>- bi naročniku povzročila velike nevšečnosti ali znatno podvajanje stroškov;</w:t>
      </w:r>
    </w:p>
    <w:p w14:paraId="5D715CEC" w14:textId="77777777" w:rsidR="00993529" w:rsidRDefault="002532A7">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6106A9B7" w14:textId="77777777" w:rsidR="00993529" w:rsidRDefault="002532A7">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7A9C578" w14:textId="77777777" w:rsidR="00993529" w:rsidRDefault="002532A7">
      <w:pPr>
        <w:spacing w:before="225" w:after="225" w:line="240" w:lineRule="auto"/>
        <w:jc w:val="both"/>
      </w:pPr>
      <w:r>
        <w:rPr>
          <w:rFonts w:ascii="Arial" w:hAnsi="Arial" w:cs="Arial"/>
          <w:color w:val="000000"/>
          <w:sz w:val="18"/>
          <w:szCs w:val="18"/>
        </w:rPr>
        <w:t>- nedvoumna določba o reviziji ali opcija v skladu z 1. točko;</w:t>
      </w:r>
    </w:p>
    <w:p w14:paraId="27096D54" w14:textId="77777777" w:rsidR="00993529" w:rsidRDefault="002532A7">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FB3F619" w14:textId="77777777" w:rsidR="00993529" w:rsidRDefault="002532A7">
      <w:pPr>
        <w:spacing w:before="225" w:after="225" w:line="240" w:lineRule="auto"/>
        <w:jc w:val="both"/>
      </w:pPr>
      <w:r>
        <w:rPr>
          <w:rFonts w:ascii="Arial" w:hAnsi="Arial" w:cs="Arial"/>
          <w:color w:val="000000"/>
          <w:sz w:val="18"/>
          <w:szCs w:val="18"/>
        </w:rPr>
        <w:t> 5. če sprememba ne glede na njeno vrednost ni bistvena.</w:t>
      </w:r>
    </w:p>
    <w:p w14:paraId="25F4FAF8" w14:textId="77777777" w:rsidR="00993529" w:rsidRDefault="002532A7">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24CC66C" w14:textId="77777777" w:rsidR="00993529" w:rsidRDefault="002532A7">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993529" w14:paraId="385B6DA2" w14:textId="77777777">
        <w:tc>
          <w:tcPr>
            <w:tcW w:w="0" w:type="auto"/>
            <w:tcMar>
              <w:top w:w="0" w:type="auto"/>
              <w:bottom w:w="0" w:type="auto"/>
            </w:tcMar>
          </w:tcPr>
          <w:p w14:paraId="1664FE45" w14:textId="77777777" w:rsidR="00993529" w:rsidRDefault="002532A7">
            <w:pPr>
              <w:numPr>
                <w:ilvl w:val="0"/>
                <w:numId w:val="19"/>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B7B5929" w14:textId="77777777" w:rsidR="00993529" w:rsidRDefault="002532A7">
            <w:pPr>
              <w:numPr>
                <w:ilvl w:val="0"/>
                <w:numId w:val="19"/>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0618474D" w14:textId="77777777" w:rsidR="00993529" w:rsidRDefault="002532A7">
            <w:pPr>
              <w:numPr>
                <w:ilvl w:val="0"/>
                <w:numId w:val="19"/>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C73FA6F" w14:textId="77777777" w:rsidR="00993529" w:rsidRDefault="002532A7">
            <w:pPr>
              <w:numPr>
                <w:ilvl w:val="0"/>
                <w:numId w:val="19"/>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689BCB1" w14:textId="77777777" w:rsidR="00993529" w:rsidRDefault="00993529"/>
    <w:tbl>
      <w:tblPr>
        <w:tblStyle w:val="NormalTablePHPDOCX"/>
        <w:tblW w:w="2500" w:type="pct"/>
        <w:tblInd w:w="108" w:type="dxa"/>
        <w:tblLook w:val="04A0" w:firstRow="1" w:lastRow="0" w:firstColumn="1" w:lastColumn="0" w:noHBand="0" w:noVBand="1"/>
      </w:tblPr>
      <w:tblGrid>
        <w:gridCol w:w="4643"/>
      </w:tblGrid>
      <w:tr w:rsidR="00993529" w14:paraId="011E917A" w14:textId="77777777">
        <w:tc>
          <w:tcPr>
            <w:tcW w:w="0" w:type="auto"/>
            <w:shd w:val="clear" w:color="auto" w:fill="000000"/>
            <w:tcMar>
              <w:top w:w="150" w:type="dxa"/>
              <w:bottom w:w="150" w:type="dxa"/>
            </w:tcMar>
            <w:vAlign w:val="center"/>
          </w:tcPr>
          <w:p w14:paraId="0D1887CE" w14:textId="77777777" w:rsidR="00993529" w:rsidRDefault="002532A7">
            <w:r>
              <w:rPr>
                <w:rFonts w:ascii="Arial" w:hAnsi="Arial" w:cs="Arial"/>
                <w:b/>
                <w:bCs/>
                <w:color w:val="FFFFFF"/>
                <w:position w:val="-2"/>
                <w:sz w:val="18"/>
                <w:szCs w:val="18"/>
                <w:shd w:val="clear" w:color="auto" w:fill="000000"/>
              </w:rPr>
              <w:t>11. Zaupnost ponudbene dokumentacije</w:t>
            </w:r>
          </w:p>
        </w:tc>
      </w:tr>
    </w:tbl>
    <w:p w14:paraId="0CBFAC2C" w14:textId="77777777" w:rsidR="00993529" w:rsidRDefault="002532A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03CC5F7" w14:textId="77777777" w:rsidR="00993529" w:rsidRDefault="002532A7">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68359A1" w14:textId="77777777" w:rsidR="00993529" w:rsidRDefault="002532A7">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993529" w14:paraId="01C32E43" w14:textId="77777777">
        <w:tc>
          <w:tcPr>
            <w:tcW w:w="0" w:type="auto"/>
            <w:tcMar>
              <w:top w:w="0" w:type="auto"/>
              <w:bottom w:w="0" w:type="auto"/>
            </w:tcMar>
          </w:tcPr>
          <w:p w14:paraId="18123CDC" w14:textId="77777777" w:rsidR="00993529" w:rsidRDefault="002532A7">
            <w:pPr>
              <w:numPr>
                <w:ilvl w:val="0"/>
                <w:numId w:val="20"/>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EB58B12" w14:textId="77777777" w:rsidR="00993529" w:rsidRDefault="002532A7">
            <w:pPr>
              <w:numPr>
                <w:ilvl w:val="0"/>
                <w:numId w:val="20"/>
              </w:numPr>
              <w:rPr>
                <w:rFonts w:ascii="Arial" w:hAnsi="Arial" w:cs="Arial"/>
                <w:color w:val="000000"/>
                <w:sz w:val="18"/>
                <w:szCs w:val="18"/>
              </w:rPr>
            </w:pPr>
            <w:r>
              <w:rPr>
                <w:rFonts w:ascii="Arial" w:hAnsi="Arial" w:cs="Arial"/>
                <w:color w:val="000000"/>
                <w:sz w:val="18"/>
                <w:szCs w:val="18"/>
              </w:rPr>
              <w:t>ima tržno vrednost;</w:t>
            </w:r>
          </w:p>
          <w:p w14:paraId="65A4E3C7" w14:textId="77777777" w:rsidR="00993529" w:rsidRDefault="002532A7">
            <w:pPr>
              <w:numPr>
                <w:ilvl w:val="0"/>
                <w:numId w:val="20"/>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37D27DC8" w14:textId="77777777" w:rsidR="00993529" w:rsidRDefault="002532A7">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1303967" w14:textId="77777777" w:rsidR="00993529" w:rsidRDefault="002532A7">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r>
        <w:rPr>
          <w:rFonts w:ascii="Arial" w:hAnsi="Arial" w:cs="Arial"/>
          <w:color w:val="000000"/>
          <w:sz w:val="18"/>
          <w:szCs w:val="18"/>
        </w:rPr>
        <w:t>Vsi podatki, ki so na podlagi ZJN-3 javni oziroma podatki, ki so javni na podlagi drugega zakona, ne bodo obravnavani kot poslovna skrivnost, ne glede na to, ali jih bo ponudnik opredelil oziroma označil kot take.</w:t>
      </w:r>
    </w:p>
    <w:p w14:paraId="5216E36F" w14:textId="77777777" w:rsidR="00993529" w:rsidRDefault="002532A7">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993529" w14:paraId="0A5ED3D7" w14:textId="77777777">
        <w:tc>
          <w:tcPr>
            <w:tcW w:w="0" w:type="auto"/>
            <w:shd w:val="clear" w:color="auto" w:fill="000000"/>
            <w:tcMar>
              <w:top w:w="150" w:type="dxa"/>
              <w:bottom w:w="150" w:type="dxa"/>
            </w:tcMar>
            <w:vAlign w:val="center"/>
          </w:tcPr>
          <w:p w14:paraId="531FE9F2" w14:textId="77777777" w:rsidR="00993529" w:rsidRDefault="002532A7">
            <w:r>
              <w:rPr>
                <w:rFonts w:ascii="Arial" w:hAnsi="Arial" w:cs="Arial"/>
                <w:b/>
                <w:bCs/>
                <w:color w:val="FFFFFF"/>
                <w:position w:val="-2"/>
                <w:sz w:val="18"/>
                <w:szCs w:val="18"/>
                <w:shd w:val="clear" w:color="auto" w:fill="000000"/>
              </w:rPr>
              <w:t>12. Način predložitve dokumentov v ponudbi</w:t>
            </w:r>
          </w:p>
        </w:tc>
      </w:tr>
    </w:tbl>
    <w:p w14:paraId="72F19A4C" w14:textId="77777777" w:rsidR="00993529" w:rsidRDefault="002532A7">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9B9427B" w14:textId="77777777" w:rsidR="00993529" w:rsidRDefault="002532A7">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3383FAE" w14:textId="77777777" w:rsidR="00993529" w:rsidRDefault="002532A7">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6FEFA543" w14:textId="77777777" w:rsidR="00993529" w:rsidRDefault="002532A7">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7A3FE3D" w14:textId="77777777" w:rsidR="00993529" w:rsidRDefault="002532A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643"/>
      </w:tblGrid>
      <w:tr w:rsidR="00993529" w14:paraId="1BE96FF3" w14:textId="77777777">
        <w:tc>
          <w:tcPr>
            <w:tcW w:w="0" w:type="auto"/>
            <w:shd w:val="clear" w:color="auto" w:fill="000000"/>
            <w:tcMar>
              <w:top w:w="150" w:type="dxa"/>
              <w:bottom w:w="150" w:type="dxa"/>
            </w:tcMar>
            <w:vAlign w:val="center"/>
          </w:tcPr>
          <w:p w14:paraId="495D5096" w14:textId="77777777" w:rsidR="00993529" w:rsidRDefault="002532A7">
            <w:r>
              <w:rPr>
                <w:rFonts w:ascii="Arial" w:hAnsi="Arial" w:cs="Arial"/>
                <w:b/>
                <w:bCs/>
                <w:color w:val="FFFFFF"/>
                <w:position w:val="-2"/>
                <w:sz w:val="18"/>
                <w:szCs w:val="18"/>
                <w:shd w:val="clear" w:color="auto" w:fill="000000"/>
              </w:rPr>
              <w:t>13. Ponudbena cena in plačilni pogoji</w:t>
            </w:r>
          </w:p>
        </w:tc>
      </w:tr>
    </w:tbl>
    <w:p w14:paraId="65786E81" w14:textId="77777777" w:rsidR="00993529" w:rsidRDefault="002532A7">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583431AA" w14:textId="77777777" w:rsidR="00993529" w:rsidRDefault="002532A7">
      <w:pPr>
        <w:spacing w:before="225" w:after="225" w:line="240" w:lineRule="auto"/>
        <w:jc w:val="both"/>
      </w:pPr>
      <w:r>
        <w:rPr>
          <w:rFonts w:ascii="Arial" w:hAnsi="Arial" w:cs="Arial"/>
          <w:b/>
          <w:bCs/>
          <w:color w:val="000000"/>
          <w:sz w:val="18"/>
          <w:szCs w:val="18"/>
        </w:rPr>
        <w:t>POPUSTI NA PONUDBENE CENE - V</w:t>
      </w:r>
      <w:r>
        <w:rPr>
          <w:rFonts w:ascii="Arial" w:hAnsi="Arial" w:cs="Arial"/>
          <w:b/>
          <w:bCs/>
          <w:color w:val="000000"/>
          <w:sz w:val="18"/>
          <w:szCs w:val="18"/>
        </w:rPr>
        <w:t xml:space="preserve">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 xml:space="preserve">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w:t>
      </w:r>
      <w:r>
        <w:rPr>
          <w:rFonts w:ascii="Arial" w:hAnsi="Arial" w:cs="Arial"/>
          <w:color w:val="000000"/>
          <w:sz w:val="18"/>
          <w:szCs w:val="18"/>
        </w:rPr>
        <w:t>navedenem odstotku ali znesku (sorazmerno) podan na vse vrednosti postavk in cene na enoto, ki jih vključuje. Cena na enoto je v takšnem primeru navedena cena na enota, zmanjšana za navedeni popust (v odstotku oziroma sorazmernem delu vrednosti).</w:t>
      </w:r>
    </w:p>
    <w:p w14:paraId="656228B0" w14:textId="77777777" w:rsidR="00993529" w:rsidRDefault="002532A7">
      <w:pPr>
        <w:spacing w:before="225" w:after="225" w:line="240" w:lineRule="auto"/>
        <w:jc w:val="both"/>
      </w:pPr>
      <w:r>
        <w:rPr>
          <w:rFonts w:ascii="Arial" w:hAnsi="Arial" w:cs="Arial"/>
          <w:color w:val="000000"/>
          <w:sz w:val="18"/>
          <w:szCs w:val="18"/>
        </w:rPr>
        <w:lastRenderedPageBreak/>
        <w:t>Ponujene cene so fiksne in nespremenljive najmanj za ves čas trajanja pogodbe. Pogodbeni stranki se lahko dogovorita zgolj za znižanje ponudbenih cen. Navedeno ne velja v primeru, da je s pogodbo predvidena revalorizacija cen.</w:t>
      </w:r>
    </w:p>
    <w:p w14:paraId="01BFD14A" w14:textId="77777777" w:rsidR="00993529" w:rsidRDefault="002532A7">
      <w:pPr>
        <w:spacing w:before="225" w:after="225" w:line="240" w:lineRule="auto"/>
        <w:jc w:val="both"/>
      </w:pPr>
      <w:r>
        <w:rPr>
          <w:rFonts w:ascii="Arial" w:hAnsi="Arial" w:cs="Arial"/>
          <w:b/>
          <w:bCs/>
          <w:color w:val="000000"/>
          <w:sz w:val="18"/>
          <w:szCs w:val="18"/>
        </w:rPr>
        <w:t>Ponudnik mora ponuditi cene za vse postavke (cena na enoto in skupna vrednost postavke)</w:t>
      </w:r>
      <w:r>
        <w:rPr>
          <w:rFonts w:ascii="Arial" w:hAnsi="Arial" w:cs="Arial"/>
          <w:b/>
          <w:bCs/>
          <w:color w:val="000000"/>
          <w:sz w:val="18"/>
          <w:szCs w:val="18"/>
        </w:rPr>
        <w:t>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36CCC632" w14:textId="77777777" w:rsidR="00993529" w:rsidRDefault="002532A7">
      <w:pPr>
        <w:spacing w:before="225" w:after="225" w:line="240" w:lineRule="auto"/>
        <w:jc w:val="both"/>
      </w:pPr>
      <w:r>
        <w:rPr>
          <w:rFonts w:ascii="Arial" w:hAnsi="Arial" w:cs="Arial"/>
          <w:color w:val="000000"/>
          <w:sz w:val="18"/>
          <w:szCs w:val="18"/>
        </w:rPr>
        <w:t>V obrazec ponudbe se vpiše končno ponudbeno vrednost.</w:t>
      </w:r>
    </w:p>
    <w:p w14:paraId="68DC3C7D" w14:textId="77777777" w:rsidR="00993529" w:rsidRDefault="002532A7">
      <w:pPr>
        <w:spacing w:before="225" w:after="225" w:line="240" w:lineRule="auto"/>
        <w:jc w:val="both"/>
      </w:pPr>
      <w:r>
        <w:rPr>
          <w:rFonts w:ascii="Arial" w:hAnsi="Arial" w:cs="Arial"/>
          <w:b/>
          <w:bCs/>
          <w:color w:val="000000"/>
          <w:sz w:val="18"/>
          <w:szCs w:val="18"/>
        </w:rPr>
        <w:t>Izvedena dela se bodo obračunala skladno z določili vzorca pogodbe.</w:t>
      </w:r>
    </w:p>
    <w:p w14:paraId="64096D76" w14:textId="77777777" w:rsidR="00993529" w:rsidRDefault="002532A7">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razen če je s pogodbo predvidena revalorizacija cen.</w:t>
      </w:r>
      <w:r>
        <w:rPr>
          <w:rFonts w:ascii="Arial" w:hAnsi="Arial" w:cs="Arial"/>
          <w:color w:val="000000"/>
          <w:sz w:val="18"/>
          <w:szCs w:val="18"/>
        </w:rPr>
        <w:t>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w:t>
      </w:r>
      <w:r>
        <w:rPr>
          <w:rFonts w:ascii="Arial" w:hAnsi="Arial" w:cs="Arial"/>
          <w:color w:val="000000"/>
          <w:sz w:val="18"/>
          <w:szCs w:val="18"/>
        </w:rPr>
        <w:t>mo zapore cest, potrebna dovoljenja za dela ipd.), ki so potrebni pri izvedbi predmeta javnega naročila.</w:t>
      </w:r>
    </w:p>
    <w:p w14:paraId="58B930D7" w14:textId="77777777" w:rsidR="00993529" w:rsidRDefault="002532A7">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9178"/>
      </w:tblGrid>
      <w:tr w:rsidR="00993529" w14:paraId="257FD66A" w14:textId="77777777">
        <w:tc>
          <w:tcPr>
            <w:tcW w:w="0" w:type="auto"/>
            <w:tcMar>
              <w:top w:w="0" w:type="auto"/>
              <w:bottom w:w="0" w:type="auto"/>
            </w:tcMar>
          </w:tcPr>
          <w:p w14:paraId="5393944D"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5FAD32E6"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12869519"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50129701"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7437E0AB"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1EB30220"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54653ECB"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4B26E24A"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2DC403FB"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53D97884"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58F152F8"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3D08C6F7"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14C5C787"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28438B3" w14:textId="77777777" w:rsidR="00993529" w:rsidRDefault="002532A7">
            <w:pPr>
              <w:numPr>
                <w:ilvl w:val="0"/>
                <w:numId w:val="21"/>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34515A81" w14:textId="77777777" w:rsidR="00993529" w:rsidRDefault="002532A7">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3009E7F9" w14:textId="77777777" w:rsidR="00993529" w:rsidRDefault="002532A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714FE86" w14:textId="77777777" w:rsidR="00993529" w:rsidRDefault="002532A7">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643"/>
      </w:tblGrid>
      <w:tr w:rsidR="00993529" w14:paraId="6231A2C8" w14:textId="77777777">
        <w:tc>
          <w:tcPr>
            <w:tcW w:w="0" w:type="auto"/>
            <w:shd w:val="clear" w:color="auto" w:fill="000000"/>
            <w:tcMar>
              <w:top w:w="150" w:type="dxa"/>
              <w:bottom w:w="150" w:type="dxa"/>
            </w:tcMar>
            <w:vAlign w:val="center"/>
          </w:tcPr>
          <w:p w14:paraId="4B74FD99" w14:textId="77777777" w:rsidR="00993529" w:rsidRDefault="002532A7">
            <w:r>
              <w:rPr>
                <w:rFonts w:ascii="Arial" w:hAnsi="Arial" w:cs="Arial"/>
                <w:b/>
                <w:bCs/>
                <w:color w:val="FFFFFF"/>
                <w:position w:val="-2"/>
                <w:sz w:val="18"/>
                <w:szCs w:val="18"/>
                <w:shd w:val="clear" w:color="auto" w:fill="000000"/>
              </w:rPr>
              <w:lastRenderedPageBreak/>
              <w:t>14. Veljavnost ponudbe</w:t>
            </w:r>
          </w:p>
        </w:tc>
      </w:tr>
    </w:tbl>
    <w:p w14:paraId="253EC872" w14:textId="77777777" w:rsidR="00993529" w:rsidRDefault="002532A7">
      <w:pPr>
        <w:spacing w:before="225" w:after="225" w:line="240" w:lineRule="auto"/>
        <w:jc w:val="both"/>
      </w:pPr>
      <w:r>
        <w:rPr>
          <w:rFonts w:ascii="Arial" w:hAnsi="Arial" w:cs="Arial"/>
          <w:color w:val="000000"/>
          <w:sz w:val="18"/>
          <w:szCs w:val="18"/>
        </w:rPr>
        <w:t>Ponudba velja najmanj 30 dni od roka za predložitev ponudb. V primeru krajšega roka veljavnosti ponudbe se ponudba zavrne.</w:t>
      </w:r>
    </w:p>
    <w:p w14:paraId="749C8591" w14:textId="77777777" w:rsidR="00993529" w:rsidRDefault="002532A7">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993529" w14:paraId="7607ADDC" w14:textId="77777777">
        <w:tc>
          <w:tcPr>
            <w:tcW w:w="0" w:type="auto"/>
            <w:shd w:val="clear" w:color="auto" w:fill="000000"/>
            <w:tcMar>
              <w:top w:w="150" w:type="dxa"/>
              <w:bottom w:w="150" w:type="dxa"/>
            </w:tcMar>
            <w:vAlign w:val="center"/>
          </w:tcPr>
          <w:p w14:paraId="33BD08CF" w14:textId="77777777" w:rsidR="00993529" w:rsidRDefault="002532A7">
            <w:r>
              <w:rPr>
                <w:rFonts w:ascii="Arial" w:hAnsi="Arial" w:cs="Arial"/>
                <w:b/>
                <w:bCs/>
                <w:color w:val="FFFFFF"/>
                <w:position w:val="-2"/>
                <w:sz w:val="18"/>
                <w:szCs w:val="18"/>
                <w:shd w:val="clear" w:color="auto" w:fill="000000"/>
              </w:rPr>
              <w:t>15. Pravno varstvo</w:t>
            </w:r>
          </w:p>
        </w:tc>
      </w:tr>
    </w:tbl>
    <w:p w14:paraId="1FA5C7C3" w14:textId="77777777" w:rsidR="00993529" w:rsidRDefault="002532A7">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w:t>
      </w:r>
      <w:r>
        <w:rPr>
          <w:rFonts w:ascii="Arial" w:hAnsi="Arial" w:cs="Arial"/>
          <w:color w:val="000000"/>
          <w:sz w:val="18"/>
          <w:szCs w:val="18"/>
        </w:rPr>
        <w:t>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w:t>
      </w:r>
      <w:r>
        <w:rPr>
          <w:rFonts w:ascii="Arial" w:hAnsi="Arial" w:cs="Arial"/>
          <w:color w:val="000000"/>
          <w:sz w:val="18"/>
          <w:szCs w:val="18"/>
        </w:rPr>
        <w: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5ED3A9D" w14:textId="77777777" w:rsidR="00993529" w:rsidRDefault="002532A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EE6A68" w14:textId="77777777" w:rsidR="00993529" w:rsidRDefault="002532A7">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D74FBAA" w14:textId="77777777" w:rsidR="00993529" w:rsidRDefault="002532A7">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2BE7611B" w14:textId="77777777" w:rsidR="00993529" w:rsidRDefault="002532A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6685130F" w14:textId="77777777" w:rsidR="00993529" w:rsidRDefault="002532A7">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A3926E1" w14:textId="77777777" w:rsidR="00993529" w:rsidRDefault="002532A7">
      <w:pPr>
        <w:spacing w:before="225" w:after="225" w:line="240" w:lineRule="auto"/>
        <w:jc w:val="both"/>
      </w:pPr>
      <w:r>
        <w:rPr>
          <w:rFonts w:ascii="Arial" w:hAnsi="Arial" w:cs="Arial"/>
          <w:color w:val="000000"/>
          <w:sz w:val="18"/>
          <w:szCs w:val="18"/>
        </w:rPr>
        <w:t>https://ejn.gov.si/sistem/pravno-varstvo.html</w:t>
      </w:r>
    </w:p>
    <w:p w14:paraId="1D9545F4" w14:textId="77777777" w:rsidR="00993529" w:rsidRDefault="002532A7">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02A96EAC" w14:textId="77777777" w:rsidR="00993529" w:rsidRDefault="002532A7">
      <w:pPr>
        <w:spacing w:before="225" w:after="225" w:line="240" w:lineRule="auto"/>
        <w:jc w:val="both"/>
      </w:pPr>
      <w:r>
        <w:rPr>
          <w:rFonts w:ascii="Arial" w:hAnsi="Arial" w:cs="Arial"/>
          <w:color w:val="000000"/>
          <w:sz w:val="18"/>
          <w:szCs w:val="18"/>
        </w:rPr>
        <w:t>Zahtevek za revizijo se lahko vloži v roku iz 25. člena ZPVPJN.</w:t>
      </w:r>
    </w:p>
    <w:p w14:paraId="39076579" w14:textId="77777777" w:rsidR="00993529" w:rsidRDefault="002532A7">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BCC9425" w14:textId="77777777" w:rsidR="00993529" w:rsidRDefault="00993529">
      <w:pPr>
        <w:sectPr w:rsidR="00993529" w:rsidSect="00D931BF">
          <w:pgSz w:w="11906" w:h="16838"/>
          <w:pgMar w:top="1418" w:right="1418" w:bottom="1418" w:left="1418" w:header="567" w:footer="680" w:gutter="0"/>
          <w:cols w:space="708"/>
          <w:docGrid w:linePitch="360"/>
        </w:sectPr>
      </w:pPr>
    </w:p>
    <w:p w14:paraId="225C4156" w14:textId="77777777" w:rsidR="002532A7" w:rsidRPr="00A820C7" w:rsidRDefault="002532A7"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8433750" w14:textId="77777777" w:rsidR="002532A7" w:rsidRDefault="002532A7" w:rsidP="00C25086">
      <w:pPr>
        <w:rPr>
          <w:rFonts w:ascii="Arial" w:hAnsi="Arial" w:cs="Arial"/>
          <w:sz w:val="18"/>
          <w:szCs w:val="18"/>
        </w:rPr>
      </w:pPr>
    </w:p>
    <w:p w14:paraId="55ADE54F" w14:textId="77777777" w:rsidR="00993529" w:rsidRDefault="002532A7">
      <w:pPr>
        <w:spacing w:before="225" w:after="225" w:line="240" w:lineRule="auto"/>
        <w:jc w:val="both"/>
      </w:pPr>
      <w:r>
        <w:rPr>
          <w:rFonts w:ascii="Arial" w:hAnsi="Arial" w:cs="Arial"/>
          <w:b/>
          <w:bCs/>
          <w:color w:val="000000"/>
          <w:sz w:val="18"/>
          <w:szCs w:val="18"/>
        </w:rPr>
        <w:t>Merila, ki veljajo za vse sklope, razen če je določeno drugače.</w:t>
      </w:r>
    </w:p>
    <w:p w14:paraId="0B42DB19" w14:textId="77777777" w:rsidR="00993529" w:rsidRDefault="002532A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EDC07EE" w14:textId="77777777" w:rsidR="00993529" w:rsidRDefault="002532A7">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993529" w14:paraId="21124A1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8F1A0" w14:textId="77777777" w:rsidR="00993529" w:rsidRDefault="002532A7">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A81DC" w14:textId="77777777" w:rsidR="00993529" w:rsidRDefault="002532A7">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49CC7" w14:textId="77777777" w:rsidR="00993529" w:rsidRDefault="002532A7">
            <w:pPr>
              <w:spacing w:before="135" w:after="135"/>
              <w:jc w:val="both"/>
              <w:textAlignment w:val="center"/>
            </w:pPr>
            <w:r>
              <w:rPr>
                <w:rFonts w:ascii="Arial" w:hAnsi="Arial" w:cs="Arial"/>
                <w:color w:val="000000"/>
                <w:position w:val="-2"/>
                <w:sz w:val="18"/>
                <w:szCs w:val="18"/>
              </w:rPr>
              <w:t>V okviru tega merila bo ponudba z najnižjo skupno ponudbeno ceno z DDV prejela največ 70 točk, ostale ponudbe pa bodo prejele sorazmerno manjše število točk, glede na ponujeno ceno.</w:t>
            </w:r>
          </w:p>
          <w:p w14:paraId="6B5F5F8C" w14:textId="77777777" w:rsidR="00993529" w:rsidRDefault="002532A7">
            <w:pPr>
              <w:spacing w:before="135" w:after="135"/>
              <w:jc w:val="both"/>
              <w:textAlignment w:val="center"/>
            </w:pPr>
            <w:r>
              <w:rPr>
                <w:rFonts w:ascii="Arial" w:hAnsi="Arial" w:cs="Arial"/>
                <w:color w:val="000000"/>
                <w:position w:val="-2"/>
                <w:sz w:val="18"/>
                <w:szCs w:val="18"/>
              </w:rPr>
              <w:t>Izračun bo potekal po naslednji formuli:</w:t>
            </w:r>
          </w:p>
          <w:p w14:paraId="44E17538" w14:textId="77777777" w:rsidR="00993529" w:rsidRPr="00AB2F45" w:rsidRDefault="002532A7">
            <w:pPr>
              <w:spacing w:before="135" w:after="135"/>
              <w:jc w:val="center"/>
              <w:textAlignment w:val="center"/>
              <w:rPr>
                <w:sz w:val="32"/>
                <w:szCs w:val="32"/>
              </w:rPr>
            </w:pPr>
            <w:r w:rsidRPr="00AB2F45">
              <w:rPr>
                <w:rFonts w:ascii="Arial" w:hAnsi="Arial" w:cs="Arial"/>
                <w:b/>
                <w:bCs/>
                <w:color w:val="000000"/>
                <w:position w:val="-2"/>
                <w:sz w:val="24"/>
                <w:szCs w:val="24"/>
              </w:rPr>
              <w:t>Tc= (Cmin * 30) / Cp</w:t>
            </w:r>
          </w:p>
          <w:p w14:paraId="185ACCD3" w14:textId="77777777" w:rsidR="00993529" w:rsidRDefault="00993529">
            <w:pPr>
              <w:spacing w:before="135" w:after="135"/>
              <w:jc w:val="both"/>
              <w:textAlignment w:val="center"/>
            </w:pPr>
          </w:p>
          <w:p w14:paraId="6E706835" w14:textId="77777777" w:rsidR="00993529" w:rsidRDefault="002532A7">
            <w:pPr>
              <w:spacing w:before="135" w:after="135"/>
              <w:jc w:val="both"/>
              <w:textAlignment w:val="center"/>
            </w:pPr>
            <w:r>
              <w:rPr>
                <w:rFonts w:ascii="Arial" w:hAnsi="Arial" w:cs="Arial"/>
                <w:color w:val="000000"/>
                <w:position w:val="-2"/>
                <w:sz w:val="18"/>
                <w:szCs w:val="18"/>
              </w:rPr>
              <w:t>Tc --&gt; točke ponudnika za vrednost ponudbe</w:t>
            </w:r>
          </w:p>
          <w:p w14:paraId="695AA3E0" w14:textId="77777777" w:rsidR="00993529" w:rsidRDefault="002532A7">
            <w:pPr>
              <w:spacing w:before="135" w:after="135"/>
              <w:jc w:val="both"/>
              <w:textAlignment w:val="center"/>
            </w:pPr>
            <w:r>
              <w:rPr>
                <w:rFonts w:ascii="Arial" w:hAnsi="Arial" w:cs="Arial"/>
                <w:color w:val="000000"/>
                <w:position w:val="-2"/>
                <w:sz w:val="18"/>
                <w:szCs w:val="18"/>
              </w:rPr>
              <w:t>Cmin --&gt; nanižja ponudbena vrednost </w:t>
            </w:r>
          </w:p>
          <w:p w14:paraId="554DB47F" w14:textId="77777777" w:rsidR="00993529" w:rsidRDefault="002532A7">
            <w:pPr>
              <w:spacing w:before="135" w:after="135"/>
              <w:jc w:val="both"/>
              <w:textAlignment w:val="center"/>
            </w:pPr>
            <w:r>
              <w:rPr>
                <w:rFonts w:ascii="Arial" w:hAnsi="Arial" w:cs="Arial"/>
                <w:color w:val="000000"/>
                <w:position w:val="-2"/>
                <w:sz w:val="18"/>
                <w:szCs w:val="18"/>
              </w:rPr>
              <w:t>Cp --&gt; vrednost ponudnika</w:t>
            </w:r>
          </w:p>
        </w:tc>
      </w:tr>
      <w:tr w:rsidR="00993529" w14:paraId="74066BC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17261" w14:textId="77777777" w:rsidR="00993529" w:rsidRDefault="002532A7">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DD027" w14:textId="77777777" w:rsidR="00993529" w:rsidRDefault="002532A7">
            <w:r>
              <w:rPr>
                <w:rFonts w:ascii="Arial" w:hAnsi="Arial" w:cs="Arial"/>
                <w:color w:val="000000"/>
                <w:position w:val="-2"/>
                <w:sz w:val="18"/>
                <w:szCs w:val="18"/>
              </w:rPr>
              <w:t>Najkrajši rok izvedbe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724A2" w14:textId="77777777" w:rsidR="00993529" w:rsidRDefault="002532A7">
            <w:pPr>
              <w:spacing w:before="135" w:after="135"/>
              <w:jc w:val="both"/>
              <w:textAlignment w:val="center"/>
            </w:pPr>
            <w:r>
              <w:rPr>
                <w:rFonts w:ascii="Arial" w:hAnsi="Arial" w:cs="Arial"/>
                <w:color w:val="000000"/>
                <w:position w:val="-2"/>
                <w:sz w:val="18"/>
                <w:szCs w:val="18"/>
              </w:rPr>
              <w:t>V okviru tega merila bo ponudba z najkrajšim rokom izvedbe prejela največ 30 točk, ostale ponudbe pa bodo prejele sorazmerno najše število točk, glede na ponujeno ceno.</w:t>
            </w:r>
          </w:p>
          <w:p w14:paraId="13354B19" w14:textId="77777777" w:rsidR="00993529" w:rsidRDefault="002532A7">
            <w:pPr>
              <w:spacing w:before="135" w:after="135"/>
              <w:jc w:val="both"/>
              <w:textAlignment w:val="center"/>
            </w:pPr>
            <w:r>
              <w:rPr>
                <w:rFonts w:ascii="Arial" w:hAnsi="Arial" w:cs="Arial"/>
                <w:color w:val="000000"/>
                <w:position w:val="-2"/>
                <w:sz w:val="18"/>
                <w:szCs w:val="18"/>
              </w:rPr>
              <w:t>Izračun bo potekal po naslednji formuli:</w:t>
            </w:r>
          </w:p>
          <w:p w14:paraId="7E8EB54D" w14:textId="77777777" w:rsidR="00993529" w:rsidRPr="00AB2F45" w:rsidRDefault="002532A7">
            <w:pPr>
              <w:spacing w:before="135" w:after="135"/>
              <w:jc w:val="center"/>
              <w:textAlignment w:val="center"/>
              <w:rPr>
                <w:sz w:val="32"/>
                <w:szCs w:val="32"/>
              </w:rPr>
            </w:pPr>
            <w:r w:rsidRPr="00AB2F45">
              <w:rPr>
                <w:rFonts w:ascii="Arial" w:hAnsi="Arial" w:cs="Arial"/>
                <w:b/>
                <w:bCs/>
                <w:color w:val="000000"/>
                <w:position w:val="-2"/>
                <w:sz w:val="24"/>
                <w:szCs w:val="24"/>
              </w:rPr>
              <w:t>Td= (Dmin * 30) / Dp</w:t>
            </w:r>
          </w:p>
          <w:p w14:paraId="43CE4628" w14:textId="77777777" w:rsidR="00993529" w:rsidRDefault="00993529">
            <w:pPr>
              <w:spacing w:before="135" w:after="135"/>
              <w:jc w:val="both"/>
              <w:textAlignment w:val="center"/>
            </w:pPr>
          </w:p>
          <w:p w14:paraId="5B6637AF" w14:textId="77777777" w:rsidR="00993529" w:rsidRDefault="002532A7">
            <w:pPr>
              <w:spacing w:before="135" w:after="135"/>
              <w:jc w:val="both"/>
              <w:textAlignment w:val="center"/>
            </w:pPr>
            <w:r>
              <w:rPr>
                <w:rFonts w:ascii="Arial" w:hAnsi="Arial" w:cs="Arial"/>
                <w:color w:val="000000"/>
                <w:position w:val="-2"/>
                <w:sz w:val="18"/>
                <w:szCs w:val="18"/>
              </w:rPr>
              <w:t>Td --&gt; točke ponudnika za rok izvedbe</w:t>
            </w:r>
          </w:p>
          <w:p w14:paraId="7B731587" w14:textId="77777777" w:rsidR="00993529" w:rsidRDefault="002532A7">
            <w:pPr>
              <w:spacing w:before="135" w:after="135"/>
              <w:jc w:val="both"/>
              <w:textAlignment w:val="center"/>
            </w:pPr>
            <w:r>
              <w:rPr>
                <w:rFonts w:ascii="Arial" w:hAnsi="Arial" w:cs="Arial"/>
                <w:color w:val="000000"/>
                <w:position w:val="-2"/>
                <w:sz w:val="18"/>
                <w:szCs w:val="18"/>
              </w:rPr>
              <w:t>Dmin --&gt; najkrajše ponujeno število dni  za izvedbo </w:t>
            </w:r>
          </w:p>
          <w:p w14:paraId="090DDDE6" w14:textId="77777777" w:rsidR="00993529" w:rsidRDefault="002532A7">
            <w:pPr>
              <w:spacing w:before="135" w:after="135"/>
              <w:jc w:val="both"/>
              <w:textAlignment w:val="center"/>
            </w:pPr>
            <w:r>
              <w:rPr>
                <w:rFonts w:ascii="Arial" w:hAnsi="Arial" w:cs="Arial"/>
                <w:color w:val="000000"/>
                <w:position w:val="-2"/>
                <w:sz w:val="18"/>
                <w:szCs w:val="18"/>
              </w:rPr>
              <w:t>Dp --&gt; št. dni za izvedbo ponudnika</w:t>
            </w:r>
          </w:p>
        </w:tc>
      </w:tr>
    </w:tbl>
    <w:p w14:paraId="3561F6CE" w14:textId="77777777" w:rsidR="00993529" w:rsidRDefault="002532A7">
      <w:pPr>
        <w:spacing w:before="225" w:after="225" w:line="240" w:lineRule="auto"/>
      </w:pPr>
      <w:r>
        <w:rPr>
          <w:rFonts w:ascii="Arial" w:hAnsi="Arial" w:cs="Arial"/>
          <w:color w:val="000000"/>
          <w:sz w:val="18"/>
          <w:szCs w:val="18"/>
        </w:rPr>
        <w:t>Največje možno število točk za prejete ponudbe je 100 in bodo seštete med obema ponderjema.</w:t>
      </w:r>
    </w:p>
    <w:p w14:paraId="0A460F30" w14:textId="77777777" w:rsidR="00993529" w:rsidRDefault="002532A7">
      <w:pPr>
        <w:spacing w:before="225" w:after="225" w:line="240" w:lineRule="auto"/>
      </w:pPr>
      <w:r>
        <w:rPr>
          <w:rFonts w:ascii="Arial" w:hAnsi="Arial" w:cs="Arial"/>
          <w:color w:val="000000"/>
          <w:sz w:val="18"/>
          <w:szCs w:val="18"/>
        </w:rPr>
        <w:t>V primeru enakovrednih ponudb se izvede javni žreb med najugodnejšimi ponudniki z identično ceno.</w:t>
      </w:r>
    </w:p>
    <w:p w14:paraId="3CC14974" w14:textId="77777777" w:rsidR="00993529" w:rsidRDefault="002532A7">
      <w:pPr>
        <w:spacing w:before="225" w:after="225" w:line="240" w:lineRule="auto"/>
      </w:pPr>
      <w:r>
        <w:rPr>
          <w:rFonts w:ascii="Arial" w:hAnsi="Arial" w:cs="Arial"/>
          <w:color w:val="000000"/>
          <w:sz w:val="18"/>
          <w:szCs w:val="18"/>
        </w:rPr>
        <w:t>Izračun bo potekal po naslednji formuli:</w:t>
      </w:r>
    </w:p>
    <w:p w14:paraId="5E2BB6A3" w14:textId="77777777" w:rsidR="00993529" w:rsidRPr="000275A3" w:rsidRDefault="002532A7">
      <w:pPr>
        <w:spacing w:before="225" w:after="225" w:line="240" w:lineRule="auto"/>
        <w:jc w:val="center"/>
        <w:rPr>
          <w:sz w:val="36"/>
          <w:szCs w:val="36"/>
        </w:rPr>
      </w:pPr>
      <w:r w:rsidRPr="000275A3">
        <w:rPr>
          <w:rFonts w:ascii="Arial" w:hAnsi="Arial" w:cs="Arial"/>
          <w:b/>
          <w:bCs/>
          <w:color w:val="000000"/>
          <w:sz w:val="28"/>
          <w:szCs w:val="28"/>
        </w:rPr>
        <w:t>T= Tc +Td</w:t>
      </w:r>
    </w:p>
    <w:p w14:paraId="4E0A80B4" w14:textId="77777777" w:rsidR="00993529" w:rsidRDefault="00993529">
      <w:pPr>
        <w:spacing w:before="225" w:after="225" w:line="240" w:lineRule="auto"/>
      </w:pPr>
    </w:p>
    <w:p w14:paraId="03F84C0A" w14:textId="77777777" w:rsidR="00993529" w:rsidRDefault="002532A7">
      <w:pPr>
        <w:spacing w:before="225" w:after="225" w:line="240" w:lineRule="auto"/>
      </w:pPr>
      <w:r>
        <w:rPr>
          <w:rFonts w:ascii="Arial" w:hAnsi="Arial" w:cs="Arial"/>
          <w:color w:val="000000"/>
          <w:sz w:val="18"/>
          <w:szCs w:val="18"/>
        </w:rPr>
        <w:t>T--&gt; skupne točke ponudnika</w:t>
      </w:r>
    </w:p>
    <w:p w14:paraId="6789DC85" w14:textId="77777777" w:rsidR="00993529" w:rsidRDefault="002532A7">
      <w:pPr>
        <w:spacing w:before="225" w:after="225" w:line="240" w:lineRule="auto"/>
      </w:pPr>
      <w:r>
        <w:rPr>
          <w:rFonts w:ascii="Arial" w:hAnsi="Arial" w:cs="Arial"/>
          <w:color w:val="000000"/>
          <w:sz w:val="18"/>
          <w:szCs w:val="18"/>
        </w:rPr>
        <w:t>Tc --&gt; točke ponudnika za vrednost ponudbe</w:t>
      </w:r>
    </w:p>
    <w:p w14:paraId="0C0FE04A" w14:textId="0D8F466B" w:rsidR="002532A7" w:rsidRPr="00C25086" w:rsidRDefault="002532A7" w:rsidP="000275A3">
      <w:pPr>
        <w:spacing w:before="225" w:after="225" w:line="240" w:lineRule="auto"/>
      </w:pPr>
      <w:r>
        <w:rPr>
          <w:rFonts w:ascii="Arial" w:hAnsi="Arial" w:cs="Arial"/>
          <w:color w:val="000000"/>
          <w:sz w:val="18"/>
          <w:szCs w:val="18"/>
        </w:rPr>
        <w:t>Td --&gt; točke ponudnika za rok izvedbe</w:t>
      </w:r>
    </w:p>
    <w:p w14:paraId="581C3B71" w14:textId="77777777" w:rsidR="00993529" w:rsidRDefault="00993529">
      <w:pPr>
        <w:sectPr w:rsidR="00993529" w:rsidSect="00D931BF">
          <w:pgSz w:w="11906" w:h="16838"/>
          <w:pgMar w:top="1418" w:right="1418" w:bottom="1418" w:left="1418" w:header="567" w:footer="680" w:gutter="0"/>
          <w:cols w:space="708"/>
          <w:docGrid w:linePitch="360"/>
        </w:sectPr>
      </w:pPr>
    </w:p>
    <w:p w14:paraId="4E213F9B" w14:textId="77777777" w:rsidR="006975C6" w:rsidRPr="00563971" w:rsidRDefault="002532A7"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6C920A2D" w14:textId="77777777" w:rsidR="00993529" w:rsidRDefault="002532A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9D5DA1" w14:textId="77777777" w:rsidR="00993529" w:rsidRDefault="002532A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651DB7F0" w14:textId="77777777" w:rsidR="00993529" w:rsidRDefault="002532A7">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643"/>
      </w:tblGrid>
      <w:tr w:rsidR="00993529" w14:paraId="19450E7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02652D8" w14:textId="77777777" w:rsidR="00993529" w:rsidRDefault="002532A7">
            <w:r>
              <w:rPr>
                <w:rFonts w:ascii="Arial" w:hAnsi="Arial" w:cs="Arial"/>
                <w:color w:val="FFFFFF"/>
                <w:position w:val="-2"/>
                <w:sz w:val="18"/>
                <w:szCs w:val="18"/>
              </w:rPr>
              <w:t>Razlogi za izključitev</w:t>
            </w:r>
          </w:p>
        </w:tc>
      </w:tr>
    </w:tbl>
    <w:p w14:paraId="09480D6D" w14:textId="77777777" w:rsidR="00993529" w:rsidRDefault="00993529"/>
    <w:tbl>
      <w:tblPr>
        <w:tblStyle w:val="NormalTablePHPDOCX"/>
        <w:tblW w:w="9300" w:type="dxa"/>
        <w:tblInd w:w="108" w:type="dxa"/>
        <w:tblLook w:val="04A0" w:firstRow="1" w:lastRow="0" w:firstColumn="1" w:lastColumn="0" w:noHBand="0" w:noVBand="1"/>
      </w:tblPr>
      <w:tblGrid>
        <w:gridCol w:w="1860"/>
        <w:gridCol w:w="7440"/>
      </w:tblGrid>
      <w:tr w:rsidR="00993529" w14:paraId="6159730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C37B231" w14:textId="77777777" w:rsidR="00993529" w:rsidRDefault="002532A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BBFFD" w14:textId="77777777" w:rsidR="00993529" w:rsidRDefault="002532A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10C143F9" w14:textId="77777777" w:rsidR="00993529" w:rsidRDefault="002532A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93529" w14:paraId="218C9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FEADA" w14:textId="77777777" w:rsidR="00993529" w:rsidRDefault="002532A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19651" w14:textId="77777777" w:rsidR="00993529" w:rsidRDefault="002532A7">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58F09B8F" w14:textId="77777777" w:rsidR="00993529" w:rsidRDefault="002532A7">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993529" w14:paraId="42865A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48FE2" w14:textId="77777777" w:rsidR="00993529" w:rsidRDefault="002532A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09F1B" w14:textId="77777777" w:rsidR="00993529" w:rsidRDefault="002532A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82485A9" w14:textId="77777777" w:rsidR="00993529" w:rsidRDefault="002532A7">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C28565F" w14:textId="77777777" w:rsidR="00993529" w:rsidRDefault="002532A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93529" w14:paraId="2FD1D8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1E827" w14:textId="77777777" w:rsidR="00993529" w:rsidRDefault="002532A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3E6E6"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576DF160" w14:textId="77777777" w:rsidR="00993529" w:rsidRDefault="002532A7">
            <w:pPr>
              <w:spacing w:before="135" w:after="135"/>
              <w:jc w:val="both"/>
              <w:textAlignment w:val="center"/>
            </w:pPr>
            <w:r>
              <w:rPr>
                <w:rFonts w:ascii="Arial" w:hAnsi="Arial" w:cs="Arial"/>
                <w:color w:val="000000"/>
                <w:position w:val="-2"/>
                <w:sz w:val="18"/>
                <w:szCs w:val="18"/>
              </w:rPr>
              <w:t>Velja enako kot za vodilnega partnerja.</w:t>
            </w:r>
          </w:p>
        </w:tc>
      </w:tr>
      <w:tr w:rsidR="00993529" w14:paraId="326351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7A9CF" w14:textId="77777777" w:rsidR="00993529" w:rsidRDefault="002532A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A1B21"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071F8BEC" w14:textId="77777777" w:rsidR="00993529" w:rsidRDefault="002532A7">
            <w:pPr>
              <w:spacing w:before="135" w:after="135"/>
              <w:jc w:val="both"/>
              <w:textAlignment w:val="center"/>
            </w:pPr>
            <w:r>
              <w:rPr>
                <w:rFonts w:ascii="Arial" w:hAnsi="Arial" w:cs="Arial"/>
                <w:color w:val="000000"/>
                <w:position w:val="-2"/>
                <w:sz w:val="18"/>
                <w:szCs w:val="18"/>
              </w:rPr>
              <w:t>Velja enako kot za ponudnika.</w:t>
            </w:r>
          </w:p>
          <w:p w14:paraId="6047826C" w14:textId="77777777" w:rsidR="00993529" w:rsidRDefault="002532A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72A8964" w14:textId="77777777" w:rsidR="00993529" w:rsidRDefault="00993529"/>
    <w:tbl>
      <w:tblPr>
        <w:tblStyle w:val="NormalTablePHPDOCX"/>
        <w:tblW w:w="9300" w:type="dxa"/>
        <w:tblInd w:w="108" w:type="dxa"/>
        <w:tblLook w:val="04A0" w:firstRow="1" w:lastRow="0" w:firstColumn="1" w:lastColumn="0" w:noHBand="0" w:noVBand="1"/>
      </w:tblPr>
      <w:tblGrid>
        <w:gridCol w:w="1860"/>
        <w:gridCol w:w="7440"/>
      </w:tblGrid>
      <w:tr w:rsidR="00993529" w14:paraId="351FE14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5E59759" w14:textId="77777777" w:rsidR="00993529" w:rsidRDefault="002532A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BF8E3" w14:textId="77777777" w:rsidR="00993529" w:rsidRDefault="002532A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EB80836" w14:textId="77777777" w:rsidR="00993529" w:rsidRDefault="002532A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93529" w14:paraId="5B9B60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121BA" w14:textId="77777777" w:rsidR="00993529" w:rsidRDefault="002532A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7AF5D" w14:textId="77777777" w:rsidR="00993529" w:rsidRDefault="002532A7">
            <w:pPr>
              <w:spacing w:before="135" w:after="135"/>
              <w:jc w:val="both"/>
              <w:textAlignment w:val="center"/>
            </w:pPr>
            <w:r>
              <w:rPr>
                <w:rFonts w:ascii="Arial" w:hAnsi="Arial" w:cs="Arial"/>
                <w:color w:val="000000"/>
                <w:position w:val="-2"/>
                <w:sz w:val="18"/>
                <w:szCs w:val="18"/>
              </w:rPr>
              <w:t>Izpolnjen in podpisan Obrazec  KROVNA IZJAVA.</w:t>
            </w:r>
          </w:p>
          <w:p w14:paraId="501F77F9" w14:textId="77777777" w:rsidR="00993529" w:rsidRDefault="002532A7">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24A6897" w14:textId="77777777" w:rsidR="00993529" w:rsidRDefault="002532A7">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993529" w14:paraId="15DB0C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564BB" w14:textId="77777777" w:rsidR="00993529" w:rsidRDefault="002532A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65F01" w14:textId="77777777" w:rsidR="00993529" w:rsidRDefault="002532A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0F799FB" w14:textId="77777777" w:rsidR="00993529" w:rsidRDefault="002532A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93529" w14:paraId="5767F5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49356" w14:textId="77777777" w:rsidR="00993529" w:rsidRDefault="002532A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51327"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22FC6888" w14:textId="77777777" w:rsidR="00993529" w:rsidRDefault="002532A7">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993529" w14:paraId="62DCB797"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993529" w14:paraId="49A78A2F" w14:textId="77777777">
                    <w:tc>
                      <w:tcPr>
                        <w:tcW w:w="0" w:type="auto"/>
                        <w:tcMar>
                          <w:top w:w="0" w:type="auto"/>
                          <w:bottom w:w="0" w:type="auto"/>
                        </w:tcMar>
                      </w:tcPr>
                      <w:p w14:paraId="4842E712" w14:textId="77777777" w:rsidR="00993529" w:rsidRDefault="00993529"/>
                    </w:tc>
                  </w:tr>
                </w:tbl>
                <w:p w14:paraId="3B6D1573" w14:textId="77777777" w:rsidR="00993529" w:rsidRDefault="00993529"/>
              </w:tc>
            </w:tr>
          </w:tbl>
          <w:p w14:paraId="487BFB64" w14:textId="77777777" w:rsidR="00993529" w:rsidRDefault="00993529"/>
        </w:tc>
      </w:tr>
      <w:tr w:rsidR="00993529" w14:paraId="7F3492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24F52" w14:textId="77777777" w:rsidR="00993529" w:rsidRDefault="002532A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9E77C"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6462730F" w14:textId="77777777" w:rsidR="00993529" w:rsidRDefault="002532A7">
            <w:pPr>
              <w:spacing w:before="135" w:after="135"/>
              <w:jc w:val="both"/>
              <w:textAlignment w:val="center"/>
            </w:pPr>
            <w:r>
              <w:rPr>
                <w:rFonts w:ascii="Arial" w:hAnsi="Arial" w:cs="Arial"/>
                <w:color w:val="000000"/>
                <w:position w:val="-2"/>
                <w:sz w:val="18"/>
                <w:szCs w:val="18"/>
              </w:rPr>
              <w:t xml:space="preserve">Izpolnjen in podpisan Obrazec Izjava pooblaščene osebe podizvajalca v zvezi z </w:t>
            </w:r>
            <w:r>
              <w:rPr>
                <w:rFonts w:ascii="Arial" w:hAnsi="Arial" w:cs="Arial"/>
                <w:color w:val="000000"/>
                <w:position w:val="-2"/>
                <w:sz w:val="18"/>
                <w:szCs w:val="18"/>
              </w:rPr>
              <w:lastRenderedPageBreak/>
              <w:t>izpolnjevanjem obveznih pogojev za podizvajalce</w:t>
            </w:r>
          </w:p>
          <w:p w14:paraId="2FE4FFC2" w14:textId="77777777" w:rsidR="00993529" w:rsidRDefault="002532A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EDB030E" w14:textId="77777777" w:rsidR="00993529" w:rsidRDefault="00993529"/>
    <w:tbl>
      <w:tblPr>
        <w:tblStyle w:val="NormalTablePHPDOCX"/>
        <w:tblW w:w="9300" w:type="dxa"/>
        <w:tblInd w:w="108" w:type="dxa"/>
        <w:tblLook w:val="04A0" w:firstRow="1" w:lastRow="0" w:firstColumn="1" w:lastColumn="0" w:noHBand="0" w:noVBand="1"/>
      </w:tblPr>
      <w:tblGrid>
        <w:gridCol w:w="1860"/>
        <w:gridCol w:w="7440"/>
      </w:tblGrid>
      <w:tr w:rsidR="00993529" w14:paraId="3F32A08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110248" w14:textId="77777777" w:rsidR="00993529" w:rsidRDefault="002532A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167F6" w14:textId="77777777" w:rsidR="00993529" w:rsidRDefault="002532A7">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3B4E201C" w14:textId="77777777" w:rsidR="00993529" w:rsidRDefault="002532A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93529" w14:paraId="6FA73A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5F48D" w14:textId="77777777" w:rsidR="00993529" w:rsidRDefault="002532A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388F5" w14:textId="77777777" w:rsidR="00993529" w:rsidRDefault="002532A7">
            <w:pPr>
              <w:spacing w:before="135" w:after="135"/>
              <w:jc w:val="both"/>
              <w:textAlignment w:val="center"/>
            </w:pPr>
            <w:r>
              <w:rPr>
                <w:rFonts w:ascii="Arial" w:hAnsi="Arial" w:cs="Arial"/>
                <w:color w:val="000000"/>
                <w:position w:val="-2"/>
                <w:sz w:val="18"/>
                <w:szCs w:val="18"/>
              </w:rPr>
              <w:t>Izpolnjen in podpisan Obrazec  KROVNA IZJAVA.</w:t>
            </w:r>
          </w:p>
          <w:p w14:paraId="1A6A00A3" w14:textId="77777777" w:rsidR="00993529" w:rsidRDefault="002532A7">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993529" w14:paraId="76DA6D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36B18" w14:textId="77777777" w:rsidR="00993529" w:rsidRDefault="002532A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06CFC" w14:textId="77777777" w:rsidR="00993529" w:rsidRDefault="002532A7">
            <w:pPr>
              <w:jc w:val="both"/>
              <w:textAlignment w:val="center"/>
            </w:pPr>
            <w:r>
              <w:rPr>
                <w:rFonts w:ascii="Arial" w:hAnsi="Arial" w:cs="Arial"/>
                <w:color w:val="000000"/>
                <w:position w:val="-2"/>
                <w:sz w:val="18"/>
                <w:szCs w:val="18"/>
              </w:rPr>
              <w:t> </w:t>
            </w:r>
          </w:p>
          <w:p w14:paraId="4C51BD5D" w14:textId="77777777" w:rsidR="00993529" w:rsidRDefault="002532A7">
            <w:r>
              <w:rPr>
                <w:rFonts w:ascii="Arial" w:hAnsi="Arial" w:cs="Arial"/>
                <w:color w:val="000000"/>
                <w:position w:val="-2"/>
                <w:sz w:val="18"/>
                <w:szCs w:val="18"/>
              </w:rPr>
              <w:t xml:space="preserve"> /</w:t>
            </w:r>
          </w:p>
        </w:tc>
      </w:tr>
      <w:tr w:rsidR="00993529" w14:paraId="396212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949F7F" w14:textId="77777777" w:rsidR="00993529" w:rsidRDefault="002532A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7A6C6"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5485D963" w14:textId="77777777" w:rsidR="00993529" w:rsidRDefault="002532A7">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993529" w14:paraId="3E098E3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993529" w14:paraId="27DC495A" w14:textId="77777777">
                    <w:tc>
                      <w:tcPr>
                        <w:tcW w:w="0" w:type="auto"/>
                        <w:tcMar>
                          <w:top w:w="0" w:type="auto"/>
                          <w:bottom w:w="0" w:type="auto"/>
                        </w:tcMar>
                      </w:tcPr>
                      <w:p w14:paraId="2DF1948A" w14:textId="77777777" w:rsidR="00993529" w:rsidRDefault="00993529"/>
                    </w:tc>
                  </w:tr>
                </w:tbl>
                <w:p w14:paraId="48F6C5A8" w14:textId="77777777" w:rsidR="00993529" w:rsidRDefault="00993529"/>
              </w:tc>
            </w:tr>
          </w:tbl>
          <w:p w14:paraId="0FA1485F" w14:textId="77777777" w:rsidR="00993529" w:rsidRDefault="00993529"/>
        </w:tc>
      </w:tr>
      <w:tr w:rsidR="00993529" w14:paraId="3DA3C8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C00CE" w14:textId="77777777" w:rsidR="00993529" w:rsidRDefault="002532A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77E29"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34CF9B87" w14:textId="77777777" w:rsidR="00993529" w:rsidRDefault="002532A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1B8E501A" w14:textId="77777777" w:rsidR="00993529" w:rsidRDefault="002532A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F5FA02F" w14:textId="77777777" w:rsidR="00993529" w:rsidRDefault="00993529"/>
    <w:tbl>
      <w:tblPr>
        <w:tblStyle w:val="NormalTablePHPDOCX"/>
        <w:tblW w:w="9300" w:type="dxa"/>
        <w:tblInd w:w="108" w:type="dxa"/>
        <w:tblLook w:val="04A0" w:firstRow="1" w:lastRow="0" w:firstColumn="1" w:lastColumn="0" w:noHBand="0" w:noVBand="1"/>
      </w:tblPr>
      <w:tblGrid>
        <w:gridCol w:w="1860"/>
        <w:gridCol w:w="7440"/>
      </w:tblGrid>
      <w:tr w:rsidR="00993529" w14:paraId="1CE6408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291097C" w14:textId="77777777" w:rsidR="00993529" w:rsidRDefault="002532A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5AECB" w14:textId="77777777" w:rsidR="00993529" w:rsidRDefault="002532A7">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0DAF65EF" w14:textId="77777777" w:rsidR="00993529" w:rsidRDefault="002532A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93529" w14:paraId="60E10D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6C93F" w14:textId="77777777" w:rsidR="00993529" w:rsidRDefault="002532A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34AEE" w14:textId="77777777" w:rsidR="00993529" w:rsidRDefault="002532A7">
            <w:pPr>
              <w:spacing w:before="135" w:after="135"/>
              <w:jc w:val="both"/>
              <w:textAlignment w:val="center"/>
            </w:pPr>
            <w:r>
              <w:rPr>
                <w:rFonts w:ascii="Arial" w:hAnsi="Arial" w:cs="Arial"/>
                <w:color w:val="000000"/>
                <w:position w:val="-2"/>
                <w:sz w:val="18"/>
                <w:szCs w:val="18"/>
              </w:rPr>
              <w:t>Izpolnjen in podpisan Obrazec  KROVNA IZJAVA.</w:t>
            </w:r>
          </w:p>
          <w:p w14:paraId="397E6C85" w14:textId="77777777" w:rsidR="00993529" w:rsidRDefault="002532A7">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4215FEE9" w14:textId="77777777" w:rsidR="00993529" w:rsidRDefault="002532A7">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993529" w14:paraId="78FEE7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663EF" w14:textId="77777777" w:rsidR="00993529" w:rsidRDefault="002532A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4A230" w14:textId="77777777" w:rsidR="00993529" w:rsidRDefault="002532A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93529" w14:paraId="31E64B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4E295" w14:textId="77777777" w:rsidR="00993529" w:rsidRDefault="002532A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56557"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06BD9413" w14:textId="77777777" w:rsidR="00993529" w:rsidRDefault="002532A7">
            <w:pPr>
              <w:spacing w:before="135" w:after="135"/>
              <w:jc w:val="both"/>
              <w:textAlignment w:val="center"/>
            </w:pPr>
            <w:r>
              <w:rPr>
                <w:rFonts w:ascii="Arial" w:hAnsi="Arial" w:cs="Arial"/>
                <w:color w:val="000000"/>
                <w:position w:val="-2"/>
                <w:sz w:val="18"/>
                <w:szCs w:val="18"/>
              </w:rPr>
              <w:t>Veljajo enake zahteve kot za vodilnega partnerja.</w:t>
            </w:r>
          </w:p>
        </w:tc>
      </w:tr>
      <w:tr w:rsidR="00993529" w14:paraId="5B0BD0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432ED" w14:textId="77777777" w:rsidR="00993529" w:rsidRDefault="002532A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2A0D0"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3DF02900" w14:textId="77777777" w:rsidR="00993529" w:rsidRDefault="002532A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161ABE2" w14:textId="77777777" w:rsidR="00993529" w:rsidRDefault="002532A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F4A7858" w14:textId="77777777" w:rsidR="00993529" w:rsidRDefault="00993529"/>
    <w:tbl>
      <w:tblPr>
        <w:tblStyle w:val="NormalTablePHPDOCX"/>
        <w:tblW w:w="2500" w:type="pct"/>
        <w:tblInd w:w="108" w:type="dxa"/>
        <w:tblLook w:val="04A0" w:firstRow="1" w:lastRow="0" w:firstColumn="1" w:lastColumn="0" w:noHBand="0" w:noVBand="1"/>
      </w:tblPr>
      <w:tblGrid>
        <w:gridCol w:w="4643"/>
      </w:tblGrid>
      <w:tr w:rsidR="00993529" w14:paraId="3654C4F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6F7AA81" w14:textId="77777777" w:rsidR="00993529" w:rsidRDefault="002532A7">
            <w:r>
              <w:rPr>
                <w:rFonts w:ascii="Arial" w:hAnsi="Arial" w:cs="Arial"/>
                <w:color w:val="FFFFFF"/>
                <w:position w:val="-2"/>
                <w:sz w:val="18"/>
                <w:szCs w:val="18"/>
              </w:rPr>
              <w:t>Poslovna in finančna sposobnost</w:t>
            </w:r>
          </w:p>
        </w:tc>
      </w:tr>
    </w:tbl>
    <w:p w14:paraId="6D144696" w14:textId="77777777" w:rsidR="00993529" w:rsidRDefault="00993529"/>
    <w:tbl>
      <w:tblPr>
        <w:tblStyle w:val="NormalTablePHPDOCX"/>
        <w:tblW w:w="9300" w:type="dxa"/>
        <w:tblInd w:w="108" w:type="dxa"/>
        <w:tblLook w:val="04A0" w:firstRow="1" w:lastRow="0" w:firstColumn="1" w:lastColumn="0" w:noHBand="0" w:noVBand="1"/>
      </w:tblPr>
      <w:tblGrid>
        <w:gridCol w:w="1860"/>
        <w:gridCol w:w="7440"/>
      </w:tblGrid>
      <w:tr w:rsidR="00993529" w14:paraId="1E18C42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DE4DE0E" w14:textId="77777777" w:rsidR="00993529" w:rsidRDefault="002532A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798C7" w14:textId="77777777" w:rsidR="00993529" w:rsidRDefault="002532A7">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A1CCE07" w14:textId="77777777" w:rsidR="00993529" w:rsidRDefault="002532A7">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993529" w14:paraId="44E907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BFD3" w14:textId="77777777" w:rsidR="00993529" w:rsidRDefault="002532A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DD472" w14:textId="77777777" w:rsidR="00993529" w:rsidRDefault="002532A7">
            <w:pPr>
              <w:spacing w:before="135" w:after="135"/>
              <w:jc w:val="both"/>
              <w:textAlignment w:val="center"/>
            </w:pPr>
            <w:r>
              <w:rPr>
                <w:rFonts w:ascii="Arial" w:hAnsi="Arial" w:cs="Arial"/>
                <w:color w:val="000000"/>
                <w:position w:val="-2"/>
                <w:sz w:val="18"/>
                <w:szCs w:val="18"/>
              </w:rPr>
              <w:t>Izpolnjen ter podpisan Obrazec  KROVNA IZJAVA.</w:t>
            </w:r>
          </w:p>
          <w:p w14:paraId="739C0E99" w14:textId="77777777" w:rsidR="00993529" w:rsidRDefault="002532A7">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93529" w14:paraId="7FA799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18214" w14:textId="77777777" w:rsidR="00993529" w:rsidRDefault="002532A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7FDC0" w14:textId="77777777" w:rsidR="00993529" w:rsidRDefault="002532A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3BE8957" w14:textId="77777777" w:rsidR="00993529" w:rsidRDefault="002532A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93529" w14:paraId="70F653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E6956" w14:textId="77777777" w:rsidR="00993529" w:rsidRDefault="002532A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C00A7"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6081DC89" w14:textId="77777777" w:rsidR="00993529" w:rsidRDefault="002532A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993529" w14:paraId="33A86B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7E0BD" w14:textId="77777777" w:rsidR="00993529" w:rsidRDefault="002532A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59365" w14:textId="77777777" w:rsidR="00993529" w:rsidRDefault="002532A7">
            <w:pPr>
              <w:spacing w:before="135" w:after="135"/>
              <w:jc w:val="both"/>
              <w:textAlignment w:val="center"/>
            </w:pPr>
            <w:r>
              <w:rPr>
                <w:rFonts w:ascii="Arial" w:hAnsi="Arial" w:cs="Arial"/>
                <w:color w:val="000000"/>
                <w:position w:val="-2"/>
                <w:sz w:val="18"/>
                <w:szCs w:val="18"/>
              </w:rPr>
              <w:t>MORAJO izpolnjevati pogoj</w:t>
            </w:r>
          </w:p>
          <w:p w14:paraId="4DA45046" w14:textId="77777777" w:rsidR="00993529" w:rsidRDefault="002532A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F29CCC1" w14:textId="77777777" w:rsidR="00993529" w:rsidRDefault="00993529"/>
    <w:tbl>
      <w:tblPr>
        <w:tblStyle w:val="NormalTablePHPDOCX"/>
        <w:tblW w:w="2500" w:type="pct"/>
        <w:tblInd w:w="108" w:type="dxa"/>
        <w:tblLook w:val="04A0" w:firstRow="1" w:lastRow="0" w:firstColumn="1" w:lastColumn="0" w:noHBand="0" w:noVBand="1"/>
      </w:tblPr>
      <w:tblGrid>
        <w:gridCol w:w="4643"/>
      </w:tblGrid>
      <w:tr w:rsidR="00993529" w14:paraId="751D12E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1A0E925" w14:textId="77777777" w:rsidR="00993529" w:rsidRDefault="002532A7">
            <w:r>
              <w:rPr>
                <w:rFonts w:ascii="Arial" w:hAnsi="Arial" w:cs="Arial"/>
                <w:color w:val="FFFFFF"/>
                <w:position w:val="-2"/>
                <w:sz w:val="18"/>
                <w:szCs w:val="18"/>
              </w:rPr>
              <w:t>Tehnična sposobnost</w:t>
            </w:r>
          </w:p>
        </w:tc>
      </w:tr>
    </w:tbl>
    <w:p w14:paraId="776ACEF4" w14:textId="77777777" w:rsidR="00993529" w:rsidRDefault="00993529"/>
    <w:tbl>
      <w:tblPr>
        <w:tblStyle w:val="NormalTablePHPDOCX"/>
        <w:tblW w:w="9300" w:type="dxa"/>
        <w:tblInd w:w="108" w:type="dxa"/>
        <w:tblLook w:val="04A0" w:firstRow="1" w:lastRow="0" w:firstColumn="1" w:lastColumn="0" w:noHBand="0" w:noVBand="1"/>
      </w:tblPr>
      <w:tblGrid>
        <w:gridCol w:w="1860"/>
        <w:gridCol w:w="7440"/>
      </w:tblGrid>
      <w:tr w:rsidR="00993529" w14:paraId="1E901CC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79258E8" w14:textId="77777777" w:rsidR="00993529" w:rsidRDefault="002532A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99646" w14:textId="77777777" w:rsidR="00993529" w:rsidRDefault="002532A7">
            <w:pPr>
              <w:spacing w:before="135" w:after="135"/>
              <w:jc w:val="both"/>
              <w:textAlignment w:val="center"/>
            </w:pPr>
            <w:r>
              <w:rPr>
                <w:rFonts w:ascii="Arial" w:hAnsi="Arial" w:cs="Arial"/>
                <w:color w:val="000000"/>
                <w:position w:val="-2"/>
                <w:sz w:val="18"/>
                <w:szCs w:val="18"/>
              </w:rPr>
              <w:t>Ponudnik je v zadnjih desetih (10) letih pred objavo javnega naročila na portalu javnih naročil uspešno izvedel najmanj:</w:t>
            </w:r>
          </w:p>
          <w:tbl>
            <w:tblPr>
              <w:tblStyle w:val="NormalTablePHPDOCX"/>
              <w:tblW w:w="0" w:type="auto"/>
              <w:tblLook w:val="04A0" w:firstRow="1" w:lastRow="0" w:firstColumn="1" w:lastColumn="0" w:noHBand="0" w:noVBand="1"/>
            </w:tblPr>
            <w:tblGrid>
              <w:gridCol w:w="7224"/>
            </w:tblGrid>
            <w:tr w:rsidR="00993529" w14:paraId="593E21FE" w14:textId="77777777">
              <w:tc>
                <w:tcPr>
                  <w:tcW w:w="0" w:type="auto"/>
                  <w:tcMar>
                    <w:top w:w="0" w:type="auto"/>
                    <w:bottom w:w="0" w:type="auto"/>
                  </w:tcMar>
                </w:tcPr>
                <w:p w14:paraId="01B6B4AE" w14:textId="77777777" w:rsidR="00993529" w:rsidRDefault="002532A7">
                  <w:pPr>
                    <w:numPr>
                      <w:ilvl w:val="0"/>
                      <w:numId w:val="22"/>
                    </w:numPr>
                    <w:jc w:val="both"/>
                    <w:rPr>
                      <w:rFonts w:ascii="Arial" w:hAnsi="Arial" w:cs="Arial"/>
                      <w:color w:val="000000"/>
                      <w:sz w:val="18"/>
                      <w:szCs w:val="18"/>
                    </w:rPr>
                  </w:pPr>
                  <w:r>
                    <w:rPr>
                      <w:rFonts w:ascii="Arial" w:hAnsi="Arial" w:cs="Arial"/>
                      <w:color w:val="000000"/>
                      <w:position w:val="-2"/>
                      <w:sz w:val="18"/>
                      <w:szCs w:val="18"/>
                    </w:rPr>
                    <w:t>eno (1) referenčno delo, ki zajema gradnjo objekta visoke gradnje z investicijsko vrednostjo GOI vsaj 500.000 EUR brez DDV za katera so že pridobljena uporabna dovoljenja.</w:t>
                  </w:r>
                </w:p>
              </w:tc>
            </w:tr>
          </w:tbl>
          <w:p w14:paraId="3FAB029D" w14:textId="77777777" w:rsidR="00993529" w:rsidRDefault="00993529"/>
        </w:tc>
      </w:tr>
      <w:tr w:rsidR="00993529" w14:paraId="2474E1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BB1D1" w14:textId="77777777" w:rsidR="00993529" w:rsidRDefault="002532A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15E03" w14:textId="77777777" w:rsidR="00993529" w:rsidRDefault="002532A7">
            <w:pPr>
              <w:spacing w:before="135" w:after="135"/>
              <w:jc w:val="both"/>
              <w:textAlignment w:val="center"/>
            </w:pPr>
            <w:r>
              <w:rPr>
                <w:rFonts w:ascii="Arial" w:hAnsi="Arial" w:cs="Arial"/>
                <w:color w:val="000000"/>
                <w:position w:val="-2"/>
                <w:sz w:val="18"/>
                <w:szCs w:val="18"/>
              </w:rPr>
              <w:t xml:space="preserve">Reference, ki jih pri skupni ponudbi potrdi en ponudnik drugemu ponudniku ali podizvajalcu ali ki jih ponudnik/soponudnik/podizvajalec potrdi sebi, </w:t>
            </w:r>
            <w:r>
              <w:rPr>
                <w:rFonts w:ascii="Arial" w:hAnsi="Arial" w:cs="Arial"/>
                <w:color w:val="000000"/>
                <w:position w:val="-2"/>
                <w:sz w:val="18"/>
                <w:szCs w:val="18"/>
                <w:u w:val="single"/>
              </w:rPr>
              <w:t>ne</w:t>
            </w:r>
            <w:r>
              <w:rPr>
                <w:rFonts w:ascii="Arial" w:hAnsi="Arial" w:cs="Arial"/>
                <w:color w:val="000000"/>
                <w:position w:val="-2"/>
                <w:sz w:val="18"/>
                <w:szCs w:val="18"/>
              </w:rPr>
              <w:t xml:space="preserve"> </w:t>
            </w:r>
            <w:r>
              <w:rPr>
                <w:rFonts w:ascii="Arial" w:hAnsi="Arial" w:cs="Arial"/>
                <w:color w:val="000000"/>
                <w:position w:val="-2"/>
                <w:sz w:val="18"/>
                <w:szCs w:val="18"/>
                <w:u w:val="single"/>
              </w:rPr>
              <w:t>bodo upoštevane</w:t>
            </w:r>
            <w:r>
              <w:rPr>
                <w:rFonts w:ascii="Arial" w:hAnsi="Arial" w:cs="Arial"/>
                <w:color w:val="000000"/>
                <w:position w:val="-2"/>
                <w:sz w:val="18"/>
                <w:szCs w:val="18"/>
              </w:rPr>
              <w:t>.</w:t>
            </w:r>
          </w:p>
          <w:p w14:paraId="7D10970A" w14:textId="77777777" w:rsidR="00993529" w:rsidRDefault="002532A7">
            <w:pPr>
              <w:spacing w:before="135" w:after="135"/>
              <w:jc w:val="both"/>
              <w:textAlignment w:val="center"/>
            </w:pPr>
            <w:r>
              <w:rPr>
                <w:rFonts w:ascii="Arial" w:hAnsi="Arial" w:cs="Arial"/>
                <w:color w:val="000000"/>
                <w:position w:val="-2"/>
                <w:sz w:val="18"/>
                <w:szCs w:val="18"/>
              </w:rPr>
              <w:t>Pogoj referenc izpolnijo skupno ponudnik/soponudnik/podizvajalec. </w:t>
            </w:r>
          </w:p>
          <w:p w14:paraId="007F67E0" w14:textId="77777777" w:rsidR="00993529" w:rsidRDefault="002532A7">
            <w:pPr>
              <w:spacing w:before="135" w:after="135"/>
              <w:jc w:val="both"/>
              <w:textAlignment w:val="center"/>
            </w:pPr>
            <w:r>
              <w:rPr>
                <w:rFonts w:ascii="Arial" w:hAnsi="Arial" w:cs="Arial"/>
                <w:color w:val="000000"/>
                <w:position w:val="-2"/>
                <w:sz w:val="18"/>
                <w:szCs w:val="18"/>
              </w:rPr>
              <w:t>Zahtevane reference, ločene po točkah lahko izhajajo iz enega ali iz več različnih poslov (gradenj) gospodarskega subjekta, referenca iz vsake posamezne točke pa mora v celoti izhajati iz enega posla.</w:t>
            </w:r>
          </w:p>
          <w:p w14:paraId="32C0BEFD" w14:textId="77777777" w:rsidR="00993529" w:rsidRDefault="00993529">
            <w:pPr>
              <w:spacing w:before="135" w:after="135"/>
              <w:ind w:left="1800"/>
              <w:jc w:val="both"/>
              <w:textAlignment w:val="center"/>
            </w:pPr>
          </w:p>
          <w:p w14:paraId="276BB5BF" w14:textId="77777777" w:rsidR="00993529" w:rsidRDefault="002532A7">
            <w:pPr>
              <w:spacing w:before="135" w:after="135"/>
              <w:jc w:val="both"/>
              <w:textAlignment w:val="center"/>
            </w:pPr>
            <w:r>
              <w:rPr>
                <w:rFonts w:ascii="Arial" w:hAnsi="Arial" w:cs="Arial"/>
                <w:b/>
                <w:bCs/>
                <w:i/>
                <w:iCs/>
                <w:color w:val="000000"/>
                <w:position w:val="-2"/>
                <w:sz w:val="18"/>
                <w:szCs w:val="18"/>
              </w:rPr>
              <w:t>Za uspešno izveden referenčni posel se šteje posel, za katerega je bilo pridobljeno uporabno dovoljenje ali uspešno izveden komisijski pregled, ali vsaj fizično zaključen objekt ali vsaj delno predan objekt v promet.</w:t>
            </w:r>
          </w:p>
          <w:p w14:paraId="6A282A73" w14:textId="77777777" w:rsidR="00993529" w:rsidRDefault="00993529">
            <w:pPr>
              <w:spacing w:before="135" w:after="135"/>
              <w:ind w:left="1800"/>
              <w:jc w:val="both"/>
              <w:textAlignment w:val="center"/>
            </w:pPr>
          </w:p>
          <w:p w14:paraId="21F17FF8" w14:textId="77777777" w:rsidR="00993529" w:rsidRDefault="002532A7">
            <w:pPr>
              <w:spacing w:before="135" w:after="135"/>
              <w:jc w:val="both"/>
              <w:textAlignment w:val="center"/>
            </w:pPr>
            <w:r>
              <w:rPr>
                <w:rFonts w:ascii="Arial" w:hAnsi="Arial" w:cs="Arial"/>
                <w:color w:val="000000"/>
                <w:position w:val="-2"/>
                <w:sz w:val="18"/>
                <w:szCs w:val="18"/>
              </w:rPr>
              <w:t xml:space="preserve">Za referenčni posel se šteje posel, ki je bil izveden v obdobju zadnjih deset let </w:t>
            </w:r>
            <w:r>
              <w:rPr>
                <w:rFonts w:ascii="Arial" w:hAnsi="Arial" w:cs="Arial"/>
                <w:b/>
                <w:bCs/>
                <w:color w:val="000000"/>
                <w:position w:val="-2"/>
                <w:sz w:val="18"/>
                <w:szCs w:val="18"/>
              </w:rPr>
              <w:t>od datuma oddanega povpraševanja.</w:t>
            </w:r>
          </w:p>
          <w:p w14:paraId="48C70464" w14:textId="77777777" w:rsidR="00993529" w:rsidRDefault="002532A7">
            <w:pPr>
              <w:spacing w:before="135" w:after="135"/>
              <w:jc w:val="both"/>
              <w:textAlignment w:val="center"/>
            </w:pPr>
            <w:r>
              <w:rPr>
                <w:rFonts w:ascii="Arial" w:hAnsi="Arial" w:cs="Arial"/>
                <w:b/>
                <w:bCs/>
                <w:color w:val="000000"/>
                <w:position w:val="-2"/>
                <w:sz w:val="18"/>
                <w:szCs w:val="18"/>
              </w:rPr>
              <w:t>Dokazila: predloži se izpolnjen Obrazec "Dokazilo referenčnega posla ponudnika" s prilogami. </w:t>
            </w:r>
          </w:p>
          <w:p w14:paraId="16004C1E" w14:textId="77777777" w:rsidR="00993529" w:rsidRDefault="002532A7">
            <w:pPr>
              <w:spacing w:before="135" w:after="135"/>
              <w:jc w:val="both"/>
              <w:textAlignment w:val="center"/>
            </w:pPr>
            <w:r>
              <w:rPr>
                <w:rFonts w:ascii="Arial" w:hAnsi="Arial" w:cs="Arial"/>
                <w:color w:val="000000"/>
                <w:position w:val="-2"/>
                <w:sz w:val="18"/>
                <w:szCs w:val="18"/>
                <w:u w:val="single"/>
              </w:rPr>
              <w:t>Naročnik si poleg zahtevanih dokazil pridržuje pravico od ponudnika</w:t>
            </w:r>
            <w:r>
              <w:rPr>
                <w:rFonts w:ascii="Arial" w:hAnsi="Arial" w:cs="Arial"/>
                <w:color w:val="000000"/>
                <w:position w:val="-2"/>
                <w:sz w:val="18"/>
                <w:szCs w:val="18"/>
              </w:rPr>
              <w:t xml:space="preserve"> </w:t>
            </w:r>
            <w:r>
              <w:rPr>
                <w:rFonts w:ascii="Arial" w:hAnsi="Arial" w:cs="Arial"/>
                <w:color w:val="000000"/>
                <w:position w:val="-2"/>
                <w:sz w:val="18"/>
                <w:szCs w:val="18"/>
                <w:u w:val="single"/>
              </w:rPr>
              <w:t>zahtevati tudi dodatna dokazila.</w:t>
            </w:r>
          </w:p>
        </w:tc>
      </w:tr>
      <w:tr w:rsidR="00993529" w14:paraId="20B4FE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C48CB" w14:textId="77777777" w:rsidR="00993529" w:rsidRDefault="002532A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16BB5" w14:textId="77777777" w:rsidR="00993529" w:rsidRDefault="002532A7">
            <w:pPr>
              <w:jc w:val="both"/>
              <w:textAlignment w:val="center"/>
            </w:pPr>
            <w:r>
              <w:rPr>
                <w:rFonts w:ascii="Arial" w:hAnsi="Arial" w:cs="Arial"/>
                <w:color w:val="000000"/>
                <w:position w:val="-2"/>
                <w:sz w:val="18"/>
                <w:szCs w:val="18"/>
              </w:rPr>
              <w:t> </w:t>
            </w:r>
          </w:p>
          <w:p w14:paraId="439E0866" w14:textId="77777777" w:rsidR="00993529" w:rsidRDefault="002532A7">
            <w:r>
              <w:rPr>
                <w:rFonts w:ascii="Arial" w:hAnsi="Arial" w:cs="Arial"/>
                <w:color w:val="000000"/>
                <w:position w:val="-2"/>
                <w:sz w:val="18"/>
                <w:szCs w:val="18"/>
              </w:rPr>
              <w:t xml:space="preserve"> /</w:t>
            </w:r>
          </w:p>
        </w:tc>
      </w:tr>
      <w:tr w:rsidR="00993529" w14:paraId="2658AF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29A54" w14:textId="77777777" w:rsidR="00993529" w:rsidRDefault="002532A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781D3" w14:textId="77777777" w:rsidR="00993529" w:rsidRDefault="002532A7">
            <w:pPr>
              <w:spacing w:before="135" w:after="135"/>
              <w:jc w:val="both"/>
              <w:textAlignment w:val="center"/>
            </w:pPr>
            <w:r>
              <w:rPr>
                <w:rFonts w:ascii="Arial" w:hAnsi="Arial" w:cs="Arial"/>
                <w:color w:val="000000"/>
                <w:position w:val="-2"/>
                <w:sz w:val="18"/>
                <w:szCs w:val="18"/>
              </w:rPr>
              <w:t>KUMULATIVNO izpolnjevanje pogoja</w:t>
            </w:r>
          </w:p>
          <w:p w14:paraId="7D7C5869" w14:textId="77777777" w:rsidR="00993529" w:rsidRDefault="002532A7">
            <w:pPr>
              <w:jc w:val="both"/>
              <w:textAlignment w:val="center"/>
            </w:pPr>
            <w:r>
              <w:rPr>
                <w:rFonts w:ascii="Arial" w:hAnsi="Arial" w:cs="Arial"/>
                <w:color w:val="000000"/>
                <w:position w:val="-2"/>
                <w:sz w:val="18"/>
                <w:szCs w:val="18"/>
              </w:rPr>
              <w:t> </w:t>
            </w:r>
          </w:p>
        </w:tc>
      </w:tr>
      <w:tr w:rsidR="00993529" w14:paraId="7CC424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4DD49E" w14:textId="77777777" w:rsidR="00993529" w:rsidRDefault="002532A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26ED7" w14:textId="77777777" w:rsidR="00993529" w:rsidRDefault="002532A7">
            <w:pPr>
              <w:spacing w:before="135" w:after="135"/>
              <w:jc w:val="both"/>
              <w:textAlignment w:val="center"/>
            </w:pPr>
            <w:r>
              <w:rPr>
                <w:rFonts w:ascii="Arial" w:hAnsi="Arial" w:cs="Arial"/>
                <w:color w:val="000000"/>
                <w:position w:val="-2"/>
                <w:sz w:val="18"/>
                <w:szCs w:val="18"/>
              </w:rPr>
              <w:t>KUMULATIVNO izpolnjevanje pogoja</w:t>
            </w:r>
          </w:p>
          <w:p w14:paraId="48C305D9" w14:textId="77777777" w:rsidR="00993529" w:rsidRDefault="002532A7">
            <w:pPr>
              <w:jc w:val="both"/>
              <w:textAlignment w:val="center"/>
            </w:pPr>
            <w:r>
              <w:rPr>
                <w:rFonts w:ascii="Arial" w:hAnsi="Arial" w:cs="Arial"/>
                <w:color w:val="000000"/>
                <w:position w:val="-2"/>
                <w:sz w:val="18"/>
                <w:szCs w:val="18"/>
              </w:rPr>
              <w:t> </w:t>
            </w:r>
          </w:p>
        </w:tc>
      </w:tr>
    </w:tbl>
    <w:p w14:paraId="0BADDEF2" w14:textId="77777777" w:rsidR="00993529" w:rsidRDefault="00993529"/>
    <w:tbl>
      <w:tblPr>
        <w:tblStyle w:val="NormalTablePHPDOCX"/>
        <w:tblW w:w="9300" w:type="dxa"/>
        <w:tblInd w:w="108" w:type="dxa"/>
        <w:tblLook w:val="04A0" w:firstRow="1" w:lastRow="0" w:firstColumn="1" w:lastColumn="0" w:noHBand="0" w:noVBand="1"/>
      </w:tblPr>
      <w:tblGrid>
        <w:gridCol w:w="1860"/>
        <w:gridCol w:w="7440"/>
      </w:tblGrid>
      <w:tr w:rsidR="00993529" w14:paraId="434D98E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84EADBA" w14:textId="77777777" w:rsidR="00993529" w:rsidRDefault="002532A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Referenca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B7ACE" w14:textId="77777777" w:rsidR="00993529" w:rsidRDefault="002532A7">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993529" w14:paraId="0D504FA7" w14:textId="77777777">
              <w:tc>
                <w:tcPr>
                  <w:tcW w:w="0" w:type="auto"/>
                  <w:tcMar>
                    <w:top w:w="0" w:type="auto"/>
                    <w:bottom w:w="0" w:type="auto"/>
                  </w:tcMar>
                </w:tcPr>
                <w:p w14:paraId="4F53208E" w14:textId="77777777" w:rsidR="00993529" w:rsidRDefault="002532A7">
                  <w:pPr>
                    <w:numPr>
                      <w:ilvl w:val="0"/>
                      <w:numId w:val="23"/>
                    </w:numPr>
                    <w:jc w:val="both"/>
                    <w:rPr>
                      <w:rFonts w:ascii="Arial" w:hAnsi="Arial" w:cs="Arial"/>
                      <w:color w:val="000000"/>
                      <w:sz w:val="18"/>
                      <w:szCs w:val="18"/>
                    </w:rPr>
                  </w:pPr>
                  <w:r>
                    <w:rPr>
                      <w:rFonts w:ascii="Arial" w:hAnsi="Arial" w:cs="Arial"/>
                      <w:color w:val="000000"/>
                      <w:position w:val="-2"/>
                      <w:sz w:val="18"/>
                      <w:szCs w:val="18"/>
                    </w:rPr>
                    <w:t>Ponudnik je v zadnjih desetih (10) letih pred objavo javnega naročila na portalu javnih naročil uspešno izvedel najmanj:</w:t>
                  </w:r>
                </w:p>
                <w:p w14:paraId="4314BAD5" w14:textId="77777777" w:rsidR="00993529" w:rsidRDefault="002532A7">
                  <w:pPr>
                    <w:numPr>
                      <w:ilvl w:val="0"/>
                      <w:numId w:val="23"/>
                    </w:numPr>
                    <w:jc w:val="both"/>
                    <w:rPr>
                      <w:rFonts w:ascii="Arial" w:hAnsi="Arial" w:cs="Arial"/>
                      <w:color w:val="000000"/>
                      <w:sz w:val="18"/>
                      <w:szCs w:val="18"/>
                    </w:rPr>
                  </w:pPr>
                  <w:r>
                    <w:rPr>
                      <w:rFonts w:ascii="Arial" w:hAnsi="Arial" w:cs="Arial"/>
                      <w:color w:val="000000"/>
                      <w:position w:val="-2"/>
                      <w:sz w:val="18"/>
                      <w:szCs w:val="18"/>
                    </w:rPr>
                    <w:t>eno (1) referenčno delo, ki zajema gradnjo objekta leseno montažne gradnje postavljeni na armiranobetonski plošči v tlorisni površini vsaj 250,00 m2.</w:t>
                  </w:r>
                </w:p>
              </w:tc>
            </w:tr>
          </w:tbl>
          <w:p w14:paraId="5D0C7E13" w14:textId="77777777" w:rsidR="00993529" w:rsidRDefault="00993529"/>
        </w:tc>
      </w:tr>
      <w:tr w:rsidR="00993529" w14:paraId="73038F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F0B38" w14:textId="77777777" w:rsidR="00993529" w:rsidRDefault="002532A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E1325" w14:textId="77777777" w:rsidR="00993529" w:rsidRDefault="002532A7">
            <w:pPr>
              <w:spacing w:before="135" w:after="135"/>
              <w:jc w:val="both"/>
              <w:textAlignment w:val="center"/>
            </w:pPr>
            <w:r>
              <w:rPr>
                <w:rFonts w:ascii="Arial" w:hAnsi="Arial" w:cs="Arial"/>
                <w:color w:val="000000"/>
                <w:position w:val="-2"/>
                <w:sz w:val="18"/>
                <w:szCs w:val="18"/>
              </w:rPr>
              <w:t xml:space="preserve">Reference, ki jih pri skupni ponudbi potrdi en ponudnik drugemu ponudniku ali podizvajalcu ali ki jih ponudnik/soponudnik/podizvajalec potrdi sebi, </w:t>
            </w:r>
            <w:r>
              <w:rPr>
                <w:rFonts w:ascii="Arial" w:hAnsi="Arial" w:cs="Arial"/>
                <w:color w:val="000000"/>
                <w:position w:val="-2"/>
                <w:sz w:val="18"/>
                <w:szCs w:val="18"/>
                <w:u w:val="single"/>
              </w:rPr>
              <w:t>ne</w:t>
            </w:r>
            <w:r>
              <w:rPr>
                <w:rFonts w:ascii="Arial" w:hAnsi="Arial" w:cs="Arial"/>
                <w:color w:val="000000"/>
                <w:position w:val="-2"/>
                <w:sz w:val="18"/>
                <w:szCs w:val="18"/>
              </w:rPr>
              <w:t xml:space="preserve"> </w:t>
            </w:r>
            <w:r>
              <w:rPr>
                <w:rFonts w:ascii="Arial" w:hAnsi="Arial" w:cs="Arial"/>
                <w:color w:val="000000"/>
                <w:position w:val="-2"/>
                <w:sz w:val="18"/>
                <w:szCs w:val="18"/>
                <w:u w:val="single"/>
              </w:rPr>
              <w:t>bodo upoštevane</w:t>
            </w:r>
            <w:r>
              <w:rPr>
                <w:rFonts w:ascii="Arial" w:hAnsi="Arial" w:cs="Arial"/>
                <w:color w:val="000000"/>
                <w:position w:val="-2"/>
                <w:sz w:val="18"/>
                <w:szCs w:val="18"/>
              </w:rPr>
              <w:t>.</w:t>
            </w:r>
          </w:p>
          <w:p w14:paraId="20816E4D" w14:textId="77777777" w:rsidR="00993529" w:rsidRDefault="002532A7">
            <w:pPr>
              <w:spacing w:before="135" w:after="135"/>
              <w:jc w:val="both"/>
              <w:textAlignment w:val="center"/>
            </w:pPr>
            <w:r>
              <w:rPr>
                <w:rFonts w:ascii="Arial" w:hAnsi="Arial" w:cs="Arial"/>
                <w:color w:val="000000"/>
                <w:position w:val="-2"/>
                <w:sz w:val="18"/>
                <w:szCs w:val="18"/>
              </w:rPr>
              <w:t>Pogoj referenc izpolnijo skupno ponudnik/soponudnik/podizvajalec. </w:t>
            </w:r>
          </w:p>
          <w:p w14:paraId="20713D31" w14:textId="77777777" w:rsidR="00993529" w:rsidRDefault="002532A7">
            <w:pPr>
              <w:spacing w:before="135" w:after="135"/>
              <w:jc w:val="both"/>
              <w:textAlignment w:val="center"/>
            </w:pPr>
            <w:r>
              <w:rPr>
                <w:rFonts w:ascii="Arial" w:hAnsi="Arial" w:cs="Arial"/>
                <w:color w:val="000000"/>
                <w:position w:val="-2"/>
                <w:sz w:val="18"/>
                <w:szCs w:val="18"/>
              </w:rPr>
              <w:t>Zahtevane reference, ločene po točkah lahko izhajajo iz enega ali iz več različnih poslov (gradenj) gospodarskega subjekta, referenca iz vsake posamezne točke pa mora v celoti izhajati iz enega posla.</w:t>
            </w:r>
          </w:p>
          <w:p w14:paraId="334543A3" w14:textId="77777777" w:rsidR="00993529" w:rsidRDefault="00993529">
            <w:pPr>
              <w:spacing w:before="135" w:after="135"/>
              <w:ind w:left="1800"/>
              <w:jc w:val="both"/>
              <w:textAlignment w:val="center"/>
            </w:pPr>
          </w:p>
          <w:p w14:paraId="03409EF5" w14:textId="77777777" w:rsidR="00993529" w:rsidRDefault="002532A7">
            <w:pPr>
              <w:spacing w:before="135" w:after="135"/>
              <w:jc w:val="both"/>
              <w:textAlignment w:val="center"/>
            </w:pPr>
            <w:r>
              <w:rPr>
                <w:rFonts w:ascii="Arial" w:hAnsi="Arial" w:cs="Arial"/>
                <w:b/>
                <w:bCs/>
                <w:i/>
                <w:iCs/>
                <w:color w:val="000000"/>
                <w:position w:val="-2"/>
                <w:sz w:val="18"/>
                <w:szCs w:val="18"/>
              </w:rPr>
              <w:t>Za uspešno izveden referenčni posel se šteje posel, za katerega je bilo pridobljeno uporabno dovoljenje ali uspešno izveden komisijski pregled, ali vsaj fizično zaključen objekt ali vsaj delno predan objekt v promet.</w:t>
            </w:r>
          </w:p>
          <w:p w14:paraId="611ECF34" w14:textId="77777777" w:rsidR="00993529" w:rsidRDefault="00993529">
            <w:pPr>
              <w:spacing w:before="135" w:after="135"/>
              <w:ind w:left="1800"/>
              <w:jc w:val="both"/>
              <w:textAlignment w:val="center"/>
            </w:pPr>
          </w:p>
          <w:p w14:paraId="75FFF28E" w14:textId="77777777" w:rsidR="00993529" w:rsidRDefault="002532A7">
            <w:pPr>
              <w:spacing w:before="135" w:after="135"/>
              <w:jc w:val="both"/>
              <w:textAlignment w:val="center"/>
            </w:pPr>
            <w:r>
              <w:rPr>
                <w:rFonts w:ascii="Arial" w:hAnsi="Arial" w:cs="Arial"/>
                <w:color w:val="000000"/>
                <w:position w:val="-2"/>
                <w:sz w:val="18"/>
                <w:szCs w:val="18"/>
              </w:rPr>
              <w:t xml:space="preserve">Za referenčni posel se šteje posel, ki je bil izveden v obdobju zadnjih deset let </w:t>
            </w:r>
            <w:r>
              <w:rPr>
                <w:rFonts w:ascii="Arial" w:hAnsi="Arial" w:cs="Arial"/>
                <w:b/>
                <w:bCs/>
                <w:color w:val="000000"/>
                <w:position w:val="-2"/>
                <w:sz w:val="18"/>
                <w:szCs w:val="18"/>
              </w:rPr>
              <w:t>od datuma oddanega povpraševanja.</w:t>
            </w:r>
          </w:p>
          <w:p w14:paraId="77091B4F" w14:textId="77777777" w:rsidR="00993529" w:rsidRDefault="002532A7">
            <w:pPr>
              <w:spacing w:before="135" w:after="135"/>
              <w:jc w:val="both"/>
              <w:textAlignment w:val="center"/>
            </w:pPr>
            <w:r>
              <w:rPr>
                <w:rFonts w:ascii="Arial" w:hAnsi="Arial" w:cs="Arial"/>
                <w:b/>
                <w:bCs/>
                <w:color w:val="000000"/>
                <w:position w:val="-2"/>
                <w:sz w:val="18"/>
                <w:szCs w:val="18"/>
              </w:rPr>
              <w:t>Dokazila: predloži se izpolnjen Obrazec "Dokazilo referenčnega posla ponudnika" s prilogami. </w:t>
            </w:r>
          </w:p>
          <w:p w14:paraId="33698AEE" w14:textId="77777777" w:rsidR="00993529" w:rsidRDefault="002532A7">
            <w:pPr>
              <w:spacing w:before="135" w:after="135"/>
              <w:jc w:val="both"/>
              <w:textAlignment w:val="center"/>
            </w:pPr>
            <w:r>
              <w:rPr>
                <w:rFonts w:ascii="Arial" w:hAnsi="Arial" w:cs="Arial"/>
                <w:color w:val="000000"/>
                <w:position w:val="-2"/>
                <w:sz w:val="18"/>
                <w:szCs w:val="18"/>
                <w:u w:val="single"/>
              </w:rPr>
              <w:t>Naročnik si poleg zahtevanih dokazil pridržuje pravico od ponudnika</w:t>
            </w:r>
            <w:r>
              <w:rPr>
                <w:rFonts w:ascii="Arial" w:hAnsi="Arial" w:cs="Arial"/>
                <w:color w:val="000000"/>
                <w:position w:val="-2"/>
                <w:sz w:val="18"/>
                <w:szCs w:val="18"/>
              </w:rPr>
              <w:t xml:space="preserve"> </w:t>
            </w:r>
            <w:r>
              <w:rPr>
                <w:rFonts w:ascii="Arial" w:hAnsi="Arial" w:cs="Arial"/>
                <w:color w:val="000000"/>
                <w:position w:val="-2"/>
                <w:sz w:val="18"/>
                <w:szCs w:val="18"/>
                <w:u w:val="single"/>
              </w:rPr>
              <w:t>zahtevati tudi dodatna dokazila.</w:t>
            </w:r>
          </w:p>
        </w:tc>
      </w:tr>
      <w:tr w:rsidR="00993529" w14:paraId="0961C4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A5179" w14:textId="77777777" w:rsidR="00993529" w:rsidRDefault="002532A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49228" w14:textId="77777777" w:rsidR="00993529" w:rsidRDefault="002532A7">
            <w:pPr>
              <w:jc w:val="both"/>
              <w:textAlignment w:val="center"/>
            </w:pPr>
            <w:r>
              <w:rPr>
                <w:rFonts w:ascii="Arial" w:hAnsi="Arial" w:cs="Arial"/>
                <w:color w:val="000000"/>
                <w:position w:val="-2"/>
                <w:sz w:val="18"/>
                <w:szCs w:val="18"/>
              </w:rPr>
              <w:t> </w:t>
            </w:r>
          </w:p>
          <w:p w14:paraId="24D7E465" w14:textId="77777777" w:rsidR="00993529" w:rsidRDefault="002532A7">
            <w:r>
              <w:rPr>
                <w:rFonts w:ascii="Arial" w:hAnsi="Arial" w:cs="Arial"/>
                <w:color w:val="000000"/>
                <w:position w:val="-2"/>
                <w:sz w:val="18"/>
                <w:szCs w:val="18"/>
              </w:rPr>
              <w:t xml:space="preserve"> /</w:t>
            </w:r>
          </w:p>
        </w:tc>
      </w:tr>
      <w:tr w:rsidR="00993529" w14:paraId="21D159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39784" w14:textId="77777777" w:rsidR="00993529" w:rsidRDefault="002532A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854EF" w14:textId="77777777" w:rsidR="00993529" w:rsidRDefault="002532A7">
            <w:pPr>
              <w:spacing w:before="135" w:after="135"/>
              <w:jc w:val="both"/>
              <w:textAlignment w:val="center"/>
            </w:pPr>
            <w:r>
              <w:rPr>
                <w:rFonts w:ascii="Arial" w:hAnsi="Arial" w:cs="Arial"/>
                <w:color w:val="000000"/>
                <w:position w:val="-2"/>
                <w:sz w:val="18"/>
                <w:szCs w:val="18"/>
              </w:rPr>
              <w:t>KUMULATIVNO izpolnjevanje pogoja</w:t>
            </w:r>
          </w:p>
          <w:p w14:paraId="26FF0E39" w14:textId="77777777" w:rsidR="00993529" w:rsidRDefault="002532A7">
            <w:pPr>
              <w:jc w:val="both"/>
              <w:textAlignment w:val="center"/>
            </w:pPr>
            <w:r>
              <w:rPr>
                <w:rFonts w:ascii="Arial" w:hAnsi="Arial" w:cs="Arial"/>
                <w:color w:val="000000"/>
                <w:position w:val="-2"/>
                <w:sz w:val="18"/>
                <w:szCs w:val="18"/>
              </w:rPr>
              <w:t> </w:t>
            </w:r>
          </w:p>
        </w:tc>
      </w:tr>
      <w:tr w:rsidR="00993529" w14:paraId="4A76B5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097B1" w14:textId="77777777" w:rsidR="00993529" w:rsidRDefault="002532A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84D1F" w14:textId="77777777" w:rsidR="00993529" w:rsidRDefault="002532A7">
            <w:pPr>
              <w:spacing w:before="135" w:after="135"/>
              <w:jc w:val="both"/>
              <w:textAlignment w:val="center"/>
            </w:pPr>
            <w:r>
              <w:rPr>
                <w:rFonts w:ascii="Arial" w:hAnsi="Arial" w:cs="Arial"/>
                <w:color w:val="000000"/>
                <w:position w:val="-2"/>
                <w:sz w:val="18"/>
                <w:szCs w:val="18"/>
              </w:rPr>
              <w:t>KUMULATIVNO izpolnjevanje pogoja</w:t>
            </w:r>
          </w:p>
          <w:p w14:paraId="06A386CA" w14:textId="77777777" w:rsidR="00993529" w:rsidRDefault="002532A7">
            <w:pPr>
              <w:jc w:val="both"/>
              <w:textAlignment w:val="center"/>
            </w:pPr>
            <w:r>
              <w:rPr>
                <w:rFonts w:ascii="Arial" w:hAnsi="Arial" w:cs="Arial"/>
                <w:color w:val="000000"/>
                <w:position w:val="-2"/>
                <w:sz w:val="18"/>
                <w:szCs w:val="18"/>
              </w:rPr>
              <w:t> </w:t>
            </w:r>
          </w:p>
        </w:tc>
      </w:tr>
    </w:tbl>
    <w:p w14:paraId="47281DDC" w14:textId="77777777" w:rsidR="00993529" w:rsidRDefault="00993529"/>
    <w:tbl>
      <w:tblPr>
        <w:tblStyle w:val="NormalTablePHPDOCX"/>
        <w:tblW w:w="9300" w:type="dxa"/>
        <w:tblInd w:w="108" w:type="dxa"/>
        <w:tblLook w:val="04A0" w:firstRow="1" w:lastRow="0" w:firstColumn="1" w:lastColumn="0" w:noHBand="0" w:noVBand="1"/>
      </w:tblPr>
      <w:tblGrid>
        <w:gridCol w:w="1860"/>
        <w:gridCol w:w="7440"/>
      </w:tblGrid>
      <w:tr w:rsidR="00993529" w14:paraId="51D1D77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90E4BD9" w14:textId="77777777" w:rsidR="00993529" w:rsidRDefault="002532A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Kadrovski pogoj - vodja del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0B63F" w14:textId="77777777" w:rsidR="00993529" w:rsidRDefault="002532A7">
            <w:pPr>
              <w:spacing w:before="135" w:after="135"/>
              <w:jc w:val="both"/>
              <w:textAlignment w:val="center"/>
            </w:pPr>
            <w:r>
              <w:rPr>
                <w:rFonts w:ascii="Calibri" w:hAnsi="Calibri" w:cs="Calibri"/>
                <w:color w:val="000000"/>
                <w:position w:val="-3"/>
                <w:sz w:val="20"/>
                <w:szCs w:val="20"/>
                <w:u w:val="single"/>
              </w:rPr>
              <w:t>Zagotovljen mora biti vodja del</w:t>
            </w:r>
            <w:r>
              <w:rPr>
                <w:rFonts w:ascii="Calibri" w:hAnsi="Calibri" w:cs="Calibri"/>
                <w:color w:val="000000"/>
                <w:position w:val="-3"/>
                <w:sz w:val="20"/>
                <w:szCs w:val="20"/>
              </w:rPr>
              <w:t>, ki izpolnjuje naslednje zahteve:</w:t>
            </w:r>
          </w:p>
          <w:p w14:paraId="38DC76BD" w14:textId="77777777" w:rsidR="00993529" w:rsidRDefault="002532A7">
            <w:pPr>
              <w:spacing w:before="135" w:after="135"/>
              <w:jc w:val="both"/>
              <w:textAlignment w:val="center"/>
            </w:pPr>
            <w:r>
              <w:rPr>
                <w:rFonts w:ascii="Calibri" w:hAnsi="Calibri" w:cs="Calibri"/>
                <w:color w:val="000000"/>
                <w:position w:val="-3"/>
                <w:sz w:val="20"/>
                <w:szCs w:val="20"/>
              </w:rPr>
              <w:t>Ima strokovno izobrazbo s področja gradbeništva</w:t>
            </w:r>
          </w:p>
          <w:p w14:paraId="7CC4010E" w14:textId="77777777" w:rsidR="00993529" w:rsidRDefault="002532A7">
            <w:pPr>
              <w:spacing w:before="135" w:after="135"/>
              <w:jc w:val="both"/>
              <w:textAlignment w:val="center"/>
            </w:pPr>
            <w:r>
              <w:rPr>
                <w:rFonts w:ascii="Arial" w:hAnsi="Arial" w:cs="Arial"/>
                <w:color w:val="000000"/>
                <w:position w:val="-2"/>
                <w:sz w:val="18"/>
                <w:szCs w:val="18"/>
              </w:rPr>
              <w:t>Vpisan je v imenik pri Inženirski zbornici Slovenije (IZS) kot pooblaščeni inženir ali kot vodja del s pooblastilom za vodenje celotne gradnje ali pretežnega dela gradnje zahtevnega objekta</w:t>
            </w:r>
          </w:p>
          <w:p w14:paraId="06697279" w14:textId="77777777" w:rsidR="00993529" w:rsidRDefault="002532A7">
            <w:pPr>
              <w:spacing w:before="135" w:after="135"/>
              <w:jc w:val="both"/>
              <w:textAlignment w:val="center"/>
            </w:pPr>
            <w:r>
              <w:rPr>
                <w:rFonts w:ascii="Arial" w:hAnsi="Arial" w:cs="Arial"/>
                <w:color w:val="000000"/>
                <w:position w:val="-2"/>
                <w:sz w:val="18"/>
                <w:szCs w:val="18"/>
              </w:rPr>
              <w:lastRenderedPageBreak/>
              <w:t>Zaposlen je pri gospodarskemu subjektu (ponudnik/vodilni ponudnik), ki nastopa v ponudbi</w:t>
            </w:r>
          </w:p>
          <w:p w14:paraId="16592D27" w14:textId="77777777" w:rsidR="00993529" w:rsidRDefault="002532A7">
            <w:pPr>
              <w:spacing w:before="135" w:after="135"/>
              <w:jc w:val="both"/>
              <w:textAlignment w:val="center"/>
            </w:pPr>
            <w:r>
              <w:rPr>
                <w:rFonts w:ascii="Arial" w:hAnsi="Arial" w:cs="Arial"/>
                <w:color w:val="000000"/>
                <w:position w:val="-2"/>
                <w:sz w:val="18"/>
                <w:szCs w:val="18"/>
              </w:rPr>
              <w:t>V zadnjih desetih letih je kot vodja gradnje ali vodja del vsaj enkrat vodil:  </w:t>
            </w:r>
          </w:p>
          <w:tbl>
            <w:tblPr>
              <w:tblStyle w:val="NormalTablePHPDOCX"/>
              <w:tblW w:w="0" w:type="auto"/>
              <w:tblLook w:val="04A0" w:firstRow="1" w:lastRow="0" w:firstColumn="1" w:lastColumn="0" w:noHBand="0" w:noVBand="1"/>
            </w:tblPr>
            <w:tblGrid>
              <w:gridCol w:w="7224"/>
            </w:tblGrid>
            <w:tr w:rsidR="00993529" w14:paraId="573ABF5E" w14:textId="77777777">
              <w:tc>
                <w:tcPr>
                  <w:tcW w:w="0" w:type="auto"/>
                  <w:tcMar>
                    <w:top w:w="0" w:type="auto"/>
                    <w:bottom w:w="0" w:type="auto"/>
                  </w:tcMar>
                </w:tcPr>
                <w:p w14:paraId="7625F68C" w14:textId="77777777" w:rsidR="00993529" w:rsidRDefault="002532A7">
                  <w:pPr>
                    <w:numPr>
                      <w:ilvl w:val="0"/>
                      <w:numId w:val="24"/>
                    </w:numPr>
                    <w:jc w:val="both"/>
                    <w:rPr>
                      <w:rFonts w:ascii="Arial" w:hAnsi="Arial" w:cs="Arial"/>
                      <w:color w:val="000000"/>
                      <w:sz w:val="18"/>
                      <w:szCs w:val="18"/>
                    </w:rPr>
                  </w:pPr>
                  <w:r>
                    <w:rPr>
                      <w:rFonts w:ascii="Arial" w:hAnsi="Arial" w:cs="Arial"/>
                      <w:color w:val="000000"/>
                      <w:position w:val="-2"/>
                      <w:sz w:val="18"/>
                      <w:szCs w:val="18"/>
                    </w:rPr>
                    <w:t xml:space="preserve">izgradnjo objekta visoke gradnjee v vrednosti vsaj </w:t>
                  </w:r>
                  <w:r>
                    <w:rPr>
                      <w:rFonts w:ascii="Arial" w:hAnsi="Arial" w:cs="Arial"/>
                      <w:b/>
                      <w:bCs/>
                      <w:color w:val="000000"/>
                      <w:position w:val="-2"/>
                      <w:sz w:val="18"/>
                      <w:szCs w:val="18"/>
                    </w:rPr>
                    <w:t>500.000,00 EUR (brez DDV)</w:t>
                  </w:r>
                </w:p>
                <w:p w14:paraId="297060B5" w14:textId="77777777" w:rsidR="00993529" w:rsidRDefault="002532A7">
                  <w:pPr>
                    <w:numPr>
                      <w:ilvl w:val="0"/>
                      <w:numId w:val="24"/>
                    </w:numPr>
                    <w:jc w:val="both"/>
                    <w:rPr>
                      <w:rFonts w:ascii="Arial" w:hAnsi="Arial" w:cs="Arial"/>
                      <w:color w:val="000000"/>
                      <w:sz w:val="18"/>
                      <w:szCs w:val="18"/>
                    </w:rPr>
                  </w:pPr>
                  <w:r>
                    <w:rPr>
                      <w:rFonts w:ascii="Arial" w:hAnsi="Arial" w:cs="Arial"/>
                      <w:color w:val="000000"/>
                      <w:position w:val="-2"/>
                      <w:sz w:val="18"/>
                      <w:szCs w:val="18"/>
                    </w:rPr>
                    <w:t>gradnjo objekta leseno montažne gradnje postavljeni na armiranobetonski plošči v tlorisni površini vsaj 250,00 m2.</w:t>
                  </w:r>
                </w:p>
              </w:tc>
            </w:tr>
          </w:tbl>
          <w:p w14:paraId="03CC5B29" w14:textId="77777777" w:rsidR="00993529" w:rsidRDefault="00993529"/>
        </w:tc>
      </w:tr>
      <w:tr w:rsidR="00993529" w14:paraId="484C55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49499" w14:textId="77777777" w:rsidR="00993529" w:rsidRDefault="002532A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5A8A5" w14:textId="77777777" w:rsidR="00993529" w:rsidRDefault="002532A7">
            <w:pPr>
              <w:spacing w:before="135" w:after="135"/>
              <w:ind w:left="108"/>
              <w:jc w:val="both"/>
              <w:textAlignment w:val="center"/>
            </w:pPr>
            <w:r>
              <w:rPr>
                <w:rFonts w:ascii="Arial" w:hAnsi="Arial" w:cs="Arial"/>
                <w:color w:val="000000"/>
                <w:position w:val="-2"/>
                <w:sz w:val="18"/>
                <w:szCs w:val="18"/>
              </w:rPr>
              <w:t>Zahtevane reference, ločene po alinejah, lahko izhajajo iz enega ali več različnih poslov (gradenj), referenca iz vsake posamezne alineje pa mora v celoti izhajati iz enega posla, seštevanje manjših referenc pri vsaki alineji ne bo upoštevano.</w:t>
            </w:r>
          </w:p>
          <w:p w14:paraId="58238D8B" w14:textId="77777777" w:rsidR="00993529" w:rsidRDefault="002532A7">
            <w:pPr>
              <w:spacing w:before="135" w:after="135"/>
              <w:ind w:left="600"/>
              <w:jc w:val="both"/>
              <w:textAlignment w:val="center"/>
            </w:pPr>
            <w:r>
              <w:rPr>
                <w:rFonts w:ascii="Arial" w:hAnsi="Arial" w:cs="Arial"/>
                <w:i/>
                <w:iCs/>
                <w:color w:val="000000"/>
                <w:position w:val="-2"/>
                <w:sz w:val="18"/>
                <w:szCs w:val="18"/>
              </w:rPr>
              <w:t>Ponudnik predloži dokazila, ki so navedena na koncu obrazca "Podatki o kadrovskih zmogljivostih", prav tako  si naročnik pridržuje pravico od ponudnika zahtevat dodatna dokazila:</w:t>
            </w:r>
          </w:p>
          <w:tbl>
            <w:tblPr>
              <w:tblStyle w:val="NormalTablePHPDOCX"/>
              <w:tblW w:w="0" w:type="auto"/>
              <w:tblLook w:val="04A0" w:firstRow="1" w:lastRow="0" w:firstColumn="1" w:lastColumn="0" w:noHBand="0" w:noVBand="1"/>
            </w:tblPr>
            <w:tblGrid>
              <w:gridCol w:w="7224"/>
            </w:tblGrid>
            <w:tr w:rsidR="00993529" w14:paraId="1DC1EDAE" w14:textId="77777777">
              <w:tc>
                <w:tcPr>
                  <w:tcW w:w="0" w:type="auto"/>
                  <w:tcMar>
                    <w:top w:w="0" w:type="auto"/>
                    <w:bottom w:w="0" w:type="auto"/>
                  </w:tcMar>
                </w:tcPr>
                <w:p w14:paraId="66F9F1E6" w14:textId="77777777" w:rsidR="00993529" w:rsidRDefault="002532A7">
                  <w:pPr>
                    <w:numPr>
                      <w:ilvl w:val="0"/>
                      <w:numId w:val="25"/>
                    </w:numPr>
                    <w:jc w:val="both"/>
                    <w:rPr>
                      <w:rFonts w:ascii="Arial" w:hAnsi="Arial" w:cs="Arial"/>
                      <w:color w:val="000000"/>
                      <w:sz w:val="18"/>
                      <w:szCs w:val="18"/>
                    </w:rPr>
                  </w:pPr>
                  <w:r>
                    <w:rPr>
                      <w:rFonts w:ascii="Arial" w:hAnsi="Arial" w:cs="Arial"/>
                      <w:i/>
                      <w:iCs/>
                      <w:color w:val="000000"/>
                      <w:position w:val="-2"/>
                      <w:sz w:val="18"/>
                      <w:szCs w:val="18"/>
                    </w:rPr>
                    <w:t>dokazila o uspešni izvedbi referenčnega posla in prevzemu (na primer: pogodbo z investitorjem ali delodajalcem, uporabno dovoljenje ali zapisnik komisijskega pregleda, ali vsaj fizično zaključen objekt, ali vsaj delno predan objekt v promet).</w:t>
                  </w:r>
                </w:p>
              </w:tc>
            </w:tr>
          </w:tbl>
          <w:p w14:paraId="33C7FFFB" w14:textId="77777777" w:rsidR="00993529" w:rsidRDefault="00993529"/>
          <w:p w14:paraId="1AB41CDF" w14:textId="77777777" w:rsidR="00993529" w:rsidRDefault="002532A7">
            <w:pPr>
              <w:spacing w:before="135" w:after="135"/>
              <w:jc w:val="both"/>
              <w:textAlignment w:val="center"/>
            </w:pPr>
            <w:r>
              <w:rPr>
                <w:rFonts w:ascii="Arial" w:hAnsi="Arial" w:cs="Arial"/>
                <w:b/>
                <w:bCs/>
                <w:i/>
                <w:iCs/>
                <w:color w:val="000000"/>
                <w:position w:val="-2"/>
                <w:sz w:val="18"/>
                <w:szCs w:val="18"/>
              </w:rPr>
              <w:t>Za uspešno izveden referenčni posel se šteje posel, za katerega je bilo pridobljeno uporabno dovoljenje ali uspešno izveden komisijski pregled</w:t>
            </w:r>
            <w:r>
              <w:rPr>
                <w:rFonts w:ascii="Arial" w:hAnsi="Arial" w:cs="Arial"/>
                <w:i/>
                <w:iCs/>
                <w:color w:val="000000"/>
                <w:position w:val="-2"/>
                <w:sz w:val="18"/>
                <w:szCs w:val="18"/>
              </w:rPr>
              <w:t xml:space="preserve">, </w:t>
            </w:r>
            <w:r>
              <w:rPr>
                <w:rFonts w:ascii="Arial" w:hAnsi="Arial" w:cs="Arial"/>
                <w:b/>
                <w:bCs/>
                <w:i/>
                <w:iCs/>
                <w:color w:val="000000"/>
                <w:position w:val="-2"/>
                <w:sz w:val="18"/>
                <w:szCs w:val="18"/>
              </w:rPr>
              <w:t>ali vsaj fizično zaključen objekt ali vsaj delno predan objekt v promet.</w:t>
            </w:r>
          </w:p>
          <w:p w14:paraId="0AC464F1" w14:textId="77777777" w:rsidR="00993529" w:rsidRDefault="002532A7">
            <w:pPr>
              <w:spacing w:before="135" w:after="135"/>
              <w:ind w:left="108"/>
              <w:jc w:val="both"/>
              <w:textAlignment w:val="center"/>
            </w:pPr>
            <w:r>
              <w:rPr>
                <w:rFonts w:ascii="Arial" w:hAnsi="Arial" w:cs="Arial"/>
                <w:color w:val="000000"/>
                <w:position w:val="-2"/>
                <w:sz w:val="18"/>
                <w:szCs w:val="18"/>
              </w:rPr>
              <w:t>.</w:t>
            </w:r>
          </w:p>
          <w:p w14:paraId="2B61216E" w14:textId="77777777" w:rsidR="00993529" w:rsidRDefault="002532A7">
            <w:pPr>
              <w:spacing w:before="135" w:after="135"/>
              <w:ind w:left="108"/>
              <w:jc w:val="both"/>
              <w:textAlignment w:val="center"/>
            </w:pPr>
            <w:r>
              <w:rPr>
                <w:rFonts w:ascii="Arial" w:hAnsi="Arial" w:cs="Arial"/>
                <w:color w:val="000000"/>
                <w:position w:val="-2"/>
                <w:sz w:val="18"/>
                <w:szCs w:val="18"/>
              </w:rPr>
              <w:t xml:space="preserve">Za referenčni posel se šteje posel, ki je bil izveden v obdobju zadnjih deset let </w:t>
            </w:r>
            <w:r>
              <w:rPr>
                <w:rFonts w:ascii="Arial" w:hAnsi="Arial" w:cs="Arial"/>
                <w:b/>
                <w:bCs/>
                <w:color w:val="000000"/>
                <w:position w:val="-2"/>
                <w:sz w:val="18"/>
                <w:szCs w:val="18"/>
              </w:rPr>
              <w:t>od datuma oddanega povpraševanja</w:t>
            </w:r>
            <w:r>
              <w:rPr>
                <w:rFonts w:ascii="Arial" w:hAnsi="Arial" w:cs="Arial"/>
                <w:color w:val="000000"/>
                <w:position w:val="-2"/>
                <w:sz w:val="18"/>
                <w:szCs w:val="18"/>
              </w:rPr>
              <w:t>.</w:t>
            </w:r>
          </w:p>
        </w:tc>
      </w:tr>
      <w:tr w:rsidR="00993529" w14:paraId="3C11D4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5EF9F" w14:textId="77777777" w:rsidR="00993529" w:rsidRDefault="002532A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66301" w14:textId="77777777" w:rsidR="00993529" w:rsidRDefault="002532A7">
            <w:pPr>
              <w:jc w:val="both"/>
              <w:textAlignment w:val="center"/>
            </w:pPr>
            <w:r>
              <w:rPr>
                <w:rFonts w:ascii="Arial" w:hAnsi="Arial" w:cs="Arial"/>
                <w:color w:val="000000"/>
                <w:position w:val="-2"/>
                <w:sz w:val="18"/>
                <w:szCs w:val="18"/>
              </w:rPr>
              <w:t> </w:t>
            </w:r>
          </w:p>
          <w:p w14:paraId="2EC0F8B4" w14:textId="77777777" w:rsidR="00993529" w:rsidRDefault="002532A7">
            <w:r>
              <w:rPr>
                <w:rFonts w:ascii="Arial" w:hAnsi="Arial" w:cs="Arial"/>
                <w:color w:val="000000"/>
                <w:position w:val="-2"/>
                <w:sz w:val="18"/>
                <w:szCs w:val="18"/>
              </w:rPr>
              <w:t xml:space="preserve"> /</w:t>
            </w:r>
          </w:p>
        </w:tc>
      </w:tr>
      <w:tr w:rsidR="00993529" w14:paraId="3CE03A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44E85" w14:textId="77777777" w:rsidR="00993529" w:rsidRDefault="002532A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4F3AB" w14:textId="77777777" w:rsidR="00993529" w:rsidRDefault="002532A7">
            <w:pPr>
              <w:spacing w:before="135" w:after="135"/>
              <w:jc w:val="both"/>
              <w:textAlignment w:val="center"/>
            </w:pPr>
            <w:r>
              <w:rPr>
                <w:rFonts w:ascii="Arial" w:hAnsi="Arial" w:cs="Arial"/>
                <w:color w:val="000000"/>
                <w:position w:val="-2"/>
                <w:sz w:val="18"/>
                <w:szCs w:val="18"/>
              </w:rPr>
              <w:t>KUMULATIVNO izpolnjevanje pogoja</w:t>
            </w:r>
          </w:p>
          <w:p w14:paraId="5464DF88" w14:textId="77777777" w:rsidR="00993529" w:rsidRDefault="002532A7">
            <w:pPr>
              <w:jc w:val="both"/>
              <w:textAlignment w:val="center"/>
            </w:pPr>
            <w:r>
              <w:rPr>
                <w:rFonts w:ascii="Arial" w:hAnsi="Arial" w:cs="Arial"/>
                <w:color w:val="000000"/>
                <w:position w:val="-2"/>
                <w:sz w:val="18"/>
                <w:szCs w:val="18"/>
              </w:rPr>
              <w:t> </w:t>
            </w:r>
          </w:p>
        </w:tc>
      </w:tr>
      <w:tr w:rsidR="00993529" w14:paraId="0326C5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B4F4A" w14:textId="77777777" w:rsidR="00993529" w:rsidRDefault="002532A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D6D05" w14:textId="77777777" w:rsidR="00993529" w:rsidRDefault="002532A7">
            <w:pPr>
              <w:spacing w:before="135" w:after="135"/>
              <w:jc w:val="both"/>
              <w:textAlignment w:val="center"/>
            </w:pPr>
            <w:r>
              <w:rPr>
                <w:rFonts w:ascii="Arial" w:hAnsi="Arial" w:cs="Arial"/>
                <w:color w:val="000000"/>
                <w:position w:val="-2"/>
                <w:sz w:val="18"/>
                <w:szCs w:val="18"/>
              </w:rPr>
              <w:t>KUMULATIVNO izpolnjevanje pogoja</w:t>
            </w:r>
          </w:p>
          <w:p w14:paraId="4D9C604A" w14:textId="77777777" w:rsidR="00993529" w:rsidRDefault="002532A7">
            <w:pPr>
              <w:jc w:val="both"/>
              <w:textAlignment w:val="center"/>
            </w:pPr>
            <w:r>
              <w:rPr>
                <w:rFonts w:ascii="Arial" w:hAnsi="Arial" w:cs="Arial"/>
                <w:color w:val="000000"/>
                <w:position w:val="-2"/>
                <w:sz w:val="18"/>
                <w:szCs w:val="18"/>
              </w:rPr>
              <w:t> </w:t>
            </w:r>
          </w:p>
        </w:tc>
      </w:tr>
    </w:tbl>
    <w:p w14:paraId="0172EE48" w14:textId="77777777" w:rsidR="00993529" w:rsidRDefault="00993529">
      <w:pPr>
        <w:sectPr w:rsidR="00993529" w:rsidSect="00D931BF">
          <w:pgSz w:w="11906" w:h="16838"/>
          <w:pgMar w:top="1418" w:right="1418" w:bottom="1418" w:left="1418" w:header="567" w:footer="680" w:gutter="0"/>
          <w:cols w:space="708"/>
          <w:docGrid w:linePitch="360"/>
        </w:sectPr>
      </w:pPr>
    </w:p>
    <w:p w14:paraId="312BF788" w14:textId="77777777" w:rsidR="002532A7" w:rsidRPr="00141928" w:rsidRDefault="002532A7"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643"/>
      </w:tblGrid>
      <w:tr w:rsidR="00993529" w14:paraId="3DD3322C" w14:textId="77777777">
        <w:tc>
          <w:tcPr>
            <w:tcW w:w="0" w:type="auto"/>
            <w:shd w:val="clear" w:color="auto" w:fill="000000"/>
            <w:tcMar>
              <w:top w:w="150" w:type="dxa"/>
              <w:bottom w:w="150" w:type="dxa"/>
            </w:tcMar>
            <w:vAlign w:val="center"/>
          </w:tcPr>
          <w:p w14:paraId="7EC3EFCB" w14:textId="77777777" w:rsidR="00993529" w:rsidRDefault="002532A7">
            <w:pPr>
              <w:jc w:val="center"/>
            </w:pPr>
            <w:r>
              <w:rPr>
                <w:rFonts w:ascii="Arial" w:hAnsi="Arial" w:cs="Arial"/>
                <w:b/>
                <w:bCs/>
                <w:color w:val="FFFFFF"/>
                <w:position w:val="-2"/>
                <w:sz w:val="18"/>
                <w:szCs w:val="18"/>
                <w:shd w:val="clear" w:color="auto" w:fill="000000"/>
              </w:rPr>
              <w:t>Zavarovanje za dobro izvedbo</w:t>
            </w:r>
          </w:p>
        </w:tc>
      </w:tr>
    </w:tbl>
    <w:p w14:paraId="6A38A81C" w14:textId="77777777" w:rsidR="00993529" w:rsidRDefault="002532A7">
      <w:pPr>
        <w:spacing w:before="225" w:after="225" w:line="240" w:lineRule="auto"/>
        <w:jc w:val="both"/>
      </w:pPr>
      <w:r>
        <w:rPr>
          <w:rFonts w:ascii="Arial" w:hAnsi="Arial" w:cs="Arial"/>
          <w:color w:val="000000"/>
          <w:sz w:val="18"/>
          <w:szCs w:val="18"/>
        </w:rPr>
        <w:t>Instrument zavarovanja: zadržana sredstva</w:t>
      </w:r>
    </w:p>
    <w:p w14:paraId="1A962A1E" w14:textId="77777777" w:rsidR="00993529" w:rsidRDefault="002532A7">
      <w:pPr>
        <w:spacing w:before="225" w:after="225" w:line="240" w:lineRule="auto"/>
        <w:jc w:val="both"/>
      </w:pPr>
      <w:r>
        <w:rPr>
          <w:rFonts w:ascii="Arial" w:hAnsi="Arial" w:cs="Arial"/>
          <w:color w:val="000000"/>
          <w:sz w:val="18"/>
          <w:szCs w:val="18"/>
        </w:rPr>
        <w:t>Višina zavarovanja: najmanj 10,00 % pogodbene vrednosti z DDV</w:t>
      </w:r>
    </w:p>
    <w:p w14:paraId="0DDA829D" w14:textId="77777777" w:rsidR="00993529" w:rsidRDefault="002532A7">
      <w:pPr>
        <w:spacing w:before="225" w:after="225" w:line="240" w:lineRule="auto"/>
        <w:jc w:val="both"/>
      </w:pPr>
      <w:r>
        <w:rPr>
          <w:rFonts w:ascii="Arial" w:hAnsi="Arial" w:cs="Arial"/>
          <w:color w:val="000000"/>
          <w:sz w:val="18"/>
          <w:szCs w:val="18"/>
        </w:rPr>
        <w:t>Čas veljavnosti: do izdaje zavarovanja za odpravo napak</w:t>
      </w:r>
    </w:p>
    <w:p w14:paraId="12D17FFA" w14:textId="77777777" w:rsidR="00993529" w:rsidRDefault="002532A7">
      <w:pPr>
        <w:spacing w:before="225" w:after="225" w:line="240" w:lineRule="auto"/>
        <w:jc w:val="both"/>
      </w:pPr>
      <w:r>
        <w:rPr>
          <w:rFonts w:ascii="Arial" w:hAnsi="Arial" w:cs="Arial"/>
          <w:color w:val="000000"/>
          <w:sz w:val="18"/>
          <w:szCs w:val="18"/>
        </w:rPr>
        <w:t>Zahtevanje dokazila: ni zahtevano dokazilo</w:t>
      </w:r>
    </w:p>
    <w:p w14:paraId="0A27637A" w14:textId="77777777" w:rsidR="00993529" w:rsidRDefault="002532A7">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993529" w14:paraId="7BDFC92E" w14:textId="77777777">
        <w:tc>
          <w:tcPr>
            <w:tcW w:w="0" w:type="auto"/>
            <w:shd w:val="clear" w:color="auto" w:fill="000000"/>
            <w:tcMar>
              <w:top w:w="150" w:type="dxa"/>
              <w:bottom w:w="150" w:type="dxa"/>
            </w:tcMar>
            <w:vAlign w:val="center"/>
          </w:tcPr>
          <w:p w14:paraId="24200801" w14:textId="77777777" w:rsidR="00993529" w:rsidRDefault="002532A7">
            <w:pPr>
              <w:jc w:val="center"/>
            </w:pPr>
            <w:r>
              <w:rPr>
                <w:rFonts w:ascii="Arial" w:hAnsi="Arial" w:cs="Arial"/>
                <w:b/>
                <w:bCs/>
                <w:color w:val="FFFFFF"/>
                <w:position w:val="-2"/>
                <w:sz w:val="18"/>
                <w:szCs w:val="18"/>
                <w:shd w:val="clear" w:color="auto" w:fill="000000"/>
              </w:rPr>
              <w:t>Zavarovanje za odpravo napak</w:t>
            </w:r>
          </w:p>
        </w:tc>
      </w:tr>
    </w:tbl>
    <w:p w14:paraId="5335DA1A" w14:textId="77777777" w:rsidR="00993529" w:rsidRDefault="002532A7">
      <w:pPr>
        <w:spacing w:before="225" w:after="225" w:line="240" w:lineRule="auto"/>
        <w:jc w:val="both"/>
      </w:pPr>
      <w:r>
        <w:rPr>
          <w:rFonts w:ascii="Arial" w:hAnsi="Arial" w:cs="Arial"/>
          <w:color w:val="000000"/>
          <w:sz w:val="18"/>
          <w:szCs w:val="18"/>
        </w:rPr>
        <w:t>Instrument zavarovanja: bančna garancija / kavcijsko zavarovanje</w:t>
      </w:r>
    </w:p>
    <w:p w14:paraId="53FD02F7" w14:textId="77777777" w:rsidR="00993529" w:rsidRDefault="002532A7">
      <w:pPr>
        <w:spacing w:before="225" w:after="225" w:line="240" w:lineRule="auto"/>
        <w:jc w:val="both"/>
      </w:pPr>
      <w:r>
        <w:rPr>
          <w:rFonts w:ascii="Arial" w:hAnsi="Arial" w:cs="Arial"/>
          <w:color w:val="000000"/>
          <w:sz w:val="18"/>
          <w:szCs w:val="18"/>
        </w:rPr>
        <w:t>Višina zavarovanja: najmanj 5,00 % pogodbene vrednosti z DDV</w:t>
      </w:r>
    </w:p>
    <w:p w14:paraId="2C67B0AC" w14:textId="77777777" w:rsidR="00993529" w:rsidRDefault="002532A7">
      <w:pPr>
        <w:spacing w:before="225" w:after="225" w:line="240" w:lineRule="auto"/>
        <w:jc w:val="both"/>
      </w:pPr>
      <w:r>
        <w:rPr>
          <w:rFonts w:ascii="Arial" w:hAnsi="Arial" w:cs="Arial"/>
          <w:color w:val="000000"/>
          <w:sz w:val="18"/>
          <w:szCs w:val="18"/>
        </w:rPr>
        <w:t>Čas veljavnosti: najmanj 10 let od prevzema</w:t>
      </w:r>
    </w:p>
    <w:p w14:paraId="20F18264" w14:textId="77777777" w:rsidR="00993529" w:rsidRDefault="002532A7">
      <w:pPr>
        <w:spacing w:before="225" w:after="225" w:line="240" w:lineRule="auto"/>
        <w:jc w:val="both"/>
      </w:pPr>
      <w:r>
        <w:rPr>
          <w:rFonts w:ascii="Arial" w:hAnsi="Arial" w:cs="Arial"/>
          <w:color w:val="000000"/>
          <w:sz w:val="18"/>
          <w:szCs w:val="18"/>
        </w:rPr>
        <w:t>Zahtevanje dokazila: ni zahtevano dokazilo</w:t>
      </w:r>
    </w:p>
    <w:p w14:paraId="6C23E9E0" w14:textId="77777777" w:rsidR="00993529" w:rsidRDefault="002532A7">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993529" w14:paraId="269C9F95" w14:textId="77777777">
        <w:tc>
          <w:tcPr>
            <w:tcW w:w="0" w:type="auto"/>
            <w:shd w:val="clear" w:color="auto" w:fill="000000"/>
            <w:tcMar>
              <w:top w:w="150" w:type="dxa"/>
              <w:bottom w:w="150" w:type="dxa"/>
            </w:tcMar>
            <w:vAlign w:val="center"/>
          </w:tcPr>
          <w:p w14:paraId="38D03561" w14:textId="77777777" w:rsidR="00993529" w:rsidRDefault="002532A7">
            <w:pPr>
              <w:jc w:val="center"/>
            </w:pPr>
            <w:r>
              <w:rPr>
                <w:rFonts w:ascii="Arial" w:hAnsi="Arial" w:cs="Arial"/>
                <w:b/>
                <w:bCs/>
                <w:color w:val="FFFFFF"/>
                <w:position w:val="-2"/>
                <w:sz w:val="18"/>
                <w:szCs w:val="18"/>
                <w:shd w:val="clear" w:color="auto" w:fill="000000"/>
              </w:rPr>
              <w:t>Zavarovanje odgovornosti</w:t>
            </w:r>
          </w:p>
        </w:tc>
      </w:tr>
    </w:tbl>
    <w:p w14:paraId="61A2ECB2" w14:textId="77777777" w:rsidR="00993529" w:rsidRDefault="002532A7">
      <w:pPr>
        <w:spacing w:before="225" w:after="225" w:line="240" w:lineRule="auto"/>
        <w:jc w:val="both"/>
      </w:pPr>
      <w:r>
        <w:rPr>
          <w:rFonts w:ascii="Arial" w:hAnsi="Arial" w:cs="Arial"/>
          <w:color w:val="000000"/>
          <w:sz w:val="18"/>
          <w:szCs w:val="18"/>
        </w:rPr>
        <w:t>Višina zavarovanja: Zavarovanje odgovornosti iz dejavnosti za škodo, ki bi utegnila nastati investitorjem in tretjim osebam – 16. člen GZ-1 (Uradni list RS, št. 199/21).</w:t>
      </w:r>
    </w:p>
    <w:p w14:paraId="425F5323" w14:textId="77777777" w:rsidR="00993529" w:rsidRDefault="002532A7">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5E0543D3" w14:textId="77777777" w:rsidR="00993529" w:rsidRDefault="00993529">
      <w:pPr>
        <w:sectPr w:rsidR="00993529" w:rsidSect="00D931BF">
          <w:pgSz w:w="11906" w:h="16838"/>
          <w:pgMar w:top="1418" w:right="1418" w:bottom="1418" w:left="1418" w:header="567" w:footer="680" w:gutter="0"/>
          <w:cols w:space="708"/>
          <w:docGrid w:linePitch="360"/>
        </w:sectPr>
      </w:pPr>
    </w:p>
    <w:p w14:paraId="0B07D4E4" w14:textId="77777777" w:rsidR="002532A7" w:rsidRPr="00A207D9" w:rsidRDefault="002532A7"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67EDD22" w14:textId="77777777" w:rsidR="002532A7" w:rsidRDefault="002532A7"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43"/>
      </w:tblGrid>
      <w:tr w:rsidR="00993529" w14:paraId="01BF47AA" w14:textId="77777777">
        <w:tc>
          <w:tcPr>
            <w:tcW w:w="0" w:type="auto"/>
            <w:shd w:val="clear" w:color="auto" w:fill="FFFFFF"/>
            <w:tcMar>
              <w:top w:w="75" w:type="dxa"/>
              <w:bottom w:w="75" w:type="dxa"/>
            </w:tcMar>
            <w:vAlign w:val="center"/>
          </w:tcPr>
          <w:p w14:paraId="0BF644EF" w14:textId="77777777" w:rsidR="00993529" w:rsidRDefault="002532A7">
            <w:r>
              <w:rPr>
                <w:rFonts w:ascii="Arial" w:hAnsi="Arial" w:cs="Arial"/>
                <w:b/>
                <w:bCs/>
                <w:color w:val="000000"/>
                <w:position w:val="-2"/>
                <w:sz w:val="18"/>
                <w:szCs w:val="18"/>
                <w:shd w:val="clear" w:color="auto" w:fill="FFFFFF"/>
              </w:rPr>
              <w:t>Splošne specifikacije</w:t>
            </w:r>
          </w:p>
        </w:tc>
      </w:tr>
    </w:tbl>
    <w:p w14:paraId="222CF923" w14:textId="77777777" w:rsidR="00993529" w:rsidRDefault="002532A7">
      <w:pPr>
        <w:spacing w:before="225" w:after="225" w:line="240" w:lineRule="auto"/>
      </w:pPr>
      <w:r>
        <w:rPr>
          <w:rFonts w:ascii="Arial" w:hAnsi="Arial" w:cs="Arial"/>
          <w:color w:val="000000"/>
          <w:sz w:val="18"/>
          <w:szCs w:val="18"/>
        </w:rPr>
        <w:t>Tehnična specifikacija je priloga dokumentaciji javnega naročila.</w:t>
      </w:r>
    </w:p>
    <w:tbl>
      <w:tblPr>
        <w:tblStyle w:val="NormalTablePHPDOCX"/>
        <w:tblW w:w="2500" w:type="pct"/>
        <w:tblInd w:w="108" w:type="dxa"/>
        <w:shd w:val="clear" w:color="auto" w:fill="FFFFFF"/>
        <w:tblLook w:val="04A0" w:firstRow="1" w:lastRow="0" w:firstColumn="1" w:lastColumn="0" w:noHBand="0" w:noVBand="1"/>
      </w:tblPr>
      <w:tblGrid>
        <w:gridCol w:w="4643"/>
      </w:tblGrid>
      <w:tr w:rsidR="00993529" w14:paraId="6A78CDAC"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325E65EC" w14:textId="77777777" w:rsidR="00993529" w:rsidRDefault="002532A7">
            <w:r>
              <w:rPr>
                <w:rFonts w:ascii="Arial" w:hAnsi="Arial" w:cs="Arial"/>
                <w:b/>
                <w:bCs/>
                <w:color w:val="FFFFFF"/>
                <w:position w:val="-3"/>
                <w:sz w:val="20"/>
                <w:szCs w:val="20"/>
                <w:shd w:val="clear" w:color="auto" w:fill="000000"/>
              </w:rPr>
              <w:t>Sklop 1: Prizidek igralnic in rekonstrukcija obstoječih prostorov</w:t>
            </w:r>
          </w:p>
        </w:tc>
      </w:tr>
    </w:tbl>
    <w:p w14:paraId="37772F81" w14:textId="77777777" w:rsidR="00993529" w:rsidRDefault="00993529"/>
    <w:tbl>
      <w:tblPr>
        <w:tblStyle w:val="NormalTablePHPDOCX"/>
        <w:tblW w:w="5000" w:type="pct"/>
        <w:tblInd w:w="600" w:type="dxa"/>
        <w:tblLook w:val="04A0" w:firstRow="1" w:lastRow="0" w:firstColumn="1" w:lastColumn="0" w:noHBand="0" w:noVBand="1"/>
      </w:tblPr>
      <w:tblGrid>
        <w:gridCol w:w="9286"/>
      </w:tblGrid>
      <w:tr w:rsidR="00993529" w14:paraId="556125AD" w14:textId="77777777">
        <w:tc>
          <w:tcPr>
            <w:tcW w:w="0" w:type="auto"/>
            <w:tcMar>
              <w:top w:w="135" w:type="dxa"/>
              <w:bottom w:w="135" w:type="dxa"/>
            </w:tcMar>
            <w:vAlign w:val="center"/>
          </w:tcPr>
          <w:p w14:paraId="7266308A" w14:textId="77777777" w:rsidR="00993529" w:rsidRDefault="00993529"/>
        </w:tc>
      </w:tr>
    </w:tbl>
    <w:p w14:paraId="0AEF4E52" w14:textId="77777777" w:rsidR="00993529" w:rsidRDefault="00993529"/>
    <w:tbl>
      <w:tblPr>
        <w:tblStyle w:val="NormalTablePHPDOCX"/>
        <w:tblW w:w="2500" w:type="pct"/>
        <w:tblInd w:w="108" w:type="dxa"/>
        <w:tblLook w:val="04A0" w:firstRow="1" w:lastRow="0" w:firstColumn="1" w:lastColumn="0" w:noHBand="0" w:noVBand="1"/>
      </w:tblPr>
      <w:tblGrid>
        <w:gridCol w:w="4643"/>
      </w:tblGrid>
      <w:tr w:rsidR="00993529" w14:paraId="1B25210B"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99C458E" w14:textId="77777777" w:rsidR="00993529" w:rsidRDefault="002532A7">
            <w:r>
              <w:rPr>
                <w:rFonts w:ascii="Arial" w:hAnsi="Arial" w:cs="Arial"/>
                <w:b/>
                <w:bCs/>
                <w:color w:val="FFFFFF"/>
                <w:position w:val="-3"/>
                <w:sz w:val="20"/>
                <w:szCs w:val="20"/>
                <w:shd w:val="clear" w:color="auto" w:fill="000000"/>
              </w:rPr>
              <w:t>Sklop 2: Prizidek kuhinja</w:t>
            </w:r>
          </w:p>
        </w:tc>
      </w:tr>
    </w:tbl>
    <w:p w14:paraId="7A716F45" w14:textId="77777777" w:rsidR="00993529" w:rsidRDefault="00993529"/>
    <w:tbl>
      <w:tblPr>
        <w:tblStyle w:val="NormalTablePHPDOCX"/>
        <w:tblW w:w="5000" w:type="pct"/>
        <w:tblInd w:w="600" w:type="dxa"/>
        <w:tblLook w:val="04A0" w:firstRow="1" w:lastRow="0" w:firstColumn="1" w:lastColumn="0" w:noHBand="0" w:noVBand="1"/>
      </w:tblPr>
      <w:tblGrid>
        <w:gridCol w:w="9286"/>
      </w:tblGrid>
      <w:tr w:rsidR="00993529" w14:paraId="1BFAB0C4" w14:textId="77777777">
        <w:tc>
          <w:tcPr>
            <w:tcW w:w="0" w:type="auto"/>
            <w:tcMar>
              <w:top w:w="135" w:type="dxa"/>
              <w:bottom w:w="135" w:type="dxa"/>
            </w:tcMar>
            <w:vAlign w:val="center"/>
          </w:tcPr>
          <w:p w14:paraId="6CC6A6D2" w14:textId="77777777" w:rsidR="00993529" w:rsidRDefault="00993529"/>
        </w:tc>
      </w:tr>
    </w:tbl>
    <w:p w14:paraId="7B5C0705" w14:textId="77777777" w:rsidR="00993529" w:rsidRDefault="00993529">
      <w:pPr>
        <w:sectPr w:rsidR="00993529" w:rsidSect="00D931BF">
          <w:pgSz w:w="11906" w:h="16838"/>
          <w:pgMar w:top="1418" w:right="1418" w:bottom="1418" w:left="1418" w:header="567" w:footer="680" w:gutter="0"/>
          <w:cols w:space="708"/>
          <w:docGrid w:linePitch="360"/>
        </w:sectPr>
      </w:pPr>
    </w:p>
    <w:p w14:paraId="14865763" w14:textId="77777777" w:rsidR="002532A7" w:rsidRPr="00A17BFF" w:rsidRDefault="002532A7"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0D31B27" w14:textId="77777777" w:rsidR="002532A7" w:rsidRPr="00A17BFF" w:rsidRDefault="002532A7" w:rsidP="00827BFC">
      <w:pPr>
        <w:pStyle w:val="Paragraf"/>
        <w:rPr>
          <w:rFonts w:ascii="Arial" w:hAnsi="Arial" w:cs="Arial"/>
        </w:rPr>
      </w:pPr>
    </w:p>
    <w:p w14:paraId="3DC564C2" w14:textId="77777777" w:rsidR="00993529" w:rsidRDefault="002532A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8B74C27" w14:textId="77777777" w:rsidR="00993529" w:rsidRDefault="002532A7">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AF16C22" w14:textId="77777777" w:rsidR="00993529" w:rsidRDefault="002532A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CE0068" w14:textId="77777777" w:rsidR="002532A7" w:rsidRPr="00A17BFF" w:rsidRDefault="002532A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993529" w14:paraId="5A44FF01"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F28E7D" w14:textId="77777777" w:rsidR="00993529" w:rsidRDefault="002532A7">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51433A" w14:textId="77777777" w:rsidR="00993529" w:rsidRDefault="002532A7">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8CDE9C" w14:textId="77777777" w:rsidR="00993529" w:rsidRDefault="002532A7">
            <w:pPr>
              <w:jc w:val="center"/>
            </w:pPr>
            <w:r>
              <w:rPr>
                <w:rFonts w:ascii="Arial" w:hAnsi="Arial" w:cs="Arial"/>
                <w:b/>
                <w:bCs/>
                <w:color w:val="000000"/>
                <w:position w:val="-3"/>
                <w:sz w:val="20"/>
                <w:szCs w:val="20"/>
                <w:shd w:val="clear" w:color="auto" w:fill="AAAAAA"/>
              </w:rPr>
              <w:t>Opombe</w:t>
            </w:r>
          </w:p>
        </w:tc>
      </w:tr>
      <w:tr w:rsidR="00993529" w14:paraId="331356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7BEC7" w14:textId="77777777" w:rsidR="00993529" w:rsidRDefault="002532A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EA3F8" w14:textId="77777777" w:rsidR="00993529" w:rsidRDefault="002532A7">
            <w:r>
              <w:rPr>
                <w:rFonts w:ascii="Arial" w:hAnsi="Arial" w:cs="Arial"/>
                <w:color w:val="000000"/>
                <w:position w:val="-2"/>
                <w:sz w:val="18"/>
                <w:szCs w:val="18"/>
              </w:rPr>
              <w:t>Ponudba</w:t>
            </w:r>
            <w:r>
              <w:rPr>
                <w:rFonts w:ascii="Arial" w:hAnsi="Arial" w:cs="Arial"/>
                <w:color w:val="000000"/>
                <w:position w:val="-2"/>
                <w:sz w:val="18"/>
                <w:szCs w:val="18"/>
              </w:rPr>
              <w:br/>
            </w:r>
            <w:r>
              <w:rPr>
                <w:rFonts w:ascii="Arial" w:hAnsi="Arial" w:cs="Arial"/>
                <w:color w:val="000000"/>
                <w:position w:val="-2"/>
                <w:sz w:val="18"/>
                <w:szCs w:val="18"/>
              </w:rP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54C78" w14:textId="77777777" w:rsidR="00993529" w:rsidRDefault="002532A7">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993529" w14:paraId="13C707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E2EFD1" w14:textId="77777777" w:rsidR="00993529" w:rsidRDefault="002532A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6D39C" w14:textId="77777777" w:rsidR="00993529" w:rsidRDefault="002532A7">
            <w:r>
              <w:rPr>
                <w:rFonts w:ascii="Arial" w:hAnsi="Arial" w:cs="Arial"/>
                <w:color w:val="000000"/>
                <w:position w:val="-2"/>
                <w:sz w:val="18"/>
                <w:szCs w:val="18"/>
              </w:rPr>
              <w:t>Krovna izjava - obrazec 1</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0C15F" w14:textId="77777777" w:rsidR="00993529" w:rsidRDefault="00993529"/>
        </w:tc>
      </w:tr>
      <w:tr w:rsidR="00993529" w14:paraId="6234D0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0E0A2" w14:textId="77777777" w:rsidR="00993529" w:rsidRDefault="002532A7">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6942C" w14:textId="77777777" w:rsidR="00993529" w:rsidRDefault="002532A7">
            <w:r>
              <w:rPr>
                <w:rFonts w:ascii="Arial" w:hAnsi="Arial" w:cs="Arial"/>
                <w:color w:val="000000"/>
                <w:position w:val="-2"/>
                <w:sz w:val="18"/>
                <w:szCs w:val="18"/>
              </w:rPr>
              <w:t>Krovna izjava</w:t>
            </w:r>
            <w:r>
              <w:rPr>
                <w:rFonts w:ascii="Arial" w:hAnsi="Arial" w:cs="Arial"/>
                <w:color w:val="000000"/>
                <w:position w:val="-2"/>
                <w:sz w:val="18"/>
                <w:szCs w:val="18"/>
              </w:rPr>
              <w:br/>
            </w:r>
            <w:r>
              <w:rPr>
                <w:rFonts w:ascii="Arial" w:hAnsi="Arial" w:cs="Arial"/>
                <w:color w:val="000000"/>
                <w:position w:val="-2"/>
                <w:sz w:val="18"/>
                <w:szCs w:val="18"/>
              </w:rP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F3659" w14:textId="77777777" w:rsidR="00993529" w:rsidRDefault="002532A7">
            <w:pPr>
              <w:spacing w:before="135" w:after="135"/>
              <w:jc w:val="both"/>
              <w:textAlignment w:val="center"/>
            </w:pPr>
            <w:r>
              <w:rPr>
                <w:rFonts w:ascii="Arial" w:hAnsi="Arial" w:cs="Arial"/>
                <w:color w:val="000000"/>
                <w:position w:val="-2"/>
                <w:sz w:val="18"/>
                <w:szCs w:val="18"/>
              </w:rPr>
              <w:t>Izpolnjen, podpisan in žigosan.</w:t>
            </w:r>
          </w:p>
        </w:tc>
      </w:tr>
      <w:tr w:rsidR="00993529" w14:paraId="598AFA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C7BC7" w14:textId="77777777" w:rsidR="00993529" w:rsidRDefault="002532A7">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55225" w14:textId="77777777" w:rsidR="00993529" w:rsidRDefault="002532A7">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D088A" w14:textId="77777777" w:rsidR="00993529" w:rsidRDefault="002532A7">
            <w:pPr>
              <w:spacing w:before="135" w:after="135"/>
              <w:jc w:val="both"/>
              <w:textAlignment w:val="center"/>
            </w:pPr>
            <w:r>
              <w:rPr>
                <w:rFonts w:ascii="Arial" w:hAnsi="Arial" w:cs="Arial"/>
                <w:color w:val="000000"/>
                <w:position w:val="-2"/>
                <w:sz w:val="18"/>
                <w:szCs w:val="18"/>
              </w:rPr>
              <w:t>Izpolnjen, podpisan in žigosan. </w:t>
            </w:r>
          </w:p>
          <w:p w14:paraId="4EBD91B0" w14:textId="77777777" w:rsidR="00993529" w:rsidRDefault="002532A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93529" w14:paraId="78F716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96F2D" w14:textId="77777777" w:rsidR="00993529" w:rsidRDefault="002532A7">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AEEB6" w14:textId="77777777" w:rsidR="00993529" w:rsidRDefault="002532A7">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r>
              <w:rPr>
                <w:rFonts w:ascii="Arial" w:hAnsi="Arial" w:cs="Arial"/>
                <w:color w:val="000000"/>
                <w:position w:val="-2"/>
                <w:sz w:val="18"/>
                <w:szCs w:val="18"/>
              </w:rP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47C09" w14:textId="77777777" w:rsidR="00993529" w:rsidRDefault="002532A7">
            <w:pPr>
              <w:spacing w:before="135" w:after="135"/>
              <w:jc w:val="both"/>
              <w:textAlignment w:val="center"/>
            </w:pPr>
            <w:r>
              <w:rPr>
                <w:rFonts w:ascii="Arial" w:hAnsi="Arial" w:cs="Arial"/>
                <w:color w:val="000000"/>
                <w:position w:val="-2"/>
                <w:sz w:val="18"/>
                <w:szCs w:val="18"/>
              </w:rPr>
              <w:t>Izpolnjen.</w:t>
            </w:r>
          </w:p>
        </w:tc>
      </w:tr>
      <w:tr w:rsidR="00993529" w14:paraId="4D30B1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40D11" w14:textId="77777777" w:rsidR="00993529" w:rsidRDefault="002532A7">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62B4E" w14:textId="77777777" w:rsidR="00993529" w:rsidRDefault="002532A7">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818EB" w14:textId="77777777" w:rsidR="00993529" w:rsidRDefault="002532A7">
            <w:pPr>
              <w:spacing w:before="135" w:after="135"/>
              <w:jc w:val="both"/>
              <w:textAlignment w:val="center"/>
            </w:pPr>
            <w:r>
              <w:rPr>
                <w:rFonts w:ascii="Arial" w:hAnsi="Arial" w:cs="Arial"/>
                <w:color w:val="000000"/>
                <w:position w:val="-2"/>
                <w:sz w:val="18"/>
                <w:szCs w:val="18"/>
              </w:rPr>
              <w:t>Izpolnjen, potrjen s strani naročnika posla.</w:t>
            </w:r>
          </w:p>
        </w:tc>
      </w:tr>
      <w:tr w:rsidR="00993529" w14:paraId="418E69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657EE" w14:textId="77777777" w:rsidR="00993529" w:rsidRDefault="002532A7">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8357A" w14:textId="77777777" w:rsidR="00993529" w:rsidRDefault="002532A7">
            <w:r>
              <w:rPr>
                <w:rFonts w:ascii="Arial" w:hAnsi="Arial" w:cs="Arial"/>
                <w:color w:val="000000"/>
                <w:position w:val="-2"/>
                <w:sz w:val="18"/>
                <w:szCs w:val="18"/>
              </w:rPr>
              <w:t>Vodja gradnje</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8785E" w14:textId="77777777" w:rsidR="00993529" w:rsidRDefault="002532A7">
            <w:pPr>
              <w:spacing w:before="135" w:after="135"/>
              <w:jc w:val="both"/>
              <w:textAlignment w:val="center"/>
            </w:pPr>
            <w:r>
              <w:rPr>
                <w:rFonts w:ascii="Arial" w:hAnsi="Arial" w:cs="Arial"/>
                <w:color w:val="000000"/>
                <w:position w:val="-2"/>
                <w:sz w:val="18"/>
                <w:szCs w:val="18"/>
              </w:rPr>
              <w:t>Izpolnjen, podpisan in žigosan.</w:t>
            </w:r>
          </w:p>
        </w:tc>
      </w:tr>
      <w:tr w:rsidR="00993529" w14:paraId="09AD83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37BDE" w14:textId="77777777" w:rsidR="00993529" w:rsidRDefault="002532A7">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93B090" w14:textId="77777777" w:rsidR="00993529" w:rsidRDefault="002532A7">
            <w:r>
              <w:rPr>
                <w:rFonts w:ascii="Arial" w:hAnsi="Arial" w:cs="Arial"/>
                <w:color w:val="000000"/>
                <w:position w:val="-2"/>
                <w:sz w:val="18"/>
                <w:szCs w:val="18"/>
              </w:rPr>
              <w:t>Referenčna lista vodje gradnje</w:t>
            </w:r>
            <w:r>
              <w:rPr>
                <w:rFonts w:ascii="Arial" w:hAnsi="Arial" w:cs="Arial"/>
                <w:color w:val="000000"/>
                <w:position w:val="-2"/>
                <w:sz w:val="18"/>
                <w:szCs w:val="18"/>
              </w:rPr>
              <w:br/>
            </w:r>
            <w:r>
              <w:rPr>
                <w:rFonts w:ascii="Arial" w:hAnsi="Arial" w:cs="Arial"/>
                <w:color w:val="000000"/>
                <w:position w:val="-2"/>
                <w:sz w:val="18"/>
                <w:szCs w:val="18"/>
              </w:rPr>
              <w:t xml:space="preserve">Velja za sklop 1 (Prizidek igralnic in rekonstrukcija </w:t>
            </w:r>
            <w:r>
              <w:rPr>
                <w:rFonts w:ascii="Arial" w:hAnsi="Arial" w:cs="Arial"/>
                <w:color w:val="000000"/>
                <w:position w:val="-2"/>
                <w:sz w:val="18"/>
                <w:szCs w:val="18"/>
              </w:rPr>
              <w:lastRenderedPageBreak/>
              <w:t>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97801" w14:textId="77777777" w:rsidR="00993529" w:rsidRDefault="002532A7">
            <w:pPr>
              <w:spacing w:before="135" w:after="135"/>
              <w:jc w:val="both"/>
              <w:textAlignment w:val="center"/>
            </w:pPr>
            <w:r>
              <w:rPr>
                <w:rFonts w:ascii="Arial" w:hAnsi="Arial" w:cs="Arial"/>
                <w:color w:val="000000"/>
                <w:position w:val="-2"/>
                <w:sz w:val="18"/>
                <w:szCs w:val="18"/>
              </w:rPr>
              <w:lastRenderedPageBreak/>
              <w:t>Izpolnjen.</w:t>
            </w:r>
          </w:p>
        </w:tc>
      </w:tr>
      <w:tr w:rsidR="00993529" w14:paraId="1FDEED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FF8C6" w14:textId="77777777" w:rsidR="00993529" w:rsidRDefault="002532A7">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7A052" w14:textId="77777777" w:rsidR="00993529" w:rsidRDefault="002532A7">
            <w:r>
              <w:rPr>
                <w:rFonts w:ascii="Arial" w:hAnsi="Arial" w:cs="Arial"/>
                <w:color w:val="000000"/>
                <w:position w:val="-2"/>
                <w:sz w:val="18"/>
                <w:szCs w:val="18"/>
              </w:rPr>
              <w:t>Potrdilo o dobro opravljenem delu nominiranih kadrov</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E1BD7" w14:textId="77777777" w:rsidR="00993529" w:rsidRDefault="002532A7">
            <w:pPr>
              <w:spacing w:before="135" w:after="135"/>
              <w:jc w:val="both"/>
              <w:textAlignment w:val="center"/>
            </w:pPr>
            <w:r>
              <w:rPr>
                <w:rFonts w:ascii="Arial" w:hAnsi="Arial" w:cs="Arial"/>
                <w:color w:val="000000"/>
                <w:position w:val="-2"/>
                <w:sz w:val="18"/>
                <w:szCs w:val="18"/>
              </w:rPr>
              <w:t>Izpolnjen, potrjen s strani naročnika posla.</w:t>
            </w:r>
          </w:p>
        </w:tc>
      </w:tr>
      <w:tr w:rsidR="00993529" w14:paraId="106855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6DF6B" w14:textId="77777777" w:rsidR="00993529" w:rsidRDefault="002532A7">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5D9F3" w14:textId="77777777" w:rsidR="00993529" w:rsidRDefault="002532A7">
            <w:r>
              <w:rPr>
                <w:rFonts w:ascii="Arial" w:hAnsi="Arial" w:cs="Arial"/>
                <w:color w:val="000000"/>
                <w:position w:val="-2"/>
                <w:sz w:val="18"/>
                <w:szCs w:val="18"/>
              </w:rPr>
              <w:t>Vzorec bančne garancije / kavcijskega zavarovanja za odpravo napak</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46FD17" w14:textId="77777777" w:rsidR="00993529" w:rsidRDefault="002532A7">
            <w:pPr>
              <w:spacing w:before="135" w:after="135"/>
              <w:jc w:val="both"/>
              <w:textAlignment w:val="center"/>
            </w:pPr>
            <w:r>
              <w:rPr>
                <w:rFonts w:ascii="Arial" w:hAnsi="Arial" w:cs="Arial"/>
                <w:color w:val="000000"/>
                <w:position w:val="-2"/>
                <w:sz w:val="18"/>
                <w:szCs w:val="18"/>
              </w:rPr>
              <w:t>Parafiran ali elektronsko podpisan.</w:t>
            </w:r>
          </w:p>
        </w:tc>
      </w:tr>
      <w:tr w:rsidR="00993529" w14:paraId="329E7EC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5B853" w14:textId="77777777" w:rsidR="00993529" w:rsidRDefault="002532A7">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CFD5B" w14:textId="77777777" w:rsidR="00993529" w:rsidRDefault="002532A7">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03E2F" w14:textId="77777777" w:rsidR="00993529" w:rsidRDefault="002532A7">
            <w:pPr>
              <w:spacing w:before="135" w:after="135"/>
              <w:jc w:val="both"/>
              <w:textAlignment w:val="center"/>
            </w:pPr>
            <w:r>
              <w:rPr>
                <w:rFonts w:ascii="Arial" w:hAnsi="Arial" w:cs="Arial"/>
                <w:color w:val="000000"/>
                <w:position w:val="-2"/>
                <w:sz w:val="18"/>
                <w:szCs w:val="18"/>
              </w:rPr>
              <w:t>Izpolnjen, podpisan in žigosan.</w:t>
            </w:r>
          </w:p>
        </w:tc>
      </w:tr>
      <w:tr w:rsidR="00993529" w14:paraId="4F6CAE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2226A" w14:textId="77777777" w:rsidR="00993529" w:rsidRDefault="002532A7">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EDDA1" w14:textId="77777777" w:rsidR="00993529" w:rsidRDefault="002532A7">
            <w:r>
              <w:rPr>
                <w:rFonts w:ascii="Arial" w:hAnsi="Arial" w:cs="Arial"/>
                <w:color w:val="000000"/>
                <w:position w:val="-2"/>
                <w:sz w:val="18"/>
                <w:szCs w:val="18"/>
              </w:rPr>
              <w:t>Izjava podizvajalca</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927E8" w14:textId="77777777" w:rsidR="00993529" w:rsidRDefault="002532A7">
            <w:pPr>
              <w:spacing w:before="135" w:after="135"/>
              <w:jc w:val="both"/>
              <w:textAlignment w:val="center"/>
            </w:pPr>
            <w:r>
              <w:rPr>
                <w:rFonts w:ascii="Arial" w:hAnsi="Arial" w:cs="Arial"/>
                <w:color w:val="000000"/>
                <w:position w:val="-2"/>
                <w:sz w:val="18"/>
                <w:szCs w:val="18"/>
              </w:rPr>
              <w:t>Izpolnjen, podpisan in žigosan.</w:t>
            </w:r>
          </w:p>
        </w:tc>
      </w:tr>
      <w:tr w:rsidR="00993529" w14:paraId="276552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009D9" w14:textId="77777777" w:rsidR="00993529" w:rsidRDefault="002532A7">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68207" w14:textId="77777777" w:rsidR="00993529" w:rsidRDefault="002532A7">
            <w:r>
              <w:rPr>
                <w:rFonts w:ascii="Arial" w:hAnsi="Arial" w:cs="Arial"/>
                <w:color w:val="000000"/>
                <w:position w:val="-2"/>
                <w:sz w:val="18"/>
                <w:szCs w:val="18"/>
              </w:rPr>
              <w:t>Izjava o nastopu s podizvajalci</w:t>
            </w:r>
            <w:r>
              <w:rPr>
                <w:rFonts w:ascii="Arial" w:hAnsi="Arial" w:cs="Arial"/>
                <w:color w:val="000000"/>
                <w:position w:val="-2"/>
                <w:sz w:val="18"/>
                <w:szCs w:val="18"/>
              </w:rPr>
              <w:br/>
            </w:r>
            <w:r>
              <w:rPr>
                <w:rFonts w:ascii="Arial" w:hAnsi="Arial" w:cs="Arial"/>
                <w:color w:val="000000"/>
                <w:position w:val="-2"/>
                <w:sz w:val="18"/>
                <w:szCs w:val="18"/>
              </w:rP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7293A" w14:textId="77777777" w:rsidR="00993529" w:rsidRDefault="002532A7">
            <w:pPr>
              <w:spacing w:before="135" w:after="135"/>
              <w:jc w:val="both"/>
              <w:textAlignment w:val="center"/>
            </w:pPr>
            <w:r>
              <w:rPr>
                <w:rFonts w:ascii="Arial" w:hAnsi="Arial" w:cs="Arial"/>
                <w:color w:val="000000"/>
                <w:position w:val="-2"/>
                <w:sz w:val="18"/>
                <w:szCs w:val="18"/>
              </w:rPr>
              <w:t>Izpolnjen, podpisan in žigosan.</w:t>
            </w:r>
          </w:p>
        </w:tc>
      </w:tr>
      <w:tr w:rsidR="00993529" w14:paraId="0F217E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822EA" w14:textId="77777777" w:rsidR="00993529" w:rsidRDefault="002532A7">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06571" w14:textId="77777777" w:rsidR="00993529" w:rsidRDefault="002532A7">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07265" w14:textId="77777777" w:rsidR="00993529" w:rsidRDefault="002532A7">
            <w:pPr>
              <w:spacing w:before="135" w:after="135"/>
              <w:jc w:val="both"/>
              <w:textAlignment w:val="center"/>
            </w:pPr>
            <w:r>
              <w:rPr>
                <w:rFonts w:ascii="Arial" w:hAnsi="Arial" w:cs="Arial"/>
                <w:color w:val="000000"/>
                <w:position w:val="-2"/>
                <w:sz w:val="18"/>
                <w:szCs w:val="18"/>
              </w:rPr>
              <w:t>Izpolnjen, podpisan in žigosan</w:t>
            </w:r>
          </w:p>
        </w:tc>
      </w:tr>
      <w:tr w:rsidR="00993529" w14:paraId="02461A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C37D4" w14:textId="77777777" w:rsidR="00993529" w:rsidRDefault="002532A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668C6" w14:textId="77777777" w:rsidR="00993529" w:rsidRDefault="002532A7">
            <w:r>
              <w:rPr>
                <w:rFonts w:ascii="Arial" w:hAnsi="Arial" w:cs="Arial"/>
                <w:color w:val="000000"/>
                <w:position w:val="-2"/>
                <w:sz w:val="18"/>
                <w:szCs w:val="18"/>
              </w:rPr>
              <w:t>Vzorec pogodbe: Gradbena pogodba - podrobna 'dejanske količine'.</w:t>
            </w:r>
            <w:r>
              <w:rPr>
                <w:rFonts w:ascii="Arial" w:hAnsi="Arial" w:cs="Arial"/>
                <w:color w:val="000000"/>
                <w:position w:val="-2"/>
                <w:sz w:val="18"/>
                <w:szCs w:val="18"/>
              </w:rPr>
              <w:br/>
              <w:t>Velja za sklop 1 (Prizidek igralnic in rekonstrukcija obstoječih prostorov), sklop 2 (Prizidek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E6CF1" w14:textId="77777777" w:rsidR="00993529" w:rsidRDefault="002532A7">
            <w:pPr>
              <w:spacing w:before="135" w:after="135"/>
              <w:jc w:val="both"/>
              <w:textAlignment w:val="center"/>
            </w:pPr>
            <w:r>
              <w:rPr>
                <w:rFonts w:ascii="Arial" w:hAnsi="Arial" w:cs="Arial"/>
                <w:color w:val="000000"/>
                <w:position w:val="-2"/>
                <w:sz w:val="18"/>
                <w:szCs w:val="18"/>
              </w:rPr>
              <w:t>Podpisan (ročno ali elektronsko).</w:t>
            </w:r>
          </w:p>
        </w:tc>
      </w:tr>
    </w:tbl>
    <w:p w14:paraId="5673FFEF" w14:textId="77777777" w:rsidR="00993529" w:rsidRDefault="00993529">
      <w:pPr>
        <w:sectPr w:rsidR="00993529" w:rsidSect="00D931BF">
          <w:pgSz w:w="11906" w:h="16838"/>
          <w:pgMar w:top="1418" w:right="1418" w:bottom="1418" w:left="1418" w:header="567" w:footer="680" w:gutter="0"/>
          <w:cols w:space="708"/>
          <w:docGrid w:linePitch="360"/>
        </w:sectPr>
      </w:pPr>
    </w:p>
    <w:p w14:paraId="3B2E66B1"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E26703C" w14:textId="77777777" w:rsidR="002532A7" w:rsidRPr="00252358" w:rsidRDefault="002532A7" w:rsidP="00252358"/>
    <w:p w14:paraId="23ACA922"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1E1303B" w14:textId="77777777" w:rsidR="002532A7" w:rsidRDefault="002532A7" w:rsidP="00EB2A75">
      <w:pPr>
        <w:spacing w:after="120"/>
        <w:rPr>
          <w:rFonts w:ascii="Arial" w:hAnsi="Arial" w:cs="Arial"/>
        </w:rPr>
      </w:pPr>
    </w:p>
    <w:p w14:paraId="270407B9" w14:textId="77777777" w:rsidR="00993529" w:rsidRDefault="002532A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VRTEC MEŽICA - PRIZIDAVA - GOI DELA PONOVITEV</w:t>
      </w:r>
      <w:r>
        <w:rPr>
          <w:rFonts w:ascii="Arial" w:hAnsi="Arial" w:cs="Arial"/>
          <w:color w:val="000000"/>
          <w:sz w:val="18"/>
          <w:szCs w:val="18"/>
        </w:rPr>
        <w:t>« dajemo ponudbo, kot sledi:</w:t>
      </w:r>
    </w:p>
    <w:p w14:paraId="60A91833" w14:textId="77777777" w:rsidR="00993529" w:rsidRDefault="002532A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93529" w14:paraId="2B97C20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24E1E" w14:textId="77777777" w:rsidR="00993529" w:rsidRDefault="002532A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BBCD3" w14:textId="77777777" w:rsidR="00993529" w:rsidRDefault="002532A7">
            <w:r>
              <w:rPr>
                <w:rFonts w:ascii="Arial" w:hAnsi="Arial" w:cs="Arial"/>
                <w:color w:val="000000"/>
                <w:position w:val="-2"/>
                <w:sz w:val="18"/>
                <w:szCs w:val="18"/>
              </w:rPr>
              <w:t> </w:t>
            </w:r>
          </w:p>
        </w:tc>
      </w:tr>
      <w:tr w:rsidR="00993529" w14:paraId="30AA2B5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FB0BB6" w14:textId="77777777" w:rsidR="00993529" w:rsidRDefault="002532A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D3369" w14:textId="77777777" w:rsidR="00993529" w:rsidRDefault="002532A7">
            <w:r>
              <w:rPr>
                <w:rFonts w:ascii="Arial" w:hAnsi="Arial" w:cs="Arial"/>
                <w:color w:val="000000"/>
                <w:position w:val="-2"/>
                <w:sz w:val="18"/>
                <w:szCs w:val="18"/>
              </w:rPr>
              <w:t> </w:t>
            </w:r>
          </w:p>
        </w:tc>
      </w:tr>
      <w:tr w:rsidR="00993529" w14:paraId="4B5B3D5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4EA877" w14:textId="77777777" w:rsidR="00993529" w:rsidRDefault="002532A7">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1A59C" w14:textId="77777777" w:rsidR="00993529" w:rsidRDefault="002532A7">
            <w:r>
              <w:rPr>
                <w:rFonts w:ascii="Arial" w:hAnsi="Arial" w:cs="Arial"/>
                <w:color w:val="000000"/>
                <w:position w:val="-2"/>
                <w:sz w:val="18"/>
                <w:szCs w:val="18"/>
              </w:rPr>
              <w:t> </w:t>
            </w:r>
          </w:p>
        </w:tc>
      </w:tr>
      <w:tr w:rsidR="00993529" w14:paraId="1ADEFD6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D337C" w14:textId="77777777" w:rsidR="00993529" w:rsidRDefault="002532A7">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CDFB5" w14:textId="77777777" w:rsidR="00993529" w:rsidRDefault="002532A7">
            <w:r>
              <w:rPr>
                <w:rFonts w:ascii="Arial" w:hAnsi="Arial" w:cs="Arial"/>
                <w:color w:val="000000"/>
                <w:position w:val="-2"/>
                <w:sz w:val="18"/>
                <w:szCs w:val="18"/>
              </w:rPr>
              <w:t> </w:t>
            </w:r>
          </w:p>
        </w:tc>
      </w:tr>
    </w:tbl>
    <w:p w14:paraId="77ACC377" w14:textId="77777777" w:rsidR="00993529" w:rsidRDefault="002532A7">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9D3A504" w14:textId="77777777" w:rsidR="00993529" w:rsidRDefault="002532A7">
      <w:pPr>
        <w:spacing w:before="225" w:after="225" w:line="240" w:lineRule="auto"/>
      </w:pPr>
      <w:r>
        <w:rPr>
          <w:rFonts w:ascii="Arial" w:hAnsi="Arial" w:cs="Arial"/>
          <w:color w:val="000000"/>
          <w:sz w:val="18"/>
          <w:szCs w:val="18"/>
        </w:rPr>
        <w:t>Ponudbo oddajamo (ustrezno označite):</w:t>
      </w:r>
    </w:p>
    <w:p w14:paraId="076E5CCE" w14:textId="77777777" w:rsidR="00993529" w:rsidRDefault="002532A7">
      <w:pPr>
        <w:spacing w:before="225" w:after="225" w:line="240" w:lineRule="auto"/>
      </w:pPr>
      <w:r>
        <w:fldChar w:fldCharType="begin">
          <w:ffData>
            <w:name w:val="cbox16a69c9c91a653"/>
            <w:enabled/>
            <w:calcOnExit w:val="0"/>
            <w:checkBox>
              <w:sizeAuto/>
              <w:default w:val="0"/>
            </w:checkBox>
          </w:ffData>
        </w:fldChar>
      </w:r>
      <w:bookmarkStart w:id="0" w:name="cbox16a69c9c91a653"/>
      <w:r>
        <w:instrText xml:space="preserve"> FORMCHECKBOX </w:instrText>
      </w:r>
      <w:r>
        <w:fldChar w:fldCharType="separate"/>
      </w:r>
      <w:r>
        <w:fldChar w:fldCharType="end"/>
      </w:r>
      <w:bookmarkEnd w:id="0"/>
      <w:r>
        <w:rPr>
          <w:rFonts w:ascii="Arial" w:hAnsi="Arial" w:cs="Arial"/>
          <w:color w:val="000000"/>
          <w:sz w:val="18"/>
          <w:szCs w:val="18"/>
        </w:rPr>
        <w:t> samostojno</w:t>
      </w:r>
    </w:p>
    <w:p w14:paraId="2FEAEFDA" w14:textId="77777777" w:rsidR="00993529" w:rsidRDefault="002532A7">
      <w:pPr>
        <w:spacing w:before="225" w:after="225" w:line="240" w:lineRule="auto"/>
      </w:pPr>
      <w:r>
        <w:fldChar w:fldCharType="begin">
          <w:ffData>
            <w:name w:val="cbox16a69c9c91a853"/>
            <w:enabled/>
            <w:calcOnExit w:val="0"/>
            <w:checkBox>
              <w:sizeAuto/>
              <w:default w:val="0"/>
            </w:checkBox>
          </w:ffData>
        </w:fldChar>
      </w:r>
      <w:bookmarkStart w:id="1" w:name="cbox16a69c9c91a853"/>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3004DB1" w14:textId="77777777" w:rsidR="00993529" w:rsidRDefault="002532A7">
      <w:pPr>
        <w:spacing w:before="225" w:after="225" w:line="240" w:lineRule="auto"/>
      </w:pPr>
      <w:r>
        <w:fldChar w:fldCharType="begin">
          <w:ffData>
            <w:name w:val="cbox16a69c9c91aa53"/>
            <w:enabled/>
            <w:calcOnExit w:val="0"/>
            <w:checkBox>
              <w:sizeAuto/>
              <w:default w:val="0"/>
            </w:checkBox>
          </w:ffData>
        </w:fldChar>
      </w:r>
      <w:bookmarkStart w:id="2" w:name="cbox16a69c9c91aa5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DB174CA" w14:textId="77777777" w:rsidR="00993529" w:rsidRDefault="002532A7">
      <w:pPr>
        <w:spacing w:before="225" w:after="225" w:line="240" w:lineRule="auto"/>
      </w:pPr>
      <w:r>
        <w:fldChar w:fldCharType="begin">
          <w:ffData>
            <w:name w:val="cbox16a69c9c91ac4b"/>
            <w:enabled/>
            <w:calcOnExit w:val="0"/>
            <w:checkBox>
              <w:sizeAuto/>
              <w:default w:val="0"/>
            </w:checkBox>
          </w:ffData>
        </w:fldChar>
      </w:r>
      <w:bookmarkStart w:id="3" w:name="cbox16a69c9c91ac4b"/>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BDA3C08" w14:textId="77777777" w:rsidR="00993529" w:rsidRDefault="002532A7">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993529" w14:paraId="0B96D9FD"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3DBFCB" w14:textId="77777777" w:rsidR="00993529" w:rsidRDefault="002532A7">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F3B41F" w14:textId="77777777" w:rsidR="00993529" w:rsidRDefault="002532A7">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52003F" w14:textId="77777777" w:rsidR="00993529" w:rsidRDefault="002532A7">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E05BD0" w14:textId="77777777" w:rsidR="00993529" w:rsidRDefault="002532A7">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2EF5C2" w14:textId="77777777" w:rsidR="00993529" w:rsidRDefault="002532A7">
            <w:pPr>
              <w:jc w:val="center"/>
            </w:pPr>
            <w:r>
              <w:rPr>
                <w:rFonts w:ascii="Arial" w:hAnsi="Arial" w:cs="Arial"/>
                <w:b/>
                <w:bCs/>
                <w:color w:val="000000"/>
                <w:position w:val="-2"/>
                <w:sz w:val="18"/>
                <w:szCs w:val="18"/>
                <w:shd w:val="clear" w:color="auto" w:fill="D1D1D1"/>
              </w:rPr>
              <w:t>Vrednost z DDV</w:t>
            </w:r>
          </w:p>
        </w:tc>
      </w:tr>
      <w:tr w:rsidR="00993529" w14:paraId="3A8D5D4E"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56F77" w14:textId="77777777" w:rsidR="00993529" w:rsidRDefault="002532A7">
            <w:pPr>
              <w:jc w:val="right"/>
            </w:pPr>
            <w:r>
              <w:rPr>
                <w:rFonts w:ascii="Arial" w:hAnsi="Arial" w:cs="Arial"/>
                <w:color w:val="000000"/>
                <w:position w:val="-2"/>
                <w:sz w:val="18"/>
                <w:szCs w:val="18"/>
              </w:rPr>
              <w:t>Prizidek igralnic in rekonstrukcija obstoječih prostorov</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1F6AE" w14:textId="77777777" w:rsidR="00993529" w:rsidRDefault="002532A7">
            <w:r>
              <w:rPr>
                <w:rFonts w:ascii="Arial" w:hAnsi="Arial" w:cs="Arial"/>
                <w:color w:val="000000"/>
                <w:position w:val="-2"/>
                <w:sz w:val="18"/>
                <w:szCs w:val="18"/>
              </w:rPr>
              <w:t>GOI dela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151DF"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E97A1"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BB721" w14:textId="77777777" w:rsidR="00993529" w:rsidRDefault="002532A7">
            <w:r>
              <w:rPr>
                <w:rFonts w:ascii="Arial" w:hAnsi="Arial" w:cs="Arial"/>
                <w:color w:val="000000"/>
                <w:position w:val="-2"/>
                <w:sz w:val="18"/>
                <w:szCs w:val="18"/>
              </w:rPr>
              <w:t> </w:t>
            </w:r>
          </w:p>
        </w:tc>
      </w:tr>
      <w:tr w:rsidR="00993529" w14:paraId="25A0614A"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15DE3" w14:textId="77777777" w:rsidR="00993529" w:rsidRDefault="002532A7">
            <w:pPr>
              <w:jc w:val="right"/>
            </w:pPr>
            <w:r>
              <w:rPr>
                <w:rFonts w:ascii="Arial" w:hAnsi="Arial" w:cs="Arial"/>
                <w:color w:val="000000"/>
                <w:position w:val="-2"/>
                <w:sz w:val="18"/>
                <w:szCs w:val="18"/>
              </w:rPr>
              <w:t>Prizidek igralnic in rekonstrukcija obstoječih prostorov</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BC486" w14:textId="77777777" w:rsidR="00993529" w:rsidRDefault="002532A7">
            <w:r>
              <w:rPr>
                <w:rFonts w:ascii="Arial" w:hAnsi="Arial" w:cs="Arial"/>
                <w:color w:val="000000"/>
                <w:position w:val="-2"/>
                <w:sz w:val="18"/>
                <w:szCs w:val="18"/>
              </w:rPr>
              <w:t>Ogrevanje in prezračevanje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F3A93"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6D07A"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89F34" w14:textId="77777777" w:rsidR="00993529" w:rsidRDefault="002532A7">
            <w:r>
              <w:rPr>
                <w:rFonts w:ascii="Arial" w:hAnsi="Arial" w:cs="Arial"/>
                <w:color w:val="000000"/>
                <w:position w:val="-2"/>
                <w:sz w:val="18"/>
                <w:szCs w:val="18"/>
              </w:rPr>
              <w:t> </w:t>
            </w:r>
          </w:p>
        </w:tc>
      </w:tr>
      <w:tr w:rsidR="00993529" w14:paraId="3BF38C3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10DBB" w14:textId="77777777" w:rsidR="00993529" w:rsidRDefault="002532A7">
            <w:pPr>
              <w:jc w:val="right"/>
            </w:pPr>
            <w:r>
              <w:rPr>
                <w:rFonts w:ascii="Arial" w:hAnsi="Arial" w:cs="Arial"/>
                <w:color w:val="000000"/>
                <w:position w:val="-2"/>
                <w:sz w:val="18"/>
                <w:szCs w:val="18"/>
              </w:rPr>
              <w:t>Prizidek igralnic in rekonstrukcija obstoječih prostorov</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87B1A" w14:textId="77777777" w:rsidR="00993529" w:rsidRDefault="002532A7">
            <w:r>
              <w:rPr>
                <w:rFonts w:ascii="Arial" w:hAnsi="Arial" w:cs="Arial"/>
                <w:color w:val="000000"/>
                <w:position w:val="-2"/>
                <w:sz w:val="18"/>
                <w:szCs w:val="18"/>
              </w:rPr>
              <w:t>Elektro inštalacije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768D1"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CE1A3"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8D72C" w14:textId="77777777" w:rsidR="00993529" w:rsidRDefault="002532A7">
            <w:r>
              <w:rPr>
                <w:rFonts w:ascii="Arial" w:hAnsi="Arial" w:cs="Arial"/>
                <w:color w:val="000000"/>
                <w:position w:val="-2"/>
                <w:sz w:val="18"/>
                <w:szCs w:val="18"/>
              </w:rPr>
              <w:t> </w:t>
            </w:r>
          </w:p>
        </w:tc>
      </w:tr>
      <w:tr w:rsidR="00993529" w14:paraId="5E00379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74D5D" w14:textId="77777777" w:rsidR="00993529" w:rsidRDefault="002532A7">
            <w:pPr>
              <w:jc w:val="right"/>
            </w:pPr>
            <w:r>
              <w:rPr>
                <w:rFonts w:ascii="Arial" w:hAnsi="Arial" w:cs="Arial"/>
                <w:color w:val="000000"/>
                <w:position w:val="-2"/>
                <w:sz w:val="18"/>
                <w:szCs w:val="18"/>
              </w:rPr>
              <w:lastRenderedPageBreak/>
              <w:t>Prizidek igralnic in rekonstrukcija obstoječih prostorov</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F966A" w14:textId="77777777" w:rsidR="00993529" w:rsidRDefault="002532A7">
            <w:r>
              <w:rPr>
                <w:rFonts w:ascii="Arial" w:hAnsi="Arial" w:cs="Arial"/>
                <w:color w:val="000000"/>
                <w:position w:val="-2"/>
                <w:sz w:val="18"/>
                <w:szCs w:val="18"/>
              </w:rPr>
              <w:t>Rekonstrukcija starih prostorov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A521A"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C7102"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83118" w14:textId="77777777" w:rsidR="00993529" w:rsidRDefault="002532A7">
            <w:r>
              <w:rPr>
                <w:rFonts w:ascii="Arial" w:hAnsi="Arial" w:cs="Arial"/>
                <w:color w:val="000000"/>
                <w:position w:val="-2"/>
                <w:sz w:val="18"/>
                <w:szCs w:val="18"/>
              </w:rPr>
              <w:t> </w:t>
            </w:r>
          </w:p>
        </w:tc>
      </w:tr>
      <w:tr w:rsidR="00993529" w14:paraId="1030DCD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27054" w14:textId="77777777" w:rsidR="00993529" w:rsidRDefault="002532A7">
            <w:pPr>
              <w:jc w:val="right"/>
            </w:pPr>
            <w:r>
              <w:rPr>
                <w:rFonts w:ascii="Arial" w:hAnsi="Arial" w:cs="Arial"/>
                <w:color w:val="000000"/>
                <w:position w:val="-2"/>
                <w:sz w:val="18"/>
                <w:szCs w:val="18"/>
              </w:rPr>
              <w:t>Prizidek kuhinja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C2EBD" w14:textId="77777777" w:rsidR="00993529" w:rsidRDefault="002532A7">
            <w:r>
              <w:rPr>
                <w:rFonts w:ascii="Arial" w:hAnsi="Arial" w:cs="Arial"/>
                <w:color w:val="000000"/>
                <w:position w:val="-2"/>
                <w:sz w:val="18"/>
                <w:szCs w:val="18"/>
              </w:rPr>
              <w:t>GOI dela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9FBE7"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18E54"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E1C50" w14:textId="77777777" w:rsidR="00993529" w:rsidRDefault="002532A7">
            <w:r>
              <w:rPr>
                <w:rFonts w:ascii="Arial" w:hAnsi="Arial" w:cs="Arial"/>
                <w:color w:val="000000"/>
                <w:position w:val="-2"/>
                <w:sz w:val="18"/>
                <w:szCs w:val="18"/>
              </w:rPr>
              <w:t> </w:t>
            </w:r>
          </w:p>
        </w:tc>
      </w:tr>
      <w:tr w:rsidR="00993529" w14:paraId="6BCDB25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4EB4A" w14:textId="77777777" w:rsidR="00993529" w:rsidRDefault="002532A7">
            <w:pPr>
              <w:jc w:val="right"/>
            </w:pPr>
            <w:r>
              <w:rPr>
                <w:rFonts w:ascii="Arial" w:hAnsi="Arial" w:cs="Arial"/>
                <w:color w:val="000000"/>
                <w:position w:val="-2"/>
                <w:sz w:val="18"/>
                <w:szCs w:val="18"/>
              </w:rPr>
              <w:t>Prizidek kuhinja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33ECA" w14:textId="77777777" w:rsidR="00993529" w:rsidRDefault="002532A7">
            <w:r>
              <w:rPr>
                <w:rFonts w:ascii="Arial" w:hAnsi="Arial" w:cs="Arial"/>
                <w:color w:val="000000"/>
                <w:position w:val="-2"/>
                <w:sz w:val="18"/>
                <w:szCs w:val="18"/>
              </w:rPr>
              <w:t>Ogrevanje in prezračevanje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C9B1C"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73ED6"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28463" w14:textId="77777777" w:rsidR="00993529" w:rsidRDefault="002532A7">
            <w:r>
              <w:rPr>
                <w:rFonts w:ascii="Arial" w:hAnsi="Arial" w:cs="Arial"/>
                <w:color w:val="000000"/>
                <w:position w:val="-2"/>
                <w:sz w:val="18"/>
                <w:szCs w:val="18"/>
              </w:rPr>
              <w:t> </w:t>
            </w:r>
          </w:p>
        </w:tc>
      </w:tr>
      <w:tr w:rsidR="00993529" w14:paraId="4FBF055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F8E6B" w14:textId="77777777" w:rsidR="00993529" w:rsidRDefault="002532A7">
            <w:pPr>
              <w:jc w:val="right"/>
            </w:pPr>
            <w:r>
              <w:rPr>
                <w:rFonts w:ascii="Arial" w:hAnsi="Arial" w:cs="Arial"/>
                <w:color w:val="000000"/>
                <w:position w:val="-2"/>
                <w:sz w:val="18"/>
                <w:szCs w:val="18"/>
              </w:rPr>
              <w:t>Prizidek kuhinja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77E68" w14:textId="77777777" w:rsidR="00993529" w:rsidRDefault="002532A7">
            <w:r>
              <w:rPr>
                <w:rFonts w:ascii="Arial" w:hAnsi="Arial" w:cs="Arial"/>
                <w:color w:val="000000"/>
                <w:position w:val="-2"/>
                <w:sz w:val="18"/>
                <w:szCs w:val="18"/>
              </w:rPr>
              <w:t>Elektro inštalacije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925F6"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22177" w14:textId="77777777" w:rsidR="00993529" w:rsidRDefault="002532A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A9691" w14:textId="77777777" w:rsidR="00993529" w:rsidRDefault="002532A7">
            <w:r>
              <w:rPr>
                <w:rFonts w:ascii="Arial" w:hAnsi="Arial" w:cs="Arial"/>
                <w:color w:val="000000"/>
                <w:position w:val="-2"/>
                <w:sz w:val="18"/>
                <w:szCs w:val="18"/>
              </w:rPr>
              <w:t> </w:t>
            </w:r>
          </w:p>
        </w:tc>
      </w:tr>
      <w:tr w:rsidR="00993529" w14:paraId="68234C3A"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3C3A62" w14:textId="77777777" w:rsidR="00993529" w:rsidRDefault="002532A7">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98BDC3" w14:textId="77777777" w:rsidR="00993529" w:rsidRDefault="002532A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B49491" w14:textId="77777777" w:rsidR="00993529" w:rsidRDefault="002532A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45763" w14:textId="77777777" w:rsidR="00993529" w:rsidRDefault="002532A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897391" w14:textId="77777777" w:rsidR="00993529" w:rsidRDefault="002532A7">
            <w:r>
              <w:rPr>
                <w:rFonts w:ascii="Arial" w:hAnsi="Arial" w:cs="Arial"/>
                <w:color w:val="000000"/>
                <w:position w:val="-2"/>
                <w:sz w:val="18"/>
                <w:szCs w:val="18"/>
                <w:shd w:val="clear" w:color="auto" w:fill="CCCCCC"/>
              </w:rPr>
              <w:t> </w:t>
            </w:r>
          </w:p>
        </w:tc>
      </w:tr>
    </w:tbl>
    <w:p w14:paraId="2D304302" w14:textId="77777777" w:rsidR="00993529" w:rsidRDefault="002532A7">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2F8779D2" w14:textId="77777777" w:rsidR="00993529" w:rsidRDefault="002532A7">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30 dni od roka za predložitev ponudb.</w:t>
      </w:r>
    </w:p>
    <w:p w14:paraId="7B593BD0" w14:textId="77777777" w:rsidR="00993529" w:rsidRDefault="002532A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9588231" w14:textId="77777777" w:rsidR="00993529" w:rsidRDefault="002532A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43874D5E" w14:textId="77777777" w:rsidR="00993529" w:rsidRDefault="002532A7">
      <w:pPr>
        <w:spacing w:before="225" w:after="225" w:line="240" w:lineRule="auto"/>
        <w:jc w:val="both"/>
      </w:pPr>
      <w:r>
        <w:rPr>
          <w:rFonts w:ascii="Arial" w:hAnsi="Arial" w:cs="Arial"/>
          <w:color w:val="000000"/>
          <w:sz w:val="18"/>
          <w:szCs w:val="18"/>
        </w:rPr>
        <w:t xml:space="preserve">Plačila se opravijo na podlagi izdelanih in potrjenih mesečnih situacij. </w:t>
      </w:r>
      <w:r>
        <w:rPr>
          <w:rFonts w:ascii="Arial" w:hAnsi="Arial" w:cs="Arial"/>
          <w:color w:val="000000"/>
          <w:sz w:val="18"/>
          <w:szCs w:val="18"/>
        </w:rPr>
        <w:t>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38AFF880" w14:textId="77777777" w:rsidR="00993529" w:rsidRDefault="002532A7">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1DD08D0" w14:textId="77777777" w:rsidR="00993529" w:rsidRDefault="002532A7">
      <w:pPr>
        <w:spacing w:before="225" w:after="225" w:line="240" w:lineRule="auto"/>
        <w:jc w:val="both"/>
      </w:pPr>
      <w:r>
        <w:rPr>
          <w:rFonts w:ascii="Arial" w:hAnsi="Arial" w:cs="Arial"/>
          <w:color w:val="000000"/>
          <w:sz w:val="18"/>
          <w:szCs w:val="18"/>
        </w:rPr>
        <w:t>Javno naročilo se oddaja pod odložnimi pogoji. Odložni pogoji so izpolnjeni in pogodba začne učinkovati, ko:</w:t>
      </w:r>
    </w:p>
    <w:tbl>
      <w:tblPr>
        <w:tblStyle w:val="NormalTablePHPDOCX"/>
        <w:tblW w:w="0" w:type="auto"/>
        <w:tblInd w:w="108" w:type="dxa"/>
        <w:shd w:val="clear" w:color="auto" w:fill="CCCCCC"/>
        <w:tblLook w:val="04A0" w:firstRow="1" w:lastRow="0" w:firstColumn="1" w:lastColumn="0" w:noHBand="0" w:noVBand="1"/>
      </w:tblPr>
      <w:tblGrid>
        <w:gridCol w:w="9178"/>
      </w:tblGrid>
      <w:tr w:rsidR="00993529" w14:paraId="60DD75A1" w14:textId="77777777">
        <w:tc>
          <w:tcPr>
            <w:tcW w:w="0" w:type="auto"/>
            <w:tcMar>
              <w:top w:w="0" w:type="auto"/>
              <w:bottom w:w="0" w:type="auto"/>
            </w:tcMar>
          </w:tcPr>
          <w:p w14:paraId="27A7E3E3" w14:textId="77777777" w:rsidR="00993529" w:rsidRDefault="002532A7">
            <w:pPr>
              <w:numPr>
                <w:ilvl w:val="0"/>
                <w:numId w:val="26"/>
              </w:numPr>
              <w:jc w:val="both"/>
              <w:rPr>
                <w:rFonts w:ascii="Arial" w:hAnsi="Arial" w:cs="Arial"/>
                <w:color w:val="000000"/>
                <w:sz w:val="18"/>
                <w:szCs w:val="18"/>
              </w:rPr>
            </w:pPr>
            <w:r>
              <w:rPr>
                <w:rFonts w:ascii="Arial" w:hAnsi="Arial" w:cs="Arial"/>
                <w:color w:val="000000"/>
                <w:sz w:val="18"/>
                <w:szCs w:val="18"/>
              </w:rPr>
              <w:t>ponudnik predloži zavarovanje za dobro izvedbo pogodbenih obveznosti,</w:t>
            </w:r>
          </w:p>
          <w:p w14:paraId="6EDE4A83" w14:textId="77777777" w:rsidR="00993529" w:rsidRDefault="002532A7">
            <w:pPr>
              <w:numPr>
                <w:ilvl w:val="0"/>
                <w:numId w:val="26"/>
              </w:numPr>
              <w:jc w:val="both"/>
              <w:rPr>
                <w:rFonts w:ascii="Arial" w:hAnsi="Arial" w:cs="Arial"/>
                <w:color w:val="000000"/>
                <w:sz w:val="18"/>
                <w:szCs w:val="18"/>
              </w:rPr>
            </w:pPr>
            <w:r>
              <w:rPr>
                <w:rFonts w:ascii="Arial" w:hAnsi="Arial" w:cs="Arial"/>
                <w:color w:val="000000"/>
                <w:sz w:val="18"/>
                <w:szCs w:val="18"/>
              </w:rPr>
              <w:t>naročnik prejme sklep o sofinanciranju Ministrstva za vzgojo in izobraževanje za izvedbo predmeta te pogodbe.</w:t>
            </w:r>
          </w:p>
        </w:tc>
      </w:tr>
    </w:tbl>
    <w:p w14:paraId="2AF68D03" w14:textId="77777777" w:rsidR="00993529" w:rsidRDefault="002532A7">
      <w:pPr>
        <w:spacing w:before="225" w:after="225" w:line="240" w:lineRule="auto"/>
        <w:jc w:val="both"/>
      </w:pPr>
      <w:r>
        <w:rPr>
          <w:rFonts w:ascii="Arial" w:hAnsi="Arial" w:cs="Arial"/>
          <w:color w:val="000000"/>
          <w:sz w:val="18"/>
          <w:szCs w:val="18"/>
        </w:rPr>
        <w:t>Če se odložni pogoj ne izpolni v roku enega leta od pravnomočnosti odločitve o oddaji javnega naročila, se šteje, da je pogodba razvezana.</w:t>
      </w:r>
    </w:p>
    <w:p w14:paraId="4F8C78AA" w14:textId="77777777" w:rsidR="00993529" w:rsidRDefault="002532A7">
      <w:pPr>
        <w:spacing w:after="0" w:line="240" w:lineRule="auto"/>
      </w:pPr>
      <w:r>
        <w:rPr>
          <w:rFonts w:ascii="Arial" w:hAnsi="Arial" w:cs="Arial"/>
          <w:color w:val="000000"/>
          <w:sz w:val="18"/>
          <w:szCs w:val="18"/>
        </w:rPr>
        <w:t xml:space="preserve">   </w:t>
      </w:r>
    </w:p>
    <w:p w14:paraId="5AFE0406" w14:textId="77777777" w:rsidR="00993529" w:rsidRDefault="002532A7">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DED3418" w14:textId="77777777" w:rsidR="00993529" w:rsidRDefault="002532A7">
      <w:pPr>
        <w:spacing w:after="0" w:line="240" w:lineRule="auto"/>
        <w:jc w:val="both"/>
      </w:pPr>
      <w:r>
        <w:rPr>
          <w:rFonts w:ascii="Arial" w:hAnsi="Arial" w:cs="Arial"/>
          <w:color w:val="000000"/>
          <w:sz w:val="18"/>
          <w:szCs w:val="18"/>
        </w:rPr>
        <w:t> </w:t>
      </w:r>
    </w:p>
    <w:p w14:paraId="6FF4555B" w14:textId="77777777" w:rsidR="00993529" w:rsidRDefault="002532A7">
      <w:pPr>
        <w:spacing w:before="180" w:after="180" w:line="240" w:lineRule="auto"/>
        <w:outlineLvl w:val="2"/>
      </w:pPr>
      <w:r>
        <w:rPr>
          <w:rFonts w:ascii="Arial" w:hAnsi="Arial" w:cs="Arial"/>
          <w:b/>
          <w:bCs/>
          <w:color w:val="000000"/>
          <w:sz w:val="18"/>
          <w:szCs w:val="18"/>
        </w:rPr>
        <w:t>Priloge:</w:t>
      </w:r>
    </w:p>
    <w:tbl>
      <w:tblPr>
        <w:tblStyle w:val="NormalTablePHPDOCX"/>
        <w:tblW w:w="0" w:type="auto"/>
        <w:tblInd w:w="108" w:type="dxa"/>
        <w:tblLook w:val="04A0" w:firstRow="1" w:lastRow="0" w:firstColumn="1" w:lastColumn="0" w:noHBand="0" w:noVBand="1"/>
      </w:tblPr>
      <w:tblGrid>
        <w:gridCol w:w="8760"/>
      </w:tblGrid>
      <w:tr w:rsidR="00993529" w14:paraId="58CFFFE6" w14:textId="77777777">
        <w:tc>
          <w:tcPr>
            <w:tcW w:w="0" w:type="auto"/>
            <w:tcMar>
              <w:top w:w="0" w:type="auto"/>
              <w:bottom w:w="0" w:type="auto"/>
            </w:tcMar>
          </w:tcPr>
          <w:p w14:paraId="0B7B7FB2" w14:textId="77777777" w:rsidR="00993529" w:rsidRDefault="002532A7">
            <w:pPr>
              <w:numPr>
                <w:ilvl w:val="0"/>
                <w:numId w:val="27"/>
              </w:numPr>
              <w:rPr>
                <w:rFonts w:ascii="Arial" w:hAnsi="Arial" w:cs="Arial"/>
                <w:color w:val="000000"/>
                <w:sz w:val="18"/>
                <w:szCs w:val="18"/>
              </w:rPr>
            </w:pPr>
            <w:r>
              <w:rPr>
                <w:rFonts w:ascii="Arial" w:hAnsi="Arial" w:cs="Arial"/>
                <w:color w:val="000000"/>
                <w:sz w:val="18"/>
                <w:szCs w:val="18"/>
              </w:rPr>
              <w:t>2_prizidek_igralnic_in_rekonstrucija_obstojecih_prostorov_goi_dela.xlsx</w:t>
            </w:r>
          </w:p>
          <w:p w14:paraId="1BDE780E" w14:textId="77777777" w:rsidR="00993529" w:rsidRDefault="002532A7">
            <w:pPr>
              <w:numPr>
                <w:ilvl w:val="0"/>
                <w:numId w:val="27"/>
              </w:numPr>
              <w:rPr>
                <w:rFonts w:ascii="Arial" w:hAnsi="Arial" w:cs="Arial"/>
                <w:color w:val="000000"/>
                <w:sz w:val="18"/>
                <w:szCs w:val="18"/>
              </w:rPr>
            </w:pPr>
            <w:r>
              <w:rPr>
                <w:rFonts w:ascii="Arial" w:hAnsi="Arial" w:cs="Arial"/>
                <w:color w:val="000000"/>
                <w:sz w:val="18"/>
                <w:szCs w:val="18"/>
              </w:rPr>
              <w:t>1_prizidek_igralnic_in_rekonstrukcija_obstojecih_prostorov_elektro_instalacije.xls</w:t>
            </w:r>
          </w:p>
          <w:p w14:paraId="40B060E4" w14:textId="77777777" w:rsidR="00993529" w:rsidRDefault="002532A7">
            <w:pPr>
              <w:numPr>
                <w:ilvl w:val="0"/>
                <w:numId w:val="27"/>
              </w:numPr>
              <w:rPr>
                <w:rFonts w:ascii="Arial" w:hAnsi="Arial" w:cs="Arial"/>
                <w:color w:val="000000"/>
                <w:sz w:val="18"/>
                <w:szCs w:val="18"/>
              </w:rPr>
            </w:pPr>
            <w:r>
              <w:rPr>
                <w:rFonts w:ascii="Arial" w:hAnsi="Arial" w:cs="Arial"/>
                <w:color w:val="000000"/>
                <w:sz w:val="18"/>
                <w:szCs w:val="18"/>
              </w:rPr>
              <w:t>prizidek_igralnic_in_rekonstrukcija_obstojecih_prostorov_ogrevanje_in_prezracevanje.xlsx</w:t>
            </w:r>
          </w:p>
          <w:p w14:paraId="4981E052" w14:textId="77777777" w:rsidR="00993529" w:rsidRDefault="002532A7">
            <w:pPr>
              <w:numPr>
                <w:ilvl w:val="0"/>
                <w:numId w:val="27"/>
              </w:numPr>
              <w:rPr>
                <w:rFonts w:ascii="Arial" w:hAnsi="Arial" w:cs="Arial"/>
                <w:color w:val="000000"/>
                <w:sz w:val="18"/>
                <w:szCs w:val="18"/>
              </w:rPr>
            </w:pPr>
            <w:r>
              <w:rPr>
                <w:rFonts w:ascii="Arial" w:hAnsi="Arial" w:cs="Arial"/>
                <w:color w:val="000000"/>
                <w:sz w:val="18"/>
                <w:szCs w:val="18"/>
              </w:rPr>
              <w:t>prizidek_igralnic_in_rekonstrukcija_obstojecih_prostorov_rekonstrukcija_starih_prostorov.xlsx</w:t>
            </w:r>
          </w:p>
          <w:p w14:paraId="16878D4C" w14:textId="77777777" w:rsidR="00993529" w:rsidRDefault="002532A7">
            <w:pPr>
              <w:numPr>
                <w:ilvl w:val="0"/>
                <w:numId w:val="27"/>
              </w:numPr>
              <w:rPr>
                <w:rFonts w:ascii="Arial" w:hAnsi="Arial" w:cs="Arial"/>
                <w:color w:val="000000"/>
                <w:sz w:val="18"/>
                <w:szCs w:val="18"/>
              </w:rPr>
            </w:pPr>
            <w:r>
              <w:rPr>
                <w:rFonts w:ascii="Arial" w:hAnsi="Arial" w:cs="Arial"/>
                <w:color w:val="000000"/>
                <w:sz w:val="18"/>
                <w:szCs w:val="18"/>
              </w:rPr>
              <w:t>prizidek_kuhinja_elektro_instalacije.xls</w:t>
            </w:r>
          </w:p>
          <w:p w14:paraId="6944587A" w14:textId="77777777" w:rsidR="00993529" w:rsidRDefault="002532A7">
            <w:pPr>
              <w:numPr>
                <w:ilvl w:val="0"/>
                <w:numId w:val="27"/>
              </w:numPr>
              <w:rPr>
                <w:rFonts w:ascii="Arial" w:hAnsi="Arial" w:cs="Arial"/>
                <w:color w:val="000000"/>
                <w:sz w:val="18"/>
                <w:szCs w:val="18"/>
              </w:rPr>
            </w:pPr>
            <w:r>
              <w:rPr>
                <w:rFonts w:ascii="Arial" w:hAnsi="Arial" w:cs="Arial"/>
                <w:color w:val="000000"/>
                <w:sz w:val="18"/>
                <w:szCs w:val="18"/>
              </w:rPr>
              <w:t>prizidek_kuhinja_goi_dela.xlsx</w:t>
            </w:r>
          </w:p>
          <w:p w14:paraId="7E031F2D" w14:textId="77777777" w:rsidR="00993529" w:rsidRDefault="002532A7">
            <w:pPr>
              <w:numPr>
                <w:ilvl w:val="0"/>
                <w:numId w:val="27"/>
              </w:numPr>
              <w:rPr>
                <w:rFonts w:ascii="Arial" w:hAnsi="Arial" w:cs="Arial"/>
                <w:color w:val="000000"/>
                <w:sz w:val="18"/>
                <w:szCs w:val="18"/>
              </w:rPr>
            </w:pPr>
            <w:r>
              <w:rPr>
                <w:rFonts w:ascii="Arial" w:hAnsi="Arial" w:cs="Arial"/>
                <w:color w:val="000000"/>
                <w:sz w:val="18"/>
                <w:szCs w:val="18"/>
              </w:rPr>
              <w:t>prizidek_kuhinja_ogrevanje_in_prezracevanje.xlsx</w:t>
            </w:r>
          </w:p>
        </w:tc>
      </w:tr>
    </w:tbl>
    <w:p w14:paraId="3E9912D1" w14:textId="77777777" w:rsidR="00993529" w:rsidRDefault="002532A7">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993529" w14:paraId="745F1B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73A3DC" w14:textId="77777777" w:rsidR="00993529" w:rsidRDefault="002532A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1F0C9" w14:textId="77777777" w:rsidR="00993529" w:rsidRDefault="002532A7">
            <w:r>
              <w:rPr>
                <w:rFonts w:ascii="Arial" w:hAnsi="Arial" w:cs="Arial"/>
                <w:color w:val="000000"/>
                <w:position w:val="-2"/>
                <w:sz w:val="18"/>
                <w:szCs w:val="18"/>
              </w:rPr>
              <w:t> </w:t>
            </w:r>
          </w:p>
        </w:tc>
      </w:tr>
      <w:tr w:rsidR="00993529" w14:paraId="36B994C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E07F7" w14:textId="77777777" w:rsidR="00993529" w:rsidRDefault="002532A7">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47E99" w14:textId="77777777" w:rsidR="00993529" w:rsidRDefault="002532A7">
            <w:r>
              <w:rPr>
                <w:rFonts w:ascii="Arial" w:hAnsi="Arial" w:cs="Arial"/>
                <w:color w:val="000000"/>
                <w:position w:val="-2"/>
                <w:sz w:val="18"/>
                <w:szCs w:val="18"/>
              </w:rPr>
              <w:t> </w:t>
            </w:r>
          </w:p>
        </w:tc>
      </w:tr>
      <w:tr w:rsidR="00993529" w14:paraId="4184129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8CED3C" w14:textId="77777777" w:rsidR="00993529" w:rsidRDefault="002532A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5DBF5" w14:textId="77777777" w:rsidR="00993529" w:rsidRDefault="002532A7">
            <w:r>
              <w:rPr>
                <w:rFonts w:ascii="Arial" w:hAnsi="Arial" w:cs="Arial"/>
                <w:color w:val="000000"/>
                <w:position w:val="-2"/>
                <w:sz w:val="18"/>
                <w:szCs w:val="18"/>
              </w:rPr>
              <w:t> </w:t>
            </w:r>
          </w:p>
        </w:tc>
      </w:tr>
      <w:tr w:rsidR="00993529" w14:paraId="6DE726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C9AA09" w14:textId="77777777" w:rsidR="00993529" w:rsidRDefault="002532A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CCED3" w14:textId="77777777" w:rsidR="00993529" w:rsidRDefault="002532A7">
            <w:r>
              <w:rPr>
                <w:rFonts w:ascii="Arial" w:hAnsi="Arial" w:cs="Arial"/>
                <w:color w:val="000000"/>
                <w:position w:val="-2"/>
                <w:sz w:val="18"/>
                <w:szCs w:val="18"/>
              </w:rPr>
              <w:t> </w:t>
            </w:r>
          </w:p>
        </w:tc>
      </w:tr>
      <w:tr w:rsidR="00993529" w14:paraId="3BECA54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CD64BB" w14:textId="77777777" w:rsidR="00993529" w:rsidRDefault="002532A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E45E7" w14:textId="77777777" w:rsidR="00993529" w:rsidRDefault="002532A7">
            <w:r>
              <w:rPr>
                <w:rFonts w:ascii="Arial" w:hAnsi="Arial" w:cs="Arial"/>
                <w:color w:val="000000"/>
                <w:position w:val="-2"/>
                <w:sz w:val="18"/>
                <w:szCs w:val="18"/>
              </w:rPr>
              <w:t> </w:t>
            </w:r>
          </w:p>
        </w:tc>
      </w:tr>
      <w:tr w:rsidR="00993529" w14:paraId="051CD4A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8E7AE1" w14:textId="77777777" w:rsidR="00993529" w:rsidRDefault="002532A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CBF89" w14:textId="77777777" w:rsidR="00993529" w:rsidRDefault="002532A7">
            <w:r>
              <w:rPr>
                <w:rFonts w:ascii="Arial" w:hAnsi="Arial" w:cs="Arial"/>
                <w:color w:val="000000"/>
                <w:position w:val="-2"/>
                <w:sz w:val="18"/>
                <w:szCs w:val="18"/>
              </w:rPr>
              <w:t> </w:t>
            </w:r>
          </w:p>
        </w:tc>
      </w:tr>
      <w:tr w:rsidR="00993529" w14:paraId="4C581B1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69648" w14:textId="77777777" w:rsidR="00993529" w:rsidRDefault="002532A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027EB" w14:textId="77777777" w:rsidR="00993529" w:rsidRDefault="002532A7">
            <w:r>
              <w:rPr>
                <w:rFonts w:ascii="Arial" w:hAnsi="Arial" w:cs="Arial"/>
                <w:color w:val="000000"/>
                <w:position w:val="-2"/>
                <w:sz w:val="18"/>
                <w:szCs w:val="18"/>
              </w:rPr>
              <w:t> </w:t>
            </w:r>
          </w:p>
        </w:tc>
      </w:tr>
      <w:tr w:rsidR="00993529" w14:paraId="39B01F1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142E73" w14:textId="77777777" w:rsidR="00993529" w:rsidRDefault="002532A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6DD9A" w14:textId="77777777" w:rsidR="00993529" w:rsidRDefault="002532A7">
            <w:r>
              <w:rPr>
                <w:rFonts w:ascii="Arial" w:hAnsi="Arial" w:cs="Arial"/>
                <w:color w:val="000000"/>
                <w:position w:val="-2"/>
                <w:sz w:val="18"/>
                <w:szCs w:val="18"/>
              </w:rPr>
              <w:t> </w:t>
            </w:r>
          </w:p>
        </w:tc>
      </w:tr>
      <w:tr w:rsidR="00993529" w14:paraId="250B3CA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A63790" w14:textId="77777777" w:rsidR="00993529" w:rsidRDefault="002532A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E4EA0" w14:textId="77777777" w:rsidR="00993529" w:rsidRDefault="002532A7">
            <w:r>
              <w:rPr>
                <w:rFonts w:ascii="Arial" w:hAnsi="Arial" w:cs="Arial"/>
                <w:color w:val="000000"/>
                <w:position w:val="-2"/>
                <w:sz w:val="18"/>
                <w:szCs w:val="18"/>
              </w:rPr>
              <w:t> </w:t>
            </w:r>
          </w:p>
        </w:tc>
      </w:tr>
      <w:tr w:rsidR="00993529" w14:paraId="27FD07E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217A33" w14:textId="77777777" w:rsidR="00993529" w:rsidRDefault="002532A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9D996" w14:textId="77777777" w:rsidR="00993529" w:rsidRDefault="002532A7">
            <w:r>
              <w:rPr>
                <w:rFonts w:ascii="Arial" w:hAnsi="Arial" w:cs="Arial"/>
                <w:color w:val="000000"/>
                <w:position w:val="-2"/>
                <w:sz w:val="18"/>
                <w:szCs w:val="18"/>
              </w:rPr>
              <w:t> </w:t>
            </w:r>
          </w:p>
        </w:tc>
      </w:tr>
    </w:tbl>
    <w:p w14:paraId="31256D3B" w14:textId="77777777" w:rsidR="00993529" w:rsidRDefault="00993529"/>
    <w:tbl>
      <w:tblPr>
        <w:tblStyle w:val="NormalTablePHPDOCX"/>
        <w:tblW w:w="8745" w:type="dxa"/>
        <w:tblInd w:w="108" w:type="dxa"/>
        <w:tblLook w:val="04A0" w:firstRow="1" w:lastRow="0" w:firstColumn="1" w:lastColumn="0" w:noHBand="0" w:noVBand="1"/>
      </w:tblPr>
      <w:tblGrid>
        <w:gridCol w:w="4080"/>
        <w:gridCol w:w="4665"/>
      </w:tblGrid>
      <w:tr w:rsidR="00993529" w14:paraId="3484B7D4" w14:textId="77777777">
        <w:tc>
          <w:tcPr>
            <w:tcW w:w="4080" w:type="dxa"/>
            <w:gridSpan w:val="2"/>
            <w:tcMar>
              <w:top w:w="75" w:type="dxa"/>
              <w:bottom w:w="75" w:type="dxa"/>
            </w:tcMar>
            <w:vAlign w:val="center"/>
          </w:tcPr>
          <w:p w14:paraId="03DC4661" w14:textId="77777777" w:rsidR="00993529" w:rsidRDefault="00993529">
            <w:pPr>
              <w:spacing w:before="135" w:after="135"/>
              <w:textAlignment w:val="center"/>
            </w:pPr>
          </w:p>
        </w:tc>
      </w:tr>
      <w:tr w:rsidR="00993529" w14:paraId="0C235CA9" w14:textId="77777777">
        <w:tc>
          <w:tcPr>
            <w:tcW w:w="4080" w:type="dxa"/>
            <w:tcMar>
              <w:top w:w="75" w:type="dxa"/>
              <w:bottom w:w="75" w:type="dxa"/>
            </w:tcMar>
            <w:vAlign w:val="center"/>
          </w:tcPr>
          <w:p w14:paraId="628D0985" w14:textId="77777777" w:rsidR="00993529" w:rsidRDefault="002532A7">
            <w:r>
              <w:rPr>
                <w:rFonts w:ascii="Arial" w:hAnsi="Arial" w:cs="Arial"/>
                <w:color w:val="000000"/>
                <w:position w:val="-2"/>
                <w:sz w:val="18"/>
                <w:szCs w:val="18"/>
              </w:rPr>
              <w:t>Kraj in datum:</w:t>
            </w:r>
          </w:p>
        </w:tc>
        <w:tc>
          <w:tcPr>
            <w:tcW w:w="0" w:type="auto"/>
            <w:tcMar>
              <w:top w:w="75" w:type="dxa"/>
              <w:bottom w:w="75" w:type="dxa"/>
            </w:tcMar>
            <w:vAlign w:val="center"/>
          </w:tcPr>
          <w:p w14:paraId="57B3146C" w14:textId="77777777" w:rsidR="00993529" w:rsidRDefault="002532A7">
            <w:pPr>
              <w:jc w:val="center"/>
            </w:pPr>
            <w:r>
              <w:rPr>
                <w:rFonts w:ascii="Arial" w:hAnsi="Arial" w:cs="Arial"/>
                <w:color w:val="000000"/>
                <w:position w:val="-2"/>
                <w:sz w:val="18"/>
                <w:szCs w:val="18"/>
              </w:rPr>
              <w:t>Ime in priimek: _____________________</w:t>
            </w:r>
          </w:p>
        </w:tc>
      </w:tr>
      <w:tr w:rsidR="00993529" w14:paraId="13B7DCF7" w14:textId="77777777">
        <w:tc>
          <w:tcPr>
            <w:tcW w:w="4080" w:type="dxa"/>
            <w:tcMar>
              <w:top w:w="75" w:type="dxa"/>
              <w:bottom w:w="75" w:type="dxa"/>
            </w:tcMar>
            <w:vAlign w:val="center"/>
          </w:tcPr>
          <w:p w14:paraId="43A688AD"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66D6210C" w14:textId="77777777" w:rsidR="00993529" w:rsidRDefault="00993529"/>
          <w:p w14:paraId="3FBEBF26" w14:textId="77777777" w:rsidR="00993529" w:rsidRDefault="002532A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EDADCF8" w14:textId="77777777" w:rsidR="00993529" w:rsidRDefault="00993529">
      <w:pPr>
        <w:sectPr w:rsidR="00993529" w:rsidSect="006E7A2B">
          <w:footerReference w:type="default" r:id="rId12"/>
          <w:pgSz w:w="11906" w:h="16838"/>
          <w:pgMar w:top="1418" w:right="1418" w:bottom="1418" w:left="1418" w:header="567" w:footer="596" w:gutter="0"/>
          <w:cols w:space="708"/>
          <w:docGrid w:linePitch="360"/>
        </w:sectPr>
      </w:pPr>
    </w:p>
    <w:p w14:paraId="3D5BFB53"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CC561D8" w14:textId="77777777" w:rsidR="002532A7" w:rsidRPr="00252358" w:rsidRDefault="002532A7" w:rsidP="00252358"/>
    <w:p w14:paraId="0B4741E9"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 - obrazec 1</w:t>
      </w:r>
    </w:p>
    <w:p w14:paraId="47B84217" w14:textId="77777777" w:rsidR="002532A7" w:rsidRDefault="002532A7" w:rsidP="00EB2A75">
      <w:pPr>
        <w:spacing w:after="120"/>
        <w:rPr>
          <w:rFonts w:ascii="Arial" w:hAnsi="Arial" w:cs="Arial"/>
        </w:rPr>
      </w:pPr>
    </w:p>
    <w:p w14:paraId="02CC39E9" w14:textId="77777777" w:rsidR="00993529" w:rsidRDefault="002532A7">
      <w:pPr>
        <w:spacing w:before="225" w:after="225" w:line="240" w:lineRule="auto"/>
      </w:pPr>
      <w:r>
        <w:rPr>
          <w:rFonts w:ascii="Arial" w:hAnsi="Arial" w:cs="Arial"/>
          <w:color w:val="000000"/>
          <w:sz w:val="18"/>
          <w:szCs w:val="18"/>
        </w:rPr>
        <w:t>V zvezi z javnim naročilom »</w:t>
      </w:r>
      <w:r>
        <w:rPr>
          <w:rFonts w:ascii="Arial" w:hAnsi="Arial" w:cs="Arial"/>
          <w:b/>
          <w:bCs/>
          <w:color w:val="000000"/>
          <w:sz w:val="18"/>
          <w:szCs w:val="18"/>
        </w:rPr>
        <w:t>VRTEC MEŽICA - PRIZIDAVA - GOI DELA PONOVITEV</w:t>
      </w:r>
      <w:r>
        <w:rPr>
          <w:rFonts w:ascii="Arial" w:hAnsi="Arial" w:cs="Arial"/>
          <w:color w:val="000000"/>
          <w:sz w:val="18"/>
          <w:szCs w:val="18"/>
        </w:rPr>
        <w:t>«,</w:t>
      </w:r>
    </w:p>
    <w:p w14:paraId="6FD6530B" w14:textId="77777777" w:rsidR="00993529" w:rsidRDefault="002532A7">
      <w:pPr>
        <w:spacing w:before="225" w:after="225" w:line="240" w:lineRule="auto"/>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C3CBE12" w14:textId="77777777" w:rsidR="00993529" w:rsidRDefault="002532A7">
      <w:pPr>
        <w:spacing w:before="225" w:after="225" w:line="240" w:lineRule="auto"/>
      </w:pPr>
      <w:r>
        <w:rPr>
          <w:rFonts w:ascii="Arial" w:hAnsi="Arial" w:cs="Arial"/>
          <w:i/>
          <w:iCs/>
          <w:color w:val="000000"/>
          <w:sz w:val="18"/>
          <w:szCs w:val="18"/>
        </w:rPr>
        <w:t>(naziv ponudnika)</w:t>
      </w:r>
    </w:p>
    <w:p w14:paraId="11546054" w14:textId="77777777" w:rsidR="00993529" w:rsidRDefault="002532A7">
      <w:pPr>
        <w:spacing w:before="225" w:after="225" w:line="240" w:lineRule="auto"/>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993529" w14:paraId="70C9989E" w14:textId="77777777">
        <w:tc>
          <w:tcPr>
            <w:tcW w:w="0" w:type="auto"/>
            <w:tcMar>
              <w:top w:w="0" w:type="auto"/>
              <w:bottom w:w="0" w:type="auto"/>
            </w:tcMar>
          </w:tcPr>
          <w:p w14:paraId="6D003B4C" w14:textId="77777777" w:rsidR="00993529" w:rsidRDefault="002532A7">
            <w:pPr>
              <w:numPr>
                <w:ilvl w:val="0"/>
                <w:numId w:val="28"/>
              </w:numPr>
              <w:jc w:val="both"/>
              <w:rPr>
                <w:rFonts w:ascii="Arial" w:hAnsi="Arial" w:cs="Arial"/>
                <w:color w:val="000000"/>
                <w:sz w:val="18"/>
                <w:szCs w:val="18"/>
              </w:rPr>
            </w:pPr>
            <w:r>
              <w:rPr>
                <w:rFonts w:ascii="Arial" w:hAnsi="Arial" w:cs="Arial"/>
                <w:color w:val="000000"/>
                <w:sz w:val="18"/>
                <w:szCs w:val="18"/>
              </w:rPr>
              <w:t>vse navedbe iz ponudbe ustrezajo dejanskemu stanju, ponudnik naročniku daje pravico, da jih preveri pri pristojnih organih, za kar bomo na naročnikovo zahtevo predložili ustrezna pooblastila, če jih bo ta zahteval,</w:t>
            </w:r>
          </w:p>
          <w:p w14:paraId="3CEFC912" w14:textId="77777777" w:rsidR="00993529" w:rsidRDefault="002532A7">
            <w:pPr>
              <w:numPr>
                <w:ilvl w:val="0"/>
                <w:numId w:val="2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601981F" w14:textId="77777777" w:rsidR="00993529" w:rsidRDefault="002532A7">
            <w:pPr>
              <w:numPr>
                <w:ilvl w:val="0"/>
                <w:numId w:val="2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635BC46" w14:textId="77777777" w:rsidR="00993529" w:rsidRDefault="002532A7">
            <w:pPr>
              <w:numPr>
                <w:ilvl w:val="0"/>
                <w:numId w:val="2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6848932" w14:textId="77777777" w:rsidR="00993529" w:rsidRDefault="002532A7">
            <w:pPr>
              <w:numPr>
                <w:ilvl w:val="0"/>
                <w:numId w:val="28"/>
              </w:numPr>
              <w:jc w:val="both"/>
              <w:rPr>
                <w:rFonts w:ascii="Arial" w:hAnsi="Arial" w:cs="Arial"/>
                <w:color w:val="000000"/>
                <w:sz w:val="18"/>
                <w:szCs w:val="18"/>
              </w:rPr>
            </w:pPr>
            <w:r>
              <w:rPr>
                <w:rFonts w:ascii="Arial" w:hAnsi="Arial" w:cs="Arial"/>
                <w:color w:val="000000"/>
                <w:sz w:val="18"/>
                <w:szCs w:val="18"/>
              </w:rPr>
              <w:t>smo ob izdelavi ponudbe pregledali vso razpoložljivo dokumentacijo,</w:t>
            </w:r>
          </w:p>
          <w:p w14:paraId="45900CBE" w14:textId="77777777" w:rsidR="00993529" w:rsidRDefault="002532A7">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245BD19" w14:textId="77777777" w:rsidR="00993529" w:rsidRDefault="002532A7">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8744D64" w14:textId="77777777" w:rsidR="00993529" w:rsidRDefault="002532A7">
            <w:pPr>
              <w:numPr>
                <w:ilvl w:val="0"/>
                <w:numId w:val="2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tc>
      </w:tr>
    </w:tbl>
    <w:p w14:paraId="00F0D472" w14:textId="77777777" w:rsidR="00993529" w:rsidRDefault="002532A7">
      <w:pPr>
        <w:spacing w:before="225" w:after="225" w:line="240" w:lineRule="auto"/>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993529" w14:paraId="4B19A9BC" w14:textId="77777777">
        <w:tc>
          <w:tcPr>
            <w:tcW w:w="0" w:type="auto"/>
            <w:tcMar>
              <w:top w:w="0" w:type="auto"/>
              <w:bottom w:w="0" w:type="auto"/>
            </w:tcMar>
          </w:tcPr>
          <w:p w14:paraId="3212D462"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76A8B92"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D792874"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C11EC7A"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6A9EFFE"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068BDCA"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D45B20B"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5CC2AA9"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48D66FD"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FB4F0B1"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B82AF04"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lastRenderedPageBreak/>
              <w:t>pri dajanju informacij v tem ali predhodnih postopkih, nismo namerno podali zavajajoče razlage ali teh informacij nismo zagotovili,</w:t>
            </w:r>
          </w:p>
          <w:p w14:paraId="2F80D18B"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BF397F6" w14:textId="77777777" w:rsidR="00993529" w:rsidRDefault="002532A7">
            <w:pPr>
              <w:numPr>
                <w:ilvl w:val="0"/>
                <w:numId w:val="2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2916465" w14:textId="77777777" w:rsidR="00993529" w:rsidRDefault="002532A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8760" w:type="dxa"/>
        <w:tblInd w:w="108" w:type="dxa"/>
        <w:tblLook w:val="04A0" w:firstRow="1" w:lastRow="0" w:firstColumn="1" w:lastColumn="0" w:noHBand="0" w:noVBand="1"/>
      </w:tblPr>
      <w:tblGrid>
        <w:gridCol w:w="4087"/>
        <w:gridCol w:w="4673"/>
      </w:tblGrid>
      <w:tr w:rsidR="00993529" w14:paraId="37BC7909" w14:textId="77777777">
        <w:tc>
          <w:tcPr>
            <w:tcW w:w="4087" w:type="dxa"/>
            <w:tcMar>
              <w:top w:w="75" w:type="dxa"/>
              <w:bottom w:w="75" w:type="dxa"/>
            </w:tcMar>
            <w:vAlign w:val="center"/>
          </w:tcPr>
          <w:p w14:paraId="0EC53B08" w14:textId="77777777" w:rsidR="00993529" w:rsidRDefault="002532A7">
            <w:r>
              <w:rPr>
                <w:rFonts w:ascii="Arial" w:hAnsi="Arial" w:cs="Arial"/>
                <w:color w:val="000000"/>
                <w:position w:val="-2"/>
                <w:sz w:val="18"/>
                <w:szCs w:val="18"/>
              </w:rPr>
              <w:t>Kraj in datum:</w:t>
            </w:r>
          </w:p>
        </w:tc>
        <w:tc>
          <w:tcPr>
            <w:tcW w:w="0" w:type="auto"/>
            <w:tcMar>
              <w:top w:w="75" w:type="dxa"/>
              <w:bottom w:w="75" w:type="dxa"/>
            </w:tcMar>
            <w:vAlign w:val="center"/>
          </w:tcPr>
          <w:p w14:paraId="3F764832" w14:textId="77777777" w:rsidR="00993529" w:rsidRDefault="002532A7">
            <w:r>
              <w:rPr>
                <w:rFonts w:ascii="Arial" w:hAnsi="Arial" w:cs="Arial"/>
                <w:color w:val="000000"/>
                <w:position w:val="-2"/>
                <w:sz w:val="18"/>
                <w:szCs w:val="18"/>
              </w:rPr>
              <w:t>Ime in priimek: _____________________</w:t>
            </w:r>
          </w:p>
        </w:tc>
      </w:tr>
      <w:tr w:rsidR="00993529" w14:paraId="0AF660C4" w14:textId="77777777">
        <w:tc>
          <w:tcPr>
            <w:tcW w:w="4087" w:type="dxa"/>
            <w:tcMar>
              <w:top w:w="75" w:type="dxa"/>
              <w:bottom w:w="75" w:type="dxa"/>
            </w:tcMar>
            <w:vAlign w:val="center"/>
          </w:tcPr>
          <w:p w14:paraId="547C2410"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398052D4" w14:textId="77777777" w:rsidR="00993529" w:rsidRDefault="002532A7">
            <w:pPr>
              <w:jc w:val="center"/>
            </w:pPr>
            <w:r>
              <w:rPr>
                <w:rFonts w:ascii="Arial" w:hAnsi="Arial" w:cs="Arial"/>
                <w:color w:val="000000"/>
                <w:position w:val="-2"/>
                <w:sz w:val="18"/>
                <w:szCs w:val="18"/>
              </w:rPr>
              <w:t>(žig in podpis)</w:t>
            </w:r>
          </w:p>
        </w:tc>
      </w:tr>
    </w:tbl>
    <w:p w14:paraId="5B3789FA" w14:textId="77777777" w:rsidR="00993529" w:rsidRDefault="00993529">
      <w:pPr>
        <w:sectPr w:rsidR="00993529" w:rsidSect="006E7A2B">
          <w:footerReference w:type="default" r:id="rId13"/>
          <w:pgSz w:w="11906" w:h="16838"/>
          <w:pgMar w:top="1418" w:right="1418" w:bottom="1418" w:left="1418" w:header="567" w:footer="596" w:gutter="0"/>
          <w:cols w:space="708"/>
          <w:docGrid w:linePitch="360"/>
        </w:sectPr>
      </w:pPr>
    </w:p>
    <w:p w14:paraId="7CB52AA3"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D31A1DB" w14:textId="77777777" w:rsidR="002532A7" w:rsidRPr="00252358" w:rsidRDefault="002532A7" w:rsidP="00252358"/>
    <w:p w14:paraId="041B251B"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06B286B" w14:textId="77777777" w:rsidR="002532A7" w:rsidRDefault="002532A7" w:rsidP="00EB2A75">
      <w:pPr>
        <w:spacing w:after="120"/>
        <w:rPr>
          <w:rFonts w:ascii="Arial" w:hAnsi="Arial" w:cs="Arial"/>
        </w:rPr>
      </w:pPr>
    </w:p>
    <w:p w14:paraId="49FA5FC5" w14:textId="77777777" w:rsidR="00993529" w:rsidRDefault="002532A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VRTEC MEŽICA - PRIZIDAVA - GOI DELA PONOVITEV</w:t>
      </w:r>
      <w:r>
        <w:rPr>
          <w:rFonts w:ascii="Arial" w:hAnsi="Arial" w:cs="Arial"/>
          <w:color w:val="000000"/>
          <w:sz w:val="18"/>
          <w:szCs w:val="18"/>
        </w:rPr>
        <w:t>«,</w:t>
      </w:r>
    </w:p>
    <w:p w14:paraId="2538ECAC" w14:textId="77777777" w:rsidR="00993529" w:rsidRDefault="002532A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3DC4FBD" w14:textId="77777777" w:rsidR="00993529" w:rsidRDefault="002532A7">
      <w:pPr>
        <w:spacing w:before="225" w:after="225" w:line="240" w:lineRule="auto"/>
        <w:jc w:val="both"/>
      </w:pPr>
      <w:r>
        <w:rPr>
          <w:rFonts w:ascii="Arial" w:hAnsi="Arial" w:cs="Arial"/>
          <w:i/>
          <w:iCs/>
          <w:color w:val="000000"/>
          <w:sz w:val="18"/>
          <w:szCs w:val="18"/>
        </w:rPr>
        <w:t>(naziv ponudnika, partnerja v skupni ponudbi)</w:t>
      </w:r>
    </w:p>
    <w:p w14:paraId="05EBC38E" w14:textId="77777777" w:rsidR="00993529" w:rsidRDefault="002532A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993529" w14:paraId="0B3D978B" w14:textId="77777777">
        <w:tc>
          <w:tcPr>
            <w:tcW w:w="0" w:type="auto"/>
            <w:tcMar>
              <w:top w:w="0" w:type="auto"/>
              <w:bottom w:w="0" w:type="auto"/>
            </w:tcMar>
          </w:tcPr>
          <w:p w14:paraId="40B9D369"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3F03F28"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B3BD78"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478798F"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CDC6266"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DB7E222"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26B0E98"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01B8155"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A3D88DA"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5B7DE0C"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9CE5DCF"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CF193CF"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AC03C3A"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BD3303F"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FEEBD0C"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4D75F3C"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56D4D87"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D43E784"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15AAFD"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74D8574"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40568F1"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E97A910" w14:textId="77777777" w:rsidR="00993529" w:rsidRDefault="002532A7">
            <w:pPr>
              <w:numPr>
                <w:ilvl w:val="0"/>
                <w:numId w:val="3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4EB62F9" w14:textId="77777777" w:rsidR="00993529" w:rsidRDefault="002532A7">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993529" w14:paraId="762C7B16" w14:textId="77777777">
        <w:tc>
          <w:tcPr>
            <w:tcW w:w="0" w:type="auto"/>
            <w:tcMar>
              <w:top w:w="0" w:type="auto"/>
              <w:bottom w:w="0" w:type="auto"/>
            </w:tcMar>
          </w:tcPr>
          <w:p w14:paraId="6540BC20"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F7E1760"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353B277"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CF24AFB"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6337186"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E970291"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24A22D5"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1271B07"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4448042"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2F93DF7"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ECB17CE"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05D02F8"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B47A25C" w14:textId="77777777" w:rsidR="00993529" w:rsidRDefault="002532A7">
            <w:pPr>
              <w:numPr>
                <w:ilvl w:val="0"/>
                <w:numId w:val="3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37AE8C4" w14:textId="77777777" w:rsidR="00993529" w:rsidRDefault="002532A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D405EBA" w14:textId="77777777" w:rsidR="00993529" w:rsidRDefault="002532A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MEŽICA, TRG SVOBODE 1, 2392 MEŽICA</w:t>
      </w:r>
      <w:r>
        <w:rPr>
          <w:rFonts w:ascii="Arial" w:hAnsi="Arial" w:cs="Arial"/>
          <w:color w:val="000000"/>
          <w:sz w:val="18"/>
          <w:szCs w:val="18"/>
        </w:rPr>
        <w:t>  v zvezi z oddajo javnega naročila za namene </w:t>
      </w:r>
      <w:r>
        <w:rPr>
          <w:rFonts w:ascii="Arial" w:hAnsi="Arial" w:cs="Arial"/>
          <w:b/>
          <w:bCs/>
          <w:color w:val="000000"/>
          <w:sz w:val="18"/>
          <w:szCs w:val="18"/>
        </w:rPr>
        <w:t>VRTEC MEŽICA - PRIZIDAVA - GOI DELA PONOVITEV,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97ECFE6" w14:textId="77777777" w:rsidR="00993529" w:rsidRDefault="002532A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93529" w14:paraId="6907C6AD" w14:textId="77777777">
        <w:tc>
          <w:tcPr>
            <w:tcW w:w="2500" w:type="pct"/>
            <w:tcMar>
              <w:top w:w="75" w:type="dxa"/>
              <w:bottom w:w="75" w:type="dxa"/>
            </w:tcMar>
            <w:vAlign w:val="center"/>
          </w:tcPr>
          <w:p w14:paraId="40FA8B96" w14:textId="77777777" w:rsidR="00993529" w:rsidRDefault="002532A7">
            <w:r>
              <w:rPr>
                <w:rFonts w:ascii="Arial" w:hAnsi="Arial" w:cs="Arial"/>
                <w:color w:val="000000"/>
                <w:position w:val="-2"/>
                <w:sz w:val="18"/>
                <w:szCs w:val="18"/>
              </w:rPr>
              <w:t>Kraj in datum:</w:t>
            </w:r>
          </w:p>
        </w:tc>
        <w:tc>
          <w:tcPr>
            <w:tcW w:w="0" w:type="auto"/>
            <w:tcMar>
              <w:top w:w="75" w:type="dxa"/>
              <w:bottom w:w="75" w:type="dxa"/>
            </w:tcMar>
            <w:vAlign w:val="center"/>
          </w:tcPr>
          <w:p w14:paraId="66C9DBF2" w14:textId="77777777" w:rsidR="00993529" w:rsidRDefault="002532A7">
            <w:r>
              <w:rPr>
                <w:rFonts w:ascii="Arial" w:hAnsi="Arial" w:cs="Arial"/>
                <w:color w:val="000000"/>
                <w:position w:val="-2"/>
                <w:sz w:val="18"/>
                <w:szCs w:val="18"/>
              </w:rPr>
              <w:t>Ime in priimek: _____________________</w:t>
            </w:r>
          </w:p>
        </w:tc>
      </w:tr>
      <w:tr w:rsidR="00993529" w14:paraId="7C1D14EF" w14:textId="77777777">
        <w:tc>
          <w:tcPr>
            <w:tcW w:w="2500" w:type="pct"/>
            <w:tcMar>
              <w:top w:w="75" w:type="dxa"/>
              <w:bottom w:w="75" w:type="dxa"/>
            </w:tcMar>
            <w:vAlign w:val="center"/>
          </w:tcPr>
          <w:p w14:paraId="6A5DCD09"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2B8FCB94" w14:textId="77777777" w:rsidR="00993529" w:rsidRDefault="00993529"/>
          <w:p w14:paraId="4681C987" w14:textId="77777777" w:rsidR="00993529" w:rsidRDefault="002532A7">
            <w:pPr>
              <w:jc w:val="center"/>
            </w:pPr>
            <w:r>
              <w:rPr>
                <w:rFonts w:ascii="Arial" w:hAnsi="Arial" w:cs="Arial"/>
                <w:color w:val="A9A9A9"/>
                <w:position w:val="-2"/>
                <w:sz w:val="18"/>
                <w:szCs w:val="18"/>
              </w:rPr>
              <w:t>(žig in podpis)</w:t>
            </w:r>
          </w:p>
        </w:tc>
      </w:tr>
    </w:tbl>
    <w:p w14:paraId="02B90D50" w14:textId="77777777" w:rsidR="00993529" w:rsidRDefault="002532A7">
      <w:pPr>
        <w:spacing w:before="225" w:after="225" w:line="240" w:lineRule="auto"/>
        <w:jc w:val="both"/>
      </w:pPr>
      <w:r>
        <w:rPr>
          <w:rFonts w:ascii="Arial" w:hAnsi="Arial" w:cs="Arial"/>
          <w:color w:val="000000"/>
          <w:sz w:val="18"/>
          <w:szCs w:val="18"/>
        </w:rPr>
        <w:t> </w:t>
      </w:r>
    </w:p>
    <w:p w14:paraId="5148EEDB" w14:textId="77777777" w:rsidR="00993529" w:rsidRDefault="00993529">
      <w:pPr>
        <w:sectPr w:rsidR="00993529" w:rsidSect="006E7A2B">
          <w:footerReference w:type="default" r:id="rId14"/>
          <w:pgSz w:w="11906" w:h="16838"/>
          <w:pgMar w:top="1418" w:right="1418" w:bottom="1418" w:left="1418" w:header="567" w:footer="596" w:gutter="0"/>
          <w:cols w:space="708"/>
          <w:docGrid w:linePitch="360"/>
        </w:sectPr>
      </w:pPr>
    </w:p>
    <w:p w14:paraId="76001BB3"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D33A18D" w14:textId="77777777" w:rsidR="002532A7" w:rsidRPr="00252358" w:rsidRDefault="002532A7" w:rsidP="00252358"/>
    <w:p w14:paraId="40C9A46B"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2B58300" w14:textId="77777777" w:rsidR="002532A7" w:rsidRDefault="002532A7" w:rsidP="00EB2A75">
      <w:pPr>
        <w:spacing w:after="120"/>
        <w:rPr>
          <w:rFonts w:ascii="Arial" w:hAnsi="Arial" w:cs="Arial"/>
        </w:rPr>
      </w:pPr>
    </w:p>
    <w:p w14:paraId="586F6094" w14:textId="77777777" w:rsidR="00993529" w:rsidRDefault="002532A7">
      <w:pPr>
        <w:spacing w:before="225" w:after="225" w:line="240" w:lineRule="auto"/>
        <w:jc w:val="center"/>
      </w:pPr>
      <w:r>
        <w:rPr>
          <w:rFonts w:ascii="Arial" w:hAnsi="Arial" w:cs="Arial"/>
          <w:b/>
          <w:bCs/>
          <w:color w:val="000000"/>
          <w:sz w:val="18"/>
          <w:szCs w:val="18"/>
        </w:rPr>
        <w:t>SEZNAM ČLANOV ORGANOV IN ZASTOPNIKOV GOSPODARSKEGA SUBJEKTA</w:t>
      </w:r>
    </w:p>
    <w:p w14:paraId="43D8F5D7" w14:textId="77777777" w:rsidR="00993529" w:rsidRDefault="002532A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93529" w14:paraId="39BF603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C1E68" w14:textId="77777777" w:rsidR="00993529" w:rsidRDefault="002532A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76BCC" w14:textId="77777777" w:rsidR="00993529" w:rsidRDefault="002532A7">
            <w:r>
              <w:rPr>
                <w:rFonts w:ascii="Arial" w:hAnsi="Arial" w:cs="Arial"/>
                <w:color w:val="000000"/>
                <w:position w:val="-2"/>
                <w:sz w:val="18"/>
                <w:szCs w:val="18"/>
              </w:rPr>
              <w:t> </w:t>
            </w:r>
          </w:p>
        </w:tc>
      </w:tr>
      <w:tr w:rsidR="00993529" w14:paraId="3C6984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B7938" w14:textId="77777777" w:rsidR="00993529" w:rsidRDefault="002532A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6459D" w14:textId="77777777" w:rsidR="00993529" w:rsidRDefault="002532A7">
            <w:r>
              <w:rPr>
                <w:rFonts w:ascii="Arial" w:hAnsi="Arial" w:cs="Arial"/>
                <w:color w:val="000000"/>
                <w:position w:val="-2"/>
                <w:sz w:val="18"/>
                <w:szCs w:val="18"/>
              </w:rPr>
              <w:t> </w:t>
            </w:r>
          </w:p>
        </w:tc>
      </w:tr>
      <w:tr w:rsidR="00993529" w14:paraId="5EF7460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A10C0" w14:textId="77777777" w:rsidR="00993529" w:rsidRDefault="002532A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16F4A" w14:textId="77777777" w:rsidR="00993529" w:rsidRDefault="002532A7">
            <w:r>
              <w:rPr>
                <w:rFonts w:ascii="Arial" w:hAnsi="Arial" w:cs="Arial"/>
                <w:color w:val="000000"/>
                <w:position w:val="-2"/>
                <w:sz w:val="18"/>
                <w:szCs w:val="18"/>
              </w:rPr>
              <w:t> </w:t>
            </w:r>
          </w:p>
        </w:tc>
      </w:tr>
      <w:tr w:rsidR="00993529" w14:paraId="41A2CC8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6FDDF" w14:textId="77777777" w:rsidR="00993529" w:rsidRDefault="002532A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620BC" w14:textId="77777777" w:rsidR="00993529" w:rsidRDefault="002532A7">
            <w:r>
              <w:rPr>
                <w:rFonts w:ascii="Arial" w:hAnsi="Arial" w:cs="Arial"/>
                <w:color w:val="000000"/>
                <w:position w:val="-2"/>
                <w:sz w:val="18"/>
                <w:szCs w:val="18"/>
              </w:rPr>
              <w:t> </w:t>
            </w:r>
          </w:p>
        </w:tc>
      </w:tr>
    </w:tbl>
    <w:p w14:paraId="1D8C1C40" w14:textId="77777777" w:rsidR="00993529" w:rsidRDefault="002532A7">
      <w:pPr>
        <w:spacing w:before="225" w:after="225" w:line="240" w:lineRule="auto"/>
        <w:jc w:val="both"/>
      </w:pPr>
      <w:r>
        <w:rPr>
          <w:rFonts w:ascii="Arial" w:hAnsi="Arial" w:cs="Arial"/>
          <w:color w:val="000000"/>
          <w:sz w:val="18"/>
          <w:szCs w:val="18"/>
        </w:rPr>
        <w:t> </w:t>
      </w:r>
    </w:p>
    <w:p w14:paraId="23247D3F" w14:textId="77777777" w:rsidR="00993529" w:rsidRDefault="002532A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93529" w14:paraId="61C743A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5A3FE" w14:textId="77777777" w:rsidR="00993529" w:rsidRDefault="002532A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11367" w14:textId="77777777" w:rsidR="00993529" w:rsidRDefault="002532A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E21EE0" w14:textId="77777777" w:rsidR="00993529" w:rsidRDefault="002532A7">
            <w:r>
              <w:rPr>
                <w:rFonts w:ascii="Arial" w:hAnsi="Arial" w:cs="Arial"/>
                <w:color w:val="000000"/>
                <w:position w:val="-2"/>
                <w:sz w:val="18"/>
                <w:szCs w:val="18"/>
              </w:rPr>
              <w:t>EMŠO*</w:t>
            </w:r>
          </w:p>
        </w:tc>
      </w:tr>
      <w:tr w:rsidR="00993529" w14:paraId="606277E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B3410" w14:textId="77777777" w:rsidR="00993529" w:rsidRDefault="002532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90DD8" w14:textId="77777777" w:rsidR="00993529" w:rsidRDefault="002532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514FA" w14:textId="77777777" w:rsidR="00993529" w:rsidRDefault="002532A7">
            <w:r>
              <w:rPr>
                <w:rFonts w:ascii="Arial" w:hAnsi="Arial" w:cs="Arial"/>
                <w:color w:val="000000"/>
                <w:position w:val="-2"/>
                <w:sz w:val="18"/>
                <w:szCs w:val="18"/>
              </w:rPr>
              <w:t> </w:t>
            </w:r>
          </w:p>
        </w:tc>
      </w:tr>
      <w:tr w:rsidR="00993529" w14:paraId="4AFC9DF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E1ABA" w14:textId="77777777" w:rsidR="00993529" w:rsidRDefault="002532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4348E" w14:textId="77777777" w:rsidR="00993529" w:rsidRDefault="002532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0DD0A" w14:textId="77777777" w:rsidR="00993529" w:rsidRDefault="002532A7">
            <w:r>
              <w:rPr>
                <w:rFonts w:ascii="Arial" w:hAnsi="Arial" w:cs="Arial"/>
                <w:color w:val="000000"/>
                <w:position w:val="-2"/>
                <w:sz w:val="18"/>
                <w:szCs w:val="18"/>
              </w:rPr>
              <w:t> </w:t>
            </w:r>
          </w:p>
        </w:tc>
      </w:tr>
      <w:tr w:rsidR="00993529" w14:paraId="53E1285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55563" w14:textId="77777777" w:rsidR="00993529" w:rsidRDefault="002532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9A16F" w14:textId="77777777" w:rsidR="00993529" w:rsidRDefault="002532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323CB" w14:textId="77777777" w:rsidR="00993529" w:rsidRDefault="002532A7">
            <w:r>
              <w:rPr>
                <w:rFonts w:ascii="Arial" w:hAnsi="Arial" w:cs="Arial"/>
                <w:color w:val="000000"/>
                <w:position w:val="-2"/>
                <w:sz w:val="18"/>
                <w:szCs w:val="18"/>
              </w:rPr>
              <w:t> </w:t>
            </w:r>
          </w:p>
        </w:tc>
      </w:tr>
      <w:tr w:rsidR="00993529" w14:paraId="30A03E9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D58CB6" w14:textId="77777777" w:rsidR="00993529" w:rsidRDefault="002532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840CAA" w14:textId="77777777" w:rsidR="00993529" w:rsidRDefault="002532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6BAFC" w14:textId="77777777" w:rsidR="00993529" w:rsidRDefault="002532A7">
            <w:r>
              <w:rPr>
                <w:rFonts w:ascii="Arial" w:hAnsi="Arial" w:cs="Arial"/>
                <w:color w:val="000000"/>
                <w:position w:val="-2"/>
                <w:sz w:val="18"/>
                <w:szCs w:val="18"/>
              </w:rPr>
              <w:t> </w:t>
            </w:r>
          </w:p>
        </w:tc>
      </w:tr>
      <w:tr w:rsidR="00993529" w14:paraId="742F3BD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E4089" w14:textId="77777777" w:rsidR="00993529" w:rsidRDefault="002532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E9028" w14:textId="77777777" w:rsidR="00993529" w:rsidRDefault="002532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FCED7B" w14:textId="77777777" w:rsidR="00993529" w:rsidRDefault="002532A7">
            <w:r>
              <w:rPr>
                <w:rFonts w:ascii="Arial" w:hAnsi="Arial" w:cs="Arial"/>
                <w:color w:val="000000"/>
                <w:position w:val="-2"/>
                <w:sz w:val="18"/>
                <w:szCs w:val="18"/>
              </w:rPr>
              <w:t> </w:t>
            </w:r>
          </w:p>
        </w:tc>
      </w:tr>
      <w:tr w:rsidR="00993529" w14:paraId="5A09AE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75B68" w14:textId="77777777" w:rsidR="00993529" w:rsidRDefault="002532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1A7687" w14:textId="77777777" w:rsidR="00993529" w:rsidRDefault="002532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1F967" w14:textId="77777777" w:rsidR="00993529" w:rsidRDefault="002532A7">
            <w:r>
              <w:rPr>
                <w:rFonts w:ascii="Arial" w:hAnsi="Arial" w:cs="Arial"/>
                <w:color w:val="000000"/>
                <w:position w:val="-2"/>
                <w:sz w:val="18"/>
                <w:szCs w:val="18"/>
              </w:rPr>
              <w:t> </w:t>
            </w:r>
          </w:p>
        </w:tc>
      </w:tr>
      <w:tr w:rsidR="00993529" w14:paraId="3724851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916CF" w14:textId="77777777" w:rsidR="00993529" w:rsidRDefault="002532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CCBA9" w14:textId="77777777" w:rsidR="00993529" w:rsidRDefault="002532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DB84E" w14:textId="77777777" w:rsidR="00993529" w:rsidRDefault="002532A7">
            <w:r>
              <w:rPr>
                <w:rFonts w:ascii="Arial" w:hAnsi="Arial" w:cs="Arial"/>
                <w:color w:val="000000"/>
                <w:position w:val="-2"/>
                <w:sz w:val="18"/>
                <w:szCs w:val="18"/>
              </w:rPr>
              <w:t> </w:t>
            </w:r>
          </w:p>
        </w:tc>
      </w:tr>
      <w:tr w:rsidR="00993529" w14:paraId="660C896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2B939" w14:textId="77777777" w:rsidR="00993529" w:rsidRDefault="002532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586877" w14:textId="77777777" w:rsidR="00993529" w:rsidRDefault="002532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AC963D" w14:textId="77777777" w:rsidR="00993529" w:rsidRDefault="002532A7">
            <w:r>
              <w:rPr>
                <w:rFonts w:ascii="Arial" w:hAnsi="Arial" w:cs="Arial"/>
                <w:color w:val="000000"/>
                <w:position w:val="-2"/>
                <w:sz w:val="18"/>
                <w:szCs w:val="18"/>
              </w:rPr>
              <w:t> </w:t>
            </w:r>
          </w:p>
        </w:tc>
      </w:tr>
      <w:tr w:rsidR="00993529" w14:paraId="18E021C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006687" w14:textId="77777777" w:rsidR="00993529" w:rsidRDefault="002532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69F34D" w14:textId="77777777" w:rsidR="00993529" w:rsidRDefault="002532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7BBE6" w14:textId="77777777" w:rsidR="00993529" w:rsidRDefault="002532A7">
            <w:r>
              <w:rPr>
                <w:rFonts w:ascii="Arial" w:hAnsi="Arial" w:cs="Arial"/>
                <w:color w:val="000000"/>
                <w:position w:val="-2"/>
                <w:sz w:val="18"/>
                <w:szCs w:val="18"/>
              </w:rPr>
              <w:t> </w:t>
            </w:r>
          </w:p>
        </w:tc>
      </w:tr>
    </w:tbl>
    <w:p w14:paraId="697B8941" w14:textId="77777777" w:rsidR="00993529" w:rsidRDefault="002532A7">
      <w:pPr>
        <w:spacing w:before="225" w:after="225" w:line="240" w:lineRule="auto"/>
        <w:jc w:val="both"/>
      </w:pPr>
      <w:r>
        <w:rPr>
          <w:rFonts w:ascii="Arial" w:hAnsi="Arial" w:cs="Arial"/>
          <w:color w:val="000000"/>
          <w:sz w:val="18"/>
          <w:szCs w:val="18"/>
        </w:rPr>
        <w:t>* podatek je potreben za preverbo v e-Dosje</w:t>
      </w:r>
    </w:p>
    <w:p w14:paraId="434D7FE5" w14:textId="77777777" w:rsidR="00993529" w:rsidRDefault="002532A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993529" w14:paraId="5286D9C6" w14:textId="77777777">
        <w:tc>
          <w:tcPr>
            <w:tcW w:w="2500" w:type="pct"/>
            <w:tcMar>
              <w:top w:w="75" w:type="dxa"/>
              <w:bottom w:w="75" w:type="dxa"/>
            </w:tcMar>
            <w:vAlign w:val="center"/>
          </w:tcPr>
          <w:p w14:paraId="0F3042A5" w14:textId="77777777" w:rsidR="00993529" w:rsidRDefault="002532A7">
            <w:r>
              <w:rPr>
                <w:rFonts w:ascii="Arial" w:hAnsi="Arial" w:cs="Arial"/>
                <w:color w:val="000000"/>
                <w:position w:val="-2"/>
                <w:sz w:val="18"/>
                <w:szCs w:val="18"/>
              </w:rPr>
              <w:t>Kraj in datum:</w:t>
            </w:r>
          </w:p>
        </w:tc>
        <w:tc>
          <w:tcPr>
            <w:tcW w:w="0" w:type="auto"/>
            <w:tcMar>
              <w:top w:w="75" w:type="dxa"/>
              <w:bottom w:w="75" w:type="dxa"/>
            </w:tcMar>
            <w:vAlign w:val="center"/>
          </w:tcPr>
          <w:p w14:paraId="49796E3C" w14:textId="77777777" w:rsidR="00993529" w:rsidRDefault="002532A7">
            <w:r>
              <w:rPr>
                <w:rFonts w:ascii="Arial" w:hAnsi="Arial" w:cs="Arial"/>
                <w:color w:val="000000"/>
                <w:position w:val="-2"/>
                <w:sz w:val="18"/>
                <w:szCs w:val="18"/>
              </w:rPr>
              <w:t>Ime in priimek: _____________________</w:t>
            </w:r>
          </w:p>
        </w:tc>
      </w:tr>
      <w:tr w:rsidR="00993529" w14:paraId="7B1A58A1" w14:textId="77777777">
        <w:tc>
          <w:tcPr>
            <w:tcW w:w="2500" w:type="pct"/>
            <w:tcMar>
              <w:top w:w="75" w:type="dxa"/>
              <w:bottom w:w="75" w:type="dxa"/>
            </w:tcMar>
            <w:vAlign w:val="center"/>
          </w:tcPr>
          <w:p w14:paraId="1A5D62F0"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0BA95B25" w14:textId="77777777" w:rsidR="00993529" w:rsidRDefault="002532A7">
            <w:pPr>
              <w:jc w:val="center"/>
            </w:pPr>
            <w:r>
              <w:rPr>
                <w:rFonts w:ascii="Arial" w:hAnsi="Arial" w:cs="Arial"/>
                <w:color w:val="A9A9A9"/>
                <w:position w:val="-2"/>
                <w:sz w:val="18"/>
                <w:szCs w:val="18"/>
              </w:rPr>
              <w:t>(podpis)</w:t>
            </w:r>
          </w:p>
        </w:tc>
      </w:tr>
    </w:tbl>
    <w:p w14:paraId="3CC70F8D" w14:textId="77777777" w:rsidR="00993529" w:rsidRDefault="002532A7">
      <w:pPr>
        <w:spacing w:before="225" w:after="225" w:line="240" w:lineRule="auto"/>
        <w:jc w:val="both"/>
      </w:pPr>
      <w:r>
        <w:rPr>
          <w:rFonts w:ascii="Arial" w:hAnsi="Arial" w:cs="Arial"/>
          <w:color w:val="000000"/>
          <w:sz w:val="18"/>
          <w:szCs w:val="18"/>
        </w:rPr>
        <w:t> </w:t>
      </w:r>
    </w:p>
    <w:p w14:paraId="3BAC5FD3" w14:textId="77777777" w:rsidR="00993529" w:rsidRDefault="002532A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EE5060E" w14:textId="77777777" w:rsidR="00993529" w:rsidRDefault="002532A7">
      <w:pPr>
        <w:spacing w:before="225" w:after="225" w:line="240" w:lineRule="auto"/>
        <w:jc w:val="both"/>
      </w:pPr>
      <w:r>
        <w:rPr>
          <w:rFonts w:ascii="Arial" w:hAnsi="Arial" w:cs="Arial"/>
          <w:color w:val="000000"/>
          <w:sz w:val="18"/>
          <w:szCs w:val="18"/>
        </w:rPr>
        <w:t> </w:t>
      </w:r>
    </w:p>
    <w:p w14:paraId="1702C1A7" w14:textId="77777777" w:rsidR="00993529" w:rsidRDefault="00993529">
      <w:pPr>
        <w:sectPr w:rsidR="00993529" w:rsidSect="006E7A2B">
          <w:footerReference w:type="default" r:id="rId15"/>
          <w:pgSz w:w="11906" w:h="16838"/>
          <w:pgMar w:top="1418" w:right="1418" w:bottom="1418" w:left="1418" w:header="567" w:footer="596" w:gutter="0"/>
          <w:cols w:space="708"/>
          <w:docGrid w:linePitch="360"/>
        </w:sectPr>
      </w:pPr>
    </w:p>
    <w:p w14:paraId="5FCBF197"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E002A76" w14:textId="77777777" w:rsidR="002532A7" w:rsidRPr="00252358" w:rsidRDefault="002532A7" w:rsidP="00252358"/>
    <w:p w14:paraId="5769CD54"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0F6EEE7" w14:textId="77777777" w:rsidR="002532A7" w:rsidRDefault="002532A7" w:rsidP="00EB2A75">
      <w:pPr>
        <w:spacing w:after="120"/>
        <w:rPr>
          <w:rFonts w:ascii="Arial" w:hAnsi="Arial" w:cs="Arial"/>
        </w:rPr>
      </w:pPr>
    </w:p>
    <w:p w14:paraId="6C37D028" w14:textId="77777777" w:rsidR="00993529" w:rsidRDefault="002532A7">
      <w:pPr>
        <w:spacing w:before="225" w:after="225" w:line="240" w:lineRule="auto"/>
        <w:jc w:val="both"/>
      </w:pPr>
      <w:r>
        <w:rPr>
          <w:rFonts w:ascii="Arial" w:hAnsi="Arial" w:cs="Arial"/>
          <w:color w:val="000000"/>
          <w:sz w:val="18"/>
          <w:szCs w:val="18"/>
        </w:rPr>
        <w:t>Naziv gospodarskega subjekta: _________________________</w:t>
      </w:r>
    </w:p>
    <w:p w14:paraId="3439903C" w14:textId="77777777" w:rsidR="00993529" w:rsidRDefault="002532A7">
      <w:pPr>
        <w:spacing w:before="225" w:after="225" w:line="240" w:lineRule="auto"/>
        <w:jc w:val="both"/>
      </w:pPr>
      <w:r>
        <w:rPr>
          <w:rFonts w:ascii="Arial" w:hAnsi="Arial" w:cs="Arial"/>
          <w:color w:val="000000"/>
          <w:sz w:val="18"/>
          <w:szCs w:val="18"/>
        </w:rPr>
        <w:t> </w:t>
      </w:r>
    </w:p>
    <w:p w14:paraId="1F5F1176" w14:textId="77777777" w:rsidR="00993529" w:rsidRDefault="002532A7">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2"/>
        <w:gridCol w:w="1065"/>
        <w:gridCol w:w="1673"/>
        <w:gridCol w:w="1469"/>
        <w:gridCol w:w="1614"/>
        <w:gridCol w:w="1390"/>
        <w:gridCol w:w="1453"/>
      </w:tblGrid>
      <w:tr w:rsidR="00993529" w14:paraId="4B9585C7"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2D902B" w14:textId="77777777" w:rsidR="00993529" w:rsidRDefault="002532A7">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009337" w14:textId="77777777" w:rsidR="00993529" w:rsidRDefault="002532A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1C9DC4" w14:textId="77777777" w:rsidR="00993529" w:rsidRDefault="002532A7">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DD3A8C" w14:textId="77777777" w:rsidR="00993529" w:rsidRDefault="002532A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1BFE99" w14:textId="77777777" w:rsidR="00993529" w:rsidRDefault="002532A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032972" w14:textId="77777777" w:rsidR="00993529" w:rsidRDefault="002532A7">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59C989" w14:textId="77777777" w:rsidR="00993529" w:rsidRDefault="002532A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r>
            <w:r>
              <w:rPr>
                <w:rFonts w:ascii="Arial" w:hAnsi="Arial" w:cs="Arial"/>
                <w:b/>
                <w:bCs/>
                <w:color w:val="000000"/>
                <w:position w:val="-2"/>
                <w:sz w:val="18"/>
                <w:szCs w:val="18"/>
                <w:shd w:val="clear" w:color="auto" w:fill="CCCCCC"/>
              </w:rPr>
              <w:t>(ime in priimek ter telefon in e-mail)</w:t>
            </w:r>
          </w:p>
        </w:tc>
      </w:tr>
      <w:tr w:rsidR="00993529" w14:paraId="661B6F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A0A9F" w14:textId="77777777" w:rsidR="00993529" w:rsidRDefault="002532A7">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63BBF"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EDAE4"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021C2"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C13E1"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350B7"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C5C3D" w14:textId="77777777" w:rsidR="00993529" w:rsidRDefault="002532A7">
            <w:r>
              <w:rPr>
                <w:rFonts w:ascii="Arial" w:hAnsi="Arial" w:cs="Arial"/>
                <w:color w:val="000000"/>
                <w:position w:val="-2"/>
                <w:sz w:val="18"/>
                <w:szCs w:val="18"/>
              </w:rPr>
              <w:t> </w:t>
            </w:r>
          </w:p>
        </w:tc>
      </w:tr>
      <w:tr w:rsidR="00993529" w14:paraId="5760F3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78A9E" w14:textId="77777777" w:rsidR="00993529" w:rsidRDefault="002532A7">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DBB38"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43BCC"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6BCAE"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12232"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9C0D8"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7C86E" w14:textId="77777777" w:rsidR="00993529" w:rsidRDefault="002532A7">
            <w:r>
              <w:rPr>
                <w:rFonts w:ascii="Arial" w:hAnsi="Arial" w:cs="Arial"/>
                <w:color w:val="000000"/>
                <w:position w:val="-2"/>
                <w:sz w:val="18"/>
                <w:szCs w:val="18"/>
              </w:rPr>
              <w:t> </w:t>
            </w:r>
          </w:p>
        </w:tc>
      </w:tr>
      <w:tr w:rsidR="00993529" w14:paraId="6F9170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7913B" w14:textId="77777777" w:rsidR="00993529" w:rsidRDefault="002532A7">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B67C9"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984AE"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3C7F4"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A8CB8"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547B5"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CD4EE" w14:textId="77777777" w:rsidR="00993529" w:rsidRDefault="002532A7">
            <w:r>
              <w:rPr>
                <w:rFonts w:ascii="Arial" w:hAnsi="Arial" w:cs="Arial"/>
                <w:color w:val="000000"/>
                <w:position w:val="-2"/>
                <w:sz w:val="18"/>
                <w:szCs w:val="18"/>
              </w:rPr>
              <w:t> </w:t>
            </w:r>
          </w:p>
        </w:tc>
      </w:tr>
      <w:tr w:rsidR="00993529" w14:paraId="1A1D72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D4C62" w14:textId="77777777" w:rsidR="00993529" w:rsidRDefault="002532A7">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81ED8"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43D1B"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8F937"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DACF7"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14E7C"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C9ADA" w14:textId="77777777" w:rsidR="00993529" w:rsidRDefault="002532A7">
            <w:r>
              <w:rPr>
                <w:rFonts w:ascii="Arial" w:hAnsi="Arial" w:cs="Arial"/>
                <w:color w:val="000000"/>
                <w:position w:val="-2"/>
                <w:sz w:val="18"/>
                <w:szCs w:val="18"/>
              </w:rPr>
              <w:t> </w:t>
            </w:r>
          </w:p>
        </w:tc>
      </w:tr>
      <w:tr w:rsidR="00993529" w14:paraId="737D6B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5AD70" w14:textId="77777777" w:rsidR="00993529" w:rsidRDefault="002532A7">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BAA49"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06B18"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93085"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705A7"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0BF5E"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A61FA" w14:textId="77777777" w:rsidR="00993529" w:rsidRDefault="002532A7">
            <w:r>
              <w:rPr>
                <w:rFonts w:ascii="Arial" w:hAnsi="Arial" w:cs="Arial"/>
                <w:color w:val="000000"/>
                <w:position w:val="-2"/>
                <w:sz w:val="18"/>
                <w:szCs w:val="18"/>
              </w:rPr>
              <w:t> </w:t>
            </w:r>
          </w:p>
        </w:tc>
      </w:tr>
    </w:tbl>
    <w:p w14:paraId="2D9A38A7" w14:textId="77777777" w:rsidR="00993529" w:rsidRDefault="002532A7">
      <w:pPr>
        <w:spacing w:before="225" w:after="225" w:line="240" w:lineRule="auto"/>
        <w:jc w:val="both"/>
      </w:pPr>
      <w:r>
        <w:rPr>
          <w:rFonts w:ascii="Arial" w:hAnsi="Arial" w:cs="Arial"/>
          <w:color w:val="000000"/>
          <w:sz w:val="18"/>
          <w:szCs w:val="18"/>
        </w:rPr>
        <w:t> </w:t>
      </w:r>
    </w:p>
    <w:p w14:paraId="107C2B2C" w14:textId="77777777" w:rsidR="00993529" w:rsidRDefault="002532A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4D6220D" w14:textId="77777777" w:rsidR="00993529" w:rsidRDefault="00993529">
      <w:pPr>
        <w:sectPr w:rsidR="00993529" w:rsidSect="006E7A2B">
          <w:footerReference w:type="default" r:id="rId16"/>
          <w:pgSz w:w="11906" w:h="16838"/>
          <w:pgMar w:top="1418" w:right="1418" w:bottom="1418" w:left="1418" w:header="567" w:footer="596" w:gutter="0"/>
          <w:cols w:space="708"/>
          <w:docGrid w:linePitch="360"/>
        </w:sectPr>
      </w:pPr>
    </w:p>
    <w:p w14:paraId="75E4FF26"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D1D4F03" w14:textId="77777777" w:rsidR="002532A7" w:rsidRPr="00252358" w:rsidRDefault="002532A7" w:rsidP="00252358"/>
    <w:p w14:paraId="186D09D2"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A1E8E23" w14:textId="77777777" w:rsidR="002532A7" w:rsidRDefault="002532A7" w:rsidP="00EB2A75">
      <w:pPr>
        <w:spacing w:after="120"/>
        <w:rPr>
          <w:rFonts w:ascii="Arial" w:hAnsi="Arial" w:cs="Arial"/>
        </w:rPr>
      </w:pPr>
    </w:p>
    <w:p w14:paraId="713FAE2D" w14:textId="77777777" w:rsidR="00993529" w:rsidRDefault="002532A7">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309EFE8" w14:textId="77777777" w:rsidR="00993529" w:rsidRDefault="002532A7">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F455EFD" w14:textId="77777777" w:rsidR="00993529" w:rsidRDefault="002532A7">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993529" w14:paraId="4551D82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59E33B" w14:textId="77777777" w:rsidR="00993529" w:rsidRDefault="002532A7">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6F27AC" w14:textId="77777777" w:rsidR="00993529" w:rsidRDefault="002532A7">
            <w:r>
              <w:rPr>
                <w:rFonts w:ascii="Arial" w:hAnsi="Arial" w:cs="Arial"/>
                <w:color w:val="000000"/>
                <w:position w:val="-2"/>
                <w:sz w:val="18"/>
                <w:szCs w:val="18"/>
                <w:shd w:val="clear" w:color="auto" w:fill="FFFFFF"/>
              </w:rPr>
              <w:t> </w:t>
            </w:r>
          </w:p>
        </w:tc>
      </w:tr>
      <w:tr w:rsidR="00993529" w14:paraId="45019EE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DD8AB5" w14:textId="77777777" w:rsidR="00993529" w:rsidRDefault="002532A7">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1F3359" w14:textId="77777777" w:rsidR="00993529" w:rsidRDefault="002532A7">
            <w:r>
              <w:rPr>
                <w:rFonts w:ascii="Arial" w:hAnsi="Arial" w:cs="Arial"/>
                <w:color w:val="000000"/>
                <w:position w:val="-2"/>
                <w:sz w:val="18"/>
                <w:szCs w:val="18"/>
                <w:shd w:val="clear" w:color="auto" w:fill="FFFFFF"/>
              </w:rPr>
              <w:t> </w:t>
            </w:r>
          </w:p>
        </w:tc>
      </w:tr>
      <w:tr w:rsidR="00993529" w14:paraId="62FEADC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398E8E" w14:textId="77777777" w:rsidR="00993529" w:rsidRDefault="002532A7">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1ED5D9" w14:textId="77777777" w:rsidR="00993529" w:rsidRDefault="002532A7">
            <w:r>
              <w:rPr>
                <w:rFonts w:ascii="Arial" w:hAnsi="Arial" w:cs="Arial"/>
                <w:color w:val="000000"/>
                <w:position w:val="-2"/>
                <w:sz w:val="18"/>
                <w:szCs w:val="18"/>
                <w:shd w:val="clear" w:color="auto" w:fill="FFFFFF"/>
              </w:rPr>
              <w:t> </w:t>
            </w:r>
          </w:p>
        </w:tc>
      </w:tr>
      <w:tr w:rsidR="00993529" w14:paraId="416A798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5CFA10" w14:textId="77777777" w:rsidR="00993529" w:rsidRDefault="002532A7">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F22B0E" w14:textId="77777777" w:rsidR="00993529" w:rsidRDefault="002532A7">
            <w:r>
              <w:rPr>
                <w:rFonts w:ascii="Arial" w:hAnsi="Arial" w:cs="Arial"/>
                <w:color w:val="000000"/>
                <w:position w:val="-2"/>
                <w:sz w:val="18"/>
                <w:szCs w:val="18"/>
                <w:shd w:val="clear" w:color="auto" w:fill="FFFFFF"/>
              </w:rPr>
              <w:t> </w:t>
            </w:r>
          </w:p>
        </w:tc>
      </w:tr>
      <w:tr w:rsidR="00993529" w14:paraId="0E6C1B2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C3ECEE" w14:textId="77777777" w:rsidR="00993529" w:rsidRDefault="002532A7">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54099" w14:textId="77777777" w:rsidR="00993529" w:rsidRDefault="002532A7">
            <w:r>
              <w:rPr>
                <w:rFonts w:ascii="Arial" w:hAnsi="Arial" w:cs="Arial"/>
                <w:color w:val="000000"/>
                <w:position w:val="-2"/>
                <w:sz w:val="18"/>
                <w:szCs w:val="18"/>
                <w:shd w:val="clear" w:color="auto" w:fill="FFFFFF"/>
              </w:rPr>
              <w:t> </w:t>
            </w:r>
          </w:p>
        </w:tc>
      </w:tr>
      <w:tr w:rsidR="00993529" w14:paraId="720CF9D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598A0B" w14:textId="77777777" w:rsidR="00993529" w:rsidRDefault="002532A7">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11A5A8" w14:textId="77777777" w:rsidR="00993529" w:rsidRDefault="002532A7">
            <w:r>
              <w:rPr>
                <w:rFonts w:ascii="Arial" w:hAnsi="Arial" w:cs="Arial"/>
                <w:color w:val="000000"/>
                <w:position w:val="-2"/>
                <w:sz w:val="18"/>
                <w:szCs w:val="18"/>
                <w:shd w:val="clear" w:color="auto" w:fill="FFFFFF"/>
              </w:rPr>
              <w:t> </w:t>
            </w:r>
          </w:p>
        </w:tc>
      </w:tr>
      <w:tr w:rsidR="00993529" w14:paraId="48A1704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D8B451" w14:textId="77777777" w:rsidR="00993529" w:rsidRDefault="002532A7">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8A8F1E" w14:textId="77777777" w:rsidR="00993529" w:rsidRDefault="002532A7">
            <w:r>
              <w:rPr>
                <w:rFonts w:ascii="Arial" w:hAnsi="Arial" w:cs="Arial"/>
                <w:color w:val="000000"/>
                <w:position w:val="-2"/>
                <w:sz w:val="18"/>
                <w:szCs w:val="18"/>
                <w:shd w:val="clear" w:color="auto" w:fill="FFFFFF"/>
              </w:rPr>
              <w:t> </w:t>
            </w:r>
          </w:p>
        </w:tc>
      </w:tr>
    </w:tbl>
    <w:p w14:paraId="745E244B" w14:textId="77777777" w:rsidR="00993529" w:rsidRDefault="002532A7">
      <w:pPr>
        <w:shd w:val="clear" w:color="auto" w:fill="FFFFFF"/>
        <w:spacing w:before="225" w:after="375" w:line="333" w:lineRule="auto"/>
        <w:jc w:val="both"/>
      </w:pPr>
      <w:r>
        <w:rPr>
          <w:rFonts w:ascii="Arial" w:hAnsi="Arial" w:cs="Arial"/>
          <w:color w:val="444444"/>
          <w:sz w:val="18"/>
          <w:szCs w:val="18"/>
          <w:shd w:val="clear" w:color="auto" w:fill="FFFFFF"/>
        </w:rPr>
        <w:t> </w:t>
      </w:r>
    </w:p>
    <w:p w14:paraId="5AA347C8" w14:textId="77777777" w:rsidR="00993529" w:rsidRDefault="002532A7">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93529" w14:paraId="34DB2C64" w14:textId="77777777">
        <w:tc>
          <w:tcPr>
            <w:tcW w:w="3195" w:type="dxa"/>
            <w:shd w:val="clear" w:color="auto" w:fill="FFFFFF"/>
            <w:tcMar>
              <w:top w:w="75" w:type="dxa"/>
              <w:bottom w:w="75" w:type="dxa"/>
            </w:tcMar>
            <w:vAlign w:val="center"/>
          </w:tcPr>
          <w:p w14:paraId="4505AB48" w14:textId="77777777" w:rsidR="00993529" w:rsidRDefault="002532A7">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588CB04" w14:textId="77777777" w:rsidR="00993529" w:rsidRDefault="002532A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BE11478" w14:textId="77777777" w:rsidR="00993529" w:rsidRDefault="002532A7">
            <w:r>
              <w:rPr>
                <w:rFonts w:ascii="Arial" w:hAnsi="Arial" w:cs="Arial"/>
                <w:color w:val="000000"/>
                <w:position w:val="-2"/>
                <w:sz w:val="18"/>
                <w:szCs w:val="18"/>
                <w:shd w:val="clear" w:color="auto" w:fill="FFFFFF"/>
              </w:rPr>
              <w:t> </w:t>
            </w:r>
          </w:p>
        </w:tc>
      </w:tr>
      <w:tr w:rsidR="00993529" w14:paraId="38622419" w14:textId="77777777">
        <w:tc>
          <w:tcPr>
            <w:tcW w:w="3195" w:type="dxa"/>
            <w:shd w:val="clear" w:color="auto" w:fill="FFFFFF"/>
            <w:tcMar>
              <w:top w:w="75" w:type="dxa"/>
              <w:bottom w:w="75" w:type="dxa"/>
            </w:tcMar>
            <w:vAlign w:val="center"/>
          </w:tcPr>
          <w:p w14:paraId="5742C847" w14:textId="77777777" w:rsidR="00993529" w:rsidRDefault="002532A7">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80A1E5D" w14:textId="77777777" w:rsidR="00993529" w:rsidRDefault="002532A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73BB611" w14:textId="77777777" w:rsidR="00993529" w:rsidRDefault="00993529"/>
          <w:p w14:paraId="48C493AD" w14:textId="77777777" w:rsidR="00993529" w:rsidRDefault="002532A7">
            <w:pPr>
              <w:jc w:val="center"/>
            </w:pPr>
            <w:r>
              <w:rPr>
                <w:rFonts w:ascii="Arial" w:hAnsi="Arial" w:cs="Arial"/>
                <w:color w:val="A9A9A9"/>
                <w:position w:val="-2"/>
                <w:sz w:val="18"/>
                <w:szCs w:val="18"/>
                <w:shd w:val="clear" w:color="auto" w:fill="FFFFFF"/>
              </w:rPr>
              <w:t>(žig in podpis)</w:t>
            </w:r>
          </w:p>
        </w:tc>
      </w:tr>
    </w:tbl>
    <w:p w14:paraId="280F9B2A" w14:textId="77777777" w:rsidR="00993529" w:rsidRDefault="002532A7">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993529" w14:paraId="344C0CEB" w14:textId="77777777">
        <w:tc>
          <w:tcPr>
            <w:tcW w:w="0" w:type="auto"/>
            <w:tcMar>
              <w:top w:w="0" w:type="auto"/>
              <w:bottom w:w="0" w:type="auto"/>
            </w:tcMar>
          </w:tcPr>
          <w:p w14:paraId="79C06A0E" w14:textId="77777777" w:rsidR="00993529" w:rsidRDefault="002532A7">
            <w:pPr>
              <w:numPr>
                <w:ilvl w:val="0"/>
                <w:numId w:val="3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5B18615" w14:textId="77777777" w:rsidR="00993529" w:rsidRDefault="002532A7">
            <w:pPr>
              <w:numPr>
                <w:ilvl w:val="0"/>
                <w:numId w:val="3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671BC27" w14:textId="77777777" w:rsidR="00993529" w:rsidRDefault="002532A7">
            <w:pPr>
              <w:numPr>
                <w:ilvl w:val="0"/>
                <w:numId w:val="3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3E1319FD" w14:textId="77777777" w:rsidR="00993529" w:rsidRDefault="00993529">
      <w:pPr>
        <w:sectPr w:rsidR="00993529" w:rsidSect="006E7A2B">
          <w:footerReference w:type="default" r:id="rId17"/>
          <w:pgSz w:w="11906" w:h="16838"/>
          <w:pgMar w:top="1418" w:right="1418" w:bottom="1418" w:left="1418" w:header="567" w:footer="596" w:gutter="0"/>
          <w:cols w:space="708"/>
          <w:docGrid w:linePitch="360"/>
        </w:sectPr>
      </w:pPr>
    </w:p>
    <w:p w14:paraId="7DD8E6C2"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0519973E" w14:textId="77777777" w:rsidR="002532A7" w:rsidRPr="00252358" w:rsidRDefault="002532A7" w:rsidP="00252358"/>
    <w:p w14:paraId="41CBD541"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43C0ED23" w14:textId="77777777" w:rsidR="002532A7" w:rsidRDefault="002532A7" w:rsidP="00EB2A75">
      <w:pPr>
        <w:spacing w:after="120"/>
        <w:rPr>
          <w:rFonts w:ascii="Arial" w:hAnsi="Arial" w:cs="Arial"/>
        </w:rPr>
      </w:pPr>
    </w:p>
    <w:p w14:paraId="5B563F57" w14:textId="77777777" w:rsidR="00993529" w:rsidRDefault="002532A7">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1"/>
        <w:gridCol w:w="6965"/>
      </w:tblGrid>
      <w:tr w:rsidR="00993529" w14:paraId="5476C8A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8CE77" w14:textId="77777777" w:rsidR="00993529" w:rsidRDefault="002532A7">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56740" w14:textId="77777777" w:rsidR="00993529" w:rsidRDefault="002532A7">
            <w:r>
              <w:rPr>
                <w:rFonts w:ascii="Arial" w:hAnsi="Arial" w:cs="Arial"/>
                <w:color w:val="000000"/>
                <w:position w:val="-2"/>
                <w:sz w:val="18"/>
                <w:szCs w:val="18"/>
              </w:rPr>
              <w:t> </w:t>
            </w:r>
          </w:p>
        </w:tc>
      </w:tr>
      <w:tr w:rsidR="00993529" w14:paraId="7D315BAE"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DB185" w14:textId="77777777" w:rsidR="00993529" w:rsidRDefault="002532A7">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0343F" w14:textId="77777777" w:rsidR="00993529" w:rsidRDefault="002532A7">
            <w:r>
              <w:rPr>
                <w:rFonts w:ascii="Arial" w:hAnsi="Arial" w:cs="Arial"/>
                <w:color w:val="000000"/>
                <w:position w:val="-2"/>
                <w:sz w:val="18"/>
                <w:szCs w:val="18"/>
              </w:rPr>
              <w:t> </w:t>
            </w:r>
          </w:p>
        </w:tc>
      </w:tr>
      <w:tr w:rsidR="00993529" w14:paraId="1917B8A8"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719B8" w14:textId="77777777" w:rsidR="00993529" w:rsidRDefault="002532A7">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29D41" w14:textId="77777777" w:rsidR="00993529" w:rsidRDefault="002532A7">
            <w:r>
              <w:rPr>
                <w:rFonts w:ascii="Arial" w:hAnsi="Arial" w:cs="Arial"/>
                <w:color w:val="000000"/>
                <w:position w:val="-2"/>
                <w:sz w:val="18"/>
                <w:szCs w:val="18"/>
              </w:rPr>
              <w:t xml:space="preserve">DA </w:t>
            </w:r>
            <w:r>
              <w:fldChar w:fldCharType="begin">
                <w:ffData>
                  <w:name w:val="cbox16a69c9ccab3c4"/>
                  <w:enabled/>
                  <w:calcOnExit w:val="0"/>
                  <w:checkBox>
                    <w:sizeAuto/>
                    <w:default w:val="0"/>
                  </w:checkBox>
                </w:ffData>
              </w:fldChar>
            </w:r>
            <w:bookmarkStart w:id="4" w:name="cbox16a69c9ccab3c4"/>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a69c9ccab502"/>
                  <w:enabled/>
                  <w:calcOnExit w:val="0"/>
                  <w:checkBox>
                    <w:sizeAuto/>
                    <w:default w:val="0"/>
                  </w:checkBox>
                </w:ffData>
              </w:fldChar>
            </w:r>
            <w:bookmarkStart w:id="5" w:name="cbox16a69c9ccab502"/>
            <w:r>
              <w:instrText xml:space="preserve"> FORMCHECKBOX </w:instrText>
            </w:r>
            <w:r>
              <w:fldChar w:fldCharType="separate"/>
            </w:r>
            <w:r>
              <w:fldChar w:fldCharType="end"/>
            </w:r>
            <w:bookmarkEnd w:id="5"/>
          </w:p>
        </w:tc>
      </w:tr>
      <w:tr w:rsidR="00993529" w14:paraId="21E32F5D"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3CA0A" w14:textId="77777777" w:rsidR="00993529" w:rsidRDefault="002532A7">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AC6A4" w14:textId="77777777" w:rsidR="00993529" w:rsidRDefault="002532A7">
            <w:r>
              <w:rPr>
                <w:rFonts w:ascii="Arial" w:hAnsi="Arial" w:cs="Arial"/>
                <w:color w:val="000000"/>
                <w:position w:val="-2"/>
                <w:sz w:val="18"/>
                <w:szCs w:val="18"/>
              </w:rPr>
              <w:t> </w:t>
            </w:r>
          </w:p>
        </w:tc>
      </w:tr>
      <w:tr w:rsidR="00993529" w14:paraId="68F26576"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CB597" w14:textId="77777777" w:rsidR="00993529" w:rsidRDefault="002532A7">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F1B2D" w14:textId="77777777" w:rsidR="00993529" w:rsidRDefault="002532A7">
            <w:r>
              <w:rPr>
                <w:rFonts w:ascii="Arial" w:hAnsi="Arial" w:cs="Arial"/>
                <w:color w:val="000000"/>
                <w:position w:val="-2"/>
                <w:sz w:val="18"/>
                <w:szCs w:val="18"/>
              </w:rPr>
              <w:t xml:space="preserve">DA </w:t>
            </w:r>
            <w:r>
              <w:fldChar w:fldCharType="begin">
                <w:ffData>
                  <w:name w:val="cbox16a69c9ccabe69"/>
                  <w:enabled/>
                  <w:calcOnExit w:val="0"/>
                  <w:checkBox>
                    <w:sizeAuto/>
                    <w:default w:val="0"/>
                  </w:checkBox>
                </w:ffData>
              </w:fldChar>
            </w:r>
            <w:bookmarkStart w:id="6" w:name="cbox16a69c9ccabe69"/>
            <w:r>
              <w:instrText xml:space="preserve"> FORMCHECKBOX </w:instrText>
            </w:r>
            <w:r>
              <w:fldChar w:fldCharType="separate"/>
            </w:r>
            <w:r>
              <w:fldChar w:fldCharType="end"/>
            </w:r>
            <w:bookmarkEnd w:id="6"/>
            <w:r>
              <w:rPr>
                <w:rFonts w:ascii="Arial" w:hAnsi="Arial" w:cs="Arial"/>
                <w:color w:val="000000"/>
                <w:position w:val="-2"/>
                <w:sz w:val="18"/>
                <w:szCs w:val="18"/>
              </w:rPr>
              <w:t xml:space="preserve"> NE </w:t>
            </w:r>
            <w:r>
              <w:fldChar w:fldCharType="begin">
                <w:ffData>
                  <w:name w:val="cbox16a69c9ccabfa8"/>
                  <w:enabled/>
                  <w:calcOnExit w:val="0"/>
                  <w:checkBox>
                    <w:sizeAuto/>
                    <w:default w:val="0"/>
                  </w:checkBox>
                </w:ffData>
              </w:fldChar>
            </w:r>
            <w:bookmarkStart w:id="7" w:name="cbox16a69c9ccabfa8"/>
            <w:r>
              <w:instrText xml:space="preserve"> FORMCHECKBOX </w:instrText>
            </w:r>
            <w:r>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362B5116" w14:textId="77777777" w:rsidR="00993529" w:rsidRDefault="002532A7">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6D27E14" w14:textId="77777777" w:rsidR="00993529" w:rsidRDefault="002532A7">
      <w:pPr>
        <w:spacing w:before="225" w:after="225" w:line="240" w:lineRule="auto"/>
        <w:jc w:val="both"/>
      </w:pPr>
      <w:r>
        <w:rPr>
          <w:rFonts w:ascii="Arial" w:hAnsi="Arial" w:cs="Arial"/>
          <w:color w:val="000000"/>
          <w:sz w:val="18"/>
          <w:szCs w:val="18"/>
        </w:rPr>
        <w:t>_____________________________________________________</w:t>
      </w:r>
    </w:p>
    <w:p w14:paraId="443B8AE0" w14:textId="77777777" w:rsidR="00993529" w:rsidRDefault="002532A7">
      <w:pPr>
        <w:spacing w:before="225" w:after="225" w:line="240" w:lineRule="auto"/>
        <w:jc w:val="both"/>
      </w:pPr>
      <w:r>
        <w:rPr>
          <w:rFonts w:ascii="Arial" w:hAnsi="Arial" w:cs="Arial"/>
          <w:b/>
          <w:bCs/>
          <w:color w:val="000000"/>
          <w:sz w:val="18"/>
          <w:szCs w:val="18"/>
          <w:u w:val="single"/>
        </w:rPr>
        <w:t>Velja za tuje gospodarske subjekte:</w:t>
      </w:r>
    </w:p>
    <w:p w14:paraId="3B4B8366" w14:textId="77777777" w:rsidR="00993529" w:rsidRDefault="002532A7">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w:t>
      </w:r>
      <w:r>
        <w:rPr>
          <w:rFonts w:ascii="Arial" w:hAnsi="Arial" w:cs="Arial"/>
          <w:color w:val="000000"/>
          <w:sz w:val="18"/>
          <w:szCs w:val="18"/>
        </w:rPr>
        <w:t>g za zamudo izključno na strani IZS ali je do zamude prišlo zaradi višje sile.</w:t>
      </w:r>
    </w:p>
    <w:p w14:paraId="5AFCB998" w14:textId="77777777" w:rsidR="00993529" w:rsidRDefault="002532A7">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2C68D862" w14:textId="77777777" w:rsidR="00993529" w:rsidRDefault="002532A7">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4D41EB1D" w14:textId="77777777" w:rsidR="00993529" w:rsidRDefault="002532A7">
      <w:pPr>
        <w:spacing w:before="225" w:after="225" w:line="240" w:lineRule="auto"/>
        <w:jc w:val="both"/>
      </w:pPr>
      <w:r>
        <w:rPr>
          <w:rFonts w:ascii="Arial" w:hAnsi="Arial" w:cs="Arial"/>
          <w:color w:val="000000"/>
          <w:sz w:val="18"/>
          <w:szCs w:val="18"/>
        </w:rPr>
        <w:t>[   ] posebno dovoljenje ni potrebno. </w:t>
      </w:r>
    </w:p>
    <w:p w14:paraId="74E58442" w14:textId="77777777" w:rsidR="00993529" w:rsidRDefault="002532A7">
      <w:pPr>
        <w:spacing w:before="225" w:after="225" w:line="240" w:lineRule="auto"/>
        <w:jc w:val="both"/>
      </w:pPr>
      <w:r>
        <w:rPr>
          <w:rFonts w:ascii="Arial" w:hAnsi="Arial" w:cs="Arial"/>
          <w:color w:val="000000"/>
          <w:sz w:val="18"/>
          <w:szCs w:val="18"/>
        </w:rPr>
        <w:t>Pod kazensko in materialno odgovornostjo jamčimo, da so navedene izjave resnične.</w:t>
      </w:r>
    </w:p>
    <w:p w14:paraId="240FD82E" w14:textId="77777777" w:rsidR="00993529" w:rsidRDefault="002532A7">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643"/>
        <w:gridCol w:w="4643"/>
      </w:tblGrid>
      <w:tr w:rsidR="00993529" w14:paraId="2F90CE64" w14:textId="77777777">
        <w:tc>
          <w:tcPr>
            <w:tcW w:w="2500" w:type="pct"/>
            <w:tcMar>
              <w:top w:w="75" w:type="dxa"/>
              <w:bottom w:w="75" w:type="dxa"/>
            </w:tcMar>
            <w:vAlign w:val="center"/>
          </w:tcPr>
          <w:p w14:paraId="0EE52E76" w14:textId="77777777" w:rsidR="00993529" w:rsidRDefault="002532A7">
            <w:r>
              <w:rPr>
                <w:rFonts w:ascii="Arial" w:hAnsi="Arial" w:cs="Arial"/>
                <w:color w:val="000000"/>
                <w:position w:val="-2"/>
                <w:sz w:val="18"/>
                <w:szCs w:val="18"/>
              </w:rPr>
              <w:t>Kraj in datum:</w:t>
            </w:r>
          </w:p>
        </w:tc>
        <w:tc>
          <w:tcPr>
            <w:tcW w:w="0" w:type="auto"/>
            <w:tcMar>
              <w:top w:w="75" w:type="dxa"/>
              <w:bottom w:w="75" w:type="dxa"/>
            </w:tcMar>
            <w:vAlign w:val="center"/>
          </w:tcPr>
          <w:p w14:paraId="09341EDE" w14:textId="77777777" w:rsidR="00993529" w:rsidRDefault="002532A7">
            <w:r>
              <w:rPr>
                <w:rFonts w:ascii="Arial" w:hAnsi="Arial" w:cs="Arial"/>
                <w:color w:val="000000"/>
                <w:position w:val="-2"/>
                <w:sz w:val="18"/>
                <w:szCs w:val="18"/>
              </w:rPr>
              <w:t>Ime in priimek: _____________________</w:t>
            </w:r>
          </w:p>
        </w:tc>
      </w:tr>
      <w:tr w:rsidR="00993529" w14:paraId="5150C7A5" w14:textId="77777777">
        <w:tc>
          <w:tcPr>
            <w:tcW w:w="2500" w:type="pct"/>
            <w:tcMar>
              <w:top w:w="75" w:type="dxa"/>
              <w:bottom w:w="75" w:type="dxa"/>
            </w:tcMar>
            <w:vAlign w:val="center"/>
          </w:tcPr>
          <w:p w14:paraId="614A9E74"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06ADB6F7" w14:textId="77777777" w:rsidR="00993529" w:rsidRDefault="002532A7">
            <w:pPr>
              <w:jc w:val="center"/>
            </w:pPr>
            <w:r>
              <w:rPr>
                <w:rFonts w:ascii="Arial" w:hAnsi="Arial" w:cs="Arial"/>
                <w:color w:val="A9A9A9"/>
                <w:position w:val="-2"/>
                <w:sz w:val="18"/>
                <w:szCs w:val="18"/>
              </w:rPr>
              <w:t>(žig in podpis)</w:t>
            </w:r>
          </w:p>
        </w:tc>
      </w:tr>
    </w:tbl>
    <w:p w14:paraId="750D18EF" w14:textId="77777777" w:rsidR="00993529" w:rsidRDefault="00993529">
      <w:pPr>
        <w:sectPr w:rsidR="00993529" w:rsidSect="006E7A2B">
          <w:footerReference w:type="default" r:id="rId18"/>
          <w:pgSz w:w="11906" w:h="16838"/>
          <w:pgMar w:top="1418" w:right="1418" w:bottom="1418" w:left="1418" w:header="567" w:footer="596" w:gutter="0"/>
          <w:cols w:space="708"/>
          <w:docGrid w:linePitch="360"/>
        </w:sectPr>
      </w:pPr>
    </w:p>
    <w:p w14:paraId="12826C42"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07FD4F4" w14:textId="77777777" w:rsidR="002532A7" w:rsidRPr="00252358" w:rsidRDefault="002532A7" w:rsidP="00252358"/>
    <w:p w14:paraId="3319583A"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6E5A7CC3" w14:textId="77777777" w:rsidR="002532A7" w:rsidRDefault="002532A7" w:rsidP="00EB2A75">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993529" w14:paraId="22F765BE"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7140EC" w14:textId="77777777" w:rsidR="00993529" w:rsidRDefault="002532A7">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D46FC8" w14:textId="77777777" w:rsidR="00993529" w:rsidRDefault="002532A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D12185" w14:textId="77777777" w:rsidR="00993529" w:rsidRDefault="002532A7">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FFF1AA" w14:textId="77777777" w:rsidR="00993529" w:rsidRDefault="002532A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1E6D475" w14:textId="77777777" w:rsidR="00993529" w:rsidRDefault="002532A7">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717434" w14:textId="77777777" w:rsidR="00993529" w:rsidRDefault="002532A7">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83D7B6" w14:textId="77777777" w:rsidR="00993529" w:rsidRDefault="002532A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93529" w14:paraId="1CC678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6F0FC" w14:textId="77777777" w:rsidR="00993529" w:rsidRDefault="002532A7">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7A78D"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381F1"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D03D2"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86024"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CF82D"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9D1E8" w14:textId="77777777" w:rsidR="00993529" w:rsidRDefault="002532A7">
            <w:r>
              <w:rPr>
                <w:rFonts w:ascii="Arial" w:hAnsi="Arial" w:cs="Arial"/>
                <w:color w:val="000000"/>
                <w:position w:val="-2"/>
                <w:sz w:val="18"/>
                <w:szCs w:val="18"/>
              </w:rPr>
              <w:t> </w:t>
            </w:r>
          </w:p>
        </w:tc>
      </w:tr>
      <w:tr w:rsidR="00993529" w14:paraId="61B12C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C553C" w14:textId="77777777" w:rsidR="00993529" w:rsidRDefault="002532A7">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E91AD"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75A24"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9C4B6"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C4559"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D3FE5"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928DC" w14:textId="77777777" w:rsidR="00993529" w:rsidRDefault="002532A7">
            <w:r>
              <w:rPr>
                <w:rFonts w:ascii="Arial" w:hAnsi="Arial" w:cs="Arial"/>
                <w:color w:val="000000"/>
                <w:position w:val="-2"/>
                <w:sz w:val="18"/>
                <w:szCs w:val="18"/>
              </w:rPr>
              <w:t> </w:t>
            </w:r>
          </w:p>
        </w:tc>
      </w:tr>
      <w:tr w:rsidR="00993529" w14:paraId="2833C6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6DE2" w14:textId="77777777" w:rsidR="00993529" w:rsidRDefault="002532A7">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7543D"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77989"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3A48"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EE13B"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435EAF"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46001" w14:textId="77777777" w:rsidR="00993529" w:rsidRDefault="002532A7">
            <w:r>
              <w:rPr>
                <w:rFonts w:ascii="Arial" w:hAnsi="Arial" w:cs="Arial"/>
                <w:color w:val="000000"/>
                <w:position w:val="-2"/>
                <w:sz w:val="18"/>
                <w:szCs w:val="18"/>
              </w:rPr>
              <w:t> </w:t>
            </w:r>
          </w:p>
        </w:tc>
      </w:tr>
      <w:tr w:rsidR="00993529" w14:paraId="61D5C21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BA888" w14:textId="77777777" w:rsidR="00993529" w:rsidRDefault="002532A7">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D56E1"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AB7AC"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53BB2"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FD908"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5D8AE"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65DB5" w14:textId="77777777" w:rsidR="00993529" w:rsidRDefault="002532A7">
            <w:r>
              <w:rPr>
                <w:rFonts w:ascii="Arial" w:hAnsi="Arial" w:cs="Arial"/>
                <w:color w:val="000000"/>
                <w:position w:val="-2"/>
                <w:sz w:val="18"/>
                <w:szCs w:val="18"/>
              </w:rPr>
              <w:t> </w:t>
            </w:r>
          </w:p>
        </w:tc>
      </w:tr>
      <w:tr w:rsidR="00993529" w14:paraId="35F81D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2F3CB" w14:textId="77777777" w:rsidR="00993529" w:rsidRDefault="002532A7">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FA8FC"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29727"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D7136"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CE761"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54802" w14:textId="77777777" w:rsidR="00993529" w:rsidRDefault="002532A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85169" w14:textId="77777777" w:rsidR="00993529" w:rsidRDefault="002532A7">
            <w:r>
              <w:rPr>
                <w:rFonts w:ascii="Arial" w:hAnsi="Arial" w:cs="Arial"/>
                <w:color w:val="000000"/>
                <w:position w:val="-2"/>
                <w:sz w:val="18"/>
                <w:szCs w:val="18"/>
              </w:rPr>
              <w:t> </w:t>
            </w:r>
          </w:p>
        </w:tc>
      </w:tr>
    </w:tbl>
    <w:p w14:paraId="0A8E0192" w14:textId="77777777" w:rsidR="00993529" w:rsidRDefault="002532A7">
      <w:pPr>
        <w:spacing w:before="225" w:after="225" w:line="240" w:lineRule="auto"/>
        <w:jc w:val="both"/>
      </w:pPr>
      <w:r>
        <w:rPr>
          <w:rFonts w:ascii="Arial" w:hAnsi="Arial" w:cs="Arial"/>
          <w:color w:val="000000"/>
          <w:sz w:val="18"/>
          <w:szCs w:val="18"/>
        </w:rPr>
        <w:t> </w:t>
      </w:r>
    </w:p>
    <w:p w14:paraId="04DEF424" w14:textId="77777777" w:rsidR="00993529" w:rsidRDefault="002532A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Pr>
          <w:rFonts w:ascii="Arial" w:hAnsi="Arial" w:cs="Arial"/>
          <w:i/>
          <w:iCs/>
          <w:color w:val="000000"/>
          <w:sz w:val="18"/>
          <w:szCs w:val="18"/>
        </w:rPr>
        <w:t>V primeru več referenc se obrazec fotokopira.</w:t>
      </w:r>
    </w:p>
    <w:p w14:paraId="4E720A46" w14:textId="77777777" w:rsidR="00993529" w:rsidRDefault="00993529">
      <w:pPr>
        <w:sectPr w:rsidR="00993529" w:rsidSect="006E7A2B">
          <w:footerReference w:type="default" r:id="rId19"/>
          <w:pgSz w:w="11906" w:h="16838"/>
          <w:pgMar w:top="1418" w:right="1418" w:bottom="1418" w:left="1418" w:header="567" w:footer="596" w:gutter="0"/>
          <w:cols w:space="708"/>
          <w:docGrid w:linePitch="360"/>
        </w:sectPr>
      </w:pPr>
    </w:p>
    <w:p w14:paraId="08010962"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2AD1A1EF" w14:textId="77777777" w:rsidR="002532A7" w:rsidRPr="00252358" w:rsidRDefault="002532A7" w:rsidP="00252358"/>
    <w:p w14:paraId="473E238B"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35E65D8B" w14:textId="77777777" w:rsidR="002532A7" w:rsidRDefault="002532A7" w:rsidP="00EB2A75">
      <w:pPr>
        <w:spacing w:after="120"/>
        <w:rPr>
          <w:rFonts w:ascii="Arial" w:hAnsi="Arial" w:cs="Arial"/>
        </w:rPr>
      </w:pPr>
    </w:p>
    <w:p w14:paraId="619F735D" w14:textId="77777777" w:rsidR="00993529" w:rsidRDefault="002532A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3D1996C5" w14:textId="77777777" w:rsidR="00993529" w:rsidRDefault="002532A7">
      <w:pPr>
        <w:spacing w:before="225" w:after="225" w:line="240" w:lineRule="auto"/>
        <w:jc w:val="both"/>
      </w:pPr>
      <w:r>
        <w:rPr>
          <w:rFonts w:ascii="Arial" w:hAnsi="Arial" w:cs="Arial"/>
          <w:color w:val="000000"/>
          <w:sz w:val="18"/>
          <w:szCs w:val="18"/>
        </w:rPr>
        <w:t> </w:t>
      </w:r>
    </w:p>
    <w:p w14:paraId="19B9D132" w14:textId="77777777" w:rsidR="00993529" w:rsidRDefault="002532A7">
      <w:pPr>
        <w:spacing w:before="225" w:after="225" w:line="240" w:lineRule="auto"/>
        <w:jc w:val="center"/>
      </w:pPr>
      <w:r>
        <w:rPr>
          <w:rFonts w:ascii="Arial" w:hAnsi="Arial" w:cs="Arial"/>
          <w:b/>
          <w:bCs/>
          <w:color w:val="000000"/>
          <w:sz w:val="21"/>
          <w:szCs w:val="21"/>
        </w:rPr>
        <w:t>IZJAVA - POTRDILO REFERENCE ZA KADRE</w:t>
      </w:r>
    </w:p>
    <w:p w14:paraId="089B2589" w14:textId="77777777" w:rsidR="00993529" w:rsidRDefault="002532A7">
      <w:pPr>
        <w:spacing w:before="225" w:after="225" w:line="240" w:lineRule="auto"/>
        <w:jc w:val="center"/>
      </w:pPr>
      <w:r>
        <w:rPr>
          <w:rFonts w:ascii="Arial" w:hAnsi="Arial" w:cs="Arial"/>
          <w:color w:val="000000"/>
          <w:sz w:val="18"/>
          <w:szCs w:val="18"/>
        </w:rPr>
        <w:t> </w:t>
      </w:r>
    </w:p>
    <w:p w14:paraId="42FBBF5A" w14:textId="77777777" w:rsidR="00993529" w:rsidRDefault="002532A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993529" w14:paraId="7899B488"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8BD94" w14:textId="77777777" w:rsidR="00993529" w:rsidRDefault="002532A7">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DC775" w14:textId="77777777" w:rsidR="00993529" w:rsidRDefault="002532A7">
            <w:r>
              <w:rPr>
                <w:rFonts w:ascii="Arial" w:hAnsi="Arial" w:cs="Arial"/>
                <w:color w:val="000000"/>
                <w:position w:val="-2"/>
                <w:sz w:val="18"/>
                <w:szCs w:val="18"/>
              </w:rPr>
              <w:t> </w:t>
            </w:r>
          </w:p>
        </w:tc>
      </w:tr>
      <w:tr w:rsidR="00993529" w14:paraId="7CC63186"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CE3A" w14:textId="77777777" w:rsidR="00993529" w:rsidRDefault="002532A7">
            <w:pPr>
              <w:jc w:val="right"/>
            </w:pPr>
            <w:r>
              <w:rPr>
                <w:rFonts w:ascii="Arial" w:hAnsi="Arial" w:cs="Arial"/>
                <w:color w:val="000000"/>
                <w:position w:val="-2"/>
                <w:sz w:val="18"/>
                <w:szCs w:val="18"/>
              </w:rPr>
              <w:t>je na projektu/investiciji (navedba projekta/investicije), ki se po enotni klasifikaciji objektov CC-Si uvršča pod št. (navedba št.)</w:t>
            </w:r>
            <w:r>
              <w:rPr>
                <w:rFonts w:ascii="Arial" w:hAnsi="Arial" w:cs="Arial"/>
                <w:color w:val="000000"/>
                <w:position w:val="-2"/>
                <w:sz w:val="18"/>
                <w:szCs w:val="18"/>
              </w:rPr>
              <w:t>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7549F" w14:textId="77777777" w:rsidR="00993529" w:rsidRDefault="002532A7">
            <w:r>
              <w:rPr>
                <w:rFonts w:ascii="Arial" w:hAnsi="Arial" w:cs="Arial"/>
                <w:color w:val="000000"/>
                <w:position w:val="-2"/>
                <w:sz w:val="18"/>
                <w:szCs w:val="18"/>
              </w:rPr>
              <w:t> </w:t>
            </w:r>
          </w:p>
        </w:tc>
      </w:tr>
      <w:tr w:rsidR="00993529" w14:paraId="33711347"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6D2BF" w14:textId="77777777" w:rsidR="00993529" w:rsidRDefault="002532A7">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FC6F9" w14:textId="77777777" w:rsidR="00993529" w:rsidRDefault="002532A7">
            <w:r>
              <w:rPr>
                <w:rFonts w:ascii="Arial" w:hAnsi="Arial" w:cs="Arial"/>
                <w:color w:val="000000"/>
                <w:position w:val="-2"/>
                <w:sz w:val="18"/>
                <w:szCs w:val="18"/>
              </w:rPr>
              <w:t> </w:t>
            </w:r>
          </w:p>
        </w:tc>
      </w:tr>
      <w:tr w:rsidR="00993529" w14:paraId="6C09177F"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D55F3" w14:textId="77777777" w:rsidR="00993529" w:rsidRDefault="002532A7">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705DE" w14:textId="77777777" w:rsidR="00993529" w:rsidRDefault="002532A7">
            <w:r>
              <w:rPr>
                <w:rFonts w:ascii="Arial" w:hAnsi="Arial" w:cs="Arial"/>
                <w:color w:val="000000"/>
                <w:position w:val="-2"/>
                <w:sz w:val="18"/>
                <w:szCs w:val="18"/>
              </w:rPr>
              <w:t> </w:t>
            </w:r>
          </w:p>
        </w:tc>
      </w:tr>
      <w:tr w:rsidR="00993529" w14:paraId="7CF3271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75B19" w14:textId="77777777" w:rsidR="00993529" w:rsidRDefault="002532A7">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EA093" w14:textId="77777777" w:rsidR="00993529" w:rsidRDefault="002532A7">
            <w:r>
              <w:rPr>
                <w:rFonts w:ascii="Arial" w:hAnsi="Arial" w:cs="Arial"/>
                <w:color w:val="000000"/>
                <w:position w:val="-2"/>
                <w:sz w:val="18"/>
                <w:szCs w:val="18"/>
              </w:rPr>
              <w:t> </w:t>
            </w:r>
          </w:p>
        </w:tc>
      </w:tr>
      <w:tr w:rsidR="00993529" w14:paraId="0F8BC815"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F17E3" w14:textId="77777777" w:rsidR="00993529" w:rsidRDefault="002532A7">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42F6B" w14:textId="77777777" w:rsidR="00993529" w:rsidRDefault="002532A7">
            <w:r>
              <w:rPr>
                <w:rFonts w:ascii="Arial" w:hAnsi="Arial" w:cs="Arial"/>
                <w:color w:val="000000"/>
                <w:position w:val="-2"/>
                <w:sz w:val="18"/>
                <w:szCs w:val="18"/>
              </w:rPr>
              <w:t> </w:t>
            </w:r>
          </w:p>
        </w:tc>
      </w:tr>
      <w:tr w:rsidR="00993529" w14:paraId="30566CAC"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7878D" w14:textId="77777777" w:rsidR="00993529" w:rsidRDefault="002532A7">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7EF5B" w14:textId="77777777" w:rsidR="00993529" w:rsidRDefault="002532A7">
            <w:r>
              <w:rPr>
                <w:rFonts w:ascii="Arial" w:hAnsi="Arial" w:cs="Arial"/>
                <w:color w:val="000000"/>
                <w:position w:val="-2"/>
                <w:sz w:val="18"/>
                <w:szCs w:val="18"/>
              </w:rPr>
              <w:t> </w:t>
            </w:r>
          </w:p>
        </w:tc>
      </w:tr>
    </w:tbl>
    <w:p w14:paraId="7E93D607" w14:textId="77777777" w:rsidR="00993529" w:rsidRDefault="002532A7">
      <w:pPr>
        <w:spacing w:before="225" w:after="225" w:line="240" w:lineRule="auto"/>
        <w:jc w:val="both"/>
      </w:pPr>
      <w:r>
        <w:rPr>
          <w:rFonts w:ascii="Arial" w:hAnsi="Arial" w:cs="Arial"/>
          <w:color w:val="000000"/>
          <w:sz w:val="18"/>
          <w:szCs w:val="18"/>
        </w:rPr>
        <w:t> </w:t>
      </w:r>
    </w:p>
    <w:p w14:paraId="0886B8B1" w14:textId="77777777" w:rsidR="00993529" w:rsidRDefault="002532A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993529" w14:paraId="3A808E1C" w14:textId="77777777">
        <w:tc>
          <w:tcPr>
            <w:tcW w:w="2325" w:type="dxa"/>
            <w:tcMar>
              <w:top w:w="75" w:type="dxa"/>
              <w:bottom w:w="75" w:type="dxa"/>
            </w:tcMar>
            <w:vAlign w:val="center"/>
          </w:tcPr>
          <w:p w14:paraId="33681261" w14:textId="77777777" w:rsidR="00993529" w:rsidRDefault="002532A7">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3A95CFEE"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2056BC3F" w14:textId="77777777" w:rsidR="00993529" w:rsidRDefault="002532A7">
            <w:r>
              <w:rPr>
                <w:rFonts w:ascii="Arial" w:hAnsi="Arial" w:cs="Arial"/>
                <w:color w:val="000000"/>
                <w:position w:val="-2"/>
                <w:sz w:val="18"/>
                <w:szCs w:val="18"/>
              </w:rPr>
              <w:t> </w:t>
            </w:r>
          </w:p>
        </w:tc>
      </w:tr>
      <w:tr w:rsidR="00993529" w14:paraId="7820DCBD" w14:textId="77777777">
        <w:tc>
          <w:tcPr>
            <w:tcW w:w="2325" w:type="dxa"/>
            <w:tcMar>
              <w:top w:w="75" w:type="dxa"/>
              <w:bottom w:w="75" w:type="dxa"/>
            </w:tcMar>
            <w:vAlign w:val="center"/>
          </w:tcPr>
          <w:p w14:paraId="70D89E1D" w14:textId="77777777" w:rsidR="00993529" w:rsidRDefault="002532A7">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136A57D"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68777610" w14:textId="77777777" w:rsidR="00993529" w:rsidRDefault="00993529"/>
          <w:p w14:paraId="49F932DB" w14:textId="77777777" w:rsidR="00993529" w:rsidRDefault="002532A7">
            <w:pPr>
              <w:jc w:val="center"/>
            </w:pPr>
            <w:r>
              <w:rPr>
                <w:rFonts w:ascii="Arial" w:hAnsi="Arial" w:cs="Arial"/>
                <w:color w:val="A9A9A9"/>
                <w:position w:val="-2"/>
                <w:sz w:val="18"/>
                <w:szCs w:val="18"/>
              </w:rPr>
              <w:t>(žig in podpis)</w:t>
            </w:r>
          </w:p>
        </w:tc>
      </w:tr>
    </w:tbl>
    <w:p w14:paraId="1FC12F0E" w14:textId="77777777" w:rsidR="00993529" w:rsidRDefault="002532A7">
      <w:pPr>
        <w:spacing w:before="225" w:after="225" w:line="240" w:lineRule="auto"/>
        <w:jc w:val="both"/>
      </w:pPr>
      <w:r>
        <w:rPr>
          <w:rFonts w:ascii="Arial" w:hAnsi="Arial" w:cs="Arial"/>
          <w:color w:val="000000"/>
          <w:sz w:val="18"/>
          <w:szCs w:val="18"/>
        </w:rPr>
        <w:t> </w:t>
      </w:r>
    </w:p>
    <w:p w14:paraId="5136F13E" w14:textId="77777777" w:rsidR="00993529" w:rsidRDefault="002532A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9178"/>
      </w:tblGrid>
      <w:tr w:rsidR="00993529" w14:paraId="585A4E58" w14:textId="77777777">
        <w:tc>
          <w:tcPr>
            <w:tcW w:w="0" w:type="auto"/>
            <w:tcMar>
              <w:top w:w="0" w:type="auto"/>
              <w:bottom w:w="0" w:type="auto"/>
            </w:tcMar>
          </w:tcPr>
          <w:p w14:paraId="43D1CA77" w14:textId="77777777" w:rsidR="00993529" w:rsidRDefault="002532A7">
            <w:pPr>
              <w:numPr>
                <w:ilvl w:val="0"/>
                <w:numId w:val="33"/>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2510322" w14:textId="77777777" w:rsidR="00993529" w:rsidRDefault="002532A7">
            <w:pPr>
              <w:numPr>
                <w:ilvl w:val="0"/>
                <w:numId w:val="33"/>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8F20944" w14:textId="77777777" w:rsidR="00993529" w:rsidRDefault="002532A7">
            <w:pPr>
              <w:numPr>
                <w:ilvl w:val="0"/>
                <w:numId w:val="33"/>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7CE15E11" w14:textId="77777777" w:rsidR="00993529" w:rsidRDefault="00993529">
      <w:pPr>
        <w:sectPr w:rsidR="00993529" w:rsidSect="006E7A2B">
          <w:footerReference w:type="default" r:id="rId20"/>
          <w:pgSz w:w="11906" w:h="16838"/>
          <w:pgMar w:top="1418" w:right="1418" w:bottom="1418" w:left="1418" w:header="567" w:footer="596" w:gutter="0"/>
          <w:cols w:space="708"/>
          <w:docGrid w:linePitch="360"/>
        </w:sectPr>
      </w:pPr>
    </w:p>
    <w:p w14:paraId="6CE2B646"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50777E42" w14:textId="77777777" w:rsidR="002532A7" w:rsidRPr="00252358" w:rsidRDefault="002532A7" w:rsidP="00252358"/>
    <w:p w14:paraId="13339A4C"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3DB313CD" w14:textId="77777777" w:rsidR="002532A7" w:rsidRDefault="002532A7" w:rsidP="00EB2A75">
      <w:pPr>
        <w:spacing w:after="120"/>
        <w:rPr>
          <w:rFonts w:ascii="Arial" w:hAnsi="Arial" w:cs="Arial"/>
        </w:rPr>
      </w:pPr>
    </w:p>
    <w:p w14:paraId="1A0B702C" w14:textId="77777777" w:rsidR="00993529" w:rsidRDefault="002532A7">
      <w:pPr>
        <w:spacing w:before="225" w:after="225" w:line="240" w:lineRule="auto"/>
        <w:jc w:val="both"/>
      </w:pPr>
      <w:r>
        <w:rPr>
          <w:rFonts w:ascii="Arial" w:hAnsi="Arial" w:cs="Arial"/>
          <w:i/>
          <w:iCs/>
          <w:color w:val="000000"/>
          <w:sz w:val="18"/>
          <w:szCs w:val="18"/>
        </w:rPr>
        <w:t>Glava s podatki o garantu (zavarovalnici/banki) ali SWIFT ključ</w:t>
      </w:r>
    </w:p>
    <w:p w14:paraId="43DB1383" w14:textId="77777777" w:rsidR="00993529" w:rsidRDefault="002532A7">
      <w:pPr>
        <w:spacing w:before="225" w:after="225" w:line="240" w:lineRule="auto"/>
        <w:jc w:val="both"/>
      </w:pPr>
      <w:r>
        <w:rPr>
          <w:rFonts w:ascii="Arial" w:hAnsi="Arial" w:cs="Arial"/>
          <w:color w:val="000000"/>
          <w:sz w:val="18"/>
          <w:szCs w:val="18"/>
        </w:rPr>
        <w:t>Za: OBČINA MEŽICA, TRG SVOBODE 1, 2392 MEŽICA</w:t>
      </w:r>
    </w:p>
    <w:p w14:paraId="46886606" w14:textId="77777777" w:rsidR="00993529" w:rsidRDefault="002532A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9BEE16C" w14:textId="77777777" w:rsidR="00993529" w:rsidRDefault="002532A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ADAE5FF" w14:textId="77777777" w:rsidR="00993529" w:rsidRDefault="002532A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AB6218F" w14:textId="77777777" w:rsidR="00993529" w:rsidRDefault="002532A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8322E16" w14:textId="77777777" w:rsidR="00993529" w:rsidRDefault="002532A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81ED23E" w14:textId="77777777" w:rsidR="00993529" w:rsidRDefault="002532A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MEŽICA, TRG SVOBODE 1, 2392 MEŽICA,</w:t>
      </w:r>
    </w:p>
    <w:p w14:paraId="41745C9B" w14:textId="77777777" w:rsidR="00993529" w:rsidRDefault="002532A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VRTEC MEŽICA - PRIZIDAVA - GOI DELA PONOVITEV</w:t>
      </w:r>
      <w:r>
        <w:rPr>
          <w:rFonts w:ascii="Arial" w:hAnsi="Arial" w:cs="Arial"/>
          <w:i/>
          <w:iCs/>
          <w:color w:val="000000"/>
          <w:sz w:val="18"/>
          <w:szCs w:val="18"/>
        </w:rPr>
        <w:t> </w:t>
      </w:r>
    </w:p>
    <w:p w14:paraId="2811761C" w14:textId="77777777" w:rsidR="00993529" w:rsidRDefault="002532A7">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40ECD4CE" w14:textId="77777777" w:rsidR="00993529" w:rsidRDefault="002532A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8ACCB5C" w14:textId="77777777" w:rsidR="00993529" w:rsidRDefault="002532A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802712B" w14:textId="77777777" w:rsidR="00993529" w:rsidRDefault="002532A7">
      <w:pPr>
        <w:spacing w:before="225" w:after="225" w:line="240" w:lineRule="auto"/>
        <w:jc w:val="both"/>
      </w:pPr>
      <w:r>
        <w:rPr>
          <w:rFonts w:ascii="Arial" w:hAnsi="Arial" w:cs="Arial"/>
          <w:color w:val="000000"/>
          <w:sz w:val="18"/>
          <w:szCs w:val="18"/>
        </w:rPr>
        <w:t>2. Kopija garancije št. ______________</w:t>
      </w:r>
    </w:p>
    <w:p w14:paraId="10BC7C47" w14:textId="77777777" w:rsidR="00993529" w:rsidRDefault="002532A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9F87ACC" w14:textId="77777777" w:rsidR="00993529" w:rsidRDefault="002532A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C8BB721" w14:textId="77777777" w:rsidR="00993529" w:rsidRDefault="002532A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6FD50B7" w14:textId="77777777" w:rsidR="00993529" w:rsidRDefault="002532A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F0E739E" w14:textId="77777777" w:rsidR="00993529" w:rsidRDefault="002532A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87646E4" w14:textId="77777777" w:rsidR="00993529" w:rsidRDefault="002532A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w:t>
      </w:r>
      <w:r>
        <w:rPr>
          <w:rFonts w:ascii="Arial" w:hAnsi="Arial" w:cs="Arial"/>
          <w:color w:val="000000"/>
          <w:sz w:val="18"/>
          <w:szCs w:val="18"/>
        </w:rPr>
        <w:t>ložena zahtevi za plačilo ali se nanjo sklicuje, in v kateri je navedeno, v kakšnem smislu naročnik zavarovanja po prejemu poziva za odpravo napak v pogodbenem roku ni izpolnil svojih obveznosti iz osnovnega posla.</w:t>
      </w:r>
    </w:p>
    <w:p w14:paraId="6C8A9881" w14:textId="77777777" w:rsidR="00993529" w:rsidRDefault="002532A7">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C097A7C" w14:textId="77777777" w:rsidR="00993529" w:rsidRDefault="002532A7">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32ACB6FF" w14:textId="77777777" w:rsidR="00993529" w:rsidRDefault="002532A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6F52736" w14:textId="77777777" w:rsidR="00993529" w:rsidRDefault="002532A7">
      <w:pPr>
        <w:spacing w:before="225" w:after="225" w:line="240" w:lineRule="auto"/>
        <w:jc w:val="both"/>
      </w:pPr>
      <w:r>
        <w:rPr>
          <w:rFonts w:ascii="Arial" w:hAnsi="Arial" w:cs="Arial"/>
          <w:color w:val="000000"/>
          <w:sz w:val="18"/>
          <w:szCs w:val="18"/>
        </w:rPr>
        <w:t> </w:t>
      </w:r>
    </w:p>
    <w:p w14:paraId="25EDFC8A" w14:textId="77777777" w:rsidR="00993529" w:rsidRDefault="002532A7">
      <w:pPr>
        <w:spacing w:before="225" w:after="225" w:line="240" w:lineRule="auto"/>
        <w:jc w:val="both"/>
      </w:pPr>
      <w:r>
        <w:rPr>
          <w:rFonts w:ascii="Arial" w:hAnsi="Arial" w:cs="Arial"/>
          <w:color w:val="000000"/>
          <w:sz w:val="18"/>
          <w:szCs w:val="18"/>
        </w:rPr>
        <w:t> </w:t>
      </w:r>
    </w:p>
    <w:p w14:paraId="35FDFD45" w14:textId="77777777" w:rsidR="00993529" w:rsidRDefault="002532A7">
      <w:pPr>
        <w:spacing w:before="225" w:after="225" w:line="240" w:lineRule="auto"/>
        <w:jc w:val="both"/>
      </w:pPr>
      <w:r>
        <w:rPr>
          <w:rFonts w:ascii="Arial" w:hAnsi="Arial" w:cs="Arial"/>
          <w:color w:val="000000"/>
          <w:sz w:val="18"/>
          <w:szCs w:val="18"/>
        </w:rPr>
        <w:t> </w:t>
      </w:r>
    </w:p>
    <w:p w14:paraId="6BEA1050" w14:textId="77777777" w:rsidR="00993529" w:rsidRDefault="002532A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93529" w14:paraId="6A12A2EB" w14:textId="77777777">
        <w:tc>
          <w:tcPr>
            <w:tcW w:w="2500" w:type="pct"/>
            <w:tcMar>
              <w:top w:w="75" w:type="dxa"/>
              <w:bottom w:w="75" w:type="dxa"/>
            </w:tcMar>
            <w:vAlign w:val="center"/>
          </w:tcPr>
          <w:p w14:paraId="0D80BB83"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1EA63A2D" w14:textId="77777777" w:rsidR="00993529" w:rsidRDefault="002532A7">
            <w:pPr>
              <w:jc w:val="center"/>
            </w:pPr>
            <w:r>
              <w:rPr>
                <w:rFonts w:ascii="Arial" w:hAnsi="Arial" w:cs="Arial"/>
                <w:color w:val="000000"/>
                <w:position w:val="-2"/>
                <w:sz w:val="18"/>
                <w:szCs w:val="18"/>
              </w:rPr>
              <w:t>Garant</w:t>
            </w:r>
          </w:p>
        </w:tc>
      </w:tr>
      <w:tr w:rsidR="00993529" w14:paraId="1718F518" w14:textId="77777777">
        <w:tc>
          <w:tcPr>
            <w:tcW w:w="2500" w:type="pct"/>
            <w:tcMar>
              <w:top w:w="75" w:type="dxa"/>
              <w:bottom w:w="75" w:type="dxa"/>
            </w:tcMar>
            <w:vAlign w:val="center"/>
          </w:tcPr>
          <w:p w14:paraId="6800F1A7"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07437D2C" w14:textId="77777777" w:rsidR="00993529" w:rsidRDefault="00993529"/>
          <w:p w14:paraId="4325AADF" w14:textId="77777777" w:rsidR="00993529" w:rsidRDefault="002532A7">
            <w:pPr>
              <w:jc w:val="center"/>
            </w:pPr>
            <w:r>
              <w:rPr>
                <w:rFonts w:ascii="Arial" w:hAnsi="Arial" w:cs="Arial"/>
                <w:color w:val="A9A9A9"/>
                <w:position w:val="-2"/>
                <w:sz w:val="18"/>
                <w:szCs w:val="18"/>
              </w:rPr>
              <w:t>(žig in podpis)</w:t>
            </w:r>
          </w:p>
        </w:tc>
      </w:tr>
    </w:tbl>
    <w:p w14:paraId="337F6985" w14:textId="77777777" w:rsidR="00993529" w:rsidRDefault="002532A7">
      <w:pPr>
        <w:spacing w:before="225" w:after="225" w:line="240" w:lineRule="auto"/>
        <w:jc w:val="both"/>
      </w:pPr>
      <w:r>
        <w:rPr>
          <w:rFonts w:ascii="Arial" w:hAnsi="Arial" w:cs="Arial"/>
          <w:color w:val="000000"/>
          <w:sz w:val="18"/>
          <w:szCs w:val="18"/>
        </w:rPr>
        <w:t> </w:t>
      </w:r>
    </w:p>
    <w:p w14:paraId="39FFD7F4" w14:textId="77777777" w:rsidR="00993529" w:rsidRDefault="002532A7">
      <w:pPr>
        <w:spacing w:before="225" w:after="225" w:line="240" w:lineRule="auto"/>
        <w:jc w:val="both"/>
      </w:pPr>
      <w:r>
        <w:rPr>
          <w:rFonts w:ascii="Arial" w:hAnsi="Arial" w:cs="Arial"/>
          <w:color w:val="000000"/>
          <w:sz w:val="18"/>
          <w:szCs w:val="18"/>
        </w:rPr>
        <w:t> </w:t>
      </w:r>
    </w:p>
    <w:p w14:paraId="1C0F7400" w14:textId="77777777" w:rsidR="00993529" w:rsidRDefault="00993529">
      <w:pPr>
        <w:sectPr w:rsidR="00993529" w:rsidSect="006E7A2B">
          <w:footerReference w:type="default" r:id="rId21"/>
          <w:pgSz w:w="11906" w:h="16838"/>
          <w:pgMar w:top="1418" w:right="1418" w:bottom="1418" w:left="1418" w:header="567" w:footer="596" w:gutter="0"/>
          <w:cols w:space="708"/>
          <w:docGrid w:linePitch="360"/>
        </w:sectPr>
      </w:pPr>
    </w:p>
    <w:p w14:paraId="17E1EEEE"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5197EC83" w14:textId="77777777" w:rsidR="002532A7" w:rsidRPr="00252358" w:rsidRDefault="002532A7" w:rsidP="00252358"/>
    <w:p w14:paraId="4C594571"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7C9D074" w14:textId="77777777" w:rsidR="002532A7" w:rsidRDefault="002532A7" w:rsidP="00EB2A75">
      <w:pPr>
        <w:spacing w:after="120"/>
        <w:rPr>
          <w:rFonts w:ascii="Arial" w:hAnsi="Arial" w:cs="Arial"/>
        </w:rPr>
      </w:pPr>
    </w:p>
    <w:p w14:paraId="344EA1CC" w14:textId="77777777" w:rsidR="00993529" w:rsidRDefault="002532A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7A1D6AA" w14:textId="77777777" w:rsidR="00993529" w:rsidRDefault="002532A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993529" w14:paraId="4BA796C8" w14:textId="77777777">
        <w:tc>
          <w:tcPr>
            <w:tcW w:w="0" w:type="auto"/>
            <w:tcMar>
              <w:top w:w="0" w:type="auto"/>
              <w:bottom w:w="0" w:type="auto"/>
            </w:tcMar>
          </w:tcPr>
          <w:p w14:paraId="26B52382" w14:textId="77777777" w:rsidR="00993529" w:rsidRDefault="002532A7">
            <w:pPr>
              <w:numPr>
                <w:ilvl w:val="0"/>
                <w:numId w:val="3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E1FED59" w14:textId="77777777" w:rsidR="00993529" w:rsidRDefault="002532A7">
            <w:pPr>
              <w:numPr>
                <w:ilvl w:val="0"/>
                <w:numId w:val="3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9E12EDE" w14:textId="77777777" w:rsidR="00993529" w:rsidRDefault="002532A7">
            <w:pPr>
              <w:numPr>
                <w:ilvl w:val="0"/>
                <w:numId w:val="3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ECFFC0D" w14:textId="77777777" w:rsidR="00993529" w:rsidRDefault="002532A7">
            <w:pPr>
              <w:numPr>
                <w:ilvl w:val="0"/>
                <w:numId w:val="3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C054CE0" w14:textId="77777777" w:rsidR="00993529" w:rsidRDefault="002532A7">
            <w:pPr>
              <w:numPr>
                <w:ilvl w:val="0"/>
                <w:numId w:val="3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262F22A" w14:textId="77777777" w:rsidR="00993529" w:rsidRDefault="002532A7">
            <w:pPr>
              <w:numPr>
                <w:ilvl w:val="0"/>
                <w:numId w:val="3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8F0DEFD" w14:textId="77777777" w:rsidR="00993529" w:rsidRDefault="002532A7">
            <w:pPr>
              <w:numPr>
                <w:ilvl w:val="0"/>
                <w:numId w:val="3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7504EB2" w14:textId="77777777" w:rsidR="00993529" w:rsidRDefault="002532A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E7ECE9" w14:textId="77777777" w:rsidR="00993529" w:rsidRDefault="002532A7">
      <w:pPr>
        <w:spacing w:before="225" w:after="225" w:line="240" w:lineRule="auto"/>
        <w:jc w:val="center"/>
      </w:pPr>
      <w:r>
        <w:rPr>
          <w:rFonts w:ascii="Arial" w:hAnsi="Arial" w:cs="Arial"/>
          <w:b/>
          <w:bCs/>
          <w:color w:val="000000"/>
          <w:sz w:val="21"/>
          <w:szCs w:val="21"/>
        </w:rPr>
        <w:t>in</w:t>
      </w:r>
    </w:p>
    <w:p w14:paraId="0278965E" w14:textId="77777777" w:rsidR="00993529" w:rsidRDefault="002532A7">
      <w:pPr>
        <w:spacing w:before="225" w:after="225" w:line="240" w:lineRule="auto"/>
        <w:jc w:val="center"/>
      </w:pPr>
      <w:r>
        <w:rPr>
          <w:rFonts w:ascii="Arial" w:hAnsi="Arial" w:cs="Arial"/>
          <w:b/>
          <w:bCs/>
          <w:color w:val="000000"/>
          <w:sz w:val="21"/>
          <w:szCs w:val="21"/>
        </w:rPr>
        <w:t>POOBLASTILO</w:t>
      </w:r>
    </w:p>
    <w:p w14:paraId="672D40F4" w14:textId="77777777" w:rsidR="00993529" w:rsidRDefault="002532A7">
      <w:pPr>
        <w:spacing w:before="225" w:after="225" w:line="240" w:lineRule="auto"/>
        <w:jc w:val="both"/>
      </w:pPr>
      <w:r>
        <w:rPr>
          <w:rFonts w:ascii="Arial" w:hAnsi="Arial" w:cs="Arial"/>
          <w:color w:val="000000"/>
          <w:sz w:val="18"/>
          <w:szCs w:val="18"/>
        </w:rPr>
        <w:t>Pooblaščamo naročnika OBČINA MEŽICA,TRG SVOBODE 1, 2392 MEŽICA,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993529" w14:paraId="20CF37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1C24F" w14:textId="77777777" w:rsidR="00993529" w:rsidRDefault="002532A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8303D" w14:textId="77777777" w:rsidR="00993529" w:rsidRDefault="002532A7">
            <w:r>
              <w:rPr>
                <w:rFonts w:ascii="Arial" w:hAnsi="Arial" w:cs="Arial"/>
                <w:color w:val="000000"/>
                <w:position w:val="-2"/>
                <w:sz w:val="18"/>
                <w:szCs w:val="18"/>
              </w:rPr>
              <w:t> </w:t>
            </w:r>
          </w:p>
        </w:tc>
      </w:tr>
      <w:tr w:rsidR="00993529" w14:paraId="6A64669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344EB" w14:textId="77777777" w:rsidR="00993529" w:rsidRDefault="002532A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7BE18" w14:textId="77777777" w:rsidR="00993529" w:rsidRDefault="002532A7">
            <w:r>
              <w:rPr>
                <w:rFonts w:ascii="Arial" w:hAnsi="Arial" w:cs="Arial"/>
                <w:color w:val="000000"/>
                <w:position w:val="-2"/>
                <w:sz w:val="18"/>
                <w:szCs w:val="18"/>
              </w:rPr>
              <w:t> </w:t>
            </w:r>
          </w:p>
        </w:tc>
      </w:tr>
      <w:tr w:rsidR="00993529" w14:paraId="62A51DB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FF6A9" w14:textId="77777777" w:rsidR="00993529" w:rsidRDefault="002532A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668264" w14:textId="77777777" w:rsidR="00993529" w:rsidRDefault="002532A7">
            <w:r>
              <w:rPr>
                <w:rFonts w:ascii="Arial" w:hAnsi="Arial" w:cs="Arial"/>
                <w:color w:val="000000"/>
                <w:position w:val="-2"/>
                <w:sz w:val="18"/>
                <w:szCs w:val="18"/>
              </w:rPr>
              <w:t> </w:t>
            </w:r>
          </w:p>
        </w:tc>
      </w:tr>
      <w:tr w:rsidR="00993529" w14:paraId="646DD94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25BE2" w14:textId="77777777" w:rsidR="00993529" w:rsidRDefault="002532A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BDBD9" w14:textId="77777777" w:rsidR="00993529" w:rsidRDefault="002532A7">
            <w:r>
              <w:rPr>
                <w:rFonts w:ascii="Arial" w:hAnsi="Arial" w:cs="Arial"/>
                <w:color w:val="000000"/>
                <w:position w:val="-2"/>
                <w:sz w:val="18"/>
                <w:szCs w:val="18"/>
              </w:rPr>
              <w:t> </w:t>
            </w:r>
          </w:p>
        </w:tc>
      </w:tr>
      <w:tr w:rsidR="00993529" w14:paraId="21B008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35D455" w14:textId="77777777" w:rsidR="00993529" w:rsidRDefault="002532A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FA2A9" w14:textId="77777777" w:rsidR="00993529" w:rsidRDefault="002532A7">
            <w:r>
              <w:rPr>
                <w:rFonts w:ascii="Arial" w:hAnsi="Arial" w:cs="Arial"/>
                <w:color w:val="000000"/>
                <w:position w:val="-2"/>
                <w:sz w:val="18"/>
                <w:szCs w:val="18"/>
              </w:rPr>
              <w:t> </w:t>
            </w:r>
          </w:p>
        </w:tc>
      </w:tr>
    </w:tbl>
    <w:p w14:paraId="794EB7C0" w14:textId="77777777" w:rsidR="00993529" w:rsidRDefault="002532A7">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643"/>
        <w:gridCol w:w="4643"/>
      </w:tblGrid>
      <w:tr w:rsidR="00993529" w14:paraId="24AAC52D" w14:textId="77777777">
        <w:tc>
          <w:tcPr>
            <w:tcW w:w="2500" w:type="pct"/>
            <w:tcMar>
              <w:top w:w="75" w:type="dxa"/>
              <w:bottom w:w="75" w:type="dxa"/>
            </w:tcMar>
            <w:vAlign w:val="center"/>
          </w:tcPr>
          <w:p w14:paraId="5BEC36B0" w14:textId="77777777" w:rsidR="00993529" w:rsidRDefault="002532A7">
            <w:r>
              <w:rPr>
                <w:rFonts w:ascii="Arial" w:hAnsi="Arial" w:cs="Arial"/>
                <w:color w:val="000000"/>
                <w:position w:val="-2"/>
                <w:sz w:val="18"/>
                <w:szCs w:val="18"/>
              </w:rPr>
              <w:t>Kraj in datum:</w:t>
            </w:r>
          </w:p>
        </w:tc>
        <w:tc>
          <w:tcPr>
            <w:tcW w:w="0" w:type="auto"/>
            <w:tcMar>
              <w:top w:w="75" w:type="dxa"/>
              <w:bottom w:w="75" w:type="dxa"/>
            </w:tcMar>
            <w:vAlign w:val="center"/>
          </w:tcPr>
          <w:p w14:paraId="0FFAD42F" w14:textId="77777777" w:rsidR="00993529" w:rsidRDefault="002532A7">
            <w:r>
              <w:rPr>
                <w:rFonts w:ascii="Arial" w:hAnsi="Arial" w:cs="Arial"/>
                <w:color w:val="000000"/>
                <w:position w:val="-2"/>
                <w:sz w:val="18"/>
                <w:szCs w:val="18"/>
              </w:rPr>
              <w:t>Ime in priimek: _____________________</w:t>
            </w:r>
          </w:p>
        </w:tc>
      </w:tr>
      <w:tr w:rsidR="00993529" w14:paraId="7C2150B9" w14:textId="77777777">
        <w:tc>
          <w:tcPr>
            <w:tcW w:w="2500" w:type="pct"/>
            <w:tcMar>
              <w:top w:w="75" w:type="dxa"/>
              <w:bottom w:w="75" w:type="dxa"/>
            </w:tcMar>
            <w:vAlign w:val="center"/>
          </w:tcPr>
          <w:p w14:paraId="465B085E"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2D5CE0C1" w14:textId="77777777" w:rsidR="00993529" w:rsidRDefault="00993529"/>
          <w:p w14:paraId="5F272773" w14:textId="77777777" w:rsidR="00993529" w:rsidRDefault="002532A7">
            <w:pPr>
              <w:jc w:val="center"/>
            </w:pPr>
            <w:r>
              <w:rPr>
                <w:rFonts w:ascii="Arial" w:hAnsi="Arial" w:cs="Arial"/>
                <w:color w:val="A9A9A9"/>
                <w:position w:val="-2"/>
                <w:sz w:val="18"/>
                <w:szCs w:val="18"/>
              </w:rPr>
              <w:t>(žig in podpis)</w:t>
            </w:r>
          </w:p>
        </w:tc>
      </w:tr>
    </w:tbl>
    <w:p w14:paraId="2522C344" w14:textId="77777777" w:rsidR="00993529" w:rsidRDefault="002532A7">
      <w:pPr>
        <w:spacing w:before="225" w:after="225" w:line="240" w:lineRule="auto"/>
        <w:jc w:val="both"/>
      </w:pPr>
      <w:r>
        <w:rPr>
          <w:rFonts w:ascii="Arial" w:hAnsi="Arial" w:cs="Arial"/>
          <w:color w:val="000000"/>
          <w:sz w:val="18"/>
          <w:szCs w:val="18"/>
        </w:rPr>
        <w:t> </w:t>
      </w:r>
    </w:p>
    <w:p w14:paraId="41A9DD7F" w14:textId="77777777" w:rsidR="00993529" w:rsidRDefault="002532A7">
      <w:pPr>
        <w:spacing w:before="525" w:after="225" w:line="240" w:lineRule="auto"/>
        <w:jc w:val="both"/>
      </w:pPr>
      <w:r>
        <w:rPr>
          <w:rFonts w:ascii="Arial" w:hAnsi="Arial" w:cs="Arial"/>
          <w:color w:val="000000"/>
          <w:sz w:val="18"/>
          <w:szCs w:val="18"/>
        </w:rPr>
        <w:t> </w:t>
      </w:r>
    </w:p>
    <w:p w14:paraId="0E2B505E" w14:textId="77777777" w:rsidR="00993529" w:rsidRDefault="00993529">
      <w:pPr>
        <w:sectPr w:rsidR="00993529" w:rsidSect="006E7A2B">
          <w:footerReference w:type="default" r:id="rId22"/>
          <w:pgSz w:w="11906" w:h="16838"/>
          <w:pgMar w:top="1418" w:right="1418" w:bottom="1418" w:left="1418" w:header="567" w:footer="596" w:gutter="0"/>
          <w:cols w:space="708"/>
          <w:docGrid w:linePitch="360"/>
        </w:sectPr>
      </w:pPr>
    </w:p>
    <w:p w14:paraId="2EB6F041"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3B2BB9BE" w14:textId="77777777" w:rsidR="002532A7" w:rsidRPr="00252358" w:rsidRDefault="002532A7" w:rsidP="00252358"/>
    <w:p w14:paraId="1781767B"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CAB18F6" w14:textId="77777777" w:rsidR="002532A7" w:rsidRDefault="002532A7" w:rsidP="00EB2A75">
      <w:pPr>
        <w:spacing w:after="120"/>
        <w:rPr>
          <w:rFonts w:ascii="Arial" w:hAnsi="Arial" w:cs="Arial"/>
        </w:rPr>
      </w:pPr>
    </w:p>
    <w:p w14:paraId="2AE96BC3" w14:textId="77777777" w:rsidR="00993529" w:rsidRDefault="002532A7">
      <w:pPr>
        <w:spacing w:before="225" w:after="225" w:line="240" w:lineRule="auto"/>
        <w:jc w:val="both"/>
      </w:pPr>
      <w:r>
        <w:rPr>
          <w:rFonts w:ascii="Arial" w:hAnsi="Arial" w:cs="Arial"/>
          <w:color w:val="000000"/>
          <w:sz w:val="18"/>
          <w:szCs w:val="18"/>
        </w:rPr>
        <w:t>V zvezi z javnim naročilom »VRTEC MEŽICA - PRIZIDAVA - GOI DELA PONOVITEV«,</w:t>
      </w:r>
    </w:p>
    <w:p w14:paraId="57D7DBE0" w14:textId="77777777" w:rsidR="00993529" w:rsidRDefault="002532A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F1AF785" w14:textId="77777777" w:rsidR="00993529" w:rsidRDefault="002532A7">
      <w:pPr>
        <w:spacing w:before="225" w:after="225" w:line="240" w:lineRule="auto"/>
        <w:jc w:val="both"/>
      </w:pPr>
      <w:r>
        <w:rPr>
          <w:rFonts w:ascii="Arial" w:hAnsi="Arial" w:cs="Arial"/>
          <w:color w:val="000000"/>
          <w:sz w:val="18"/>
          <w:szCs w:val="18"/>
        </w:rPr>
        <w:t>Izjavljamo (ustrezno označi):</w:t>
      </w:r>
    </w:p>
    <w:p w14:paraId="18966650" w14:textId="77777777" w:rsidR="00993529" w:rsidRDefault="002532A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CDFB8FE" w14:textId="77777777" w:rsidR="00993529" w:rsidRDefault="002532A7">
      <w:pPr>
        <w:spacing w:before="225" w:after="225" w:line="240" w:lineRule="auto"/>
        <w:jc w:val="both"/>
      </w:pPr>
      <w:r>
        <w:rPr>
          <w:rFonts w:ascii="Arial" w:hAnsi="Arial" w:cs="Arial"/>
          <w:color w:val="000000"/>
          <w:sz w:val="18"/>
          <w:szCs w:val="18"/>
        </w:rPr>
        <w:t>[   ] NE zahtevamo izvedbe neposrednih plačil.</w:t>
      </w:r>
    </w:p>
    <w:p w14:paraId="0DC8CF61" w14:textId="77777777" w:rsidR="00993529" w:rsidRDefault="002532A7">
      <w:pPr>
        <w:spacing w:before="225" w:after="225" w:line="240" w:lineRule="auto"/>
        <w:jc w:val="both"/>
      </w:pPr>
      <w:r>
        <w:rPr>
          <w:rFonts w:ascii="Arial" w:hAnsi="Arial" w:cs="Arial"/>
          <w:color w:val="000000"/>
          <w:sz w:val="18"/>
          <w:szCs w:val="18"/>
        </w:rPr>
        <w:t> </w:t>
      </w:r>
    </w:p>
    <w:p w14:paraId="6BC86D50" w14:textId="77777777" w:rsidR="00993529" w:rsidRDefault="002532A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93529" w14:paraId="46AF1B6E" w14:textId="77777777">
        <w:tc>
          <w:tcPr>
            <w:tcW w:w="2500" w:type="pct"/>
            <w:tcMar>
              <w:top w:w="75" w:type="dxa"/>
              <w:bottom w:w="75" w:type="dxa"/>
            </w:tcMar>
            <w:vAlign w:val="center"/>
          </w:tcPr>
          <w:p w14:paraId="0316954B" w14:textId="77777777" w:rsidR="00993529" w:rsidRDefault="002532A7">
            <w:r>
              <w:rPr>
                <w:rFonts w:ascii="Arial" w:hAnsi="Arial" w:cs="Arial"/>
                <w:color w:val="000000"/>
                <w:position w:val="-2"/>
                <w:sz w:val="18"/>
                <w:szCs w:val="18"/>
              </w:rPr>
              <w:t>Kraj in datum:</w:t>
            </w:r>
          </w:p>
        </w:tc>
        <w:tc>
          <w:tcPr>
            <w:tcW w:w="0" w:type="auto"/>
            <w:tcMar>
              <w:top w:w="75" w:type="dxa"/>
              <w:bottom w:w="75" w:type="dxa"/>
            </w:tcMar>
            <w:vAlign w:val="center"/>
          </w:tcPr>
          <w:p w14:paraId="146A2236" w14:textId="77777777" w:rsidR="00993529" w:rsidRDefault="002532A7">
            <w:r>
              <w:rPr>
                <w:rFonts w:ascii="Arial" w:hAnsi="Arial" w:cs="Arial"/>
                <w:color w:val="000000"/>
                <w:position w:val="-2"/>
                <w:sz w:val="18"/>
                <w:szCs w:val="18"/>
              </w:rPr>
              <w:t>Ime in priimek: _____________________</w:t>
            </w:r>
          </w:p>
        </w:tc>
      </w:tr>
      <w:tr w:rsidR="00993529" w14:paraId="59B5E6F0" w14:textId="77777777">
        <w:tc>
          <w:tcPr>
            <w:tcW w:w="2500" w:type="pct"/>
            <w:tcMar>
              <w:top w:w="75" w:type="dxa"/>
              <w:bottom w:w="75" w:type="dxa"/>
            </w:tcMar>
            <w:vAlign w:val="center"/>
          </w:tcPr>
          <w:p w14:paraId="46BC2314"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3A9A811F" w14:textId="77777777" w:rsidR="00993529" w:rsidRDefault="00993529"/>
          <w:p w14:paraId="54584758" w14:textId="77777777" w:rsidR="00993529" w:rsidRDefault="002532A7">
            <w:pPr>
              <w:jc w:val="center"/>
            </w:pPr>
            <w:r>
              <w:rPr>
                <w:rFonts w:ascii="Arial" w:hAnsi="Arial" w:cs="Arial"/>
                <w:color w:val="A9A9A9"/>
                <w:position w:val="-2"/>
                <w:sz w:val="18"/>
                <w:szCs w:val="18"/>
              </w:rPr>
              <w:t>(žig in podpis)</w:t>
            </w:r>
          </w:p>
        </w:tc>
      </w:tr>
    </w:tbl>
    <w:p w14:paraId="32697B93" w14:textId="77777777" w:rsidR="00993529" w:rsidRDefault="002532A7">
      <w:pPr>
        <w:spacing w:before="225" w:after="225" w:line="240" w:lineRule="auto"/>
        <w:jc w:val="both"/>
      </w:pPr>
      <w:r>
        <w:rPr>
          <w:rFonts w:ascii="Arial" w:hAnsi="Arial" w:cs="Arial"/>
          <w:color w:val="000000"/>
          <w:sz w:val="18"/>
          <w:szCs w:val="18"/>
        </w:rPr>
        <w:t> </w:t>
      </w:r>
    </w:p>
    <w:p w14:paraId="13B68FF2" w14:textId="77777777" w:rsidR="00993529" w:rsidRDefault="002532A7">
      <w:pPr>
        <w:spacing w:before="225" w:after="225" w:line="240" w:lineRule="auto"/>
        <w:jc w:val="both"/>
      </w:pPr>
      <w:r>
        <w:rPr>
          <w:rFonts w:ascii="Arial" w:hAnsi="Arial" w:cs="Arial"/>
          <w:color w:val="000000"/>
          <w:sz w:val="18"/>
          <w:szCs w:val="18"/>
        </w:rPr>
        <w:t> </w:t>
      </w:r>
    </w:p>
    <w:p w14:paraId="5DBCECB6" w14:textId="77777777" w:rsidR="00993529" w:rsidRDefault="002532A7">
      <w:pPr>
        <w:spacing w:before="225" w:after="225" w:line="240" w:lineRule="auto"/>
        <w:jc w:val="both"/>
      </w:pPr>
      <w:r>
        <w:rPr>
          <w:rFonts w:ascii="Arial" w:hAnsi="Arial" w:cs="Arial"/>
          <w:color w:val="000000"/>
          <w:sz w:val="18"/>
          <w:szCs w:val="18"/>
        </w:rPr>
        <w:t> </w:t>
      </w:r>
    </w:p>
    <w:p w14:paraId="33D1EBFE" w14:textId="77777777" w:rsidR="00993529" w:rsidRDefault="002532A7">
      <w:pPr>
        <w:spacing w:before="225" w:after="225" w:line="240" w:lineRule="auto"/>
        <w:jc w:val="both"/>
      </w:pPr>
      <w:r>
        <w:rPr>
          <w:rFonts w:ascii="Arial" w:hAnsi="Arial" w:cs="Arial"/>
          <w:b/>
          <w:bCs/>
          <w:i/>
          <w:iCs/>
          <w:color w:val="000000"/>
          <w:sz w:val="18"/>
          <w:szCs w:val="18"/>
          <w:u w:val="single"/>
        </w:rPr>
        <w:t>Opomba:</w:t>
      </w:r>
    </w:p>
    <w:p w14:paraId="17573C01" w14:textId="77777777" w:rsidR="00993529" w:rsidRDefault="002532A7">
      <w:pPr>
        <w:spacing w:before="225" w:after="225" w:line="240" w:lineRule="auto"/>
        <w:jc w:val="both"/>
      </w:pPr>
      <w:r>
        <w:rPr>
          <w:rFonts w:ascii="Arial" w:hAnsi="Arial" w:cs="Arial"/>
          <w:i/>
          <w:iCs/>
          <w:color w:val="000000"/>
          <w:sz w:val="18"/>
          <w:szCs w:val="18"/>
        </w:rPr>
        <w:t>V primeru večjega števila podizvajalcev se obrazec fotokopira.</w:t>
      </w:r>
    </w:p>
    <w:p w14:paraId="59BC7DAE" w14:textId="77777777" w:rsidR="00993529" w:rsidRDefault="00993529">
      <w:pPr>
        <w:sectPr w:rsidR="00993529" w:rsidSect="006E7A2B">
          <w:footerReference w:type="default" r:id="rId23"/>
          <w:pgSz w:w="11906" w:h="16838"/>
          <w:pgMar w:top="1418" w:right="1418" w:bottom="1418" w:left="1418" w:header="567" w:footer="596" w:gutter="0"/>
          <w:cols w:space="708"/>
          <w:docGrid w:linePitch="360"/>
        </w:sectPr>
      </w:pPr>
    </w:p>
    <w:p w14:paraId="2F2E70CD"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23AA343A" w14:textId="77777777" w:rsidR="002532A7" w:rsidRPr="00252358" w:rsidRDefault="002532A7" w:rsidP="00252358"/>
    <w:p w14:paraId="53A2610C"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771EA3F" w14:textId="77777777" w:rsidR="002532A7" w:rsidRDefault="002532A7" w:rsidP="00EB2A75">
      <w:pPr>
        <w:spacing w:after="120"/>
        <w:rPr>
          <w:rFonts w:ascii="Arial" w:hAnsi="Arial" w:cs="Arial"/>
        </w:rPr>
      </w:pPr>
    </w:p>
    <w:p w14:paraId="0834210C" w14:textId="77777777" w:rsidR="00993529" w:rsidRDefault="002532A7">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VRTEC MEŽICA - PRIZIDAVA - GOI DELA PONOVITEV</w:t>
      </w:r>
      <w:r>
        <w:rPr>
          <w:rFonts w:ascii="Arial" w:hAnsi="Arial" w:cs="Arial"/>
          <w:color w:val="000000"/>
          <w:sz w:val="18"/>
          <w:szCs w:val="18"/>
        </w:rPr>
        <w:t>«,</w:t>
      </w:r>
    </w:p>
    <w:p w14:paraId="52E478A3" w14:textId="77777777" w:rsidR="00993529" w:rsidRDefault="002532A7">
      <w:pPr>
        <w:spacing w:before="225" w:after="225" w:line="240" w:lineRule="auto"/>
        <w:jc w:val="both"/>
      </w:pPr>
      <w:r>
        <w:rPr>
          <w:rFonts w:ascii="Arial" w:hAnsi="Arial" w:cs="Arial"/>
          <w:color w:val="000000"/>
          <w:sz w:val="18"/>
          <w:szCs w:val="18"/>
        </w:rPr>
        <w:t>izjavljamo, da (ustrezno označi in izpolni):</w:t>
      </w:r>
    </w:p>
    <w:p w14:paraId="21F4F6A9" w14:textId="77777777" w:rsidR="00993529" w:rsidRDefault="002532A7">
      <w:pPr>
        <w:spacing w:before="225" w:after="225" w:line="240" w:lineRule="auto"/>
        <w:jc w:val="both"/>
      </w:pPr>
      <w:r>
        <w:rPr>
          <w:rFonts w:ascii="Arial" w:hAnsi="Arial" w:cs="Arial"/>
          <w:b/>
          <w:bCs/>
          <w:color w:val="000000"/>
          <w:sz w:val="18"/>
          <w:szCs w:val="18"/>
        </w:rPr>
        <w:t>[   ] ne nastopamo s podizvajalci</w:t>
      </w:r>
    </w:p>
    <w:p w14:paraId="4DA76505" w14:textId="77777777" w:rsidR="00993529" w:rsidRDefault="002532A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993529" w14:paraId="3FA60C5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DB506D" w14:textId="77777777" w:rsidR="00993529" w:rsidRDefault="002532A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A936BE" w14:textId="77777777" w:rsidR="00993529" w:rsidRDefault="002532A7">
            <w:r>
              <w:rPr>
                <w:rFonts w:ascii="Arial" w:hAnsi="Arial" w:cs="Arial"/>
                <w:color w:val="000000"/>
                <w:position w:val="-2"/>
                <w:sz w:val="18"/>
                <w:szCs w:val="18"/>
              </w:rPr>
              <w:t> </w:t>
            </w:r>
          </w:p>
        </w:tc>
      </w:tr>
      <w:tr w:rsidR="00993529" w14:paraId="44B108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35107E" w14:textId="77777777" w:rsidR="00993529" w:rsidRDefault="002532A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C6A144" w14:textId="77777777" w:rsidR="00993529" w:rsidRDefault="002532A7">
            <w:pPr>
              <w:spacing w:before="135" w:after="135"/>
              <w:jc w:val="both"/>
              <w:textAlignment w:val="center"/>
            </w:pPr>
            <w:r>
              <w:rPr>
                <w:rFonts w:ascii="Arial" w:hAnsi="Arial" w:cs="Arial"/>
                <w:color w:val="000000"/>
                <w:position w:val="-2"/>
                <w:sz w:val="18"/>
                <w:szCs w:val="18"/>
              </w:rPr>
              <w:t>Opis del, ki jih bo izvedel podizvajalec:</w:t>
            </w:r>
          </w:p>
          <w:p w14:paraId="55259255" w14:textId="77777777" w:rsidR="00993529" w:rsidRDefault="002532A7">
            <w:pPr>
              <w:spacing w:before="135" w:after="135"/>
              <w:jc w:val="both"/>
              <w:textAlignment w:val="center"/>
            </w:pPr>
            <w:r>
              <w:rPr>
                <w:rFonts w:ascii="Arial" w:hAnsi="Arial" w:cs="Arial"/>
                <w:color w:val="000000"/>
                <w:position w:val="-2"/>
                <w:sz w:val="18"/>
                <w:szCs w:val="18"/>
              </w:rPr>
              <w:t> </w:t>
            </w:r>
          </w:p>
          <w:p w14:paraId="1D6B9E9F" w14:textId="77777777" w:rsidR="00993529" w:rsidRDefault="002532A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93529" w14:paraId="6C44FE9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920067" w14:textId="77777777" w:rsidR="00993529" w:rsidRDefault="002532A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265984" w14:textId="77777777" w:rsidR="00993529" w:rsidRDefault="002532A7">
            <w:r>
              <w:rPr>
                <w:rFonts w:ascii="Arial" w:hAnsi="Arial" w:cs="Arial"/>
                <w:color w:val="000000"/>
                <w:position w:val="-2"/>
                <w:sz w:val="18"/>
                <w:szCs w:val="18"/>
              </w:rPr>
              <w:t> </w:t>
            </w:r>
          </w:p>
        </w:tc>
      </w:tr>
      <w:tr w:rsidR="00993529" w14:paraId="503AD0D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E78DF8" w14:textId="77777777" w:rsidR="00993529" w:rsidRDefault="002532A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3E360B" w14:textId="77777777" w:rsidR="00993529" w:rsidRDefault="002532A7">
            <w:pPr>
              <w:spacing w:before="135" w:after="135"/>
              <w:jc w:val="both"/>
              <w:textAlignment w:val="center"/>
            </w:pPr>
            <w:r>
              <w:rPr>
                <w:rFonts w:ascii="Arial" w:hAnsi="Arial" w:cs="Arial"/>
                <w:color w:val="000000"/>
                <w:position w:val="-2"/>
                <w:sz w:val="18"/>
                <w:szCs w:val="18"/>
              </w:rPr>
              <w:t>Opis del, ki jih bo izvedel podizvajalec:</w:t>
            </w:r>
          </w:p>
          <w:p w14:paraId="18ABFA66" w14:textId="77777777" w:rsidR="00993529" w:rsidRDefault="002532A7">
            <w:pPr>
              <w:spacing w:before="135" w:after="135"/>
              <w:jc w:val="both"/>
              <w:textAlignment w:val="center"/>
            </w:pPr>
            <w:r>
              <w:rPr>
                <w:rFonts w:ascii="Arial" w:hAnsi="Arial" w:cs="Arial"/>
                <w:color w:val="000000"/>
                <w:position w:val="-2"/>
                <w:sz w:val="18"/>
                <w:szCs w:val="18"/>
              </w:rPr>
              <w:t> </w:t>
            </w:r>
          </w:p>
          <w:p w14:paraId="18B1C996" w14:textId="77777777" w:rsidR="00993529" w:rsidRDefault="002532A7">
            <w:pPr>
              <w:spacing w:before="135" w:after="135"/>
              <w:jc w:val="both"/>
              <w:textAlignment w:val="center"/>
            </w:pPr>
            <w:r>
              <w:rPr>
                <w:rFonts w:ascii="Arial" w:hAnsi="Arial" w:cs="Arial"/>
                <w:color w:val="000000"/>
                <w:position w:val="-2"/>
                <w:sz w:val="18"/>
                <w:szCs w:val="18"/>
              </w:rPr>
              <w:t>% končne ponudbe vrednosti, ki jo bo izvedel podizvajalec: ____</w:t>
            </w:r>
          </w:p>
          <w:p w14:paraId="778F519C" w14:textId="77777777" w:rsidR="00993529" w:rsidRDefault="002532A7">
            <w:pPr>
              <w:spacing w:before="135" w:after="135"/>
              <w:jc w:val="both"/>
              <w:textAlignment w:val="center"/>
            </w:pPr>
            <w:r>
              <w:rPr>
                <w:rFonts w:ascii="Arial" w:hAnsi="Arial" w:cs="Arial"/>
                <w:color w:val="000000"/>
                <w:position w:val="-2"/>
                <w:sz w:val="18"/>
                <w:szCs w:val="18"/>
              </w:rPr>
              <w:t> </w:t>
            </w:r>
          </w:p>
        </w:tc>
      </w:tr>
    </w:tbl>
    <w:p w14:paraId="7B6BD6F2" w14:textId="77777777" w:rsidR="00993529" w:rsidRDefault="002532A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w:t>
      </w:r>
      <w:r>
        <w:rPr>
          <w:rFonts w:ascii="Arial" w:hAnsi="Arial" w:cs="Arial"/>
          <w:color w:val="000000"/>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7321FD3E" w14:textId="77777777" w:rsidR="00993529" w:rsidRDefault="002532A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93529" w14:paraId="54680CBB" w14:textId="77777777">
        <w:tc>
          <w:tcPr>
            <w:tcW w:w="4080" w:type="dxa"/>
            <w:tcMar>
              <w:top w:w="135" w:type="dxa"/>
              <w:bottom w:w="135" w:type="dxa"/>
            </w:tcMar>
            <w:vAlign w:val="center"/>
          </w:tcPr>
          <w:p w14:paraId="79FD3320" w14:textId="77777777" w:rsidR="00993529" w:rsidRDefault="002532A7">
            <w:r>
              <w:rPr>
                <w:rFonts w:ascii="Arial" w:hAnsi="Arial" w:cs="Arial"/>
                <w:color w:val="000000"/>
                <w:position w:val="-2"/>
                <w:sz w:val="18"/>
                <w:szCs w:val="18"/>
              </w:rPr>
              <w:t>Kraj in datum:</w:t>
            </w:r>
          </w:p>
        </w:tc>
        <w:tc>
          <w:tcPr>
            <w:tcW w:w="0" w:type="auto"/>
            <w:tcMar>
              <w:top w:w="135" w:type="dxa"/>
              <w:bottom w:w="135" w:type="dxa"/>
            </w:tcMar>
            <w:vAlign w:val="center"/>
          </w:tcPr>
          <w:p w14:paraId="019F395B" w14:textId="77777777" w:rsidR="00993529" w:rsidRDefault="002532A7">
            <w:r>
              <w:rPr>
                <w:rFonts w:ascii="Arial" w:hAnsi="Arial" w:cs="Arial"/>
                <w:color w:val="000000"/>
                <w:position w:val="-2"/>
                <w:sz w:val="18"/>
                <w:szCs w:val="18"/>
              </w:rPr>
              <w:t>Ime in priimek: _____________________</w:t>
            </w:r>
          </w:p>
        </w:tc>
      </w:tr>
      <w:tr w:rsidR="00993529" w14:paraId="45AC97B9" w14:textId="77777777">
        <w:tc>
          <w:tcPr>
            <w:tcW w:w="4080" w:type="dxa"/>
            <w:tcMar>
              <w:top w:w="135" w:type="dxa"/>
              <w:bottom w:w="135" w:type="dxa"/>
            </w:tcMar>
            <w:vAlign w:val="center"/>
          </w:tcPr>
          <w:p w14:paraId="36BD5660" w14:textId="77777777" w:rsidR="00993529" w:rsidRDefault="002532A7">
            <w:r>
              <w:rPr>
                <w:rFonts w:ascii="Arial" w:hAnsi="Arial" w:cs="Arial"/>
                <w:color w:val="000000"/>
                <w:position w:val="-2"/>
                <w:sz w:val="18"/>
                <w:szCs w:val="18"/>
              </w:rPr>
              <w:t> </w:t>
            </w:r>
          </w:p>
        </w:tc>
        <w:tc>
          <w:tcPr>
            <w:tcW w:w="0" w:type="auto"/>
            <w:tcMar>
              <w:top w:w="135" w:type="dxa"/>
              <w:bottom w:w="135" w:type="dxa"/>
            </w:tcMar>
            <w:vAlign w:val="center"/>
          </w:tcPr>
          <w:p w14:paraId="18A76A28" w14:textId="77777777" w:rsidR="00993529" w:rsidRDefault="00993529"/>
          <w:p w14:paraId="69A04CBB" w14:textId="77777777" w:rsidR="00993529" w:rsidRDefault="002532A7">
            <w:pPr>
              <w:jc w:val="center"/>
            </w:pPr>
            <w:r>
              <w:rPr>
                <w:rFonts w:ascii="Arial" w:hAnsi="Arial" w:cs="Arial"/>
                <w:color w:val="A9A9A9"/>
                <w:position w:val="-2"/>
                <w:sz w:val="18"/>
                <w:szCs w:val="18"/>
              </w:rPr>
              <w:t>(žig in podpis)</w:t>
            </w:r>
          </w:p>
        </w:tc>
      </w:tr>
    </w:tbl>
    <w:p w14:paraId="09455C5E" w14:textId="77777777" w:rsidR="00993529" w:rsidRDefault="002532A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C0BD1FA" w14:textId="77777777" w:rsidR="00993529" w:rsidRDefault="00993529">
      <w:pPr>
        <w:sectPr w:rsidR="00993529" w:rsidSect="006E7A2B">
          <w:footerReference w:type="default" r:id="rId24"/>
          <w:pgSz w:w="11906" w:h="16838"/>
          <w:pgMar w:top="1418" w:right="1418" w:bottom="1418" w:left="1418" w:header="567" w:footer="596" w:gutter="0"/>
          <w:cols w:space="708"/>
          <w:docGrid w:linePitch="360"/>
        </w:sectPr>
      </w:pPr>
    </w:p>
    <w:p w14:paraId="6C836F69" w14:textId="77777777" w:rsidR="002532A7" w:rsidRPr="00590863" w:rsidRDefault="002532A7"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0955F846" w14:textId="77777777" w:rsidR="002532A7" w:rsidRPr="00252358" w:rsidRDefault="002532A7" w:rsidP="00252358"/>
    <w:p w14:paraId="422242E9" w14:textId="77777777" w:rsidR="002532A7" w:rsidRDefault="002532A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76DC84D" w14:textId="77777777" w:rsidR="002532A7" w:rsidRDefault="002532A7" w:rsidP="00EB2A75">
      <w:pPr>
        <w:spacing w:after="120"/>
        <w:rPr>
          <w:rFonts w:ascii="Arial" w:hAnsi="Arial" w:cs="Arial"/>
        </w:rPr>
      </w:pPr>
    </w:p>
    <w:p w14:paraId="09A9FBC8" w14:textId="77777777" w:rsidR="00993529" w:rsidRDefault="002532A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92CD7E9" w14:textId="77777777" w:rsidR="00993529" w:rsidRDefault="002532A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993529" w14:paraId="4D1EACC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3DE96" w14:textId="77777777" w:rsidR="00993529" w:rsidRDefault="002532A7">
            <w:pPr>
              <w:spacing w:before="135" w:after="135"/>
              <w:jc w:val="both"/>
              <w:textAlignment w:val="center"/>
            </w:pPr>
            <w:r>
              <w:rPr>
                <w:rFonts w:ascii="Arial" w:hAnsi="Arial" w:cs="Arial"/>
                <w:b/>
                <w:bCs/>
                <w:color w:val="000000"/>
                <w:position w:val="-2"/>
                <w:sz w:val="18"/>
                <w:szCs w:val="18"/>
              </w:rPr>
              <w:t>Ime in priimek</w:t>
            </w:r>
          </w:p>
          <w:p w14:paraId="1A5EEB46" w14:textId="77777777" w:rsidR="00993529" w:rsidRDefault="002532A7">
            <w:pPr>
              <w:spacing w:before="135" w:after="135"/>
              <w:jc w:val="both"/>
              <w:textAlignment w:val="center"/>
            </w:pPr>
            <w:r>
              <w:rPr>
                <w:rFonts w:ascii="Arial" w:hAnsi="Arial" w:cs="Arial"/>
                <w:b/>
                <w:bCs/>
                <w:color w:val="000000"/>
                <w:position w:val="-2"/>
                <w:sz w:val="18"/>
                <w:szCs w:val="18"/>
              </w:rPr>
              <w:t>ali</w:t>
            </w:r>
          </w:p>
          <w:p w14:paraId="46749A8C" w14:textId="77777777" w:rsidR="00993529" w:rsidRDefault="002532A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9B698" w14:textId="77777777" w:rsidR="00993529" w:rsidRDefault="002532A7">
            <w:pPr>
              <w:spacing w:before="135" w:after="135"/>
              <w:jc w:val="both"/>
              <w:textAlignment w:val="center"/>
            </w:pPr>
            <w:r>
              <w:rPr>
                <w:rFonts w:ascii="Arial" w:hAnsi="Arial" w:cs="Arial"/>
                <w:b/>
                <w:bCs/>
                <w:color w:val="000000"/>
                <w:position w:val="-2"/>
                <w:sz w:val="18"/>
                <w:szCs w:val="18"/>
              </w:rPr>
              <w:t>Naslov prebivališča</w:t>
            </w:r>
          </w:p>
          <w:p w14:paraId="46BE8E81" w14:textId="77777777" w:rsidR="00993529" w:rsidRDefault="002532A7">
            <w:pPr>
              <w:spacing w:before="135" w:after="135"/>
              <w:jc w:val="both"/>
              <w:textAlignment w:val="center"/>
            </w:pPr>
            <w:r>
              <w:rPr>
                <w:rFonts w:ascii="Arial" w:hAnsi="Arial" w:cs="Arial"/>
                <w:b/>
                <w:bCs/>
                <w:color w:val="000000"/>
                <w:position w:val="-2"/>
                <w:sz w:val="18"/>
                <w:szCs w:val="18"/>
              </w:rPr>
              <w:t>ali</w:t>
            </w:r>
          </w:p>
          <w:p w14:paraId="176DC7EE" w14:textId="77777777" w:rsidR="00993529" w:rsidRDefault="002532A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9BB081" w14:textId="77777777" w:rsidR="00993529" w:rsidRDefault="002532A7">
            <w:pPr>
              <w:spacing w:before="135" w:after="135"/>
              <w:jc w:val="both"/>
              <w:textAlignment w:val="center"/>
            </w:pPr>
            <w:r>
              <w:rPr>
                <w:rFonts w:ascii="Arial" w:hAnsi="Arial" w:cs="Arial"/>
                <w:b/>
                <w:bCs/>
                <w:color w:val="000000"/>
                <w:position w:val="-2"/>
                <w:sz w:val="18"/>
                <w:szCs w:val="18"/>
              </w:rPr>
              <w:t>Delež lastništva</w:t>
            </w:r>
          </w:p>
          <w:p w14:paraId="14CF23CD" w14:textId="77777777" w:rsidR="00993529" w:rsidRDefault="002532A7">
            <w:pPr>
              <w:spacing w:before="135" w:after="135"/>
              <w:jc w:val="both"/>
              <w:textAlignment w:val="center"/>
            </w:pPr>
            <w:r>
              <w:rPr>
                <w:rFonts w:ascii="Arial" w:hAnsi="Arial" w:cs="Arial"/>
                <w:b/>
                <w:bCs/>
                <w:color w:val="000000"/>
                <w:position w:val="-2"/>
                <w:sz w:val="18"/>
                <w:szCs w:val="18"/>
              </w:rPr>
              <w:t>ali</w:t>
            </w:r>
          </w:p>
          <w:p w14:paraId="699D2844" w14:textId="77777777" w:rsidR="00993529" w:rsidRDefault="002532A7">
            <w:pPr>
              <w:spacing w:before="135" w:after="135"/>
              <w:jc w:val="both"/>
              <w:textAlignment w:val="center"/>
            </w:pPr>
            <w:r>
              <w:rPr>
                <w:rFonts w:ascii="Arial" w:hAnsi="Arial" w:cs="Arial"/>
                <w:b/>
                <w:bCs/>
                <w:color w:val="000000"/>
                <w:position w:val="-2"/>
                <w:sz w:val="18"/>
                <w:szCs w:val="18"/>
              </w:rPr>
              <w:t>Delež lastništva gospodarskega subjekta</w:t>
            </w:r>
          </w:p>
        </w:tc>
      </w:tr>
      <w:tr w:rsidR="00993529" w14:paraId="120652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6C2E8"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000BE"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295749" w14:textId="77777777" w:rsidR="00993529" w:rsidRDefault="002532A7">
            <w:pPr>
              <w:spacing w:before="135" w:after="135"/>
              <w:jc w:val="both"/>
              <w:textAlignment w:val="center"/>
            </w:pPr>
            <w:r>
              <w:rPr>
                <w:rFonts w:ascii="Arial" w:hAnsi="Arial" w:cs="Arial"/>
                <w:color w:val="000000"/>
                <w:position w:val="-2"/>
                <w:sz w:val="18"/>
                <w:szCs w:val="18"/>
              </w:rPr>
              <w:t> </w:t>
            </w:r>
          </w:p>
        </w:tc>
      </w:tr>
      <w:tr w:rsidR="00993529" w14:paraId="503F631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12CF2"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5FDE1"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982E5" w14:textId="77777777" w:rsidR="00993529" w:rsidRDefault="002532A7">
            <w:pPr>
              <w:spacing w:before="135" w:after="135"/>
              <w:jc w:val="both"/>
              <w:textAlignment w:val="center"/>
            </w:pPr>
            <w:r>
              <w:rPr>
                <w:rFonts w:ascii="Arial" w:hAnsi="Arial" w:cs="Arial"/>
                <w:color w:val="000000"/>
                <w:position w:val="-2"/>
                <w:sz w:val="18"/>
                <w:szCs w:val="18"/>
              </w:rPr>
              <w:t> </w:t>
            </w:r>
          </w:p>
        </w:tc>
      </w:tr>
      <w:tr w:rsidR="00993529" w14:paraId="5E6622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8F8F1"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306FF"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04F7C" w14:textId="77777777" w:rsidR="00993529" w:rsidRDefault="002532A7">
            <w:pPr>
              <w:spacing w:before="135" w:after="135"/>
              <w:jc w:val="both"/>
              <w:textAlignment w:val="center"/>
            </w:pPr>
            <w:r>
              <w:rPr>
                <w:rFonts w:ascii="Arial" w:hAnsi="Arial" w:cs="Arial"/>
                <w:color w:val="000000"/>
                <w:position w:val="-2"/>
                <w:sz w:val="18"/>
                <w:szCs w:val="18"/>
              </w:rPr>
              <w:t> </w:t>
            </w:r>
          </w:p>
        </w:tc>
      </w:tr>
      <w:tr w:rsidR="00993529" w14:paraId="0EC266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15197"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3B5CB"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1FF78" w14:textId="77777777" w:rsidR="00993529" w:rsidRDefault="002532A7">
            <w:pPr>
              <w:spacing w:before="135" w:after="135"/>
              <w:jc w:val="both"/>
              <w:textAlignment w:val="center"/>
            </w:pPr>
            <w:r>
              <w:rPr>
                <w:rFonts w:ascii="Arial" w:hAnsi="Arial" w:cs="Arial"/>
                <w:color w:val="000000"/>
                <w:position w:val="-2"/>
                <w:sz w:val="18"/>
                <w:szCs w:val="18"/>
              </w:rPr>
              <w:t> </w:t>
            </w:r>
          </w:p>
        </w:tc>
      </w:tr>
    </w:tbl>
    <w:p w14:paraId="52E12B09" w14:textId="77777777" w:rsidR="00993529" w:rsidRDefault="002532A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993529" w14:paraId="026A3E4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CC945" w14:textId="77777777" w:rsidR="00993529" w:rsidRDefault="002532A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21D1A" w14:textId="77777777" w:rsidR="00993529" w:rsidRDefault="002532A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361C2" w14:textId="77777777" w:rsidR="00993529" w:rsidRDefault="002532A7">
            <w:pPr>
              <w:spacing w:before="135" w:after="135"/>
              <w:jc w:val="both"/>
              <w:textAlignment w:val="center"/>
            </w:pPr>
            <w:r>
              <w:rPr>
                <w:rFonts w:ascii="Arial" w:hAnsi="Arial" w:cs="Arial"/>
                <w:b/>
                <w:bCs/>
                <w:color w:val="000000"/>
                <w:position w:val="-2"/>
                <w:sz w:val="18"/>
                <w:szCs w:val="18"/>
              </w:rPr>
              <w:t>Delež lastništva gospodarskega subjekta</w:t>
            </w:r>
          </w:p>
        </w:tc>
      </w:tr>
      <w:tr w:rsidR="00993529" w14:paraId="7D9DA8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E4B5E3"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229BDD"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221F6" w14:textId="77777777" w:rsidR="00993529" w:rsidRDefault="002532A7">
            <w:pPr>
              <w:spacing w:before="135" w:after="135"/>
              <w:jc w:val="both"/>
              <w:textAlignment w:val="center"/>
            </w:pPr>
            <w:r>
              <w:rPr>
                <w:rFonts w:ascii="Arial" w:hAnsi="Arial" w:cs="Arial"/>
                <w:color w:val="000000"/>
                <w:position w:val="-2"/>
                <w:sz w:val="18"/>
                <w:szCs w:val="18"/>
              </w:rPr>
              <w:t> </w:t>
            </w:r>
          </w:p>
        </w:tc>
      </w:tr>
      <w:tr w:rsidR="00993529" w14:paraId="185815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3DB3B"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E3ABA"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EFD8AB" w14:textId="77777777" w:rsidR="00993529" w:rsidRDefault="002532A7">
            <w:pPr>
              <w:spacing w:before="135" w:after="135"/>
              <w:jc w:val="both"/>
              <w:textAlignment w:val="center"/>
            </w:pPr>
            <w:r>
              <w:rPr>
                <w:rFonts w:ascii="Arial" w:hAnsi="Arial" w:cs="Arial"/>
                <w:color w:val="000000"/>
                <w:position w:val="-2"/>
                <w:sz w:val="18"/>
                <w:szCs w:val="18"/>
              </w:rPr>
              <w:t> </w:t>
            </w:r>
          </w:p>
        </w:tc>
      </w:tr>
      <w:tr w:rsidR="00993529" w14:paraId="1D1AF3E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DFE0B"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79068"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0BF0A0" w14:textId="77777777" w:rsidR="00993529" w:rsidRDefault="002532A7">
            <w:pPr>
              <w:spacing w:before="135" w:after="135"/>
              <w:jc w:val="both"/>
              <w:textAlignment w:val="center"/>
            </w:pPr>
            <w:r>
              <w:rPr>
                <w:rFonts w:ascii="Arial" w:hAnsi="Arial" w:cs="Arial"/>
                <w:color w:val="000000"/>
                <w:position w:val="-2"/>
                <w:sz w:val="18"/>
                <w:szCs w:val="18"/>
              </w:rPr>
              <w:t> </w:t>
            </w:r>
          </w:p>
        </w:tc>
      </w:tr>
      <w:tr w:rsidR="00993529" w14:paraId="59E6E3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CC814"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648035" w14:textId="77777777" w:rsidR="00993529" w:rsidRDefault="002532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973C09" w14:textId="77777777" w:rsidR="00993529" w:rsidRDefault="002532A7">
            <w:pPr>
              <w:spacing w:before="135" w:after="135"/>
              <w:jc w:val="both"/>
              <w:textAlignment w:val="center"/>
            </w:pPr>
            <w:r>
              <w:rPr>
                <w:rFonts w:ascii="Arial" w:hAnsi="Arial" w:cs="Arial"/>
                <w:color w:val="000000"/>
                <w:position w:val="-2"/>
                <w:sz w:val="18"/>
                <w:szCs w:val="18"/>
              </w:rPr>
              <w:t> </w:t>
            </w:r>
          </w:p>
        </w:tc>
      </w:tr>
    </w:tbl>
    <w:p w14:paraId="09AE16B3" w14:textId="77777777" w:rsidR="00993529" w:rsidRDefault="002532A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93529" w14:paraId="7397922D" w14:textId="77777777">
        <w:tc>
          <w:tcPr>
            <w:tcW w:w="4080" w:type="dxa"/>
            <w:tcMar>
              <w:top w:w="75" w:type="dxa"/>
              <w:bottom w:w="75" w:type="dxa"/>
            </w:tcMar>
            <w:vAlign w:val="center"/>
          </w:tcPr>
          <w:p w14:paraId="76A97A4F" w14:textId="77777777" w:rsidR="00993529" w:rsidRDefault="002532A7">
            <w:r>
              <w:rPr>
                <w:rFonts w:ascii="Arial" w:hAnsi="Arial" w:cs="Arial"/>
                <w:color w:val="000000"/>
                <w:position w:val="-2"/>
                <w:sz w:val="18"/>
                <w:szCs w:val="18"/>
              </w:rPr>
              <w:t>Kraj in datum:</w:t>
            </w:r>
          </w:p>
        </w:tc>
        <w:tc>
          <w:tcPr>
            <w:tcW w:w="0" w:type="auto"/>
            <w:tcMar>
              <w:top w:w="75" w:type="dxa"/>
              <w:bottom w:w="75" w:type="dxa"/>
            </w:tcMar>
            <w:vAlign w:val="center"/>
          </w:tcPr>
          <w:p w14:paraId="5EC62C1F" w14:textId="77777777" w:rsidR="00993529" w:rsidRDefault="002532A7">
            <w:r>
              <w:rPr>
                <w:rFonts w:ascii="Arial" w:hAnsi="Arial" w:cs="Arial"/>
                <w:color w:val="000000"/>
                <w:position w:val="-2"/>
                <w:sz w:val="18"/>
                <w:szCs w:val="18"/>
              </w:rPr>
              <w:t>Ime in priimek: _____________________</w:t>
            </w:r>
          </w:p>
        </w:tc>
      </w:tr>
      <w:tr w:rsidR="00993529" w14:paraId="1693314E" w14:textId="77777777">
        <w:tc>
          <w:tcPr>
            <w:tcW w:w="4080" w:type="dxa"/>
            <w:tcMar>
              <w:top w:w="75" w:type="dxa"/>
              <w:bottom w:w="75" w:type="dxa"/>
            </w:tcMar>
            <w:vAlign w:val="center"/>
          </w:tcPr>
          <w:p w14:paraId="18CFBE4A" w14:textId="77777777" w:rsidR="00993529" w:rsidRDefault="002532A7">
            <w:r>
              <w:rPr>
                <w:rFonts w:ascii="Arial" w:hAnsi="Arial" w:cs="Arial"/>
                <w:color w:val="000000"/>
                <w:position w:val="-2"/>
                <w:sz w:val="18"/>
                <w:szCs w:val="18"/>
              </w:rPr>
              <w:t> </w:t>
            </w:r>
          </w:p>
        </w:tc>
        <w:tc>
          <w:tcPr>
            <w:tcW w:w="0" w:type="auto"/>
            <w:tcMar>
              <w:top w:w="75" w:type="dxa"/>
              <w:bottom w:w="75" w:type="dxa"/>
            </w:tcMar>
            <w:vAlign w:val="center"/>
          </w:tcPr>
          <w:p w14:paraId="74C3CCC2" w14:textId="77777777" w:rsidR="00993529" w:rsidRDefault="002532A7">
            <w:pPr>
              <w:jc w:val="center"/>
            </w:pPr>
            <w:r>
              <w:rPr>
                <w:rFonts w:ascii="Arial" w:hAnsi="Arial" w:cs="Arial"/>
                <w:color w:val="000000"/>
                <w:position w:val="-2"/>
                <w:sz w:val="18"/>
                <w:szCs w:val="18"/>
              </w:rPr>
              <w:t>(žig in podpis)</w:t>
            </w:r>
          </w:p>
        </w:tc>
      </w:tr>
    </w:tbl>
    <w:p w14:paraId="27D73682" w14:textId="77777777" w:rsidR="00993529" w:rsidRDefault="002532A7">
      <w:pPr>
        <w:spacing w:before="225" w:after="225" w:line="240" w:lineRule="auto"/>
        <w:jc w:val="both"/>
      </w:pPr>
      <w:r>
        <w:rPr>
          <w:rFonts w:ascii="Arial" w:hAnsi="Arial" w:cs="Arial"/>
          <w:color w:val="000000"/>
          <w:sz w:val="18"/>
          <w:szCs w:val="18"/>
        </w:rPr>
        <w:t> </w:t>
      </w:r>
    </w:p>
    <w:p w14:paraId="0652E369" w14:textId="77777777" w:rsidR="00993529" w:rsidRDefault="002532A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566C88E" w14:textId="77777777" w:rsidR="00993529" w:rsidRDefault="00993529">
      <w:pPr>
        <w:sectPr w:rsidR="00993529" w:rsidSect="006E7A2B">
          <w:footerReference w:type="default" r:id="rId25"/>
          <w:pgSz w:w="11906" w:h="16838"/>
          <w:pgMar w:top="1418" w:right="1418" w:bottom="1418" w:left="1418" w:header="567" w:footer="596" w:gutter="0"/>
          <w:cols w:space="708"/>
          <w:docGrid w:linePitch="360"/>
        </w:sectPr>
      </w:pPr>
    </w:p>
    <w:p w14:paraId="4328C275" w14:textId="77777777" w:rsidR="002532A7" w:rsidRPr="00116091" w:rsidRDefault="002532A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DB8D84D" w14:textId="77777777" w:rsidR="002532A7" w:rsidRDefault="002532A7" w:rsidP="00AC0380">
      <w:pPr>
        <w:rPr>
          <w:rFonts w:ascii="Arial" w:hAnsi="Arial" w:cs="Arial"/>
        </w:rPr>
      </w:pPr>
    </w:p>
    <w:p w14:paraId="074EB4A1" w14:textId="77777777" w:rsidR="00993529" w:rsidRDefault="002532A7">
      <w:pPr>
        <w:spacing w:before="224" w:after="224" w:line="240" w:lineRule="auto"/>
        <w:jc w:val="center"/>
        <w:outlineLvl w:val="1"/>
      </w:pPr>
      <w:r>
        <w:rPr>
          <w:rFonts w:ascii="Arial" w:hAnsi="Arial" w:cs="Arial"/>
          <w:b/>
          <w:bCs/>
          <w:color w:val="000000"/>
          <w:sz w:val="27"/>
          <w:szCs w:val="27"/>
        </w:rPr>
        <w:t>GRADBENA POGODBA - PODROBNA 'DEJANSKE KOLIČINE'</w:t>
      </w:r>
    </w:p>
    <w:p w14:paraId="71742FDE" w14:textId="77777777" w:rsidR="00993529" w:rsidRDefault="002532A7">
      <w:pPr>
        <w:spacing w:before="225" w:after="225" w:line="240" w:lineRule="auto"/>
        <w:jc w:val="center"/>
      </w:pPr>
      <w:r>
        <w:rPr>
          <w:rFonts w:ascii="Arial" w:hAnsi="Arial" w:cs="Arial"/>
          <w:color w:val="000000"/>
          <w:sz w:val="18"/>
          <w:szCs w:val="18"/>
        </w:rPr>
        <w:t>sklenjena med</w:t>
      </w:r>
    </w:p>
    <w:p w14:paraId="115D5E5F" w14:textId="77777777" w:rsidR="00993529" w:rsidRDefault="002532A7">
      <w:pPr>
        <w:spacing w:after="0" w:line="240" w:lineRule="auto"/>
      </w:pPr>
      <w:r>
        <w:rPr>
          <w:rFonts w:ascii="Arial" w:hAnsi="Arial" w:cs="Arial"/>
          <w:b/>
          <w:bCs/>
          <w:color w:val="000000"/>
          <w:sz w:val="18"/>
          <w:szCs w:val="18"/>
        </w:rPr>
        <w:t>NAROČNIKOM: OBČINA MEŽICA, TRG SVOBODE 1, 2392 MEŽICA,</w:t>
      </w:r>
      <w:r>
        <w:rPr>
          <w:rFonts w:ascii="Arial" w:hAnsi="Arial" w:cs="Arial"/>
          <w:color w:val="000000"/>
          <w:sz w:val="18"/>
          <w:szCs w:val="18"/>
        </w:rPr>
        <w:br/>
        <w:t>ki ga zastopa Saša Porčnik, direktorica občinske uprave</w:t>
      </w:r>
      <w:r>
        <w:br/>
      </w:r>
    </w:p>
    <w:tbl>
      <w:tblPr>
        <w:tblStyle w:val="NormalTablePHPDOCX"/>
        <w:tblW w:w="3500" w:type="pct"/>
        <w:tblInd w:w="108" w:type="dxa"/>
        <w:tblLook w:val="04A0" w:firstRow="1" w:lastRow="0" w:firstColumn="1" w:lastColumn="0" w:noHBand="0" w:noVBand="1"/>
      </w:tblPr>
      <w:tblGrid>
        <w:gridCol w:w="3300"/>
        <w:gridCol w:w="3200"/>
      </w:tblGrid>
      <w:tr w:rsidR="00993529" w14:paraId="35CC5848" w14:textId="77777777">
        <w:tc>
          <w:tcPr>
            <w:tcW w:w="3300" w:type="dxa"/>
            <w:tcMar>
              <w:top w:w="0" w:type="auto"/>
              <w:bottom w:w="0" w:type="auto"/>
            </w:tcMar>
            <w:vAlign w:val="center"/>
          </w:tcPr>
          <w:p w14:paraId="45FA2CC4" w14:textId="77777777" w:rsidR="00993529" w:rsidRDefault="002532A7">
            <w:r>
              <w:rPr>
                <w:rFonts w:ascii="Arial" w:hAnsi="Arial" w:cs="Arial"/>
                <w:color w:val="000000"/>
                <w:position w:val="-2"/>
                <w:sz w:val="18"/>
                <w:szCs w:val="18"/>
              </w:rPr>
              <w:t>Matična številka:</w:t>
            </w:r>
          </w:p>
        </w:tc>
        <w:tc>
          <w:tcPr>
            <w:tcW w:w="0" w:type="auto"/>
            <w:tcMar>
              <w:top w:w="0" w:type="auto"/>
              <w:bottom w:w="0" w:type="auto"/>
            </w:tcMar>
            <w:vAlign w:val="center"/>
          </w:tcPr>
          <w:p w14:paraId="29943545" w14:textId="77777777" w:rsidR="00993529" w:rsidRDefault="002532A7">
            <w:r>
              <w:rPr>
                <w:rFonts w:ascii="Arial" w:hAnsi="Arial" w:cs="Arial"/>
                <w:color w:val="000000"/>
                <w:position w:val="-2"/>
                <w:sz w:val="18"/>
                <w:szCs w:val="18"/>
              </w:rPr>
              <w:t>5883610000</w:t>
            </w:r>
          </w:p>
        </w:tc>
      </w:tr>
      <w:tr w:rsidR="00993529" w14:paraId="766D8FDB" w14:textId="77777777">
        <w:tc>
          <w:tcPr>
            <w:tcW w:w="3300" w:type="dxa"/>
            <w:tcMar>
              <w:top w:w="0" w:type="auto"/>
              <w:bottom w:w="0" w:type="auto"/>
            </w:tcMar>
            <w:vAlign w:val="center"/>
          </w:tcPr>
          <w:p w14:paraId="7B638F2E" w14:textId="77777777" w:rsidR="00993529" w:rsidRDefault="002532A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578CD6D" w14:textId="77777777" w:rsidR="00993529" w:rsidRDefault="002532A7">
            <w:r>
              <w:rPr>
                <w:rFonts w:ascii="Arial" w:hAnsi="Arial" w:cs="Arial"/>
                <w:color w:val="000000"/>
                <w:position w:val="-2"/>
                <w:sz w:val="18"/>
                <w:szCs w:val="18"/>
              </w:rPr>
              <w:t>82400776</w:t>
            </w:r>
          </w:p>
        </w:tc>
      </w:tr>
      <w:tr w:rsidR="00993529" w14:paraId="2C780306" w14:textId="77777777">
        <w:tc>
          <w:tcPr>
            <w:tcW w:w="3300" w:type="dxa"/>
            <w:tcMar>
              <w:top w:w="0" w:type="auto"/>
              <w:bottom w:w="0" w:type="auto"/>
            </w:tcMar>
            <w:vAlign w:val="center"/>
          </w:tcPr>
          <w:p w14:paraId="6434CCC7" w14:textId="77777777" w:rsidR="00993529" w:rsidRDefault="002532A7">
            <w:r>
              <w:rPr>
                <w:rFonts w:ascii="Arial" w:hAnsi="Arial" w:cs="Arial"/>
                <w:color w:val="000000"/>
                <w:position w:val="-2"/>
                <w:sz w:val="18"/>
                <w:szCs w:val="18"/>
              </w:rPr>
              <w:t>Transakcijski račun (TRR):</w:t>
            </w:r>
          </w:p>
        </w:tc>
        <w:tc>
          <w:tcPr>
            <w:tcW w:w="0" w:type="auto"/>
            <w:tcMar>
              <w:top w:w="0" w:type="auto"/>
              <w:bottom w:w="0" w:type="auto"/>
            </w:tcMar>
            <w:vAlign w:val="center"/>
          </w:tcPr>
          <w:p w14:paraId="58A0D0D3" w14:textId="77777777" w:rsidR="00993529" w:rsidRDefault="002532A7">
            <w:r>
              <w:rPr>
                <w:rFonts w:ascii="Arial" w:hAnsi="Arial" w:cs="Arial"/>
                <w:color w:val="000000"/>
                <w:position w:val="-2"/>
                <w:sz w:val="18"/>
                <w:szCs w:val="18"/>
              </w:rPr>
              <w:t>SI56 0127 4010 0010 050</w:t>
            </w:r>
          </w:p>
        </w:tc>
      </w:tr>
    </w:tbl>
    <w:p w14:paraId="1318C4E4" w14:textId="77777777" w:rsidR="00993529" w:rsidRDefault="00993529"/>
    <w:p w14:paraId="38460BC9" w14:textId="77777777" w:rsidR="00993529" w:rsidRDefault="002532A7">
      <w:pPr>
        <w:spacing w:before="225" w:after="225" w:line="240" w:lineRule="auto"/>
        <w:jc w:val="center"/>
      </w:pPr>
      <w:r>
        <w:rPr>
          <w:rFonts w:ascii="Arial" w:hAnsi="Arial" w:cs="Arial"/>
          <w:color w:val="000000"/>
          <w:sz w:val="18"/>
          <w:szCs w:val="18"/>
        </w:rPr>
        <w:t>in</w:t>
      </w:r>
    </w:p>
    <w:p w14:paraId="723EF742" w14:textId="77777777" w:rsidR="00993529" w:rsidRDefault="002532A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993529" w14:paraId="43033117" w14:textId="77777777">
        <w:tc>
          <w:tcPr>
            <w:tcW w:w="3300" w:type="dxa"/>
            <w:tcMar>
              <w:top w:w="0" w:type="auto"/>
              <w:bottom w:w="0" w:type="auto"/>
            </w:tcMar>
            <w:vAlign w:val="center"/>
          </w:tcPr>
          <w:p w14:paraId="74A085A0" w14:textId="77777777" w:rsidR="00993529" w:rsidRDefault="002532A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3345A2" w14:textId="77777777" w:rsidR="00993529" w:rsidRDefault="002532A7">
            <w:r>
              <w:rPr>
                <w:rFonts w:ascii="Arial" w:hAnsi="Arial" w:cs="Arial"/>
                <w:color w:val="000000"/>
                <w:position w:val="-2"/>
                <w:sz w:val="18"/>
                <w:szCs w:val="18"/>
              </w:rPr>
              <w:t> </w:t>
            </w:r>
          </w:p>
        </w:tc>
      </w:tr>
      <w:tr w:rsidR="00993529" w14:paraId="4A8FFA82" w14:textId="77777777">
        <w:tc>
          <w:tcPr>
            <w:tcW w:w="3300" w:type="dxa"/>
            <w:tcMar>
              <w:top w:w="0" w:type="auto"/>
              <w:bottom w:w="0" w:type="auto"/>
            </w:tcMar>
            <w:vAlign w:val="center"/>
          </w:tcPr>
          <w:p w14:paraId="6C7F2601" w14:textId="77777777" w:rsidR="00993529" w:rsidRDefault="002532A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4E1EEB8" w14:textId="77777777" w:rsidR="00993529" w:rsidRDefault="002532A7">
            <w:r>
              <w:rPr>
                <w:rFonts w:ascii="Arial" w:hAnsi="Arial" w:cs="Arial"/>
                <w:color w:val="000000"/>
                <w:position w:val="-2"/>
                <w:sz w:val="18"/>
                <w:szCs w:val="18"/>
              </w:rPr>
              <w:t> </w:t>
            </w:r>
          </w:p>
        </w:tc>
      </w:tr>
      <w:tr w:rsidR="00993529" w14:paraId="571E017F" w14:textId="77777777">
        <w:tc>
          <w:tcPr>
            <w:tcW w:w="3300" w:type="dxa"/>
            <w:tcMar>
              <w:top w:w="0" w:type="auto"/>
              <w:bottom w:w="0" w:type="auto"/>
            </w:tcMar>
            <w:vAlign w:val="center"/>
          </w:tcPr>
          <w:p w14:paraId="108A3C20" w14:textId="77777777" w:rsidR="00993529" w:rsidRDefault="002532A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2314482" w14:textId="77777777" w:rsidR="00993529" w:rsidRDefault="002532A7">
            <w:r>
              <w:rPr>
                <w:rFonts w:ascii="Arial" w:hAnsi="Arial" w:cs="Arial"/>
                <w:color w:val="000000"/>
                <w:position w:val="-2"/>
                <w:sz w:val="18"/>
                <w:szCs w:val="18"/>
              </w:rPr>
              <w:t> </w:t>
            </w:r>
          </w:p>
        </w:tc>
      </w:tr>
    </w:tbl>
    <w:p w14:paraId="352C4FE9" w14:textId="77777777" w:rsidR="00993529" w:rsidRDefault="002532A7">
      <w:pPr>
        <w:spacing w:before="225" w:after="225" w:line="240" w:lineRule="auto"/>
        <w:jc w:val="both"/>
      </w:pPr>
      <w:r>
        <w:rPr>
          <w:rFonts w:ascii="Arial" w:hAnsi="Arial" w:cs="Arial"/>
          <w:color w:val="000000"/>
          <w:sz w:val="18"/>
          <w:szCs w:val="18"/>
        </w:rPr>
        <w:t> </w:t>
      </w:r>
    </w:p>
    <w:p w14:paraId="00027145" w14:textId="77777777" w:rsidR="00993529" w:rsidRDefault="002532A7">
      <w:pPr>
        <w:spacing w:before="225" w:after="225" w:line="240" w:lineRule="auto"/>
        <w:jc w:val="both"/>
      </w:pPr>
      <w:r>
        <w:rPr>
          <w:rFonts w:ascii="Arial" w:hAnsi="Arial" w:cs="Arial"/>
          <w:b/>
          <w:bCs/>
          <w:color w:val="000000"/>
          <w:sz w:val="18"/>
          <w:szCs w:val="18"/>
        </w:rPr>
        <w:t>I. UVODNE DOLOČBE</w:t>
      </w:r>
    </w:p>
    <w:p w14:paraId="78C00C73" w14:textId="77777777" w:rsidR="00993529" w:rsidRDefault="002532A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993529" w14:paraId="235D62B0" w14:textId="77777777">
        <w:tc>
          <w:tcPr>
            <w:tcW w:w="0" w:type="auto"/>
            <w:tcMar>
              <w:top w:w="0" w:type="auto"/>
              <w:bottom w:w="0" w:type="auto"/>
            </w:tcMar>
          </w:tcPr>
          <w:p w14:paraId="7AAA944E" w14:textId="77777777" w:rsidR="00993529" w:rsidRDefault="002532A7">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993529" w14:paraId="07AFC12E" w14:textId="77777777">
              <w:tc>
                <w:tcPr>
                  <w:tcW w:w="0" w:type="auto"/>
                  <w:tcMar>
                    <w:top w:w="0" w:type="auto"/>
                    <w:bottom w:w="0" w:type="auto"/>
                  </w:tcMar>
                </w:tcPr>
                <w:p w14:paraId="7D087E20" w14:textId="77777777" w:rsidR="00993529" w:rsidRDefault="002532A7">
                  <w:pPr>
                    <w:numPr>
                      <w:ilvl w:val="0"/>
                      <w:numId w:val="3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14:paraId="49DB9353" w14:textId="77777777" w:rsidR="00993529" w:rsidRDefault="002532A7">
                  <w:pPr>
                    <w:numPr>
                      <w:ilvl w:val="0"/>
                      <w:numId w:val="3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tc>
            </w:tr>
          </w:tbl>
          <w:p w14:paraId="7C92B602" w14:textId="77777777" w:rsidR="00993529" w:rsidRDefault="00993529"/>
        </w:tc>
      </w:tr>
    </w:tbl>
    <w:p w14:paraId="509FCC6F" w14:textId="77777777" w:rsidR="00993529" w:rsidRDefault="002532A7">
      <w:pPr>
        <w:spacing w:before="225" w:after="225" w:line="240" w:lineRule="auto"/>
        <w:jc w:val="both"/>
      </w:pPr>
      <w:r>
        <w:rPr>
          <w:rFonts w:ascii="Arial" w:hAnsi="Arial" w:cs="Arial"/>
          <w:b/>
          <w:bCs/>
          <w:color w:val="000000"/>
          <w:sz w:val="18"/>
          <w:szCs w:val="18"/>
        </w:rPr>
        <w:t>II. PREDMET POGODBE</w:t>
      </w:r>
    </w:p>
    <w:p w14:paraId="1D7297A4" w14:textId="77777777" w:rsidR="00993529" w:rsidRDefault="002532A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993529" w14:paraId="648E229D" w14:textId="77777777">
        <w:tc>
          <w:tcPr>
            <w:tcW w:w="0" w:type="auto"/>
            <w:tcMar>
              <w:top w:w="0" w:type="auto"/>
              <w:bottom w:w="0" w:type="auto"/>
            </w:tcMar>
          </w:tcPr>
          <w:p w14:paraId="503035D6" w14:textId="77777777" w:rsidR="00993529" w:rsidRDefault="002532A7">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14:paraId="3BD2D300" w14:textId="77777777" w:rsidR="00993529" w:rsidRDefault="002532A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993529" w14:paraId="63F1D78A" w14:textId="77777777">
        <w:tc>
          <w:tcPr>
            <w:tcW w:w="0" w:type="auto"/>
            <w:tcMar>
              <w:top w:w="0" w:type="auto"/>
              <w:bottom w:w="0" w:type="auto"/>
            </w:tcMar>
          </w:tcPr>
          <w:p w14:paraId="21F58B68" w14:textId="77777777" w:rsidR="00993529" w:rsidRDefault="002532A7">
            <w:pPr>
              <w:spacing w:before="225" w:after="225"/>
              <w:jc w:val="both"/>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Projektna dokumentacija številka {_______________} z dne {__________}, ki jo je izdelal {____________};</w:t>
            </w:r>
            <w:r>
              <w:rPr>
                <w:rFonts w:ascii="Arial" w:hAnsi="Arial" w:cs="Arial"/>
                <w:color w:val="000000"/>
                <w:sz w:val="18"/>
                <w:szCs w:val="18"/>
              </w:rPr>
              <w:br/>
            </w:r>
            <w:r>
              <w:rPr>
                <w:rFonts w:ascii="Arial" w:hAnsi="Arial" w:cs="Arial"/>
                <w:color w:val="000000"/>
                <w:sz w:val="18"/>
                <w:szCs w:val="18"/>
              </w:rPr>
              <w:t>- Gradbeno dovoljenje številka {_______________} z dne {______________} izdano s strani UE ______;</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t>Predmetni dokumenti so priloga in sestavni del te pogodbe.</w:t>
            </w:r>
            <w:r>
              <w:rPr>
                <w:rFonts w:ascii="Arial" w:hAnsi="Arial" w:cs="Arial"/>
                <w:color w:val="000000"/>
                <w:sz w:val="18"/>
                <w:szCs w:val="18"/>
              </w:rPr>
              <w:br/>
              <w:t>Za tolmačenje pogodbe se upošteva prioriteta dokumentov po vrstnem redu navedbe v zgodnjem odstavku</w:t>
            </w:r>
          </w:p>
        </w:tc>
      </w:tr>
    </w:tbl>
    <w:p w14:paraId="4FE6C344" w14:textId="77777777" w:rsidR="00993529" w:rsidRDefault="002532A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993529" w14:paraId="039C2319" w14:textId="77777777">
        <w:tc>
          <w:tcPr>
            <w:tcW w:w="0" w:type="auto"/>
            <w:tcMar>
              <w:top w:w="0" w:type="auto"/>
              <w:bottom w:w="0" w:type="auto"/>
            </w:tcMar>
          </w:tcPr>
          <w:p w14:paraId="62DDE463" w14:textId="77777777" w:rsidR="00993529" w:rsidRDefault="002532A7">
            <w:pPr>
              <w:spacing w:before="225" w:after="225"/>
              <w:jc w:val="both"/>
            </w:pPr>
            <w:r>
              <w:rPr>
                <w:rFonts w:ascii="Arial" w:hAnsi="Arial" w:cs="Arial"/>
                <w:color w:val="000000"/>
                <w:sz w:val="18"/>
                <w:szCs w:val="18"/>
              </w:rPr>
              <w:lastRenderedPageBreak/>
              <w:t>Izvajalec bo izvršil dela iz te pogodbe skladno s potrjeno tehnično dokumentacijo, detajlnimi načrti, tehničnimi predpisi, veljavnimi standardi in pravili stroke.</w:t>
            </w:r>
          </w:p>
          <w:p w14:paraId="758F9E40" w14:textId="77777777" w:rsidR="00993529" w:rsidRDefault="002532A7">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21B6F9DC" w14:textId="77777777" w:rsidR="00993529" w:rsidRDefault="002532A7">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17FB3613" w14:textId="77777777" w:rsidR="00993529" w:rsidRDefault="002532A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993529" w14:paraId="4C4E17C4" w14:textId="77777777">
        <w:tc>
          <w:tcPr>
            <w:tcW w:w="0" w:type="auto"/>
            <w:tcMar>
              <w:top w:w="0" w:type="auto"/>
              <w:bottom w:w="0" w:type="auto"/>
            </w:tcMar>
          </w:tcPr>
          <w:p w14:paraId="1B562F07" w14:textId="77777777" w:rsidR="00993529" w:rsidRDefault="002532A7">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5456D4E4" w14:textId="77777777" w:rsidR="00993529" w:rsidRDefault="002532A7">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22321542" w14:textId="77777777" w:rsidR="00993529" w:rsidRDefault="002532A7">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76664410" w14:textId="77777777" w:rsidR="00993529" w:rsidRDefault="002532A7">
            <w:pPr>
              <w:spacing w:before="225" w:after="225"/>
              <w:jc w:val="both"/>
            </w:pPr>
            <w:r>
              <w:rPr>
                <w:rFonts w:ascii="Arial" w:hAnsi="Arial" w:cs="Arial"/>
                <w:color w:val="000000"/>
                <w:sz w:val="18"/>
                <w:szCs w:val="18"/>
              </w:rPr>
              <w:t>Z izvajalcem se v tem primeru sklene dodatek k osnovni pogodbi ali nova pogodba</w:t>
            </w:r>
          </w:p>
        </w:tc>
      </w:tr>
    </w:tbl>
    <w:p w14:paraId="6AF2A114" w14:textId="77777777" w:rsidR="00993529" w:rsidRDefault="002532A7">
      <w:pPr>
        <w:spacing w:before="225" w:after="225" w:line="240" w:lineRule="auto"/>
        <w:jc w:val="both"/>
      </w:pPr>
      <w:r>
        <w:rPr>
          <w:rFonts w:ascii="Arial" w:hAnsi="Arial" w:cs="Arial"/>
          <w:b/>
          <w:bCs/>
          <w:color w:val="000000"/>
          <w:sz w:val="18"/>
          <w:szCs w:val="18"/>
        </w:rPr>
        <w:t>III. POGODBENA CENA IN OBRAČUN DEL</w:t>
      </w:r>
    </w:p>
    <w:p w14:paraId="791A6529" w14:textId="77777777" w:rsidR="00993529" w:rsidRDefault="002532A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993529" w14:paraId="712D3D51" w14:textId="77777777">
        <w:tc>
          <w:tcPr>
            <w:tcW w:w="0" w:type="auto"/>
            <w:tcMar>
              <w:top w:w="0" w:type="auto"/>
              <w:bottom w:w="0" w:type="auto"/>
            </w:tcMar>
          </w:tcPr>
          <w:p w14:paraId="04A7E17D" w14:textId="77777777" w:rsidR="00993529" w:rsidRDefault="002532A7">
            <w:pPr>
              <w:spacing w:before="225" w:after="225"/>
              <w:jc w:val="both"/>
            </w:pPr>
            <w:r>
              <w:rPr>
                <w:rFonts w:ascii="Arial" w:hAnsi="Arial" w:cs="Arial"/>
                <w:color w:val="000000"/>
                <w:sz w:val="18"/>
                <w:szCs w:val="18"/>
              </w:rPr>
              <w:t>Pogodbena cena za dela po tej pogodbi je določena na osnovi ponudbe in znaša:</w:t>
            </w:r>
          </w:p>
          <w:p w14:paraId="37823B2C" w14:textId="77777777" w:rsidR="00993529" w:rsidRDefault="002532A7">
            <w:pPr>
              <w:spacing w:before="225" w:after="225"/>
              <w:jc w:val="both"/>
            </w:pPr>
            <w:r>
              <w:rPr>
                <w:rFonts w:ascii="Arial" w:hAnsi="Arial" w:cs="Arial"/>
                <w:color w:val="000000"/>
                <w:sz w:val="18"/>
                <w:szCs w:val="18"/>
              </w:rPr>
              <w:t>{___________________________________} EUR brez DDV</w:t>
            </w:r>
          </w:p>
          <w:p w14:paraId="1A24DAC2" w14:textId="77777777" w:rsidR="00993529" w:rsidRDefault="002532A7">
            <w:pPr>
              <w:spacing w:before="225" w:after="225"/>
              <w:jc w:val="both"/>
            </w:pPr>
            <w:r>
              <w:rPr>
                <w:rFonts w:ascii="Arial" w:hAnsi="Arial" w:cs="Arial"/>
                <w:color w:val="000000"/>
                <w:sz w:val="18"/>
                <w:szCs w:val="18"/>
              </w:rPr>
              <w:t>{___________________________________} davek na dodano vrednost (DDV) v EUR</w:t>
            </w:r>
          </w:p>
          <w:p w14:paraId="12E8FACD" w14:textId="77777777" w:rsidR="00993529" w:rsidRDefault="002532A7">
            <w:pPr>
              <w:spacing w:before="225" w:after="225"/>
              <w:jc w:val="both"/>
            </w:pPr>
            <w:r>
              <w:rPr>
                <w:rFonts w:ascii="Arial" w:hAnsi="Arial" w:cs="Arial"/>
                <w:color w:val="000000"/>
                <w:sz w:val="18"/>
                <w:szCs w:val="18"/>
              </w:rPr>
              <w:t>{___________________________________} pogodbena vrednost vključno z DDV v EUR</w:t>
            </w:r>
          </w:p>
          <w:p w14:paraId="0EEA5867" w14:textId="77777777" w:rsidR="00993529" w:rsidRDefault="002532A7">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4F4E174C" w14:textId="77777777" w:rsidR="00993529" w:rsidRDefault="002532A7">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01E09B13" w14:textId="77777777" w:rsidR="00993529" w:rsidRDefault="002532A7">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20A9E0ED" w14:textId="77777777" w:rsidR="00993529" w:rsidRDefault="002532A7">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3026A058" w14:textId="77777777" w:rsidR="00993529" w:rsidRDefault="002532A7">
            <w:pPr>
              <w:spacing w:before="225" w:after="225"/>
              <w:jc w:val="both"/>
            </w:pPr>
            <w:r>
              <w:rPr>
                <w:rFonts w:ascii="Arial" w:hAnsi="Arial" w:cs="Arial"/>
                <w:color w:val="000000"/>
                <w:sz w:val="18"/>
                <w:szCs w:val="18"/>
              </w:rPr>
              <w:t>Sredstva za izvedbo naročila so zagotovljena v:</w:t>
            </w:r>
          </w:p>
          <w:p w14:paraId="54E21BF2" w14:textId="77777777" w:rsidR="00993529" w:rsidRDefault="002532A7">
            <w:pPr>
              <w:spacing w:before="225" w:after="225"/>
              <w:jc w:val="both"/>
            </w:pPr>
            <w:r>
              <w:rPr>
                <w:rFonts w:ascii="Arial" w:hAnsi="Arial" w:cs="Arial"/>
                <w:color w:val="000000"/>
                <w:sz w:val="18"/>
                <w:szCs w:val="18"/>
              </w:rPr>
              <w:t>{podatki o viru sredstev},</w:t>
            </w:r>
          </w:p>
          <w:p w14:paraId="0156F3CD" w14:textId="77777777" w:rsidR="00993529" w:rsidRDefault="002532A7">
            <w:pPr>
              <w:spacing w:before="225" w:after="225"/>
              <w:jc w:val="both"/>
            </w:pPr>
            <w:r>
              <w:rPr>
                <w:rFonts w:ascii="Arial" w:hAnsi="Arial" w:cs="Arial"/>
                <w:color w:val="000000"/>
                <w:sz w:val="18"/>
                <w:szCs w:val="18"/>
              </w:rPr>
              <w:t>PP – {__________},</w:t>
            </w:r>
          </w:p>
          <w:p w14:paraId="7FD3ADA0" w14:textId="77777777" w:rsidR="00993529" w:rsidRDefault="002532A7">
            <w:pPr>
              <w:spacing w:before="225" w:after="225"/>
              <w:jc w:val="both"/>
            </w:pPr>
            <w:r>
              <w:rPr>
                <w:rFonts w:ascii="Arial" w:hAnsi="Arial" w:cs="Arial"/>
                <w:color w:val="000000"/>
                <w:sz w:val="18"/>
                <w:szCs w:val="18"/>
              </w:rPr>
              <w:t>konto {_______________}.</w:t>
            </w:r>
          </w:p>
          <w:p w14:paraId="76B8CF21" w14:textId="77777777" w:rsidR="00993529" w:rsidRDefault="002532A7">
            <w:pPr>
              <w:spacing w:before="225" w:after="225"/>
              <w:jc w:val="both"/>
            </w:pPr>
            <w:r>
              <w:rPr>
                <w:rFonts w:ascii="Arial" w:hAnsi="Arial" w:cs="Arial"/>
                <w:color w:val="000000"/>
                <w:sz w:val="18"/>
                <w:szCs w:val="18"/>
              </w:rPr>
              <w:t>{Podatki o sofinanciranju, če je naročilo sofinancirano s strani EU ali drugega vira}</w:t>
            </w:r>
          </w:p>
          <w:p w14:paraId="2AEF220C" w14:textId="77777777" w:rsidR="00993529" w:rsidRDefault="002532A7">
            <w:pPr>
              <w:spacing w:before="225" w:after="225"/>
            </w:pPr>
            <w:r>
              <w:rPr>
                <w:rFonts w:ascii="Arial" w:hAnsi="Arial" w:cs="Arial"/>
                <w:color w:val="000000"/>
                <w:sz w:val="18"/>
                <w:szCs w:val="18"/>
              </w:rPr>
              <w:lastRenderedPageBreak/>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962"/>
            </w:tblGrid>
            <w:tr w:rsidR="00993529" w14:paraId="3419E163" w14:textId="77777777">
              <w:tc>
                <w:tcPr>
                  <w:tcW w:w="0" w:type="auto"/>
                  <w:tcMar>
                    <w:top w:w="0" w:type="auto"/>
                    <w:bottom w:w="0" w:type="auto"/>
                  </w:tcMar>
                </w:tcPr>
                <w:p w14:paraId="32F9DFFB"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37126DCF"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590B7EEE"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29115D69"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1A393CAB"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20D93674"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480ABACF"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5EAD79A7"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14:paraId="4020EF6F"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14:paraId="4A8E4127"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4E66481D"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44E95D4C"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47AD0181"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stroške za predpisane preiskave in ateste;</w:t>
                  </w:r>
                </w:p>
                <w:p w14:paraId="531F83FC"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14:paraId="7B173761"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14:paraId="44B48677"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sodelovanje pri tehničnem pregledu objekta;</w:t>
                  </w:r>
                </w:p>
                <w:p w14:paraId="5C975161" w14:textId="77777777" w:rsidR="00993529" w:rsidRDefault="002532A7">
                  <w:pPr>
                    <w:numPr>
                      <w:ilvl w:val="0"/>
                      <w:numId w:val="36"/>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tc>
            </w:tr>
          </w:tbl>
          <w:p w14:paraId="5FE86310" w14:textId="77777777" w:rsidR="00993529" w:rsidRDefault="00993529"/>
        </w:tc>
      </w:tr>
    </w:tbl>
    <w:p w14:paraId="6F964AD4" w14:textId="77777777" w:rsidR="00993529" w:rsidRDefault="002532A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993529" w14:paraId="72947B90" w14:textId="77777777">
        <w:tc>
          <w:tcPr>
            <w:tcW w:w="0" w:type="auto"/>
            <w:tcMar>
              <w:top w:w="0" w:type="auto"/>
              <w:bottom w:w="0" w:type="auto"/>
            </w:tcMar>
          </w:tcPr>
          <w:p w14:paraId="73C19156" w14:textId="77777777" w:rsidR="00993529" w:rsidRDefault="002532A7">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63F186DA" w14:textId="77777777" w:rsidR="00993529" w:rsidRDefault="002532A7">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43CF47B7" w14:textId="77777777" w:rsidR="00993529" w:rsidRDefault="002532A7">
            <w:pPr>
              <w:spacing w:before="225" w:after="225"/>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p>
          <w:p w14:paraId="01FF0E40" w14:textId="77777777" w:rsidR="00993529" w:rsidRDefault="002532A7">
            <w:pPr>
              <w:spacing w:before="225" w:after="225"/>
              <w:jc w:val="both"/>
            </w:pPr>
            <w:r>
              <w:rPr>
                <w:rFonts w:ascii="Arial" w:hAnsi="Arial" w:cs="Arial"/>
                <w:color w:val="000000"/>
                <w:sz w:val="18"/>
                <w:szCs w:val="18"/>
              </w:rPr>
              <w:t>Obračunsko obdobje je od prvega do zadnjega v mesecu.</w:t>
            </w:r>
          </w:p>
          <w:p w14:paraId="30D26DC4" w14:textId="77777777" w:rsidR="00993529" w:rsidRDefault="002532A7">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13C9BABF" w14:textId="77777777" w:rsidR="00993529" w:rsidRDefault="002532A7">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3D0DE0E4" w14:textId="77777777" w:rsidR="00993529" w:rsidRDefault="002532A7">
            <w:pPr>
              <w:spacing w:before="225" w:after="225"/>
              <w:jc w:val="both"/>
            </w:pPr>
            <w:r>
              <w:rPr>
                <w:rFonts w:ascii="Arial" w:hAnsi="Arial" w:cs="Arial"/>
                <w:color w:val="000000"/>
                <w:sz w:val="18"/>
                <w:szCs w:val="18"/>
              </w:rPr>
              <w:t>Situacija se naročniku vroči osebno ali po pošti.</w:t>
            </w:r>
          </w:p>
          <w:p w14:paraId="58796ACF" w14:textId="77777777" w:rsidR="00993529" w:rsidRDefault="002532A7">
            <w:pPr>
              <w:spacing w:before="225" w:after="225"/>
              <w:jc w:val="both"/>
            </w:pPr>
            <w:r>
              <w:rPr>
                <w:rFonts w:ascii="Arial" w:hAnsi="Arial" w:cs="Arial"/>
                <w:color w:val="000000"/>
                <w:sz w:val="18"/>
                <w:szCs w:val="18"/>
              </w:rPr>
              <w:t>Naročnik je dolžan situacijo pregledati v roku 8 dni od prejema.</w:t>
            </w:r>
          </w:p>
          <w:p w14:paraId="45037B30" w14:textId="77777777" w:rsidR="00993529" w:rsidRDefault="002532A7">
            <w:pPr>
              <w:spacing w:before="225" w:after="225"/>
              <w:jc w:val="both"/>
            </w:pPr>
            <w:r>
              <w:rPr>
                <w:rFonts w:ascii="Arial" w:hAnsi="Arial" w:cs="Arial"/>
                <w:color w:val="000000"/>
                <w:sz w:val="18"/>
                <w:szCs w:val="18"/>
              </w:rPr>
              <w:t xml:space="preserve">V primeru, da naročnik ali naročnikov pooblaščenec ugotovi napake ali da se ne strinja s posameznimi postavkami obračuna v situaciji, je naročnik dolžan nesporni znesek situacije plačati na način in v rokih </w:t>
            </w:r>
            <w:r>
              <w:rPr>
                <w:rFonts w:ascii="Arial" w:hAnsi="Arial" w:cs="Arial"/>
                <w:color w:val="000000"/>
                <w:sz w:val="18"/>
                <w:szCs w:val="18"/>
              </w:rPr>
              <w:lastRenderedPageBreak/>
              <w:t>določenih za plačilo po tej pogodbi, glede spornega zneska pa v roku 8 dni utemeljiti sporni znesek in sporočiti svoje pisno stališče izvajalcu.</w:t>
            </w:r>
          </w:p>
          <w:p w14:paraId="3199C12C" w14:textId="77777777" w:rsidR="00993529" w:rsidRDefault="002532A7">
            <w:pPr>
              <w:spacing w:before="225" w:after="225"/>
              <w:jc w:val="both"/>
            </w:pPr>
            <w:r>
              <w:rPr>
                <w:rFonts w:ascii="Arial" w:hAnsi="Arial" w:cs="Arial"/>
                <w:color w:val="000000"/>
                <w:sz w:val="18"/>
                <w:szCs w:val="18"/>
              </w:rPr>
              <w:t>Končno situacijo izstavi izvajalec v 10 dneh po končni primopredaji del.</w:t>
            </w:r>
          </w:p>
        </w:tc>
      </w:tr>
    </w:tbl>
    <w:p w14:paraId="45554790" w14:textId="77777777" w:rsidR="00993529" w:rsidRDefault="002532A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993529" w14:paraId="28A31547" w14:textId="77777777">
        <w:tc>
          <w:tcPr>
            <w:tcW w:w="0" w:type="auto"/>
            <w:tcMar>
              <w:top w:w="0" w:type="auto"/>
              <w:bottom w:w="0" w:type="auto"/>
            </w:tcMar>
          </w:tcPr>
          <w:p w14:paraId="73A729B7" w14:textId="77777777" w:rsidR="00993529" w:rsidRDefault="002532A7">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6EF8397A" w14:textId="77777777" w:rsidR="00993529" w:rsidRDefault="002532A7">
            <w:pPr>
              <w:spacing w:before="225" w:after="225"/>
              <w:jc w:val="both"/>
            </w:pPr>
            <w:r>
              <w:rPr>
                <w:rFonts w:ascii="Arial" w:hAnsi="Arial" w:cs="Arial"/>
                <w:color w:val="000000"/>
                <w:sz w:val="18"/>
                <w:szCs w:val="18"/>
              </w:rPr>
              <w:t>Naročnik bo nakazoval zneske po predhodnem odstavku ___. dan po uradnem prejemu potrjene začasne mesečne ali končne situacije na transakcijski račun glavnega izvajalca, ki izhaja iz te pogodbe.</w:t>
            </w:r>
          </w:p>
          <w:p w14:paraId="43C20205" w14:textId="77777777" w:rsidR="00993529" w:rsidRDefault="002532A7">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04D447AC" w14:textId="77777777" w:rsidR="00993529" w:rsidRDefault="002532A7">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5ECE3A65" w14:textId="77777777" w:rsidR="00993529" w:rsidRDefault="002532A7">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1373FD71" w14:textId="77777777" w:rsidR="00993529" w:rsidRDefault="002532A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993529" w14:paraId="07A2F682" w14:textId="77777777">
        <w:tc>
          <w:tcPr>
            <w:tcW w:w="0" w:type="auto"/>
            <w:tcMar>
              <w:top w:w="0" w:type="auto"/>
              <w:bottom w:w="0" w:type="auto"/>
            </w:tcMar>
          </w:tcPr>
          <w:p w14:paraId="63CE97D0" w14:textId="77777777" w:rsidR="00993529" w:rsidRDefault="002532A7">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1D79AF1" w14:textId="77777777" w:rsidR="00993529" w:rsidRDefault="002532A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993529" w14:paraId="5181816D" w14:textId="77777777">
        <w:tc>
          <w:tcPr>
            <w:tcW w:w="0" w:type="auto"/>
            <w:tcMar>
              <w:top w:w="0" w:type="auto"/>
              <w:bottom w:w="0" w:type="auto"/>
            </w:tcMar>
          </w:tcPr>
          <w:p w14:paraId="175FCE7E" w14:textId="77777777" w:rsidR="00993529" w:rsidRDefault="002532A7">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704F21A4" w14:textId="77777777" w:rsidR="00993529" w:rsidRDefault="002532A7">
      <w:pPr>
        <w:spacing w:before="225" w:after="225" w:line="240" w:lineRule="auto"/>
        <w:jc w:val="both"/>
      </w:pPr>
      <w:r>
        <w:rPr>
          <w:rFonts w:ascii="Arial" w:hAnsi="Arial" w:cs="Arial"/>
          <w:b/>
          <w:bCs/>
          <w:color w:val="000000"/>
          <w:sz w:val="18"/>
          <w:szCs w:val="18"/>
        </w:rPr>
        <w:t>IV. PODIZVAJALCI</w:t>
      </w:r>
    </w:p>
    <w:p w14:paraId="26CA71C3" w14:textId="77777777" w:rsidR="00993529" w:rsidRDefault="002532A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993529" w14:paraId="3955B856" w14:textId="77777777">
        <w:tc>
          <w:tcPr>
            <w:tcW w:w="0" w:type="auto"/>
            <w:tcMar>
              <w:top w:w="0" w:type="auto"/>
              <w:bottom w:w="0" w:type="auto"/>
            </w:tcMar>
          </w:tcPr>
          <w:p w14:paraId="3F7B0FF2" w14:textId="77777777" w:rsidR="00993529" w:rsidRDefault="002532A7">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93529" w14:paraId="5424FF7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1F830A" w14:textId="77777777" w:rsidR="00993529" w:rsidRDefault="002532A7">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F30574" w14:textId="77777777" w:rsidR="00993529" w:rsidRDefault="00993529"/>
              </w:tc>
            </w:tr>
            <w:tr w:rsidR="00993529" w14:paraId="3695763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6A6223" w14:textId="77777777" w:rsidR="00993529" w:rsidRDefault="002532A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E4398A1" w14:textId="77777777" w:rsidR="00993529" w:rsidRDefault="002532A7">
                  <w:pPr>
                    <w:spacing w:before="135" w:after="135"/>
                    <w:jc w:val="both"/>
                    <w:textAlignment w:val="center"/>
                  </w:pPr>
                  <w:r>
                    <w:rPr>
                      <w:rFonts w:ascii="Arial" w:hAnsi="Arial" w:cs="Arial"/>
                      <w:color w:val="000000"/>
                      <w:position w:val="-2"/>
                      <w:sz w:val="18"/>
                      <w:szCs w:val="18"/>
                    </w:rPr>
                    <w:t>Opis del, ki jih bo izvedel podizvajalec:</w:t>
                  </w:r>
                </w:p>
                <w:p w14:paraId="12433002" w14:textId="77777777" w:rsidR="00993529" w:rsidRDefault="002532A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93529" w14:paraId="19761CD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E44238" w14:textId="77777777" w:rsidR="00993529" w:rsidRDefault="002532A7">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5CD20F5" w14:textId="77777777" w:rsidR="00993529" w:rsidRDefault="00993529"/>
              </w:tc>
            </w:tr>
            <w:tr w:rsidR="00993529" w14:paraId="54B8778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D22AB" w14:textId="77777777" w:rsidR="00993529" w:rsidRDefault="002532A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67EDA9" w14:textId="77777777" w:rsidR="00993529" w:rsidRDefault="002532A7">
                  <w:pPr>
                    <w:spacing w:before="135" w:after="135"/>
                    <w:jc w:val="both"/>
                    <w:textAlignment w:val="center"/>
                  </w:pPr>
                  <w:r>
                    <w:rPr>
                      <w:rFonts w:ascii="Arial" w:hAnsi="Arial" w:cs="Arial"/>
                      <w:color w:val="000000"/>
                      <w:position w:val="-2"/>
                      <w:sz w:val="18"/>
                      <w:szCs w:val="18"/>
                    </w:rPr>
                    <w:t>Opis del, ki jih bo izvedel podizvajalec:</w:t>
                  </w:r>
                </w:p>
                <w:p w14:paraId="1D1549AF" w14:textId="77777777" w:rsidR="00993529" w:rsidRDefault="002532A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3CE04F4" w14:textId="77777777" w:rsidR="00993529" w:rsidRDefault="00993529"/>
          <w:p w14:paraId="51A0E419" w14:textId="77777777" w:rsidR="00993529" w:rsidRDefault="002532A7">
            <w:pPr>
              <w:spacing w:before="225" w:after="225"/>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w:t>
            </w:r>
            <w:r>
              <w:rPr>
                <w:rFonts w:ascii="Arial" w:hAnsi="Arial" w:cs="Arial"/>
                <w:color w:val="000000"/>
                <w:sz w:val="18"/>
                <w:szCs w:val="18"/>
              </w:rPr>
              <w:lastRenderedPageBreak/>
              <w:t>glavnega izvajalca. </w:t>
            </w:r>
          </w:p>
          <w:p w14:paraId="245B7CA8" w14:textId="77777777" w:rsidR="00993529" w:rsidRDefault="002532A7">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993529" w14:paraId="3B3BDADC" w14:textId="77777777">
              <w:tc>
                <w:tcPr>
                  <w:tcW w:w="0" w:type="auto"/>
                  <w:tcMar>
                    <w:top w:w="0" w:type="auto"/>
                    <w:bottom w:w="0" w:type="auto"/>
                  </w:tcMar>
                </w:tcPr>
                <w:p w14:paraId="64CA103F" w14:textId="77777777" w:rsidR="00993529" w:rsidRDefault="002532A7">
                  <w:pPr>
                    <w:numPr>
                      <w:ilvl w:val="0"/>
                      <w:numId w:val="3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6DE2B36" w14:textId="77777777" w:rsidR="00993529" w:rsidRDefault="002532A7">
                  <w:pPr>
                    <w:numPr>
                      <w:ilvl w:val="0"/>
                      <w:numId w:val="3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42C86CB" w14:textId="77777777" w:rsidR="00993529" w:rsidRDefault="002532A7">
                  <w:pPr>
                    <w:numPr>
                      <w:ilvl w:val="0"/>
                      <w:numId w:val="3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247FDD8" w14:textId="77777777" w:rsidR="00993529" w:rsidRDefault="00993529"/>
          <w:p w14:paraId="1EE20BBB" w14:textId="77777777" w:rsidR="00993529" w:rsidRDefault="002532A7">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0E8CA9E" w14:textId="77777777" w:rsidR="00993529" w:rsidRDefault="002532A7">
            <w:pPr>
              <w:spacing w:before="225" w:after="225"/>
              <w:jc w:val="both"/>
            </w:pPr>
            <w:r>
              <w:rPr>
                <w:rFonts w:ascii="Arial" w:hAnsi="Arial" w:cs="Arial"/>
                <w:color w:val="000000"/>
                <w:sz w:val="18"/>
                <w:szCs w:val="18"/>
              </w:rPr>
              <w:t>Plačila podizvajalcem se izvedejo v rokih in na enak način kot velja za plačila izvajalcu.</w:t>
            </w:r>
          </w:p>
          <w:p w14:paraId="5DB1FD64" w14:textId="77777777" w:rsidR="00993529" w:rsidRDefault="002532A7">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052D80C" w14:textId="77777777" w:rsidR="00993529" w:rsidRDefault="002532A7">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w:t>
            </w:r>
            <w:r>
              <w:rPr>
                <w:rFonts w:ascii="Arial" w:hAnsi="Arial" w:cs="Arial"/>
                <w:color w:val="000000"/>
                <w:sz w:val="18"/>
                <w:szCs w:val="18"/>
              </w:rPr>
              <w:t>olnjuje pogojev, ki jih je postavil naročnik v dokumentaciji v zvezi z oddajo javnega naročila. Naročnik bo o morebitni zavrnitvi novega podizvajalca obvestiti izvajalca najpozneje v desetih dneh od prejema predloga.</w:t>
            </w:r>
          </w:p>
          <w:p w14:paraId="5536FB5B" w14:textId="77777777" w:rsidR="00993529" w:rsidRDefault="002532A7">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w:t>
            </w:r>
            <w:r>
              <w:rPr>
                <w:rFonts w:ascii="Arial" w:hAnsi="Arial" w:cs="Arial"/>
                <w:color w:val="000000"/>
                <w:sz w:val="18"/>
                <w:szCs w:val="18"/>
              </w:rPr>
              <w:t>itev  iz postopkov naročanja za predpisano obdobje.</w:t>
            </w:r>
          </w:p>
        </w:tc>
      </w:tr>
    </w:tbl>
    <w:p w14:paraId="288D92C3" w14:textId="77777777" w:rsidR="00993529" w:rsidRDefault="002532A7">
      <w:pPr>
        <w:spacing w:before="225" w:after="225" w:line="240" w:lineRule="auto"/>
        <w:jc w:val="both"/>
      </w:pPr>
      <w:r>
        <w:rPr>
          <w:rFonts w:ascii="Arial" w:hAnsi="Arial" w:cs="Arial"/>
          <w:b/>
          <w:bCs/>
          <w:color w:val="000000"/>
          <w:sz w:val="18"/>
          <w:szCs w:val="18"/>
        </w:rPr>
        <w:t>V. OBVEZNOSTI NAROČNIKA</w:t>
      </w:r>
    </w:p>
    <w:p w14:paraId="5A43FC4F" w14:textId="77777777" w:rsidR="00993529" w:rsidRDefault="002532A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993529" w14:paraId="09F75223" w14:textId="77777777">
        <w:tc>
          <w:tcPr>
            <w:tcW w:w="0" w:type="auto"/>
            <w:tcMar>
              <w:top w:w="0" w:type="auto"/>
              <w:bottom w:w="0" w:type="auto"/>
            </w:tcMar>
          </w:tcPr>
          <w:p w14:paraId="7D3348C0" w14:textId="77777777" w:rsidR="00993529" w:rsidRDefault="002532A7">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962"/>
            </w:tblGrid>
            <w:tr w:rsidR="00993529" w14:paraId="0A7B847D" w14:textId="77777777">
              <w:tc>
                <w:tcPr>
                  <w:tcW w:w="0" w:type="auto"/>
                  <w:tcMar>
                    <w:top w:w="0" w:type="auto"/>
                    <w:bottom w:w="0" w:type="auto"/>
                  </w:tcMar>
                </w:tcPr>
                <w:p w14:paraId="337AD6BA"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0A8C637B"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46D12B38"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6173CC66"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327542B7"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578D4244"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61341819"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268D586A"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1785B27A"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lastRenderedPageBreak/>
                    <w:t>dokončana dela prevzeti po količini in kvaliteti najkasneje 10 dni po prejetju izvajalčevega obvestila;</w:t>
                  </w:r>
                </w:p>
                <w:p w14:paraId="7F1CAF3C" w14:textId="77777777" w:rsidR="00993529" w:rsidRDefault="002532A7">
                  <w:pPr>
                    <w:numPr>
                      <w:ilvl w:val="0"/>
                      <w:numId w:val="38"/>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3F967445" w14:textId="77777777" w:rsidR="00993529" w:rsidRDefault="00993529"/>
        </w:tc>
      </w:tr>
    </w:tbl>
    <w:p w14:paraId="7016BEBC" w14:textId="77777777" w:rsidR="00993529" w:rsidRDefault="002532A7">
      <w:pPr>
        <w:spacing w:before="225" w:after="225" w:line="240" w:lineRule="auto"/>
        <w:jc w:val="both"/>
      </w:pPr>
      <w:r>
        <w:rPr>
          <w:rFonts w:ascii="Arial" w:hAnsi="Arial" w:cs="Arial"/>
          <w:b/>
          <w:bCs/>
          <w:color w:val="000000"/>
          <w:sz w:val="18"/>
          <w:szCs w:val="18"/>
        </w:rPr>
        <w:t>VI. OBVEZNOSTI IZVAJALCA</w:t>
      </w:r>
    </w:p>
    <w:p w14:paraId="33A03114" w14:textId="77777777" w:rsidR="00993529" w:rsidRDefault="002532A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993529" w14:paraId="687C0628" w14:textId="77777777">
        <w:tc>
          <w:tcPr>
            <w:tcW w:w="0" w:type="auto"/>
            <w:tcMar>
              <w:top w:w="0" w:type="auto"/>
              <w:bottom w:w="0" w:type="auto"/>
            </w:tcMar>
          </w:tcPr>
          <w:p w14:paraId="23878CA2" w14:textId="77777777" w:rsidR="00993529" w:rsidRDefault="002532A7">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962"/>
            </w:tblGrid>
            <w:tr w:rsidR="00993529" w14:paraId="32463DEF" w14:textId="77777777">
              <w:tc>
                <w:tcPr>
                  <w:tcW w:w="0" w:type="auto"/>
                  <w:tcMar>
                    <w:top w:w="0" w:type="auto"/>
                    <w:bottom w:w="0" w:type="auto"/>
                  </w:tcMar>
                </w:tcPr>
                <w:p w14:paraId="222AD774"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6098443F"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ščititi interese naročnika;</w:t>
                  </w:r>
                </w:p>
                <w:p w14:paraId="4C7F0D30"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4129BE48"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7975B3CF"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337FFC5E"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500178D7"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6385B003"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1ABE501D"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12142707"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2A29FDC1"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27F89029"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05BF2D78"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12400D64"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3E4E8307"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65058B3E"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20BBB25A"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5BB5DE97"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6B293406"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26BDBCF9"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8075A6C"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D24C364"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lastRenderedPageBreak/>
                    <w:t>izročiti naročniku jamstva za rokovno in dobro izvedbo del, jamstva za odpravo napak v garancijski dobi ter drugo z zakonom zahtevano dokumentacijo za izvedbo tehničnega pregleda;</w:t>
                  </w:r>
                </w:p>
                <w:p w14:paraId="7668AB37"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287D5FA8"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6CCB817A"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5633102B"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00001C5D"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1F4CCDFD"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60873136"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3D77C520"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36D234AB"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393B4802" w14:textId="77777777" w:rsidR="00993529" w:rsidRDefault="002532A7">
                  <w:pPr>
                    <w:numPr>
                      <w:ilvl w:val="0"/>
                      <w:numId w:val="39"/>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4BC2BF0F" w14:textId="77777777" w:rsidR="00993529" w:rsidRDefault="00993529"/>
          <w:p w14:paraId="092875FF" w14:textId="77777777" w:rsidR="00993529" w:rsidRDefault="002532A7">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p w14:paraId="70437F6A" w14:textId="77777777" w:rsidR="00993529" w:rsidRDefault="002532A7">
            <w:pPr>
              <w:spacing w:before="225" w:after="225"/>
              <w:jc w:val="both"/>
            </w:pPr>
            <w:r>
              <w:rPr>
                <w:rFonts w:ascii="Arial" w:hAnsi="Arial" w:cs="Arial"/>
                <w:color w:val="000000"/>
                <w:sz w:val="18"/>
                <w:szCs w:val="18"/>
              </w:rPr>
              <w:t>{EU označbe, kadar je predmet sofinanciranja}</w:t>
            </w:r>
          </w:p>
        </w:tc>
      </w:tr>
    </w:tbl>
    <w:p w14:paraId="79052816" w14:textId="77777777" w:rsidR="00993529" w:rsidRDefault="002532A7">
      <w:pPr>
        <w:spacing w:before="225" w:after="225" w:line="240" w:lineRule="auto"/>
        <w:jc w:val="both"/>
      </w:pPr>
      <w:r>
        <w:rPr>
          <w:rFonts w:ascii="Arial" w:hAnsi="Arial" w:cs="Arial"/>
          <w:b/>
          <w:bCs/>
          <w:color w:val="000000"/>
          <w:sz w:val="18"/>
          <w:szCs w:val="18"/>
        </w:rPr>
        <w:t>VII. STROKOVNI NADZOR</w:t>
      </w:r>
    </w:p>
    <w:p w14:paraId="55DFC1FC" w14:textId="77777777" w:rsidR="00993529" w:rsidRDefault="002532A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993529" w14:paraId="52E6DF58" w14:textId="77777777">
        <w:tc>
          <w:tcPr>
            <w:tcW w:w="0" w:type="auto"/>
            <w:tcMar>
              <w:top w:w="0" w:type="auto"/>
              <w:bottom w:w="0" w:type="auto"/>
            </w:tcMar>
          </w:tcPr>
          <w:p w14:paraId="0421D344" w14:textId="77777777" w:rsidR="00993529" w:rsidRDefault="002532A7">
            <w:pPr>
              <w:spacing w:before="225" w:after="225"/>
              <w:jc w:val="both"/>
            </w:pPr>
            <w:r>
              <w:rPr>
                <w:rFonts w:ascii="Arial" w:hAnsi="Arial" w:cs="Arial"/>
                <w:color w:val="000000"/>
                <w:sz w:val="18"/>
                <w:szCs w:val="18"/>
              </w:rPr>
              <w:t>Naročnik imenuje za nadzornika _______________________</w:t>
            </w:r>
          </w:p>
          <w:p w14:paraId="20B28EB4" w14:textId="77777777" w:rsidR="00993529" w:rsidRDefault="002532A7">
            <w:pPr>
              <w:spacing w:before="225" w:after="225"/>
              <w:jc w:val="both"/>
            </w:pPr>
            <w:r>
              <w:rPr>
                <w:rFonts w:ascii="Arial" w:hAnsi="Arial" w:cs="Arial"/>
                <w:color w:val="000000"/>
                <w:sz w:val="18"/>
                <w:szCs w:val="18"/>
              </w:rPr>
              <w:t>ki ga na gradbišču zastopa:</w:t>
            </w:r>
          </w:p>
          <w:p w14:paraId="7D194F4D" w14:textId="77777777" w:rsidR="00993529" w:rsidRDefault="002532A7">
            <w:pPr>
              <w:spacing w:before="225" w:after="225"/>
              <w:jc w:val="both"/>
            </w:pPr>
            <w:r>
              <w:rPr>
                <w:rFonts w:ascii="Arial" w:hAnsi="Arial" w:cs="Arial"/>
                <w:color w:val="000000"/>
                <w:sz w:val="18"/>
                <w:szCs w:val="18"/>
              </w:rPr>
              <w:t>_________________________</w:t>
            </w:r>
          </w:p>
          <w:p w14:paraId="4F043ADA" w14:textId="77777777" w:rsidR="00993529" w:rsidRDefault="002532A7">
            <w:pPr>
              <w:spacing w:before="225" w:after="225"/>
              <w:jc w:val="both"/>
            </w:pPr>
            <w:r>
              <w:rPr>
                <w:rFonts w:ascii="Arial" w:hAnsi="Arial" w:cs="Arial"/>
                <w:color w:val="000000"/>
                <w:sz w:val="18"/>
                <w:szCs w:val="18"/>
              </w:rPr>
              <w:t>Za naročnikovega pooblaščenca in skrbnika te pogodbe imenuje ______________________.</w:t>
            </w:r>
          </w:p>
          <w:p w14:paraId="70529D07" w14:textId="77777777" w:rsidR="00993529" w:rsidRDefault="002532A7">
            <w:pPr>
              <w:spacing w:before="225" w:after="225"/>
              <w:jc w:val="both"/>
            </w:pPr>
            <w:r>
              <w:rPr>
                <w:rFonts w:ascii="Arial" w:hAnsi="Arial" w:cs="Arial"/>
                <w:color w:val="000000"/>
                <w:sz w:val="18"/>
                <w:szCs w:val="18"/>
              </w:rPr>
              <w:t>Nadzorni organ ima pooblastilo naročnika, da v njegovem imenu nadzoruje izvedbo del.</w:t>
            </w:r>
          </w:p>
          <w:p w14:paraId="2C5EFB99" w14:textId="77777777" w:rsidR="00993529" w:rsidRDefault="002532A7">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7E1306BC" w14:textId="77777777" w:rsidR="00993529" w:rsidRDefault="002532A7">
      <w:pPr>
        <w:spacing w:before="225" w:after="225" w:line="240" w:lineRule="auto"/>
        <w:jc w:val="both"/>
      </w:pPr>
      <w:r>
        <w:rPr>
          <w:rFonts w:ascii="Arial" w:hAnsi="Arial" w:cs="Arial"/>
          <w:b/>
          <w:bCs/>
          <w:color w:val="000000"/>
          <w:sz w:val="18"/>
          <w:szCs w:val="18"/>
        </w:rPr>
        <w:t>VIII. VODSTVO GRADBIŠČA</w:t>
      </w:r>
    </w:p>
    <w:p w14:paraId="3AF65D59" w14:textId="77777777" w:rsidR="00993529" w:rsidRDefault="002532A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993529" w14:paraId="26B28378" w14:textId="77777777">
        <w:tc>
          <w:tcPr>
            <w:tcW w:w="0" w:type="auto"/>
            <w:tcMar>
              <w:top w:w="0" w:type="auto"/>
              <w:bottom w:w="0" w:type="auto"/>
            </w:tcMar>
          </w:tcPr>
          <w:p w14:paraId="1867ED56" w14:textId="77777777" w:rsidR="00993529" w:rsidRDefault="002532A7">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6608B316" w14:textId="77777777" w:rsidR="00993529" w:rsidRDefault="002532A7">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76CB51B1" w14:textId="77777777" w:rsidR="00993529" w:rsidRDefault="002532A7">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7109F96B" w14:textId="77777777" w:rsidR="00993529" w:rsidRDefault="002532A7">
            <w:pPr>
              <w:spacing w:before="225" w:after="225"/>
              <w:jc w:val="both"/>
            </w:pPr>
            <w:r>
              <w:rPr>
                <w:rFonts w:ascii="Arial" w:hAnsi="Arial" w:cs="Arial"/>
                <w:color w:val="000000"/>
                <w:sz w:val="18"/>
                <w:szCs w:val="18"/>
              </w:rPr>
              <w:t>Izvajalec ne sme zamenjati vodje gradnje brez predhodnega soglasja naročnika.</w:t>
            </w:r>
          </w:p>
        </w:tc>
      </w:tr>
    </w:tbl>
    <w:p w14:paraId="296A6757" w14:textId="77777777" w:rsidR="00993529" w:rsidRDefault="002532A7">
      <w:pPr>
        <w:spacing w:before="225" w:after="225" w:line="240" w:lineRule="auto"/>
        <w:jc w:val="both"/>
      </w:pPr>
      <w:r>
        <w:rPr>
          <w:rFonts w:ascii="Arial" w:hAnsi="Arial" w:cs="Arial"/>
          <w:b/>
          <w:bCs/>
          <w:color w:val="000000"/>
          <w:sz w:val="18"/>
          <w:szCs w:val="18"/>
        </w:rPr>
        <w:t>IX. PRAVICE POGODBENIH STRANK</w:t>
      </w:r>
    </w:p>
    <w:p w14:paraId="720B38CA" w14:textId="77777777" w:rsidR="00993529" w:rsidRDefault="002532A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993529" w14:paraId="2C812919" w14:textId="77777777">
        <w:tc>
          <w:tcPr>
            <w:tcW w:w="0" w:type="auto"/>
            <w:tcMar>
              <w:top w:w="0" w:type="auto"/>
              <w:bottom w:w="0" w:type="auto"/>
            </w:tcMar>
          </w:tcPr>
          <w:p w14:paraId="338E8276" w14:textId="77777777" w:rsidR="00993529" w:rsidRDefault="002532A7">
            <w:pPr>
              <w:spacing w:before="225" w:after="225"/>
              <w:jc w:val="both"/>
            </w:pPr>
            <w:r>
              <w:rPr>
                <w:rFonts w:ascii="Arial" w:hAnsi="Arial" w:cs="Arial"/>
                <w:color w:val="000000"/>
                <w:sz w:val="18"/>
                <w:szCs w:val="18"/>
              </w:rPr>
              <w:lastRenderedPageBreak/>
              <w:t>Če naročnik ugotovi, da uporabljen material ne ustreza tehničnim predpisom, ga lahko zavrne in prepove njegovo uporabo. V primeru spora o kvaliteti je veljaven izvid Zavoda za gradbeništvo iz Ljubljane.</w:t>
            </w:r>
          </w:p>
          <w:p w14:paraId="7D2FC40D" w14:textId="77777777" w:rsidR="00993529" w:rsidRDefault="002532A7">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72128004" w14:textId="77777777" w:rsidR="00993529" w:rsidRDefault="002532A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993529" w14:paraId="38CC96A1" w14:textId="77777777">
        <w:tc>
          <w:tcPr>
            <w:tcW w:w="0" w:type="auto"/>
            <w:tcMar>
              <w:top w:w="0" w:type="auto"/>
              <w:bottom w:w="0" w:type="auto"/>
            </w:tcMar>
          </w:tcPr>
          <w:p w14:paraId="4AC614C9" w14:textId="77777777" w:rsidR="00993529" w:rsidRDefault="002532A7">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2C183C43" w14:textId="77777777" w:rsidR="00993529" w:rsidRDefault="002532A7">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1BBB727C" w14:textId="77777777" w:rsidR="00993529" w:rsidRDefault="002532A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993529" w14:paraId="5513C75B" w14:textId="77777777">
        <w:tc>
          <w:tcPr>
            <w:tcW w:w="0" w:type="auto"/>
            <w:tcMar>
              <w:top w:w="0" w:type="auto"/>
              <w:bottom w:w="0" w:type="auto"/>
            </w:tcMar>
          </w:tcPr>
          <w:p w14:paraId="0123CA47" w14:textId="77777777" w:rsidR="00993529" w:rsidRDefault="002532A7">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72D3C56C" w14:textId="77777777" w:rsidR="00993529" w:rsidRDefault="002532A7">
      <w:pPr>
        <w:spacing w:before="225" w:after="225" w:line="240" w:lineRule="auto"/>
        <w:jc w:val="both"/>
      </w:pPr>
      <w:r>
        <w:rPr>
          <w:rFonts w:ascii="Arial" w:hAnsi="Arial" w:cs="Arial"/>
          <w:b/>
          <w:bCs/>
          <w:color w:val="000000"/>
          <w:sz w:val="18"/>
          <w:szCs w:val="18"/>
        </w:rPr>
        <w:t>X. ROKI IZVAJANJA DEL</w:t>
      </w:r>
    </w:p>
    <w:p w14:paraId="4149C3F5" w14:textId="77777777" w:rsidR="00993529" w:rsidRDefault="002532A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993529" w14:paraId="3DE8D535" w14:textId="77777777">
        <w:tc>
          <w:tcPr>
            <w:tcW w:w="0" w:type="auto"/>
            <w:tcMar>
              <w:top w:w="0" w:type="auto"/>
              <w:bottom w:w="0" w:type="auto"/>
            </w:tcMar>
          </w:tcPr>
          <w:p w14:paraId="45EF746E" w14:textId="77777777" w:rsidR="00993529" w:rsidRDefault="002532A7">
            <w:pPr>
              <w:spacing w:before="225" w:after="225"/>
              <w:jc w:val="both"/>
            </w:pPr>
            <w:r>
              <w:rPr>
                <w:rFonts w:ascii="Arial" w:hAnsi="Arial" w:cs="Arial"/>
                <w:color w:val="000000"/>
                <w:sz w:val="18"/>
                <w:szCs w:val="18"/>
              </w:rPr>
              <w:t>Izvajalec se zavezuje, da bo s pogodbenimi deli začel, ko ga bo naročnik uvedel v delo in da bo pogodbena dela dokončal v skladu s terminskim planom, najkasneje do {________________}.</w:t>
            </w:r>
          </w:p>
          <w:p w14:paraId="0E52856B" w14:textId="77777777" w:rsidR="00993529" w:rsidRDefault="002532A7">
            <w:pPr>
              <w:spacing w:before="225" w:after="225"/>
              <w:jc w:val="both"/>
            </w:pPr>
            <w:r>
              <w:rPr>
                <w:rFonts w:ascii="Arial" w:hAnsi="Arial" w:cs="Arial"/>
                <w:color w:val="000000"/>
                <w:sz w:val="18"/>
                <w:szCs w:val="18"/>
              </w:rPr>
              <w:t>Rok iz predhodnega odstavka je bistvena sestavina te pogodbe.</w:t>
            </w:r>
          </w:p>
          <w:p w14:paraId="0ED50B1A" w14:textId="77777777" w:rsidR="00993529" w:rsidRDefault="002532A7">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1E17A4E3" w14:textId="77777777" w:rsidR="00993529" w:rsidRDefault="002532A7">
            <w:pPr>
              <w:spacing w:before="225" w:after="225"/>
              <w:jc w:val="both"/>
            </w:pPr>
            <w:r>
              <w:rPr>
                <w:rFonts w:ascii="Arial" w:hAnsi="Arial" w:cs="Arial"/>
                <w:color w:val="000000"/>
                <w:sz w:val="18"/>
                <w:szCs w:val="18"/>
              </w:rPr>
              <w:t>Izvajalec je dolžan v roku 8 dni od podpisa izdelati natančen terminski plan dinamike napredovanja del.</w:t>
            </w:r>
          </w:p>
          <w:p w14:paraId="0C1D5409" w14:textId="77777777" w:rsidR="00993529" w:rsidRDefault="002532A7">
            <w:pPr>
              <w:spacing w:before="225" w:after="225"/>
              <w:jc w:val="both"/>
            </w:pPr>
            <w:r>
              <w:rPr>
                <w:rFonts w:ascii="Arial" w:hAnsi="Arial" w:cs="Arial"/>
                <w:color w:val="000000"/>
                <w:sz w:val="18"/>
                <w:szCs w:val="18"/>
              </w:rPr>
              <w:t>Naročnik si pridržuje pravico spreminjati dinamiko izvajanja del v okviru zagotovljenih sredstev.</w:t>
            </w:r>
          </w:p>
          <w:p w14:paraId="5C2DA041" w14:textId="77777777" w:rsidR="00993529" w:rsidRDefault="002532A7">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5D69C649" w14:textId="77777777" w:rsidR="00993529" w:rsidRDefault="002532A7">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2848214E" w14:textId="77777777" w:rsidR="00993529" w:rsidRDefault="002532A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993529" w14:paraId="71DFAE50" w14:textId="77777777">
        <w:tc>
          <w:tcPr>
            <w:tcW w:w="0" w:type="auto"/>
            <w:tcMar>
              <w:top w:w="0" w:type="auto"/>
              <w:bottom w:w="0" w:type="auto"/>
            </w:tcMar>
          </w:tcPr>
          <w:p w14:paraId="72327903" w14:textId="77777777" w:rsidR="00993529" w:rsidRDefault="002532A7">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962"/>
            </w:tblGrid>
            <w:tr w:rsidR="00993529" w14:paraId="2187B107" w14:textId="77777777">
              <w:tc>
                <w:tcPr>
                  <w:tcW w:w="0" w:type="auto"/>
                  <w:tcMar>
                    <w:top w:w="0" w:type="auto"/>
                    <w:bottom w:w="0" w:type="auto"/>
                  </w:tcMar>
                </w:tcPr>
                <w:p w14:paraId="15595377" w14:textId="77777777" w:rsidR="00993529" w:rsidRDefault="002532A7">
                  <w:pPr>
                    <w:numPr>
                      <w:ilvl w:val="0"/>
                      <w:numId w:val="40"/>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1EE3BAF3" w14:textId="77777777" w:rsidR="00993529" w:rsidRDefault="002532A7">
                  <w:pPr>
                    <w:numPr>
                      <w:ilvl w:val="0"/>
                      <w:numId w:val="40"/>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6D9F2E96" w14:textId="77777777" w:rsidR="00993529" w:rsidRDefault="00993529"/>
          <w:p w14:paraId="0ECB108E" w14:textId="77777777" w:rsidR="00993529" w:rsidRDefault="002532A7">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1F46C5F8" w14:textId="77777777" w:rsidR="00993529" w:rsidRDefault="002532A7">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9257F46" w14:textId="77777777" w:rsidR="00993529" w:rsidRDefault="002532A7">
            <w:pPr>
              <w:spacing w:before="225" w:after="225"/>
              <w:jc w:val="both"/>
            </w:pPr>
            <w:r>
              <w:rPr>
                <w:rFonts w:ascii="Arial" w:hAnsi="Arial" w:cs="Arial"/>
                <w:color w:val="000000"/>
                <w:sz w:val="18"/>
                <w:szCs w:val="18"/>
              </w:rPr>
              <w:t xml:space="preserve">Izvajalec lahko predlaga skrajšanje roka za izvajanje del, če bistveno hitreje napreduje z deli, kot je predvideno v </w:t>
            </w:r>
            <w:r>
              <w:rPr>
                <w:rFonts w:ascii="Arial" w:hAnsi="Arial" w:cs="Arial"/>
                <w:color w:val="000000"/>
                <w:sz w:val="18"/>
                <w:szCs w:val="18"/>
              </w:rPr>
              <w:lastRenderedPageBreak/>
              <w:t>pogodbi.</w:t>
            </w:r>
          </w:p>
          <w:p w14:paraId="2E90ABDF" w14:textId="77777777" w:rsidR="00993529" w:rsidRDefault="002532A7">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7F1E6532" w14:textId="77777777" w:rsidR="00993529" w:rsidRDefault="002532A7">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4C1D318A" w14:textId="77777777" w:rsidR="00993529" w:rsidRDefault="002532A7">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w:t>
            </w:r>
            <w:r>
              <w:rPr>
                <w:rFonts w:ascii="Arial" w:hAnsi="Arial" w:cs="Arial"/>
                <w:color w:val="000000"/>
                <w:sz w:val="18"/>
                <w:szCs w:val="18"/>
              </w:rPr>
              <w:t xml:space="preserve"> kakšnega drugega finančnega nadomestila, ima le pravico do podaljšanja roka izvedbe za čas prekinitve, po postopku iz prvega odstavka tega člena.</w:t>
            </w:r>
          </w:p>
          <w:p w14:paraId="17025713" w14:textId="77777777" w:rsidR="00993529" w:rsidRDefault="002532A7">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w:t>
            </w:r>
            <w:r>
              <w:rPr>
                <w:rFonts w:ascii="Arial" w:hAnsi="Arial" w:cs="Arial"/>
                <w:color w:val="000000"/>
                <w:sz w:val="18"/>
                <w:szCs w:val="18"/>
              </w:rPr>
              <w:t>s prekinitve, po postopku iz prvega odstavka tega člena.</w:t>
            </w:r>
          </w:p>
          <w:p w14:paraId="4FD32282" w14:textId="77777777" w:rsidR="00993529" w:rsidRDefault="002532A7">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2D2F3224" w14:textId="77777777" w:rsidR="00993529" w:rsidRDefault="002532A7">
      <w:pPr>
        <w:spacing w:before="225" w:after="225" w:line="240" w:lineRule="auto"/>
        <w:jc w:val="both"/>
      </w:pPr>
      <w:r>
        <w:rPr>
          <w:rFonts w:ascii="Arial" w:hAnsi="Arial" w:cs="Arial"/>
          <w:b/>
          <w:bCs/>
          <w:color w:val="000000"/>
          <w:sz w:val="18"/>
          <w:szCs w:val="18"/>
        </w:rPr>
        <w:t>XI. POGODBENA KAZEN</w:t>
      </w:r>
    </w:p>
    <w:p w14:paraId="06A36B52" w14:textId="77777777" w:rsidR="00993529" w:rsidRDefault="002532A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993529" w14:paraId="39EE6F5D" w14:textId="77777777">
        <w:tc>
          <w:tcPr>
            <w:tcW w:w="0" w:type="auto"/>
            <w:tcMar>
              <w:top w:w="0" w:type="auto"/>
              <w:bottom w:w="0" w:type="auto"/>
            </w:tcMar>
          </w:tcPr>
          <w:p w14:paraId="4658CCE8" w14:textId="77777777" w:rsidR="00993529" w:rsidRDefault="002532A7">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57B9A8E3" w14:textId="77777777" w:rsidR="00993529" w:rsidRDefault="002532A7">
            <w:pPr>
              <w:spacing w:before="225" w:after="225"/>
              <w:jc w:val="both"/>
            </w:pPr>
            <w:r>
              <w:rPr>
                <w:rFonts w:ascii="Arial" w:hAnsi="Arial" w:cs="Arial"/>
                <w:color w:val="000000"/>
                <w:sz w:val="18"/>
                <w:szCs w:val="18"/>
              </w:rPr>
              <w:t>Pogodbena kazen se obračuna pri končnem obračunu.</w:t>
            </w:r>
          </w:p>
          <w:p w14:paraId="0890E6AF" w14:textId="77777777" w:rsidR="00993529" w:rsidRDefault="002532A7">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B330793" w14:textId="77777777" w:rsidR="00993529" w:rsidRDefault="002532A7">
      <w:pPr>
        <w:spacing w:before="225" w:after="225" w:line="240" w:lineRule="auto"/>
        <w:jc w:val="both"/>
      </w:pPr>
      <w:r>
        <w:rPr>
          <w:rFonts w:ascii="Arial" w:hAnsi="Arial" w:cs="Arial"/>
          <w:b/>
          <w:bCs/>
          <w:color w:val="000000"/>
          <w:sz w:val="18"/>
          <w:szCs w:val="18"/>
        </w:rPr>
        <w:t>XII. PREVZEM DEL</w:t>
      </w:r>
    </w:p>
    <w:p w14:paraId="3FB63C23" w14:textId="77777777" w:rsidR="00993529" w:rsidRDefault="002532A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993529" w14:paraId="15A281DF" w14:textId="77777777">
        <w:tc>
          <w:tcPr>
            <w:tcW w:w="0" w:type="auto"/>
            <w:tcMar>
              <w:top w:w="0" w:type="auto"/>
              <w:bottom w:w="0" w:type="auto"/>
            </w:tcMar>
          </w:tcPr>
          <w:p w14:paraId="4D2DEB39" w14:textId="77777777" w:rsidR="00993529" w:rsidRDefault="002532A7">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75A5C1BF" w14:textId="77777777" w:rsidR="00993529" w:rsidRDefault="002532A7">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7306A6A2" w14:textId="77777777" w:rsidR="00993529" w:rsidRDefault="002532A7">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962"/>
            </w:tblGrid>
            <w:tr w:rsidR="00993529" w14:paraId="2267D4A5" w14:textId="77777777">
              <w:tc>
                <w:tcPr>
                  <w:tcW w:w="0" w:type="auto"/>
                  <w:tcMar>
                    <w:top w:w="0" w:type="auto"/>
                    <w:bottom w:w="0" w:type="auto"/>
                  </w:tcMar>
                </w:tcPr>
                <w:p w14:paraId="61338491"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1071A84A"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7351CACA"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23DD9228"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063CDC3B"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lastRenderedPageBreak/>
                    <w:t>končna vrednost opravljenih del (definirati vrednost del po pogodbi, več in manj del – prikazati shematsko v tabeli),</w:t>
                  </w:r>
                </w:p>
                <w:p w14:paraId="67D972C9"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1C15816F"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00132ED5"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7AF85AFF"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24C7DCA1" w14:textId="77777777" w:rsidR="00993529" w:rsidRDefault="002532A7">
                  <w:pPr>
                    <w:numPr>
                      <w:ilvl w:val="0"/>
                      <w:numId w:val="41"/>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045594B6" w14:textId="77777777" w:rsidR="00993529" w:rsidRDefault="00993529"/>
          <w:p w14:paraId="6236CAA1" w14:textId="77777777" w:rsidR="00993529" w:rsidRDefault="002532A7">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B086B63" w14:textId="77777777" w:rsidR="00993529" w:rsidRDefault="002532A7">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3D0C9A32" w14:textId="77777777" w:rsidR="00993529" w:rsidRDefault="002532A7">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278432ED" w14:textId="77777777" w:rsidR="00993529" w:rsidRDefault="002532A7">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165CFE56" w14:textId="77777777" w:rsidR="00993529" w:rsidRDefault="002532A7">
      <w:pPr>
        <w:spacing w:before="225" w:after="225" w:line="240" w:lineRule="auto"/>
        <w:jc w:val="both"/>
      </w:pPr>
      <w:r>
        <w:rPr>
          <w:rFonts w:ascii="Arial" w:hAnsi="Arial" w:cs="Arial"/>
          <w:b/>
          <w:bCs/>
          <w:color w:val="000000"/>
          <w:sz w:val="18"/>
          <w:szCs w:val="18"/>
        </w:rPr>
        <w:t>XIII. ODPRAVA NAPAK OZIROMA POMANJKJIVOSTI TER GARANCIJSKA DOBA</w:t>
      </w:r>
    </w:p>
    <w:p w14:paraId="0895F72C" w14:textId="77777777" w:rsidR="00993529" w:rsidRDefault="002532A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993529" w14:paraId="2F373118" w14:textId="77777777">
        <w:tc>
          <w:tcPr>
            <w:tcW w:w="0" w:type="auto"/>
            <w:tcMar>
              <w:top w:w="0" w:type="auto"/>
              <w:bottom w:w="0" w:type="auto"/>
            </w:tcMar>
          </w:tcPr>
          <w:p w14:paraId="7C3802DC" w14:textId="77777777" w:rsidR="00993529" w:rsidRDefault="002532A7">
            <w:pPr>
              <w:spacing w:before="225" w:after="225"/>
              <w:jc w:val="both"/>
            </w:pPr>
            <w:r>
              <w:rPr>
                <w:rFonts w:ascii="Arial" w:hAnsi="Arial" w:cs="Arial"/>
                <w:color w:val="000000"/>
                <w:sz w:val="18"/>
                <w:szCs w:val="18"/>
              </w:rPr>
              <w:t>Izvajalec odgovarja za morebitne napake v izdelavi objekta po tej pogodbi, ki zadevajo njegovo solidnost______________ let, za kakovost izvedenih del _______________ let od sprejema in izročitve objekta ali del oziroma od dneva uporabe. Za opremo, ki jo je izvajalec vgradil pa velja glede vsebine in roka garancija proizvajalca.</w:t>
            </w:r>
          </w:p>
          <w:p w14:paraId="0BD2B4C0" w14:textId="77777777" w:rsidR="00993529" w:rsidRDefault="002532A7">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2D6CE2EC" w14:textId="77777777" w:rsidR="00993529" w:rsidRDefault="002532A7">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454A41EA" w14:textId="77777777" w:rsidR="00993529" w:rsidRDefault="002532A7">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4CCF811A" w14:textId="77777777" w:rsidR="00993529" w:rsidRDefault="002532A7">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w:t>
            </w:r>
            <w:r>
              <w:rPr>
                <w:rFonts w:ascii="Arial" w:hAnsi="Arial" w:cs="Arial"/>
                <w:color w:val="000000"/>
                <w:sz w:val="18"/>
                <w:szCs w:val="18"/>
              </w:rPr>
              <w:t xml:space="preserve"> stroške izvajalca iz te pogodbe s pribitkom vseh stroškov, ki jih je utrpel naročnik (kot dober gospodar). Naročnik si v tem primeru zaračuna v breme izvajalca 3 % pribitek na vrednost teh del za kritje svojih manipulativnih stroškov.</w:t>
            </w:r>
          </w:p>
          <w:p w14:paraId="4F98AD24" w14:textId="77777777" w:rsidR="00993529" w:rsidRDefault="002532A7">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73633896" w14:textId="77777777" w:rsidR="00993529" w:rsidRDefault="002532A7">
      <w:pPr>
        <w:spacing w:before="225" w:after="225" w:line="240" w:lineRule="auto"/>
        <w:jc w:val="both"/>
      </w:pPr>
      <w:r>
        <w:rPr>
          <w:rFonts w:ascii="Arial" w:hAnsi="Arial" w:cs="Arial"/>
          <w:b/>
          <w:bCs/>
          <w:color w:val="000000"/>
          <w:sz w:val="18"/>
          <w:szCs w:val="18"/>
        </w:rPr>
        <w:t>XIV. JAMSTVA IN ZAVAROVANJA</w:t>
      </w:r>
    </w:p>
    <w:p w14:paraId="407ECEA6" w14:textId="77777777" w:rsidR="00993529" w:rsidRDefault="002532A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993529" w14:paraId="4822AA50" w14:textId="77777777">
        <w:tc>
          <w:tcPr>
            <w:tcW w:w="0" w:type="auto"/>
            <w:tcMar>
              <w:top w:w="0" w:type="auto"/>
              <w:bottom w:w="0" w:type="auto"/>
            </w:tcMar>
          </w:tcPr>
          <w:p w14:paraId="5BCA8F65" w14:textId="77777777" w:rsidR="00993529" w:rsidRDefault="002532A7">
            <w:pPr>
              <w:spacing w:before="225" w:after="225"/>
              <w:jc w:val="both"/>
            </w:pPr>
            <w:r>
              <w:rPr>
                <w:rFonts w:ascii="Arial" w:hAnsi="Arial" w:cs="Arial"/>
                <w:color w:val="000000"/>
                <w:sz w:val="18"/>
                <w:szCs w:val="18"/>
              </w:rPr>
              <w:lastRenderedPageBreak/>
              <w:t>ZAVAROVANJE ZA DOBRO IZVEDBO</w:t>
            </w:r>
          </w:p>
          <w:p w14:paraId="04EBEE69" w14:textId="77777777" w:rsidR="00993529" w:rsidRDefault="002532A7">
            <w:pPr>
              <w:spacing w:before="225" w:after="225"/>
              <w:jc w:val="both"/>
            </w:pPr>
            <w:r>
              <w:rPr>
                <w:rFonts w:ascii="Arial" w:hAnsi="Arial" w:cs="Arial"/>
                <w:color w:val="000000"/>
                <w:sz w:val="18"/>
                <w:szCs w:val="18"/>
              </w:rPr>
              <w:t>Instrument zavarovanja: _____________</w:t>
            </w:r>
          </w:p>
          <w:p w14:paraId="6A25E804" w14:textId="77777777" w:rsidR="00993529" w:rsidRDefault="002532A7">
            <w:pPr>
              <w:spacing w:before="225" w:after="225"/>
              <w:jc w:val="both"/>
            </w:pPr>
            <w:r>
              <w:rPr>
                <w:rFonts w:ascii="Arial" w:hAnsi="Arial" w:cs="Arial"/>
                <w:color w:val="000000"/>
                <w:sz w:val="18"/>
                <w:szCs w:val="18"/>
              </w:rPr>
              <w:t>Višina zavarovanja: _____________</w:t>
            </w:r>
          </w:p>
          <w:p w14:paraId="4B42D24B" w14:textId="77777777" w:rsidR="00993529" w:rsidRDefault="002532A7">
            <w:pPr>
              <w:spacing w:before="225" w:after="225"/>
              <w:jc w:val="both"/>
            </w:pPr>
            <w:r>
              <w:rPr>
                <w:rFonts w:ascii="Arial" w:hAnsi="Arial" w:cs="Arial"/>
                <w:color w:val="000000"/>
                <w:sz w:val="18"/>
                <w:szCs w:val="18"/>
              </w:rPr>
              <w:t>Čas veljavnosti: _____________</w:t>
            </w:r>
          </w:p>
          <w:p w14:paraId="5D8A7637" w14:textId="77777777" w:rsidR="00993529" w:rsidRDefault="002532A7">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3E5F632" w14:textId="77777777" w:rsidR="00993529" w:rsidRDefault="002532A7">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4ECAA35" w14:textId="77777777" w:rsidR="00993529" w:rsidRDefault="002532A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993529" w14:paraId="68CAD46A" w14:textId="77777777">
        <w:tc>
          <w:tcPr>
            <w:tcW w:w="0" w:type="auto"/>
            <w:tcMar>
              <w:top w:w="0" w:type="auto"/>
              <w:bottom w:w="0" w:type="auto"/>
            </w:tcMar>
          </w:tcPr>
          <w:p w14:paraId="364AA9B7" w14:textId="77777777" w:rsidR="00993529" w:rsidRDefault="002532A7">
            <w:pPr>
              <w:spacing w:before="225" w:after="225"/>
              <w:jc w:val="both"/>
            </w:pPr>
            <w:r>
              <w:rPr>
                <w:rFonts w:ascii="Arial" w:hAnsi="Arial" w:cs="Arial"/>
                <w:color w:val="000000"/>
                <w:sz w:val="18"/>
                <w:szCs w:val="18"/>
              </w:rPr>
              <w:t>ZAVAROVANJE ODGOVORNOSTI</w:t>
            </w:r>
          </w:p>
          <w:p w14:paraId="695DB210" w14:textId="77777777" w:rsidR="00993529" w:rsidRDefault="002532A7">
            <w:pPr>
              <w:spacing w:before="225" w:after="225"/>
              <w:jc w:val="both"/>
            </w:pPr>
            <w:r>
              <w:rPr>
                <w:rFonts w:ascii="Arial" w:hAnsi="Arial" w:cs="Arial"/>
                <w:color w:val="000000"/>
                <w:sz w:val="18"/>
                <w:szCs w:val="18"/>
              </w:rPr>
              <w:t>Višina zavarovanja: _____________</w:t>
            </w:r>
          </w:p>
          <w:p w14:paraId="4A84EED2" w14:textId="77777777" w:rsidR="00993529" w:rsidRDefault="002532A7">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4843D673" w14:textId="77777777" w:rsidR="00993529" w:rsidRDefault="002532A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993529" w14:paraId="1C6AB006" w14:textId="77777777">
        <w:tc>
          <w:tcPr>
            <w:tcW w:w="0" w:type="auto"/>
            <w:tcMar>
              <w:top w:w="0" w:type="auto"/>
              <w:bottom w:w="0" w:type="auto"/>
            </w:tcMar>
          </w:tcPr>
          <w:p w14:paraId="6D86E1DA" w14:textId="77777777" w:rsidR="00993529" w:rsidRDefault="002532A7">
            <w:pPr>
              <w:spacing w:before="225" w:after="225"/>
              <w:jc w:val="both"/>
            </w:pPr>
            <w:r>
              <w:rPr>
                <w:rFonts w:ascii="Arial" w:hAnsi="Arial" w:cs="Arial"/>
                <w:color w:val="000000"/>
                <w:sz w:val="18"/>
                <w:szCs w:val="18"/>
              </w:rPr>
              <w:t>ZAVAROVANJE ZA ODPRAVO NAPAK</w:t>
            </w:r>
          </w:p>
          <w:p w14:paraId="6A934D7F" w14:textId="77777777" w:rsidR="00993529" w:rsidRDefault="002532A7">
            <w:pPr>
              <w:spacing w:before="225" w:after="225"/>
              <w:jc w:val="both"/>
            </w:pPr>
            <w:r>
              <w:rPr>
                <w:rFonts w:ascii="Arial" w:hAnsi="Arial" w:cs="Arial"/>
                <w:color w:val="000000"/>
                <w:sz w:val="18"/>
                <w:szCs w:val="18"/>
              </w:rPr>
              <w:t>Instrument zavarovanja: _____________</w:t>
            </w:r>
          </w:p>
          <w:p w14:paraId="3010F128" w14:textId="77777777" w:rsidR="00993529" w:rsidRDefault="002532A7">
            <w:pPr>
              <w:spacing w:before="225" w:after="225"/>
              <w:jc w:val="both"/>
            </w:pPr>
            <w:r>
              <w:rPr>
                <w:rFonts w:ascii="Arial" w:hAnsi="Arial" w:cs="Arial"/>
                <w:color w:val="000000"/>
                <w:sz w:val="18"/>
                <w:szCs w:val="18"/>
              </w:rPr>
              <w:t>Višina zavarovanja: _____________</w:t>
            </w:r>
          </w:p>
          <w:p w14:paraId="15005437" w14:textId="77777777" w:rsidR="00993529" w:rsidRDefault="002532A7">
            <w:pPr>
              <w:spacing w:before="225" w:after="225"/>
              <w:jc w:val="both"/>
            </w:pPr>
            <w:r>
              <w:rPr>
                <w:rFonts w:ascii="Arial" w:hAnsi="Arial" w:cs="Arial"/>
                <w:color w:val="000000"/>
                <w:sz w:val="18"/>
                <w:szCs w:val="18"/>
              </w:rPr>
              <w:t>Čas veljavnosti: _____________</w:t>
            </w:r>
          </w:p>
          <w:p w14:paraId="48AB7CCD" w14:textId="77777777" w:rsidR="00993529" w:rsidRDefault="002532A7">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75DF8E80" w14:textId="77777777" w:rsidR="00993529" w:rsidRDefault="002532A7">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3EFA2D5" w14:textId="77777777" w:rsidR="00993529" w:rsidRDefault="002532A7">
      <w:pPr>
        <w:spacing w:before="225" w:after="225" w:line="240" w:lineRule="auto"/>
        <w:jc w:val="both"/>
      </w:pPr>
      <w:r>
        <w:rPr>
          <w:rFonts w:ascii="Arial" w:hAnsi="Arial" w:cs="Arial"/>
          <w:b/>
          <w:bCs/>
          <w:color w:val="000000"/>
          <w:sz w:val="18"/>
          <w:szCs w:val="18"/>
        </w:rPr>
        <w:t>XV. ODSTOP OD POGODBE</w:t>
      </w:r>
    </w:p>
    <w:p w14:paraId="5B469840" w14:textId="77777777" w:rsidR="00993529" w:rsidRDefault="002532A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993529" w14:paraId="4B2E96DB" w14:textId="77777777">
        <w:tc>
          <w:tcPr>
            <w:tcW w:w="0" w:type="auto"/>
            <w:tcMar>
              <w:top w:w="0" w:type="auto"/>
              <w:bottom w:w="0" w:type="auto"/>
            </w:tcMar>
          </w:tcPr>
          <w:p w14:paraId="3E4BA50B" w14:textId="77777777" w:rsidR="00993529" w:rsidRDefault="002532A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7077002" w14:textId="77777777" w:rsidR="00993529" w:rsidRDefault="002532A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993529" w14:paraId="06ED901D" w14:textId="77777777">
              <w:tc>
                <w:tcPr>
                  <w:tcW w:w="0" w:type="auto"/>
                  <w:tcMar>
                    <w:top w:w="0" w:type="auto"/>
                    <w:bottom w:w="0" w:type="auto"/>
                  </w:tcMar>
                </w:tcPr>
                <w:p w14:paraId="7360F4D5" w14:textId="77777777" w:rsidR="00993529" w:rsidRDefault="002532A7">
                  <w:pPr>
                    <w:numPr>
                      <w:ilvl w:val="0"/>
                      <w:numId w:val="4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99D962C" w14:textId="77777777" w:rsidR="00993529" w:rsidRDefault="002532A7">
                  <w:pPr>
                    <w:numPr>
                      <w:ilvl w:val="0"/>
                      <w:numId w:val="4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D970D7E" w14:textId="77777777" w:rsidR="00993529" w:rsidRDefault="002532A7">
                  <w:pPr>
                    <w:numPr>
                      <w:ilvl w:val="0"/>
                      <w:numId w:val="4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2BE6D3E" w14:textId="77777777" w:rsidR="00993529" w:rsidRDefault="00993529"/>
          <w:p w14:paraId="3E71D304" w14:textId="77777777" w:rsidR="00993529" w:rsidRDefault="002532A7">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993529" w14:paraId="6C137456" w14:textId="77777777">
              <w:tc>
                <w:tcPr>
                  <w:tcW w:w="0" w:type="auto"/>
                  <w:tcMar>
                    <w:top w:w="0" w:type="auto"/>
                    <w:bottom w:w="0" w:type="auto"/>
                  </w:tcMar>
                </w:tcPr>
                <w:p w14:paraId="2FB92515" w14:textId="77777777" w:rsidR="00993529" w:rsidRDefault="002532A7">
                  <w:pPr>
                    <w:numPr>
                      <w:ilvl w:val="0"/>
                      <w:numId w:val="4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D06E4B" w14:textId="77777777" w:rsidR="00993529" w:rsidRDefault="002532A7">
                  <w:pPr>
                    <w:numPr>
                      <w:ilvl w:val="0"/>
                      <w:numId w:val="4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3242105" w14:textId="77777777" w:rsidR="00993529" w:rsidRDefault="002532A7">
                  <w:pPr>
                    <w:numPr>
                      <w:ilvl w:val="0"/>
                      <w:numId w:val="4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162F7EF" w14:textId="77777777" w:rsidR="00993529" w:rsidRDefault="00993529"/>
          <w:p w14:paraId="0CCE6CDC" w14:textId="77777777" w:rsidR="00993529" w:rsidRDefault="002532A7">
            <w:pPr>
              <w:spacing w:before="225" w:after="225"/>
              <w:jc w:val="both"/>
            </w:pPr>
            <w:r>
              <w:rPr>
                <w:rFonts w:ascii="Arial" w:hAnsi="Arial" w:cs="Arial"/>
                <w:color w:val="000000"/>
                <w:sz w:val="18"/>
                <w:szCs w:val="18"/>
              </w:rPr>
              <w:t>Odstop od pogodbe učinkuje z dnem, ko izvajalec prejme pisno izjavo naročnika o odstopu.</w:t>
            </w:r>
          </w:p>
          <w:p w14:paraId="6632F003" w14:textId="77777777" w:rsidR="00993529" w:rsidRDefault="002532A7">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55E1B63" w14:textId="77777777" w:rsidR="00993529" w:rsidRDefault="002532A7">
      <w:pPr>
        <w:spacing w:before="225" w:after="225" w:line="240" w:lineRule="auto"/>
        <w:jc w:val="both"/>
      </w:pPr>
      <w:r>
        <w:rPr>
          <w:rFonts w:ascii="Arial" w:hAnsi="Arial" w:cs="Arial"/>
          <w:b/>
          <w:bCs/>
          <w:color w:val="000000"/>
          <w:sz w:val="18"/>
          <w:szCs w:val="18"/>
        </w:rPr>
        <w:t>XVI. SOCIALNA KLAVZULA IN RAZVEZNI POGOJ</w:t>
      </w:r>
    </w:p>
    <w:p w14:paraId="164D77EA" w14:textId="77777777" w:rsidR="00993529" w:rsidRDefault="002532A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993529" w14:paraId="329050EE" w14:textId="77777777">
        <w:tc>
          <w:tcPr>
            <w:tcW w:w="0" w:type="auto"/>
            <w:tcMar>
              <w:top w:w="0" w:type="auto"/>
              <w:bottom w:w="0" w:type="auto"/>
            </w:tcMar>
          </w:tcPr>
          <w:p w14:paraId="34FE0268" w14:textId="77777777" w:rsidR="00993529" w:rsidRDefault="002532A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w:t>
            </w:r>
            <w:r>
              <w:rPr>
                <w:rFonts w:ascii="Arial" w:hAnsi="Arial" w:cs="Arial"/>
                <w:color w:val="000000"/>
                <w:sz w:val="18"/>
                <w:szCs w:val="18"/>
              </w:rPr>
              <w:t>toju elementov delovnega razmerja ali v zvezi z zaposlovanjem na črno in za kateri mu je bila s pravnomočno odločitvijo ali več pravnomočnimi odločitvami izrečena globa za prekršek.</w:t>
            </w:r>
          </w:p>
          <w:p w14:paraId="0FAF24AE" w14:textId="77777777" w:rsidR="00993529" w:rsidRDefault="002532A7">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w:t>
            </w:r>
            <w:r>
              <w:rPr>
                <w:rFonts w:ascii="Arial" w:hAnsi="Arial" w:cs="Arial"/>
                <w:color w:val="000000"/>
                <w:sz w:val="18"/>
                <w:szCs w:val="18"/>
              </w:rPr>
              <w:t>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w:t>
            </w:r>
            <w:r>
              <w:rPr>
                <w:rFonts w:ascii="Arial" w:hAnsi="Arial" w:cs="Arial"/>
                <w:color w:val="000000"/>
                <w:sz w:val="18"/>
                <w:szCs w:val="18"/>
              </w:rPr>
              <w:t>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w:t>
            </w:r>
            <w:r>
              <w:rPr>
                <w:rFonts w:ascii="Arial" w:hAnsi="Arial" w:cs="Arial"/>
                <w:color w:val="000000"/>
                <w:sz w:val="18"/>
                <w:szCs w:val="18"/>
              </w:rPr>
              <w:t>em, da naročnik izvajalca najkasneje v 20 dneh od seznanitve s kršitvijo obvesti, da se pogodba ne razveže.</w:t>
            </w:r>
          </w:p>
          <w:p w14:paraId="4D1ED2F8" w14:textId="77777777" w:rsidR="00993529" w:rsidRDefault="002532A7">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57D9652" w14:textId="77777777" w:rsidR="00993529" w:rsidRDefault="002532A7">
      <w:pPr>
        <w:spacing w:before="225" w:after="225" w:line="240" w:lineRule="auto"/>
        <w:jc w:val="both"/>
      </w:pPr>
      <w:r>
        <w:rPr>
          <w:rFonts w:ascii="Arial" w:hAnsi="Arial" w:cs="Arial"/>
          <w:b/>
          <w:bCs/>
          <w:color w:val="000000"/>
          <w:sz w:val="18"/>
          <w:szCs w:val="18"/>
        </w:rPr>
        <w:t>XVII. ZAVAROVANJE DEL, MATERIALA IN OPREME</w:t>
      </w:r>
    </w:p>
    <w:p w14:paraId="1DFCBC28" w14:textId="77777777" w:rsidR="00993529" w:rsidRDefault="002532A7">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78"/>
      </w:tblGrid>
      <w:tr w:rsidR="00993529" w14:paraId="2AB73D65" w14:textId="77777777">
        <w:tc>
          <w:tcPr>
            <w:tcW w:w="0" w:type="auto"/>
            <w:tcMar>
              <w:top w:w="0" w:type="auto"/>
              <w:bottom w:w="0" w:type="auto"/>
            </w:tcMar>
          </w:tcPr>
          <w:p w14:paraId="03CB0162" w14:textId="77777777" w:rsidR="00993529" w:rsidRDefault="002532A7">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1E00BE95" w14:textId="77777777" w:rsidR="00993529" w:rsidRDefault="002532A7">
            <w:pPr>
              <w:spacing w:before="225" w:after="225"/>
              <w:jc w:val="both"/>
            </w:pPr>
            <w:r>
              <w:rPr>
                <w:rFonts w:ascii="Arial" w:hAnsi="Arial" w:cs="Arial"/>
                <w:color w:val="000000"/>
                <w:sz w:val="18"/>
                <w:szCs w:val="18"/>
              </w:rPr>
              <w:t xml:space="preserve">Izvajalec je dolžan zavarovati svojo dejavnost tudi v skladu z zakonodajo s področja graditve ter zavarovati </w:t>
            </w:r>
            <w:r>
              <w:rPr>
                <w:rFonts w:ascii="Arial" w:hAnsi="Arial" w:cs="Arial"/>
                <w:color w:val="000000"/>
                <w:sz w:val="18"/>
                <w:szCs w:val="18"/>
              </w:rPr>
              <w:lastRenderedPageBreak/>
              <w:t>eventualno škodo na objektu in izvedenih delih.</w:t>
            </w:r>
          </w:p>
          <w:p w14:paraId="1D9C1387" w14:textId="77777777" w:rsidR="00993529" w:rsidRDefault="002532A7">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07A5DAC4" w14:textId="77777777" w:rsidR="00993529" w:rsidRDefault="002532A7">
            <w:pPr>
              <w:spacing w:before="225" w:after="225"/>
              <w:jc w:val="both"/>
            </w:pPr>
            <w:r>
              <w:rPr>
                <w:rFonts w:ascii="Arial" w:hAnsi="Arial" w:cs="Arial"/>
                <w:color w:val="000000"/>
                <w:sz w:val="18"/>
                <w:szCs w:val="18"/>
              </w:rPr>
              <w:t>Območje gradnje izvajalec opremi v skladu s predpisi s področja gradnje in varstva in zdravja pri delu.</w:t>
            </w:r>
          </w:p>
          <w:p w14:paraId="00C657F1" w14:textId="77777777" w:rsidR="00993529" w:rsidRDefault="002532A7">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542857A5" w14:textId="77777777" w:rsidR="00993529" w:rsidRDefault="002532A7">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52BB1293" w14:textId="77777777" w:rsidR="00993529" w:rsidRDefault="002532A7">
      <w:pPr>
        <w:spacing w:before="225" w:after="225" w:line="240" w:lineRule="auto"/>
        <w:jc w:val="both"/>
      </w:pPr>
      <w:r>
        <w:rPr>
          <w:rFonts w:ascii="Arial" w:hAnsi="Arial" w:cs="Arial"/>
          <w:b/>
          <w:bCs/>
          <w:color w:val="000000"/>
          <w:sz w:val="18"/>
          <w:szCs w:val="18"/>
        </w:rPr>
        <w:t>XVIII. REŠEVANJE SPOROV</w:t>
      </w:r>
    </w:p>
    <w:p w14:paraId="6DC464CC" w14:textId="77777777" w:rsidR="00993529" w:rsidRDefault="002532A7">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9178"/>
      </w:tblGrid>
      <w:tr w:rsidR="00993529" w14:paraId="35D3F3F5" w14:textId="77777777">
        <w:tc>
          <w:tcPr>
            <w:tcW w:w="0" w:type="auto"/>
            <w:tcMar>
              <w:top w:w="0" w:type="auto"/>
              <w:bottom w:w="0" w:type="auto"/>
            </w:tcMar>
          </w:tcPr>
          <w:p w14:paraId="225BC652" w14:textId="77777777" w:rsidR="00993529" w:rsidRDefault="002532A7">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F42D260" w14:textId="77777777" w:rsidR="00993529" w:rsidRDefault="002532A7">
      <w:pPr>
        <w:spacing w:before="225" w:after="225" w:line="240" w:lineRule="auto"/>
        <w:jc w:val="both"/>
      </w:pPr>
      <w:r>
        <w:rPr>
          <w:rFonts w:ascii="Arial" w:hAnsi="Arial" w:cs="Arial"/>
          <w:b/>
          <w:bCs/>
          <w:color w:val="000000"/>
          <w:sz w:val="18"/>
          <w:szCs w:val="18"/>
        </w:rPr>
        <w:t>XIX. PROTIKORUPCIJSKA DOLOČBA</w:t>
      </w:r>
    </w:p>
    <w:p w14:paraId="618D7494" w14:textId="77777777" w:rsidR="00993529" w:rsidRDefault="002532A7">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9178"/>
      </w:tblGrid>
      <w:tr w:rsidR="00993529" w14:paraId="4DE1041B" w14:textId="77777777">
        <w:tc>
          <w:tcPr>
            <w:tcW w:w="0" w:type="auto"/>
            <w:tcMar>
              <w:top w:w="0" w:type="auto"/>
              <w:bottom w:w="0" w:type="auto"/>
            </w:tcMar>
          </w:tcPr>
          <w:p w14:paraId="0ABE4B74" w14:textId="77777777" w:rsidR="00993529" w:rsidRDefault="002532A7">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w:t>
            </w:r>
            <w:r>
              <w:rPr>
                <w:rFonts w:ascii="Arial" w:hAnsi="Arial" w:cs="Arial"/>
                <w:color w:val="000000"/>
                <w:sz w:val="18"/>
                <w:szCs w:val="18"/>
              </w:rPr>
              <w:t>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1615404" w14:textId="77777777" w:rsidR="00993529" w:rsidRDefault="002532A7">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4C6753CE" w14:textId="77777777" w:rsidR="00993529" w:rsidRDefault="002532A7">
      <w:pPr>
        <w:spacing w:before="225" w:after="225" w:line="240" w:lineRule="auto"/>
        <w:jc w:val="both"/>
      </w:pPr>
      <w:r>
        <w:rPr>
          <w:rFonts w:ascii="Arial" w:hAnsi="Arial" w:cs="Arial"/>
          <w:b/>
          <w:bCs/>
          <w:color w:val="000000"/>
          <w:sz w:val="18"/>
          <w:szCs w:val="18"/>
        </w:rPr>
        <w:t>XX. REVIZIJSKA SLED</w:t>
      </w:r>
    </w:p>
    <w:p w14:paraId="3306D111" w14:textId="77777777" w:rsidR="00993529" w:rsidRDefault="002532A7">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9178"/>
      </w:tblGrid>
      <w:tr w:rsidR="00993529" w14:paraId="0D4E1206" w14:textId="77777777">
        <w:tc>
          <w:tcPr>
            <w:tcW w:w="0" w:type="auto"/>
            <w:tcMar>
              <w:top w:w="0" w:type="auto"/>
              <w:bottom w:w="0" w:type="auto"/>
            </w:tcMar>
          </w:tcPr>
          <w:p w14:paraId="278F3ABD" w14:textId="77777777" w:rsidR="00993529" w:rsidRDefault="002532A7">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3CCD3C07" w14:textId="77777777" w:rsidR="00993529" w:rsidRDefault="002532A7">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2884AA71" w14:textId="77777777" w:rsidR="00993529" w:rsidRDefault="002532A7">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48B78FC" w14:textId="77777777" w:rsidR="00993529" w:rsidRDefault="002532A7">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w:t>
            </w:r>
            <w:r>
              <w:rPr>
                <w:rFonts w:ascii="Arial" w:hAnsi="Arial" w:cs="Arial"/>
                <w:color w:val="000000"/>
                <w:sz w:val="18"/>
                <w:szCs w:val="18"/>
              </w:rPr>
              <w:lastRenderedPageBreak/>
              <w:t>Revizijska sled je skupek vseh informacij, ki so potrebne, da se predstavi zgodovinski zapis o pomembnejših dogodkih oziroma aktivnostih povezanih s shranjenimi podatki in informacijami ter sistemi za zbiranje, obdelovanje in arhiviranje podatkov.</w:t>
            </w:r>
          </w:p>
          <w:p w14:paraId="75AD1D68" w14:textId="77777777" w:rsidR="00993529" w:rsidRDefault="002532A7">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71631BF" w14:textId="77777777" w:rsidR="00993529" w:rsidRDefault="002532A7">
      <w:pPr>
        <w:spacing w:before="225" w:after="225" w:line="240" w:lineRule="auto"/>
        <w:jc w:val="both"/>
      </w:pPr>
      <w:r>
        <w:rPr>
          <w:rFonts w:ascii="Arial" w:hAnsi="Arial" w:cs="Arial"/>
          <w:b/>
          <w:bCs/>
          <w:color w:val="000000"/>
          <w:sz w:val="18"/>
          <w:szCs w:val="18"/>
        </w:rPr>
        <w:t>XXI. POSLOVNA SKRIVNOST</w:t>
      </w:r>
    </w:p>
    <w:p w14:paraId="797F1D63" w14:textId="77777777" w:rsidR="00993529" w:rsidRDefault="002532A7">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9178"/>
      </w:tblGrid>
      <w:tr w:rsidR="00993529" w14:paraId="25E5C71A" w14:textId="77777777">
        <w:tc>
          <w:tcPr>
            <w:tcW w:w="0" w:type="auto"/>
            <w:tcMar>
              <w:top w:w="0" w:type="auto"/>
              <w:bottom w:w="0" w:type="auto"/>
            </w:tcMar>
          </w:tcPr>
          <w:p w14:paraId="1C97573A" w14:textId="77777777" w:rsidR="00993529" w:rsidRDefault="002532A7">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74FA1413" w14:textId="77777777" w:rsidR="00993529" w:rsidRDefault="002532A7">
            <w:pPr>
              <w:spacing w:before="225" w:after="225"/>
              <w:jc w:val="both"/>
            </w:pPr>
            <w:r>
              <w:rPr>
                <w:rFonts w:ascii="Arial" w:hAnsi="Arial" w:cs="Arial"/>
                <w:color w:val="000000"/>
                <w:sz w:val="18"/>
                <w:szCs w:val="18"/>
              </w:rPr>
              <w:t>Izvajalec se zavezuje varovati poslovno skrivnost naročnika in njegovih partnerjev.</w:t>
            </w:r>
          </w:p>
          <w:p w14:paraId="38E10C19" w14:textId="77777777" w:rsidR="00993529" w:rsidRDefault="002532A7">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2C99E3D7" w14:textId="77777777" w:rsidR="00993529" w:rsidRDefault="002532A7">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26C670E5" w14:textId="77777777" w:rsidR="00993529" w:rsidRDefault="002532A7">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7B13F5FA" w14:textId="77777777" w:rsidR="00993529" w:rsidRDefault="002532A7">
      <w:pPr>
        <w:spacing w:before="225" w:after="225" w:line="240" w:lineRule="auto"/>
        <w:jc w:val="both"/>
      </w:pPr>
      <w:r>
        <w:rPr>
          <w:rFonts w:ascii="Arial" w:hAnsi="Arial" w:cs="Arial"/>
          <w:b/>
          <w:bCs/>
          <w:color w:val="000000"/>
          <w:sz w:val="18"/>
          <w:szCs w:val="18"/>
        </w:rPr>
        <w:t>XXII. KONČNE DOLOČBE</w:t>
      </w:r>
    </w:p>
    <w:p w14:paraId="47D0673D" w14:textId="77777777" w:rsidR="00993529" w:rsidRDefault="002532A7">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9178"/>
      </w:tblGrid>
      <w:tr w:rsidR="00993529" w14:paraId="4DFF6FF2" w14:textId="77777777">
        <w:tc>
          <w:tcPr>
            <w:tcW w:w="0" w:type="auto"/>
            <w:tcMar>
              <w:top w:w="0" w:type="auto"/>
              <w:bottom w:w="0" w:type="auto"/>
            </w:tcMar>
          </w:tcPr>
          <w:p w14:paraId="21156CE6" w14:textId="77777777" w:rsidR="00993529" w:rsidRDefault="002532A7">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B768030" w14:textId="77777777" w:rsidR="00993529" w:rsidRDefault="002532A7">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181"/>
      </w:tblGrid>
      <w:tr w:rsidR="00993529" w14:paraId="38B9C6E3" w14:textId="77777777">
        <w:tc>
          <w:tcPr>
            <w:tcW w:w="0" w:type="auto"/>
            <w:tcMar>
              <w:top w:w="0" w:type="auto"/>
              <w:bottom w:w="0" w:type="auto"/>
            </w:tcMar>
          </w:tcPr>
          <w:p w14:paraId="6C209324" w14:textId="77777777" w:rsidR="00993529" w:rsidRDefault="002532A7">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4A0FC137" w14:textId="77777777" w:rsidR="00993529" w:rsidRDefault="002532A7">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9178"/>
      </w:tblGrid>
      <w:tr w:rsidR="00993529" w14:paraId="4444CB1D" w14:textId="77777777">
        <w:tc>
          <w:tcPr>
            <w:tcW w:w="0" w:type="auto"/>
            <w:tcMar>
              <w:top w:w="0" w:type="auto"/>
              <w:bottom w:w="0" w:type="auto"/>
            </w:tcMar>
          </w:tcPr>
          <w:p w14:paraId="59743126" w14:textId="77777777" w:rsidR="00993529" w:rsidRDefault="002532A7">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598E544C" w14:textId="77777777" w:rsidR="00993529" w:rsidRDefault="002532A7">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1E30F9C5" w14:textId="77777777" w:rsidR="00993529" w:rsidRDefault="002532A7">
      <w:pPr>
        <w:spacing w:after="0" w:line="240" w:lineRule="auto"/>
        <w:jc w:val="center"/>
      </w:pPr>
      <w:r>
        <w:rPr>
          <w:rFonts w:ascii="Arial" w:hAnsi="Arial" w:cs="Arial"/>
          <w:b/>
          <w:bCs/>
          <w:color w:val="000000"/>
          <w:sz w:val="18"/>
          <w:szCs w:val="18"/>
        </w:rPr>
        <w:t>37. člen</w:t>
      </w:r>
    </w:p>
    <w:tbl>
      <w:tblPr>
        <w:tblStyle w:val="NormalTablePHPDOCX"/>
        <w:tblW w:w="0" w:type="auto"/>
        <w:tblInd w:w="108" w:type="dxa"/>
        <w:tblLook w:val="04A0" w:firstRow="1" w:lastRow="0" w:firstColumn="1" w:lastColumn="0" w:noHBand="0" w:noVBand="1"/>
      </w:tblPr>
      <w:tblGrid>
        <w:gridCol w:w="9178"/>
      </w:tblGrid>
      <w:tr w:rsidR="00993529" w14:paraId="61E44500" w14:textId="77777777">
        <w:tc>
          <w:tcPr>
            <w:tcW w:w="0" w:type="auto"/>
            <w:tcMar>
              <w:top w:w="0" w:type="auto"/>
              <w:bottom w:w="0" w:type="auto"/>
            </w:tcMar>
          </w:tcPr>
          <w:p w14:paraId="57EAB310" w14:textId="77777777" w:rsidR="00993529" w:rsidRDefault="002532A7">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0D380930" w14:textId="77777777" w:rsidR="00993529" w:rsidRDefault="002532A7">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9178"/>
      </w:tblGrid>
      <w:tr w:rsidR="00993529" w14:paraId="5DEB3066" w14:textId="77777777">
        <w:tc>
          <w:tcPr>
            <w:tcW w:w="0" w:type="auto"/>
            <w:tcMar>
              <w:top w:w="0" w:type="auto"/>
              <w:bottom w:w="0" w:type="auto"/>
            </w:tcMar>
          </w:tcPr>
          <w:p w14:paraId="39C53767" w14:textId="77777777" w:rsidR="00993529" w:rsidRDefault="002532A7">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22ACABEC" w14:textId="77777777" w:rsidR="00993529" w:rsidRDefault="002532A7">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9178"/>
      </w:tblGrid>
      <w:tr w:rsidR="00993529" w14:paraId="69801B27" w14:textId="77777777">
        <w:tc>
          <w:tcPr>
            <w:tcW w:w="0" w:type="auto"/>
            <w:tcMar>
              <w:top w:w="0" w:type="auto"/>
              <w:bottom w:w="0" w:type="auto"/>
            </w:tcMar>
          </w:tcPr>
          <w:p w14:paraId="554C41AB" w14:textId="77777777" w:rsidR="00993529" w:rsidRDefault="002532A7">
            <w:pPr>
              <w:spacing w:before="225" w:after="225"/>
              <w:jc w:val="both"/>
            </w:pPr>
            <w:r>
              <w:rPr>
                <w:rFonts w:ascii="Arial" w:hAnsi="Arial" w:cs="Arial"/>
                <w:color w:val="000000"/>
                <w:sz w:val="18"/>
                <w:szCs w:val="18"/>
              </w:rPr>
              <w:t xml:space="preserve">Ta pogodba je napisana v šestih (6) enakih izvodih, od katerih prejme naročnik štiri (4) izvode, izvajalec pa dva </w:t>
            </w:r>
            <w:r>
              <w:rPr>
                <w:rFonts w:ascii="Arial" w:hAnsi="Arial" w:cs="Arial"/>
                <w:color w:val="000000"/>
                <w:sz w:val="18"/>
                <w:szCs w:val="18"/>
              </w:rPr>
              <w:lastRenderedPageBreak/>
              <w:t>(2) izvoda.</w:t>
            </w:r>
          </w:p>
        </w:tc>
      </w:tr>
    </w:tbl>
    <w:p w14:paraId="729EA5CB" w14:textId="77777777" w:rsidR="00993529" w:rsidRDefault="002532A7">
      <w:pPr>
        <w:spacing w:before="975" w:after="225" w:line="240" w:lineRule="auto"/>
        <w:jc w:val="both"/>
      </w:pPr>
      <w:r>
        <w:rPr>
          <w:rFonts w:ascii="Arial" w:hAnsi="Arial" w:cs="Arial"/>
          <w:color w:val="000000"/>
          <w:sz w:val="18"/>
          <w:szCs w:val="18"/>
        </w:rPr>
        <w:t>V/na ________________, dne ________________</w:t>
      </w:r>
    </w:p>
    <w:sectPr w:rsidR="0099352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4E8CA" w14:textId="77777777" w:rsidR="002532A7" w:rsidRDefault="002532A7" w:rsidP="006975C6">
      <w:pPr>
        <w:spacing w:after="0" w:line="240" w:lineRule="auto"/>
      </w:pPr>
      <w:r>
        <w:separator/>
      </w:r>
    </w:p>
  </w:endnote>
  <w:endnote w:type="continuationSeparator" w:id="0">
    <w:p w14:paraId="3EC5A637" w14:textId="77777777" w:rsidR="002532A7" w:rsidRDefault="002532A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276C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1BB1"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01C3"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D3A39"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4EBEB"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7FAC7"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1321A"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B7F13"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F72D" w14:textId="77777777" w:rsidR="002532A7" w:rsidRPr="006F1DA5" w:rsidRDefault="002532A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1B7851B1" w14:textId="77777777" w:rsidR="002532A7" w:rsidRDefault="002532A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01F3B"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6E3A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09FA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5B63"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D446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0C6B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6364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2254C" w14:textId="77777777" w:rsidR="002532A7" w:rsidRDefault="002532A7" w:rsidP="006975C6">
      <w:pPr>
        <w:spacing w:after="0" w:line="240" w:lineRule="auto"/>
      </w:pPr>
      <w:r>
        <w:separator/>
      </w:r>
    </w:p>
  </w:footnote>
  <w:footnote w:type="continuationSeparator" w:id="0">
    <w:p w14:paraId="4D51C958" w14:textId="77777777" w:rsidR="002532A7" w:rsidRDefault="002532A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66D3FFD3" w14:textId="77777777" w:rsidTr="007C4767">
      <w:trPr>
        <w:trHeight w:val="1268"/>
      </w:trPr>
      <w:tc>
        <w:tcPr>
          <w:tcW w:w="1668" w:type="dxa"/>
        </w:tcPr>
        <w:p w14:paraId="248A9A5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44F0F8E"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14:paraId="1814BDA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1</w:t>
          </w:r>
        </w:p>
        <w:p w14:paraId="6EBBE43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2392 MEŽICA</w:t>
          </w:r>
        </w:p>
        <w:p w14:paraId="392EEF3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14:paraId="589B0324"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info@mezica.si</w:t>
          </w:r>
        </w:p>
      </w:tc>
      <w:tc>
        <w:tcPr>
          <w:tcW w:w="4209" w:type="dxa"/>
        </w:tcPr>
        <w:p w14:paraId="4DD45BD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E0A2EB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6153554A" w14:textId="77777777" w:rsidTr="00B169F3">
      <w:trPr>
        <w:trHeight w:val="1268"/>
      </w:trPr>
      <w:tc>
        <w:tcPr>
          <w:tcW w:w="1668" w:type="dxa"/>
        </w:tcPr>
        <w:p w14:paraId="18B3D9F0" w14:textId="77777777" w:rsidR="002532A7" w:rsidRPr="006F1DA5" w:rsidRDefault="002532A7"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16787565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6BC9997" w14:textId="77777777" w:rsidR="002532A7" w:rsidRPr="006F1DA5" w:rsidRDefault="002532A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14:paraId="4C5D01AF" w14:textId="77777777" w:rsidR="002532A7" w:rsidRPr="006F1DA5" w:rsidRDefault="002532A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1</w:t>
          </w:r>
        </w:p>
        <w:p w14:paraId="27166986" w14:textId="77777777" w:rsidR="002532A7" w:rsidRPr="006F1DA5" w:rsidRDefault="002532A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2392 MEŽICA</w:t>
          </w:r>
        </w:p>
        <w:p w14:paraId="21DAF014" w14:textId="77777777" w:rsidR="002532A7" w:rsidRPr="006F1DA5" w:rsidRDefault="002532A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14:paraId="67390428" w14:textId="77777777" w:rsidR="002532A7" w:rsidRPr="006F1DA5" w:rsidRDefault="002532A7"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info@mezica.si</w:t>
          </w:r>
        </w:p>
      </w:tc>
      <w:tc>
        <w:tcPr>
          <w:tcW w:w="4209" w:type="dxa"/>
        </w:tcPr>
        <w:p w14:paraId="11616B05" w14:textId="77777777" w:rsidR="002532A7" w:rsidRPr="006F1DA5" w:rsidRDefault="002532A7"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8163405" wp14:editId="76D6711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4FBD3BE" w14:textId="77777777" w:rsidR="002532A7" w:rsidRPr="006F1DA5" w:rsidRDefault="002532A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679B"/>
    <w:multiLevelType w:val="hybridMultilevel"/>
    <w:tmpl w:val="F4EE153C"/>
    <w:lvl w:ilvl="0" w:tplc="22FC96CA">
      <w:start w:val="1"/>
      <w:numFmt w:val="decimal"/>
      <w:lvlText w:val="%1."/>
      <w:lvlJc w:val="left"/>
      <w:pPr>
        <w:ind w:left="720" w:hanging="360"/>
      </w:pPr>
      <w:rPr>
        <w:rFonts w:ascii="Arial" w:hAnsi="Arial" w:cs="Arial" w:hint="default"/>
        <w:sz w:val="18"/>
        <w:szCs w:val="18"/>
      </w:rPr>
    </w:lvl>
    <w:lvl w:ilvl="1" w:tplc="5B9E5844">
      <w:start w:val="1"/>
      <w:numFmt w:val="decimal"/>
      <w:lvlText w:val="%2."/>
      <w:lvlJc w:val="left"/>
      <w:pPr>
        <w:ind w:left="1440" w:hanging="360"/>
      </w:pPr>
    </w:lvl>
    <w:lvl w:ilvl="2" w:tplc="7960E072">
      <w:start w:val="1"/>
      <w:numFmt w:val="decimal"/>
      <w:lvlText w:val="%3."/>
      <w:lvlJc w:val="left"/>
      <w:pPr>
        <w:ind w:left="2160" w:hanging="360"/>
      </w:pPr>
    </w:lvl>
    <w:lvl w:ilvl="3" w:tplc="29E81BD6">
      <w:start w:val="1"/>
      <w:numFmt w:val="decimal"/>
      <w:lvlText w:val="%4."/>
      <w:lvlJc w:val="left"/>
      <w:pPr>
        <w:ind w:left="2880" w:hanging="360"/>
      </w:pPr>
    </w:lvl>
    <w:lvl w:ilvl="4" w:tplc="58202B04">
      <w:start w:val="1"/>
      <w:numFmt w:val="decimal"/>
      <w:lvlText w:val="%5."/>
      <w:lvlJc w:val="left"/>
      <w:pPr>
        <w:ind w:left="3600" w:hanging="360"/>
      </w:pPr>
    </w:lvl>
    <w:lvl w:ilvl="5" w:tplc="B85C55F4">
      <w:start w:val="1"/>
      <w:numFmt w:val="decimal"/>
      <w:lvlText w:val="%6."/>
      <w:lvlJc w:val="left"/>
      <w:pPr>
        <w:ind w:left="4320" w:hanging="360"/>
      </w:pPr>
    </w:lvl>
    <w:lvl w:ilvl="6" w:tplc="EE02458A">
      <w:start w:val="1"/>
      <w:numFmt w:val="decimal"/>
      <w:lvlText w:val="%7."/>
      <w:lvlJc w:val="left"/>
      <w:pPr>
        <w:ind w:left="5040" w:hanging="360"/>
      </w:pPr>
    </w:lvl>
    <w:lvl w:ilvl="7" w:tplc="27E4AC92">
      <w:start w:val="1"/>
      <w:numFmt w:val="decimal"/>
      <w:lvlText w:val="%8."/>
      <w:lvlJc w:val="left"/>
      <w:pPr>
        <w:ind w:left="5760" w:hanging="360"/>
      </w:pPr>
    </w:lvl>
    <w:lvl w:ilvl="8" w:tplc="0820083E">
      <w:start w:val="1"/>
      <w:numFmt w:val="decimal"/>
      <w:lvlText w:val="%9."/>
      <w:lvlJc w:val="left"/>
      <w:pPr>
        <w:ind w:left="6480" w:hanging="360"/>
      </w:pPr>
    </w:lvl>
  </w:abstractNum>
  <w:abstractNum w:abstractNumId="1" w15:restartNumberingAfterBreak="0">
    <w:nsid w:val="049E4FDB"/>
    <w:multiLevelType w:val="hybridMultilevel"/>
    <w:tmpl w:val="A32C3E34"/>
    <w:lvl w:ilvl="0" w:tplc="E292B1B4">
      <w:start w:val="1"/>
      <w:numFmt w:val="bullet"/>
      <w:lvlText w:val=""/>
      <w:lvlJc w:val="left"/>
      <w:pPr>
        <w:ind w:left="720" w:hanging="360"/>
      </w:pPr>
      <w:rPr>
        <w:rFonts w:ascii="Symbol" w:hAnsi="Symbol" w:cs="Symbol" w:hint="default"/>
        <w:sz w:val="18"/>
        <w:szCs w:val="18"/>
      </w:rPr>
    </w:lvl>
    <w:lvl w:ilvl="1" w:tplc="F782DECC">
      <w:start w:val="1"/>
      <w:numFmt w:val="bullet"/>
      <w:lvlText w:val="o"/>
      <w:lvlJc w:val="left"/>
      <w:pPr>
        <w:ind w:left="1440" w:hanging="360"/>
      </w:pPr>
      <w:rPr>
        <w:rFonts w:ascii="Courier New" w:hAnsi="Courier New" w:cs="Courier New" w:hint="default"/>
      </w:rPr>
    </w:lvl>
    <w:lvl w:ilvl="2" w:tplc="BC1C36E4">
      <w:start w:val="1"/>
      <w:numFmt w:val="bullet"/>
      <w:lvlText w:val=""/>
      <w:lvlJc w:val="left"/>
      <w:pPr>
        <w:ind w:left="2160" w:hanging="360"/>
      </w:pPr>
      <w:rPr>
        <w:rFonts w:ascii="Wingdings" w:hAnsi="Wingdings" w:cs="Wingdings" w:hint="default"/>
      </w:rPr>
    </w:lvl>
    <w:lvl w:ilvl="3" w:tplc="3A6CB938">
      <w:start w:val="1"/>
      <w:numFmt w:val="bullet"/>
      <w:lvlText w:val=""/>
      <w:lvlJc w:val="left"/>
      <w:pPr>
        <w:ind w:left="2880" w:hanging="360"/>
      </w:pPr>
      <w:rPr>
        <w:rFonts w:ascii="Symbol" w:hAnsi="Symbol" w:cs="Symbol" w:hint="default"/>
      </w:rPr>
    </w:lvl>
    <w:lvl w:ilvl="4" w:tplc="0CEE48EE">
      <w:start w:val="1"/>
      <w:numFmt w:val="bullet"/>
      <w:lvlText w:val="o"/>
      <w:lvlJc w:val="left"/>
      <w:pPr>
        <w:ind w:left="3600" w:hanging="360"/>
      </w:pPr>
      <w:rPr>
        <w:rFonts w:ascii="Courier New" w:hAnsi="Courier New" w:cs="Courier New" w:hint="default"/>
      </w:rPr>
    </w:lvl>
    <w:lvl w:ilvl="5" w:tplc="38A09DC8">
      <w:start w:val="1"/>
      <w:numFmt w:val="bullet"/>
      <w:lvlText w:val=""/>
      <w:lvlJc w:val="left"/>
      <w:pPr>
        <w:ind w:left="4320" w:hanging="360"/>
      </w:pPr>
      <w:rPr>
        <w:rFonts w:ascii="Wingdings" w:hAnsi="Wingdings" w:cs="Wingdings" w:hint="default"/>
      </w:rPr>
    </w:lvl>
    <w:lvl w:ilvl="6" w:tplc="A57032E0">
      <w:start w:val="1"/>
      <w:numFmt w:val="bullet"/>
      <w:lvlText w:val=""/>
      <w:lvlJc w:val="left"/>
      <w:pPr>
        <w:ind w:left="5040" w:hanging="360"/>
      </w:pPr>
      <w:rPr>
        <w:rFonts w:ascii="Symbol" w:hAnsi="Symbol" w:cs="Symbol" w:hint="default"/>
      </w:rPr>
    </w:lvl>
    <w:lvl w:ilvl="7" w:tplc="03287926">
      <w:start w:val="1"/>
      <w:numFmt w:val="bullet"/>
      <w:lvlText w:val="o"/>
      <w:lvlJc w:val="left"/>
      <w:pPr>
        <w:ind w:left="5760" w:hanging="360"/>
      </w:pPr>
      <w:rPr>
        <w:rFonts w:ascii="Courier New" w:hAnsi="Courier New" w:cs="Courier New" w:hint="default"/>
      </w:rPr>
    </w:lvl>
    <w:lvl w:ilvl="8" w:tplc="193ED75A">
      <w:start w:val="1"/>
      <w:numFmt w:val="bullet"/>
      <w:lvlText w:val=""/>
      <w:lvlJc w:val="left"/>
      <w:pPr>
        <w:ind w:left="6480" w:hanging="360"/>
      </w:pPr>
      <w:rPr>
        <w:rFonts w:ascii="Wingdings" w:hAnsi="Wingdings" w:cs="Wingdings" w:hint="default"/>
      </w:rPr>
    </w:lvl>
  </w:abstractNum>
  <w:abstractNum w:abstractNumId="2" w15:restartNumberingAfterBreak="0">
    <w:nsid w:val="0C3168F5"/>
    <w:multiLevelType w:val="hybridMultilevel"/>
    <w:tmpl w:val="8E42EA3C"/>
    <w:lvl w:ilvl="0" w:tplc="B5FAC7DE">
      <w:start w:val="1"/>
      <w:numFmt w:val="bullet"/>
      <w:lvlText w:val=""/>
      <w:lvlJc w:val="left"/>
      <w:pPr>
        <w:ind w:left="720" w:hanging="360"/>
      </w:pPr>
      <w:rPr>
        <w:rFonts w:ascii="Symbol" w:hAnsi="Symbol" w:cs="Symbol" w:hint="default"/>
        <w:sz w:val="18"/>
        <w:szCs w:val="18"/>
      </w:rPr>
    </w:lvl>
    <w:lvl w:ilvl="1" w:tplc="1240A4AA">
      <w:start w:val="1"/>
      <w:numFmt w:val="bullet"/>
      <w:lvlText w:val="o"/>
      <w:lvlJc w:val="left"/>
      <w:pPr>
        <w:ind w:left="1440" w:hanging="360"/>
      </w:pPr>
      <w:rPr>
        <w:rFonts w:ascii="Courier New" w:hAnsi="Courier New" w:cs="Courier New" w:hint="default"/>
      </w:rPr>
    </w:lvl>
    <w:lvl w:ilvl="2" w:tplc="949A3BD6">
      <w:start w:val="1"/>
      <w:numFmt w:val="bullet"/>
      <w:lvlText w:val=""/>
      <w:lvlJc w:val="left"/>
      <w:pPr>
        <w:ind w:left="2160" w:hanging="360"/>
      </w:pPr>
      <w:rPr>
        <w:rFonts w:ascii="Wingdings" w:hAnsi="Wingdings" w:cs="Wingdings" w:hint="default"/>
      </w:rPr>
    </w:lvl>
    <w:lvl w:ilvl="3" w:tplc="CD909370">
      <w:start w:val="1"/>
      <w:numFmt w:val="bullet"/>
      <w:lvlText w:val=""/>
      <w:lvlJc w:val="left"/>
      <w:pPr>
        <w:ind w:left="2880" w:hanging="360"/>
      </w:pPr>
      <w:rPr>
        <w:rFonts w:ascii="Symbol" w:hAnsi="Symbol" w:cs="Symbol" w:hint="default"/>
      </w:rPr>
    </w:lvl>
    <w:lvl w:ilvl="4" w:tplc="C52A535C">
      <w:start w:val="1"/>
      <w:numFmt w:val="bullet"/>
      <w:lvlText w:val="o"/>
      <w:lvlJc w:val="left"/>
      <w:pPr>
        <w:ind w:left="3600" w:hanging="360"/>
      </w:pPr>
      <w:rPr>
        <w:rFonts w:ascii="Courier New" w:hAnsi="Courier New" w:cs="Courier New" w:hint="default"/>
      </w:rPr>
    </w:lvl>
    <w:lvl w:ilvl="5" w:tplc="529EEDEC">
      <w:start w:val="1"/>
      <w:numFmt w:val="bullet"/>
      <w:lvlText w:val=""/>
      <w:lvlJc w:val="left"/>
      <w:pPr>
        <w:ind w:left="4320" w:hanging="360"/>
      </w:pPr>
      <w:rPr>
        <w:rFonts w:ascii="Wingdings" w:hAnsi="Wingdings" w:cs="Wingdings" w:hint="default"/>
      </w:rPr>
    </w:lvl>
    <w:lvl w:ilvl="6" w:tplc="34B4269A">
      <w:start w:val="1"/>
      <w:numFmt w:val="bullet"/>
      <w:lvlText w:val=""/>
      <w:lvlJc w:val="left"/>
      <w:pPr>
        <w:ind w:left="5040" w:hanging="360"/>
      </w:pPr>
      <w:rPr>
        <w:rFonts w:ascii="Symbol" w:hAnsi="Symbol" w:cs="Symbol" w:hint="default"/>
      </w:rPr>
    </w:lvl>
    <w:lvl w:ilvl="7" w:tplc="2D06909E">
      <w:start w:val="1"/>
      <w:numFmt w:val="bullet"/>
      <w:lvlText w:val="o"/>
      <w:lvlJc w:val="left"/>
      <w:pPr>
        <w:ind w:left="5760" w:hanging="360"/>
      </w:pPr>
      <w:rPr>
        <w:rFonts w:ascii="Courier New" w:hAnsi="Courier New" w:cs="Courier New" w:hint="default"/>
      </w:rPr>
    </w:lvl>
    <w:lvl w:ilvl="8" w:tplc="992EEE8C">
      <w:start w:val="1"/>
      <w:numFmt w:val="bullet"/>
      <w:lvlText w:val=""/>
      <w:lvlJc w:val="left"/>
      <w:pPr>
        <w:ind w:left="6480" w:hanging="360"/>
      </w:pPr>
      <w:rPr>
        <w:rFonts w:ascii="Wingdings" w:hAnsi="Wingdings" w:cs="Wingdings" w:hint="default"/>
      </w:rPr>
    </w:lvl>
  </w:abstractNum>
  <w:abstractNum w:abstractNumId="3" w15:restartNumberingAfterBreak="0">
    <w:nsid w:val="0D8564A8"/>
    <w:multiLevelType w:val="hybridMultilevel"/>
    <w:tmpl w:val="91200AC4"/>
    <w:lvl w:ilvl="0" w:tplc="41909216">
      <w:start w:val="1"/>
      <w:numFmt w:val="bullet"/>
      <w:lvlText w:val=""/>
      <w:lvlJc w:val="left"/>
      <w:pPr>
        <w:ind w:left="720" w:hanging="360"/>
      </w:pPr>
      <w:rPr>
        <w:rFonts w:ascii="Symbol" w:hAnsi="Symbol" w:cs="Symbol" w:hint="default"/>
        <w:sz w:val="18"/>
        <w:szCs w:val="18"/>
      </w:rPr>
    </w:lvl>
    <w:lvl w:ilvl="1" w:tplc="BF92C282">
      <w:start w:val="1"/>
      <w:numFmt w:val="bullet"/>
      <w:lvlText w:val="o"/>
      <w:lvlJc w:val="left"/>
      <w:pPr>
        <w:ind w:left="1440" w:hanging="360"/>
      </w:pPr>
      <w:rPr>
        <w:rFonts w:ascii="Courier New" w:hAnsi="Courier New" w:cs="Courier New" w:hint="default"/>
      </w:rPr>
    </w:lvl>
    <w:lvl w:ilvl="2" w:tplc="96DCF2EC">
      <w:start w:val="1"/>
      <w:numFmt w:val="bullet"/>
      <w:lvlText w:val=""/>
      <w:lvlJc w:val="left"/>
      <w:pPr>
        <w:ind w:left="2160" w:hanging="360"/>
      </w:pPr>
      <w:rPr>
        <w:rFonts w:ascii="Wingdings" w:hAnsi="Wingdings" w:cs="Wingdings" w:hint="default"/>
      </w:rPr>
    </w:lvl>
    <w:lvl w:ilvl="3" w:tplc="D77677F6">
      <w:start w:val="1"/>
      <w:numFmt w:val="bullet"/>
      <w:lvlText w:val=""/>
      <w:lvlJc w:val="left"/>
      <w:pPr>
        <w:ind w:left="2880" w:hanging="360"/>
      </w:pPr>
      <w:rPr>
        <w:rFonts w:ascii="Symbol" w:hAnsi="Symbol" w:cs="Symbol" w:hint="default"/>
      </w:rPr>
    </w:lvl>
    <w:lvl w:ilvl="4" w:tplc="8B8017A0">
      <w:start w:val="1"/>
      <w:numFmt w:val="bullet"/>
      <w:lvlText w:val="o"/>
      <w:lvlJc w:val="left"/>
      <w:pPr>
        <w:ind w:left="3600" w:hanging="360"/>
      </w:pPr>
      <w:rPr>
        <w:rFonts w:ascii="Courier New" w:hAnsi="Courier New" w:cs="Courier New" w:hint="default"/>
      </w:rPr>
    </w:lvl>
    <w:lvl w:ilvl="5" w:tplc="AF0E577C">
      <w:start w:val="1"/>
      <w:numFmt w:val="bullet"/>
      <w:lvlText w:val=""/>
      <w:lvlJc w:val="left"/>
      <w:pPr>
        <w:ind w:left="4320" w:hanging="360"/>
      </w:pPr>
      <w:rPr>
        <w:rFonts w:ascii="Wingdings" w:hAnsi="Wingdings" w:cs="Wingdings" w:hint="default"/>
      </w:rPr>
    </w:lvl>
    <w:lvl w:ilvl="6" w:tplc="A442FA8E">
      <w:start w:val="1"/>
      <w:numFmt w:val="bullet"/>
      <w:lvlText w:val=""/>
      <w:lvlJc w:val="left"/>
      <w:pPr>
        <w:ind w:left="5040" w:hanging="360"/>
      </w:pPr>
      <w:rPr>
        <w:rFonts w:ascii="Symbol" w:hAnsi="Symbol" w:cs="Symbol" w:hint="default"/>
      </w:rPr>
    </w:lvl>
    <w:lvl w:ilvl="7" w:tplc="AE046CF0">
      <w:start w:val="1"/>
      <w:numFmt w:val="bullet"/>
      <w:lvlText w:val="o"/>
      <w:lvlJc w:val="left"/>
      <w:pPr>
        <w:ind w:left="5760" w:hanging="360"/>
      </w:pPr>
      <w:rPr>
        <w:rFonts w:ascii="Courier New" w:hAnsi="Courier New" w:cs="Courier New" w:hint="default"/>
      </w:rPr>
    </w:lvl>
    <w:lvl w:ilvl="8" w:tplc="D2629B4E">
      <w:start w:val="1"/>
      <w:numFmt w:val="bullet"/>
      <w:lvlText w:val=""/>
      <w:lvlJc w:val="left"/>
      <w:pPr>
        <w:ind w:left="6480" w:hanging="360"/>
      </w:pPr>
      <w:rPr>
        <w:rFonts w:ascii="Wingdings" w:hAnsi="Wingdings" w:cs="Wingdings" w:hint="default"/>
      </w:rPr>
    </w:lvl>
  </w:abstractNum>
  <w:abstractNum w:abstractNumId="4" w15:restartNumberingAfterBreak="0">
    <w:nsid w:val="112561CE"/>
    <w:multiLevelType w:val="hybridMultilevel"/>
    <w:tmpl w:val="C04A9024"/>
    <w:lvl w:ilvl="0" w:tplc="50D0C386">
      <w:start w:val="1"/>
      <w:numFmt w:val="bullet"/>
      <w:lvlText w:val=""/>
      <w:lvlJc w:val="left"/>
      <w:pPr>
        <w:ind w:left="720" w:hanging="360"/>
      </w:pPr>
      <w:rPr>
        <w:rFonts w:ascii="Symbol" w:hAnsi="Symbol" w:cs="Symbol" w:hint="default"/>
        <w:sz w:val="24"/>
        <w:szCs w:val="24"/>
      </w:rPr>
    </w:lvl>
    <w:lvl w:ilvl="1" w:tplc="A224D4CA">
      <w:start w:val="1"/>
      <w:numFmt w:val="bullet"/>
      <w:lvlText w:val="o"/>
      <w:lvlJc w:val="left"/>
      <w:pPr>
        <w:ind w:left="1440" w:hanging="360"/>
      </w:pPr>
      <w:rPr>
        <w:rFonts w:ascii="Courier New" w:hAnsi="Courier New" w:cs="Courier New" w:hint="default"/>
      </w:rPr>
    </w:lvl>
    <w:lvl w:ilvl="2" w:tplc="F152856E">
      <w:start w:val="1"/>
      <w:numFmt w:val="bullet"/>
      <w:lvlText w:val=""/>
      <w:lvlJc w:val="left"/>
      <w:pPr>
        <w:ind w:left="2160" w:hanging="360"/>
      </w:pPr>
      <w:rPr>
        <w:rFonts w:ascii="Wingdings" w:hAnsi="Wingdings" w:cs="Wingdings" w:hint="default"/>
      </w:rPr>
    </w:lvl>
    <w:lvl w:ilvl="3" w:tplc="66AC5694">
      <w:start w:val="1"/>
      <w:numFmt w:val="bullet"/>
      <w:lvlText w:val=""/>
      <w:lvlJc w:val="left"/>
      <w:pPr>
        <w:ind w:left="2880" w:hanging="360"/>
      </w:pPr>
      <w:rPr>
        <w:rFonts w:ascii="Symbol" w:hAnsi="Symbol" w:cs="Symbol" w:hint="default"/>
      </w:rPr>
    </w:lvl>
    <w:lvl w:ilvl="4" w:tplc="EBBE735A">
      <w:start w:val="1"/>
      <w:numFmt w:val="bullet"/>
      <w:lvlText w:val="o"/>
      <w:lvlJc w:val="left"/>
      <w:pPr>
        <w:ind w:left="3600" w:hanging="360"/>
      </w:pPr>
      <w:rPr>
        <w:rFonts w:ascii="Courier New" w:hAnsi="Courier New" w:cs="Courier New" w:hint="default"/>
      </w:rPr>
    </w:lvl>
    <w:lvl w:ilvl="5" w:tplc="A5D427A6">
      <w:start w:val="1"/>
      <w:numFmt w:val="bullet"/>
      <w:lvlText w:val=""/>
      <w:lvlJc w:val="left"/>
      <w:pPr>
        <w:ind w:left="4320" w:hanging="360"/>
      </w:pPr>
      <w:rPr>
        <w:rFonts w:ascii="Wingdings" w:hAnsi="Wingdings" w:cs="Wingdings" w:hint="default"/>
      </w:rPr>
    </w:lvl>
    <w:lvl w:ilvl="6" w:tplc="6CAC9320">
      <w:start w:val="1"/>
      <w:numFmt w:val="bullet"/>
      <w:lvlText w:val=""/>
      <w:lvlJc w:val="left"/>
      <w:pPr>
        <w:ind w:left="5040" w:hanging="360"/>
      </w:pPr>
      <w:rPr>
        <w:rFonts w:ascii="Symbol" w:hAnsi="Symbol" w:cs="Symbol" w:hint="default"/>
      </w:rPr>
    </w:lvl>
    <w:lvl w:ilvl="7" w:tplc="A356A578">
      <w:start w:val="1"/>
      <w:numFmt w:val="bullet"/>
      <w:lvlText w:val="o"/>
      <w:lvlJc w:val="left"/>
      <w:pPr>
        <w:ind w:left="5760" w:hanging="360"/>
      </w:pPr>
      <w:rPr>
        <w:rFonts w:ascii="Courier New" w:hAnsi="Courier New" w:cs="Courier New" w:hint="default"/>
      </w:rPr>
    </w:lvl>
    <w:lvl w:ilvl="8" w:tplc="5E9C0546">
      <w:start w:val="1"/>
      <w:numFmt w:val="bullet"/>
      <w:lvlText w:val=""/>
      <w:lvlJc w:val="left"/>
      <w:pPr>
        <w:ind w:left="6480" w:hanging="360"/>
      </w:pPr>
      <w:rPr>
        <w:rFonts w:ascii="Wingdings" w:hAnsi="Wingdings" w:cs="Wingdings" w:hint="default"/>
      </w:rPr>
    </w:lvl>
  </w:abstractNum>
  <w:abstractNum w:abstractNumId="5" w15:restartNumberingAfterBreak="0">
    <w:nsid w:val="116624EA"/>
    <w:multiLevelType w:val="hybridMultilevel"/>
    <w:tmpl w:val="B3F8B7AC"/>
    <w:lvl w:ilvl="0" w:tplc="F3FA50E2">
      <w:start w:val="1"/>
      <w:numFmt w:val="bullet"/>
      <w:lvlText w:val=""/>
      <w:lvlJc w:val="left"/>
      <w:pPr>
        <w:ind w:left="720" w:hanging="360"/>
      </w:pPr>
      <w:rPr>
        <w:rFonts w:ascii="Symbol" w:hAnsi="Symbol" w:cs="Symbol" w:hint="default"/>
        <w:sz w:val="24"/>
        <w:szCs w:val="24"/>
      </w:rPr>
    </w:lvl>
    <w:lvl w:ilvl="1" w:tplc="821C15EE">
      <w:start w:val="1"/>
      <w:numFmt w:val="bullet"/>
      <w:lvlText w:val="o"/>
      <w:lvlJc w:val="left"/>
      <w:pPr>
        <w:ind w:left="1440" w:hanging="360"/>
      </w:pPr>
      <w:rPr>
        <w:rFonts w:ascii="Courier New" w:hAnsi="Courier New" w:cs="Courier New" w:hint="default"/>
      </w:rPr>
    </w:lvl>
    <w:lvl w:ilvl="2" w:tplc="D1E84ACA">
      <w:start w:val="1"/>
      <w:numFmt w:val="bullet"/>
      <w:lvlText w:val=""/>
      <w:lvlJc w:val="left"/>
      <w:pPr>
        <w:ind w:left="2160" w:hanging="360"/>
      </w:pPr>
      <w:rPr>
        <w:rFonts w:ascii="Wingdings" w:hAnsi="Wingdings" w:cs="Wingdings" w:hint="default"/>
      </w:rPr>
    </w:lvl>
    <w:lvl w:ilvl="3" w:tplc="83223808">
      <w:start w:val="1"/>
      <w:numFmt w:val="bullet"/>
      <w:lvlText w:val=""/>
      <w:lvlJc w:val="left"/>
      <w:pPr>
        <w:ind w:left="2880" w:hanging="360"/>
      </w:pPr>
      <w:rPr>
        <w:rFonts w:ascii="Symbol" w:hAnsi="Symbol" w:cs="Symbol" w:hint="default"/>
      </w:rPr>
    </w:lvl>
    <w:lvl w:ilvl="4" w:tplc="1BD29DF4">
      <w:start w:val="1"/>
      <w:numFmt w:val="bullet"/>
      <w:lvlText w:val="o"/>
      <w:lvlJc w:val="left"/>
      <w:pPr>
        <w:ind w:left="3600" w:hanging="360"/>
      </w:pPr>
      <w:rPr>
        <w:rFonts w:ascii="Courier New" w:hAnsi="Courier New" w:cs="Courier New" w:hint="default"/>
      </w:rPr>
    </w:lvl>
    <w:lvl w:ilvl="5" w:tplc="026EB108">
      <w:start w:val="1"/>
      <w:numFmt w:val="bullet"/>
      <w:lvlText w:val=""/>
      <w:lvlJc w:val="left"/>
      <w:pPr>
        <w:ind w:left="4320" w:hanging="360"/>
      </w:pPr>
      <w:rPr>
        <w:rFonts w:ascii="Wingdings" w:hAnsi="Wingdings" w:cs="Wingdings" w:hint="default"/>
      </w:rPr>
    </w:lvl>
    <w:lvl w:ilvl="6" w:tplc="1A06AD10">
      <w:start w:val="1"/>
      <w:numFmt w:val="bullet"/>
      <w:lvlText w:val=""/>
      <w:lvlJc w:val="left"/>
      <w:pPr>
        <w:ind w:left="5040" w:hanging="360"/>
      </w:pPr>
      <w:rPr>
        <w:rFonts w:ascii="Symbol" w:hAnsi="Symbol" w:cs="Symbol" w:hint="default"/>
      </w:rPr>
    </w:lvl>
    <w:lvl w:ilvl="7" w:tplc="C366B058">
      <w:start w:val="1"/>
      <w:numFmt w:val="bullet"/>
      <w:lvlText w:val="o"/>
      <w:lvlJc w:val="left"/>
      <w:pPr>
        <w:ind w:left="5760" w:hanging="360"/>
      </w:pPr>
      <w:rPr>
        <w:rFonts w:ascii="Courier New" w:hAnsi="Courier New" w:cs="Courier New" w:hint="default"/>
      </w:rPr>
    </w:lvl>
    <w:lvl w:ilvl="8" w:tplc="D194BFAE">
      <w:start w:val="1"/>
      <w:numFmt w:val="bullet"/>
      <w:lvlText w:val=""/>
      <w:lvlJc w:val="left"/>
      <w:pPr>
        <w:ind w:left="6480" w:hanging="360"/>
      </w:pPr>
      <w:rPr>
        <w:rFonts w:ascii="Wingdings" w:hAnsi="Wingdings" w:cs="Wingdings" w:hint="default"/>
      </w:rPr>
    </w:lvl>
  </w:abstractNum>
  <w:abstractNum w:abstractNumId="6" w15:restartNumberingAfterBreak="0">
    <w:nsid w:val="11935A70"/>
    <w:multiLevelType w:val="hybridMultilevel"/>
    <w:tmpl w:val="7DDA97D8"/>
    <w:lvl w:ilvl="0" w:tplc="D708FB5C">
      <w:start w:val="1"/>
      <w:numFmt w:val="bullet"/>
      <w:lvlText w:val=""/>
      <w:lvlJc w:val="left"/>
      <w:pPr>
        <w:ind w:left="720" w:hanging="360"/>
      </w:pPr>
      <w:rPr>
        <w:rFonts w:ascii="Symbol" w:hAnsi="Symbol" w:cs="Symbol" w:hint="default"/>
        <w:sz w:val="18"/>
        <w:szCs w:val="18"/>
      </w:rPr>
    </w:lvl>
    <w:lvl w:ilvl="1" w:tplc="B0B464DC">
      <w:start w:val="1"/>
      <w:numFmt w:val="bullet"/>
      <w:lvlText w:val="o"/>
      <w:lvlJc w:val="left"/>
      <w:pPr>
        <w:ind w:left="1440" w:hanging="360"/>
      </w:pPr>
      <w:rPr>
        <w:rFonts w:ascii="Courier New" w:hAnsi="Courier New" w:cs="Courier New" w:hint="default"/>
      </w:rPr>
    </w:lvl>
    <w:lvl w:ilvl="2" w:tplc="ABA8C090">
      <w:start w:val="1"/>
      <w:numFmt w:val="bullet"/>
      <w:lvlText w:val=""/>
      <w:lvlJc w:val="left"/>
      <w:pPr>
        <w:ind w:left="2160" w:hanging="360"/>
      </w:pPr>
      <w:rPr>
        <w:rFonts w:ascii="Wingdings" w:hAnsi="Wingdings" w:cs="Wingdings" w:hint="default"/>
      </w:rPr>
    </w:lvl>
    <w:lvl w:ilvl="3" w:tplc="EAA419E6">
      <w:start w:val="1"/>
      <w:numFmt w:val="bullet"/>
      <w:lvlText w:val=""/>
      <w:lvlJc w:val="left"/>
      <w:pPr>
        <w:ind w:left="2880" w:hanging="360"/>
      </w:pPr>
      <w:rPr>
        <w:rFonts w:ascii="Symbol" w:hAnsi="Symbol" w:cs="Symbol" w:hint="default"/>
      </w:rPr>
    </w:lvl>
    <w:lvl w:ilvl="4" w:tplc="E0E07596">
      <w:start w:val="1"/>
      <w:numFmt w:val="bullet"/>
      <w:lvlText w:val="o"/>
      <w:lvlJc w:val="left"/>
      <w:pPr>
        <w:ind w:left="3600" w:hanging="360"/>
      </w:pPr>
      <w:rPr>
        <w:rFonts w:ascii="Courier New" w:hAnsi="Courier New" w:cs="Courier New" w:hint="default"/>
      </w:rPr>
    </w:lvl>
    <w:lvl w:ilvl="5" w:tplc="7AEAFFB0">
      <w:start w:val="1"/>
      <w:numFmt w:val="bullet"/>
      <w:lvlText w:val=""/>
      <w:lvlJc w:val="left"/>
      <w:pPr>
        <w:ind w:left="4320" w:hanging="360"/>
      </w:pPr>
      <w:rPr>
        <w:rFonts w:ascii="Wingdings" w:hAnsi="Wingdings" w:cs="Wingdings" w:hint="default"/>
      </w:rPr>
    </w:lvl>
    <w:lvl w:ilvl="6" w:tplc="C62075A2">
      <w:start w:val="1"/>
      <w:numFmt w:val="bullet"/>
      <w:lvlText w:val=""/>
      <w:lvlJc w:val="left"/>
      <w:pPr>
        <w:ind w:left="5040" w:hanging="360"/>
      </w:pPr>
      <w:rPr>
        <w:rFonts w:ascii="Symbol" w:hAnsi="Symbol" w:cs="Symbol" w:hint="default"/>
      </w:rPr>
    </w:lvl>
    <w:lvl w:ilvl="7" w:tplc="2C18DF28">
      <w:start w:val="1"/>
      <w:numFmt w:val="bullet"/>
      <w:lvlText w:val="o"/>
      <w:lvlJc w:val="left"/>
      <w:pPr>
        <w:ind w:left="5760" w:hanging="360"/>
      </w:pPr>
      <w:rPr>
        <w:rFonts w:ascii="Courier New" w:hAnsi="Courier New" w:cs="Courier New" w:hint="default"/>
      </w:rPr>
    </w:lvl>
    <w:lvl w:ilvl="8" w:tplc="9B827B16">
      <w:start w:val="1"/>
      <w:numFmt w:val="bullet"/>
      <w:lvlText w:val=""/>
      <w:lvlJc w:val="left"/>
      <w:pPr>
        <w:ind w:left="6480" w:hanging="360"/>
      </w:pPr>
      <w:rPr>
        <w:rFonts w:ascii="Wingdings" w:hAnsi="Wingdings" w:cs="Wingdings" w:hint="default"/>
      </w:rPr>
    </w:lvl>
  </w:abstractNum>
  <w:abstractNum w:abstractNumId="7" w15:restartNumberingAfterBreak="0">
    <w:nsid w:val="17025F45"/>
    <w:multiLevelType w:val="hybridMultilevel"/>
    <w:tmpl w:val="62F862AE"/>
    <w:lvl w:ilvl="0" w:tplc="1B608F82">
      <w:start w:val="1"/>
      <w:numFmt w:val="bullet"/>
      <w:lvlText w:val=""/>
      <w:lvlJc w:val="left"/>
      <w:pPr>
        <w:ind w:left="720" w:hanging="360"/>
      </w:pPr>
      <w:rPr>
        <w:rFonts w:ascii="Symbol" w:hAnsi="Symbol" w:cs="Symbol" w:hint="default"/>
        <w:sz w:val="18"/>
        <w:szCs w:val="18"/>
      </w:rPr>
    </w:lvl>
    <w:lvl w:ilvl="1" w:tplc="DC6A5FE2">
      <w:start w:val="1"/>
      <w:numFmt w:val="bullet"/>
      <w:lvlText w:val="o"/>
      <w:lvlJc w:val="left"/>
      <w:pPr>
        <w:ind w:left="1440" w:hanging="360"/>
      </w:pPr>
      <w:rPr>
        <w:rFonts w:ascii="Courier New" w:hAnsi="Courier New" w:cs="Courier New" w:hint="default"/>
      </w:rPr>
    </w:lvl>
    <w:lvl w:ilvl="2" w:tplc="EE98BDAC">
      <w:start w:val="1"/>
      <w:numFmt w:val="bullet"/>
      <w:lvlText w:val=""/>
      <w:lvlJc w:val="left"/>
      <w:pPr>
        <w:ind w:left="2160" w:hanging="360"/>
      </w:pPr>
      <w:rPr>
        <w:rFonts w:ascii="Wingdings" w:hAnsi="Wingdings" w:cs="Wingdings" w:hint="default"/>
      </w:rPr>
    </w:lvl>
    <w:lvl w:ilvl="3" w:tplc="EEF8392C">
      <w:start w:val="1"/>
      <w:numFmt w:val="bullet"/>
      <w:lvlText w:val=""/>
      <w:lvlJc w:val="left"/>
      <w:pPr>
        <w:ind w:left="2880" w:hanging="360"/>
      </w:pPr>
      <w:rPr>
        <w:rFonts w:ascii="Symbol" w:hAnsi="Symbol" w:cs="Symbol" w:hint="default"/>
      </w:rPr>
    </w:lvl>
    <w:lvl w:ilvl="4" w:tplc="B20E4984">
      <w:start w:val="1"/>
      <w:numFmt w:val="bullet"/>
      <w:lvlText w:val="o"/>
      <w:lvlJc w:val="left"/>
      <w:pPr>
        <w:ind w:left="3600" w:hanging="360"/>
      </w:pPr>
      <w:rPr>
        <w:rFonts w:ascii="Courier New" w:hAnsi="Courier New" w:cs="Courier New" w:hint="default"/>
      </w:rPr>
    </w:lvl>
    <w:lvl w:ilvl="5" w:tplc="D91E061E">
      <w:start w:val="1"/>
      <w:numFmt w:val="bullet"/>
      <w:lvlText w:val=""/>
      <w:lvlJc w:val="left"/>
      <w:pPr>
        <w:ind w:left="4320" w:hanging="360"/>
      </w:pPr>
      <w:rPr>
        <w:rFonts w:ascii="Wingdings" w:hAnsi="Wingdings" w:cs="Wingdings" w:hint="default"/>
      </w:rPr>
    </w:lvl>
    <w:lvl w:ilvl="6" w:tplc="30348CE0">
      <w:start w:val="1"/>
      <w:numFmt w:val="bullet"/>
      <w:lvlText w:val=""/>
      <w:lvlJc w:val="left"/>
      <w:pPr>
        <w:ind w:left="5040" w:hanging="360"/>
      </w:pPr>
      <w:rPr>
        <w:rFonts w:ascii="Symbol" w:hAnsi="Symbol" w:cs="Symbol" w:hint="default"/>
      </w:rPr>
    </w:lvl>
    <w:lvl w:ilvl="7" w:tplc="FF8421EE">
      <w:start w:val="1"/>
      <w:numFmt w:val="bullet"/>
      <w:lvlText w:val="o"/>
      <w:lvlJc w:val="left"/>
      <w:pPr>
        <w:ind w:left="5760" w:hanging="360"/>
      </w:pPr>
      <w:rPr>
        <w:rFonts w:ascii="Courier New" w:hAnsi="Courier New" w:cs="Courier New" w:hint="default"/>
      </w:rPr>
    </w:lvl>
    <w:lvl w:ilvl="8" w:tplc="0E80A074">
      <w:start w:val="1"/>
      <w:numFmt w:val="bullet"/>
      <w:lvlText w:val=""/>
      <w:lvlJc w:val="left"/>
      <w:pPr>
        <w:ind w:left="6480" w:hanging="360"/>
      </w:pPr>
      <w:rPr>
        <w:rFonts w:ascii="Wingdings" w:hAnsi="Wingdings" w:cs="Wingdings" w:hint="default"/>
      </w:rPr>
    </w:lvl>
  </w:abstractNum>
  <w:abstractNum w:abstractNumId="8" w15:restartNumberingAfterBreak="0">
    <w:nsid w:val="1AEB6B41"/>
    <w:multiLevelType w:val="hybridMultilevel"/>
    <w:tmpl w:val="C22CCEB2"/>
    <w:lvl w:ilvl="0" w:tplc="22AEF63A">
      <w:start w:val="1"/>
      <w:numFmt w:val="bullet"/>
      <w:lvlText w:val=""/>
      <w:lvlJc w:val="left"/>
      <w:pPr>
        <w:ind w:left="720" w:hanging="360"/>
      </w:pPr>
      <w:rPr>
        <w:rFonts w:ascii="Symbol" w:hAnsi="Symbol" w:cs="Symbol" w:hint="default"/>
        <w:sz w:val="24"/>
        <w:szCs w:val="24"/>
      </w:rPr>
    </w:lvl>
    <w:lvl w:ilvl="1" w:tplc="CF9297B6">
      <w:start w:val="1"/>
      <w:numFmt w:val="bullet"/>
      <w:lvlText w:val="o"/>
      <w:lvlJc w:val="left"/>
      <w:pPr>
        <w:ind w:left="1440" w:hanging="360"/>
      </w:pPr>
      <w:rPr>
        <w:rFonts w:ascii="Courier New" w:hAnsi="Courier New" w:cs="Courier New" w:hint="default"/>
      </w:rPr>
    </w:lvl>
    <w:lvl w:ilvl="2" w:tplc="A2E26184">
      <w:start w:val="1"/>
      <w:numFmt w:val="bullet"/>
      <w:lvlText w:val=""/>
      <w:lvlJc w:val="left"/>
      <w:pPr>
        <w:ind w:left="2160" w:hanging="360"/>
      </w:pPr>
      <w:rPr>
        <w:rFonts w:ascii="Wingdings" w:hAnsi="Wingdings" w:cs="Wingdings" w:hint="default"/>
      </w:rPr>
    </w:lvl>
    <w:lvl w:ilvl="3" w:tplc="A4DAD868">
      <w:start w:val="1"/>
      <w:numFmt w:val="bullet"/>
      <w:lvlText w:val=""/>
      <w:lvlJc w:val="left"/>
      <w:pPr>
        <w:ind w:left="2880" w:hanging="360"/>
      </w:pPr>
      <w:rPr>
        <w:rFonts w:ascii="Symbol" w:hAnsi="Symbol" w:cs="Symbol" w:hint="default"/>
      </w:rPr>
    </w:lvl>
    <w:lvl w:ilvl="4" w:tplc="A9E4067C">
      <w:start w:val="1"/>
      <w:numFmt w:val="bullet"/>
      <w:lvlText w:val="o"/>
      <w:lvlJc w:val="left"/>
      <w:pPr>
        <w:ind w:left="3600" w:hanging="360"/>
      </w:pPr>
      <w:rPr>
        <w:rFonts w:ascii="Courier New" w:hAnsi="Courier New" w:cs="Courier New" w:hint="default"/>
      </w:rPr>
    </w:lvl>
    <w:lvl w:ilvl="5" w:tplc="4334A85C">
      <w:start w:val="1"/>
      <w:numFmt w:val="bullet"/>
      <w:lvlText w:val=""/>
      <w:lvlJc w:val="left"/>
      <w:pPr>
        <w:ind w:left="4320" w:hanging="360"/>
      </w:pPr>
      <w:rPr>
        <w:rFonts w:ascii="Wingdings" w:hAnsi="Wingdings" w:cs="Wingdings" w:hint="default"/>
      </w:rPr>
    </w:lvl>
    <w:lvl w:ilvl="6" w:tplc="3EC8F97A">
      <w:start w:val="1"/>
      <w:numFmt w:val="bullet"/>
      <w:lvlText w:val=""/>
      <w:lvlJc w:val="left"/>
      <w:pPr>
        <w:ind w:left="5040" w:hanging="360"/>
      </w:pPr>
      <w:rPr>
        <w:rFonts w:ascii="Symbol" w:hAnsi="Symbol" w:cs="Symbol" w:hint="default"/>
      </w:rPr>
    </w:lvl>
    <w:lvl w:ilvl="7" w:tplc="47F8501A">
      <w:start w:val="1"/>
      <w:numFmt w:val="bullet"/>
      <w:lvlText w:val="o"/>
      <w:lvlJc w:val="left"/>
      <w:pPr>
        <w:ind w:left="5760" w:hanging="360"/>
      </w:pPr>
      <w:rPr>
        <w:rFonts w:ascii="Courier New" w:hAnsi="Courier New" w:cs="Courier New" w:hint="default"/>
      </w:rPr>
    </w:lvl>
    <w:lvl w:ilvl="8" w:tplc="69CE7BF2">
      <w:start w:val="1"/>
      <w:numFmt w:val="bullet"/>
      <w:lvlText w:val=""/>
      <w:lvlJc w:val="left"/>
      <w:pPr>
        <w:ind w:left="6480" w:hanging="360"/>
      </w:pPr>
      <w:rPr>
        <w:rFonts w:ascii="Wingdings" w:hAnsi="Wingdings" w:cs="Wingdings" w:hint="default"/>
      </w:rPr>
    </w:lvl>
  </w:abstractNum>
  <w:abstractNum w:abstractNumId="9" w15:restartNumberingAfterBreak="0">
    <w:nsid w:val="21F60082"/>
    <w:multiLevelType w:val="hybridMultilevel"/>
    <w:tmpl w:val="3D544314"/>
    <w:lvl w:ilvl="0" w:tplc="E53A67FA">
      <w:start w:val="1"/>
      <w:numFmt w:val="bullet"/>
      <w:lvlText w:val=""/>
      <w:lvlJc w:val="left"/>
      <w:pPr>
        <w:ind w:left="720" w:hanging="360"/>
      </w:pPr>
      <w:rPr>
        <w:rFonts w:ascii="Symbol" w:hAnsi="Symbol" w:cs="Symbol" w:hint="default"/>
        <w:sz w:val="18"/>
        <w:szCs w:val="18"/>
      </w:rPr>
    </w:lvl>
    <w:lvl w:ilvl="1" w:tplc="3754DEC4">
      <w:start w:val="1"/>
      <w:numFmt w:val="bullet"/>
      <w:lvlText w:val="o"/>
      <w:lvlJc w:val="left"/>
      <w:pPr>
        <w:ind w:left="1440" w:hanging="360"/>
      </w:pPr>
      <w:rPr>
        <w:rFonts w:ascii="Courier New" w:hAnsi="Courier New" w:cs="Courier New" w:hint="default"/>
      </w:rPr>
    </w:lvl>
    <w:lvl w:ilvl="2" w:tplc="A22AD240">
      <w:start w:val="1"/>
      <w:numFmt w:val="bullet"/>
      <w:lvlText w:val=""/>
      <w:lvlJc w:val="left"/>
      <w:pPr>
        <w:ind w:left="2160" w:hanging="360"/>
      </w:pPr>
      <w:rPr>
        <w:rFonts w:ascii="Wingdings" w:hAnsi="Wingdings" w:cs="Wingdings" w:hint="default"/>
      </w:rPr>
    </w:lvl>
    <w:lvl w:ilvl="3" w:tplc="62DCFF10">
      <w:start w:val="1"/>
      <w:numFmt w:val="bullet"/>
      <w:lvlText w:val=""/>
      <w:lvlJc w:val="left"/>
      <w:pPr>
        <w:ind w:left="2880" w:hanging="360"/>
      </w:pPr>
      <w:rPr>
        <w:rFonts w:ascii="Symbol" w:hAnsi="Symbol" w:cs="Symbol" w:hint="default"/>
      </w:rPr>
    </w:lvl>
    <w:lvl w:ilvl="4" w:tplc="9F2E5582">
      <w:start w:val="1"/>
      <w:numFmt w:val="bullet"/>
      <w:lvlText w:val="o"/>
      <w:lvlJc w:val="left"/>
      <w:pPr>
        <w:ind w:left="3600" w:hanging="360"/>
      </w:pPr>
      <w:rPr>
        <w:rFonts w:ascii="Courier New" w:hAnsi="Courier New" w:cs="Courier New" w:hint="default"/>
      </w:rPr>
    </w:lvl>
    <w:lvl w:ilvl="5" w:tplc="BEE4BE14">
      <w:start w:val="1"/>
      <w:numFmt w:val="bullet"/>
      <w:lvlText w:val=""/>
      <w:lvlJc w:val="left"/>
      <w:pPr>
        <w:ind w:left="4320" w:hanging="360"/>
      </w:pPr>
      <w:rPr>
        <w:rFonts w:ascii="Wingdings" w:hAnsi="Wingdings" w:cs="Wingdings" w:hint="default"/>
      </w:rPr>
    </w:lvl>
    <w:lvl w:ilvl="6" w:tplc="BDC84718">
      <w:start w:val="1"/>
      <w:numFmt w:val="bullet"/>
      <w:lvlText w:val=""/>
      <w:lvlJc w:val="left"/>
      <w:pPr>
        <w:ind w:left="5040" w:hanging="360"/>
      </w:pPr>
      <w:rPr>
        <w:rFonts w:ascii="Symbol" w:hAnsi="Symbol" w:cs="Symbol" w:hint="default"/>
      </w:rPr>
    </w:lvl>
    <w:lvl w:ilvl="7" w:tplc="E2300D98">
      <w:start w:val="1"/>
      <w:numFmt w:val="bullet"/>
      <w:lvlText w:val="o"/>
      <w:lvlJc w:val="left"/>
      <w:pPr>
        <w:ind w:left="5760" w:hanging="360"/>
      </w:pPr>
      <w:rPr>
        <w:rFonts w:ascii="Courier New" w:hAnsi="Courier New" w:cs="Courier New" w:hint="default"/>
      </w:rPr>
    </w:lvl>
    <w:lvl w:ilvl="8" w:tplc="C518B52E">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C7E101F"/>
    <w:multiLevelType w:val="hybridMultilevel"/>
    <w:tmpl w:val="6518C1E8"/>
    <w:lvl w:ilvl="0" w:tplc="7786B62A">
      <w:start w:val="1"/>
      <w:numFmt w:val="bullet"/>
      <w:lvlText w:val=""/>
      <w:lvlJc w:val="left"/>
      <w:pPr>
        <w:ind w:left="720" w:hanging="360"/>
      </w:pPr>
      <w:rPr>
        <w:rFonts w:ascii="Symbol" w:hAnsi="Symbol" w:cs="Symbol" w:hint="default"/>
        <w:sz w:val="18"/>
        <w:szCs w:val="18"/>
      </w:rPr>
    </w:lvl>
    <w:lvl w:ilvl="1" w:tplc="E6665DC4">
      <w:start w:val="1"/>
      <w:numFmt w:val="bullet"/>
      <w:lvlText w:val="o"/>
      <w:lvlJc w:val="left"/>
      <w:pPr>
        <w:ind w:left="1440" w:hanging="360"/>
      </w:pPr>
      <w:rPr>
        <w:rFonts w:ascii="Courier New" w:hAnsi="Courier New" w:cs="Courier New" w:hint="default"/>
      </w:rPr>
    </w:lvl>
    <w:lvl w:ilvl="2" w:tplc="8A58BC0A">
      <w:start w:val="1"/>
      <w:numFmt w:val="bullet"/>
      <w:lvlText w:val=""/>
      <w:lvlJc w:val="left"/>
      <w:pPr>
        <w:ind w:left="2160" w:hanging="360"/>
      </w:pPr>
      <w:rPr>
        <w:rFonts w:ascii="Wingdings" w:hAnsi="Wingdings" w:cs="Wingdings" w:hint="default"/>
      </w:rPr>
    </w:lvl>
    <w:lvl w:ilvl="3" w:tplc="4F12F5F2">
      <w:start w:val="1"/>
      <w:numFmt w:val="bullet"/>
      <w:lvlText w:val=""/>
      <w:lvlJc w:val="left"/>
      <w:pPr>
        <w:ind w:left="2880" w:hanging="360"/>
      </w:pPr>
      <w:rPr>
        <w:rFonts w:ascii="Symbol" w:hAnsi="Symbol" w:cs="Symbol" w:hint="default"/>
      </w:rPr>
    </w:lvl>
    <w:lvl w:ilvl="4" w:tplc="FDB6C67A">
      <w:start w:val="1"/>
      <w:numFmt w:val="bullet"/>
      <w:lvlText w:val="o"/>
      <w:lvlJc w:val="left"/>
      <w:pPr>
        <w:ind w:left="3600" w:hanging="360"/>
      </w:pPr>
      <w:rPr>
        <w:rFonts w:ascii="Courier New" w:hAnsi="Courier New" w:cs="Courier New" w:hint="default"/>
      </w:rPr>
    </w:lvl>
    <w:lvl w:ilvl="5" w:tplc="F2A2E7B2">
      <w:start w:val="1"/>
      <w:numFmt w:val="bullet"/>
      <w:lvlText w:val=""/>
      <w:lvlJc w:val="left"/>
      <w:pPr>
        <w:ind w:left="4320" w:hanging="360"/>
      </w:pPr>
      <w:rPr>
        <w:rFonts w:ascii="Wingdings" w:hAnsi="Wingdings" w:cs="Wingdings" w:hint="default"/>
      </w:rPr>
    </w:lvl>
    <w:lvl w:ilvl="6" w:tplc="34CE31FC">
      <w:start w:val="1"/>
      <w:numFmt w:val="bullet"/>
      <w:lvlText w:val=""/>
      <w:lvlJc w:val="left"/>
      <w:pPr>
        <w:ind w:left="5040" w:hanging="360"/>
      </w:pPr>
      <w:rPr>
        <w:rFonts w:ascii="Symbol" w:hAnsi="Symbol" w:cs="Symbol" w:hint="default"/>
      </w:rPr>
    </w:lvl>
    <w:lvl w:ilvl="7" w:tplc="20FCDBD6">
      <w:start w:val="1"/>
      <w:numFmt w:val="bullet"/>
      <w:lvlText w:val="o"/>
      <w:lvlJc w:val="left"/>
      <w:pPr>
        <w:ind w:left="5760" w:hanging="360"/>
      </w:pPr>
      <w:rPr>
        <w:rFonts w:ascii="Courier New" w:hAnsi="Courier New" w:cs="Courier New" w:hint="default"/>
      </w:rPr>
    </w:lvl>
    <w:lvl w:ilvl="8" w:tplc="4EE87904">
      <w:start w:val="1"/>
      <w:numFmt w:val="bullet"/>
      <w:lvlText w:val=""/>
      <w:lvlJc w:val="left"/>
      <w:pPr>
        <w:ind w:left="6480" w:hanging="360"/>
      </w:pPr>
      <w:rPr>
        <w:rFonts w:ascii="Wingdings" w:hAnsi="Wingdings" w:cs="Wingdings" w:hint="default"/>
      </w:rPr>
    </w:lvl>
  </w:abstractNum>
  <w:abstractNum w:abstractNumId="12" w15:restartNumberingAfterBreak="0">
    <w:nsid w:val="2D525214"/>
    <w:multiLevelType w:val="hybridMultilevel"/>
    <w:tmpl w:val="2984FA30"/>
    <w:lvl w:ilvl="0" w:tplc="CB400BEA">
      <w:start w:val="1"/>
      <w:numFmt w:val="bullet"/>
      <w:lvlText w:val=""/>
      <w:lvlJc w:val="left"/>
      <w:pPr>
        <w:ind w:left="720" w:hanging="360"/>
      </w:pPr>
      <w:rPr>
        <w:rFonts w:ascii="Symbol" w:hAnsi="Symbol" w:cs="Symbol" w:hint="default"/>
        <w:sz w:val="18"/>
        <w:szCs w:val="18"/>
      </w:rPr>
    </w:lvl>
    <w:lvl w:ilvl="1" w:tplc="85CC4970">
      <w:start w:val="1"/>
      <w:numFmt w:val="bullet"/>
      <w:lvlText w:val="o"/>
      <w:lvlJc w:val="left"/>
      <w:pPr>
        <w:ind w:left="1440" w:hanging="360"/>
      </w:pPr>
      <w:rPr>
        <w:rFonts w:ascii="Courier New" w:hAnsi="Courier New" w:cs="Courier New" w:hint="default"/>
      </w:rPr>
    </w:lvl>
    <w:lvl w:ilvl="2" w:tplc="9DCE544A">
      <w:start w:val="1"/>
      <w:numFmt w:val="bullet"/>
      <w:lvlText w:val=""/>
      <w:lvlJc w:val="left"/>
      <w:pPr>
        <w:ind w:left="2160" w:hanging="360"/>
      </w:pPr>
      <w:rPr>
        <w:rFonts w:ascii="Wingdings" w:hAnsi="Wingdings" w:cs="Wingdings" w:hint="default"/>
      </w:rPr>
    </w:lvl>
    <w:lvl w:ilvl="3" w:tplc="06BE0F4E">
      <w:start w:val="1"/>
      <w:numFmt w:val="bullet"/>
      <w:lvlText w:val=""/>
      <w:lvlJc w:val="left"/>
      <w:pPr>
        <w:ind w:left="2880" w:hanging="360"/>
      </w:pPr>
      <w:rPr>
        <w:rFonts w:ascii="Symbol" w:hAnsi="Symbol" w:cs="Symbol" w:hint="default"/>
      </w:rPr>
    </w:lvl>
    <w:lvl w:ilvl="4" w:tplc="827EBB12">
      <w:start w:val="1"/>
      <w:numFmt w:val="bullet"/>
      <w:lvlText w:val="o"/>
      <w:lvlJc w:val="left"/>
      <w:pPr>
        <w:ind w:left="3600" w:hanging="360"/>
      </w:pPr>
      <w:rPr>
        <w:rFonts w:ascii="Courier New" w:hAnsi="Courier New" w:cs="Courier New" w:hint="default"/>
      </w:rPr>
    </w:lvl>
    <w:lvl w:ilvl="5" w:tplc="4BF0B6AE">
      <w:start w:val="1"/>
      <w:numFmt w:val="bullet"/>
      <w:lvlText w:val=""/>
      <w:lvlJc w:val="left"/>
      <w:pPr>
        <w:ind w:left="4320" w:hanging="360"/>
      </w:pPr>
      <w:rPr>
        <w:rFonts w:ascii="Wingdings" w:hAnsi="Wingdings" w:cs="Wingdings" w:hint="default"/>
      </w:rPr>
    </w:lvl>
    <w:lvl w:ilvl="6" w:tplc="AC34E74A">
      <w:start w:val="1"/>
      <w:numFmt w:val="bullet"/>
      <w:lvlText w:val=""/>
      <w:lvlJc w:val="left"/>
      <w:pPr>
        <w:ind w:left="5040" w:hanging="360"/>
      </w:pPr>
      <w:rPr>
        <w:rFonts w:ascii="Symbol" w:hAnsi="Symbol" w:cs="Symbol" w:hint="default"/>
      </w:rPr>
    </w:lvl>
    <w:lvl w:ilvl="7" w:tplc="99668976">
      <w:start w:val="1"/>
      <w:numFmt w:val="bullet"/>
      <w:lvlText w:val="o"/>
      <w:lvlJc w:val="left"/>
      <w:pPr>
        <w:ind w:left="5760" w:hanging="360"/>
      </w:pPr>
      <w:rPr>
        <w:rFonts w:ascii="Courier New" w:hAnsi="Courier New" w:cs="Courier New" w:hint="default"/>
      </w:rPr>
    </w:lvl>
    <w:lvl w:ilvl="8" w:tplc="0344939E">
      <w:start w:val="1"/>
      <w:numFmt w:val="bullet"/>
      <w:lvlText w:val=""/>
      <w:lvlJc w:val="left"/>
      <w:pPr>
        <w:ind w:left="6480" w:hanging="360"/>
      </w:pPr>
      <w:rPr>
        <w:rFonts w:ascii="Wingdings" w:hAnsi="Wingdings" w:cs="Wingdings" w:hint="default"/>
      </w:rPr>
    </w:lvl>
  </w:abstractNum>
  <w:abstractNum w:abstractNumId="13" w15:restartNumberingAfterBreak="0">
    <w:nsid w:val="2DE267E0"/>
    <w:multiLevelType w:val="hybridMultilevel"/>
    <w:tmpl w:val="B2B69096"/>
    <w:lvl w:ilvl="0" w:tplc="735C2E76">
      <w:start w:val="1"/>
      <w:numFmt w:val="bullet"/>
      <w:lvlText w:val=""/>
      <w:lvlJc w:val="left"/>
      <w:pPr>
        <w:ind w:left="720" w:hanging="360"/>
      </w:pPr>
      <w:rPr>
        <w:rFonts w:ascii="Symbol" w:hAnsi="Symbol" w:cs="Symbol" w:hint="default"/>
        <w:sz w:val="18"/>
        <w:szCs w:val="18"/>
      </w:rPr>
    </w:lvl>
    <w:lvl w:ilvl="1" w:tplc="D6B0AA8C">
      <w:start w:val="1"/>
      <w:numFmt w:val="bullet"/>
      <w:lvlText w:val="o"/>
      <w:lvlJc w:val="left"/>
      <w:pPr>
        <w:ind w:left="1440" w:hanging="360"/>
      </w:pPr>
      <w:rPr>
        <w:rFonts w:ascii="Courier New" w:hAnsi="Courier New" w:cs="Courier New" w:hint="default"/>
      </w:rPr>
    </w:lvl>
    <w:lvl w:ilvl="2" w:tplc="556EC8E6">
      <w:start w:val="1"/>
      <w:numFmt w:val="bullet"/>
      <w:lvlText w:val=""/>
      <w:lvlJc w:val="left"/>
      <w:pPr>
        <w:ind w:left="2160" w:hanging="360"/>
      </w:pPr>
      <w:rPr>
        <w:rFonts w:ascii="Wingdings" w:hAnsi="Wingdings" w:cs="Wingdings" w:hint="default"/>
      </w:rPr>
    </w:lvl>
    <w:lvl w:ilvl="3" w:tplc="D8968552">
      <w:start w:val="1"/>
      <w:numFmt w:val="bullet"/>
      <w:lvlText w:val=""/>
      <w:lvlJc w:val="left"/>
      <w:pPr>
        <w:ind w:left="2880" w:hanging="360"/>
      </w:pPr>
      <w:rPr>
        <w:rFonts w:ascii="Symbol" w:hAnsi="Symbol" w:cs="Symbol" w:hint="default"/>
      </w:rPr>
    </w:lvl>
    <w:lvl w:ilvl="4" w:tplc="23143D02">
      <w:start w:val="1"/>
      <w:numFmt w:val="bullet"/>
      <w:lvlText w:val="o"/>
      <w:lvlJc w:val="left"/>
      <w:pPr>
        <w:ind w:left="3600" w:hanging="360"/>
      </w:pPr>
      <w:rPr>
        <w:rFonts w:ascii="Courier New" w:hAnsi="Courier New" w:cs="Courier New" w:hint="default"/>
      </w:rPr>
    </w:lvl>
    <w:lvl w:ilvl="5" w:tplc="C4FEC31A">
      <w:start w:val="1"/>
      <w:numFmt w:val="bullet"/>
      <w:lvlText w:val=""/>
      <w:lvlJc w:val="left"/>
      <w:pPr>
        <w:ind w:left="4320" w:hanging="360"/>
      </w:pPr>
      <w:rPr>
        <w:rFonts w:ascii="Wingdings" w:hAnsi="Wingdings" w:cs="Wingdings" w:hint="default"/>
      </w:rPr>
    </w:lvl>
    <w:lvl w:ilvl="6" w:tplc="55F617D6">
      <w:start w:val="1"/>
      <w:numFmt w:val="bullet"/>
      <w:lvlText w:val=""/>
      <w:lvlJc w:val="left"/>
      <w:pPr>
        <w:ind w:left="5040" w:hanging="360"/>
      </w:pPr>
      <w:rPr>
        <w:rFonts w:ascii="Symbol" w:hAnsi="Symbol" w:cs="Symbol" w:hint="default"/>
      </w:rPr>
    </w:lvl>
    <w:lvl w:ilvl="7" w:tplc="F19C8E08">
      <w:start w:val="1"/>
      <w:numFmt w:val="bullet"/>
      <w:lvlText w:val="o"/>
      <w:lvlJc w:val="left"/>
      <w:pPr>
        <w:ind w:left="5760" w:hanging="360"/>
      </w:pPr>
      <w:rPr>
        <w:rFonts w:ascii="Courier New" w:hAnsi="Courier New" w:cs="Courier New" w:hint="default"/>
      </w:rPr>
    </w:lvl>
    <w:lvl w:ilvl="8" w:tplc="4AC838BA">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1385EF6"/>
    <w:multiLevelType w:val="hybridMultilevel"/>
    <w:tmpl w:val="BC96760E"/>
    <w:lvl w:ilvl="0" w:tplc="55DA0742">
      <w:start w:val="1"/>
      <w:numFmt w:val="bullet"/>
      <w:lvlText w:val=""/>
      <w:lvlJc w:val="left"/>
      <w:pPr>
        <w:ind w:left="720" w:hanging="360"/>
      </w:pPr>
      <w:rPr>
        <w:rFonts w:ascii="Symbol" w:hAnsi="Symbol" w:cs="Symbol" w:hint="default"/>
        <w:sz w:val="24"/>
        <w:szCs w:val="24"/>
      </w:rPr>
    </w:lvl>
    <w:lvl w:ilvl="1" w:tplc="AF1E96BA">
      <w:start w:val="1"/>
      <w:numFmt w:val="bullet"/>
      <w:lvlText w:val="o"/>
      <w:lvlJc w:val="left"/>
      <w:pPr>
        <w:ind w:left="1440" w:hanging="360"/>
      </w:pPr>
      <w:rPr>
        <w:rFonts w:ascii="Courier New" w:hAnsi="Courier New" w:cs="Courier New" w:hint="default"/>
      </w:rPr>
    </w:lvl>
    <w:lvl w:ilvl="2" w:tplc="0B9007A2">
      <w:start w:val="1"/>
      <w:numFmt w:val="bullet"/>
      <w:lvlText w:val=""/>
      <w:lvlJc w:val="left"/>
      <w:pPr>
        <w:ind w:left="2160" w:hanging="360"/>
      </w:pPr>
      <w:rPr>
        <w:rFonts w:ascii="Wingdings" w:hAnsi="Wingdings" w:cs="Wingdings" w:hint="default"/>
      </w:rPr>
    </w:lvl>
    <w:lvl w:ilvl="3" w:tplc="2B8E41EA">
      <w:start w:val="1"/>
      <w:numFmt w:val="bullet"/>
      <w:lvlText w:val=""/>
      <w:lvlJc w:val="left"/>
      <w:pPr>
        <w:ind w:left="2880" w:hanging="360"/>
      </w:pPr>
      <w:rPr>
        <w:rFonts w:ascii="Symbol" w:hAnsi="Symbol" w:cs="Symbol" w:hint="default"/>
      </w:rPr>
    </w:lvl>
    <w:lvl w:ilvl="4" w:tplc="0D84E24A">
      <w:start w:val="1"/>
      <w:numFmt w:val="bullet"/>
      <w:lvlText w:val="o"/>
      <w:lvlJc w:val="left"/>
      <w:pPr>
        <w:ind w:left="3600" w:hanging="360"/>
      </w:pPr>
      <w:rPr>
        <w:rFonts w:ascii="Courier New" w:hAnsi="Courier New" w:cs="Courier New" w:hint="default"/>
      </w:rPr>
    </w:lvl>
    <w:lvl w:ilvl="5" w:tplc="EC7836BA">
      <w:start w:val="1"/>
      <w:numFmt w:val="bullet"/>
      <w:lvlText w:val=""/>
      <w:lvlJc w:val="left"/>
      <w:pPr>
        <w:ind w:left="4320" w:hanging="360"/>
      </w:pPr>
      <w:rPr>
        <w:rFonts w:ascii="Wingdings" w:hAnsi="Wingdings" w:cs="Wingdings" w:hint="default"/>
      </w:rPr>
    </w:lvl>
    <w:lvl w:ilvl="6" w:tplc="C60C4480">
      <w:start w:val="1"/>
      <w:numFmt w:val="bullet"/>
      <w:lvlText w:val=""/>
      <w:lvlJc w:val="left"/>
      <w:pPr>
        <w:ind w:left="5040" w:hanging="360"/>
      </w:pPr>
      <w:rPr>
        <w:rFonts w:ascii="Symbol" w:hAnsi="Symbol" w:cs="Symbol" w:hint="default"/>
      </w:rPr>
    </w:lvl>
    <w:lvl w:ilvl="7" w:tplc="733AE160">
      <w:start w:val="1"/>
      <w:numFmt w:val="bullet"/>
      <w:lvlText w:val="o"/>
      <w:lvlJc w:val="left"/>
      <w:pPr>
        <w:ind w:left="5760" w:hanging="360"/>
      </w:pPr>
      <w:rPr>
        <w:rFonts w:ascii="Courier New" w:hAnsi="Courier New" w:cs="Courier New" w:hint="default"/>
      </w:rPr>
    </w:lvl>
    <w:lvl w:ilvl="8" w:tplc="D5BABED6">
      <w:start w:val="1"/>
      <w:numFmt w:val="bullet"/>
      <w:lvlText w:val=""/>
      <w:lvlJc w:val="left"/>
      <w:pPr>
        <w:ind w:left="6480" w:hanging="360"/>
      </w:pPr>
      <w:rPr>
        <w:rFonts w:ascii="Wingdings" w:hAnsi="Wingdings" w:cs="Wingdings" w:hint="default"/>
      </w:rPr>
    </w:lvl>
  </w:abstractNum>
  <w:abstractNum w:abstractNumId="16" w15:restartNumberingAfterBreak="0">
    <w:nsid w:val="337728E3"/>
    <w:multiLevelType w:val="hybridMultilevel"/>
    <w:tmpl w:val="7FB0E75A"/>
    <w:lvl w:ilvl="0" w:tplc="F9A24616">
      <w:start w:val="1"/>
      <w:numFmt w:val="bullet"/>
      <w:lvlText w:val=""/>
      <w:lvlJc w:val="left"/>
      <w:pPr>
        <w:ind w:left="720" w:hanging="360"/>
      </w:pPr>
      <w:rPr>
        <w:rFonts w:ascii="Symbol" w:hAnsi="Symbol" w:cs="Symbol" w:hint="default"/>
        <w:sz w:val="18"/>
        <w:szCs w:val="18"/>
      </w:rPr>
    </w:lvl>
    <w:lvl w:ilvl="1" w:tplc="18025F02">
      <w:start w:val="1"/>
      <w:numFmt w:val="bullet"/>
      <w:lvlText w:val="o"/>
      <w:lvlJc w:val="left"/>
      <w:pPr>
        <w:ind w:left="1440" w:hanging="360"/>
      </w:pPr>
      <w:rPr>
        <w:rFonts w:ascii="Courier New" w:hAnsi="Courier New" w:cs="Courier New" w:hint="default"/>
      </w:rPr>
    </w:lvl>
    <w:lvl w:ilvl="2" w:tplc="6108D42C">
      <w:start w:val="1"/>
      <w:numFmt w:val="bullet"/>
      <w:lvlText w:val=""/>
      <w:lvlJc w:val="left"/>
      <w:pPr>
        <w:ind w:left="2160" w:hanging="360"/>
      </w:pPr>
      <w:rPr>
        <w:rFonts w:ascii="Wingdings" w:hAnsi="Wingdings" w:cs="Wingdings" w:hint="default"/>
      </w:rPr>
    </w:lvl>
    <w:lvl w:ilvl="3" w:tplc="496062DE">
      <w:start w:val="1"/>
      <w:numFmt w:val="bullet"/>
      <w:lvlText w:val=""/>
      <w:lvlJc w:val="left"/>
      <w:pPr>
        <w:ind w:left="2880" w:hanging="360"/>
      </w:pPr>
      <w:rPr>
        <w:rFonts w:ascii="Symbol" w:hAnsi="Symbol" w:cs="Symbol" w:hint="default"/>
      </w:rPr>
    </w:lvl>
    <w:lvl w:ilvl="4" w:tplc="553C5E94">
      <w:start w:val="1"/>
      <w:numFmt w:val="bullet"/>
      <w:lvlText w:val="o"/>
      <w:lvlJc w:val="left"/>
      <w:pPr>
        <w:ind w:left="3600" w:hanging="360"/>
      </w:pPr>
      <w:rPr>
        <w:rFonts w:ascii="Courier New" w:hAnsi="Courier New" w:cs="Courier New" w:hint="default"/>
      </w:rPr>
    </w:lvl>
    <w:lvl w:ilvl="5" w:tplc="F0A81E44">
      <w:start w:val="1"/>
      <w:numFmt w:val="bullet"/>
      <w:lvlText w:val=""/>
      <w:lvlJc w:val="left"/>
      <w:pPr>
        <w:ind w:left="4320" w:hanging="360"/>
      </w:pPr>
      <w:rPr>
        <w:rFonts w:ascii="Wingdings" w:hAnsi="Wingdings" w:cs="Wingdings" w:hint="default"/>
      </w:rPr>
    </w:lvl>
    <w:lvl w:ilvl="6" w:tplc="9E521812">
      <w:start w:val="1"/>
      <w:numFmt w:val="bullet"/>
      <w:lvlText w:val=""/>
      <w:lvlJc w:val="left"/>
      <w:pPr>
        <w:ind w:left="5040" w:hanging="360"/>
      </w:pPr>
      <w:rPr>
        <w:rFonts w:ascii="Symbol" w:hAnsi="Symbol" w:cs="Symbol" w:hint="default"/>
      </w:rPr>
    </w:lvl>
    <w:lvl w:ilvl="7" w:tplc="C3122AB0">
      <w:start w:val="1"/>
      <w:numFmt w:val="bullet"/>
      <w:lvlText w:val="o"/>
      <w:lvlJc w:val="left"/>
      <w:pPr>
        <w:ind w:left="5760" w:hanging="360"/>
      </w:pPr>
      <w:rPr>
        <w:rFonts w:ascii="Courier New" w:hAnsi="Courier New" w:cs="Courier New" w:hint="default"/>
      </w:rPr>
    </w:lvl>
    <w:lvl w:ilvl="8" w:tplc="FDE27402">
      <w:start w:val="1"/>
      <w:numFmt w:val="bullet"/>
      <w:lvlText w:val=""/>
      <w:lvlJc w:val="left"/>
      <w:pPr>
        <w:ind w:left="6480" w:hanging="360"/>
      </w:pPr>
      <w:rPr>
        <w:rFonts w:ascii="Wingdings" w:hAnsi="Wingdings" w:cs="Wingdings" w:hint="default"/>
      </w:rPr>
    </w:lvl>
  </w:abstractNum>
  <w:abstractNum w:abstractNumId="17" w15:restartNumberingAfterBreak="0">
    <w:nsid w:val="34BE0BCA"/>
    <w:multiLevelType w:val="hybridMultilevel"/>
    <w:tmpl w:val="E6F010AE"/>
    <w:lvl w:ilvl="0" w:tplc="27A8ADB6">
      <w:start w:val="1"/>
      <w:numFmt w:val="bullet"/>
      <w:lvlText w:val=""/>
      <w:lvlJc w:val="left"/>
      <w:pPr>
        <w:ind w:left="720" w:hanging="360"/>
      </w:pPr>
      <w:rPr>
        <w:rFonts w:ascii="Symbol" w:hAnsi="Symbol" w:cs="Symbol" w:hint="default"/>
        <w:sz w:val="24"/>
        <w:szCs w:val="24"/>
      </w:rPr>
    </w:lvl>
    <w:lvl w:ilvl="1" w:tplc="8CD684C8">
      <w:start w:val="1"/>
      <w:numFmt w:val="bullet"/>
      <w:lvlText w:val="o"/>
      <w:lvlJc w:val="left"/>
      <w:pPr>
        <w:ind w:left="1440" w:hanging="360"/>
      </w:pPr>
      <w:rPr>
        <w:rFonts w:ascii="Courier New" w:hAnsi="Courier New" w:cs="Courier New" w:hint="default"/>
      </w:rPr>
    </w:lvl>
    <w:lvl w:ilvl="2" w:tplc="4E9ACE32">
      <w:start w:val="1"/>
      <w:numFmt w:val="bullet"/>
      <w:lvlText w:val=""/>
      <w:lvlJc w:val="left"/>
      <w:pPr>
        <w:ind w:left="2160" w:hanging="360"/>
      </w:pPr>
      <w:rPr>
        <w:rFonts w:ascii="Wingdings" w:hAnsi="Wingdings" w:cs="Wingdings" w:hint="default"/>
      </w:rPr>
    </w:lvl>
    <w:lvl w:ilvl="3" w:tplc="0054E994">
      <w:start w:val="1"/>
      <w:numFmt w:val="bullet"/>
      <w:lvlText w:val=""/>
      <w:lvlJc w:val="left"/>
      <w:pPr>
        <w:ind w:left="2880" w:hanging="360"/>
      </w:pPr>
      <w:rPr>
        <w:rFonts w:ascii="Symbol" w:hAnsi="Symbol" w:cs="Symbol" w:hint="default"/>
      </w:rPr>
    </w:lvl>
    <w:lvl w:ilvl="4" w:tplc="8CD2D778">
      <w:start w:val="1"/>
      <w:numFmt w:val="bullet"/>
      <w:lvlText w:val="o"/>
      <w:lvlJc w:val="left"/>
      <w:pPr>
        <w:ind w:left="3600" w:hanging="360"/>
      </w:pPr>
      <w:rPr>
        <w:rFonts w:ascii="Courier New" w:hAnsi="Courier New" w:cs="Courier New" w:hint="default"/>
      </w:rPr>
    </w:lvl>
    <w:lvl w:ilvl="5" w:tplc="C950A2C6">
      <w:start w:val="1"/>
      <w:numFmt w:val="bullet"/>
      <w:lvlText w:val=""/>
      <w:lvlJc w:val="left"/>
      <w:pPr>
        <w:ind w:left="4320" w:hanging="360"/>
      </w:pPr>
      <w:rPr>
        <w:rFonts w:ascii="Wingdings" w:hAnsi="Wingdings" w:cs="Wingdings" w:hint="default"/>
      </w:rPr>
    </w:lvl>
    <w:lvl w:ilvl="6" w:tplc="F4AABFC6">
      <w:start w:val="1"/>
      <w:numFmt w:val="bullet"/>
      <w:lvlText w:val=""/>
      <w:lvlJc w:val="left"/>
      <w:pPr>
        <w:ind w:left="5040" w:hanging="360"/>
      </w:pPr>
      <w:rPr>
        <w:rFonts w:ascii="Symbol" w:hAnsi="Symbol" w:cs="Symbol" w:hint="default"/>
      </w:rPr>
    </w:lvl>
    <w:lvl w:ilvl="7" w:tplc="972043C2">
      <w:start w:val="1"/>
      <w:numFmt w:val="bullet"/>
      <w:lvlText w:val="o"/>
      <w:lvlJc w:val="left"/>
      <w:pPr>
        <w:ind w:left="5760" w:hanging="360"/>
      </w:pPr>
      <w:rPr>
        <w:rFonts w:ascii="Courier New" w:hAnsi="Courier New" w:cs="Courier New" w:hint="default"/>
      </w:rPr>
    </w:lvl>
    <w:lvl w:ilvl="8" w:tplc="DBE472B6">
      <w:start w:val="1"/>
      <w:numFmt w:val="bullet"/>
      <w:lvlText w:val=""/>
      <w:lvlJc w:val="left"/>
      <w:pPr>
        <w:ind w:left="6480" w:hanging="360"/>
      </w:pPr>
      <w:rPr>
        <w:rFonts w:ascii="Wingdings" w:hAnsi="Wingdings" w:cs="Wingdings" w:hint="default"/>
      </w:rPr>
    </w:lvl>
  </w:abstractNum>
  <w:abstractNum w:abstractNumId="18" w15:restartNumberingAfterBreak="0">
    <w:nsid w:val="35BA5DC8"/>
    <w:multiLevelType w:val="hybridMultilevel"/>
    <w:tmpl w:val="151893FC"/>
    <w:lvl w:ilvl="0" w:tplc="9026A438">
      <w:start w:val="1"/>
      <w:numFmt w:val="bullet"/>
      <w:lvlText w:val=""/>
      <w:lvlJc w:val="left"/>
      <w:pPr>
        <w:ind w:left="720" w:hanging="360"/>
      </w:pPr>
      <w:rPr>
        <w:rFonts w:ascii="Symbol" w:hAnsi="Symbol" w:cs="Symbol" w:hint="default"/>
        <w:sz w:val="18"/>
        <w:szCs w:val="18"/>
      </w:rPr>
    </w:lvl>
    <w:lvl w:ilvl="1" w:tplc="8E503CC8">
      <w:start w:val="1"/>
      <w:numFmt w:val="bullet"/>
      <w:lvlText w:val="o"/>
      <w:lvlJc w:val="left"/>
      <w:pPr>
        <w:ind w:left="1440" w:hanging="360"/>
      </w:pPr>
      <w:rPr>
        <w:rFonts w:ascii="Courier New" w:hAnsi="Courier New" w:cs="Courier New" w:hint="default"/>
      </w:rPr>
    </w:lvl>
    <w:lvl w:ilvl="2" w:tplc="56B24A30">
      <w:start w:val="1"/>
      <w:numFmt w:val="bullet"/>
      <w:lvlText w:val=""/>
      <w:lvlJc w:val="left"/>
      <w:pPr>
        <w:ind w:left="2160" w:hanging="360"/>
      </w:pPr>
      <w:rPr>
        <w:rFonts w:ascii="Wingdings" w:hAnsi="Wingdings" w:cs="Wingdings" w:hint="default"/>
      </w:rPr>
    </w:lvl>
    <w:lvl w:ilvl="3" w:tplc="8662CE88">
      <w:start w:val="1"/>
      <w:numFmt w:val="bullet"/>
      <w:lvlText w:val=""/>
      <w:lvlJc w:val="left"/>
      <w:pPr>
        <w:ind w:left="2880" w:hanging="360"/>
      </w:pPr>
      <w:rPr>
        <w:rFonts w:ascii="Symbol" w:hAnsi="Symbol" w:cs="Symbol" w:hint="default"/>
      </w:rPr>
    </w:lvl>
    <w:lvl w:ilvl="4" w:tplc="E93C527A">
      <w:start w:val="1"/>
      <w:numFmt w:val="bullet"/>
      <w:lvlText w:val="o"/>
      <w:lvlJc w:val="left"/>
      <w:pPr>
        <w:ind w:left="3600" w:hanging="360"/>
      </w:pPr>
      <w:rPr>
        <w:rFonts w:ascii="Courier New" w:hAnsi="Courier New" w:cs="Courier New" w:hint="default"/>
      </w:rPr>
    </w:lvl>
    <w:lvl w:ilvl="5" w:tplc="68423EBC">
      <w:start w:val="1"/>
      <w:numFmt w:val="bullet"/>
      <w:lvlText w:val=""/>
      <w:lvlJc w:val="left"/>
      <w:pPr>
        <w:ind w:left="4320" w:hanging="360"/>
      </w:pPr>
      <w:rPr>
        <w:rFonts w:ascii="Wingdings" w:hAnsi="Wingdings" w:cs="Wingdings" w:hint="default"/>
      </w:rPr>
    </w:lvl>
    <w:lvl w:ilvl="6" w:tplc="296C5B42">
      <w:start w:val="1"/>
      <w:numFmt w:val="bullet"/>
      <w:lvlText w:val=""/>
      <w:lvlJc w:val="left"/>
      <w:pPr>
        <w:ind w:left="5040" w:hanging="360"/>
      </w:pPr>
      <w:rPr>
        <w:rFonts w:ascii="Symbol" w:hAnsi="Symbol" w:cs="Symbol" w:hint="default"/>
      </w:rPr>
    </w:lvl>
    <w:lvl w:ilvl="7" w:tplc="8ABE2086">
      <w:start w:val="1"/>
      <w:numFmt w:val="bullet"/>
      <w:lvlText w:val="o"/>
      <w:lvlJc w:val="left"/>
      <w:pPr>
        <w:ind w:left="5760" w:hanging="360"/>
      </w:pPr>
      <w:rPr>
        <w:rFonts w:ascii="Courier New" w:hAnsi="Courier New" w:cs="Courier New" w:hint="default"/>
      </w:rPr>
    </w:lvl>
    <w:lvl w:ilvl="8" w:tplc="0A2EE27C">
      <w:start w:val="1"/>
      <w:numFmt w:val="bullet"/>
      <w:lvlText w:val=""/>
      <w:lvlJc w:val="left"/>
      <w:pPr>
        <w:ind w:left="6480" w:hanging="360"/>
      </w:pPr>
      <w:rPr>
        <w:rFonts w:ascii="Wingdings" w:hAnsi="Wingdings" w:cs="Wingdings" w:hint="default"/>
      </w:rPr>
    </w:lvl>
  </w:abstractNum>
  <w:abstractNum w:abstractNumId="19" w15:restartNumberingAfterBreak="0">
    <w:nsid w:val="37422B78"/>
    <w:multiLevelType w:val="hybridMultilevel"/>
    <w:tmpl w:val="CDCCC032"/>
    <w:lvl w:ilvl="0" w:tplc="BBB4959E">
      <w:start w:val="1"/>
      <w:numFmt w:val="bullet"/>
      <w:lvlText w:val=""/>
      <w:lvlJc w:val="left"/>
      <w:pPr>
        <w:ind w:left="720" w:hanging="360"/>
      </w:pPr>
      <w:rPr>
        <w:rFonts w:ascii="Symbol" w:hAnsi="Symbol" w:cs="Symbol" w:hint="default"/>
        <w:sz w:val="24"/>
        <w:szCs w:val="24"/>
      </w:rPr>
    </w:lvl>
    <w:lvl w:ilvl="1" w:tplc="72580CB2">
      <w:start w:val="1"/>
      <w:numFmt w:val="bullet"/>
      <w:lvlText w:val="o"/>
      <w:lvlJc w:val="left"/>
      <w:pPr>
        <w:ind w:left="1440" w:hanging="360"/>
      </w:pPr>
      <w:rPr>
        <w:rFonts w:ascii="Courier New" w:hAnsi="Courier New" w:cs="Courier New" w:hint="default"/>
      </w:rPr>
    </w:lvl>
    <w:lvl w:ilvl="2" w:tplc="657E33BC">
      <w:start w:val="1"/>
      <w:numFmt w:val="bullet"/>
      <w:lvlText w:val=""/>
      <w:lvlJc w:val="left"/>
      <w:pPr>
        <w:ind w:left="2160" w:hanging="360"/>
      </w:pPr>
      <w:rPr>
        <w:rFonts w:ascii="Wingdings" w:hAnsi="Wingdings" w:cs="Wingdings" w:hint="default"/>
      </w:rPr>
    </w:lvl>
    <w:lvl w:ilvl="3" w:tplc="324ABEA4">
      <w:start w:val="1"/>
      <w:numFmt w:val="bullet"/>
      <w:lvlText w:val=""/>
      <w:lvlJc w:val="left"/>
      <w:pPr>
        <w:ind w:left="2880" w:hanging="360"/>
      </w:pPr>
      <w:rPr>
        <w:rFonts w:ascii="Symbol" w:hAnsi="Symbol" w:cs="Symbol" w:hint="default"/>
      </w:rPr>
    </w:lvl>
    <w:lvl w:ilvl="4" w:tplc="5336AA68">
      <w:start w:val="1"/>
      <w:numFmt w:val="bullet"/>
      <w:lvlText w:val="o"/>
      <w:lvlJc w:val="left"/>
      <w:pPr>
        <w:ind w:left="3600" w:hanging="360"/>
      </w:pPr>
      <w:rPr>
        <w:rFonts w:ascii="Courier New" w:hAnsi="Courier New" w:cs="Courier New" w:hint="default"/>
      </w:rPr>
    </w:lvl>
    <w:lvl w:ilvl="5" w:tplc="04A2195C">
      <w:start w:val="1"/>
      <w:numFmt w:val="bullet"/>
      <w:lvlText w:val=""/>
      <w:lvlJc w:val="left"/>
      <w:pPr>
        <w:ind w:left="4320" w:hanging="360"/>
      </w:pPr>
      <w:rPr>
        <w:rFonts w:ascii="Wingdings" w:hAnsi="Wingdings" w:cs="Wingdings" w:hint="default"/>
      </w:rPr>
    </w:lvl>
    <w:lvl w:ilvl="6" w:tplc="2D766A64">
      <w:start w:val="1"/>
      <w:numFmt w:val="bullet"/>
      <w:lvlText w:val=""/>
      <w:lvlJc w:val="left"/>
      <w:pPr>
        <w:ind w:left="5040" w:hanging="360"/>
      </w:pPr>
      <w:rPr>
        <w:rFonts w:ascii="Symbol" w:hAnsi="Symbol" w:cs="Symbol" w:hint="default"/>
      </w:rPr>
    </w:lvl>
    <w:lvl w:ilvl="7" w:tplc="F3D020FA">
      <w:start w:val="1"/>
      <w:numFmt w:val="bullet"/>
      <w:lvlText w:val="o"/>
      <w:lvlJc w:val="left"/>
      <w:pPr>
        <w:ind w:left="5760" w:hanging="360"/>
      </w:pPr>
      <w:rPr>
        <w:rFonts w:ascii="Courier New" w:hAnsi="Courier New" w:cs="Courier New" w:hint="default"/>
      </w:rPr>
    </w:lvl>
    <w:lvl w:ilvl="8" w:tplc="5DB672DA">
      <w:start w:val="1"/>
      <w:numFmt w:val="bullet"/>
      <w:lvlText w:val=""/>
      <w:lvlJc w:val="left"/>
      <w:pPr>
        <w:ind w:left="6480" w:hanging="360"/>
      </w:pPr>
      <w:rPr>
        <w:rFonts w:ascii="Wingdings" w:hAnsi="Wingdings" w:cs="Wingdings" w:hint="default"/>
      </w:rPr>
    </w:lvl>
  </w:abstractNum>
  <w:abstractNum w:abstractNumId="20" w15:restartNumberingAfterBreak="0">
    <w:nsid w:val="3BAE3E2F"/>
    <w:multiLevelType w:val="hybridMultilevel"/>
    <w:tmpl w:val="A9F6CBCA"/>
    <w:lvl w:ilvl="0" w:tplc="94E4521E">
      <w:start w:val="1"/>
      <w:numFmt w:val="bullet"/>
      <w:lvlText w:val=""/>
      <w:lvlJc w:val="left"/>
      <w:pPr>
        <w:ind w:left="720" w:hanging="360"/>
      </w:pPr>
      <w:rPr>
        <w:rFonts w:ascii="Symbol" w:hAnsi="Symbol" w:cs="Symbol" w:hint="default"/>
        <w:sz w:val="18"/>
        <w:szCs w:val="18"/>
      </w:rPr>
    </w:lvl>
    <w:lvl w:ilvl="1" w:tplc="B8CC1F3A">
      <w:start w:val="1"/>
      <w:numFmt w:val="bullet"/>
      <w:lvlText w:val="o"/>
      <w:lvlJc w:val="left"/>
      <w:pPr>
        <w:ind w:left="1440" w:hanging="360"/>
      </w:pPr>
      <w:rPr>
        <w:rFonts w:ascii="Courier New" w:hAnsi="Courier New" w:cs="Courier New" w:hint="default"/>
      </w:rPr>
    </w:lvl>
    <w:lvl w:ilvl="2" w:tplc="745EBA0A">
      <w:start w:val="1"/>
      <w:numFmt w:val="bullet"/>
      <w:lvlText w:val=""/>
      <w:lvlJc w:val="left"/>
      <w:pPr>
        <w:ind w:left="2160" w:hanging="360"/>
      </w:pPr>
      <w:rPr>
        <w:rFonts w:ascii="Wingdings" w:hAnsi="Wingdings" w:cs="Wingdings" w:hint="default"/>
      </w:rPr>
    </w:lvl>
    <w:lvl w:ilvl="3" w:tplc="9850A692">
      <w:start w:val="1"/>
      <w:numFmt w:val="bullet"/>
      <w:lvlText w:val=""/>
      <w:lvlJc w:val="left"/>
      <w:pPr>
        <w:ind w:left="2880" w:hanging="360"/>
      </w:pPr>
      <w:rPr>
        <w:rFonts w:ascii="Symbol" w:hAnsi="Symbol" w:cs="Symbol" w:hint="default"/>
      </w:rPr>
    </w:lvl>
    <w:lvl w:ilvl="4" w:tplc="B0C29420">
      <w:start w:val="1"/>
      <w:numFmt w:val="bullet"/>
      <w:lvlText w:val="o"/>
      <w:lvlJc w:val="left"/>
      <w:pPr>
        <w:ind w:left="3600" w:hanging="360"/>
      </w:pPr>
      <w:rPr>
        <w:rFonts w:ascii="Courier New" w:hAnsi="Courier New" w:cs="Courier New" w:hint="default"/>
      </w:rPr>
    </w:lvl>
    <w:lvl w:ilvl="5" w:tplc="13F60532">
      <w:start w:val="1"/>
      <w:numFmt w:val="bullet"/>
      <w:lvlText w:val=""/>
      <w:lvlJc w:val="left"/>
      <w:pPr>
        <w:ind w:left="4320" w:hanging="360"/>
      </w:pPr>
      <w:rPr>
        <w:rFonts w:ascii="Wingdings" w:hAnsi="Wingdings" w:cs="Wingdings" w:hint="default"/>
      </w:rPr>
    </w:lvl>
    <w:lvl w:ilvl="6" w:tplc="A25E92EC">
      <w:start w:val="1"/>
      <w:numFmt w:val="bullet"/>
      <w:lvlText w:val=""/>
      <w:lvlJc w:val="left"/>
      <w:pPr>
        <w:ind w:left="5040" w:hanging="360"/>
      </w:pPr>
      <w:rPr>
        <w:rFonts w:ascii="Symbol" w:hAnsi="Symbol" w:cs="Symbol" w:hint="default"/>
      </w:rPr>
    </w:lvl>
    <w:lvl w:ilvl="7" w:tplc="D45AFA6A">
      <w:start w:val="1"/>
      <w:numFmt w:val="bullet"/>
      <w:lvlText w:val="o"/>
      <w:lvlJc w:val="left"/>
      <w:pPr>
        <w:ind w:left="5760" w:hanging="360"/>
      </w:pPr>
      <w:rPr>
        <w:rFonts w:ascii="Courier New" w:hAnsi="Courier New" w:cs="Courier New" w:hint="default"/>
      </w:rPr>
    </w:lvl>
    <w:lvl w:ilvl="8" w:tplc="51E64E6C">
      <w:start w:val="1"/>
      <w:numFmt w:val="bullet"/>
      <w:lvlText w:val=""/>
      <w:lvlJc w:val="left"/>
      <w:pPr>
        <w:ind w:left="6480" w:hanging="360"/>
      </w:pPr>
      <w:rPr>
        <w:rFonts w:ascii="Wingdings" w:hAnsi="Wingdings" w:cs="Wingdings" w:hint="default"/>
      </w:rPr>
    </w:lvl>
  </w:abstractNum>
  <w:abstractNum w:abstractNumId="21" w15:restartNumberingAfterBreak="0">
    <w:nsid w:val="3D3B4E52"/>
    <w:multiLevelType w:val="hybridMultilevel"/>
    <w:tmpl w:val="C69A801C"/>
    <w:lvl w:ilvl="0" w:tplc="358C887E">
      <w:start w:val="1"/>
      <w:numFmt w:val="bullet"/>
      <w:lvlText w:val=""/>
      <w:lvlJc w:val="left"/>
      <w:pPr>
        <w:ind w:left="720" w:hanging="360"/>
      </w:pPr>
      <w:rPr>
        <w:rFonts w:ascii="Symbol" w:hAnsi="Symbol" w:cs="Symbol" w:hint="default"/>
        <w:sz w:val="24"/>
        <w:szCs w:val="24"/>
      </w:rPr>
    </w:lvl>
    <w:lvl w:ilvl="1" w:tplc="C5C80DFC">
      <w:start w:val="1"/>
      <w:numFmt w:val="bullet"/>
      <w:lvlText w:val="o"/>
      <w:lvlJc w:val="left"/>
      <w:pPr>
        <w:ind w:left="1440" w:hanging="360"/>
      </w:pPr>
      <w:rPr>
        <w:rFonts w:ascii="Courier New" w:hAnsi="Courier New" w:cs="Courier New" w:hint="default"/>
      </w:rPr>
    </w:lvl>
    <w:lvl w:ilvl="2" w:tplc="010CA8F6">
      <w:start w:val="1"/>
      <w:numFmt w:val="bullet"/>
      <w:lvlText w:val=""/>
      <w:lvlJc w:val="left"/>
      <w:pPr>
        <w:ind w:left="2160" w:hanging="360"/>
      </w:pPr>
      <w:rPr>
        <w:rFonts w:ascii="Wingdings" w:hAnsi="Wingdings" w:cs="Wingdings" w:hint="default"/>
      </w:rPr>
    </w:lvl>
    <w:lvl w:ilvl="3" w:tplc="52D04E7C">
      <w:start w:val="1"/>
      <w:numFmt w:val="bullet"/>
      <w:lvlText w:val=""/>
      <w:lvlJc w:val="left"/>
      <w:pPr>
        <w:ind w:left="2880" w:hanging="360"/>
      </w:pPr>
      <w:rPr>
        <w:rFonts w:ascii="Symbol" w:hAnsi="Symbol" w:cs="Symbol" w:hint="default"/>
      </w:rPr>
    </w:lvl>
    <w:lvl w:ilvl="4" w:tplc="5E660CA2">
      <w:start w:val="1"/>
      <w:numFmt w:val="bullet"/>
      <w:lvlText w:val="o"/>
      <w:lvlJc w:val="left"/>
      <w:pPr>
        <w:ind w:left="3600" w:hanging="360"/>
      </w:pPr>
      <w:rPr>
        <w:rFonts w:ascii="Courier New" w:hAnsi="Courier New" w:cs="Courier New" w:hint="default"/>
      </w:rPr>
    </w:lvl>
    <w:lvl w:ilvl="5" w:tplc="FDE85E04">
      <w:start w:val="1"/>
      <w:numFmt w:val="bullet"/>
      <w:lvlText w:val=""/>
      <w:lvlJc w:val="left"/>
      <w:pPr>
        <w:ind w:left="4320" w:hanging="360"/>
      </w:pPr>
      <w:rPr>
        <w:rFonts w:ascii="Wingdings" w:hAnsi="Wingdings" w:cs="Wingdings" w:hint="default"/>
      </w:rPr>
    </w:lvl>
    <w:lvl w:ilvl="6" w:tplc="2722C056">
      <w:start w:val="1"/>
      <w:numFmt w:val="bullet"/>
      <w:lvlText w:val=""/>
      <w:lvlJc w:val="left"/>
      <w:pPr>
        <w:ind w:left="5040" w:hanging="360"/>
      </w:pPr>
      <w:rPr>
        <w:rFonts w:ascii="Symbol" w:hAnsi="Symbol" w:cs="Symbol" w:hint="default"/>
      </w:rPr>
    </w:lvl>
    <w:lvl w:ilvl="7" w:tplc="41105B5E">
      <w:start w:val="1"/>
      <w:numFmt w:val="bullet"/>
      <w:lvlText w:val="o"/>
      <w:lvlJc w:val="left"/>
      <w:pPr>
        <w:ind w:left="5760" w:hanging="360"/>
      </w:pPr>
      <w:rPr>
        <w:rFonts w:ascii="Courier New" w:hAnsi="Courier New" w:cs="Courier New" w:hint="default"/>
      </w:rPr>
    </w:lvl>
    <w:lvl w:ilvl="8" w:tplc="969ED590">
      <w:start w:val="1"/>
      <w:numFmt w:val="bullet"/>
      <w:lvlText w:val=""/>
      <w:lvlJc w:val="left"/>
      <w:pPr>
        <w:ind w:left="6480" w:hanging="360"/>
      </w:pPr>
      <w:rPr>
        <w:rFonts w:ascii="Wingdings" w:hAnsi="Wingdings" w:cs="Wingdings" w:hint="default"/>
      </w:rPr>
    </w:lvl>
  </w:abstractNum>
  <w:abstractNum w:abstractNumId="22" w15:restartNumberingAfterBreak="0">
    <w:nsid w:val="40AC37AC"/>
    <w:multiLevelType w:val="hybridMultilevel"/>
    <w:tmpl w:val="07F8115C"/>
    <w:lvl w:ilvl="0" w:tplc="5703307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31E0D1F"/>
    <w:multiLevelType w:val="hybridMultilevel"/>
    <w:tmpl w:val="323EC1E8"/>
    <w:lvl w:ilvl="0" w:tplc="5F0CE802">
      <w:start w:val="1"/>
      <w:numFmt w:val="decimal"/>
      <w:lvlText w:val="%1."/>
      <w:lvlJc w:val="left"/>
      <w:pPr>
        <w:ind w:left="720" w:hanging="360"/>
      </w:pPr>
      <w:rPr>
        <w:rFonts w:ascii="Arial" w:hAnsi="Arial" w:cs="Arial" w:hint="default"/>
        <w:sz w:val="24"/>
        <w:szCs w:val="24"/>
      </w:rPr>
    </w:lvl>
    <w:lvl w:ilvl="1" w:tplc="281C0804">
      <w:start w:val="1"/>
      <w:numFmt w:val="decimal"/>
      <w:lvlText w:val="%2."/>
      <w:lvlJc w:val="left"/>
      <w:pPr>
        <w:ind w:left="1440" w:hanging="360"/>
      </w:pPr>
    </w:lvl>
    <w:lvl w:ilvl="2" w:tplc="F6782148">
      <w:start w:val="1"/>
      <w:numFmt w:val="decimal"/>
      <w:lvlText w:val="%3."/>
      <w:lvlJc w:val="left"/>
      <w:pPr>
        <w:ind w:left="2160" w:hanging="360"/>
      </w:pPr>
    </w:lvl>
    <w:lvl w:ilvl="3" w:tplc="25580064">
      <w:start w:val="1"/>
      <w:numFmt w:val="decimal"/>
      <w:lvlText w:val="%4."/>
      <w:lvlJc w:val="left"/>
      <w:pPr>
        <w:ind w:left="2880" w:hanging="360"/>
      </w:pPr>
    </w:lvl>
    <w:lvl w:ilvl="4" w:tplc="73BC87B8">
      <w:start w:val="1"/>
      <w:numFmt w:val="decimal"/>
      <w:lvlText w:val="%5."/>
      <w:lvlJc w:val="left"/>
      <w:pPr>
        <w:ind w:left="3600" w:hanging="360"/>
      </w:pPr>
    </w:lvl>
    <w:lvl w:ilvl="5" w:tplc="18B2D898">
      <w:start w:val="1"/>
      <w:numFmt w:val="decimal"/>
      <w:lvlText w:val="%6."/>
      <w:lvlJc w:val="left"/>
      <w:pPr>
        <w:ind w:left="4320" w:hanging="360"/>
      </w:pPr>
    </w:lvl>
    <w:lvl w:ilvl="6" w:tplc="D262989A">
      <w:start w:val="1"/>
      <w:numFmt w:val="decimal"/>
      <w:lvlText w:val="%7."/>
      <w:lvlJc w:val="left"/>
      <w:pPr>
        <w:ind w:left="5040" w:hanging="360"/>
      </w:pPr>
    </w:lvl>
    <w:lvl w:ilvl="7" w:tplc="B786369C">
      <w:start w:val="1"/>
      <w:numFmt w:val="decimal"/>
      <w:lvlText w:val="%8."/>
      <w:lvlJc w:val="left"/>
      <w:pPr>
        <w:ind w:left="5760" w:hanging="360"/>
      </w:pPr>
    </w:lvl>
    <w:lvl w:ilvl="8" w:tplc="48DA5CAA">
      <w:start w:val="1"/>
      <w:numFmt w:val="decimal"/>
      <w:lvlText w:val="%9."/>
      <w:lvlJc w:val="left"/>
      <w:pPr>
        <w:ind w:left="6480" w:hanging="360"/>
      </w:pPr>
    </w:lvl>
  </w:abstractNum>
  <w:abstractNum w:abstractNumId="24" w15:restartNumberingAfterBreak="0">
    <w:nsid w:val="443A29EF"/>
    <w:multiLevelType w:val="hybridMultilevel"/>
    <w:tmpl w:val="D9F6555C"/>
    <w:lvl w:ilvl="0" w:tplc="23CCCFE4">
      <w:start w:val="1"/>
      <w:numFmt w:val="bullet"/>
      <w:lvlText w:val=""/>
      <w:lvlJc w:val="left"/>
      <w:pPr>
        <w:ind w:left="720" w:hanging="360"/>
      </w:pPr>
      <w:rPr>
        <w:rFonts w:ascii="Symbol" w:hAnsi="Symbol" w:cs="Symbol" w:hint="default"/>
        <w:sz w:val="18"/>
        <w:szCs w:val="18"/>
      </w:rPr>
    </w:lvl>
    <w:lvl w:ilvl="1" w:tplc="F3FCC4DA">
      <w:start w:val="1"/>
      <w:numFmt w:val="bullet"/>
      <w:lvlText w:val="o"/>
      <w:lvlJc w:val="left"/>
      <w:pPr>
        <w:ind w:left="1440" w:hanging="360"/>
      </w:pPr>
      <w:rPr>
        <w:rFonts w:ascii="Courier New" w:hAnsi="Courier New" w:cs="Courier New" w:hint="default"/>
      </w:rPr>
    </w:lvl>
    <w:lvl w:ilvl="2" w:tplc="7738FB34">
      <w:start w:val="1"/>
      <w:numFmt w:val="bullet"/>
      <w:lvlText w:val=""/>
      <w:lvlJc w:val="left"/>
      <w:pPr>
        <w:ind w:left="2160" w:hanging="360"/>
      </w:pPr>
      <w:rPr>
        <w:rFonts w:ascii="Wingdings" w:hAnsi="Wingdings" w:cs="Wingdings" w:hint="default"/>
      </w:rPr>
    </w:lvl>
    <w:lvl w:ilvl="3" w:tplc="ADA89650">
      <w:start w:val="1"/>
      <w:numFmt w:val="bullet"/>
      <w:lvlText w:val=""/>
      <w:lvlJc w:val="left"/>
      <w:pPr>
        <w:ind w:left="2880" w:hanging="360"/>
      </w:pPr>
      <w:rPr>
        <w:rFonts w:ascii="Symbol" w:hAnsi="Symbol" w:cs="Symbol" w:hint="default"/>
      </w:rPr>
    </w:lvl>
    <w:lvl w:ilvl="4" w:tplc="0D361090">
      <w:start w:val="1"/>
      <w:numFmt w:val="bullet"/>
      <w:lvlText w:val="o"/>
      <w:lvlJc w:val="left"/>
      <w:pPr>
        <w:ind w:left="3600" w:hanging="360"/>
      </w:pPr>
      <w:rPr>
        <w:rFonts w:ascii="Courier New" w:hAnsi="Courier New" w:cs="Courier New" w:hint="default"/>
      </w:rPr>
    </w:lvl>
    <w:lvl w:ilvl="5" w:tplc="A148D9A2">
      <w:start w:val="1"/>
      <w:numFmt w:val="bullet"/>
      <w:lvlText w:val=""/>
      <w:lvlJc w:val="left"/>
      <w:pPr>
        <w:ind w:left="4320" w:hanging="360"/>
      </w:pPr>
      <w:rPr>
        <w:rFonts w:ascii="Wingdings" w:hAnsi="Wingdings" w:cs="Wingdings" w:hint="default"/>
      </w:rPr>
    </w:lvl>
    <w:lvl w:ilvl="6" w:tplc="C5C81344">
      <w:start w:val="1"/>
      <w:numFmt w:val="bullet"/>
      <w:lvlText w:val=""/>
      <w:lvlJc w:val="left"/>
      <w:pPr>
        <w:ind w:left="5040" w:hanging="360"/>
      </w:pPr>
      <w:rPr>
        <w:rFonts w:ascii="Symbol" w:hAnsi="Symbol" w:cs="Symbol" w:hint="default"/>
      </w:rPr>
    </w:lvl>
    <w:lvl w:ilvl="7" w:tplc="9ABA3ECA">
      <w:start w:val="1"/>
      <w:numFmt w:val="bullet"/>
      <w:lvlText w:val="o"/>
      <w:lvlJc w:val="left"/>
      <w:pPr>
        <w:ind w:left="5760" w:hanging="360"/>
      </w:pPr>
      <w:rPr>
        <w:rFonts w:ascii="Courier New" w:hAnsi="Courier New" w:cs="Courier New" w:hint="default"/>
      </w:rPr>
    </w:lvl>
    <w:lvl w:ilvl="8" w:tplc="428A2B22">
      <w:start w:val="1"/>
      <w:numFmt w:val="bullet"/>
      <w:lvlText w:val=""/>
      <w:lvlJc w:val="left"/>
      <w:pPr>
        <w:ind w:left="6480" w:hanging="360"/>
      </w:pPr>
      <w:rPr>
        <w:rFonts w:ascii="Wingdings" w:hAnsi="Wingdings" w:cs="Wingdings" w:hint="default"/>
      </w:rPr>
    </w:lvl>
  </w:abstractNum>
  <w:abstractNum w:abstractNumId="25" w15:restartNumberingAfterBreak="0">
    <w:nsid w:val="4D130D6C"/>
    <w:multiLevelType w:val="hybridMultilevel"/>
    <w:tmpl w:val="2C0AC882"/>
    <w:lvl w:ilvl="0" w:tplc="9AB0B74E">
      <w:start w:val="1"/>
      <w:numFmt w:val="bullet"/>
      <w:lvlText w:val=""/>
      <w:lvlJc w:val="left"/>
      <w:pPr>
        <w:ind w:left="720" w:hanging="360"/>
      </w:pPr>
      <w:rPr>
        <w:rFonts w:ascii="Symbol" w:hAnsi="Symbol" w:cs="Symbol" w:hint="default"/>
        <w:sz w:val="18"/>
        <w:szCs w:val="18"/>
      </w:rPr>
    </w:lvl>
    <w:lvl w:ilvl="1" w:tplc="C1268668">
      <w:start w:val="1"/>
      <w:numFmt w:val="bullet"/>
      <w:lvlText w:val="o"/>
      <w:lvlJc w:val="left"/>
      <w:pPr>
        <w:ind w:left="1440" w:hanging="360"/>
      </w:pPr>
      <w:rPr>
        <w:rFonts w:ascii="Courier New" w:hAnsi="Courier New" w:cs="Courier New" w:hint="default"/>
      </w:rPr>
    </w:lvl>
    <w:lvl w:ilvl="2" w:tplc="AC34FA38">
      <w:start w:val="1"/>
      <w:numFmt w:val="bullet"/>
      <w:lvlText w:val=""/>
      <w:lvlJc w:val="left"/>
      <w:pPr>
        <w:ind w:left="2160" w:hanging="360"/>
      </w:pPr>
      <w:rPr>
        <w:rFonts w:ascii="Wingdings" w:hAnsi="Wingdings" w:cs="Wingdings" w:hint="default"/>
      </w:rPr>
    </w:lvl>
    <w:lvl w:ilvl="3" w:tplc="E23219D6">
      <w:start w:val="1"/>
      <w:numFmt w:val="bullet"/>
      <w:lvlText w:val=""/>
      <w:lvlJc w:val="left"/>
      <w:pPr>
        <w:ind w:left="2880" w:hanging="360"/>
      </w:pPr>
      <w:rPr>
        <w:rFonts w:ascii="Symbol" w:hAnsi="Symbol" w:cs="Symbol" w:hint="default"/>
      </w:rPr>
    </w:lvl>
    <w:lvl w:ilvl="4" w:tplc="76B20BDC">
      <w:start w:val="1"/>
      <w:numFmt w:val="bullet"/>
      <w:lvlText w:val="o"/>
      <w:lvlJc w:val="left"/>
      <w:pPr>
        <w:ind w:left="3600" w:hanging="360"/>
      </w:pPr>
      <w:rPr>
        <w:rFonts w:ascii="Courier New" w:hAnsi="Courier New" w:cs="Courier New" w:hint="default"/>
      </w:rPr>
    </w:lvl>
    <w:lvl w:ilvl="5" w:tplc="5B7054E2">
      <w:start w:val="1"/>
      <w:numFmt w:val="bullet"/>
      <w:lvlText w:val=""/>
      <w:lvlJc w:val="left"/>
      <w:pPr>
        <w:ind w:left="4320" w:hanging="360"/>
      </w:pPr>
      <w:rPr>
        <w:rFonts w:ascii="Wingdings" w:hAnsi="Wingdings" w:cs="Wingdings" w:hint="default"/>
      </w:rPr>
    </w:lvl>
    <w:lvl w:ilvl="6" w:tplc="C82CDDC0">
      <w:start w:val="1"/>
      <w:numFmt w:val="bullet"/>
      <w:lvlText w:val=""/>
      <w:lvlJc w:val="left"/>
      <w:pPr>
        <w:ind w:left="5040" w:hanging="360"/>
      </w:pPr>
      <w:rPr>
        <w:rFonts w:ascii="Symbol" w:hAnsi="Symbol" w:cs="Symbol" w:hint="default"/>
      </w:rPr>
    </w:lvl>
    <w:lvl w:ilvl="7" w:tplc="9E92EF44">
      <w:start w:val="1"/>
      <w:numFmt w:val="bullet"/>
      <w:lvlText w:val="o"/>
      <w:lvlJc w:val="left"/>
      <w:pPr>
        <w:ind w:left="5760" w:hanging="360"/>
      </w:pPr>
      <w:rPr>
        <w:rFonts w:ascii="Courier New" w:hAnsi="Courier New" w:cs="Courier New" w:hint="default"/>
      </w:rPr>
    </w:lvl>
    <w:lvl w:ilvl="8" w:tplc="83E0C692">
      <w:start w:val="1"/>
      <w:numFmt w:val="bullet"/>
      <w:lvlText w:val=""/>
      <w:lvlJc w:val="left"/>
      <w:pPr>
        <w:ind w:left="6480" w:hanging="360"/>
      </w:pPr>
      <w:rPr>
        <w:rFonts w:ascii="Wingdings" w:hAnsi="Wingdings" w:cs="Wingdings" w:hint="default"/>
      </w:rPr>
    </w:lvl>
  </w:abstractNum>
  <w:abstractNum w:abstractNumId="26" w15:restartNumberingAfterBreak="0">
    <w:nsid w:val="4DE17FDE"/>
    <w:multiLevelType w:val="hybridMultilevel"/>
    <w:tmpl w:val="699C2654"/>
    <w:lvl w:ilvl="0" w:tplc="C0EE0C06">
      <w:start w:val="1"/>
      <w:numFmt w:val="bullet"/>
      <w:lvlText w:val=""/>
      <w:lvlJc w:val="left"/>
      <w:pPr>
        <w:ind w:left="720" w:hanging="360"/>
      </w:pPr>
      <w:rPr>
        <w:rFonts w:ascii="Symbol" w:hAnsi="Symbol" w:cs="Symbol" w:hint="default"/>
        <w:sz w:val="18"/>
        <w:szCs w:val="18"/>
      </w:rPr>
    </w:lvl>
    <w:lvl w:ilvl="1" w:tplc="C804C48A">
      <w:start w:val="1"/>
      <w:numFmt w:val="bullet"/>
      <w:lvlText w:val="o"/>
      <w:lvlJc w:val="left"/>
      <w:pPr>
        <w:ind w:left="1440" w:hanging="360"/>
      </w:pPr>
      <w:rPr>
        <w:rFonts w:ascii="Courier New" w:hAnsi="Courier New" w:cs="Courier New" w:hint="default"/>
      </w:rPr>
    </w:lvl>
    <w:lvl w:ilvl="2" w:tplc="77F674F2">
      <w:start w:val="1"/>
      <w:numFmt w:val="bullet"/>
      <w:lvlText w:val=""/>
      <w:lvlJc w:val="left"/>
      <w:pPr>
        <w:ind w:left="2160" w:hanging="360"/>
      </w:pPr>
      <w:rPr>
        <w:rFonts w:ascii="Wingdings" w:hAnsi="Wingdings" w:cs="Wingdings" w:hint="default"/>
      </w:rPr>
    </w:lvl>
    <w:lvl w:ilvl="3" w:tplc="D7AC8DA2">
      <w:start w:val="1"/>
      <w:numFmt w:val="bullet"/>
      <w:lvlText w:val=""/>
      <w:lvlJc w:val="left"/>
      <w:pPr>
        <w:ind w:left="2880" w:hanging="360"/>
      </w:pPr>
      <w:rPr>
        <w:rFonts w:ascii="Symbol" w:hAnsi="Symbol" w:cs="Symbol" w:hint="default"/>
      </w:rPr>
    </w:lvl>
    <w:lvl w:ilvl="4" w:tplc="280491B4">
      <w:start w:val="1"/>
      <w:numFmt w:val="bullet"/>
      <w:lvlText w:val="o"/>
      <w:lvlJc w:val="left"/>
      <w:pPr>
        <w:ind w:left="3600" w:hanging="360"/>
      </w:pPr>
      <w:rPr>
        <w:rFonts w:ascii="Courier New" w:hAnsi="Courier New" w:cs="Courier New" w:hint="default"/>
      </w:rPr>
    </w:lvl>
    <w:lvl w:ilvl="5" w:tplc="17CE8884">
      <w:start w:val="1"/>
      <w:numFmt w:val="bullet"/>
      <w:lvlText w:val=""/>
      <w:lvlJc w:val="left"/>
      <w:pPr>
        <w:ind w:left="4320" w:hanging="360"/>
      </w:pPr>
      <w:rPr>
        <w:rFonts w:ascii="Wingdings" w:hAnsi="Wingdings" w:cs="Wingdings" w:hint="default"/>
      </w:rPr>
    </w:lvl>
    <w:lvl w:ilvl="6" w:tplc="B6DEF3EE">
      <w:start w:val="1"/>
      <w:numFmt w:val="bullet"/>
      <w:lvlText w:val=""/>
      <w:lvlJc w:val="left"/>
      <w:pPr>
        <w:ind w:left="5040" w:hanging="360"/>
      </w:pPr>
      <w:rPr>
        <w:rFonts w:ascii="Symbol" w:hAnsi="Symbol" w:cs="Symbol" w:hint="default"/>
      </w:rPr>
    </w:lvl>
    <w:lvl w:ilvl="7" w:tplc="905CB268">
      <w:start w:val="1"/>
      <w:numFmt w:val="bullet"/>
      <w:lvlText w:val="o"/>
      <w:lvlJc w:val="left"/>
      <w:pPr>
        <w:ind w:left="5760" w:hanging="360"/>
      </w:pPr>
      <w:rPr>
        <w:rFonts w:ascii="Courier New" w:hAnsi="Courier New" w:cs="Courier New" w:hint="default"/>
      </w:rPr>
    </w:lvl>
    <w:lvl w:ilvl="8" w:tplc="CD248580">
      <w:start w:val="1"/>
      <w:numFmt w:val="bullet"/>
      <w:lvlText w:val=""/>
      <w:lvlJc w:val="left"/>
      <w:pPr>
        <w:ind w:left="6480" w:hanging="360"/>
      </w:pPr>
      <w:rPr>
        <w:rFonts w:ascii="Wingdings" w:hAnsi="Wingdings" w:cs="Wingdings" w:hint="default"/>
      </w:rPr>
    </w:lvl>
  </w:abstractNum>
  <w:abstractNum w:abstractNumId="2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E4750EC"/>
    <w:multiLevelType w:val="hybridMultilevel"/>
    <w:tmpl w:val="89A04058"/>
    <w:lvl w:ilvl="0" w:tplc="D07EE832">
      <w:start w:val="1"/>
      <w:numFmt w:val="bullet"/>
      <w:lvlText w:val=""/>
      <w:lvlJc w:val="left"/>
      <w:pPr>
        <w:ind w:left="720" w:hanging="360"/>
      </w:pPr>
      <w:rPr>
        <w:rFonts w:ascii="Symbol" w:hAnsi="Symbol" w:cs="Symbol" w:hint="default"/>
        <w:sz w:val="18"/>
        <w:szCs w:val="18"/>
      </w:rPr>
    </w:lvl>
    <w:lvl w:ilvl="1" w:tplc="8362BC48">
      <w:start w:val="1"/>
      <w:numFmt w:val="bullet"/>
      <w:lvlText w:val="o"/>
      <w:lvlJc w:val="left"/>
      <w:pPr>
        <w:ind w:left="1440" w:hanging="360"/>
      </w:pPr>
      <w:rPr>
        <w:rFonts w:ascii="Courier New" w:hAnsi="Courier New" w:cs="Courier New" w:hint="default"/>
      </w:rPr>
    </w:lvl>
    <w:lvl w:ilvl="2" w:tplc="C686BC26">
      <w:start w:val="1"/>
      <w:numFmt w:val="bullet"/>
      <w:lvlText w:val=""/>
      <w:lvlJc w:val="left"/>
      <w:pPr>
        <w:ind w:left="2160" w:hanging="360"/>
      </w:pPr>
      <w:rPr>
        <w:rFonts w:ascii="Wingdings" w:hAnsi="Wingdings" w:cs="Wingdings" w:hint="default"/>
      </w:rPr>
    </w:lvl>
    <w:lvl w:ilvl="3" w:tplc="A3989360">
      <w:start w:val="1"/>
      <w:numFmt w:val="bullet"/>
      <w:lvlText w:val=""/>
      <w:lvlJc w:val="left"/>
      <w:pPr>
        <w:ind w:left="2880" w:hanging="360"/>
      </w:pPr>
      <w:rPr>
        <w:rFonts w:ascii="Symbol" w:hAnsi="Symbol" w:cs="Symbol" w:hint="default"/>
      </w:rPr>
    </w:lvl>
    <w:lvl w:ilvl="4" w:tplc="4E42C996">
      <w:start w:val="1"/>
      <w:numFmt w:val="bullet"/>
      <w:lvlText w:val="o"/>
      <w:lvlJc w:val="left"/>
      <w:pPr>
        <w:ind w:left="3600" w:hanging="360"/>
      </w:pPr>
      <w:rPr>
        <w:rFonts w:ascii="Courier New" w:hAnsi="Courier New" w:cs="Courier New" w:hint="default"/>
      </w:rPr>
    </w:lvl>
    <w:lvl w:ilvl="5" w:tplc="15944FAE">
      <w:start w:val="1"/>
      <w:numFmt w:val="bullet"/>
      <w:lvlText w:val=""/>
      <w:lvlJc w:val="left"/>
      <w:pPr>
        <w:ind w:left="4320" w:hanging="360"/>
      </w:pPr>
      <w:rPr>
        <w:rFonts w:ascii="Wingdings" w:hAnsi="Wingdings" w:cs="Wingdings" w:hint="default"/>
      </w:rPr>
    </w:lvl>
    <w:lvl w:ilvl="6" w:tplc="5A664D2C">
      <w:start w:val="1"/>
      <w:numFmt w:val="bullet"/>
      <w:lvlText w:val=""/>
      <w:lvlJc w:val="left"/>
      <w:pPr>
        <w:ind w:left="5040" w:hanging="360"/>
      </w:pPr>
      <w:rPr>
        <w:rFonts w:ascii="Symbol" w:hAnsi="Symbol" w:cs="Symbol" w:hint="default"/>
      </w:rPr>
    </w:lvl>
    <w:lvl w:ilvl="7" w:tplc="E94C98C6">
      <w:start w:val="1"/>
      <w:numFmt w:val="bullet"/>
      <w:lvlText w:val="o"/>
      <w:lvlJc w:val="left"/>
      <w:pPr>
        <w:ind w:left="5760" w:hanging="360"/>
      </w:pPr>
      <w:rPr>
        <w:rFonts w:ascii="Courier New" w:hAnsi="Courier New" w:cs="Courier New" w:hint="default"/>
      </w:rPr>
    </w:lvl>
    <w:lvl w:ilvl="8" w:tplc="5994D848">
      <w:start w:val="1"/>
      <w:numFmt w:val="bullet"/>
      <w:lvlText w:val=""/>
      <w:lvlJc w:val="left"/>
      <w:pPr>
        <w:ind w:left="6480" w:hanging="360"/>
      </w:pPr>
      <w:rPr>
        <w:rFonts w:ascii="Wingdings" w:hAnsi="Wingdings" w:cs="Wingdings" w:hint="default"/>
      </w:rPr>
    </w:lvl>
  </w:abstractNum>
  <w:abstractNum w:abstractNumId="29" w15:restartNumberingAfterBreak="0">
    <w:nsid w:val="4E4E4E55"/>
    <w:multiLevelType w:val="hybridMultilevel"/>
    <w:tmpl w:val="B19E7420"/>
    <w:lvl w:ilvl="0" w:tplc="6FD49954">
      <w:start w:val="1"/>
      <w:numFmt w:val="bullet"/>
      <w:lvlText w:val=""/>
      <w:lvlJc w:val="left"/>
      <w:pPr>
        <w:ind w:left="720" w:hanging="360"/>
      </w:pPr>
      <w:rPr>
        <w:rFonts w:ascii="Symbol" w:hAnsi="Symbol" w:cs="Symbol" w:hint="default"/>
        <w:sz w:val="18"/>
        <w:szCs w:val="18"/>
      </w:rPr>
    </w:lvl>
    <w:lvl w:ilvl="1" w:tplc="99A4BA66">
      <w:start w:val="1"/>
      <w:numFmt w:val="bullet"/>
      <w:lvlText w:val="o"/>
      <w:lvlJc w:val="left"/>
      <w:pPr>
        <w:ind w:left="1440" w:hanging="360"/>
      </w:pPr>
      <w:rPr>
        <w:rFonts w:ascii="Courier New" w:hAnsi="Courier New" w:cs="Courier New" w:hint="default"/>
      </w:rPr>
    </w:lvl>
    <w:lvl w:ilvl="2" w:tplc="62A27E20">
      <w:start w:val="1"/>
      <w:numFmt w:val="bullet"/>
      <w:lvlText w:val=""/>
      <w:lvlJc w:val="left"/>
      <w:pPr>
        <w:ind w:left="2160" w:hanging="360"/>
      </w:pPr>
      <w:rPr>
        <w:rFonts w:ascii="Wingdings" w:hAnsi="Wingdings" w:cs="Wingdings" w:hint="default"/>
      </w:rPr>
    </w:lvl>
    <w:lvl w:ilvl="3" w:tplc="2886F49E">
      <w:start w:val="1"/>
      <w:numFmt w:val="bullet"/>
      <w:lvlText w:val=""/>
      <w:lvlJc w:val="left"/>
      <w:pPr>
        <w:ind w:left="2880" w:hanging="360"/>
      </w:pPr>
      <w:rPr>
        <w:rFonts w:ascii="Symbol" w:hAnsi="Symbol" w:cs="Symbol" w:hint="default"/>
      </w:rPr>
    </w:lvl>
    <w:lvl w:ilvl="4" w:tplc="18DAB0E0">
      <w:start w:val="1"/>
      <w:numFmt w:val="bullet"/>
      <w:lvlText w:val="o"/>
      <w:lvlJc w:val="left"/>
      <w:pPr>
        <w:ind w:left="3600" w:hanging="360"/>
      </w:pPr>
      <w:rPr>
        <w:rFonts w:ascii="Courier New" w:hAnsi="Courier New" w:cs="Courier New" w:hint="default"/>
      </w:rPr>
    </w:lvl>
    <w:lvl w:ilvl="5" w:tplc="F5F66CF2">
      <w:start w:val="1"/>
      <w:numFmt w:val="bullet"/>
      <w:lvlText w:val=""/>
      <w:lvlJc w:val="left"/>
      <w:pPr>
        <w:ind w:left="4320" w:hanging="360"/>
      </w:pPr>
      <w:rPr>
        <w:rFonts w:ascii="Wingdings" w:hAnsi="Wingdings" w:cs="Wingdings" w:hint="default"/>
      </w:rPr>
    </w:lvl>
    <w:lvl w:ilvl="6" w:tplc="EE8C0298">
      <w:start w:val="1"/>
      <w:numFmt w:val="bullet"/>
      <w:lvlText w:val=""/>
      <w:lvlJc w:val="left"/>
      <w:pPr>
        <w:ind w:left="5040" w:hanging="360"/>
      </w:pPr>
      <w:rPr>
        <w:rFonts w:ascii="Symbol" w:hAnsi="Symbol" w:cs="Symbol" w:hint="default"/>
      </w:rPr>
    </w:lvl>
    <w:lvl w:ilvl="7" w:tplc="DDA0E6B2">
      <w:start w:val="1"/>
      <w:numFmt w:val="bullet"/>
      <w:lvlText w:val="o"/>
      <w:lvlJc w:val="left"/>
      <w:pPr>
        <w:ind w:left="5760" w:hanging="360"/>
      </w:pPr>
      <w:rPr>
        <w:rFonts w:ascii="Courier New" w:hAnsi="Courier New" w:cs="Courier New" w:hint="default"/>
      </w:rPr>
    </w:lvl>
    <w:lvl w:ilvl="8" w:tplc="EB223DF8">
      <w:start w:val="1"/>
      <w:numFmt w:val="bullet"/>
      <w:lvlText w:val=""/>
      <w:lvlJc w:val="left"/>
      <w:pPr>
        <w:ind w:left="6480" w:hanging="360"/>
      </w:pPr>
      <w:rPr>
        <w:rFonts w:ascii="Wingdings" w:hAnsi="Wingdings" w:cs="Wingdings" w:hint="default"/>
      </w:rPr>
    </w:lvl>
  </w:abstractNum>
  <w:abstractNum w:abstractNumId="30" w15:restartNumberingAfterBreak="0">
    <w:nsid w:val="50481D98"/>
    <w:multiLevelType w:val="hybridMultilevel"/>
    <w:tmpl w:val="F29840C8"/>
    <w:lvl w:ilvl="0" w:tplc="8F72B200">
      <w:start w:val="1"/>
      <w:numFmt w:val="bullet"/>
      <w:lvlText w:val=""/>
      <w:lvlJc w:val="left"/>
      <w:pPr>
        <w:ind w:left="720" w:hanging="360"/>
      </w:pPr>
      <w:rPr>
        <w:rFonts w:ascii="Symbol" w:hAnsi="Symbol" w:cs="Symbol" w:hint="default"/>
        <w:sz w:val="18"/>
        <w:szCs w:val="18"/>
      </w:rPr>
    </w:lvl>
    <w:lvl w:ilvl="1" w:tplc="290622A0">
      <w:start w:val="1"/>
      <w:numFmt w:val="bullet"/>
      <w:lvlText w:val="o"/>
      <w:lvlJc w:val="left"/>
      <w:pPr>
        <w:ind w:left="1440" w:hanging="360"/>
      </w:pPr>
      <w:rPr>
        <w:rFonts w:ascii="Courier New" w:hAnsi="Courier New" w:cs="Courier New" w:hint="default"/>
      </w:rPr>
    </w:lvl>
    <w:lvl w:ilvl="2" w:tplc="BDD04674">
      <w:start w:val="1"/>
      <w:numFmt w:val="bullet"/>
      <w:lvlText w:val=""/>
      <w:lvlJc w:val="left"/>
      <w:pPr>
        <w:ind w:left="2160" w:hanging="360"/>
      </w:pPr>
      <w:rPr>
        <w:rFonts w:ascii="Wingdings" w:hAnsi="Wingdings" w:cs="Wingdings" w:hint="default"/>
      </w:rPr>
    </w:lvl>
    <w:lvl w:ilvl="3" w:tplc="2E32810A">
      <w:start w:val="1"/>
      <w:numFmt w:val="bullet"/>
      <w:lvlText w:val=""/>
      <w:lvlJc w:val="left"/>
      <w:pPr>
        <w:ind w:left="2880" w:hanging="360"/>
      </w:pPr>
      <w:rPr>
        <w:rFonts w:ascii="Symbol" w:hAnsi="Symbol" w:cs="Symbol" w:hint="default"/>
      </w:rPr>
    </w:lvl>
    <w:lvl w:ilvl="4" w:tplc="E7EABBD4">
      <w:start w:val="1"/>
      <w:numFmt w:val="bullet"/>
      <w:lvlText w:val="o"/>
      <w:lvlJc w:val="left"/>
      <w:pPr>
        <w:ind w:left="3600" w:hanging="360"/>
      </w:pPr>
      <w:rPr>
        <w:rFonts w:ascii="Courier New" w:hAnsi="Courier New" w:cs="Courier New" w:hint="default"/>
      </w:rPr>
    </w:lvl>
    <w:lvl w:ilvl="5" w:tplc="5C409F08">
      <w:start w:val="1"/>
      <w:numFmt w:val="bullet"/>
      <w:lvlText w:val=""/>
      <w:lvlJc w:val="left"/>
      <w:pPr>
        <w:ind w:left="4320" w:hanging="360"/>
      </w:pPr>
      <w:rPr>
        <w:rFonts w:ascii="Wingdings" w:hAnsi="Wingdings" w:cs="Wingdings" w:hint="default"/>
      </w:rPr>
    </w:lvl>
    <w:lvl w:ilvl="6" w:tplc="8CA89DD8">
      <w:start w:val="1"/>
      <w:numFmt w:val="bullet"/>
      <w:lvlText w:val=""/>
      <w:lvlJc w:val="left"/>
      <w:pPr>
        <w:ind w:left="5040" w:hanging="360"/>
      </w:pPr>
      <w:rPr>
        <w:rFonts w:ascii="Symbol" w:hAnsi="Symbol" w:cs="Symbol" w:hint="default"/>
      </w:rPr>
    </w:lvl>
    <w:lvl w:ilvl="7" w:tplc="E60019D0">
      <w:start w:val="1"/>
      <w:numFmt w:val="bullet"/>
      <w:lvlText w:val="o"/>
      <w:lvlJc w:val="left"/>
      <w:pPr>
        <w:ind w:left="5760" w:hanging="360"/>
      </w:pPr>
      <w:rPr>
        <w:rFonts w:ascii="Courier New" w:hAnsi="Courier New" w:cs="Courier New" w:hint="default"/>
      </w:rPr>
    </w:lvl>
    <w:lvl w:ilvl="8" w:tplc="9BA6B306">
      <w:start w:val="1"/>
      <w:numFmt w:val="bullet"/>
      <w:lvlText w:val=""/>
      <w:lvlJc w:val="left"/>
      <w:pPr>
        <w:ind w:left="6480" w:hanging="360"/>
      </w:pPr>
      <w:rPr>
        <w:rFonts w:ascii="Wingdings" w:hAnsi="Wingdings" w:cs="Wingdings" w:hint="default"/>
      </w:rPr>
    </w:lvl>
  </w:abstractNum>
  <w:abstractNum w:abstractNumId="3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2EF6491"/>
    <w:multiLevelType w:val="hybridMultilevel"/>
    <w:tmpl w:val="B0AE8B4A"/>
    <w:lvl w:ilvl="0" w:tplc="1624A894">
      <w:start w:val="1"/>
      <w:numFmt w:val="bullet"/>
      <w:lvlText w:val=""/>
      <w:lvlJc w:val="left"/>
      <w:pPr>
        <w:ind w:left="720" w:hanging="360"/>
      </w:pPr>
      <w:rPr>
        <w:rFonts w:ascii="Symbol" w:hAnsi="Symbol" w:cs="Symbol" w:hint="default"/>
        <w:sz w:val="18"/>
        <w:szCs w:val="18"/>
      </w:rPr>
    </w:lvl>
    <w:lvl w:ilvl="1" w:tplc="D4E026AE">
      <w:start w:val="1"/>
      <w:numFmt w:val="bullet"/>
      <w:lvlText w:val="o"/>
      <w:lvlJc w:val="left"/>
      <w:pPr>
        <w:ind w:left="1440" w:hanging="360"/>
      </w:pPr>
      <w:rPr>
        <w:rFonts w:ascii="Courier New" w:hAnsi="Courier New" w:cs="Courier New" w:hint="default"/>
      </w:rPr>
    </w:lvl>
    <w:lvl w:ilvl="2" w:tplc="3A74049C">
      <w:start w:val="1"/>
      <w:numFmt w:val="bullet"/>
      <w:lvlText w:val=""/>
      <w:lvlJc w:val="left"/>
      <w:pPr>
        <w:ind w:left="2160" w:hanging="360"/>
      </w:pPr>
      <w:rPr>
        <w:rFonts w:ascii="Wingdings" w:hAnsi="Wingdings" w:cs="Wingdings" w:hint="default"/>
      </w:rPr>
    </w:lvl>
    <w:lvl w:ilvl="3" w:tplc="48600EC8">
      <w:start w:val="1"/>
      <w:numFmt w:val="bullet"/>
      <w:lvlText w:val=""/>
      <w:lvlJc w:val="left"/>
      <w:pPr>
        <w:ind w:left="2880" w:hanging="360"/>
      </w:pPr>
      <w:rPr>
        <w:rFonts w:ascii="Symbol" w:hAnsi="Symbol" w:cs="Symbol" w:hint="default"/>
      </w:rPr>
    </w:lvl>
    <w:lvl w:ilvl="4" w:tplc="88FE032C">
      <w:start w:val="1"/>
      <w:numFmt w:val="bullet"/>
      <w:lvlText w:val="o"/>
      <w:lvlJc w:val="left"/>
      <w:pPr>
        <w:ind w:left="3600" w:hanging="360"/>
      </w:pPr>
      <w:rPr>
        <w:rFonts w:ascii="Courier New" w:hAnsi="Courier New" w:cs="Courier New" w:hint="default"/>
      </w:rPr>
    </w:lvl>
    <w:lvl w:ilvl="5" w:tplc="1DA47066">
      <w:start w:val="1"/>
      <w:numFmt w:val="bullet"/>
      <w:lvlText w:val=""/>
      <w:lvlJc w:val="left"/>
      <w:pPr>
        <w:ind w:left="4320" w:hanging="360"/>
      </w:pPr>
      <w:rPr>
        <w:rFonts w:ascii="Wingdings" w:hAnsi="Wingdings" w:cs="Wingdings" w:hint="default"/>
      </w:rPr>
    </w:lvl>
    <w:lvl w:ilvl="6" w:tplc="82B6F6CE">
      <w:start w:val="1"/>
      <w:numFmt w:val="bullet"/>
      <w:lvlText w:val=""/>
      <w:lvlJc w:val="left"/>
      <w:pPr>
        <w:ind w:left="5040" w:hanging="360"/>
      </w:pPr>
      <w:rPr>
        <w:rFonts w:ascii="Symbol" w:hAnsi="Symbol" w:cs="Symbol" w:hint="default"/>
      </w:rPr>
    </w:lvl>
    <w:lvl w:ilvl="7" w:tplc="D8C23EB2">
      <w:start w:val="1"/>
      <w:numFmt w:val="bullet"/>
      <w:lvlText w:val="o"/>
      <w:lvlJc w:val="left"/>
      <w:pPr>
        <w:ind w:left="5760" w:hanging="360"/>
      </w:pPr>
      <w:rPr>
        <w:rFonts w:ascii="Courier New" w:hAnsi="Courier New" w:cs="Courier New" w:hint="default"/>
      </w:rPr>
    </w:lvl>
    <w:lvl w:ilvl="8" w:tplc="BF607C46">
      <w:start w:val="1"/>
      <w:numFmt w:val="bullet"/>
      <w:lvlText w:val=""/>
      <w:lvlJc w:val="left"/>
      <w:pPr>
        <w:ind w:left="6480" w:hanging="360"/>
      </w:pPr>
      <w:rPr>
        <w:rFonts w:ascii="Wingdings" w:hAnsi="Wingdings" w:cs="Wingdings" w:hint="default"/>
      </w:rPr>
    </w:lvl>
  </w:abstractNum>
  <w:abstractNum w:abstractNumId="33" w15:restartNumberingAfterBreak="0">
    <w:nsid w:val="5571120E"/>
    <w:multiLevelType w:val="hybridMultilevel"/>
    <w:tmpl w:val="99586AF6"/>
    <w:lvl w:ilvl="0" w:tplc="DBD4E62E">
      <w:start w:val="1"/>
      <w:numFmt w:val="bullet"/>
      <w:lvlText w:val=""/>
      <w:lvlJc w:val="left"/>
      <w:pPr>
        <w:ind w:left="720" w:hanging="360"/>
      </w:pPr>
      <w:rPr>
        <w:rFonts w:ascii="Symbol" w:hAnsi="Symbol" w:cs="Symbol" w:hint="default"/>
        <w:sz w:val="18"/>
        <w:szCs w:val="18"/>
      </w:rPr>
    </w:lvl>
    <w:lvl w:ilvl="1" w:tplc="0704A688">
      <w:start w:val="1"/>
      <w:numFmt w:val="bullet"/>
      <w:lvlText w:val="o"/>
      <w:lvlJc w:val="left"/>
      <w:pPr>
        <w:ind w:left="1440" w:hanging="360"/>
      </w:pPr>
      <w:rPr>
        <w:rFonts w:ascii="Courier New" w:hAnsi="Courier New" w:cs="Courier New" w:hint="default"/>
      </w:rPr>
    </w:lvl>
    <w:lvl w:ilvl="2" w:tplc="4D425DD4">
      <w:start w:val="1"/>
      <w:numFmt w:val="bullet"/>
      <w:lvlText w:val=""/>
      <w:lvlJc w:val="left"/>
      <w:pPr>
        <w:ind w:left="2160" w:hanging="360"/>
      </w:pPr>
      <w:rPr>
        <w:rFonts w:ascii="Wingdings" w:hAnsi="Wingdings" w:cs="Wingdings" w:hint="default"/>
      </w:rPr>
    </w:lvl>
    <w:lvl w:ilvl="3" w:tplc="2ACC4232">
      <w:start w:val="1"/>
      <w:numFmt w:val="bullet"/>
      <w:lvlText w:val=""/>
      <w:lvlJc w:val="left"/>
      <w:pPr>
        <w:ind w:left="2880" w:hanging="360"/>
      </w:pPr>
      <w:rPr>
        <w:rFonts w:ascii="Symbol" w:hAnsi="Symbol" w:cs="Symbol" w:hint="default"/>
      </w:rPr>
    </w:lvl>
    <w:lvl w:ilvl="4" w:tplc="F8D25C3A">
      <w:start w:val="1"/>
      <w:numFmt w:val="bullet"/>
      <w:lvlText w:val="o"/>
      <w:lvlJc w:val="left"/>
      <w:pPr>
        <w:ind w:left="3600" w:hanging="360"/>
      </w:pPr>
      <w:rPr>
        <w:rFonts w:ascii="Courier New" w:hAnsi="Courier New" w:cs="Courier New" w:hint="default"/>
      </w:rPr>
    </w:lvl>
    <w:lvl w:ilvl="5" w:tplc="AEC2C696">
      <w:start w:val="1"/>
      <w:numFmt w:val="bullet"/>
      <w:lvlText w:val=""/>
      <w:lvlJc w:val="left"/>
      <w:pPr>
        <w:ind w:left="4320" w:hanging="360"/>
      </w:pPr>
      <w:rPr>
        <w:rFonts w:ascii="Wingdings" w:hAnsi="Wingdings" w:cs="Wingdings" w:hint="default"/>
      </w:rPr>
    </w:lvl>
    <w:lvl w:ilvl="6" w:tplc="E3A0EF08">
      <w:start w:val="1"/>
      <w:numFmt w:val="bullet"/>
      <w:lvlText w:val=""/>
      <w:lvlJc w:val="left"/>
      <w:pPr>
        <w:ind w:left="5040" w:hanging="360"/>
      </w:pPr>
      <w:rPr>
        <w:rFonts w:ascii="Symbol" w:hAnsi="Symbol" w:cs="Symbol" w:hint="default"/>
      </w:rPr>
    </w:lvl>
    <w:lvl w:ilvl="7" w:tplc="B6F8E5B4">
      <w:start w:val="1"/>
      <w:numFmt w:val="bullet"/>
      <w:lvlText w:val="o"/>
      <w:lvlJc w:val="left"/>
      <w:pPr>
        <w:ind w:left="5760" w:hanging="360"/>
      </w:pPr>
      <w:rPr>
        <w:rFonts w:ascii="Courier New" w:hAnsi="Courier New" w:cs="Courier New" w:hint="default"/>
      </w:rPr>
    </w:lvl>
    <w:lvl w:ilvl="8" w:tplc="EDFA235E">
      <w:start w:val="1"/>
      <w:numFmt w:val="bullet"/>
      <w:lvlText w:val=""/>
      <w:lvlJc w:val="left"/>
      <w:pPr>
        <w:ind w:left="6480" w:hanging="360"/>
      </w:pPr>
      <w:rPr>
        <w:rFonts w:ascii="Wingdings" w:hAnsi="Wingdings" w:cs="Wingdings" w:hint="default"/>
      </w:rPr>
    </w:lvl>
  </w:abstractNum>
  <w:abstractNum w:abstractNumId="3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69C6819"/>
    <w:multiLevelType w:val="hybridMultilevel"/>
    <w:tmpl w:val="A8323432"/>
    <w:lvl w:ilvl="0" w:tplc="C50E217C">
      <w:start w:val="1"/>
      <w:numFmt w:val="bullet"/>
      <w:lvlText w:val=""/>
      <w:lvlJc w:val="left"/>
      <w:pPr>
        <w:ind w:left="720" w:hanging="360"/>
      </w:pPr>
      <w:rPr>
        <w:rFonts w:ascii="Symbol" w:hAnsi="Symbol" w:cs="Symbol" w:hint="default"/>
        <w:sz w:val="24"/>
        <w:szCs w:val="24"/>
      </w:rPr>
    </w:lvl>
    <w:lvl w:ilvl="1" w:tplc="F912C888">
      <w:start w:val="1"/>
      <w:numFmt w:val="bullet"/>
      <w:lvlText w:val="o"/>
      <w:lvlJc w:val="left"/>
      <w:pPr>
        <w:ind w:left="1440" w:hanging="360"/>
      </w:pPr>
      <w:rPr>
        <w:rFonts w:ascii="Courier New" w:hAnsi="Courier New" w:cs="Courier New" w:hint="default"/>
      </w:rPr>
    </w:lvl>
    <w:lvl w:ilvl="2" w:tplc="AAF2B8EE">
      <w:start w:val="1"/>
      <w:numFmt w:val="bullet"/>
      <w:lvlText w:val=""/>
      <w:lvlJc w:val="left"/>
      <w:pPr>
        <w:ind w:left="2160" w:hanging="360"/>
      </w:pPr>
      <w:rPr>
        <w:rFonts w:ascii="Wingdings" w:hAnsi="Wingdings" w:cs="Wingdings" w:hint="default"/>
      </w:rPr>
    </w:lvl>
    <w:lvl w:ilvl="3" w:tplc="FEC45F36">
      <w:start w:val="1"/>
      <w:numFmt w:val="bullet"/>
      <w:lvlText w:val=""/>
      <w:lvlJc w:val="left"/>
      <w:pPr>
        <w:ind w:left="2880" w:hanging="360"/>
      </w:pPr>
      <w:rPr>
        <w:rFonts w:ascii="Symbol" w:hAnsi="Symbol" w:cs="Symbol" w:hint="default"/>
      </w:rPr>
    </w:lvl>
    <w:lvl w:ilvl="4" w:tplc="FEDE203E">
      <w:start w:val="1"/>
      <w:numFmt w:val="bullet"/>
      <w:lvlText w:val="o"/>
      <w:lvlJc w:val="left"/>
      <w:pPr>
        <w:ind w:left="3600" w:hanging="360"/>
      </w:pPr>
      <w:rPr>
        <w:rFonts w:ascii="Courier New" w:hAnsi="Courier New" w:cs="Courier New" w:hint="default"/>
      </w:rPr>
    </w:lvl>
    <w:lvl w:ilvl="5" w:tplc="47C6FB0A">
      <w:start w:val="1"/>
      <w:numFmt w:val="bullet"/>
      <w:lvlText w:val=""/>
      <w:lvlJc w:val="left"/>
      <w:pPr>
        <w:ind w:left="4320" w:hanging="360"/>
      </w:pPr>
      <w:rPr>
        <w:rFonts w:ascii="Wingdings" w:hAnsi="Wingdings" w:cs="Wingdings" w:hint="default"/>
      </w:rPr>
    </w:lvl>
    <w:lvl w:ilvl="6" w:tplc="7624BE7E">
      <w:start w:val="1"/>
      <w:numFmt w:val="bullet"/>
      <w:lvlText w:val=""/>
      <w:lvlJc w:val="left"/>
      <w:pPr>
        <w:ind w:left="5040" w:hanging="360"/>
      </w:pPr>
      <w:rPr>
        <w:rFonts w:ascii="Symbol" w:hAnsi="Symbol" w:cs="Symbol" w:hint="default"/>
      </w:rPr>
    </w:lvl>
    <w:lvl w:ilvl="7" w:tplc="9702B2C8">
      <w:start w:val="1"/>
      <w:numFmt w:val="bullet"/>
      <w:lvlText w:val="o"/>
      <w:lvlJc w:val="left"/>
      <w:pPr>
        <w:ind w:left="5760" w:hanging="360"/>
      </w:pPr>
      <w:rPr>
        <w:rFonts w:ascii="Courier New" w:hAnsi="Courier New" w:cs="Courier New" w:hint="default"/>
      </w:rPr>
    </w:lvl>
    <w:lvl w:ilvl="8" w:tplc="26F6FEA8">
      <w:start w:val="1"/>
      <w:numFmt w:val="bullet"/>
      <w:lvlText w:val=""/>
      <w:lvlJc w:val="left"/>
      <w:pPr>
        <w:ind w:left="6480" w:hanging="360"/>
      </w:pPr>
      <w:rPr>
        <w:rFonts w:ascii="Wingdings" w:hAnsi="Wingdings" w:cs="Wingdings" w:hint="default"/>
      </w:rPr>
    </w:lvl>
  </w:abstractNum>
  <w:abstractNum w:abstractNumId="37" w15:restartNumberingAfterBreak="0">
    <w:nsid w:val="5F4C3107"/>
    <w:multiLevelType w:val="hybridMultilevel"/>
    <w:tmpl w:val="1F80F226"/>
    <w:lvl w:ilvl="0" w:tplc="407C2BFC">
      <w:start w:val="1"/>
      <w:numFmt w:val="bullet"/>
      <w:lvlText w:val=""/>
      <w:lvlJc w:val="left"/>
      <w:pPr>
        <w:ind w:left="720" w:hanging="360"/>
      </w:pPr>
      <w:rPr>
        <w:rFonts w:ascii="Symbol" w:hAnsi="Symbol" w:cs="Symbol" w:hint="default"/>
        <w:sz w:val="18"/>
        <w:szCs w:val="18"/>
      </w:rPr>
    </w:lvl>
    <w:lvl w:ilvl="1" w:tplc="BFE2BA16">
      <w:start w:val="1"/>
      <w:numFmt w:val="bullet"/>
      <w:lvlText w:val="o"/>
      <w:lvlJc w:val="left"/>
      <w:pPr>
        <w:ind w:left="1440" w:hanging="360"/>
      </w:pPr>
      <w:rPr>
        <w:rFonts w:ascii="Courier New" w:hAnsi="Courier New" w:cs="Courier New" w:hint="default"/>
      </w:rPr>
    </w:lvl>
    <w:lvl w:ilvl="2" w:tplc="76A65FCC">
      <w:start w:val="1"/>
      <w:numFmt w:val="bullet"/>
      <w:lvlText w:val=""/>
      <w:lvlJc w:val="left"/>
      <w:pPr>
        <w:ind w:left="2160" w:hanging="360"/>
      </w:pPr>
      <w:rPr>
        <w:rFonts w:ascii="Wingdings" w:hAnsi="Wingdings" w:cs="Wingdings" w:hint="default"/>
      </w:rPr>
    </w:lvl>
    <w:lvl w:ilvl="3" w:tplc="7C648936">
      <w:start w:val="1"/>
      <w:numFmt w:val="bullet"/>
      <w:lvlText w:val=""/>
      <w:lvlJc w:val="left"/>
      <w:pPr>
        <w:ind w:left="2880" w:hanging="360"/>
      </w:pPr>
      <w:rPr>
        <w:rFonts w:ascii="Symbol" w:hAnsi="Symbol" w:cs="Symbol" w:hint="default"/>
      </w:rPr>
    </w:lvl>
    <w:lvl w:ilvl="4" w:tplc="7F460BC0">
      <w:start w:val="1"/>
      <w:numFmt w:val="bullet"/>
      <w:lvlText w:val="o"/>
      <w:lvlJc w:val="left"/>
      <w:pPr>
        <w:ind w:left="3600" w:hanging="360"/>
      </w:pPr>
      <w:rPr>
        <w:rFonts w:ascii="Courier New" w:hAnsi="Courier New" w:cs="Courier New" w:hint="default"/>
      </w:rPr>
    </w:lvl>
    <w:lvl w:ilvl="5" w:tplc="016E3440">
      <w:start w:val="1"/>
      <w:numFmt w:val="bullet"/>
      <w:lvlText w:val=""/>
      <w:lvlJc w:val="left"/>
      <w:pPr>
        <w:ind w:left="4320" w:hanging="360"/>
      </w:pPr>
      <w:rPr>
        <w:rFonts w:ascii="Wingdings" w:hAnsi="Wingdings" w:cs="Wingdings" w:hint="default"/>
      </w:rPr>
    </w:lvl>
    <w:lvl w:ilvl="6" w:tplc="E064E446">
      <w:start w:val="1"/>
      <w:numFmt w:val="bullet"/>
      <w:lvlText w:val=""/>
      <w:lvlJc w:val="left"/>
      <w:pPr>
        <w:ind w:left="5040" w:hanging="360"/>
      </w:pPr>
      <w:rPr>
        <w:rFonts w:ascii="Symbol" w:hAnsi="Symbol" w:cs="Symbol" w:hint="default"/>
      </w:rPr>
    </w:lvl>
    <w:lvl w:ilvl="7" w:tplc="F89656F2">
      <w:start w:val="1"/>
      <w:numFmt w:val="bullet"/>
      <w:lvlText w:val="o"/>
      <w:lvlJc w:val="left"/>
      <w:pPr>
        <w:ind w:left="5760" w:hanging="360"/>
      </w:pPr>
      <w:rPr>
        <w:rFonts w:ascii="Courier New" w:hAnsi="Courier New" w:cs="Courier New" w:hint="default"/>
      </w:rPr>
    </w:lvl>
    <w:lvl w:ilvl="8" w:tplc="E0DE6766">
      <w:start w:val="1"/>
      <w:numFmt w:val="bullet"/>
      <w:lvlText w:val=""/>
      <w:lvlJc w:val="left"/>
      <w:pPr>
        <w:ind w:left="6480" w:hanging="360"/>
      </w:pPr>
      <w:rPr>
        <w:rFonts w:ascii="Wingdings" w:hAnsi="Wingdings" w:cs="Wingdings" w:hint="default"/>
      </w:r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2340BCE"/>
    <w:multiLevelType w:val="hybridMultilevel"/>
    <w:tmpl w:val="41746A5C"/>
    <w:lvl w:ilvl="0" w:tplc="E0C6A5FC">
      <w:start w:val="1"/>
      <w:numFmt w:val="decimal"/>
      <w:lvlText w:val="%1."/>
      <w:lvlJc w:val="left"/>
      <w:pPr>
        <w:ind w:left="720" w:hanging="360"/>
      </w:pPr>
      <w:rPr>
        <w:rFonts w:ascii="Arial" w:hAnsi="Arial" w:cs="Arial" w:hint="default"/>
        <w:sz w:val="18"/>
        <w:szCs w:val="18"/>
      </w:rPr>
    </w:lvl>
    <w:lvl w:ilvl="1" w:tplc="399EEB2E">
      <w:start w:val="1"/>
      <w:numFmt w:val="decimal"/>
      <w:lvlText w:val="%2."/>
      <w:lvlJc w:val="left"/>
      <w:pPr>
        <w:ind w:left="1440" w:hanging="360"/>
      </w:pPr>
    </w:lvl>
    <w:lvl w:ilvl="2" w:tplc="0AFA632A">
      <w:start w:val="1"/>
      <w:numFmt w:val="decimal"/>
      <w:lvlText w:val="%3."/>
      <w:lvlJc w:val="left"/>
      <w:pPr>
        <w:ind w:left="2160" w:hanging="360"/>
      </w:pPr>
    </w:lvl>
    <w:lvl w:ilvl="3" w:tplc="AD32E336">
      <w:start w:val="1"/>
      <w:numFmt w:val="decimal"/>
      <w:lvlText w:val="%4."/>
      <w:lvlJc w:val="left"/>
      <w:pPr>
        <w:ind w:left="2880" w:hanging="360"/>
      </w:pPr>
    </w:lvl>
    <w:lvl w:ilvl="4" w:tplc="1CCC1744">
      <w:start w:val="1"/>
      <w:numFmt w:val="decimal"/>
      <w:lvlText w:val="%5."/>
      <w:lvlJc w:val="left"/>
      <w:pPr>
        <w:ind w:left="3600" w:hanging="360"/>
      </w:pPr>
    </w:lvl>
    <w:lvl w:ilvl="5" w:tplc="148ED1D2">
      <w:start w:val="1"/>
      <w:numFmt w:val="decimal"/>
      <w:lvlText w:val="%6."/>
      <w:lvlJc w:val="left"/>
      <w:pPr>
        <w:ind w:left="4320" w:hanging="360"/>
      </w:pPr>
    </w:lvl>
    <w:lvl w:ilvl="6" w:tplc="F244AF06">
      <w:start w:val="1"/>
      <w:numFmt w:val="decimal"/>
      <w:lvlText w:val="%7."/>
      <w:lvlJc w:val="left"/>
      <w:pPr>
        <w:ind w:left="5040" w:hanging="360"/>
      </w:pPr>
    </w:lvl>
    <w:lvl w:ilvl="7" w:tplc="ECAE638C">
      <w:start w:val="1"/>
      <w:numFmt w:val="decimal"/>
      <w:lvlText w:val="%8."/>
      <w:lvlJc w:val="left"/>
      <w:pPr>
        <w:ind w:left="5760" w:hanging="360"/>
      </w:pPr>
    </w:lvl>
    <w:lvl w:ilvl="8" w:tplc="6CAEBDDA">
      <w:start w:val="1"/>
      <w:numFmt w:val="decimal"/>
      <w:lvlText w:val="%9."/>
      <w:lvlJc w:val="left"/>
      <w:pPr>
        <w:ind w:left="6480" w:hanging="360"/>
      </w:pPr>
    </w:lvl>
  </w:abstractNum>
  <w:abstractNum w:abstractNumId="40" w15:restartNumberingAfterBreak="0">
    <w:nsid w:val="753D6BA5"/>
    <w:multiLevelType w:val="hybridMultilevel"/>
    <w:tmpl w:val="B850684E"/>
    <w:lvl w:ilvl="0" w:tplc="019AB488">
      <w:start w:val="1"/>
      <w:numFmt w:val="bullet"/>
      <w:lvlText w:val=""/>
      <w:lvlJc w:val="left"/>
      <w:pPr>
        <w:ind w:left="720" w:hanging="360"/>
      </w:pPr>
      <w:rPr>
        <w:rFonts w:ascii="Symbol" w:hAnsi="Symbol" w:cs="Symbol" w:hint="default"/>
        <w:sz w:val="18"/>
        <w:szCs w:val="18"/>
      </w:rPr>
    </w:lvl>
    <w:lvl w:ilvl="1" w:tplc="6BD89B4C">
      <w:start w:val="1"/>
      <w:numFmt w:val="bullet"/>
      <w:lvlText w:val="o"/>
      <w:lvlJc w:val="left"/>
      <w:pPr>
        <w:ind w:left="1440" w:hanging="360"/>
      </w:pPr>
      <w:rPr>
        <w:rFonts w:ascii="Courier New" w:hAnsi="Courier New" w:cs="Courier New" w:hint="default"/>
      </w:rPr>
    </w:lvl>
    <w:lvl w:ilvl="2" w:tplc="26421B42">
      <w:start w:val="1"/>
      <w:numFmt w:val="bullet"/>
      <w:lvlText w:val=""/>
      <w:lvlJc w:val="left"/>
      <w:pPr>
        <w:ind w:left="2160" w:hanging="360"/>
      </w:pPr>
      <w:rPr>
        <w:rFonts w:ascii="Wingdings" w:hAnsi="Wingdings" w:cs="Wingdings" w:hint="default"/>
      </w:rPr>
    </w:lvl>
    <w:lvl w:ilvl="3" w:tplc="01A80836">
      <w:start w:val="1"/>
      <w:numFmt w:val="bullet"/>
      <w:lvlText w:val=""/>
      <w:lvlJc w:val="left"/>
      <w:pPr>
        <w:ind w:left="2880" w:hanging="360"/>
      </w:pPr>
      <w:rPr>
        <w:rFonts w:ascii="Symbol" w:hAnsi="Symbol" w:cs="Symbol" w:hint="default"/>
      </w:rPr>
    </w:lvl>
    <w:lvl w:ilvl="4" w:tplc="83340826">
      <w:start w:val="1"/>
      <w:numFmt w:val="bullet"/>
      <w:lvlText w:val="o"/>
      <w:lvlJc w:val="left"/>
      <w:pPr>
        <w:ind w:left="3600" w:hanging="360"/>
      </w:pPr>
      <w:rPr>
        <w:rFonts w:ascii="Courier New" w:hAnsi="Courier New" w:cs="Courier New" w:hint="default"/>
      </w:rPr>
    </w:lvl>
    <w:lvl w:ilvl="5" w:tplc="F36E8D56">
      <w:start w:val="1"/>
      <w:numFmt w:val="bullet"/>
      <w:lvlText w:val=""/>
      <w:lvlJc w:val="left"/>
      <w:pPr>
        <w:ind w:left="4320" w:hanging="360"/>
      </w:pPr>
      <w:rPr>
        <w:rFonts w:ascii="Wingdings" w:hAnsi="Wingdings" w:cs="Wingdings" w:hint="default"/>
      </w:rPr>
    </w:lvl>
    <w:lvl w:ilvl="6" w:tplc="996E7E92">
      <w:start w:val="1"/>
      <w:numFmt w:val="bullet"/>
      <w:lvlText w:val=""/>
      <w:lvlJc w:val="left"/>
      <w:pPr>
        <w:ind w:left="5040" w:hanging="360"/>
      </w:pPr>
      <w:rPr>
        <w:rFonts w:ascii="Symbol" w:hAnsi="Symbol" w:cs="Symbol" w:hint="default"/>
      </w:rPr>
    </w:lvl>
    <w:lvl w:ilvl="7" w:tplc="2C5E8276">
      <w:start w:val="1"/>
      <w:numFmt w:val="bullet"/>
      <w:lvlText w:val="o"/>
      <w:lvlJc w:val="left"/>
      <w:pPr>
        <w:ind w:left="5760" w:hanging="360"/>
      </w:pPr>
      <w:rPr>
        <w:rFonts w:ascii="Courier New" w:hAnsi="Courier New" w:cs="Courier New" w:hint="default"/>
      </w:rPr>
    </w:lvl>
    <w:lvl w:ilvl="8" w:tplc="7DB295DA">
      <w:start w:val="1"/>
      <w:numFmt w:val="bullet"/>
      <w:lvlText w:val=""/>
      <w:lvlJc w:val="left"/>
      <w:pPr>
        <w:ind w:left="6480" w:hanging="360"/>
      </w:pPr>
      <w:rPr>
        <w:rFonts w:ascii="Wingdings" w:hAnsi="Wingdings" w:cs="Wingdings" w:hint="default"/>
      </w:rPr>
    </w:lvl>
  </w:abstractNum>
  <w:abstractNum w:abstractNumId="41" w15:restartNumberingAfterBreak="0">
    <w:nsid w:val="759B1770"/>
    <w:multiLevelType w:val="hybridMultilevel"/>
    <w:tmpl w:val="B45A5D86"/>
    <w:lvl w:ilvl="0" w:tplc="6A84E7B2">
      <w:start w:val="1"/>
      <w:numFmt w:val="bullet"/>
      <w:lvlText w:val=""/>
      <w:lvlJc w:val="left"/>
      <w:pPr>
        <w:ind w:left="720" w:hanging="360"/>
      </w:pPr>
      <w:rPr>
        <w:rFonts w:ascii="Symbol" w:hAnsi="Symbol" w:cs="Symbol" w:hint="default"/>
        <w:sz w:val="18"/>
        <w:szCs w:val="18"/>
      </w:rPr>
    </w:lvl>
    <w:lvl w:ilvl="1" w:tplc="433E1454">
      <w:start w:val="1"/>
      <w:numFmt w:val="bullet"/>
      <w:lvlText w:val="o"/>
      <w:lvlJc w:val="left"/>
      <w:pPr>
        <w:ind w:left="1440" w:hanging="360"/>
      </w:pPr>
      <w:rPr>
        <w:rFonts w:ascii="Courier New" w:hAnsi="Courier New" w:cs="Courier New" w:hint="default"/>
      </w:rPr>
    </w:lvl>
    <w:lvl w:ilvl="2" w:tplc="339AEB4C">
      <w:start w:val="1"/>
      <w:numFmt w:val="bullet"/>
      <w:lvlText w:val=""/>
      <w:lvlJc w:val="left"/>
      <w:pPr>
        <w:ind w:left="2160" w:hanging="360"/>
      </w:pPr>
      <w:rPr>
        <w:rFonts w:ascii="Wingdings" w:hAnsi="Wingdings" w:cs="Wingdings" w:hint="default"/>
      </w:rPr>
    </w:lvl>
    <w:lvl w:ilvl="3" w:tplc="5030A1C8">
      <w:start w:val="1"/>
      <w:numFmt w:val="bullet"/>
      <w:lvlText w:val=""/>
      <w:lvlJc w:val="left"/>
      <w:pPr>
        <w:ind w:left="2880" w:hanging="360"/>
      </w:pPr>
      <w:rPr>
        <w:rFonts w:ascii="Symbol" w:hAnsi="Symbol" w:cs="Symbol" w:hint="default"/>
      </w:rPr>
    </w:lvl>
    <w:lvl w:ilvl="4" w:tplc="240C3900">
      <w:start w:val="1"/>
      <w:numFmt w:val="bullet"/>
      <w:lvlText w:val="o"/>
      <w:lvlJc w:val="left"/>
      <w:pPr>
        <w:ind w:left="3600" w:hanging="360"/>
      </w:pPr>
      <w:rPr>
        <w:rFonts w:ascii="Courier New" w:hAnsi="Courier New" w:cs="Courier New" w:hint="default"/>
      </w:rPr>
    </w:lvl>
    <w:lvl w:ilvl="5" w:tplc="02F6DCDE">
      <w:start w:val="1"/>
      <w:numFmt w:val="bullet"/>
      <w:lvlText w:val=""/>
      <w:lvlJc w:val="left"/>
      <w:pPr>
        <w:ind w:left="4320" w:hanging="360"/>
      </w:pPr>
      <w:rPr>
        <w:rFonts w:ascii="Wingdings" w:hAnsi="Wingdings" w:cs="Wingdings" w:hint="default"/>
      </w:rPr>
    </w:lvl>
    <w:lvl w:ilvl="6" w:tplc="D61CA674">
      <w:start w:val="1"/>
      <w:numFmt w:val="bullet"/>
      <w:lvlText w:val=""/>
      <w:lvlJc w:val="left"/>
      <w:pPr>
        <w:ind w:left="5040" w:hanging="360"/>
      </w:pPr>
      <w:rPr>
        <w:rFonts w:ascii="Symbol" w:hAnsi="Symbol" w:cs="Symbol" w:hint="default"/>
      </w:rPr>
    </w:lvl>
    <w:lvl w:ilvl="7" w:tplc="5E16CF5E">
      <w:start w:val="1"/>
      <w:numFmt w:val="bullet"/>
      <w:lvlText w:val="o"/>
      <w:lvlJc w:val="left"/>
      <w:pPr>
        <w:ind w:left="5760" w:hanging="360"/>
      </w:pPr>
      <w:rPr>
        <w:rFonts w:ascii="Courier New" w:hAnsi="Courier New" w:cs="Courier New" w:hint="default"/>
      </w:rPr>
    </w:lvl>
    <w:lvl w:ilvl="8" w:tplc="EF5669FE">
      <w:start w:val="1"/>
      <w:numFmt w:val="bullet"/>
      <w:lvlText w:val=""/>
      <w:lvlJc w:val="left"/>
      <w:pPr>
        <w:ind w:left="6480" w:hanging="360"/>
      </w:pPr>
      <w:rPr>
        <w:rFonts w:ascii="Wingdings" w:hAnsi="Wingdings" w:cs="Wingdings" w:hint="default"/>
      </w:rPr>
    </w:lvl>
  </w:abstractNum>
  <w:abstractNum w:abstractNumId="42" w15:restartNumberingAfterBreak="0">
    <w:nsid w:val="7775116A"/>
    <w:multiLevelType w:val="hybridMultilevel"/>
    <w:tmpl w:val="60680DAE"/>
    <w:lvl w:ilvl="0" w:tplc="437C82FC">
      <w:start w:val="1"/>
      <w:numFmt w:val="bullet"/>
      <w:lvlText w:val=""/>
      <w:lvlJc w:val="left"/>
      <w:pPr>
        <w:ind w:left="720" w:hanging="360"/>
      </w:pPr>
      <w:rPr>
        <w:rFonts w:ascii="Symbol" w:hAnsi="Symbol" w:cs="Symbol" w:hint="default"/>
        <w:sz w:val="18"/>
        <w:szCs w:val="18"/>
      </w:rPr>
    </w:lvl>
    <w:lvl w:ilvl="1" w:tplc="A176C61E">
      <w:start w:val="1"/>
      <w:numFmt w:val="bullet"/>
      <w:lvlText w:val="o"/>
      <w:lvlJc w:val="left"/>
      <w:pPr>
        <w:ind w:left="1440" w:hanging="360"/>
      </w:pPr>
      <w:rPr>
        <w:rFonts w:ascii="Courier New" w:hAnsi="Courier New" w:cs="Courier New" w:hint="default"/>
      </w:rPr>
    </w:lvl>
    <w:lvl w:ilvl="2" w:tplc="2AC40926">
      <w:start w:val="1"/>
      <w:numFmt w:val="bullet"/>
      <w:lvlText w:val=""/>
      <w:lvlJc w:val="left"/>
      <w:pPr>
        <w:ind w:left="2160" w:hanging="360"/>
      </w:pPr>
      <w:rPr>
        <w:rFonts w:ascii="Wingdings" w:hAnsi="Wingdings" w:cs="Wingdings" w:hint="default"/>
      </w:rPr>
    </w:lvl>
    <w:lvl w:ilvl="3" w:tplc="719004EE">
      <w:start w:val="1"/>
      <w:numFmt w:val="bullet"/>
      <w:lvlText w:val=""/>
      <w:lvlJc w:val="left"/>
      <w:pPr>
        <w:ind w:left="2880" w:hanging="360"/>
      </w:pPr>
      <w:rPr>
        <w:rFonts w:ascii="Symbol" w:hAnsi="Symbol" w:cs="Symbol" w:hint="default"/>
      </w:rPr>
    </w:lvl>
    <w:lvl w:ilvl="4" w:tplc="57CA6476">
      <w:start w:val="1"/>
      <w:numFmt w:val="bullet"/>
      <w:lvlText w:val="o"/>
      <w:lvlJc w:val="left"/>
      <w:pPr>
        <w:ind w:left="3600" w:hanging="360"/>
      </w:pPr>
      <w:rPr>
        <w:rFonts w:ascii="Courier New" w:hAnsi="Courier New" w:cs="Courier New" w:hint="default"/>
      </w:rPr>
    </w:lvl>
    <w:lvl w:ilvl="5" w:tplc="9A984D16">
      <w:start w:val="1"/>
      <w:numFmt w:val="bullet"/>
      <w:lvlText w:val=""/>
      <w:lvlJc w:val="left"/>
      <w:pPr>
        <w:ind w:left="4320" w:hanging="360"/>
      </w:pPr>
      <w:rPr>
        <w:rFonts w:ascii="Wingdings" w:hAnsi="Wingdings" w:cs="Wingdings" w:hint="default"/>
      </w:rPr>
    </w:lvl>
    <w:lvl w:ilvl="6" w:tplc="CECAA4A8">
      <w:start w:val="1"/>
      <w:numFmt w:val="bullet"/>
      <w:lvlText w:val=""/>
      <w:lvlJc w:val="left"/>
      <w:pPr>
        <w:ind w:left="5040" w:hanging="360"/>
      </w:pPr>
      <w:rPr>
        <w:rFonts w:ascii="Symbol" w:hAnsi="Symbol" w:cs="Symbol" w:hint="default"/>
      </w:rPr>
    </w:lvl>
    <w:lvl w:ilvl="7" w:tplc="6C6E1692">
      <w:start w:val="1"/>
      <w:numFmt w:val="bullet"/>
      <w:lvlText w:val="o"/>
      <w:lvlJc w:val="left"/>
      <w:pPr>
        <w:ind w:left="5760" w:hanging="360"/>
      </w:pPr>
      <w:rPr>
        <w:rFonts w:ascii="Courier New" w:hAnsi="Courier New" w:cs="Courier New" w:hint="default"/>
      </w:rPr>
    </w:lvl>
    <w:lvl w:ilvl="8" w:tplc="4D5E5D34">
      <w:start w:val="1"/>
      <w:numFmt w:val="bullet"/>
      <w:lvlText w:val=""/>
      <w:lvlJc w:val="left"/>
      <w:pPr>
        <w:ind w:left="6480" w:hanging="360"/>
      </w:pPr>
      <w:rPr>
        <w:rFonts w:ascii="Wingdings" w:hAnsi="Wingdings" w:cs="Wingdings" w:hint="default"/>
      </w:rPr>
    </w:lvl>
  </w:abstractNum>
  <w:num w:numId="1" w16cid:durableId="2026667140">
    <w:abstractNumId w:val="31"/>
  </w:num>
  <w:num w:numId="2" w16cid:durableId="1987204328">
    <w:abstractNumId w:val="35"/>
  </w:num>
  <w:num w:numId="3" w16cid:durableId="409810414">
    <w:abstractNumId w:val="38"/>
  </w:num>
  <w:num w:numId="4" w16cid:durableId="1959600974">
    <w:abstractNumId w:val="34"/>
  </w:num>
  <w:num w:numId="5" w16cid:durableId="2043282456">
    <w:abstractNumId w:val="14"/>
  </w:num>
  <w:num w:numId="6" w16cid:durableId="1015960810">
    <w:abstractNumId w:val="10"/>
  </w:num>
  <w:num w:numId="7" w16cid:durableId="143933326">
    <w:abstractNumId w:val="27"/>
  </w:num>
  <w:num w:numId="8" w16cid:durableId="1367411869">
    <w:abstractNumId w:val="22"/>
  </w:num>
  <w:num w:numId="9" w16cid:durableId="721487784">
    <w:abstractNumId w:val="17"/>
  </w:num>
  <w:num w:numId="10" w16cid:durableId="204755185">
    <w:abstractNumId w:val="8"/>
  </w:num>
  <w:num w:numId="11" w16cid:durableId="1993869207">
    <w:abstractNumId w:val="40"/>
  </w:num>
  <w:num w:numId="12" w16cid:durableId="2086299822">
    <w:abstractNumId w:val="15"/>
  </w:num>
  <w:num w:numId="13" w16cid:durableId="1829592528">
    <w:abstractNumId w:val="42"/>
  </w:num>
  <w:num w:numId="14" w16cid:durableId="1269854282">
    <w:abstractNumId w:val="26"/>
  </w:num>
  <w:num w:numId="15" w16cid:durableId="1463843066">
    <w:abstractNumId w:val="18"/>
  </w:num>
  <w:num w:numId="16" w16cid:durableId="281114732">
    <w:abstractNumId w:val="2"/>
  </w:num>
  <w:num w:numId="17" w16cid:durableId="177736850">
    <w:abstractNumId w:val="13"/>
  </w:num>
  <w:num w:numId="18" w16cid:durableId="1151218967">
    <w:abstractNumId w:val="24"/>
  </w:num>
  <w:num w:numId="19" w16cid:durableId="1072315453">
    <w:abstractNumId w:val="16"/>
  </w:num>
  <w:num w:numId="20" w16cid:durableId="2110657916">
    <w:abstractNumId w:val="4"/>
  </w:num>
  <w:num w:numId="21" w16cid:durableId="2071730446">
    <w:abstractNumId w:val="20"/>
  </w:num>
  <w:num w:numId="22" w16cid:durableId="969358659">
    <w:abstractNumId w:val="23"/>
  </w:num>
  <w:num w:numId="23" w16cid:durableId="883949653">
    <w:abstractNumId w:val="21"/>
  </w:num>
  <w:num w:numId="24" w16cid:durableId="1145731930">
    <w:abstractNumId w:val="36"/>
  </w:num>
  <w:num w:numId="25" w16cid:durableId="424350134">
    <w:abstractNumId w:val="19"/>
  </w:num>
  <w:num w:numId="26" w16cid:durableId="1666475894">
    <w:abstractNumId w:val="5"/>
  </w:num>
  <w:num w:numId="27" w16cid:durableId="1546722479">
    <w:abstractNumId w:val="30"/>
  </w:num>
  <w:num w:numId="28" w16cid:durableId="802190642">
    <w:abstractNumId w:val="28"/>
  </w:num>
  <w:num w:numId="29" w16cid:durableId="1315572809">
    <w:abstractNumId w:val="29"/>
  </w:num>
  <w:num w:numId="30" w16cid:durableId="941382367">
    <w:abstractNumId w:val="3"/>
  </w:num>
  <w:num w:numId="31" w16cid:durableId="615603605">
    <w:abstractNumId w:val="9"/>
  </w:num>
  <w:num w:numId="32" w16cid:durableId="1972203805">
    <w:abstractNumId w:val="0"/>
  </w:num>
  <w:num w:numId="33" w16cid:durableId="1220088992">
    <w:abstractNumId w:val="39"/>
  </w:num>
  <w:num w:numId="34" w16cid:durableId="225847546">
    <w:abstractNumId w:val="37"/>
  </w:num>
  <w:num w:numId="35" w16cid:durableId="2029209462">
    <w:abstractNumId w:val="25"/>
  </w:num>
  <w:num w:numId="36" w16cid:durableId="1665008821">
    <w:abstractNumId w:val="6"/>
  </w:num>
  <w:num w:numId="37" w16cid:durableId="1935698786">
    <w:abstractNumId w:val="11"/>
  </w:num>
  <w:num w:numId="38" w16cid:durableId="1069041147">
    <w:abstractNumId w:val="12"/>
  </w:num>
  <w:num w:numId="39" w16cid:durableId="333728819">
    <w:abstractNumId w:val="1"/>
  </w:num>
  <w:num w:numId="40" w16cid:durableId="1236473279">
    <w:abstractNumId w:val="32"/>
  </w:num>
  <w:num w:numId="41" w16cid:durableId="50154818">
    <w:abstractNumId w:val="41"/>
  </w:num>
  <w:num w:numId="42" w16cid:durableId="313026617">
    <w:abstractNumId w:val="7"/>
  </w:num>
  <w:num w:numId="43" w16cid:durableId="7918461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5A3"/>
    <w:rsid w:val="00027F41"/>
    <w:rsid w:val="00037A49"/>
    <w:rsid w:val="00043DDE"/>
    <w:rsid w:val="00097F4A"/>
    <w:rsid w:val="000C5527"/>
    <w:rsid w:val="000E76C6"/>
    <w:rsid w:val="00127127"/>
    <w:rsid w:val="00134892"/>
    <w:rsid w:val="00204EDB"/>
    <w:rsid w:val="002532A7"/>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356A"/>
    <w:rsid w:val="006975C6"/>
    <w:rsid w:val="006A5918"/>
    <w:rsid w:val="006B2936"/>
    <w:rsid w:val="006F1DA5"/>
    <w:rsid w:val="007109D5"/>
    <w:rsid w:val="00785F39"/>
    <w:rsid w:val="007C3EA0"/>
    <w:rsid w:val="007D6FB3"/>
    <w:rsid w:val="007E0E83"/>
    <w:rsid w:val="008278F5"/>
    <w:rsid w:val="008B72CE"/>
    <w:rsid w:val="00930868"/>
    <w:rsid w:val="00960022"/>
    <w:rsid w:val="00993529"/>
    <w:rsid w:val="00A05B95"/>
    <w:rsid w:val="00A52459"/>
    <w:rsid w:val="00AB2F45"/>
    <w:rsid w:val="00AF7FB0"/>
    <w:rsid w:val="00B05771"/>
    <w:rsid w:val="00B169F3"/>
    <w:rsid w:val="00B757D1"/>
    <w:rsid w:val="00B93434"/>
    <w:rsid w:val="00BC2D61"/>
    <w:rsid w:val="00C02EF0"/>
    <w:rsid w:val="00C125C6"/>
    <w:rsid w:val="00C24613"/>
    <w:rsid w:val="00C315C9"/>
    <w:rsid w:val="00C4793C"/>
    <w:rsid w:val="00CD6E25"/>
    <w:rsid w:val="00CD747E"/>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311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61</Pages>
  <Words>20748</Words>
  <Characters>118264</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Andreja Gerdej</cp:lastModifiedBy>
  <cp:revision>49</cp:revision>
  <dcterms:created xsi:type="dcterms:W3CDTF">2013-11-14T14:15:00Z</dcterms:created>
  <dcterms:modified xsi:type="dcterms:W3CDTF">2026-07-29T09:57:00Z</dcterms:modified>
</cp:coreProperties>
</file>