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B6D047" w14:textId="3FAC98FB" w:rsidR="00F350C6" w:rsidRPr="00930689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930689">
        <w:rPr>
          <w:rFonts w:asciiTheme="majorHAnsi" w:hAnsiTheme="majorHAnsi" w:cstheme="majorHAnsi"/>
          <w:b/>
          <w:sz w:val="28"/>
          <w:szCs w:val="28"/>
          <w:lang w:val="sl-SI"/>
        </w:rPr>
        <w:t>PODATKI O KADRU</w:t>
      </w:r>
    </w:p>
    <w:p w14:paraId="6902A267" w14:textId="77777777" w:rsidR="007E0977" w:rsidRPr="00930689" w:rsidRDefault="007E0977" w:rsidP="007E0977">
      <w:pPr>
        <w:pStyle w:val="Brezrazmikov"/>
        <w:rPr>
          <w:rFonts w:asciiTheme="majorHAnsi" w:hAnsiTheme="majorHAnsi" w:cstheme="majorHAnsi"/>
          <w:sz w:val="24"/>
          <w:szCs w:val="24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0"/>
        <w:gridCol w:w="6372"/>
      </w:tblGrid>
      <w:tr w:rsidR="00173122" w:rsidRPr="00930689" w14:paraId="2BDE4C0A" w14:textId="77777777" w:rsidTr="00CF650F">
        <w:trPr>
          <w:trHeight w:val="20"/>
          <w:jc w:val="center"/>
        </w:trPr>
        <w:tc>
          <w:tcPr>
            <w:tcW w:w="5000" w:type="pct"/>
            <w:gridSpan w:val="2"/>
            <w:shd w:val="clear" w:color="auto" w:fill="FFAB57"/>
            <w:vAlign w:val="center"/>
          </w:tcPr>
          <w:p w14:paraId="64EB2459" w14:textId="77777777" w:rsidR="00173122" w:rsidRPr="00930689" w:rsidRDefault="00173122" w:rsidP="00A46405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Javno naročilo</w:t>
            </w:r>
          </w:p>
        </w:tc>
      </w:tr>
      <w:tr w:rsidR="009B0DAE" w:rsidRPr="00930689" w14:paraId="024A40C4" w14:textId="77777777" w:rsidTr="005B037A">
        <w:trPr>
          <w:trHeight w:val="20"/>
          <w:jc w:val="center"/>
        </w:trPr>
        <w:tc>
          <w:tcPr>
            <w:tcW w:w="1484" w:type="pct"/>
            <w:shd w:val="clear" w:color="auto" w:fill="FFAB57"/>
            <w:vAlign w:val="center"/>
          </w:tcPr>
          <w:p w14:paraId="0A17F015" w14:textId="77777777" w:rsidR="009B0DAE" w:rsidRPr="00930689" w:rsidRDefault="009B0DAE" w:rsidP="009B0DAE">
            <w:pPr>
              <w:pStyle w:val="Brezrazmikov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Naročnik</w:t>
            </w:r>
          </w:p>
        </w:tc>
        <w:tc>
          <w:tcPr>
            <w:tcW w:w="3516" w:type="pct"/>
            <w:shd w:val="clear" w:color="auto" w:fill="FFE599" w:themeFill="accent4" w:themeFillTint="66"/>
            <w:vAlign w:val="center"/>
          </w:tcPr>
          <w:p w14:paraId="31835D99" w14:textId="77777777" w:rsidR="009B0DAE" w:rsidRPr="00930689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Arnes </w:t>
            </w:r>
          </w:p>
          <w:p w14:paraId="17AA773F" w14:textId="77777777" w:rsidR="009B0DAE" w:rsidRPr="00930689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Tehnološki park 18 </w:t>
            </w:r>
          </w:p>
          <w:p w14:paraId="680AD2EA" w14:textId="01AD7C5D" w:rsidR="009B0DAE" w:rsidRPr="00930689" w:rsidRDefault="009B0DAE" w:rsidP="009B0DAE">
            <w:pPr>
              <w:pStyle w:val="Brezrazmikov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1000 Ljubljana </w:t>
            </w:r>
          </w:p>
        </w:tc>
      </w:tr>
      <w:tr w:rsidR="00B51861" w:rsidRPr="00930689" w14:paraId="222AB329" w14:textId="77777777" w:rsidTr="005B037A">
        <w:trPr>
          <w:trHeight w:val="20"/>
          <w:jc w:val="center"/>
        </w:trPr>
        <w:tc>
          <w:tcPr>
            <w:tcW w:w="1484" w:type="pct"/>
            <w:shd w:val="clear" w:color="auto" w:fill="FFAB57"/>
            <w:vAlign w:val="center"/>
          </w:tcPr>
          <w:p w14:paraId="75A345F0" w14:textId="77777777" w:rsidR="00B51861" w:rsidRPr="00930689" w:rsidRDefault="00B51861" w:rsidP="00B51861">
            <w:pPr>
              <w:pStyle w:val="Brezrazmikov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Oznaka javnega naročila</w:t>
            </w:r>
          </w:p>
        </w:tc>
        <w:tc>
          <w:tcPr>
            <w:tcW w:w="3516" w:type="pct"/>
            <w:shd w:val="clear" w:color="auto" w:fill="FFE599" w:themeFill="accent4" w:themeFillTint="66"/>
            <w:vAlign w:val="center"/>
          </w:tcPr>
          <w:p w14:paraId="13BF04E0" w14:textId="5E25AC39" w:rsidR="00B51861" w:rsidRPr="00930689" w:rsidRDefault="00167C2E" w:rsidP="00B51861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24"/>
                <w:highlight w:val="yellow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Arnes multimedijski portali 2026-2030</w:t>
            </w:r>
          </w:p>
        </w:tc>
      </w:tr>
    </w:tbl>
    <w:p w14:paraId="3614FEA2" w14:textId="77777777" w:rsidR="00173122" w:rsidRPr="00930689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131DBA80" w14:textId="7E8D4650" w:rsidR="00EE39CE" w:rsidRPr="00930689" w:rsidRDefault="00F350C6" w:rsidP="00EE39CE">
      <w:pPr>
        <w:jc w:val="both"/>
        <w:rPr>
          <w:rFonts w:asciiTheme="majorHAnsi" w:hAnsiTheme="majorHAnsi" w:cstheme="majorHAnsi"/>
          <w:noProof/>
          <w:sz w:val="24"/>
          <w:szCs w:val="24"/>
          <w:lang w:val="sl-SI"/>
        </w:rPr>
      </w:pPr>
      <w:r w:rsidRPr="00930689">
        <w:rPr>
          <w:rFonts w:asciiTheme="majorHAnsi" w:hAnsiTheme="majorHAnsi" w:cstheme="majorHAnsi"/>
          <w:sz w:val="24"/>
          <w:szCs w:val="24"/>
          <w:lang w:val="sl-SI"/>
        </w:rPr>
        <w:t>S</w:t>
      </w:r>
      <w:r w:rsidR="00EE4EA8" w:rsidRPr="00930689">
        <w:rPr>
          <w:rFonts w:asciiTheme="majorHAnsi" w:hAnsiTheme="majorHAnsi" w:cstheme="majorHAnsi"/>
          <w:sz w:val="24"/>
          <w:szCs w:val="24"/>
          <w:lang w:val="sl-SI"/>
        </w:rPr>
        <w:t>kladno s točko 7</w:t>
      </w:r>
      <w:r w:rsidR="006F4A3A" w:rsidRPr="00930689">
        <w:rPr>
          <w:rFonts w:asciiTheme="majorHAnsi" w:hAnsiTheme="majorHAnsi" w:cstheme="majorHAnsi"/>
          <w:sz w:val="24"/>
          <w:szCs w:val="24"/>
          <w:lang w:val="sl-SI"/>
        </w:rPr>
        <w:t xml:space="preserve"> - Pogoji za sodelovanje - </w:t>
      </w:r>
      <w:r w:rsidR="00EE4EA8" w:rsidRPr="00930689">
        <w:rPr>
          <w:rFonts w:asciiTheme="majorHAnsi" w:hAnsiTheme="majorHAnsi" w:cstheme="majorHAnsi"/>
          <w:sz w:val="24"/>
          <w:szCs w:val="24"/>
          <w:lang w:val="sl-SI"/>
        </w:rPr>
        <w:t>C</w:t>
      </w:r>
      <w:r w:rsidR="00BD7940" w:rsidRPr="00930689">
        <w:rPr>
          <w:rFonts w:asciiTheme="majorHAnsi" w:hAnsiTheme="majorHAnsi" w:cstheme="majorHAnsi"/>
          <w:sz w:val="24"/>
          <w:szCs w:val="24"/>
          <w:lang w:val="sl-SI"/>
        </w:rPr>
        <w:t>.</w:t>
      </w:r>
      <w:r w:rsidR="00167C2E" w:rsidRPr="00930689">
        <w:rPr>
          <w:rFonts w:asciiTheme="majorHAnsi" w:hAnsiTheme="majorHAnsi" w:cstheme="majorHAnsi"/>
          <w:sz w:val="24"/>
          <w:szCs w:val="24"/>
          <w:lang w:val="sl-SI"/>
        </w:rPr>
        <w:t>1</w:t>
      </w:r>
      <w:r w:rsidR="00395BFD" w:rsidRPr="00930689">
        <w:rPr>
          <w:rFonts w:asciiTheme="majorHAnsi" w:hAnsiTheme="majorHAnsi" w:cstheme="majorHAnsi"/>
          <w:b/>
          <w:sz w:val="24"/>
          <w:szCs w:val="24"/>
          <w:lang w:val="sl-SI"/>
        </w:rPr>
        <w:t xml:space="preserve">: KADRI </w:t>
      </w:r>
      <w:r w:rsidR="00EE4EA8" w:rsidRPr="00930689">
        <w:rPr>
          <w:rFonts w:asciiTheme="majorHAnsi" w:hAnsiTheme="majorHAnsi" w:cstheme="majorHAnsi"/>
          <w:sz w:val="24"/>
          <w:szCs w:val="24"/>
          <w:lang w:val="sl-SI"/>
        </w:rPr>
        <w:t>obr</w:t>
      </w:r>
      <w:r w:rsidR="00E9298F" w:rsidRPr="00930689">
        <w:rPr>
          <w:rFonts w:asciiTheme="majorHAnsi" w:hAnsiTheme="majorHAnsi" w:cstheme="majorHAnsi"/>
          <w:sz w:val="24"/>
          <w:szCs w:val="24"/>
          <w:lang w:val="sl-SI"/>
        </w:rPr>
        <w:t xml:space="preserve">azca </w:t>
      </w:r>
      <w:proofErr w:type="spellStart"/>
      <w:r w:rsidR="00E9298F" w:rsidRPr="00930689">
        <w:rPr>
          <w:rFonts w:asciiTheme="majorHAnsi" w:hAnsiTheme="majorHAnsi" w:cstheme="majorHAnsi"/>
          <w:sz w:val="24"/>
          <w:szCs w:val="24"/>
          <w:lang w:val="sl-SI"/>
        </w:rPr>
        <w:t>ePRO</w:t>
      </w:r>
      <w:proofErr w:type="spellEnd"/>
      <w:r w:rsidR="00E9298F" w:rsidRPr="00930689">
        <w:rPr>
          <w:rFonts w:asciiTheme="majorHAnsi" w:hAnsiTheme="majorHAnsi" w:cstheme="majorHAnsi"/>
          <w:sz w:val="24"/>
          <w:szCs w:val="24"/>
          <w:lang w:val="sl-SI"/>
        </w:rPr>
        <w:t xml:space="preserve"> - Navodila ponudnikom mora</w:t>
      </w:r>
      <w:r w:rsidR="00E9298F" w:rsidRPr="00930689">
        <w:rPr>
          <w:rFonts w:asciiTheme="majorHAnsi" w:hAnsiTheme="majorHAnsi" w:cstheme="majorHAnsi"/>
          <w:b/>
          <w:sz w:val="24"/>
          <w:szCs w:val="24"/>
          <w:lang w:val="sl-SI"/>
        </w:rPr>
        <w:t xml:space="preserve"> </w:t>
      </w:r>
      <w:r w:rsidR="00CA7962" w:rsidRPr="00930689">
        <w:rPr>
          <w:rFonts w:asciiTheme="majorHAnsi" w:hAnsiTheme="majorHAnsi" w:cstheme="majorHAnsi"/>
          <w:b/>
          <w:sz w:val="24"/>
          <w:szCs w:val="24"/>
          <w:lang w:val="sl-SI"/>
        </w:rPr>
        <w:t xml:space="preserve"> </w:t>
      </w:r>
      <w:r w:rsidR="00E9298F" w:rsidRPr="00930689">
        <w:rPr>
          <w:rFonts w:asciiTheme="majorHAnsi" w:hAnsiTheme="majorHAnsi" w:cstheme="majorHAnsi"/>
          <w:sz w:val="24"/>
          <w:szCs w:val="24"/>
          <w:lang w:val="sl-SI"/>
        </w:rPr>
        <w:t>p</w:t>
      </w:r>
      <w:r w:rsidR="00CA7962" w:rsidRPr="00930689">
        <w:rPr>
          <w:rFonts w:asciiTheme="majorHAnsi" w:hAnsiTheme="majorHAnsi" w:cstheme="majorHAnsi"/>
          <w:noProof/>
          <w:sz w:val="24"/>
          <w:szCs w:val="24"/>
          <w:lang w:val="sl-SI"/>
        </w:rPr>
        <w:t xml:space="preserve">onudnik </w:t>
      </w:r>
      <w:r w:rsidR="00E9298F" w:rsidRPr="00930689">
        <w:rPr>
          <w:rFonts w:asciiTheme="majorHAnsi" w:hAnsiTheme="majorHAnsi" w:cstheme="majorHAnsi"/>
          <w:noProof/>
          <w:sz w:val="24"/>
          <w:szCs w:val="24"/>
          <w:lang w:val="sl-SI"/>
        </w:rPr>
        <w:t>razpolagati z naslednjimi kadri</w:t>
      </w:r>
      <w:r w:rsidR="00953620" w:rsidRPr="00930689">
        <w:rPr>
          <w:rFonts w:asciiTheme="majorHAnsi" w:hAnsiTheme="majorHAnsi" w:cstheme="majorHAnsi"/>
          <w:noProof/>
          <w:sz w:val="24"/>
          <w:szCs w:val="24"/>
          <w:lang w:val="sl-SI"/>
        </w:rPr>
        <w:t xml:space="preserve">: </w:t>
      </w:r>
    </w:p>
    <w:p w14:paraId="2ACB4C7A" w14:textId="77777777" w:rsidR="00953620" w:rsidRPr="00930689" w:rsidRDefault="00953620" w:rsidP="00EE39CE">
      <w:pPr>
        <w:jc w:val="both"/>
        <w:rPr>
          <w:rFonts w:asciiTheme="majorHAnsi" w:eastAsia="Calibri" w:hAnsiTheme="majorHAnsi" w:cstheme="majorHAnsi"/>
          <w:bCs w:val="0"/>
          <w:sz w:val="24"/>
          <w:szCs w:val="24"/>
          <w:lang w:val="sl-SI" w:eastAsia="en-US"/>
        </w:rPr>
      </w:pPr>
    </w:p>
    <w:p w14:paraId="124EDE44" w14:textId="77777777" w:rsidR="00167C2E" w:rsidRPr="00930689" w:rsidRDefault="00167C2E" w:rsidP="00167C2E">
      <w:pPr>
        <w:spacing w:after="120"/>
        <w:jc w:val="both"/>
        <w:rPr>
          <w:rFonts w:asciiTheme="majorHAnsi" w:hAnsiTheme="majorHAnsi" w:cstheme="majorHAnsi"/>
          <w:noProof/>
          <w:sz w:val="24"/>
          <w:szCs w:val="24"/>
          <w:lang w:val="sl-SI"/>
        </w:rPr>
      </w:pPr>
      <w:r w:rsidRPr="00930689">
        <w:rPr>
          <w:rFonts w:asciiTheme="majorHAnsi" w:hAnsiTheme="majorHAnsi" w:cstheme="majorHAnsi"/>
          <w:noProof/>
          <w:sz w:val="24"/>
          <w:szCs w:val="24"/>
          <w:lang w:val="sl-SI"/>
        </w:rPr>
        <w:t xml:space="preserve">Ponudnik mora za izvedbo projekta zagotoviti </w:t>
      </w:r>
      <w:r w:rsidRPr="00930689">
        <w:rPr>
          <w:rFonts w:asciiTheme="majorHAnsi" w:hAnsiTheme="majorHAnsi" w:cstheme="majorHAnsi"/>
          <w:b/>
          <w:noProof/>
          <w:sz w:val="24"/>
          <w:szCs w:val="24"/>
          <w:lang w:val="sl-SI"/>
        </w:rPr>
        <w:t>EKIPO KADROV</w:t>
      </w:r>
      <w:r w:rsidRPr="00930689">
        <w:rPr>
          <w:rFonts w:asciiTheme="majorHAnsi" w:hAnsiTheme="majorHAnsi" w:cstheme="majorHAnsi"/>
          <w:noProof/>
          <w:sz w:val="24"/>
          <w:szCs w:val="24"/>
          <w:lang w:val="sl-SI"/>
        </w:rPr>
        <w:t xml:space="preserve"> v naslednji sestavi:</w:t>
      </w:r>
    </w:p>
    <w:p w14:paraId="76B19531" w14:textId="77777777" w:rsidR="00167C2E" w:rsidRPr="00930689" w:rsidRDefault="00167C2E" w:rsidP="00167C2E">
      <w:pPr>
        <w:pStyle w:val="Odstavekseznama"/>
        <w:numPr>
          <w:ilvl w:val="0"/>
          <w:numId w:val="14"/>
        </w:numPr>
        <w:spacing w:after="0" w:line="240" w:lineRule="auto"/>
        <w:ind w:left="1021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930689">
        <w:rPr>
          <w:rFonts w:asciiTheme="majorHAnsi" w:hAnsiTheme="majorHAnsi" w:cstheme="majorHAnsi"/>
          <w:noProof/>
          <w:sz w:val="24"/>
          <w:szCs w:val="24"/>
        </w:rPr>
        <w:t>Projektni vodja</w:t>
      </w:r>
    </w:p>
    <w:p w14:paraId="15B56560" w14:textId="77777777" w:rsidR="00167C2E" w:rsidRPr="00930689" w:rsidRDefault="00167C2E" w:rsidP="00167C2E">
      <w:pPr>
        <w:pStyle w:val="Odstavekseznama"/>
        <w:numPr>
          <w:ilvl w:val="0"/>
          <w:numId w:val="14"/>
        </w:numPr>
        <w:spacing w:after="0" w:line="240" w:lineRule="auto"/>
        <w:ind w:left="1021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930689">
        <w:rPr>
          <w:rFonts w:asciiTheme="majorHAnsi" w:hAnsiTheme="majorHAnsi" w:cstheme="majorHAnsi"/>
          <w:noProof/>
          <w:sz w:val="24"/>
          <w:szCs w:val="24"/>
        </w:rPr>
        <w:t>1 programer</w:t>
      </w:r>
    </w:p>
    <w:p w14:paraId="6AFECEFE" w14:textId="77777777" w:rsidR="00167C2E" w:rsidRPr="00930689" w:rsidRDefault="00167C2E" w:rsidP="00167C2E">
      <w:pPr>
        <w:pStyle w:val="Odstavekseznama"/>
        <w:numPr>
          <w:ilvl w:val="0"/>
          <w:numId w:val="14"/>
        </w:numPr>
        <w:spacing w:after="0" w:line="240" w:lineRule="auto"/>
        <w:ind w:left="1021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930689">
        <w:rPr>
          <w:rFonts w:asciiTheme="majorHAnsi" w:hAnsiTheme="majorHAnsi" w:cstheme="majorHAnsi"/>
          <w:noProof/>
          <w:sz w:val="24"/>
          <w:szCs w:val="24"/>
        </w:rPr>
        <w:t>1 sistemski inženir</w:t>
      </w:r>
    </w:p>
    <w:p w14:paraId="4260F145" w14:textId="77777777" w:rsidR="00167C2E" w:rsidRPr="00930689" w:rsidRDefault="00167C2E" w:rsidP="00167C2E">
      <w:pPr>
        <w:pStyle w:val="Odstavekseznama"/>
        <w:spacing w:after="0" w:line="240" w:lineRule="auto"/>
        <w:ind w:left="1021"/>
        <w:jc w:val="both"/>
        <w:rPr>
          <w:rFonts w:asciiTheme="majorHAnsi" w:hAnsiTheme="majorHAnsi" w:cstheme="majorHAnsi"/>
          <w:noProof/>
          <w:sz w:val="24"/>
          <w:szCs w:val="24"/>
        </w:rPr>
      </w:pPr>
    </w:p>
    <w:p w14:paraId="25BF53B5" w14:textId="77777777" w:rsidR="00395BFD" w:rsidRPr="00930689" w:rsidRDefault="00395BFD" w:rsidP="00395BFD">
      <w:pPr>
        <w:suppressAutoHyphens w:val="0"/>
        <w:jc w:val="both"/>
        <w:rPr>
          <w:rFonts w:asciiTheme="majorHAnsi" w:eastAsia="Calibri" w:hAnsiTheme="majorHAnsi" w:cstheme="majorHAnsi"/>
          <w:bCs w:val="0"/>
          <w:noProof/>
          <w:sz w:val="24"/>
          <w:szCs w:val="24"/>
          <w:lang w:val="sl-SI" w:eastAsia="en-US"/>
        </w:rPr>
      </w:pPr>
      <w:r w:rsidRPr="00930689">
        <w:rPr>
          <w:rFonts w:asciiTheme="majorHAnsi" w:eastAsia="Calibri" w:hAnsiTheme="majorHAnsi" w:cstheme="majorHAnsi"/>
          <w:bCs w:val="0"/>
          <w:noProof/>
          <w:sz w:val="24"/>
          <w:szCs w:val="24"/>
          <w:lang w:val="sl-SI" w:eastAsia="en-US"/>
        </w:rPr>
        <w:t>V primeru skupne ponudbe lahko pogoj izpolnjujejo partnerji skupaj. Enako velja za ponudbe s podizvajalci. V primeru sklicevanja na zmogljivosti drugih subjektov morajo slednji izvesti posel v delu, za katerega so kadri prijavljeni.</w:t>
      </w:r>
    </w:p>
    <w:p w14:paraId="737EDEF2" w14:textId="77777777" w:rsidR="001934CF" w:rsidRPr="00930689" w:rsidRDefault="001934CF" w:rsidP="00EE39CE">
      <w:pPr>
        <w:jc w:val="both"/>
        <w:rPr>
          <w:rFonts w:asciiTheme="majorHAnsi" w:hAnsiTheme="majorHAnsi" w:cstheme="majorHAnsi"/>
          <w:noProof/>
          <w:sz w:val="24"/>
          <w:szCs w:val="24"/>
          <w:lang w:val="sl-SI"/>
        </w:rPr>
      </w:pPr>
    </w:p>
    <w:tbl>
      <w:tblPr>
        <w:tblStyle w:val="Tabelamrea"/>
        <w:tblW w:w="5000" w:type="pct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9062"/>
      </w:tblGrid>
      <w:tr w:rsidR="00E92921" w:rsidRPr="00930689" w14:paraId="5F3339CF" w14:textId="77777777" w:rsidTr="00FF5086">
        <w:trPr>
          <w:trHeight w:val="1587"/>
        </w:trPr>
        <w:tc>
          <w:tcPr>
            <w:tcW w:w="5000" w:type="pct"/>
            <w:shd w:val="clear" w:color="auto" w:fill="FFE599" w:themeFill="accent4" w:themeFillTint="66"/>
            <w:vAlign w:val="center"/>
          </w:tcPr>
          <w:p w14:paraId="22A136AA" w14:textId="77777777" w:rsidR="008D2D7D" w:rsidRPr="00930689" w:rsidRDefault="008D2D7D" w:rsidP="00FE3896">
            <w:pPr>
              <w:pStyle w:val="Brezrazmikov"/>
              <w:rPr>
                <w:rFonts w:asciiTheme="majorHAnsi" w:hAnsiTheme="majorHAnsi" w:cstheme="majorHAnsi"/>
                <w:b/>
                <w:noProof/>
                <w:sz w:val="24"/>
                <w:szCs w:val="24"/>
                <w:lang w:val="sl-SI"/>
              </w:rPr>
            </w:pPr>
          </w:p>
          <w:p w14:paraId="75258560" w14:textId="16039614" w:rsidR="00FE3896" w:rsidRPr="00930689" w:rsidRDefault="00FE3896" w:rsidP="00FE3896">
            <w:pPr>
              <w:pStyle w:val="Brezrazmikov"/>
              <w:rPr>
                <w:rFonts w:asciiTheme="majorHAnsi" w:hAnsiTheme="majorHAnsi" w:cstheme="majorHAnsi"/>
                <w:b/>
                <w:noProof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noProof/>
                <w:sz w:val="24"/>
                <w:szCs w:val="24"/>
                <w:lang w:val="sl-SI"/>
              </w:rPr>
              <w:t xml:space="preserve">NAVODILA ZA IZPOLNJEVANJE OBRAZCA: </w:t>
            </w:r>
          </w:p>
          <w:p w14:paraId="662AE0EB" w14:textId="77777777" w:rsidR="008D2D7D" w:rsidRPr="00930689" w:rsidRDefault="008D2D7D" w:rsidP="00FE3896">
            <w:pPr>
              <w:pStyle w:val="Brezrazmikov"/>
              <w:rPr>
                <w:rFonts w:asciiTheme="majorHAnsi" w:hAnsiTheme="majorHAnsi" w:cstheme="majorHAnsi"/>
                <w:b/>
                <w:noProof/>
                <w:sz w:val="24"/>
                <w:szCs w:val="24"/>
                <w:lang w:val="sl-SI"/>
              </w:rPr>
            </w:pPr>
          </w:p>
          <w:p w14:paraId="054B245A" w14:textId="6EACC59A" w:rsidR="00E92921" w:rsidRPr="00930689" w:rsidRDefault="00E92921" w:rsidP="00CA6A65">
            <w:pPr>
              <w:pStyle w:val="Brezrazmikov"/>
              <w:numPr>
                <w:ilvl w:val="0"/>
                <w:numId w:val="2"/>
              </w:numPr>
              <w:ind w:left="455"/>
              <w:rPr>
                <w:rFonts w:asciiTheme="majorHAnsi" w:hAnsiTheme="majorHAnsi" w:cstheme="majorHAnsi"/>
                <w:noProof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noProof/>
                <w:sz w:val="24"/>
                <w:szCs w:val="24"/>
                <w:lang w:val="sl-SI"/>
              </w:rPr>
              <w:t xml:space="preserve">Obrazec je sestavljen skladno z zahtevami iz navodil. </w:t>
            </w:r>
          </w:p>
          <w:p w14:paraId="5278729B" w14:textId="3051E55A" w:rsidR="00E92921" w:rsidRPr="00930689" w:rsidRDefault="00E92921" w:rsidP="00CA6A65">
            <w:pPr>
              <w:pStyle w:val="Brezrazmikov"/>
              <w:numPr>
                <w:ilvl w:val="0"/>
                <w:numId w:val="2"/>
              </w:numPr>
              <w:ind w:left="455"/>
              <w:rPr>
                <w:rFonts w:asciiTheme="majorHAnsi" w:hAnsiTheme="majorHAnsi" w:cstheme="majorHAnsi"/>
                <w:noProof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noProof/>
                <w:sz w:val="24"/>
                <w:szCs w:val="24"/>
                <w:lang w:val="sl-SI"/>
              </w:rPr>
              <w:t xml:space="preserve">Ponudnik izpolni vsa bela polja. </w:t>
            </w:r>
          </w:p>
          <w:p w14:paraId="22DCC56B" w14:textId="17ADA8C6" w:rsidR="00E92921" w:rsidRPr="00930689" w:rsidRDefault="00E92921" w:rsidP="00CA6A65">
            <w:pPr>
              <w:pStyle w:val="Brezrazmikov"/>
              <w:numPr>
                <w:ilvl w:val="0"/>
                <w:numId w:val="2"/>
              </w:numPr>
              <w:ind w:left="455"/>
              <w:rPr>
                <w:rFonts w:asciiTheme="majorHAnsi" w:hAnsiTheme="majorHAnsi" w:cstheme="majorHAnsi"/>
                <w:noProof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noProof/>
                <w:sz w:val="24"/>
                <w:szCs w:val="24"/>
                <w:lang w:val="sl-SI"/>
              </w:rPr>
              <w:t>Ponudnik dokazila o usposobljenosti predloži v sistem e-JN v zavihek »Drugi dokumenti«.</w:t>
            </w:r>
          </w:p>
          <w:p w14:paraId="6F0B7208" w14:textId="11565A31" w:rsidR="00395BFD" w:rsidRPr="00930689" w:rsidRDefault="00395BFD" w:rsidP="00CA6A65">
            <w:pPr>
              <w:pStyle w:val="Brezrazmikov"/>
              <w:numPr>
                <w:ilvl w:val="0"/>
                <w:numId w:val="2"/>
              </w:numPr>
              <w:ind w:left="455"/>
              <w:rPr>
                <w:rFonts w:asciiTheme="majorHAnsi" w:hAnsiTheme="majorHAnsi" w:cstheme="majorHAnsi"/>
                <w:noProof/>
                <w:sz w:val="24"/>
                <w:szCs w:val="24"/>
                <w:lang w:val="sl-SI"/>
              </w:rPr>
            </w:pPr>
            <w:r w:rsidRPr="00930689">
              <w:rPr>
                <w:rFonts w:asciiTheme="majorHAnsi" w:eastAsia="Calibri" w:hAnsiTheme="majorHAnsi" w:cstheme="majorHAnsi"/>
                <w:b/>
                <w:bCs w:val="0"/>
                <w:sz w:val="24"/>
                <w:szCs w:val="24"/>
                <w:lang w:val="sl-SI" w:eastAsia="en-US"/>
              </w:rPr>
              <w:t>podpisan</w:t>
            </w:r>
            <w:r w:rsidRPr="00930689">
              <w:rPr>
                <w:rFonts w:asciiTheme="majorHAnsi" w:eastAsia="Calibri" w:hAnsiTheme="majorHAnsi" w:cstheme="majorHAnsi"/>
                <w:bCs w:val="0"/>
                <w:sz w:val="24"/>
                <w:szCs w:val="24"/>
                <w:lang w:val="sl-SI" w:eastAsia="en-US"/>
              </w:rPr>
              <w:t xml:space="preserve"> obrazec Podatki o kadru mora biti predložen </w:t>
            </w:r>
            <w:r w:rsidRPr="00930689">
              <w:rPr>
                <w:rFonts w:asciiTheme="majorHAnsi" w:eastAsia="Calibri" w:hAnsiTheme="majorHAnsi" w:cstheme="majorHAnsi"/>
                <w:b/>
                <w:bCs w:val="0"/>
                <w:sz w:val="24"/>
                <w:szCs w:val="24"/>
                <w:lang w:val="sl-SI" w:eastAsia="en-US"/>
              </w:rPr>
              <w:t xml:space="preserve">v PDF obliki </w:t>
            </w:r>
          </w:p>
          <w:p w14:paraId="7C307E08" w14:textId="176FD2A6" w:rsidR="00395BFD" w:rsidRPr="00930689" w:rsidRDefault="00B51861" w:rsidP="00CA6A65">
            <w:pPr>
              <w:pStyle w:val="Brezrazmikov"/>
              <w:numPr>
                <w:ilvl w:val="0"/>
                <w:numId w:val="2"/>
              </w:numPr>
              <w:ind w:left="455"/>
              <w:rPr>
                <w:rFonts w:asciiTheme="majorHAnsi" w:hAnsiTheme="majorHAnsi" w:cstheme="majorHAnsi"/>
                <w:noProof/>
                <w:sz w:val="24"/>
                <w:szCs w:val="24"/>
                <w:lang w:val="sl-SI"/>
              </w:rPr>
            </w:pPr>
            <w:r w:rsidRPr="00930689">
              <w:rPr>
                <w:rFonts w:asciiTheme="majorHAnsi" w:eastAsia="Calibri" w:hAnsiTheme="majorHAnsi" w:cstheme="majorHAnsi"/>
                <w:bCs w:val="0"/>
                <w:sz w:val="24"/>
                <w:szCs w:val="24"/>
                <w:lang w:val="sl-SI" w:eastAsia="en-US"/>
              </w:rPr>
              <w:t xml:space="preserve">zaželeno je, da </w:t>
            </w:r>
            <w:r w:rsidR="00395BFD" w:rsidRPr="00930689">
              <w:rPr>
                <w:rFonts w:asciiTheme="majorHAnsi" w:eastAsia="Calibri" w:hAnsiTheme="majorHAnsi" w:cstheme="majorHAnsi"/>
                <w:bCs w:val="0"/>
                <w:sz w:val="24"/>
                <w:szCs w:val="24"/>
                <w:lang w:val="sl-SI" w:eastAsia="en-US"/>
              </w:rPr>
              <w:t xml:space="preserve">ponudnik ponudbi priloži tudi izpolnjen obrazec Podatki o kadru </w:t>
            </w:r>
            <w:r w:rsidR="00395BFD" w:rsidRPr="00930689">
              <w:rPr>
                <w:rFonts w:asciiTheme="majorHAnsi" w:eastAsia="Calibri" w:hAnsiTheme="majorHAnsi" w:cstheme="majorHAnsi"/>
                <w:b/>
                <w:bCs w:val="0"/>
                <w:sz w:val="24"/>
                <w:szCs w:val="24"/>
                <w:lang w:val="sl-SI" w:eastAsia="en-US"/>
              </w:rPr>
              <w:t>v izvirni .</w:t>
            </w:r>
            <w:proofErr w:type="spellStart"/>
            <w:r w:rsidR="00395BFD" w:rsidRPr="00930689">
              <w:rPr>
                <w:rFonts w:asciiTheme="majorHAnsi" w:eastAsia="Calibri" w:hAnsiTheme="majorHAnsi" w:cstheme="majorHAnsi"/>
                <w:b/>
                <w:bCs w:val="0"/>
                <w:sz w:val="24"/>
                <w:szCs w:val="24"/>
                <w:lang w:val="sl-SI" w:eastAsia="en-US"/>
              </w:rPr>
              <w:t>docx</w:t>
            </w:r>
            <w:proofErr w:type="spellEnd"/>
            <w:r w:rsidR="00395BFD" w:rsidRPr="00930689">
              <w:rPr>
                <w:rFonts w:asciiTheme="majorHAnsi" w:eastAsia="Calibri" w:hAnsiTheme="majorHAnsi" w:cstheme="majorHAnsi"/>
                <w:b/>
                <w:bCs w:val="0"/>
                <w:sz w:val="24"/>
                <w:szCs w:val="24"/>
                <w:lang w:val="sl-SI" w:eastAsia="en-US"/>
              </w:rPr>
              <w:t xml:space="preserve">  obliki</w:t>
            </w:r>
          </w:p>
          <w:p w14:paraId="1F998294" w14:textId="1DBAD07B" w:rsidR="008D2D7D" w:rsidRPr="00930689" w:rsidRDefault="008D2D7D" w:rsidP="008D2D7D">
            <w:pPr>
              <w:pStyle w:val="Brezrazmikov"/>
              <w:ind w:left="455"/>
              <w:rPr>
                <w:rFonts w:asciiTheme="majorHAnsi" w:hAnsiTheme="majorHAnsi" w:cstheme="majorHAnsi"/>
                <w:noProof/>
                <w:sz w:val="24"/>
                <w:szCs w:val="24"/>
                <w:lang w:val="sl-SI"/>
              </w:rPr>
            </w:pPr>
          </w:p>
        </w:tc>
      </w:tr>
    </w:tbl>
    <w:p w14:paraId="5F724796" w14:textId="26FA5C6D" w:rsidR="00E92921" w:rsidRPr="00930689" w:rsidRDefault="00E92921">
      <w:pPr>
        <w:suppressAutoHyphens w:val="0"/>
        <w:rPr>
          <w:rFonts w:asciiTheme="majorHAnsi" w:hAnsiTheme="majorHAnsi" w:cstheme="majorHAnsi"/>
          <w:noProof/>
          <w:sz w:val="24"/>
          <w:szCs w:val="24"/>
          <w:lang w:val="sl-SI"/>
        </w:rPr>
      </w:pPr>
      <w:r w:rsidRPr="00930689">
        <w:rPr>
          <w:rFonts w:asciiTheme="majorHAnsi" w:hAnsiTheme="majorHAnsi" w:cstheme="majorHAnsi"/>
          <w:noProof/>
          <w:sz w:val="24"/>
          <w:szCs w:val="24"/>
          <w:lang w:val="sl-SI"/>
        </w:rPr>
        <w:br w:type="page"/>
      </w:r>
    </w:p>
    <w:p w14:paraId="2DEDA462" w14:textId="42CA2596" w:rsidR="00B51861" w:rsidRPr="00930689" w:rsidRDefault="00B51861" w:rsidP="00B51861">
      <w:pPr>
        <w:suppressAutoHyphens w:val="0"/>
        <w:ind w:right="1588"/>
        <w:jc w:val="both"/>
        <w:rPr>
          <w:rFonts w:asciiTheme="majorHAnsi" w:hAnsiTheme="majorHAnsi" w:cstheme="majorHAnsi"/>
          <w:b/>
          <w:noProof/>
          <w:sz w:val="24"/>
          <w:szCs w:val="24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257"/>
        <w:gridCol w:w="1133"/>
        <w:gridCol w:w="4672"/>
      </w:tblGrid>
      <w:tr w:rsidR="00702FB5" w:rsidRPr="00930689" w14:paraId="3FE92B55" w14:textId="77777777" w:rsidTr="00F223A6">
        <w:trPr>
          <w:trHeight w:val="454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52AC87F9" w14:textId="0563684B" w:rsidR="00702FB5" w:rsidRPr="00930689" w:rsidRDefault="00167C2E" w:rsidP="00167C2E">
            <w:pPr>
              <w:pStyle w:val="Odstavekseznama"/>
              <w:numPr>
                <w:ilvl w:val="0"/>
                <w:numId w:val="15"/>
              </w:num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</w:rPr>
              <w:t>Projektni vodja</w:t>
            </w:r>
          </w:p>
        </w:tc>
      </w:tr>
      <w:tr w:rsidR="00702FB5" w:rsidRPr="00930689" w14:paraId="0E5CFB1F" w14:textId="77777777" w:rsidTr="00702FB5">
        <w:trPr>
          <w:trHeight w:val="454"/>
          <w:jc w:val="center"/>
        </w:trPr>
        <w:tc>
          <w:tcPr>
            <w:tcW w:w="2422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F30277B" w14:textId="77777777" w:rsidR="00702FB5" w:rsidRPr="00930689" w:rsidRDefault="00702FB5" w:rsidP="00933C5D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25677E17" w14:textId="77777777" w:rsidR="00702FB5" w:rsidRPr="00930689" w:rsidRDefault="00702FB5" w:rsidP="00933C5D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702FB5" w:rsidRPr="00930689" w14:paraId="339B2820" w14:textId="77777777" w:rsidTr="00702FB5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01A81AC" w14:textId="77777777" w:rsidR="00702FB5" w:rsidRPr="00930689" w:rsidRDefault="00702FB5" w:rsidP="00933C5D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Priimek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33ED59CF" w14:textId="77777777" w:rsidR="00702FB5" w:rsidRPr="00930689" w:rsidRDefault="00702FB5" w:rsidP="00933C5D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702FB5" w:rsidRPr="00930689" w14:paraId="4DD84E8E" w14:textId="77777777" w:rsidTr="00933C5D">
        <w:trPr>
          <w:trHeight w:val="454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F8DCC03" w14:textId="3D15B74C" w:rsidR="00702FB5" w:rsidRPr="00930689" w:rsidRDefault="00702FB5" w:rsidP="00933C5D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USPOSOBLJENOST KADRA</w:t>
            </w:r>
            <w:r w:rsidRPr="00930689"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 xml:space="preserve"> </w:t>
            </w:r>
          </w:p>
        </w:tc>
      </w:tr>
      <w:tr w:rsidR="005B261A" w:rsidRPr="00930689" w14:paraId="24358DBE" w14:textId="77777777" w:rsidTr="00AA07DE">
        <w:trPr>
          <w:trHeight w:val="454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2DD01EAD" w14:textId="050B1A61" w:rsidR="005B261A" w:rsidRPr="00930689" w:rsidRDefault="005B261A" w:rsidP="00933C5D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Podatki o referenčnem </w:t>
            </w:r>
            <w:r w:rsidR="00F223A6"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poslu </w:t>
            </w:r>
          </w:p>
        </w:tc>
      </w:tr>
      <w:tr w:rsidR="005B261A" w:rsidRPr="00930689" w14:paraId="7544FCD5" w14:textId="77777777" w:rsidTr="000A2A0E">
        <w:trPr>
          <w:trHeight w:val="510"/>
          <w:jc w:val="center"/>
        </w:trPr>
        <w:tc>
          <w:tcPr>
            <w:tcW w:w="1797" w:type="pct"/>
            <w:shd w:val="clear" w:color="auto" w:fill="FFF2CC" w:themeFill="accent4" w:themeFillTint="33"/>
            <w:vAlign w:val="center"/>
          </w:tcPr>
          <w:p w14:paraId="39F477EE" w14:textId="2A3413A6" w:rsidR="005B261A" w:rsidRPr="00930689" w:rsidRDefault="00167C2E" w:rsidP="00630CB9">
            <w:pPr>
              <w:suppressAutoHyphens w:val="0"/>
              <w:contextualSpacing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Obdobje izvajanja posla</w:t>
            </w:r>
          </w:p>
        </w:tc>
        <w:tc>
          <w:tcPr>
            <w:tcW w:w="3203" w:type="pct"/>
            <w:gridSpan w:val="2"/>
            <w:shd w:val="clear" w:color="auto" w:fill="auto"/>
            <w:vAlign w:val="center"/>
          </w:tcPr>
          <w:p w14:paraId="72A9C059" w14:textId="77777777" w:rsidR="005B261A" w:rsidRPr="00930689" w:rsidRDefault="005B261A" w:rsidP="00933C5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167C2E" w:rsidRPr="00930689" w14:paraId="0B8979EB" w14:textId="77777777" w:rsidTr="000A2A0E">
        <w:trPr>
          <w:trHeight w:val="510"/>
          <w:jc w:val="center"/>
        </w:trPr>
        <w:tc>
          <w:tcPr>
            <w:tcW w:w="1797" w:type="pct"/>
            <w:shd w:val="clear" w:color="auto" w:fill="FFF2CC" w:themeFill="accent4" w:themeFillTint="33"/>
            <w:vAlign w:val="center"/>
          </w:tcPr>
          <w:p w14:paraId="125455CF" w14:textId="5758F2FF" w:rsidR="00167C2E" w:rsidRPr="00930689" w:rsidRDefault="00167C2E" w:rsidP="00630CB9">
            <w:pPr>
              <w:suppressAutoHyphens w:val="0"/>
              <w:contextualSpacing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Naročnik referenčnega posla (naziv in naslov)</w:t>
            </w:r>
          </w:p>
        </w:tc>
        <w:tc>
          <w:tcPr>
            <w:tcW w:w="3203" w:type="pct"/>
            <w:gridSpan w:val="2"/>
            <w:shd w:val="clear" w:color="auto" w:fill="auto"/>
            <w:vAlign w:val="center"/>
          </w:tcPr>
          <w:p w14:paraId="486CA883" w14:textId="77777777" w:rsidR="00167C2E" w:rsidRPr="00930689" w:rsidRDefault="00167C2E" w:rsidP="00933C5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5B261A" w:rsidRPr="00930689" w14:paraId="4FF591E9" w14:textId="77777777" w:rsidTr="000A2A0E">
        <w:trPr>
          <w:trHeight w:val="510"/>
          <w:jc w:val="center"/>
        </w:trPr>
        <w:tc>
          <w:tcPr>
            <w:tcW w:w="1797" w:type="pct"/>
            <w:shd w:val="clear" w:color="auto" w:fill="FFF2CC" w:themeFill="accent4" w:themeFillTint="33"/>
            <w:vAlign w:val="center"/>
          </w:tcPr>
          <w:p w14:paraId="25F0D5DD" w14:textId="4CE7A971" w:rsidR="005B261A" w:rsidRPr="00930689" w:rsidRDefault="005B261A" w:rsidP="00630CB9">
            <w:pPr>
              <w:suppressAutoHyphens w:val="0"/>
              <w:contextualSpacing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Ime referenčnega posla</w:t>
            </w:r>
          </w:p>
        </w:tc>
        <w:tc>
          <w:tcPr>
            <w:tcW w:w="3203" w:type="pct"/>
            <w:gridSpan w:val="2"/>
            <w:shd w:val="clear" w:color="auto" w:fill="auto"/>
            <w:vAlign w:val="center"/>
          </w:tcPr>
          <w:p w14:paraId="2349595A" w14:textId="77777777" w:rsidR="005B261A" w:rsidRPr="00930689" w:rsidRDefault="005B261A" w:rsidP="00933C5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F223A6" w:rsidRPr="00930689" w14:paraId="4A308B1F" w14:textId="77777777" w:rsidTr="000A2A0E">
        <w:trPr>
          <w:trHeight w:val="510"/>
          <w:jc w:val="center"/>
        </w:trPr>
        <w:tc>
          <w:tcPr>
            <w:tcW w:w="1797" w:type="pct"/>
            <w:shd w:val="clear" w:color="auto" w:fill="FFF2CC" w:themeFill="accent4" w:themeFillTint="33"/>
            <w:vAlign w:val="center"/>
          </w:tcPr>
          <w:p w14:paraId="7009D1D5" w14:textId="27974529" w:rsidR="00F223A6" w:rsidRPr="00930689" w:rsidRDefault="008C2BD6" w:rsidP="00630CB9">
            <w:pPr>
              <w:suppressAutoHyphens w:val="0"/>
              <w:contextualSpacing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Vloga nominiranega kadra pri referenčnem poslu (projektu)</w:t>
            </w:r>
          </w:p>
        </w:tc>
        <w:tc>
          <w:tcPr>
            <w:tcW w:w="3203" w:type="pct"/>
            <w:gridSpan w:val="2"/>
            <w:shd w:val="clear" w:color="auto" w:fill="auto"/>
            <w:vAlign w:val="center"/>
          </w:tcPr>
          <w:p w14:paraId="43C3D0DD" w14:textId="77777777" w:rsidR="00F223A6" w:rsidRPr="00930689" w:rsidRDefault="00F223A6" w:rsidP="00933C5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F223A6" w:rsidRPr="00930689" w14:paraId="2B4CE11B" w14:textId="77777777" w:rsidTr="000A2A0E">
        <w:trPr>
          <w:trHeight w:val="2184"/>
          <w:jc w:val="center"/>
        </w:trPr>
        <w:tc>
          <w:tcPr>
            <w:tcW w:w="1797" w:type="pct"/>
            <w:shd w:val="clear" w:color="auto" w:fill="FFF2CC" w:themeFill="accent4" w:themeFillTint="33"/>
            <w:vAlign w:val="center"/>
          </w:tcPr>
          <w:p w14:paraId="7859AC66" w14:textId="77022452" w:rsidR="00F223A6" w:rsidRPr="00930689" w:rsidRDefault="00F223A6" w:rsidP="00630CB9">
            <w:pPr>
              <w:suppressAutoHyphens w:val="0"/>
              <w:contextualSpacing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Opis </w:t>
            </w:r>
            <w:r w:rsidR="008C2BD6"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nalog</w:t>
            </w: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, ki jih je v referenčnem poslu izvedel nominiran kader</w:t>
            </w:r>
          </w:p>
        </w:tc>
        <w:tc>
          <w:tcPr>
            <w:tcW w:w="3203" w:type="pct"/>
            <w:gridSpan w:val="2"/>
            <w:shd w:val="clear" w:color="auto" w:fill="auto"/>
            <w:vAlign w:val="center"/>
          </w:tcPr>
          <w:p w14:paraId="2337B5F9" w14:textId="77777777" w:rsidR="00F223A6" w:rsidRPr="00930689" w:rsidRDefault="00F223A6" w:rsidP="00933C5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5B261A" w:rsidRPr="00930689" w14:paraId="3C900268" w14:textId="77777777" w:rsidTr="000A2A0E">
        <w:trPr>
          <w:trHeight w:val="595"/>
          <w:jc w:val="center"/>
        </w:trPr>
        <w:tc>
          <w:tcPr>
            <w:tcW w:w="1797" w:type="pct"/>
            <w:shd w:val="clear" w:color="auto" w:fill="FFF2CC" w:themeFill="accent4" w:themeFillTint="33"/>
            <w:vAlign w:val="center"/>
          </w:tcPr>
          <w:p w14:paraId="2C6E2F05" w14:textId="5FB5EAE3" w:rsidR="005B261A" w:rsidRPr="00930689" w:rsidRDefault="005B261A" w:rsidP="00630CB9">
            <w:pPr>
              <w:suppressAutoHyphens w:val="0"/>
              <w:contextualSpacing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3203" w:type="pct"/>
            <w:gridSpan w:val="2"/>
            <w:shd w:val="clear" w:color="auto" w:fill="auto"/>
            <w:vAlign w:val="center"/>
          </w:tcPr>
          <w:p w14:paraId="6100FBF3" w14:textId="77777777" w:rsidR="005B261A" w:rsidRPr="00930689" w:rsidRDefault="005B261A" w:rsidP="005B261A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Ime in priimek:</w:t>
            </w:r>
          </w:p>
          <w:p w14:paraId="4ADF0958" w14:textId="77777777" w:rsidR="005B261A" w:rsidRPr="00930689" w:rsidRDefault="005B261A" w:rsidP="005B261A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E-pošta:</w:t>
            </w:r>
          </w:p>
          <w:p w14:paraId="1A0E95A8" w14:textId="3AE6FF5B" w:rsidR="005B261A" w:rsidRPr="00930689" w:rsidRDefault="005B261A" w:rsidP="005B261A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Telefon:</w:t>
            </w:r>
          </w:p>
        </w:tc>
      </w:tr>
      <w:tr w:rsidR="00164C02" w:rsidRPr="00930689" w14:paraId="3D6C0D25" w14:textId="77777777" w:rsidTr="000A2A0E">
        <w:trPr>
          <w:trHeight w:val="901"/>
          <w:jc w:val="center"/>
        </w:trPr>
        <w:tc>
          <w:tcPr>
            <w:tcW w:w="1797" w:type="pct"/>
            <w:shd w:val="clear" w:color="auto" w:fill="FFF2CC" w:themeFill="accent4" w:themeFillTint="33"/>
            <w:vAlign w:val="center"/>
          </w:tcPr>
          <w:p w14:paraId="04070A05" w14:textId="038A8CF6" w:rsidR="00164C02" w:rsidRPr="00930689" w:rsidRDefault="001F3425" w:rsidP="00630CB9">
            <w:pPr>
              <w:suppressAutoHyphens w:val="0"/>
              <w:contextualSpacing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0A2A0E">
              <w:rPr>
                <w:rFonts w:asciiTheme="majorHAnsi" w:hAnsiTheme="majorHAnsi" w:cstheme="majorHAnsi"/>
                <w:b/>
                <w:sz w:val="28"/>
                <w:szCs w:val="28"/>
                <w:lang w:val="sl-SI"/>
              </w:rPr>
              <w:t>Žig in podpis referenčnega naročnika</w:t>
            </w:r>
          </w:p>
        </w:tc>
        <w:tc>
          <w:tcPr>
            <w:tcW w:w="3203" w:type="pct"/>
            <w:gridSpan w:val="2"/>
            <w:shd w:val="clear" w:color="auto" w:fill="auto"/>
            <w:vAlign w:val="center"/>
          </w:tcPr>
          <w:p w14:paraId="1D18045C" w14:textId="77777777" w:rsidR="00164C02" w:rsidRPr="00930689" w:rsidRDefault="00164C02" w:rsidP="005B261A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</w:tbl>
    <w:p w14:paraId="20AC9FEA" w14:textId="197FA4C8" w:rsidR="00342C1D" w:rsidRPr="00930689" w:rsidRDefault="00342C1D" w:rsidP="00342C1D">
      <w:pPr>
        <w:rPr>
          <w:rFonts w:asciiTheme="majorHAnsi" w:hAnsiTheme="majorHAnsi" w:cstheme="majorHAnsi"/>
          <w:sz w:val="24"/>
          <w:szCs w:val="24"/>
          <w:lang w:val="sl-SI" w:eastAsia="en-US"/>
        </w:rPr>
      </w:pPr>
    </w:p>
    <w:p w14:paraId="19AA1772" w14:textId="43636F49" w:rsidR="001F3425" w:rsidRPr="00930689" w:rsidRDefault="001F3425" w:rsidP="001F3425">
      <w:pPr>
        <w:rPr>
          <w:rFonts w:asciiTheme="majorHAnsi" w:hAnsiTheme="majorHAnsi" w:cstheme="majorHAnsi"/>
          <w:i/>
          <w:iCs/>
          <w:lang w:val="sl-SI"/>
        </w:rPr>
      </w:pPr>
      <w:r w:rsidRPr="00930689">
        <w:rPr>
          <w:rFonts w:asciiTheme="majorHAnsi" w:hAnsiTheme="majorHAnsi" w:cstheme="majorHAnsi"/>
          <w:i/>
          <w:iCs/>
          <w:sz w:val="24"/>
          <w:szCs w:val="24"/>
          <w:lang w:val="sl-SI" w:eastAsia="en-US"/>
        </w:rPr>
        <w:t>P</w:t>
      </w:r>
      <w:r w:rsidRPr="00930689">
        <w:rPr>
          <w:rFonts w:asciiTheme="majorHAnsi" w:hAnsiTheme="majorHAnsi" w:cstheme="majorHAnsi"/>
          <w:i/>
          <w:iCs/>
          <w:lang w:val="sl-SI"/>
        </w:rPr>
        <w:t>otrditev referenc s strani referenčnih naročnikov ni obvezna (</w:t>
      </w:r>
      <w:r w:rsidRPr="00930689">
        <w:rPr>
          <w:rFonts w:asciiTheme="majorHAnsi" w:hAnsiTheme="majorHAnsi" w:cstheme="majorHAnsi"/>
          <w:b/>
          <w:i/>
          <w:iCs/>
          <w:lang w:val="sl-SI"/>
        </w:rPr>
        <w:t>je pa zaželena</w:t>
      </w:r>
      <w:r w:rsidRPr="00930689">
        <w:rPr>
          <w:rFonts w:asciiTheme="majorHAnsi" w:hAnsiTheme="majorHAnsi" w:cstheme="majorHAnsi"/>
          <w:i/>
          <w:iCs/>
          <w:lang w:val="sl-SI"/>
        </w:rPr>
        <w:t>), naročnik pa si pridržuje pravico, da jih preveri pri kontaktnih osebah, navedenih v obrazcu Reference</w:t>
      </w:r>
    </w:p>
    <w:p w14:paraId="6C1B6193" w14:textId="77777777" w:rsidR="00031CAC" w:rsidRPr="00930689" w:rsidRDefault="00031CAC" w:rsidP="00342C1D">
      <w:pPr>
        <w:rPr>
          <w:rFonts w:asciiTheme="majorHAnsi" w:hAnsiTheme="majorHAnsi" w:cstheme="majorHAnsi"/>
          <w:sz w:val="24"/>
          <w:szCs w:val="24"/>
          <w:lang w:val="sl-SI" w:eastAsia="en-US"/>
        </w:rPr>
      </w:pPr>
    </w:p>
    <w:p w14:paraId="1CE1EFA6" w14:textId="77777777" w:rsidR="00031CAC" w:rsidRPr="00930689" w:rsidRDefault="00031CAC" w:rsidP="00342C1D">
      <w:pPr>
        <w:rPr>
          <w:rFonts w:asciiTheme="majorHAnsi" w:hAnsiTheme="majorHAnsi" w:cstheme="majorHAnsi"/>
          <w:sz w:val="24"/>
          <w:szCs w:val="24"/>
          <w:lang w:val="sl-SI" w:eastAsia="en-US"/>
        </w:rPr>
      </w:pPr>
    </w:p>
    <w:p w14:paraId="5B85A9C5" w14:textId="77777777" w:rsidR="00031CAC" w:rsidRPr="00930689" w:rsidRDefault="00031CAC" w:rsidP="00342C1D">
      <w:pPr>
        <w:rPr>
          <w:rFonts w:asciiTheme="majorHAnsi" w:hAnsiTheme="majorHAnsi" w:cstheme="majorHAnsi"/>
          <w:sz w:val="24"/>
          <w:szCs w:val="24"/>
          <w:lang w:val="sl-SI" w:eastAsia="en-US"/>
        </w:rPr>
      </w:pPr>
    </w:p>
    <w:p w14:paraId="66234680" w14:textId="77777777" w:rsidR="00031CAC" w:rsidRPr="00930689" w:rsidRDefault="00031CAC" w:rsidP="00342C1D">
      <w:pPr>
        <w:rPr>
          <w:rFonts w:asciiTheme="majorHAnsi" w:hAnsiTheme="majorHAnsi" w:cstheme="majorHAnsi"/>
          <w:sz w:val="24"/>
          <w:szCs w:val="24"/>
          <w:lang w:val="sl-SI" w:eastAsia="en-US"/>
        </w:rPr>
      </w:pPr>
    </w:p>
    <w:p w14:paraId="4953D2D9" w14:textId="77777777" w:rsidR="00536BE1" w:rsidRPr="00930689" w:rsidRDefault="00536BE1" w:rsidP="00536BE1">
      <w:pPr>
        <w:pBdr>
          <w:bottom w:val="single" w:sz="4" w:space="1" w:color="auto"/>
        </w:pBdr>
        <w:rPr>
          <w:rFonts w:asciiTheme="majorHAnsi" w:hAnsiTheme="majorHAnsi" w:cstheme="majorHAnsi"/>
          <w:i/>
          <w:sz w:val="24"/>
          <w:szCs w:val="24"/>
          <w:lang w:val="sl-SI"/>
        </w:rPr>
      </w:pPr>
      <w:r w:rsidRPr="00930689">
        <w:rPr>
          <w:rFonts w:asciiTheme="majorHAnsi" w:hAnsiTheme="majorHAnsi" w:cstheme="majorHAnsi"/>
          <w:i/>
          <w:sz w:val="24"/>
          <w:szCs w:val="24"/>
          <w:lang w:val="sl-SI"/>
        </w:rPr>
        <w:t>Dokazila:</w:t>
      </w:r>
    </w:p>
    <w:p w14:paraId="2FCCB1AA" w14:textId="04EC59A3" w:rsidR="00536BE1" w:rsidRPr="00930689" w:rsidRDefault="00536BE1" w:rsidP="00CA6A65">
      <w:pPr>
        <w:numPr>
          <w:ilvl w:val="0"/>
          <w:numId w:val="5"/>
        </w:numPr>
        <w:suppressAutoHyphens w:val="0"/>
        <w:ind w:left="447"/>
        <w:jc w:val="both"/>
        <w:rPr>
          <w:rFonts w:asciiTheme="majorHAnsi" w:hAnsiTheme="majorHAnsi" w:cstheme="majorHAnsi"/>
          <w:i/>
          <w:sz w:val="24"/>
          <w:szCs w:val="24"/>
          <w:lang w:val="sl-SI"/>
        </w:rPr>
      </w:pPr>
      <w:r w:rsidRPr="00930689">
        <w:rPr>
          <w:rFonts w:asciiTheme="majorHAnsi" w:hAnsiTheme="majorHAnsi" w:cstheme="majorHAnsi"/>
          <w:i/>
          <w:sz w:val="24"/>
          <w:szCs w:val="24"/>
          <w:lang w:val="sl-SI"/>
        </w:rPr>
        <w:t xml:space="preserve">izpolnjen obrazec »Podatki o kadru« </w:t>
      </w:r>
    </w:p>
    <w:p w14:paraId="508E3C7A" w14:textId="77777777" w:rsidR="00930689" w:rsidRPr="00930689" w:rsidRDefault="00930689" w:rsidP="00930689">
      <w:pPr>
        <w:jc w:val="both"/>
        <w:rPr>
          <w:rFonts w:asciiTheme="majorHAnsi" w:hAnsiTheme="majorHAnsi" w:cstheme="majorHAnsi"/>
          <w:i/>
          <w:sz w:val="24"/>
          <w:szCs w:val="24"/>
          <w:lang w:val="sl-SI"/>
        </w:rPr>
      </w:pPr>
    </w:p>
    <w:p w14:paraId="36EFB63C" w14:textId="6B73B25B" w:rsidR="00930689" w:rsidRPr="00930689" w:rsidRDefault="00930689" w:rsidP="00930689">
      <w:pPr>
        <w:jc w:val="both"/>
        <w:rPr>
          <w:rFonts w:asciiTheme="majorHAnsi" w:hAnsiTheme="majorHAnsi" w:cstheme="majorHAnsi"/>
          <w:sz w:val="24"/>
          <w:szCs w:val="24"/>
          <w:lang w:val="sl-SI" w:eastAsia="en-US"/>
        </w:rPr>
      </w:pPr>
      <w:r w:rsidRPr="00930689">
        <w:rPr>
          <w:rFonts w:asciiTheme="majorHAnsi" w:hAnsiTheme="majorHAnsi" w:cstheme="majorHAnsi"/>
          <w:i/>
          <w:sz w:val="24"/>
          <w:szCs w:val="24"/>
          <w:lang w:val="sl-SI"/>
        </w:rPr>
        <w:t xml:space="preserve">Naročnik si pridržuje pravico, da za referenčno delo kadra naknadno zahteva tudi druga dokazila (npr. pogodbo itd.). </w:t>
      </w:r>
    </w:p>
    <w:p w14:paraId="719AEC27" w14:textId="77777777" w:rsidR="00F346C8" w:rsidRPr="00930689" w:rsidRDefault="00F346C8" w:rsidP="00CA6A65">
      <w:pPr>
        <w:jc w:val="both"/>
        <w:rPr>
          <w:rFonts w:asciiTheme="majorHAnsi" w:hAnsiTheme="majorHAnsi" w:cstheme="majorHAnsi"/>
          <w:sz w:val="24"/>
          <w:szCs w:val="24"/>
          <w:lang w:val="sl-SI" w:eastAsia="en-US"/>
        </w:rPr>
      </w:pPr>
    </w:p>
    <w:p w14:paraId="61A10C54" w14:textId="77777777" w:rsidR="00F346C8" w:rsidRPr="00930689" w:rsidRDefault="00F346C8">
      <w:pPr>
        <w:suppressAutoHyphens w:val="0"/>
        <w:rPr>
          <w:rFonts w:asciiTheme="majorHAnsi" w:hAnsiTheme="majorHAnsi" w:cstheme="majorHAnsi"/>
          <w:sz w:val="24"/>
          <w:szCs w:val="24"/>
          <w:lang w:val="sl-SI" w:eastAsia="en-US"/>
        </w:rPr>
      </w:pPr>
      <w:r w:rsidRPr="00930689">
        <w:rPr>
          <w:rFonts w:asciiTheme="majorHAnsi" w:hAnsiTheme="majorHAnsi" w:cstheme="majorHAnsi"/>
          <w:sz w:val="24"/>
          <w:szCs w:val="24"/>
          <w:lang w:val="sl-SI" w:eastAsia="en-US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257"/>
        <w:gridCol w:w="1133"/>
        <w:gridCol w:w="4672"/>
      </w:tblGrid>
      <w:tr w:rsidR="00F346C8" w:rsidRPr="00930689" w14:paraId="3AF3347B" w14:textId="77777777" w:rsidTr="007A2AD4">
        <w:trPr>
          <w:trHeight w:val="454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7A62CA2E" w14:textId="6323BE58" w:rsidR="00F346C8" w:rsidRPr="00930689" w:rsidRDefault="008C2BD6" w:rsidP="008C2BD6">
            <w:pPr>
              <w:pStyle w:val="Odstavekseznama"/>
              <w:numPr>
                <w:ilvl w:val="0"/>
                <w:numId w:val="15"/>
              </w:num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Programer</w:t>
            </w:r>
          </w:p>
        </w:tc>
      </w:tr>
      <w:tr w:rsidR="00F346C8" w:rsidRPr="00930689" w14:paraId="3A23C62E" w14:textId="77777777" w:rsidTr="007A2AD4">
        <w:trPr>
          <w:trHeight w:val="454"/>
          <w:jc w:val="center"/>
        </w:trPr>
        <w:tc>
          <w:tcPr>
            <w:tcW w:w="2422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F313092" w14:textId="77777777" w:rsidR="00F346C8" w:rsidRPr="00930689" w:rsidRDefault="00F346C8" w:rsidP="007A2AD4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3D211B5E" w14:textId="77777777" w:rsidR="00F346C8" w:rsidRPr="00930689" w:rsidRDefault="00F346C8" w:rsidP="007A2AD4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F346C8" w:rsidRPr="00930689" w14:paraId="693AB201" w14:textId="77777777" w:rsidTr="007A2AD4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976B52C" w14:textId="77777777" w:rsidR="00F346C8" w:rsidRPr="00930689" w:rsidRDefault="00F346C8" w:rsidP="007A2AD4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Priimek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2A110006" w14:textId="77777777" w:rsidR="00F346C8" w:rsidRPr="00930689" w:rsidRDefault="00F346C8" w:rsidP="007A2AD4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F346C8" w:rsidRPr="00930689" w14:paraId="418C98C0" w14:textId="77777777" w:rsidTr="007A2AD4">
        <w:trPr>
          <w:trHeight w:val="454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0C2D5117" w14:textId="6D4A3079" w:rsidR="00F346C8" w:rsidRPr="00930689" w:rsidRDefault="00F346C8" w:rsidP="007A2AD4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Podatki o referenčnem poslu: </w:t>
            </w:r>
            <w:r w:rsidRPr="00930689"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 xml:space="preserve"> </w:t>
            </w:r>
          </w:p>
        </w:tc>
      </w:tr>
      <w:tr w:rsidR="008C2BD6" w:rsidRPr="00930689" w14:paraId="76BE41C7" w14:textId="77777777" w:rsidTr="000A2A0E">
        <w:trPr>
          <w:trHeight w:val="510"/>
          <w:jc w:val="center"/>
        </w:trPr>
        <w:tc>
          <w:tcPr>
            <w:tcW w:w="1797" w:type="pct"/>
            <w:shd w:val="clear" w:color="auto" w:fill="FFF2CC" w:themeFill="accent4" w:themeFillTint="33"/>
            <w:vAlign w:val="center"/>
          </w:tcPr>
          <w:p w14:paraId="49CCDCD5" w14:textId="2B64E25F" w:rsidR="008C2BD6" w:rsidRPr="00930689" w:rsidRDefault="008C2BD6" w:rsidP="008C2BD6">
            <w:pPr>
              <w:suppressAutoHyphens w:val="0"/>
              <w:contextualSpacing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Obdobje izvajanja posla</w:t>
            </w:r>
          </w:p>
        </w:tc>
        <w:tc>
          <w:tcPr>
            <w:tcW w:w="3203" w:type="pct"/>
            <w:gridSpan w:val="2"/>
            <w:shd w:val="clear" w:color="auto" w:fill="auto"/>
            <w:vAlign w:val="center"/>
          </w:tcPr>
          <w:p w14:paraId="5340C479" w14:textId="77777777" w:rsidR="008C2BD6" w:rsidRPr="00930689" w:rsidRDefault="008C2BD6" w:rsidP="008C2BD6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C2BD6" w:rsidRPr="00930689" w14:paraId="49F07B10" w14:textId="77777777" w:rsidTr="000A2A0E">
        <w:trPr>
          <w:trHeight w:val="510"/>
          <w:jc w:val="center"/>
        </w:trPr>
        <w:tc>
          <w:tcPr>
            <w:tcW w:w="1797" w:type="pct"/>
            <w:shd w:val="clear" w:color="auto" w:fill="FFF2CC" w:themeFill="accent4" w:themeFillTint="33"/>
            <w:vAlign w:val="center"/>
          </w:tcPr>
          <w:p w14:paraId="7BEE57BD" w14:textId="584D2FC0" w:rsidR="008C2BD6" w:rsidRPr="00930689" w:rsidRDefault="008C2BD6" w:rsidP="008C2BD6">
            <w:pPr>
              <w:suppressAutoHyphens w:val="0"/>
              <w:contextualSpacing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Naročnik referenčnega posla (naziv in naslov)</w:t>
            </w:r>
          </w:p>
        </w:tc>
        <w:tc>
          <w:tcPr>
            <w:tcW w:w="3203" w:type="pct"/>
            <w:gridSpan w:val="2"/>
            <w:shd w:val="clear" w:color="auto" w:fill="auto"/>
            <w:vAlign w:val="center"/>
          </w:tcPr>
          <w:p w14:paraId="01A8F5F5" w14:textId="77777777" w:rsidR="008C2BD6" w:rsidRPr="00930689" w:rsidRDefault="008C2BD6" w:rsidP="008C2BD6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C2BD6" w:rsidRPr="00930689" w14:paraId="25F16365" w14:textId="77777777" w:rsidTr="000A2A0E">
        <w:trPr>
          <w:trHeight w:val="510"/>
          <w:jc w:val="center"/>
        </w:trPr>
        <w:tc>
          <w:tcPr>
            <w:tcW w:w="1797" w:type="pct"/>
            <w:shd w:val="clear" w:color="auto" w:fill="FFF2CC" w:themeFill="accent4" w:themeFillTint="33"/>
            <w:vAlign w:val="center"/>
          </w:tcPr>
          <w:p w14:paraId="29AE0475" w14:textId="242DBF67" w:rsidR="008C2BD6" w:rsidRPr="00930689" w:rsidRDefault="008C2BD6" w:rsidP="008C2BD6">
            <w:pPr>
              <w:suppressAutoHyphens w:val="0"/>
              <w:contextualSpacing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Ime referenčnega posla</w:t>
            </w:r>
          </w:p>
        </w:tc>
        <w:tc>
          <w:tcPr>
            <w:tcW w:w="3203" w:type="pct"/>
            <w:gridSpan w:val="2"/>
            <w:shd w:val="clear" w:color="auto" w:fill="auto"/>
            <w:vAlign w:val="center"/>
          </w:tcPr>
          <w:p w14:paraId="13EDD42C" w14:textId="77777777" w:rsidR="008C2BD6" w:rsidRPr="00930689" w:rsidRDefault="008C2BD6" w:rsidP="008C2BD6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C2BD6" w:rsidRPr="00930689" w14:paraId="0D854ED8" w14:textId="77777777" w:rsidTr="000A2A0E">
        <w:trPr>
          <w:trHeight w:val="510"/>
          <w:jc w:val="center"/>
        </w:trPr>
        <w:tc>
          <w:tcPr>
            <w:tcW w:w="1797" w:type="pct"/>
            <w:shd w:val="clear" w:color="auto" w:fill="FFF2CC" w:themeFill="accent4" w:themeFillTint="33"/>
            <w:vAlign w:val="center"/>
          </w:tcPr>
          <w:p w14:paraId="387ED124" w14:textId="0A14A66B" w:rsidR="008C2BD6" w:rsidRPr="00930689" w:rsidRDefault="008C2BD6" w:rsidP="008C2BD6">
            <w:pPr>
              <w:suppressAutoHyphens w:val="0"/>
              <w:contextualSpacing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Vloga nominiranega kadra pri referenčnem poslu (projektu)</w:t>
            </w:r>
          </w:p>
        </w:tc>
        <w:tc>
          <w:tcPr>
            <w:tcW w:w="3203" w:type="pct"/>
            <w:gridSpan w:val="2"/>
            <w:shd w:val="clear" w:color="auto" w:fill="auto"/>
            <w:vAlign w:val="center"/>
          </w:tcPr>
          <w:p w14:paraId="742A1570" w14:textId="77777777" w:rsidR="008C2BD6" w:rsidRPr="00930689" w:rsidRDefault="008C2BD6" w:rsidP="008C2BD6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930689" w:rsidRPr="00930689" w14:paraId="015E27A4" w14:textId="77777777" w:rsidTr="000A2A0E">
        <w:trPr>
          <w:trHeight w:val="2285"/>
          <w:jc w:val="center"/>
        </w:trPr>
        <w:tc>
          <w:tcPr>
            <w:tcW w:w="1797" w:type="pct"/>
            <w:shd w:val="clear" w:color="auto" w:fill="FFF2CC" w:themeFill="accent4" w:themeFillTint="33"/>
            <w:vAlign w:val="center"/>
          </w:tcPr>
          <w:p w14:paraId="4E2E7056" w14:textId="592C8895" w:rsidR="00930689" w:rsidRPr="00930689" w:rsidRDefault="00930689" w:rsidP="00930689">
            <w:pPr>
              <w:suppressAutoHyphens w:val="0"/>
              <w:contextualSpacing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Prosimo, da za navedeni referenčni posel opišete konkretne naloge nominiranega kadra, ki dokazujejo </w:t>
            </w:r>
            <w:r w:rsidR="002B09C8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uporabo programskega jezika Java.</w:t>
            </w:r>
          </w:p>
        </w:tc>
        <w:tc>
          <w:tcPr>
            <w:tcW w:w="3203" w:type="pct"/>
            <w:gridSpan w:val="2"/>
            <w:shd w:val="clear" w:color="auto" w:fill="auto"/>
            <w:vAlign w:val="center"/>
          </w:tcPr>
          <w:p w14:paraId="66987219" w14:textId="77777777" w:rsidR="00930689" w:rsidRPr="00930689" w:rsidRDefault="00930689" w:rsidP="0093068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930689" w:rsidRPr="00930689" w14:paraId="17E13912" w14:textId="77777777" w:rsidTr="000A2A0E">
        <w:trPr>
          <w:trHeight w:val="1068"/>
          <w:jc w:val="center"/>
        </w:trPr>
        <w:tc>
          <w:tcPr>
            <w:tcW w:w="1797" w:type="pct"/>
            <w:shd w:val="clear" w:color="auto" w:fill="FFF2CC" w:themeFill="accent4" w:themeFillTint="33"/>
            <w:vAlign w:val="center"/>
          </w:tcPr>
          <w:p w14:paraId="14236A0A" w14:textId="39064339" w:rsidR="00930689" w:rsidRPr="00930689" w:rsidRDefault="00930689" w:rsidP="00930689">
            <w:pPr>
              <w:suppressAutoHyphens w:val="0"/>
              <w:contextualSpacing/>
              <w:rPr>
                <w:rFonts w:asciiTheme="majorHAnsi" w:hAnsiTheme="majorHAnsi" w:cstheme="majorHAnsi"/>
                <w:bCs w:val="0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Cs w:val="0"/>
                <w:sz w:val="24"/>
                <w:szCs w:val="24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3203" w:type="pct"/>
            <w:gridSpan w:val="2"/>
            <w:shd w:val="clear" w:color="auto" w:fill="auto"/>
            <w:vAlign w:val="center"/>
          </w:tcPr>
          <w:p w14:paraId="675E8470" w14:textId="77777777" w:rsidR="00930689" w:rsidRPr="00930689" w:rsidRDefault="00930689" w:rsidP="00930689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Ime in priimek:</w:t>
            </w:r>
          </w:p>
          <w:p w14:paraId="300B9853" w14:textId="77777777" w:rsidR="00930689" w:rsidRPr="00930689" w:rsidRDefault="00930689" w:rsidP="00930689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E-pošta:</w:t>
            </w:r>
          </w:p>
          <w:p w14:paraId="2DA7C299" w14:textId="47DF879C" w:rsidR="00930689" w:rsidRPr="00930689" w:rsidRDefault="00930689" w:rsidP="00930689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Telefon:</w:t>
            </w:r>
          </w:p>
        </w:tc>
      </w:tr>
      <w:tr w:rsidR="00930689" w:rsidRPr="00930689" w14:paraId="36076034" w14:textId="77777777" w:rsidTr="000A2A0E">
        <w:trPr>
          <w:trHeight w:val="1517"/>
          <w:jc w:val="center"/>
        </w:trPr>
        <w:tc>
          <w:tcPr>
            <w:tcW w:w="1797" w:type="pct"/>
            <w:shd w:val="clear" w:color="auto" w:fill="FFF2CC" w:themeFill="accent4" w:themeFillTint="33"/>
            <w:vAlign w:val="center"/>
          </w:tcPr>
          <w:p w14:paraId="6597D7F9" w14:textId="54028268" w:rsidR="00930689" w:rsidRPr="00930689" w:rsidRDefault="00930689" w:rsidP="00930689">
            <w:pPr>
              <w:suppressAutoHyphens w:val="0"/>
              <w:contextualSpacing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0A2A0E">
              <w:rPr>
                <w:rFonts w:asciiTheme="majorHAnsi" w:hAnsiTheme="majorHAnsi" w:cstheme="majorHAnsi"/>
                <w:b/>
                <w:sz w:val="28"/>
                <w:szCs w:val="28"/>
                <w:lang w:val="sl-SI"/>
              </w:rPr>
              <w:t>Žig in podpis referenčnega naročnika</w:t>
            </w:r>
          </w:p>
        </w:tc>
        <w:tc>
          <w:tcPr>
            <w:tcW w:w="3203" w:type="pct"/>
            <w:gridSpan w:val="2"/>
            <w:shd w:val="clear" w:color="auto" w:fill="auto"/>
            <w:vAlign w:val="center"/>
          </w:tcPr>
          <w:p w14:paraId="0D4548D2" w14:textId="77777777" w:rsidR="00930689" w:rsidRPr="00930689" w:rsidRDefault="00930689" w:rsidP="00930689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</w:tbl>
    <w:p w14:paraId="5A1763D2" w14:textId="77777777" w:rsidR="00F346C8" w:rsidRPr="00930689" w:rsidRDefault="00F346C8" w:rsidP="00F346C8">
      <w:pPr>
        <w:rPr>
          <w:rFonts w:asciiTheme="majorHAnsi" w:hAnsiTheme="majorHAnsi" w:cstheme="majorHAnsi"/>
          <w:sz w:val="24"/>
          <w:szCs w:val="24"/>
          <w:lang w:val="sl-SI" w:eastAsia="en-US"/>
        </w:rPr>
      </w:pPr>
    </w:p>
    <w:p w14:paraId="4F5028FA" w14:textId="4322F645" w:rsidR="001F3425" w:rsidRPr="00930689" w:rsidRDefault="001F3425" w:rsidP="00F346C8">
      <w:pPr>
        <w:rPr>
          <w:rFonts w:asciiTheme="majorHAnsi" w:hAnsiTheme="majorHAnsi" w:cstheme="majorHAnsi"/>
          <w:i/>
          <w:iCs/>
          <w:lang w:val="sl-SI"/>
        </w:rPr>
      </w:pPr>
      <w:r w:rsidRPr="00930689">
        <w:rPr>
          <w:rFonts w:asciiTheme="majorHAnsi" w:hAnsiTheme="majorHAnsi" w:cstheme="majorHAnsi"/>
          <w:i/>
          <w:iCs/>
          <w:sz w:val="24"/>
          <w:szCs w:val="24"/>
          <w:lang w:val="sl-SI" w:eastAsia="en-US"/>
        </w:rPr>
        <w:t>P</w:t>
      </w:r>
      <w:r w:rsidRPr="00930689">
        <w:rPr>
          <w:rFonts w:asciiTheme="majorHAnsi" w:hAnsiTheme="majorHAnsi" w:cstheme="majorHAnsi"/>
          <w:i/>
          <w:iCs/>
          <w:lang w:val="sl-SI"/>
        </w:rPr>
        <w:t>otrditev referenc s strani referenčnih naročnikov ni obvezna (</w:t>
      </w:r>
      <w:r w:rsidRPr="00930689">
        <w:rPr>
          <w:rFonts w:asciiTheme="majorHAnsi" w:hAnsiTheme="majorHAnsi" w:cstheme="majorHAnsi"/>
          <w:b/>
          <w:i/>
          <w:iCs/>
          <w:lang w:val="sl-SI"/>
        </w:rPr>
        <w:t>je pa zaželena</w:t>
      </w:r>
      <w:r w:rsidRPr="00930689">
        <w:rPr>
          <w:rFonts w:asciiTheme="majorHAnsi" w:hAnsiTheme="majorHAnsi" w:cstheme="majorHAnsi"/>
          <w:i/>
          <w:iCs/>
          <w:lang w:val="sl-SI"/>
        </w:rPr>
        <w:t>), naročnik pa si pridržuje pravico, da jih preveri pri kontaktnih osebah, navedenih v obrazcu Reference.</w:t>
      </w:r>
    </w:p>
    <w:p w14:paraId="726E7BBA" w14:textId="77777777" w:rsidR="001F3425" w:rsidRPr="00930689" w:rsidRDefault="001F3425" w:rsidP="00F346C8">
      <w:pPr>
        <w:rPr>
          <w:rFonts w:asciiTheme="majorHAnsi" w:hAnsiTheme="majorHAnsi" w:cstheme="majorHAnsi"/>
          <w:i/>
          <w:iCs/>
          <w:lang w:val="sl-SI"/>
        </w:rPr>
      </w:pPr>
    </w:p>
    <w:p w14:paraId="39350D78" w14:textId="77777777" w:rsidR="001F3425" w:rsidRPr="00930689" w:rsidRDefault="001F3425" w:rsidP="00F346C8">
      <w:pPr>
        <w:rPr>
          <w:rFonts w:asciiTheme="majorHAnsi" w:hAnsiTheme="majorHAnsi" w:cstheme="majorHAnsi"/>
          <w:sz w:val="24"/>
          <w:szCs w:val="24"/>
          <w:lang w:val="sl-SI" w:eastAsia="en-US"/>
        </w:rPr>
      </w:pPr>
    </w:p>
    <w:p w14:paraId="4E5D56B1" w14:textId="77777777" w:rsidR="00F346C8" w:rsidRPr="00930689" w:rsidRDefault="00F346C8" w:rsidP="00F346C8">
      <w:pPr>
        <w:pBdr>
          <w:bottom w:val="single" w:sz="4" w:space="1" w:color="auto"/>
        </w:pBdr>
        <w:rPr>
          <w:rFonts w:asciiTheme="majorHAnsi" w:hAnsiTheme="majorHAnsi" w:cstheme="majorHAnsi"/>
          <w:i/>
          <w:sz w:val="24"/>
          <w:szCs w:val="24"/>
          <w:lang w:val="sl-SI"/>
        </w:rPr>
      </w:pPr>
      <w:r w:rsidRPr="00930689">
        <w:rPr>
          <w:rFonts w:asciiTheme="majorHAnsi" w:hAnsiTheme="majorHAnsi" w:cstheme="majorHAnsi"/>
          <w:i/>
          <w:sz w:val="24"/>
          <w:szCs w:val="24"/>
          <w:lang w:val="sl-SI"/>
        </w:rPr>
        <w:t>Dokazila:</w:t>
      </w:r>
    </w:p>
    <w:p w14:paraId="66492618" w14:textId="1391AB04" w:rsidR="00F346C8" w:rsidRPr="00930689" w:rsidRDefault="00F346C8" w:rsidP="00F346C8">
      <w:pPr>
        <w:numPr>
          <w:ilvl w:val="0"/>
          <w:numId w:val="5"/>
        </w:numPr>
        <w:suppressAutoHyphens w:val="0"/>
        <w:ind w:left="447"/>
        <w:jc w:val="both"/>
        <w:rPr>
          <w:rFonts w:asciiTheme="majorHAnsi" w:hAnsiTheme="majorHAnsi" w:cstheme="majorHAnsi"/>
          <w:i/>
          <w:sz w:val="24"/>
          <w:szCs w:val="24"/>
          <w:lang w:val="sl-SI"/>
        </w:rPr>
      </w:pPr>
      <w:r w:rsidRPr="00930689">
        <w:rPr>
          <w:rFonts w:asciiTheme="majorHAnsi" w:hAnsiTheme="majorHAnsi" w:cstheme="majorHAnsi"/>
          <w:i/>
          <w:sz w:val="24"/>
          <w:szCs w:val="24"/>
          <w:lang w:val="sl-SI"/>
        </w:rPr>
        <w:t xml:space="preserve">izpolnjen obrazec »Podatki o kadru« </w:t>
      </w:r>
    </w:p>
    <w:p w14:paraId="65DCFBC7" w14:textId="77777777" w:rsidR="00930689" w:rsidRPr="00930689" w:rsidRDefault="00930689" w:rsidP="00F346C8">
      <w:pPr>
        <w:numPr>
          <w:ilvl w:val="0"/>
          <w:numId w:val="5"/>
        </w:numPr>
        <w:suppressAutoHyphens w:val="0"/>
        <w:ind w:left="447"/>
        <w:jc w:val="both"/>
        <w:rPr>
          <w:rFonts w:asciiTheme="majorHAnsi" w:hAnsiTheme="majorHAnsi" w:cstheme="majorHAnsi"/>
          <w:i/>
          <w:sz w:val="24"/>
          <w:szCs w:val="24"/>
          <w:lang w:val="sl-SI"/>
        </w:rPr>
      </w:pPr>
    </w:p>
    <w:p w14:paraId="5BB24101" w14:textId="204BEAB0" w:rsidR="00536BE1" w:rsidRPr="00930689" w:rsidRDefault="00F346C8" w:rsidP="00F346C8">
      <w:pPr>
        <w:jc w:val="both"/>
        <w:rPr>
          <w:rFonts w:asciiTheme="majorHAnsi" w:hAnsiTheme="majorHAnsi" w:cstheme="majorHAnsi"/>
          <w:sz w:val="24"/>
          <w:szCs w:val="24"/>
          <w:lang w:val="sl-SI" w:eastAsia="en-US"/>
        </w:rPr>
      </w:pPr>
      <w:r w:rsidRPr="00930689">
        <w:rPr>
          <w:rFonts w:asciiTheme="majorHAnsi" w:hAnsiTheme="majorHAnsi" w:cstheme="majorHAnsi"/>
          <w:i/>
          <w:sz w:val="24"/>
          <w:szCs w:val="24"/>
          <w:lang w:val="sl-SI"/>
        </w:rPr>
        <w:t xml:space="preserve">Naročnik si pridržuje pravico, da za referenčno delo kadra naknadno zahteva tudi druga dokazila (npr. pogodbo itd.). </w:t>
      </w:r>
    </w:p>
    <w:p w14:paraId="0B06BA1D" w14:textId="77777777" w:rsidR="00536BE1" w:rsidRPr="00930689" w:rsidRDefault="00536BE1" w:rsidP="00342C1D">
      <w:pPr>
        <w:rPr>
          <w:rFonts w:asciiTheme="majorHAnsi" w:hAnsiTheme="majorHAnsi" w:cstheme="majorHAnsi"/>
          <w:sz w:val="24"/>
          <w:szCs w:val="24"/>
          <w:lang w:val="sl-SI" w:eastAsia="en-US"/>
        </w:rPr>
      </w:pPr>
    </w:p>
    <w:p w14:paraId="521F5EBC" w14:textId="03BF214F" w:rsidR="008C2BD6" w:rsidRPr="00930689" w:rsidRDefault="008C2BD6">
      <w:pPr>
        <w:suppressAutoHyphens w:val="0"/>
        <w:rPr>
          <w:rFonts w:asciiTheme="majorHAnsi" w:hAnsiTheme="majorHAnsi" w:cstheme="majorHAnsi"/>
          <w:noProof/>
          <w:sz w:val="24"/>
          <w:szCs w:val="24"/>
          <w:lang w:val="sl-SI"/>
        </w:rPr>
      </w:pPr>
      <w:r w:rsidRPr="00930689">
        <w:rPr>
          <w:rFonts w:asciiTheme="majorHAnsi" w:hAnsiTheme="majorHAnsi" w:cstheme="majorHAnsi"/>
          <w:noProof/>
          <w:sz w:val="24"/>
          <w:szCs w:val="24"/>
          <w:lang w:val="sl-SI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397"/>
        <w:gridCol w:w="993"/>
        <w:gridCol w:w="4672"/>
      </w:tblGrid>
      <w:tr w:rsidR="008C2BD6" w:rsidRPr="00930689" w14:paraId="26DED919" w14:textId="77777777" w:rsidTr="00323E24">
        <w:trPr>
          <w:trHeight w:val="454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4232832B" w14:textId="587980D6" w:rsidR="008C2BD6" w:rsidRPr="00930689" w:rsidRDefault="008C2BD6" w:rsidP="008C2BD6">
            <w:pPr>
              <w:pStyle w:val="Odstavekseznama"/>
              <w:numPr>
                <w:ilvl w:val="0"/>
                <w:numId w:val="15"/>
              </w:num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Sistemski inženir</w:t>
            </w:r>
          </w:p>
        </w:tc>
      </w:tr>
      <w:tr w:rsidR="008C2BD6" w:rsidRPr="00930689" w14:paraId="4C72AE8F" w14:textId="77777777" w:rsidTr="00323E24">
        <w:trPr>
          <w:trHeight w:val="454"/>
          <w:jc w:val="center"/>
        </w:trPr>
        <w:tc>
          <w:tcPr>
            <w:tcW w:w="2422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4E3B4AB4" w14:textId="77777777" w:rsidR="008C2BD6" w:rsidRPr="00930689" w:rsidRDefault="008C2BD6" w:rsidP="00323E24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53ADC530" w14:textId="77777777" w:rsidR="008C2BD6" w:rsidRPr="00930689" w:rsidRDefault="008C2BD6" w:rsidP="00323E24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8C2BD6" w:rsidRPr="00930689" w14:paraId="25C33277" w14:textId="77777777" w:rsidTr="00323E24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69F81E8" w14:textId="77777777" w:rsidR="008C2BD6" w:rsidRPr="00930689" w:rsidRDefault="008C2BD6" w:rsidP="00323E24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Priimek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104798F2" w14:textId="77777777" w:rsidR="008C2BD6" w:rsidRPr="00930689" w:rsidRDefault="008C2BD6" w:rsidP="00323E24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8C2BD6" w:rsidRPr="00930689" w14:paraId="77AAAF57" w14:textId="77777777" w:rsidTr="00323E24">
        <w:trPr>
          <w:trHeight w:val="454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5C34FBBF" w14:textId="77777777" w:rsidR="008C2BD6" w:rsidRPr="00930689" w:rsidRDefault="008C2BD6" w:rsidP="00323E24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Podatki o referenčnem poslu: </w:t>
            </w:r>
            <w:r w:rsidRPr="00930689"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 xml:space="preserve"> </w:t>
            </w:r>
          </w:p>
        </w:tc>
      </w:tr>
      <w:tr w:rsidR="008C2BD6" w:rsidRPr="00930689" w14:paraId="191277DE" w14:textId="77777777" w:rsidTr="00930689">
        <w:trPr>
          <w:trHeight w:val="510"/>
          <w:jc w:val="center"/>
        </w:trPr>
        <w:tc>
          <w:tcPr>
            <w:tcW w:w="1874" w:type="pct"/>
            <w:shd w:val="clear" w:color="auto" w:fill="FFF2CC" w:themeFill="accent4" w:themeFillTint="33"/>
            <w:vAlign w:val="center"/>
          </w:tcPr>
          <w:p w14:paraId="6A159E74" w14:textId="77777777" w:rsidR="008C2BD6" w:rsidRPr="00930689" w:rsidRDefault="008C2BD6" w:rsidP="00323E24">
            <w:pPr>
              <w:suppressAutoHyphens w:val="0"/>
              <w:contextualSpacing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Obdobje izvajanja posla</w:t>
            </w:r>
          </w:p>
        </w:tc>
        <w:tc>
          <w:tcPr>
            <w:tcW w:w="3126" w:type="pct"/>
            <w:gridSpan w:val="2"/>
            <w:shd w:val="clear" w:color="auto" w:fill="auto"/>
            <w:vAlign w:val="center"/>
          </w:tcPr>
          <w:p w14:paraId="5A6CC019" w14:textId="77777777" w:rsidR="008C2BD6" w:rsidRPr="00930689" w:rsidRDefault="008C2BD6" w:rsidP="00323E2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C2BD6" w:rsidRPr="00930689" w14:paraId="55A2BC1A" w14:textId="77777777" w:rsidTr="00B50D36">
        <w:trPr>
          <w:trHeight w:val="770"/>
          <w:jc w:val="center"/>
        </w:trPr>
        <w:tc>
          <w:tcPr>
            <w:tcW w:w="1874" w:type="pct"/>
            <w:shd w:val="clear" w:color="auto" w:fill="FFF2CC" w:themeFill="accent4" w:themeFillTint="33"/>
            <w:vAlign w:val="center"/>
          </w:tcPr>
          <w:p w14:paraId="748D51FE" w14:textId="77777777" w:rsidR="008C2BD6" w:rsidRPr="00930689" w:rsidRDefault="008C2BD6" w:rsidP="00323E24">
            <w:pPr>
              <w:suppressAutoHyphens w:val="0"/>
              <w:contextualSpacing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Naročnik referenčnega posla (naziv in naslov)</w:t>
            </w:r>
          </w:p>
        </w:tc>
        <w:tc>
          <w:tcPr>
            <w:tcW w:w="3126" w:type="pct"/>
            <w:gridSpan w:val="2"/>
            <w:shd w:val="clear" w:color="auto" w:fill="auto"/>
            <w:vAlign w:val="center"/>
          </w:tcPr>
          <w:p w14:paraId="6C8F6F03" w14:textId="77777777" w:rsidR="008C2BD6" w:rsidRPr="00930689" w:rsidRDefault="008C2BD6" w:rsidP="00323E2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C2BD6" w:rsidRPr="00930689" w14:paraId="4ED28161" w14:textId="77777777" w:rsidTr="00B50D36">
        <w:trPr>
          <w:trHeight w:val="681"/>
          <w:jc w:val="center"/>
        </w:trPr>
        <w:tc>
          <w:tcPr>
            <w:tcW w:w="1874" w:type="pct"/>
            <w:shd w:val="clear" w:color="auto" w:fill="FFF2CC" w:themeFill="accent4" w:themeFillTint="33"/>
            <w:vAlign w:val="center"/>
          </w:tcPr>
          <w:p w14:paraId="5F170E94" w14:textId="77777777" w:rsidR="008C2BD6" w:rsidRPr="00930689" w:rsidRDefault="008C2BD6" w:rsidP="00323E24">
            <w:pPr>
              <w:suppressAutoHyphens w:val="0"/>
              <w:contextualSpacing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Ime referenčnega posla</w:t>
            </w:r>
          </w:p>
        </w:tc>
        <w:tc>
          <w:tcPr>
            <w:tcW w:w="3126" w:type="pct"/>
            <w:gridSpan w:val="2"/>
            <w:shd w:val="clear" w:color="auto" w:fill="auto"/>
            <w:vAlign w:val="center"/>
          </w:tcPr>
          <w:p w14:paraId="12973B81" w14:textId="77777777" w:rsidR="008C2BD6" w:rsidRPr="00930689" w:rsidRDefault="008C2BD6" w:rsidP="00323E2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C2BD6" w:rsidRPr="00930689" w14:paraId="782C838B" w14:textId="77777777" w:rsidTr="00B50D36">
        <w:trPr>
          <w:trHeight w:val="972"/>
          <w:jc w:val="center"/>
        </w:trPr>
        <w:tc>
          <w:tcPr>
            <w:tcW w:w="1874" w:type="pct"/>
            <w:shd w:val="clear" w:color="auto" w:fill="FFF2CC" w:themeFill="accent4" w:themeFillTint="33"/>
            <w:vAlign w:val="center"/>
          </w:tcPr>
          <w:p w14:paraId="7CBA44F2" w14:textId="77777777" w:rsidR="008C2BD6" w:rsidRPr="00930689" w:rsidRDefault="008C2BD6" w:rsidP="00323E24">
            <w:pPr>
              <w:suppressAutoHyphens w:val="0"/>
              <w:contextualSpacing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Vloga nominiranega kadra pri referenčnem poslu (projektu)</w:t>
            </w:r>
          </w:p>
        </w:tc>
        <w:tc>
          <w:tcPr>
            <w:tcW w:w="3126" w:type="pct"/>
            <w:gridSpan w:val="2"/>
            <w:shd w:val="clear" w:color="auto" w:fill="auto"/>
            <w:vAlign w:val="center"/>
          </w:tcPr>
          <w:p w14:paraId="10F3E889" w14:textId="77777777" w:rsidR="008C2BD6" w:rsidRPr="00930689" w:rsidRDefault="008C2BD6" w:rsidP="00323E2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C2BD6" w:rsidRPr="00930689" w14:paraId="23B90463" w14:textId="77777777" w:rsidTr="00930689">
        <w:trPr>
          <w:trHeight w:val="510"/>
          <w:jc w:val="center"/>
        </w:trPr>
        <w:tc>
          <w:tcPr>
            <w:tcW w:w="1874" w:type="pct"/>
            <w:shd w:val="clear" w:color="auto" w:fill="FFF2CC" w:themeFill="accent4" w:themeFillTint="33"/>
            <w:vAlign w:val="center"/>
          </w:tcPr>
          <w:p w14:paraId="5EBF590A" w14:textId="62129C5B" w:rsidR="008C2BD6" w:rsidRPr="00930689" w:rsidRDefault="00930689" w:rsidP="00930689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Prosimo, da za navedeni referenčni posel opišete konkretne naloge nominiranega kadra, ki dokazujejo izkušnje s sistemsko administracijo Linuxa in poznavanjem IP-omrežij. </w:t>
            </w:r>
          </w:p>
        </w:tc>
        <w:tc>
          <w:tcPr>
            <w:tcW w:w="3126" w:type="pct"/>
            <w:gridSpan w:val="2"/>
            <w:shd w:val="clear" w:color="auto" w:fill="auto"/>
            <w:vAlign w:val="center"/>
          </w:tcPr>
          <w:p w14:paraId="6DC7C40C" w14:textId="77777777" w:rsidR="008C2BD6" w:rsidRPr="00930689" w:rsidRDefault="008C2BD6" w:rsidP="00323E2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C2BD6" w:rsidRPr="00930689" w14:paraId="378C3D49" w14:textId="77777777" w:rsidTr="00930689">
        <w:trPr>
          <w:trHeight w:val="510"/>
          <w:jc w:val="center"/>
        </w:trPr>
        <w:tc>
          <w:tcPr>
            <w:tcW w:w="1874" w:type="pct"/>
            <w:shd w:val="clear" w:color="auto" w:fill="FFF2CC" w:themeFill="accent4" w:themeFillTint="33"/>
            <w:vAlign w:val="center"/>
          </w:tcPr>
          <w:p w14:paraId="0BE9FF8B" w14:textId="77777777" w:rsidR="008C2BD6" w:rsidRPr="00930689" w:rsidRDefault="008C2BD6" w:rsidP="00323E24">
            <w:pPr>
              <w:suppressAutoHyphens w:val="0"/>
              <w:contextualSpacing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3126" w:type="pct"/>
            <w:gridSpan w:val="2"/>
            <w:shd w:val="clear" w:color="auto" w:fill="auto"/>
            <w:vAlign w:val="center"/>
          </w:tcPr>
          <w:p w14:paraId="2AFD261A" w14:textId="77777777" w:rsidR="008C2BD6" w:rsidRPr="00930689" w:rsidRDefault="008C2BD6" w:rsidP="00323E24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Ime in priimek:</w:t>
            </w:r>
          </w:p>
          <w:p w14:paraId="4CAB8C89" w14:textId="77777777" w:rsidR="008C2BD6" w:rsidRPr="00930689" w:rsidRDefault="008C2BD6" w:rsidP="00323E24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E-pošta:</w:t>
            </w:r>
          </w:p>
          <w:p w14:paraId="6C3B3C7B" w14:textId="77777777" w:rsidR="008C2BD6" w:rsidRPr="00930689" w:rsidRDefault="008C2BD6" w:rsidP="00323E24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30689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Telefon:</w:t>
            </w:r>
          </w:p>
        </w:tc>
      </w:tr>
      <w:tr w:rsidR="001F3425" w:rsidRPr="00930689" w14:paraId="4771C3AE" w14:textId="77777777" w:rsidTr="00C77282">
        <w:trPr>
          <w:trHeight w:val="1375"/>
          <w:jc w:val="center"/>
        </w:trPr>
        <w:tc>
          <w:tcPr>
            <w:tcW w:w="1874" w:type="pct"/>
            <w:shd w:val="clear" w:color="auto" w:fill="FFF2CC" w:themeFill="accent4" w:themeFillTint="33"/>
            <w:vAlign w:val="center"/>
          </w:tcPr>
          <w:p w14:paraId="35CF351E" w14:textId="726CB403" w:rsidR="001F3425" w:rsidRPr="00930689" w:rsidRDefault="001F3425" w:rsidP="00323E24">
            <w:pPr>
              <w:suppressAutoHyphens w:val="0"/>
              <w:contextualSpacing/>
              <w:rPr>
                <w:rFonts w:asciiTheme="majorHAnsi" w:hAnsiTheme="majorHAnsi" w:cstheme="majorHAnsi"/>
                <w:bCs w:val="0"/>
                <w:sz w:val="24"/>
                <w:szCs w:val="24"/>
                <w:lang w:val="sl-SI"/>
              </w:rPr>
            </w:pPr>
            <w:r w:rsidRPr="00C77282">
              <w:rPr>
                <w:rFonts w:asciiTheme="majorHAnsi" w:hAnsiTheme="majorHAnsi" w:cstheme="majorHAnsi"/>
                <w:b/>
                <w:sz w:val="28"/>
                <w:szCs w:val="28"/>
                <w:lang w:val="sl-SI"/>
              </w:rPr>
              <w:t>Žig in podpis referenčnega naročnika</w:t>
            </w:r>
          </w:p>
        </w:tc>
        <w:tc>
          <w:tcPr>
            <w:tcW w:w="3126" w:type="pct"/>
            <w:gridSpan w:val="2"/>
            <w:shd w:val="clear" w:color="auto" w:fill="auto"/>
            <w:vAlign w:val="center"/>
          </w:tcPr>
          <w:p w14:paraId="693593BE" w14:textId="77777777" w:rsidR="001F3425" w:rsidRPr="00930689" w:rsidRDefault="001F3425" w:rsidP="00323E24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</w:tbl>
    <w:p w14:paraId="188C3A43" w14:textId="77777777" w:rsidR="001F3425" w:rsidRPr="00930689" w:rsidRDefault="001F3425" w:rsidP="00E9298F">
      <w:pPr>
        <w:jc w:val="both"/>
        <w:rPr>
          <w:rFonts w:asciiTheme="majorHAnsi" w:hAnsiTheme="majorHAnsi" w:cstheme="majorHAnsi"/>
          <w:sz w:val="24"/>
          <w:szCs w:val="24"/>
          <w:lang w:val="sl-SI" w:eastAsia="en-US"/>
        </w:rPr>
      </w:pPr>
    </w:p>
    <w:p w14:paraId="566D8274" w14:textId="51432917" w:rsidR="00342C1D" w:rsidRPr="00930689" w:rsidRDefault="001F3425" w:rsidP="00E9298F">
      <w:pPr>
        <w:jc w:val="both"/>
        <w:rPr>
          <w:rFonts w:asciiTheme="majorHAnsi" w:hAnsiTheme="majorHAnsi" w:cstheme="majorHAnsi"/>
          <w:noProof/>
          <w:sz w:val="24"/>
          <w:szCs w:val="24"/>
          <w:lang w:val="sl-SI"/>
        </w:rPr>
      </w:pPr>
      <w:r w:rsidRPr="00930689">
        <w:rPr>
          <w:rFonts w:asciiTheme="majorHAnsi" w:hAnsiTheme="majorHAnsi" w:cstheme="majorHAnsi"/>
          <w:sz w:val="24"/>
          <w:szCs w:val="24"/>
          <w:lang w:val="sl-SI" w:eastAsia="en-US"/>
        </w:rPr>
        <w:t>P</w:t>
      </w:r>
      <w:r w:rsidRPr="00930689">
        <w:rPr>
          <w:rFonts w:asciiTheme="majorHAnsi" w:hAnsiTheme="majorHAnsi" w:cstheme="majorHAnsi"/>
          <w:i/>
          <w:iCs/>
          <w:lang w:val="sl-SI"/>
        </w:rPr>
        <w:t>otrditev referenc s strani referenčnih naročnikov ni obvezna (</w:t>
      </w:r>
      <w:r w:rsidRPr="00930689">
        <w:rPr>
          <w:rFonts w:asciiTheme="majorHAnsi" w:hAnsiTheme="majorHAnsi" w:cstheme="majorHAnsi"/>
          <w:b/>
          <w:i/>
          <w:iCs/>
          <w:lang w:val="sl-SI"/>
        </w:rPr>
        <w:t>je pa zaželena</w:t>
      </w:r>
      <w:r w:rsidRPr="00930689">
        <w:rPr>
          <w:rFonts w:asciiTheme="majorHAnsi" w:hAnsiTheme="majorHAnsi" w:cstheme="majorHAnsi"/>
          <w:i/>
          <w:iCs/>
          <w:lang w:val="sl-SI"/>
        </w:rPr>
        <w:t>), naročnik pa si pridržuje pravico, da jih preveri pri kontaktnih osebah, navedenih v obrazcu Reference</w:t>
      </w:r>
    </w:p>
    <w:p w14:paraId="50706AD4" w14:textId="77777777" w:rsidR="008C2BD6" w:rsidRPr="00930689" w:rsidRDefault="008C2BD6" w:rsidP="00E9298F">
      <w:pPr>
        <w:jc w:val="both"/>
        <w:rPr>
          <w:rFonts w:asciiTheme="majorHAnsi" w:hAnsiTheme="majorHAnsi" w:cstheme="majorHAnsi"/>
          <w:noProof/>
          <w:sz w:val="24"/>
          <w:szCs w:val="24"/>
          <w:lang w:val="sl-SI"/>
        </w:rPr>
      </w:pPr>
    </w:p>
    <w:p w14:paraId="1B5AA419" w14:textId="17626F6D" w:rsidR="00684632" w:rsidRPr="00930689" w:rsidRDefault="00E80825" w:rsidP="00B903CC">
      <w:pPr>
        <w:jc w:val="both"/>
        <w:rPr>
          <w:rFonts w:asciiTheme="majorHAnsi" w:hAnsiTheme="majorHAnsi" w:cstheme="majorHAnsi"/>
          <w:sz w:val="24"/>
          <w:szCs w:val="24"/>
          <w:lang w:val="sl-SI"/>
        </w:rPr>
      </w:pPr>
      <w:r w:rsidRPr="00930689">
        <w:rPr>
          <w:rFonts w:asciiTheme="majorHAnsi" w:hAnsiTheme="majorHAnsi" w:cstheme="majorHAnsi"/>
          <w:b/>
          <w:sz w:val="24"/>
          <w:szCs w:val="24"/>
          <w:lang w:val="sl-SI"/>
        </w:rPr>
        <w:t xml:space="preserve">Pooblaščeni predstavnik </w:t>
      </w:r>
      <w:r w:rsidR="00342C1D" w:rsidRPr="00930689">
        <w:rPr>
          <w:rFonts w:asciiTheme="majorHAnsi" w:hAnsiTheme="majorHAnsi" w:cstheme="majorHAnsi"/>
          <w:b/>
          <w:sz w:val="24"/>
          <w:szCs w:val="24"/>
          <w:lang w:val="sl-SI"/>
        </w:rPr>
        <w:t>ponudnika</w:t>
      </w:r>
      <w:r w:rsidRPr="00930689">
        <w:rPr>
          <w:rFonts w:asciiTheme="majorHAnsi" w:hAnsiTheme="majorHAnsi" w:cstheme="majorHAnsi"/>
          <w:b/>
          <w:sz w:val="24"/>
          <w:szCs w:val="24"/>
          <w:lang w:val="sl-SI"/>
        </w:rPr>
        <w:t xml:space="preserve"> z izpolnitvijo tega obrazca in oddajo </w:t>
      </w:r>
      <w:r w:rsidR="00342C1D" w:rsidRPr="00930689">
        <w:rPr>
          <w:rFonts w:asciiTheme="majorHAnsi" w:hAnsiTheme="majorHAnsi" w:cstheme="majorHAnsi"/>
          <w:b/>
          <w:sz w:val="24"/>
          <w:szCs w:val="24"/>
          <w:lang w:val="sl-SI"/>
        </w:rPr>
        <w:t>ponudbe</w:t>
      </w:r>
      <w:r w:rsidRPr="00930689">
        <w:rPr>
          <w:rFonts w:asciiTheme="majorHAnsi" w:hAnsiTheme="majorHAnsi" w:cstheme="majorHAnsi"/>
          <w:b/>
          <w:sz w:val="24"/>
          <w:szCs w:val="24"/>
          <w:lang w:val="sl-SI"/>
        </w:rPr>
        <w:t xml:space="preserve"> v informacijskem sistemu </w:t>
      </w:r>
      <w:r w:rsidR="00342C1D" w:rsidRPr="00930689">
        <w:rPr>
          <w:rFonts w:asciiTheme="majorHAnsi" w:hAnsiTheme="majorHAnsi" w:cstheme="majorHAnsi"/>
          <w:b/>
          <w:sz w:val="24"/>
          <w:szCs w:val="24"/>
          <w:lang w:val="sl-SI"/>
        </w:rPr>
        <w:t>e-JN</w:t>
      </w:r>
      <w:r w:rsidRPr="00930689">
        <w:rPr>
          <w:rFonts w:asciiTheme="majorHAnsi" w:hAnsiTheme="majorHAnsi" w:cstheme="majorHAnsi"/>
          <w:b/>
          <w:sz w:val="24"/>
          <w:szCs w:val="24"/>
          <w:lang w:val="sl-SI"/>
        </w:rPr>
        <w:t xml:space="preserve"> potrjuje, da razpolaga z navedenimi kadri in </w:t>
      </w:r>
      <w:r w:rsidR="00342C1D" w:rsidRPr="00930689">
        <w:rPr>
          <w:rFonts w:asciiTheme="majorHAnsi" w:hAnsiTheme="majorHAnsi" w:cstheme="majorHAnsi"/>
          <w:b/>
          <w:sz w:val="24"/>
          <w:szCs w:val="24"/>
          <w:lang w:val="sl-SI"/>
        </w:rPr>
        <w:t>da bodo v primeru sklenitve pogodbe nominirani kadri aktivno sodelovali pri izvajanju pogodbe</w:t>
      </w:r>
      <w:r w:rsidRPr="00930689">
        <w:rPr>
          <w:rFonts w:asciiTheme="majorHAnsi" w:hAnsiTheme="majorHAnsi" w:cstheme="majorHAnsi"/>
          <w:b/>
          <w:sz w:val="24"/>
          <w:szCs w:val="24"/>
          <w:lang w:val="sl-SI"/>
        </w:rPr>
        <w:t>.</w:t>
      </w:r>
      <w:r w:rsidRPr="00930689">
        <w:rPr>
          <w:rFonts w:asciiTheme="majorHAnsi" w:hAnsiTheme="majorHAnsi" w:cstheme="majorHAnsi"/>
          <w:b/>
          <w:sz w:val="24"/>
          <w:szCs w:val="24"/>
          <w:lang w:val="sl-SI"/>
        </w:rPr>
        <w:tab/>
      </w:r>
      <w:r w:rsidRPr="00930689">
        <w:rPr>
          <w:rFonts w:asciiTheme="majorHAnsi" w:hAnsiTheme="majorHAnsi" w:cstheme="majorHAnsi"/>
          <w:b/>
          <w:sz w:val="24"/>
          <w:szCs w:val="24"/>
          <w:lang w:val="sl-SI"/>
        </w:rPr>
        <w:tab/>
      </w:r>
      <w:r w:rsidRPr="00930689">
        <w:rPr>
          <w:rFonts w:asciiTheme="majorHAnsi" w:hAnsiTheme="majorHAnsi" w:cstheme="majorHAnsi"/>
          <w:b/>
          <w:sz w:val="24"/>
          <w:szCs w:val="24"/>
          <w:lang w:val="sl-SI"/>
        </w:rPr>
        <w:tab/>
      </w:r>
      <w:r w:rsidRPr="00930689">
        <w:rPr>
          <w:rFonts w:asciiTheme="majorHAnsi" w:hAnsiTheme="majorHAnsi" w:cstheme="majorHAnsi"/>
          <w:sz w:val="24"/>
          <w:szCs w:val="24"/>
          <w:lang w:val="sl-SI"/>
        </w:rPr>
        <w:tab/>
      </w:r>
      <w:r w:rsidRPr="00930689">
        <w:rPr>
          <w:rFonts w:asciiTheme="majorHAnsi" w:hAnsiTheme="majorHAnsi" w:cstheme="majorHAnsi"/>
          <w:sz w:val="24"/>
          <w:szCs w:val="24"/>
          <w:lang w:val="sl-SI"/>
        </w:rPr>
        <w:tab/>
      </w:r>
    </w:p>
    <w:p w14:paraId="374B8449" w14:textId="77777777" w:rsidR="00684632" w:rsidRPr="00930689" w:rsidRDefault="00684632" w:rsidP="00E80825">
      <w:pPr>
        <w:rPr>
          <w:rFonts w:asciiTheme="majorHAnsi" w:hAnsiTheme="majorHAnsi" w:cstheme="majorHAnsi"/>
          <w:sz w:val="24"/>
          <w:szCs w:val="24"/>
          <w:lang w:val="sl-SI"/>
        </w:rPr>
      </w:pPr>
    </w:p>
    <w:p w14:paraId="5BEAF738" w14:textId="22888FA0" w:rsidR="00E80825" w:rsidRPr="00930689" w:rsidRDefault="00684632" w:rsidP="00E80825">
      <w:pPr>
        <w:rPr>
          <w:rFonts w:asciiTheme="majorHAnsi" w:hAnsiTheme="majorHAnsi" w:cstheme="majorHAnsi"/>
          <w:sz w:val="24"/>
          <w:szCs w:val="24"/>
          <w:lang w:val="sl-SI"/>
        </w:rPr>
      </w:pPr>
      <w:r w:rsidRPr="00930689">
        <w:rPr>
          <w:rFonts w:asciiTheme="majorHAnsi" w:hAnsiTheme="majorHAnsi" w:cstheme="majorHAnsi"/>
          <w:sz w:val="24"/>
          <w:szCs w:val="24"/>
          <w:lang w:val="sl-SI"/>
        </w:rPr>
        <w:t xml:space="preserve">Kraj in datum: </w:t>
      </w:r>
    </w:p>
    <w:p w14:paraId="5BE31810" w14:textId="77777777" w:rsidR="00684632" w:rsidRPr="00930689" w:rsidRDefault="00684632" w:rsidP="00E80825">
      <w:pPr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p w14:paraId="25734F9E" w14:textId="68929577" w:rsidR="00E80825" w:rsidRPr="00930689" w:rsidRDefault="00E80825" w:rsidP="00B903CC">
      <w:pPr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  <w:r w:rsidRPr="00930689">
        <w:rPr>
          <w:rFonts w:asciiTheme="majorHAnsi" w:hAnsiTheme="majorHAnsi" w:cstheme="majorHAnsi"/>
          <w:sz w:val="24"/>
          <w:szCs w:val="24"/>
          <w:lang w:val="sl-SI"/>
        </w:rPr>
        <w:t>Ime in priimek</w:t>
      </w:r>
      <w:r w:rsidR="00684632" w:rsidRPr="00930689">
        <w:rPr>
          <w:rFonts w:asciiTheme="majorHAnsi" w:hAnsiTheme="majorHAnsi" w:cstheme="majorHAnsi"/>
          <w:sz w:val="24"/>
          <w:szCs w:val="24"/>
          <w:lang w:val="sl-SI"/>
        </w:rPr>
        <w:t xml:space="preserve"> predstavnika</w:t>
      </w:r>
      <w:r w:rsidRPr="00930689">
        <w:rPr>
          <w:rFonts w:asciiTheme="majorHAnsi" w:hAnsiTheme="majorHAnsi" w:cstheme="majorHAnsi"/>
          <w:sz w:val="24"/>
          <w:szCs w:val="24"/>
          <w:lang w:val="sl-SI"/>
        </w:rPr>
        <w:t>:</w:t>
      </w:r>
      <w:bookmarkStart w:id="0" w:name="_GoBack11111"/>
      <w:bookmarkEnd w:id="0"/>
      <w:r w:rsidRPr="00930689">
        <w:rPr>
          <w:rFonts w:asciiTheme="majorHAnsi" w:hAnsiTheme="majorHAnsi" w:cstheme="majorHAnsi"/>
          <w:sz w:val="24"/>
          <w:szCs w:val="24"/>
          <w:lang w:val="sl-SI"/>
        </w:rPr>
        <w:t xml:space="preserve"> </w:t>
      </w:r>
      <w:r w:rsidRPr="00930689">
        <w:rPr>
          <w:rFonts w:asciiTheme="majorHAnsi" w:hAnsiTheme="majorHAnsi" w:cstheme="majorHAnsi"/>
          <w:sz w:val="24"/>
          <w:szCs w:val="24"/>
          <w:lang w:val="sl-SI"/>
        </w:rPr>
        <w:tab/>
      </w:r>
      <w:r w:rsidRPr="00930689">
        <w:rPr>
          <w:rFonts w:asciiTheme="majorHAnsi" w:hAnsiTheme="majorHAnsi" w:cstheme="majorHAnsi"/>
          <w:sz w:val="24"/>
          <w:szCs w:val="24"/>
          <w:lang w:val="sl-SI"/>
        </w:rPr>
        <w:tab/>
      </w:r>
      <w:r w:rsidRPr="00930689">
        <w:rPr>
          <w:rFonts w:asciiTheme="majorHAnsi" w:hAnsiTheme="majorHAnsi" w:cstheme="majorHAnsi"/>
          <w:sz w:val="24"/>
          <w:szCs w:val="24"/>
          <w:lang w:val="sl-SI"/>
        </w:rPr>
        <w:tab/>
      </w:r>
    </w:p>
    <w:p w14:paraId="12E082C4" w14:textId="4A054C87" w:rsidR="009206C0" w:rsidRPr="00930689" w:rsidRDefault="009206C0" w:rsidP="00300F5E">
      <w:pPr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4855C124" w14:textId="63F18F51" w:rsidR="009206C0" w:rsidRPr="00930689" w:rsidRDefault="009206C0" w:rsidP="009206C0">
      <w:pPr>
        <w:jc w:val="both"/>
        <w:rPr>
          <w:rFonts w:asciiTheme="majorHAnsi" w:hAnsiTheme="majorHAnsi" w:cstheme="majorHAnsi"/>
          <w:sz w:val="24"/>
          <w:szCs w:val="24"/>
          <w:lang w:val="sl-SI"/>
        </w:rPr>
      </w:pPr>
      <w:r w:rsidRPr="00930689">
        <w:rPr>
          <w:rFonts w:asciiTheme="majorHAnsi" w:hAnsiTheme="majorHAnsi" w:cstheme="majorHAnsi"/>
          <w:sz w:val="24"/>
          <w:szCs w:val="24"/>
          <w:lang w:val="sl-SI"/>
        </w:rPr>
        <w:t>Podpis predstavnika:</w:t>
      </w:r>
    </w:p>
    <w:sectPr w:rsidR="009206C0" w:rsidRPr="00930689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13EC2" w14:textId="77777777" w:rsidR="00933C5D" w:rsidRDefault="00933C5D">
      <w:r>
        <w:separator/>
      </w:r>
    </w:p>
  </w:endnote>
  <w:endnote w:type="continuationSeparator" w:id="0">
    <w:p w14:paraId="73A971D5" w14:textId="77777777" w:rsidR="00933C5D" w:rsidRDefault="0093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933C5D" w:rsidRPr="003F3823" w14:paraId="469F25F1" w14:textId="77777777" w:rsidTr="00933C5D">
      <w:tc>
        <w:tcPr>
          <w:tcW w:w="4833" w:type="dxa"/>
          <w:shd w:val="clear" w:color="auto" w:fill="auto"/>
        </w:tcPr>
        <w:p w14:paraId="4BD0C10D" w14:textId="77777777" w:rsidR="00933C5D" w:rsidRPr="003F3823" w:rsidRDefault="00933C5D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933C5D" w:rsidRPr="003F3823" w:rsidRDefault="00933C5D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933C5D" w:rsidRDefault="00933C5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A2DF6" w14:textId="3AA36917" w:rsidR="00933C5D" w:rsidRPr="00AB77C9" w:rsidRDefault="00933C5D" w:rsidP="00FD4F00">
    <w:pPr>
      <w:jc w:val="both"/>
      <w:rPr>
        <w:rFonts w:ascii="Calibri Light" w:hAnsi="Calibri Light" w:cs="Calibri Light"/>
        <w:i/>
        <w:sz w:val="18"/>
        <w:szCs w:val="18"/>
        <w:lang w:eastAsia="ar-SA"/>
      </w:rPr>
    </w:pPr>
    <w:bookmarkStart w:id="3" w:name="_Hlk95119971"/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33C5D" w:rsidRPr="00534AAB" w14:paraId="39A2892B" w14:textId="77777777" w:rsidTr="009B0DAE">
      <w:tc>
        <w:tcPr>
          <w:tcW w:w="4695" w:type="dxa"/>
          <w:shd w:val="clear" w:color="auto" w:fill="auto"/>
        </w:tcPr>
        <w:bookmarkEnd w:id="3"/>
        <w:p w14:paraId="4EF2239D" w14:textId="77777777" w:rsidR="00933C5D" w:rsidRPr="00534AAB" w:rsidRDefault="00933C5D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33C5D" w:rsidRPr="00534AAB" w:rsidRDefault="00933C5D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68307B0" w:rsidR="00933C5D" w:rsidRPr="009B0DAE" w:rsidRDefault="00933C5D" w:rsidP="009B0D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71BC0" w14:textId="77777777" w:rsidR="00933C5D" w:rsidRDefault="00933C5D">
      <w:r>
        <w:separator/>
      </w:r>
    </w:p>
  </w:footnote>
  <w:footnote w:type="continuationSeparator" w:id="0">
    <w:p w14:paraId="1C127A10" w14:textId="77777777" w:rsidR="00933C5D" w:rsidRDefault="00933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F4B91" w14:textId="78676C9E" w:rsidR="00933C5D" w:rsidRPr="003F2117" w:rsidRDefault="00933C5D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933C5D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933C5D" w:rsidRPr="003A1EA8" w:rsidRDefault="00933C5D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933C5D" w:rsidRPr="003A1EA8" w:rsidRDefault="00933C5D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933C5D" w:rsidRPr="003A1EA8" w:rsidRDefault="00933C5D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933C5D" w:rsidRDefault="00933C5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EFCAF" w14:textId="707D3A02" w:rsidR="00933C5D" w:rsidRDefault="00167C2E" w:rsidP="00167C2E">
    <w:bookmarkStart w:id="1" w:name="_Hlk95144490"/>
    <w:bookmarkStart w:id="2" w:name="_Hlk95144491"/>
    <w:r w:rsidRPr="00A2675B">
      <w:rPr>
        <w:noProof/>
        <w:sz w:val="12"/>
        <w:szCs w:val="12"/>
      </w:rPr>
      <w:drawing>
        <wp:inline distT="0" distB="0" distL="0" distR="0" wp14:anchorId="0F27484E" wp14:editId="710D8943">
          <wp:extent cx="1623060" cy="596265"/>
          <wp:effectExtent l="0" t="0" r="0" b="0"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1645"/>
                  <a:stretch/>
                </pic:blipFill>
                <pic:spPr bwMode="auto">
                  <a:xfrm>
                    <a:off x="0" y="0"/>
                    <a:ext cx="1631008" cy="5991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33C5D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77777777" w:rsidR="00933C5D" w:rsidRPr="00534AAB" w:rsidRDefault="00933C5D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584" w:type="dxa"/>
          <w:shd w:val="clear" w:color="auto" w:fill="auto"/>
        </w:tcPr>
        <w:p w14:paraId="739842F4" w14:textId="0B8CEC3E" w:rsidR="00933C5D" w:rsidRPr="00534AAB" w:rsidRDefault="00933C5D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1"/>
    <w:bookmarkEnd w:id="2"/>
  </w:tbl>
  <w:p w14:paraId="0A2C688A" w14:textId="77777777" w:rsidR="00933C5D" w:rsidRPr="009B0DAE" w:rsidRDefault="00933C5D" w:rsidP="009B0D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99E1F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pStyle w:val="Naslov2"/>
      <w:lvlText w:val=""/>
      <w:lvlJc w:val="left"/>
      <w:pPr>
        <w:tabs>
          <w:tab w:val="num" w:pos="576"/>
        </w:tabs>
        <w:ind w:left="576" w:hanging="576"/>
      </w:pPr>
      <w:rPr>
        <w:rFonts w:ascii="Wingdings" w:hAnsi="Wingdings" w:hint="default"/>
      </w:rPr>
    </w:lvl>
    <w:lvl w:ilvl="2">
      <w:start w:val="1"/>
      <w:numFmt w:val="decimal"/>
      <w:pStyle w:val="Naslov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5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6" w15:restartNumberingAfterBreak="0">
    <w:nsid w:val="006833BC"/>
    <w:multiLevelType w:val="hybridMultilevel"/>
    <w:tmpl w:val="7F903A1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356C8A"/>
    <w:multiLevelType w:val="hybridMultilevel"/>
    <w:tmpl w:val="0A884E0C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6750D2"/>
    <w:multiLevelType w:val="hybridMultilevel"/>
    <w:tmpl w:val="B46AD55A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57C96"/>
    <w:multiLevelType w:val="hybridMultilevel"/>
    <w:tmpl w:val="BD60A8F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76682"/>
    <w:multiLevelType w:val="hybridMultilevel"/>
    <w:tmpl w:val="7F903A1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C1D4B"/>
    <w:multiLevelType w:val="hybridMultilevel"/>
    <w:tmpl w:val="0A884E0C"/>
    <w:lvl w:ilvl="0" w:tplc="55D2BF9A">
      <w:start w:val="1"/>
      <w:numFmt w:val="lowerLetter"/>
      <w:lvlText w:val="%1.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33886"/>
    <w:multiLevelType w:val="hybridMultilevel"/>
    <w:tmpl w:val="F85A4BC4"/>
    <w:lvl w:ilvl="0" w:tplc="16123170">
      <w:start w:val="1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65FA7"/>
    <w:multiLevelType w:val="hybridMultilevel"/>
    <w:tmpl w:val="C8AA9CD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64D27"/>
    <w:multiLevelType w:val="multilevel"/>
    <w:tmpl w:val="9ECEDD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3785FC7"/>
    <w:multiLevelType w:val="hybridMultilevel"/>
    <w:tmpl w:val="1CD8D4B4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EBA467C"/>
    <w:multiLevelType w:val="multilevel"/>
    <w:tmpl w:val="97F040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0917408"/>
    <w:multiLevelType w:val="hybridMultilevel"/>
    <w:tmpl w:val="7848DD12"/>
    <w:lvl w:ilvl="0" w:tplc="F388590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F5716F"/>
    <w:multiLevelType w:val="hybridMultilevel"/>
    <w:tmpl w:val="AFAE35D6"/>
    <w:lvl w:ilvl="0" w:tplc="77A2235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C278C5"/>
    <w:multiLevelType w:val="hybridMultilevel"/>
    <w:tmpl w:val="31D66D3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909368">
    <w:abstractNumId w:val="0"/>
  </w:num>
  <w:num w:numId="2" w16cid:durableId="1711110395">
    <w:abstractNumId w:val="13"/>
  </w:num>
  <w:num w:numId="3" w16cid:durableId="1818447672">
    <w:abstractNumId w:val="20"/>
  </w:num>
  <w:num w:numId="4" w16cid:durableId="1995450639">
    <w:abstractNumId w:val="15"/>
  </w:num>
  <w:num w:numId="5" w16cid:durableId="1295211579">
    <w:abstractNumId w:val="14"/>
  </w:num>
  <w:num w:numId="6" w16cid:durableId="1054306229">
    <w:abstractNumId w:val="8"/>
  </w:num>
  <w:num w:numId="7" w16cid:durableId="275795613">
    <w:abstractNumId w:val="18"/>
  </w:num>
  <w:num w:numId="8" w16cid:durableId="1117142375">
    <w:abstractNumId w:val="19"/>
  </w:num>
  <w:num w:numId="9" w16cid:durableId="1256406369">
    <w:abstractNumId w:val="6"/>
  </w:num>
  <w:num w:numId="10" w16cid:durableId="852839679">
    <w:abstractNumId w:val="10"/>
  </w:num>
  <w:num w:numId="11" w16cid:durableId="2029984858">
    <w:abstractNumId w:val="9"/>
  </w:num>
  <w:num w:numId="12" w16cid:durableId="1599411927">
    <w:abstractNumId w:val="16"/>
  </w:num>
  <w:num w:numId="13" w16cid:durableId="946278712">
    <w:abstractNumId w:val="17"/>
  </w:num>
  <w:num w:numId="14" w16cid:durableId="1976058660">
    <w:abstractNumId w:val="21"/>
  </w:num>
  <w:num w:numId="15" w16cid:durableId="168375683">
    <w:abstractNumId w:val="11"/>
  </w:num>
  <w:num w:numId="16" w16cid:durableId="1083454959">
    <w:abstractNumId w:val="7"/>
  </w:num>
  <w:num w:numId="17" w16cid:durableId="1312559455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1CAC"/>
    <w:rsid w:val="00034FE3"/>
    <w:rsid w:val="00045719"/>
    <w:rsid w:val="00047F20"/>
    <w:rsid w:val="00060703"/>
    <w:rsid w:val="00061781"/>
    <w:rsid w:val="00067CDD"/>
    <w:rsid w:val="00070F96"/>
    <w:rsid w:val="0008455F"/>
    <w:rsid w:val="00090639"/>
    <w:rsid w:val="000A2A0E"/>
    <w:rsid w:val="000A7659"/>
    <w:rsid w:val="000B4B07"/>
    <w:rsid w:val="000B5B59"/>
    <w:rsid w:val="000B635E"/>
    <w:rsid w:val="000C052A"/>
    <w:rsid w:val="000C1701"/>
    <w:rsid w:val="000C2B2F"/>
    <w:rsid w:val="000C3BBA"/>
    <w:rsid w:val="000E5BDB"/>
    <w:rsid w:val="000F2E51"/>
    <w:rsid w:val="000F3003"/>
    <w:rsid w:val="000F4CE8"/>
    <w:rsid w:val="0010569F"/>
    <w:rsid w:val="0010677C"/>
    <w:rsid w:val="00106846"/>
    <w:rsid w:val="001076D3"/>
    <w:rsid w:val="00113B6C"/>
    <w:rsid w:val="001235CF"/>
    <w:rsid w:val="00125495"/>
    <w:rsid w:val="00125A31"/>
    <w:rsid w:val="00130FB0"/>
    <w:rsid w:val="001415F9"/>
    <w:rsid w:val="00145E42"/>
    <w:rsid w:val="00151097"/>
    <w:rsid w:val="00155C91"/>
    <w:rsid w:val="00156E42"/>
    <w:rsid w:val="00161AD6"/>
    <w:rsid w:val="00163220"/>
    <w:rsid w:val="00164C02"/>
    <w:rsid w:val="001650D4"/>
    <w:rsid w:val="00167C2E"/>
    <w:rsid w:val="00171ECC"/>
    <w:rsid w:val="00173122"/>
    <w:rsid w:val="00181A08"/>
    <w:rsid w:val="0018757F"/>
    <w:rsid w:val="00192E6D"/>
    <w:rsid w:val="001934CF"/>
    <w:rsid w:val="0019384D"/>
    <w:rsid w:val="00196997"/>
    <w:rsid w:val="001B4D3F"/>
    <w:rsid w:val="001B6361"/>
    <w:rsid w:val="001D059F"/>
    <w:rsid w:val="001D09E3"/>
    <w:rsid w:val="001D289C"/>
    <w:rsid w:val="001D3B0E"/>
    <w:rsid w:val="001D43D4"/>
    <w:rsid w:val="001E3AD2"/>
    <w:rsid w:val="001E5443"/>
    <w:rsid w:val="001E5852"/>
    <w:rsid w:val="001E622A"/>
    <w:rsid w:val="001E7ED6"/>
    <w:rsid w:val="001F3425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83C7A"/>
    <w:rsid w:val="00290492"/>
    <w:rsid w:val="00293556"/>
    <w:rsid w:val="002A0055"/>
    <w:rsid w:val="002A7617"/>
    <w:rsid w:val="002B09C8"/>
    <w:rsid w:val="002C0089"/>
    <w:rsid w:val="002C2D2D"/>
    <w:rsid w:val="002C4BA7"/>
    <w:rsid w:val="002C57B5"/>
    <w:rsid w:val="002D74CB"/>
    <w:rsid w:val="002E2AA6"/>
    <w:rsid w:val="002F2EC2"/>
    <w:rsid w:val="002F4900"/>
    <w:rsid w:val="002F543F"/>
    <w:rsid w:val="002F62E9"/>
    <w:rsid w:val="002F7589"/>
    <w:rsid w:val="00300F5E"/>
    <w:rsid w:val="00303754"/>
    <w:rsid w:val="003037BF"/>
    <w:rsid w:val="00316929"/>
    <w:rsid w:val="00320D69"/>
    <w:rsid w:val="0032166D"/>
    <w:rsid w:val="00331000"/>
    <w:rsid w:val="00332B64"/>
    <w:rsid w:val="00337770"/>
    <w:rsid w:val="00342C1D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275A"/>
    <w:rsid w:val="00384D1A"/>
    <w:rsid w:val="00385193"/>
    <w:rsid w:val="003875A3"/>
    <w:rsid w:val="00390761"/>
    <w:rsid w:val="00395BFD"/>
    <w:rsid w:val="003965DA"/>
    <w:rsid w:val="003A20AC"/>
    <w:rsid w:val="003A6B3B"/>
    <w:rsid w:val="003B131A"/>
    <w:rsid w:val="003B1E5C"/>
    <w:rsid w:val="003B6F67"/>
    <w:rsid w:val="003C027F"/>
    <w:rsid w:val="003C0AF6"/>
    <w:rsid w:val="003C3337"/>
    <w:rsid w:val="003C71FD"/>
    <w:rsid w:val="003C76C1"/>
    <w:rsid w:val="003D6BE9"/>
    <w:rsid w:val="003E39CF"/>
    <w:rsid w:val="003E6BC8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545D3"/>
    <w:rsid w:val="00460DDE"/>
    <w:rsid w:val="0046316C"/>
    <w:rsid w:val="0046434F"/>
    <w:rsid w:val="004662D2"/>
    <w:rsid w:val="00470A16"/>
    <w:rsid w:val="004802C4"/>
    <w:rsid w:val="00480828"/>
    <w:rsid w:val="00486B00"/>
    <w:rsid w:val="00494320"/>
    <w:rsid w:val="00494BE5"/>
    <w:rsid w:val="004955D5"/>
    <w:rsid w:val="004A3592"/>
    <w:rsid w:val="004A7AD2"/>
    <w:rsid w:val="004C2104"/>
    <w:rsid w:val="004D0547"/>
    <w:rsid w:val="004D1359"/>
    <w:rsid w:val="004D4D5C"/>
    <w:rsid w:val="004D4F5D"/>
    <w:rsid w:val="004D7EB5"/>
    <w:rsid w:val="004F3300"/>
    <w:rsid w:val="00500461"/>
    <w:rsid w:val="005022CC"/>
    <w:rsid w:val="0050266E"/>
    <w:rsid w:val="005036F3"/>
    <w:rsid w:val="00504259"/>
    <w:rsid w:val="00504CF5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36BE1"/>
    <w:rsid w:val="00540CAC"/>
    <w:rsid w:val="005422BE"/>
    <w:rsid w:val="005434C5"/>
    <w:rsid w:val="005478E1"/>
    <w:rsid w:val="00551133"/>
    <w:rsid w:val="00561863"/>
    <w:rsid w:val="00565CA8"/>
    <w:rsid w:val="00573C95"/>
    <w:rsid w:val="00575A73"/>
    <w:rsid w:val="00576142"/>
    <w:rsid w:val="00583F77"/>
    <w:rsid w:val="0059245A"/>
    <w:rsid w:val="005936CC"/>
    <w:rsid w:val="005A618E"/>
    <w:rsid w:val="005B037A"/>
    <w:rsid w:val="005B261A"/>
    <w:rsid w:val="005B299E"/>
    <w:rsid w:val="005B3AED"/>
    <w:rsid w:val="005B3D97"/>
    <w:rsid w:val="005B4040"/>
    <w:rsid w:val="005B61C6"/>
    <w:rsid w:val="005C06E3"/>
    <w:rsid w:val="005C35DC"/>
    <w:rsid w:val="005C64D9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207F7"/>
    <w:rsid w:val="00620C6D"/>
    <w:rsid w:val="00630CB9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84632"/>
    <w:rsid w:val="0069261A"/>
    <w:rsid w:val="006942F8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6F4A3A"/>
    <w:rsid w:val="00702FB5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93217"/>
    <w:rsid w:val="007A0CD7"/>
    <w:rsid w:val="007A1C23"/>
    <w:rsid w:val="007A5A4E"/>
    <w:rsid w:val="007A6E3B"/>
    <w:rsid w:val="007B368C"/>
    <w:rsid w:val="007B4C3F"/>
    <w:rsid w:val="007C17FC"/>
    <w:rsid w:val="007D242C"/>
    <w:rsid w:val="007D6611"/>
    <w:rsid w:val="007D7B64"/>
    <w:rsid w:val="007E0977"/>
    <w:rsid w:val="007E1E9F"/>
    <w:rsid w:val="007E56E0"/>
    <w:rsid w:val="007E5F51"/>
    <w:rsid w:val="007F5279"/>
    <w:rsid w:val="00804991"/>
    <w:rsid w:val="00807AD8"/>
    <w:rsid w:val="008111D5"/>
    <w:rsid w:val="00811664"/>
    <w:rsid w:val="0081375D"/>
    <w:rsid w:val="00814186"/>
    <w:rsid w:val="0082199C"/>
    <w:rsid w:val="00826E67"/>
    <w:rsid w:val="008276B0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B2BC6"/>
    <w:rsid w:val="008C083C"/>
    <w:rsid w:val="008C2BD6"/>
    <w:rsid w:val="008C670B"/>
    <w:rsid w:val="008D27A7"/>
    <w:rsid w:val="008D2D7D"/>
    <w:rsid w:val="008D2EF2"/>
    <w:rsid w:val="008F19F2"/>
    <w:rsid w:val="008F44AA"/>
    <w:rsid w:val="00906063"/>
    <w:rsid w:val="00907881"/>
    <w:rsid w:val="009206C0"/>
    <w:rsid w:val="00926070"/>
    <w:rsid w:val="00930689"/>
    <w:rsid w:val="00933C5D"/>
    <w:rsid w:val="00944849"/>
    <w:rsid w:val="00947D04"/>
    <w:rsid w:val="009509FE"/>
    <w:rsid w:val="0095197E"/>
    <w:rsid w:val="009523A0"/>
    <w:rsid w:val="0095345F"/>
    <w:rsid w:val="00953620"/>
    <w:rsid w:val="00957043"/>
    <w:rsid w:val="00963306"/>
    <w:rsid w:val="0096703C"/>
    <w:rsid w:val="0097036B"/>
    <w:rsid w:val="00970B0E"/>
    <w:rsid w:val="00982475"/>
    <w:rsid w:val="009829B5"/>
    <w:rsid w:val="00982BEA"/>
    <w:rsid w:val="009846AA"/>
    <w:rsid w:val="00987C08"/>
    <w:rsid w:val="009A069F"/>
    <w:rsid w:val="009A091D"/>
    <w:rsid w:val="009A6F54"/>
    <w:rsid w:val="009B0DAE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2A93"/>
    <w:rsid w:val="00A46405"/>
    <w:rsid w:val="00A50D9B"/>
    <w:rsid w:val="00A51D61"/>
    <w:rsid w:val="00A51F6E"/>
    <w:rsid w:val="00A52A06"/>
    <w:rsid w:val="00A60BA6"/>
    <w:rsid w:val="00A7099B"/>
    <w:rsid w:val="00A77C98"/>
    <w:rsid w:val="00A87988"/>
    <w:rsid w:val="00A924AF"/>
    <w:rsid w:val="00A92ACF"/>
    <w:rsid w:val="00A93FB8"/>
    <w:rsid w:val="00AA07DE"/>
    <w:rsid w:val="00AA0C5A"/>
    <w:rsid w:val="00AA69D0"/>
    <w:rsid w:val="00AB55B8"/>
    <w:rsid w:val="00AB619E"/>
    <w:rsid w:val="00AB77C9"/>
    <w:rsid w:val="00AC318C"/>
    <w:rsid w:val="00AC6893"/>
    <w:rsid w:val="00AD2FA1"/>
    <w:rsid w:val="00AD64EC"/>
    <w:rsid w:val="00AD7635"/>
    <w:rsid w:val="00AE17F3"/>
    <w:rsid w:val="00AE30DB"/>
    <w:rsid w:val="00AF52AE"/>
    <w:rsid w:val="00AF6539"/>
    <w:rsid w:val="00B0271F"/>
    <w:rsid w:val="00B125CE"/>
    <w:rsid w:val="00B1544B"/>
    <w:rsid w:val="00B173F8"/>
    <w:rsid w:val="00B318E7"/>
    <w:rsid w:val="00B4449D"/>
    <w:rsid w:val="00B50D36"/>
    <w:rsid w:val="00B517C4"/>
    <w:rsid w:val="00B51861"/>
    <w:rsid w:val="00B5313C"/>
    <w:rsid w:val="00B6058E"/>
    <w:rsid w:val="00B64DBC"/>
    <w:rsid w:val="00B70518"/>
    <w:rsid w:val="00B74849"/>
    <w:rsid w:val="00B804BB"/>
    <w:rsid w:val="00B807EE"/>
    <w:rsid w:val="00B829FF"/>
    <w:rsid w:val="00B82C3D"/>
    <w:rsid w:val="00B847E1"/>
    <w:rsid w:val="00B862EF"/>
    <w:rsid w:val="00B8662F"/>
    <w:rsid w:val="00B903CC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7940"/>
    <w:rsid w:val="00BE309F"/>
    <w:rsid w:val="00C00C48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70D97"/>
    <w:rsid w:val="00C720EB"/>
    <w:rsid w:val="00C77282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3889"/>
    <w:rsid w:val="00CA6A65"/>
    <w:rsid w:val="00CA7962"/>
    <w:rsid w:val="00CB3859"/>
    <w:rsid w:val="00CC2270"/>
    <w:rsid w:val="00CD0748"/>
    <w:rsid w:val="00CD122D"/>
    <w:rsid w:val="00CD4BCF"/>
    <w:rsid w:val="00CD6616"/>
    <w:rsid w:val="00CD7852"/>
    <w:rsid w:val="00CE2AB7"/>
    <w:rsid w:val="00CE62AC"/>
    <w:rsid w:val="00CE7E75"/>
    <w:rsid w:val="00CF4BDB"/>
    <w:rsid w:val="00CF4E22"/>
    <w:rsid w:val="00CF650F"/>
    <w:rsid w:val="00D023FE"/>
    <w:rsid w:val="00D1437C"/>
    <w:rsid w:val="00D14523"/>
    <w:rsid w:val="00D15E2F"/>
    <w:rsid w:val="00D25500"/>
    <w:rsid w:val="00D25C1D"/>
    <w:rsid w:val="00D26B9D"/>
    <w:rsid w:val="00D4519A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44C8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43D"/>
    <w:rsid w:val="00E51680"/>
    <w:rsid w:val="00E55188"/>
    <w:rsid w:val="00E625BA"/>
    <w:rsid w:val="00E66255"/>
    <w:rsid w:val="00E71AB0"/>
    <w:rsid w:val="00E747DD"/>
    <w:rsid w:val="00E80825"/>
    <w:rsid w:val="00E8394A"/>
    <w:rsid w:val="00E854E4"/>
    <w:rsid w:val="00E85A6E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23A6"/>
    <w:rsid w:val="00F23A88"/>
    <w:rsid w:val="00F3148D"/>
    <w:rsid w:val="00F33EB8"/>
    <w:rsid w:val="00F346C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1CCC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D4F00"/>
    <w:rsid w:val="00FE080C"/>
    <w:rsid w:val="00FE3896"/>
    <w:rsid w:val="00FF11CF"/>
    <w:rsid w:val="00FF1648"/>
    <w:rsid w:val="00FF377D"/>
    <w:rsid w:val="00FF37FF"/>
    <w:rsid w:val="00FF5086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84632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Naslov1">
    <w:name w:val="heading 1"/>
    <w:basedOn w:val="Navaden"/>
    <w:next w:val="Navaden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Naslov2">
    <w:name w:val="heading 2"/>
    <w:basedOn w:val="Navaden"/>
    <w:next w:val="Navaden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Naslov3">
    <w:name w:val="heading 3"/>
    <w:basedOn w:val="Navaden"/>
    <w:next w:val="Navaden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Naslov5">
    <w:name w:val="heading 5"/>
    <w:basedOn w:val="Navaden"/>
    <w:next w:val="Navaden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Naslov7">
    <w:name w:val="heading 7"/>
    <w:basedOn w:val="Navaden"/>
    <w:next w:val="Navaden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iperpovezava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SledenaHiperpovezava">
    <w:name w:val="FollowedHyperlink"/>
    <w:rPr>
      <w:color w:val="800000"/>
      <w:u w:val="single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Telobesedila">
    <w:name w:val="Body Text"/>
    <w:basedOn w:val="Navaden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Seznam">
    <w:name w:val="List"/>
    <w:basedOn w:val="Telobesedila"/>
    <w:rPr>
      <w:rFonts w:cs="Tahoma"/>
      <w:sz w:val="24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Noga">
    <w:name w:val="footer"/>
    <w:basedOn w:val="Navaden"/>
    <w:link w:val="NogaZnak1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Pr>
      <w:szCs w:val="20"/>
    </w:rPr>
  </w:style>
  <w:style w:type="paragraph" w:styleId="Kazalovsebine1">
    <w:name w:val="toc 1"/>
    <w:basedOn w:val="Navaden"/>
    <w:next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avaden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Naslov1"/>
    <w:rPr>
      <w:b/>
      <w:bCs/>
    </w:rPr>
  </w:style>
  <w:style w:type="paragraph" w:styleId="Odstavekseznama">
    <w:name w:val="List Paragraph"/>
    <w:aliases w:val="Liste 1,List Paragraph1,heading 1,Heading 12,naslov 1"/>
    <w:basedOn w:val="Navaden"/>
    <w:link w:val="OdstavekseznamaZnak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customStyle="1" w:styleId="Pripombabesedilo1">
    <w:name w:val="Pripomba – besedilo1"/>
    <w:basedOn w:val="Navaden"/>
    <w:rPr>
      <w:szCs w:val="20"/>
    </w:rPr>
  </w:style>
  <w:style w:type="paragraph" w:styleId="Zadevapripombe">
    <w:name w:val="annotation subject"/>
    <w:basedOn w:val="Pripombabesedilo1"/>
    <w:next w:val="Pripombabesedilo1"/>
    <w:rPr>
      <w:b/>
    </w:rPr>
  </w:style>
  <w:style w:type="character" w:styleId="Pripombasklic">
    <w:name w:val="annotation reference"/>
    <w:semiHidden/>
    <w:unhideWhenUsed/>
    <w:rsid w:val="001B6361"/>
    <w:rPr>
      <w:sz w:val="16"/>
      <w:szCs w:val="16"/>
    </w:rPr>
  </w:style>
  <w:style w:type="paragraph" w:styleId="Pripombabesedilo">
    <w:name w:val="annotation text"/>
    <w:basedOn w:val="Navaden"/>
    <w:link w:val="PripombabesediloZnak1"/>
    <w:unhideWhenUsed/>
    <w:rsid w:val="001B6361"/>
    <w:rPr>
      <w:szCs w:val="20"/>
    </w:rPr>
  </w:style>
  <w:style w:type="character" w:customStyle="1" w:styleId="PripombabesediloZnak1">
    <w:name w:val="Pripomba – besedilo Znak1"/>
    <w:link w:val="Pripombabesedilo"/>
    <w:rsid w:val="001B6361"/>
    <w:rPr>
      <w:rFonts w:ascii="Verdana" w:hAnsi="Verdana" w:cs="Verdana"/>
      <w:bCs/>
      <w:lang w:val="en-GB" w:eastAsia="zh-CN"/>
    </w:rPr>
  </w:style>
  <w:style w:type="paragraph" w:styleId="Revizija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-oblikovanoZnak">
    <w:name w:val="HTML-oblikovano Znak"/>
    <w:link w:val="HTML-oblikovano"/>
    <w:uiPriority w:val="99"/>
    <w:semiHidden/>
    <w:rsid w:val="00CF4BDB"/>
    <w:rPr>
      <w:rFonts w:ascii="Courier New" w:hAnsi="Courier New" w:cs="Courier New"/>
    </w:rPr>
  </w:style>
  <w:style w:type="character" w:customStyle="1" w:styleId="GlavaZnak">
    <w:name w:val="Glava Znak"/>
    <w:link w:val="Glava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NogaZnak1">
    <w:name w:val="Noga Znak1"/>
    <w:link w:val="Noga"/>
    <w:uiPriority w:val="99"/>
    <w:rsid w:val="00CF4BDB"/>
    <w:rPr>
      <w:rFonts w:ascii="Verdana" w:hAnsi="Verdana" w:cs="Verdana"/>
      <w:bCs/>
      <w:lang w:eastAsia="zh-CN"/>
    </w:rPr>
  </w:style>
  <w:style w:type="paragraph" w:styleId="Navadensplet">
    <w:name w:val="Normal (Web)"/>
    <w:basedOn w:val="Navaden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Brezrazmikov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elamrea">
    <w:name w:val="Table Grid"/>
    <w:basedOn w:val="Navadnatabela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53620"/>
    <w:rPr>
      <w:rFonts w:ascii="Verdana" w:hAnsi="Verdana" w:cs="Verdana"/>
      <w:bCs/>
      <w:lang w:val="en-GB" w:eastAsia="zh-CN"/>
    </w:rPr>
  </w:style>
  <w:style w:type="character" w:styleId="Sprotnaopomba-sklic">
    <w:name w:val="footnote reference"/>
    <w:basedOn w:val="Privzetapisavaodstavka"/>
    <w:uiPriority w:val="99"/>
    <w:semiHidden/>
    <w:unhideWhenUsed/>
    <w:rsid w:val="00953620"/>
    <w:rPr>
      <w:vertAlign w:val="superscript"/>
    </w:rPr>
  </w:style>
  <w:style w:type="character" w:customStyle="1" w:styleId="OdstavekseznamaZnak">
    <w:name w:val="Odstavek seznama Znak"/>
    <w:aliases w:val="Liste 1 Znak,List Paragraph1 Znak,heading 1 Znak,Heading 12 Znak,naslov 1 Znak"/>
    <w:basedOn w:val="Privzetapisavaodstavka"/>
    <w:link w:val="Odstavekseznama"/>
    <w:uiPriority w:val="34"/>
    <w:qFormat/>
    <w:rsid w:val="00167C2E"/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F6B767-3752-4099-8802-85F98EBAA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4</Pages>
  <Words>564</Words>
  <Characters>3218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3775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Polona Udir</cp:lastModifiedBy>
  <cp:revision>91</cp:revision>
  <cp:lastPrinted>2022-05-09T12:16:00Z</cp:lastPrinted>
  <dcterms:created xsi:type="dcterms:W3CDTF">2019-02-21T09:02:00Z</dcterms:created>
  <dcterms:modified xsi:type="dcterms:W3CDTF">2026-07-30T07:22:00Z</dcterms:modified>
</cp:coreProperties>
</file>