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Y="-747"/>
        <w:tblW w:w="0" w:type="auto"/>
        <w:tblLook w:val="04A0"/>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EB152D">
        <w:rPr>
          <w:rFonts w:ascii="Arial" w:hAnsi="Arial" w:cs="Arial"/>
        </w:rPr>
        <w:t>4301-0001/2026</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F027D7">
        <w:rPr>
          <w:rFonts w:ascii="Arial" w:hAnsi="Arial" w:cs="Arial"/>
        </w:rPr>
        <w:t>05</w:t>
      </w:r>
      <w:r w:rsidR="00B90183">
        <w:rPr>
          <w:rFonts w:ascii="Arial" w:hAnsi="Arial" w:cs="Arial"/>
        </w:rPr>
        <w:t>.0</w:t>
      </w:r>
      <w:r w:rsidR="00F027D7">
        <w:rPr>
          <w:rFonts w:ascii="Arial" w:hAnsi="Arial" w:cs="Arial"/>
        </w:rPr>
        <w:t>8</w:t>
      </w:r>
      <w:r w:rsidR="00B90183">
        <w:rPr>
          <w:rFonts w:ascii="Arial" w:hAnsi="Arial" w:cs="Arial"/>
        </w:rPr>
        <w:t>.2026</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tblPr>
      <w:tblGrid>
        <w:gridCol w:w="92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Izdelava sprememb in dopolnitev Občinskega prostorskega načrta Občine Kočevje - SD OPN 4</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JN0009/2026</w:t>
      </w:r>
    </w:p>
    <w:p w:rsidR="00FB3258" w:rsidRPr="006F1DA5" w:rsidRDefault="00FB3258" w:rsidP="006975C6">
      <w:pPr>
        <w:pStyle w:val="Paragraf"/>
        <w:rPr>
          <w:rFonts w:ascii="Arial" w:hAnsi="Arial" w:cs="Arial"/>
        </w:rPr>
      </w:pPr>
      <w:r w:rsidRPr="006F1DA5">
        <w:rPr>
          <w:rFonts w:ascii="Arial" w:hAnsi="Arial" w:cs="Arial"/>
        </w:rPr>
        <w:t>Vrsta postopka: postopek oddaje naročila male vrednosti skladno s 47. členom ZJN-3</w:t>
      </w:r>
    </w:p>
    <w:p w:rsidR="00EB152D" w:rsidRDefault="00EB152D" w:rsidP="00EB152D">
      <w:pPr>
        <w:spacing w:before="225" w:after="225" w:line="240" w:lineRule="auto"/>
      </w:pPr>
      <w:r>
        <w:rPr>
          <w:rFonts w:ascii="Arial" w:hAnsi="Arial" w:cs="Arial"/>
          <w:i/>
          <w:iCs/>
          <w:color w:val="000000"/>
          <w:sz w:val="18"/>
          <w:szCs w:val="18"/>
        </w:rPr>
        <w:t>Gre za skupno javno naročanje na podlagi 33. člena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tblPr>
      <w:tblGrid>
        <w:gridCol w:w="1668"/>
        <w:gridCol w:w="3361"/>
        <w:gridCol w:w="4209"/>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176EE3" w:rsidRPr="002B6779" w:rsidRDefault="002E7980" w:rsidP="004948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176EE3" w:rsidRPr="00D36F2E" w:rsidRDefault="002E7980" w:rsidP="004948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630490" w:rsidRDefault="00630490" w:rsidP="00630490">
      <w:pPr>
        <w:spacing w:before="225" w:after="225" w:line="240" w:lineRule="auto"/>
      </w:pPr>
      <w:r>
        <w:rPr>
          <w:rFonts w:ascii="Arial" w:hAnsi="Arial" w:cs="Arial"/>
          <w:b/>
          <w:bCs/>
          <w:color w:val="000000"/>
          <w:sz w:val="18"/>
          <w:szCs w:val="18"/>
        </w:rPr>
        <w:t>Predmet javnega naročila je: Izdelava sprememb in dopolnitev Občinskega prostorskega načrta Občine Kočevje - SD OPN 4.</w:t>
      </w:r>
    </w:p>
    <w:p w:rsidR="00912D43" w:rsidRDefault="002E7980" w:rsidP="00912D43">
      <w:pPr>
        <w:spacing w:before="225" w:after="225" w:line="240" w:lineRule="auto"/>
        <w:jc w:val="both"/>
        <w:rPr>
          <w:rFonts w:ascii="Arial" w:hAnsi="Arial" w:cs="Arial"/>
          <w:color w:val="000000"/>
          <w:sz w:val="18"/>
          <w:szCs w:val="18"/>
        </w:rPr>
      </w:pPr>
      <w:r>
        <w:rPr>
          <w:rFonts w:ascii="Arial" w:hAnsi="Arial" w:cs="Arial"/>
          <w:color w:val="000000"/>
          <w:sz w:val="18"/>
          <w:szCs w:val="18"/>
        </w:rPr>
        <w:t>Izbrani izdelovalec mora v okviru naloge izdelati vse strokovne podlage in gradiva, ki so nujna za izvedbo postopka sprememb in dopolnitev SD OPN 4 za območje širitve gospodarske cone Kočevska Reka, ter pripraviti vse faze prostorskega akta v skladu z ZUreP-3, Pravilnikom o OPN in veljavno zakonodajo.</w:t>
      </w:r>
    </w:p>
    <w:p w:rsidR="007936DD" w:rsidRDefault="00912D43" w:rsidP="0095751C">
      <w:pPr>
        <w:tabs>
          <w:tab w:val="left" w:pos="7230"/>
        </w:tabs>
        <w:spacing w:before="225" w:after="225" w:line="240" w:lineRule="auto"/>
        <w:jc w:val="both"/>
        <w:rPr>
          <w:rFonts w:ascii="Arial" w:hAnsi="Arial" w:cs="Arial"/>
          <w:color w:val="000000"/>
          <w:sz w:val="18"/>
          <w:szCs w:val="18"/>
        </w:rPr>
      </w:pPr>
      <w:r w:rsidRPr="00912D43">
        <w:rPr>
          <w:rFonts w:ascii="Arial" w:hAnsi="Arial" w:cs="Arial"/>
          <w:color w:val="000000"/>
          <w:sz w:val="18"/>
          <w:szCs w:val="18"/>
        </w:rPr>
        <w:t>Ponudnik mora glede na predmet javnega naročila izpolnjevati in upoštevati tudi vse druge določbe, ki jih glede na predmet javnega naročila predpisuje veljavna zakonodaja s tega področja.</w:t>
      </w:r>
    </w:p>
    <w:p w:rsidR="007936DD" w:rsidRDefault="002E7980">
      <w:pPr>
        <w:spacing w:before="225" w:after="225" w:line="240" w:lineRule="auto"/>
      </w:pPr>
      <w:r>
        <w:rPr>
          <w:rFonts w:ascii="Arial" w:hAnsi="Arial" w:cs="Arial"/>
          <w:color w:val="000000"/>
          <w:sz w:val="18"/>
          <w:szCs w:val="18"/>
        </w:rPr>
        <w:t>Predmet javnega naročila je:</w:t>
      </w:r>
    </w:p>
    <w:tbl>
      <w:tblPr>
        <w:tblStyle w:val="NormalTablePHPDOCX"/>
        <w:tblW w:w="0" w:type="auto"/>
        <w:tblInd w:w="108" w:type="dxa"/>
        <w:tblLook w:val="04A0"/>
      </w:tblPr>
      <w:tblGrid>
        <w:gridCol w:w="9178"/>
      </w:tblGrid>
      <w:tr w:rsidR="007936DD">
        <w:tc>
          <w:tcPr>
            <w:tcW w:w="0" w:type="auto"/>
            <w:tcMar>
              <w:top w:w="0" w:type="auto"/>
              <w:bottom w:w="0" w:type="auto"/>
            </w:tcMar>
          </w:tcPr>
          <w:p w:rsidR="00FE5739" w:rsidRPr="00722576" w:rsidRDefault="00FE5739" w:rsidP="00722576">
            <w:pPr>
              <w:pStyle w:val="Odstavekseznama"/>
              <w:numPr>
                <w:ilvl w:val="0"/>
                <w:numId w:val="45"/>
              </w:numPr>
              <w:rPr>
                <w:rFonts w:ascii="Arial" w:hAnsi="Arial" w:cs="Arial"/>
                <w:sz w:val="18"/>
                <w:szCs w:val="18"/>
              </w:rPr>
            </w:pPr>
            <w:r w:rsidRPr="00722576">
              <w:rPr>
                <w:rFonts w:ascii="Arial" w:hAnsi="Arial" w:cs="Arial"/>
                <w:sz w:val="18"/>
                <w:szCs w:val="18"/>
              </w:rPr>
              <w:t>izdelava oziroma dopolnitev obveznih in drugih strokovnih podlag ter drugega gradiva, ki ga v vsebinah in oblikah predpisuje veljavna zakonodaja in ki so podrobneje opredeljeni v projektni nalogi;</w:t>
            </w:r>
          </w:p>
          <w:p w:rsidR="00FE5739" w:rsidRPr="00722576" w:rsidRDefault="00FE5739" w:rsidP="00FE5739">
            <w:pPr>
              <w:pStyle w:val="Odstavekseznama"/>
              <w:numPr>
                <w:ilvl w:val="0"/>
                <w:numId w:val="9"/>
              </w:numPr>
              <w:spacing w:after="100" w:afterAutospacing="1" w:line="276" w:lineRule="auto"/>
              <w:jc w:val="both"/>
              <w:rPr>
                <w:rFonts w:ascii="Arial" w:hAnsi="Arial" w:cs="Arial"/>
                <w:sz w:val="18"/>
                <w:szCs w:val="18"/>
              </w:rPr>
            </w:pPr>
            <w:r w:rsidRPr="00722576">
              <w:rPr>
                <w:rFonts w:ascii="Arial" w:hAnsi="Arial" w:cs="Arial"/>
                <w:sz w:val="18"/>
                <w:szCs w:val="18"/>
              </w:rPr>
              <w:t xml:space="preserve">izdelavo vseh faz prostorskega akta SD OPN 4, vključno z grafičnim in tekstualnim delom ter prilogami; podrobneje opredeljenih v projektni nalogi; </w:t>
            </w:r>
          </w:p>
          <w:p w:rsidR="00FE5739" w:rsidRPr="00722576" w:rsidRDefault="00FE5739" w:rsidP="00FE5739">
            <w:pPr>
              <w:pStyle w:val="Odstavekseznama"/>
              <w:numPr>
                <w:ilvl w:val="0"/>
                <w:numId w:val="9"/>
              </w:numPr>
              <w:spacing w:after="100" w:afterAutospacing="1" w:line="276" w:lineRule="auto"/>
              <w:jc w:val="both"/>
              <w:rPr>
                <w:rFonts w:ascii="Arial" w:hAnsi="Arial" w:cs="Arial"/>
                <w:sz w:val="18"/>
                <w:szCs w:val="18"/>
              </w:rPr>
            </w:pPr>
            <w:r w:rsidRPr="00722576">
              <w:rPr>
                <w:rFonts w:ascii="Arial" w:hAnsi="Arial" w:cs="Arial"/>
                <w:sz w:val="18"/>
                <w:szCs w:val="18"/>
              </w:rPr>
              <w:t>izdelavo okoljskega poročila z dodatkom za presojo sprejemljivosti na varovana območja ter sodelovanje v postopku CPVO;</w:t>
            </w:r>
          </w:p>
          <w:p w:rsidR="00FE5739" w:rsidRPr="00722576" w:rsidRDefault="00FE5739" w:rsidP="00FE5739">
            <w:pPr>
              <w:pStyle w:val="Odstavekseznama"/>
              <w:numPr>
                <w:ilvl w:val="0"/>
                <w:numId w:val="9"/>
              </w:numPr>
              <w:spacing w:after="100" w:afterAutospacing="1" w:line="276" w:lineRule="auto"/>
              <w:jc w:val="both"/>
              <w:rPr>
                <w:rFonts w:ascii="Arial" w:hAnsi="Arial" w:cs="Arial"/>
                <w:sz w:val="18"/>
                <w:szCs w:val="18"/>
              </w:rPr>
            </w:pPr>
            <w:r w:rsidRPr="00722576">
              <w:rPr>
                <w:rFonts w:ascii="Arial" w:hAnsi="Arial" w:cs="Arial"/>
                <w:sz w:val="18"/>
                <w:szCs w:val="18"/>
              </w:rPr>
              <w:t>sodelovanje v uradnih postopkih priprave prostorskega akta in drugih procesih vključevanja zainteresirane javnosti ter drugih deležnikov, skladno s predpisi in z uveljavljeno strokovno prakso;</w:t>
            </w:r>
          </w:p>
          <w:p w:rsidR="00FE5739" w:rsidRPr="00722576" w:rsidRDefault="00FE5739" w:rsidP="00FE5739">
            <w:pPr>
              <w:pStyle w:val="Odstavekseznama"/>
              <w:numPr>
                <w:ilvl w:val="0"/>
                <w:numId w:val="9"/>
              </w:numPr>
              <w:spacing w:after="100" w:afterAutospacing="1" w:line="276" w:lineRule="auto"/>
              <w:jc w:val="both"/>
              <w:rPr>
                <w:rFonts w:ascii="Arial" w:hAnsi="Arial" w:cs="Arial"/>
                <w:sz w:val="18"/>
                <w:szCs w:val="18"/>
              </w:rPr>
            </w:pPr>
            <w:r w:rsidRPr="00722576">
              <w:rPr>
                <w:rFonts w:ascii="Arial" w:hAnsi="Arial" w:cs="Arial"/>
                <w:sz w:val="18"/>
                <w:szCs w:val="18"/>
              </w:rPr>
              <w:t>sodelovanje z naročnikoma, nosilci urejanja prostora, izdelovalci posameznih strokovnih podlag, in drugimi deležniki v vseh fazah priprave SD OPN 4;</w:t>
            </w:r>
          </w:p>
          <w:p w:rsidR="00FE5739" w:rsidRPr="00722576" w:rsidRDefault="00FE5739" w:rsidP="00FE5739">
            <w:pPr>
              <w:pStyle w:val="Odstavekseznama"/>
              <w:numPr>
                <w:ilvl w:val="0"/>
                <w:numId w:val="9"/>
              </w:numPr>
              <w:spacing w:after="100" w:afterAutospacing="1" w:line="276" w:lineRule="auto"/>
              <w:jc w:val="both"/>
              <w:rPr>
                <w:rFonts w:ascii="Arial" w:hAnsi="Arial" w:cs="Arial"/>
                <w:sz w:val="18"/>
                <w:szCs w:val="18"/>
              </w:rPr>
            </w:pPr>
            <w:r w:rsidRPr="00722576">
              <w:rPr>
                <w:rFonts w:ascii="Arial" w:hAnsi="Arial" w:cs="Arial"/>
                <w:sz w:val="18"/>
                <w:szCs w:val="18"/>
              </w:rPr>
              <w:t>sodelovanje na  usklajeva</w:t>
            </w:r>
            <w:r w:rsidR="00130EE6">
              <w:rPr>
                <w:rFonts w:ascii="Arial" w:hAnsi="Arial" w:cs="Arial"/>
                <w:sz w:val="18"/>
                <w:szCs w:val="18"/>
              </w:rPr>
              <w:t>l</w:t>
            </w:r>
            <w:r w:rsidRPr="00722576">
              <w:rPr>
                <w:rFonts w:ascii="Arial" w:hAnsi="Arial" w:cs="Arial"/>
                <w:sz w:val="18"/>
                <w:szCs w:val="18"/>
              </w:rPr>
              <w:t>nih sestankih, javni razgrnitvi, javni obravnavi, predstavitvah, sejah delovnih teles in drugih strokovnih srečanjih, ki so potrebna za uspešno izvedbo postopka;</w:t>
            </w:r>
          </w:p>
          <w:p w:rsidR="00FE5739" w:rsidRPr="00722576" w:rsidRDefault="00FE5739" w:rsidP="00FE5739">
            <w:pPr>
              <w:pStyle w:val="Odstavekseznama"/>
              <w:numPr>
                <w:ilvl w:val="0"/>
                <w:numId w:val="9"/>
              </w:numPr>
              <w:spacing w:after="100" w:afterAutospacing="1" w:line="276" w:lineRule="auto"/>
              <w:jc w:val="both"/>
              <w:rPr>
                <w:rFonts w:ascii="Arial" w:hAnsi="Arial" w:cs="Arial"/>
                <w:sz w:val="18"/>
                <w:szCs w:val="18"/>
              </w:rPr>
            </w:pPr>
            <w:r w:rsidRPr="00722576">
              <w:rPr>
                <w:rFonts w:ascii="Arial" w:hAnsi="Arial" w:cs="Arial"/>
                <w:sz w:val="18"/>
                <w:szCs w:val="18"/>
              </w:rPr>
              <w:t>pripravo odgovorov na pripombe nosilcev urejanja prostora, javnosti in drugih udeležencev postopka ter pripravo vseh potrebnih dopolnitev gradiv do sprejema SD OPN 4;</w:t>
            </w:r>
          </w:p>
          <w:p w:rsidR="00FE5739" w:rsidRPr="00722576" w:rsidRDefault="00FE5739" w:rsidP="00722576">
            <w:pPr>
              <w:pStyle w:val="Odstavekseznama"/>
              <w:numPr>
                <w:ilvl w:val="0"/>
                <w:numId w:val="9"/>
              </w:numPr>
              <w:spacing w:after="100" w:afterAutospacing="1" w:line="278" w:lineRule="auto"/>
              <w:jc w:val="both"/>
              <w:rPr>
                <w:rFonts w:ascii="Arial" w:hAnsi="Arial" w:cs="Arial"/>
                <w:sz w:val="18"/>
                <w:szCs w:val="18"/>
              </w:rPr>
            </w:pPr>
            <w:r w:rsidRPr="00722576">
              <w:rPr>
                <w:rFonts w:ascii="Arial" w:hAnsi="Arial" w:cs="Arial"/>
                <w:sz w:val="18"/>
                <w:szCs w:val="18"/>
              </w:rPr>
              <w:t>pripravo vseh končnih gradiv v obliki in vsebini, določenih z veljavno zakonodajo in projektno nalogo.</w:t>
            </w:r>
          </w:p>
        </w:tc>
      </w:tr>
    </w:tbl>
    <w:p w:rsidR="007936DD" w:rsidRDefault="002E7980" w:rsidP="0095751C">
      <w:pPr>
        <w:spacing w:before="225" w:after="225" w:line="240" w:lineRule="auto"/>
        <w:jc w:val="both"/>
      </w:pPr>
      <w:r>
        <w:rPr>
          <w:rFonts w:ascii="Arial" w:hAnsi="Arial" w:cs="Arial"/>
          <w:color w:val="000000"/>
          <w:sz w:val="18"/>
          <w:szCs w:val="18"/>
        </w:rPr>
        <w:t xml:space="preserve">Na podlagi Zakona o javnem naročanju (ZJN-3;  Uradni list RS, št. 91/15, 14/18, 121/21, 10/22, 74/22 – odl. US, 100/22 – ZNUZSZS, 28/23 in 88/23-ZOPNN-F), OBČINA KOČEVJE, Ljubljanska cesta 26, 1330 Kočevje (v nadaljevanju: naročnik), </w:t>
      </w:r>
      <w:r>
        <w:rPr>
          <w:rFonts w:ascii="Arial" w:hAnsi="Arial" w:cs="Arial"/>
          <w:b/>
          <w:bCs/>
          <w:color w:val="000000"/>
          <w:sz w:val="18"/>
          <w:szCs w:val="18"/>
        </w:rPr>
        <w:t>vabi zainteresirane ponudnike, da predložijo svojo pisno ponudbo v skladu s to razpisno dokumentacijo in sodelujejo v postopku oddaje javnega naročila.</w:t>
      </w:r>
    </w:p>
    <w:p w:rsidR="007936DD" w:rsidRDefault="002E7980">
      <w:pPr>
        <w:spacing w:before="225" w:after="225" w:line="240" w:lineRule="auto"/>
      </w:pPr>
      <w:r>
        <w:rPr>
          <w:rFonts w:ascii="Arial" w:hAnsi="Arial" w:cs="Arial"/>
          <w:i/>
          <w:iCs/>
          <w:color w:val="000000"/>
          <w:sz w:val="18"/>
          <w:szCs w:val="18"/>
        </w:rPr>
        <w:t>Gre za skupno javno naročanje na podlagi 33. člena ZJN-3.</w:t>
      </w:r>
    </w:p>
    <w:p w:rsidR="00B26D43" w:rsidRDefault="007E510E" w:rsidP="0095751C">
      <w:pPr>
        <w:spacing w:before="225" w:after="225" w:line="240" w:lineRule="auto"/>
        <w:jc w:val="both"/>
        <w:rPr>
          <w:rFonts w:ascii="Arial" w:hAnsi="Arial" w:cs="Arial"/>
          <w:b/>
          <w:bCs/>
          <w:i/>
          <w:iCs/>
          <w:color w:val="000000"/>
          <w:sz w:val="18"/>
          <w:szCs w:val="18"/>
        </w:rPr>
      </w:pPr>
      <w:r>
        <w:rPr>
          <w:rFonts w:ascii="Arial" w:hAnsi="Arial" w:cs="Arial"/>
          <w:b/>
          <w:bCs/>
          <w:i/>
          <w:iCs/>
          <w:color w:val="000000"/>
          <w:sz w:val="18"/>
          <w:szCs w:val="18"/>
        </w:rPr>
        <w:t xml:space="preserve">Naročnik </w:t>
      </w:r>
      <w:r w:rsidR="002E7980">
        <w:rPr>
          <w:rFonts w:ascii="Arial" w:hAnsi="Arial" w:cs="Arial"/>
          <w:b/>
          <w:bCs/>
          <w:i/>
          <w:iCs/>
          <w:color w:val="000000"/>
          <w:sz w:val="18"/>
          <w:szCs w:val="18"/>
        </w:rPr>
        <w:t>SIDG d.o.o</w:t>
      </w:r>
      <w:r w:rsidR="00040B94">
        <w:rPr>
          <w:rFonts w:ascii="Arial" w:hAnsi="Arial" w:cs="Arial"/>
          <w:b/>
          <w:bCs/>
          <w:i/>
          <w:iCs/>
          <w:color w:val="000000"/>
          <w:sz w:val="18"/>
          <w:szCs w:val="18"/>
        </w:rPr>
        <w:t>, Rožna ulica 39, 1330 Kočevje</w:t>
      </w:r>
      <w:r w:rsidR="00521877">
        <w:rPr>
          <w:rFonts w:ascii="Arial" w:hAnsi="Arial" w:cs="Arial"/>
          <w:b/>
          <w:bCs/>
          <w:i/>
          <w:iCs/>
          <w:color w:val="000000"/>
          <w:sz w:val="18"/>
          <w:szCs w:val="18"/>
        </w:rPr>
        <w:t xml:space="preserve"> </w:t>
      </w:r>
      <w:r w:rsidR="00D356B6">
        <w:rPr>
          <w:rFonts w:ascii="Arial" w:hAnsi="Arial" w:cs="Arial"/>
          <w:b/>
          <w:bCs/>
          <w:i/>
          <w:iCs/>
          <w:color w:val="000000"/>
          <w:sz w:val="18"/>
          <w:szCs w:val="18"/>
        </w:rPr>
        <w:t xml:space="preserve">je v imenu in za račun </w:t>
      </w:r>
      <w:r w:rsidR="002E7980">
        <w:rPr>
          <w:rFonts w:ascii="Arial" w:hAnsi="Arial" w:cs="Arial"/>
          <w:b/>
          <w:bCs/>
          <w:i/>
          <w:iCs/>
          <w:color w:val="000000"/>
          <w:sz w:val="18"/>
          <w:szCs w:val="18"/>
        </w:rPr>
        <w:t xml:space="preserve">pooblastil </w:t>
      </w:r>
      <w:r>
        <w:rPr>
          <w:rFonts w:ascii="Arial" w:hAnsi="Arial" w:cs="Arial"/>
          <w:b/>
          <w:bCs/>
          <w:i/>
          <w:iCs/>
          <w:color w:val="000000"/>
          <w:sz w:val="18"/>
          <w:szCs w:val="18"/>
        </w:rPr>
        <w:t xml:space="preserve">naročnika </w:t>
      </w:r>
      <w:r w:rsidR="002E7980">
        <w:rPr>
          <w:rFonts w:ascii="Arial" w:hAnsi="Arial" w:cs="Arial"/>
          <w:b/>
          <w:bCs/>
          <w:i/>
          <w:iCs/>
          <w:color w:val="000000"/>
          <w:sz w:val="18"/>
          <w:szCs w:val="18"/>
        </w:rPr>
        <w:t>Občino Kočevje za izvedbo celotnega postopka javnega naročila in sodelovanje pri izvedbi storitev z izbranim izvajalcem. </w:t>
      </w:r>
    </w:p>
    <w:p w:rsidR="007936DD" w:rsidRDefault="002E7980" w:rsidP="0095751C">
      <w:pPr>
        <w:spacing w:before="225" w:after="225" w:line="240" w:lineRule="auto"/>
        <w:jc w:val="both"/>
      </w:pPr>
      <w:r>
        <w:rPr>
          <w:rFonts w:ascii="Arial" w:hAnsi="Arial" w:cs="Arial"/>
          <w:b/>
          <w:bCs/>
          <w:i/>
          <w:iCs/>
          <w:color w:val="000000"/>
          <w:sz w:val="18"/>
          <w:szCs w:val="18"/>
        </w:rPr>
        <w:t xml:space="preserve">SIDG d.o.o. je 100% </w:t>
      </w:r>
      <w:r w:rsidR="00922070">
        <w:rPr>
          <w:rFonts w:ascii="Arial" w:hAnsi="Arial" w:cs="Arial"/>
          <w:b/>
          <w:bCs/>
          <w:i/>
          <w:iCs/>
          <w:color w:val="000000"/>
          <w:sz w:val="18"/>
          <w:szCs w:val="18"/>
        </w:rPr>
        <w:t xml:space="preserve">investitor in plačnik </w:t>
      </w:r>
      <w:r>
        <w:rPr>
          <w:rFonts w:ascii="Arial" w:hAnsi="Arial" w:cs="Arial"/>
          <w:b/>
          <w:bCs/>
          <w:i/>
          <w:iCs/>
          <w:color w:val="000000"/>
          <w:sz w:val="18"/>
          <w:szCs w:val="18"/>
        </w:rPr>
        <w:t>.</w:t>
      </w:r>
    </w:p>
    <w:p w:rsidR="007936DD" w:rsidRDefault="002E7980">
      <w:pPr>
        <w:spacing w:before="225" w:after="225" w:line="240" w:lineRule="auto"/>
      </w:pPr>
      <w:r>
        <w:rPr>
          <w:rFonts w:ascii="Arial" w:hAnsi="Arial" w:cs="Arial"/>
          <w:color w:val="000000"/>
          <w:sz w:val="18"/>
          <w:szCs w:val="18"/>
        </w:rPr>
        <w:t>Delitev naročila na sklope: naročilo se oddaja celovito.</w:t>
      </w:r>
    </w:p>
    <w:p w:rsidR="007936DD" w:rsidRDefault="002E798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 </w:t>
      </w:r>
    </w:p>
    <w:p w:rsidR="00F027D7" w:rsidRDefault="00F027D7" w:rsidP="00494803">
      <w:pPr>
        <w:pStyle w:val="Paragraf"/>
        <w:rPr>
          <w:rFonts w:ascii="Arial" w:hAnsi="Arial" w:cs="Arial"/>
        </w:rPr>
      </w:pPr>
    </w:p>
    <w:p w:rsidR="00F027D7" w:rsidRDefault="00F027D7" w:rsidP="00494803">
      <w:pPr>
        <w:pStyle w:val="Paragraf"/>
        <w:rPr>
          <w:rFonts w:ascii="Arial" w:hAnsi="Arial" w:cs="Arial"/>
        </w:rPr>
      </w:pPr>
    </w:p>
    <w:p w:rsidR="00F027D7" w:rsidRDefault="00F027D7" w:rsidP="00494803">
      <w:pPr>
        <w:pStyle w:val="Paragraf"/>
        <w:rPr>
          <w:rFonts w:ascii="Arial" w:hAnsi="Arial" w:cs="Arial"/>
        </w:rPr>
      </w:pPr>
    </w:p>
    <w:p w:rsidR="00F027D7" w:rsidRDefault="00F027D7" w:rsidP="00494803">
      <w:pPr>
        <w:pStyle w:val="Paragraf"/>
        <w:rPr>
          <w:rFonts w:ascii="Arial" w:hAnsi="Arial" w:cs="Arial"/>
        </w:rPr>
      </w:pPr>
    </w:p>
    <w:p w:rsidR="00176EE3" w:rsidRDefault="002E7980" w:rsidP="00494803">
      <w:pPr>
        <w:pStyle w:val="Paragraf"/>
        <w:rPr>
          <w:rFonts w:ascii="Arial" w:hAnsi="Arial" w:cs="Arial"/>
        </w:rPr>
      </w:pPr>
      <w:r w:rsidRPr="00445A62">
        <w:rPr>
          <w:rFonts w:ascii="Arial" w:hAnsi="Arial" w:cs="Arial"/>
        </w:rPr>
        <w:lastRenderedPageBreak/>
        <w:t>Naročnik je predvidel, da se bo javno naročilo izvedlo skladno z načrtovanim terminskim načrtom:</w:t>
      </w:r>
    </w:p>
    <w:tbl>
      <w:tblPr>
        <w:tblStyle w:val="NormalTablePHPDOCX"/>
        <w:tblW w:w="5000" w:type="pct"/>
        <w:tblInd w:w="108" w:type="dxa"/>
        <w:tblLook w:val="04A0"/>
      </w:tblPr>
      <w:tblGrid>
        <w:gridCol w:w="4902"/>
        <w:gridCol w:w="4384"/>
      </w:tblGrid>
      <w:tr w:rsidR="007936DD">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936DD" w:rsidRDefault="002E7980">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D1D1D1"/>
              </w:rPr>
              <w:t>Datumi</w:t>
            </w:r>
          </w:p>
        </w:tc>
      </w:tr>
      <w:tr w:rsidR="007936D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Pr="00F027D7" w:rsidRDefault="002E7980" w:rsidP="00F027D7">
            <w:pPr>
              <w:jc w:val="right"/>
            </w:pPr>
            <w:r w:rsidRPr="00F027D7">
              <w:rPr>
                <w:rFonts w:ascii="Arial" w:hAnsi="Arial" w:cs="Arial"/>
                <w:color w:val="000000"/>
                <w:position w:val="-2"/>
                <w:sz w:val="18"/>
                <w:szCs w:val="18"/>
              </w:rPr>
              <w:t xml:space="preserve">do </w:t>
            </w:r>
            <w:r w:rsidR="00F027D7" w:rsidRPr="00F027D7">
              <w:rPr>
                <w:rFonts w:ascii="Arial" w:hAnsi="Arial" w:cs="Arial"/>
                <w:color w:val="000000"/>
                <w:position w:val="-2"/>
                <w:sz w:val="18"/>
                <w:szCs w:val="18"/>
              </w:rPr>
              <w:t>12</w:t>
            </w:r>
            <w:r w:rsidRPr="00F027D7">
              <w:rPr>
                <w:rFonts w:ascii="Arial" w:hAnsi="Arial" w:cs="Arial"/>
                <w:color w:val="000000"/>
                <w:position w:val="-2"/>
                <w:sz w:val="18"/>
                <w:szCs w:val="18"/>
              </w:rPr>
              <w:t>.0</w:t>
            </w:r>
            <w:r w:rsidR="00F027D7" w:rsidRPr="00F027D7">
              <w:rPr>
                <w:rFonts w:ascii="Arial" w:hAnsi="Arial" w:cs="Arial"/>
                <w:color w:val="000000"/>
                <w:position w:val="-2"/>
                <w:sz w:val="18"/>
                <w:szCs w:val="18"/>
              </w:rPr>
              <w:t>8</w:t>
            </w:r>
            <w:r w:rsidRPr="00F027D7">
              <w:rPr>
                <w:rFonts w:ascii="Arial" w:hAnsi="Arial" w:cs="Arial"/>
                <w:color w:val="000000"/>
                <w:position w:val="-2"/>
                <w:sz w:val="18"/>
                <w:szCs w:val="18"/>
              </w:rPr>
              <w:t>.2026 do 09:00</w:t>
            </w:r>
          </w:p>
        </w:tc>
      </w:tr>
      <w:tr w:rsidR="007936D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Pr="00F027D7" w:rsidRDefault="002E7980" w:rsidP="00F027D7">
            <w:pPr>
              <w:jc w:val="right"/>
            </w:pPr>
            <w:r w:rsidRPr="00F027D7">
              <w:rPr>
                <w:rFonts w:ascii="Arial" w:hAnsi="Arial" w:cs="Arial"/>
                <w:color w:val="000000"/>
                <w:position w:val="-2"/>
                <w:sz w:val="18"/>
                <w:szCs w:val="18"/>
              </w:rPr>
              <w:t xml:space="preserve">do </w:t>
            </w:r>
            <w:r w:rsidR="00F027D7" w:rsidRPr="00F027D7">
              <w:rPr>
                <w:rFonts w:ascii="Arial" w:hAnsi="Arial" w:cs="Arial"/>
                <w:color w:val="000000"/>
                <w:position w:val="-2"/>
                <w:sz w:val="18"/>
                <w:szCs w:val="18"/>
              </w:rPr>
              <w:t>19</w:t>
            </w:r>
            <w:r w:rsidRPr="00F027D7">
              <w:rPr>
                <w:rFonts w:ascii="Arial" w:hAnsi="Arial" w:cs="Arial"/>
                <w:color w:val="000000"/>
                <w:position w:val="-2"/>
                <w:sz w:val="18"/>
                <w:szCs w:val="18"/>
              </w:rPr>
              <w:t>.0</w:t>
            </w:r>
            <w:r w:rsidR="00F027D7" w:rsidRPr="00F027D7">
              <w:rPr>
                <w:rFonts w:ascii="Arial" w:hAnsi="Arial" w:cs="Arial"/>
                <w:color w:val="000000"/>
                <w:position w:val="-2"/>
                <w:sz w:val="18"/>
                <w:szCs w:val="18"/>
              </w:rPr>
              <w:t>8</w:t>
            </w:r>
            <w:r w:rsidRPr="00F027D7">
              <w:rPr>
                <w:rFonts w:ascii="Arial" w:hAnsi="Arial" w:cs="Arial"/>
                <w:color w:val="000000"/>
                <w:position w:val="-2"/>
                <w:sz w:val="18"/>
                <w:szCs w:val="18"/>
              </w:rPr>
              <w:t>.2026 do 09:00</w:t>
            </w:r>
          </w:p>
        </w:tc>
      </w:tr>
      <w:tr w:rsidR="007936D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Pr="00F027D7" w:rsidRDefault="00F027D7" w:rsidP="00F027D7">
            <w:pPr>
              <w:jc w:val="right"/>
            </w:pPr>
            <w:r w:rsidRPr="00F027D7">
              <w:rPr>
                <w:rFonts w:ascii="Arial" w:hAnsi="Arial" w:cs="Arial"/>
                <w:color w:val="000000"/>
                <w:position w:val="-2"/>
                <w:sz w:val="18"/>
                <w:szCs w:val="18"/>
              </w:rPr>
              <w:t>19</w:t>
            </w:r>
            <w:r w:rsidR="002E7980" w:rsidRPr="00F027D7">
              <w:rPr>
                <w:rFonts w:ascii="Arial" w:hAnsi="Arial" w:cs="Arial"/>
                <w:color w:val="000000"/>
                <w:position w:val="-2"/>
                <w:sz w:val="18"/>
                <w:szCs w:val="18"/>
              </w:rPr>
              <w:t>.0</w:t>
            </w:r>
            <w:r w:rsidRPr="00F027D7">
              <w:rPr>
                <w:rFonts w:ascii="Arial" w:hAnsi="Arial" w:cs="Arial"/>
                <w:color w:val="000000"/>
                <w:position w:val="-2"/>
                <w:sz w:val="18"/>
                <w:szCs w:val="18"/>
              </w:rPr>
              <w:t>8</w:t>
            </w:r>
            <w:r w:rsidR="002E7980" w:rsidRPr="00F027D7">
              <w:rPr>
                <w:rFonts w:ascii="Arial" w:hAnsi="Arial" w:cs="Arial"/>
                <w:color w:val="000000"/>
                <w:position w:val="-2"/>
                <w:sz w:val="18"/>
                <w:szCs w:val="18"/>
              </w:rPr>
              <w:t>.2026 ob 10:00</w:t>
            </w:r>
          </w:p>
        </w:tc>
      </w:tr>
    </w:tbl>
    <w:p w:rsidR="00176EE3" w:rsidRDefault="00176EE3" w:rsidP="00494803">
      <w:pPr>
        <w:pStyle w:val="Paragraf"/>
        <w:spacing w:line="240" w:lineRule="auto"/>
        <w:rPr>
          <w:rFonts w:ascii="Arial" w:hAnsi="Arial" w:cs="Arial"/>
        </w:rPr>
      </w:pPr>
    </w:p>
    <w:p w:rsidR="00176EE3" w:rsidRPr="008806CE" w:rsidRDefault="002E7980" w:rsidP="004948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176EE3" w:rsidRDefault="002E7980" w:rsidP="00494803">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Mateja Dupin</w:t>
      </w:r>
    </w:p>
    <w:p w:rsidR="00176EE3" w:rsidRDefault="002E7980" w:rsidP="00494803">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mateja.dupin@kocevje.si</w:t>
      </w:r>
    </w:p>
    <w:p w:rsidR="00176EE3" w:rsidRDefault="002E7980" w:rsidP="00494803">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+386 1 8938 216</w:t>
      </w:r>
    </w:p>
    <w:p w:rsidR="007936DD" w:rsidRDefault="002E7980">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176EE3" w:rsidRPr="008806CE" w:rsidRDefault="002E7980" w:rsidP="004948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176EE3" w:rsidRDefault="002E7980" w:rsidP="00494803">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tblPr>
      <w:tblGrid>
        <w:gridCol w:w="4869"/>
      </w:tblGrid>
      <w:tr w:rsidR="007936DD">
        <w:tc>
          <w:tcPr>
            <w:tcW w:w="0" w:type="auto"/>
            <w:tcMar>
              <w:top w:w="0" w:type="auto"/>
              <w:bottom w:w="0" w:type="auto"/>
            </w:tcMar>
          </w:tcPr>
          <w:p w:rsidR="007936DD" w:rsidRDefault="002E7980">
            <w:pPr>
              <w:numPr>
                <w:ilvl w:val="0"/>
                <w:numId w:val="10"/>
              </w:numPr>
              <w:rPr>
                <w:rFonts w:ascii="Arial" w:hAnsi="Arial" w:cs="Arial"/>
                <w:color w:val="000000"/>
                <w:sz w:val="18"/>
                <w:szCs w:val="18"/>
              </w:rPr>
            </w:pPr>
            <w:r>
              <w:rPr>
                <w:rFonts w:ascii="Arial" w:hAnsi="Arial" w:cs="Arial"/>
                <w:color w:val="000000"/>
                <w:sz w:val="18"/>
                <w:szCs w:val="18"/>
              </w:rPr>
              <w:t>elektronska oddaja na URL: https://ejn.gov.si</w:t>
            </w:r>
          </w:p>
        </w:tc>
      </w:tr>
    </w:tbl>
    <w:p w:rsidR="007936DD" w:rsidRDefault="002E7980">
      <w:pPr>
        <w:spacing w:before="225" w:after="225" w:line="240" w:lineRule="auto"/>
        <w:jc w:val="both"/>
      </w:pPr>
      <w:r>
        <w:rPr>
          <w:rFonts w:ascii="Arial" w:hAnsi="Arial" w:cs="Arial"/>
          <w:color w:val="000000"/>
          <w:sz w:val="18"/>
          <w:szCs w:val="18"/>
        </w:rPr>
        <w:t>Ponudnik odda ponudbo do roka za predložitev ponudb preko informacijskega sistema e-JN, ki je dosegljiv na spletnem naslovu https://ejn.gov.si/.</w:t>
      </w:r>
    </w:p>
    <w:p w:rsidR="007936DD" w:rsidRDefault="002E7980">
      <w:pPr>
        <w:spacing w:before="225" w:after="225" w:line="240" w:lineRule="auto"/>
        <w:jc w:val="both"/>
      </w:pPr>
      <w:r>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rsidR="007936DD" w:rsidRDefault="002E7980">
      <w:pPr>
        <w:spacing w:before="225" w:after="225" w:line="240" w:lineRule="auto"/>
        <w:jc w:val="both"/>
      </w:pPr>
      <w:r>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rsidR="007936DD" w:rsidRDefault="002E7980">
      <w:pPr>
        <w:spacing w:before="225" w:after="225" w:line="240" w:lineRule="auto"/>
        <w:jc w:val="both"/>
      </w:pPr>
      <w:r>
        <w:rPr>
          <w:rFonts w:ascii="Arial" w:hAnsi="Arial" w:cs="Arial"/>
          <w:color w:val="000000"/>
          <w:sz w:val="18"/>
          <w:szCs w:val="18"/>
        </w:rPr>
        <w:t>V izogib kasnejšim težavam si shranite potrdilo o oddani ponudbi s pravilno navedenim datumom in časom oddaje ponudbe preko informacijskega sistema.</w:t>
      </w:r>
    </w:p>
    <w:p w:rsidR="007936DD" w:rsidRDefault="002E7980">
      <w:pPr>
        <w:spacing w:before="225" w:after="225" w:line="240" w:lineRule="auto"/>
        <w:jc w:val="both"/>
      </w:pPr>
      <w:r>
        <w:rPr>
          <w:rFonts w:ascii="Arial" w:hAnsi="Arial" w:cs="Arial"/>
          <w:color w:val="000000"/>
          <w:sz w:val="18"/>
          <w:szCs w:val="18"/>
        </w:rPr>
        <w:t>Če informacijski sistem e-JN ne deluje na način, ki omogoča oddajo prijav ali ponudb, naročnik podaljša rok za oddajo in odpiranje prijav ali ponudb za najmanj dva delovna dneva, če so izpolnjeni vsi naslednji pogoji:</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numPr>
                <w:ilvl w:val="0"/>
                <w:numId w:val="11"/>
              </w:numPr>
              <w:rPr>
                <w:rFonts w:ascii="Arial" w:hAnsi="Arial" w:cs="Arial"/>
                <w:color w:val="000000"/>
                <w:sz w:val="18"/>
                <w:szCs w:val="18"/>
              </w:rPr>
            </w:pPr>
            <w:r>
              <w:rPr>
                <w:rFonts w:ascii="Arial" w:hAnsi="Arial" w:cs="Arial"/>
                <w:color w:val="000000"/>
                <w:sz w:val="18"/>
                <w:szCs w:val="18"/>
              </w:rPr>
              <w:t>elektronsko komunikacijsko sredstvo, ki ga uporablja naročnik, ne deluje v zadnjih 60 minutah pred iztekom roka, ki je določen za oddajo prijav ali ponudb;</w:t>
            </w:r>
          </w:p>
          <w:p w:rsidR="007936DD" w:rsidRDefault="002E7980">
            <w:pPr>
              <w:numPr>
                <w:ilvl w:val="0"/>
                <w:numId w:val="11"/>
              </w:numPr>
              <w:rPr>
                <w:rFonts w:ascii="Arial" w:hAnsi="Arial" w:cs="Arial"/>
                <w:color w:val="000000"/>
                <w:sz w:val="18"/>
                <w:szCs w:val="18"/>
              </w:rPr>
            </w:pPr>
            <w:r>
              <w:rPr>
                <w:rFonts w:ascii="Arial" w:hAnsi="Arial" w:cs="Arial"/>
                <w:color w:val="000000"/>
                <w:sz w:val="18"/>
                <w:szCs w:val="18"/>
              </w:rPr>
              <w:t>kandidat ali ponudnik naročnika o tem nemudoma obvesti, vendar najpozneje 30 minut po roku za oddajo prijav ali ponudb;</w:t>
            </w:r>
          </w:p>
          <w:p w:rsidR="007936DD" w:rsidRDefault="002E7980">
            <w:pPr>
              <w:numPr>
                <w:ilvl w:val="0"/>
                <w:numId w:val="11"/>
              </w:numPr>
              <w:rPr>
                <w:rFonts w:ascii="Arial" w:hAnsi="Arial" w:cs="Arial"/>
                <w:color w:val="000000"/>
                <w:sz w:val="18"/>
                <w:szCs w:val="18"/>
              </w:rPr>
            </w:pPr>
            <w:r>
              <w:rPr>
                <w:rFonts w:ascii="Arial" w:hAnsi="Arial" w:cs="Arial"/>
                <w:color w:val="000000"/>
                <w:sz w:val="18"/>
                <w:szCs w:val="18"/>
              </w:rPr>
              <w:t>upravitelj elektronskega komunikacijskega sredstva, ki ga uporablja naročnik, nedelovanje potrdi naročniku;</w:t>
            </w:r>
          </w:p>
          <w:p w:rsidR="007936DD" w:rsidRDefault="002E7980">
            <w:pPr>
              <w:numPr>
                <w:ilvl w:val="0"/>
                <w:numId w:val="11"/>
              </w:numPr>
              <w:rPr>
                <w:rFonts w:ascii="Arial" w:hAnsi="Arial" w:cs="Arial"/>
                <w:color w:val="000000"/>
                <w:sz w:val="18"/>
                <w:szCs w:val="18"/>
              </w:rPr>
            </w:pPr>
            <w:r>
              <w:rPr>
                <w:rFonts w:ascii="Arial" w:hAnsi="Arial" w:cs="Arial"/>
                <w:color w:val="000000"/>
                <w:sz w:val="18"/>
                <w:szCs w:val="18"/>
              </w:rPr>
              <w:lastRenderedPageBreak/>
              <w:t>kandidatu ali ponudniku ni uspelo oddati prijave oziroma ponudbe;</w:t>
            </w:r>
          </w:p>
          <w:p w:rsidR="007936DD" w:rsidRDefault="002E7980">
            <w:pPr>
              <w:numPr>
                <w:ilvl w:val="0"/>
                <w:numId w:val="11"/>
              </w:numPr>
              <w:rPr>
                <w:rFonts w:ascii="Arial" w:hAnsi="Arial" w:cs="Arial"/>
                <w:color w:val="000000"/>
                <w:sz w:val="18"/>
                <w:szCs w:val="18"/>
              </w:rPr>
            </w:pPr>
            <w:r>
              <w:rPr>
                <w:rFonts w:ascii="Arial" w:hAnsi="Arial" w:cs="Arial"/>
                <w:color w:val="000000"/>
                <w:sz w:val="18"/>
                <w:szCs w:val="18"/>
              </w:rPr>
              <w:t>odpiranje prejetih prijav ali ponudb se še ni izvedlo.</w:t>
            </w:r>
          </w:p>
          <w:p w:rsidR="00A95343" w:rsidRDefault="00A95343" w:rsidP="00A95343">
            <w:pPr>
              <w:ind w:left="720"/>
              <w:rPr>
                <w:rFonts w:ascii="Arial" w:hAnsi="Arial" w:cs="Arial"/>
                <w:color w:val="000000"/>
                <w:sz w:val="18"/>
                <w:szCs w:val="18"/>
              </w:rPr>
            </w:pPr>
          </w:p>
        </w:tc>
      </w:tr>
    </w:tbl>
    <w:p w:rsidR="00176EE3" w:rsidRPr="008806CE" w:rsidRDefault="002E7980" w:rsidP="004948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lastRenderedPageBreak/>
        <w:t>ODPIRANJE PONUDB</w:t>
      </w:r>
    </w:p>
    <w:p w:rsidR="00176EE3" w:rsidRPr="00445A62" w:rsidRDefault="002E7980" w:rsidP="00494803">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176EE3" w:rsidRPr="00445A62" w:rsidRDefault="002E7980" w:rsidP="00494803">
      <w:pPr>
        <w:spacing w:before="120" w:after="120"/>
        <w:jc w:val="both"/>
        <w:rPr>
          <w:rFonts w:ascii="Arial" w:hAnsi="Arial" w:cs="Arial"/>
          <w:b/>
          <w:sz w:val="18"/>
          <w:szCs w:val="18"/>
        </w:rPr>
      </w:pPr>
      <w:r>
        <w:rPr>
          <w:rFonts w:ascii="Arial" w:hAnsi="Arial" w:cs="Arial"/>
          <w:b/>
          <w:sz w:val="18"/>
          <w:szCs w:val="18"/>
        </w:rPr>
        <w:t>Spletna aplikacija e-JN</w:t>
      </w:r>
    </w:p>
    <w:p w:rsidR="007936DD" w:rsidRDefault="002E7980">
      <w:pPr>
        <w:spacing w:before="225" w:after="225" w:line="240" w:lineRule="auto"/>
        <w:jc w:val="both"/>
      </w:pPr>
      <w:r>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rsidR="007936DD" w:rsidRDefault="002E7980">
      <w:pPr>
        <w:spacing w:before="225" w:after="225" w:line="240" w:lineRule="auto"/>
        <w:jc w:val="both"/>
        <w:rPr>
          <w:rFonts w:ascii="Arial" w:hAnsi="Arial" w:cs="Arial"/>
          <w:color w:val="000000"/>
          <w:sz w:val="18"/>
          <w:szCs w:val="18"/>
        </w:rPr>
      </w:pPr>
      <w:r>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rsidR="00A95343" w:rsidRDefault="00A95343">
      <w:pPr>
        <w:spacing w:before="225" w:after="225" w:line="240" w:lineRule="auto"/>
        <w:jc w:val="both"/>
      </w:pPr>
    </w:p>
    <w:p w:rsidR="00176EE3" w:rsidRPr="008806CE" w:rsidRDefault="002E7980" w:rsidP="004948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176EE3" w:rsidRPr="00445A62" w:rsidRDefault="002E7980" w:rsidP="00494803">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90 dni od roka za predložitev ponudb.</w:t>
      </w:r>
    </w:p>
    <w:p w:rsidR="007936DD" w:rsidRDefault="002E7980">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rsidR="00A95343" w:rsidRDefault="00A95343">
      <w:pPr>
        <w:spacing w:before="225" w:after="225" w:line="240" w:lineRule="auto"/>
        <w:jc w:val="both"/>
      </w:pPr>
    </w:p>
    <w:p w:rsidR="00176EE3" w:rsidRPr="008806CE" w:rsidRDefault="002E7980" w:rsidP="004948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176EE3" w:rsidRPr="00445A62" w:rsidRDefault="002E7980" w:rsidP="00494803">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7936DD" w:rsidRDefault="002E7980">
      <w:pPr>
        <w:spacing w:before="225" w:after="225" w:line="240" w:lineRule="auto"/>
        <w:jc w:val="both"/>
        <w:rPr>
          <w:rFonts w:ascii="Arial" w:hAnsi="Arial" w:cs="Arial"/>
          <w:color w:val="000000"/>
          <w:sz w:val="18"/>
          <w:szCs w:val="18"/>
        </w:rPr>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A95343" w:rsidRDefault="00A95343">
      <w:pPr>
        <w:spacing w:before="225" w:after="225" w:line="240" w:lineRule="auto"/>
        <w:jc w:val="both"/>
      </w:pPr>
    </w:p>
    <w:p w:rsidR="00176EE3" w:rsidRPr="008806CE" w:rsidRDefault="002E7980" w:rsidP="0049480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7936DD" w:rsidRDefault="002E7980">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tblPr>
      <w:tblGrid>
        <w:gridCol w:w="2867"/>
      </w:tblGrid>
      <w:tr w:rsidR="007936DD">
        <w:tc>
          <w:tcPr>
            <w:tcW w:w="0" w:type="auto"/>
            <w:tcMar>
              <w:top w:w="0" w:type="auto"/>
              <w:bottom w:w="0" w:type="auto"/>
            </w:tcMar>
          </w:tcPr>
          <w:p w:rsidR="007936DD" w:rsidRDefault="002E7980">
            <w:pPr>
              <w:numPr>
                <w:ilvl w:val="0"/>
                <w:numId w:val="12"/>
              </w:numPr>
              <w:rPr>
                <w:rFonts w:ascii="Arial" w:hAnsi="Arial" w:cs="Arial"/>
                <w:color w:val="000000"/>
                <w:sz w:val="18"/>
                <w:szCs w:val="18"/>
              </w:rPr>
            </w:pPr>
            <w:r>
              <w:rPr>
                <w:rFonts w:ascii="Arial" w:hAnsi="Arial" w:cs="Arial"/>
                <w:color w:val="000000"/>
                <w:sz w:val="18"/>
                <w:szCs w:val="18"/>
              </w:rPr>
              <w:t>Portal javnih naročil</w:t>
            </w:r>
          </w:p>
        </w:tc>
      </w:tr>
    </w:tbl>
    <w:p w:rsidR="007936DD" w:rsidRDefault="002E7980" w:rsidP="00BB7BB0">
      <w:pPr>
        <w:tabs>
          <w:tab w:val="left" w:pos="7655"/>
        </w:tabs>
        <w:spacing w:before="225" w:after="225" w:line="240" w:lineRule="auto"/>
        <w:jc w:val="both"/>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r w:rsidR="00912D43" w:rsidRPr="00912D43">
        <w:t xml:space="preserve"> </w:t>
      </w:r>
      <w:r w:rsidR="00912D43" w:rsidRPr="00912D43">
        <w:rPr>
          <w:rFonts w:ascii="Arial" w:hAnsi="Arial" w:cs="Arial"/>
          <w:color w:val="000000"/>
          <w:sz w:val="18"/>
          <w:szCs w:val="18"/>
        </w:rPr>
        <w:t>Vprašanja in odgovori na vprašanja na Portalu javnih naročil se štejejo kot sestavni del dokumentacije.</w:t>
      </w:r>
    </w:p>
    <w:p w:rsidR="007936DD" w:rsidRDefault="002E7980" w:rsidP="00BB7BB0">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7936DD" w:rsidRDefault="002E7980" w:rsidP="00BB7BB0">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176EE3" w:rsidRPr="00BB1848" w:rsidRDefault="00176EE3" w:rsidP="00494803">
      <w:pPr>
        <w:pStyle w:val="Paragraf"/>
        <w:spacing w:before="0" w:after="0"/>
        <w:rPr>
          <w:rFonts w:cs="Arial"/>
        </w:rPr>
      </w:pPr>
    </w:p>
    <w:p w:rsidR="00176EE3" w:rsidRPr="00445A62" w:rsidRDefault="00176EE3" w:rsidP="00494803">
      <w:pPr>
        <w:pStyle w:val="Paragraf"/>
        <w:spacing w:before="0" w:after="0"/>
        <w:jc w:val="both"/>
        <w:rPr>
          <w:rFonts w:ascii="Arial" w:hAnsi="Arial" w:cs="Arial"/>
        </w:rPr>
      </w:pPr>
    </w:p>
    <w:p w:rsidR="007936DD" w:rsidRDefault="002E7980">
      <w:pPr>
        <w:spacing w:after="0" w:line="240" w:lineRule="auto"/>
      </w:pPr>
      <w:r>
        <w:rPr>
          <w:rFonts w:ascii="Arial" w:hAnsi="Arial" w:cs="Arial"/>
          <w:color w:val="000000"/>
          <w:sz w:val="18"/>
          <w:szCs w:val="18"/>
        </w:rPr>
        <w:t xml:space="preserve">Datum: </w:t>
      </w:r>
      <w:r w:rsidR="00F027D7">
        <w:rPr>
          <w:rFonts w:ascii="Arial" w:hAnsi="Arial" w:cs="Arial"/>
          <w:color w:val="000000"/>
          <w:sz w:val="18"/>
          <w:szCs w:val="18"/>
        </w:rPr>
        <w:t>05</w:t>
      </w:r>
      <w:r w:rsidR="00B90183">
        <w:rPr>
          <w:rFonts w:ascii="Arial" w:hAnsi="Arial" w:cs="Arial"/>
          <w:color w:val="000000"/>
          <w:sz w:val="18"/>
          <w:szCs w:val="18"/>
        </w:rPr>
        <w:t>.0</w:t>
      </w:r>
      <w:r w:rsidR="00F027D7">
        <w:rPr>
          <w:rFonts w:ascii="Arial" w:hAnsi="Arial" w:cs="Arial"/>
          <w:color w:val="000000"/>
          <w:sz w:val="18"/>
          <w:szCs w:val="18"/>
        </w:rPr>
        <w:t>8</w:t>
      </w:r>
      <w:r w:rsidR="00B90183">
        <w:rPr>
          <w:rFonts w:ascii="Arial" w:hAnsi="Arial" w:cs="Arial"/>
          <w:color w:val="000000"/>
          <w:sz w:val="18"/>
          <w:szCs w:val="18"/>
        </w:rPr>
        <w:t>.2026</w:t>
      </w:r>
      <w:r>
        <w:rPr>
          <w:rFonts w:ascii="Arial" w:hAnsi="Arial" w:cs="Arial"/>
          <w:color w:val="000000"/>
          <w:sz w:val="18"/>
          <w:szCs w:val="18"/>
        </w:rPr>
        <w:br/>
        <w:t>Kraj: Kočevje</w:t>
      </w:r>
    </w:p>
    <w:tbl>
      <w:tblPr>
        <w:tblStyle w:val="NormalTablePHPDOCX"/>
        <w:tblW w:w="5000" w:type="pct"/>
        <w:tblInd w:w="108" w:type="dxa"/>
        <w:tblLook w:val="04A0"/>
      </w:tblPr>
      <w:tblGrid>
        <w:gridCol w:w="1006"/>
        <w:gridCol w:w="8280"/>
      </w:tblGrid>
      <w:tr w:rsidR="007936DD">
        <w:trPr>
          <w:cantSplit/>
        </w:trPr>
        <w:tc>
          <w:tcPr>
            <w:tcW w:w="0" w:type="auto"/>
            <w:tcMar>
              <w:top w:w="135" w:type="dxa"/>
              <w:bottom w:w="135" w:type="dxa"/>
            </w:tcMar>
            <w:vAlign w:val="center"/>
          </w:tcPr>
          <w:p w:rsidR="007936DD" w:rsidRDefault="007936DD"/>
        </w:tc>
        <w:tc>
          <w:tcPr>
            <w:tcW w:w="0" w:type="auto"/>
            <w:tcMar>
              <w:top w:w="135" w:type="dxa"/>
              <w:bottom w:w="135" w:type="dxa"/>
            </w:tcMar>
            <w:vAlign w:val="center"/>
          </w:tcPr>
          <w:p w:rsidR="007936DD" w:rsidRDefault="002E7980">
            <w:pPr>
              <w:jc w:val="right"/>
            </w:pPr>
            <w:r>
              <w:rPr>
                <w:rFonts w:ascii="Arial" w:hAnsi="Arial" w:cs="Arial"/>
                <w:color w:val="000000"/>
                <w:position w:val="-2"/>
                <w:sz w:val="18"/>
                <w:szCs w:val="18"/>
              </w:rPr>
              <w:t>Podpisnik:</w:t>
            </w:r>
            <w:r>
              <w:rPr>
                <w:rFonts w:ascii="Arial" w:hAnsi="Arial" w:cs="Arial"/>
                <w:color w:val="000000"/>
                <w:position w:val="-2"/>
                <w:sz w:val="18"/>
                <w:szCs w:val="18"/>
              </w:rPr>
              <w:br/>
            </w:r>
            <w:r>
              <w:rPr>
                <w:rFonts w:ascii="Arial" w:hAnsi="Arial" w:cs="Arial"/>
                <w:color w:val="000000"/>
                <w:position w:val="-2"/>
                <w:sz w:val="18"/>
                <w:szCs w:val="18"/>
              </w:rPr>
              <w:br/>
              <w:t>Gregor Košir, župan</w:t>
            </w:r>
          </w:p>
        </w:tc>
      </w:tr>
    </w:tbl>
    <w:p w:rsidR="007936DD" w:rsidRDefault="007936DD">
      <w:pPr>
        <w:sectPr w:rsidR="007936DD" w:rsidSect="00494803">
          <w:headerReference w:type="default" r:id="rId10"/>
          <w:footerReference w:type="default" r:id="rId11"/>
          <w:pgSz w:w="11906" w:h="16838"/>
          <w:pgMar w:top="1418" w:right="1418" w:bottom="1418" w:left="1418" w:header="567" w:footer="596" w:gutter="0"/>
          <w:cols w:space="708"/>
          <w:docGrid w:linePitch="360"/>
        </w:sectPr>
      </w:pPr>
    </w:p>
    <w:p w:rsidR="00176EE3" w:rsidRPr="00EF740C" w:rsidRDefault="002E7980" w:rsidP="00494803">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176EE3" w:rsidRDefault="00176EE3" w:rsidP="00494803">
      <w:pPr>
        <w:spacing w:before="120" w:after="120"/>
        <w:rPr>
          <w:rFonts w:ascii="Arial" w:hAnsi="Arial" w:cs="Arial"/>
          <w:sz w:val="18"/>
          <w:szCs w:val="18"/>
        </w:rPr>
      </w:pP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1. Splošna navodila</w:t>
            </w:r>
          </w:p>
        </w:tc>
      </w:tr>
    </w:tbl>
    <w:p w:rsidR="007936DD" w:rsidRDefault="002E7980">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rsidR="007936DD" w:rsidRDefault="002E7980">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7936DD" w:rsidRDefault="002E7980">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7936DD" w:rsidRDefault="002E7980">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rsidR="007936DD" w:rsidRDefault="002E7980">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rsidR="007936DD" w:rsidRDefault="002E7980">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rsidR="007936DD" w:rsidRDefault="002E7980">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rsidR="007936DD" w:rsidRDefault="007936DD">
      <w:pPr>
        <w:spacing w:before="225" w:after="225" w:line="240" w:lineRule="auto"/>
        <w:jc w:val="both"/>
      </w:pP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2. Zakoni in predpisi</w:t>
            </w:r>
          </w:p>
        </w:tc>
      </w:tr>
    </w:tbl>
    <w:p w:rsidR="007936DD" w:rsidRDefault="002E7980">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numPr>
                <w:ilvl w:val="0"/>
                <w:numId w:val="13"/>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rsidR="007936DD" w:rsidRDefault="002E7980">
            <w:pPr>
              <w:numPr>
                <w:ilvl w:val="0"/>
                <w:numId w:val="13"/>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rsidR="007936DD" w:rsidRDefault="002E7980">
            <w:pPr>
              <w:numPr>
                <w:ilvl w:val="0"/>
                <w:numId w:val="13"/>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rsidR="007936DD" w:rsidRDefault="002E7980">
            <w:pPr>
              <w:numPr>
                <w:ilvl w:val="0"/>
                <w:numId w:val="13"/>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rsidR="007936DD" w:rsidRDefault="002E7980">
            <w:pPr>
              <w:numPr>
                <w:ilvl w:val="0"/>
                <w:numId w:val="13"/>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7936DD" w:rsidRDefault="002E7980">
            <w:pPr>
              <w:numPr>
                <w:ilvl w:val="0"/>
                <w:numId w:val="13"/>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7936DD" w:rsidRDefault="002E7980">
            <w:pPr>
              <w:numPr>
                <w:ilvl w:val="0"/>
                <w:numId w:val="13"/>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7936DD" w:rsidRDefault="002E7980">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7936DD" w:rsidRDefault="002E7980">
      <w:pPr>
        <w:spacing w:before="225" w:after="225" w:line="240" w:lineRule="auto"/>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numPr>
                <w:ilvl w:val="0"/>
                <w:numId w:val="14"/>
              </w:numPr>
              <w:jc w:val="both"/>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7936DD" w:rsidRDefault="002E7980">
            <w:pPr>
              <w:numPr>
                <w:ilvl w:val="0"/>
                <w:numId w:val="14"/>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7936DD" w:rsidRDefault="002E7980">
      <w:pPr>
        <w:spacing w:before="225" w:after="225" w:line="240" w:lineRule="auto"/>
      </w:pPr>
      <w:r>
        <w:rPr>
          <w:rFonts w:ascii="Arial" w:hAnsi="Arial" w:cs="Arial"/>
          <w:color w:val="000000"/>
          <w:sz w:val="18"/>
          <w:szCs w:val="18"/>
        </w:rPr>
        <w:t>Izbrani ponudnik mora podatke posredovati naročniku v roku osmih dni od prejema naročnikovega poziva.</w:t>
      </w:r>
    </w:p>
    <w:p w:rsidR="007936DD" w:rsidRDefault="002E7980">
      <w:pPr>
        <w:spacing w:before="225" w:after="225" w:line="240" w:lineRule="auto"/>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7936DD" w:rsidRDefault="002E7980">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7936DD" w:rsidRDefault="002E7980">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3. Jezik razpisne dokumentacije in ponudbe ter oblika</w:t>
            </w:r>
          </w:p>
        </w:tc>
      </w:tr>
    </w:tbl>
    <w:p w:rsidR="007936DD" w:rsidRDefault="002E7980">
      <w:pPr>
        <w:spacing w:before="225" w:after="225" w:line="240" w:lineRule="auto"/>
        <w:jc w:val="both"/>
      </w:pPr>
      <w:r>
        <w:rPr>
          <w:rFonts w:ascii="Arial" w:hAnsi="Arial" w:cs="Arial"/>
          <w:color w:val="000000"/>
          <w:sz w:val="18"/>
          <w:szCs w:val="18"/>
        </w:rPr>
        <w:t xml:space="preserve">Razpisna dokumentacija je pripravljena v slovenskem jeziku. </w:t>
      </w:r>
      <w:r w:rsidRPr="00EB152D">
        <w:rPr>
          <w:rFonts w:ascii="Arial" w:hAnsi="Arial" w:cs="Arial"/>
          <w:b/>
          <w:bCs/>
          <w:color w:val="000000"/>
          <w:sz w:val="18"/>
          <w:szCs w:val="18"/>
        </w:rPr>
        <w:t>Ponudbe se oddajo v slovenskem jeziku</w:t>
      </w:r>
      <w:r>
        <w:rPr>
          <w:rFonts w:ascii="Arial" w:hAnsi="Arial" w:cs="Arial"/>
          <w:color w:val="000000"/>
          <w:sz w:val="18"/>
          <w:szCs w:val="18"/>
        </w:rPr>
        <w:t>.</w:t>
      </w:r>
    </w:p>
    <w:p w:rsidR="007936DD" w:rsidRDefault="002E7980">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7936DD" w:rsidRDefault="002E7980">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7936DD" w:rsidRDefault="002E7980">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rsidR="007936DD" w:rsidRDefault="002E7980">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4. Skupna ponudba</w:t>
            </w:r>
          </w:p>
        </w:tc>
      </w:tr>
    </w:tbl>
    <w:p w:rsidR="007936DD" w:rsidRDefault="002E7980">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numPr>
                <w:ilvl w:val="0"/>
                <w:numId w:val="15"/>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rsidR="007936DD" w:rsidRDefault="002E7980">
            <w:pPr>
              <w:numPr>
                <w:ilvl w:val="0"/>
                <w:numId w:val="15"/>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7936DD" w:rsidRDefault="002E7980">
            <w:pPr>
              <w:numPr>
                <w:ilvl w:val="0"/>
                <w:numId w:val="15"/>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7936DD" w:rsidRDefault="002E7980">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7936DD" w:rsidRDefault="002E7980">
            <w:pPr>
              <w:numPr>
                <w:ilvl w:val="0"/>
                <w:numId w:val="15"/>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7936DD" w:rsidRDefault="002E7980">
            <w:pPr>
              <w:numPr>
                <w:ilvl w:val="0"/>
                <w:numId w:val="15"/>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7936DD" w:rsidRDefault="002E7980">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7936DD" w:rsidRDefault="002E7980">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5. ESPD</w:t>
            </w:r>
          </w:p>
        </w:tc>
      </w:tr>
    </w:tbl>
    <w:p w:rsidR="007936DD" w:rsidRDefault="002E7980">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7936DD" w:rsidRDefault="002E7980">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7936DD" w:rsidRDefault="007936DD">
      <w:pPr>
        <w:spacing w:before="225" w:after="225" w:line="240" w:lineRule="auto"/>
      </w:pP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6. Ponudba s podizvajalci</w:t>
            </w:r>
          </w:p>
        </w:tc>
      </w:tr>
    </w:tbl>
    <w:p w:rsidR="007936DD" w:rsidRDefault="002E7980">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7936DD" w:rsidRDefault="002E7980">
      <w:pPr>
        <w:spacing w:before="225" w:after="225" w:line="240" w:lineRule="auto"/>
        <w:jc w:val="both"/>
      </w:pPr>
      <w:r>
        <w:rPr>
          <w:rFonts w:ascii="Arial" w:hAnsi="Arial" w:cs="Arial"/>
          <w:color w:val="000000"/>
          <w:sz w:val="18"/>
          <w:szCs w:val="18"/>
        </w:rPr>
        <w:t>Če bo ponudnik izvajal javno naročilo s podizvajalci, mora v ponudbi navesti:</w:t>
      </w:r>
    </w:p>
    <w:tbl>
      <w:tblPr>
        <w:tblStyle w:val="NormalTablePHPDOCX"/>
        <w:tblW w:w="0" w:type="auto"/>
        <w:tblInd w:w="108" w:type="dxa"/>
        <w:tblLook w:val="04A0"/>
      </w:tblPr>
      <w:tblGrid>
        <w:gridCol w:w="8060"/>
      </w:tblGrid>
      <w:tr w:rsidR="007936DD">
        <w:tc>
          <w:tcPr>
            <w:tcW w:w="0" w:type="auto"/>
            <w:tcMar>
              <w:top w:w="0" w:type="auto"/>
              <w:bottom w:w="0" w:type="auto"/>
            </w:tcMar>
          </w:tcPr>
          <w:p w:rsidR="007936DD" w:rsidRDefault="002E7980">
            <w:pPr>
              <w:numPr>
                <w:ilvl w:val="0"/>
                <w:numId w:val="16"/>
              </w:numPr>
              <w:jc w:val="both"/>
              <w:rPr>
                <w:rFonts w:ascii="Arial" w:hAnsi="Arial" w:cs="Arial"/>
                <w:color w:val="000000"/>
                <w:sz w:val="18"/>
                <w:szCs w:val="18"/>
              </w:rPr>
            </w:pPr>
            <w:r>
              <w:rPr>
                <w:rFonts w:ascii="Arial" w:hAnsi="Arial" w:cs="Arial"/>
                <w:color w:val="000000"/>
                <w:sz w:val="18"/>
                <w:szCs w:val="18"/>
              </w:rPr>
              <w:t>vse podizvajalce ter vsak del javnega naročila, ki ga namerava oddati v podizvajanje,</w:t>
            </w:r>
          </w:p>
          <w:p w:rsidR="007936DD" w:rsidRDefault="002E7980">
            <w:pPr>
              <w:numPr>
                <w:ilvl w:val="0"/>
                <w:numId w:val="16"/>
              </w:numPr>
              <w:jc w:val="both"/>
              <w:rPr>
                <w:rFonts w:ascii="Arial" w:hAnsi="Arial" w:cs="Arial"/>
                <w:color w:val="000000"/>
                <w:sz w:val="18"/>
                <w:szCs w:val="18"/>
              </w:rPr>
            </w:pPr>
            <w:r>
              <w:rPr>
                <w:rFonts w:ascii="Arial" w:hAnsi="Arial" w:cs="Arial"/>
                <w:color w:val="000000"/>
                <w:sz w:val="18"/>
                <w:szCs w:val="18"/>
              </w:rPr>
              <w:t>kontaktne podatke in zakonite zastopnike predlaganih podizvajalcev,</w:t>
            </w:r>
          </w:p>
          <w:p w:rsidR="007936DD" w:rsidRDefault="002E7980">
            <w:pPr>
              <w:numPr>
                <w:ilvl w:val="0"/>
                <w:numId w:val="16"/>
              </w:numPr>
              <w:jc w:val="both"/>
              <w:rPr>
                <w:rFonts w:ascii="Arial" w:hAnsi="Arial" w:cs="Arial"/>
                <w:color w:val="000000"/>
                <w:sz w:val="18"/>
                <w:szCs w:val="18"/>
              </w:rPr>
            </w:pPr>
            <w:r>
              <w:rPr>
                <w:rFonts w:ascii="Arial" w:hAnsi="Arial" w:cs="Arial"/>
                <w:color w:val="000000"/>
                <w:sz w:val="18"/>
                <w:szCs w:val="18"/>
              </w:rPr>
              <w:t>priložiti zahtevo podizvajalca za neposredno plačilo, če podizvajalec to zahteva.</w:t>
            </w:r>
          </w:p>
        </w:tc>
      </w:tr>
    </w:tbl>
    <w:p w:rsidR="007936DD" w:rsidRDefault="002E7980">
      <w:pPr>
        <w:spacing w:before="225" w:after="225" w:line="240" w:lineRule="auto"/>
        <w:jc w:val="both"/>
      </w:pPr>
      <w:r>
        <w:rPr>
          <w:rFonts w:ascii="Arial" w:hAnsi="Arial" w:cs="Arial"/>
          <w:color w:val="000000"/>
          <w:sz w:val="18"/>
          <w:szCs w:val="18"/>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rsidR="007936DD" w:rsidRDefault="002E7980">
      <w:pPr>
        <w:spacing w:before="225" w:after="225" w:line="240" w:lineRule="auto"/>
        <w:jc w:val="both"/>
      </w:pPr>
      <w:r>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predlaganih podizvajalcev ter priložiti zahtevo podizvajalca za neposredno plačilo, če podizvajalec to zahteva.</w:t>
      </w:r>
    </w:p>
    <w:p w:rsidR="007936DD" w:rsidRDefault="002E7980">
      <w:pPr>
        <w:spacing w:before="225" w:after="225" w:line="240" w:lineRule="auto"/>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w:t>
      </w:r>
    </w:p>
    <w:p w:rsidR="007936DD" w:rsidRDefault="002E7980">
      <w:pPr>
        <w:spacing w:before="225" w:after="225" w:line="240" w:lineRule="auto"/>
        <w:jc w:val="both"/>
      </w:pPr>
      <w:r>
        <w:rPr>
          <w:rFonts w:ascii="Arial" w:hAnsi="Arial" w:cs="Arial"/>
          <w:color w:val="000000"/>
          <w:sz w:val="18"/>
          <w:szCs w:val="18"/>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rsidR="007936DD" w:rsidRDefault="002E7980">
      <w:pPr>
        <w:spacing w:before="225" w:after="225" w:line="240" w:lineRule="auto"/>
        <w:jc w:val="both"/>
      </w:pPr>
      <w:r>
        <w:rPr>
          <w:rFonts w:ascii="Arial" w:hAnsi="Arial" w:cs="Arial"/>
          <w:color w:val="000000"/>
          <w:sz w:val="18"/>
          <w:szCs w:val="18"/>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7936DD" w:rsidRDefault="002E7980">
      <w:pPr>
        <w:spacing w:before="225" w:after="225" w:line="240" w:lineRule="auto"/>
        <w:jc w:val="both"/>
      </w:pPr>
      <w:r>
        <w:rPr>
          <w:rFonts w:ascii="Arial" w:hAnsi="Arial" w:cs="Arial"/>
          <w:color w:val="000000"/>
          <w:sz w:val="18"/>
          <w:szCs w:val="18"/>
        </w:rPr>
        <w:t>V kolikor podizvajalec v skladu z 2. in 3. odstavkom 94. člena ZJN-3, zahteva neposredno plačilo, se šteje, da je neposredno plačilo podizvajalcu obvezno, kar sta dolžan upoštevati naročnik in glavni izvajalec.</w:t>
      </w:r>
    </w:p>
    <w:p w:rsidR="007936DD" w:rsidRDefault="002E7980">
      <w:pPr>
        <w:spacing w:before="225" w:after="225" w:line="240" w:lineRule="auto"/>
        <w:jc w:val="both"/>
      </w:pPr>
      <w:r>
        <w:rPr>
          <w:rFonts w:ascii="Arial" w:hAnsi="Arial" w:cs="Arial"/>
          <w:color w:val="000000"/>
          <w:sz w:val="18"/>
          <w:szCs w:val="18"/>
        </w:rPr>
        <w:t>Kadar namerava ponudnik izvesti javno naročilo s podizvajalcem, ki zahteva neposredno plačilo v skladu s tem členom, mora:</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numPr>
                <w:ilvl w:val="0"/>
                <w:numId w:val="17"/>
              </w:numPr>
              <w:jc w:val="both"/>
              <w:rPr>
                <w:rFonts w:ascii="Arial" w:hAnsi="Arial" w:cs="Arial"/>
                <w:color w:val="000000"/>
                <w:sz w:val="18"/>
                <w:szCs w:val="18"/>
              </w:rPr>
            </w:pPr>
            <w:r>
              <w:rPr>
                <w:rFonts w:ascii="Arial" w:hAnsi="Arial" w:cs="Arial"/>
                <w:color w:val="000000"/>
                <w:sz w:val="18"/>
                <w:szCs w:val="18"/>
              </w:rPr>
              <w:t>glavni izvajalec v pogodbi pooblastiti naročnika, da na podlagi potrjenega računa oziroma situacije s strani glavnega izvajalca neposredno plačuje podizvajalcu,</w:t>
            </w:r>
          </w:p>
          <w:p w:rsidR="007936DD" w:rsidRDefault="002E7980">
            <w:pPr>
              <w:numPr>
                <w:ilvl w:val="0"/>
                <w:numId w:val="17"/>
              </w:numPr>
              <w:jc w:val="both"/>
              <w:rPr>
                <w:rFonts w:ascii="Arial" w:hAnsi="Arial" w:cs="Arial"/>
                <w:color w:val="000000"/>
                <w:sz w:val="18"/>
                <w:szCs w:val="18"/>
              </w:rPr>
            </w:pPr>
            <w:r>
              <w:rPr>
                <w:rFonts w:ascii="Arial" w:hAnsi="Arial" w:cs="Arial"/>
                <w:color w:val="000000"/>
                <w:sz w:val="18"/>
                <w:szCs w:val="18"/>
              </w:rPr>
              <w:t>podizvajalec predložiti soglasje, na podlagi katerega naročnik namesto ponudnika poravna podizvajalčevo terjatev do ponudnika,</w:t>
            </w:r>
          </w:p>
          <w:p w:rsidR="007936DD" w:rsidRDefault="002E7980">
            <w:pPr>
              <w:numPr>
                <w:ilvl w:val="0"/>
                <w:numId w:val="17"/>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7936DD" w:rsidRDefault="002E7980">
      <w:pPr>
        <w:spacing w:before="225" w:after="225" w:line="240" w:lineRule="auto"/>
        <w:jc w:val="both"/>
      </w:pPr>
      <w:r>
        <w:rPr>
          <w:rFonts w:ascii="Arial" w:hAnsi="Arial" w:cs="Arial"/>
          <w:color w:val="000000"/>
          <w:sz w:val="18"/>
          <w:szCs w:val="18"/>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7. Ustavitev postopka, zavrnitev vseh ponudb, odstop od izvedbe javnega naročila</w:t>
            </w:r>
          </w:p>
        </w:tc>
      </w:tr>
    </w:tbl>
    <w:p w:rsidR="007936DD" w:rsidRDefault="002E7980">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8. Zmanjšanje obsega naročila</w:t>
            </w:r>
          </w:p>
        </w:tc>
      </w:tr>
    </w:tbl>
    <w:p w:rsidR="007936DD" w:rsidRDefault="002E7980">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7936DD" w:rsidRDefault="002E7980">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9. Dopolnjevanje, spreminjanje ter pojasnjevanje ponudb</w:t>
            </w:r>
          </w:p>
        </w:tc>
      </w:tr>
    </w:tbl>
    <w:p w:rsidR="007936DD" w:rsidRDefault="002E7980">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7936DD" w:rsidRDefault="002E7980">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7936DD" w:rsidRDefault="002E7980">
      <w:pPr>
        <w:spacing w:before="225" w:after="225" w:line="240" w:lineRule="auto"/>
        <w:jc w:val="both"/>
      </w:pPr>
      <w:r>
        <w:rPr>
          <w:rFonts w:ascii="Arial" w:hAnsi="Arial" w:cs="Arial"/>
          <w:color w:val="000000"/>
          <w:sz w:val="18"/>
          <w:szCs w:val="18"/>
        </w:rPr>
        <w:lastRenderedPageBreak/>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7936DD" w:rsidRDefault="002E7980">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7936DD" w:rsidRDefault="002E7980">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7936DD" w:rsidRDefault="002E7980">
      <w:pPr>
        <w:spacing w:before="225" w:after="225" w:line="240" w:lineRule="auto"/>
        <w:jc w:val="both"/>
      </w:pPr>
      <w:r w:rsidRPr="005B1EE3">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10. Obvestilo o oddaji naročila</w:t>
            </w:r>
          </w:p>
        </w:tc>
      </w:tr>
    </w:tbl>
    <w:p w:rsidR="007936DD" w:rsidRDefault="002E7980">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7936DD" w:rsidRDefault="002E7980">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7936DD" w:rsidRDefault="002E7980">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7936DD" w:rsidRDefault="002E7980">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11. Sklenitev pogodbe in spremembe pogodbe</w:t>
            </w:r>
          </w:p>
        </w:tc>
      </w:tr>
    </w:tbl>
    <w:p w:rsidR="007936DD" w:rsidRDefault="002E7980">
      <w:pPr>
        <w:spacing w:before="225" w:after="225" w:line="240" w:lineRule="auto"/>
        <w:jc w:val="both"/>
      </w:pPr>
      <w:r>
        <w:rPr>
          <w:rFonts w:ascii="Arial" w:hAnsi="Arial" w:cs="Arial"/>
          <w:color w:val="000000"/>
          <w:sz w:val="18"/>
          <w:szCs w:val="18"/>
        </w:rPr>
        <w:t xml:space="preserve">Izbrani ponudnik bo pozvan k podpisu pogodbe. </w:t>
      </w:r>
      <w:r w:rsidR="00BB7BB0" w:rsidRPr="00BB7BB0">
        <w:rPr>
          <w:rFonts w:ascii="Arial" w:hAnsi="Arial" w:cs="Arial"/>
          <w:b/>
          <w:bCs/>
          <w:color w:val="000000"/>
          <w:sz w:val="18"/>
          <w:szCs w:val="18"/>
        </w:rPr>
        <w:t>Po pravnomočnosti odločitve o oddaji javnega naročila bo sklenjena tri-partitna pogodba med Občino Kočevje,  SiDG</w:t>
      </w:r>
      <w:r w:rsidR="00705635">
        <w:rPr>
          <w:rFonts w:ascii="Arial" w:hAnsi="Arial" w:cs="Arial"/>
          <w:b/>
          <w:bCs/>
          <w:color w:val="000000"/>
          <w:sz w:val="18"/>
          <w:szCs w:val="18"/>
        </w:rPr>
        <w:t xml:space="preserve"> d.o. o.</w:t>
      </w:r>
      <w:r w:rsidR="00BB7BB0" w:rsidRPr="00BB7BB0">
        <w:rPr>
          <w:rFonts w:ascii="Arial" w:hAnsi="Arial" w:cs="Arial"/>
          <w:b/>
          <w:bCs/>
          <w:color w:val="000000"/>
          <w:sz w:val="18"/>
          <w:szCs w:val="18"/>
        </w:rPr>
        <w:t xml:space="preserve"> in izvajalcem.</w:t>
      </w:r>
      <w:r w:rsidR="00BB7BB0" w:rsidRPr="00BB7BB0" w:rsidDel="00BB7BB0">
        <w:rPr>
          <w:rFonts w:ascii="Arial" w:hAnsi="Arial" w:cs="Arial"/>
          <w:color w:val="000000"/>
          <w:sz w:val="18"/>
          <w:szCs w:val="18"/>
        </w:rPr>
        <w:t xml:space="preserve"> </w:t>
      </w:r>
      <w:r>
        <w:rPr>
          <w:rFonts w:ascii="Arial" w:hAnsi="Arial" w:cs="Arial"/>
          <w:color w:val="000000"/>
          <w:sz w:val="18"/>
          <w:szCs w:val="18"/>
        </w:rPr>
        <w:t xml:space="preserve">Pogodba bo v primeru zahtevanega zavarovanja za dobro izvedbo sklenjena </w:t>
      </w:r>
      <w:r w:rsidR="00352D36" w:rsidRPr="005B1EE3">
        <w:rPr>
          <w:rFonts w:ascii="Arial" w:hAnsi="Arial" w:cs="Arial"/>
          <w:color w:val="000000"/>
          <w:sz w:val="18"/>
          <w:szCs w:val="18"/>
        </w:rPr>
        <w:t xml:space="preserve">pod odložnim pogojem </w:t>
      </w:r>
      <w:r>
        <w:rPr>
          <w:rFonts w:ascii="Arial" w:hAnsi="Arial" w:cs="Arial"/>
          <w:color w:val="000000"/>
          <w:sz w:val="18"/>
          <w:szCs w:val="18"/>
        </w:rPr>
        <w:t>do predložitve zahtevanega zavarovanja naročniku in do izpolnitve morebitnih drugih pogojev, kot izhajajo iz vzorca pogodbe in te razpisne dokumentacije.</w:t>
      </w:r>
    </w:p>
    <w:p w:rsidR="007936DD" w:rsidRDefault="002E7980">
      <w:pPr>
        <w:spacing w:before="225" w:after="225" w:line="240" w:lineRule="auto"/>
        <w:jc w:val="both"/>
      </w:pPr>
      <w:r>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rsidR="007936DD" w:rsidRDefault="002E7980">
      <w:pPr>
        <w:spacing w:before="225" w:after="225" w:line="240" w:lineRule="auto"/>
        <w:jc w:val="both"/>
      </w:pPr>
      <w:r>
        <w:rPr>
          <w:rFonts w:ascii="Arial" w:hAnsi="Arial" w:cs="Arial"/>
          <w:color w:val="000000"/>
          <w:sz w:val="18"/>
          <w:szCs w:val="18"/>
        </w:rPr>
        <w:t xml:space="preserve">V primeru, da je zahtevano zavarovanje za resnost ponudbe in bo ponudnik umaknil dano ponudbo, bo naročnik unovčil celotno finančno zavarovanje za resnost ponudbe, katerega mu je predložil ponudnik, ki je odstopil od </w:t>
      </w:r>
      <w:r>
        <w:rPr>
          <w:rFonts w:ascii="Arial" w:hAnsi="Arial" w:cs="Arial"/>
          <w:color w:val="000000"/>
          <w:sz w:val="18"/>
          <w:szCs w:val="18"/>
        </w:rPr>
        <w:lastRenderedPageBreak/>
        <w:t>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7936DD" w:rsidRDefault="007018D5">
      <w:pPr>
        <w:spacing w:before="225" w:after="225" w:line="240" w:lineRule="auto"/>
        <w:jc w:val="both"/>
      </w:pPr>
      <w:r>
        <w:rPr>
          <w:rFonts w:ascii="Arial" w:hAnsi="Arial" w:cs="Arial"/>
          <w:color w:val="000000"/>
          <w:sz w:val="18"/>
          <w:szCs w:val="18"/>
        </w:rPr>
        <w:t>P</w:t>
      </w:r>
      <w:r w:rsidR="002E7980">
        <w:rPr>
          <w:rFonts w:ascii="Arial" w:hAnsi="Arial" w:cs="Arial"/>
          <w:color w:val="000000"/>
          <w:sz w:val="18"/>
          <w:szCs w:val="18"/>
        </w:rPr>
        <w:t xml:space="preserve">ogodba o izvedbi javnega naročila </w:t>
      </w:r>
      <w:r>
        <w:rPr>
          <w:rFonts w:ascii="Arial" w:hAnsi="Arial" w:cs="Arial"/>
          <w:color w:val="000000"/>
          <w:sz w:val="18"/>
          <w:szCs w:val="18"/>
        </w:rPr>
        <w:t xml:space="preserve">se lahko </w:t>
      </w:r>
      <w:r w:rsidR="002E7980">
        <w:rPr>
          <w:rFonts w:ascii="Arial" w:hAnsi="Arial" w:cs="Arial"/>
          <w:color w:val="000000"/>
          <w:sz w:val="18"/>
          <w:szCs w:val="18"/>
        </w:rPr>
        <w:t xml:space="preserve">spremeni brez novega postopka javnega naročanja </w:t>
      </w:r>
      <w:r>
        <w:rPr>
          <w:rFonts w:ascii="Arial" w:hAnsi="Arial" w:cs="Arial"/>
          <w:color w:val="000000"/>
          <w:sz w:val="18"/>
          <w:szCs w:val="18"/>
        </w:rPr>
        <w:t>le v skladu s 95. členom ZJN-3.</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12. Zaupnost ponudbene dokumentacije</w:t>
            </w:r>
          </w:p>
        </w:tc>
      </w:tr>
    </w:tbl>
    <w:p w:rsidR="007936DD" w:rsidRDefault="002E7980">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7936DD" w:rsidRDefault="002E7980">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7936DD" w:rsidRDefault="002E7980">
      <w:pPr>
        <w:spacing w:before="225" w:after="225" w:line="240" w:lineRule="auto"/>
        <w:jc w:val="both"/>
      </w:pPr>
      <w:r>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numPr>
                <w:ilvl w:val="0"/>
                <w:numId w:val="19"/>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7936DD" w:rsidRDefault="002E7980">
            <w:pPr>
              <w:numPr>
                <w:ilvl w:val="0"/>
                <w:numId w:val="19"/>
              </w:numPr>
              <w:rPr>
                <w:rFonts w:ascii="Arial" w:hAnsi="Arial" w:cs="Arial"/>
                <w:color w:val="000000"/>
                <w:sz w:val="18"/>
                <w:szCs w:val="18"/>
              </w:rPr>
            </w:pPr>
            <w:r>
              <w:rPr>
                <w:rFonts w:ascii="Arial" w:hAnsi="Arial" w:cs="Arial"/>
                <w:color w:val="000000"/>
                <w:sz w:val="18"/>
                <w:szCs w:val="18"/>
              </w:rPr>
              <w:t>ima tržno vrednost;</w:t>
            </w:r>
          </w:p>
          <w:p w:rsidR="007936DD" w:rsidRDefault="002E7980">
            <w:pPr>
              <w:numPr>
                <w:ilvl w:val="0"/>
                <w:numId w:val="19"/>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7936DD" w:rsidRDefault="002E7980">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7936DD" w:rsidRDefault="002E7980">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7936DD" w:rsidRDefault="002E7980">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13. Način predložitve dokumentov v ponudbi</w:t>
            </w:r>
          </w:p>
        </w:tc>
      </w:tr>
    </w:tbl>
    <w:p w:rsidR="007936DD" w:rsidRDefault="002E7980">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rsidR="007936DD" w:rsidRDefault="002E7980">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936DD" w:rsidRDefault="002E7980">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7936DD" w:rsidRDefault="002E7980">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rsidR="007936DD" w:rsidRDefault="002E7980">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14. Veljavnost ponudbe</w:t>
            </w:r>
          </w:p>
        </w:tc>
      </w:tr>
    </w:tbl>
    <w:p w:rsidR="007936DD" w:rsidRDefault="002E7980">
      <w:pPr>
        <w:spacing w:before="225" w:after="225" w:line="240" w:lineRule="auto"/>
        <w:jc w:val="both"/>
      </w:pPr>
      <w:r>
        <w:rPr>
          <w:rFonts w:ascii="Arial" w:hAnsi="Arial" w:cs="Arial"/>
          <w:color w:val="000000"/>
          <w:sz w:val="18"/>
          <w:szCs w:val="18"/>
        </w:rPr>
        <w:t xml:space="preserve">Ponudba velja najmanj </w:t>
      </w:r>
      <w:r w:rsidRPr="001748EE">
        <w:rPr>
          <w:rFonts w:ascii="Arial" w:hAnsi="Arial" w:cs="Arial"/>
          <w:b/>
          <w:color w:val="000000"/>
          <w:sz w:val="18"/>
          <w:szCs w:val="18"/>
        </w:rPr>
        <w:t>90 dni</w:t>
      </w:r>
      <w:r>
        <w:rPr>
          <w:rFonts w:ascii="Arial" w:hAnsi="Arial" w:cs="Arial"/>
          <w:color w:val="000000"/>
          <w:sz w:val="18"/>
          <w:szCs w:val="18"/>
        </w:rPr>
        <w:t xml:space="preserve"> od roka za predložitev ponudb. V primeru krajšega roka veljavnosti ponudbe se ponudba zavrne.</w:t>
      </w:r>
    </w:p>
    <w:p w:rsidR="007936DD" w:rsidRDefault="002E7980">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15. Pravice naročnika</w:t>
            </w:r>
          </w:p>
        </w:tc>
      </w:tr>
    </w:tbl>
    <w:p w:rsidR="007936DD" w:rsidRPr="00EB152D" w:rsidRDefault="002E7980">
      <w:pPr>
        <w:spacing w:before="225" w:after="225" w:line="240" w:lineRule="auto"/>
        <w:jc w:val="both"/>
        <w:rPr>
          <w:b/>
          <w:bCs/>
        </w:rPr>
      </w:pPr>
      <w:r w:rsidRPr="00EB152D">
        <w:rPr>
          <w:rFonts w:ascii="Arial" w:hAnsi="Arial" w:cs="Arial"/>
          <w:b/>
          <w:bCs/>
          <w:color w:val="000000"/>
          <w:sz w:val="18"/>
          <w:szCs w:val="18"/>
        </w:rPr>
        <w:t>Naročnik lahko, če v postopku naročila male vrednosti pridobi ponudbe, ki niso skladne z dokumentacijo v zvezi z oddajo javnega naročila ali za katere je naročnik ugotovil, da so neobičajno nizke, ali ponudbe ponudnikov, ki niso ustrezno usposobljeni, ali ponudbe, katerih cena presega naročnikova zagotovljena sredstva, javno naročilo odda po konkurenčnem postopku s pogajanji.</w:t>
      </w:r>
    </w:p>
    <w:p w:rsidR="007936DD" w:rsidRPr="00EB152D" w:rsidRDefault="002E7980">
      <w:pPr>
        <w:spacing w:before="225" w:after="225" w:line="240" w:lineRule="auto"/>
        <w:jc w:val="both"/>
      </w:pPr>
      <w:r w:rsidRPr="00EB152D">
        <w:rPr>
          <w:rFonts w:ascii="Arial" w:hAnsi="Arial" w:cs="Arial"/>
          <w:color w:val="000000"/>
          <w:sz w:val="18"/>
          <w:szCs w:val="18"/>
        </w:rPr>
        <w:t>Naročniku v konkurenčnem postopku s pogajanji ni treba objaviti obvestila o javnem naročilu, če v postopek vključi vse ponudnike, ki izpolnjujejo pogoje za sodelovanje in zanje ne obstajajo razlogi za izključitev in so v predhodno izvedenem odprtem ali omejenem postopku ali postopku naročila male vrednosti predložili ponudbe v skladu s formalnimi zahtevami za postopek javnega naročanja.</w:t>
      </w:r>
    </w:p>
    <w:p w:rsidR="007936DD" w:rsidRDefault="002E7980">
      <w:pPr>
        <w:spacing w:before="225" w:after="225" w:line="240" w:lineRule="auto"/>
        <w:jc w:val="both"/>
      </w:pPr>
      <w:r>
        <w:rPr>
          <w:rFonts w:ascii="Arial" w:hAnsi="Arial" w:cs="Arial"/>
          <w:color w:val="000000"/>
          <w:sz w:val="18"/>
          <w:szCs w:val="18"/>
        </w:rPr>
        <w:t>Naročnik lahko, če v postopku naročila male vrednosti ne dobi nobene ponudbe ali nobene ustrezne ponudbe in da se prvotni pogoji javnega naročila bistveno ne spremenijo in da naročnik Evropski komisiji pošlje poročilo, če komisija to zahteva, odda javno naročilo po postopku s pogajanji brez predhodne objave. Pri tem se ponudba šteje za neustrezno, če ni relevantna za javno naročilo, ker brez bistvenih sprememb očitno ne ustreza potrebam in zahtevam naročnika, ki so določene v dokumentaciji v zvezi z oddajo javnega naročila.</w:t>
      </w:r>
    </w:p>
    <w:p w:rsidR="007936DD" w:rsidRDefault="002E7980">
      <w:pPr>
        <w:spacing w:before="225" w:after="225" w:line="240" w:lineRule="auto"/>
        <w:jc w:val="both"/>
      </w:pPr>
      <w:r>
        <w:rPr>
          <w:rFonts w:ascii="Arial" w:hAnsi="Arial" w:cs="Arial"/>
          <w:color w:val="000000"/>
          <w:sz w:val="18"/>
          <w:szCs w:val="18"/>
        </w:rPr>
        <w:t>Ko bo naročnik posredoval ponudnikom odločitev o oddaji naročila, bo isti dan objavil prostovoljno obvestilo za predhodno transparentnost</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r>
              <w:rPr>
                <w:rFonts w:ascii="Arial" w:hAnsi="Arial" w:cs="Arial"/>
                <w:b/>
                <w:bCs/>
                <w:color w:val="FFFFFF"/>
                <w:position w:val="-2"/>
                <w:sz w:val="18"/>
                <w:szCs w:val="18"/>
                <w:shd w:val="clear" w:color="auto" w:fill="000000"/>
              </w:rPr>
              <w:t>16. Pravno varstvo</w:t>
            </w:r>
          </w:p>
        </w:tc>
      </w:tr>
    </w:tbl>
    <w:p w:rsidR="007936DD" w:rsidRDefault="002E7980">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7936DD" w:rsidRDefault="002E7980">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7936DD" w:rsidRDefault="002E7980">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7936DD" w:rsidRDefault="002E7980">
      <w:pPr>
        <w:spacing w:before="225" w:after="225" w:line="240" w:lineRule="auto"/>
        <w:jc w:val="both"/>
      </w:pPr>
      <w:r>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7936DD" w:rsidRDefault="002E7980">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7936DD" w:rsidRDefault="002E7980">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7936DD" w:rsidRDefault="002E7980">
      <w:pPr>
        <w:spacing w:before="225" w:after="225" w:line="240" w:lineRule="auto"/>
        <w:jc w:val="both"/>
      </w:pPr>
      <w:r>
        <w:rPr>
          <w:rFonts w:ascii="Arial" w:hAnsi="Arial" w:cs="Arial"/>
          <w:color w:val="000000"/>
          <w:sz w:val="18"/>
          <w:szCs w:val="18"/>
        </w:rPr>
        <w:t>https://ejn.gov.si/sistem/pravno-varstvo.html</w:t>
      </w:r>
    </w:p>
    <w:p w:rsidR="007936DD" w:rsidRDefault="002E7980">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rsidR="007936DD" w:rsidRDefault="002E7980">
      <w:pPr>
        <w:spacing w:before="225" w:after="225" w:line="240" w:lineRule="auto"/>
        <w:jc w:val="both"/>
      </w:pPr>
      <w:r>
        <w:rPr>
          <w:rFonts w:ascii="Arial" w:hAnsi="Arial" w:cs="Arial"/>
          <w:color w:val="000000"/>
          <w:sz w:val="18"/>
          <w:szCs w:val="18"/>
        </w:rPr>
        <w:t>Zahtevek za revizijo se lahko vloži v roku iz 25. člena ZPVPJN.</w:t>
      </w:r>
    </w:p>
    <w:p w:rsidR="007936DD" w:rsidRDefault="002E7980">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rsidR="007936DD" w:rsidRDefault="007936DD">
      <w:pPr>
        <w:sectPr w:rsidR="007936DD" w:rsidSect="00D931BF">
          <w:pgSz w:w="11906" w:h="16838"/>
          <w:pgMar w:top="1418" w:right="1418" w:bottom="1418" w:left="1418" w:header="567" w:footer="680" w:gutter="0"/>
          <w:cols w:space="708"/>
          <w:docGrid w:linePitch="360"/>
        </w:sectPr>
      </w:pPr>
    </w:p>
    <w:p w:rsidR="00176EE3" w:rsidRPr="00A820C7" w:rsidRDefault="002E7980" w:rsidP="004948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176EE3" w:rsidRDefault="00176EE3" w:rsidP="00494803">
      <w:pPr>
        <w:rPr>
          <w:rFonts w:ascii="Arial" w:hAnsi="Arial" w:cs="Arial"/>
          <w:sz w:val="18"/>
          <w:szCs w:val="18"/>
        </w:rPr>
      </w:pPr>
    </w:p>
    <w:p w:rsidR="007936DD" w:rsidRDefault="002E7980">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7936DD" w:rsidRDefault="002E7980">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tblPr>
      <w:tblGrid>
        <w:gridCol w:w="1114"/>
        <w:gridCol w:w="3529"/>
        <w:gridCol w:w="4643"/>
      </w:tblGrid>
      <w:tr w:rsidR="007936DD">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Najnižja ponudbena cena: največ 75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 xml:space="preserve">V okviru tega merila bo ponudba z najnižjo skupno ponudbeno ceno z DDV prejela </w:t>
            </w:r>
            <w:r w:rsidR="00BF718F">
              <w:rPr>
                <w:rFonts w:ascii="Arial" w:hAnsi="Arial" w:cs="Arial"/>
                <w:color w:val="000000"/>
                <w:position w:val="-2"/>
                <w:sz w:val="18"/>
                <w:szCs w:val="18"/>
              </w:rPr>
              <w:t>7</w:t>
            </w:r>
            <w:r>
              <w:rPr>
                <w:rFonts w:ascii="Arial" w:hAnsi="Arial" w:cs="Arial"/>
                <w:color w:val="000000"/>
                <w:position w:val="-2"/>
                <w:sz w:val="18"/>
                <w:szCs w:val="18"/>
              </w:rPr>
              <w:t>5 točk, ostale ponudbe pa bodo prejele sorazmerno manjše število točk, glede na ponujeno ceno izračunano po naslednji formuli:                       </w:t>
            </w:r>
          </w:p>
          <w:p w:rsidR="007936DD" w:rsidRDefault="002E7980">
            <w:pPr>
              <w:spacing w:before="135" w:after="135"/>
              <w:jc w:val="both"/>
              <w:textAlignment w:val="center"/>
            </w:pPr>
            <w:r>
              <w:rPr>
                <w:rFonts w:ascii="Arial" w:hAnsi="Arial" w:cs="Arial"/>
                <w:color w:val="000000"/>
                <w:position w:val="-2"/>
                <w:sz w:val="18"/>
                <w:szCs w:val="18"/>
              </w:rPr>
              <w:t>T=75*C</w:t>
            </w:r>
            <w:r>
              <w:rPr>
                <w:rFonts w:ascii="Arial" w:hAnsi="Arial" w:cs="Arial"/>
                <w:color w:val="000000"/>
                <w:position w:val="-3"/>
                <w:sz w:val="16"/>
                <w:szCs w:val="16"/>
                <w:vertAlign w:val="subscript"/>
              </w:rPr>
              <w:t>min</w:t>
            </w:r>
            <w:r>
              <w:rPr>
                <w:rFonts w:ascii="Arial" w:hAnsi="Arial" w:cs="Arial"/>
                <w:color w:val="000000"/>
                <w:position w:val="-2"/>
                <w:sz w:val="18"/>
                <w:szCs w:val="18"/>
              </w:rPr>
              <w:t>/C</w:t>
            </w:r>
            <w:r>
              <w:rPr>
                <w:rFonts w:ascii="Arial" w:hAnsi="Arial" w:cs="Arial"/>
                <w:color w:val="000000"/>
                <w:position w:val="-3"/>
                <w:sz w:val="16"/>
                <w:szCs w:val="16"/>
                <w:vertAlign w:val="subscript"/>
              </w:rPr>
              <w:t>x</w:t>
            </w:r>
            <w:r>
              <w:rPr>
                <w:rFonts w:ascii="Arial" w:hAnsi="Arial" w:cs="Arial"/>
                <w:color w:val="000000"/>
                <w:position w:val="-2"/>
                <w:sz w:val="18"/>
                <w:szCs w:val="18"/>
              </w:rPr>
              <w:br/>
              <w:t>              </w:t>
            </w:r>
          </w:p>
          <w:p w:rsidR="007936DD" w:rsidRDefault="002E7980">
            <w:pPr>
              <w:spacing w:before="135" w:after="135"/>
              <w:jc w:val="both"/>
              <w:textAlignment w:val="center"/>
            </w:pPr>
            <w:r>
              <w:rPr>
                <w:rFonts w:ascii="Arial" w:hAnsi="Arial" w:cs="Arial"/>
                <w:b/>
                <w:bCs/>
                <w:color w:val="000000"/>
                <w:position w:val="-2"/>
                <w:sz w:val="18"/>
                <w:szCs w:val="18"/>
              </w:rPr>
              <w:t>Maksimalno število točk: 75</w:t>
            </w:r>
          </w:p>
          <w:p w:rsidR="007936DD" w:rsidRDefault="002E7980" w:rsidP="00553DDD">
            <w:pPr>
              <w:spacing w:before="135" w:after="135"/>
              <w:textAlignment w:val="center"/>
            </w:pPr>
            <w:r>
              <w:rPr>
                <w:rFonts w:ascii="Arial" w:hAnsi="Arial" w:cs="Arial"/>
                <w:color w:val="000000"/>
                <w:position w:val="-2"/>
                <w:sz w:val="18"/>
                <w:szCs w:val="18"/>
              </w:rPr>
              <w:t>C</w:t>
            </w:r>
            <w:r>
              <w:rPr>
                <w:rFonts w:ascii="Arial" w:hAnsi="Arial" w:cs="Arial"/>
                <w:color w:val="000000"/>
                <w:position w:val="-3"/>
                <w:sz w:val="16"/>
                <w:szCs w:val="16"/>
                <w:vertAlign w:val="subscript"/>
              </w:rPr>
              <w:t>min</w:t>
            </w:r>
            <w:r>
              <w:rPr>
                <w:rFonts w:ascii="Arial" w:hAnsi="Arial" w:cs="Arial"/>
                <w:color w:val="000000"/>
                <w:position w:val="-2"/>
                <w:sz w:val="18"/>
                <w:szCs w:val="18"/>
              </w:rPr>
              <w:t xml:space="preserve"> ... minimalna cena (najnižja skupna ponujena cena z DDV dopustnih ponudb)</w:t>
            </w:r>
            <w:r>
              <w:rPr>
                <w:rFonts w:ascii="Arial" w:hAnsi="Arial" w:cs="Arial"/>
                <w:color w:val="000000"/>
                <w:position w:val="-2"/>
                <w:sz w:val="18"/>
                <w:szCs w:val="18"/>
              </w:rPr>
              <w:br/>
              <w:t>C</w:t>
            </w:r>
            <w:r>
              <w:rPr>
                <w:rFonts w:ascii="Arial" w:hAnsi="Arial" w:cs="Arial"/>
                <w:color w:val="000000"/>
                <w:position w:val="-3"/>
                <w:sz w:val="16"/>
                <w:szCs w:val="16"/>
                <w:vertAlign w:val="subscript"/>
              </w:rPr>
              <w:t>x</w:t>
            </w:r>
            <w:r>
              <w:rPr>
                <w:rFonts w:ascii="Arial" w:hAnsi="Arial" w:cs="Arial"/>
                <w:color w:val="000000"/>
                <w:position w:val="-2"/>
                <w:sz w:val="18"/>
                <w:szCs w:val="18"/>
              </w:rPr>
              <w:t xml:space="preserve"> ... cena posameznega ponudnika z DDV</w:t>
            </w:r>
            <w:r>
              <w:rPr>
                <w:rFonts w:ascii="Arial" w:hAnsi="Arial" w:cs="Arial"/>
                <w:color w:val="000000"/>
                <w:position w:val="-2"/>
                <w:sz w:val="18"/>
                <w:szCs w:val="18"/>
              </w:rPr>
              <w:br/>
              <w:t>T ... število točk</w:t>
            </w:r>
          </w:p>
        </w:tc>
      </w:tr>
      <w:tr w:rsidR="007936DD">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Ponder 2:</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Multidisciplinarnost projektne skupine: največ 15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Gospodarski subjekt v okviru predmetnega merila prejme tri (3) točke za vsakega dodatnega člana projektne skupine:</w:t>
            </w:r>
          </w:p>
          <w:tbl>
            <w:tblPr>
              <w:tblStyle w:val="NormalTablePHPDOCX"/>
              <w:tblW w:w="0" w:type="auto"/>
              <w:tblLook w:val="04A0"/>
            </w:tblPr>
            <w:tblGrid>
              <w:gridCol w:w="4427"/>
            </w:tblGrid>
            <w:tr w:rsidR="007936DD">
              <w:tc>
                <w:tcPr>
                  <w:tcW w:w="0" w:type="auto"/>
                  <w:tcMar>
                    <w:top w:w="0" w:type="auto"/>
                    <w:bottom w:w="0" w:type="auto"/>
                  </w:tcMar>
                </w:tcPr>
                <w:p w:rsidR="007936DD" w:rsidRDefault="002E7980">
                  <w:pPr>
                    <w:numPr>
                      <w:ilvl w:val="0"/>
                      <w:numId w:val="20"/>
                    </w:numPr>
                    <w:rPr>
                      <w:rFonts w:ascii="Arial" w:hAnsi="Arial" w:cs="Arial"/>
                      <w:color w:val="000000"/>
                      <w:sz w:val="18"/>
                      <w:szCs w:val="18"/>
                    </w:rPr>
                  </w:pPr>
                  <w:r>
                    <w:rPr>
                      <w:rFonts w:ascii="Arial" w:hAnsi="Arial" w:cs="Arial"/>
                      <w:color w:val="000000"/>
                      <w:position w:val="-2"/>
                      <w:sz w:val="18"/>
                      <w:szCs w:val="18"/>
                    </w:rPr>
                    <w:t>arhitekta z licenco ZAPS »PA«;</w:t>
                  </w:r>
                </w:p>
                <w:p w:rsidR="007936DD" w:rsidRDefault="002E7980">
                  <w:pPr>
                    <w:numPr>
                      <w:ilvl w:val="0"/>
                      <w:numId w:val="20"/>
                    </w:numPr>
                    <w:rPr>
                      <w:rFonts w:ascii="Arial" w:hAnsi="Arial" w:cs="Arial"/>
                      <w:color w:val="000000"/>
                      <w:sz w:val="18"/>
                      <w:szCs w:val="18"/>
                    </w:rPr>
                  </w:pPr>
                  <w:r>
                    <w:rPr>
                      <w:rFonts w:ascii="Arial" w:hAnsi="Arial" w:cs="Arial"/>
                      <w:color w:val="000000"/>
                      <w:position w:val="-2"/>
                      <w:sz w:val="18"/>
                      <w:szCs w:val="18"/>
                    </w:rPr>
                    <w:t>krajinskega arhitekta z licenco ZAPS »KA«</w:t>
                  </w:r>
                </w:p>
                <w:p w:rsidR="007936DD" w:rsidRDefault="002E7980">
                  <w:pPr>
                    <w:numPr>
                      <w:ilvl w:val="0"/>
                      <w:numId w:val="20"/>
                    </w:numPr>
                    <w:rPr>
                      <w:rFonts w:ascii="Arial" w:hAnsi="Arial" w:cs="Arial"/>
                      <w:color w:val="000000"/>
                      <w:sz w:val="18"/>
                      <w:szCs w:val="18"/>
                    </w:rPr>
                  </w:pPr>
                  <w:r>
                    <w:rPr>
                      <w:rFonts w:ascii="Arial" w:hAnsi="Arial" w:cs="Arial"/>
                      <w:color w:val="000000"/>
                      <w:position w:val="-2"/>
                      <w:sz w:val="18"/>
                      <w:szCs w:val="18"/>
                    </w:rPr>
                    <w:t>prostorskega načrtovalca z licenco ZAPS »PPN«.</w:t>
                  </w:r>
                </w:p>
              </w:tc>
            </w:tr>
          </w:tbl>
          <w:p w:rsidR="007936DD" w:rsidRDefault="007936DD"/>
          <w:p w:rsidR="007936DD" w:rsidRDefault="002E7980">
            <w:pPr>
              <w:spacing w:before="135" w:after="135"/>
              <w:jc w:val="both"/>
              <w:textAlignment w:val="center"/>
            </w:pPr>
            <w:r>
              <w:rPr>
                <w:rFonts w:ascii="Arial" w:hAnsi="Arial" w:cs="Arial"/>
                <w:i/>
                <w:iCs/>
                <w:color w:val="000000"/>
                <w:position w:val="-2"/>
                <w:sz w:val="18"/>
                <w:szCs w:val="18"/>
              </w:rPr>
              <w:t>Upošteva se največ dva (2) dodatna člana enake izobrazbe oziroma iste licence.</w:t>
            </w:r>
          </w:p>
          <w:p w:rsidR="007936DD" w:rsidRDefault="002E7980">
            <w:pPr>
              <w:spacing w:before="135" w:after="135"/>
              <w:jc w:val="both"/>
              <w:textAlignment w:val="center"/>
            </w:pPr>
            <w:r>
              <w:rPr>
                <w:rFonts w:ascii="Arial" w:hAnsi="Arial" w:cs="Arial"/>
                <w:color w:val="000000"/>
                <w:position w:val="-2"/>
                <w:sz w:val="18"/>
                <w:szCs w:val="18"/>
              </w:rPr>
              <w:t>Ponudnik v okviru predmetnega merila prejme eno (1)  točko za vsakega dodatnega člana projektne skupin z najmanj univerzitetno izobrazbo ali s prime</w:t>
            </w:r>
            <w:r w:rsidR="00BF718F">
              <w:rPr>
                <w:rFonts w:ascii="Arial" w:hAnsi="Arial" w:cs="Arial"/>
                <w:color w:val="000000"/>
                <w:position w:val="-2"/>
                <w:sz w:val="18"/>
                <w:szCs w:val="18"/>
              </w:rPr>
              <w:t>r</w:t>
            </w:r>
            <w:r>
              <w:rPr>
                <w:rFonts w:ascii="Arial" w:hAnsi="Arial" w:cs="Arial"/>
                <w:color w:val="000000"/>
                <w:position w:val="-2"/>
                <w:sz w:val="18"/>
                <w:szCs w:val="18"/>
              </w:rPr>
              <w:t>ljivim nazivom druge bolonjske stopnje izobrazbe:</w:t>
            </w:r>
          </w:p>
          <w:tbl>
            <w:tblPr>
              <w:tblStyle w:val="NormalTablePHPDOCX"/>
              <w:tblW w:w="0" w:type="auto"/>
              <w:tblLook w:val="04A0"/>
            </w:tblPr>
            <w:tblGrid>
              <w:gridCol w:w="4427"/>
            </w:tblGrid>
            <w:tr w:rsidR="007936DD">
              <w:tc>
                <w:tcPr>
                  <w:tcW w:w="0" w:type="auto"/>
                  <w:tcMar>
                    <w:top w:w="0" w:type="auto"/>
                    <w:bottom w:w="0" w:type="auto"/>
                  </w:tcMar>
                </w:tcPr>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arhitekta ali urbanista (Fakulteta za arhitekturo);</w:t>
                  </w:r>
                </w:p>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krajinskega arhitekta (Biotehniška fakulteta);</w:t>
                  </w:r>
                </w:p>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prostorskega načrtovalca (Fakulteta za gradbeništvo in geodezijo);</w:t>
                  </w:r>
                </w:p>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geodeta (Fakulteta za gradbeništvo in geodezijo);</w:t>
                  </w:r>
                </w:p>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gradbenega inženirja (Fakulteta za gradbeništvo in geodezijo);</w:t>
                  </w:r>
                </w:p>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geografa (Filozofska fakulteta);</w:t>
                  </w:r>
                </w:p>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strokovnjaka s področja varstva okolja;</w:t>
                  </w:r>
                </w:p>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strokovnjaka s področja varstva pred naravnimi nesrečami (geolog, vodarski inženir)</w:t>
                  </w:r>
                </w:p>
                <w:p w:rsidR="007936DD" w:rsidRDefault="002E7980">
                  <w:pPr>
                    <w:numPr>
                      <w:ilvl w:val="0"/>
                      <w:numId w:val="21"/>
                    </w:numPr>
                    <w:rPr>
                      <w:rFonts w:ascii="Arial" w:hAnsi="Arial" w:cs="Arial"/>
                      <w:color w:val="000000"/>
                      <w:sz w:val="18"/>
                      <w:szCs w:val="18"/>
                    </w:rPr>
                  </w:pPr>
                  <w:r>
                    <w:rPr>
                      <w:rFonts w:ascii="Arial" w:hAnsi="Arial" w:cs="Arial"/>
                      <w:color w:val="000000"/>
                      <w:position w:val="-2"/>
                      <w:sz w:val="18"/>
                      <w:szCs w:val="18"/>
                    </w:rPr>
                    <w:t>informatika ali geoinformatika,</w:t>
                  </w:r>
                </w:p>
              </w:tc>
            </w:tr>
          </w:tbl>
          <w:p w:rsidR="007936DD" w:rsidRDefault="007936DD"/>
          <w:p w:rsidR="007936DD" w:rsidRDefault="002E7980">
            <w:pPr>
              <w:spacing w:before="135" w:after="135"/>
              <w:jc w:val="both"/>
              <w:textAlignment w:val="center"/>
            </w:pPr>
            <w:r>
              <w:rPr>
                <w:rFonts w:ascii="Arial" w:hAnsi="Arial" w:cs="Arial"/>
                <w:i/>
                <w:iCs/>
                <w:color w:val="000000"/>
                <w:position w:val="-2"/>
                <w:sz w:val="18"/>
                <w:szCs w:val="18"/>
              </w:rPr>
              <w:lastRenderedPageBreak/>
              <w:t>Upošteva se največ dva (2) dodatna člana enake izobrazbe.</w:t>
            </w:r>
          </w:p>
          <w:p w:rsidR="007936DD" w:rsidRDefault="002E7980">
            <w:pPr>
              <w:spacing w:before="135" w:after="135"/>
              <w:jc w:val="both"/>
              <w:textAlignment w:val="center"/>
            </w:pPr>
            <w:r>
              <w:rPr>
                <w:rFonts w:ascii="Arial" w:hAnsi="Arial" w:cs="Arial"/>
                <w:b/>
                <w:bCs/>
                <w:color w:val="000000"/>
                <w:position w:val="-2"/>
                <w:sz w:val="18"/>
                <w:szCs w:val="18"/>
              </w:rPr>
              <w:t>Po merilu multidisciplinarnosti projektne skupine lahko prejme ponudnik največ 15 točk</w:t>
            </w:r>
            <w:r>
              <w:rPr>
                <w:rFonts w:ascii="Arial" w:hAnsi="Arial" w:cs="Arial"/>
                <w:color w:val="000000"/>
                <w:position w:val="-2"/>
                <w:sz w:val="18"/>
                <w:szCs w:val="18"/>
              </w:rPr>
              <w:t>.</w:t>
            </w:r>
          </w:p>
        </w:tc>
      </w:tr>
      <w:tr w:rsidR="007936DD">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lastRenderedPageBreak/>
              <w:t>Ponder 3:</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Dodatne reference odgovornega vodje projektne skupine: največ 10 točk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Ponudnik prejme dodatne točke, za vsako dodatno referenco poleg že zahtevane reference za izpolnjevanja pogoja (Tehnična sposobnost / Pogoj 2 - Kadrovska sposobnost na str. _______). </w:t>
            </w:r>
          </w:p>
          <w:p w:rsidR="007936DD" w:rsidRPr="001748EE" w:rsidRDefault="002E7980">
            <w:pPr>
              <w:spacing w:before="135" w:after="135"/>
              <w:jc w:val="both"/>
              <w:textAlignment w:val="center"/>
              <w:rPr>
                <w:b/>
              </w:rPr>
            </w:pPr>
            <w:r w:rsidRPr="001748EE">
              <w:rPr>
                <w:rFonts w:ascii="Arial" w:hAnsi="Arial" w:cs="Arial"/>
                <w:b/>
                <w:color w:val="000000"/>
                <w:position w:val="-2"/>
                <w:sz w:val="18"/>
                <w:szCs w:val="18"/>
              </w:rPr>
              <w:t>Za vsak dodaten referenčni projekt bo naročnik dodelil 5 točk, vendar ne več kot skupno 10 točk.</w:t>
            </w:r>
          </w:p>
        </w:tc>
      </w:tr>
    </w:tbl>
    <w:p w:rsidR="007936DD" w:rsidRDefault="002E7980">
      <w:pPr>
        <w:spacing w:before="225" w:after="225" w:line="240" w:lineRule="auto"/>
      </w:pPr>
      <w:r>
        <w:rPr>
          <w:rFonts w:ascii="Arial" w:hAnsi="Arial" w:cs="Arial"/>
          <w:color w:val="000000"/>
          <w:sz w:val="18"/>
          <w:szCs w:val="18"/>
        </w:rPr>
        <w:t>Ekonomsko najugodnejša je ponudba z največjim številom doseženih točk.</w:t>
      </w:r>
    </w:p>
    <w:p w:rsidR="007936DD" w:rsidRPr="00553DDD" w:rsidRDefault="002E7980">
      <w:pPr>
        <w:spacing w:before="225" w:after="225" w:line="240" w:lineRule="auto"/>
        <w:rPr>
          <w:b/>
          <w:bCs/>
        </w:rPr>
      </w:pPr>
      <w:r w:rsidRPr="00553DDD">
        <w:rPr>
          <w:rFonts w:ascii="Arial" w:hAnsi="Arial" w:cs="Arial"/>
          <w:b/>
          <w:bCs/>
          <w:color w:val="000000"/>
          <w:sz w:val="18"/>
          <w:szCs w:val="18"/>
        </w:rPr>
        <w:t>P1 (75) + P2 (15) + P3 (10) = 100 TOČK </w:t>
      </w:r>
    </w:p>
    <w:p w:rsidR="007936DD" w:rsidRDefault="002E7980">
      <w:pPr>
        <w:spacing w:before="225" w:after="225" w:line="240" w:lineRule="auto"/>
      </w:pPr>
      <w:r>
        <w:rPr>
          <w:rFonts w:ascii="Arial" w:hAnsi="Arial" w:cs="Arial"/>
          <w:color w:val="000000"/>
          <w:sz w:val="18"/>
          <w:szCs w:val="18"/>
        </w:rPr>
        <w:t>DODATNO MERILO v primeru ponudb z enakim številom točk:</w:t>
      </w:r>
    </w:p>
    <w:p w:rsidR="007936DD" w:rsidRDefault="002E7980">
      <w:pPr>
        <w:spacing w:before="225" w:after="225" w:line="240" w:lineRule="auto"/>
      </w:pPr>
      <w:r>
        <w:rPr>
          <w:rFonts w:ascii="Arial" w:hAnsi="Arial" w:cs="Arial"/>
          <w:color w:val="000000"/>
          <w:sz w:val="18"/>
          <w:szCs w:val="18"/>
        </w:rPr>
        <w:t>V primeru, da naročnik prejme več ponudb, ki dosežejo enako število točk se bo kot dodatni odločilni kriterij za izbor upoštevalo merilo cene. V primeru, da so ponudbe s popolnoma enakim številom skupnih točk ter dosegajo enako število točk tudi na merilu cene, bo naročnik med njima izbral tisto ponudbo, ki je bila oddana prva.</w:t>
      </w:r>
    </w:p>
    <w:p w:rsidR="00176EE3" w:rsidRPr="00C25086" w:rsidRDefault="00176EE3" w:rsidP="00494803"/>
    <w:p w:rsidR="007936DD" w:rsidRDefault="007936DD">
      <w:pPr>
        <w:sectPr w:rsidR="007936DD" w:rsidSect="00D931BF">
          <w:pgSz w:w="11906" w:h="16838"/>
          <w:pgMar w:top="1418" w:right="1418" w:bottom="1418" w:left="1418" w:header="567" w:footer="680" w:gutter="0"/>
          <w:cols w:space="708"/>
          <w:docGrid w:linePitch="360"/>
        </w:sectPr>
      </w:pPr>
    </w:p>
    <w:p w:rsidR="006975C6" w:rsidRPr="00563971" w:rsidRDefault="002E7980" w:rsidP="00494803">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7936DD" w:rsidRDefault="002E7980">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7936DD" w:rsidRDefault="002E7980">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tblPr>
      <w:tblGrid>
        <w:gridCol w:w="4643"/>
      </w:tblGrid>
      <w:tr w:rsidR="007936DD">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7936DD" w:rsidRDefault="002E7980">
            <w:r>
              <w:rPr>
                <w:rFonts w:ascii="Arial" w:hAnsi="Arial" w:cs="Arial"/>
                <w:color w:val="FFFFFF"/>
                <w:position w:val="-2"/>
                <w:sz w:val="18"/>
                <w:szCs w:val="18"/>
              </w:rPr>
              <w:t>Razlogi za izključitev</w:t>
            </w:r>
          </w:p>
        </w:tc>
      </w:tr>
    </w:tbl>
    <w:p w:rsidR="007936DD" w:rsidRDefault="007936DD"/>
    <w:tbl>
      <w:tblPr>
        <w:tblStyle w:val="NormalTablePHPDOCX"/>
        <w:tblW w:w="9300" w:type="dxa"/>
        <w:tblInd w:w="108" w:type="dxa"/>
        <w:tblLook w:val="04A0"/>
      </w:tblPr>
      <w:tblGrid>
        <w:gridCol w:w="1860"/>
        <w:gridCol w:w="7440"/>
      </w:tblGrid>
      <w:tr w:rsidR="007936D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936DD" w:rsidRDefault="002E798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rsidR="007936DD" w:rsidRDefault="002E798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sidRPr="00BF718F">
              <w:rPr>
                <w:rFonts w:ascii="Arial" w:hAnsi="Arial" w:cs="Arial"/>
                <w:i/>
                <w:color w:val="000000"/>
                <w:position w:val="-2"/>
                <w:sz w:val="18"/>
                <w:szCs w:val="18"/>
              </w:rPr>
              <w:t xml:space="preserve">(v Del III: Razlogi za izključitev, oddelek A: Razlogi, povezani s kazenskimi obsodbami) </w:t>
            </w:r>
            <w:r>
              <w:rPr>
                <w:rFonts w:ascii="Arial" w:hAnsi="Arial" w:cs="Arial"/>
                <w:color w:val="000000"/>
                <w:position w:val="-2"/>
                <w:sz w:val="18"/>
                <w:szCs w:val="18"/>
              </w:rPr>
              <w:t>V kolikor je vaš odgovor v tem primeru DA, v navedena polja vpišite podatke, ki jih od vas zahteva ESPD. V primeru, da uveljavljate popravni mehanizem, z odgovorom DA na vprašanje »Ste sprejeli ukrepe, s katerimi ste dokazali svojo zanesljivost?« v polje »Prosimo opišite jih« napišete kršitve in ukrepe, s katerimi lahko dokažete svojo zanesljivost kljub obstoju razlogov za izključitev.</w:t>
            </w:r>
          </w:p>
          <w:p w:rsidR="007936DD" w:rsidRDefault="002E798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w:t>
            </w:r>
            <w:r w:rsidRPr="00BF718F">
              <w:rPr>
                <w:rFonts w:ascii="Arial" w:hAnsi="Arial" w:cs="Arial"/>
                <w:i/>
                <w:color w:val="000000"/>
                <w:position w:val="-2"/>
                <w:sz w:val="18"/>
                <w:szCs w:val="18"/>
              </w:rPr>
              <w:t xml:space="preserve">(v »Del III: Razlogi za izključitev, Oddelek D: Nacionalni razlogi za izključitev«) </w:t>
            </w:r>
            <w:r>
              <w:rPr>
                <w:rFonts w:ascii="Arial" w:hAnsi="Arial" w:cs="Arial"/>
                <w:color w:val="000000"/>
                <w:position w:val="-2"/>
                <w:sz w:val="18"/>
                <w:szCs w:val="18"/>
              </w:rPr>
              <w:t>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 in jo priložite ponudbi.</w:t>
            </w:r>
          </w:p>
          <w:p w:rsidR="007936DD" w:rsidRDefault="002E798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p w:rsidR="007936DD" w:rsidRDefault="002E7980">
            <w:pPr>
              <w:spacing w:before="135" w:after="135"/>
              <w:jc w:val="both"/>
              <w:textAlignment w:val="center"/>
            </w:pPr>
            <w:r>
              <w:rPr>
                <w:rFonts w:ascii="Arial" w:hAnsi="Arial" w:cs="Arial"/>
                <w:b/>
                <w:bCs/>
                <w:color w:val="000000"/>
                <w:position w:val="-2"/>
                <w:sz w:val="18"/>
                <w:szCs w:val="18"/>
              </w:rPr>
              <w:t>Preverbo izpolnjevanja pogojev bo naročnik izvedel sam.</w:t>
            </w:r>
            <w:r>
              <w:rPr>
                <w:rFonts w:ascii="Arial" w:hAnsi="Arial" w:cs="Arial"/>
                <w:color w:val="000000"/>
                <w:position w:val="-2"/>
                <w:sz w:val="18"/>
                <w:szCs w:val="18"/>
              </w:rPr>
              <w:t>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w:t>
            </w:r>
            <w:r>
              <w:rPr>
                <w:rFonts w:ascii="Arial" w:hAnsi="Arial" w:cs="Arial"/>
                <w:b/>
                <w:bCs/>
                <w:color w:val="000000"/>
                <w:position w:val="-2"/>
                <w:sz w:val="18"/>
                <w:szCs w:val="18"/>
              </w:rPr>
              <w:t>e-Dosje</w:t>
            </w:r>
            <w:r>
              <w:rPr>
                <w:rFonts w:ascii="Arial" w:hAnsi="Arial" w:cs="Arial"/>
                <w:color w:val="000000"/>
                <w:position w:val="-2"/>
                <w:sz w:val="18"/>
                <w:szCs w:val="18"/>
              </w:rPr>
              <w:t>).</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936DD" w:rsidRDefault="002E7980">
            <w:pPr>
              <w:spacing w:before="135" w:after="135"/>
              <w:jc w:val="both"/>
              <w:textAlignment w:val="center"/>
            </w:pPr>
            <w:r>
              <w:rPr>
                <w:rFonts w:ascii="Arial" w:hAnsi="Arial" w:cs="Arial"/>
                <w:color w:val="000000"/>
                <w:position w:val="-2"/>
                <w:sz w:val="18"/>
                <w:szCs w:val="18"/>
              </w:rPr>
              <w:lastRenderedPageBreak/>
              <w:t>Izpis iz sodnega ali drugega ustreznega registra v državi sedeža, iz katerega je razvidno, da ne obstajajo razlogi za izključitev.</w:t>
            </w:r>
          </w:p>
          <w:p w:rsidR="007936DD" w:rsidRDefault="002E798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p>
          <w:p w:rsidR="007936DD" w:rsidRDefault="002E798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w:t>
            </w:r>
            <w:r w:rsidRPr="00BF718F">
              <w:rPr>
                <w:rFonts w:ascii="Arial" w:hAnsi="Arial" w:cs="Arial"/>
                <w:i/>
                <w:color w:val="000000"/>
                <w:position w:val="-2"/>
                <w:sz w:val="18"/>
                <w:szCs w:val="18"/>
              </w:rPr>
              <w:t>(v Del III: Razlogi za izključitev, oddelek A: Razlogi, povezani s kazenskimi obsodbami)</w:t>
            </w:r>
          </w:p>
          <w:p w:rsidR="007936DD" w:rsidRDefault="002E798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sidRPr="00BF718F">
              <w:rPr>
                <w:rFonts w:ascii="Arial" w:hAnsi="Arial" w:cs="Arial"/>
                <w:i/>
                <w:color w:val="000000"/>
                <w:position w:val="-2"/>
                <w:sz w:val="18"/>
                <w:szCs w:val="18"/>
              </w:rPr>
              <w:t>(v »Del III: Razlogi za izključitev, Oddelek D: Nacionalni razlogi za izključitev«)</w:t>
            </w:r>
          </w:p>
          <w:p w:rsidR="007936DD" w:rsidRDefault="002E798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p>
          <w:p w:rsidR="007936DD" w:rsidRDefault="002E798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w:t>
            </w:r>
            <w:r>
              <w:rPr>
                <w:rFonts w:ascii="Arial" w:hAnsi="Arial" w:cs="Arial"/>
                <w:color w:val="000000"/>
                <w:position w:val="-2"/>
                <w:sz w:val="18"/>
                <w:szCs w:val="18"/>
              </w:rPr>
              <w:t> </w:t>
            </w:r>
            <w:r w:rsidRPr="00BF718F">
              <w:rPr>
                <w:rFonts w:ascii="Arial" w:hAnsi="Arial" w:cs="Arial"/>
                <w:i/>
                <w:color w:val="000000"/>
                <w:position w:val="-2"/>
                <w:sz w:val="18"/>
                <w:szCs w:val="18"/>
              </w:rPr>
              <w:t>(v Del III: Razlogi za izključitev, oddelek A: Razlogi, povezani s kazenskimi obsodbami)</w:t>
            </w:r>
          </w:p>
          <w:p w:rsidR="007936DD" w:rsidRDefault="002E7980">
            <w:pPr>
              <w:spacing w:before="135" w:after="135"/>
              <w:jc w:val="both"/>
              <w:textAlignment w:val="center"/>
            </w:pPr>
            <w:r>
              <w:rPr>
                <w:rFonts w:ascii="Arial" w:hAnsi="Arial" w:cs="Arial"/>
                <w:color w:val="000000"/>
                <w:position w:val="-2"/>
                <w:sz w:val="18"/>
                <w:szCs w:val="18"/>
              </w:rPr>
              <w:t>Izpolnjen </w:t>
            </w:r>
            <w:r>
              <w:rPr>
                <w:rFonts w:ascii="Arial" w:hAnsi="Arial" w:cs="Arial"/>
                <w:b/>
                <w:bCs/>
                <w:color w:val="000000"/>
                <w:position w:val="-2"/>
                <w:sz w:val="18"/>
                <w:szCs w:val="18"/>
              </w:rPr>
              <w:t>ESPD obrazec </w:t>
            </w:r>
            <w:r w:rsidRPr="00BF718F">
              <w:rPr>
                <w:rFonts w:ascii="Arial" w:hAnsi="Arial" w:cs="Arial"/>
                <w:i/>
                <w:color w:val="000000"/>
                <w:position w:val="-2"/>
                <w:sz w:val="18"/>
                <w:szCs w:val="18"/>
              </w:rPr>
              <w:t>(v »Del III: Razlogi za izključitev, Oddelek D: Nacionalni razlogi za izključitev«)</w:t>
            </w:r>
          </w:p>
          <w:p w:rsidR="007936DD" w:rsidRDefault="002E7980">
            <w:pPr>
              <w:spacing w:before="135" w:after="135"/>
              <w:jc w:val="both"/>
              <w:textAlignment w:val="center"/>
            </w:pPr>
            <w:r>
              <w:rPr>
                <w:rFonts w:ascii="Arial" w:hAnsi="Arial" w:cs="Arial"/>
                <w:color w:val="000000"/>
                <w:position w:val="-2"/>
                <w:sz w:val="18"/>
                <w:szCs w:val="18"/>
              </w:rPr>
              <w:t>Vnos podatkov (</w:t>
            </w:r>
            <w:r>
              <w:rPr>
                <w:rFonts w:ascii="Arial" w:hAnsi="Arial" w:cs="Arial"/>
                <w:b/>
                <w:bCs/>
                <w:color w:val="000000"/>
                <w:position w:val="-2"/>
                <w:sz w:val="18"/>
                <w:szCs w:val="18"/>
              </w:rPr>
              <w:t>ime, priimek, EMŠO, funkcija</w:t>
            </w:r>
            <w:r>
              <w:rPr>
                <w:rFonts w:ascii="Arial" w:hAnsi="Arial" w:cs="Arial"/>
                <w:color w:val="000000"/>
                <w:position w:val="-2"/>
                <w:sz w:val="18"/>
                <w:szCs w:val="18"/>
              </w:rPr>
              <w:t>) o vseh osebah, ki so članice upravnega, vodstvenega in nadzornega organa ali ki ima pooblastilo za njegovo zastopanje pa vpišite v del II: Informacije v povezavi z gospodarskim subjektom /  B: Informacije o predstavnikih gospodarskega subjekta).</w:t>
            </w:r>
          </w:p>
        </w:tc>
      </w:tr>
    </w:tbl>
    <w:p w:rsidR="007936DD" w:rsidRDefault="007936DD"/>
    <w:tbl>
      <w:tblPr>
        <w:tblStyle w:val="NormalTablePHPDOCX"/>
        <w:tblW w:w="9300" w:type="dxa"/>
        <w:tblInd w:w="108" w:type="dxa"/>
        <w:tblLook w:val="04A0"/>
      </w:tblPr>
      <w:tblGrid>
        <w:gridCol w:w="1860"/>
        <w:gridCol w:w="7440"/>
      </w:tblGrid>
      <w:tr w:rsidR="007936D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936DD" w:rsidRDefault="002E798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7936DD" w:rsidRDefault="002E798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sidRPr="00BF718F">
              <w:rPr>
                <w:rFonts w:ascii="Arial" w:hAnsi="Arial" w:cs="Arial"/>
                <w:i/>
                <w:color w:val="000000"/>
                <w:position w:val="-2"/>
                <w:sz w:val="18"/>
                <w:szCs w:val="18"/>
              </w:rPr>
              <w:t>(v »Del III: Razlogi za izključitev, Oddelek B: Razlogi, povezani s plačilom davkov ali prispevkov za socialno varnost«)</w:t>
            </w:r>
          </w:p>
          <w:p w:rsidR="007936DD" w:rsidRDefault="002E7980">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7936DD" w:rsidRDefault="002E7980">
            <w:pPr>
              <w:spacing w:before="135" w:after="135"/>
              <w:jc w:val="both"/>
              <w:textAlignment w:val="center"/>
            </w:pPr>
            <w:r>
              <w:rPr>
                <w:rFonts w:ascii="Arial" w:hAnsi="Arial" w:cs="Arial"/>
                <w:color w:val="000000"/>
                <w:position w:val="-2"/>
                <w:sz w:val="18"/>
                <w:szCs w:val="18"/>
              </w:rPr>
              <w:lastRenderedPageBreak/>
              <w:t>V kolikor bo gospodarski subjekt predložil zgolj Obrazec ESPD, lahko naročnik potrdilo pridobi sam.</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936DD" w:rsidRDefault="002E798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p>
          <w:p w:rsidR="007936DD" w:rsidRDefault="002E798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sidRPr="00BF718F">
              <w:rPr>
                <w:rFonts w:ascii="Arial" w:hAnsi="Arial" w:cs="Arial"/>
                <w:i/>
                <w:color w:val="000000"/>
                <w:position w:val="-2"/>
                <w:sz w:val="18"/>
                <w:szCs w:val="18"/>
              </w:rPr>
              <w:t>(v »Del III: Razlogi za izključitev, Oddelek B: Razlogi, povezani s plačilom davkov ali prispevkov za socialno varnost«)</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p>
          <w:p w:rsidR="007936DD" w:rsidRDefault="002E798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w:t>
            </w:r>
            <w:r w:rsidRPr="00BF718F">
              <w:rPr>
                <w:rFonts w:ascii="Arial" w:hAnsi="Arial" w:cs="Arial"/>
                <w:i/>
                <w:color w:val="000000"/>
                <w:position w:val="-2"/>
                <w:sz w:val="18"/>
                <w:szCs w:val="18"/>
              </w:rPr>
              <w:t>(v »Del III: Razlogi za izključitev, Oddelek B: Razlogi, povezani s plačilom davkov ali prispevkov za socialno varnost«)</w:t>
            </w:r>
          </w:p>
          <w:p w:rsidR="007936DD" w:rsidRDefault="002E798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w:t>
            </w:r>
          </w:p>
        </w:tc>
      </w:tr>
    </w:tbl>
    <w:p w:rsidR="007936DD" w:rsidRDefault="007936DD"/>
    <w:tbl>
      <w:tblPr>
        <w:tblStyle w:val="NormalTablePHPDOCX"/>
        <w:tblW w:w="9300" w:type="dxa"/>
        <w:tblInd w:w="108" w:type="dxa"/>
        <w:tblLook w:val="04A0"/>
      </w:tblPr>
      <w:tblGrid>
        <w:gridCol w:w="1860"/>
        <w:gridCol w:w="7440"/>
      </w:tblGrid>
      <w:tr w:rsidR="007936D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936DD" w:rsidRDefault="002E7980">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rsidR="007936DD" w:rsidRDefault="002E7980">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Pr="00BF718F" w:rsidRDefault="002E7980">
            <w:pPr>
              <w:spacing w:before="135" w:after="135"/>
              <w:jc w:val="both"/>
              <w:textAlignment w:val="center"/>
              <w:rPr>
                <w:i/>
              </w:rP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 III: Razlogi za izključitev, Oddelek D: Nacionalni razlogi za izključitev«)</w:t>
            </w:r>
          </w:p>
          <w:p w:rsidR="007936DD" w:rsidRDefault="002E7980">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both"/>
              <w:textAlignment w:val="center"/>
            </w:pPr>
            <w:r>
              <w:rPr>
                <w:rFonts w:ascii="Arial" w:hAnsi="Arial" w:cs="Arial"/>
                <w:color w:val="000000"/>
                <w:position w:val="-2"/>
                <w:sz w:val="18"/>
                <w:szCs w:val="18"/>
              </w:rPr>
              <w:t> </w:t>
            </w:r>
          </w:p>
          <w:p w:rsidR="007936DD" w:rsidRDefault="002E7980">
            <w:r>
              <w:rPr>
                <w:rFonts w:ascii="Arial" w:hAnsi="Arial" w:cs="Arial"/>
                <w:color w:val="000000"/>
                <w:position w:val="-2"/>
                <w:sz w:val="18"/>
                <w:szCs w:val="18"/>
              </w:rPr>
              <w:t xml:space="preserve"> /</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p>
          <w:p w:rsidR="007936DD" w:rsidRDefault="002E798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 III: Razlogi za izključitev, Oddelek D: Nacionalni razlogi za izključitev«)</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p>
          <w:p w:rsidR="007936DD" w:rsidRPr="00BF718F" w:rsidRDefault="002E7980">
            <w:pPr>
              <w:spacing w:before="135" w:after="135"/>
              <w:jc w:val="both"/>
              <w:textAlignment w:val="center"/>
              <w:rPr>
                <w:i/>
              </w:rPr>
            </w:pPr>
            <w:r>
              <w:rPr>
                <w:rFonts w:ascii="Arial" w:hAnsi="Arial" w:cs="Arial"/>
                <w:b/>
                <w:bCs/>
                <w:color w:val="000000"/>
                <w:position w:val="-2"/>
                <w:sz w:val="18"/>
                <w:szCs w:val="18"/>
              </w:rPr>
              <w:lastRenderedPageBreak/>
              <w:t>Izpolnjen ESPD obrazec</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 III: Razlogi za izključitev, Oddelek D: Nacionalni razlogi za izključitev«)</w:t>
            </w:r>
          </w:p>
          <w:p w:rsidR="007936DD" w:rsidRDefault="002E7980">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7936DD" w:rsidRDefault="007936DD"/>
    <w:tbl>
      <w:tblPr>
        <w:tblStyle w:val="NormalTablePHPDOCX"/>
        <w:tblW w:w="9300" w:type="dxa"/>
        <w:tblInd w:w="108" w:type="dxa"/>
        <w:tblLook w:val="04A0"/>
      </w:tblPr>
      <w:tblGrid>
        <w:gridCol w:w="1860"/>
        <w:gridCol w:w="7440"/>
      </w:tblGrid>
      <w:tr w:rsidR="007936DD">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7936DD" w:rsidRDefault="002E7980">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936DD" w:rsidRDefault="002E7980">
            <w:pPr>
              <w:spacing w:before="135" w:after="135"/>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p w:rsidR="007936DD" w:rsidRDefault="007936DD">
            <w:pPr>
              <w:spacing w:before="135" w:after="135"/>
              <w:textAlignment w:val="center"/>
            </w:pP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 III: Razlogi za izključitev, Oddelek D: Nacionalni razlogi za izključitev«).</w:t>
            </w:r>
            <w:r>
              <w:rPr>
                <w:rFonts w:ascii="Arial" w:hAnsi="Arial" w:cs="Arial"/>
                <w:color w:val="000000"/>
                <w:position w:val="-2"/>
                <w:sz w:val="18"/>
                <w:szCs w:val="18"/>
              </w:rPr>
              <w:t xml:space="preserve"> V kolikor je vaš odgovor v tem primeru DA in uveljavljate popravni mehanizem, kršitve in ukrepe, s katerimi lahko dokažete svojo zanesljivost kljub obstoju navedenega razloga za izključitev, navedite v lastni izjavi in jo priložite ponudbi.</w:t>
            </w:r>
          </w:p>
          <w:p w:rsidR="007936DD" w:rsidRDefault="002E7980">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 V kolikor bo gospodarski subjekt predložil zgolj Obrazec ESPD, lahko naročnik potrdilo pridobi sam.</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p>
          <w:p w:rsidR="007936DD" w:rsidRDefault="002E798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 III: Razlogi za izključitev, Oddelek D: Nacionalni razlogi za izključitev«).</w:t>
            </w:r>
            <w:r>
              <w:rPr>
                <w:rFonts w:ascii="Arial" w:hAnsi="Arial" w:cs="Arial"/>
                <w:color w:val="000000"/>
                <w:position w:val="-2"/>
                <w:sz w:val="18"/>
                <w:szCs w:val="18"/>
              </w:rPr>
              <w:t xml:space="preserve"> V kolikor je vaš odgovor v tem primeru DA in uveljavljate popravni mehanizem, kršitve in ukrepe, s katerimi lahko dokažete svojo zanesljivost kljub obstoju navedenega razloga za izključitev, navedite v lastni izjavi in jo priložite ponudbi.</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p>
          <w:p w:rsidR="007936DD" w:rsidRDefault="002E7980">
            <w:pPr>
              <w:spacing w:before="135" w:after="135"/>
              <w:jc w:val="both"/>
              <w:textAlignment w:val="center"/>
            </w:pPr>
            <w:r>
              <w:rPr>
                <w:rFonts w:ascii="Arial" w:hAnsi="Arial" w:cs="Arial"/>
                <w:b/>
                <w:bCs/>
                <w:color w:val="000000"/>
                <w:position w:val="-2"/>
                <w:sz w:val="18"/>
                <w:szCs w:val="18"/>
              </w:rPr>
              <w:t>Izpolnjen obrazec ESPD</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 III: Razlogi za izključitev, Oddelek D: Nacionalni razlogi za izključitev«).</w:t>
            </w:r>
            <w:r>
              <w:rPr>
                <w:rFonts w:ascii="Arial" w:hAnsi="Arial" w:cs="Arial"/>
                <w:color w:val="000000"/>
                <w:position w:val="-2"/>
                <w:sz w:val="18"/>
                <w:szCs w:val="18"/>
              </w:rPr>
              <w:t xml:space="preserve"> V kolikor je vaš odgovor v tem primeru DA in uveljavljate popravni mehanizem, kršitve in ukrepe, s katerimi lahko dokažete svojo zanesljivost kljub obstoju navedenega razloga za izključitev, navedite v lastni izjavi in jo priložite ponudbi.</w:t>
            </w:r>
          </w:p>
        </w:tc>
      </w:tr>
    </w:tbl>
    <w:p w:rsidR="007936DD" w:rsidRDefault="007936DD"/>
    <w:tbl>
      <w:tblPr>
        <w:tblStyle w:val="NormalTablePHPDOCX"/>
        <w:tblW w:w="2500" w:type="pct"/>
        <w:tblInd w:w="108" w:type="dxa"/>
        <w:tblLook w:val="04A0"/>
      </w:tblPr>
      <w:tblGrid>
        <w:gridCol w:w="4643"/>
      </w:tblGrid>
      <w:tr w:rsidR="007936DD">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7936DD" w:rsidRDefault="002E7980">
            <w:r>
              <w:rPr>
                <w:rFonts w:ascii="Arial" w:hAnsi="Arial" w:cs="Arial"/>
                <w:color w:val="FFFFFF"/>
                <w:position w:val="-2"/>
                <w:sz w:val="18"/>
                <w:szCs w:val="18"/>
              </w:rPr>
              <w:lastRenderedPageBreak/>
              <w:t>Poslovna in finančna sposobnost</w:t>
            </w:r>
          </w:p>
        </w:tc>
      </w:tr>
    </w:tbl>
    <w:p w:rsidR="007936DD" w:rsidRDefault="007936DD"/>
    <w:tbl>
      <w:tblPr>
        <w:tblStyle w:val="NormalTablePHPDOCX"/>
        <w:tblW w:w="9300" w:type="dxa"/>
        <w:tblInd w:w="108" w:type="dxa"/>
        <w:tblLook w:val="04A0"/>
      </w:tblPr>
      <w:tblGrid>
        <w:gridCol w:w="1860"/>
        <w:gridCol w:w="7440"/>
      </w:tblGrid>
      <w:tr w:rsidR="007936D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936DD" w:rsidRDefault="002E798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Neblokade poslovnih računov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textAlignment w:val="center"/>
            </w:pPr>
            <w:r>
              <w:rPr>
                <w:rFonts w:ascii="Arial" w:hAnsi="Arial" w:cs="Arial"/>
                <w:color w:val="000000"/>
                <w:position w:val="-2"/>
                <w:sz w:val="18"/>
                <w:szCs w:val="18"/>
              </w:rPr>
              <w:t>Ponudnik na dan oddaje ponudb ni imel blokiranega nobenega poslovnega računa.</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Delu IV: Pogoji za sodelovanje, B: Ekonomski in finančni položaj, Druge ekonomske in finančne zahteve)</w:t>
            </w:r>
          </w:p>
          <w:p w:rsidR="007936DD" w:rsidRDefault="002E7980">
            <w:pPr>
              <w:spacing w:before="135" w:after="135"/>
              <w:jc w:val="both"/>
              <w:textAlignment w:val="center"/>
            </w:pPr>
            <w:r>
              <w:rPr>
                <w:rFonts w:ascii="Arial" w:hAnsi="Arial" w:cs="Arial"/>
                <w:color w:val="000000"/>
                <w:position w:val="-2"/>
                <w:sz w:val="18"/>
                <w:szCs w:val="18"/>
              </w:rPr>
              <w:t>V polju "Razmerje" ponudnik vpiše število 0,00, če izpolnjuje naveden pogoj.</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both"/>
              <w:textAlignment w:val="center"/>
            </w:pPr>
            <w:r>
              <w:rPr>
                <w:rFonts w:ascii="Arial" w:hAnsi="Arial" w:cs="Arial"/>
                <w:color w:val="000000"/>
                <w:position w:val="-2"/>
                <w:sz w:val="18"/>
                <w:szCs w:val="18"/>
              </w:rPr>
              <w:t> </w:t>
            </w:r>
          </w:p>
          <w:p w:rsidR="007936DD" w:rsidRDefault="002E7980">
            <w:r>
              <w:rPr>
                <w:rFonts w:ascii="Arial" w:hAnsi="Arial" w:cs="Arial"/>
                <w:color w:val="000000"/>
                <w:position w:val="-2"/>
                <w:sz w:val="18"/>
                <w:szCs w:val="18"/>
              </w:rPr>
              <w:t xml:space="preserve"> /</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sidP="00BF71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r w:rsidR="00BF718F">
              <w:rPr>
                <w:rFonts w:ascii="Arial" w:hAnsi="Arial" w:cs="Arial"/>
                <w:color w:val="000000"/>
                <w:position w:val="-2"/>
                <w:sz w:val="18"/>
                <w:szCs w:val="18"/>
              </w:rPr>
              <w:t>.</w:t>
            </w:r>
          </w:p>
          <w:p w:rsidR="00BF718F" w:rsidRDefault="00BF718F" w:rsidP="00BF718F">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Delu IV: Pogoji za sodelovanje, B: Ekonomski in finančni položaj, Druge ekonomske in finančne zahteve)</w:t>
            </w:r>
          </w:p>
          <w:p w:rsidR="00BF718F" w:rsidRDefault="00BF718F" w:rsidP="00BF718F">
            <w:pPr>
              <w:spacing w:before="135" w:after="135"/>
              <w:jc w:val="both"/>
              <w:textAlignment w:val="center"/>
            </w:pPr>
            <w:r>
              <w:rPr>
                <w:rFonts w:ascii="Arial" w:hAnsi="Arial" w:cs="Arial"/>
                <w:color w:val="000000"/>
                <w:position w:val="-2"/>
                <w:sz w:val="18"/>
                <w:szCs w:val="18"/>
              </w:rPr>
              <w:t>V polju "Razmerje" ponudnik vpiše število 0,00, če izpolnjuje naveden pogoj.</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sidP="00BF718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r w:rsidR="00BF718F">
              <w:rPr>
                <w:rFonts w:ascii="Arial" w:hAnsi="Arial" w:cs="Arial"/>
                <w:color w:val="000000"/>
                <w:position w:val="-2"/>
                <w:sz w:val="18"/>
                <w:szCs w:val="18"/>
              </w:rPr>
              <w:t>.</w:t>
            </w:r>
          </w:p>
          <w:p w:rsidR="00BF718F" w:rsidRDefault="00BF718F" w:rsidP="00BF718F">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Delu IV: Pogoji za sodelovanje, B: Ekonomski in finančni položaj, Druge ekonomske in finančne zahteve)</w:t>
            </w:r>
          </w:p>
          <w:p w:rsidR="00BF718F" w:rsidRDefault="00BF718F" w:rsidP="00BF718F">
            <w:pPr>
              <w:spacing w:before="135" w:after="135"/>
              <w:jc w:val="both"/>
              <w:textAlignment w:val="center"/>
            </w:pPr>
            <w:r>
              <w:rPr>
                <w:rFonts w:ascii="Arial" w:hAnsi="Arial" w:cs="Arial"/>
                <w:color w:val="000000"/>
                <w:position w:val="-2"/>
                <w:sz w:val="18"/>
                <w:szCs w:val="18"/>
              </w:rPr>
              <w:t>V polju "Razmerje" ponudnik vpiše število 0,00, če izpolnjuje naveden pogoj.</w:t>
            </w:r>
          </w:p>
        </w:tc>
      </w:tr>
    </w:tbl>
    <w:p w:rsidR="007936DD" w:rsidRDefault="007936DD"/>
    <w:tbl>
      <w:tblPr>
        <w:tblStyle w:val="NormalTablePHPDOCX"/>
        <w:tblW w:w="9300" w:type="dxa"/>
        <w:tblInd w:w="108" w:type="dxa"/>
        <w:tblLook w:val="04A0"/>
      </w:tblPr>
      <w:tblGrid>
        <w:gridCol w:w="1860"/>
        <w:gridCol w:w="7440"/>
      </w:tblGrid>
      <w:tr w:rsidR="007936DD">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7936DD" w:rsidRDefault="002E798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7936DD" w:rsidRDefault="002E7980">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w:t>
            </w:r>
            <w:r w:rsidRPr="00BF718F">
              <w:rPr>
                <w:rFonts w:ascii="Arial" w:hAnsi="Arial" w:cs="Arial"/>
                <w:i/>
                <w:color w:val="000000"/>
                <w:position w:val="-2"/>
                <w:sz w:val="18"/>
                <w:szCs w:val="18"/>
              </w:rPr>
              <w:t>(v Delu IV: Pogoji za sodelovanje, A: Ustreznost., Vpis v ustrezni poklicni register)</w:t>
            </w:r>
          </w:p>
          <w:p w:rsidR="007936DD" w:rsidRDefault="002E7980">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7936DD" w:rsidRDefault="002E7980">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r w:rsidR="00BF718F">
              <w:rPr>
                <w:rFonts w:ascii="Arial" w:hAnsi="Arial" w:cs="Arial"/>
                <w:color w:val="000000"/>
                <w:position w:val="-2"/>
                <w:sz w:val="18"/>
                <w:szCs w:val="18"/>
              </w:rPr>
              <w:t>.</w:t>
            </w:r>
          </w:p>
          <w:p w:rsidR="007936DD" w:rsidRDefault="002E7980">
            <w:pPr>
              <w:spacing w:before="135" w:after="135"/>
              <w:jc w:val="both"/>
              <w:textAlignment w:val="center"/>
            </w:pPr>
            <w:r>
              <w:rPr>
                <w:rFonts w:ascii="Arial" w:hAnsi="Arial" w:cs="Arial"/>
                <w:color w:val="000000"/>
                <w:position w:val="-2"/>
                <w:sz w:val="18"/>
                <w:szCs w:val="18"/>
              </w:rPr>
              <w:t>Partnerji morajo pogoj izpolnjevati v obsegu, v katerem prevzemajo izvedbo del. </w:t>
            </w:r>
          </w:p>
          <w:p w:rsidR="007936DD" w:rsidRDefault="002E798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 sodelovanje, A: Ustreznost., Vpis v ustrezni poklicni register)</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MORAJO izpolnjevati pogoj</w:t>
            </w:r>
            <w:r w:rsidR="00BF718F">
              <w:rPr>
                <w:rFonts w:ascii="Arial" w:hAnsi="Arial" w:cs="Arial"/>
                <w:color w:val="000000"/>
                <w:position w:val="-2"/>
                <w:sz w:val="18"/>
                <w:szCs w:val="18"/>
              </w:rPr>
              <w:t>.</w:t>
            </w:r>
          </w:p>
          <w:p w:rsidR="007936DD" w:rsidRDefault="002E7980">
            <w:pPr>
              <w:spacing w:before="135" w:after="135"/>
              <w:jc w:val="both"/>
              <w:textAlignment w:val="center"/>
            </w:pPr>
            <w:r>
              <w:rPr>
                <w:rFonts w:ascii="Arial" w:hAnsi="Arial" w:cs="Arial"/>
                <w:color w:val="000000"/>
                <w:position w:val="-2"/>
                <w:sz w:val="18"/>
                <w:szCs w:val="18"/>
              </w:rPr>
              <w:t>Podizvajalci morajo pogoj izpolnjevati v obsegu, v katerem prevzemajo izvedbo del. </w:t>
            </w:r>
          </w:p>
          <w:p w:rsidR="007936DD" w:rsidRDefault="002E7980">
            <w:pPr>
              <w:spacing w:before="135" w:after="135"/>
              <w:jc w:val="both"/>
              <w:textAlignment w:val="center"/>
            </w:pPr>
            <w:r>
              <w:rPr>
                <w:rFonts w:ascii="Arial" w:hAnsi="Arial" w:cs="Arial"/>
                <w:b/>
                <w:bCs/>
                <w:color w:val="000000"/>
                <w:position w:val="-2"/>
                <w:sz w:val="18"/>
                <w:szCs w:val="18"/>
              </w:rPr>
              <w:t>Izpolnjen ESPD Obrazec</w:t>
            </w:r>
            <w:r>
              <w:rPr>
                <w:rFonts w:ascii="Arial" w:hAnsi="Arial" w:cs="Arial"/>
                <w:color w:val="000000"/>
                <w:position w:val="-2"/>
                <w:sz w:val="18"/>
                <w:szCs w:val="18"/>
              </w:rPr>
              <w:t xml:space="preserve"> (v Delu IV: Pogoji z sodelovanje, A: Ustreznost., Vpis v ustrezni poklicni register)</w:t>
            </w:r>
          </w:p>
        </w:tc>
      </w:tr>
    </w:tbl>
    <w:p w:rsidR="007936DD" w:rsidRDefault="007936DD"/>
    <w:tbl>
      <w:tblPr>
        <w:tblStyle w:val="NormalTablePHPDOCX"/>
        <w:tblW w:w="2500" w:type="pct"/>
        <w:tblInd w:w="108" w:type="dxa"/>
        <w:tblLook w:val="04A0"/>
      </w:tblPr>
      <w:tblGrid>
        <w:gridCol w:w="4643"/>
      </w:tblGrid>
      <w:tr w:rsidR="007936DD">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7936DD" w:rsidRDefault="002E7980">
            <w:r>
              <w:rPr>
                <w:rFonts w:ascii="Arial" w:hAnsi="Arial" w:cs="Arial"/>
                <w:color w:val="FFFFFF"/>
                <w:position w:val="-2"/>
                <w:sz w:val="18"/>
                <w:szCs w:val="18"/>
              </w:rPr>
              <w:t>Tehnična sposobnost</w:t>
            </w:r>
          </w:p>
        </w:tc>
      </w:tr>
    </w:tbl>
    <w:p w:rsidR="007936DD" w:rsidRDefault="007936DD"/>
    <w:tbl>
      <w:tblPr>
        <w:tblStyle w:val="NormalTablePHPDOCX"/>
        <w:tblW w:w="9300" w:type="dxa"/>
        <w:tblInd w:w="108" w:type="dxa"/>
        <w:tblLook w:val="04A0"/>
      </w:tblPr>
      <w:tblGrid>
        <w:gridCol w:w="1860"/>
        <w:gridCol w:w="7440"/>
      </w:tblGrid>
      <w:tr w:rsidR="007936D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936DD" w:rsidRDefault="002E7980">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Ponudnik  je v zadnjih desetih (10) letih pred objavo tega javnega naročila kakovostno, strokovno in pravočasno izdel</w:t>
            </w:r>
            <w:r w:rsidR="001B1972">
              <w:rPr>
                <w:rFonts w:ascii="Arial" w:hAnsi="Arial" w:cs="Arial"/>
                <w:color w:val="000000"/>
                <w:position w:val="-2"/>
                <w:sz w:val="18"/>
                <w:szCs w:val="18"/>
              </w:rPr>
              <w:t>a</w:t>
            </w:r>
            <w:r>
              <w:rPr>
                <w:rFonts w:ascii="Arial" w:hAnsi="Arial" w:cs="Arial"/>
                <w:color w:val="000000"/>
                <w:position w:val="-2"/>
                <w:sz w:val="18"/>
                <w:szCs w:val="18"/>
              </w:rPr>
              <w:t xml:space="preserve">l vsaj </w:t>
            </w:r>
            <w:r>
              <w:rPr>
                <w:rFonts w:ascii="Arial" w:hAnsi="Arial" w:cs="Arial"/>
                <w:b/>
                <w:bCs/>
                <w:color w:val="000000"/>
                <w:position w:val="-2"/>
                <w:sz w:val="18"/>
                <w:szCs w:val="18"/>
              </w:rPr>
              <w:t>tri (3)</w:t>
            </w:r>
            <w:r>
              <w:rPr>
                <w:rFonts w:ascii="Arial" w:hAnsi="Arial" w:cs="Arial"/>
                <w:color w:val="000000"/>
                <w:position w:val="-2"/>
                <w:sz w:val="18"/>
                <w:szCs w:val="18"/>
              </w:rPr>
              <w:t>  OPN na lokalni ali državni ravni ali spremembo OPN  na lokalni ali državni ravni. Posel šteje za dokončanega  z dnem sprejema dokumenta.</w:t>
            </w:r>
          </w:p>
          <w:p w:rsidR="007936DD" w:rsidRDefault="002E7980">
            <w:pPr>
              <w:spacing w:before="135" w:after="135"/>
              <w:jc w:val="both"/>
              <w:textAlignment w:val="center"/>
            </w:pPr>
            <w:r w:rsidRPr="00163FA7">
              <w:rPr>
                <w:rFonts w:ascii="Arial" w:hAnsi="Arial" w:cs="Arial"/>
                <w:i/>
                <w:iCs/>
                <w:color w:val="000000"/>
                <w:position w:val="-2"/>
                <w:sz w:val="18"/>
                <w:szCs w:val="18"/>
                <w:u w:val="single"/>
              </w:rPr>
              <w:t>Kratek postopek sprememb in dopolnitev OPN, ki je določen v 12</w:t>
            </w:r>
            <w:r w:rsidR="00B0345F" w:rsidRPr="00163FA7">
              <w:rPr>
                <w:rFonts w:ascii="Arial" w:hAnsi="Arial" w:cs="Arial"/>
                <w:i/>
                <w:iCs/>
                <w:color w:val="000000"/>
                <w:position w:val="-2"/>
                <w:sz w:val="18"/>
                <w:szCs w:val="18"/>
                <w:u w:val="single"/>
              </w:rPr>
              <w:t>5</w:t>
            </w:r>
            <w:r w:rsidRPr="00163FA7">
              <w:rPr>
                <w:rFonts w:ascii="Arial" w:hAnsi="Arial" w:cs="Arial"/>
                <w:i/>
                <w:iCs/>
                <w:color w:val="000000"/>
                <w:position w:val="-2"/>
                <w:sz w:val="18"/>
                <w:szCs w:val="18"/>
                <w:u w:val="single"/>
              </w:rPr>
              <w:t>. Členu Zurep-</w:t>
            </w:r>
            <w:r w:rsidR="00B0345F" w:rsidRPr="00163FA7">
              <w:rPr>
                <w:rFonts w:ascii="Arial" w:hAnsi="Arial" w:cs="Arial"/>
                <w:i/>
                <w:iCs/>
                <w:color w:val="000000"/>
                <w:position w:val="-2"/>
                <w:sz w:val="18"/>
                <w:szCs w:val="18"/>
                <w:u w:val="single"/>
              </w:rPr>
              <w:t>3</w:t>
            </w:r>
            <w:r w:rsidRPr="00163FA7">
              <w:rPr>
                <w:rFonts w:ascii="Arial" w:hAnsi="Arial" w:cs="Arial"/>
                <w:i/>
                <w:iCs/>
                <w:color w:val="000000"/>
                <w:position w:val="-2"/>
                <w:sz w:val="18"/>
                <w:szCs w:val="18"/>
                <w:u w:val="single"/>
              </w:rPr>
              <w:t>, se NE upošteva kot referenca.</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Gospodarski subjekt </w:t>
            </w:r>
            <w:r>
              <w:rPr>
                <w:rFonts w:ascii="Arial" w:hAnsi="Arial" w:cs="Arial"/>
                <w:b/>
                <w:bCs/>
                <w:color w:val="000000"/>
                <w:position w:val="-2"/>
                <w:sz w:val="18"/>
                <w:szCs w:val="18"/>
              </w:rPr>
              <w:t>izpolni</w:t>
            </w:r>
            <w:r>
              <w:rPr>
                <w:rFonts w:ascii="Arial" w:hAnsi="Arial" w:cs="Arial"/>
                <w:color w:val="000000"/>
                <w:position w:val="-2"/>
                <w:sz w:val="18"/>
                <w:szCs w:val="18"/>
              </w:rPr>
              <w:t> </w:t>
            </w:r>
            <w:r>
              <w:rPr>
                <w:rFonts w:ascii="Arial" w:hAnsi="Arial" w:cs="Arial"/>
                <w:b/>
                <w:bCs/>
                <w:color w:val="000000"/>
                <w:position w:val="-2"/>
                <w:sz w:val="18"/>
                <w:szCs w:val="18"/>
              </w:rPr>
              <w:t>ESPD Obrazec</w:t>
            </w:r>
            <w:r>
              <w:rPr>
                <w:rFonts w:ascii="Arial" w:hAnsi="Arial" w:cs="Arial"/>
                <w:color w:val="000000"/>
                <w:position w:val="-2"/>
                <w:sz w:val="18"/>
                <w:szCs w:val="18"/>
              </w:rPr>
              <w:t> </w:t>
            </w:r>
            <w:r>
              <w:rPr>
                <w:rFonts w:ascii="Arial" w:hAnsi="Arial" w:cs="Arial"/>
                <w:i/>
                <w:iCs/>
                <w:color w:val="000000"/>
                <w:position w:val="-2"/>
                <w:sz w:val="18"/>
                <w:szCs w:val="18"/>
              </w:rPr>
              <w:t>(v Delu IV: Pogoji za sodelovanje, C: Tehnična in strokovna sposobnost, za naročil</w:t>
            </w:r>
            <w:r w:rsidR="001748EE">
              <w:rPr>
                <w:rFonts w:ascii="Arial" w:hAnsi="Arial" w:cs="Arial"/>
                <w:i/>
                <w:iCs/>
                <w:color w:val="000000"/>
                <w:position w:val="-2"/>
                <w:sz w:val="18"/>
                <w:szCs w:val="18"/>
              </w:rPr>
              <w:t>o</w:t>
            </w:r>
            <w:r>
              <w:rPr>
                <w:rFonts w:ascii="Arial" w:hAnsi="Arial" w:cs="Arial"/>
                <w:i/>
                <w:iCs/>
                <w:color w:val="000000"/>
                <w:position w:val="-2"/>
                <w:sz w:val="18"/>
                <w:szCs w:val="18"/>
              </w:rPr>
              <w:t xml:space="preserve"> </w:t>
            </w:r>
            <w:r w:rsidR="001748EE">
              <w:rPr>
                <w:rFonts w:ascii="Arial" w:hAnsi="Arial" w:cs="Arial"/>
                <w:i/>
                <w:iCs/>
                <w:color w:val="000000"/>
                <w:position w:val="-2"/>
                <w:sz w:val="18"/>
                <w:szCs w:val="18"/>
              </w:rPr>
              <w:t>storitev</w:t>
            </w:r>
            <w:r>
              <w:rPr>
                <w:rFonts w:ascii="Arial" w:hAnsi="Arial" w:cs="Arial"/>
                <w:i/>
                <w:iCs/>
                <w:color w:val="000000"/>
                <w:position w:val="-2"/>
                <w:sz w:val="18"/>
                <w:szCs w:val="18"/>
              </w:rPr>
              <w:t xml:space="preserve">: Izvedba </w:t>
            </w:r>
            <w:r w:rsidR="001748EE">
              <w:rPr>
                <w:rFonts w:ascii="Arial" w:hAnsi="Arial" w:cs="Arial"/>
                <w:i/>
                <w:iCs/>
                <w:color w:val="000000"/>
                <w:position w:val="-2"/>
                <w:sz w:val="18"/>
                <w:szCs w:val="18"/>
              </w:rPr>
              <w:t>storitev</w:t>
            </w:r>
            <w:r>
              <w:rPr>
                <w:rFonts w:ascii="Arial" w:hAnsi="Arial" w:cs="Arial"/>
                <w:i/>
                <w:iCs/>
                <w:color w:val="000000"/>
                <w:position w:val="-2"/>
                <w:sz w:val="18"/>
                <w:szCs w:val="18"/>
              </w:rPr>
              <w:t xml:space="preserve"> določene vrste)</w:t>
            </w:r>
          </w:p>
          <w:p w:rsidR="007936DD" w:rsidRDefault="002E7980">
            <w:pPr>
              <w:spacing w:before="135" w:after="135"/>
              <w:jc w:val="both"/>
              <w:textAlignment w:val="center"/>
            </w:pPr>
            <w:r>
              <w:rPr>
                <w:rFonts w:ascii="Arial" w:hAnsi="Arial" w:cs="Arial"/>
                <w:i/>
                <w:iCs/>
                <w:color w:val="000000"/>
                <w:position w:val="-2"/>
                <w:sz w:val="18"/>
                <w:szCs w:val="18"/>
              </w:rPr>
              <w:t>V primeru, da pri javnem naročilu sodeluje več gospodarskih subjektov (partnerji v skupni ponudbi, subjekti, na katere se ponudnik sklicuje, da izkaže izpolnjevanje pogojev za sodelovanje, in podizvajalci), pri izpolnjevanju ESPD obrazca predlagamo, da gospodarski subjekt (npr. podizvajalec), ki ne razpolaga s tem pogojem (npr. pogoj izpolnjuje glavni izvajalec), v obveznih pojih v besedilu npr. navede: "Ta pogoj izpolnjuje glavni izvajalec",  v polja, kjer mora vpisati zneske oz. številke pa vpiše številko 0. V polja, kjer je potrebno navesti datume (trajanje reference), pa gospodarski subjekt v obeh poljih navede enak datum. npr. datum oddaje ponudbe.</w:t>
            </w:r>
          </w:p>
          <w:tbl>
            <w:tblPr>
              <w:tblStyle w:val="NormalTablePHPDOCX"/>
              <w:tblW w:w="0" w:type="auto"/>
              <w:tblLook w:val="04A0"/>
            </w:tblPr>
            <w:tblGrid>
              <w:gridCol w:w="5668"/>
            </w:tblGrid>
            <w:tr w:rsidR="007936DD">
              <w:tc>
                <w:tcPr>
                  <w:tcW w:w="0" w:type="auto"/>
                  <w:tcMar>
                    <w:top w:w="0" w:type="auto"/>
                    <w:bottom w:w="0" w:type="auto"/>
                  </w:tcMar>
                </w:tcPr>
                <w:p w:rsidR="007936DD" w:rsidRDefault="002E7980">
                  <w:pPr>
                    <w:numPr>
                      <w:ilvl w:val="0"/>
                      <w:numId w:val="22"/>
                    </w:numPr>
                    <w:rPr>
                      <w:rFonts w:ascii="Arial" w:hAnsi="Arial" w:cs="Arial"/>
                      <w:color w:val="000000"/>
                      <w:sz w:val="18"/>
                      <w:szCs w:val="18"/>
                    </w:rPr>
                  </w:pPr>
                  <w:r>
                    <w:rPr>
                      <w:rFonts w:ascii="Arial" w:hAnsi="Arial" w:cs="Arial"/>
                      <w:b/>
                      <w:bCs/>
                      <w:color w:val="000000"/>
                      <w:position w:val="-2"/>
                      <w:sz w:val="18"/>
                      <w:szCs w:val="18"/>
                    </w:rPr>
                    <w:t>Obrazec: Referenčna lista gospodarskega subjekta</w:t>
                  </w:r>
                </w:p>
                <w:p w:rsidR="007936DD" w:rsidRDefault="002E7980">
                  <w:pPr>
                    <w:numPr>
                      <w:ilvl w:val="0"/>
                      <w:numId w:val="22"/>
                    </w:numPr>
                    <w:rPr>
                      <w:rFonts w:ascii="Arial" w:hAnsi="Arial" w:cs="Arial"/>
                      <w:color w:val="000000"/>
                      <w:sz w:val="18"/>
                      <w:szCs w:val="18"/>
                    </w:rPr>
                  </w:pPr>
                  <w:r>
                    <w:rPr>
                      <w:rFonts w:ascii="Arial" w:hAnsi="Arial" w:cs="Arial"/>
                      <w:b/>
                      <w:bCs/>
                      <w:color w:val="000000"/>
                      <w:position w:val="-2"/>
                      <w:sz w:val="18"/>
                      <w:szCs w:val="18"/>
                    </w:rPr>
                    <w:t>Obrazec: Potrdilo o dobro opravljenem delu</w:t>
                  </w:r>
                </w:p>
              </w:tc>
            </w:tr>
          </w:tbl>
          <w:p w:rsidR="007936DD" w:rsidRDefault="002E7980">
            <w:pPr>
              <w:spacing w:before="135" w:after="135"/>
              <w:jc w:val="both"/>
              <w:textAlignment w:val="center"/>
            </w:pPr>
            <w:r>
              <w:rPr>
                <w:rFonts w:ascii="Arial" w:hAnsi="Arial" w:cs="Arial"/>
                <w:color w:val="000000"/>
                <w:position w:val="-2"/>
                <w:sz w:val="18"/>
                <w:szCs w:val="18"/>
              </w:rPr>
              <w:t>Kot dokazilo v fazi preverjanja izjave bo naročnik upošteval potrdila o dobro opravljenem delu, izdana s strani referenčnega naročnika.</w:t>
            </w:r>
          </w:p>
          <w:p w:rsidR="007936DD" w:rsidRDefault="002E7980">
            <w:pPr>
              <w:spacing w:before="135" w:after="135"/>
              <w:jc w:val="both"/>
              <w:textAlignment w:val="center"/>
            </w:pPr>
            <w:r>
              <w:rPr>
                <w:rFonts w:ascii="Arial" w:hAnsi="Arial" w:cs="Arial"/>
                <w:color w:val="000000"/>
                <w:position w:val="-2"/>
                <w:sz w:val="18"/>
                <w:szCs w:val="18"/>
              </w:rPr>
              <w:t>Naročnik si pridržuje pravico, da predložene referenčne posle preveri sam pri naročniku, in jih ne upošteva, v kolikor le-teh ne bo mogoče pridobiti oz. preveriti (preverba istovrstn</w:t>
            </w:r>
            <w:r w:rsidR="00553DDD">
              <w:rPr>
                <w:rFonts w:ascii="Arial" w:hAnsi="Arial" w:cs="Arial"/>
                <w:color w:val="000000"/>
                <w:position w:val="-2"/>
                <w:sz w:val="18"/>
                <w:szCs w:val="18"/>
              </w:rPr>
              <w:t>o</w:t>
            </w:r>
            <w:r>
              <w:rPr>
                <w:rFonts w:ascii="Arial" w:hAnsi="Arial" w:cs="Arial"/>
                <w:color w:val="000000"/>
                <w:position w:val="-2"/>
                <w:sz w:val="18"/>
                <w:szCs w:val="18"/>
              </w:rPr>
              <w:t>sti referenčn</w:t>
            </w:r>
            <w:r w:rsidR="00553DDD">
              <w:rPr>
                <w:rFonts w:ascii="Arial" w:hAnsi="Arial" w:cs="Arial"/>
                <w:color w:val="000000"/>
                <w:position w:val="-2"/>
                <w:sz w:val="18"/>
                <w:szCs w:val="18"/>
              </w:rPr>
              <w:t>i</w:t>
            </w:r>
            <w:r>
              <w:rPr>
                <w:rFonts w:ascii="Arial" w:hAnsi="Arial" w:cs="Arial"/>
                <w:color w:val="000000"/>
                <w:position w:val="-2"/>
                <w:sz w:val="18"/>
                <w:szCs w:val="18"/>
              </w:rPr>
              <w:t>h del in referenčne višine posla).</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both"/>
              <w:textAlignment w:val="center"/>
            </w:pPr>
            <w:r>
              <w:rPr>
                <w:rFonts w:ascii="Arial" w:hAnsi="Arial" w:cs="Arial"/>
                <w:color w:val="000000"/>
                <w:position w:val="-2"/>
                <w:sz w:val="18"/>
                <w:szCs w:val="18"/>
              </w:rPr>
              <w:t> </w:t>
            </w:r>
          </w:p>
          <w:p w:rsidR="007936DD" w:rsidRDefault="002E7980">
            <w:r>
              <w:rPr>
                <w:rFonts w:ascii="Arial" w:hAnsi="Arial" w:cs="Arial"/>
                <w:color w:val="000000"/>
                <w:position w:val="-2"/>
                <w:sz w:val="18"/>
                <w:szCs w:val="18"/>
              </w:rPr>
              <w:t xml:space="preserve"> /</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KUMULATIVNO izpolnjevanje pogoja</w:t>
            </w:r>
          </w:p>
          <w:p w:rsidR="007936DD" w:rsidRDefault="002E7980">
            <w:pPr>
              <w:jc w:val="both"/>
              <w:textAlignment w:val="center"/>
            </w:pPr>
            <w:r>
              <w:rPr>
                <w:rFonts w:ascii="Arial" w:hAnsi="Arial" w:cs="Arial"/>
                <w:color w:val="000000"/>
                <w:position w:val="-2"/>
                <w:sz w:val="18"/>
                <w:szCs w:val="18"/>
              </w:rPr>
              <w:t> </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KUMULATIVNO izpolnjevanje pogoja</w:t>
            </w:r>
          </w:p>
          <w:p w:rsidR="007936DD" w:rsidRDefault="002E7980">
            <w:pPr>
              <w:jc w:val="both"/>
              <w:textAlignment w:val="center"/>
            </w:pPr>
            <w:r>
              <w:rPr>
                <w:rFonts w:ascii="Arial" w:hAnsi="Arial" w:cs="Arial"/>
                <w:color w:val="000000"/>
                <w:position w:val="-2"/>
                <w:sz w:val="18"/>
                <w:szCs w:val="18"/>
              </w:rPr>
              <w:t> </w:t>
            </w:r>
          </w:p>
        </w:tc>
      </w:tr>
    </w:tbl>
    <w:p w:rsidR="007936DD" w:rsidRDefault="007936DD"/>
    <w:tbl>
      <w:tblPr>
        <w:tblStyle w:val="NormalTablePHPDOCX"/>
        <w:tblW w:w="9300" w:type="dxa"/>
        <w:tblInd w:w="108" w:type="dxa"/>
        <w:tblLook w:val="04A0"/>
      </w:tblPr>
      <w:tblGrid>
        <w:gridCol w:w="1860"/>
        <w:gridCol w:w="7440"/>
      </w:tblGrid>
      <w:tr w:rsidR="007936DD">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7936DD" w:rsidRDefault="002E7980">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Kadrovska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Ponudnik mora razpolagati najmanj z naslednjim usposobljenim kadrom:</w:t>
            </w:r>
          </w:p>
          <w:tbl>
            <w:tblPr>
              <w:tblStyle w:val="NormalTablePHPDOCX"/>
              <w:tblW w:w="0" w:type="auto"/>
              <w:tblLook w:val="04A0"/>
            </w:tblPr>
            <w:tblGrid>
              <w:gridCol w:w="4578"/>
            </w:tblGrid>
            <w:tr w:rsidR="007936DD">
              <w:tc>
                <w:tcPr>
                  <w:tcW w:w="0" w:type="auto"/>
                  <w:tcMar>
                    <w:top w:w="0" w:type="auto"/>
                    <w:bottom w:w="0" w:type="auto"/>
                  </w:tcMar>
                </w:tcPr>
                <w:p w:rsidR="007936DD" w:rsidRDefault="002E7980">
                  <w:pPr>
                    <w:numPr>
                      <w:ilvl w:val="0"/>
                      <w:numId w:val="23"/>
                    </w:numPr>
                    <w:rPr>
                      <w:rFonts w:ascii="Arial" w:hAnsi="Arial" w:cs="Arial"/>
                      <w:color w:val="000000"/>
                      <w:sz w:val="18"/>
                      <w:szCs w:val="18"/>
                    </w:rPr>
                  </w:pPr>
                  <w:r>
                    <w:rPr>
                      <w:rFonts w:ascii="Arial" w:hAnsi="Arial" w:cs="Arial"/>
                      <w:color w:val="000000"/>
                      <w:position w:val="-2"/>
                      <w:sz w:val="18"/>
                      <w:szCs w:val="18"/>
                    </w:rPr>
                    <w:t>najmanj enega (1) vodjo skupine in</w:t>
                  </w:r>
                </w:p>
                <w:p w:rsidR="007936DD" w:rsidRDefault="002E7980">
                  <w:pPr>
                    <w:numPr>
                      <w:ilvl w:val="0"/>
                      <w:numId w:val="23"/>
                    </w:numPr>
                    <w:rPr>
                      <w:rFonts w:ascii="Arial" w:hAnsi="Arial" w:cs="Arial"/>
                      <w:color w:val="000000"/>
                      <w:sz w:val="18"/>
                      <w:szCs w:val="18"/>
                    </w:rPr>
                  </w:pPr>
                  <w:r>
                    <w:rPr>
                      <w:rFonts w:ascii="Arial" w:hAnsi="Arial" w:cs="Arial"/>
                      <w:color w:val="000000"/>
                      <w:position w:val="-2"/>
                      <w:sz w:val="18"/>
                      <w:szCs w:val="18"/>
                    </w:rPr>
                    <w:t>najmanj pet (5) članov projektne skupine.</w:t>
                  </w:r>
                </w:p>
              </w:tc>
            </w:tr>
          </w:tbl>
          <w:p w:rsidR="007936DD" w:rsidRDefault="007936DD"/>
          <w:p w:rsidR="007936DD" w:rsidRDefault="002E7980">
            <w:pPr>
              <w:spacing w:before="135" w:after="135"/>
              <w:jc w:val="both"/>
              <w:textAlignment w:val="center"/>
            </w:pPr>
            <w:r>
              <w:rPr>
                <w:rFonts w:ascii="Arial" w:hAnsi="Arial" w:cs="Arial"/>
                <w:color w:val="000000"/>
                <w:position w:val="-2"/>
                <w:sz w:val="18"/>
                <w:szCs w:val="18"/>
              </w:rPr>
              <w:t xml:space="preserve">Imenovani </w:t>
            </w:r>
            <w:r>
              <w:rPr>
                <w:rFonts w:ascii="Arial" w:hAnsi="Arial" w:cs="Arial"/>
                <w:b/>
                <w:bCs/>
                <w:color w:val="000000"/>
                <w:position w:val="-2"/>
                <w:sz w:val="18"/>
                <w:szCs w:val="18"/>
              </w:rPr>
              <w:t>vodja skupine mora izpolnjevati sledeče pogoje:</w:t>
            </w:r>
          </w:p>
          <w:tbl>
            <w:tblPr>
              <w:tblStyle w:val="NormalTablePHPDOCX"/>
              <w:tblW w:w="0" w:type="auto"/>
              <w:tblLook w:val="04A0"/>
            </w:tblPr>
            <w:tblGrid>
              <w:gridCol w:w="7224"/>
            </w:tblGrid>
            <w:tr w:rsidR="007936DD">
              <w:tc>
                <w:tcPr>
                  <w:tcW w:w="0" w:type="auto"/>
                  <w:tcMar>
                    <w:top w:w="0" w:type="auto"/>
                    <w:bottom w:w="0" w:type="auto"/>
                  </w:tcMar>
                </w:tcPr>
                <w:p w:rsidR="007936DD" w:rsidRDefault="002E7980">
                  <w:pPr>
                    <w:numPr>
                      <w:ilvl w:val="0"/>
                      <w:numId w:val="24"/>
                    </w:numPr>
                    <w:rPr>
                      <w:rFonts w:ascii="Arial" w:hAnsi="Arial" w:cs="Arial"/>
                      <w:color w:val="000000"/>
                      <w:sz w:val="18"/>
                      <w:szCs w:val="18"/>
                    </w:rPr>
                  </w:pPr>
                  <w:r>
                    <w:rPr>
                      <w:rFonts w:ascii="Arial" w:hAnsi="Arial" w:cs="Arial"/>
                      <w:color w:val="000000"/>
                      <w:position w:val="-2"/>
                      <w:sz w:val="18"/>
                      <w:szCs w:val="18"/>
                    </w:rPr>
                    <w:t>imeti mora pridobljeno najmanj univerzitetno izobrazbo s področja arhitekture, krajinske arhitekture al</w:t>
                  </w:r>
                  <w:r w:rsidR="00553DDD">
                    <w:rPr>
                      <w:rFonts w:ascii="Arial" w:hAnsi="Arial" w:cs="Arial"/>
                      <w:color w:val="000000"/>
                      <w:position w:val="-2"/>
                      <w:sz w:val="18"/>
                      <w:szCs w:val="18"/>
                    </w:rPr>
                    <w:t>i</w:t>
                  </w:r>
                  <w:r>
                    <w:rPr>
                      <w:rFonts w:ascii="Arial" w:hAnsi="Arial" w:cs="Arial"/>
                      <w:color w:val="000000"/>
                      <w:position w:val="-2"/>
                      <w:sz w:val="18"/>
                      <w:szCs w:val="18"/>
                    </w:rPr>
                    <w:t xml:space="preserve"> prostorskega načrtovanja</w:t>
                  </w:r>
                </w:p>
                <w:p w:rsidR="007936DD" w:rsidRDefault="002E7980">
                  <w:pPr>
                    <w:numPr>
                      <w:ilvl w:val="0"/>
                      <w:numId w:val="24"/>
                    </w:numPr>
                    <w:rPr>
                      <w:rFonts w:ascii="Arial" w:hAnsi="Arial" w:cs="Arial"/>
                      <w:color w:val="000000"/>
                      <w:sz w:val="18"/>
                      <w:szCs w:val="18"/>
                    </w:rPr>
                  </w:pPr>
                  <w:r>
                    <w:rPr>
                      <w:rFonts w:ascii="Arial" w:hAnsi="Arial" w:cs="Arial"/>
                      <w:color w:val="000000"/>
                      <w:position w:val="-2"/>
                      <w:sz w:val="18"/>
                      <w:szCs w:val="18"/>
                    </w:rPr>
                    <w:t>je vpisan v imenik pri Zbornici za arhitekturo in prostor Slovenije z licenco »PA«, »PKA« ali »PPN«;</w:t>
                  </w:r>
                </w:p>
                <w:p w:rsidR="007936DD" w:rsidRDefault="002E7980">
                  <w:pPr>
                    <w:numPr>
                      <w:ilvl w:val="0"/>
                      <w:numId w:val="24"/>
                    </w:numPr>
                    <w:rPr>
                      <w:rFonts w:ascii="Arial" w:hAnsi="Arial" w:cs="Arial"/>
                      <w:color w:val="000000"/>
                      <w:sz w:val="18"/>
                      <w:szCs w:val="18"/>
                    </w:rPr>
                  </w:pPr>
                  <w:r>
                    <w:rPr>
                      <w:rFonts w:ascii="Arial" w:hAnsi="Arial" w:cs="Arial"/>
                      <w:color w:val="000000"/>
                      <w:position w:val="-2"/>
                      <w:sz w:val="18"/>
                      <w:szCs w:val="18"/>
                    </w:rPr>
                    <w:t>je v delovnem razmerju pri ponudniku;</w:t>
                  </w:r>
                </w:p>
                <w:p w:rsidR="007936DD" w:rsidRDefault="002E7980">
                  <w:pPr>
                    <w:numPr>
                      <w:ilvl w:val="0"/>
                      <w:numId w:val="24"/>
                    </w:numPr>
                    <w:rPr>
                      <w:rFonts w:ascii="Arial" w:hAnsi="Arial" w:cs="Arial"/>
                      <w:color w:val="000000"/>
                      <w:sz w:val="18"/>
                      <w:szCs w:val="18"/>
                    </w:rPr>
                  </w:pPr>
                  <w:r>
                    <w:rPr>
                      <w:rFonts w:ascii="Arial" w:hAnsi="Arial" w:cs="Arial"/>
                      <w:color w:val="000000"/>
                      <w:position w:val="-2"/>
                      <w:sz w:val="18"/>
                      <w:szCs w:val="18"/>
                    </w:rPr>
                    <w:t>je v zadnjih desetih (10) letih pred objavo tega javnega naročila kakovostno, strokovno in pravočasno izdel</w:t>
                  </w:r>
                  <w:r w:rsidR="00553DDD">
                    <w:rPr>
                      <w:rFonts w:ascii="Arial" w:hAnsi="Arial" w:cs="Arial"/>
                      <w:color w:val="000000"/>
                      <w:position w:val="-2"/>
                      <w:sz w:val="18"/>
                      <w:szCs w:val="18"/>
                    </w:rPr>
                    <w:t>a</w:t>
                  </w:r>
                  <w:r>
                    <w:rPr>
                      <w:rFonts w:ascii="Arial" w:hAnsi="Arial" w:cs="Arial"/>
                      <w:color w:val="000000"/>
                      <w:position w:val="-2"/>
                      <w:sz w:val="18"/>
                      <w:szCs w:val="18"/>
                    </w:rPr>
                    <w:t>l vsaj en (1)  OPN na lokalni ali državni ravni ali spremembo OPN  na lokalni ali državni ravni. Posel šteje za dokončanega  z dnem sprejema dokumenta.</w:t>
                  </w:r>
                </w:p>
              </w:tc>
            </w:tr>
          </w:tbl>
          <w:p w:rsidR="007936DD" w:rsidRDefault="007936DD"/>
          <w:p w:rsidR="007936DD" w:rsidRDefault="002E7980">
            <w:pPr>
              <w:spacing w:before="135" w:after="135"/>
              <w:jc w:val="both"/>
              <w:textAlignment w:val="center"/>
            </w:pPr>
            <w:r>
              <w:rPr>
                <w:rFonts w:ascii="Arial" w:hAnsi="Arial" w:cs="Arial"/>
                <w:color w:val="000000"/>
                <w:position w:val="-2"/>
                <w:sz w:val="18"/>
                <w:szCs w:val="18"/>
              </w:rPr>
              <w:t> </w:t>
            </w:r>
            <w:r>
              <w:rPr>
                <w:rFonts w:ascii="Arial" w:hAnsi="Arial" w:cs="Arial"/>
                <w:b/>
                <w:bCs/>
                <w:color w:val="000000"/>
                <w:position w:val="-2"/>
                <w:sz w:val="18"/>
                <w:szCs w:val="18"/>
              </w:rPr>
              <w:t>Projektna skupina</w:t>
            </w:r>
            <w:r>
              <w:rPr>
                <w:rFonts w:ascii="Arial" w:hAnsi="Arial" w:cs="Arial"/>
                <w:color w:val="000000"/>
                <w:position w:val="-2"/>
                <w:sz w:val="18"/>
                <w:szCs w:val="18"/>
              </w:rPr>
              <w:t xml:space="preserve"> mora biti sestavljena najmanj iz naslednjih članov:</w:t>
            </w:r>
          </w:p>
          <w:tbl>
            <w:tblPr>
              <w:tblStyle w:val="NormalTablePHPDOCX"/>
              <w:tblW w:w="0" w:type="auto"/>
              <w:tblLook w:val="04A0"/>
            </w:tblPr>
            <w:tblGrid>
              <w:gridCol w:w="7224"/>
            </w:tblGrid>
            <w:tr w:rsidR="007936DD">
              <w:tc>
                <w:tcPr>
                  <w:tcW w:w="0" w:type="auto"/>
                  <w:tcMar>
                    <w:top w:w="0" w:type="auto"/>
                    <w:bottom w:w="0" w:type="auto"/>
                  </w:tcMar>
                </w:tcPr>
                <w:p w:rsidR="007936DD" w:rsidRDefault="002E7980">
                  <w:pPr>
                    <w:numPr>
                      <w:ilvl w:val="0"/>
                      <w:numId w:val="25"/>
                    </w:numPr>
                    <w:rPr>
                      <w:rFonts w:ascii="Arial" w:hAnsi="Arial" w:cs="Arial"/>
                      <w:color w:val="000000"/>
                      <w:sz w:val="18"/>
                      <w:szCs w:val="18"/>
                    </w:rPr>
                  </w:pPr>
                  <w:r>
                    <w:rPr>
                      <w:rFonts w:ascii="Arial" w:hAnsi="Arial" w:cs="Arial"/>
                      <w:color w:val="000000"/>
                      <w:position w:val="-2"/>
                      <w:sz w:val="18"/>
                      <w:szCs w:val="18"/>
                    </w:rPr>
                    <w:t>en (1) strokovnjak z univerzitetno izobrazbo ali s primerljivim nazivom druge bolonjske stopnje iz področja arhitekture z licenco »PA«, vpisan v imenik pri Zbornici za arhitekturo in prostor Slovenije</w:t>
                  </w:r>
                </w:p>
                <w:p w:rsidR="007936DD" w:rsidRDefault="002E7980">
                  <w:pPr>
                    <w:numPr>
                      <w:ilvl w:val="0"/>
                      <w:numId w:val="25"/>
                    </w:numPr>
                    <w:rPr>
                      <w:rFonts w:ascii="Arial" w:hAnsi="Arial" w:cs="Arial"/>
                      <w:color w:val="000000"/>
                      <w:sz w:val="18"/>
                      <w:szCs w:val="18"/>
                    </w:rPr>
                  </w:pPr>
                  <w:r>
                    <w:rPr>
                      <w:rFonts w:ascii="Arial" w:hAnsi="Arial" w:cs="Arial"/>
                      <w:color w:val="000000"/>
                      <w:position w:val="-2"/>
                      <w:sz w:val="18"/>
                      <w:szCs w:val="18"/>
                    </w:rPr>
                    <w:t>en (1) strokovnjak z univerzitetno izobrazbo ali s primerljivim nazivom druge bolonjske stopnje s področja krajinske arhitekture z licenco »PKA, vpisan v imenik pri Zbornici za arhitekturo in prostor Slovenije</w:t>
                  </w:r>
                </w:p>
                <w:p w:rsidR="007936DD" w:rsidRDefault="002E7980">
                  <w:pPr>
                    <w:numPr>
                      <w:ilvl w:val="0"/>
                      <w:numId w:val="25"/>
                    </w:numPr>
                    <w:rPr>
                      <w:rFonts w:ascii="Arial" w:hAnsi="Arial" w:cs="Arial"/>
                      <w:color w:val="000000"/>
                      <w:sz w:val="18"/>
                      <w:szCs w:val="18"/>
                    </w:rPr>
                  </w:pPr>
                  <w:r>
                    <w:rPr>
                      <w:rFonts w:ascii="Arial" w:hAnsi="Arial" w:cs="Arial"/>
                      <w:color w:val="000000"/>
                      <w:position w:val="-2"/>
                      <w:sz w:val="18"/>
                      <w:szCs w:val="18"/>
                    </w:rPr>
                    <w:t>en(1) strokovnjak z univerzitetno izobrazbo ali s primerljivim nazivom druge bolonjske stopnje s področja prostorskega načrtovanja z licenco »PPN«, vpisan v imenik pri Zbornici za arhitekturo in prostor Slovenije</w:t>
                  </w:r>
                </w:p>
                <w:p w:rsidR="007936DD" w:rsidRDefault="002E7980">
                  <w:pPr>
                    <w:numPr>
                      <w:ilvl w:val="0"/>
                      <w:numId w:val="25"/>
                    </w:numPr>
                    <w:rPr>
                      <w:rFonts w:ascii="Arial" w:hAnsi="Arial" w:cs="Arial"/>
                      <w:color w:val="000000"/>
                      <w:sz w:val="18"/>
                      <w:szCs w:val="18"/>
                    </w:rPr>
                  </w:pPr>
                  <w:r>
                    <w:rPr>
                      <w:rFonts w:ascii="Arial" w:hAnsi="Arial" w:cs="Arial"/>
                      <w:color w:val="000000"/>
                      <w:position w:val="-2"/>
                      <w:sz w:val="18"/>
                      <w:szCs w:val="18"/>
                    </w:rPr>
                    <w:t>en (1) strokovnjak geodet z univerzitetno izobrazbo ali s primerljivim nazivom druge bolonjske stopnje iz področja geodezije</w:t>
                  </w:r>
                </w:p>
                <w:p w:rsidR="007936DD" w:rsidRDefault="002E7980">
                  <w:pPr>
                    <w:numPr>
                      <w:ilvl w:val="0"/>
                      <w:numId w:val="25"/>
                    </w:numPr>
                    <w:rPr>
                      <w:rFonts w:ascii="Arial" w:hAnsi="Arial" w:cs="Arial"/>
                      <w:color w:val="000000"/>
                      <w:sz w:val="18"/>
                      <w:szCs w:val="18"/>
                    </w:rPr>
                  </w:pPr>
                  <w:r>
                    <w:rPr>
                      <w:rFonts w:ascii="Arial" w:hAnsi="Arial" w:cs="Arial"/>
                      <w:color w:val="000000"/>
                      <w:position w:val="-2"/>
                      <w:sz w:val="18"/>
                      <w:szCs w:val="18"/>
                    </w:rPr>
                    <w:t>en (1) strokovnjak s področja načrtovanja prometa z univerzitetno izobrazbo ali s primerljivim nazivom druge bolonjske stopnje s področja gradbeništva z licenco »G«, vpisan v imenik pri Inženirski zbornici Slovenije, pri čemer navede tudi smer izobrazbe;</w:t>
                  </w:r>
                </w:p>
                <w:p w:rsidR="007936DD" w:rsidRDefault="002E7980">
                  <w:pPr>
                    <w:numPr>
                      <w:ilvl w:val="0"/>
                      <w:numId w:val="25"/>
                    </w:numPr>
                    <w:rPr>
                      <w:rFonts w:ascii="Arial" w:hAnsi="Arial" w:cs="Arial"/>
                      <w:color w:val="000000"/>
                      <w:sz w:val="18"/>
                      <w:szCs w:val="18"/>
                    </w:rPr>
                  </w:pPr>
                  <w:r>
                    <w:rPr>
                      <w:rFonts w:ascii="Arial" w:hAnsi="Arial" w:cs="Arial"/>
                      <w:color w:val="000000"/>
                      <w:position w:val="-2"/>
                      <w:sz w:val="18"/>
                      <w:szCs w:val="18"/>
                    </w:rPr>
                    <w:t>en (1) strokovnjak s področja varstva pred naravnimi nesrečami (geolog, gradbeni inženir-hidrolog) z univerzitetno izobrazbo ali s primerljivim nazivom druge bolonjske stopnje</w:t>
                  </w:r>
                </w:p>
                <w:p w:rsidR="007936DD" w:rsidRDefault="002E7980">
                  <w:pPr>
                    <w:numPr>
                      <w:ilvl w:val="0"/>
                      <w:numId w:val="25"/>
                    </w:numPr>
                    <w:rPr>
                      <w:rFonts w:ascii="Arial" w:hAnsi="Arial" w:cs="Arial"/>
                      <w:color w:val="000000"/>
                      <w:sz w:val="18"/>
                      <w:szCs w:val="18"/>
                    </w:rPr>
                  </w:pPr>
                  <w:r>
                    <w:rPr>
                      <w:rFonts w:ascii="Arial" w:hAnsi="Arial" w:cs="Arial"/>
                      <w:color w:val="000000"/>
                      <w:position w:val="-2"/>
                      <w:sz w:val="18"/>
                      <w:szCs w:val="18"/>
                    </w:rPr>
                    <w:t>en (1) strokovnjak s področja varstva okolja z univerzitetno izobrazbo ali s primerljivim nazivom druge bolonjske stopnje</w:t>
                  </w:r>
                </w:p>
                <w:p w:rsidR="007936DD" w:rsidRDefault="002E7980">
                  <w:pPr>
                    <w:numPr>
                      <w:ilvl w:val="0"/>
                      <w:numId w:val="25"/>
                    </w:numPr>
                    <w:rPr>
                      <w:rFonts w:ascii="Arial" w:hAnsi="Arial" w:cs="Arial"/>
                      <w:color w:val="000000"/>
                      <w:sz w:val="18"/>
                      <w:szCs w:val="18"/>
                    </w:rPr>
                  </w:pPr>
                  <w:r>
                    <w:rPr>
                      <w:rFonts w:ascii="Arial" w:hAnsi="Arial" w:cs="Arial"/>
                      <w:color w:val="000000"/>
                      <w:position w:val="-2"/>
                      <w:sz w:val="18"/>
                      <w:szCs w:val="18"/>
                    </w:rPr>
                    <w:t>en (1) strokovnjak informatik ali geoinformatik z ustrezno univerzitetno izobrazbo ali s primerljivim nazivom druge bolonjske stopnje.</w:t>
                  </w:r>
                </w:p>
              </w:tc>
            </w:tr>
          </w:tbl>
          <w:p w:rsidR="007936DD" w:rsidRDefault="007936DD"/>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Gospodarski subjekt </w:t>
            </w:r>
            <w:r>
              <w:rPr>
                <w:rFonts w:ascii="Arial" w:hAnsi="Arial" w:cs="Arial"/>
                <w:b/>
                <w:bCs/>
                <w:color w:val="000000"/>
                <w:position w:val="-2"/>
                <w:sz w:val="18"/>
                <w:szCs w:val="18"/>
              </w:rPr>
              <w:t>izpolni</w:t>
            </w:r>
            <w:r>
              <w:rPr>
                <w:rFonts w:ascii="Arial" w:hAnsi="Arial" w:cs="Arial"/>
                <w:color w:val="000000"/>
                <w:position w:val="-2"/>
                <w:sz w:val="18"/>
                <w:szCs w:val="18"/>
              </w:rPr>
              <w:t> </w:t>
            </w:r>
            <w:r>
              <w:rPr>
                <w:rFonts w:ascii="Arial" w:hAnsi="Arial" w:cs="Arial"/>
                <w:b/>
                <w:bCs/>
                <w:color w:val="000000"/>
                <w:position w:val="-2"/>
                <w:sz w:val="18"/>
                <w:szCs w:val="18"/>
              </w:rPr>
              <w:t>ESPD Obrazec</w:t>
            </w:r>
            <w:r>
              <w:rPr>
                <w:rFonts w:ascii="Arial" w:hAnsi="Arial" w:cs="Arial"/>
                <w:color w:val="000000"/>
                <w:position w:val="-2"/>
                <w:sz w:val="18"/>
                <w:szCs w:val="18"/>
              </w:rPr>
              <w:t> </w:t>
            </w:r>
            <w:r>
              <w:rPr>
                <w:rFonts w:ascii="Arial" w:hAnsi="Arial" w:cs="Arial"/>
                <w:i/>
                <w:iCs/>
                <w:color w:val="000000"/>
                <w:position w:val="-2"/>
                <w:sz w:val="18"/>
                <w:szCs w:val="18"/>
              </w:rPr>
              <w:t xml:space="preserve">(v Delu IV: Pogoji za sodelovanje, C: Tehnična in strokovna sposobnost, </w:t>
            </w:r>
            <w:r w:rsidR="00323F80">
              <w:rPr>
                <w:rFonts w:ascii="Arial" w:hAnsi="Arial" w:cs="Arial"/>
                <w:i/>
                <w:iCs/>
                <w:color w:val="000000"/>
                <w:position w:val="-2"/>
                <w:sz w:val="18"/>
                <w:szCs w:val="18"/>
              </w:rPr>
              <w:t>Izobrazba in strokovna usposobljenost</w:t>
            </w:r>
            <w:r>
              <w:rPr>
                <w:rFonts w:ascii="Arial" w:hAnsi="Arial" w:cs="Arial"/>
                <w:i/>
                <w:iCs/>
                <w:color w:val="000000"/>
                <w:position w:val="-2"/>
                <w:sz w:val="18"/>
                <w:szCs w:val="18"/>
              </w:rPr>
              <w:t>)</w:t>
            </w:r>
          </w:p>
          <w:tbl>
            <w:tblPr>
              <w:tblStyle w:val="NormalTablePHPDOCX"/>
              <w:tblW w:w="0" w:type="auto"/>
              <w:tblLook w:val="04A0"/>
            </w:tblPr>
            <w:tblGrid>
              <w:gridCol w:w="6617"/>
            </w:tblGrid>
            <w:tr w:rsidR="007936DD">
              <w:tc>
                <w:tcPr>
                  <w:tcW w:w="0" w:type="auto"/>
                  <w:tcMar>
                    <w:top w:w="0" w:type="auto"/>
                    <w:bottom w:w="0" w:type="auto"/>
                  </w:tcMar>
                </w:tcPr>
                <w:p w:rsidR="007936DD" w:rsidRDefault="002E7980">
                  <w:pPr>
                    <w:numPr>
                      <w:ilvl w:val="0"/>
                      <w:numId w:val="26"/>
                    </w:numPr>
                    <w:rPr>
                      <w:rFonts w:ascii="Arial" w:hAnsi="Arial" w:cs="Arial"/>
                      <w:color w:val="000000"/>
                      <w:sz w:val="18"/>
                      <w:szCs w:val="18"/>
                    </w:rPr>
                  </w:pPr>
                  <w:r>
                    <w:rPr>
                      <w:rFonts w:ascii="Arial" w:hAnsi="Arial" w:cs="Arial"/>
                      <w:b/>
                      <w:bCs/>
                      <w:i/>
                      <w:iCs/>
                      <w:color w:val="000000"/>
                      <w:position w:val="-2"/>
                      <w:sz w:val="18"/>
                      <w:szCs w:val="18"/>
                    </w:rPr>
                    <w:t>Obrazec Seznam kadrov</w:t>
                  </w:r>
                </w:p>
                <w:p w:rsidR="007936DD" w:rsidRDefault="002E7980">
                  <w:pPr>
                    <w:numPr>
                      <w:ilvl w:val="0"/>
                      <w:numId w:val="26"/>
                    </w:numPr>
                    <w:rPr>
                      <w:rFonts w:ascii="Arial" w:hAnsi="Arial" w:cs="Arial"/>
                      <w:color w:val="000000"/>
                      <w:sz w:val="18"/>
                      <w:szCs w:val="18"/>
                    </w:rPr>
                  </w:pPr>
                  <w:r>
                    <w:rPr>
                      <w:rFonts w:ascii="Arial" w:hAnsi="Arial" w:cs="Arial"/>
                      <w:b/>
                      <w:bCs/>
                      <w:i/>
                      <w:iCs/>
                      <w:color w:val="000000"/>
                      <w:position w:val="-2"/>
                      <w:sz w:val="18"/>
                      <w:szCs w:val="18"/>
                    </w:rPr>
                    <w:t>Obrazec Potrdilo o dobro opravljenem delu normiranih kadrov</w:t>
                  </w:r>
                </w:p>
                <w:p w:rsidR="007936DD" w:rsidRDefault="002E7980">
                  <w:pPr>
                    <w:numPr>
                      <w:ilvl w:val="0"/>
                      <w:numId w:val="26"/>
                    </w:numPr>
                    <w:rPr>
                      <w:rFonts w:ascii="Arial" w:hAnsi="Arial" w:cs="Arial"/>
                      <w:color w:val="000000"/>
                      <w:sz w:val="18"/>
                      <w:szCs w:val="18"/>
                    </w:rPr>
                  </w:pPr>
                  <w:r>
                    <w:rPr>
                      <w:rFonts w:ascii="Arial" w:hAnsi="Arial" w:cs="Arial"/>
                      <w:b/>
                      <w:bCs/>
                      <w:i/>
                      <w:iCs/>
                      <w:color w:val="000000"/>
                      <w:position w:val="-2"/>
                      <w:sz w:val="18"/>
                      <w:szCs w:val="18"/>
                    </w:rPr>
                    <w:t>Obrazec Izkušnje kadrov.</w:t>
                  </w:r>
                </w:p>
              </w:tc>
            </w:tr>
          </w:tbl>
          <w:p w:rsidR="007936DD" w:rsidRDefault="007936DD"/>
          <w:p w:rsidR="007936DD" w:rsidRDefault="002E7980">
            <w:pPr>
              <w:spacing w:before="135" w:after="135"/>
              <w:jc w:val="both"/>
              <w:textAlignment w:val="center"/>
            </w:pPr>
            <w:r>
              <w:rPr>
                <w:rFonts w:ascii="Arial" w:hAnsi="Arial" w:cs="Arial"/>
                <w:color w:val="000000"/>
                <w:position w:val="-2"/>
                <w:sz w:val="18"/>
                <w:szCs w:val="18"/>
              </w:rPr>
              <w:t xml:space="preserve">Ponudnik izpolni obrazec Seznam kadrov, Potrdilo o dobro opravljenem delu normiranih </w:t>
            </w:r>
            <w:r>
              <w:rPr>
                <w:rFonts w:ascii="Arial" w:hAnsi="Arial" w:cs="Arial"/>
                <w:color w:val="000000"/>
                <w:position w:val="-2"/>
                <w:sz w:val="18"/>
                <w:szCs w:val="18"/>
              </w:rPr>
              <w:lastRenderedPageBreak/>
              <w:t>kadrov in obrazec Izkušnje kadrov. Prav tako mora ponudnik predložiti posebne listine za dokazovanje izpolnjevanja zahtevanih pogojev.</w:t>
            </w:r>
          </w:p>
          <w:p w:rsidR="007936DD" w:rsidRDefault="002E7980">
            <w:pPr>
              <w:spacing w:before="135" w:after="135"/>
              <w:jc w:val="both"/>
              <w:textAlignment w:val="center"/>
            </w:pPr>
            <w:r>
              <w:rPr>
                <w:rFonts w:ascii="Arial" w:hAnsi="Arial" w:cs="Arial"/>
                <w:color w:val="000000"/>
                <w:position w:val="-2"/>
                <w:sz w:val="18"/>
                <w:szCs w:val="18"/>
              </w:rPr>
              <w:t>Reference, ki ne bodo vpisane v obrazec oz. potrjene s strani referenčnih naročnikov na predpisanem obrazcu ali na potrdilu, ki po vsebini vsebuje vse podatke iz predpisanega obrazca, se pri pregledu ponudb ne bodo upoštevale. Naročnik lahko zavrne tudi reference, ki jih preveri pri naročnikih, in zanje ugotovi njihovo neustreznost.</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KUMULATIVNO izpolnjevanje pogoja</w:t>
            </w:r>
          </w:p>
          <w:p w:rsidR="007936DD" w:rsidRDefault="002E7980">
            <w:pPr>
              <w:jc w:val="both"/>
              <w:textAlignment w:val="center"/>
            </w:pPr>
            <w:r>
              <w:rPr>
                <w:rFonts w:ascii="Arial" w:hAnsi="Arial" w:cs="Arial"/>
                <w:color w:val="000000"/>
                <w:position w:val="-2"/>
                <w:sz w:val="18"/>
                <w:szCs w:val="18"/>
              </w:rPr>
              <w:t> </w:t>
            </w:r>
          </w:p>
        </w:tc>
      </w:tr>
      <w:tr w:rsidR="007936DD">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KUMULATIVNO izpolnjevanje pogoja</w:t>
            </w:r>
          </w:p>
          <w:p w:rsidR="007936DD" w:rsidRDefault="002E7980">
            <w:pPr>
              <w:jc w:val="both"/>
              <w:textAlignment w:val="center"/>
            </w:pPr>
            <w:r>
              <w:rPr>
                <w:rFonts w:ascii="Arial" w:hAnsi="Arial" w:cs="Arial"/>
                <w:color w:val="000000"/>
                <w:position w:val="-2"/>
                <w:sz w:val="18"/>
                <w:szCs w:val="18"/>
              </w:rPr>
              <w:t> </w:t>
            </w:r>
          </w:p>
        </w:tc>
      </w:tr>
    </w:tbl>
    <w:p w:rsidR="007936DD" w:rsidRDefault="007936DD">
      <w:pPr>
        <w:sectPr w:rsidR="007936DD" w:rsidSect="00D931BF">
          <w:pgSz w:w="11906" w:h="16838"/>
          <w:pgMar w:top="1418" w:right="1418" w:bottom="1418" w:left="1418" w:header="567" w:footer="680" w:gutter="0"/>
          <w:cols w:space="708"/>
          <w:docGrid w:linePitch="360"/>
        </w:sectPr>
      </w:pPr>
    </w:p>
    <w:p w:rsidR="00176EE3" w:rsidRPr="00141928" w:rsidRDefault="002E7980" w:rsidP="004948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tblPr>
      <w:tblGrid>
        <w:gridCol w:w="4643"/>
      </w:tblGrid>
      <w:tr w:rsidR="007936DD">
        <w:tc>
          <w:tcPr>
            <w:tcW w:w="0" w:type="auto"/>
            <w:shd w:val="clear" w:color="auto" w:fill="000000"/>
            <w:tcMar>
              <w:top w:w="150" w:type="dxa"/>
              <w:bottom w:w="150" w:type="dxa"/>
            </w:tcMar>
            <w:vAlign w:val="center"/>
          </w:tcPr>
          <w:p w:rsidR="007936DD" w:rsidRDefault="002E7980">
            <w:pPr>
              <w:jc w:val="center"/>
            </w:pPr>
            <w:r>
              <w:rPr>
                <w:rFonts w:ascii="Arial" w:hAnsi="Arial" w:cs="Arial"/>
                <w:b/>
                <w:bCs/>
                <w:color w:val="FFFFFF"/>
                <w:position w:val="-2"/>
                <w:sz w:val="18"/>
                <w:szCs w:val="18"/>
                <w:shd w:val="clear" w:color="auto" w:fill="000000"/>
              </w:rPr>
              <w:t>Zavarovanje za dobro izvedbo</w:t>
            </w:r>
          </w:p>
        </w:tc>
      </w:tr>
    </w:tbl>
    <w:p w:rsidR="007936DD" w:rsidRPr="00977BC1" w:rsidRDefault="002E7980">
      <w:pPr>
        <w:spacing w:before="225" w:after="225" w:line="240" w:lineRule="auto"/>
        <w:jc w:val="both"/>
      </w:pPr>
      <w:r>
        <w:rPr>
          <w:rFonts w:ascii="Arial" w:hAnsi="Arial" w:cs="Arial"/>
          <w:color w:val="000000"/>
          <w:sz w:val="18"/>
          <w:szCs w:val="18"/>
        </w:rPr>
        <w:t xml:space="preserve">Instrument zavarovanja: </w:t>
      </w:r>
      <w:r w:rsidR="000976E0" w:rsidRPr="00BC5CC5">
        <w:rPr>
          <w:rFonts w:ascii="Arial" w:hAnsi="Arial" w:cs="Arial"/>
          <w:b/>
          <w:sz w:val="18"/>
          <w:szCs w:val="18"/>
        </w:rPr>
        <w:t>I</w:t>
      </w:r>
      <w:r w:rsidR="00E0486D" w:rsidRPr="00BC5CC5">
        <w:rPr>
          <w:rFonts w:ascii="Arial" w:hAnsi="Arial" w:cs="Arial"/>
          <w:b/>
          <w:sz w:val="18"/>
          <w:szCs w:val="18"/>
        </w:rPr>
        <w:t>zvršnica</w:t>
      </w:r>
    </w:p>
    <w:p w:rsidR="007936DD" w:rsidRDefault="002E7980">
      <w:pPr>
        <w:spacing w:before="225" w:after="225" w:line="240" w:lineRule="auto"/>
        <w:jc w:val="both"/>
      </w:pPr>
      <w:r>
        <w:rPr>
          <w:rFonts w:ascii="Arial" w:hAnsi="Arial" w:cs="Arial"/>
          <w:color w:val="000000"/>
          <w:sz w:val="18"/>
          <w:szCs w:val="18"/>
        </w:rPr>
        <w:t xml:space="preserve">Višina zavarovanja: </w:t>
      </w:r>
      <w:r w:rsidRPr="001F0E02">
        <w:rPr>
          <w:rFonts w:ascii="Arial" w:hAnsi="Arial" w:cs="Arial"/>
          <w:b/>
          <w:color w:val="000000"/>
          <w:sz w:val="18"/>
          <w:szCs w:val="18"/>
        </w:rPr>
        <w:t>najmanj 10,00 % pogodbene vrednosti z DDV</w:t>
      </w:r>
    </w:p>
    <w:p w:rsidR="00BC5CC5" w:rsidRDefault="002E7980">
      <w:pPr>
        <w:spacing w:before="225" w:after="225" w:line="240" w:lineRule="auto"/>
        <w:jc w:val="both"/>
        <w:rPr>
          <w:rFonts w:ascii="Arial" w:hAnsi="Arial" w:cs="Arial"/>
          <w:b/>
          <w:sz w:val="18"/>
          <w:szCs w:val="18"/>
        </w:rPr>
      </w:pPr>
      <w:r>
        <w:rPr>
          <w:rFonts w:ascii="Arial" w:hAnsi="Arial" w:cs="Arial"/>
          <w:color w:val="000000"/>
          <w:sz w:val="18"/>
          <w:szCs w:val="18"/>
        </w:rPr>
        <w:t xml:space="preserve">Čas veljavnosti: </w:t>
      </w:r>
      <w:r w:rsidR="00BC5CC5">
        <w:rPr>
          <w:rFonts w:ascii="Arial" w:hAnsi="Arial" w:cs="Arial"/>
          <w:color w:val="000000"/>
          <w:sz w:val="18"/>
          <w:szCs w:val="18"/>
        </w:rPr>
        <w:t xml:space="preserve">še </w:t>
      </w:r>
      <w:r w:rsidRPr="00BC5CC5">
        <w:rPr>
          <w:rFonts w:ascii="Arial" w:hAnsi="Arial" w:cs="Arial"/>
          <w:b/>
          <w:sz w:val="18"/>
          <w:szCs w:val="18"/>
        </w:rPr>
        <w:t xml:space="preserve">najmanj </w:t>
      </w:r>
      <w:r w:rsidR="00E0486D" w:rsidRPr="00BC5CC5">
        <w:rPr>
          <w:rFonts w:ascii="Arial" w:hAnsi="Arial" w:cs="Arial"/>
          <w:b/>
          <w:sz w:val="18"/>
          <w:szCs w:val="18"/>
        </w:rPr>
        <w:t>6</w:t>
      </w:r>
      <w:r w:rsidRPr="00BC5CC5">
        <w:rPr>
          <w:rFonts w:ascii="Arial" w:hAnsi="Arial" w:cs="Arial"/>
          <w:b/>
          <w:sz w:val="18"/>
          <w:szCs w:val="18"/>
        </w:rPr>
        <w:t>0 dni od roka za i</w:t>
      </w:r>
      <w:r w:rsidR="00BC5CC5" w:rsidRPr="00BC5CC5">
        <w:rPr>
          <w:rFonts w:ascii="Arial" w:hAnsi="Arial" w:cs="Arial"/>
          <w:b/>
          <w:sz w:val="18"/>
          <w:szCs w:val="18"/>
        </w:rPr>
        <w:t>zvedbo pogodbenih obveznosti</w:t>
      </w:r>
      <w:r w:rsidR="00E05DD3" w:rsidRPr="00BC5CC5">
        <w:rPr>
          <w:rFonts w:ascii="Arial" w:hAnsi="Arial" w:cs="Arial"/>
          <w:b/>
          <w:sz w:val="18"/>
          <w:szCs w:val="18"/>
        </w:rPr>
        <w:t xml:space="preserve"> </w:t>
      </w:r>
    </w:p>
    <w:p w:rsidR="007936DD" w:rsidRDefault="002E7980">
      <w:pPr>
        <w:spacing w:before="225" w:after="225" w:line="240" w:lineRule="auto"/>
        <w:jc w:val="both"/>
      </w:pPr>
      <w:r>
        <w:rPr>
          <w:rFonts w:ascii="Arial" w:hAnsi="Arial" w:cs="Arial"/>
          <w:color w:val="000000"/>
          <w:sz w:val="18"/>
          <w:szCs w:val="18"/>
        </w:rPr>
        <w:t xml:space="preserve">Zahtevanje dokazila: </w:t>
      </w:r>
      <w:r w:rsidRPr="001F0E02">
        <w:rPr>
          <w:rFonts w:ascii="Arial" w:hAnsi="Arial" w:cs="Arial"/>
          <w:b/>
          <w:color w:val="000000"/>
          <w:sz w:val="18"/>
          <w:szCs w:val="18"/>
        </w:rPr>
        <w:t>ni zahtevano dokazilo</w:t>
      </w:r>
    </w:p>
    <w:p w:rsidR="007936DD" w:rsidRPr="00553DDD" w:rsidRDefault="002E7980">
      <w:pPr>
        <w:spacing w:before="225" w:after="225" w:line="240" w:lineRule="auto"/>
        <w:rPr>
          <w:i/>
          <w:iCs/>
        </w:rPr>
      </w:pPr>
      <w:r w:rsidRPr="00553DDD">
        <w:rPr>
          <w:rFonts w:ascii="Arial" w:hAnsi="Arial" w:cs="Arial"/>
          <w:i/>
          <w:iCs/>
          <w:color w:val="000000"/>
          <w:sz w:val="18"/>
          <w:szCs w:val="18"/>
        </w:rPr>
        <w:t xml:space="preserve">Ponudnik s podpisom </w:t>
      </w:r>
      <w:r w:rsidRPr="00553DDD">
        <w:rPr>
          <w:rFonts w:ascii="Arial" w:hAnsi="Arial" w:cs="Arial"/>
          <w:b/>
          <w:bCs/>
          <w:i/>
          <w:iCs/>
          <w:color w:val="000000"/>
          <w:sz w:val="18"/>
          <w:szCs w:val="18"/>
        </w:rPr>
        <w:t>ESPD obrazca</w:t>
      </w:r>
      <w:r w:rsidRPr="00553DDD">
        <w:rPr>
          <w:rFonts w:ascii="Arial" w:hAnsi="Arial" w:cs="Arial"/>
          <w:i/>
          <w:iCs/>
          <w:color w:val="000000"/>
          <w:sz w:val="18"/>
          <w:szCs w:val="18"/>
        </w:rPr>
        <w:t xml:space="preserve"> potrjuje, da bo naročniku izročil ustrezno zavarovanje.</w:t>
      </w:r>
    </w:p>
    <w:p w:rsidR="005E7EDF" w:rsidRDefault="005E7EDF">
      <w:pPr>
        <w:rPr>
          <w:i/>
          <w:iCs/>
        </w:rPr>
      </w:pPr>
    </w:p>
    <w:p w:rsidR="005E7EDF" w:rsidRPr="00BC5CC5" w:rsidRDefault="005E7EDF" w:rsidP="005E7EDF">
      <w:pPr>
        <w:spacing w:before="225" w:after="225"/>
        <w:jc w:val="both"/>
        <w:rPr>
          <w:rFonts w:ascii="Arial" w:hAnsi="Arial" w:cs="Arial"/>
          <w:sz w:val="18"/>
          <w:szCs w:val="18"/>
        </w:rPr>
      </w:pPr>
      <w:r w:rsidRPr="0047034D">
        <w:rPr>
          <w:rFonts w:ascii="Arial" w:hAnsi="Arial" w:cs="Arial"/>
          <w:color w:val="000000"/>
          <w:sz w:val="18"/>
          <w:szCs w:val="18"/>
        </w:rPr>
        <w:t xml:space="preserve">Izbrani ponudnik bo moral naročniku najkasneje </w:t>
      </w:r>
      <w:r w:rsidRPr="0047034D">
        <w:rPr>
          <w:rFonts w:ascii="Arial" w:hAnsi="Arial" w:cs="Arial"/>
          <w:b/>
          <w:bCs/>
          <w:color w:val="000000"/>
          <w:sz w:val="18"/>
          <w:szCs w:val="18"/>
        </w:rPr>
        <w:t>v roku 10 (desetih) delovnih dni</w:t>
      </w:r>
      <w:r w:rsidRPr="0047034D">
        <w:rPr>
          <w:rFonts w:ascii="Arial" w:hAnsi="Arial" w:cs="Arial"/>
          <w:color w:val="000000"/>
          <w:sz w:val="18"/>
          <w:szCs w:val="18"/>
        </w:rPr>
        <w:t xml:space="preserve"> po podpisu pogodbe </w:t>
      </w:r>
      <w:r>
        <w:rPr>
          <w:rFonts w:ascii="Arial" w:hAnsi="Arial" w:cs="Arial"/>
          <w:color w:val="000000"/>
          <w:sz w:val="18"/>
          <w:szCs w:val="18"/>
        </w:rPr>
        <w:t xml:space="preserve">naročniku SiDG, kot pogoj za veljavnost pogodbe, </w:t>
      </w:r>
      <w:r w:rsidRPr="0047034D">
        <w:rPr>
          <w:rFonts w:ascii="Arial" w:hAnsi="Arial" w:cs="Arial"/>
          <w:color w:val="000000"/>
          <w:sz w:val="18"/>
          <w:szCs w:val="18"/>
        </w:rPr>
        <w:t xml:space="preserve">predložiti finančno zavarovanje za dobro izvedbo pogodbenih obveznosti v višini 10 % (deset odstotkov) od predvidene vrednosti pogodbe v EUR z DDV in sicer </w:t>
      </w:r>
      <w:r w:rsidRPr="00E04554">
        <w:rPr>
          <w:rFonts w:ascii="Arial" w:hAnsi="Arial" w:cs="Arial"/>
          <w:b/>
          <w:color w:val="000000"/>
          <w:sz w:val="18"/>
          <w:szCs w:val="18"/>
        </w:rPr>
        <w:t>izvršnico</w:t>
      </w:r>
      <w:r w:rsidRPr="0047034D">
        <w:rPr>
          <w:rFonts w:ascii="Arial" w:hAnsi="Arial" w:cs="Arial"/>
          <w:color w:val="000000"/>
          <w:sz w:val="18"/>
          <w:szCs w:val="18"/>
        </w:rPr>
        <w:t>, podpisan</w:t>
      </w:r>
      <w:r>
        <w:rPr>
          <w:rFonts w:ascii="Arial" w:hAnsi="Arial" w:cs="Arial"/>
          <w:color w:val="000000"/>
          <w:sz w:val="18"/>
          <w:szCs w:val="18"/>
        </w:rPr>
        <w:t>o</w:t>
      </w:r>
      <w:r w:rsidRPr="0047034D">
        <w:rPr>
          <w:rFonts w:ascii="Arial" w:hAnsi="Arial" w:cs="Arial"/>
          <w:color w:val="000000"/>
          <w:sz w:val="18"/>
          <w:szCs w:val="18"/>
        </w:rPr>
        <w:t xml:space="preserve"> s strani zakonitega zastopnika izbranega ponudnika ter </w:t>
      </w:r>
      <w:r w:rsidRPr="00E04554">
        <w:rPr>
          <w:rFonts w:ascii="Arial" w:hAnsi="Arial" w:cs="Arial"/>
          <w:b/>
          <w:color w:val="000000"/>
          <w:sz w:val="18"/>
          <w:szCs w:val="18"/>
        </w:rPr>
        <w:t>overjeno s strani notarja ali upravne enote</w:t>
      </w:r>
      <w:r w:rsidRPr="0047034D">
        <w:rPr>
          <w:rFonts w:ascii="Arial" w:hAnsi="Arial" w:cs="Arial"/>
          <w:color w:val="000000"/>
          <w:sz w:val="18"/>
          <w:szCs w:val="18"/>
        </w:rPr>
        <w:t xml:space="preserve">. Izvršnica </w:t>
      </w:r>
      <w:r w:rsidRPr="00BC5CC5">
        <w:rPr>
          <w:rFonts w:ascii="Arial" w:hAnsi="Arial" w:cs="Arial"/>
          <w:sz w:val="18"/>
          <w:szCs w:val="18"/>
        </w:rPr>
        <w:t xml:space="preserve">velja </w:t>
      </w:r>
      <w:r w:rsidRPr="00BC5CC5">
        <w:rPr>
          <w:rFonts w:ascii="Arial" w:hAnsi="Arial" w:cs="Arial"/>
          <w:b/>
          <w:bCs/>
          <w:sz w:val="18"/>
          <w:szCs w:val="18"/>
        </w:rPr>
        <w:t>še 60 dni</w:t>
      </w:r>
      <w:r w:rsidRPr="00BC5CC5">
        <w:rPr>
          <w:rFonts w:ascii="Arial" w:hAnsi="Arial" w:cs="Arial"/>
          <w:sz w:val="18"/>
          <w:szCs w:val="18"/>
        </w:rPr>
        <w:t xml:space="preserve"> po preteku veljavnosti pogodbe.</w:t>
      </w:r>
    </w:p>
    <w:p w:rsidR="005E7EDF" w:rsidRPr="0047034D" w:rsidRDefault="005E7EDF" w:rsidP="005E7EDF">
      <w:pPr>
        <w:spacing w:before="225" w:after="225"/>
        <w:jc w:val="both"/>
        <w:rPr>
          <w:rFonts w:ascii="Arial" w:hAnsi="Arial" w:cs="Arial"/>
          <w:color w:val="000000"/>
          <w:sz w:val="18"/>
          <w:szCs w:val="18"/>
        </w:rPr>
      </w:pPr>
      <w:r w:rsidRPr="0047034D">
        <w:rPr>
          <w:rFonts w:ascii="Arial" w:hAnsi="Arial" w:cs="Arial"/>
          <w:color w:val="000000"/>
          <w:sz w:val="18"/>
          <w:szCs w:val="18"/>
        </w:rPr>
        <w:t>Naročnik bo unovčil zavarovanje za dobro izvedbo obveznosti po pogodbi v primeru:</w:t>
      </w:r>
    </w:p>
    <w:p w:rsidR="005E7EDF" w:rsidRPr="00BC5CC5" w:rsidRDefault="005E7EDF" w:rsidP="005E7EDF">
      <w:pPr>
        <w:pStyle w:val="Odstavekseznama"/>
        <w:numPr>
          <w:ilvl w:val="0"/>
          <w:numId w:val="43"/>
        </w:numPr>
        <w:spacing w:before="225" w:after="225"/>
        <w:jc w:val="both"/>
        <w:rPr>
          <w:rFonts w:ascii="Arial" w:hAnsi="Arial" w:cs="Arial"/>
          <w:sz w:val="18"/>
          <w:szCs w:val="18"/>
        </w:rPr>
      </w:pPr>
      <w:r w:rsidRPr="00BC5CC5">
        <w:rPr>
          <w:rFonts w:ascii="Arial" w:hAnsi="Arial" w:cs="Arial"/>
          <w:sz w:val="18"/>
          <w:szCs w:val="18"/>
        </w:rPr>
        <w:t>če izbrani ponudnik ne bo začel izvajati svojih obveznosti v skladu z določbami pogodbe ali</w:t>
      </w:r>
    </w:p>
    <w:p w:rsidR="005E7EDF" w:rsidRPr="00BC5CC5" w:rsidRDefault="005E7EDF" w:rsidP="005E7EDF">
      <w:pPr>
        <w:pStyle w:val="Odstavekseznama"/>
        <w:numPr>
          <w:ilvl w:val="0"/>
          <w:numId w:val="43"/>
        </w:numPr>
        <w:spacing w:before="225" w:after="225"/>
        <w:jc w:val="both"/>
        <w:rPr>
          <w:rFonts w:ascii="Arial" w:hAnsi="Arial" w:cs="Arial"/>
          <w:sz w:val="18"/>
          <w:szCs w:val="18"/>
        </w:rPr>
      </w:pPr>
      <w:r w:rsidRPr="00BC5CC5">
        <w:rPr>
          <w:rFonts w:ascii="Arial" w:hAnsi="Arial" w:cs="Arial"/>
          <w:sz w:val="18"/>
          <w:szCs w:val="18"/>
        </w:rPr>
        <w:t>če izbrani ponudnik ne bo pravočasno izpolnil svojih obveznosti v skladu z določbami pogodbe ali</w:t>
      </w:r>
    </w:p>
    <w:p w:rsidR="005E7EDF" w:rsidRPr="00BC5CC5" w:rsidRDefault="005E7EDF" w:rsidP="005E7EDF">
      <w:pPr>
        <w:pStyle w:val="Odstavekseznama"/>
        <w:numPr>
          <w:ilvl w:val="0"/>
          <w:numId w:val="43"/>
        </w:numPr>
        <w:spacing w:before="225" w:after="225"/>
        <w:jc w:val="both"/>
        <w:rPr>
          <w:rFonts w:ascii="Arial" w:hAnsi="Arial" w:cs="Arial"/>
          <w:sz w:val="18"/>
          <w:szCs w:val="18"/>
        </w:rPr>
      </w:pPr>
      <w:r w:rsidRPr="00BC5CC5">
        <w:rPr>
          <w:rFonts w:ascii="Arial" w:hAnsi="Arial" w:cs="Arial"/>
          <w:sz w:val="18"/>
          <w:szCs w:val="18"/>
        </w:rPr>
        <w:t>če izbrani ponudnik ne bo pravilno izpolnil svojih obveznosti v skladu z določbami pogodbe ali</w:t>
      </w:r>
    </w:p>
    <w:p w:rsidR="005E7EDF" w:rsidRPr="00BC5CC5" w:rsidRDefault="005E7EDF" w:rsidP="005E7EDF">
      <w:pPr>
        <w:pStyle w:val="Odstavekseznama"/>
        <w:numPr>
          <w:ilvl w:val="0"/>
          <w:numId w:val="43"/>
        </w:numPr>
        <w:spacing w:before="225" w:after="225"/>
        <w:jc w:val="both"/>
        <w:rPr>
          <w:rFonts w:ascii="Arial" w:hAnsi="Arial" w:cs="Arial"/>
          <w:sz w:val="18"/>
          <w:szCs w:val="18"/>
        </w:rPr>
      </w:pPr>
      <w:r w:rsidRPr="00BC5CC5">
        <w:rPr>
          <w:rFonts w:ascii="Arial" w:hAnsi="Arial" w:cs="Arial"/>
          <w:sz w:val="18"/>
          <w:szCs w:val="18"/>
        </w:rPr>
        <w:t>če bo izbrani ponudnik prenehal izpolnjevati svoje obveznosti v skladu z določbami pogodbe.</w:t>
      </w:r>
    </w:p>
    <w:p w:rsidR="00E0486D" w:rsidRDefault="00E0486D">
      <w:pPr>
        <w:rPr>
          <w:i/>
          <w:iCs/>
        </w:rPr>
      </w:pPr>
      <w:r>
        <w:rPr>
          <w:i/>
          <w:iCs/>
        </w:rPr>
        <w:br w:type="page"/>
      </w:r>
    </w:p>
    <w:p w:rsidR="007936DD" w:rsidRDefault="007936DD">
      <w:pPr>
        <w:rPr>
          <w:i/>
          <w:iCs/>
        </w:rPr>
      </w:pPr>
    </w:p>
    <w:p w:rsidR="00176EE3" w:rsidRPr="00A207D9" w:rsidRDefault="002E7980" w:rsidP="004948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t>Tehnične specifikacije</w:t>
      </w:r>
    </w:p>
    <w:p w:rsidR="00176EE3" w:rsidRDefault="00176EE3" w:rsidP="00494803">
      <w:pPr>
        <w:spacing w:before="240" w:after="120"/>
        <w:rPr>
          <w:rFonts w:ascii="Arial" w:hAnsi="Arial" w:cs="Arial"/>
          <w:sz w:val="18"/>
          <w:szCs w:val="18"/>
        </w:rPr>
      </w:pPr>
    </w:p>
    <w:tbl>
      <w:tblPr>
        <w:tblStyle w:val="NormalTablePHPDOCX"/>
        <w:tblW w:w="2500" w:type="pct"/>
        <w:tblInd w:w="108" w:type="dxa"/>
        <w:tblLook w:val="04A0"/>
      </w:tblPr>
      <w:tblGrid>
        <w:gridCol w:w="4643"/>
      </w:tblGrid>
      <w:tr w:rsidR="007936DD">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7936DD" w:rsidRDefault="002E7980">
            <w:r>
              <w:rPr>
                <w:rFonts w:ascii="Arial" w:hAnsi="Arial" w:cs="Arial"/>
                <w:b/>
                <w:bCs/>
                <w:color w:val="000000"/>
                <w:position w:val="-2"/>
                <w:sz w:val="18"/>
                <w:szCs w:val="18"/>
                <w:shd w:val="clear" w:color="auto" w:fill="FFFFFF"/>
              </w:rPr>
              <w:t>Opis predmeta/postavke 1: TEHNIČNE ZAHTEVE</w:t>
            </w:r>
          </w:p>
        </w:tc>
      </w:tr>
    </w:tbl>
    <w:p w:rsidR="007936DD" w:rsidRDefault="002E7980">
      <w:pPr>
        <w:spacing w:before="225" w:after="225" w:line="240" w:lineRule="auto"/>
        <w:jc w:val="both"/>
      </w:pPr>
      <w:r>
        <w:rPr>
          <w:rFonts w:ascii="Arial" w:hAnsi="Arial" w:cs="Arial"/>
          <w:color w:val="000000"/>
          <w:sz w:val="18"/>
          <w:szCs w:val="18"/>
        </w:rPr>
        <w:t>Tehnične zahteve in obseg projekta so razvidne iz naslednje dokumentacije:</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numPr>
                <w:ilvl w:val="0"/>
                <w:numId w:val="27"/>
              </w:numPr>
              <w:rPr>
                <w:rFonts w:ascii="Arial" w:hAnsi="Arial" w:cs="Arial"/>
                <w:color w:val="000000"/>
                <w:sz w:val="18"/>
                <w:szCs w:val="18"/>
              </w:rPr>
            </w:pPr>
            <w:r>
              <w:rPr>
                <w:rFonts w:ascii="Arial" w:hAnsi="Arial" w:cs="Arial"/>
                <w:color w:val="000000"/>
                <w:sz w:val="18"/>
                <w:szCs w:val="18"/>
              </w:rPr>
              <w:t>PROJEKTNA NALOGA ZA PRIPRAVO SPREMEMB IN DOPOLNITEV OBČINSKEGA PROSTORSKEGA NAČRTA (SD OPN 4)</w:t>
            </w:r>
          </w:p>
        </w:tc>
      </w:tr>
    </w:tbl>
    <w:p w:rsidR="007936DD" w:rsidRDefault="007936DD">
      <w:pPr>
        <w:sectPr w:rsidR="007936DD" w:rsidSect="00D931BF">
          <w:pgSz w:w="11906" w:h="16838"/>
          <w:pgMar w:top="1418" w:right="1418" w:bottom="1418" w:left="1418" w:header="567" w:footer="680" w:gutter="0"/>
          <w:cols w:space="708"/>
          <w:docGrid w:linePitch="360"/>
        </w:sectPr>
      </w:pPr>
    </w:p>
    <w:p w:rsidR="00176EE3" w:rsidRPr="00A17BFF" w:rsidRDefault="002E7980" w:rsidP="0049480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176EE3" w:rsidRPr="00A17BFF" w:rsidRDefault="00176EE3" w:rsidP="00494803">
      <w:pPr>
        <w:pStyle w:val="Paragraf"/>
        <w:rPr>
          <w:rFonts w:ascii="Arial" w:hAnsi="Arial" w:cs="Arial"/>
        </w:rPr>
      </w:pPr>
    </w:p>
    <w:p w:rsidR="007936DD" w:rsidRDefault="002E798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7936DD" w:rsidRDefault="002E7980">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rsidR="007936DD" w:rsidRDefault="002E798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176EE3" w:rsidRPr="00A17BFF" w:rsidRDefault="00176EE3" w:rsidP="0049480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1006"/>
        <w:gridCol w:w="4836"/>
        <w:gridCol w:w="3444"/>
      </w:tblGrid>
      <w:tr w:rsidR="007936DD">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936DD" w:rsidRDefault="002E798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936DD" w:rsidRDefault="002E798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7936DD" w:rsidRDefault="002E7980">
            <w:pPr>
              <w:jc w:val="center"/>
            </w:pPr>
            <w:r>
              <w:rPr>
                <w:rFonts w:ascii="Arial" w:hAnsi="Arial" w:cs="Arial"/>
                <w:b/>
                <w:bCs/>
                <w:color w:val="000000"/>
                <w:position w:val="-3"/>
                <w:sz w:val="20"/>
                <w:szCs w:val="20"/>
                <w:shd w:val="clear" w:color="auto" w:fill="AAAAAA"/>
              </w:rPr>
              <w:t>Opombe</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Ponudba</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BF153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1533" w:rsidRDefault="00BF1533">
            <w:pPr>
              <w:rPr>
                <w:rFonts w:ascii="Arial" w:hAnsi="Arial" w:cs="Arial"/>
                <w:color w:val="000000"/>
                <w:position w:val="-2"/>
                <w:sz w:val="18"/>
                <w:szCs w:val="18"/>
              </w:rPr>
            </w:pPr>
            <w:r>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1533" w:rsidRDefault="00BF1533">
            <w:pPr>
              <w:rPr>
                <w:rFonts w:ascii="Arial" w:hAnsi="Arial" w:cs="Arial"/>
                <w:color w:val="000000"/>
                <w:position w:val="-2"/>
                <w:sz w:val="18"/>
                <w:szCs w:val="18"/>
              </w:rPr>
            </w:pPr>
            <w:r>
              <w:rPr>
                <w:rFonts w:ascii="Arial" w:hAnsi="Arial" w:cs="Arial"/>
                <w:color w:val="000000"/>
                <w:position w:val="-2"/>
                <w:sz w:val="18"/>
                <w:szCs w:val="18"/>
              </w:rPr>
              <w:t>Ponudbeni predračun (POPIS DEL)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F1533" w:rsidRDefault="00BF1533" w:rsidP="00553DDD">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Izpolnjen, podpisan, žigosan. Priloži se tudi v excelovi tabeli.</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Obrazec ESPD</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b/>
                <w:bCs/>
                <w:color w:val="000000"/>
                <w:position w:val="-2"/>
                <w:sz w:val="18"/>
                <w:szCs w:val="18"/>
              </w:rPr>
              <w:t>Izpolnjen in podpisan obrazec ESPD</w:t>
            </w:r>
          </w:p>
          <w:p w:rsidR="007936DD" w:rsidRDefault="002E7980" w:rsidP="00553DDD">
            <w:pPr>
              <w:spacing w:before="135" w:after="135"/>
              <w:textAlignment w:val="center"/>
            </w:pPr>
            <w:r>
              <w:rPr>
                <w:rFonts w:ascii="Arial" w:hAnsi="Arial" w:cs="Arial"/>
                <w:color w:val="000000"/>
                <w:position w:val="-2"/>
                <w:sz w:val="18"/>
                <w:szCs w:val="18"/>
              </w:rPr>
              <w:t>.xml, uvoziti v e-JN (za vse gospodarske subjekte v ponudbi, ki v kakršni koli vlogi sodelujejo v ponudbi </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Referenčna lista gospodarskega subjekta</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Potrdilo o dobro opravljenem delu</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 potrjen s strani naročnika posla.</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Seznam kadrov</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 podpisan in žigosan.</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Potrdilo o dobro opravljenem delu nominiranih kadrov</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 potrjen s strani naročnika posla.</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Izkušnje kadrov</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 podpisan in žigosan.</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Pr="00BC5CC5" w:rsidRDefault="002E7980">
            <w:r w:rsidRPr="00BC5CC5">
              <w:rPr>
                <w:rFonts w:ascii="Arial" w:hAnsi="Arial" w:cs="Arial"/>
                <w:position w:val="-2"/>
                <w:sz w:val="18"/>
                <w:szCs w:val="18"/>
              </w:rPr>
              <w:t xml:space="preserve">Vzorec </w:t>
            </w:r>
            <w:r w:rsidR="00E0486D" w:rsidRPr="00BC5CC5">
              <w:rPr>
                <w:rFonts w:ascii="Arial" w:hAnsi="Arial" w:cs="Arial"/>
                <w:position w:val="-2"/>
                <w:sz w:val="18"/>
                <w:szCs w:val="18"/>
              </w:rPr>
              <w:t>izvršnice</w:t>
            </w:r>
            <w:r w:rsidRPr="00BC5CC5">
              <w:rPr>
                <w:rFonts w:ascii="Arial" w:hAnsi="Arial" w:cs="Arial"/>
                <w:position w:val="-2"/>
                <w:sz w:val="18"/>
                <w:szCs w:val="18"/>
              </w:rPr>
              <w:t xml:space="preserve"> za dobro izvedbo</w:t>
            </w:r>
            <w:r w:rsidR="00CE5630" w:rsidRPr="00BC5CC5">
              <w:rPr>
                <w:rFonts w:ascii="Arial" w:hAnsi="Arial" w:cs="Arial"/>
                <w:position w:val="-2"/>
                <w:sz w:val="18"/>
                <w:szCs w:val="18"/>
              </w:rPr>
              <w:t xml:space="preserve"> pogodbenih obveznosti</w:t>
            </w:r>
          </w:p>
          <w:p w:rsidR="007936DD" w:rsidRPr="00BC5CC5"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Pr="00BC5CC5" w:rsidRDefault="002E7980" w:rsidP="00553DDD">
            <w:pPr>
              <w:spacing w:before="135" w:after="135"/>
              <w:textAlignment w:val="center"/>
            </w:pPr>
            <w:r w:rsidRPr="00BC5CC5">
              <w:rPr>
                <w:rFonts w:ascii="Arial" w:hAnsi="Arial" w:cs="Arial"/>
                <w:position w:val="-2"/>
                <w:sz w:val="18"/>
                <w:szCs w:val="18"/>
              </w:rPr>
              <w:t>Parafiran ali elektronsko podpisan.</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Izjava podizvajalca</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 podpisan in žigosan.</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Izjava o nastopu s podizvajalci</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 podpisan in žigosan.</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Izjava o lastniških deležih</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pPr>
              <w:spacing w:before="135" w:after="135"/>
              <w:textAlignment w:val="center"/>
            </w:pPr>
            <w:r>
              <w:rPr>
                <w:rFonts w:ascii="Arial" w:hAnsi="Arial" w:cs="Arial"/>
                <w:color w:val="000000"/>
                <w:position w:val="-2"/>
                <w:sz w:val="18"/>
                <w:szCs w:val="18"/>
              </w:rPr>
              <w:t>Izpolnjen, podpisan in žigosan</w:t>
            </w:r>
          </w:p>
        </w:tc>
      </w:tr>
      <w:tr w:rsidR="007936DD">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Vzorec pogodbe: Izdelava sprememb in dopolnitev Odloka o občinskem prostorskem načrtu.</w:t>
            </w:r>
          </w:p>
          <w:p w:rsidR="007936DD" w:rsidRDefault="007936D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sidP="00553DDD">
            <w:r>
              <w:rPr>
                <w:rFonts w:ascii="Arial" w:hAnsi="Arial" w:cs="Arial"/>
                <w:color w:val="000000"/>
                <w:position w:val="-2"/>
                <w:sz w:val="18"/>
                <w:szCs w:val="18"/>
              </w:rPr>
              <w:t>Podpisan (ročno ali elektronsko).</w:t>
            </w:r>
          </w:p>
        </w:tc>
      </w:tr>
    </w:tbl>
    <w:p w:rsidR="007936DD" w:rsidRDefault="007936DD">
      <w:pPr>
        <w:sectPr w:rsidR="007936DD" w:rsidSect="00D931BF">
          <w:pgSz w:w="11906" w:h="16838"/>
          <w:pgMar w:top="1418" w:right="1418" w:bottom="1418" w:left="1418" w:header="567" w:footer="680"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1</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176EE3" w:rsidRDefault="00176EE3" w:rsidP="00494803">
      <w:pPr>
        <w:spacing w:after="120"/>
        <w:rPr>
          <w:rFonts w:ascii="Arial" w:hAnsi="Arial" w:cs="Arial"/>
        </w:rPr>
      </w:pPr>
    </w:p>
    <w:p w:rsidR="007936DD" w:rsidRDefault="002E798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Izdelava sprememb in dopolnitev Občinskega prostorskega načrta Občine Kočevje - SD OPN 4</w:t>
      </w:r>
      <w:r>
        <w:rPr>
          <w:rFonts w:ascii="Arial" w:hAnsi="Arial" w:cs="Arial"/>
          <w:color w:val="000000"/>
          <w:sz w:val="18"/>
          <w:szCs w:val="18"/>
        </w:rPr>
        <w:t>« dajemo ponudbo, kot sledi:</w:t>
      </w:r>
    </w:p>
    <w:p w:rsidR="007936DD" w:rsidRDefault="002E798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tblPr>
      <w:tblGrid>
        <w:gridCol w:w="2385"/>
        <w:gridCol w:w="6285"/>
      </w:tblGrid>
      <w:tr w:rsidR="007936D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bl>
    <w:p w:rsidR="007936DD" w:rsidRDefault="002E7980">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rsidR="007936DD" w:rsidRDefault="002E7980">
      <w:pPr>
        <w:spacing w:before="225" w:after="225" w:line="240" w:lineRule="auto"/>
      </w:pPr>
      <w:r>
        <w:rPr>
          <w:rFonts w:ascii="Arial" w:hAnsi="Arial" w:cs="Arial"/>
          <w:color w:val="000000"/>
          <w:sz w:val="18"/>
          <w:szCs w:val="18"/>
        </w:rPr>
        <w:t>Ponudbo oddajamo (ustrezno označite):</w:t>
      </w:r>
    </w:p>
    <w:p w:rsidR="007936DD" w:rsidRDefault="00D9045D">
      <w:pPr>
        <w:spacing w:before="225" w:after="225" w:line="240" w:lineRule="auto"/>
      </w:pPr>
      <w:r>
        <w:fldChar w:fldCharType="begin">
          <w:ffData>
            <w:name w:val="cbox169a84f8f559e9"/>
            <w:enabled/>
            <w:calcOnExit w:val="0"/>
            <w:checkBox>
              <w:sizeAuto/>
              <w:default w:val="0"/>
            </w:checkBox>
          </w:ffData>
        </w:fldChar>
      </w:r>
      <w:bookmarkStart w:id="0" w:name="cbox169a84f8f559e9"/>
      <w:r w:rsidR="002E7980">
        <w:instrText xml:space="preserve"> FORMCHECKBOX </w:instrText>
      </w:r>
      <w:r>
        <w:fldChar w:fldCharType="end"/>
      </w:r>
      <w:bookmarkEnd w:id="0"/>
      <w:r w:rsidR="002E7980">
        <w:rPr>
          <w:rFonts w:ascii="Arial" w:hAnsi="Arial" w:cs="Arial"/>
          <w:color w:val="000000"/>
          <w:sz w:val="18"/>
          <w:szCs w:val="18"/>
        </w:rPr>
        <w:t> samostojno</w:t>
      </w:r>
    </w:p>
    <w:p w:rsidR="007936DD" w:rsidRDefault="00D9045D">
      <w:pPr>
        <w:spacing w:before="225" w:after="225" w:line="240" w:lineRule="auto"/>
      </w:pPr>
      <w:r>
        <w:fldChar w:fldCharType="begin">
          <w:ffData>
            <w:name w:val="cbox169a84f8f55be7"/>
            <w:enabled/>
            <w:calcOnExit w:val="0"/>
            <w:checkBox>
              <w:sizeAuto/>
              <w:default w:val="0"/>
            </w:checkBox>
          </w:ffData>
        </w:fldChar>
      </w:r>
      <w:bookmarkStart w:id="1" w:name="cbox169a84f8f55be7"/>
      <w:r w:rsidR="002E7980">
        <w:instrText xml:space="preserve"> FORMCHECKBOX </w:instrText>
      </w:r>
      <w:r>
        <w:fldChar w:fldCharType="end"/>
      </w:r>
      <w:bookmarkEnd w:id="1"/>
      <w:r w:rsidR="002E7980">
        <w:rPr>
          <w:rFonts w:ascii="Arial" w:hAnsi="Arial" w:cs="Arial"/>
          <w:color w:val="000000"/>
          <w:sz w:val="18"/>
          <w:szCs w:val="18"/>
        </w:rPr>
        <w:t> z naslednjimi partnerji (navedite samo firme): ___________________________________</w:t>
      </w:r>
    </w:p>
    <w:p w:rsidR="007936DD" w:rsidRDefault="00D9045D">
      <w:pPr>
        <w:spacing w:before="225" w:after="225" w:line="240" w:lineRule="auto"/>
      </w:pPr>
      <w:r>
        <w:fldChar w:fldCharType="begin">
          <w:ffData>
            <w:name w:val="cbox169a84f8f55de0"/>
            <w:enabled/>
            <w:calcOnExit w:val="0"/>
            <w:checkBox>
              <w:sizeAuto/>
              <w:default w:val="0"/>
            </w:checkBox>
          </w:ffData>
        </w:fldChar>
      </w:r>
      <w:bookmarkStart w:id="2" w:name="cbox169a84f8f55de0"/>
      <w:r w:rsidR="002E7980">
        <w:instrText xml:space="preserve"> FORMCHECKBOX </w:instrText>
      </w:r>
      <w:r>
        <w:fldChar w:fldCharType="end"/>
      </w:r>
      <w:bookmarkEnd w:id="2"/>
      <w:r w:rsidR="002E7980">
        <w:rPr>
          <w:rFonts w:ascii="Arial" w:hAnsi="Arial" w:cs="Arial"/>
          <w:color w:val="000000"/>
          <w:sz w:val="18"/>
          <w:szCs w:val="18"/>
        </w:rPr>
        <w:t> z naslednjimi podizvajalci (navedite samo firme): ________________________________</w:t>
      </w:r>
    </w:p>
    <w:p w:rsidR="007936DD" w:rsidRDefault="00D9045D">
      <w:pPr>
        <w:spacing w:before="225" w:after="225" w:line="240" w:lineRule="auto"/>
      </w:pPr>
      <w:r>
        <w:fldChar w:fldCharType="begin">
          <w:ffData>
            <w:name w:val="cbox169a84f8f55fdc"/>
            <w:enabled/>
            <w:calcOnExit w:val="0"/>
            <w:checkBox>
              <w:sizeAuto/>
              <w:default w:val="0"/>
            </w:checkBox>
          </w:ffData>
        </w:fldChar>
      </w:r>
      <w:bookmarkStart w:id="3" w:name="cbox169a84f8f55fdc"/>
      <w:r w:rsidR="002E7980">
        <w:instrText xml:space="preserve"> FORMCHECKBOX </w:instrText>
      </w:r>
      <w:r>
        <w:fldChar w:fldCharType="end"/>
      </w:r>
      <w:bookmarkEnd w:id="3"/>
      <w:r w:rsidR="002E7980">
        <w:rPr>
          <w:rFonts w:ascii="Arial" w:hAnsi="Arial" w:cs="Arial"/>
          <w:color w:val="000000"/>
          <w:sz w:val="18"/>
          <w:szCs w:val="18"/>
        </w:rPr>
        <w:t>  z uporabo zmogljivosti naslednjih subjektov (navedite samo firme): _____________________________</w:t>
      </w:r>
    </w:p>
    <w:p w:rsidR="007936DD" w:rsidRDefault="002E7980">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tblPr>
      <w:tblGrid>
        <w:gridCol w:w="2785"/>
        <w:gridCol w:w="2322"/>
        <w:gridCol w:w="1924"/>
        <w:gridCol w:w="622"/>
        <w:gridCol w:w="1633"/>
      </w:tblGrid>
      <w:tr w:rsidR="007936DD">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Vrednost z DDV</w:t>
            </w:r>
          </w:p>
        </w:tc>
      </w:tr>
      <w:tr w:rsidR="007936DD">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Izdelava sprememb in dopolnitev Občinskega prostorskega načrta Občine Kočevje - SD OPN 4</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7936DD"/>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r>
              <w:rPr>
                <w:rFonts w:ascii="Arial" w:hAnsi="Arial" w:cs="Arial"/>
                <w:color w:val="000000"/>
                <w:position w:val="-2"/>
                <w:sz w:val="18"/>
                <w:szCs w:val="18"/>
                <w:shd w:val="clear" w:color="auto" w:fill="CCCCCC"/>
              </w:rPr>
              <w:t> </w:t>
            </w:r>
          </w:p>
        </w:tc>
      </w:tr>
    </w:tbl>
    <w:p w:rsidR="007936DD" w:rsidRDefault="002E7980">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rsidR="007936DD" w:rsidRDefault="002E7980">
      <w:pPr>
        <w:spacing w:before="225" w:after="225" w:line="240" w:lineRule="auto"/>
      </w:pPr>
      <w:r>
        <w:rPr>
          <w:rFonts w:ascii="Arial" w:hAnsi="Arial" w:cs="Arial"/>
          <w:b/>
          <w:bCs/>
          <w:color w:val="000000"/>
          <w:sz w:val="18"/>
          <w:szCs w:val="18"/>
        </w:rPr>
        <w:t>III. Rok veljavnosti ponudb</w:t>
      </w:r>
      <w:r>
        <w:rPr>
          <w:rFonts w:ascii="Arial" w:hAnsi="Arial" w:cs="Arial"/>
          <w:color w:val="000000"/>
          <w:sz w:val="18"/>
          <w:szCs w:val="18"/>
        </w:rPr>
        <w:t xml:space="preserve">e Ponudba velja najmanj </w:t>
      </w:r>
      <w:r w:rsidRPr="00F13DD7">
        <w:rPr>
          <w:rFonts w:ascii="Arial" w:hAnsi="Arial" w:cs="Arial"/>
          <w:b/>
          <w:color w:val="000000"/>
          <w:sz w:val="18"/>
          <w:szCs w:val="18"/>
        </w:rPr>
        <w:t>90 dni</w:t>
      </w:r>
      <w:r>
        <w:rPr>
          <w:rFonts w:ascii="Arial" w:hAnsi="Arial" w:cs="Arial"/>
          <w:color w:val="000000"/>
          <w:sz w:val="18"/>
          <w:szCs w:val="18"/>
        </w:rPr>
        <w:t xml:space="preserve"> od roka za predložitev ponudb.</w:t>
      </w:r>
    </w:p>
    <w:p w:rsidR="007936DD" w:rsidRDefault="002E7980">
      <w:pPr>
        <w:spacing w:before="225" w:after="225" w:line="240" w:lineRule="auto"/>
        <w:jc w:val="both"/>
      </w:pPr>
      <w:r>
        <w:rPr>
          <w:rFonts w:ascii="Arial" w:hAnsi="Arial" w:cs="Arial"/>
          <w:color w:val="000000"/>
          <w:sz w:val="18"/>
          <w:szCs w:val="18"/>
        </w:rPr>
        <w:lastRenderedPageBreak/>
        <w:t>Ponudba mora biti veljavna najmanj do navedenega roka. Prekratka veljavnost ponudbe pomeni razlog za zavrnitev ponudbe.</w:t>
      </w:r>
    </w:p>
    <w:p w:rsidR="007936DD" w:rsidRDefault="002E798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7936DD" w:rsidRPr="00906978" w:rsidRDefault="002E7980">
      <w:pPr>
        <w:spacing w:before="225" w:after="225" w:line="240" w:lineRule="auto"/>
        <w:jc w:val="both"/>
      </w:pPr>
      <w:r>
        <w:rPr>
          <w:rFonts w:ascii="Arial" w:hAnsi="Arial" w:cs="Arial"/>
          <w:color w:val="000000"/>
          <w:sz w:val="18"/>
          <w:szCs w:val="18"/>
        </w:rPr>
        <w:t xml:space="preserve">Plačila se opravijo na podlagi izdanih računov. Če ni z zakonom ali drugim predpisom določeno drugače, je rok plačila je </w:t>
      </w:r>
      <w:r w:rsidRPr="00673027">
        <w:rPr>
          <w:rFonts w:ascii="Arial" w:hAnsi="Arial" w:cs="Arial"/>
          <w:b/>
          <w:bCs/>
          <w:color w:val="000000"/>
          <w:sz w:val="18"/>
          <w:szCs w:val="18"/>
        </w:rPr>
        <w:t>30 dni</w:t>
      </w:r>
      <w:r>
        <w:rPr>
          <w:rFonts w:ascii="Arial" w:hAnsi="Arial" w:cs="Arial"/>
          <w:color w:val="000000"/>
          <w:sz w:val="18"/>
          <w:szCs w:val="18"/>
        </w:rPr>
        <w:t xml:space="preserve"> od datuma prejema računa. Če </w:t>
      </w:r>
      <w:r w:rsidR="00CA7CCC">
        <w:rPr>
          <w:rFonts w:ascii="Arial" w:hAnsi="Arial" w:cs="Arial"/>
          <w:color w:val="000000"/>
          <w:sz w:val="18"/>
          <w:szCs w:val="18"/>
        </w:rPr>
        <w:t>naročnik</w:t>
      </w:r>
      <w:r>
        <w:rPr>
          <w:rFonts w:ascii="Arial" w:hAnsi="Arial" w:cs="Arial"/>
          <w:color w:val="000000"/>
          <w:sz w:val="18"/>
          <w:szCs w:val="18"/>
        </w:rPr>
        <w:t xml:space="preserve"> izpodbija del zneska, je dolžan plačati nesporni del zneska. Roki plačil podizvajalcem so enaki kot za izvajalca.</w:t>
      </w:r>
    </w:p>
    <w:p w:rsidR="00906978" w:rsidRDefault="002E7980">
      <w:pPr>
        <w:spacing w:before="225" w:after="225" w:line="240" w:lineRule="auto"/>
        <w:jc w:val="both"/>
        <w:rPr>
          <w:rFonts w:ascii="Arial" w:hAnsi="Arial" w:cs="Arial"/>
          <w:color w:val="000000"/>
          <w:sz w:val="18"/>
          <w:szCs w:val="18"/>
        </w:rPr>
      </w:pPr>
      <w:r w:rsidRPr="00906978">
        <w:rPr>
          <w:rFonts w:ascii="Arial" w:hAnsi="Arial" w:cs="Arial"/>
          <w:color w:val="000000"/>
          <w:sz w:val="18"/>
          <w:szCs w:val="18"/>
        </w:rPr>
        <w:t xml:space="preserve">Izvajalec izstavi račun v elektronski obliki (eRačun) preko </w:t>
      </w:r>
      <w:r w:rsidR="00D4508B" w:rsidRPr="00906978">
        <w:rPr>
          <w:rFonts w:ascii="Arial" w:hAnsi="Arial" w:cs="Arial"/>
          <w:color w:val="000000"/>
          <w:sz w:val="18"/>
          <w:szCs w:val="18"/>
        </w:rPr>
        <w:t xml:space="preserve">elektronskega naslova </w:t>
      </w:r>
      <w:r w:rsidR="00D4508B" w:rsidRPr="00F13DD7">
        <w:rPr>
          <w:rFonts w:ascii="Arial" w:hAnsi="Arial" w:cs="Arial"/>
          <w:b/>
          <w:color w:val="000000"/>
          <w:sz w:val="18"/>
          <w:szCs w:val="18"/>
        </w:rPr>
        <w:t>eracun@sidg.si</w:t>
      </w:r>
      <w:r w:rsidR="00D4508B" w:rsidRPr="00906978">
        <w:rPr>
          <w:rFonts w:ascii="Arial" w:hAnsi="Arial" w:cs="Arial"/>
          <w:color w:val="000000"/>
          <w:sz w:val="18"/>
          <w:szCs w:val="18"/>
        </w:rPr>
        <w:t xml:space="preserve"> oziroma preko TRR pri banki NLB, </w:t>
      </w:r>
      <w:r w:rsidR="00D4508B" w:rsidRPr="00F13DD7">
        <w:rPr>
          <w:rFonts w:ascii="Arial" w:hAnsi="Arial" w:cs="Arial"/>
          <w:b/>
          <w:color w:val="000000"/>
          <w:sz w:val="18"/>
          <w:szCs w:val="18"/>
        </w:rPr>
        <w:t>IBAN SI56 0292 2026 1894 466</w:t>
      </w:r>
      <w:r w:rsidR="00D4508B" w:rsidRPr="00906978">
        <w:rPr>
          <w:rFonts w:ascii="Arial" w:hAnsi="Arial" w:cs="Arial"/>
          <w:color w:val="000000"/>
          <w:sz w:val="18"/>
          <w:szCs w:val="18"/>
        </w:rPr>
        <w:t>, Kot uradni prejem računa se šteje datum vnosa računa v sistem banke ali datum prejema na elektronskem naslovu. Račun se mora sklicevati na številko pogodbe.</w:t>
      </w:r>
    </w:p>
    <w:p w:rsidR="007936DD" w:rsidRDefault="002E7980">
      <w:pPr>
        <w:spacing w:before="225" w:after="225" w:line="240" w:lineRule="auto"/>
        <w:jc w:val="both"/>
      </w:pPr>
      <w:r w:rsidRPr="00906978">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r>
        <w:rPr>
          <w:rFonts w:ascii="Arial" w:hAnsi="Arial" w:cs="Arial"/>
          <w:color w:val="000000"/>
          <w:sz w:val="18"/>
          <w:szCs w:val="18"/>
        </w:rPr>
        <w:t>.</w:t>
      </w:r>
    </w:p>
    <w:p w:rsidR="007936DD" w:rsidRDefault="002E7980">
      <w:pPr>
        <w:spacing w:after="0"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tblPr>
      <w:tblGrid>
        <w:gridCol w:w="3194"/>
        <w:gridCol w:w="5161"/>
      </w:tblGrid>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bl>
    <w:p w:rsidR="007936DD" w:rsidRDefault="007936DD"/>
    <w:tbl>
      <w:tblPr>
        <w:tblStyle w:val="NormalTablePHPDOCX"/>
        <w:tblW w:w="8745" w:type="dxa"/>
        <w:tblInd w:w="108" w:type="dxa"/>
        <w:tblLook w:val="04A0"/>
      </w:tblPr>
      <w:tblGrid>
        <w:gridCol w:w="4080"/>
        <w:gridCol w:w="4665"/>
      </w:tblGrid>
      <w:tr w:rsidR="007936DD">
        <w:tc>
          <w:tcPr>
            <w:tcW w:w="4080" w:type="dxa"/>
            <w:gridSpan w:val="2"/>
            <w:tcMar>
              <w:top w:w="75" w:type="dxa"/>
              <w:bottom w:w="75" w:type="dxa"/>
            </w:tcMar>
            <w:vAlign w:val="center"/>
          </w:tcPr>
          <w:p w:rsidR="007936DD" w:rsidRDefault="007936DD">
            <w:pPr>
              <w:spacing w:before="135" w:after="135"/>
              <w:textAlignment w:val="center"/>
            </w:pPr>
          </w:p>
        </w:tc>
      </w:tr>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Kraj in datum:</w:t>
            </w:r>
          </w:p>
        </w:tc>
        <w:tc>
          <w:tcPr>
            <w:tcW w:w="0" w:type="auto"/>
            <w:tcMar>
              <w:top w:w="75" w:type="dxa"/>
              <w:bottom w:w="75" w:type="dxa"/>
            </w:tcMar>
            <w:vAlign w:val="center"/>
          </w:tcPr>
          <w:p w:rsidR="007936DD" w:rsidRDefault="002E7980">
            <w:pPr>
              <w:jc w:val="center"/>
            </w:pPr>
            <w:r>
              <w:rPr>
                <w:rFonts w:ascii="Arial" w:hAnsi="Arial" w:cs="Arial"/>
                <w:color w:val="000000"/>
                <w:position w:val="-2"/>
                <w:sz w:val="18"/>
                <w:szCs w:val="18"/>
              </w:rPr>
              <w:t>Ime in priimek: _____________________</w:t>
            </w:r>
          </w:p>
        </w:tc>
      </w:tr>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 </w:t>
            </w:r>
          </w:p>
        </w:tc>
        <w:tc>
          <w:tcPr>
            <w:tcW w:w="0" w:type="auto"/>
            <w:tcMar>
              <w:top w:w="75" w:type="dxa"/>
              <w:bottom w:w="75" w:type="dxa"/>
            </w:tcMar>
            <w:vAlign w:val="center"/>
          </w:tcPr>
          <w:p w:rsidR="007936DD" w:rsidRDefault="007936DD"/>
          <w:p w:rsidR="007936DD" w:rsidRDefault="002E798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7936DD" w:rsidRDefault="007936DD">
      <w:pPr>
        <w:sectPr w:rsidR="007936DD" w:rsidSect="00494803">
          <w:footerReference w:type="default" r:id="rId12"/>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2</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Obrazec ESPD </w:t>
      </w:r>
    </w:p>
    <w:p w:rsidR="00176EE3" w:rsidRDefault="00176EE3" w:rsidP="00494803">
      <w:pPr>
        <w:spacing w:after="120"/>
        <w:rPr>
          <w:rFonts w:ascii="Arial" w:hAnsi="Arial" w:cs="Arial"/>
        </w:rPr>
      </w:pPr>
    </w:p>
    <w:p w:rsidR="007936DD" w:rsidRDefault="002E7980">
      <w:pPr>
        <w:spacing w:before="225" w:after="225" w:line="240" w:lineRule="auto"/>
      </w:pPr>
      <w:r>
        <w:rPr>
          <w:rFonts w:ascii="Arial" w:hAnsi="Arial" w:cs="Arial"/>
          <w:color w:val="000000"/>
          <w:sz w:val="18"/>
          <w:szCs w:val="18"/>
        </w:rPr>
        <w:t>Ponudnik pri elektronski oddaji ponudbe v razdelek »ESPD – ponudnik« uvozi *.xml obliko datoteke obrazca ESPD, ki je priložen razpisni dokumentaciji.</w:t>
      </w:r>
    </w:p>
    <w:p w:rsidR="007936DD" w:rsidRDefault="002E7980">
      <w:pPr>
        <w:spacing w:before="225" w:after="225" w:line="240" w:lineRule="auto"/>
      </w:pPr>
      <w:r>
        <w:rPr>
          <w:rFonts w:ascii="Arial" w:hAnsi="Arial" w:cs="Arial"/>
          <w:color w:val="000000"/>
          <w:sz w:val="18"/>
          <w:szCs w:val="18"/>
        </w:rPr>
        <w:t xml:space="preserve">Obrazec ESPD </w:t>
      </w:r>
      <w:r>
        <w:rPr>
          <w:rFonts w:ascii="Arial" w:hAnsi="Arial" w:cs="Arial"/>
          <w:b/>
          <w:bCs/>
          <w:color w:val="000000"/>
          <w:sz w:val="18"/>
          <w:szCs w:val="18"/>
        </w:rPr>
        <w:t>predstavlja uradno izjavo gospodarskega subjekta</w:t>
      </w:r>
      <w:r>
        <w:rPr>
          <w:rFonts w:ascii="Arial" w:hAnsi="Arial" w:cs="Arial"/>
          <w:color w:val="000000"/>
          <w:sz w:val="18"/>
          <w:szCs w:val="18"/>
        </w:rPr>
        <w:t>,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rsidR="007936DD" w:rsidRDefault="002E7980">
      <w:pPr>
        <w:spacing w:before="225" w:after="225" w:line="240" w:lineRule="auto"/>
      </w:pPr>
      <w:r>
        <w:rPr>
          <w:rFonts w:ascii="Arial" w:hAnsi="Arial" w:cs="Arial"/>
          <w:color w:val="000000"/>
          <w:sz w:val="18"/>
          <w:szCs w:val="18"/>
        </w:rPr>
        <w:t>S predložitvijo obrazca ESPD ponudnik tudi potrdi, da izpolnjuje vse druge zahteve naročila.</w:t>
      </w:r>
    </w:p>
    <w:p w:rsidR="007936DD" w:rsidRDefault="002E7980">
      <w:pPr>
        <w:spacing w:before="225" w:after="225" w:line="240" w:lineRule="auto"/>
      </w:pPr>
      <w:r>
        <w:rPr>
          <w:rFonts w:ascii="Arial" w:hAnsi="Arial" w:cs="Arial"/>
          <w:color w:val="000000"/>
          <w:sz w:val="18"/>
          <w:szCs w:val="18"/>
        </w:rPr>
        <w:t xml:space="preserve">S predložitvijo obrazca ESPD se šteje, da je ponudnik podal tudi izjavo, da potrjuje, da ni povezan s funkcionarjem in po njegovem vedenju ni povezan z družinskim članom funkcionarja na način, določen v prvem odstavku </w:t>
      </w:r>
      <w:r>
        <w:rPr>
          <w:rFonts w:ascii="Arial" w:hAnsi="Arial" w:cs="Arial"/>
          <w:b/>
          <w:bCs/>
          <w:color w:val="000000"/>
          <w:sz w:val="18"/>
          <w:szCs w:val="18"/>
        </w:rPr>
        <w:t>35. člena Zakona o integriteti in preprečevanju korupcije</w:t>
      </w:r>
      <w:r>
        <w:rPr>
          <w:rFonts w:ascii="Arial" w:hAnsi="Arial" w:cs="Arial"/>
          <w:color w:val="000000"/>
          <w:sz w:val="18"/>
          <w:szCs w:val="18"/>
        </w:rPr>
        <w:t xml:space="preserve"> (Uradni list RS, št. 69/11 – uradno prečiščeno besedilo, 158/20 in 3/22 – ZDeb; v nadaljnjem besedilu: ZIntPK).</w:t>
      </w:r>
    </w:p>
    <w:p w:rsidR="007936DD" w:rsidRDefault="002E7980">
      <w:pPr>
        <w:spacing w:before="225" w:after="225" w:line="240" w:lineRule="auto"/>
      </w:pPr>
      <w:r>
        <w:rPr>
          <w:rFonts w:ascii="Arial" w:hAnsi="Arial" w:cs="Arial"/>
          <w:color w:val="000000"/>
          <w:sz w:val="18"/>
          <w:szCs w:val="18"/>
        </w:rPr>
        <w:t>Gospodarski subjekt z ESPD soglaša tudi, da se njegov status preveri v posamezni uradni evidenci in da se preverjanje izvede v enotnem informacijskem sistemu (</w:t>
      </w:r>
      <w:r>
        <w:rPr>
          <w:rFonts w:ascii="Arial" w:hAnsi="Arial" w:cs="Arial"/>
          <w:b/>
          <w:bCs/>
          <w:color w:val="000000"/>
          <w:sz w:val="18"/>
          <w:szCs w:val="18"/>
        </w:rPr>
        <w:t>aplikacija e-Dosje)</w:t>
      </w:r>
      <w:r>
        <w:rPr>
          <w:rFonts w:ascii="Arial" w:hAnsi="Arial" w:cs="Arial"/>
          <w:color w:val="000000"/>
          <w:sz w:val="18"/>
          <w:szCs w:val="18"/>
        </w:rPr>
        <w:t>.</w:t>
      </w:r>
    </w:p>
    <w:p w:rsidR="007936DD" w:rsidRDefault="002E7980">
      <w:pPr>
        <w:spacing w:before="225" w:after="225" w:line="240" w:lineRule="auto"/>
      </w:pPr>
      <w:r>
        <w:rPr>
          <w:rFonts w:ascii="Arial" w:hAnsi="Arial" w:cs="Arial"/>
          <w:color w:val="000000"/>
          <w:sz w:val="18"/>
          <w:szCs w:val="18"/>
        </w:rPr>
        <w:t>Navedbe v ESPD in/ali dokazila, ki ji predloži gospodarski subjekt, morajo biti veljavni.</w:t>
      </w:r>
    </w:p>
    <w:p w:rsidR="007936DD" w:rsidRDefault="002E7980">
      <w:pPr>
        <w:spacing w:before="225" w:after="225" w:line="240" w:lineRule="auto"/>
      </w:pPr>
      <w:r>
        <w:rPr>
          <w:rFonts w:ascii="Arial" w:hAnsi="Arial" w:cs="Arial"/>
          <w:color w:val="000000"/>
          <w:sz w:val="18"/>
          <w:szCs w:val="18"/>
        </w:rPr>
        <w:t>Gospodarski subjekt naročnikov obrazec ESPD (datoteka XML) uvozi na spletni povezavi: https://ejn.gov.si/espd in v njega neposredno vnese zahtevane podatke.</w:t>
      </w:r>
    </w:p>
    <w:p w:rsidR="007936DD" w:rsidRDefault="002E7980">
      <w:pPr>
        <w:spacing w:before="225" w:after="225" w:line="240" w:lineRule="auto"/>
      </w:pPr>
      <w:r>
        <w:rPr>
          <w:rFonts w:ascii="Arial" w:hAnsi="Arial" w:cs="Arial"/>
          <w:color w:val="000000"/>
          <w:sz w:val="18"/>
          <w:szCs w:val="18"/>
        </w:rPr>
        <w:t>Izpolnjen ESPD mora biti v ponudbi priložen za vse gospodarske subjekte, ki v kakršni koli vlogi sodelujejo v ponudbi (ponudnik, sodelujoči ponudniki v primeru skupne ponudbe, gospodarski subjekti, na katerih kapacitete se sklicuje ponudnik in podizvajalci). </w:t>
      </w:r>
    </w:p>
    <w:p w:rsidR="007936DD" w:rsidRDefault="002E7980">
      <w:pPr>
        <w:spacing w:before="225" w:after="225" w:line="240" w:lineRule="auto"/>
      </w:pPr>
      <w:r>
        <w:rPr>
          <w:rFonts w:ascii="Arial" w:hAnsi="Arial" w:cs="Arial"/>
          <w:color w:val="000000"/>
          <w:sz w:val="18"/>
          <w:szCs w:val="18"/>
        </w:rPr>
        <w:t>Ponudnik, ki v sistemu e-JN oddaja ponudbo, naloži svoj ESPD v razdelek »Dokumenti«, del »ESPD – ponudnik«, ESPD ostalih sodelujočih pa naloži v razdelek »Sodelujoči«, del »ESPD – ostali sodelujoči«.</w:t>
      </w:r>
    </w:p>
    <w:p w:rsidR="007936DD" w:rsidRDefault="002E7980">
      <w:pPr>
        <w:spacing w:before="225" w:after="225" w:line="240" w:lineRule="auto"/>
      </w:pPr>
      <w:r>
        <w:rPr>
          <w:rFonts w:ascii="Arial" w:hAnsi="Arial" w:cs="Arial"/>
          <w:b/>
          <w:bCs/>
          <w:color w:val="000000"/>
          <w:sz w:val="18"/>
          <w:szCs w:val="18"/>
        </w:rPr>
        <w:t>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rsidR="007936DD" w:rsidRDefault="002E7980">
      <w:pPr>
        <w:spacing w:before="225" w:after="225" w:line="240" w:lineRule="auto"/>
      </w:pPr>
      <w:r>
        <w:rPr>
          <w:rFonts w:ascii="Arial" w:hAnsi="Arial" w:cs="Arial"/>
          <w:color w:val="000000"/>
          <w:sz w:val="18"/>
          <w:szCs w:val="18"/>
        </w:rPr>
        <w:t xml:space="preserve">Za ostale sodelujoče ponudnik v razdelek »Sodelujoči«, del »ESPD – ostali sodelujoči« </w:t>
      </w:r>
      <w:r>
        <w:rPr>
          <w:rFonts w:ascii="Arial" w:hAnsi="Arial" w:cs="Arial"/>
          <w:b/>
          <w:bCs/>
          <w:color w:val="000000"/>
          <w:sz w:val="18"/>
          <w:szCs w:val="18"/>
        </w:rPr>
        <w:t>priloži lastnoročno podpisane ESPD v pdf. obliki, ali v elektronski obliki podpisan xml.</w:t>
      </w:r>
    </w:p>
    <w:p w:rsidR="007936DD" w:rsidRDefault="002E7980">
      <w:pPr>
        <w:spacing w:before="225" w:after="225" w:line="240" w:lineRule="auto"/>
      </w:pPr>
      <w:r>
        <w:rPr>
          <w:rFonts w:ascii="Arial" w:hAnsi="Arial" w:cs="Arial"/>
          <w:color w:val="000000"/>
          <w:sz w:val="18"/>
          <w:szCs w:val="18"/>
        </w:rPr>
        <w:t> </w:t>
      </w:r>
    </w:p>
    <w:p w:rsidR="007936DD" w:rsidRDefault="002E7980">
      <w:pPr>
        <w:spacing w:before="225" w:after="225" w:line="240" w:lineRule="auto"/>
      </w:pPr>
      <w:r>
        <w:rPr>
          <w:rFonts w:ascii="Arial" w:hAnsi="Arial" w:cs="Arial"/>
          <w:color w:val="000000"/>
          <w:sz w:val="18"/>
          <w:szCs w:val="18"/>
        </w:rPr>
        <w:t>Kraj in datum:                                                                                         Ime in priimek:________________</w:t>
      </w:r>
    </w:p>
    <w:p w:rsidR="007936DD" w:rsidRDefault="002E7980">
      <w:pPr>
        <w:spacing w:before="225" w:after="225" w:line="240" w:lineRule="auto"/>
      </w:pPr>
      <w:r>
        <w:rPr>
          <w:rFonts w:ascii="Arial" w:hAnsi="Arial" w:cs="Arial"/>
          <w:color w:val="000000"/>
          <w:sz w:val="18"/>
          <w:szCs w:val="18"/>
        </w:rPr>
        <w:t>                                                                                                                                        (žig in podpis)</w:t>
      </w:r>
    </w:p>
    <w:p w:rsidR="007936DD" w:rsidRDefault="002E7980">
      <w:pPr>
        <w:spacing w:before="225" w:after="225" w:line="240" w:lineRule="auto"/>
      </w:pPr>
      <w:r>
        <w:rPr>
          <w:rFonts w:ascii="Arial" w:hAnsi="Arial" w:cs="Arial"/>
          <w:color w:val="000000"/>
          <w:sz w:val="18"/>
          <w:szCs w:val="18"/>
        </w:rPr>
        <w:t> </w:t>
      </w:r>
    </w:p>
    <w:p w:rsidR="007936DD" w:rsidRDefault="007936DD">
      <w:pPr>
        <w:sectPr w:rsidR="007936DD" w:rsidSect="00494803">
          <w:footerReference w:type="default" r:id="rId13"/>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3</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176EE3" w:rsidRDefault="00176EE3" w:rsidP="00494803">
      <w:pPr>
        <w:spacing w:after="120"/>
        <w:rPr>
          <w:rFonts w:ascii="Arial" w:hAnsi="Arial" w:cs="Arial"/>
        </w:rPr>
      </w:pPr>
    </w:p>
    <w:p w:rsidR="007936DD" w:rsidRDefault="002E7980">
      <w:pPr>
        <w:spacing w:before="225" w:after="225" w:line="240" w:lineRule="auto"/>
      </w:pPr>
      <w:r>
        <w:rPr>
          <w:rFonts w:ascii="Arial" w:hAnsi="Arial" w:cs="Arial"/>
          <w:color w:val="000000"/>
          <w:sz w:val="18"/>
          <w:szCs w:val="18"/>
        </w:rPr>
        <w:t>Naziv gospodarskega subjekta: _________________________</w:t>
      </w:r>
    </w:p>
    <w:tbl>
      <w:tblPr>
        <w:tblStyle w:val="TableGridPHPDOCX"/>
        <w:tblW w:w="10995" w:type="dxa"/>
        <w:tblInd w:w="108" w:type="dxa"/>
        <w:tblBorders>
          <w:top w:val="outset" w:sz="5" w:space="0" w:color="808080"/>
          <w:left w:val="outset" w:sz="5" w:space="0" w:color="808080"/>
          <w:bottom w:val="outset" w:sz="5" w:space="0" w:color="808080"/>
          <w:right w:val="outset" w:sz="5" w:space="0" w:color="808080"/>
        </w:tblBorders>
        <w:tblLook w:val="04A0"/>
      </w:tblPr>
      <w:tblGrid>
        <w:gridCol w:w="587"/>
        <w:gridCol w:w="1058"/>
        <w:gridCol w:w="1253"/>
        <w:gridCol w:w="1021"/>
        <w:gridCol w:w="1236"/>
        <w:gridCol w:w="1259"/>
        <w:gridCol w:w="1026"/>
        <w:gridCol w:w="3555"/>
      </w:tblGrid>
      <w:tr w:rsidR="007936DD">
        <w:tc>
          <w:tcPr>
            <w:tcW w:w="39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936DD" w:rsidRDefault="002E7980">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936DD" w:rsidRDefault="002E7980">
            <w:pPr>
              <w:shd w:val="clear" w:color="auto" w:fill="CCCCCC"/>
              <w:spacing w:before="135" w:after="135"/>
              <w:textAlignment w:val="center"/>
            </w:pPr>
            <w:r>
              <w:rPr>
                <w:rFonts w:ascii="Arial" w:hAnsi="Arial" w:cs="Arial"/>
                <w:b/>
                <w:bCs/>
                <w:color w:val="000000"/>
                <w:position w:val="-2"/>
                <w:sz w:val="18"/>
                <w:szCs w:val="18"/>
                <w:shd w:val="clear" w:color="auto" w:fill="CCCCCC"/>
              </w:rPr>
              <w:t>Predmet pogodbe        </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936DD" w:rsidRDefault="002E7980">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936DD" w:rsidRDefault="002E7980">
            <w:pPr>
              <w:jc w:val="center"/>
            </w:pPr>
            <w:r>
              <w:rPr>
                <w:rFonts w:ascii="Arial" w:hAnsi="Arial" w:cs="Arial"/>
                <w:b/>
                <w:bCs/>
                <w:color w:val="000000"/>
                <w:position w:val="-2"/>
                <w:sz w:val="18"/>
                <w:szCs w:val="18"/>
                <w:shd w:val="clear" w:color="auto" w:fill="CCCCCC"/>
              </w:rPr>
              <w:t>Številka in datum pogodbe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936DD" w:rsidRDefault="002E7980">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936DD" w:rsidRDefault="002E7980">
            <w:pPr>
              <w:jc w:val="center"/>
            </w:pPr>
            <w:r>
              <w:rPr>
                <w:rFonts w:ascii="Arial" w:hAnsi="Arial" w:cs="Arial"/>
                <w:b/>
                <w:bCs/>
                <w:color w:val="000000"/>
                <w:position w:val="-2"/>
                <w:sz w:val="18"/>
                <w:szCs w:val="18"/>
                <w:shd w:val="clear" w:color="auto" w:fill="CCCCCC"/>
              </w:rPr>
              <w:t>Celotna pogodbena vrednost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936DD" w:rsidRDefault="002E7980">
            <w:pPr>
              <w:jc w:val="center"/>
            </w:pPr>
            <w:r>
              <w:rPr>
                <w:rFonts w:ascii="Arial" w:hAnsi="Arial" w:cs="Arial"/>
                <w:b/>
                <w:bCs/>
                <w:color w:val="000000"/>
                <w:position w:val="-2"/>
                <w:sz w:val="18"/>
                <w:szCs w:val="18"/>
                <w:shd w:val="clear" w:color="auto" w:fill="CCCCCC"/>
              </w:rPr>
              <w:t>Naročnik (naziv / naslov)</w:t>
            </w:r>
          </w:p>
        </w:tc>
        <w:tc>
          <w:tcPr>
            <w:tcW w:w="355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7936DD" w:rsidRDefault="002E7980">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7936DD">
        <w:tc>
          <w:tcPr>
            <w:tcW w:w="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34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34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34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34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343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bl>
    <w:p w:rsidR="007936DD" w:rsidRDefault="002E7980">
      <w:pPr>
        <w:spacing w:before="225" w:after="225" w:line="240" w:lineRule="auto"/>
      </w:pPr>
      <w:r>
        <w:rPr>
          <w:rFonts w:ascii="Arial" w:hAnsi="Arial" w:cs="Arial"/>
          <w:color w:val="000000"/>
          <w:sz w:val="18"/>
          <w:szCs w:val="18"/>
        </w:rPr>
        <w:t> </w:t>
      </w:r>
    </w:p>
    <w:p w:rsidR="007936DD" w:rsidRDefault="002E7980">
      <w:pPr>
        <w:spacing w:before="225" w:after="225" w:line="240" w:lineRule="auto"/>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rsidR="007936DD" w:rsidRDefault="007936DD">
      <w:pPr>
        <w:sectPr w:rsidR="007936DD" w:rsidSect="00494803">
          <w:footerReference w:type="default" r:id="rId14"/>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4</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176EE3" w:rsidRDefault="00176EE3" w:rsidP="00494803">
      <w:pPr>
        <w:spacing w:after="120"/>
        <w:rPr>
          <w:rFonts w:ascii="Arial" w:hAnsi="Arial" w:cs="Arial"/>
        </w:rPr>
      </w:pPr>
    </w:p>
    <w:p w:rsidR="007936DD" w:rsidRDefault="002E7980">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7936DD" w:rsidRDefault="002E7980">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7936DD" w:rsidRDefault="002E7980">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tblPr>
      <w:tblGrid>
        <w:gridCol w:w="3944"/>
        <w:gridCol w:w="4171"/>
      </w:tblGrid>
      <w:tr w:rsidR="007936D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r>
              <w:rPr>
                <w:rFonts w:ascii="Arial" w:hAnsi="Arial" w:cs="Arial"/>
                <w:color w:val="000000"/>
                <w:position w:val="-2"/>
                <w:sz w:val="18"/>
                <w:szCs w:val="18"/>
                <w:shd w:val="clear" w:color="auto" w:fill="FFFFFF"/>
              </w:rPr>
              <w:t> </w:t>
            </w:r>
          </w:p>
        </w:tc>
      </w:tr>
      <w:tr w:rsidR="007936D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r>
              <w:rPr>
                <w:rFonts w:ascii="Arial" w:hAnsi="Arial" w:cs="Arial"/>
                <w:color w:val="000000"/>
                <w:position w:val="-2"/>
                <w:sz w:val="18"/>
                <w:szCs w:val="18"/>
                <w:shd w:val="clear" w:color="auto" w:fill="FFFFFF"/>
              </w:rPr>
              <w:t> </w:t>
            </w:r>
          </w:p>
        </w:tc>
      </w:tr>
      <w:tr w:rsidR="007936D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r>
              <w:rPr>
                <w:rFonts w:ascii="Arial" w:hAnsi="Arial" w:cs="Arial"/>
                <w:color w:val="000000"/>
                <w:position w:val="-2"/>
                <w:sz w:val="18"/>
                <w:szCs w:val="18"/>
                <w:shd w:val="clear" w:color="auto" w:fill="FFFFFF"/>
              </w:rPr>
              <w:t> </w:t>
            </w:r>
          </w:p>
        </w:tc>
      </w:tr>
      <w:tr w:rsidR="007936D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r>
              <w:rPr>
                <w:rFonts w:ascii="Arial" w:hAnsi="Arial" w:cs="Arial"/>
                <w:color w:val="000000"/>
                <w:position w:val="-2"/>
                <w:sz w:val="18"/>
                <w:szCs w:val="18"/>
                <w:shd w:val="clear" w:color="auto" w:fill="FFFFFF"/>
              </w:rPr>
              <w:t> </w:t>
            </w:r>
          </w:p>
        </w:tc>
      </w:tr>
      <w:tr w:rsidR="007936D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r>
              <w:rPr>
                <w:rFonts w:ascii="Arial" w:hAnsi="Arial" w:cs="Arial"/>
                <w:color w:val="000000"/>
                <w:position w:val="-2"/>
                <w:sz w:val="18"/>
                <w:szCs w:val="18"/>
                <w:shd w:val="clear" w:color="auto" w:fill="FFFFFF"/>
              </w:rPr>
              <w:t> </w:t>
            </w:r>
          </w:p>
        </w:tc>
      </w:tr>
      <w:tr w:rsidR="007936D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r>
              <w:rPr>
                <w:rFonts w:ascii="Arial" w:hAnsi="Arial" w:cs="Arial"/>
                <w:color w:val="000000"/>
                <w:position w:val="-2"/>
                <w:sz w:val="18"/>
                <w:szCs w:val="18"/>
                <w:shd w:val="clear" w:color="auto" w:fill="FFFFFF"/>
              </w:rPr>
              <w:t> </w:t>
            </w:r>
          </w:p>
        </w:tc>
      </w:tr>
      <w:tr w:rsidR="007936DD">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7936DD" w:rsidRDefault="002E7980">
            <w:r>
              <w:rPr>
                <w:rFonts w:ascii="Arial" w:hAnsi="Arial" w:cs="Arial"/>
                <w:color w:val="000000"/>
                <w:position w:val="-2"/>
                <w:sz w:val="18"/>
                <w:szCs w:val="18"/>
                <w:shd w:val="clear" w:color="auto" w:fill="FFFFFF"/>
              </w:rPr>
              <w:t> </w:t>
            </w:r>
          </w:p>
        </w:tc>
      </w:tr>
    </w:tbl>
    <w:p w:rsidR="007936DD" w:rsidRDefault="002E7980">
      <w:pPr>
        <w:shd w:val="clear" w:color="auto" w:fill="FFFFFF"/>
        <w:spacing w:before="225" w:after="375" w:line="333" w:lineRule="auto"/>
        <w:jc w:val="both"/>
      </w:pPr>
      <w:r>
        <w:rPr>
          <w:rFonts w:ascii="Arial" w:hAnsi="Arial" w:cs="Arial"/>
          <w:color w:val="444444"/>
          <w:sz w:val="18"/>
          <w:szCs w:val="18"/>
          <w:shd w:val="clear" w:color="auto" w:fill="FFFFFF"/>
        </w:rPr>
        <w:t> </w:t>
      </w:r>
    </w:p>
    <w:p w:rsidR="007936DD" w:rsidRDefault="002E7980">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tbl>
      <w:tblPr>
        <w:tblStyle w:val="NormalTablePHPDOCX"/>
        <w:tblW w:w="8040" w:type="dxa"/>
        <w:tblInd w:w="108" w:type="dxa"/>
        <w:shd w:val="clear" w:color="auto" w:fill="FFFFFF"/>
        <w:tblLook w:val="04A0"/>
      </w:tblPr>
      <w:tblGrid>
        <w:gridCol w:w="3591"/>
        <w:gridCol w:w="2629"/>
        <w:gridCol w:w="1820"/>
      </w:tblGrid>
      <w:tr w:rsidR="007936DD">
        <w:tc>
          <w:tcPr>
            <w:tcW w:w="3195" w:type="dxa"/>
            <w:shd w:val="clear" w:color="auto" w:fill="FFFFFF"/>
            <w:tcMar>
              <w:top w:w="75" w:type="dxa"/>
              <w:bottom w:w="75" w:type="dxa"/>
            </w:tcMar>
            <w:vAlign w:val="center"/>
          </w:tcPr>
          <w:p w:rsidR="007936DD" w:rsidRDefault="002E7980">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7936DD" w:rsidRDefault="002E798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7936DD" w:rsidRDefault="002E7980">
            <w:r>
              <w:rPr>
                <w:rFonts w:ascii="Arial" w:hAnsi="Arial" w:cs="Arial"/>
                <w:color w:val="000000"/>
                <w:position w:val="-2"/>
                <w:sz w:val="18"/>
                <w:szCs w:val="18"/>
                <w:shd w:val="clear" w:color="auto" w:fill="FFFFFF"/>
              </w:rPr>
              <w:t> </w:t>
            </w:r>
          </w:p>
        </w:tc>
      </w:tr>
      <w:tr w:rsidR="007936DD">
        <w:tc>
          <w:tcPr>
            <w:tcW w:w="3195" w:type="dxa"/>
            <w:shd w:val="clear" w:color="auto" w:fill="FFFFFF"/>
            <w:tcMar>
              <w:top w:w="75" w:type="dxa"/>
              <w:bottom w:w="75" w:type="dxa"/>
            </w:tcMar>
            <w:vAlign w:val="center"/>
          </w:tcPr>
          <w:p w:rsidR="007936DD" w:rsidRDefault="002E7980">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7936DD" w:rsidRDefault="002E7980">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7936DD" w:rsidRDefault="007936DD"/>
          <w:p w:rsidR="007936DD" w:rsidRDefault="002E7980">
            <w:pPr>
              <w:jc w:val="center"/>
            </w:pPr>
            <w:r>
              <w:rPr>
                <w:rFonts w:ascii="Arial" w:hAnsi="Arial" w:cs="Arial"/>
                <w:color w:val="A9A9A9"/>
                <w:position w:val="-2"/>
                <w:sz w:val="18"/>
                <w:szCs w:val="18"/>
                <w:shd w:val="clear" w:color="auto" w:fill="FFFFFF"/>
              </w:rPr>
              <w:t>(žig in podpis)</w:t>
            </w:r>
          </w:p>
        </w:tc>
      </w:tr>
    </w:tbl>
    <w:p w:rsidR="007936DD" w:rsidRDefault="002E7980">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tblPr>
      <w:tblGrid>
        <w:gridCol w:w="9178"/>
      </w:tblGrid>
      <w:tr w:rsidR="007936DD">
        <w:tc>
          <w:tcPr>
            <w:tcW w:w="0" w:type="auto"/>
            <w:tcMar>
              <w:top w:w="0" w:type="auto"/>
              <w:bottom w:w="0" w:type="auto"/>
            </w:tcMar>
          </w:tcPr>
          <w:p w:rsidR="007936DD" w:rsidRDefault="002E7980">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7936DD" w:rsidRDefault="002E7980">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7936DD" w:rsidRDefault="002E7980">
            <w:pPr>
              <w:numPr>
                <w:ilvl w:val="0"/>
                <w:numId w:val="28"/>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7936DD" w:rsidRDefault="007936DD">
      <w:pPr>
        <w:sectPr w:rsidR="007936DD" w:rsidSect="00494803">
          <w:footerReference w:type="default" r:id="rId15"/>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5</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rsidR="00176EE3" w:rsidRDefault="00176EE3" w:rsidP="00494803">
      <w:pPr>
        <w:spacing w:after="120"/>
        <w:rPr>
          <w:rFonts w:ascii="Arial" w:hAnsi="Arial" w:cs="Arial"/>
        </w:rPr>
      </w:pPr>
    </w:p>
    <w:p w:rsidR="007936DD" w:rsidRDefault="002E7980">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tblPr>
      <w:tblGrid>
        <w:gridCol w:w="1129"/>
        <w:gridCol w:w="2549"/>
        <w:gridCol w:w="2252"/>
        <w:gridCol w:w="3356"/>
      </w:tblGrid>
      <w:tr w:rsidR="007936DD">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936DD" w:rsidRDefault="002E7980">
            <w:pPr>
              <w:jc w:val="center"/>
            </w:pPr>
            <w:r>
              <w:rPr>
                <w:rFonts w:ascii="Arial" w:hAnsi="Arial" w:cs="Arial"/>
                <w:b/>
                <w:bCs/>
                <w:color w:val="000000"/>
                <w:position w:val="-2"/>
                <w:sz w:val="18"/>
                <w:szCs w:val="18"/>
                <w:shd w:val="clear" w:color="auto" w:fill="D1D1D1"/>
              </w:rPr>
              <w:t>Vloga pri izvedbi naročila</w:t>
            </w:r>
          </w:p>
        </w:tc>
      </w:tr>
      <w:tr w:rsidR="007936DD">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bl>
    <w:p w:rsidR="007936DD" w:rsidRDefault="002E798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tblPr>
      <w:tblGrid>
        <w:gridCol w:w="4080"/>
        <w:gridCol w:w="4665"/>
      </w:tblGrid>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Kraj in datum:</w:t>
            </w:r>
          </w:p>
        </w:tc>
        <w:tc>
          <w:tcPr>
            <w:tcW w:w="0" w:type="auto"/>
            <w:tcMar>
              <w:top w:w="75" w:type="dxa"/>
              <w:bottom w:w="75" w:type="dxa"/>
            </w:tcMar>
            <w:vAlign w:val="center"/>
          </w:tcPr>
          <w:p w:rsidR="007936DD" w:rsidRDefault="002E7980">
            <w:pPr>
              <w:jc w:val="center"/>
            </w:pPr>
            <w:r>
              <w:rPr>
                <w:rFonts w:ascii="Arial" w:hAnsi="Arial" w:cs="Arial"/>
                <w:color w:val="000000"/>
                <w:position w:val="-2"/>
                <w:sz w:val="18"/>
                <w:szCs w:val="18"/>
              </w:rPr>
              <w:t>Ime in priimek: _____________________</w:t>
            </w:r>
          </w:p>
        </w:tc>
      </w:tr>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 </w:t>
            </w:r>
          </w:p>
        </w:tc>
        <w:tc>
          <w:tcPr>
            <w:tcW w:w="0" w:type="auto"/>
            <w:tcMar>
              <w:top w:w="75" w:type="dxa"/>
              <w:bottom w:w="75" w:type="dxa"/>
            </w:tcMar>
            <w:vAlign w:val="center"/>
          </w:tcPr>
          <w:p w:rsidR="007936DD" w:rsidRDefault="002E7980">
            <w:pPr>
              <w:jc w:val="center"/>
            </w:pPr>
            <w:r>
              <w:rPr>
                <w:rFonts w:ascii="Arial" w:hAnsi="Arial" w:cs="Arial"/>
                <w:color w:val="000000"/>
                <w:position w:val="-2"/>
                <w:sz w:val="18"/>
                <w:szCs w:val="18"/>
              </w:rPr>
              <w:t>(žig in podpis)</w:t>
            </w:r>
          </w:p>
        </w:tc>
      </w:tr>
    </w:tbl>
    <w:p w:rsidR="007936DD" w:rsidRDefault="007936DD">
      <w:pPr>
        <w:sectPr w:rsidR="007936DD" w:rsidSect="00494803">
          <w:footerReference w:type="default" r:id="rId16"/>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6</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p>
    <w:p w:rsidR="00176EE3" w:rsidRDefault="00176EE3" w:rsidP="00494803">
      <w:pPr>
        <w:spacing w:after="120"/>
        <w:rPr>
          <w:rFonts w:ascii="Arial" w:hAnsi="Arial" w:cs="Arial"/>
        </w:rPr>
      </w:pPr>
    </w:p>
    <w:p w:rsidR="007936DD" w:rsidRDefault="002E7980">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center"/>
      </w:pPr>
      <w:r>
        <w:rPr>
          <w:rFonts w:ascii="Arial" w:hAnsi="Arial" w:cs="Arial"/>
          <w:b/>
          <w:bCs/>
          <w:color w:val="000000"/>
          <w:sz w:val="21"/>
          <w:szCs w:val="21"/>
        </w:rPr>
        <w:t>IZJAVA - POTRDILO REFERENCE ZA KADRE</w:t>
      </w:r>
    </w:p>
    <w:p w:rsidR="007936DD" w:rsidRDefault="002E7980">
      <w:pPr>
        <w:spacing w:before="225" w:after="225" w:line="240" w:lineRule="auto"/>
        <w:jc w:val="center"/>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tblPr>
      <w:tblGrid>
        <w:gridCol w:w="3750"/>
        <w:gridCol w:w="4995"/>
      </w:tblGrid>
      <w:tr w:rsidR="007936D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nominiran kader (naziv)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je na projektu (navedba projekta)  opravljal funkcijo (navedba funkcije)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po pogodbi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v vrednosti naročila brez / 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v obdobju 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bl>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tblPr>
      <w:tblGrid>
        <w:gridCol w:w="2325"/>
        <w:gridCol w:w="4080"/>
        <w:gridCol w:w="2340"/>
      </w:tblGrid>
      <w:tr w:rsidR="007936DD">
        <w:tc>
          <w:tcPr>
            <w:tcW w:w="2325" w:type="dxa"/>
            <w:tcMar>
              <w:top w:w="75" w:type="dxa"/>
              <w:bottom w:w="75" w:type="dxa"/>
            </w:tcMar>
            <w:vAlign w:val="center"/>
          </w:tcPr>
          <w:p w:rsidR="007936DD" w:rsidRDefault="002E7980">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rsidR="007936DD" w:rsidRDefault="002E7980">
            <w:r>
              <w:rPr>
                <w:rFonts w:ascii="Arial" w:hAnsi="Arial" w:cs="Arial"/>
                <w:color w:val="000000"/>
                <w:position w:val="-2"/>
                <w:sz w:val="18"/>
                <w:szCs w:val="18"/>
              </w:rPr>
              <w:t> </w:t>
            </w:r>
          </w:p>
        </w:tc>
        <w:tc>
          <w:tcPr>
            <w:tcW w:w="0" w:type="auto"/>
            <w:tcMar>
              <w:top w:w="75" w:type="dxa"/>
              <w:bottom w:w="75" w:type="dxa"/>
            </w:tcMar>
            <w:vAlign w:val="center"/>
          </w:tcPr>
          <w:p w:rsidR="007936DD" w:rsidRDefault="002E7980">
            <w:r>
              <w:rPr>
                <w:rFonts w:ascii="Arial" w:hAnsi="Arial" w:cs="Arial"/>
                <w:color w:val="000000"/>
                <w:position w:val="-2"/>
                <w:sz w:val="18"/>
                <w:szCs w:val="18"/>
              </w:rPr>
              <w:t> </w:t>
            </w:r>
          </w:p>
        </w:tc>
      </w:tr>
      <w:tr w:rsidR="007936DD">
        <w:tc>
          <w:tcPr>
            <w:tcW w:w="2325" w:type="dxa"/>
            <w:tcMar>
              <w:top w:w="75" w:type="dxa"/>
              <w:bottom w:w="75" w:type="dxa"/>
            </w:tcMar>
            <w:vAlign w:val="center"/>
          </w:tcPr>
          <w:p w:rsidR="007936DD" w:rsidRDefault="002E7980">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rsidR="007936DD" w:rsidRDefault="002E7980">
            <w:r>
              <w:rPr>
                <w:rFonts w:ascii="Arial" w:hAnsi="Arial" w:cs="Arial"/>
                <w:color w:val="000000"/>
                <w:position w:val="-2"/>
                <w:sz w:val="18"/>
                <w:szCs w:val="18"/>
              </w:rPr>
              <w:t> </w:t>
            </w:r>
          </w:p>
        </w:tc>
        <w:tc>
          <w:tcPr>
            <w:tcW w:w="0" w:type="auto"/>
            <w:tcMar>
              <w:top w:w="75" w:type="dxa"/>
              <w:bottom w:w="75" w:type="dxa"/>
            </w:tcMar>
            <w:vAlign w:val="center"/>
          </w:tcPr>
          <w:p w:rsidR="007936DD" w:rsidRDefault="007936DD"/>
          <w:p w:rsidR="007936DD" w:rsidRDefault="002E7980">
            <w:pPr>
              <w:jc w:val="center"/>
            </w:pPr>
            <w:r>
              <w:rPr>
                <w:rFonts w:ascii="Arial" w:hAnsi="Arial" w:cs="Arial"/>
                <w:color w:val="A9A9A9"/>
                <w:position w:val="-2"/>
                <w:sz w:val="18"/>
                <w:szCs w:val="18"/>
              </w:rPr>
              <w:t>(žig in podpis)</w:t>
            </w:r>
          </w:p>
        </w:tc>
      </w:tr>
    </w:tbl>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numPr>
                <w:ilvl w:val="0"/>
                <w:numId w:val="29"/>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rsidR="007936DD" w:rsidRDefault="002E7980">
            <w:pPr>
              <w:numPr>
                <w:ilvl w:val="0"/>
                <w:numId w:val="29"/>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7936DD" w:rsidRDefault="002E7980">
            <w:pPr>
              <w:numPr>
                <w:ilvl w:val="0"/>
                <w:numId w:val="29"/>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rsidR="007936DD" w:rsidRDefault="007936DD">
      <w:pPr>
        <w:sectPr w:rsidR="007936DD" w:rsidSect="00494803">
          <w:footerReference w:type="default" r:id="rId17"/>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7</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Izkušnje kadrov</w:t>
      </w:r>
    </w:p>
    <w:p w:rsidR="00176EE3" w:rsidRDefault="00176EE3" w:rsidP="00494803">
      <w:pPr>
        <w:spacing w:after="120"/>
        <w:rPr>
          <w:rFonts w:ascii="Arial" w:hAnsi="Arial" w:cs="Arial"/>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tblPr>
      <w:tblGrid>
        <w:gridCol w:w="1890"/>
        <w:gridCol w:w="6855"/>
      </w:tblGrid>
      <w:tr w:rsidR="007936DD">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DD00EC">
            <w:pPr>
              <w:jc w:val="right"/>
            </w:pPr>
            <w:r>
              <w:rPr>
                <w:rFonts w:ascii="Arial" w:hAnsi="Arial" w:cs="Arial"/>
                <w:color w:val="000000"/>
                <w:position w:val="-2"/>
                <w:sz w:val="18"/>
                <w:szCs w:val="18"/>
              </w:rPr>
              <w:t>Leta delovnih izkušenj na področju predmeta naročila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p>
        </w:tc>
      </w:tr>
      <w:tr w:rsidR="007936DD">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Pr="00CD03E3" w:rsidRDefault="00CD03E3">
            <w:pPr>
              <w:jc w:val="right"/>
              <w:rPr>
                <w:rFonts w:ascii="Arial" w:hAnsi="Arial" w:cs="Arial"/>
                <w:color w:val="000000"/>
                <w:position w:val="-2"/>
                <w:sz w:val="18"/>
                <w:szCs w:val="18"/>
              </w:rPr>
            </w:pPr>
            <w:r w:rsidRPr="00CD03E3">
              <w:rPr>
                <w:rFonts w:ascii="Arial" w:hAnsi="Arial" w:cs="Arial"/>
                <w:color w:val="000000"/>
                <w:position w:val="-2"/>
                <w:sz w:val="18"/>
                <w:szCs w:val="18"/>
              </w:rPr>
              <w:t>Potrdilo o članstvu v ZAPS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r>
              <w:rPr>
                <w:rFonts w:ascii="Arial" w:hAnsi="Arial" w:cs="Arial"/>
                <w:color w:val="000000"/>
                <w:position w:val="-2"/>
                <w:sz w:val="18"/>
                <w:szCs w:val="18"/>
              </w:rPr>
              <w:t> </w:t>
            </w:r>
            <w:r w:rsidR="00CD03E3">
              <w:rPr>
                <w:rFonts w:ascii="Arial" w:hAnsi="Arial" w:cs="Arial"/>
                <w:color w:val="000000"/>
                <w:position w:val="-2"/>
                <w:sz w:val="18"/>
                <w:szCs w:val="18"/>
              </w:rPr>
              <w:t>DA  _____   NE _____  Številka: _________________</w:t>
            </w:r>
          </w:p>
        </w:tc>
      </w:tr>
      <w:tr w:rsidR="007936DD">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jc w:val="right"/>
            </w:pPr>
            <w:r>
              <w:rPr>
                <w:rFonts w:ascii="Arial" w:hAnsi="Arial" w:cs="Arial"/>
                <w:color w:val="000000"/>
                <w:position w:val="-2"/>
                <w:sz w:val="18"/>
                <w:szCs w:val="18"/>
              </w:rPr>
              <w:t>Reference kadra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7936DD" w:rsidRDefault="002E7980">
            <w:pPr>
              <w:spacing w:before="135" w:after="135"/>
              <w:jc w:val="both"/>
              <w:textAlignment w:val="center"/>
            </w:pPr>
            <w:r>
              <w:rPr>
                <w:rFonts w:ascii="Arial" w:hAnsi="Arial" w:cs="Arial"/>
                <w:color w:val="000000"/>
                <w:position w:val="-2"/>
                <w:sz w:val="18"/>
                <w:szCs w:val="18"/>
              </w:rPr>
              <w:t>REFERENCA 1</w:t>
            </w:r>
          </w:p>
          <w:p w:rsidR="007936DD" w:rsidRDefault="002E7980">
            <w:pPr>
              <w:spacing w:before="135" w:after="135"/>
              <w:jc w:val="both"/>
              <w:textAlignment w:val="center"/>
            </w:pPr>
            <w:r>
              <w:rPr>
                <w:rFonts w:ascii="Arial" w:hAnsi="Arial" w:cs="Arial"/>
                <w:color w:val="000000"/>
                <w:position w:val="-2"/>
                <w:sz w:val="18"/>
                <w:szCs w:val="18"/>
              </w:rPr>
              <w:t>Naziv referenčnega posla:</w:t>
            </w:r>
          </w:p>
          <w:p w:rsidR="007936DD" w:rsidRDefault="002E7980">
            <w:pPr>
              <w:spacing w:before="135" w:after="135"/>
              <w:jc w:val="both"/>
              <w:textAlignment w:val="center"/>
            </w:pPr>
            <w:r>
              <w:rPr>
                <w:rFonts w:ascii="Arial" w:hAnsi="Arial" w:cs="Arial"/>
                <w:color w:val="000000"/>
                <w:position w:val="-2"/>
                <w:sz w:val="18"/>
                <w:szCs w:val="18"/>
              </w:rPr>
              <w:t>Naročnik posla (naziv, naslov):</w:t>
            </w:r>
          </w:p>
          <w:p w:rsidR="007936DD" w:rsidRDefault="002E7980">
            <w:pPr>
              <w:spacing w:before="135" w:after="135"/>
              <w:jc w:val="both"/>
              <w:textAlignment w:val="center"/>
            </w:pPr>
            <w:r>
              <w:rPr>
                <w:rFonts w:ascii="Arial" w:hAnsi="Arial" w:cs="Arial"/>
                <w:color w:val="000000"/>
                <w:position w:val="-2"/>
                <w:sz w:val="18"/>
                <w:szCs w:val="18"/>
              </w:rPr>
              <w:t>Obdobje izvedbe (mesec, leto; od-do):</w:t>
            </w:r>
          </w:p>
          <w:p w:rsidR="007936DD" w:rsidRDefault="002E7980">
            <w:pPr>
              <w:spacing w:before="135" w:after="135"/>
              <w:jc w:val="both"/>
              <w:textAlignment w:val="center"/>
            </w:pPr>
            <w:r>
              <w:rPr>
                <w:rFonts w:ascii="Arial" w:hAnsi="Arial" w:cs="Arial"/>
                <w:color w:val="000000"/>
                <w:position w:val="-2"/>
                <w:sz w:val="18"/>
                <w:szCs w:val="18"/>
              </w:rPr>
              <w:t>Vrednost posla (v EUR z in brez DDV):</w:t>
            </w:r>
          </w:p>
          <w:p w:rsidR="007936DD" w:rsidRDefault="002E7980">
            <w:pPr>
              <w:spacing w:before="135" w:after="135"/>
              <w:jc w:val="both"/>
              <w:textAlignment w:val="center"/>
            </w:pPr>
            <w:r>
              <w:rPr>
                <w:rFonts w:ascii="Arial" w:hAnsi="Arial" w:cs="Arial"/>
                <w:color w:val="000000"/>
                <w:position w:val="-2"/>
                <w:sz w:val="18"/>
                <w:szCs w:val="18"/>
              </w:rPr>
              <w:t>Vloga kadra v poslu (naziv, opis del):</w:t>
            </w:r>
          </w:p>
          <w:p w:rsidR="007936DD" w:rsidRDefault="002E7980">
            <w:pPr>
              <w:spacing w:before="135" w:after="135"/>
              <w:jc w:val="both"/>
              <w:textAlignment w:val="center"/>
            </w:pPr>
            <w:r>
              <w:rPr>
                <w:rFonts w:ascii="Arial" w:hAnsi="Arial" w:cs="Arial"/>
                <w:color w:val="000000"/>
                <w:position w:val="-2"/>
                <w:sz w:val="18"/>
                <w:szCs w:val="18"/>
              </w:rPr>
              <w:t> </w:t>
            </w:r>
          </w:p>
          <w:p w:rsidR="007936DD" w:rsidRDefault="002E7980">
            <w:pPr>
              <w:spacing w:before="135" w:after="135"/>
              <w:jc w:val="both"/>
              <w:textAlignment w:val="center"/>
            </w:pPr>
            <w:r>
              <w:rPr>
                <w:rFonts w:ascii="Arial" w:hAnsi="Arial" w:cs="Arial"/>
                <w:color w:val="000000"/>
                <w:position w:val="-2"/>
                <w:sz w:val="18"/>
                <w:szCs w:val="18"/>
              </w:rPr>
              <w:t>REFERENCA 2:</w:t>
            </w:r>
          </w:p>
          <w:p w:rsidR="007936DD" w:rsidRDefault="002E7980">
            <w:pPr>
              <w:spacing w:before="135" w:after="135"/>
              <w:jc w:val="both"/>
              <w:textAlignment w:val="center"/>
            </w:pPr>
            <w:r>
              <w:rPr>
                <w:rFonts w:ascii="Arial" w:hAnsi="Arial" w:cs="Arial"/>
                <w:color w:val="000000"/>
                <w:position w:val="-2"/>
                <w:sz w:val="18"/>
                <w:szCs w:val="18"/>
              </w:rPr>
              <w:t>...</w:t>
            </w:r>
          </w:p>
        </w:tc>
      </w:tr>
    </w:tbl>
    <w:p w:rsidR="007936DD" w:rsidRDefault="002E7980">
      <w:pPr>
        <w:spacing w:before="225" w:after="225" w:line="240" w:lineRule="auto"/>
        <w:jc w:val="both"/>
      </w:pPr>
      <w:r>
        <w:rPr>
          <w:rFonts w:ascii="Arial" w:hAnsi="Arial" w:cs="Arial"/>
          <w:color w:val="000000"/>
          <w:sz w:val="18"/>
          <w:szCs w:val="18"/>
        </w:rPr>
        <w:t>Priloge:</w:t>
      </w:r>
    </w:p>
    <w:tbl>
      <w:tblPr>
        <w:tblStyle w:val="NormalTablePHPDOCX"/>
        <w:tblW w:w="0" w:type="auto"/>
        <w:tblInd w:w="108" w:type="dxa"/>
        <w:tblLook w:val="04A0"/>
      </w:tblPr>
      <w:tblGrid>
        <w:gridCol w:w="7009"/>
      </w:tblGrid>
      <w:tr w:rsidR="007936DD">
        <w:tc>
          <w:tcPr>
            <w:tcW w:w="0" w:type="auto"/>
            <w:tcMar>
              <w:top w:w="0" w:type="auto"/>
              <w:bottom w:w="0" w:type="auto"/>
            </w:tcMar>
          </w:tcPr>
          <w:p w:rsidR="007936DD" w:rsidRDefault="002E7980">
            <w:pPr>
              <w:numPr>
                <w:ilvl w:val="0"/>
                <w:numId w:val="30"/>
              </w:numPr>
              <w:rPr>
                <w:rFonts w:ascii="Arial" w:hAnsi="Arial" w:cs="Arial"/>
                <w:color w:val="000000"/>
                <w:sz w:val="18"/>
                <w:szCs w:val="18"/>
              </w:rPr>
            </w:pPr>
            <w:r>
              <w:rPr>
                <w:rFonts w:ascii="Arial" w:hAnsi="Arial" w:cs="Arial"/>
                <w:color w:val="000000"/>
                <w:sz w:val="18"/>
                <w:szCs w:val="18"/>
              </w:rPr>
              <w:t>fotokopija potrdila o pridobljeni izobrazbi (npr. diploma, spričevalo, ipd.),</w:t>
            </w:r>
          </w:p>
          <w:p w:rsidR="007936DD" w:rsidRDefault="002E7980">
            <w:pPr>
              <w:numPr>
                <w:ilvl w:val="0"/>
                <w:numId w:val="30"/>
              </w:numPr>
              <w:rPr>
                <w:rFonts w:ascii="Arial" w:hAnsi="Arial" w:cs="Arial"/>
                <w:color w:val="000000"/>
                <w:sz w:val="18"/>
                <w:szCs w:val="18"/>
              </w:rPr>
            </w:pPr>
            <w:r>
              <w:rPr>
                <w:rFonts w:ascii="Arial" w:hAnsi="Arial" w:cs="Arial"/>
                <w:color w:val="000000"/>
                <w:sz w:val="18"/>
                <w:szCs w:val="18"/>
              </w:rPr>
              <w:t>fotokopija potrdila o delovnih izkušnjah (izpiski iz evidenc, ipd.),</w:t>
            </w:r>
          </w:p>
          <w:p w:rsidR="007936DD" w:rsidRDefault="002E7980">
            <w:pPr>
              <w:numPr>
                <w:ilvl w:val="0"/>
                <w:numId w:val="30"/>
              </w:numPr>
              <w:rPr>
                <w:rFonts w:ascii="Arial" w:hAnsi="Arial" w:cs="Arial"/>
                <w:color w:val="000000"/>
                <w:sz w:val="18"/>
                <w:szCs w:val="18"/>
              </w:rPr>
            </w:pPr>
            <w:r>
              <w:rPr>
                <w:rFonts w:ascii="Arial" w:hAnsi="Arial" w:cs="Arial"/>
                <w:color w:val="000000"/>
                <w:sz w:val="18"/>
                <w:szCs w:val="18"/>
              </w:rPr>
              <w:t>referenčna potrdila izdana s strani referenčnih naročnikov.</w:t>
            </w:r>
          </w:p>
        </w:tc>
      </w:tr>
    </w:tbl>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b/>
          <w:bCs/>
          <w:i/>
          <w:iCs/>
          <w:color w:val="000000"/>
          <w:sz w:val="18"/>
          <w:szCs w:val="18"/>
          <w:u w:val="single"/>
        </w:rPr>
        <w:t>Opomba: </w:t>
      </w:r>
      <w:r>
        <w:rPr>
          <w:rFonts w:ascii="Arial" w:hAnsi="Arial" w:cs="Arial"/>
          <w:i/>
          <w:iCs/>
          <w:color w:val="000000"/>
          <w:sz w:val="18"/>
          <w:szCs w:val="18"/>
        </w:rPr>
        <w:br/>
        <w:t>V primeru več kadrov se obrazec ustrezno razmnoži.</w:t>
      </w:r>
    </w:p>
    <w:tbl>
      <w:tblPr>
        <w:tblStyle w:val="NormalTablePHPDOCX"/>
        <w:tblW w:w="8745" w:type="dxa"/>
        <w:tblInd w:w="108" w:type="dxa"/>
        <w:tblLook w:val="04A0"/>
      </w:tblPr>
      <w:tblGrid>
        <w:gridCol w:w="4080"/>
        <w:gridCol w:w="4665"/>
      </w:tblGrid>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Kraj in datum:</w:t>
            </w:r>
          </w:p>
        </w:tc>
        <w:tc>
          <w:tcPr>
            <w:tcW w:w="0" w:type="auto"/>
            <w:tcMar>
              <w:top w:w="75" w:type="dxa"/>
              <w:bottom w:w="75" w:type="dxa"/>
            </w:tcMar>
            <w:vAlign w:val="center"/>
          </w:tcPr>
          <w:p w:rsidR="007936DD" w:rsidRDefault="002E7980">
            <w:r>
              <w:rPr>
                <w:rFonts w:ascii="Arial" w:hAnsi="Arial" w:cs="Arial"/>
                <w:color w:val="000000"/>
                <w:position w:val="-2"/>
                <w:sz w:val="18"/>
                <w:szCs w:val="18"/>
              </w:rPr>
              <w:t>Ime in priimek: _____________________</w:t>
            </w:r>
          </w:p>
        </w:tc>
      </w:tr>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 </w:t>
            </w:r>
          </w:p>
        </w:tc>
        <w:tc>
          <w:tcPr>
            <w:tcW w:w="0" w:type="auto"/>
            <w:tcMar>
              <w:top w:w="75" w:type="dxa"/>
              <w:bottom w:w="75" w:type="dxa"/>
            </w:tcMar>
            <w:vAlign w:val="center"/>
          </w:tcPr>
          <w:p w:rsidR="007936DD" w:rsidRDefault="002E7980">
            <w:pPr>
              <w:jc w:val="center"/>
            </w:pPr>
            <w:r>
              <w:rPr>
                <w:rFonts w:ascii="Arial" w:hAnsi="Arial" w:cs="Arial"/>
                <w:color w:val="A9A9A9"/>
                <w:position w:val="-2"/>
                <w:sz w:val="18"/>
                <w:szCs w:val="18"/>
              </w:rPr>
              <w:t>(žig in podpis)</w:t>
            </w:r>
          </w:p>
        </w:tc>
      </w:tr>
    </w:tbl>
    <w:p w:rsidR="007936DD" w:rsidRDefault="007936DD">
      <w:pPr>
        <w:sectPr w:rsidR="007936DD" w:rsidSect="00494803">
          <w:footerReference w:type="default" r:id="rId18"/>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8</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1905CA">
        <w:rPr>
          <w:rFonts w:ascii="Arial" w:hAnsi="Arial" w:cs="Arial"/>
        </w:rPr>
        <w:t>izvršnice</w:t>
      </w:r>
      <w:r>
        <w:rPr>
          <w:rFonts w:ascii="Arial" w:hAnsi="Arial" w:cs="Arial"/>
        </w:rPr>
        <w:t xml:space="preserve"> za dobro izvedbo</w:t>
      </w:r>
      <w:r w:rsidR="001905CA">
        <w:rPr>
          <w:rFonts w:ascii="Arial" w:hAnsi="Arial" w:cs="Arial"/>
        </w:rPr>
        <w:t xml:space="preserve"> pogodbenih obveznosti</w:t>
      </w:r>
    </w:p>
    <w:p w:rsidR="007936DD" w:rsidRDefault="002E7980">
      <w:pPr>
        <w:spacing w:before="225" w:after="225" w:line="240" w:lineRule="auto"/>
        <w:jc w:val="both"/>
      </w:pPr>
      <w:r>
        <w:rPr>
          <w:rFonts w:ascii="Arial" w:hAnsi="Arial" w:cs="Arial"/>
          <w:color w:val="000000"/>
          <w:sz w:val="18"/>
          <w:szCs w:val="18"/>
        </w:rPr>
        <w:t> </w:t>
      </w: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DOLŽNIK:</w:t>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 xml:space="preserve">Ime ali firma: </w:t>
      </w:r>
      <w:r w:rsidR="00D9045D" w:rsidRPr="001905CA">
        <w:rPr>
          <w:rFonts w:ascii="Arial" w:hAnsi="Arial" w:cs="Arial"/>
          <w:color w:val="000000"/>
          <w:sz w:val="18"/>
          <w:szCs w:val="18"/>
        </w:rPr>
        <w:fldChar w:fldCharType="begin">
          <w:ffData>
            <w:name w:val="Besedilo42"/>
            <w:enabled/>
            <w:calcOnExit w:val="0"/>
            <w:textInput/>
          </w:ffData>
        </w:fldChar>
      </w:r>
      <w:r w:rsidRPr="001905CA">
        <w:rPr>
          <w:rFonts w:ascii="Arial" w:hAnsi="Arial" w:cs="Arial"/>
          <w:color w:val="000000"/>
          <w:sz w:val="18"/>
          <w:szCs w:val="18"/>
        </w:rPr>
        <w:instrText xml:space="preserve"> FORMTEXT </w:instrText>
      </w:r>
      <w:r w:rsidR="00D9045D" w:rsidRPr="001905CA">
        <w:rPr>
          <w:rFonts w:ascii="Arial" w:hAnsi="Arial" w:cs="Arial"/>
          <w:color w:val="000000"/>
          <w:sz w:val="18"/>
          <w:szCs w:val="18"/>
        </w:rPr>
      </w:r>
      <w:r w:rsidR="00D9045D" w:rsidRPr="001905CA">
        <w:rPr>
          <w:rFonts w:ascii="Arial" w:hAnsi="Arial" w:cs="Arial"/>
          <w:color w:val="000000"/>
          <w:sz w:val="18"/>
          <w:szCs w:val="18"/>
        </w:rPr>
        <w:fldChar w:fldCharType="separate"/>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00D9045D" w:rsidRPr="001905CA">
        <w:rPr>
          <w:rFonts w:ascii="Arial" w:hAnsi="Arial" w:cs="Arial"/>
          <w:color w:val="000000"/>
          <w:sz w:val="18"/>
          <w:szCs w:val="18"/>
        </w:rPr>
        <w:fldChar w:fldCharType="end"/>
      </w: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 xml:space="preserve">Sedež ali poslovni naslov: </w:t>
      </w:r>
      <w:r w:rsidR="00D9045D" w:rsidRPr="001905CA">
        <w:rPr>
          <w:rFonts w:ascii="Arial" w:hAnsi="Arial" w:cs="Arial"/>
          <w:color w:val="000000"/>
          <w:sz w:val="18"/>
          <w:szCs w:val="18"/>
        </w:rPr>
        <w:fldChar w:fldCharType="begin">
          <w:ffData>
            <w:name w:val="Besedilo42"/>
            <w:enabled/>
            <w:calcOnExit w:val="0"/>
            <w:textInput/>
          </w:ffData>
        </w:fldChar>
      </w:r>
      <w:r w:rsidRPr="001905CA">
        <w:rPr>
          <w:rFonts w:ascii="Arial" w:hAnsi="Arial" w:cs="Arial"/>
          <w:color w:val="000000"/>
          <w:sz w:val="18"/>
          <w:szCs w:val="18"/>
        </w:rPr>
        <w:instrText xml:space="preserve"> FORMTEXT </w:instrText>
      </w:r>
      <w:r w:rsidR="00D9045D" w:rsidRPr="001905CA">
        <w:rPr>
          <w:rFonts w:ascii="Arial" w:hAnsi="Arial" w:cs="Arial"/>
          <w:color w:val="000000"/>
          <w:sz w:val="18"/>
          <w:szCs w:val="18"/>
        </w:rPr>
      </w:r>
      <w:r w:rsidR="00D9045D" w:rsidRPr="001905CA">
        <w:rPr>
          <w:rFonts w:ascii="Arial" w:hAnsi="Arial" w:cs="Arial"/>
          <w:color w:val="000000"/>
          <w:sz w:val="18"/>
          <w:szCs w:val="18"/>
        </w:rPr>
        <w:fldChar w:fldCharType="separate"/>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00D9045D" w:rsidRPr="001905CA">
        <w:rPr>
          <w:rFonts w:ascii="Arial" w:hAnsi="Arial" w:cs="Arial"/>
          <w:color w:val="000000"/>
          <w:sz w:val="18"/>
          <w:szCs w:val="18"/>
        </w:rPr>
        <w:fldChar w:fldCharType="end"/>
      </w: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 xml:space="preserve">Davčna številka: </w:t>
      </w:r>
      <w:r w:rsidR="00D9045D" w:rsidRPr="001905CA">
        <w:rPr>
          <w:rFonts w:ascii="Arial" w:hAnsi="Arial" w:cs="Arial"/>
          <w:color w:val="000000"/>
          <w:sz w:val="18"/>
          <w:szCs w:val="18"/>
        </w:rPr>
        <w:fldChar w:fldCharType="begin">
          <w:ffData>
            <w:name w:val="Besedilo42"/>
            <w:enabled/>
            <w:calcOnExit w:val="0"/>
            <w:textInput/>
          </w:ffData>
        </w:fldChar>
      </w:r>
      <w:r w:rsidRPr="001905CA">
        <w:rPr>
          <w:rFonts w:ascii="Arial" w:hAnsi="Arial" w:cs="Arial"/>
          <w:color w:val="000000"/>
          <w:sz w:val="18"/>
          <w:szCs w:val="18"/>
        </w:rPr>
        <w:instrText xml:space="preserve"> FORMTEXT </w:instrText>
      </w:r>
      <w:r w:rsidR="00D9045D" w:rsidRPr="001905CA">
        <w:rPr>
          <w:rFonts w:ascii="Arial" w:hAnsi="Arial" w:cs="Arial"/>
          <w:color w:val="000000"/>
          <w:sz w:val="18"/>
          <w:szCs w:val="18"/>
        </w:rPr>
      </w:r>
      <w:r w:rsidR="00D9045D" w:rsidRPr="001905CA">
        <w:rPr>
          <w:rFonts w:ascii="Arial" w:hAnsi="Arial" w:cs="Arial"/>
          <w:color w:val="000000"/>
          <w:sz w:val="18"/>
          <w:szCs w:val="18"/>
        </w:rPr>
        <w:fldChar w:fldCharType="separate"/>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00D9045D" w:rsidRPr="001905CA">
        <w:rPr>
          <w:rFonts w:ascii="Arial" w:hAnsi="Arial" w:cs="Arial"/>
          <w:color w:val="000000"/>
          <w:sz w:val="18"/>
          <w:szCs w:val="18"/>
        </w:rPr>
        <w:fldChar w:fldCharType="end"/>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se zavezujem plačati</w:t>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b/>
          <w:color w:val="000000"/>
          <w:sz w:val="18"/>
          <w:szCs w:val="18"/>
        </w:rPr>
      </w:pPr>
      <w:r w:rsidRPr="001905CA">
        <w:rPr>
          <w:rFonts w:ascii="Arial" w:hAnsi="Arial" w:cs="Arial"/>
          <w:b/>
          <w:color w:val="000000"/>
          <w:sz w:val="18"/>
          <w:szCs w:val="18"/>
        </w:rPr>
        <w:t>UPNIKU:</w:t>
      </w:r>
    </w:p>
    <w:p w:rsidR="001905CA" w:rsidRPr="001905CA" w:rsidRDefault="001905CA" w:rsidP="001905CA">
      <w:pPr>
        <w:spacing w:after="0" w:line="240" w:lineRule="auto"/>
        <w:ind w:left="360"/>
        <w:rPr>
          <w:rFonts w:ascii="Arial" w:hAnsi="Arial" w:cs="Arial"/>
          <w:b/>
          <w:color w:val="000000"/>
          <w:sz w:val="18"/>
          <w:szCs w:val="18"/>
        </w:rPr>
      </w:pPr>
    </w:p>
    <w:p w:rsidR="001905CA" w:rsidRPr="001905CA" w:rsidRDefault="001905CA" w:rsidP="001905CA">
      <w:pPr>
        <w:spacing w:after="0" w:line="240" w:lineRule="auto"/>
        <w:ind w:left="360"/>
        <w:rPr>
          <w:rFonts w:ascii="Arial" w:hAnsi="Arial" w:cs="Arial"/>
          <w:b/>
          <w:color w:val="000000"/>
          <w:sz w:val="18"/>
          <w:szCs w:val="18"/>
        </w:rPr>
      </w:pPr>
      <w:r w:rsidRPr="001905CA">
        <w:rPr>
          <w:rFonts w:ascii="Arial" w:hAnsi="Arial" w:cs="Arial"/>
          <w:b/>
          <w:color w:val="000000"/>
          <w:sz w:val="18"/>
          <w:szCs w:val="18"/>
        </w:rPr>
        <w:t>Slovenski državni gozdovi, d.o.o.,</w:t>
      </w:r>
    </w:p>
    <w:p w:rsidR="001905CA" w:rsidRPr="001905CA" w:rsidRDefault="001905CA" w:rsidP="001905CA">
      <w:pPr>
        <w:spacing w:after="0" w:line="240" w:lineRule="auto"/>
        <w:ind w:left="360"/>
        <w:rPr>
          <w:rFonts w:ascii="Arial" w:hAnsi="Arial" w:cs="Arial"/>
          <w:b/>
          <w:color w:val="000000"/>
          <w:sz w:val="18"/>
          <w:szCs w:val="18"/>
        </w:rPr>
      </w:pPr>
      <w:r w:rsidRPr="001905CA">
        <w:rPr>
          <w:rFonts w:ascii="Arial" w:hAnsi="Arial" w:cs="Arial"/>
          <w:b/>
          <w:color w:val="000000"/>
          <w:sz w:val="18"/>
          <w:szCs w:val="18"/>
        </w:rPr>
        <w:t>Rožna ulica 39, 1330 Kočevje</w:t>
      </w: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b/>
          <w:color w:val="000000"/>
          <w:sz w:val="18"/>
          <w:szCs w:val="18"/>
        </w:rPr>
        <w:t>ID za DDV: SI 75204878</w:t>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 xml:space="preserve">NEPOGOJNO DENARNO OBVEZNOST (v denarnem znesku v EUR): </w:t>
      </w:r>
      <w:r w:rsidR="00D9045D" w:rsidRPr="001905CA">
        <w:rPr>
          <w:rFonts w:ascii="Arial" w:hAnsi="Arial" w:cs="Arial"/>
          <w:color w:val="000000"/>
          <w:sz w:val="18"/>
          <w:szCs w:val="18"/>
        </w:rPr>
        <w:fldChar w:fldCharType="begin">
          <w:ffData>
            <w:name w:val="Besedilo42"/>
            <w:enabled/>
            <w:calcOnExit w:val="0"/>
            <w:textInput/>
          </w:ffData>
        </w:fldChar>
      </w:r>
      <w:r w:rsidRPr="001905CA">
        <w:rPr>
          <w:rFonts w:ascii="Arial" w:hAnsi="Arial" w:cs="Arial"/>
          <w:color w:val="000000"/>
          <w:sz w:val="18"/>
          <w:szCs w:val="18"/>
        </w:rPr>
        <w:instrText xml:space="preserve"> FORMTEXT </w:instrText>
      </w:r>
      <w:r w:rsidR="00D9045D" w:rsidRPr="001905CA">
        <w:rPr>
          <w:rFonts w:ascii="Arial" w:hAnsi="Arial" w:cs="Arial"/>
          <w:color w:val="000000"/>
          <w:sz w:val="18"/>
          <w:szCs w:val="18"/>
        </w:rPr>
      </w:r>
      <w:r w:rsidR="00D9045D" w:rsidRPr="001905CA">
        <w:rPr>
          <w:rFonts w:ascii="Arial" w:hAnsi="Arial" w:cs="Arial"/>
          <w:color w:val="000000"/>
          <w:sz w:val="18"/>
          <w:szCs w:val="18"/>
        </w:rPr>
        <w:fldChar w:fldCharType="separate"/>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00D9045D" w:rsidRPr="001905CA">
        <w:rPr>
          <w:rFonts w:ascii="Arial" w:hAnsi="Arial" w:cs="Arial"/>
          <w:color w:val="000000"/>
          <w:sz w:val="18"/>
          <w:szCs w:val="18"/>
        </w:rPr>
        <w:fldChar w:fldCharType="end"/>
      </w:r>
      <w:r w:rsidRPr="001905CA">
        <w:rPr>
          <w:rFonts w:ascii="Arial" w:hAnsi="Arial" w:cs="Arial"/>
          <w:color w:val="000000"/>
          <w:sz w:val="18"/>
          <w:szCs w:val="18"/>
        </w:rPr>
        <w:t xml:space="preserve"> ( s številko), </w:t>
      </w:r>
      <w:r w:rsidR="00D9045D" w:rsidRPr="001905CA">
        <w:rPr>
          <w:rFonts w:ascii="Arial" w:hAnsi="Arial" w:cs="Arial"/>
          <w:color w:val="000000"/>
          <w:sz w:val="18"/>
          <w:szCs w:val="18"/>
        </w:rPr>
        <w:fldChar w:fldCharType="begin">
          <w:ffData>
            <w:name w:val="Besedilo42"/>
            <w:enabled/>
            <w:calcOnExit w:val="0"/>
            <w:textInput/>
          </w:ffData>
        </w:fldChar>
      </w:r>
      <w:r w:rsidRPr="001905CA">
        <w:rPr>
          <w:rFonts w:ascii="Arial" w:hAnsi="Arial" w:cs="Arial"/>
          <w:color w:val="000000"/>
          <w:sz w:val="18"/>
          <w:szCs w:val="18"/>
        </w:rPr>
        <w:instrText xml:space="preserve"> FORMTEXT </w:instrText>
      </w:r>
      <w:r w:rsidR="00D9045D" w:rsidRPr="001905CA">
        <w:rPr>
          <w:rFonts w:ascii="Arial" w:hAnsi="Arial" w:cs="Arial"/>
          <w:color w:val="000000"/>
          <w:sz w:val="18"/>
          <w:szCs w:val="18"/>
        </w:rPr>
      </w:r>
      <w:r w:rsidR="00D9045D" w:rsidRPr="001905CA">
        <w:rPr>
          <w:rFonts w:ascii="Arial" w:hAnsi="Arial" w:cs="Arial"/>
          <w:color w:val="000000"/>
          <w:sz w:val="18"/>
          <w:szCs w:val="18"/>
        </w:rPr>
        <w:fldChar w:fldCharType="separate"/>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00D9045D" w:rsidRPr="001905CA">
        <w:rPr>
          <w:rFonts w:ascii="Arial" w:hAnsi="Arial" w:cs="Arial"/>
          <w:color w:val="000000"/>
          <w:sz w:val="18"/>
          <w:szCs w:val="18"/>
        </w:rPr>
        <w:fldChar w:fldCharType="end"/>
      </w:r>
      <w:r w:rsidRPr="001905CA">
        <w:rPr>
          <w:rFonts w:ascii="Arial" w:hAnsi="Arial" w:cs="Arial"/>
          <w:color w:val="000000"/>
          <w:sz w:val="18"/>
          <w:szCs w:val="18"/>
        </w:rPr>
        <w:t xml:space="preserve"> ( z besedo),</w:t>
      </w:r>
    </w:p>
    <w:p w:rsidR="001905CA" w:rsidRPr="001905CA" w:rsidRDefault="001905CA" w:rsidP="001905CA">
      <w:pPr>
        <w:spacing w:after="0" w:line="240" w:lineRule="auto"/>
        <w:ind w:left="360"/>
        <w:rPr>
          <w:rFonts w:ascii="Arial" w:hAnsi="Arial" w:cs="Arial"/>
          <w:color w:val="000000"/>
          <w:sz w:val="18"/>
          <w:szCs w:val="18"/>
        </w:rPr>
      </w:pPr>
    </w:p>
    <w:p w:rsidR="001905CA" w:rsidRPr="0096234E" w:rsidRDefault="001905CA" w:rsidP="001905CA">
      <w:pPr>
        <w:spacing w:after="0" w:line="240" w:lineRule="auto"/>
        <w:ind w:left="360"/>
        <w:rPr>
          <w:rFonts w:ascii="Arial" w:hAnsi="Arial" w:cs="Arial"/>
          <w:sz w:val="18"/>
          <w:szCs w:val="18"/>
        </w:rPr>
      </w:pPr>
      <w:r w:rsidRPr="001905CA">
        <w:rPr>
          <w:rFonts w:ascii="Arial" w:hAnsi="Arial" w:cs="Arial"/>
          <w:color w:val="000000"/>
          <w:sz w:val="18"/>
          <w:szCs w:val="18"/>
        </w:rPr>
        <w:t xml:space="preserve">na podlagi finančnega zavarovanja za dobro izvedbo obveznosti po pogodbi za javno naročilo: </w:t>
      </w:r>
      <w:r w:rsidRPr="000738CC">
        <w:rPr>
          <w:rFonts w:ascii="Arial" w:hAnsi="Arial" w:cs="Arial"/>
          <w:b/>
          <w:color w:val="000000"/>
          <w:sz w:val="18"/>
          <w:szCs w:val="18"/>
        </w:rPr>
        <w:t>»Izdelava sprememb in dopolnitev Občinskega prostorskega načrta Občine Kočevje - SD OPN 4«</w:t>
      </w:r>
      <w:r w:rsidRPr="001905CA">
        <w:rPr>
          <w:rFonts w:ascii="Arial" w:hAnsi="Arial" w:cs="Arial"/>
          <w:color w:val="000000"/>
          <w:sz w:val="18"/>
          <w:szCs w:val="18"/>
        </w:rPr>
        <w:t xml:space="preserve">, </w:t>
      </w:r>
      <w:r w:rsidRPr="0096234E">
        <w:rPr>
          <w:rFonts w:ascii="Arial" w:hAnsi="Arial" w:cs="Arial"/>
          <w:sz w:val="18"/>
          <w:szCs w:val="18"/>
        </w:rPr>
        <w:t xml:space="preserve">ki se sme izplačati od  </w:t>
      </w:r>
      <w:r w:rsidR="00D9045D" w:rsidRPr="0096234E">
        <w:rPr>
          <w:rFonts w:ascii="Arial" w:hAnsi="Arial" w:cs="Arial"/>
          <w:sz w:val="18"/>
          <w:szCs w:val="18"/>
        </w:rPr>
        <w:fldChar w:fldCharType="begin">
          <w:ffData>
            <w:name w:val="Besedilo42"/>
            <w:enabled/>
            <w:calcOnExit w:val="0"/>
            <w:textInput/>
          </w:ffData>
        </w:fldChar>
      </w:r>
      <w:r w:rsidRPr="0096234E">
        <w:rPr>
          <w:rFonts w:ascii="Arial" w:hAnsi="Arial" w:cs="Arial"/>
          <w:sz w:val="18"/>
          <w:szCs w:val="18"/>
        </w:rPr>
        <w:instrText xml:space="preserve"> FORMTEXT </w:instrText>
      </w:r>
      <w:r w:rsidR="00D9045D" w:rsidRPr="0096234E">
        <w:rPr>
          <w:rFonts w:ascii="Arial" w:hAnsi="Arial" w:cs="Arial"/>
          <w:sz w:val="18"/>
          <w:szCs w:val="18"/>
        </w:rPr>
      </w:r>
      <w:r w:rsidR="00D9045D" w:rsidRPr="0096234E">
        <w:rPr>
          <w:rFonts w:ascii="Arial" w:hAnsi="Arial" w:cs="Arial"/>
          <w:sz w:val="18"/>
          <w:szCs w:val="18"/>
        </w:rPr>
        <w:fldChar w:fldCharType="separate"/>
      </w:r>
      <w:r w:rsidRPr="0096234E">
        <w:rPr>
          <w:rFonts w:ascii="Arial" w:hAnsi="Arial" w:cs="Arial"/>
          <w:sz w:val="18"/>
          <w:szCs w:val="18"/>
        </w:rPr>
        <w:t> </w:t>
      </w:r>
      <w:r w:rsidRPr="0096234E">
        <w:rPr>
          <w:rFonts w:ascii="Arial" w:hAnsi="Arial" w:cs="Arial"/>
          <w:sz w:val="18"/>
          <w:szCs w:val="18"/>
        </w:rPr>
        <w:t> </w:t>
      </w:r>
      <w:r w:rsidRPr="0096234E">
        <w:rPr>
          <w:rFonts w:ascii="Arial" w:hAnsi="Arial" w:cs="Arial"/>
          <w:sz w:val="18"/>
          <w:szCs w:val="18"/>
        </w:rPr>
        <w:t> </w:t>
      </w:r>
      <w:r w:rsidRPr="0096234E">
        <w:rPr>
          <w:rFonts w:ascii="Arial" w:hAnsi="Arial" w:cs="Arial"/>
          <w:sz w:val="18"/>
          <w:szCs w:val="18"/>
        </w:rPr>
        <w:t> </w:t>
      </w:r>
      <w:r w:rsidRPr="0096234E">
        <w:rPr>
          <w:rFonts w:ascii="Arial" w:hAnsi="Arial" w:cs="Arial"/>
          <w:sz w:val="18"/>
          <w:szCs w:val="18"/>
        </w:rPr>
        <w:t> </w:t>
      </w:r>
      <w:r w:rsidR="00D9045D" w:rsidRPr="0096234E">
        <w:rPr>
          <w:rFonts w:ascii="Arial" w:hAnsi="Arial" w:cs="Arial"/>
          <w:sz w:val="18"/>
          <w:szCs w:val="18"/>
        </w:rPr>
        <w:fldChar w:fldCharType="end"/>
      </w:r>
      <w:r w:rsidRPr="0096234E">
        <w:rPr>
          <w:rFonts w:ascii="Arial" w:hAnsi="Arial" w:cs="Arial"/>
          <w:sz w:val="18"/>
          <w:szCs w:val="18"/>
        </w:rPr>
        <w:t xml:space="preserve"> (vpiše se datum sklenitve posla) do ________ (vpiše se 60 dni od </w:t>
      </w:r>
      <w:r w:rsidR="007E3E49" w:rsidRPr="0096234E">
        <w:rPr>
          <w:rFonts w:ascii="Arial" w:hAnsi="Arial" w:cs="Arial"/>
          <w:sz w:val="18"/>
          <w:szCs w:val="18"/>
        </w:rPr>
        <w:t>poteka veljavnosti pogodbe – 17 mesecev od podpisa pogodbe + 60 dni</w:t>
      </w:r>
      <w:r w:rsidRPr="0096234E">
        <w:rPr>
          <w:rFonts w:ascii="Arial" w:hAnsi="Arial" w:cs="Arial"/>
          <w:sz w:val="18"/>
          <w:szCs w:val="18"/>
        </w:rPr>
        <w:t>).</w:t>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Dolžnik nepreklicno pooblaščam upnika, da zahteva izvršitev plačilne transakcije v breme mojih denarnih sredstev pri ponudnikih plačilnih storitev.</w:t>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 xml:space="preserve">Kraj in datum izdaje: </w:t>
      </w:r>
      <w:r w:rsidR="00D9045D" w:rsidRPr="001905CA">
        <w:rPr>
          <w:rFonts w:ascii="Arial" w:hAnsi="Arial" w:cs="Arial"/>
          <w:color w:val="000000"/>
          <w:sz w:val="18"/>
          <w:szCs w:val="18"/>
        </w:rPr>
        <w:fldChar w:fldCharType="begin">
          <w:ffData>
            <w:name w:val="Besedilo42"/>
            <w:enabled/>
            <w:calcOnExit w:val="0"/>
            <w:textInput/>
          </w:ffData>
        </w:fldChar>
      </w:r>
      <w:r w:rsidRPr="001905CA">
        <w:rPr>
          <w:rFonts w:ascii="Arial" w:hAnsi="Arial" w:cs="Arial"/>
          <w:color w:val="000000"/>
          <w:sz w:val="18"/>
          <w:szCs w:val="18"/>
        </w:rPr>
        <w:instrText xml:space="preserve"> FORMTEXT </w:instrText>
      </w:r>
      <w:r w:rsidR="00D9045D" w:rsidRPr="001905CA">
        <w:rPr>
          <w:rFonts w:ascii="Arial" w:hAnsi="Arial" w:cs="Arial"/>
          <w:color w:val="000000"/>
          <w:sz w:val="18"/>
          <w:szCs w:val="18"/>
        </w:rPr>
      </w:r>
      <w:r w:rsidR="00D9045D" w:rsidRPr="001905CA">
        <w:rPr>
          <w:rFonts w:ascii="Arial" w:hAnsi="Arial" w:cs="Arial"/>
          <w:color w:val="000000"/>
          <w:sz w:val="18"/>
          <w:szCs w:val="18"/>
        </w:rPr>
        <w:fldChar w:fldCharType="separate"/>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00D9045D" w:rsidRPr="001905CA">
        <w:rPr>
          <w:rFonts w:ascii="Arial" w:hAnsi="Arial" w:cs="Arial"/>
          <w:color w:val="000000"/>
          <w:sz w:val="18"/>
          <w:szCs w:val="18"/>
        </w:rPr>
        <w:fldChar w:fldCharType="end"/>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 xml:space="preserve">Ime in priimek ter podpis zakonitega zastopnika dolžnika*: </w:t>
      </w:r>
      <w:r w:rsidR="00D9045D" w:rsidRPr="001905CA">
        <w:rPr>
          <w:rFonts w:ascii="Arial" w:hAnsi="Arial" w:cs="Arial"/>
          <w:color w:val="000000"/>
          <w:sz w:val="18"/>
          <w:szCs w:val="18"/>
        </w:rPr>
        <w:fldChar w:fldCharType="begin">
          <w:ffData>
            <w:name w:val="Besedilo42"/>
            <w:enabled/>
            <w:calcOnExit w:val="0"/>
            <w:textInput/>
          </w:ffData>
        </w:fldChar>
      </w:r>
      <w:r w:rsidRPr="001905CA">
        <w:rPr>
          <w:rFonts w:ascii="Arial" w:hAnsi="Arial" w:cs="Arial"/>
          <w:color w:val="000000"/>
          <w:sz w:val="18"/>
          <w:szCs w:val="18"/>
        </w:rPr>
        <w:instrText xml:space="preserve"> FORMTEXT </w:instrText>
      </w:r>
      <w:r w:rsidR="00D9045D" w:rsidRPr="001905CA">
        <w:rPr>
          <w:rFonts w:ascii="Arial" w:hAnsi="Arial" w:cs="Arial"/>
          <w:color w:val="000000"/>
          <w:sz w:val="18"/>
          <w:szCs w:val="18"/>
        </w:rPr>
      </w:r>
      <w:r w:rsidR="00D9045D" w:rsidRPr="001905CA">
        <w:rPr>
          <w:rFonts w:ascii="Arial" w:hAnsi="Arial" w:cs="Arial"/>
          <w:color w:val="000000"/>
          <w:sz w:val="18"/>
          <w:szCs w:val="18"/>
        </w:rPr>
        <w:fldChar w:fldCharType="separate"/>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00D9045D" w:rsidRPr="001905CA">
        <w:rPr>
          <w:rFonts w:ascii="Arial" w:hAnsi="Arial" w:cs="Arial"/>
          <w:color w:val="000000"/>
          <w:sz w:val="18"/>
          <w:szCs w:val="18"/>
        </w:rPr>
        <w:fldChar w:fldCharType="end"/>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 xml:space="preserve">Žig: </w:t>
      </w:r>
      <w:r w:rsidR="00D9045D" w:rsidRPr="001905CA">
        <w:rPr>
          <w:rFonts w:ascii="Arial" w:hAnsi="Arial" w:cs="Arial"/>
          <w:color w:val="000000"/>
          <w:sz w:val="18"/>
          <w:szCs w:val="18"/>
        </w:rPr>
        <w:fldChar w:fldCharType="begin">
          <w:ffData>
            <w:name w:val="Besedilo42"/>
            <w:enabled/>
            <w:calcOnExit w:val="0"/>
            <w:textInput/>
          </w:ffData>
        </w:fldChar>
      </w:r>
      <w:r w:rsidRPr="001905CA">
        <w:rPr>
          <w:rFonts w:ascii="Arial" w:hAnsi="Arial" w:cs="Arial"/>
          <w:color w:val="000000"/>
          <w:sz w:val="18"/>
          <w:szCs w:val="18"/>
        </w:rPr>
        <w:instrText xml:space="preserve"> FORMTEXT </w:instrText>
      </w:r>
      <w:r w:rsidR="00D9045D" w:rsidRPr="001905CA">
        <w:rPr>
          <w:rFonts w:ascii="Arial" w:hAnsi="Arial" w:cs="Arial"/>
          <w:color w:val="000000"/>
          <w:sz w:val="18"/>
          <w:szCs w:val="18"/>
        </w:rPr>
      </w:r>
      <w:r w:rsidR="00D9045D" w:rsidRPr="001905CA">
        <w:rPr>
          <w:rFonts w:ascii="Arial" w:hAnsi="Arial" w:cs="Arial"/>
          <w:color w:val="000000"/>
          <w:sz w:val="18"/>
          <w:szCs w:val="18"/>
        </w:rPr>
        <w:fldChar w:fldCharType="separate"/>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Pr="001905CA">
        <w:rPr>
          <w:rFonts w:ascii="Arial" w:hAnsi="Arial" w:cs="Arial"/>
          <w:color w:val="000000"/>
          <w:sz w:val="18"/>
          <w:szCs w:val="18"/>
        </w:rPr>
        <w:t> </w:t>
      </w:r>
      <w:r w:rsidR="00D9045D" w:rsidRPr="001905CA">
        <w:rPr>
          <w:rFonts w:ascii="Arial" w:hAnsi="Arial" w:cs="Arial"/>
          <w:color w:val="000000"/>
          <w:sz w:val="18"/>
          <w:szCs w:val="18"/>
        </w:rPr>
        <w:fldChar w:fldCharType="end"/>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r w:rsidRPr="001905CA">
        <w:rPr>
          <w:rFonts w:ascii="Arial" w:hAnsi="Arial" w:cs="Arial"/>
          <w:color w:val="000000"/>
          <w:sz w:val="18"/>
          <w:szCs w:val="18"/>
        </w:rPr>
        <w:t>Dolžnik podeljujem nepreklicno soglasje vsem svojim ponudnikom plačilnih storitev, da v breme mojih denarnih sredstev izvršijo plačilno transakcijo, ki jo zahteva upnik.</w:t>
      </w: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color w:val="000000"/>
          <w:sz w:val="18"/>
          <w:szCs w:val="18"/>
        </w:rPr>
      </w:pPr>
    </w:p>
    <w:p w:rsidR="001905CA" w:rsidRPr="001905CA" w:rsidRDefault="001905CA" w:rsidP="001905CA">
      <w:pPr>
        <w:spacing w:after="0" w:line="240" w:lineRule="auto"/>
        <w:ind w:left="360"/>
        <w:rPr>
          <w:rFonts w:ascii="Arial" w:hAnsi="Arial" w:cs="Arial"/>
          <w:b/>
          <w:color w:val="000000"/>
          <w:sz w:val="18"/>
          <w:szCs w:val="18"/>
        </w:rPr>
      </w:pPr>
      <w:r w:rsidRPr="001905CA">
        <w:rPr>
          <w:rFonts w:ascii="Arial" w:hAnsi="Arial" w:cs="Arial"/>
          <w:b/>
          <w:color w:val="000000"/>
          <w:sz w:val="18"/>
          <w:szCs w:val="18"/>
        </w:rPr>
        <w:t>OVERITEV NOTARJA/UPRAVNE ENOTE:</w:t>
      </w:r>
    </w:p>
    <w:p w:rsidR="001905CA" w:rsidRPr="001905CA" w:rsidRDefault="001905CA" w:rsidP="001905CA">
      <w:pPr>
        <w:spacing w:after="0" w:line="240" w:lineRule="auto"/>
        <w:ind w:left="360"/>
        <w:rPr>
          <w:rFonts w:ascii="Arial" w:hAnsi="Arial" w:cs="Arial"/>
          <w:color w:val="000000"/>
          <w:sz w:val="18"/>
          <w:szCs w:val="18"/>
        </w:rPr>
      </w:pPr>
    </w:p>
    <w:p w:rsidR="007936DD" w:rsidRPr="001905CA" w:rsidRDefault="001905CA" w:rsidP="001905CA">
      <w:pPr>
        <w:spacing w:after="0" w:line="240" w:lineRule="auto"/>
        <w:ind w:left="360"/>
        <w:rPr>
          <w:rFonts w:ascii="Arial" w:hAnsi="Arial" w:cs="Arial"/>
          <w:color w:val="000000"/>
          <w:sz w:val="16"/>
          <w:szCs w:val="18"/>
        </w:rPr>
      </w:pPr>
      <w:r w:rsidRPr="001905CA">
        <w:rPr>
          <w:rFonts w:ascii="Arial" w:hAnsi="Arial" w:cs="Arial"/>
          <w:color w:val="000000"/>
          <w:sz w:val="16"/>
          <w:szCs w:val="18"/>
        </w:rPr>
        <w:t>*Opomba: V primeru podpisa s strani pooblaščenca je potrebno priložiti overjeno pooblastilo zakonitega zastopnika</w:t>
      </w:r>
    </w:p>
    <w:p w:rsidR="001905CA" w:rsidRPr="001905CA" w:rsidRDefault="001905CA" w:rsidP="001905CA">
      <w:pPr>
        <w:spacing w:after="0" w:line="240" w:lineRule="auto"/>
        <w:ind w:left="360"/>
        <w:rPr>
          <w:rFonts w:ascii="Arial" w:hAnsi="Arial" w:cs="Arial"/>
          <w:color w:val="000000"/>
          <w:sz w:val="18"/>
          <w:szCs w:val="18"/>
        </w:rPr>
      </w:pPr>
    </w:p>
    <w:p w:rsidR="00B90183" w:rsidRDefault="00B90183">
      <w:r>
        <w:br w:type="page"/>
      </w:r>
    </w:p>
    <w:p w:rsidR="001905CA" w:rsidRDefault="001905CA">
      <w:pPr>
        <w:spacing w:before="225" w:after="225" w:line="240" w:lineRule="auto"/>
        <w:jc w:val="both"/>
      </w:pPr>
    </w:p>
    <w:p w:rsidR="00176EE3" w:rsidRPr="00590863" w:rsidRDefault="002E7980" w:rsidP="001905CA">
      <w:pPr>
        <w:spacing w:before="225" w:after="225" w:line="240" w:lineRule="auto"/>
        <w:jc w:val="right"/>
        <w:rPr>
          <w:rFonts w:ascii="Arial" w:hAnsi="Arial" w:cs="Arial"/>
          <w:sz w:val="18"/>
          <w:szCs w:val="18"/>
        </w:rPr>
      </w:pPr>
      <w:r w:rsidRPr="00590863">
        <w:rPr>
          <w:rFonts w:ascii="Arial" w:hAnsi="Arial" w:cs="Arial"/>
          <w:sz w:val="18"/>
          <w:szCs w:val="18"/>
        </w:rPr>
        <w:t>Obrazec št: 9</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176EE3" w:rsidRDefault="00176EE3" w:rsidP="00494803">
      <w:pPr>
        <w:spacing w:after="120"/>
        <w:rPr>
          <w:rFonts w:ascii="Arial" w:hAnsi="Arial" w:cs="Arial"/>
        </w:rPr>
      </w:pPr>
    </w:p>
    <w:p w:rsidR="007936DD" w:rsidRDefault="002E7980">
      <w:pPr>
        <w:spacing w:before="225" w:after="225" w:line="240" w:lineRule="auto"/>
        <w:jc w:val="both"/>
      </w:pPr>
      <w:r>
        <w:rPr>
          <w:rFonts w:ascii="Arial" w:hAnsi="Arial" w:cs="Arial"/>
          <w:color w:val="000000"/>
          <w:sz w:val="18"/>
          <w:szCs w:val="18"/>
        </w:rPr>
        <w:t>V zvezi z javnim naročilom »Izdelava sprememb in dopolnitev Občinskega prostorskega načrta Občine Kočevje - SD OPN 4«,</w:t>
      </w:r>
    </w:p>
    <w:p w:rsidR="007936DD" w:rsidRDefault="002E7980">
      <w:pPr>
        <w:spacing w:before="225" w:after="225" w:line="240" w:lineRule="auto"/>
        <w:jc w:val="both"/>
      </w:pPr>
      <w:r>
        <w:rPr>
          <w:rFonts w:ascii="Arial" w:hAnsi="Arial" w:cs="Arial"/>
          <w:color w:val="000000"/>
          <w:sz w:val="18"/>
          <w:szCs w:val="18"/>
        </w:rPr>
        <w:t xml:space="preserve">izjavljamo, da bomo v primeru izbire gospodarskega subjekta sodelovali pri izvedbi predmeta javnega naročila z deli v vrednosti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xml:space="preserve"> EUR v skladu z razpisnimi pogoji.</w:t>
      </w:r>
    </w:p>
    <w:p w:rsidR="007936DD" w:rsidRDefault="002E7980">
      <w:pPr>
        <w:spacing w:before="225" w:after="225" w:line="240" w:lineRule="auto"/>
        <w:jc w:val="both"/>
      </w:pPr>
      <w:r>
        <w:rPr>
          <w:rFonts w:ascii="Arial" w:hAnsi="Arial" w:cs="Arial"/>
          <w:color w:val="000000"/>
          <w:sz w:val="18"/>
          <w:szCs w:val="18"/>
        </w:rPr>
        <w:t>Izjavljamo (ustrezno označi):</w:t>
      </w:r>
    </w:p>
    <w:p w:rsidR="007936DD" w:rsidRDefault="002E798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7936DD" w:rsidRDefault="002E7980">
      <w:pPr>
        <w:spacing w:before="225" w:after="225" w:line="240" w:lineRule="auto"/>
        <w:jc w:val="both"/>
      </w:pPr>
      <w:r>
        <w:rPr>
          <w:rFonts w:ascii="Arial" w:hAnsi="Arial" w:cs="Arial"/>
          <w:color w:val="000000"/>
          <w:sz w:val="18"/>
          <w:szCs w:val="18"/>
        </w:rPr>
        <w:t>[   ] NE zahtevamo izvedbe neposrednih plačil.</w:t>
      </w:r>
    </w:p>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tblPr>
      <w:tblGrid>
        <w:gridCol w:w="4080"/>
        <w:gridCol w:w="4665"/>
      </w:tblGrid>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Kraj in datum:</w:t>
            </w:r>
          </w:p>
        </w:tc>
        <w:tc>
          <w:tcPr>
            <w:tcW w:w="0" w:type="auto"/>
            <w:tcMar>
              <w:top w:w="75" w:type="dxa"/>
              <w:bottom w:w="75" w:type="dxa"/>
            </w:tcMar>
            <w:vAlign w:val="center"/>
          </w:tcPr>
          <w:p w:rsidR="007936DD" w:rsidRDefault="002E7980">
            <w:r>
              <w:rPr>
                <w:rFonts w:ascii="Arial" w:hAnsi="Arial" w:cs="Arial"/>
                <w:color w:val="000000"/>
                <w:position w:val="-2"/>
                <w:sz w:val="18"/>
                <w:szCs w:val="18"/>
              </w:rPr>
              <w:t>Ime in priimek: _____________________</w:t>
            </w:r>
          </w:p>
        </w:tc>
      </w:tr>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 </w:t>
            </w:r>
          </w:p>
        </w:tc>
        <w:tc>
          <w:tcPr>
            <w:tcW w:w="0" w:type="auto"/>
            <w:tcMar>
              <w:top w:w="75" w:type="dxa"/>
              <w:bottom w:w="75" w:type="dxa"/>
            </w:tcMar>
            <w:vAlign w:val="center"/>
          </w:tcPr>
          <w:p w:rsidR="007936DD" w:rsidRDefault="007936DD"/>
          <w:p w:rsidR="007936DD" w:rsidRDefault="002E7980">
            <w:pPr>
              <w:jc w:val="center"/>
            </w:pPr>
            <w:r>
              <w:rPr>
                <w:rFonts w:ascii="Arial" w:hAnsi="Arial" w:cs="Arial"/>
                <w:color w:val="A9A9A9"/>
                <w:position w:val="-2"/>
                <w:sz w:val="18"/>
                <w:szCs w:val="18"/>
              </w:rPr>
              <w:t>(žig in podpis)</w:t>
            </w:r>
          </w:p>
        </w:tc>
      </w:tr>
    </w:tbl>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b/>
          <w:bCs/>
          <w:i/>
          <w:iCs/>
          <w:color w:val="000000"/>
          <w:sz w:val="18"/>
          <w:szCs w:val="18"/>
          <w:u w:val="single"/>
        </w:rPr>
        <w:t>Opomba:</w:t>
      </w:r>
    </w:p>
    <w:p w:rsidR="007936DD" w:rsidRDefault="002E7980">
      <w:pPr>
        <w:spacing w:before="225" w:after="225" w:line="240" w:lineRule="auto"/>
        <w:jc w:val="both"/>
      </w:pPr>
      <w:r>
        <w:rPr>
          <w:rFonts w:ascii="Arial" w:hAnsi="Arial" w:cs="Arial"/>
          <w:i/>
          <w:iCs/>
          <w:color w:val="000000"/>
          <w:sz w:val="18"/>
          <w:szCs w:val="18"/>
        </w:rPr>
        <w:t>V primeru večjega števila podizvajalcev se obrazec fotokopira.</w:t>
      </w:r>
    </w:p>
    <w:p w:rsidR="007936DD" w:rsidRDefault="007936DD">
      <w:pPr>
        <w:sectPr w:rsidR="007936DD" w:rsidSect="00494803">
          <w:footerReference w:type="default" r:id="rId19"/>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10</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176EE3" w:rsidRDefault="00176EE3" w:rsidP="00494803">
      <w:pPr>
        <w:spacing w:after="120"/>
        <w:rPr>
          <w:rFonts w:ascii="Arial" w:hAnsi="Arial" w:cs="Arial"/>
        </w:rPr>
      </w:pPr>
    </w:p>
    <w:p w:rsidR="007936DD" w:rsidRDefault="002E798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Izdelava sprememb in dopolnitev Občinskega prostorskega načrta Občine Kočevje - SD OPN 4</w:t>
      </w:r>
      <w:r>
        <w:rPr>
          <w:rFonts w:ascii="Arial" w:hAnsi="Arial" w:cs="Arial"/>
          <w:color w:val="000000"/>
          <w:sz w:val="18"/>
          <w:szCs w:val="18"/>
        </w:rPr>
        <w:t>«,</w:t>
      </w:r>
    </w:p>
    <w:p w:rsidR="007936DD" w:rsidRDefault="002E7980">
      <w:pPr>
        <w:spacing w:before="225" w:after="225" w:line="240" w:lineRule="auto"/>
        <w:jc w:val="both"/>
      </w:pPr>
      <w:r>
        <w:rPr>
          <w:rFonts w:ascii="Arial" w:hAnsi="Arial" w:cs="Arial"/>
          <w:color w:val="000000"/>
          <w:sz w:val="18"/>
          <w:szCs w:val="18"/>
        </w:rPr>
        <w:t>izjavljamo, da (ustrezno označi in izpolni):</w:t>
      </w:r>
    </w:p>
    <w:p w:rsidR="007936DD" w:rsidRDefault="002E7980">
      <w:pPr>
        <w:spacing w:before="225" w:after="225" w:line="240" w:lineRule="auto"/>
        <w:jc w:val="both"/>
      </w:pPr>
      <w:r>
        <w:rPr>
          <w:rFonts w:ascii="Arial" w:hAnsi="Arial" w:cs="Arial"/>
          <w:b/>
          <w:bCs/>
          <w:color w:val="000000"/>
          <w:sz w:val="18"/>
          <w:szCs w:val="18"/>
        </w:rPr>
        <w:t>[   ] ne nastopamo s podizvajalci</w:t>
      </w:r>
    </w:p>
    <w:p w:rsidR="007936DD" w:rsidRDefault="002E798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tblPr>
      <w:tblGrid>
        <w:gridCol w:w="2033"/>
        <w:gridCol w:w="6397"/>
      </w:tblGrid>
      <w:tr w:rsidR="007936D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936DD" w:rsidRDefault="002E7980">
            <w:r>
              <w:rPr>
                <w:rFonts w:ascii="Arial" w:hAnsi="Arial" w:cs="Arial"/>
                <w:color w:val="000000"/>
                <w:position w:val="-2"/>
                <w:sz w:val="18"/>
                <w:szCs w:val="18"/>
              </w:rPr>
              <w:t> </w:t>
            </w:r>
          </w:p>
        </w:tc>
      </w:tr>
      <w:tr w:rsidR="007936D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936DD" w:rsidRDefault="002E7980">
            <w:pPr>
              <w:spacing w:before="135" w:after="135"/>
              <w:jc w:val="both"/>
              <w:textAlignment w:val="center"/>
            </w:pPr>
            <w:r>
              <w:rPr>
                <w:rFonts w:ascii="Arial" w:hAnsi="Arial" w:cs="Arial"/>
                <w:color w:val="000000"/>
                <w:position w:val="-2"/>
                <w:sz w:val="18"/>
                <w:szCs w:val="18"/>
              </w:rPr>
              <w:t>Opis del, ki jih bo izvedel podizvajalec:</w:t>
            </w:r>
          </w:p>
          <w:p w:rsidR="007936DD" w:rsidRDefault="002E7980">
            <w:pPr>
              <w:spacing w:before="135" w:after="135"/>
              <w:jc w:val="both"/>
              <w:textAlignment w:val="center"/>
            </w:pPr>
            <w:r>
              <w:rPr>
                <w:rFonts w:ascii="Arial" w:hAnsi="Arial" w:cs="Arial"/>
                <w:color w:val="000000"/>
                <w:position w:val="-2"/>
                <w:sz w:val="18"/>
                <w:szCs w:val="18"/>
              </w:rPr>
              <w:t> </w:t>
            </w:r>
          </w:p>
          <w:p w:rsidR="007936DD" w:rsidRDefault="002E7980">
            <w:pPr>
              <w:spacing w:before="135" w:after="135"/>
              <w:jc w:val="both"/>
              <w:textAlignment w:val="center"/>
            </w:pPr>
            <w:r>
              <w:rPr>
                <w:rFonts w:ascii="Arial" w:hAnsi="Arial" w:cs="Arial"/>
                <w:color w:val="000000"/>
                <w:position w:val="-2"/>
                <w:sz w:val="18"/>
                <w:szCs w:val="18"/>
              </w:rPr>
              <w:t xml:space="preserve">% končne ponudbe vrednosti, ki jo bo izvedel podizvajalec: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tc>
      </w:tr>
      <w:tr w:rsidR="007936D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936DD" w:rsidRDefault="002E7980">
            <w:r>
              <w:rPr>
                <w:rFonts w:ascii="Arial" w:hAnsi="Arial" w:cs="Arial"/>
                <w:color w:val="000000"/>
                <w:position w:val="-2"/>
                <w:sz w:val="18"/>
                <w:szCs w:val="18"/>
              </w:rPr>
              <w:t> </w:t>
            </w:r>
          </w:p>
        </w:tc>
      </w:tr>
      <w:tr w:rsidR="007936DD">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7936DD" w:rsidRDefault="002E798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7936DD" w:rsidRDefault="002E7980">
            <w:pPr>
              <w:spacing w:before="135" w:after="135"/>
              <w:jc w:val="both"/>
              <w:textAlignment w:val="center"/>
            </w:pPr>
            <w:r>
              <w:rPr>
                <w:rFonts w:ascii="Arial" w:hAnsi="Arial" w:cs="Arial"/>
                <w:color w:val="000000"/>
                <w:position w:val="-2"/>
                <w:sz w:val="18"/>
                <w:szCs w:val="18"/>
              </w:rPr>
              <w:t>Opis del, ki jih bo izvedel podizvajalec:</w:t>
            </w:r>
          </w:p>
          <w:p w:rsidR="007936DD" w:rsidRDefault="002E7980">
            <w:pPr>
              <w:spacing w:before="135" w:after="135"/>
              <w:jc w:val="both"/>
              <w:textAlignment w:val="center"/>
            </w:pPr>
            <w:r>
              <w:rPr>
                <w:rFonts w:ascii="Arial" w:hAnsi="Arial" w:cs="Arial"/>
                <w:color w:val="000000"/>
                <w:position w:val="-2"/>
                <w:sz w:val="18"/>
                <w:szCs w:val="18"/>
              </w:rPr>
              <w:t> </w:t>
            </w:r>
          </w:p>
          <w:p w:rsidR="007936DD" w:rsidRDefault="002E7980">
            <w:pPr>
              <w:spacing w:before="135" w:after="135"/>
              <w:jc w:val="both"/>
              <w:textAlignment w:val="center"/>
            </w:pPr>
            <w:r>
              <w:rPr>
                <w:rFonts w:ascii="Arial" w:hAnsi="Arial" w:cs="Arial"/>
                <w:color w:val="000000"/>
                <w:position w:val="-2"/>
                <w:sz w:val="18"/>
                <w:szCs w:val="18"/>
              </w:rPr>
              <w:t xml:space="preserve">% končne ponudbe vrednosti, ki jo bo izvedel podizvajalec: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p w:rsidR="007936DD" w:rsidRDefault="002E7980">
            <w:pPr>
              <w:spacing w:before="135" w:after="135"/>
              <w:jc w:val="both"/>
              <w:textAlignment w:val="center"/>
            </w:pPr>
            <w:r>
              <w:rPr>
                <w:rFonts w:ascii="Arial" w:hAnsi="Arial" w:cs="Arial"/>
                <w:color w:val="000000"/>
                <w:position w:val="-2"/>
                <w:sz w:val="18"/>
                <w:szCs w:val="18"/>
              </w:rPr>
              <w:t> </w:t>
            </w:r>
          </w:p>
        </w:tc>
      </w:tr>
    </w:tbl>
    <w:p w:rsidR="007936DD" w:rsidRDefault="002E798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7936DD" w:rsidRDefault="002E798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tblPr>
      <w:tblGrid>
        <w:gridCol w:w="4080"/>
        <w:gridCol w:w="4665"/>
      </w:tblGrid>
      <w:tr w:rsidR="007936DD">
        <w:tc>
          <w:tcPr>
            <w:tcW w:w="4080" w:type="dxa"/>
            <w:tcMar>
              <w:top w:w="135" w:type="dxa"/>
              <w:bottom w:w="135" w:type="dxa"/>
            </w:tcMar>
            <w:vAlign w:val="center"/>
          </w:tcPr>
          <w:p w:rsidR="007936DD" w:rsidRDefault="002E7980">
            <w:r>
              <w:rPr>
                <w:rFonts w:ascii="Arial" w:hAnsi="Arial" w:cs="Arial"/>
                <w:color w:val="000000"/>
                <w:position w:val="-2"/>
                <w:sz w:val="18"/>
                <w:szCs w:val="18"/>
              </w:rPr>
              <w:t>Kraj in datum:</w:t>
            </w:r>
          </w:p>
        </w:tc>
        <w:tc>
          <w:tcPr>
            <w:tcW w:w="0" w:type="auto"/>
            <w:tcMar>
              <w:top w:w="135" w:type="dxa"/>
              <w:bottom w:w="135" w:type="dxa"/>
            </w:tcMar>
            <w:vAlign w:val="center"/>
          </w:tcPr>
          <w:p w:rsidR="007936DD" w:rsidRDefault="002E7980">
            <w:r>
              <w:rPr>
                <w:rFonts w:ascii="Arial" w:hAnsi="Arial" w:cs="Arial"/>
                <w:color w:val="000000"/>
                <w:position w:val="-2"/>
                <w:sz w:val="18"/>
                <w:szCs w:val="18"/>
              </w:rPr>
              <w:t>Ime in priimek: _____________________</w:t>
            </w:r>
          </w:p>
        </w:tc>
      </w:tr>
      <w:tr w:rsidR="007936DD">
        <w:tc>
          <w:tcPr>
            <w:tcW w:w="4080" w:type="dxa"/>
            <w:tcMar>
              <w:top w:w="135" w:type="dxa"/>
              <w:bottom w:w="135" w:type="dxa"/>
            </w:tcMar>
            <w:vAlign w:val="center"/>
          </w:tcPr>
          <w:p w:rsidR="007936DD" w:rsidRDefault="002E7980">
            <w:r>
              <w:rPr>
                <w:rFonts w:ascii="Arial" w:hAnsi="Arial" w:cs="Arial"/>
                <w:color w:val="000000"/>
                <w:position w:val="-2"/>
                <w:sz w:val="18"/>
                <w:szCs w:val="18"/>
              </w:rPr>
              <w:t> </w:t>
            </w:r>
          </w:p>
        </w:tc>
        <w:tc>
          <w:tcPr>
            <w:tcW w:w="0" w:type="auto"/>
            <w:tcMar>
              <w:top w:w="135" w:type="dxa"/>
              <w:bottom w:w="135" w:type="dxa"/>
            </w:tcMar>
            <w:vAlign w:val="center"/>
          </w:tcPr>
          <w:p w:rsidR="007936DD" w:rsidRDefault="007936DD"/>
          <w:p w:rsidR="007936DD" w:rsidRDefault="002E7980">
            <w:pPr>
              <w:jc w:val="center"/>
            </w:pPr>
            <w:r>
              <w:rPr>
                <w:rFonts w:ascii="Arial" w:hAnsi="Arial" w:cs="Arial"/>
                <w:color w:val="A9A9A9"/>
                <w:position w:val="-2"/>
                <w:sz w:val="18"/>
                <w:szCs w:val="18"/>
              </w:rPr>
              <w:t>(žig in podpis)</w:t>
            </w:r>
          </w:p>
        </w:tc>
      </w:tr>
    </w:tbl>
    <w:p w:rsidR="007936DD" w:rsidRDefault="002E798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7936DD" w:rsidRDefault="007936DD">
      <w:pPr>
        <w:sectPr w:rsidR="007936DD" w:rsidSect="00494803">
          <w:footerReference w:type="default" r:id="rId20"/>
          <w:pgSz w:w="11906" w:h="16838"/>
          <w:pgMar w:top="1418" w:right="1418" w:bottom="1418" w:left="1418" w:header="567" w:footer="596" w:gutter="0"/>
          <w:cols w:space="708"/>
          <w:docGrid w:linePitch="360"/>
        </w:sectPr>
      </w:pPr>
    </w:p>
    <w:p w:rsidR="00176EE3" w:rsidRPr="00590863" w:rsidRDefault="002E7980" w:rsidP="00494803">
      <w:pPr>
        <w:spacing w:after="0"/>
        <w:jc w:val="right"/>
        <w:rPr>
          <w:rFonts w:ascii="Arial" w:hAnsi="Arial" w:cs="Arial"/>
          <w:sz w:val="18"/>
          <w:szCs w:val="18"/>
        </w:rPr>
      </w:pPr>
      <w:r w:rsidRPr="00590863">
        <w:rPr>
          <w:rFonts w:ascii="Arial" w:hAnsi="Arial" w:cs="Arial"/>
          <w:sz w:val="18"/>
          <w:szCs w:val="18"/>
        </w:rPr>
        <w:lastRenderedPageBreak/>
        <w:t>Obrazec št: 11</w:t>
      </w:r>
    </w:p>
    <w:p w:rsidR="00176EE3" w:rsidRPr="00252358" w:rsidRDefault="00176EE3" w:rsidP="00494803"/>
    <w:p w:rsidR="00176EE3" w:rsidRDefault="002E7980" w:rsidP="0049480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176EE3" w:rsidRDefault="00176EE3" w:rsidP="00494803">
      <w:pPr>
        <w:spacing w:after="120"/>
        <w:rPr>
          <w:rFonts w:ascii="Arial" w:hAnsi="Arial" w:cs="Arial"/>
        </w:rPr>
      </w:pPr>
    </w:p>
    <w:p w:rsidR="007936DD" w:rsidRDefault="002E798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7936DD" w:rsidRDefault="002E798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3096"/>
        <w:gridCol w:w="3095"/>
        <w:gridCol w:w="3095"/>
      </w:tblGrid>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b/>
                <w:bCs/>
                <w:color w:val="000000"/>
                <w:position w:val="-2"/>
                <w:sz w:val="18"/>
                <w:szCs w:val="18"/>
              </w:rPr>
              <w:t>Ime in priimek</w:t>
            </w:r>
          </w:p>
          <w:p w:rsidR="007936DD" w:rsidRDefault="002E7980">
            <w:pPr>
              <w:spacing w:before="135" w:after="135"/>
              <w:jc w:val="both"/>
              <w:textAlignment w:val="center"/>
            </w:pPr>
            <w:r>
              <w:rPr>
                <w:rFonts w:ascii="Arial" w:hAnsi="Arial" w:cs="Arial"/>
                <w:b/>
                <w:bCs/>
                <w:color w:val="000000"/>
                <w:position w:val="-2"/>
                <w:sz w:val="18"/>
                <w:szCs w:val="18"/>
              </w:rPr>
              <w:t>ali</w:t>
            </w:r>
          </w:p>
          <w:p w:rsidR="007936DD" w:rsidRDefault="002E798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b/>
                <w:bCs/>
                <w:color w:val="000000"/>
                <w:position w:val="-2"/>
                <w:sz w:val="18"/>
                <w:szCs w:val="18"/>
              </w:rPr>
              <w:t>Naslov prebivališča</w:t>
            </w:r>
          </w:p>
          <w:p w:rsidR="007936DD" w:rsidRDefault="002E7980">
            <w:pPr>
              <w:spacing w:before="135" w:after="135"/>
              <w:jc w:val="both"/>
              <w:textAlignment w:val="center"/>
            </w:pPr>
            <w:r>
              <w:rPr>
                <w:rFonts w:ascii="Arial" w:hAnsi="Arial" w:cs="Arial"/>
                <w:b/>
                <w:bCs/>
                <w:color w:val="000000"/>
                <w:position w:val="-2"/>
                <w:sz w:val="18"/>
                <w:szCs w:val="18"/>
              </w:rPr>
              <w:t>ali</w:t>
            </w:r>
          </w:p>
          <w:p w:rsidR="007936DD" w:rsidRDefault="002E798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b/>
                <w:bCs/>
                <w:color w:val="000000"/>
                <w:position w:val="-2"/>
                <w:sz w:val="18"/>
                <w:szCs w:val="18"/>
              </w:rPr>
              <w:t>Delež lastništva</w:t>
            </w:r>
          </w:p>
          <w:p w:rsidR="007936DD" w:rsidRDefault="002E7980">
            <w:pPr>
              <w:spacing w:before="135" w:after="135"/>
              <w:jc w:val="both"/>
              <w:textAlignment w:val="center"/>
            </w:pPr>
            <w:r>
              <w:rPr>
                <w:rFonts w:ascii="Arial" w:hAnsi="Arial" w:cs="Arial"/>
                <w:b/>
                <w:bCs/>
                <w:color w:val="000000"/>
                <w:position w:val="-2"/>
                <w:sz w:val="18"/>
                <w:szCs w:val="18"/>
              </w:rPr>
              <w:t>ali</w:t>
            </w:r>
          </w:p>
          <w:p w:rsidR="007936DD" w:rsidRDefault="002E7980">
            <w:pPr>
              <w:spacing w:before="135" w:after="135"/>
              <w:jc w:val="both"/>
              <w:textAlignment w:val="center"/>
            </w:pPr>
            <w:r>
              <w:rPr>
                <w:rFonts w:ascii="Arial" w:hAnsi="Arial" w:cs="Arial"/>
                <w:b/>
                <w:bCs/>
                <w:color w:val="000000"/>
                <w:position w:val="-2"/>
                <w:sz w:val="18"/>
                <w:szCs w:val="18"/>
              </w:rPr>
              <w:t>Delež lastništva gospodarskega subjekta</w:t>
            </w:r>
          </w:p>
        </w:tc>
      </w:tr>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r>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r>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r>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r>
    </w:tbl>
    <w:p w:rsidR="007936DD" w:rsidRDefault="002E798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tblPr>
      <w:tblGrid>
        <w:gridCol w:w="3096"/>
        <w:gridCol w:w="3095"/>
        <w:gridCol w:w="3095"/>
      </w:tblGrid>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b/>
                <w:bCs/>
                <w:color w:val="000000"/>
                <w:position w:val="-2"/>
                <w:sz w:val="18"/>
                <w:szCs w:val="18"/>
              </w:rPr>
              <w:t>Delež lastništva gospodarskega subjekta</w:t>
            </w:r>
          </w:p>
        </w:tc>
      </w:tr>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r>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r>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r>
      <w:tr w:rsidR="007936DD">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 </w:t>
            </w:r>
          </w:p>
        </w:tc>
      </w:tr>
    </w:tbl>
    <w:p w:rsidR="007936DD" w:rsidRDefault="002E798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tblPr>
      <w:tblGrid>
        <w:gridCol w:w="4080"/>
        <w:gridCol w:w="4665"/>
      </w:tblGrid>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Kraj in datum:</w:t>
            </w:r>
          </w:p>
        </w:tc>
        <w:tc>
          <w:tcPr>
            <w:tcW w:w="0" w:type="auto"/>
            <w:tcMar>
              <w:top w:w="75" w:type="dxa"/>
              <w:bottom w:w="75" w:type="dxa"/>
            </w:tcMar>
            <w:vAlign w:val="center"/>
          </w:tcPr>
          <w:p w:rsidR="007936DD" w:rsidRDefault="002E7980">
            <w:r>
              <w:rPr>
                <w:rFonts w:ascii="Arial" w:hAnsi="Arial" w:cs="Arial"/>
                <w:color w:val="000000"/>
                <w:position w:val="-2"/>
                <w:sz w:val="18"/>
                <w:szCs w:val="18"/>
              </w:rPr>
              <w:t>Ime in priimek: _____________________</w:t>
            </w:r>
          </w:p>
        </w:tc>
      </w:tr>
      <w:tr w:rsidR="007936DD">
        <w:tc>
          <w:tcPr>
            <w:tcW w:w="4080" w:type="dxa"/>
            <w:tcMar>
              <w:top w:w="75" w:type="dxa"/>
              <w:bottom w:w="75" w:type="dxa"/>
            </w:tcMar>
            <w:vAlign w:val="center"/>
          </w:tcPr>
          <w:p w:rsidR="007936DD" w:rsidRDefault="002E7980">
            <w:r>
              <w:rPr>
                <w:rFonts w:ascii="Arial" w:hAnsi="Arial" w:cs="Arial"/>
                <w:color w:val="000000"/>
                <w:position w:val="-2"/>
                <w:sz w:val="18"/>
                <w:szCs w:val="18"/>
              </w:rPr>
              <w:t> </w:t>
            </w:r>
          </w:p>
        </w:tc>
        <w:tc>
          <w:tcPr>
            <w:tcW w:w="0" w:type="auto"/>
            <w:tcMar>
              <w:top w:w="75" w:type="dxa"/>
              <w:bottom w:w="75" w:type="dxa"/>
            </w:tcMar>
            <w:vAlign w:val="center"/>
          </w:tcPr>
          <w:p w:rsidR="007936DD" w:rsidRDefault="002E7980">
            <w:pPr>
              <w:jc w:val="center"/>
            </w:pPr>
            <w:r>
              <w:rPr>
                <w:rFonts w:ascii="Arial" w:hAnsi="Arial" w:cs="Arial"/>
                <w:color w:val="000000"/>
                <w:position w:val="-2"/>
                <w:sz w:val="18"/>
                <w:szCs w:val="18"/>
              </w:rPr>
              <w:t>(žig in podpis)</w:t>
            </w:r>
          </w:p>
        </w:tc>
      </w:tr>
    </w:tbl>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7936DD" w:rsidRDefault="007936DD">
      <w:pPr>
        <w:sectPr w:rsidR="007936DD" w:rsidSect="00494803">
          <w:footerReference w:type="default" r:id="rId21"/>
          <w:pgSz w:w="11906" w:h="16838"/>
          <w:pgMar w:top="1418" w:right="1418" w:bottom="1418" w:left="1418" w:header="567" w:footer="596" w:gutter="0"/>
          <w:cols w:space="708"/>
          <w:docGrid w:linePitch="360"/>
        </w:sectPr>
      </w:pPr>
    </w:p>
    <w:p w:rsidR="00176EE3" w:rsidRPr="00116091" w:rsidRDefault="002E7980" w:rsidP="0049480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176EE3" w:rsidRDefault="00176EE3" w:rsidP="00494803">
      <w:pPr>
        <w:rPr>
          <w:rFonts w:ascii="Arial" w:hAnsi="Arial" w:cs="Arial"/>
        </w:rPr>
      </w:pPr>
    </w:p>
    <w:p w:rsidR="007936DD" w:rsidRDefault="002E7980">
      <w:pPr>
        <w:spacing w:before="224" w:after="224" w:line="240" w:lineRule="auto"/>
        <w:jc w:val="center"/>
        <w:outlineLvl w:val="1"/>
      </w:pPr>
      <w:r>
        <w:rPr>
          <w:rFonts w:ascii="Arial" w:hAnsi="Arial" w:cs="Arial"/>
          <w:b/>
          <w:bCs/>
          <w:color w:val="000000"/>
          <w:sz w:val="27"/>
          <w:szCs w:val="27"/>
        </w:rPr>
        <w:t>IZDELAVA SPREMEMB IN DOPOLNITEV ODLOKA O OBČINSKEM PROSTORSKEM NAČRTU</w:t>
      </w:r>
    </w:p>
    <w:p w:rsidR="007936DD" w:rsidRDefault="002E7980">
      <w:pPr>
        <w:spacing w:before="225" w:after="225" w:line="240" w:lineRule="auto"/>
        <w:jc w:val="center"/>
      </w:pPr>
      <w:r>
        <w:rPr>
          <w:rFonts w:ascii="Arial" w:hAnsi="Arial" w:cs="Arial"/>
          <w:color w:val="000000"/>
          <w:sz w:val="18"/>
          <w:szCs w:val="18"/>
        </w:rPr>
        <w:t>sklenjena med</w:t>
      </w:r>
    </w:p>
    <w:p w:rsidR="007936DD" w:rsidRDefault="002E7980">
      <w:pPr>
        <w:spacing w:after="0" w:line="240" w:lineRule="auto"/>
      </w:pPr>
      <w:r>
        <w:rPr>
          <w:rFonts w:ascii="Arial" w:hAnsi="Arial" w:cs="Arial"/>
          <w:b/>
          <w:bCs/>
          <w:color w:val="000000"/>
          <w:sz w:val="18"/>
          <w:szCs w:val="18"/>
        </w:rPr>
        <w:t>NAROČNIKOM: SIDG d.o.o., Rožna ulica 39,</w:t>
      </w:r>
      <w:r w:rsidR="00B44DC5">
        <w:rPr>
          <w:rFonts w:ascii="Arial" w:hAnsi="Arial" w:cs="Arial"/>
          <w:b/>
          <w:bCs/>
          <w:color w:val="000000"/>
          <w:sz w:val="18"/>
          <w:szCs w:val="18"/>
        </w:rPr>
        <w:t xml:space="preserve"> 1330</w:t>
      </w:r>
      <w:r w:rsidR="00312202">
        <w:rPr>
          <w:rFonts w:ascii="Arial" w:hAnsi="Arial" w:cs="Arial"/>
          <w:b/>
          <w:bCs/>
          <w:color w:val="000000"/>
          <w:sz w:val="18"/>
          <w:szCs w:val="18"/>
        </w:rPr>
        <w:t xml:space="preserve"> Kočevje</w:t>
      </w:r>
      <w:r>
        <w:rPr>
          <w:rFonts w:ascii="Arial" w:hAnsi="Arial" w:cs="Arial"/>
          <w:color w:val="000000"/>
          <w:sz w:val="18"/>
          <w:szCs w:val="18"/>
        </w:rPr>
        <w:br/>
        <w:t xml:space="preserve">ki ga zastopa </w:t>
      </w:r>
      <w:r w:rsidR="00312202">
        <w:rPr>
          <w:rFonts w:ascii="Arial" w:hAnsi="Arial" w:cs="Arial"/>
          <w:color w:val="000000"/>
          <w:sz w:val="18"/>
          <w:szCs w:val="18"/>
        </w:rPr>
        <w:t xml:space="preserve">glavni </w:t>
      </w:r>
      <w:r>
        <w:rPr>
          <w:rFonts w:ascii="Arial" w:hAnsi="Arial" w:cs="Arial"/>
          <w:color w:val="000000"/>
          <w:sz w:val="18"/>
          <w:szCs w:val="18"/>
        </w:rPr>
        <w:t xml:space="preserve">direktor </w:t>
      </w:r>
      <w:r w:rsidR="00312202">
        <w:rPr>
          <w:rFonts w:ascii="Arial" w:hAnsi="Arial" w:cs="Arial"/>
          <w:color w:val="000000"/>
          <w:sz w:val="18"/>
          <w:szCs w:val="18"/>
        </w:rPr>
        <w:t xml:space="preserve">mag. </w:t>
      </w:r>
      <w:r>
        <w:rPr>
          <w:rFonts w:ascii="Arial" w:hAnsi="Arial" w:cs="Arial"/>
          <w:color w:val="000000"/>
          <w:sz w:val="18"/>
          <w:szCs w:val="18"/>
        </w:rPr>
        <w:t>Marko M</w:t>
      </w:r>
      <w:r w:rsidR="00AD3E06">
        <w:rPr>
          <w:rFonts w:ascii="Arial" w:hAnsi="Arial" w:cs="Arial"/>
          <w:color w:val="000000"/>
          <w:sz w:val="18"/>
          <w:szCs w:val="18"/>
        </w:rPr>
        <w:t>atjašič</w:t>
      </w:r>
      <w:r w:rsidR="00312202">
        <w:rPr>
          <w:rFonts w:ascii="Arial" w:hAnsi="Arial" w:cs="Arial"/>
          <w:color w:val="000000"/>
          <w:sz w:val="18"/>
          <w:szCs w:val="18"/>
        </w:rPr>
        <w:t xml:space="preserve"> in direktor dr. Aleš Kadunc</w:t>
      </w:r>
      <w:r>
        <w:br/>
      </w:r>
    </w:p>
    <w:tbl>
      <w:tblPr>
        <w:tblStyle w:val="NormalTablePHPDOCX"/>
        <w:tblW w:w="3500" w:type="pct"/>
        <w:tblInd w:w="108" w:type="dxa"/>
        <w:tblLook w:val="04A0"/>
      </w:tblPr>
      <w:tblGrid>
        <w:gridCol w:w="3300"/>
        <w:gridCol w:w="3200"/>
      </w:tblGrid>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Matična številka:</w:t>
            </w:r>
          </w:p>
        </w:tc>
        <w:tc>
          <w:tcPr>
            <w:tcW w:w="0" w:type="auto"/>
            <w:tcMar>
              <w:top w:w="0" w:type="auto"/>
              <w:bottom w:w="0" w:type="auto"/>
            </w:tcMar>
            <w:vAlign w:val="center"/>
          </w:tcPr>
          <w:p w:rsidR="007936DD" w:rsidRDefault="002E7980">
            <w:r>
              <w:rPr>
                <w:rFonts w:ascii="Arial" w:hAnsi="Arial" w:cs="Arial"/>
                <w:color w:val="000000"/>
                <w:position w:val="-2"/>
                <w:sz w:val="18"/>
                <w:szCs w:val="18"/>
              </w:rPr>
              <w:t>7035845000</w:t>
            </w:r>
          </w:p>
        </w:tc>
      </w:tr>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7936DD" w:rsidRDefault="002E7980">
            <w:r>
              <w:rPr>
                <w:rFonts w:ascii="Arial" w:hAnsi="Arial" w:cs="Arial"/>
                <w:color w:val="000000"/>
                <w:position w:val="-2"/>
                <w:sz w:val="18"/>
                <w:szCs w:val="18"/>
              </w:rPr>
              <w:t>SI 75204878</w:t>
            </w:r>
          </w:p>
        </w:tc>
      </w:tr>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Transakcijski račun (TRR):</w:t>
            </w:r>
          </w:p>
        </w:tc>
        <w:tc>
          <w:tcPr>
            <w:tcW w:w="0" w:type="auto"/>
            <w:tcMar>
              <w:top w:w="0" w:type="auto"/>
              <w:bottom w:w="0" w:type="auto"/>
            </w:tcMar>
            <w:vAlign w:val="center"/>
          </w:tcPr>
          <w:p w:rsidR="007936DD" w:rsidRDefault="002E7980">
            <w:r>
              <w:rPr>
                <w:rFonts w:ascii="Arial" w:hAnsi="Arial" w:cs="Arial"/>
                <w:color w:val="000000"/>
                <w:position w:val="-2"/>
                <w:sz w:val="18"/>
                <w:szCs w:val="18"/>
              </w:rPr>
              <w:t>SI56 0292 2026 1894 466</w:t>
            </w:r>
          </w:p>
        </w:tc>
      </w:tr>
    </w:tbl>
    <w:p w:rsidR="007936DD" w:rsidRDefault="007936DD"/>
    <w:p w:rsidR="007936DD" w:rsidRDefault="002E7980">
      <w:pPr>
        <w:spacing w:after="0" w:line="240" w:lineRule="auto"/>
      </w:pPr>
      <w:r>
        <w:rPr>
          <w:rFonts w:ascii="Arial" w:hAnsi="Arial" w:cs="Arial"/>
          <w:b/>
          <w:bCs/>
          <w:color w:val="000000"/>
          <w:sz w:val="18"/>
          <w:szCs w:val="18"/>
        </w:rPr>
        <w:t>NAROČNIKOM: OBČINA KOČEVJE, Ljubljanska cesta 26, 1330 Kočevje,</w:t>
      </w:r>
      <w:r>
        <w:rPr>
          <w:rFonts w:ascii="Arial" w:hAnsi="Arial" w:cs="Arial"/>
          <w:color w:val="000000"/>
          <w:sz w:val="18"/>
          <w:szCs w:val="18"/>
        </w:rPr>
        <w:br/>
        <w:t>ki ga zastopa Gregor Košir, župan</w:t>
      </w:r>
      <w:r>
        <w:br/>
      </w:r>
    </w:p>
    <w:tbl>
      <w:tblPr>
        <w:tblStyle w:val="NormalTablePHPDOCX"/>
        <w:tblW w:w="3500" w:type="pct"/>
        <w:tblInd w:w="108" w:type="dxa"/>
        <w:tblLook w:val="04A0"/>
      </w:tblPr>
      <w:tblGrid>
        <w:gridCol w:w="3300"/>
        <w:gridCol w:w="3200"/>
      </w:tblGrid>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Matična številka:</w:t>
            </w:r>
          </w:p>
        </w:tc>
        <w:tc>
          <w:tcPr>
            <w:tcW w:w="0" w:type="auto"/>
            <w:tcMar>
              <w:top w:w="0" w:type="auto"/>
              <w:bottom w:w="0" w:type="auto"/>
            </w:tcMar>
            <w:vAlign w:val="center"/>
          </w:tcPr>
          <w:p w:rsidR="007936DD" w:rsidRDefault="002E7980">
            <w:r>
              <w:rPr>
                <w:rFonts w:ascii="Arial" w:hAnsi="Arial" w:cs="Arial"/>
                <w:color w:val="000000"/>
                <w:position w:val="-2"/>
                <w:sz w:val="18"/>
                <w:szCs w:val="18"/>
              </w:rPr>
              <w:t>5874238000</w:t>
            </w:r>
          </w:p>
        </w:tc>
      </w:tr>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7936DD" w:rsidRDefault="002E7980">
            <w:r>
              <w:rPr>
                <w:rFonts w:ascii="Arial" w:hAnsi="Arial" w:cs="Arial"/>
                <w:color w:val="000000"/>
                <w:position w:val="-2"/>
                <w:sz w:val="18"/>
                <w:szCs w:val="18"/>
              </w:rPr>
              <w:t>SI 20945892</w:t>
            </w:r>
          </w:p>
        </w:tc>
      </w:tr>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Transakcijski račun (TRR):</w:t>
            </w:r>
          </w:p>
        </w:tc>
        <w:tc>
          <w:tcPr>
            <w:tcW w:w="0" w:type="auto"/>
            <w:tcMar>
              <w:top w:w="0" w:type="auto"/>
              <w:bottom w:w="0" w:type="auto"/>
            </w:tcMar>
            <w:vAlign w:val="center"/>
          </w:tcPr>
          <w:p w:rsidR="007936DD" w:rsidRDefault="002E7980">
            <w:r>
              <w:rPr>
                <w:rFonts w:ascii="Arial" w:hAnsi="Arial" w:cs="Arial"/>
                <w:color w:val="000000"/>
                <w:position w:val="-2"/>
                <w:sz w:val="18"/>
                <w:szCs w:val="18"/>
              </w:rPr>
              <w:t>SI56 0110 0010 0004 802</w:t>
            </w:r>
          </w:p>
        </w:tc>
      </w:tr>
    </w:tbl>
    <w:p w:rsidR="007936DD" w:rsidRDefault="007936DD"/>
    <w:p w:rsidR="007936DD" w:rsidRDefault="002E7980">
      <w:pPr>
        <w:spacing w:before="225" w:after="225" w:line="240" w:lineRule="auto"/>
        <w:jc w:val="center"/>
      </w:pPr>
      <w:r>
        <w:rPr>
          <w:rFonts w:ascii="Arial" w:hAnsi="Arial" w:cs="Arial"/>
          <w:color w:val="000000"/>
          <w:sz w:val="18"/>
          <w:szCs w:val="18"/>
        </w:rPr>
        <w:t>in</w:t>
      </w:r>
    </w:p>
    <w:p w:rsidR="007936DD" w:rsidRDefault="002E7980">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tblPr>
      <w:tblGrid>
        <w:gridCol w:w="3300"/>
        <w:gridCol w:w="3200"/>
      </w:tblGrid>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7936DD" w:rsidRDefault="002E7980">
            <w:r>
              <w:rPr>
                <w:rFonts w:ascii="Arial" w:hAnsi="Arial" w:cs="Arial"/>
                <w:color w:val="000000"/>
                <w:position w:val="-2"/>
                <w:sz w:val="18"/>
                <w:szCs w:val="18"/>
              </w:rPr>
              <w:t> </w:t>
            </w:r>
          </w:p>
        </w:tc>
      </w:tr>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7936DD" w:rsidRDefault="002E7980">
            <w:r>
              <w:rPr>
                <w:rFonts w:ascii="Arial" w:hAnsi="Arial" w:cs="Arial"/>
                <w:color w:val="000000"/>
                <w:position w:val="-2"/>
                <w:sz w:val="18"/>
                <w:szCs w:val="18"/>
              </w:rPr>
              <w:t> </w:t>
            </w:r>
          </w:p>
        </w:tc>
      </w:tr>
      <w:tr w:rsidR="007936DD">
        <w:tc>
          <w:tcPr>
            <w:tcW w:w="3300" w:type="dxa"/>
            <w:tcMar>
              <w:top w:w="0" w:type="auto"/>
              <w:bottom w:w="0" w:type="auto"/>
            </w:tcMar>
            <w:vAlign w:val="center"/>
          </w:tcPr>
          <w:p w:rsidR="007936DD" w:rsidRDefault="002E7980">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7936DD" w:rsidRDefault="002E7980">
            <w:r>
              <w:rPr>
                <w:rFonts w:ascii="Arial" w:hAnsi="Arial" w:cs="Arial"/>
                <w:color w:val="000000"/>
                <w:position w:val="-2"/>
                <w:sz w:val="18"/>
                <w:szCs w:val="18"/>
              </w:rPr>
              <w:t> </w:t>
            </w:r>
          </w:p>
        </w:tc>
      </w:tr>
    </w:tbl>
    <w:p w:rsidR="007936DD" w:rsidRDefault="002E7980">
      <w:pPr>
        <w:spacing w:before="225" w:after="225" w:line="240" w:lineRule="auto"/>
        <w:jc w:val="both"/>
      </w:pPr>
      <w:r>
        <w:rPr>
          <w:rFonts w:ascii="Arial" w:hAnsi="Arial" w:cs="Arial"/>
          <w:color w:val="000000"/>
          <w:sz w:val="18"/>
          <w:szCs w:val="18"/>
        </w:rPr>
        <w:t> </w:t>
      </w:r>
    </w:p>
    <w:p w:rsidR="007936DD" w:rsidRDefault="002E7980">
      <w:pPr>
        <w:spacing w:before="225" w:after="225" w:line="240" w:lineRule="auto"/>
        <w:jc w:val="both"/>
      </w:pPr>
      <w:r>
        <w:rPr>
          <w:rFonts w:ascii="Arial" w:hAnsi="Arial" w:cs="Arial"/>
          <w:b/>
          <w:bCs/>
          <w:color w:val="000000"/>
          <w:sz w:val="18"/>
          <w:szCs w:val="18"/>
        </w:rPr>
        <w:t>I. UVODNE UGOTOVITVE</w:t>
      </w:r>
    </w:p>
    <w:p w:rsidR="007936DD" w:rsidRDefault="002E7980">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Pogodbene stranke uvodoma ugotavljajo, da:</w:t>
            </w:r>
          </w:p>
          <w:tbl>
            <w:tblPr>
              <w:tblStyle w:val="NormalTablePHPDOCX"/>
              <w:tblW w:w="0" w:type="auto"/>
              <w:tblLook w:val="04A0"/>
            </w:tblPr>
            <w:tblGrid>
              <w:gridCol w:w="8962"/>
            </w:tblGrid>
            <w:tr w:rsidR="007936DD">
              <w:tc>
                <w:tcPr>
                  <w:tcW w:w="0" w:type="auto"/>
                  <w:tcMar>
                    <w:top w:w="0" w:type="auto"/>
                    <w:bottom w:w="0" w:type="auto"/>
                  </w:tcMar>
                </w:tcPr>
                <w:p w:rsidR="007936DD" w:rsidRDefault="002E7980">
                  <w:pPr>
                    <w:numPr>
                      <w:ilvl w:val="0"/>
                      <w:numId w:val="31"/>
                    </w:numPr>
                    <w:jc w:val="both"/>
                    <w:rPr>
                      <w:rFonts w:ascii="Arial" w:hAnsi="Arial" w:cs="Arial"/>
                      <w:color w:val="000000"/>
                      <w:sz w:val="18"/>
                      <w:szCs w:val="18"/>
                    </w:rPr>
                  </w:pPr>
                  <w:r>
                    <w:rPr>
                      <w:rFonts w:ascii="Arial" w:hAnsi="Arial" w:cs="Arial"/>
                      <w:color w:val="000000"/>
                      <w:sz w:val="18"/>
                      <w:szCs w:val="18"/>
                    </w:rPr>
                    <w:t xml:space="preserve">je naročnik SIDG d.o.o. </w:t>
                  </w:r>
                  <w:r w:rsidR="007E510E">
                    <w:rPr>
                      <w:rFonts w:ascii="Arial" w:hAnsi="Arial" w:cs="Arial"/>
                      <w:color w:val="000000"/>
                      <w:sz w:val="18"/>
                      <w:szCs w:val="18"/>
                    </w:rPr>
                    <w:t xml:space="preserve">je v imenu in za račun </w:t>
                  </w:r>
                  <w:r>
                    <w:rPr>
                      <w:rFonts w:ascii="Arial" w:hAnsi="Arial" w:cs="Arial"/>
                      <w:color w:val="000000"/>
                      <w:sz w:val="18"/>
                      <w:szCs w:val="18"/>
                    </w:rPr>
                    <w:t>pooblastil naročnika Občino Kočevje za izvedbo celotnega postopka javnega naročila in sodelovanje pri izvedbi storitev z izbranim izvajalcem;</w:t>
                  </w:r>
                </w:p>
                <w:p w:rsidR="007936DD" w:rsidRDefault="002E7980">
                  <w:pPr>
                    <w:numPr>
                      <w:ilvl w:val="0"/>
                      <w:numId w:val="31"/>
                    </w:numPr>
                    <w:jc w:val="both"/>
                    <w:rPr>
                      <w:rFonts w:ascii="Arial" w:hAnsi="Arial" w:cs="Arial"/>
                      <w:color w:val="000000"/>
                      <w:sz w:val="18"/>
                      <w:szCs w:val="18"/>
                    </w:rPr>
                  </w:pPr>
                  <w:r>
                    <w:rPr>
                      <w:rFonts w:ascii="Arial" w:hAnsi="Arial" w:cs="Arial"/>
                      <w:color w:val="000000"/>
                      <w:sz w:val="18"/>
                      <w:szCs w:val="18"/>
                    </w:rPr>
                    <w:t>pojem »naročnik« se bere za oba naročnika, razen v primeru ko se zraven pojma »naročnik« navede tudi naziv naročnika;</w:t>
                  </w:r>
                </w:p>
                <w:p w:rsidR="007936DD" w:rsidRDefault="002E7980" w:rsidP="00C34A8A">
                  <w:pPr>
                    <w:numPr>
                      <w:ilvl w:val="0"/>
                      <w:numId w:val="31"/>
                    </w:numPr>
                    <w:jc w:val="both"/>
                    <w:rPr>
                      <w:rFonts w:ascii="Arial" w:hAnsi="Arial" w:cs="Arial"/>
                      <w:color w:val="000000"/>
                      <w:sz w:val="18"/>
                      <w:szCs w:val="18"/>
                    </w:rPr>
                  </w:pPr>
                  <w:r>
                    <w:rPr>
                      <w:rFonts w:ascii="Arial" w:hAnsi="Arial" w:cs="Arial"/>
                      <w:color w:val="000000"/>
                      <w:sz w:val="18"/>
                      <w:szCs w:val="18"/>
                    </w:rPr>
                    <w:t>se pogodba sklepa na podlagi 33. člena ZJN-3, kot priložnostno skupno javno naročilo za izvedbo storitve »Izdelava sprememb in dopolnitev Odloka o občinskem prostorskem načrtu Občine Kočevje (SD OPN 4)«, št. JN</w:t>
                  </w:r>
                  <w:r w:rsidR="00C34A8A">
                    <w:rPr>
                      <w:rFonts w:ascii="Arial" w:hAnsi="Arial" w:cs="Arial"/>
                      <w:color w:val="000000"/>
                      <w:sz w:val="18"/>
                      <w:szCs w:val="18"/>
                    </w:rPr>
                    <w:t xml:space="preserv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xml:space="preserve"> z dne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na osnovi katerega je bil z odločitvijo o oddaji javnega naročila izbran izvajalec kot ekonomsko najugodnejši ponudnik v okviru predmetnega javnega naročila</w:t>
                  </w:r>
                </w:p>
              </w:tc>
            </w:tr>
          </w:tbl>
          <w:p w:rsidR="007936DD" w:rsidRDefault="007936DD"/>
        </w:tc>
      </w:tr>
    </w:tbl>
    <w:p w:rsidR="007936DD" w:rsidRDefault="002E7980">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Izvajalec bo vršil prevzeta dela v skladu in obsegu določenem z naslednjimi dokumenti:</w:t>
            </w:r>
          </w:p>
          <w:tbl>
            <w:tblPr>
              <w:tblStyle w:val="NormalTablePHPDOCX"/>
              <w:tblW w:w="0" w:type="auto"/>
              <w:tblLook w:val="04A0"/>
            </w:tblPr>
            <w:tblGrid>
              <w:gridCol w:w="8962"/>
            </w:tblGrid>
            <w:tr w:rsidR="007936DD">
              <w:tc>
                <w:tcPr>
                  <w:tcW w:w="0" w:type="auto"/>
                  <w:tcMar>
                    <w:top w:w="0" w:type="auto"/>
                    <w:bottom w:w="0" w:type="auto"/>
                  </w:tcMar>
                </w:tcPr>
                <w:p w:rsidR="007936DD" w:rsidRDefault="002E7980">
                  <w:pPr>
                    <w:numPr>
                      <w:ilvl w:val="0"/>
                      <w:numId w:val="32"/>
                    </w:numPr>
                    <w:jc w:val="both"/>
                    <w:rPr>
                      <w:rFonts w:ascii="Arial" w:hAnsi="Arial" w:cs="Arial"/>
                      <w:color w:val="000000"/>
                      <w:sz w:val="18"/>
                      <w:szCs w:val="18"/>
                    </w:rPr>
                  </w:pPr>
                  <w:r>
                    <w:rPr>
                      <w:rFonts w:ascii="Arial" w:hAnsi="Arial" w:cs="Arial"/>
                      <w:color w:val="000000"/>
                      <w:sz w:val="18"/>
                      <w:szCs w:val="18"/>
                    </w:rPr>
                    <w:t>Projektna naloga, </w:t>
                  </w:r>
                </w:p>
                <w:p w:rsidR="007936DD" w:rsidRDefault="002E7980">
                  <w:pPr>
                    <w:numPr>
                      <w:ilvl w:val="0"/>
                      <w:numId w:val="32"/>
                    </w:numPr>
                    <w:jc w:val="both"/>
                    <w:rPr>
                      <w:rFonts w:ascii="Arial" w:hAnsi="Arial" w:cs="Arial"/>
                      <w:color w:val="000000"/>
                      <w:sz w:val="18"/>
                      <w:szCs w:val="18"/>
                    </w:rPr>
                  </w:pPr>
                  <w:r>
                    <w:rPr>
                      <w:rFonts w:ascii="Arial" w:hAnsi="Arial" w:cs="Arial"/>
                      <w:color w:val="000000"/>
                      <w:sz w:val="18"/>
                      <w:szCs w:val="18"/>
                    </w:rPr>
                    <w:t xml:space="preserve">Razpisna dokumentacija, ki je bila objavljena na Portalu javnih naročil dne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sidR="00C34A8A">
                    <w:rPr>
                      <w:rFonts w:ascii="Arial" w:hAnsi="Arial" w:cs="Arial"/>
                      <w:color w:val="000000"/>
                      <w:sz w:val="18"/>
                      <w:szCs w:val="18"/>
                    </w:rPr>
                    <w:t xml:space="preserve"> </w:t>
                  </w:r>
                  <w:r>
                    <w:rPr>
                      <w:rFonts w:ascii="Arial" w:hAnsi="Arial" w:cs="Arial"/>
                      <w:color w:val="000000"/>
                      <w:sz w:val="18"/>
                      <w:szCs w:val="18"/>
                    </w:rPr>
                    <w:t xml:space="preserve">pod oznako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vključno z vsemi spremembami in dopolnitvami, objavljenimi na Portalu javnih naročil,</w:t>
                  </w:r>
                </w:p>
                <w:p w:rsidR="007936DD" w:rsidRDefault="002E7980">
                  <w:pPr>
                    <w:numPr>
                      <w:ilvl w:val="0"/>
                      <w:numId w:val="32"/>
                    </w:numPr>
                    <w:jc w:val="both"/>
                    <w:rPr>
                      <w:rFonts w:ascii="Arial" w:hAnsi="Arial" w:cs="Arial"/>
                      <w:color w:val="000000"/>
                      <w:sz w:val="18"/>
                      <w:szCs w:val="18"/>
                    </w:rPr>
                  </w:pPr>
                  <w:r>
                    <w:rPr>
                      <w:rFonts w:ascii="Arial" w:hAnsi="Arial" w:cs="Arial"/>
                      <w:color w:val="000000"/>
                      <w:sz w:val="18"/>
                      <w:szCs w:val="18"/>
                    </w:rPr>
                    <w:lastRenderedPageBreak/>
                    <w:t xml:space="preserve">Ponudba št.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xml:space="preserve"> z dne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w:t>
                  </w:r>
                </w:p>
              </w:tc>
            </w:tr>
          </w:tbl>
          <w:p w:rsidR="007936DD" w:rsidRDefault="007936DD"/>
          <w:p w:rsidR="007936DD" w:rsidRDefault="002E7980">
            <w:pPr>
              <w:spacing w:before="225" w:after="225"/>
              <w:jc w:val="both"/>
            </w:pPr>
            <w:r>
              <w:rPr>
                <w:rFonts w:ascii="Arial" w:hAnsi="Arial" w:cs="Arial"/>
                <w:color w:val="000000"/>
                <w:sz w:val="18"/>
                <w:szCs w:val="18"/>
              </w:rPr>
              <w:t>ki so priloga in sestavni del te pogodbe.</w:t>
            </w:r>
          </w:p>
        </w:tc>
      </w:tr>
    </w:tbl>
    <w:p w:rsidR="007936DD" w:rsidRDefault="002E7980">
      <w:pPr>
        <w:spacing w:before="225" w:after="225" w:line="240" w:lineRule="auto"/>
        <w:jc w:val="both"/>
      </w:pPr>
      <w:r>
        <w:rPr>
          <w:rFonts w:ascii="Arial" w:hAnsi="Arial" w:cs="Arial"/>
          <w:b/>
          <w:bCs/>
          <w:color w:val="000000"/>
          <w:sz w:val="18"/>
          <w:szCs w:val="18"/>
        </w:rPr>
        <w:lastRenderedPageBreak/>
        <w:t>II. PREDMET POGODBE</w:t>
      </w:r>
    </w:p>
    <w:p w:rsidR="007936DD" w:rsidRDefault="002E7980">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C1481C" w:rsidRPr="00922070" w:rsidRDefault="00C1481C">
            <w:pPr>
              <w:spacing w:before="225" w:after="225"/>
              <w:jc w:val="both"/>
              <w:rPr>
                <w:rFonts w:ascii="Arial" w:hAnsi="Arial" w:cs="Arial"/>
                <w:bCs/>
                <w:sz w:val="18"/>
                <w:szCs w:val="18"/>
              </w:rPr>
            </w:pPr>
            <w:r w:rsidRPr="00722576">
              <w:rPr>
                <w:rFonts w:ascii="Arial" w:hAnsi="Arial" w:cs="Arial"/>
                <w:bCs/>
                <w:sz w:val="18"/>
                <w:szCs w:val="18"/>
              </w:rPr>
              <w:t>Predmet te pogodbe je izdelava četrtih sprememb in dopolnitev Občinskega prostorskega načrta Občine Kočevje (SD OPN 4) za območje širitve gospodarske cone Kočevska Reka, vključno z izdelavo vseh strokovnih podlag, okoljskega poročila</w:t>
            </w:r>
            <w:r w:rsidR="000757BD" w:rsidRPr="00722576">
              <w:rPr>
                <w:rFonts w:ascii="Arial" w:hAnsi="Arial" w:cs="Arial"/>
                <w:bCs/>
                <w:sz w:val="18"/>
                <w:szCs w:val="18"/>
              </w:rPr>
              <w:t xml:space="preserve"> z </w:t>
            </w:r>
            <w:r w:rsidRPr="00722576">
              <w:rPr>
                <w:rFonts w:ascii="Arial" w:hAnsi="Arial" w:cs="Arial"/>
                <w:bCs/>
                <w:sz w:val="18"/>
                <w:szCs w:val="18"/>
              </w:rPr>
              <w:t>dodatk</w:t>
            </w:r>
            <w:r w:rsidR="000757BD" w:rsidRPr="00722576">
              <w:rPr>
                <w:rFonts w:ascii="Arial" w:hAnsi="Arial" w:cs="Arial"/>
                <w:bCs/>
                <w:sz w:val="18"/>
                <w:szCs w:val="18"/>
              </w:rPr>
              <w:t>om</w:t>
            </w:r>
            <w:r w:rsidRPr="00722576">
              <w:rPr>
                <w:rFonts w:ascii="Arial" w:hAnsi="Arial" w:cs="Arial"/>
                <w:bCs/>
                <w:sz w:val="18"/>
                <w:szCs w:val="18"/>
              </w:rPr>
              <w:t xml:space="preserve"> za presojo sprejemljivosti </w:t>
            </w:r>
            <w:r w:rsidR="00AB1428" w:rsidRPr="00722576">
              <w:rPr>
                <w:rFonts w:ascii="Arial" w:hAnsi="Arial" w:cs="Arial"/>
                <w:bCs/>
                <w:sz w:val="18"/>
                <w:szCs w:val="18"/>
              </w:rPr>
              <w:t xml:space="preserve">na </w:t>
            </w:r>
            <w:r w:rsidRPr="00722576">
              <w:rPr>
                <w:rFonts w:ascii="Arial" w:hAnsi="Arial" w:cs="Arial"/>
                <w:bCs/>
                <w:sz w:val="18"/>
                <w:szCs w:val="18"/>
              </w:rPr>
              <w:t>varovana območja</w:t>
            </w:r>
            <w:r w:rsidR="00AB1428" w:rsidRPr="00722576">
              <w:rPr>
                <w:rFonts w:ascii="Arial" w:hAnsi="Arial" w:cs="Arial"/>
                <w:bCs/>
                <w:sz w:val="18"/>
                <w:szCs w:val="18"/>
              </w:rPr>
              <w:t xml:space="preserve"> in izvedbo postopka celovite presoje vplivov na okolje (CPVO)</w:t>
            </w:r>
            <w:r w:rsidRPr="00722576">
              <w:rPr>
                <w:rFonts w:ascii="Arial" w:hAnsi="Arial" w:cs="Arial"/>
                <w:bCs/>
                <w:sz w:val="18"/>
                <w:szCs w:val="18"/>
              </w:rPr>
              <w:t xml:space="preserve">, </w:t>
            </w:r>
            <w:r w:rsidR="00AB1428" w:rsidRPr="00722576">
              <w:rPr>
                <w:rFonts w:ascii="Arial" w:hAnsi="Arial" w:cs="Arial"/>
                <w:bCs/>
                <w:sz w:val="18"/>
                <w:szCs w:val="18"/>
              </w:rPr>
              <w:t>pripravo vseh gradiv posameznih faz postopka, sodelovanjem z naročnikom, nosilci urejanja prostora in drugimi pristojnimi organi ter izvedbo vseh strokovnih aktivnosti, potrebnih za uspešno pripravo in sprejem SD OPN 4.</w:t>
            </w:r>
            <w:r w:rsidRPr="00922070">
              <w:rPr>
                <w:rFonts w:ascii="Arial" w:hAnsi="Arial" w:cs="Arial"/>
                <w:bCs/>
                <w:sz w:val="18"/>
                <w:szCs w:val="18"/>
              </w:rPr>
              <w:t>.</w:t>
            </w:r>
          </w:p>
          <w:p w:rsidR="007936DD" w:rsidRDefault="002E7980">
            <w:pPr>
              <w:spacing w:before="225" w:after="225"/>
              <w:jc w:val="both"/>
            </w:pPr>
            <w:r>
              <w:rPr>
                <w:rFonts w:ascii="Arial" w:hAnsi="Arial" w:cs="Arial"/>
                <w:color w:val="000000"/>
                <w:sz w:val="18"/>
                <w:szCs w:val="18"/>
              </w:rPr>
              <w:t>Izvajalec se s to pogodbo zaveže izvesti storitve iz prejšnjega odstavka v obsegu in v skladu z določili veljavne zakonodaje, dokumentacije v zvezi z oddajo javnega naročila in skladno s smernicami naročnika</w:t>
            </w:r>
            <w:r w:rsidR="00251824">
              <w:rPr>
                <w:rFonts w:ascii="Arial" w:hAnsi="Arial" w:cs="Arial"/>
                <w:color w:val="000000"/>
                <w:sz w:val="18"/>
                <w:szCs w:val="18"/>
              </w:rPr>
              <w:t>.</w:t>
            </w:r>
          </w:p>
          <w:p w:rsidR="007936DD" w:rsidRDefault="002E7980">
            <w:pPr>
              <w:spacing w:before="225" w:after="225"/>
              <w:jc w:val="both"/>
            </w:pPr>
            <w:r>
              <w:rPr>
                <w:rFonts w:ascii="Arial" w:hAnsi="Arial" w:cs="Arial"/>
                <w:color w:val="000000"/>
                <w:sz w:val="18"/>
                <w:szCs w:val="18"/>
              </w:rPr>
              <w:t>Dodatnih del, ki niso opredeljena s to pogodbo, izvajalec ne sme začeti izvajati brez predhodnega pisnega soglasja naročnika. Za dodatna dela, ki so se izkazala za potrebna šele po sklenitvi te pogodbe, lahko naročnik odda naročilo izvajalcu osnovnega naročila ob upoštevanju določb Zakona o javnem naročanju. Z izvajalcem se v tem primeru sklene dodatek k osnovni pogodbi ali nova pogodba.</w:t>
            </w:r>
          </w:p>
        </w:tc>
      </w:tr>
    </w:tbl>
    <w:p w:rsidR="007936DD" w:rsidRDefault="002E7980">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Naročnik si pridržuje pravico, da spremeni ali odstopi od izdelave oz. dopolnitve posameznih strokovnih podlag ali drugih vsebin k SD OPN 4 (v nadaljnjem besedilu: strokovne podlage), v kolikor se tekom izdelave SD OPN 4 izkaže:</w:t>
            </w:r>
          </w:p>
          <w:tbl>
            <w:tblPr>
              <w:tblStyle w:val="NormalTablePHPDOCX"/>
              <w:tblW w:w="0" w:type="auto"/>
              <w:tblLook w:val="04A0"/>
            </w:tblPr>
            <w:tblGrid>
              <w:gridCol w:w="8962"/>
            </w:tblGrid>
            <w:tr w:rsidR="007936DD">
              <w:tc>
                <w:tcPr>
                  <w:tcW w:w="0" w:type="auto"/>
                  <w:tcMar>
                    <w:top w:w="0" w:type="auto"/>
                    <w:bottom w:w="0" w:type="auto"/>
                  </w:tcMar>
                </w:tcPr>
                <w:p w:rsidR="007936DD" w:rsidRDefault="002E7980">
                  <w:pPr>
                    <w:numPr>
                      <w:ilvl w:val="0"/>
                      <w:numId w:val="33"/>
                    </w:numPr>
                    <w:jc w:val="both"/>
                    <w:rPr>
                      <w:rFonts w:ascii="Arial" w:hAnsi="Arial" w:cs="Arial"/>
                      <w:color w:val="000000"/>
                      <w:sz w:val="18"/>
                      <w:szCs w:val="18"/>
                    </w:rPr>
                  </w:pPr>
                  <w:r>
                    <w:rPr>
                      <w:rFonts w:ascii="Arial" w:hAnsi="Arial" w:cs="Arial"/>
                      <w:color w:val="000000"/>
                      <w:sz w:val="18"/>
                      <w:szCs w:val="18"/>
                    </w:rPr>
                    <w:t>da posamezna strokovna podlaga ni potrebna,</w:t>
                  </w:r>
                </w:p>
                <w:p w:rsidR="007936DD" w:rsidRDefault="002E7980">
                  <w:pPr>
                    <w:numPr>
                      <w:ilvl w:val="0"/>
                      <w:numId w:val="33"/>
                    </w:numPr>
                    <w:jc w:val="both"/>
                    <w:rPr>
                      <w:rFonts w:ascii="Arial" w:hAnsi="Arial" w:cs="Arial"/>
                      <w:color w:val="000000"/>
                      <w:sz w:val="18"/>
                      <w:szCs w:val="18"/>
                    </w:rPr>
                  </w:pPr>
                  <w:r>
                    <w:rPr>
                      <w:rFonts w:ascii="Arial" w:hAnsi="Arial" w:cs="Arial"/>
                      <w:color w:val="000000"/>
                      <w:sz w:val="18"/>
                      <w:szCs w:val="18"/>
                    </w:rPr>
                    <w:t>da posamezna strokovna podlaga ni izvedljiva in/ali da je drugačna rešitev bolj smiselna,</w:t>
                  </w:r>
                </w:p>
                <w:p w:rsidR="007936DD" w:rsidRDefault="002E7980">
                  <w:pPr>
                    <w:numPr>
                      <w:ilvl w:val="0"/>
                      <w:numId w:val="33"/>
                    </w:numPr>
                    <w:jc w:val="both"/>
                    <w:rPr>
                      <w:rFonts w:ascii="Arial" w:hAnsi="Arial" w:cs="Arial"/>
                      <w:color w:val="000000"/>
                      <w:sz w:val="18"/>
                      <w:szCs w:val="18"/>
                    </w:rPr>
                  </w:pPr>
                  <w:r>
                    <w:rPr>
                      <w:rFonts w:ascii="Arial" w:hAnsi="Arial" w:cs="Arial"/>
                      <w:color w:val="000000"/>
                      <w:sz w:val="18"/>
                      <w:szCs w:val="18"/>
                    </w:rPr>
                    <w:t>da zaradi časovnih omejitev ali kadrovskih omejitev izvajalca ali njegove zamude pri izvajanju te pogodbe ali iz drugih razlogov, ki so v javnem interesu (npr. individualne pobude občanov, sklep občinskega sveta Občine Kočevje, zasledovanje gospodarnega ravnanja s sredstvi naročnika - npr. ugodnejše ponudbe drugih izvajalcev) smiselna in/ali smotrna oddaja izdelave posamezne strokovne podlage drugemu izvajalcu.</w:t>
                  </w:r>
                </w:p>
              </w:tc>
            </w:tr>
          </w:tbl>
          <w:p w:rsidR="007936DD" w:rsidRDefault="002E7980">
            <w:pPr>
              <w:spacing w:before="225" w:after="225"/>
              <w:jc w:val="both"/>
            </w:pPr>
            <w:r>
              <w:rPr>
                <w:rFonts w:ascii="Arial" w:hAnsi="Arial" w:cs="Arial"/>
                <w:color w:val="000000"/>
                <w:sz w:val="18"/>
                <w:szCs w:val="18"/>
              </w:rPr>
              <w:t>Izvajalec v primeru naročnikovega odstopa od izdelave posameznih strokovnih podlag ni upravičen do povračila škode iz naslova izgubljenega dobička ali uveljavljanja drugih odškodninskih zahtevkov zoper naročnika. Naročnik se zavezuje za že izdelane in zaključene vsebine strokovne podlage plačati dogovorjeni znesek.</w:t>
            </w:r>
          </w:p>
        </w:tc>
      </w:tr>
    </w:tbl>
    <w:p w:rsidR="007936DD" w:rsidRDefault="002E7980">
      <w:pPr>
        <w:spacing w:before="225" w:after="225" w:line="240" w:lineRule="auto"/>
        <w:jc w:val="both"/>
      </w:pPr>
      <w:r>
        <w:rPr>
          <w:rFonts w:ascii="Arial" w:hAnsi="Arial" w:cs="Arial"/>
          <w:b/>
          <w:bCs/>
          <w:color w:val="000000"/>
          <w:sz w:val="18"/>
          <w:szCs w:val="18"/>
        </w:rPr>
        <w:t>III. POGODBENA VREDNOST</w:t>
      </w:r>
    </w:p>
    <w:p w:rsidR="007936DD" w:rsidRDefault="002E7980">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Pogodbena vrednost je dogovorjena na osnovi ponudbe izvajalca in znaša:</w:t>
            </w:r>
          </w:p>
          <w:p w:rsidR="007936DD" w:rsidRDefault="002E7980">
            <w:pPr>
              <w:spacing w:before="225" w:after="225"/>
              <w:jc w:val="both"/>
            </w:pPr>
            <w:r>
              <w:rPr>
                <w:rFonts w:ascii="Arial" w:hAnsi="Arial" w:cs="Arial"/>
                <w:color w:val="000000"/>
                <w:sz w:val="18"/>
                <w:szCs w:val="18"/>
              </w:rPr>
              <w:t xml:space="preserve">Vrednost brez davka na dodano vrednost (DDV):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xml:space="preserve"> EUR</w:t>
            </w:r>
          </w:p>
          <w:p w:rsidR="007936DD" w:rsidRDefault="002E7980">
            <w:pPr>
              <w:spacing w:before="225" w:after="225"/>
              <w:jc w:val="both"/>
            </w:pPr>
            <w:r>
              <w:rPr>
                <w:rFonts w:ascii="Arial" w:hAnsi="Arial" w:cs="Arial"/>
                <w:color w:val="000000"/>
                <w:sz w:val="18"/>
                <w:szCs w:val="18"/>
              </w:rPr>
              <w:t xml:space="preserve">Davek na dodano vrednost (DDV):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xml:space="preserve"> EUR</w:t>
            </w:r>
          </w:p>
          <w:p w:rsidR="007936DD" w:rsidRDefault="002E7980">
            <w:pPr>
              <w:spacing w:before="225" w:after="225"/>
              <w:jc w:val="both"/>
            </w:pPr>
            <w:r>
              <w:rPr>
                <w:rFonts w:ascii="Arial" w:hAnsi="Arial" w:cs="Arial"/>
                <w:color w:val="000000"/>
                <w:sz w:val="18"/>
                <w:szCs w:val="18"/>
              </w:rPr>
              <w:t xml:space="preserve">Pogodbena vrednost vključno z davkom na dodano vrednost (DDV):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xml:space="preserve"> EUR</w:t>
            </w:r>
          </w:p>
          <w:p w:rsidR="007936DD" w:rsidRDefault="002E7980">
            <w:pPr>
              <w:spacing w:before="225" w:after="225"/>
              <w:jc w:val="both"/>
            </w:pPr>
            <w:r>
              <w:rPr>
                <w:rFonts w:ascii="Arial" w:hAnsi="Arial" w:cs="Arial"/>
                <w:color w:val="000000"/>
                <w:sz w:val="18"/>
                <w:szCs w:val="18"/>
              </w:rPr>
              <w:t>Cene po tej pogodbi so fiksne ter vključujejo vse stroške za izvedbo pogodbenih del. Pogodbena cena vključuje vse storitve, ki so navedene v pogodbi in dokumentaciji v zvezi z oddajo javnega naročila. Ponujena cena vključuje tudi storitve usklajevanja z naročnikom ter upoštevanja njegovih zahtev.</w:t>
            </w:r>
          </w:p>
          <w:p w:rsidR="007936DD" w:rsidRDefault="002E7980">
            <w:pPr>
              <w:spacing w:before="225" w:after="225"/>
              <w:jc w:val="both"/>
            </w:pPr>
            <w:r>
              <w:rPr>
                <w:rFonts w:ascii="Arial" w:hAnsi="Arial" w:cs="Arial"/>
                <w:b/>
                <w:bCs/>
                <w:color w:val="000000"/>
                <w:sz w:val="18"/>
                <w:szCs w:val="18"/>
              </w:rPr>
              <w:t xml:space="preserve">Naročnik SIDG d.o.o., ki je hkrati tudi 100% financer, </w:t>
            </w:r>
            <w:r w:rsidR="007E5216">
              <w:rPr>
                <w:rFonts w:ascii="Arial" w:hAnsi="Arial" w:cs="Arial"/>
                <w:b/>
                <w:bCs/>
                <w:color w:val="000000"/>
                <w:sz w:val="18"/>
                <w:szCs w:val="18"/>
              </w:rPr>
              <w:t>(</w:t>
            </w:r>
            <w:r w:rsidR="001666D2">
              <w:rPr>
                <w:rFonts w:ascii="Arial" w:hAnsi="Arial" w:cs="Arial"/>
                <w:b/>
                <w:bCs/>
                <w:color w:val="000000"/>
                <w:sz w:val="18"/>
                <w:szCs w:val="18"/>
              </w:rPr>
              <w:t>in</w:t>
            </w:r>
            <w:r w:rsidR="007E5216">
              <w:rPr>
                <w:rFonts w:ascii="Arial" w:hAnsi="Arial" w:cs="Arial"/>
                <w:b/>
                <w:bCs/>
                <w:color w:val="000000"/>
                <w:sz w:val="18"/>
                <w:szCs w:val="18"/>
              </w:rPr>
              <w:t>)</w:t>
            </w:r>
            <w:r w:rsidR="001666D2">
              <w:rPr>
                <w:rFonts w:ascii="Arial" w:hAnsi="Arial" w:cs="Arial"/>
                <w:b/>
                <w:bCs/>
                <w:color w:val="000000"/>
                <w:sz w:val="18"/>
                <w:szCs w:val="18"/>
              </w:rPr>
              <w:t xml:space="preserve"> </w:t>
            </w:r>
            <w:r>
              <w:rPr>
                <w:rFonts w:ascii="Arial" w:hAnsi="Arial" w:cs="Arial"/>
                <w:b/>
                <w:bCs/>
                <w:color w:val="000000"/>
                <w:sz w:val="18"/>
                <w:szCs w:val="18"/>
              </w:rPr>
              <w:t xml:space="preserve">ima sredstva zagotovljena </w:t>
            </w:r>
            <w:r w:rsidR="00713056">
              <w:rPr>
                <w:rFonts w:ascii="Arial" w:hAnsi="Arial" w:cs="Arial"/>
                <w:b/>
                <w:bCs/>
                <w:color w:val="000000"/>
                <w:sz w:val="18"/>
                <w:szCs w:val="18"/>
              </w:rPr>
              <w:t>na</w:t>
            </w:r>
            <w:r>
              <w:rPr>
                <w:rFonts w:ascii="Arial" w:hAnsi="Arial" w:cs="Arial"/>
                <w:b/>
                <w:bCs/>
                <w:color w:val="000000"/>
                <w:sz w:val="18"/>
                <w:szCs w:val="18"/>
              </w:rPr>
              <w:t xml:space="preserve"> svojih finančnih </w:t>
            </w:r>
            <w:r>
              <w:rPr>
                <w:rFonts w:ascii="Arial" w:hAnsi="Arial" w:cs="Arial"/>
                <w:b/>
                <w:bCs/>
                <w:color w:val="000000"/>
                <w:sz w:val="18"/>
                <w:szCs w:val="18"/>
              </w:rPr>
              <w:lastRenderedPageBreak/>
              <w:t>računih</w:t>
            </w:r>
            <w:r>
              <w:rPr>
                <w:rFonts w:ascii="Arial" w:hAnsi="Arial" w:cs="Arial"/>
                <w:color w:val="000000"/>
                <w:sz w:val="18"/>
                <w:szCs w:val="18"/>
              </w:rPr>
              <w:t>. </w:t>
            </w:r>
          </w:p>
        </w:tc>
      </w:tr>
    </w:tbl>
    <w:p w:rsidR="007936DD" w:rsidRDefault="002E7980">
      <w:pPr>
        <w:spacing w:before="225" w:after="225" w:line="240" w:lineRule="auto"/>
        <w:jc w:val="both"/>
      </w:pPr>
      <w:r>
        <w:rPr>
          <w:rFonts w:ascii="Arial" w:hAnsi="Arial" w:cs="Arial"/>
          <w:b/>
          <w:bCs/>
          <w:color w:val="000000"/>
          <w:sz w:val="18"/>
          <w:szCs w:val="18"/>
        </w:rPr>
        <w:lastRenderedPageBreak/>
        <w:t>IV. ROK IZVEDBE</w:t>
      </w:r>
    </w:p>
    <w:p w:rsidR="007936DD" w:rsidRDefault="002E7980">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67401" w:rsidRDefault="002E7980">
            <w:pPr>
              <w:spacing w:before="225" w:after="225"/>
              <w:jc w:val="both"/>
            </w:pPr>
            <w:r>
              <w:rPr>
                <w:rFonts w:ascii="Arial" w:hAnsi="Arial" w:cs="Arial"/>
                <w:color w:val="000000"/>
                <w:sz w:val="18"/>
                <w:szCs w:val="18"/>
              </w:rPr>
              <w:t xml:space="preserve">Izvajalec bo predmetna pogodbena dela iz te pogodbe opravil v roku </w:t>
            </w:r>
            <w:r>
              <w:rPr>
                <w:rFonts w:ascii="Arial" w:hAnsi="Arial" w:cs="Arial"/>
                <w:b/>
                <w:bCs/>
                <w:color w:val="000000"/>
                <w:sz w:val="18"/>
                <w:szCs w:val="18"/>
              </w:rPr>
              <w:t>1</w:t>
            </w:r>
            <w:r w:rsidR="00C1481C">
              <w:rPr>
                <w:rFonts w:ascii="Arial" w:hAnsi="Arial" w:cs="Arial"/>
                <w:b/>
                <w:bCs/>
                <w:color w:val="000000"/>
                <w:sz w:val="18"/>
                <w:szCs w:val="18"/>
              </w:rPr>
              <w:t>7</w:t>
            </w:r>
            <w:r>
              <w:rPr>
                <w:rFonts w:ascii="Arial" w:hAnsi="Arial" w:cs="Arial"/>
                <w:b/>
                <w:bCs/>
                <w:color w:val="000000"/>
                <w:sz w:val="18"/>
                <w:szCs w:val="18"/>
              </w:rPr>
              <w:t xml:space="preserve"> mesecev od podpisa pogodbe,</w:t>
            </w:r>
            <w:r>
              <w:rPr>
                <w:rFonts w:ascii="Arial" w:hAnsi="Arial" w:cs="Arial"/>
                <w:color w:val="000000"/>
                <w:sz w:val="18"/>
                <w:szCs w:val="18"/>
              </w:rPr>
              <w:t xml:space="preserve"> pri čemer je rok izdelave predmeta pogodbe razdeljen na </w:t>
            </w:r>
            <w:r w:rsidR="00C1481C" w:rsidRPr="00C1481C">
              <w:rPr>
                <w:rFonts w:ascii="Arial" w:hAnsi="Arial" w:cs="Arial"/>
                <w:b/>
                <w:color w:val="000000"/>
                <w:sz w:val="18"/>
                <w:szCs w:val="18"/>
              </w:rPr>
              <w:t>8</w:t>
            </w:r>
            <w:r>
              <w:rPr>
                <w:rFonts w:ascii="Arial" w:hAnsi="Arial" w:cs="Arial"/>
                <w:b/>
                <w:bCs/>
                <w:color w:val="000000"/>
                <w:sz w:val="18"/>
                <w:szCs w:val="18"/>
              </w:rPr>
              <w:t xml:space="preserve"> faz</w:t>
            </w:r>
            <w:r>
              <w:rPr>
                <w:rFonts w:ascii="Arial" w:hAnsi="Arial" w:cs="Arial"/>
                <w:color w:val="000000"/>
                <w:sz w:val="18"/>
                <w:szCs w:val="18"/>
              </w:rPr>
              <w:t>, kot sledi:</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tblPr>
            <w:tblGrid>
              <w:gridCol w:w="7080"/>
              <w:gridCol w:w="1864"/>
            </w:tblGrid>
            <w:tr w:rsidR="007936DD"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pPr>
                    <w:spacing w:before="135" w:after="135"/>
                    <w:jc w:val="center"/>
                    <w:textAlignment w:val="center"/>
                    <w:rPr>
                      <w:rFonts w:ascii="Arial" w:hAnsi="Arial" w:cs="Arial"/>
                    </w:rPr>
                  </w:pPr>
                  <w:r w:rsidRPr="000757BD">
                    <w:rPr>
                      <w:rFonts w:ascii="Arial" w:hAnsi="Arial" w:cs="Arial"/>
                      <w:b/>
                      <w:bCs/>
                      <w:color w:val="000000"/>
                      <w:position w:val="-2"/>
                      <w:sz w:val="18"/>
                      <w:szCs w:val="18"/>
                    </w:rPr>
                    <w:t>FAZA PROJEKTA</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pPr>
                    <w:spacing w:before="135" w:after="135"/>
                    <w:jc w:val="center"/>
                    <w:textAlignment w:val="center"/>
                    <w:rPr>
                      <w:rFonts w:ascii="Arial" w:hAnsi="Arial" w:cs="Arial"/>
                    </w:rPr>
                  </w:pPr>
                  <w:r w:rsidRPr="000757BD">
                    <w:rPr>
                      <w:rFonts w:ascii="Arial" w:hAnsi="Arial" w:cs="Arial"/>
                      <w:b/>
                      <w:bCs/>
                      <w:color w:val="000000"/>
                      <w:position w:val="-2"/>
                      <w:sz w:val="18"/>
                      <w:szCs w:val="18"/>
                    </w:rPr>
                    <w:t>ROK IZVEDBE</w:t>
                  </w:r>
                </w:p>
              </w:tc>
            </w:tr>
            <w:tr w:rsidR="007936DD"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pPr>
                    <w:spacing w:before="135" w:after="135"/>
                    <w:jc w:val="both"/>
                    <w:textAlignment w:val="center"/>
                    <w:rPr>
                      <w:rFonts w:ascii="Arial" w:hAnsi="Arial" w:cs="Arial"/>
                    </w:rPr>
                  </w:pPr>
                  <w:r w:rsidRPr="000757BD">
                    <w:rPr>
                      <w:rFonts w:ascii="Arial" w:hAnsi="Arial" w:cs="Arial"/>
                      <w:b/>
                      <w:bCs/>
                      <w:color w:val="000000"/>
                      <w:position w:val="-2"/>
                      <w:sz w:val="18"/>
                      <w:szCs w:val="18"/>
                    </w:rPr>
                    <w:t>1. faza:</w:t>
                  </w:r>
                </w:p>
                <w:p w:rsidR="007936DD" w:rsidRPr="000757BD" w:rsidRDefault="000757BD">
                  <w:pPr>
                    <w:spacing w:before="135" w:after="135"/>
                    <w:jc w:val="both"/>
                    <w:textAlignment w:val="center"/>
                    <w:rPr>
                      <w:rFonts w:ascii="Arial" w:hAnsi="Arial" w:cs="Arial"/>
                      <w:sz w:val="18"/>
                      <w:szCs w:val="18"/>
                    </w:rPr>
                  </w:pPr>
                  <w:r w:rsidRPr="000757BD">
                    <w:rPr>
                      <w:rFonts w:ascii="Arial" w:hAnsi="Arial" w:cs="Arial"/>
                      <w:color w:val="000000"/>
                      <w:sz w:val="18"/>
                      <w:szCs w:val="18"/>
                    </w:rPr>
                    <w:t xml:space="preserve">Izdelava strokovnih podlag oziroma strokovnih gradiv, vključno z urbanistično – arhitekturno delavnico ter morebitnim vključevanjem javnosti  </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C1481C" w:rsidP="00EE571D">
                  <w:pPr>
                    <w:spacing w:before="135" w:after="135"/>
                    <w:textAlignment w:val="center"/>
                    <w:rPr>
                      <w:rFonts w:ascii="Arial" w:hAnsi="Arial" w:cs="Arial"/>
                    </w:rPr>
                  </w:pPr>
                  <w:r w:rsidRPr="000757BD">
                    <w:rPr>
                      <w:rFonts w:ascii="Arial" w:hAnsi="Arial" w:cs="Arial"/>
                      <w:color w:val="000000"/>
                      <w:position w:val="-2"/>
                      <w:sz w:val="18"/>
                      <w:szCs w:val="18"/>
                    </w:rPr>
                    <w:t>4</w:t>
                  </w:r>
                  <w:r w:rsidR="002E7980" w:rsidRPr="000757BD">
                    <w:rPr>
                      <w:rFonts w:ascii="Arial" w:hAnsi="Arial" w:cs="Arial"/>
                      <w:color w:val="000000"/>
                      <w:position w:val="-2"/>
                      <w:sz w:val="18"/>
                      <w:szCs w:val="18"/>
                    </w:rPr>
                    <w:t xml:space="preserve"> mesec</w:t>
                  </w:r>
                  <w:r w:rsidR="00954F5A" w:rsidRPr="000757BD">
                    <w:rPr>
                      <w:rFonts w:ascii="Arial" w:hAnsi="Arial" w:cs="Arial"/>
                      <w:color w:val="000000"/>
                      <w:position w:val="-2"/>
                      <w:sz w:val="18"/>
                      <w:szCs w:val="18"/>
                    </w:rPr>
                    <w:t>e</w:t>
                  </w:r>
                  <w:r w:rsidR="002E7980" w:rsidRPr="000757BD">
                    <w:rPr>
                      <w:rFonts w:ascii="Arial" w:hAnsi="Arial" w:cs="Arial"/>
                      <w:color w:val="000000"/>
                      <w:position w:val="-2"/>
                      <w:sz w:val="18"/>
                      <w:szCs w:val="18"/>
                    </w:rPr>
                    <w:t xml:space="preserve"> od podpisa pogodbe</w:t>
                  </w:r>
                </w:p>
              </w:tc>
            </w:tr>
            <w:tr w:rsidR="007936DD"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pPr>
                    <w:spacing w:before="135" w:after="135"/>
                    <w:jc w:val="both"/>
                    <w:textAlignment w:val="center"/>
                    <w:rPr>
                      <w:rFonts w:ascii="Arial" w:hAnsi="Arial" w:cs="Arial"/>
                    </w:rPr>
                  </w:pPr>
                  <w:r w:rsidRPr="000757BD">
                    <w:rPr>
                      <w:rFonts w:ascii="Arial" w:hAnsi="Arial" w:cs="Arial"/>
                      <w:b/>
                      <w:bCs/>
                      <w:color w:val="000000"/>
                      <w:position w:val="-2"/>
                      <w:sz w:val="18"/>
                      <w:szCs w:val="18"/>
                    </w:rPr>
                    <w:t>2. faza:</w:t>
                  </w:r>
                </w:p>
                <w:p w:rsidR="007936DD" w:rsidRPr="000757BD" w:rsidRDefault="000757BD">
                  <w:pPr>
                    <w:spacing w:before="135" w:after="135"/>
                    <w:jc w:val="both"/>
                    <w:textAlignment w:val="center"/>
                    <w:rPr>
                      <w:rFonts w:ascii="Arial" w:hAnsi="Arial" w:cs="Arial"/>
                      <w:sz w:val="18"/>
                      <w:szCs w:val="18"/>
                    </w:rPr>
                  </w:pPr>
                  <w:r w:rsidRPr="000757BD">
                    <w:rPr>
                      <w:rFonts w:ascii="Arial" w:hAnsi="Arial" w:cs="Arial"/>
                      <w:color w:val="000000"/>
                      <w:sz w:val="18"/>
                      <w:szCs w:val="18"/>
                    </w:rPr>
                    <w:t xml:space="preserve">Osnutek SD OPN 4 –izdelava osnutka SD OPN 4 in osnutka okoljskega poročila  z dodatkom za presojo sprejemljivosti na varovana območja, priprava gradiva za pridobitev  prvih mnenj </w:t>
                  </w:r>
                  <w:r w:rsidR="00062497">
                    <w:rPr>
                      <w:rFonts w:ascii="Arial" w:hAnsi="Arial" w:cs="Arial"/>
                      <w:color w:val="000000"/>
                      <w:sz w:val="18"/>
                      <w:szCs w:val="18"/>
                    </w:rPr>
                    <w:t xml:space="preserve">nosilcev urejanja prostora </w:t>
                  </w:r>
                  <w:r w:rsidRPr="000757BD">
                    <w:rPr>
                      <w:rFonts w:ascii="Arial" w:hAnsi="Arial" w:cs="Arial"/>
                      <w:color w:val="000000"/>
                      <w:sz w:val="18"/>
                      <w:szCs w:val="18"/>
                    </w:rPr>
                    <w:t xml:space="preserve"> in predstavitev  javnosti</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rsidP="00EE571D">
                  <w:pPr>
                    <w:spacing w:before="135" w:after="135"/>
                    <w:textAlignment w:val="center"/>
                    <w:rPr>
                      <w:rFonts w:ascii="Arial" w:hAnsi="Arial" w:cs="Arial"/>
                    </w:rPr>
                  </w:pPr>
                  <w:r w:rsidRPr="000757BD">
                    <w:rPr>
                      <w:rFonts w:ascii="Arial" w:hAnsi="Arial" w:cs="Arial"/>
                      <w:color w:val="000000"/>
                      <w:position w:val="-2"/>
                      <w:sz w:val="18"/>
                      <w:szCs w:val="18"/>
                    </w:rPr>
                    <w:t>6 mesecev od podpisa pogodbe</w:t>
                  </w:r>
                </w:p>
              </w:tc>
            </w:tr>
            <w:tr w:rsidR="007936DD"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pPr>
                    <w:spacing w:before="135" w:after="135"/>
                    <w:jc w:val="both"/>
                    <w:textAlignment w:val="center"/>
                    <w:rPr>
                      <w:rFonts w:ascii="Arial" w:hAnsi="Arial" w:cs="Arial"/>
                    </w:rPr>
                  </w:pPr>
                  <w:r w:rsidRPr="000757BD">
                    <w:rPr>
                      <w:rFonts w:ascii="Arial" w:hAnsi="Arial" w:cs="Arial"/>
                      <w:b/>
                      <w:bCs/>
                      <w:color w:val="000000"/>
                      <w:position w:val="-2"/>
                      <w:sz w:val="18"/>
                      <w:szCs w:val="18"/>
                    </w:rPr>
                    <w:t>3. faza:</w:t>
                  </w:r>
                </w:p>
                <w:p w:rsidR="007936DD" w:rsidRPr="000757BD" w:rsidRDefault="000757BD">
                  <w:pPr>
                    <w:spacing w:before="135" w:after="135"/>
                    <w:jc w:val="both"/>
                    <w:textAlignment w:val="center"/>
                    <w:rPr>
                      <w:rFonts w:ascii="Arial" w:hAnsi="Arial" w:cs="Arial"/>
                      <w:sz w:val="18"/>
                      <w:szCs w:val="18"/>
                    </w:rPr>
                  </w:pPr>
                  <w:r w:rsidRPr="000757BD">
                    <w:rPr>
                      <w:rFonts w:ascii="Arial" w:hAnsi="Arial" w:cs="Arial"/>
                      <w:sz w:val="18"/>
                      <w:szCs w:val="18"/>
                    </w:rPr>
                    <w:t>Dopolnjen osnutek SD OPN 4 – izdelava dopolnjenega osnutka SD OPN 4 in dopolnjenega okoljskega poročila,  elaborata ekonomike ter gradiva za javno razgrnitev</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C1481C" w:rsidP="00EE571D">
                  <w:pPr>
                    <w:spacing w:before="135" w:after="135"/>
                    <w:textAlignment w:val="center"/>
                    <w:rPr>
                      <w:rFonts w:ascii="Arial" w:hAnsi="Arial" w:cs="Arial"/>
                    </w:rPr>
                  </w:pPr>
                  <w:r w:rsidRPr="000757BD">
                    <w:rPr>
                      <w:rFonts w:ascii="Arial" w:hAnsi="Arial" w:cs="Arial"/>
                      <w:color w:val="000000"/>
                      <w:position w:val="-2"/>
                      <w:sz w:val="18"/>
                      <w:szCs w:val="18"/>
                    </w:rPr>
                    <w:t>10</w:t>
                  </w:r>
                  <w:r w:rsidR="002E7980" w:rsidRPr="000757BD">
                    <w:rPr>
                      <w:rFonts w:ascii="Arial" w:hAnsi="Arial" w:cs="Arial"/>
                      <w:color w:val="000000"/>
                      <w:position w:val="-2"/>
                      <w:sz w:val="18"/>
                      <w:szCs w:val="18"/>
                    </w:rPr>
                    <w:t xml:space="preserve"> mesecev od podpisa pogodbe</w:t>
                  </w:r>
                </w:p>
              </w:tc>
            </w:tr>
            <w:tr w:rsidR="007936DD"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pPr>
                    <w:spacing w:before="135" w:after="135"/>
                    <w:jc w:val="both"/>
                    <w:textAlignment w:val="center"/>
                    <w:rPr>
                      <w:rFonts w:ascii="Arial" w:hAnsi="Arial" w:cs="Arial"/>
                    </w:rPr>
                  </w:pPr>
                  <w:r w:rsidRPr="000757BD">
                    <w:rPr>
                      <w:rFonts w:ascii="Arial" w:hAnsi="Arial" w:cs="Arial"/>
                      <w:b/>
                      <w:bCs/>
                      <w:color w:val="000000"/>
                      <w:position w:val="-2"/>
                      <w:sz w:val="18"/>
                      <w:szCs w:val="18"/>
                    </w:rPr>
                    <w:t>4. faza:</w:t>
                  </w:r>
                </w:p>
                <w:p w:rsidR="007936DD" w:rsidRPr="000757BD" w:rsidRDefault="000757BD">
                  <w:pPr>
                    <w:spacing w:before="135" w:after="135"/>
                    <w:jc w:val="both"/>
                    <w:textAlignment w:val="center"/>
                    <w:rPr>
                      <w:rFonts w:ascii="Arial" w:hAnsi="Arial" w:cs="Arial"/>
                      <w:sz w:val="18"/>
                      <w:szCs w:val="18"/>
                    </w:rPr>
                  </w:pPr>
                  <w:r w:rsidRPr="000757BD">
                    <w:rPr>
                      <w:rFonts w:ascii="Arial" w:hAnsi="Arial" w:cs="Arial"/>
                      <w:sz w:val="18"/>
                      <w:szCs w:val="18"/>
                    </w:rPr>
                    <w:t>Javna razgrnitev in javna obravnava</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rsidP="00C1481C">
                  <w:pPr>
                    <w:spacing w:before="135" w:after="135"/>
                    <w:textAlignment w:val="center"/>
                    <w:rPr>
                      <w:rFonts w:ascii="Arial" w:hAnsi="Arial" w:cs="Arial"/>
                    </w:rPr>
                  </w:pPr>
                  <w:r w:rsidRPr="000757BD">
                    <w:rPr>
                      <w:rFonts w:ascii="Arial" w:hAnsi="Arial" w:cs="Arial"/>
                      <w:color w:val="000000"/>
                      <w:position w:val="-2"/>
                      <w:sz w:val="18"/>
                      <w:szCs w:val="18"/>
                    </w:rPr>
                    <w:t>1</w:t>
                  </w:r>
                  <w:r w:rsidR="00C1481C" w:rsidRPr="000757BD">
                    <w:rPr>
                      <w:rFonts w:ascii="Arial" w:hAnsi="Arial" w:cs="Arial"/>
                      <w:color w:val="000000"/>
                      <w:position w:val="-2"/>
                      <w:sz w:val="18"/>
                      <w:szCs w:val="18"/>
                    </w:rPr>
                    <w:t>2</w:t>
                  </w:r>
                  <w:r w:rsidRPr="000757BD">
                    <w:rPr>
                      <w:rFonts w:ascii="Arial" w:hAnsi="Arial" w:cs="Arial"/>
                      <w:color w:val="000000"/>
                      <w:position w:val="-2"/>
                      <w:sz w:val="18"/>
                      <w:szCs w:val="18"/>
                    </w:rPr>
                    <w:t xml:space="preserve"> mesecev </w:t>
                  </w:r>
                  <w:r w:rsidR="000757BD">
                    <w:rPr>
                      <w:rFonts w:ascii="Arial" w:hAnsi="Arial" w:cs="Arial"/>
                      <w:color w:val="000000"/>
                      <w:position w:val="-2"/>
                      <w:sz w:val="18"/>
                      <w:szCs w:val="18"/>
                    </w:rPr>
                    <w:t xml:space="preserve">od </w:t>
                  </w:r>
                  <w:r w:rsidRPr="000757BD">
                    <w:rPr>
                      <w:rFonts w:ascii="Arial" w:hAnsi="Arial" w:cs="Arial"/>
                      <w:color w:val="000000"/>
                      <w:position w:val="-2"/>
                      <w:sz w:val="18"/>
                      <w:szCs w:val="18"/>
                    </w:rPr>
                    <w:t>podpisa pogodbe</w:t>
                  </w:r>
                  <w:r w:rsidR="000757BD">
                    <w:rPr>
                      <w:rFonts w:ascii="Arial" w:hAnsi="Arial" w:cs="Arial"/>
                      <w:color w:val="000000"/>
                      <w:position w:val="-2"/>
                      <w:sz w:val="18"/>
                      <w:szCs w:val="18"/>
                    </w:rPr>
                    <w:t>*</w:t>
                  </w:r>
                </w:p>
              </w:tc>
            </w:tr>
            <w:tr w:rsidR="007936DD"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pPr>
                    <w:spacing w:before="135" w:after="135"/>
                    <w:jc w:val="both"/>
                    <w:textAlignment w:val="center"/>
                    <w:rPr>
                      <w:rFonts w:ascii="Arial" w:hAnsi="Arial" w:cs="Arial"/>
                    </w:rPr>
                  </w:pPr>
                  <w:r w:rsidRPr="000757BD">
                    <w:rPr>
                      <w:rFonts w:ascii="Arial" w:hAnsi="Arial" w:cs="Arial"/>
                      <w:b/>
                      <w:bCs/>
                      <w:color w:val="000000"/>
                      <w:position w:val="-2"/>
                      <w:sz w:val="18"/>
                      <w:szCs w:val="18"/>
                    </w:rPr>
                    <w:t>5. faza:</w:t>
                  </w:r>
                </w:p>
                <w:p w:rsidR="007936DD" w:rsidRPr="000757BD" w:rsidRDefault="00C1481C">
                  <w:pPr>
                    <w:spacing w:before="135" w:after="135"/>
                    <w:jc w:val="both"/>
                    <w:textAlignment w:val="center"/>
                    <w:rPr>
                      <w:rFonts w:ascii="Arial" w:hAnsi="Arial" w:cs="Arial"/>
                    </w:rPr>
                  </w:pPr>
                  <w:r w:rsidRPr="000757BD">
                    <w:rPr>
                      <w:rFonts w:ascii="Arial" w:hAnsi="Arial" w:cs="Arial"/>
                      <w:color w:val="000000"/>
                      <w:sz w:val="18"/>
                      <w:szCs w:val="18"/>
                    </w:rPr>
                    <w:t xml:space="preserve">Stališča do pripomb in predlogov javnosti – analiza pripomb, priprava predloga stališč, po potrebi uskladitev z </w:t>
                  </w:r>
                  <w:r w:rsidR="00062497">
                    <w:rPr>
                      <w:rFonts w:ascii="Arial" w:hAnsi="Arial" w:cs="Arial"/>
                      <w:color w:val="000000"/>
                      <w:sz w:val="18"/>
                      <w:szCs w:val="18"/>
                    </w:rPr>
                    <w:t>nosilci urejanja prostora</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rsidP="00C1481C">
                  <w:pPr>
                    <w:spacing w:before="135" w:after="135"/>
                    <w:textAlignment w:val="center"/>
                    <w:rPr>
                      <w:rFonts w:ascii="Arial" w:hAnsi="Arial" w:cs="Arial"/>
                    </w:rPr>
                  </w:pPr>
                  <w:r w:rsidRPr="000757BD">
                    <w:rPr>
                      <w:rFonts w:ascii="Arial" w:hAnsi="Arial" w:cs="Arial"/>
                      <w:color w:val="000000"/>
                      <w:position w:val="-2"/>
                      <w:sz w:val="18"/>
                      <w:szCs w:val="18"/>
                    </w:rPr>
                    <w:t>1</w:t>
                  </w:r>
                  <w:r w:rsidR="00C1481C" w:rsidRPr="000757BD">
                    <w:rPr>
                      <w:rFonts w:ascii="Arial" w:hAnsi="Arial" w:cs="Arial"/>
                      <w:color w:val="000000"/>
                      <w:position w:val="-2"/>
                      <w:sz w:val="18"/>
                      <w:szCs w:val="18"/>
                    </w:rPr>
                    <w:t>3</w:t>
                  </w:r>
                  <w:r w:rsidRPr="000757BD">
                    <w:rPr>
                      <w:rFonts w:ascii="Arial" w:hAnsi="Arial" w:cs="Arial"/>
                      <w:color w:val="000000"/>
                      <w:position w:val="-2"/>
                      <w:sz w:val="18"/>
                      <w:szCs w:val="18"/>
                    </w:rPr>
                    <w:t xml:space="preserve"> mesecev od podpisa pogodbe</w:t>
                  </w:r>
                </w:p>
              </w:tc>
            </w:tr>
            <w:tr w:rsidR="007936DD"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BF2587" w:rsidRDefault="002E7980">
                  <w:pPr>
                    <w:spacing w:before="135" w:after="135"/>
                    <w:jc w:val="both"/>
                    <w:textAlignment w:val="center"/>
                    <w:rPr>
                      <w:rFonts w:ascii="Arial" w:hAnsi="Arial" w:cs="Arial"/>
                    </w:rPr>
                  </w:pPr>
                  <w:r w:rsidRPr="00BF2587">
                    <w:rPr>
                      <w:rFonts w:ascii="Arial" w:hAnsi="Arial" w:cs="Arial"/>
                      <w:b/>
                      <w:bCs/>
                      <w:color w:val="000000"/>
                      <w:position w:val="-2"/>
                      <w:sz w:val="18"/>
                      <w:szCs w:val="18"/>
                    </w:rPr>
                    <w:t>6. faza:</w:t>
                  </w:r>
                </w:p>
                <w:p w:rsidR="00BF2587" w:rsidRPr="000757BD" w:rsidRDefault="00C1481C" w:rsidP="00BF2587">
                  <w:pPr>
                    <w:spacing w:before="135" w:after="135"/>
                    <w:jc w:val="both"/>
                    <w:textAlignment w:val="center"/>
                    <w:rPr>
                      <w:rFonts w:ascii="Arial" w:hAnsi="Arial" w:cs="Arial"/>
                    </w:rPr>
                  </w:pPr>
                  <w:r w:rsidRPr="00BF2587">
                    <w:rPr>
                      <w:rFonts w:ascii="Arial" w:hAnsi="Arial" w:cs="Arial"/>
                      <w:color w:val="000000"/>
                      <w:sz w:val="18"/>
                      <w:szCs w:val="18"/>
                    </w:rPr>
                    <w:t>Predlog SD OPN 4 – priprava predloga SD OPN 4, morebitna dopolnitev mnenj NUP, mnenje ministrstva</w:t>
                  </w:r>
                  <w:r w:rsidR="00BF2587" w:rsidRPr="00BF2587">
                    <w:rPr>
                      <w:rFonts w:ascii="Arial" w:hAnsi="Arial" w:cs="Arial"/>
                      <w:color w:val="000000"/>
                      <w:sz w:val="18"/>
                      <w:szCs w:val="18"/>
                    </w:rPr>
                    <w:t xml:space="preserve"> pristojnega za izdajo mnenja o sprejemljivosti vplivov izvedbe plana na okolje</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rsidP="00EE571D">
                  <w:pPr>
                    <w:spacing w:before="135" w:after="135"/>
                    <w:textAlignment w:val="center"/>
                    <w:rPr>
                      <w:rFonts w:ascii="Arial" w:hAnsi="Arial" w:cs="Arial"/>
                    </w:rPr>
                  </w:pPr>
                  <w:r w:rsidRPr="000757BD">
                    <w:rPr>
                      <w:rFonts w:ascii="Arial" w:hAnsi="Arial" w:cs="Arial"/>
                      <w:color w:val="000000"/>
                      <w:position w:val="-2"/>
                      <w:sz w:val="18"/>
                      <w:szCs w:val="18"/>
                    </w:rPr>
                    <w:t>14</w:t>
                  </w:r>
                  <w:r w:rsidR="00C1481C" w:rsidRPr="000757BD">
                    <w:rPr>
                      <w:rFonts w:ascii="Arial" w:hAnsi="Arial" w:cs="Arial"/>
                      <w:color w:val="000000"/>
                      <w:position w:val="-2"/>
                      <w:sz w:val="18"/>
                      <w:szCs w:val="18"/>
                    </w:rPr>
                    <w:t xml:space="preserve"> – 15 </w:t>
                  </w:r>
                  <w:r w:rsidRPr="000757BD">
                    <w:rPr>
                      <w:rFonts w:ascii="Arial" w:hAnsi="Arial" w:cs="Arial"/>
                      <w:color w:val="000000"/>
                      <w:position w:val="-2"/>
                      <w:sz w:val="18"/>
                      <w:szCs w:val="18"/>
                    </w:rPr>
                    <w:t xml:space="preserve"> mesecev od podpisa pogodbe</w:t>
                  </w:r>
                </w:p>
              </w:tc>
            </w:tr>
            <w:tr w:rsidR="007936DD"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1481C" w:rsidRPr="000757BD" w:rsidRDefault="002E7980" w:rsidP="00C1481C">
                  <w:pPr>
                    <w:spacing w:before="135" w:after="135"/>
                    <w:jc w:val="both"/>
                    <w:textAlignment w:val="center"/>
                    <w:rPr>
                      <w:rFonts w:ascii="Arial" w:hAnsi="Arial" w:cs="Arial"/>
                      <w:b/>
                      <w:bCs/>
                      <w:color w:val="000000"/>
                      <w:position w:val="-2"/>
                      <w:sz w:val="18"/>
                      <w:szCs w:val="18"/>
                    </w:rPr>
                  </w:pPr>
                  <w:r w:rsidRPr="000757BD">
                    <w:rPr>
                      <w:rFonts w:ascii="Arial" w:hAnsi="Arial" w:cs="Arial"/>
                      <w:b/>
                      <w:bCs/>
                      <w:color w:val="000000"/>
                      <w:position w:val="-2"/>
                      <w:sz w:val="18"/>
                      <w:szCs w:val="18"/>
                    </w:rPr>
                    <w:t xml:space="preserve">7. faza: </w:t>
                  </w:r>
                </w:p>
                <w:p w:rsidR="007936DD" w:rsidRPr="000757BD" w:rsidRDefault="000757BD" w:rsidP="00C1481C">
                  <w:pPr>
                    <w:spacing w:before="135" w:after="135"/>
                    <w:jc w:val="both"/>
                    <w:textAlignment w:val="center"/>
                    <w:rPr>
                      <w:rFonts w:ascii="Arial" w:hAnsi="Arial" w:cs="Arial"/>
                      <w:sz w:val="18"/>
                      <w:szCs w:val="18"/>
                    </w:rPr>
                  </w:pPr>
                  <w:r w:rsidRPr="000757BD">
                    <w:rPr>
                      <w:rFonts w:ascii="Arial" w:hAnsi="Arial" w:cs="Arial"/>
                      <w:color w:val="000000"/>
                      <w:sz w:val="18"/>
                      <w:szCs w:val="18"/>
                    </w:rPr>
                    <w:t>Usklajeni predlog SD OPN 4 – uskladitev predloga SD OPN 4, sprejem SD OPN 4 z odlokom na Občinskem svetu</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Pr="000757BD" w:rsidRDefault="002E7980" w:rsidP="00C1481C">
                  <w:pPr>
                    <w:spacing w:before="135" w:after="135"/>
                    <w:textAlignment w:val="center"/>
                    <w:rPr>
                      <w:rFonts w:ascii="Arial" w:hAnsi="Arial" w:cs="Arial"/>
                    </w:rPr>
                  </w:pPr>
                  <w:r w:rsidRPr="000757BD">
                    <w:rPr>
                      <w:rFonts w:ascii="Arial" w:hAnsi="Arial" w:cs="Arial"/>
                      <w:color w:val="000000"/>
                      <w:position w:val="-2"/>
                      <w:sz w:val="18"/>
                      <w:szCs w:val="18"/>
                    </w:rPr>
                    <w:t xml:space="preserve">16 mesecev </w:t>
                  </w:r>
                  <w:r w:rsidR="00C1481C" w:rsidRPr="000757BD">
                    <w:rPr>
                      <w:rFonts w:ascii="Arial" w:hAnsi="Arial" w:cs="Arial"/>
                      <w:color w:val="000000"/>
                      <w:position w:val="-2"/>
                      <w:sz w:val="18"/>
                      <w:szCs w:val="18"/>
                    </w:rPr>
                    <w:t>od</w:t>
                  </w:r>
                  <w:r w:rsidRPr="000757BD">
                    <w:rPr>
                      <w:rFonts w:ascii="Arial" w:hAnsi="Arial" w:cs="Arial"/>
                      <w:color w:val="000000"/>
                      <w:position w:val="-2"/>
                      <w:sz w:val="18"/>
                      <w:szCs w:val="18"/>
                    </w:rPr>
                    <w:t xml:space="preserve"> podpis</w:t>
                  </w:r>
                  <w:r w:rsidR="00C1481C" w:rsidRPr="000757BD">
                    <w:rPr>
                      <w:rFonts w:ascii="Arial" w:hAnsi="Arial" w:cs="Arial"/>
                      <w:color w:val="000000"/>
                      <w:position w:val="-2"/>
                      <w:sz w:val="18"/>
                      <w:szCs w:val="18"/>
                    </w:rPr>
                    <w:t>a</w:t>
                  </w:r>
                  <w:r w:rsidRPr="000757BD">
                    <w:rPr>
                      <w:rFonts w:ascii="Arial" w:hAnsi="Arial" w:cs="Arial"/>
                      <w:color w:val="000000"/>
                      <w:position w:val="-2"/>
                      <w:sz w:val="18"/>
                      <w:szCs w:val="18"/>
                    </w:rPr>
                    <w:t xml:space="preserve"> pogodbe</w:t>
                  </w:r>
                </w:p>
              </w:tc>
            </w:tr>
            <w:tr w:rsidR="00C1481C" w:rsidRPr="000757BD">
              <w:tc>
                <w:tcPr>
                  <w:tcW w:w="3958"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1481C" w:rsidRPr="000757BD" w:rsidRDefault="00C1481C" w:rsidP="00C1481C">
                  <w:pPr>
                    <w:spacing w:before="135" w:after="135"/>
                    <w:jc w:val="both"/>
                    <w:textAlignment w:val="center"/>
                    <w:rPr>
                      <w:rFonts w:ascii="Arial" w:hAnsi="Arial" w:cs="Arial"/>
                      <w:b/>
                      <w:bCs/>
                      <w:color w:val="000000"/>
                      <w:position w:val="-2"/>
                      <w:sz w:val="18"/>
                      <w:szCs w:val="18"/>
                    </w:rPr>
                  </w:pPr>
                  <w:r w:rsidRPr="000757BD">
                    <w:rPr>
                      <w:rFonts w:ascii="Arial" w:hAnsi="Arial" w:cs="Arial"/>
                      <w:b/>
                      <w:bCs/>
                      <w:color w:val="000000"/>
                      <w:position w:val="-2"/>
                      <w:sz w:val="18"/>
                      <w:szCs w:val="18"/>
                    </w:rPr>
                    <w:t>8. faza: (124. člen Zurep-3)</w:t>
                  </w:r>
                </w:p>
                <w:p w:rsidR="00C1481C" w:rsidRPr="000757BD" w:rsidRDefault="00C1481C" w:rsidP="00C1481C">
                  <w:pPr>
                    <w:spacing w:before="135" w:after="135"/>
                    <w:jc w:val="both"/>
                    <w:textAlignment w:val="center"/>
                    <w:rPr>
                      <w:rFonts w:ascii="Arial" w:hAnsi="Arial" w:cs="Arial"/>
                      <w:b/>
                      <w:bCs/>
                      <w:color w:val="000000"/>
                      <w:position w:val="-2"/>
                      <w:sz w:val="18"/>
                      <w:szCs w:val="18"/>
                    </w:rPr>
                  </w:pPr>
                  <w:r w:rsidRPr="000757BD">
                    <w:rPr>
                      <w:rFonts w:ascii="Arial" w:hAnsi="Arial" w:cs="Arial"/>
                      <w:color w:val="000000"/>
                      <w:sz w:val="18"/>
                      <w:szCs w:val="18"/>
                    </w:rPr>
                    <w:t>Končni elaborat SD OPN 4 – priprava in oddaja sprejetega SD OPN 4</w:t>
                  </w:r>
                </w:p>
              </w:tc>
              <w:tc>
                <w:tcPr>
                  <w:tcW w:w="1042"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C1481C" w:rsidRPr="000757BD" w:rsidRDefault="00C1481C" w:rsidP="00C1481C">
                  <w:pPr>
                    <w:spacing w:before="135" w:after="135"/>
                    <w:textAlignment w:val="center"/>
                    <w:rPr>
                      <w:rFonts w:ascii="Arial" w:hAnsi="Arial" w:cs="Arial"/>
                      <w:color w:val="000000"/>
                      <w:position w:val="-2"/>
                      <w:sz w:val="18"/>
                      <w:szCs w:val="18"/>
                    </w:rPr>
                  </w:pPr>
                  <w:r w:rsidRPr="000757BD">
                    <w:rPr>
                      <w:rFonts w:ascii="Arial" w:hAnsi="Arial" w:cs="Arial"/>
                      <w:color w:val="000000"/>
                      <w:position w:val="-2"/>
                      <w:sz w:val="18"/>
                      <w:szCs w:val="18"/>
                    </w:rPr>
                    <w:t>17 mesecev od podpisa pogodbe</w:t>
                  </w:r>
                </w:p>
              </w:tc>
            </w:tr>
          </w:tbl>
          <w:p w:rsidR="000757BD" w:rsidRPr="000757BD" w:rsidRDefault="000757BD" w:rsidP="000757BD">
            <w:pPr>
              <w:spacing w:after="100" w:afterAutospacing="1"/>
              <w:jc w:val="both"/>
              <w:rPr>
                <w:rFonts w:ascii="Arial" w:hAnsi="Arial" w:cs="Arial"/>
                <w:sz w:val="18"/>
                <w:szCs w:val="18"/>
              </w:rPr>
            </w:pPr>
            <w:r w:rsidRPr="000757BD">
              <w:rPr>
                <w:rFonts w:ascii="Arial" w:hAnsi="Arial" w:cs="Arial"/>
                <w:sz w:val="18"/>
                <w:szCs w:val="18"/>
              </w:rPr>
              <w:t>* Trajanje javne razgrnitve mora biti najmanj 30 dni oziroma skladno z veljavno zakonodajo.</w:t>
            </w:r>
          </w:p>
          <w:p w:rsidR="007936DD" w:rsidRDefault="002E7980">
            <w:pPr>
              <w:spacing w:before="225" w:after="225"/>
              <w:jc w:val="both"/>
            </w:pPr>
            <w:r>
              <w:rPr>
                <w:rFonts w:ascii="Arial" w:hAnsi="Arial" w:cs="Arial"/>
                <w:color w:val="000000"/>
                <w:sz w:val="18"/>
                <w:szCs w:val="18"/>
              </w:rPr>
              <w:t xml:space="preserve">Predvideni roki za izdelavo sprememb in dopolnitev SD OPN 4 se usklajujejo s podzakonskimi akti, ki bodo objavljeni ter zahtevami </w:t>
            </w:r>
            <w:r w:rsidR="00062497">
              <w:rPr>
                <w:rFonts w:ascii="Arial" w:hAnsi="Arial" w:cs="Arial"/>
                <w:color w:val="000000"/>
                <w:sz w:val="18"/>
                <w:szCs w:val="18"/>
              </w:rPr>
              <w:t xml:space="preserve">nosilcev urejanja prostora </w:t>
            </w:r>
            <w:r>
              <w:rPr>
                <w:rFonts w:ascii="Arial" w:hAnsi="Arial" w:cs="Arial"/>
                <w:color w:val="000000"/>
                <w:sz w:val="18"/>
                <w:szCs w:val="18"/>
              </w:rPr>
              <w:t>. Pri realizaciji terminskega plana sprejemanja SD OPN 4 lahko pride do časovnega zamika tudi zaradi drugih objektivnih okoliščin.</w:t>
            </w:r>
          </w:p>
          <w:p w:rsidR="007936DD" w:rsidRDefault="002E7980">
            <w:pPr>
              <w:spacing w:before="225" w:after="225"/>
              <w:jc w:val="both"/>
            </w:pPr>
            <w:r>
              <w:rPr>
                <w:rFonts w:ascii="Arial" w:hAnsi="Arial" w:cs="Arial"/>
                <w:color w:val="000000"/>
                <w:sz w:val="18"/>
                <w:szCs w:val="18"/>
              </w:rPr>
              <w:t>Naročnik si pridržuje pravico do podaljšanja veljavnosti te pogodbe skladno z določbami te pogodbe in veljavnih predpisov.</w:t>
            </w:r>
          </w:p>
          <w:p w:rsidR="007936DD" w:rsidRDefault="002E7980">
            <w:pPr>
              <w:spacing w:before="225" w:after="225"/>
              <w:jc w:val="both"/>
            </w:pPr>
            <w:r>
              <w:rPr>
                <w:rFonts w:ascii="Arial" w:hAnsi="Arial" w:cs="Arial"/>
                <w:color w:val="000000"/>
                <w:sz w:val="18"/>
                <w:szCs w:val="18"/>
              </w:rPr>
              <w:lastRenderedPageBreak/>
              <w:t>Izvajalec ima pravico do podaljšanja pogodbenih rokov po posameznih fazah zgolj v naslednjih primerih:</w:t>
            </w:r>
          </w:p>
          <w:tbl>
            <w:tblPr>
              <w:tblStyle w:val="NormalTablePHPDOCX"/>
              <w:tblW w:w="0" w:type="auto"/>
              <w:tblLook w:val="04A0"/>
            </w:tblPr>
            <w:tblGrid>
              <w:gridCol w:w="8962"/>
            </w:tblGrid>
            <w:tr w:rsidR="007936DD">
              <w:tc>
                <w:tcPr>
                  <w:tcW w:w="0" w:type="auto"/>
                  <w:tcMar>
                    <w:top w:w="0" w:type="auto"/>
                    <w:bottom w:w="0" w:type="auto"/>
                  </w:tcMar>
                </w:tcPr>
                <w:p w:rsidR="007936DD" w:rsidRDefault="002E7980">
                  <w:pPr>
                    <w:numPr>
                      <w:ilvl w:val="0"/>
                      <w:numId w:val="34"/>
                    </w:numPr>
                    <w:jc w:val="both"/>
                    <w:rPr>
                      <w:rFonts w:ascii="Arial" w:hAnsi="Arial" w:cs="Arial"/>
                      <w:color w:val="000000"/>
                      <w:sz w:val="18"/>
                      <w:szCs w:val="18"/>
                    </w:rPr>
                  </w:pPr>
                  <w:r>
                    <w:rPr>
                      <w:rFonts w:ascii="Arial" w:hAnsi="Arial" w:cs="Arial"/>
                      <w:color w:val="000000"/>
                      <w:sz w:val="18"/>
                      <w:szCs w:val="18"/>
                    </w:rPr>
                    <w:t>dogodki, ki so posledica višje sile;</w:t>
                  </w:r>
                </w:p>
                <w:p w:rsidR="007936DD" w:rsidRDefault="002E7980">
                  <w:pPr>
                    <w:numPr>
                      <w:ilvl w:val="0"/>
                      <w:numId w:val="34"/>
                    </w:numPr>
                    <w:jc w:val="both"/>
                    <w:rPr>
                      <w:rFonts w:ascii="Arial" w:hAnsi="Arial" w:cs="Arial"/>
                      <w:color w:val="000000"/>
                      <w:sz w:val="18"/>
                      <w:szCs w:val="18"/>
                    </w:rPr>
                  </w:pPr>
                  <w:r>
                    <w:rPr>
                      <w:rFonts w:ascii="Arial" w:hAnsi="Arial" w:cs="Arial"/>
                      <w:color w:val="000000"/>
                      <w:sz w:val="18"/>
                      <w:szCs w:val="18"/>
                    </w:rPr>
                    <w:t>prekinitev izvajanja del na zahtevo naročnika;</w:t>
                  </w:r>
                </w:p>
                <w:p w:rsidR="007936DD" w:rsidRDefault="002E7980">
                  <w:pPr>
                    <w:numPr>
                      <w:ilvl w:val="0"/>
                      <w:numId w:val="34"/>
                    </w:numPr>
                    <w:jc w:val="both"/>
                    <w:rPr>
                      <w:rFonts w:ascii="Arial" w:hAnsi="Arial" w:cs="Arial"/>
                      <w:color w:val="000000"/>
                      <w:sz w:val="18"/>
                      <w:szCs w:val="18"/>
                    </w:rPr>
                  </w:pPr>
                  <w:r>
                    <w:rPr>
                      <w:rFonts w:ascii="Arial" w:hAnsi="Arial" w:cs="Arial"/>
                      <w:color w:val="000000"/>
                      <w:sz w:val="18"/>
                      <w:szCs w:val="18"/>
                    </w:rPr>
                    <w:t>v primerih, ko se s podaljšanjem strinja naročnik;</w:t>
                  </w:r>
                </w:p>
                <w:p w:rsidR="007936DD" w:rsidRDefault="002E7980">
                  <w:pPr>
                    <w:numPr>
                      <w:ilvl w:val="0"/>
                      <w:numId w:val="34"/>
                    </w:numPr>
                    <w:jc w:val="both"/>
                    <w:rPr>
                      <w:rFonts w:ascii="Arial" w:hAnsi="Arial" w:cs="Arial"/>
                      <w:color w:val="000000"/>
                      <w:sz w:val="18"/>
                      <w:szCs w:val="18"/>
                    </w:rPr>
                  </w:pPr>
                  <w:r>
                    <w:rPr>
                      <w:rFonts w:ascii="Arial" w:hAnsi="Arial" w:cs="Arial"/>
                      <w:color w:val="000000"/>
                      <w:sz w:val="18"/>
                      <w:szCs w:val="18"/>
                    </w:rPr>
                    <w:t>v primerih, ko je razlog za podaljšanje na strani naročnika ali nosilcev urejanja prostora ali drugi razlogi, ki ne izvirajo iz sfere izvajalca.</w:t>
                  </w:r>
                </w:p>
              </w:tc>
            </w:tr>
          </w:tbl>
          <w:p w:rsidR="007936DD" w:rsidRDefault="007936DD"/>
          <w:p w:rsidR="007936DD" w:rsidRDefault="002E7980">
            <w:pPr>
              <w:spacing w:before="225" w:after="225"/>
              <w:jc w:val="both"/>
            </w:pPr>
            <w:r>
              <w:rPr>
                <w:rFonts w:ascii="Arial" w:hAnsi="Arial" w:cs="Arial"/>
                <w:color w:val="000000"/>
                <w:sz w:val="18"/>
                <w:szCs w:val="18"/>
              </w:rPr>
              <w:t>Izvajalec mora predlagati naročniku podaljšanje pogodbenega roka v pisni obliki z obrazložitvijo najkasneje v sedmih dneh, ko izve za vzrok, zaradi katerega se lahko rok podaljša, sicer izgubi pravico do podaljšanja roka. Sporazum o spremembi pogodbenega roka mora biti sklenjen v pisni obliki kot aneks k tej pogodbi.</w:t>
            </w:r>
          </w:p>
          <w:p w:rsidR="007936DD" w:rsidRDefault="002E7980">
            <w:pPr>
              <w:spacing w:before="225" w:after="225"/>
              <w:jc w:val="both"/>
            </w:pPr>
            <w:r>
              <w:rPr>
                <w:rFonts w:ascii="Arial" w:hAnsi="Arial" w:cs="Arial"/>
                <w:color w:val="000000"/>
                <w:sz w:val="18"/>
                <w:szCs w:val="18"/>
              </w:rPr>
              <w:t>Če izvajalec zamudi z dokončanjem del iz razlogov, ki niso posledica višje sile ali na strani naročnika, je dolžan plačati pogodbeno kazen, določeno v tej pogodbi. Pogodbena kazen se obračuna pri izplačilu.</w:t>
            </w:r>
          </w:p>
          <w:p w:rsidR="007936DD" w:rsidRDefault="002E7980">
            <w:pPr>
              <w:spacing w:before="225" w:after="225"/>
              <w:jc w:val="both"/>
            </w:pPr>
            <w:r>
              <w:rPr>
                <w:rFonts w:ascii="Arial" w:hAnsi="Arial" w:cs="Arial"/>
                <w:color w:val="000000"/>
                <w:sz w:val="18"/>
                <w:szCs w:val="18"/>
              </w:rPr>
              <w:t>Storitve izdelave posameznih strokovnih podlag se izvajajo ves čas tekom trajanja postopka sprejema SD OPN 4, skladno s potrebami glede na veljavno zakonodajo.</w:t>
            </w:r>
          </w:p>
        </w:tc>
      </w:tr>
    </w:tbl>
    <w:p w:rsidR="007936DD" w:rsidRDefault="002E7980">
      <w:pPr>
        <w:spacing w:before="225" w:after="225" w:line="240" w:lineRule="auto"/>
        <w:jc w:val="both"/>
      </w:pPr>
      <w:r>
        <w:rPr>
          <w:rFonts w:ascii="Arial" w:hAnsi="Arial" w:cs="Arial"/>
          <w:b/>
          <w:bCs/>
          <w:color w:val="000000"/>
          <w:sz w:val="18"/>
          <w:szCs w:val="18"/>
        </w:rPr>
        <w:lastRenderedPageBreak/>
        <w:t>V. PREVZEM DEL IN NAČIN PLAČILA</w:t>
      </w:r>
    </w:p>
    <w:p w:rsidR="007936DD" w:rsidRDefault="002E7980">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Ob zaključku izdelave predmeta pogodbe, izvajalec in naročnik opravita predajo oziroma prevzem dokumentacije, o čemer sestavita zapisnik.</w:t>
            </w:r>
          </w:p>
          <w:p w:rsidR="007936DD" w:rsidRDefault="002E7980">
            <w:pPr>
              <w:spacing w:before="225" w:after="225"/>
              <w:jc w:val="both"/>
            </w:pPr>
            <w:r>
              <w:rPr>
                <w:rFonts w:ascii="Arial" w:hAnsi="Arial" w:cs="Arial"/>
                <w:color w:val="000000"/>
                <w:sz w:val="18"/>
                <w:szCs w:val="18"/>
              </w:rPr>
              <w:t>Izvajalec s podpisom zapisnika o predaji in prevzemu dokumentacije zagotavlja, da je izdelana dokumentacija popolna ter v skladu z zakonodajo, tehničnimi predpisi, standardi in normami.</w:t>
            </w:r>
          </w:p>
        </w:tc>
      </w:tr>
    </w:tbl>
    <w:p w:rsidR="007936DD" w:rsidRDefault="002E7980">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 xml:space="preserve">Naročnik </w:t>
            </w:r>
            <w:r w:rsidR="00251824">
              <w:rPr>
                <w:rFonts w:ascii="Arial" w:hAnsi="Arial" w:cs="Arial"/>
                <w:color w:val="000000"/>
                <w:sz w:val="18"/>
                <w:szCs w:val="18"/>
              </w:rPr>
              <w:t xml:space="preserve">SiDG d.o.o. </w:t>
            </w:r>
            <w:r>
              <w:rPr>
                <w:rFonts w:ascii="Arial" w:hAnsi="Arial" w:cs="Arial"/>
                <w:color w:val="000000"/>
                <w:sz w:val="18"/>
                <w:szCs w:val="18"/>
              </w:rPr>
              <w:t>se zavezuje plačati pogodbeno vrednost na podlagi izstavljenih računov s strani izvajalca in oddaji popolne dokumentacije po zaključku posameznih faz, in sicer:</w:t>
            </w:r>
          </w:p>
          <w:p w:rsidR="007936DD" w:rsidRDefault="002E7980">
            <w:pPr>
              <w:spacing w:before="225" w:after="225"/>
              <w:jc w:val="both"/>
            </w:pPr>
            <w:r>
              <w:rPr>
                <w:rFonts w:ascii="Arial" w:hAnsi="Arial" w:cs="Arial"/>
                <w:b/>
                <w:bCs/>
                <w:color w:val="000000"/>
                <w:sz w:val="18"/>
                <w:szCs w:val="18"/>
              </w:rPr>
              <w:t>Za izdelavo strokovnih podlag se račun izstavi:</w:t>
            </w:r>
          </w:p>
          <w:tbl>
            <w:tblPr>
              <w:tblStyle w:val="NormalTablePHPDOCX"/>
              <w:tblW w:w="0" w:type="auto"/>
              <w:tblLook w:val="04A0"/>
            </w:tblPr>
            <w:tblGrid>
              <w:gridCol w:w="7511"/>
            </w:tblGrid>
            <w:tr w:rsidR="007936DD">
              <w:tc>
                <w:tcPr>
                  <w:tcW w:w="0" w:type="auto"/>
                  <w:tcMar>
                    <w:top w:w="0" w:type="auto"/>
                    <w:bottom w:w="0" w:type="auto"/>
                  </w:tcMar>
                </w:tcPr>
                <w:p w:rsidR="007936DD" w:rsidRDefault="002E7980">
                  <w:pPr>
                    <w:numPr>
                      <w:ilvl w:val="0"/>
                      <w:numId w:val="35"/>
                    </w:numPr>
                    <w:jc w:val="both"/>
                    <w:rPr>
                      <w:rFonts w:ascii="Arial" w:hAnsi="Arial" w:cs="Arial"/>
                      <w:color w:val="000000"/>
                      <w:sz w:val="18"/>
                      <w:szCs w:val="18"/>
                    </w:rPr>
                  </w:pPr>
                  <w:r>
                    <w:rPr>
                      <w:rFonts w:ascii="Arial" w:hAnsi="Arial" w:cs="Arial"/>
                      <w:color w:val="000000"/>
                      <w:sz w:val="18"/>
                      <w:szCs w:val="18"/>
                    </w:rPr>
                    <w:t xml:space="preserve">70% </w:t>
                  </w:r>
                  <w:r w:rsidR="00E547C6" w:rsidRPr="00A1388C">
                    <w:rPr>
                      <w:rFonts w:ascii="Arial" w:hAnsi="Arial" w:cs="Arial"/>
                      <w:color w:val="000000"/>
                      <w:sz w:val="18"/>
                      <w:szCs w:val="18"/>
                    </w:rPr>
                    <w:t>pogodbene vrednosti po potrditvi osnutka strokovnih podlag</w:t>
                  </w:r>
                </w:p>
                <w:p w:rsidR="007936DD" w:rsidRDefault="002E7980">
                  <w:pPr>
                    <w:numPr>
                      <w:ilvl w:val="0"/>
                      <w:numId w:val="35"/>
                    </w:numPr>
                    <w:jc w:val="both"/>
                    <w:rPr>
                      <w:rFonts w:ascii="Arial" w:hAnsi="Arial" w:cs="Arial"/>
                      <w:color w:val="000000"/>
                      <w:sz w:val="18"/>
                      <w:szCs w:val="18"/>
                    </w:rPr>
                  </w:pPr>
                  <w:r>
                    <w:rPr>
                      <w:rFonts w:ascii="Arial" w:hAnsi="Arial" w:cs="Arial"/>
                      <w:color w:val="000000"/>
                      <w:sz w:val="18"/>
                      <w:szCs w:val="18"/>
                    </w:rPr>
                    <w:t xml:space="preserve">30 % </w:t>
                  </w:r>
                  <w:r w:rsidR="00E547C6" w:rsidRPr="00A1388C">
                    <w:rPr>
                      <w:rFonts w:ascii="Arial" w:hAnsi="Arial" w:cs="Arial"/>
                      <w:color w:val="000000"/>
                      <w:sz w:val="18"/>
                      <w:szCs w:val="18"/>
                    </w:rPr>
                    <w:t>pogodbene vrednosti po potrditvi končnega elaborata strokovnih podlag</w:t>
                  </w:r>
                  <w:r>
                    <w:rPr>
                      <w:rFonts w:ascii="Arial" w:hAnsi="Arial" w:cs="Arial"/>
                      <w:color w:val="000000"/>
                      <w:sz w:val="18"/>
                      <w:szCs w:val="18"/>
                    </w:rPr>
                    <w:t>.</w:t>
                  </w:r>
                </w:p>
              </w:tc>
            </w:tr>
          </w:tbl>
          <w:p w:rsidR="00E547C6" w:rsidRDefault="00E547C6">
            <w:pPr>
              <w:spacing w:before="225" w:after="225"/>
              <w:jc w:val="both"/>
              <w:rPr>
                <w:rFonts w:ascii="Arial" w:hAnsi="Arial" w:cs="Arial"/>
                <w:color w:val="000000"/>
                <w:sz w:val="18"/>
                <w:szCs w:val="18"/>
              </w:rPr>
            </w:pPr>
            <w:r w:rsidRPr="00E01FE6">
              <w:rPr>
                <w:rFonts w:ascii="Arial" w:hAnsi="Arial" w:cs="Arial" w:hint="eastAsia"/>
                <w:color w:val="000000"/>
                <w:sz w:val="18"/>
                <w:szCs w:val="18"/>
              </w:rPr>
              <w:t>Č</w:t>
            </w:r>
            <w:r w:rsidRPr="00E01FE6">
              <w:rPr>
                <w:rFonts w:ascii="Arial" w:hAnsi="Arial" w:cs="Arial"/>
                <w:color w:val="000000"/>
                <w:sz w:val="18"/>
                <w:szCs w:val="18"/>
              </w:rPr>
              <w:t>e se posamezne strokovne podlage zaradi potreb postopka priprave SD OPN 4 med izvajanjem pogodbe sproti dopolnjujejo oziroma spreminjajo, se lahko dinamika obra</w:t>
            </w:r>
            <w:r w:rsidRPr="00E01FE6">
              <w:rPr>
                <w:rFonts w:ascii="Arial" w:hAnsi="Arial" w:cs="Arial" w:hint="eastAsia"/>
                <w:color w:val="000000"/>
                <w:sz w:val="18"/>
                <w:szCs w:val="18"/>
              </w:rPr>
              <w:t>č</w:t>
            </w:r>
            <w:r w:rsidRPr="00E01FE6">
              <w:rPr>
                <w:rFonts w:ascii="Arial" w:hAnsi="Arial" w:cs="Arial"/>
                <w:color w:val="000000"/>
                <w:sz w:val="18"/>
                <w:szCs w:val="18"/>
              </w:rPr>
              <w:t>unavanja za posamezno strokovno podlago dolo</w:t>
            </w:r>
            <w:r w:rsidRPr="00E01FE6">
              <w:rPr>
                <w:rFonts w:ascii="Arial" w:hAnsi="Arial" w:cs="Arial" w:hint="eastAsia"/>
                <w:color w:val="000000"/>
                <w:sz w:val="18"/>
                <w:szCs w:val="18"/>
              </w:rPr>
              <w:t>č</w:t>
            </w:r>
            <w:r w:rsidRPr="00E01FE6">
              <w:rPr>
                <w:rFonts w:ascii="Arial" w:hAnsi="Arial" w:cs="Arial"/>
                <w:color w:val="000000"/>
                <w:sz w:val="18"/>
                <w:szCs w:val="18"/>
              </w:rPr>
              <w:t>i druga</w:t>
            </w:r>
            <w:r w:rsidRPr="00E01FE6">
              <w:rPr>
                <w:rFonts w:ascii="Arial" w:hAnsi="Arial" w:cs="Arial" w:hint="eastAsia"/>
                <w:color w:val="000000"/>
                <w:sz w:val="18"/>
                <w:szCs w:val="18"/>
              </w:rPr>
              <w:t>č</w:t>
            </w:r>
            <w:r w:rsidRPr="00E01FE6">
              <w:rPr>
                <w:rFonts w:ascii="Arial" w:hAnsi="Arial" w:cs="Arial"/>
                <w:color w:val="000000"/>
                <w:sz w:val="18"/>
                <w:szCs w:val="18"/>
              </w:rPr>
              <w:t>e, na podlagi predhodnega pisnega dogovora med investitorjem in izvajalcem.</w:t>
            </w:r>
          </w:p>
          <w:p w:rsidR="007936DD" w:rsidRDefault="002E7980">
            <w:pPr>
              <w:spacing w:before="225" w:after="225"/>
              <w:jc w:val="both"/>
            </w:pPr>
            <w:r>
              <w:rPr>
                <w:rFonts w:ascii="Arial" w:hAnsi="Arial" w:cs="Arial"/>
                <w:b/>
                <w:bCs/>
                <w:color w:val="000000"/>
                <w:sz w:val="18"/>
                <w:szCs w:val="18"/>
              </w:rPr>
              <w:t>Za izdelavo SD OPN 4 se plačila izvajajo na naslednji način:</w:t>
            </w:r>
          </w:p>
          <w:tbl>
            <w:tblPr>
              <w:tblStyle w:val="NormalTablePHPDOCX"/>
              <w:tblW w:w="0" w:type="auto"/>
              <w:tblLook w:val="04A0"/>
            </w:tblPr>
            <w:tblGrid>
              <w:gridCol w:w="8962"/>
            </w:tblGrid>
            <w:tr w:rsidR="007936DD">
              <w:tc>
                <w:tcPr>
                  <w:tcW w:w="0" w:type="auto"/>
                  <w:tcMar>
                    <w:top w:w="0" w:type="auto"/>
                    <w:bottom w:w="0" w:type="auto"/>
                  </w:tcMar>
                </w:tcPr>
                <w:p w:rsidR="00BC72AA" w:rsidRPr="00A1388C" w:rsidRDefault="00BC72AA" w:rsidP="00BC72AA">
                  <w:pPr>
                    <w:numPr>
                      <w:ilvl w:val="0"/>
                      <w:numId w:val="36"/>
                    </w:numPr>
                    <w:jc w:val="both"/>
                    <w:rPr>
                      <w:rFonts w:ascii="Arial" w:hAnsi="Arial" w:cs="Arial"/>
                      <w:color w:val="000000"/>
                      <w:sz w:val="18"/>
                      <w:szCs w:val="18"/>
                    </w:rPr>
                  </w:pPr>
                  <w:r w:rsidRPr="00A1388C">
                    <w:rPr>
                      <w:rFonts w:ascii="Arial" w:hAnsi="Arial" w:cs="Arial"/>
                      <w:color w:val="000000"/>
                      <w:sz w:val="18"/>
                      <w:szCs w:val="18"/>
                    </w:rPr>
                    <w:t xml:space="preserve">1. obračun: 35 % pogodbene vrednosti po potrditvi gradiva iz 2. faze projekta (osnutek SD OPN 4); </w:t>
                  </w:r>
                </w:p>
                <w:p w:rsidR="00BC72AA" w:rsidRPr="00A1388C" w:rsidRDefault="00BC72AA" w:rsidP="00BC72AA">
                  <w:pPr>
                    <w:numPr>
                      <w:ilvl w:val="0"/>
                      <w:numId w:val="36"/>
                    </w:numPr>
                    <w:jc w:val="both"/>
                    <w:rPr>
                      <w:rFonts w:ascii="Arial" w:hAnsi="Arial" w:cs="Arial"/>
                      <w:color w:val="000000"/>
                      <w:sz w:val="18"/>
                      <w:szCs w:val="18"/>
                    </w:rPr>
                  </w:pPr>
                  <w:r w:rsidRPr="00A1388C">
                    <w:rPr>
                      <w:rFonts w:ascii="Arial" w:hAnsi="Arial" w:cs="Arial"/>
                      <w:color w:val="000000"/>
                      <w:sz w:val="18"/>
                      <w:szCs w:val="18"/>
                    </w:rPr>
                    <w:t xml:space="preserve">2. obračun: 25 % pogodbene vrednosti po potrditvi gradiva iz 3. faze projekta (dopolnjen osnutek SD OPN 4); </w:t>
                  </w:r>
                </w:p>
                <w:p w:rsidR="00BC72AA" w:rsidRPr="00A1388C" w:rsidRDefault="00BC72AA" w:rsidP="00BC72AA">
                  <w:pPr>
                    <w:numPr>
                      <w:ilvl w:val="0"/>
                      <w:numId w:val="36"/>
                    </w:numPr>
                    <w:jc w:val="both"/>
                    <w:rPr>
                      <w:rFonts w:ascii="Arial" w:hAnsi="Arial" w:cs="Arial"/>
                      <w:color w:val="000000"/>
                      <w:sz w:val="18"/>
                      <w:szCs w:val="18"/>
                    </w:rPr>
                  </w:pPr>
                  <w:r w:rsidRPr="00A1388C">
                    <w:rPr>
                      <w:rFonts w:ascii="Arial" w:hAnsi="Arial" w:cs="Arial"/>
                      <w:color w:val="000000"/>
                      <w:sz w:val="18"/>
                      <w:szCs w:val="18"/>
                    </w:rPr>
                    <w:t xml:space="preserve">3. obračun: 10 % pogodbene vrednosti po potrditvi gradiva iz 4. in 5. faze projekta (stališča do pripomb iz javne razgrnitve); </w:t>
                  </w:r>
                </w:p>
                <w:p w:rsidR="00BC72AA" w:rsidRPr="00A1388C" w:rsidRDefault="00BC72AA" w:rsidP="00BC72AA">
                  <w:pPr>
                    <w:numPr>
                      <w:ilvl w:val="0"/>
                      <w:numId w:val="36"/>
                    </w:numPr>
                    <w:jc w:val="both"/>
                    <w:rPr>
                      <w:rFonts w:ascii="Arial" w:hAnsi="Arial" w:cs="Arial"/>
                      <w:color w:val="000000"/>
                      <w:sz w:val="18"/>
                      <w:szCs w:val="18"/>
                    </w:rPr>
                  </w:pPr>
                  <w:r w:rsidRPr="00A1388C">
                    <w:rPr>
                      <w:rFonts w:ascii="Arial" w:hAnsi="Arial" w:cs="Arial"/>
                      <w:color w:val="000000"/>
                      <w:sz w:val="18"/>
                      <w:szCs w:val="18"/>
                    </w:rPr>
                    <w:t xml:space="preserve">4. obračun: 20 % pogodbene vrednosti po potrditvi gradiva iz 6. faze projekta (predlog SD OPN 4); </w:t>
                  </w:r>
                </w:p>
                <w:p w:rsidR="00BC72AA" w:rsidRPr="00A1388C" w:rsidRDefault="00BC72AA" w:rsidP="00BC72AA">
                  <w:pPr>
                    <w:numPr>
                      <w:ilvl w:val="0"/>
                      <w:numId w:val="36"/>
                    </w:numPr>
                    <w:jc w:val="both"/>
                    <w:rPr>
                      <w:rFonts w:ascii="Arial" w:hAnsi="Arial" w:cs="Arial"/>
                      <w:color w:val="000000"/>
                      <w:sz w:val="18"/>
                      <w:szCs w:val="18"/>
                    </w:rPr>
                  </w:pPr>
                  <w:r w:rsidRPr="00A1388C">
                    <w:rPr>
                      <w:rFonts w:ascii="Arial" w:hAnsi="Arial" w:cs="Arial"/>
                      <w:color w:val="000000"/>
                      <w:sz w:val="18"/>
                      <w:szCs w:val="18"/>
                    </w:rPr>
                    <w:t xml:space="preserve">5. obračun: 10 % pogodbene vrednosti po potrditvi gradiva oziroma po predaji končnega elaborata iz 8. faze projekta (usklajeni predlog SD OPN 4 oziroma gradivo za sprejem na Občinskem svetu). </w:t>
                  </w:r>
                </w:p>
                <w:p w:rsidR="007936DD" w:rsidRDefault="007936DD" w:rsidP="00BC72AA">
                  <w:pPr>
                    <w:ind w:left="720"/>
                    <w:jc w:val="both"/>
                    <w:rPr>
                      <w:rFonts w:ascii="Arial" w:hAnsi="Arial" w:cs="Arial"/>
                      <w:color w:val="000000"/>
                      <w:sz w:val="18"/>
                      <w:szCs w:val="18"/>
                    </w:rPr>
                  </w:pPr>
                </w:p>
                <w:p w:rsidR="00BC72AA" w:rsidRDefault="00BC72AA" w:rsidP="00BC72AA">
                  <w:pPr>
                    <w:jc w:val="both"/>
                    <w:rPr>
                      <w:rFonts w:ascii="Arial" w:hAnsi="Arial" w:cs="Arial"/>
                      <w:color w:val="000000"/>
                      <w:sz w:val="18"/>
                      <w:szCs w:val="18"/>
                    </w:rPr>
                  </w:pPr>
                  <w:r w:rsidRPr="00E01FE6">
                    <w:rPr>
                      <w:rFonts w:ascii="Arial" w:hAnsi="Arial" w:cs="Arial"/>
                      <w:color w:val="000000"/>
                      <w:sz w:val="18"/>
                      <w:szCs w:val="18"/>
                    </w:rPr>
                    <w:t>Posamezna faza se šteje za zaklju</w:t>
                  </w:r>
                  <w:r w:rsidRPr="00E01FE6">
                    <w:rPr>
                      <w:rFonts w:ascii="Arial" w:hAnsi="Arial" w:cs="Arial" w:hint="eastAsia"/>
                      <w:color w:val="000000"/>
                      <w:sz w:val="18"/>
                      <w:szCs w:val="18"/>
                    </w:rPr>
                    <w:t>č</w:t>
                  </w:r>
                  <w:r w:rsidRPr="00E01FE6">
                    <w:rPr>
                      <w:rFonts w:ascii="Arial" w:hAnsi="Arial" w:cs="Arial"/>
                      <w:color w:val="000000"/>
                      <w:sz w:val="18"/>
                      <w:szCs w:val="18"/>
                    </w:rPr>
                    <w:t>eno po pregledu in pisni potrditvi naro</w:t>
                  </w:r>
                  <w:r w:rsidRPr="00E01FE6">
                    <w:rPr>
                      <w:rFonts w:ascii="Arial" w:hAnsi="Arial" w:cs="Arial" w:hint="eastAsia"/>
                      <w:color w:val="000000"/>
                      <w:sz w:val="18"/>
                      <w:szCs w:val="18"/>
                    </w:rPr>
                    <w:t>č</w:t>
                  </w:r>
                  <w:r w:rsidRPr="00E01FE6">
                    <w:rPr>
                      <w:rFonts w:ascii="Arial" w:hAnsi="Arial" w:cs="Arial"/>
                      <w:color w:val="000000"/>
                      <w:sz w:val="18"/>
                      <w:szCs w:val="18"/>
                    </w:rPr>
                    <w:t>nika oziroma po odpravi vseh ugotovljenih pomanjkljivosti.</w:t>
                  </w:r>
                </w:p>
              </w:tc>
            </w:tr>
          </w:tbl>
          <w:p w:rsidR="007936DD" w:rsidRDefault="002E7980">
            <w:pPr>
              <w:spacing w:before="225" w:after="225"/>
              <w:jc w:val="both"/>
            </w:pPr>
            <w:r>
              <w:rPr>
                <w:rFonts w:ascii="Arial" w:hAnsi="Arial" w:cs="Arial"/>
                <w:b/>
                <w:bCs/>
                <w:color w:val="000000"/>
                <w:sz w:val="18"/>
                <w:szCs w:val="18"/>
              </w:rPr>
              <w:t>Za izdelavo okoljskega poročila za SD OPN 4 se plačila izvajajo na naslednji način:</w:t>
            </w:r>
          </w:p>
          <w:tbl>
            <w:tblPr>
              <w:tblStyle w:val="NormalTablePHPDOCX"/>
              <w:tblW w:w="0" w:type="auto"/>
              <w:tblLook w:val="04A0"/>
            </w:tblPr>
            <w:tblGrid>
              <w:gridCol w:w="8962"/>
            </w:tblGrid>
            <w:tr w:rsidR="007936DD">
              <w:tc>
                <w:tcPr>
                  <w:tcW w:w="0" w:type="auto"/>
                  <w:tcMar>
                    <w:top w:w="0" w:type="auto"/>
                    <w:bottom w:w="0" w:type="auto"/>
                  </w:tcMar>
                </w:tcPr>
                <w:p w:rsidR="00BC72AA" w:rsidRPr="00A1388C" w:rsidRDefault="00BC72AA" w:rsidP="00BC72AA">
                  <w:pPr>
                    <w:numPr>
                      <w:ilvl w:val="0"/>
                      <w:numId w:val="37"/>
                    </w:numPr>
                    <w:jc w:val="both"/>
                    <w:rPr>
                      <w:rFonts w:ascii="Arial" w:hAnsi="Arial" w:cs="Arial"/>
                      <w:color w:val="000000"/>
                      <w:sz w:val="18"/>
                      <w:szCs w:val="18"/>
                    </w:rPr>
                  </w:pPr>
                  <w:r w:rsidRPr="00A1388C">
                    <w:rPr>
                      <w:rFonts w:ascii="Arial" w:hAnsi="Arial" w:cs="Arial"/>
                      <w:color w:val="000000"/>
                      <w:sz w:val="18"/>
                      <w:szCs w:val="18"/>
                    </w:rPr>
                    <w:t xml:space="preserve">1. obračun: 50 % pogodbene vrednosti po potrditvi osnutka okoljskega poročila z dodatkom za </w:t>
                  </w:r>
                  <w:r w:rsidRPr="00A1388C">
                    <w:rPr>
                      <w:rFonts w:ascii="Arial" w:hAnsi="Arial" w:cs="Arial"/>
                      <w:color w:val="000000"/>
                      <w:sz w:val="18"/>
                      <w:szCs w:val="18"/>
                    </w:rPr>
                    <w:lastRenderedPageBreak/>
                    <w:t xml:space="preserve">presojo sprejemljivosti na varovana območja; </w:t>
                  </w:r>
                </w:p>
                <w:p w:rsidR="00BC72AA" w:rsidRPr="00A1388C" w:rsidRDefault="00BC72AA" w:rsidP="00BC72AA">
                  <w:pPr>
                    <w:numPr>
                      <w:ilvl w:val="0"/>
                      <w:numId w:val="37"/>
                    </w:numPr>
                    <w:jc w:val="both"/>
                    <w:rPr>
                      <w:rFonts w:ascii="Arial" w:hAnsi="Arial" w:cs="Arial"/>
                      <w:color w:val="000000"/>
                      <w:sz w:val="18"/>
                      <w:szCs w:val="18"/>
                    </w:rPr>
                  </w:pPr>
                  <w:r w:rsidRPr="00A1388C">
                    <w:rPr>
                      <w:rFonts w:ascii="Arial" w:hAnsi="Arial" w:cs="Arial"/>
                      <w:color w:val="000000"/>
                      <w:sz w:val="18"/>
                      <w:szCs w:val="18"/>
                    </w:rPr>
                    <w:t xml:space="preserve">2. obračun: 30 % pogodbene vrednosti po potrditvi okoljskega poročila, pripravljenega za pridobitev mnenj o njegovi ustreznosti; </w:t>
                  </w:r>
                </w:p>
                <w:p w:rsidR="00BC72AA" w:rsidRPr="00A1388C" w:rsidRDefault="00BC72AA" w:rsidP="00BC72AA">
                  <w:pPr>
                    <w:numPr>
                      <w:ilvl w:val="0"/>
                      <w:numId w:val="37"/>
                    </w:numPr>
                    <w:jc w:val="both"/>
                    <w:rPr>
                      <w:rFonts w:ascii="Arial" w:hAnsi="Arial" w:cs="Arial"/>
                      <w:color w:val="000000"/>
                      <w:sz w:val="18"/>
                      <w:szCs w:val="18"/>
                    </w:rPr>
                  </w:pPr>
                  <w:r w:rsidRPr="00A1388C">
                    <w:rPr>
                      <w:rFonts w:ascii="Arial" w:hAnsi="Arial" w:cs="Arial"/>
                      <w:color w:val="000000"/>
                      <w:sz w:val="18"/>
                      <w:szCs w:val="18"/>
                    </w:rPr>
                    <w:t>3. obračun: 20 % pogodbene vrednosti po predaji usklajenega okoljskega poročila skupaj s SD OPN 4 pristojnemu ministrstvu za izdajo mnenja o sprejemljivosti vplivov izvedbe plana na okolje.</w:t>
                  </w:r>
                </w:p>
                <w:p w:rsidR="007936DD" w:rsidRDefault="007936DD" w:rsidP="00BC72AA">
                  <w:pPr>
                    <w:ind w:left="720"/>
                    <w:jc w:val="both"/>
                    <w:rPr>
                      <w:rFonts w:ascii="Arial" w:hAnsi="Arial" w:cs="Arial"/>
                      <w:color w:val="000000"/>
                      <w:sz w:val="18"/>
                      <w:szCs w:val="18"/>
                    </w:rPr>
                  </w:pPr>
                </w:p>
              </w:tc>
            </w:tr>
          </w:tbl>
          <w:p w:rsidR="007936DD" w:rsidRDefault="002E7980" w:rsidP="00D4508B">
            <w:pPr>
              <w:spacing w:before="225" w:after="225"/>
              <w:jc w:val="both"/>
            </w:pPr>
            <w:r>
              <w:rPr>
                <w:rFonts w:ascii="Arial" w:hAnsi="Arial" w:cs="Arial"/>
                <w:color w:val="000000"/>
                <w:sz w:val="18"/>
                <w:szCs w:val="18"/>
              </w:rPr>
              <w:lastRenderedPageBreak/>
              <w:t xml:space="preserve">Izvajalec </w:t>
            </w:r>
            <w:r>
              <w:rPr>
                <w:rFonts w:ascii="Arial" w:hAnsi="Arial" w:cs="Arial"/>
                <w:b/>
                <w:bCs/>
                <w:color w:val="000000"/>
                <w:sz w:val="18"/>
                <w:szCs w:val="18"/>
              </w:rPr>
              <w:t>izstavi račun</w:t>
            </w:r>
            <w:r>
              <w:rPr>
                <w:rFonts w:ascii="Arial" w:hAnsi="Arial" w:cs="Arial"/>
                <w:color w:val="000000"/>
                <w:sz w:val="18"/>
                <w:szCs w:val="18"/>
              </w:rPr>
              <w:t xml:space="preserve"> v elektronski </w:t>
            </w:r>
            <w:r w:rsidRPr="00767401">
              <w:rPr>
                <w:rFonts w:ascii="Arial" w:hAnsi="Arial" w:cs="Arial"/>
                <w:color w:val="000000"/>
                <w:sz w:val="18"/>
                <w:szCs w:val="18"/>
              </w:rPr>
              <w:t xml:space="preserve">obliki </w:t>
            </w:r>
            <w:r w:rsidR="00352D36" w:rsidRPr="0090663D">
              <w:rPr>
                <w:rFonts w:ascii="Arial" w:hAnsi="Arial" w:cs="Arial"/>
                <w:b/>
                <w:bCs/>
                <w:color w:val="000000"/>
                <w:sz w:val="18"/>
                <w:szCs w:val="18"/>
              </w:rPr>
              <w:t xml:space="preserve">(eRačun) preko elektronskega naslova </w:t>
            </w:r>
            <w:hyperlink r:id="rId22" w:history="1">
              <w:r w:rsidR="00352D36" w:rsidRPr="0090663D">
                <w:rPr>
                  <w:rStyle w:val="Hiperpovezava"/>
                  <w:rFonts w:ascii="Arial" w:hAnsi="Arial" w:cs="Arial"/>
                  <w:b/>
                  <w:bCs/>
                  <w:sz w:val="18"/>
                  <w:szCs w:val="18"/>
                </w:rPr>
                <w:t>eracun@sidg.si</w:t>
              </w:r>
            </w:hyperlink>
            <w:r w:rsidR="00D4508B" w:rsidRPr="0090663D">
              <w:rPr>
                <w:rFonts w:ascii="Arial" w:hAnsi="Arial" w:cs="Arial"/>
                <w:b/>
                <w:bCs/>
                <w:color w:val="000000"/>
                <w:sz w:val="18"/>
                <w:szCs w:val="18"/>
              </w:rPr>
              <w:t xml:space="preserve"> </w:t>
            </w:r>
            <w:r w:rsidRPr="0090663D">
              <w:rPr>
                <w:rFonts w:ascii="Arial" w:hAnsi="Arial" w:cs="Arial"/>
                <w:b/>
                <w:bCs/>
                <w:color w:val="000000"/>
                <w:sz w:val="18"/>
                <w:szCs w:val="18"/>
              </w:rPr>
              <w:t xml:space="preserve"> </w:t>
            </w:r>
            <w:r w:rsidR="00352D36" w:rsidRPr="0090663D">
              <w:rPr>
                <w:rFonts w:ascii="Arial" w:hAnsi="Arial" w:cs="Arial"/>
                <w:color w:val="000000"/>
                <w:sz w:val="18"/>
                <w:szCs w:val="18"/>
                <w:u w:val="single"/>
              </w:rPr>
              <w:t>oziroma preko</w:t>
            </w:r>
            <w:r w:rsidR="00352D36" w:rsidRPr="0090663D">
              <w:rPr>
                <w:color w:val="0000FF" w:themeColor="hyperlink"/>
                <w:u w:val="single"/>
              </w:rPr>
              <w:t xml:space="preserve"> </w:t>
            </w:r>
            <w:r w:rsidR="00352D36" w:rsidRPr="0090663D">
              <w:rPr>
                <w:rFonts w:ascii="Arial" w:hAnsi="Arial" w:cs="Arial"/>
                <w:color w:val="000000"/>
                <w:sz w:val="18"/>
                <w:szCs w:val="18"/>
                <w:u w:val="single"/>
              </w:rPr>
              <w:t>TRR pri banki NLB, IBAN SI56 0292 2026 1894 466</w:t>
            </w:r>
            <w:r w:rsidR="00D4508B" w:rsidRPr="00767401">
              <w:rPr>
                <w:rFonts w:ascii="Arial" w:hAnsi="Arial" w:cs="Arial"/>
                <w:color w:val="000000"/>
                <w:sz w:val="18"/>
                <w:szCs w:val="18"/>
              </w:rPr>
              <w:t xml:space="preserve">, </w:t>
            </w:r>
            <w:r w:rsidRPr="00767401">
              <w:rPr>
                <w:rFonts w:ascii="Arial" w:hAnsi="Arial" w:cs="Arial"/>
                <w:color w:val="000000"/>
                <w:sz w:val="18"/>
                <w:szCs w:val="18"/>
              </w:rPr>
              <w:t xml:space="preserve">v roku 8 dni po oddaji del iz posamezne faze, skladno z zgornjim načinom, </w:t>
            </w:r>
            <w:r w:rsidRPr="00767401">
              <w:rPr>
                <w:rFonts w:ascii="Arial" w:hAnsi="Arial" w:cs="Arial"/>
                <w:b/>
                <w:bCs/>
                <w:color w:val="000000"/>
                <w:sz w:val="18"/>
                <w:szCs w:val="18"/>
              </w:rPr>
              <w:t>naročniku SIDG d.o.o</w:t>
            </w:r>
            <w:r w:rsidRPr="00767401">
              <w:rPr>
                <w:rFonts w:ascii="Arial" w:hAnsi="Arial" w:cs="Arial"/>
                <w:color w:val="000000"/>
                <w:sz w:val="18"/>
                <w:szCs w:val="18"/>
              </w:rPr>
              <w:t>. Kot uradni</w:t>
            </w:r>
            <w:r>
              <w:rPr>
                <w:rFonts w:ascii="Arial" w:hAnsi="Arial" w:cs="Arial"/>
                <w:color w:val="000000"/>
                <w:sz w:val="18"/>
                <w:szCs w:val="18"/>
              </w:rPr>
              <w:t xml:space="preserve"> prejem računa se šteje datum vnosa računa v sistem </w:t>
            </w:r>
            <w:r w:rsidR="00D4508B">
              <w:rPr>
                <w:rFonts w:ascii="Arial" w:hAnsi="Arial" w:cs="Arial"/>
                <w:color w:val="000000"/>
                <w:sz w:val="18"/>
                <w:szCs w:val="18"/>
              </w:rPr>
              <w:t xml:space="preserve">banke ali datum prejema na elektronskem naslovu. </w:t>
            </w:r>
            <w:r w:rsidR="00C17E4E">
              <w:rPr>
                <w:rFonts w:ascii="Arial" w:hAnsi="Arial" w:cs="Arial"/>
                <w:color w:val="000000"/>
                <w:sz w:val="18"/>
                <w:szCs w:val="18"/>
              </w:rPr>
              <w:t>Račun se mora sklicevati na številko pogodbe.</w:t>
            </w:r>
          </w:p>
          <w:p w:rsidR="007936DD" w:rsidRDefault="002E7980">
            <w:pPr>
              <w:spacing w:before="225" w:after="225"/>
              <w:jc w:val="both"/>
            </w:pPr>
            <w:r>
              <w:rPr>
                <w:rFonts w:ascii="Arial" w:hAnsi="Arial" w:cs="Arial"/>
                <w:color w:val="000000"/>
                <w:sz w:val="18"/>
                <w:szCs w:val="18"/>
              </w:rPr>
              <w:t xml:space="preserve">Če </w:t>
            </w:r>
            <w:r w:rsidR="00251824">
              <w:rPr>
                <w:rFonts w:ascii="Arial" w:hAnsi="Arial" w:cs="Arial"/>
                <w:color w:val="000000"/>
                <w:sz w:val="18"/>
                <w:szCs w:val="18"/>
              </w:rPr>
              <w:t xml:space="preserve">naročnik SiDG d.o.o. </w:t>
            </w:r>
            <w:r>
              <w:rPr>
                <w:rFonts w:ascii="Arial" w:hAnsi="Arial" w:cs="Arial"/>
                <w:color w:val="000000"/>
                <w:sz w:val="18"/>
                <w:szCs w:val="18"/>
              </w:rPr>
              <w:t xml:space="preserve"> računa ne zavrne delno ali v celoti v roku 15 dni od prejema, je dolžan plačati račun v roku </w:t>
            </w:r>
            <w:r>
              <w:rPr>
                <w:rFonts w:ascii="Arial" w:hAnsi="Arial" w:cs="Arial"/>
                <w:b/>
                <w:bCs/>
                <w:color w:val="000000"/>
                <w:sz w:val="18"/>
                <w:szCs w:val="18"/>
              </w:rPr>
              <w:t>30 dni</w:t>
            </w:r>
            <w:r>
              <w:rPr>
                <w:rFonts w:ascii="Arial" w:hAnsi="Arial" w:cs="Arial"/>
                <w:color w:val="000000"/>
                <w:sz w:val="18"/>
                <w:szCs w:val="18"/>
              </w:rPr>
              <w:t xml:space="preserve"> od prejema računa, šteto naslednji dan od uradnega prejema računa. Če je zavrnitev delna, je nesporni del računa dolžan plačati v istem roku, izvajalcu pa je dolžan sporočiti morebitne nepravilnosti in pomanjkljivosti, ki jih mora izvajalec odpraviti v roku, ki ga sporazumno določita naročnik in izvajalec.</w:t>
            </w:r>
          </w:p>
          <w:p w:rsidR="007936DD" w:rsidRDefault="002E7980">
            <w:pPr>
              <w:spacing w:before="225" w:after="225"/>
              <w:jc w:val="both"/>
            </w:pPr>
            <w:r>
              <w:rPr>
                <w:rFonts w:ascii="Arial" w:hAnsi="Arial" w:cs="Arial"/>
                <w:color w:val="000000"/>
                <w:sz w:val="18"/>
                <w:szCs w:val="18"/>
              </w:rPr>
              <w:t>Naročnik</w:t>
            </w:r>
            <w:r w:rsidR="007E5216">
              <w:rPr>
                <w:rFonts w:ascii="Arial" w:hAnsi="Arial" w:cs="Arial"/>
                <w:color w:val="000000"/>
                <w:sz w:val="18"/>
                <w:szCs w:val="18"/>
              </w:rPr>
              <w:t xml:space="preserve"> SiDG d.o.o.</w:t>
            </w:r>
            <w:r>
              <w:rPr>
                <w:rFonts w:ascii="Arial" w:hAnsi="Arial" w:cs="Arial"/>
                <w:color w:val="000000"/>
                <w:sz w:val="18"/>
                <w:szCs w:val="18"/>
              </w:rPr>
              <w:t xml:space="preserve"> bo pravilno izstavljen in potrjen e-račun poravnal na transakcijski račun izvajalca naveden na računu. V primeru, da TRR ni naveden na računu, se plačilo nakaže na prvi račun naveden pri podatkih o izvajalcu.</w:t>
            </w:r>
          </w:p>
          <w:p w:rsidR="007936DD" w:rsidRDefault="00251824">
            <w:pPr>
              <w:spacing w:before="225" w:after="225"/>
              <w:jc w:val="both"/>
            </w:pPr>
            <w:r>
              <w:rPr>
                <w:rFonts w:ascii="Arial" w:hAnsi="Arial" w:cs="Arial"/>
                <w:color w:val="000000"/>
                <w:sz w:val="18"/>
                <w:szCs w:val="18"/>
              </w:rPr>
              <w:t>Naročnik SiDG d.o.o. bo plačal opravljena pogodbena dela v roku 30 dni po prejemu pravilno izstavljenega e-računa na transakcijski račun izvajalca.</w:t>
            </w:r>
          </w:p>
          <w:p w:rsidR="007936DD" w:rsidRDefault="002E7980">
            <w:pPr>
              <w:spacing w:before="225" w:after="225"/>
              <w:jc w:val="both"/>
            </w:pPr>
            <w:r>
              <w:rPr>
                <w:rFonts w:ascii="Arial" w:hAnsi="Arial" w:cs="Arial"/>
                <w:color w:val="000000"/>
                <w:sz w:val="18"/>
                <w:szCs w:val="18"/>
              </w:rPr>
              <w:t>Če zadnji dan plačilnega roka sovpada z dnem, ko je po zakonu dela prost dan, se za zadnji dan plačilnega roka šteje naslednji delavnik.</w:t>
            </w:r>
          </w:p>
        </w:tc>
      </w:tr>
    </w:tbl>
    <w:p w:rsidR="007936DD" w:rsidRDefault="00D4508B">
      <w:pPr>
        <w:spacing w:before="225" w:after="225" w:line="240" w:lineRule="auto"/>
        <w:jc w:val="both"/>
      </w:pPr>
      <w:r>
        <w:rPr>
          <w:rFonts w:ascii="Arial" w:hAnsi="Arial" w:cs="Arial"/>
          <w:b/>
          <w:bCs/>
          <w:color w:val="000000"/>
          <w:sz w:val="18"/>
          <w:szCs w:val="18"/>
        </w:rPr>
        <w:lastRenderedPageBreak/>
        <w:t xml:space="preserve"> </w:t>
      </w:r>
      <w:r w:rsidR="002E7980">
        <w:rPr>
          <w:rFonts w:ascii="Arial" w:hAnsi="Arial" w:cs="Arial"/>
          <w:b/>
          <w:bCs/>
          <w:color w:val="000000"/>
          <w:sz w:val="18"/>
          <w:szCs w:val="18"/>
        </w:rPr>
        <w:t>VI. ZAMUDNE OBRESTI</w:t>
      </w:r>
    </w:p>
    <w:p w:rsidR="007936DD" w:rsidRDefault="002E7980">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tblPr>
      <w:tblGrid>
        <w:gridCol w:w="7620"/>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Izvajalec, v primeru zakasnitve plačila naročnika, lahko zaračuna zakonske zamudne obresti.</w:t>
            </w:r>
          </w:p>
        </w:tc>
      </w:tr>
    </w:tbl>
    <w:p w:rsidR="007936DD" w:rsidRDefault="002E7980">
      <w:pPr>
        <w:spacing w:before="225" w:after="225" w:line="240" w:lineRule="auto"/>
        <w:jc w:val="both"/>
      </w:pPr>
      <w:r>
        <w:rPr>
          <w:rFonts w:ascii="Arial" w:hAnsi="Arial" w:cs="Arial"/>
          <w:b/>
          <w:bCs/>
          <w:color w:val="000000"/>
          <w:sz w:val="18"/>
          <w:szCs w:val="18"/>
        </w:rPr>
        <w:t>VII. POGODBENA KAZEN</w:t>
      </w:r>
    </w:p>
    <w:p w:rsidR="007936DD" w:rsidRDefault="002E7980">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tblPr>
      <w:tblGrid>
        <w:gridCol w:w="9178"/>
      </w:tblGrid>
      <w:tr w:rsidR="007936DD" w:rsidRPr="00D518B1">
        <w:tc>
          <w:tcPr>
            <w:tcW w:w="0" w:type="auto"/>
            <w:tcMar>
              <w:top w:w="0" w:type="auto"/>
              <w:bottom w:w="0" w:type="auto"/>
            </w:tcMar>
          </w:tcPr>
          <w:p w:rsidR="007936DD" w:rsidRPr="00CF5091" w:rsidRDefault="002E7980">
            <w:pPr>
              <w:spacing w:before="225" w:after="225"/>
              <w:jc w:val="both"/>
              <w:rPr>
                <w:rFonts w:ascii="Arial" w:hAnsi="Arial" w:cs="Arial"/>
                <w:color w:val="000000"/>
                <w:sz w:val="18"/>
                <w:szCs w:val="18"/>
              </w:rPr>
            </w:pPr>
            <w:r>
              <w:rPr>
                <w:rFonts w:ascii="Arial" w:hAnsi="Arial" w:cs="Arial"/>
                <w:color w:val="000000"/>
                <w:sz w:val="18"/>
                <w:szCs w:val="18"/>
              </w:rPr>
              <w:t xml:space="preserve">V primeru zamude, ki nastane po izključni krivdi izvajalca, je dolžan ta plačati pogodbeno kazen </w:t>
            </w:r>
            <w:r w:rsidRPr="00CF5091">
              <w:rPr>
                <w:rFonts w:ascii="Arial" w:hAnsi="Arial" w:cs="Arial"/>
                <w:color w:val="000000"/>
                <w:sz w:val="18"/>
                <w:szCs w:val="18"/>
              </w:rPr>
              <w:t>0.2 %</w:t>
            </w:r>
            <w:r>
              <w:rPr>
                <w:rFonts w:ascii="Arial" w:hAnsi="Arial" w:cs="Arial"/>
                <w:color w:val="000000"/>
                <w:sz w:val="18"/>
                <w:szCs w:val="18"/>
              </w:rPr>
              <w:t xml:space="preserve"> od celotne pogodbene vrednosti z DDV za vsak dan zamude, vendar največ </w:t>
            </w:r>
            <w:r w:rsidRPr="00CF5091">
              <w:rPr>
                <w:rFonts w:ascii="Arial" w:hAnsi="Arial" w:cs="Arial"/>
                <w:color w:val="000000"/>
                <w:sz w:val="18"/>
                <w:szCs w:val="18"/>
              </w:rPr>
              <w:t>10 %</w:t>
            </w:r>
            <w:r>
              <w:rPr>
                <w:rFonts w:ascii="Arial" w:hAnsi="Arial" w:cs="Arial"/>
                <w:color w:val="000000"/>
                <w:sz w:val="18"/>
                <w:szCs w:val="18"/>
              </w:rPr>
              <w:t xml:space="preserve"> pogodbene vrednosti z DDV.</w:t>
            </w:r>
          </w:p>
          <w:p w:rsidR="007936DD" w:rsidRDefault="002E7980">
            <w:pPr>
              <w:spacing w:before="225" w:after="225"/>
              <w:jc w:val="both"/>
              <w:rPr>
                <w:rFonts w:ascii="Arial" w:hAnsi="Arial" w:cs="Arial"/>
                <w:color w:val="000000"/>
                <w:sz w:val="18"/>
                <w:szCs w:val="18"/>
              </w:rPr>
            </w:pPr>
            <w:r>
              <w:rPr>
                <w:rFonts w:ascii="Arial" w:hAnsi="Arial" w:cs="Arial"/>
                <w:color w:val="000000"/>
                <w:sz w:val="18"/>
                <w:szCs w:val="18"/>
              </w:rPr>
              <w:t>Zgoraj naštete ukrepe, razen pogodbene kazni, lahko naročnik uveljavlja po pisnem opominu. Naročnik pogodbeno kazen pobota z izstavljenim računom.</w:t>
            </w:r>
          </w:p>
          <w:p w:rsidR="0098467D" w:rsidRPr="00CF5091" w:rsidRDefault="00D518B1">
            <w:pPr>
              <w:spacing w:before="225" w:after="225"/>
              <w:jc w:val="both"/>
              <w:rPr>
                <w:rFonts w:ascii="Arial" w:hAnsi="Arial" w:cs="Arial"/>
                <w:color w:val="000000"/>
                <w:sz w:val="18"/>
                <w:szCs w:val="18"/>
              </w:rPr>
            </w:pPr>
            <w:r w:rsidRPr="00CF5091">
              <w:rPr>
                <w:rFonts w:ascii="Arial" w:hAnsi="Arial" w:cs="Arial"/>
                <w:color w:val="000000"/>
                <w:sz w:val="18"/>
                <w:szCs w:val="18"/>
              </w:rPr>
              <w:t>Plačilo pogodbene kazni ne vpliva na morebitne druge odškodninske zahtevke naročnika.</w:t>
            </w:r>
          </w:p>
        </w:tc>
      </w:tr>
    </w:tbl>
    <w:p w:rsidR="007936DD" w:rsidRDefault="002E7980">
      <w:pPr>
        <w:spacing w:before="225" w:after="225" w:line="240" w:lineRule="auto"/>
        <w:jc w:val="both"/>
      </w:pPr>
      <w:r>
        <w:rPr>
          <w:rFonts w:ascii="Arial" w:hAnsi="Arial" w:cs="Arial"/>
          <w:b/>
          <w:bCs/>
          <w:color w:val="000000"/>
          <w:sz w:val="18"/>
          <w:szCs w:val="18"/>
        </w:rPr>
        <w:t>VIII. OBVEZNOSTI IZVAJALCA</w:t>
      </w:r>
    </w:p>
    <w:p w:rsidR="007936DD" w:rsidRDefault="002E7980">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Izvajalec s podpisom te pogodbe potrjuje, da je seznanjen z obstoječo dokumentacijo ter predvidenim načinom izvedbe.</w:t>
            </w:r>
          </w:p>
          <w:p w:rsidR="007936DD" w:rsidRDefault="002E7980">
            <w:pPr>
              <w:spacing w:before="225" w:after="225"/>
              <w:jc w:val="both"/>
            </w:pPr>
            <w:r>
              <w:rPr>
                <w:rFonts w:ascii="Arial" w:hAnsi="Arial" w:cs="Arial"/>
                <w:color w:val="000000"/>
                <w:sz w:val="18"/>
                <w:szCs w:val="18"/>
              </w:rPr>
              <w:t>Izvajalec v celoti prevzema odgovornost za celotno škodo, ki bi naročniku nastala iz razlogov pomanjkljive priprave dokumentacije ali napak v dokumentaciji.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rsidR="007936DD" w:rsidRDefault="002E7980">
            <w:pPr>
              <w:spacing w:before="225" w:after="225"/>
              <w:jc w:val="both"/>
            </w:pPr>
            <w:r>
              <w:rPr>
                <w:rFonts w:ascii="Arial" w:hAnsi="Arial" w:cs="Arial"/>
                <w:color w:val="000000"/>
                <w:sz w:val="18"/>
                <w:szCs w:val="18"/>
              </w:rPr>
              <w:t xml:space="preserve">Izvajalec je odgovoren za izdelavo, celovitost in medsebojno usklajenost vseh delov dokumentacije, ki jo je prevzel v izdelavo, tako da je ta v skladu s predpisi in zahtevami po veljavni zakonodaji in zakonodaji, </w:t>
            </w:r>
            <w:r>
              <w:rPr>
                <w:rFonts w:ascii="Arial" w:hAnsi="Arial" w:cs="Arial"/>
                <w:color w:val="000000"/>
                <w:sz w:val="18"/>
                <w:szCs w:val="18"/>
              </w:rPr>
              <w:lastRenderedPageBreak/>
              <w:t>opredeljeni v Projekni nalogi.</w:t>
            </w:r>
          </w:p>
          <w:p w:rsidR="007936DD" w:rsidRDefault="002E7980">
            <w:pPr>
              <w:spacing w:before="225" w:after="225"/>
              <w:jc w:val="both"/>
            </w:pPr>
            <w:r>
              <w:rPr>
                <w:rFonts w:ascii="Arial" w:hAnsi="Arial" w:cs="Arial"/>
                <w:color w:val="000000"/>
                <w:sz w:val="18"/>
                <w:szCs w:val="18"/>
              </w:rPr>
              <w:t>Izvajalec mora zagotoviti koordinacijo strokovnjakov, ki sodelujejo pri izvedbi te pogodbe.</w:t>
            </w:r>
          </w:p>
          <w:p w:rsidR="007936DD" w:rsidRDefault="002E7980">
            <w:pPr>
              <w:spacing w:before="225" w:after="225"/>
              <w:jc w:val="both"/>
            </w:pPr>
            <w:r>
              <w:rPr>
                <w:rFonts w:ascii="Arial" w:hAnsi="Arial" w:cs="Arial"/>
                <w:color w:val="000000"/>
                <w:sz w:val="18"/>
                <w:szCs w:val="18"/>
              </w:rPr>
              <w:t>Izvajalec se obvezuje, da bo: </w:t>
            </w:r>
          </w:p>
          <w:tbl>
            <w:tblPr>
              <w:tblStyle w:val="NormalTablePHPDOCX"/>
              <w:tblW w:w="0" w:type="auto"/>
              <w:tblLook w:val="04A0"/>
            </w:tblPr>
            <w:tblGrid>
              <w:gridCol w:w="8962"/>
            </w:tblGrid>
            <w:tr w:rsidR="007936DD">
              <w:tc>
                <w:tcPr>
                  <w:tcW w:w="0" w:type="auto"/>
                  <w:tcMar>
                    <w:top w:w="0" w:type="auto"/>
                    <w:bottom w:w="0" w:type="auto"/>
                  </w:tcMar>
                </w:tcPr>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varoval kot poslovno tajnost vse informacije, ki jih bo dobil od naročnika v zvezi z delom, ki bodo predmet sklenjene pogodbe;</w:t>
                  </w:r>
                </w:p>
                <w:p w:rsidR="007936DD" w:rsidRDefault="00062497">
                  <w:pPr>
                    <w:numPr>
                      <w:ilvl w:val="0"/>
                      <w:numId w:val="38"/>
                    </w:numPr>
                    <w:jc w:val="both"/>
                    <w:rPr>
                      <w:rFonts w:ascii="Arial" w:hAnsi="Arial" w:cs="Arial"/>
                      <w:color w:val="000000"/>
                      <w:sz w:val="18"/>
                      <w:szCs w:val="18"/>
                    </w:rPr>
                  </w:pPr>
                  <w:r>
                    <w:rPr>
                      <w:rFonts w:ascii="Arial" w:hAnsi="Arial" w:cs="Arial"/>
                      <w:color w:val="000000"/>
                      <w:sz w:val="18"/>
                      <w:szCs w:val="18"/>
                    </w:rPr>
                    <w:t xml:space="preserve">odlok SD OPN 4 </w:t>
                  </w:r>
                  <w:r w:rsidR="002E7980">
                    <w:rPr>
                      <w:rFonts w:ascii="Arial" w:hAnsi="Arial" w:cs="Arial"/>
                      <w:color w:val="000000"/>
                      <w:sz w:val="18"/>
                      <w:szCs w:val="18"/>
                    </w:rPr>
                    <w:t xml:space="preserve"> izdelal v skladu z zahtevami naročnika ob upoštevanju obstoječe slovenske zakonodaje in standardov, ki veljajo v Republiki Sloveniji, veljavnih prostorskih aktov za predmetno območje ter pogojev in soglasij, v kolikor so bili le-ti pridobljeni;</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pripravil spremljajoča gradiva za vse faze postopka priprave SD OPN 4, ki jih določa zakonodaja (razen obveščanja javnosti in javnih objav akta v vseh fazah postopka);</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izdeloval kartografska gradiva z uporabo računalniške tehnologije (grafični in atributni podatki v skladu s Tehničnimi pravili za pripravo občinskih prostorskih aktov v digitalni obliki ali pravili in zahtevami, ki bodo nadomestile ta tehnični pravilnik);</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pogodbene storitve opravljal pravilno, kvalitetno in s skrbnostjo dobrega strokovnjaka, s strokovno usposobljenimi kadri in/ali podizvajalci;</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zagotovil sodelovanje članov delovne skupine in aktivno odzivanje v celotnem času izdelave SD OPN 4;</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aktivno sodeloval v postopku CPVO;</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pogodbene storitve izvedel v dogovorjenih rokih;</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sodeloval s predstavniki naročnika, strokovnimi službami, nosilci urejanja prostora in drugimi službami in organi, ki so udeleženi v postopku priprave in sprejemanja SD OPN 4 z namenom uskladitve SD OPN 4 z zahtevami naročnika, sodeloval na javnih obravnavah SD OPN 4, na delavnicah, ki so predmet tega razpisa, na odborih in sejah občinskega sveta v postopkih obravnave SD OPN 4;</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upošteval navodila naročnika, ki se nanašajo na izdelavo SD OPN 4;</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obveščal naročnika o izvajanju prevzetih del in mu omogočal ustrezen nadzor;</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prisoten na vseh koordinacijskih sestankih;</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da bo odpravil vse pomanjkljivosti SD OPN 4 in izdelal vse korekcije in dopolnitve SD OPN 4 po utemeljenih zahtevah naročnika na svoje stroške;</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hranil dokumentacijo vezano na pogodbo, omogočil vpogled vanjo in jo na zahtevo naročnika posredoval;</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tolmačil oziroma obrazložil vsebino pripravljenih gradiv naročniku, nosilcem urejanja prostora, krajevnim, skupnostim in drugim organom in organizacijam, ki sodelujejo v postopku tudi po sprejemu dokumenta;</w:t>
                  </w:r>
                </w:p>
                <w:p w:rsidR="007936DD" w:rsidRDefault="002E7980">
                  <w:pPr>
                    <w:numPr>
                      <w:ilvl w:val="0"/>
                      <w:numId w:val="38"/>
                    </w:numPr>
                    <w:jc w:val="both"/>
                    <w:rPr>
                      <w:rFonts w:ascii="Arial" w:hAnsi="Arial" w:cs="Arial"/>
                      <w:color w:val="000000"/>
                      <w:sz w:val="18"/>
                      <w:szCs w:val="18"/>
                    </w:rPr>
                  </w:pPr>
                  <w:r>
                    <w:rPr>
                      <w:rFonts w:ascii="Arial" w:hAnsi="Arial" w:cs="Arial"/>
                      <w:color w:val="000000"/>
                      <w:sz w:val="18"/>
                      <w:szCs w:val="18"/>
                    </w:rPr>
                    <w:t>takoj opozoril naročnika na okoliščine, ki bi lahko otežile ali onemogočile kvalitetno in pravilno izvedbo storitev oz. kako drugače pomembno vplivale na izvedbo.</w:t>
                  </w:r>
                </w:p>
              </w:tc>
            </w:tr>
          </w:tbl>
          <w:p w:rsidR="007936DD" w:rsidRDefault="007936DD"/>
          <w:p w:rsidR="007936DD" w:rsidRDefault="002E7980">
            <w:pPr>
              <w:spacing w:before="225" w:after="225"/>
              <w:jc w:val="both"/>
            </w:pPr>
            <w:r>
              <w:rPr>
                <w:rFonts w:ascii="Arial" w:hAnsi="Arial" w:cs="Arial"/>
                <w:color w:val="000000"/>
                <w:sz w:val="18"/>
                <w:szCs w:val="18"/>
              </w:rPr>
              <w:t>V primeru kršitev obveznosti izvajalca, naročnik le-tega pisno opomni na prenehanje kršitve. V kolikor izvajalec s kršitvijo ne preneha v danem roku, lahko naročnik odstopi od pogodbe in vnovči zavarovanje za dobro in pravočasno izvedbo obveznosti.</w:t>
            </w:r>
          </w:p>
          <w:p w:rsidR="007936DD" w:rsidRDefault="002E7980">
            <w:pPr>
              <w:spacing w:before="225" w:after="225"/>
              <w:jc w:val="both"/>
            </w:pPr>
            <w:r>
              <w:rPr>
                <w:rFonts w:ascii="Arial" w:hAnsi="Arial" w:cs="Arial"/>
                <w:color w:val="000000"/>
                <w:sz w:val="18"/>
                <w:szCs w:val="18"/>
              </w:rPr>
              <w:t>Izvajalec iz utemeljenih razlogov (prenehanje delovnega ali pogodbenega razmerja, hujša ali dolgotrajnejša bolezen, smrt) lahko predlaga zamenjavo strokovnega kadra. Predlagani strokovni kader mora izpolnjevati enake pogoje po razpisni dokumentaciji, kot jih je izpolnjeval zamenjani kader. Izvajalec utemeljitvi predloži dokazila o izpolnjevanju pogojev. Naročnik po preveritvi ustreznosti strokovnega kadra, predlaganega za zamenjavo, odloči o zamenjavi. Naročnik brez utemeljenega razloga ni upravičen zavrniti predloga izvajalca. Če izvajalec zamenjavo strokovnega kadra, ki ga je navedel v ponudbi, opravi brez soglasja naročnika, lahko le-ta odstopi od pogodbe in unovči dano finančno zavarovanje za dobro izvedbo del.</w:t>
            </w:r>
          </w:p>
          <w:p w:rsidR="007936DD" w:rsidRDefault="002E7980">
            <w:pPr>
              <w:spacing w:before="225" w:after="225"/>
              <w:jc w:val="both"/>
            </w:pPr>
            <w:r>
              <w:rPr>
                <w:rFonts w:ascii="Arial" w:hAnsi="Arial" w:cs="Arial"/>
                <w:color w:val="000000"/>
                <w:sz w:val="18"/>
                <w:szCs w:val="18"/>
              </w:rPr>
              <w:t>Zahtevan kader, imenovan v ponudbi izvajalca in s katerim je izvajalec v okviru merila dosegel dodatne točke, zaradi česar je bila izbrana njegova ponudba kot najugodnejša, izvajalec tekom izvajanja pogodbe ne sme zamenjati, razen iz opravičljivih razlogov (smrt, bolezen, prenehanje delovnega razmerja). Novoimenovan kader mora izpolnjevati iste pogoje (vključno z dodatnimi pogoji na podlagi meril), kot jih je izpolnjeval zamenjani kader.</w:t>
            </w:r>
          </w:p>
          <w:p w:rsidR="007936DD" w:rsidRDefault="002E7980">
            <w:pPr>
              <w:spacing w:before="225" w:after="225"/>
              <w:jc w:val="both"/>
            </w:pPr>
            <w:r>
              <w:rPr>
                <w:rFonts w:ascii="Arial" w:hAnsi="Arial" w:cs="Arial"/>
                <w:color w:val="000000"/>
                <w:sz w:val="18"/>
                <w:szCs w:val="18"/>
              </w:rPr>
              <w:t>Zamenjavo strokovnega kadra iz utemeljenih razlogov lahko zahteva tudi naročnik.</w:t>
            </w:r>
          </w:p>
        </w:tc>
      </w:tr>
    </w:tbl>
    <w:p w:rsidR="007936DD" w:rsidRDefault="002E7980">
      <w:pPr>
        <w:spacing w:before="225" w:after="225" w:line="240" w:lineRule="auto"/>
        <w:jc w:val="both"/>
      </w:pPr>
      <w:r>
        <w:rPr>
          <w:rFonts w:ascii="Arial" w:hAnsi="Arial" w:cs="Arial"/>
          <w:b/>
          <w:bCs/>
          <w:color w:val="000000"/>
          <w:sz w:val="18"/>
          <w:szCs w:val="18"/>
        </w:rPr>
        <w:lastRenderedPageBreak/>
        <w:t>IX. PODIZVAJALCI</w:t>
      </w:r>
    </w:p>
    <w:p w:rsidR="007936DD" w:rsidRDefault="002E7980">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w:t>
            </w:r>
          </w:p>
          <w:p w:rsidR="007936DD" w:rsidRDefault="002E7980">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tblPr>
            <w:tblGrid>
              <w:gridCol w:w="8962"/>
            </w:tblGrid>
            <w:tr w:rsidR="007936DD">
              <w:tc>
                <w:tcPr>
                  <w:tcW w:w="0" w:type="auto"/>
                  <w:tcMar>
                    <w:top w:w="0" w:type="auto"/>
                    <w:bottom w:w="0" w:type="auto"/>
                  </w:tcMar>
                </w:tcPr>
                <w:p w:rsidR="007936DD" w:rsidRDefault="002E7980">
                  <w:pPr>
                    <w:numPr>
                      <w:ilvl w:val="0"/>
                      <w:numId w:val="39"/>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7936DD" w:rsidRDefault="002E7980">
                  <w:pPr>
                    <w:numPr>
                      <w:ilvl w:val="0"/>
                      <w:numId w:val="39"/>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w:t>
                  </w:r>
                </w:p>
                <w:p w:rsidR="007936DD" w:rsidRDefault="002E7980">
                  <w:pPr>
                    <w:numPr>
                      <w:ilvl w:val="0"/>
                      <w:numId w:val="39"/>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7936DD" w:rsidRDefault="007936DD"/>
          <w:p w:rsidR="007936DD" w:rsidRDefault="002E7980">
            <w:pPr>
              <w:spacing w:before="225" w:after="225"/>
              <w:jc w:val="both"/>
            </w:pPr>
            <w:r>
              <w:rPr>
                <w:rFonts w:ascii="Arial" w:hAnsi="Arial" w:cs="Arial"/>
                <w:color w:val="000000"/>
                <w:sz w:val="18"/>
                <w:szCs w:val="18"/>
              </w:rPr>
              <w:t>Zgolj ob izpolnitvi vseh pogojev iz predhodnega odstavka, je naročnik obvezan izvršiti neposredno plačilo podizvajalcu.</w:t>
            </w:r>
          </w:p>
          <w:p w:rsidR="007936DD" w:rsidRDefault="002E7980">
            <w:pPr>
              <w:spacing w:before="225" w:after="225"/>
              <w:jc w:val="both"/>
            </w:pPr>
            <w:r>
              <w:rPr>
                <w:rFonts w:ascii="Arial" w:hAnsi="Arial" w:cs="Arial"/>
                <w:color w:val="000000"/>
                <w:sz w:val="18"/>
                <w:szCs w:val="18"/>
              </w:rPr>
              <w:t>Plačila podizvajalcem se izvedejo v rokih in na enak način kot velja za plačila izvajalcu.</w:t>
            </w:r>
          </w:p>
          <w:p w:rsidR="007936DD" w:rsidRDefault="002E7980">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7936DD" w:rsidRDefault="002E7980">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7936DD" w:rsidRDefault="002E7980">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7936DD" w:rsidRDefault="002E7980">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Naročnik plača podizvajalcu za opravljena dela po tem, ko izvajalec potrdi račun podizvajalca in ga skupaj s svojimi računi brez odlašanja posreduje naročniku.</w:t>
            </w:r>
          </w:p>
          <w:p w:rsidR="007936DD" w:rsidRDefault="002E7980">
            <w:pPr>
              <w:spacing w:before="225" w:after="225"/>
              <w:jc w:val="both"/>
            </w:pPr>
            <w:r>
              <w:rPr>
                <w:rFonts w:ascii="Arial" w:hAnsi="Arial" w:cs="Arial"/>
                <w:color w:val="000000"/>
                <w:sz w:val="18"/>
                <w:szCs w:val="18"/>
              </w:rPr>
              <w:t>V primeru delne potrditve računa podizvajalca s strani glavnega izvajalca ali nadzornika, plača naročnik podizvajalcu nesporen del računa podizvajalca</w:t>
            </w:r>
          </w:p>
        </w:tc>
      </w:tr>
    </w:tbl>
    <w:p w:rsidR="007936DD" w:rsidRDefault="002E7980">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Pri izvedbi te pogodbe bodo sodelovali sledeči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tblPr>
            <w:tblGrid>
              <w:gridCol w:w="1870"/>
              <w:gridCol w:w="6560"/>
            </w:tblGrid>
            <w:tr w:rsidR="007936DD">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right"/>
                    <w:textAlignment w:val="center"/>
                  </w:pPr>
                  <w:r>
                    <w:rPr>
                      <w:rFonts w:ascii="Arial" w:hAnsi="Arial" w:cs="Arial"/>
                      <w:b/>
                      <w:bCs/>
                      <w:color w:val="000000"/>
                      <w:position w:val="-2"/>
                      <w:sz w:val="18"/>
                      <w:szCs w:val="18"/>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7936DD"/>
              </w:tc>
            </w:tr>
            <w:tr w:rsidR="007936DD">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right"/>
                    <w:textAlignment w:val="center"/>
                  </w:pPr>
                  <w:r>
                    <w:rPr>
                      <w:rFonts w:ascii="Arial" w:hAnsi="Arial" w:cs="Arial"/>
                      <w:b/>
                      <w:bCs/>
                      <w:color w:val="000000"/>
                      <w:position w:val="-2"/>
                      <w:sz w:val="18"/>
                      <w:szCs w:val="18"/>
                    </w:rPr>
                    <w:lastRenderedPageBreak/>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Opis del, ki jih bo izvedel podizvajalec:</w:t>
                  </w:r>
                </w:p>
                <w:p w:rsidR="007936DD" w:rsidRDefault="002E7980">
                  <w:pPr>
                    <w:spacing w:before="135" w:after="135"/>
                    <w:jc w:val="both"/>
                    <w:textAlignment w:val="center"/>
                  </w:pPr>
                  <w:r>
                    <w:rPr>
                      <w:rFonts w:ascii="Arial" w:hAnsi="Arial" w:cs="Arial"/>
                      <w:color w:val="000000"/>
                      <w:position w:val="-2"/>
                      <w:sz w:val="18"/>
                      <w:szCs w:val="18"/>
                    </w:rPr>
                    <w:t xml:space="preserve">% končne ponudbe vrednosti, ki jo bo izvedel podizvajalec: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tc>
            </w:tr>
            <w:tr w:rsidR="007936DD">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right"/>
                    <w:textAlignment w:val="center"/>
                  </w:pPr>
                  <w:r>
                    <w:rPr>
                      <w:rFonts w:ascii="Arial" w:hAnsi="Arial" w:cs="Arial"/>
                      <w:b/>
                      <w:bCs/>
                      <w:color w:val="000000"/>
                      <w:position w:val="-2"/>
                      <w:sz w:val="18"/>
                      <w:szCs w:val="18"/>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7936DD"/>
              </w:tc>
            </w:tr>
            <w:tr w:rsidR="007936DD">
              <w:tc>
                <w:tcPr>
                  <w:tcW w:w="174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right"/>
                    <w:textAlignment w:val="center"/>
                  </w:pPr>
                  <w:r>
                    <w:rPr>
                      <w:rFonts w:ascii="Arial" w:hAnsi="Arial" w:cs="Arial"/>
                      <w:b/>
                      <w:bCs/>
                      <w:color w:val="000000"/>
                      <w:position w:val="-2"/>
                      <w:sz w:val="18"/>
                      <w:szCs w:val="18"/>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7936DD" w:rsidRDefault="002E7980">
                  <w:pPr>
                    <w:spacing w:before="135" w:after="135"/>
                    <w:jc w:val="both"/>
                    <w:textAlignment w:val="center"/>
                  </w:pPr>
                  <w:r>
                    <w:rPr>
                      <w:rFonts w:ascii="Arial" w:hAnsi="Arial" w:cs="Arial"/>
                      <w:color w:val="000000"/>
                      <w:position w:val="-2"/>
                      <w:sz w:val="18"/>
                      <w:szCs w:val="18"/>
                    </w:rPr>
                    <w:t>Opis del, ki jih bo izvedel podizvajalec:</w:t>
                  </w:r>
                </w:p>
                <w:p w:rsidR="007936DD" w:rsidRDefault="002E7980">
                  <w:pPr>
                    <w:spacing w:before="135" w:after="135"/>
                    <w:jc w:val="both"/>
                    <w:textAlignment w:val="center"/>
                  </w:pPr>
                  <w:r>
                    <w:rPr>
                      <w:rFonts w:ascii="Arial" w:hAnsi="Arial" w:cs="Arial"/>
                      <w:color w:val="000000"/>
                      <w:position w:val="-2"/>
                      <w:sz w:val="18"/>
                      <w:szCs w:val="18"/>
                    </w:rPr>
                    <w:t xml:space="preserve">% končne ponudbe vrednosti, ki jo bo izvedel podizvajalec: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tc>
            </w:tr>
          </w:tbl>
          <w:p w:rsidR="007936DD" w:rsidRDefault="007936DD"/>
          <w:p w:rsidR="007936DD" w:rsidRDefault="002E7980">
            <w:pPr>
              <w:spacing w:before="225" w:after="225"/>
              <w:jc w:val="both"/>
            </w:pPr>
            <w:r>
              <w:rPr>
                <w:rFonts w:ascii="Arial" w:hAnsi="Arial" w:cs="Arial"/>
                <w:color w:val="000000"/>
                <w:sz w:val="18"/>
                <w:szCs w:val="18"/>
              </w:rPr>
              <w:t>Naročnik si pridržuje pravico, da od izvajalca zahteva na vpogled in potrditev konkretnih pogodb, ki jih bo izvajalec podpisal s svojimi podizvajalci.</w:t>
            </w:r>
          </w:p>
        </w:tc>
      </w:tr>
    </w:tbl>
    <w:p w:rsidR="007936DD" w:rsidRDefault="002E7980">
      <w:pPr>
        <w:spacing w:before="225" w:after="225" w:line="240" w:lineRule="auto"/>
        <w:jc w:val="both"/>
      </w:pPr>
      <w:r>
        <w:rPr>
          <w:rFonts w:ascii="Arial" w:hAnsi="Arial" w:cs="Arial"/>
          <w:b/>
          <w:bCs/>
          <w:color w:val="000000"/>
          <w:sz w:val="18"/>
          <w:szCs w:val="18"/>
        </w:rPr>
        <w:lastRenderedPageBreak/>
        <w:t>X. O</w:t>
      </w:r>
      <w:r w:rsidR="00D03E5A">
        <w:rPr>
          <w:rFonts w:ascii="Arial" w:hAnsi="Arial" w:cs="Arial"/>
          <w:b/>
          <w:bCs/>
          <w:color w:val="000000"/>
          <w:sz w:val="18"/>
          <w:szCs w:val="18"/>
        </w:rPr>
        <w:t>B</w:t>
      </w:r>
      <w:r>
        <w:rPr>
          <w:rFonts w:ascii="Arial" w:hAnsi="Arial" w:cs="Arial"/>
          <w:b/>
          <w:bCs/>
          <w:color w:val="000000"/>
          <w:sz w:val="18"/>
          <w:szCs w:val="18"/>
        </w:rPr>
        <w:t>VEZNOSTI NAROČNIKA</w:t>
      </w:r>
    </w:p>
    <w:p w:rsidR="007936DD" w:rsidRDefault="002E7980">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Naročnik se obvezuje, da bo:</w:t>
            </w:r>
          </w:p>
          <w:tbl>
            <w:tblPr>
              <w:tblStyle w:val="NormalTablePHPDOCX"/>
              <w:tblW w:w="0" w:type="auto"/>
              <w:tblLook w:val="04A0"/>
            </w:tblPr>
            <w:tblGrid>
              <w:gridCol w:w="8962"/>
            </w:tblGrid>
            <w:tr w:rsidR="007936DD">
              <w:tc>
                <w:tcPr>
                  <w:tcW w:w="0" w:type="auto"/>
                  <w:tcMar>
                    <w:top w:w="0" w:type="auto"/>
                    <w:bottom w:w="0" w:type="auto"/>
                  </w:tcMar>
                </w:tcPr>
                <w:p w:rsidR="007936DD" w:rsidRDefault="002E7980">
                  <w:pPr>
                    <w:numPr>
                      <w:ilvl w:val="0"/>
                      <w:numId w:val="40"/>
                    </w:numPr>
                    <w:jc w:val="both"/>
                    <w:rPr>
                      <w:rFonts w:ascii="Arial" w:hAnsi="Arial" w:cs="Arial"/>
                      <w:color w:val="000000"/>
                      <w:sz w:val="18"/>
                      <w:szCs w:val="18"/>
                    </w:rPr>
                  </w:pPr>
                  <w:r>
                    <w:rPr>
                      <w:rFonts w:ascii="Arial" w:hAnsi="Arial" w:cs="Arial"/>
                      <w:color w:val="000000"/>
                      <w:sz w:val="18"/>
                      <w:szCs w:val="18"/>
                    </w:rPr>
                    <w:t>izvajalcu izročil vso dokumentacijo in druge informacije ter pooblastila, potrebna za izvršitev pogodbenih del;</w:t>
                  </w:r>
                </w:p>
                <w:p w:rsidR="007936DD" w:rsidRDefault="002E7980">
                  <w:pPr>
                    <w:numPr>
                      <w:ilvl w:val="0"/>
                      <w:numId w:val="40"/>
                    </w:numPr>
                    <w:jc w:val="both"/>
                    <w:rPr>
                      <w:rFonts w:ascii="Arial" w:hAnsi="Arial" w:cs="Arial"/>
                      <w:color w:val="000000"/>
                      <w:sz w:val="18"/>
                      <w:szCs w:val="18"/>
                    </w:rPr>
                  </w:pPr>
                  <w:r>
                    <w:rPr>
                      <w:rFonts w:ascii="Arial" w:hAnsi="Arial" w:cs="Arial"/>
                      <w:color w:val="000000"/>
                      <w:sz w:val="18"/>
                      <w:szCs w:val="18"/>
                    </w:rPr>
                    <w:t>sodeloval z izvajalcem pri izvedbi storitev in mu dal na razpolago vso potrebno dokumentacijo in informacije, s katerimi razpolagata in so potrebne za kvalitetno in pravočasno izvedbo;</w:t>
                  </w:r>
                </w:p>
                <w:p w:rsidR="007936DD" w:rsidRDefault="002E7980">
                  <w:pPr>
                    <w:numPr>
                      <w:ilvl w:val="0"/>
                      <w:numId w:val="40"/>
                    </w:numPr>
                    <w:jc w:val="both"/>
                    <w:rPr>
                      <w:rFonts w:ascii="Arial" w:hAnsi="Arial" w:cs="Arial"/>
                      <w:color w:val="000000"/>
                      <w:sz w:val="18"/>
                      <w:szCs w:val="18"/>
                    </w:rPr>
                  </w:pPr>
                  <w:r>
                    <w:rPr>
                      <w:rFonts w:ascii="Arial" w:hAnsi="Arial" w:cs="Arial"/>
                      <w:color w:val="000000"/>
                      <w:sz w:val="18"/>
                      <w:szCs w:val="18"/>
                    </w:rPr>
                    <w:t>pravočasno  potrdil izvedene storitve;</w:t>
                  </w:r>
                </w:p>
                <w:p w:rsidR="007936DD" w:rsidRDefault="002E7980">
                  <w:pPr>
                    <w:numPr>
                      <w:ilvl w:val="0"/>
                      <w:numId w:val="40"/>
                    </w:numPr>
                    <w:jc w:val="both"/>
                    <w:rPr>
                      <w:rFonts w:ascii="Arial" w:hAnsi="Arial" w:cs="Arial"/>
                      <w:color w:val="000000"/>
                      <w:sz w:val="18"/>
                      <w:szCs w:val="18"/>
                    </w:rPr>
                  </w:pPr>
                  <w:r>
                    <w:rPr>
                      <w:rFonts w:ascii="Arial" w:hAnsi="Arial" w:cs="Arial"/>
                      <w:color w:val="000000"/>
                      <w:sz w:val="18"/>
                      <w:szCs w:val="18"/>
                    </w:rPr>
                    <w:t>obveščal izvajalca o vseh spremembah, ki bi lahko imele vpliv na izvršitev prevzetih storitev;</w:t>
                  </w:r>
                </w:p>
                <w:p w:rsidR="007936DD" w:rsidRDefault="002E7980">
                  <w:pPr>
                    <w:numPr>
                      <w:ilvl w:val="0"/>
                      <w:numId w:val="40"/>
                    </w:numPr>
                    <w:jc w:val="both"/>
                    <w:rPr>
                      <w:rFonts w:ascii="Arial" w:hAnsi="Arial" w:cs="Arial"/>
                      <w:color w:val="000000"/>
                      <w:sz w:val="18"/>
                      <w:szCs w:val="18"/>
                    </w:rPr>
                  </w:pPr>
                  <w:r>
                    <w:rPr>
                      <w:rFonts w:ascii="Arial" w:hAnsi="Arial" w:cs="Arial"/>
                      <w:color w:val="000000"/>
                      <w:sz w:val="18"/>
                      <w:szCs w:val="18"/>
                    </w:rPr>
                    <w:t>v primeru pridobitve predloga izvajalca za zamenjavo strokovnega kadra ter predložitvi dokazil o izpolnjevanju pogojev, preveril ustreznost kadra, predlaganega za zamenjavo in odločil, ali bo nadomestni kader odobril,</w:t>
                  </w:r>
                </w:p>
                <w:p w:rsidR="007936DD" w:rsidRDefault="002E7980">
                  <w:pPr>
                    <w:numPr>
                      <w:ilvl w:val="0"/>
                      <w:numId w:val="40"/>
                    </w:numPr>
                    <w:jc w:val="both"/>
                    <w:rPr>
                      <w:rFonts w:ascii="Arial" w:hAnsi="Arial" w:cs="Arial"/>
                      <w:color w:val="000000"/>
                      <w:sz w:val="18"/>
                      <w:szCs w:val="18"/>
                    </w:rPr>
                  </w:pPr>
                  <w:r>
                    <w:rPr>
                      <w:rFonts w:ascii="Arial" w:hAnsi="Arial" w:cs="Arial"/>
                      <w:color w:val="000000"/>
                      <w:sz w:val="18"/>
                      <w:szCs w:val="18"/>
                    </w:rPr>
                    <w:t>uredil plačilne obveznosti izhajajoč iz te pogodbe.</w:t>
                  </w:r>
                </w:p>
              </w:tc>
            </w:tr>
          </w:tbl>
          <w:p w:rsidR="007936DD" w:rsidRDefault="007936DD"/>
        </w:tc>
      </w:tr>
    </w:tbl>
    <w:p w:rsidR="007936DD" w:rsidRDefault="002E7980">
      <w:pPr>
        <w:spacing w:before="225" w:after="225" w:line="240" w:lineRule="auto"/>
        <w:jc w:val="both"/>
      </w:pPr>
      <w:r>
        <w:rPr>
          <w:rFonts w:ascii="Arial" w:hAnsi="Arial" w:cs="Arial"/>
          <w:b/>
          <w:bCs/>
          <w:color w:val="000000"/>
          <w:sz w:val="18"/>
          <w:szCs w:val="18"/>
        </w:rPr>
        <w:t>XI. FINANČNO ZAVAROVANJE ZA DOBRO IZVEDBO DEL</w:t>
      </w:r>
    </w:p>
    <w:p w:rsidR="007936DD" w:rsidRDefault="002E7980">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47034D" w:rsidRPr="0096234E" w:rsidRDefault="0047034D" w:rsidP="0047034D">
            <w:pPr>
              <w:spacing w:before="225" w:after="225"/>
              <w:jc w:val="both"/>
              <w:rPr>
                <w:rFonts w:ascii="Arial" w:hAnsi="Arial" w:cs="Arial"/>
                <w:sz w:val="18"/>
                <w:szCs w:val="18"/>
              </w:rPr>
            </w:pPr>
            <w:r w:rsidRPr="0047034D">
              <w:rPr>
                <w:rFonts w:ascii="Arial" w:hAnsi="Arial" w:cs="Arial"/>
                <w:color w:val="000000"/>
                <w:sz w:val="18"/>
                <w:szCs w:val="18"/>
              </w:rPr>
              <w:t xml:space="preserve">Izbrani ponudnik bo moral naročniku najkasneje </w:t>
            </w:r>
            <w:r w:rsidRPr="0047034D">
              <w:rPr>
                <w:rFonts w:ascii="Arial" w:hAnsi="Arial" w:cs="Arial"/>
                <w:b/>
                <w:bCs/>
                <w:color w:val="000000"/>
                <w:sz w:val="18"/>
                <w:szCs w:val="18"/>
              </w:rPr>
              <w:t>v roku 10 (desetih) delovnih dni</w:t>
            </w:r>
            <w:r w:rsidRPr="0047034D">
              <w:rPr>
                <w:rFonts w:ascii="Arial" w:hAnsi="Arial" w:cs="Arial"/>
                <w:color w:val="000000"/>
                <w:sz w:val="18"/>
                <w:szCs w:val="18"/>
              </w:rPr>
              <w:t xml:space="preserve"> po podpisu pogodbe </w:t>
            </w:r>
            <w:r w:rsidR="00D04085">
              <w:rPr>
                <w:rFonts w:ascii="Arial" w:hAnsi="Arial" w:cs="Arial"/>
                <w:color w:val="000000"/>
                <w:sz w:val="18"/>
                <w:szCs w:val="18"/>
              </w:rPr>
              <w:t>naročniku SiDG</w:t>
            </w:r>
            <w:r w:rsidR="00062497">
              <w:rPr>
                <w:rFonts w:ascii="Arial" w:hAnsi="Arial" w:cs="Arial"/>
                <w:color w:val="000000"/>
                <w:sz w:val="18"/>
                <w:szCs w:val="18"/>
              </w:rPr>
              <w:t xml:space="preserve"> d.o.o.</w:t>
            </w:r>
            <w:r w:rsidR="00D04085">
              <w:rPr>
                <w:rFonts w:ascii="Arial" w:hAnsi="Arial" w:cs="Arial"/>
                <w:color w:val="000000"/>
                <w:sz w:val="18"/>
                <w:szCs w:val="18"/>
              </w:rPr>
              <w:t xml:space="preserve">, kot pogoj za veljavnost pogodbe, </w:t>
            </w:r>
            <w:r w:rsidRPr="0047034D">
              <w:rPr>
                <w:rFonts w:ascii="Arial" w:hAnsi="Arial" w:cs="Arial"/>
                <w:color w:val="000000"/>
                <w:sz w:val="18"/>
                <w:szCs w:val="18"/>
              </w:rPr>
              <w:t xml:space="preserve">predložiti finančno zavarovanje za dobro izvedbo pogodbenih obveznosti v višini 10 % (deset odstotkov) od predvidene vrednosti pogodbe v EUR z DDV in sicer </w:t>
            </w:r>
            <w:r w:rsidRPr="00E04554">
              <w:rPr>
                <w:rFonts w:ascii="Arial" w:hAnsi="Arial" w:cs="Arial"/>
                <w:b/>
                <w:color w:val="000000"/>
                <w:sz w:val="18"/>
                <w:szCs w:val="18"/>
              </w:rPr>
              <w:t>izvršnico</w:t>
            </w:r>
            <w:r w:rsidRPr="0047034D">
              <w:rPr>
                <w:rFonts w:ascii="Arial" w:hAnsi="Arial" w:cs="Arial"/>
                <w:color w:val="000000"/>
                <w:sz w:val="18"/>
                <w:szCs w:val="18"/>
              </w:rPr>
              <w:t>, podpisan</w:t>
            </w:r>
            <w:r>
              <w:rPr>
                <w:rFonts w:ascii="Arial" w:hAnsi="Arial" w:cs="Arial"/>
                <w:color w:val="000000"/>
                <w:sz w:val="18"/>
                <w:szCs w:val="18"/>
              </w:rPr>
              <w:t>o</w:t>
            </w:r>
            <w:r w:rsidRPr="0047034D">
              <w:rPr>
                <w:rFonts w:ascii="Arial" w:hAnsi="Arial" w:cs="Arial"/>
                <w:color w:val="000000"/>
                <w:sz w:val="18"/>
                <w:szCs w:val="18"/>
              </w:rPr>
              <w:t xml:space="preserve"> s strani zakonitega zastopnika izbranega ponudnika ter </w:t>
            </w:r>
            <w:r w:rsidRPr="00E04554">
              <w:rPr>
                <w:rFonts w:ascii="Arial" w:hAnsi="Arial" w:cs="Arial"/>
                <w:b/>
                <w:color w:val="000000"/>
                <w:sz w:val="18"/>
                <w:szCs w:val="18"/>
              </w:rPr>
              <w:t>overjeno s strani notarja ali upravne enote</w:t>
            </w:r>
            <w:r w:rsidRPr="0047034D">
              <w:rPr>
                <w:rFonts w:ascii="Arial" w:hAnsi="Arial" w:cs="Arial"/>
                <w:color w:val="000000"/>
                <w:sz w:val="18"/>
                <w:szCs w:val="18"/>
              </w:rPr>
              <w:t xml:space="preserve">. </w:t>
            </w:r>
            <w:r w:rsidRPr="0096234E">
              <w:rPr>
                <w:rFonts w:ascii="Arial" w:hAnsi="Arial" w:cs="Arial"/>
                <w:sz w:val="18"/>
                <w:szCs w:val="18"/>
              </w:rPr>
              <w:t xml:space="preserve">Izvršnica velja </w:t>
            </w:r>
            <w:r w:rsidRPr="0096234E">
              <w:rPr>
                <w:rFonts w:ascii="Arial" w:hAnsi="Arial" w:cs="Arial"/>
                <w:b/>
                <w:bCs/>
                <w:sz w:val="18"/>
                <w:szCs w:val="18"/>
              </w:rPr>
              <w:t>še 60 dni</w:t>
            </w:r>
            <w:r w:rsidRPr="0096234E">
              <w:rPr>
                <w:rFonts w:ascii="Arial" w:hAnsi="Arial" w:cs="Arial"/>
                <w:sz w:val="18"/>
                <w:szCs w:val="18"/>
              </w:rPr>
              <w:t xml:space="preserve"> po preteku veljavnosti pogodbe.</w:t>
            </w:r>
          </w:p>
          <w:p w:rsidR="0047034D" w:rsidRPr="0047034D" w:rsidRDefault="0047034D" w:rsidP="0047034D">
            <w:pPr>
              <w:spacing w:before="225" w:after="225"/>
              <w:jc w:val="both"/>
              <w:rPr>
                <w:rFonts w:ascii="Arial" w:hAnsi="Arial" w:cs="Arial"/>
                <w:color w:val="000000"/>
                <w:sz w:val="18"/>
                <w:szCs w:val="18"/>
              </w:rPr>
            </w:pPr>
            <w:r w:rsidRPr="0047034D">
              <w:rPr>
                <w:rFonts w:ascii="Arial" w:hAnsi="Arial" w:cs="Arial"/>
                <w:color w:val="000000"/>
                <w:sz w:val="18"/>
                <w:szCs w:val="18"/>
              </w:rPr>
              <w:t>Naročnik bo unovčil zavarovanje za dobro izvedbo obveznosti po pogodbi v primeru:</w:t>
            </w:r>
          </w:p>
          <w:p w:rsidR="0047034D" w:rsidRPr="0096234E" w:rsidRDefault="0047034D" w:rsidP="00E04554">
            <w:pPr>
              <w:pStyle w:val="Odstavekseznama"/>
              <w:numPr>
                <w:ilvl w:val="0"/>
                <w:numId w:val="43"/>
              </w:numPr>
              <w:spacing w:before="225" w:after="225"/>
              <w:jc w:val="both"/>
              <w:rPr>
                <w:rFonts w:ascii="Arial" w:hAnsi="Arial" w:cs="Arial"/>
                <w:sz w:val="18"/>
                <w:szCs w:val="18"/>
              </w:rPr>
            </w:pPr>
            <w:r w:rsidRPr="0096234E">
              <w:rPr>
                <w:rFonts w:ascii="Arial" w:hAnsi="Arial" w:cs="Arial"/>
                <w:sz w:val="18"/>
                <w:szCs w:val="18"/>
              </w:rPr>
              <w:t>če izbrani ponudnik ne bo začel izvajati svojih obveznosti v skladu z določbami pogodbe ali</w:t>
            </w:r>
          </w:p>
          <w:p w:rsidR="0047034D" w:rsidRPr="0096234E" w:rsidRDefault="0047034D" w:rsidP="00E04554">
            <w:pPr>
              <w:pStyle w:val="Odstavekseznama"/>
              <w:numPr>
                <w:ilvl w:val="0"/>
                <w:numId w:val="43"/>
              </w:numPr>
              <w:spacing w:before="225" w:after="225"/>
              <w:jc w:val="both"/>
              <w:rPr>
                <w:rFonts w:ascii="Arial" w:hAnsi="Arial" w:cs="Arial"/>
                <w:sz w:val="18"/>
                <w:szCs w:val="18"/>
              </w:rPr>
            </w:pPr>
            <w:r w:rsidRPr="0096234E">
              <w:rPr>
                <w:rFonts w:ascii="Arial" w:hAnsi="Arial" w:cs="Arial"/>
                <w:sz w:val="18"/>
                <w:szCs w:val="18"/>
              </w:rPr>
              <w:t>če izbrani ponudnik ne bo pravočasno izpolnil svojih obveznosti v skladu z določbami pogodbe ali</w:t>
            </w:r>
          </w:p>
          <w:p w:rsidR="00E04554" w:rsidRPr="0096234E" w:rsidRDefault="0047034D" w:rsidP="00E04554">
            <w:pPr>
              <w:pStyle w:val="Odstavekseznama"/>
              <w:numPr>
                <w:ilvl w:val="0"/>
                <w:numId w:val="43"/>
              </w:numPr>
              <w:spacing w:before="225" w:after="225"/>
              <w:jc w:val="both"/>
              <w:rPr>
                <w:rFonts w:ascii="Arial" w:hAnsi="Arial" w:cs="Arial"/>
                <w:sz w:val="18"/>
                <w:szCs w:val="18"/>
              </w:rPr>
            </w:pPr>
            <w:r w:rsidRPr="0096234E">
              <w:rPr>
                <w:rFonts w:ascii="Arial" w:hAnsi="Arial" w:cs="Arial"/>
                <w:sz w:val="18"/>
                <w:szCs w:val="18"/>
              </w:rPr>
              <w:t>če izbrani ponudnik ne bo pravilno izpolnil svojih obveznosti v skladu z določbami pogodbe ali</w:t>
            </w:r>
          </w:p>
          <w:p w:rsidR="0047034D" w:rsidRPr="0096234E" w:rsidRDefault="0047034D" w:rsidP="00E04554">
            <w:pPr>
              <w:pStyle w:val="Odstavekseznama"/>
              <w:numPr>
                <w:ilvl w:val="0"/>
                <w:numId w:val="43"/>
              </w:numPr>
              <w:spacing w:before="225" w:after="225"/>
              <w:jc w:val="both"/>
              <w:rPr>
                <w:rFonts w:ascii="Arial" w:hAnsi="Arial" w:cs="Arial"/>
                <w:sz w:val="18"/>
                <w:szCs w:val="18"/>
              </w:rPr>
            </w:pPr>
            <w:r w:rsidRPr="0096234E">
              <w:rPr>
                <w:rFonts w:ascii="Arial" w:hAnsi="Arial" w:cs="Arial"/>
                <w:sz w:val="18"/>
                <w:szCs w:val="18"/>
              </w:rPr>
              <w:t>če bo izbrani ponudnik prenehal izpolnjevati svoje obveznosti v skladu z določbami pogodbe.</w:t>
            </w:r>
          </w:p>
          <w:p w:rsidR="0047034D" w:rsidRPr="0047034D" w:rsidRDefault="0047034D" w:rsidP="0047034D">
            <w:pPr>
              <w:spacing w:before="225" w:after="225"/>
              <w:jc w:val="both"/>
              <w:rPr>
                <w:rFonts w:ascii="Arial" w:hAnsi="Arial" w:cs="Arial"/>
                <w:color w:val="000000"/>
                <w:sz w:val="18"/>
                <w:szCs w:val="18"/>
              </w:rPr>
            </w:pPr>
            <w:r w:rsidRPr="0047034D">
              <w:rPr>
                <w:rFonts w:ascii="Arial" w:hAnsi="Arial" w:cs="Arial"/>
                <w:color w:val="000000"/>
                <w:sz w:val="18"/>
                <w:szCs w:val="18"/>
              </w:rPr>
              <w:t>Če se bodo med trajanjem pogodbe spremenili roki za izvedbo posla oz. bodo nastale druge okoliščine, ki bodo vplivale na dobro izvedbo obveznosti, bo moral izbrani ponudnik  temu ustrezno spremeniti tudi zavarovanje oziroma podaljšati njeno veljavnost.</w:t>
            </w:r>
          </w:p>
          <w:p w:rsidR="0047034D" w:rsidRDefault="0047034D" w:rsidP="0047034D">
            <w:pPr>
              <w:spacing w:before="225" w:after="225"/>
              <w:jc w:val="both"/>
              <w:rPr>
                <w:rFonts w:ascii="Arial" w:hAnsi="Arial" w:cs="Arial"/>
                <w:color w:val="000000"/>
                <w:sz w:val="18"/>
                <w:szCs w:val="18"/>
              </w:rPr>
            </w:pPr>
            <w:r w:rsidRPr="0047034D">
              <w:rPr>
                <w:rFonts w:ascii="Arial" w:hAnsi="Arial" w:cs="Arial"/>
                <w:color w:val="000000"/>
                <w:sz w:val="18"/>
                <w:szCs w:val="18"/>
              </w:rPr>
              <w:t xml:space="preserve">Naročnik bo unovčil zavarovanje za dobro izvedbo obveznosti v višini, kot mu bo nastala terjatev, škoda ali pogodbena kazen, torej lahko tudi le v delnem znesku, in sicer v primeru neizpolnjevanja ali kršenja pogodbenih obveznosti. 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w:t>
            </w:r>
            <w:r w:rsidRPr="0047034D">
              <w:rPr>
                <w:rFonts w:ascii="Arial" w:hAnsi="Arial" w:cs="Arial"/>
                <w:color w:val="000000"/>
                <w:sz w:val="18"/>
                <w:szCs w:val="18"/>
              </w:rPr>
              <w:lastRenderedPageBreak/>
              <w:t>obveznosti ne odvezuje izvajalca poravnati naročniku vso škodo, ki bi mu nastala zaradi neizpolnjevanja obveznosti iz te pogodbe.</w:t>
            </w:r>
          </w:p>
          <w:p w:rsidR="007936DD" w:rsidRDefault="007936DD"/>
        </w:tc>
      </w:tr>
    </w:tbl>
    <w:p w:rsidR="007936DD" w:rsidRDefault="002E7980">
      <w:pPr>
        <w:spacing w:before="225" w:after="225" w:line="240" w:lineRule="auto"/>
        <w:jc w:val="both"/>
      </w:pPr>
      <w:r>
        <w:rPr>
          <w:rFonts w:ascii="Arial" w:hAnsi="Arial" w:cs="Arial"/>
          <w:b/>
          <w:bCs/>
          <w:color w:val="000000"/>
          <w:sz w:val="18"/>
          <w:szCs w:val="18"/>
        </w:rPr>
        <w:lastRenderedPageBreak/>
        <w:t>XII. VIŠJA SILA</w:t>
      </w:r>
    </w:p>
    <w:p w:rsidR="007936DD" w:rsidRDefault="002E7980">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Pod višjo silo se razumejo vsi nepredvideni dogodki, ki nastopijo neodvisno od volje pogodbenih strank in ki jih pogodbeni stranki nista mogle predvideti ob sklepanju pogodbe ter kakorkoli vplivajo na izvedbo pogodbenih obveznosti.</w:t>
            </w:r>
          </w:p>
          <w:p w:rsidR="007936DD" w:rsidRDefault="002E7980">
            <w:pPr>
              <w:spacing w:before="225" w:after="225"/>
              <w:jc w:val="both"/>
            </w:pPr>
            <w:r>
              <w:rPr>
                <w:rFonts w:ascii="Arial" w:hAnsi="Arial" w:cs="Arial"/>
                <w:color w:val="000000"/>
                <w:sz w:val="18"/>
                <w:szCs w:val="18"/>
              </w:rPr>
              <w:t>Pogodbena stranka, na katere strani je višja sila nastala, je dolžna pisno obvestiti drugo pogodbeno stranko o nastanku in prenehanju višje sile in sicer v dveh (2) delovnih dneh po nastanku oz. prenehanju le-te.</w:t>
            </w:r>
          </w:p>
          <w:p w:rsidR="007936DD" w:rsidRDefault="002E7980">
            <w:pPr>
              <w:spacing w:before="225" w:after="225"/>
              <w:jc w:val="both"/>
            </w:pPr>
            <w:r>
              <w:rPr>
                <w:rFonts w:ascii="Arial" w:hAnsi="Arial" w:cs="Arial"/>
                <w:color w:val="000000"/>
                <w:sz w:val="18"/>
                <w:szCs w:val="18"/>
              </w:rPr>
              <w:t>Pogodbeni roki se podaljšajo najmanj za dobo trajanja višje sile. Novi roki se dogovorijo pisno med sopogodbenikoma.</w:t>
            </w:r>
          </w:p>
        </w:tc>
      </w:tr>
    </w:tbl>
    <w:p w:rsidR="007936DD" w:rsidRDefault="002E7980">
      <w:pPr>
        <w:spacing w:before="225" w:after="225" w:line="240" w:lineRule="auto"/>
        <w:jc w:val="both"/>
      </w:pPr>
      <w:r>
        <w:rPr>
          <w:rFonts w:ascii="Arial" w:hAnsi="Arial" w:cs="Arial"/>
          <w:b/>
          <w:bCs/>
          <w:color w:val="000000"/>
          <w:sz w:val="18"/>
          <w:szCs w:val="18"/>
        </w:rPr>
        <w:t>XIII. LASTNIŠTVO IN AVTORSTVO DOKUMENTACIJE</w:t>
      </w:r>
    </w:p>
    <w:p w:rsidR="007936DD" w:rsidRDefault="002E7980">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Vse gradivo, ki ga izvajalec pripravi na podlagi te pogodbe, postane last naročnika in mu pripada pravica do trajne uporabe. Izvajalec na naročnika prenaša v</w:t>
            </w:r>
            <w:r w:rsidR="00D9389B">
              <w:rPr>
                <w:rFonts w:ascii="Arial" w:hAnsi="Arial" w:cs="Arial"/>
                <w:color w:val="000000"/>
                <w:sz w:val="18"/>
                <w:szCs w:val="18"/>
              </w:rPr>
              <w:t>s</w:t>
            </w:r>
            <w:r>
              <w:rPr>
                <w:rFonts w:ascii="Arial" w:hAnsi="Arial" w:cs="Arial"/>
                <w:color w:val="000000"/>
                <w:sz w:val="18"/>
                <w:szCs w:val="18"/>
              </w:rPr>
              <w:t>e materialne avtorske pravice na celotni izdelani dokumentaciji, ki</w:t>
            </w:r>
            <w:r w:rsidR="00D9389B">
              <w:rPr>
                <w:rFonts w:ascii="Arial" w:hAnsi="Arial" w:cs="Arial"/>
                <w:color w:val="000000"/>
                <w:sz w:val="18"/>
                <w:szCs w:val="18"/>
              </w:rPr>
              <w:t xml:space="preserve"> </w:t>
            </w:r>
            <w:r>
              <w:rPr>
                <w:rFonts w:ascii="Arial" w:hAnsi="Arial" w:cs="Arial"/>
                <w:color w:val="000000"/>
                <w:sz w:val="18"/>
                <w:szCs w:val="18"/>
              </w:rPr>
              <w:t>je predmet te pogodbe. Materialne pravice, ki so predmet prenosa, v skladu z zakonom, ki ureja avtorske in sorodne pravice, obsegajo pravico predelave, spreminjanja in dodelave predanih gradiv, pravico neomejenega reproduciranja in distribuiranja, kopiranja in hranjenja gradiva na različnih medijih tako v papirni kot elektronski obliki, pravico objave in pravico dajanja na voljo javnosti, brez časovne omejitve in brez teritorialne omejitve.</w:t>
            </w:r>
          </w:p>
          <w:p w:rsidR="007936DD" w:rsidRDefault="002E7980">
            <w:pPr>
              <w:spacing w:before="225" w:after="225"/>
              <w:jc w:val="both"/>
            </w:pPr>
            <w:r>
              <w:rPr>
                <w:rFonts w:ascii="Arial" w:hAnsi="Arial" w:cs="Arial"/>
                <w:color w:val="000000"/>
                <w:sz w:val="18"/>
                <w:szCs w:val="18"/>
              </w:rPr>
              <w:t>Navedene materialne avtorske pravice s to pogodbo izvajalec prenaša na naročnika neomejeno in jih lahko naročnik izvršuje brez vnaprejšnjega soglasja izvajalca. Prenos je ekskluziven, kar pomeni, da izvajalec materialnih avtorskih pravic ne bo prenesel na nikogar drugega.</w:t>
            </w:r>
          </w:p>
          <w:p w:rsidR="007936DD" w:rsidRDefault="002E7980">
            <w:pPr>
              <w:spacing w:before="225" w:after="225"/>
              <w:jc w:val="both"/>
            </w:pPr>
            <w:r>
              <w:rPr>
                <w:rFonts w:ascii="Arial" w:hAnsi="Arial" w:cs="Arial"/>
                <w:color w:val="000000"/>
                <w:sz w:val="18"/>
                <w:szCs w:val="18"/>
              </w:rPr>
              <w:t>Pravice iz prejšnjih odstavkov tega člena pridobi naročnik tudi na posameznih delih dokumentacije po tej pogodbi, ki je izvajalec še ni izročil, in to v primeru stečaja ali likvidacije izvajalca oziroma njegovih partnerjev ali podizvajalcev ali v primeru predčasne prekinite pogodbe.</w:t>
            </w:r>
          </w:p>
          <w:p w:rsidR="007936DD" w:rsidRDefault="002E7980">
            <w:pPr>
              <w:spacing w:before="225" w:after="225"/>
              <w:jc w:val="both"/>
            </w:pPr>
            <w:r>
              <w:rPr>
                <w:rFonts w:ascii="Arial" w:hAnsi="Arial" w:cs="Arial"/>
                <w:color w:val="000000"/>
                <w:sz w:val="18"/>
                <w:szCs w:val="18"/>
              </w:rPr>
              <w:t>Prenos pravic se izvrši s trenutkom izločitve dokumentacije. V primeru iz prejšnjega odstavka tega člena pa se prenos pravic izvrši z dnem podanega predloga za stečaj ali likvidacijo oziroma z dnem prejema obvestila o predčasni prekinitvi pogodbe. Prenos pravic po tem členu je vključen v ponudbeno ceno.</w:t>
            </w:r>
          </w:p>
          <w:p w:rsidR="007936DD" w:rsidRDefault="002E7980">
            <w:pPr>
              <w:spacing w:before="225" w:after="225"/>
              <w:jc w:val="both"/>
            </w:pPr>
            <w:r>
              <w:rPr>
                <w:rFonts w:ascii="Arial" w:hAnsi="Arial" w:cs="Arial"/>
                <w:color w:val="000000"/>
                <w:sz w:val="18"/>
                <w:szCs w:val="18"/>
              </w:rPr>
              <w:t>Izvajalec mora s podatki, ki jih prejme od naročnika, ravnati v skladu z veljavnimi predpisi in jih ne sme odtujevati tretji osebi. Na izrecno pisno zahtevo naročnika mora podatke po končanem delu na svojih računalnikih in spominskih medijih uničiti.</w:t>
            </w:r>
          </w:p>
        </w:tc>
      </w:tr>
    </w:tbl>
    <w:p w:rsidR="007936DD" w:rsidRDefault="002E7980">
      <w:pPr>
        <w:spacing w:before="225" w:after="225" w:line="240" w:lineRule="auto"/>
        <w:jc w:val="both"/>
      </w:pPr>
      <w:r>
        <w:rPr>
          <w:rFonts w:ascii="Arial" w:hAnsi="Arial" w:cs="Arial"/>
          <w:b/>
          <w:bCs/>
          <w:color w:val="000000"/>
          <w:sz w:val="18"/>
          <w:szCs w:val="18"/>
        </w:rPr>
        <w:t>XIV. POOBLAŠČENI PREDSTAVNIKI POGODBENIH STRANK</w:t>
      </w:r>
    </w:p>
    <w:p w:rsidR="007936DD" w:rsidRDefault="002E7980">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rPr>
                <w:rFonts w:ascii="Arial" w:hAnsi="Arial" w:cs="Arial"/>
                <w:color w:val="000000"/>
                <w:sz w:val="18"/>
                <w:szCs w:val="18"/>
              </w:rPr>
            </w:pPr>
            <w:r>
              <w:rPr>
                <w:rFonts w:ascii="Arial" w:hAnsi="Arial" w:cs="Arial"/>
                <w:color w:val="000000"/>
                <w:sz w:val="18"/>
                <w:szCs w:val="18"/>
              </w:rPr>
              <w:t>Predstavnik naročnika za delo po tej pogodbi</w:t>
            </w:r>
            <w:r w:rsidR="00251824">
              <w:rPr>
                <w:rFonts w:ascii="Arial" w:hAnsi="Arial" w:cs="Arial"/>
                <w:color w:val="000000"/>
                <w:sz w:val="18"/>
                <w:szCs w:val="18"/>
              </w:rPr>
              <w:t xml:space="preserve"> za občino Kočevje</w:t>
            </w:r>
            <w:r>
              <w:rPr>
                <w:rFonts w:ascii="Arial" w:hAnsi="Arial" w:cs="Arial"/>
                <w:color w:val="000000"/>
                <w:sz w:val="18"/>
                <w:szCs w:val="18"/>
              </w:rPr>
              <w:t xml:space="preserve"> je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w:t>
            </w:r>
          </w:p>
          <w:p w:rsidR="007936DD" w:rsidRDefault="00251824">
            <w:pPr>
              <w:spacing w:before="225" w:after="225"/>
              <w:jc w:val="both"/>
            </w:pPr>
            <w:r>
              <w:rPr>
                <w:rFonts w:ascii="Arial" w:hAnsi="Arial" w:cs="Arial"/>
                <w:color w:val="000000"/>
                <w:sz w:val="18"/>
                <w:szCs w:val="18"/>
              </w:rPr>
              <w:t xml:space="preserve">Predstavnik naročnika za delo po tej pogodbi za naročnika SiDG d.o.o. je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w:t>
            </w:r>
            <w:r w:rsidR="00086117">
              <w:rPr>
                <w:rFonts w:ascii="Arial" w:hAnsi="Arial" w:cs="Arial"/>
                <w:color w:val="000000"/>
                <w:sz w:val="18"/>
                <w:szCs w:val="18"/>
              </w:rPr>
              <w:t xml:space="preserve"> </w:t>
            </w:r>
            <w:r w:rsidR="002E7980">
              <w:rPr>
                <w:rFonts w:ascii="Arial" w:hAnsi="Arial" w:cs="Arial"/>
                <w:color w:val="000000"/>
                <w:sz w:val="18"/>
                <w:szCs w:val="18"/>
              </w:rPr>
              <w:t>Predstavnik naročnika sodeluje s pooblaščenim predstavnikom izvajalca ves čas trajanja pogodbe in mu nudita vse potrebne podatke, ki jih je naročnik dolžan dati na podlagi obveznosti iz te pogodbe.</w:t>
            </w:r>
          </w:p>
          <w:p w:rsidR="007936DD" w:rsidRDefault="002E7980">
            <w:pPr>
              <w:spacing w:before="225" w:after="225"/>
              <w:jc w:val="both"/>
            </w:pPr>
            <w:r>
              <w:rPr>
                <w:rFonts w:ascii="Arial" w:hAnsi="Arial" w:cs="Arial"/>
                <w:color w:val="000000"/>
                <w:sz w:val="18"/>
                <w:szCs w:val="18"/>
              </w:rPr>
              <w:t xml:space="preserve">Pooblaščeni predstavnik izvajalca za dela po tej pogodbi je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 ki je pooblaščen, da zastopa izvajalca v vseh v</w:t>
            </w:r>
            <w:r w:rsidR="00086117">
              <w:rPr>
                <w:rFonts w:ascii="Arial" w:hAnsi="Arial" w:cs="Arial"/>
                <w:color w:val="000000"/>
                <w:sz w:val="18"/>
                <w:szCs w:val="18"/>
              </w:rPr>
              <w:t>p</w:t>
            </w:r>
            <w:r>
              <w:rPr>
                <w:rFonts w:ascii="Arial" w:hAnsi="Arial" w:cs="Arial"/>
                <w:color w:val="000000"/>
                <w:sz w:val="18"/>
                <w:szCs w:val="18"/>
              </w:rPr>
              <w:t>rašanjih, ki se nanašajo na to pogodbo.</w:t>
            </w:r>
          </w:p>
          <w:p w:rsidR="007936DD" w:rsidRDefault="002E7980">
            <w:pPr>
              <w:spacing w:before="225" w:after="225"/>
              <w:jc w:val="both"/>
            </w:pPr>
            <w:r>
              <w:rPr>
                <w:rFonts w:ascii="Arial" w:hAnsi="Arial" w:cs="Arial"/>
                <w:color w:val="000000"/>
                <w:sz w:val="18"/>
                <w:szCs w:val="18"/>
              </w:rPr>
              <w:lastRenderedPageBreak/>
              <w:t>Pooblaščeni predstavnik izvajalca je dolžan ves čas trajanja pogodbe neposredno in tvorno sodelovati s predstavnikom naročnika.</w:t>
            </w:r>
          </w:p>
        </w:tc>
      </w:tr>
    </w:tbl>
    <w:p w:rsidR="007936DD" w:rsidRDefault="002E7980">
      <w:pPr>
        <w:spacing w:before="225" w:after="225" w:line="240" w:lineRule="auto"/>
        <w:jc w:val="both"/>
      </w:pPr>
      <w:r>
        <w:rPr>
          <w:rFonts w:ascii="Arial" w:hAnsi="Arial" w:cs="Arial"/>
          <w:b/>
          <w:bCs/>
          <w:color w:val="000000"/>
          <w:sz w:val="18"/>
          <w:szCs w:val="18"/>
        </w:rPr>
        <w:lastRenderedPageBreak/>
        <w:t>XV. SOGLASJE ZA OBDELAVO PODATKOV</w:t>
      </w:r>
    </w:p>
    <w:p w:rsidR="007936DD" w:rsidRDefault="002E7980">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Naročnik soglaša ter dovoljuje izvajalcu, da v primerih, ko je to potrebno za izvrševanje ali uveljavitev te pogodbe in/ali pravic izvajalca po tej pogodbi, izvajalec posreduje podatke in informacije o naročniku, o tej pogodbi in v zvezi s to pogodbo tretjim osebam in soglasodajalcem, kakor tudi da opravi poizvedbe pri pristojnih državnih in drugih organih in institucijah, drugih soglasodajalcih ali tretjih osebah, katerim naročnik s podpisom te pogodbe dovoljuje posredovanje podatkov in informacij (proti predložitvi te pogodbe).</w:t>
            </w:r>
          </w:p>
        </w:tc>
      </w:tr>
    </w:tbl>
    <w:p w:rsidR="007936DD" w:rsidRDefault="002E7980">
      <w:pPr>
        <w:spacing w:before="225" w:after="225" w:line="240" w:lineRule="auto"/>
        <w:jc w:val="both"/>
      </w:pPr>
      <w:r>
        <w:rPr>
          <w:rFonts w:ascii="Arial" w:hAnsi="Arial" w:cs="Arial"/>
          <w:b/>
          <w:bCs/>
          <w:color w:val="000000"/>
          <w:sz w:val="18"/>
          <w:szCs w:val="18"/>
        </w:rPr>
        <w:t>XVI. STROKOVNI KADER</w:t>
      </w:r>
    </w:p>
    <w:p w:rsidR="007936DD" w:rsidRDefault="002E7980">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 xml:space="preserve">Vodja projektne skupine: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C34A8A"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C34A8A"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p w:rsidR="007936DD" w:rsidRDefault="002E7980">
            <w:pPr>
              <w:spacing w:before="225" w:after="225"/>
              <w:jc w:val="both"/>
            </w:pPr>
            <w:r>
              <w:rPr>
                <w:rFonts w:ascii="Arial" w:hAnsi="Arial" w:cs="Arial"/>
                <w:color w:val="000000"/>
                <w:sz w:val="18"/>
                <w:szCs w:val="18"/>
              </w:rPr>
              <w:t>Vodja projektne skupine vodi izdelavo dokumentacije v smislu koor</w:t>
            </w:r>
            <w:r w:rsidR="00086117">
              <w:rPr>
                <w:rFonts w:ascii="Arial" w:hAnsi="Arial" w:cs="Arial"/>
                <w:color w:val="000000"/>
                <w:sz w:val="18"/>
                <w:szCs w:val="18"/>
              </w:rPr>
              <w:t>d</w:t>
            </w:r>
            <w:r>
              <w:rPr>
                <w:rFonts w:ascii="Arial" w:hAnsi="Arial" w:cs="Arial"/>
                <w:color w:val="000000"/>
                <w:sz w:val="18"/>
                <w:szCs w:val="18"/>
              </w:rPr>
              <w:t>inacije med izdelovalci posameznih delo dokumentacije ter je odgovoren za kontrolo kakovosti in medsebojne usklajenosti dokumentacije.</w:t>
            </w:r>
          </w:p>
        </w:tc>
      </w:tr>
    </w:tbl>
    <w:p w:rsidR="007936DD" w:rsidRDefault="002E7980">
      <w:pPr>
        <w:spacing w:before="225" w:after="225" w:line="240" w:lineRule="auto"/>
        <w:jc w:val="both"/>
      </w:pPr>
      <w:r>
        <w:rPr>
          <w:rFonts w:ascii="Arial" w:hAnsi="Arial" w:cs="Arial"/>
          <w:b/>
          <w:bCs/>
          <w:color w:val="000000"/>
          <w:sz w:val="18"/>
          <w:szCs w:val="18"/>
        </w:rPr>
        <w:t>XVII. SPREMEMBE POGODBE</w:t>
      </w:r>
    </w:p>
    <w:p w:rsidR="007936DD" w:rsidRDefault="002E7980">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Naročnik si pridržuje pravico, da v primeru nastopa nepredvidenih okoliščin ali novih dejstev, ki ob sklepanju pogodbe strankam niso poznane, med izvajanjem naročila del naročila spremeni ali zmanjša ali dopolni obseg pogodbenih del. Morebitne spremembe in njihov vpliv na pogodbeno vrednost ter rok izvedbe, ki so posledica spremenjenega obsega del in/ali vrste del, bosta pogodbeni stranki dogovorili ob nastopu takega stanja s sklenitvijo pisnega dodatka k tej pogodbi.</w:t>
            </w:r>
          </w:p>
        </w:tc>
      </w:tr>
    </w:tbl>
    <w:p w:rsidR="007936DD" w:rsidRDefault="002E7980">
      <w:pPr>
        <w:spacing w:before="225" w:after="225" w:line="240" w:lineRule="auto"/>
        <w:jc w:val="both"/>
      </w:pPr>
      <w:r>
        <w:rPr>
          <w:rFonts w:ascii="Arial" w:hAnsi="Arial" w:cs="Arial"/>
          <w:b/>
          <w:bCs/>
          <w:color w:val="000000"/>
          <w:sz w:val="18"/>
          <w:szCs w:val="18"/>
        </w:rPr>
        <w:t>XVIII. ODSTOP OD POGODBE</w:t>
      </w:r>
    </w:p>
    <w:p w:rsidR="007936DD" w:rsidRDefault="002E7980">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rPr>
                <w:rFonts w:ascii="Arial" w:hAnsi="Arial" w:cs="Arial"/>
                <w:color w:val="000000"/>
                <w:sz w:val="18"/>
                <w:szCs w:val="18"/>
              </w:rPr>
            </w:pPr>
            <w:r>
              <w:rPr>
                <w:rFonts w:ascii="Arial" w:hAnsi="Arial" w:cs="Arial"/>
                <w:color w:val="000000"/>
                <w:sz w:val="18"/>
                <w:szCs w:val="18"/>
              </w:rPr>
              <w:t>Katerakoli od pogodbenih strank lahko zaradi kršitev pogodbenih obveznosti s strani nasprotne stranke, če kršitve ne prenehajo po pisnem opominu, odstopi od pogodbe</w:t>
            </w:r>
            <w:r w:rsidR="0011508B">
              <w:t xml:space="preserve"> </w:t>
            </w:r>
            <w:r w:rsidR="0011508B" w:rsidRPr="0011508B">
              <w:rPr>
                <w:rFonts w:ascii="Arial" w:hAnsi="Arial" w:cs="Arial"/>
                <w:color w:val="000000"/>
                <w:sz w:val="18"/>
                <w:szCs w:val="18"/>
              </w:rPr>
              <w:t>brez odpovednega roka</w:t>
            </w:r>
            <w:r>
              <w:rPr>
                <w:rFonts w:ascii="Arial" w:hAnsi="Arial" w:cs="Arial"/>
                <w:color w:val="000000"/>
                <w:sz w:val="18"/>
                <w:szCs w:val="18"/>
              </w:rPr>
              <w:t>. V primeru odstopa so pogodbene stranke dolžne poravnati medsebojne obveznosti iz te pogodbe in nastalo škodo.</w:t>
            </w:r>
          </w:p>
          <w:p w:rsidR="00FC6EFA" w:rsidRDefault="00FC6EFA">
            <w:pPr>
              <w:spacing w:before="225" w:after="225"/>
              <w:jc w:val="both"/>
            </w:pPr>
            <w:r w:rsidRPr="00CF5091">
              <w:rPr>
                <w:rFonts w:ascii="Arial" w:hAnsi="Arial" w:cs="Arial"/>
                <w:color w:val="000000"/>
                <w:sz w:val="18"/>
                <w:szCs w:val="18"/>
              </w:rPr>
              <w:t>Pogodbeni stranki bosta podali izjavo o odpovedi oz. odstopu s priporočeno poštno pošiljko. Izjava o odpovedi oz. odstopu od pogodbe začne veljati z dnem prejema odpovedi in velja za naprej.</w:t>
            </w:r>
          </w:p>
        </w:tc>
      </w:tr>
    </w:tbl>
    <w:p w:rsidR="007936DD" w:rsidRDefault="002E7980">
      <w:pPr>
        <w:spacing w:before="225" w:after="225" w:line="240" w:lineRule="auto"/>
        <w:jc w:val="both"/>
      </w:pPr>
      <w:r>
        <w:rPr>
          <w:rFonts w:ascii="Arial" w:hAnsi="Arial" w:cs="Arial"/>
          <w:b/>
          <w:bCs/>
          <w:color w:val="000000"/>
          <w:sz w:val="18"/>
          <w:szCs w:val="18"/>
        </w:rPr>
        <w:t>XIX. PROTIKORUPCIJSKA KLAVZULA</w:t>
      </w:r>
    </w:p>
    <w:p w:rsidR="007936DD" w:rsidRDefault="002E7980">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Ta pogodba je nična, kadar kdo v imenu ali na račun druge pogodbene stranke predstavniku ali posredniku naročnika obljubi, ponudi ali da kakšno nedovoljeno korist:</w:t>
            </w:r>
          </w:p>
          <w:tbl>
            <w:tblPr>
              <w:tblStyle w:val="NormalTablePHPDOCX"/>
              <w:tblW w:w="0" w:type="auto"/>
              <w:tblLook w:val="04A0"/>
            </w:tblPr>
            <w:tblGrid>
              <w:gridCol w:w="8962"/>
            </w:tblGrid>
            <w:tr w:rsidR="007936DD">
              <w:tc>
                <w:tcPr>
                  <w:tcW w:w="0" w:type="auto"/>
                  <w:tcMar>
                    <w:top w:w="0" w:type="auto"/>
                    <w:bottom w:w="0" w:type="auto"/>
                  </w:tcMar>
                </w:tcPr>
                <w:p w:rsidR="007936DD" w:rsidRDefault="002E7980">
                  <w:pPr>
                    <w:numPr>
                      <w:ilvl w:val="0"/>
                      <w:numId w:val="42"/>
                    </w:numPr>
                    <w:jc w:val="both"/>
                    <w:rPr>
                      <w:rFonts w:ascii="Arial" w:hAnsi="Arial" w:cs="Arial"/>
                      <w:color w:val="000000"/>
                      <w:sz w:val="18"/>
                      <w:szCs w:val="18"/>
                    </w:rPr>
                  </w:pPr>
                  <w:r>
                    <w:rPr>
                      <w:rFonts w:ascii="Arial" w:hAnsi="Arial" w:cs="Arial"/>
                      <w:color w:val="000000"/>
                      <w:sz w:val="18"/>
                      <w:szCs w:val="18"/>
                    </w:rPr>
                    <w:t>za pridobitev posla ali</w:t>
                  </w:r>
                </w:p>
                <w:p w:rsidR="007936DD" w:rsidRDefault="002E7980">
                  <w:pPr>
                    <w:numPr>
                      <w:ilvl w:val="0"/>
                      <w:numId w:val="42"/>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7936DD" w:rsidRDefault="002E7980">
                  <w:pPr>
                    <w:numPr>
                      <w:ilvl w:val="0"/>
                      <w:numId w:val="42"/>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7936DD" w:rsidRDefault="002E7980">
                  <w:pPr>
                    <w:numPr>
                      <w:ilvl w:val="0"/>
                      <w:numId w:val="42"/>
                    </w:numPr>
                    <w:jc w:val="both"/>
                    <w:rPr>
                      <w:rFonts w:ascii="Arial" w:hAnsi="Arial" w:cs="Arial"/>
                      <w:color w:val="000000"/>
                      <w:sz w:val="18"/>
                      <w:szCs w:val="18"/>
                    </w:rPr>
                  </w:pPr>
                  <w:r>
                    <w:rPr>
                      <w:rFonts w:ascii="Arial" w:hAnsi="Arial" w:cs="Arial"/>
                      <w:color w:val="000000"/>
                      <w:sz w:val="18"/>
                      <w:szCs w:val="18"/>
                    </w:rPr>
                    <w:t>za drugo ravnanje ali opustitev, s katerimi je naročniku povzročena škoda ali je omogočena pridobitev nedovoljene koristi predstavniku naročnika, drugi pogodbeni stranki ali njenemu predstavniku, zastopniku, posredniku.</w:t>
                  </w:r>
                </w:p>
              </w:tc>
            </w:tr>
          </w:tbl>
          <w:p w:rsidR="007936DD" w:rsidRDefault="007936DD"/>
        </w:tc>
      </w:tr>
    </w:tbl>
    <w:p w:rsidR="007936DD" w:rsidRDefault="002E7980">
      <w:pPr>
        <w:spacing w:before="225" w:after="225" w:line="240" w:lineRule="auto"/>
        <w:jc w:val="both"/>
      </w:pPr>
      <w:r>
        <w:rPr>
          <w:rFonts w:ascii="Arial" w:hAnsi="Arial" w:cs="Arial"/>
          <w:b/>
          <w:bCs/>
          <w:color w:val="000000"/>
          <w:sz w:val="18"/>
          <w:szCs w:val="18"/>
        </w:rPr>
        <w:lastRenderedPageBreak/>
        <w:t>XX. RAZVEZNI POGOJ</w:t>
      </w:r>
    </w:p>
    <w:p w:rsidR="007936DD" w:rsidRDefault="002E7980">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Ta pogodba je sklenjena pod razveznim pogojem, ki se izpolni v primeru nastopa ene izmed okoliščin, ki jih določa tretja alineja četrtega odstavka 67. člena ZJN-3. </w:t>
            </w:r>
          </w:p>
          <w:p w:rsidR="007936DD" w:rsidRDefault="002E7980">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bo nov postopek oddaje javnega naročila začel skladno z določili zakona.</w:t>
            </w:r>
          </w:p>
        </w:tc>
      </w:tr>
    </w:tbl>
    <w:p w:rsidR="007936DD" w:rsidRDefault="002E7980">
      <w:pPr>
        <w:spacing w:before="225" w:after="225" w:line="240" w:lineRule="auto"/>
        <w:jc w:val="both"/>
      </w:pPr>
      <w:r>
        <w:rPr>
          <w:rFonts w:ascii="Arial" w:hAnsi="Arial" w:cs="Arial"/>
          <w:b/>
          <w:bCs/>
          <w:color w:val="000000"/>
          <w:sz w:val="18"/>
          <w:szCs w:val="18"/>
        </w:rPr>
        <w:t>XXI. KONČNE DOLOČBE</w:t>
      </w:r>
    </w:p>
    <w:p w:rsidR="007936DD" w:rsidRDefault="002E7980">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Pogodba se lahko spremeni ali dopolni z dodatkom k tej pogodbi, ki ga sprejmejo in podpišejo vse pogodbene stranke. Če katerakoli od pogodbenih določb je ali postane neveljavna, to ne vpliva na ostale pogodbene določbe. Neveljavna določba se nadomesti z veljavno, ki mora čim bolj ustrezati namenu, ki ga je želela doseči neveljavna določba.</w:t>
            </w:r>
          </w:p>
        </w:tc>
      </w:tr>
    </w:tbl>
    <w:p w:rsidR="007936DD" w:rsidRDefault="002E7980">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pPr>
            <w:r>
              <w:rPr>
                <w:rFonts w:ascii="Arial" w:hAnsi="Arial" w:cs="Arial"/>
                <w:color w:val="000000"/>
                <w:sz w:val="18"/>
                <w:szCs w:val="18"/>
              </w:rPr>
              <w:t>Pogodbeni stranki se dogovorita, da bosta poskušale vse spore iz te pogodbe rešiti sporazumno z neposrednimi pogovori med pooblaščenimi predstavniki obeh pogodbenih strank. V kolikor sporazum med strankama ne bi bil mogoč, se dogovorita, da bo o sporih iz te pogodbe odločalo stvarno pristojno sodišče po sedežu naročnika  po slovenskem pravu.</w:t>
            </w:r>
          </w:p>
        </w:tc>
      </w:tr>
    </w:tbl>
    <w:p w:rsidR="007936DD" w:rsidRDefault="002E7980">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tblPr>
      <w:tblGrid>
        <w:gridCol w:w="9178"/>
      </w:tblGrid>
      <w:tr w:rsidR="007936DD">
        <w:tc>
          <w:tcPr>
            <w:tcW w:w="0" w:type="auto"/>
            <w:tcMar>
              <w:top w:w="0" w:type="auto"/>
              <w:bottom w:w="0" w:type="auto"/>
            </w:tcMar>
          </w:tcPr>
          <w:p w:rsidR="007936DD" w:rsidRDefault="002E7980">
            <w:pPr>
              <w:spacing w:before="225" w:after="225"/>
              <w:jc w:val="both"/>
              <w:rPr>
                <w:rFonts w:ascii="Arial" w:hAnsi="Arial" w:cs="Arial"/>
                <w:color w:val="000000"/>
                <w:sz w:val="18"/>
                <w:szCs w:val="18"/>
              </w:rPr>
            </w:pPr>
            <w:r>
              <w:rPr>
                <w:rFonts w:ascii="Arial" w:hAnsi="Arial" w:cs="Arial"/>
                <w:color w:val="000000"/>
                <w:sz w:val="18"/>
                <w:szCs w:val="18"/>
              </w:rPr>
              <w:t>Ta pogodba je sklenjena in prične veljati z dnem, ko jo podpišejo vse pogodbene stranke in ko naročnik prejme finančno zavarovanje za dobro izvedbo del, skladno z določili te pogodbe.</w:t>
            </w:r>
          </w:p>
          <w:p w:rsidR="00AD34CB" w:rsidRDefault="00AD34CB" w:rsidP="00AD34CB">
            <w:pPr>
              <w:jc w:val="center"/>
            </w:pPr>
            <w:r>
              <w:rPr>
                <w:rFonts w:ascii="Arial" w:hAnsi="Arial" w:cs="Arial"/>
                <w:b/>
                <w:bCs/>
                <w:color w:val="000000"/>
                <w:sz w:val="18"/>
                <w:szCs w:val="18"/>
              </w:rPr>
              <w:t>29. člen</w:t>
            </w:r>
          </w:p>
          <w:p w:rsidR="00AD34CB" w:rsidRDefault="00151D27" w:rsidP="00151D27">
            <w:pPr>
              <w:spacing w:before="225" w:after="225"/>
              <w:jc w:val="both"/>
            </w:pPr>
            <w:r w:rsidRPr="00CF5091">
              <w:rPr>
                <w:rFonts w:ascii="Arial" w:hAnsi="Arial" w:cs="Arial"/>
                <w:color w:val="000000"/>
                <w:sz w:val="18"/>
                <w:szCs w:val="18"/>
              </w:rPr>
              <w:t xml:space="preserve">Pogodba je sestavljena v </w:t>
            </w:r>
            <w:r w:rsidR="00086117">
              <w:rPr>
                <w:rFonts w:ascii="Arial" w:hAnsi="Arial" w:cs="Arial"/>
                <w:color w:val="000000"/>
                <w:sz w:val="18"/>
                <w:szCs w:val="18"/>
              </w:rPr>
              <w:t>treh (</w:t>
            </w:r>
            <w:r>
              <w:rPr>
                <w:rFonts w:ascii="Arial" w:hAnsi="Arial" w:cs="Arial"/>
                <w:color w:val="000000"/>
                <w:sz w:val="18"/>
                <w:szCs w:val="18"/>
              </w:rPr>
              <w:t>3</w:t>
            </w:r>
            <w:r w:rsidR="00086117">
              <w:rPr>
                <w:rFonts w:ascii="Arial" w:hAnsi="Arial" w:cs="Arial"/>
                <w:color w:val="000000"/>
                <w:sz w:val="18"/>
                <w:szCs w:val="18"/>
              </w:rPr>
              <w:t>)</w:t>
            </w:r>
            <w:r w:rsidRPr="00CF5091">
              <w:rPr>
                <w:rFonts w:ascii="Arial" w:hAnsi="Arial" w:cs="Arial"/>
                <w:color w:val="000000"/>
                <w:sz w:val="18"/>
                <w:szCs w:val="18"/>
              </w:rPr>
              <w:t xml:space="preserve"> enakih izvodih, od katerih prejme </w:t>
            </w:r>
            <w:r>
              <w:rPr>
                <w:rFonts w:ascii="Arial" w:hAnsi="Arial" w:cs="Arial"/>
                <w:color w:val="000000"/>
                <w:sz w:val="18"/>
                <w:szCs w:val="18"/>
              </w:rPr>
              <w:t xml:space="preserve">vsaka </w:t>
            </w:r>
            <w:r w:rsidR="00086117">
              <w:rPr>
                <w:rFonts w:ascii="Arial" w:hAnsi="Arial" w:cs="Arial"/>
                <w:color w:val="000000"/>
                <w:sz w:val="18"/>
                <w:szCs w:val="18"/>
              </w:rPr>
              <w:t xml:space="preserve">pogodbena </w:t>
            </w:r>
            <w:r>
              <w:rPr>
                <w:rFonts w:ascii="Arial" w:hAnsi="Arial" w:cs="Arial"/>
                <w:color w:val="000000"/>
                <w:sz w:val="18"/>
                <w:szCs w:val="18"/>
              </w:rPr>
              <w:t>stranka po en</w:t>
            </w:r>
            <w:r w:rsidR="00086117">
              <w:rPr>
                <w:rFonts w:ascii="Arial" w:hAnsi="Arial" w:cs="Arial"/>
                <w:color w:val="000000"/>
                <w:sz w:val="18"/>
                <w:szCs w:val="18"/>
              </w:rPr>
              <w:t xml:space="preserve"> ()1)</w:t>
            </w:r>
            <w:r>
              <w:rPr>
                <w:rFonts w:ascii="Arial" w:hAnsi="Arial" w:cs="Arial"/>
                <w:color w:val="000000"/>
                <w:sz w:val="18"/>
                <w:szCs w:val="18"/>
              </w:rPr>
              <w:t xml:space="preserve"> izvod.</w:t>
            </w:r>
          </w:p>
        </w:tc>
      </w:tr>
    </w:tbl>
    <w:p w:rsidR="00E04554" w:rsidRDefault="00E04554" w:rsidP="00E04554">
      <w:p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Datum: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8B6457"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8B6457">
        <w:rPr>
          <w:rFonts w:ascii="Arial" w:hAnsi="Arial" w:cs="Arial"/>
          <w:color w:val="000000"/>
          <w:sz w:val="18"/>
          <w:szCs w:val="18"/>
        </w:rPr>
        <w:tab/>
      </w:r>
      <w:r>
        <w:rPr>
          <w:rFonts w:ascii="Arial" w:hAnsi="Arial" w:cs="Arial"/>
          <w:color w:val="000000"/>
          <w:sz w:val="18"/>
          <w:szCs w:val="18"/>
        </w:rPr>
        <w:t xml:space="preserve">Datum: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8B6457"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p w:rsidR="00E04554" w:rsidRDefault="00E04554" w:rsidP="00E04554">
      <w:p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Št. pogodbe: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8B6457"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sidR="008B6457">
        <w:rPr>
          <w:rFonts w:ascii="Arial" w:hAnsi="Arial" w:cs="Arial"/>
          <w:color w:val="000000"/>
          <w:sz w:val="18"/>
          <w:szCs w:val="18"/>
        </w:rPr>
        <w:tab/>
      </w:r>
      <w:r w:rsidR="008B6457">
        <w:rPr>
          <w:rFonts w:ascii="Arial" w:hAnsi="Arial" w:cs="Arial"/>
          <w:color w:val="000000"/>
          <w:sz w:val="18"/>
          <w:szCs w:val="18"/>
        </w:rPr>
        <w:tab/>
      </w:r>
      <w:r w:rsidR="008B6457">
        <w:rPr>
          <w:rFonts w:ascii="Arial" w:hAnsi="Arial" w:cs="Arial"/>
          <w:color w:val="000000"/>
          <w:sz w:val="18"/>
          <w:szCs w:val="18"/>
        </w:rPr>
        <w:tab/>
      </w:r>
      <w:r w:rsidR="008B6457">
        <w:rPr>
          <w:rFonts w:ascii="Arial" w:hAnsi="Arial" w:cs="Arial"/>
          <w:color w:val="000000"/>
          <w:sz w:val="18"/>
          <w:szCs w:val="18"/>
        </w:rPr>
        <w:tab/>
      </w:r>
      <w:r w:rsidR="008B6457">
        <w:rPr>
          <w:rFonts w:ascii="Arial" w:hAnsi="Arial" w:cs="Arial"/>
          <w:color w:val="000000"/>
          <w:sz w:val="18"/>
          <w:szCs w:val="18"/>
        </w:rPr>
        <w:tab/>
      </w:r>
      <w:r w:rsidR="008B6457">
        <w:rPr>
          <w:rFonts w:ascii="Arial" w:hAnsi="Arial" w:cs="Arial"/>
          <w:color w:val="000000"/>
          <w:sz w:val="18"/>
          <w:szCs w:val="18"/>
        </w:rPr>
        <w:tab/>
      </w:r>
      <w:r>
        <w:rPr>
          <w:rFonts w:ascii="Arial" w:hAnsi="Arial" w:cs="Arial"/>
          <w:color w:val="000000"/>
          <w:sz w:val="18"/>
          <w:szCs w:val="18"/>
        </w:rPr>
        <w:t xml:space="preserve">Št. pogodbe: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8B6457"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p w:rsidR="00E04554" w:rsidRDefault="00E04554" w:rsidP="00E04554">
      <w:pPr>
        <w:spacing w:before="120" w:after="120" w:line="240" w:lineRule="auto"/>
        <w:jc w:val="both"/>
        <w:rPr>
          <w:rFonts w:ascii="Arial" w:hAnsi="Arial" w:cs="Arial"/>
          <w:color w:val="000000"/>
          <w:sz w:val="18"/>
          <w:szCs w:val="18"/>
        </w:rPr>
      </w:pPr>
    </w:p>
    <w:p w:rsidR="007936DD" w:rsidRPr="00086117" w:rsidRDefault="00086117" w:rsidP="00E04554">
      <w:pPr>
        <w:spacing w:before="120" w:after="120" w:line="240" w:lineRule="auto"/>
        <w:jc w:val="both"/>
        <w:rPr>
          <w:rFonts w:ascii="Arial" w:hAnsi="Arial" w:cs="Arial"/>
          <w:color w:val="000000"/>
          <w:sz w:val="18"/>
          <w:szCs w:val="18"/>
        </w:rPr>
      </w:pPr>
      <w:r w:rsidRPr="00086117">
        <w:rPr>
          <w:rFonts w:ascii="Arial" w:hAnsi="Arial" w:cs="Arial"/>
          <w:color w:val="000000"/>
          <w:sz w:val="18"/>
          <w:szCs w:val="18"/>
        </w:rPr>
        <w:t>Izvajalec:</w:t>
      </w:r>
      <w:r w:rsidR="008B6457">
        <w:rPr>
          <w:rFonts w:ascii="Arial" w:hAnsi="Arial" w:cs="Arial"/>
          <w:color w:val="000000"/>
          <w:sz w:val="18"/>
          <w:szCs w:val="18"/>
        </w:rPr>
        <w:t xml:space="preserv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008B6457"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8B6457"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r w:rsidRPr="00086117">
        <w:rPr>
          <w:rFonts w:ascii="Arial" w:hAnsi="Arial" w:cs="Arial"/>
          <w:color w:val="000000"/>
          <w:sz w:val="18"/>
          <w:szCs w:val="18"/>
        </w:rPr>
        <w:tab/>
      </w:r>
      <w:r w:rsidRPr="00086117">
        <w:rPr>
          <w:rFonts w:ascii="Arial" w:hAnsi="Arial" w:cs="Arial"/>
          <w:color w:val="000000"/>
          <w:sz w:val="18"/>
          <w:szCs w:val="18"/>
        </w:rPr>
        <w:tab/>
      </w:r>
      <w:r w:rsidRPr="00086117">
        <w:rPr>
          <w:rFonts w:ascii="Arial" w:hAnsi="Arial" w:cs="Arial"/>
          <w:color w:val="000000"/>
          <w:sz w:val="18"/>
          <w:szCs w:val="18"/>
        </w:rPr>
        <w:tab/>
      </w:r>
      <w:r w:rsidRPr="00086117">
        <w:rPr>
          <w:rFonts w:ascii="Arial" w:hAnsi="Arial" w:cs="Arial"/>
          <w:color w:val="000000"/>
          <w:sz w:val="18"/>
          <w:szCs w:val="18"/>
        </w:rPr>
        <w:tab/>
      </w:r>
      <w:r w:rsidRPr="00086117">
        <w:rPr>
          <w:rFonts w:ascii="Arial" w:hAnsi="Arial" w:cs="Arial"/>
          <w:color w:val="000000"/>
          <w:sz w:val="18"/>
          <w:szCs w:val="18"/>
        </w:rPr>
        <w:tab/>
      </w:r>
      <w:r w:rsidRPr="00086117">
        <w:rPr>
          <w:rFonts w:ascii="Arial" w:hAnsi="Arial" w:cs="Arial"/>
          <w:color w:val="000000"/>
          <w:sz w:val="18"/>
          <w:szCs w:val="18"/>
        </w:rPr>
        <w:tab/>
      </w:r>
      <w:r w:rsidR="008B6457">
        <w:rPr>
          <w:rFonts w:ascii="Arial" w:hAnsi="Arial" w:cs="Arial"/>
          <w:color w:val="000000"/>
          <w:sz w:val="18"/>
          <w:szCs w:val="18"/>
        </w:rPr>
        <w:tab/>
      </w:r>
      <w:r w:rsidRPr="00086117">
        <w:rPr>
          <w:rFonts w:ascii="Arial" w:hAnsi="Arial" w:cs="Arial"/>
          <w:color w:val="000000"/>
          <w:sz w:val="18"/>
          <w:szCs w:val="18"/>
        </w:rPr>
        <w:t>Naročnik</w:t>
      </w:r>
      <w:r w:rsidR="008B6457">
        <w:rPr>
          <w:rFonts w:ascii="Arial" w:hAnsi="Arial" w:cs="Arial"/>
          <w:color w:val="000000"/>
          <w:sz w:val="18"/>
          <w:szCs w:val="18"/>
        </w:rPr>
        <w:t>: SIDG d.o.o.</w:t>
      </w:r>
    </w:p>
    <w:p w:rsidR="00C34A8A" w:rsidRDefault="008B6457" w:rsidP="00C34A8A">
      <w:pPr>
        <w:spacing w:before="120" w:after="120" w:line="240" w:lineRule="auto"/>
        <w:jc w:val="both"/>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00C34A8A">
        <w:rPr>
          <w:rFonts w:ascii="Arial" w:hAnsi="Arial" w:cs="Arial"/>
          <w:color w:val="000000"/>
          <w:sz w:val="18"/>
          <w:szCs w:val="18"/>
        </w:rPr>
        <w:tab/>
      </w:r>
      <w:r w:rsidR="00C34A8A">
        <w:rPr>
          <w:rFonts w:ascii="Arial" w:hAnsi="Arial" w:cs="Arial"/>
          <w:color w:val="000000"/>
          <w:sz w:val="18"/>
          <w:szCs w:val="18"/>
        </w:rPr>
        <w:tab/>
      </w:r>
      <w:r w:rsidR="00C34A8A">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C34A8A">
        <w:rPr>
          <w:rFonts w:ascii="Arial" w:hAnsi="Arial" w:cs="Arial"/>
          <w:color w:val="000000"/>
          <w:sz w:val="18"/>
          <w:szCs w:val="18"/>
        </w:rPr>
        <w:t xml:space="preserve">glavni direktor mag. Marko Matjašič in </w:t>
      </w:r>
    </w:p>
    <w:p w:rsidR="00C34A8A" w:rsidRDefault="00C34A8A" w:rsidP="00C34A8A">
      <w:pPr>
        <w:spacing w:before="120" w:after="120" w:line="240" w:lineRule="auto"/>
        <w:ind w:left="4956" w:firstLine="708"/>
        <w:jc w:val="both"/>
        <w:rPr>
          <w:rFonts w:ascii="Arial" w:hAnsi="Arial" w:cs="Arial"/>
          <w:color w:val="000000"/>
          <w:sz w:val="18"/>
          <w:szCs w:val="18"/>
        </w:rPr>
      </w:pPr>
    </w:p>
    <w:p w:rsidR="00C34A8A" w:rsidRDefault="00C34A8A" w:rsidP="00C34A8A">
      <w:pPr>
        <w:spacing w:before="120" w:after="120" w:line="240" w:lineRule="auto"/>
        <w:ind w:left="4956" w:firstLine="708"/>
        <w:jc w:val="both"/>
        <w:rPr>
          <w:rFonts w:ascii="Arial" w:hAnsi="Arial" w:cs="Arial"/>
          <w:color w:val="000000"/>
          <w:sz w:val="18"/>
          <w:szCs w:val="18"/>
        </w:rPr>
      </w:pPr>
    </w:p>
    <w:p w:rsidR="00086117" w:rsidRPr="00086117" w:rsidRDefault="00C34A8A" w:rsidP="00C34A8A">
      <w:pPr>
        <w:spacing w:before="120" w:after="120" w:line="240" w:lineRule="auto"/>
        <w:ind w:left="4956" w:firstLine="708"/>
        <w:jc w:val="both"/>
        <w:rPr>
          <w:rFonts w:ascii="Arial" w:hAnsi="Arial" w:cs="Arial"/>
          <w:color w:val="000000"/>
          <w:sz w:val="18"/>
          <w:szCs w:val="18"/>
        </w:rPr>
      </w:pPr>
      <w:r>
        <w:rPr>
          <w:rFonts w:ascii="Arial" w:hAnsi="Arial" w:cs="Arial"/>
          <w:color w:val="000000"/>
          <w:sz w:val="18"/>
          <w:szCs w:val="18"/>
        </w:rPr>
        <w:t>direktor dr. Aleš Kadunc</w:t>
      </w:r>
    </w:p>
    <w:p w:rsidR="00C34A8A" w:rsidRDefault="008B6457" w:rsidP="008B6457">
      <w:pPr>
        <w:spacing w:before="120" w:after="120" w:line="240" w:lineRule="auto"/>
        <w:jc w:val="both"/>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p>
    <w:p w:rsidR="00C34A8A" w:rsidRDefault="00C34A8A" w:rsidP="008B6457">
      <w:pPr>
        <w:spacing w:before="120" w:after="120" w:line="240" w:lineRule="auto"/>
        <w:jc w:val="both"/>
        <w:rPr>
          <w:rFonts w:ascii="Arial" w:hAnsi="Arial" w:cs="Arial"/>
          <w:color w:val="000000"/>
          <w:sz w:val="18"/>
          <w:szCs w:val="18"/>
        </w:rPr>
      </w:pPr>
    </w:p>
    <w:p w:rsidR="0096234E" w:rsidRDefault="0096234E" w:rsidP="008B6457">
      <w:pPr>
        <w:spacing w:before="120" w:after="120" w:line="240" w:lineRule="auto"/>
        <w:jc w:val="both"/>
        <w:rPr>
          <w:rFonts w:ascii="Arial" w:hAnsi="Arial" w:cs="Arial"/>
          <w:color w:val="000000"/>
          <w:sz w:val="18"/>
          <w:szCs w:val="18"/>
        </w:rPr>
      </w:pPr>
    </w:p>
    <w:p w:rsidR="00C34A8A" w:rsidRDefault="0096234E" w:rsidP="00C34A8A">
      <w:pPr>
        <w:spacing w:before="120" w:after="120" w:line="240" w:lineRule="auto"/>
        <w:ind w:left="4956" w:firstLine="708"/>
        <w:jc w:val="both"/>
        <w:rPr>
          <w:rFonts w:ascii="Arial" w:eastAsia="Times New Roman" w:hAnsi="Arial" w:cs="Arial"/>
          <w:sz w:val="18"/>
          <w:szCs w:val="20"/>
          <w:lang w:eastAsia="sl-SI"/>
        </w:rPr>
      </w:pPr>
      <w:r>
        <w:rPr>
          <w:rFonts w:ascii="Arial" w:hAnsi="Arial" w:cs="Arial"/>
          <w:color w:val="000000"/>
          <w:sz w:val="18"/>
          <w:szCs w:val="18"/>
        </w:rPr>
        <w:t xml:space="preserve">Datum: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Pr="008B6457">
        <w:rPr>
          <w:rFonts w:ascii="Arial" w:eastAsia="Times New Roman" w:hAnsi="Arial" w:cs="Arial"/>
          <w:noProof/>
          <w:sz w:val="18"/>
          <w:szCs w:val="20"/>
          <w:lang w:eastAsia="sl-SI"/>
        </w:rPr>
        <w:t> </w:t>
      </w:r>
      <w:r w:rsidRPr="008B6457">
        <w:rPr>
          <w:rFonts w:ascii="Arial" w:eastAsia="Times New Roman" w:hAnsi="Arial" w:cs="Arial"/>
          <w:noProof/>
          <w:sz w:val="18"/>
          <w:szCs w:val="20"/>
          <w:lang w:eastAsia="sl-SI"/>
        </w:rPr>
        <w:t> </w:t>
      </w:r>
      <w:r w:rsidRPr="008B6457">
        <w:rPr>
          <w:rFonts w:ascii="Arial" w:eastAsia="Times New Roman" w:hAnsi="Arial" w:cs="Arial"/>
          <w:noProof/>
          <w:sz w:val="18"/>
          <w:szCs w:val="20"/>
          <w:lang w:eastAsia="sl-SI"/>
        </w:rPr>
        <w:t> </w:t>
      </w:r>
      <w:r w:rsidRPr="008B6457">
        <w:rPr>
          <w:rFonts w:ascii="Arial" w:eastAsia="Times New Roman" w:hAnsi="Arial" w:cs="Arial"/>
          <w:noProof/>
          <w:sz w:val="18"/>
          <w:szCs w:val="20"/>
          <w:lang w:eastAsia="sl-SI"/>
        </w:rPr>
        <w:t> </w:t>
      </w:r>
      <w:r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p w:rsidR="0096234E" w:rsidRDefault="0096234E" w:rsidP="00C34A8A">
      <w:pPr>
        <w:spacing w:before="120" w:after="120" w:line="240" w:lineRule="auto"/>
        <w:ind w:left="4956" w:firstLine="708"/>
        <w:jc w:val="both"/>
        <w:rPr>
          <w:rFonts w:ascii="Arial" w:hAnsi="Arial" w:cs="Arial"/>
          <w:color w:val="000000"/>
          <w:sz w:val="18"/>
          <w:szCs w:val="18"/>
        </w:rPr>
      </w:pPr>
      <w:r>
        <w:rPr>
          <w:rFonts w:ascii="Arial" w:hAnsi="Arial" w:cs="Arial"/>
          <w:color w:val="000000"/>
          <w:sz w:val="18"/>
          <w:szCs w:val="18"/>
        </w:rPr>
        <w:t xml:space="preserve">Št. pogodbe: </w:t>
      </w:r>
      <w:r w:rsidR="00D9045D" w:rsidRPr="008B6457">
        <w:rPr>
          <w:rFonts w:ascii="Arial" w:eastAsia="Times New Roman" w:hAnsi="Arial" w:cs="Arial"/>
          <w:sz w:val="18"/>
          <w:szCs w:val="20"/>
          <w:lang w:eastAsia="sl-SI"/>
        </w:rPr>
        <w:fldChar w:fldCharType="begin">
          <w:ffData>
            <w:name w:val="Besedilo42"/>
            <w:enabled/>
            <w:calcOnExit w:val="0"/>
            <w:textInput/>
          </w:ffData>
        </w:fldChar>
      </w:r>
      <w:r w:rsidRPr="008B6457">
        <w:rPr>
          <w:rFonts w:ascii="Arial" w:eastAsia="Times New Roman" w:hAnsi="Arial" w:cs="Arial"/>
          <w:sz w:val="18"/>
          <w:szCs w:val="20"/>
          <w:lang w:eastAsia="sl-SI"/>
        </w:rPr>
        <w:instrText xml:space="preserve"> FORMTEXT </w:instrText>
      </w:r>
      <w:r w:rsidR="00D9045D" w:rsidRPr="008B6457">
        <w:rPr>
          <w:rFonts w:ascii="Arial" w:eastAsia="Times New Roman" w:hAnsi="Arial" w:cs="Arial"/>
          <w:sz w:val="18"/>
          <w:szCs w:val="20"/>
          <w:lang w:eastAsia="sl-SI"/>
        </w:rPr>
      </w:r>
      <w:r w:rsidR="00D9045D" w:rsidRPr="008B6457">
        <w:rPr>
          <w:rFonts w:ascii="Arial" w:eastAsia="Times New Roman" w:hAnsi="Arial" w:cs="Arial"/>
          <w:sz w:val="18"/>
          <w:szCs w:val="20"/>
          <w:lang w:eastAsia="sl-SI"/>
        </w:rPr>
        <w:fldChar w:fldCharType="separate"/>
      </w:r>
      <w:r w:rsidRPr="008B6457">
        <w:rPr>
          <w:rFonts w:ascii="Arial" w:eastAsia="Times New Roman" w:hAnsi="Arial" w:cs="Arial"/>
          <w:noProof/>
          <w:sz w:val="18"/>
          <w:szCs w:val="20"/>
          <w:lang w:eastAsia="sl-SI"/>
        </w:rPr>
        <w:t> </w:t>
      </w:r>
      <w:r w:rsidRPr="008B6457">
        <w:rPr>
          <w:rFonts w:ascii="Arial" w:eastAsia="Times New Roman" w:hAnsi="Arial" w:cs="Arial"/>
          <w:noProof/>
          <w:sz w:val="18"/>
          <w:szCs w:val="20"/>
          <w:lang w:eastAsia="sl-SI"/>
        </w:rPr>
        <w:t> </w:t>
      </w:r>
      <w:r w:rsidRPr="008B6457">
        <w:rPr>
          <w:rFonts w:ascii="Arial" w:eastAsia="Times New Roman" w:hAnsi="Arial" w:cs="Arial"/>
          <w:noProof/>
          <w:sz w:val="18"/>
          <w:szCs w:val="20"/>
          <w:lang w:eastAsia="sl-SI"/>
        </w:rPr>
        <w:t> </w:t>
      </w:r>
      <w:r w:rsidRPr="008B6457">
        <w:rPr>
          <w:rFonts w:ascii="Arial" w:eastAsia="Times New Roman" w:hAnsi="Arial" w:cs="Arial"/>
          <w:noProof/>
          <w:sz w:val="18"/>
          <w:szCs w:val="20"/>
          <w:lang w:eastAsia="sl-SI"/>
        </w:rPr>
        <w:t> </w:t>
      </w:r>
      <w:r w:rsidRPr="008B6457">
        <w:rPr>
          <w:rFonts w:ascii="Arial" w:eastAsia="Times New Roman" w:hAnsi="Arial" w:cs="Arial"/>
          <w:noProof/>
          <w:sz w:val="18"/>
          <w:szCs w:val="20"/>
          <w:lang w:eastAsia="sl-SI"/>
        </w:rPr>
        <w:t> </w:t>
      </w:r>
      <w:r w:rsidR="00D9045D" w:rsidRPr="008B6457">
        <w:rPr>
          <w:rFonts w:ascii="Arial" w:eastAsia="Times New Roman" w:hAnsi="Arial" w:cs="Arial"/>
          <w:sz w:val="18"/>
          <w:szCs w:val="20"/>
          <w:lang w:eastAsia="sl-SI"/>
        </w:rPr>
        <w:fldChar w:fldCharType="end"/>
      </w:r>
    </w:p>
    <w:p w:rsidR="0096234E" w:rsidRDefault="0096234E" w:rsidP="00C34A8A">
      <w:pPr>
        <w:spacing w:before="120" w:after="120" w:line="240" w:lineRule="auto"/>
        <w:ind w:left="4956" w:firstLine="708"/>
        <w:jc w:val="both"/>
        <w:rPr>
          <w:rFonts w:ascii="Arial" w:hAnsi="Arial" w:cs="Arial"/>
          <w:color w:val="000000"/>
          <w:sz w:val="18"/>
          <w:szCs w:val="18"/>
        </w:rPr>
      </w:pPr>
    </w:p>
    <w:p w:rsidR="00086117" w:rsidRDefault="00086117" w:rsidP="00C34A8A">
      <w:pPr>
        <w:spacing w:before="120" w:after="120" w:line="240" w:lineRule="auto"/>
        <w:ind w:left="4956" w:firstLine="708"/>
        <w:jc w:val="both"/>
        <w:rPr>
          <w:rFonts w:ascii="Arial" w:hAnsi="Arial" w:cs="Arial"/>
          <w:color w:val="000000"/>
          <w:sz w:val="18"/>
          <w:szCs w:val="18"/>
        </w:rPr>
      </w:pPr>
      <w:r w:rsidRPr="00086117">
        <w:rPr>
          <w:rFonts w:ascii="Arial" w:hAnsi="Arial" w:cs="Arial"/>
          <w:color w:val="000000"/>
          <w:sz w:val="18"/>
          <w:szCs w:val="18"/>
        </w:rPr>
        <w:t>Naročnik</w:t>
      </w:r>
      <w:r w:rsidR="008B6457">
        <w:rPr>
          <w:rFonts w:ascii="Arial" w:hAnsi="Arial" w:cs="Arial"/>
          <w:color w:val="000000"/>
          <w:sz w:val="18"/>
          <w:szCs w:val="18"/>
        </w:rPr>
        <w:t>: Občina Kočevje</w:t>
      </w:r>
    </w:p>
    <w:p w:rsidR="00086117" w:rsidRPr="00086117" w:rsidRDefault="00C34A8A" w:rsidP="0096234E">
      <w:pPr>
        <w:spacing w:before="120" w:after="120" w:line="240" w:lineRule="auto"/>
        <w:ind w:left="4956" w:firstLine="708"/>
        <w:jc w:val="both"/>
        <w:rPr>
          <w:rFonts w:ascii="Arial" w:hAnsi="Arial" w:cs="Arial"/>
          <w:color w:val="000000"/>
          <w:sz w:val="18"/>
          <w:szCs w:val="18"/>
        </w:rPr>
      </w:pPr>
      <w:r>
        <w:rPr>
          <w:rFonts w:ascii="Arial" w:hAnsi="Arial" w:cs="Arial"/>
          <w:color w:val="000000"/>
          <w:sz w:val="18"/>
          <w:szCs w:val="18"/>
        </w:rPr>
        <w:t>Gregor Košir, župan</w:t>
      </w:r>
    </w:p>
    <w:sectPr w:rsidR="00086117" w:rsidRPr="00086117" w:rsidSect="00D931BF">
      <w:pgSz w:w="11906" w:h="16838"/>
      <w:pgMar w:top="1418" w:right="1418" w:bottom="1418" w:left="1418" w:header="567"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736B" w:rsidRDefault="0068736B" w:rsidP="006975C6">
      <w:pPr>
        <w:spacing w:after="0" w:line="240" w:lineRule="auto"/>
      </w:pPr>
      <w:r>
        <w:separator/>
      </w:r>
    </w:p>
  </w:endnote>
  <w:endnote w:type="continuationSeparator" w:id="0">
    <w:p w:rsidR="0068736B" w:rsidRDefault="0068736B" w:rsidP="006975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D379CF">
    <w:pPr>
      <w:pStyle w:val="Noga"/>
      <w:jc w:val="right"/>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Pr="006F1DA5" w:rsidRDefault="00D9045D" w:rsidP="00494803">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00CE5630" w:rsidRPr="006F1DA5">
          <w:rPr>
            <w:rFonts w:ascii="Arial" w:hAnsi="Arial" w:cs="Arial"/>
          </w:rPr>
          <w:instrText xml:space="preserve"> PAGE   \* MERGEFORMAT </w:instrText>
        </w:r>
        <w:r w:rsidRPr="006F1DA5">
          <w:rPr>
            <w:rFonts w:ascii="Arial" w:hAnsi="Arial" w:cs="Arial"/>
          </w:rPr>
          <w:fldChar w:fldCharType="separate"/>
        </w:r>
        <w:r w:rsidR="00BF1533">
          <w:rPr>
            <w:rFonts w:ascii="Arial" w:hAnsi="Arial" w:cs="Arial"/>
            <w:noProof/>
          </w:rPr>
          <w:t>26</w:t>
        </w:r>
        <w:r w:rsidRPr="006F1DA5">
          <w:rPr>
            <w:rFonts w:ascii="Arial" w:hAnsi="Arial" w:cs="Arial"/>
            <w:noProof/>
          </w:rPr>
          <w:fldChar w:fldCharType="end"/>
        </w:r>
      </w:sdtContent>
    </w:sdt>
  </w:p>
  <w:p w:rsidR="00CE5630" w:rsidRDefault="00CE5630" w:rsidP="00D379CF">
    <w:pPr>
      <w:pStyle w:val="Noga"/>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630" w:rsidRDefault="00CE5630" w:rsidP="00494803">
    <w:pPr>
      <w:pStyle w:val="Noga"/>
      <w:tabs>
        <w:tab w:val="left" w:pos="3301"/>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736B" w:rsidRDefault="0068736B" w:rsidP="006975C6">
      <w:pPr>
        <w:spacing w:after="0" w:line="240" w:lineRule="auto"/>
      </w:pPr>
      <w:r>
        <w:separator/>
      </w:r>
    </w:p>
  </w:footnote>
  <w:footnote w:type="continuationSeparator" w:id="0">
    <w:p w:rsidR="0068736B" w:rsidRDefault="0068736B" w:rsidP="006975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668"/>
      <w:gridCol w:w="3361"/>
      <w:gridCol w:w="4209"/>
    </w:tblGrid>
    <w:tr w:rsidR="00CE5630" w:rsidRPr="006F1DA5" w:rsidTr="00494803">
      <w:trPr>
        <w:trHeight w:val="1268"/>
      </w:trPr>
      <w:tc>
        <w:tcPr>
          <w:tcW w:w="1668" w:type="dxa"/>
        </w:tcPr>
        <w:p w:rsidR="00CE5630" w:rsidRPr="006F1DA5" w:rsidRDefault="00CE5630" w:rsidP="0049480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90000" cy="720000"/>
                        </a:xfrm>
                        <a:prstGeom prst="rect">
                          <a:avLst/>
                        </a:prstGeom>
                      </pic:spPr>
                    </pic:pic>
                  </a:graphicData>
                </a:graphic>
              </wp:anchor>
            </w:drawing>
          </w:r>
        </w:p>
      </w:tc>
      <w:tc>
        <w:tcPr>
          <w:tcW w:w="3361" w:type="dxa"/>
        </w:tcPr>
        <w:p w:rsidR="00CE5630" w:rsidRPr="006F1DA5" w:rsidRDefault="00CE5630" w:rsidP="00494803">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rsidR="00CE5630" w:rsidRPr="006F1DA5" w:rsidRDefault="00CE5630" w:rsidP="00494803">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rsidR="00CE5630" w:rsidRPr="006F1DA5" w:rsidRDefault="00CE5630" w:rsidP="00494803">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rsidR="00CE5630" w:rsidRPr="006F1DA5" w:rsidRDefault="00CE5630" w:rsidP="00494803">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rsidR="00CE5630" w:rsidRPr="006F1DA5" w:rsidRDefault="00CE5630" w:rsidP="00494803">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rsidR="00CE5630" w:rsidRPr="006F1DA5" w:rsidRDefault="00CE5630" w:rsidP="0049480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35555" cy="767080"/>
                        </a:xfrm>
                        <a:prstGeom prst="rect">
                          <a:avLst/>
                        </a:prstGeom>
                      </pic:spPr>
                    </pic:pic>
                  </a:graphicData>
                </a:graphic>
              </wp:anchor>
            </w:drawing>
          </w:r>
        </w:p>
      </w:tc>
    </w:tr>
  </w:tbl>
  <w:p w:rsidR="00CE5630" w:rsidRDefault="00CE5630">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1668"/>
      <w:gridCol w:w="3361"/>
      <w:gridCol w:w="4209"/>
    </w:tblGrid>
    <w:tr w:rsidR="00CE5630" w:rsidRPr="006F1DA5" w:rsidTr="00B169F3">
      <w:trPr>
        <w:trHeight w:val="1268"/>
      </w:trPr>
      <w:tc>
        <w:tcPr>
          <w:tcW w:w="1668" w:type="dxa"/>
        </w:tcPr>
        <w:p w:rsidR="00CE5630" w:rsidRPr="006F1DA5" w:rsidRDefault="00CE5630"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simplePos x="0" y="0"/>
                <wp:positionH relativeFrom="page">
                  <wp:posOffset>4433</wp:posOffset>
                </wp:positionH>
                <wp:positionV relativeFrom="paragraph">
                  <wp:posOffset>-3810</wp:posOffset>
                </wp:positionV>
                <wp:extent cx="990000" cy="720000"/>
                <wp:effectExtent l="0" t="0" r="0" b="0"/>
                <wp:wrapNone/>
                <wp:docPr id="139188159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90000" cy="720000"/>
                        </a:xfrm>
                        <a:prstGeom prst="rect">
                          <a:avLst/>
                        </a:prstGeom>
                      </pic:spPr>
                    </pic:pic>
                  </a:graphicData>
                </a:graphic>
              </wp:anchor>
            </w:drawing>
          </w:r>
        </w:p>
      </w:tc>
      <w:tc>
        <w:tcPr>
          <w:tcW w:w="3361" w:type="dxa"/>
        </w:tcPr>
        <w:p w:rsidR="00CE5630" w:rsidRPr="006F1DA5" w:rsidRDefault="00CE5630"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KOČEVJE</w:t>
          </w:r>
        </w:p>
        <w:p w:rsidR="00CE5630" w:rsidRPr="006F1DA5" w:rsidRDefault="00CE563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Ljubljanska cesta 26</w:t>
          </w:r>
        </w:p>
        <w:p w:rsidR="00CE5630" w:rsidRPr="006F1DA5" w:rsidRDefault="00CE563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1330 KOČEVJE</w:t>
          </w:r>
        </w:p>
        <w:p w:rsidR="00CE5630" w:rsidRPr="006F1DA5" w:rsidRDefault="00CE5630"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http://www.kocevje.si/</w:t>
          </w:r>
        </w:p>
        <w:p w:rsidR="00CE5630" w:rsidRPr="006F1DA5" w:rsidRDefault="00CE5630" w:rsidP="00FB3258">
          <w:pPr>
            <w:pStyle w:val="Glava"/>
            <w:rPr>
              <w:rFonts w:ascii="Arial" w:hAnsi="Arial" w:cs="Arial"/>
              <w:b/>
              <w:color w:val="000000" w:themeColor="text1"/>
            </w:rPr>
          </w:pPr>
          <w:r w:rsidRPr="006F1DA5">
            <w:rPr>
              <w:rFonts w:ascii="Arial" w:hAnsi="Arial" w:cs="Arial"/>
              <w:color w:val="000000" w:themeColor="text1"/>
              <w:sz w:val="16"/>
              <w:szCs w:val="16"/>
            </w:rPr>
            <w:t>Email: glavna.pisarna@kocevje.si</w:t>
          </w:r>
        </w:p>
      </w:tc>
      <w:tc>
        <w:tcPr>
          <w:tcW w:w="4209" w:type="dxa"/>
        </w:tcPr>
        <w:p w:rsidR="00CE5630" w:rsidRPr="006F1DA5" w:rsidRDefault="00CE5630"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6cei="http://schemas.microsoft.com/office/word/2026/wordml/cei"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532893" cy="768098"/>
                        </a:xfrm>
                        <a:prstGeom prst="rect">
                          <a:avLst/>
                        </a:prstGeom>
                      </pic:spPr>
                    </pic:pic>
                  </a:graphicData>
                </a:graphic>
              </wp:inline>
            </w:drawing>
          </w:r>
        </w:p>
      </w:tc>
    </w:tr>
  </w:tbl>
  <w:p w:rsidR="00CE5630" w:rsidRPr="006F1DA5" w:rsidRDefault="00CE5630" w:rsidP="006347C3">
    <w:pPr>
      <w:pStyle w:val="Glava"/>
      <w:tabs>
        <w:tab w:val="clear" w:pos="4536"/>
        <w:tab w:val="clear" w:pos="9072"/>
        <w:tab w:val="left" w:pos="1168"/>
      </w:tabs>
      <w:rPr>
        <w:rFonts w:ascii="Arial" w:hAnsi="Arial" w:cs="Aria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F25D4"/>
    <w:multiLevelType w:val="hybridMultilevel"/>
    <w:tmpl w:val="E53A78AE"/>
    <w:lvl w:ilvl="0" w:tplc="42480F4C">
      <w:start w:val="1"/>
      <w:numFmt w:val="bullet"/>
      <w:lvlText w:val=""/>
      <w:lvlJc w:val="left"/>
      <w:pPr>
        <w:ind w:left="720" w:hanging="360"/>
      </w:pPr>
      <w:rPr>
        <w:rFonts w:ascii="Symbol" w:hAnsi="Symbol" w:cs="Symbol" w:hint="default"/>
        <w:sz w:val="18"/>
        <w:szCs w:val="18"/>
      </w:rPr>
    </w:lvl>
    <w:lvl w:ilvl="1" w:tplc="4CD26C2A">
      <w:start w:val="1"/>
      <w:numFmt w:val="bullet"/>
      <w:lvlText w:val="o"/>
      <w:lvlJc w:val="left"/>
      <w:pPr>
        <w:ind w:left="1440" w:hanging="360"/>
      </w:pPr>
      <w:rPr>
        <w:rFonts w:ascii="Courier New" w:hAnsi="Courier New" w:cs="Courier New" w:hint="default"/>
      </w:rPr>
    </w:lvl>
    <w:lvl w:ilvl="2" w:tplc="FD72C002">
      <w:start w:val="1"/>
      <w:numFmt w:val="bullet"/>
      <w:lvlText w:val=""/>
      <w:lvlJc w:val="left"/>
      <w:pPr>
        <w:ind w:left="2160" w:hanging="360"/>
      </w:pPr>
      <w:rPr>
        <w:rFonts w:ascii="Wingdings" w:hAnsi="Wingdings" w:cs="Wingdings" w:hint="default"/>
      </w:rPr>
    </w:lvl>
    <w:lvl w:ilvl="3" w:tplc="AD181722">
      <w:start w:val="1"/>
      <w:numFmt w:val="bullet"/>
      <w:lvlText w:val=""/>
      <w:lvlJc w:val="left"/>
      <w:pPr>
        <w:ind w:left="2880" w:hanging="360"/>
      </w:pPr>
      <w:rPr>
        <w:rFonts w:ascii="Symbol" w:hAnsi="Symbol" w:cs="Symbol" w:hint="default"/>
      </w:rPr>
    </w:lvl>
    <w:lvl w:ilvl="4" w:tplc="B2B2DD34">
      <w:start w:val="1"/>
      <w:numFmt w:val="bullet"/>
      <w:lvlText w:val="o"/>
      <w:lvlJc w:val="left"/>
      <w:pPr>
        <w:ind w:left="3600" w:hanging="360"/>
      </w:pPr>
      <w:rPr>
        <w:rFonts w:ascii="Courier New" w:hAnsi="Courier New" w:cs="Courier New" w:hint="default"/>
      </w:rPr>
    </w:lvl>
    <w:lvl w:ilvl="5" w:tplc="CC78AA20">
      <w:start w:val="1"/>
      <w:numFmt w:val="bullet"/>
      <w:lvlText w:val=""/>
      <w:lvlJc w:val="left"/>
      <w:pPr>
        <w:ind w:left="4320" w:hanging="360"/>
      </w:pPr>
      <w:rPr>
        <w:rFonts w:ascii="Wingdings" w:hAnsi="Wingdings" w:cs="Wingdings" w:hint="default"/>
      </w:rPr>
    </w:lvl>
    <w:lvl w:ilvl="6" w:tplc="1EB8C722">
      <w:start w:val="1"/>
      <w:numFmt w:val="bullet"/>
      <w:lvlText w:val=""/>
      <w:lvlJc w:val="left"/>
      <w:pPr>
        <w:ind w:left="5040" w:hanging="360"/>
      </w:pPr>
      <w:rPr>
        <w:rFonts w:ascii="Symbol" w:hAnsi="Symbol" w:cs="Symbol" w:hint="default"/>
      </w:rPr>
    </w:lvl>
    <w:lvl w:ilvl="7" w:tplc="E82EA8A4">
      <w:start w:val="1"/>
      <w:numFmt w:val="bullet"/>
      <w:lvlText w:val="o"/>
      <w:lvlJc w:val="left"/>
      <w:pPr>
        <w:ind w:left="5760" w:hanging="360"/>
      </w:pPr>
      <w:rPr>
        <w:rFonts w:ascii="Courier New" w:hAnsi="Courier New" w:cs="Courier New" w:hint="default"/>
      </w:rPr>
    </w:lvl>
    <w:lvl w:ilvl="8" w:tplc="4986F3EA">
      <w:start w:val="1"/>
      <w:numFmt w:val="bullet"/>
      <w:lvlText w:val=""/>
      <w:lvlJc w:val="left"/>
      <w:pPr>
        <w:ind w:left="6480" w:hanging="360"/>
      </w:pPr>
      <w:rPr>
        <w:rFonts w:ascii="Wingdings" w:hAnsi="Wingdings" w:cs="Wingdings" w:hint="default"/>
      </w:rPr>
    </w:lvl>
  </w:abstractNum>
  <w:abstractNum w:abstractNumId="1">
    <w:nsid w:val="042A65E9"/>
    <w:multiLevelType w:val="hybridMultilevel"/>
    <w:tmpl w:val="D54E9974"/>
    <w:lvl w:ilvl="0" w:tplc="748482C4">
      <w:start w:val="1"/>
      <w:numFmt w:val="bullet"/>
      <w:lvlText w:val=""/>
      <w:lvlJc w:val="left"/>
      <w:pPr>
        <w:ind w:left="720" w:hanging="360"/>
      </w:pPr>
      <w:rPr>
        <w:rFonts w:ascii="Symbol" w:hAnsi="Symbol" w:cs="Symbol" w:hint="default"/>
        <w:sz w:val="18"/>
        <w:szCs w:val="18"/>
      </w:rPr>
    </w:lvl>
    <w:lvl w:ilvl="1" w:tplc="FA088BFC">
      <w:start w:val="1"/>
      <w:numFmt w:val="bullet"/>
      <w:lvlText w:val="o"/>
      <w:lvlJc w:val="left"/>
      <w:pPr>
        <w:ind w:left="1440" w:hanging="360"/>
      </w:pPr>
      <w:rPr>
        <w:rFonts w:ascii="Courier New" w:hAnsi="Courier New" w:cs="Courier New" w:hint="default"/>
      </w:rPr>
    </w:lvl>
    <w:lvl w:ilvl="2" w:tplc="E7B6D466">
      <w:start w:val="1"/>
      <w:numFmt w:val="bullet"/>
      <w:lvlText w:val=""/>
      <w:lvlJc w:val="left"/>
      <w:pPr>
        <w:ind w:left="2160" w:hanging="360"/>
      </w:pPr>
      <w:rPr>
        <w:rFonts w:ascii="Wingdings" w:hAnsi="Wingdings" w:cs="Wingdings" w:hint="default"/>
      </w:rPr>
    </w:lvl>
    <w:lvl w:ilvl="3" w:tplc="DBF018D0">
      <w:start w:val="1"/>
      <w:numFmt w:val="bullet"/>
      <w:lvlText w:val=""/>
      <w:lvlJc w:val="left"/>
      <w:pPr>
        <w:ind w:left="2880" w:hanging="360"/>
      </w:pPr>
      <w:rPr>
        <w:rFonts w:ascii="Symbol" w:hAnsi="Symbol" w:cs="Symbol" w:hint="default"/>
      </w:rPr>
    </w:lvl>
    <w:lvl w:ilvl="4" w:tplc="58A043CE">
      <w:start w:val="1"/>
      <w:numFmt w:val="bullet"/>
      <w:lvlText w:val="o"/>
      <w:lvlJc w:val="left"/>
      <w:pPr>
        <w:ind w:left="3600" w:hanging="360"/>
      </w:pPr>
      <w:rPr>
        <w:rFonts w:ascii="Courier New" w:hAnsi="Courier New" w:cs="Courier New" w:hint="default"/>
      </w:rPr>
    </w:lvl>
    <w:lvl w:ilvl="5" w:tplc="C7B299F2">
      <w:start w:val="1"/>
      <w:numFmt w:val="bullet"/>
      <w:lvlText w:val=""/>
      <w:lvlJc w:val="left"/>
      <w:pPr>
        <w:ind w:left="4320" w:hanging="360"/>
      </w:pPr>
      <w:rPr>
        <w:rFonts w:ascii="Wingdings" w:hAnsi="Wingdings" w:cs="Wingdings" w:hint="default"/>
      </w:rPr>
    </w:lvl>
    <w:lvl w:ilvl="6" w:tplc="647EC888">
      <w:start w:val="1"/>
      <w:numFmt w:val="bullet"/>
      <w:lvlText w:val=""/>
      <w:lvlJc w:val="left"/>
      <w:pPr>
        <w:ind w:left="5040" w:hanging="360"/>
      </w:pPr>
      <w:rPr>
        <w:rFonts w:ascii="Symbol" w:hAnsi="Symbol" w:cs="Symbol" w:hint="default"/>
      </w:rPr>
    </w:lvl>
    <w:lvl w:ilvl="7" w:tplc="859ADCC0">
      <w:start w:val="1"/>
      <w:numFmt w:val="bullet"/>
      <w:lvlText w:val="o"/>
      <w:lvlJc w:val="left"/>
      <w:pPr>
        <w:ind w:left="5760" w:hanging="360"/>
      </w:pPr>
      <w:rPr>
        <w:rFonts w:ascii="Courier New" w:hAnsi="Courier New" w:cs="Courier New" w:hint="default"/>
      </w:rPr>
    </w:lvl>
    <w:lvl w:ilvl="8" w:tplc="6E78680E">
      <w:start w:val="1"/>
      <w:numFmt w:val="bullet"/>
      <w:lvlText w:val=""/>
      <w:lvlJc w:val="left"/>
      <w:pPr>
        <w:ind w:left="6480" w:hanging="360"/>
      </w:pPr>
      <w:rPr>
        <w:rFonts w:ascii="Wingdings" w:hAnsi="Wingdings" w:cs="Wingdings" w:hint="default"/>
      </w:rPr>
    </w:lvl>
  </w:abstractNum>
  <w:abstractNum w:abstractNumId="2">
    <w:nsid w:val="07B42F0F"/>
    <w:multiLevelType w:val="hybridMultilevel"/>
    <w:tmpl w:val="2D88450C"/>
    <w:lvl w:ilvl="0" w:tplc="2A36C7C6">
      <w:start w:val="1"/>
      <w:numFmt w:val="bullet"/>
      <w:lvlText w:val=""/>
      <w:lvlJc w:val="left"/>
      <w:pPr>
        <w:ind w:left="720" w:hanging="360"/>
      </w:pPr>
      <w:rPr>
        <w:rFonts w:ascii="Symbol" w:hAnsi="Symbol" w:cs="Symbol" w:hint="default"/>
        <w:sz w:val="18"/>
        <w:szCs w:val="18"/>
      </w:rPr>
    </w:lvl>
    <w:lvl w:ilvl="1" w:tplc="7A0233F0">
      <w:start w:val="1"/>
      <w:numFmt w:val="bullet"/>
      <w:lvlText w:val="o"/>
      <w:lvlJc w:val="left"/>
      <w:pPr>
        <w:ind w:left="1440" w:hanging="360"/>
      </w:pPr>
      <w:rPr>
        <w:rFonts w:ascii="Courier New" w:hAnsi="Courier New" w:cs="Courier New" w:hint="default"/>
      </w:rPr>
    </w:lvl>
    <w:lvl w:ilvl="2" w:tplc="ED2AF5C0">
      <w:start w:val="1"/>
      <w:numFmt w:val="bullet"/>
      <w:lvlText w:val=""/>
      <w:lvlJc w:val="left"/>
      <w:pPr>
        <w:ind w:left="2160" w:hanging="360"/>
      </w:pPr>
      <w:rPr>
        <w:rFonts w:ascii="Wingdings" w:hAnsi="Wingdings" w:cs="Wingdings" w:hint="default"/>
      </w:rPr>
    </w:lvl>
    <w:lvl w:ilvl="3" w:tplc="749AC27C">
      <w:start w:val="1"/>
      <w:numFmt w:val="bullet"/>
      <w:lvlText w:val=""/>
      <w:lvlJc w:val="left"/>
      <w:pPr>
        <w:ind w:left="2880" w:hanging="360"/>
      </w:pPr>
      <w:rPr>
        <w:rFonts w:ascii="Symbol" w:hAnsi="Symbol" w:cs="Symbol" w:hint="default"/>
      </w:rPr>
    </w:lvl>
    <w:lvl w:ilvl="4" w:tplc="C44A030A">
      <w:start w:val="1"/>
      <w:numFmt w:val="bullet"/>
      <w:lvlText w:val="o"/>
      <w:lvlJc w:val="left"/>
      <w:pPr>
        <w:ind w:left="3600" w:hanging="360"/>
      </w:pPr>
      <w:rPr>
        <w:rFonts w:ascii="Courier New" w:hAnsi="Courier New" w:cs="Courier New" w:hint="default"/>
      </w:rPr>
    </w:lvl>
    <w:lvl w:ilvl="5" w:tplc="16B8F17A">
      <w:start w:val="1"/>
      <w:numFmt w:val="bullet"/>
      <w:lvlText w:val=""/>
      <w:lvlJc w:val="left"/>
      <w:pPr>
        <w:ind w:left="4320" w:hanging="360"/>
      </w:pPr>
      <w:rPr>
        <w:rFonts w:ascii="Wingdings" w:hAnsi="Wingdings" w:cs="Wingdings" w:hint="default"/>
      </w:rPr>
    </w:lvl>
    <w:lvl w:ilvl="6" w:tplc="736692E2">
      <w:start w:val="1"/>
      <w:numFmt w:val="bullet"/>
      <w:lvlText w:val=""/>
      <w:lvlJc w:val="left"/>
      <w:pPr>
        <w:ind w:left="5040" w:hanging="360"/>
      </w:pPr>
      <w:rPr>
        <w:rFonts w:ascii="Symbol" w:hAnsi="Symbol" w:cs="Symbol" w:hint="default"/>
      </w:rPr>
    </w:lvl>
    <w:lvl w:ilvl="7" w:tplc="9552FBA8">
      <w:start w:val="1"/>
      <w:numFmt w:val="bullet"/>
      <w:lvlText w:val="o"/>
      <w:lvlJc w:val="left"/>
      <w:pPr>
        <w:ind w:left="5760" w:hanging="360"/>
      </w:pPr>
      <w:rPr>
        <w:rFonts w:ascii="Courier New" w:hAnsi="Courier New" w:cs="Courier New" w:hint="default"/>
      </w:rPr>
    </w:lvl>
    <w:lvl w:ilvl="8" w:tplc="EDD6A8AC">
      <w:start w:val="1"/>
      <w:numFmt w:val="bullet"/>
      <w:lvlText w:val=""/>
      <w:lvlJc w:val="left"/>
      <w:pPr>
        <w:ind w:left="6480" w:hanging="360"/>
      </w:pPr>
      <w:rPr>
        <w:rFonts w:ascii="Wingdings" w:hAnsi="Wingdings" w:cs="Wingdings" w:hint="default"/>
      </w:rPr>
    </w:lvl>
  </w:abstractNum>
  <w:abstractNum w:abstractNumId="3">
    <w:nsid w:val="0D872B04"/>
    <w:multiLevelType w:val="hybridMultilevel"/>
    <w:tmpl w:val="0A5CE1D4"/>
    <w:lvl w:ilvl="0" w:tplc="394A34F8">
      <w:start w:val="1"/>
      <w:numFmt w:val="bullet"/>
      <w:lvlText w:val=""/>
      <w:lvlJc w:val="left"/>
      <w:pPr>
        <w:ind w:left="720" w:hanging="360"/>
      </w:pPr>
      <w:rPr>
        <w:rFonts w:ascii="Symbol" w:hAnsi="Symbol" w:cs="Symbol" w:hint="default"/>
        <w:sz w:val="18"/>
        <w:szCs w:val="18"/>
      </w:rPr>
    </w:lvl>
    <w:lvl w:ilvl="1" w:tplc="72F6C786">
      <w:start w:val="1"/>
      <w:numFmt w:val="bullet"/>
      <w:lvlText w:val="o"/>
      <w:lvlJc w:val="left"/>
      <w:pPr>
        <w:ind w:left="1440" w:hanging="360"/>
      </w:pPr>
      <w:rPr>
        <w:rFonts w:ascii="Courier New" w:hAnsi="Courier New" w:cs="Courier New" w:hint="default"/>
      </w:rPr>
    </w:lvl>
    <w:lvl w:ilvl="2" w:tplc="E39099E6">
      <w:start w:val="1"/>
      <w:numFmt w:val="bullet"/>
      <w:lvlText w:val=""/>
      <w:lvlJc w:val="left"/>
      <w:pPr>
        <w:ind w:left="2160" w:hanging="360"/>
      </w:pPr>
      <w:rPr>
        <w:rFonts w:ascii="Wingdings" w:hAnsi="Wingdings" w:cs="Wingdings" w:hint="default"/>
      </w:rPr>
    </w:lvl>
    <w:lvl w:ilvl="3" w:tplc="A19EDB8A">
      <w:start w:val="1"/>
      <w:numFmt w:val="bullet"/>
      <w:lvlText w:val=""/>
      <w:lvlJc w:val="left"/>
      <w:pPr>
        <w:ind w:left="2880" w:hanging="360"/>
      </w:pPr>
      <w:rPr>
        <w:rFonts w:ascii="Symbol" w:hAnsi="Symbol" w:cs="Symbol" w:hint="default"/>
      </w:rPr>
    </w:lvl>
    <w:lvl w:ilvl="4" w:tplc="EFA881FA">
      <w:start w:val="1"/>
      <w:numFmt w:val="bullet"/>
      <w:lvlText w:val="o"/>
      <w:lvlJc w:val="left"/>
      <w:pPr>
        <w:ind w:left="3600" w:hanging="360"/>
      </w:pPr>
      <w:rPr>
        <w:rFonts w:ascii="Courier New" w:hAnsi="Courier New" w:cs="Courier New" w:hint="default"/>
      </w:rPr>
    </w:lvl>
    <w:lvl w:ilvl="5" w:tplc="C00C0A0A">
      <w:start w:val="1"/>
      <w:numFmt w:val="bullet"/>
      <w:lvlText w:val=""/>
      <w:lvlJc w:val="left"/>
      <w:pPr>
        <w:ind w:left="4320" w:hanging="360"/>
      </w:pPr>
      <w:rPr>
        <w:rFonts w:ascii="Wingdings" w:hAnsi="Wingdings" w:cs="Wingdings" w:hint="default"/>
      </w:rPr>
    </w:lvl>
    <w:lvl w:ilvl="6" w:tplc="6F4AF758">
      <w:start w:val="1"/>
      <w:numFmt w:val="bullet"/>
      <w:lvlText w:val=""/>
      <w:lvlJc w:val="left"/>
      <w:pPr>
        <w:ind w:left="5040" w:hanging="360"/>
      </w:pPr>
      <w:rPr>
        <w:rFonts w:ascii="Symbol" w:hAnsi="Symbol" w:cs="Symbol" w:hint="default"/>
      </w:rPr>
    </w:lvl>
    <w:lvl w:ilvl="7" w:tplc="95CE984C">
      <w:start w:val="1"/>
      <w:numFmt w:val="bullet"/>
      <w:lvlText w:val="o"/>
      <w:lvlJc w:val="left"/>
      <w:pPr>
        <w:ind w:left="5760" w:hanging="360"/>
      </w:pPr>
      <w:rPr>
        <w:rFonts w:ascii="Courier New" w:hAnsi="Courier New" w:cs="Courier New" w:hint="default"/>
      </w:rPr>
    </w:lvl>
    <w:lvl w:ilvl="8" w:tplc="2472839E">
      <w:start w:val="1"/>
      <w:numFmt w:val="bullet"/>
      <w:lvlText w:val=""/>
      <w:lvlJc w:val="left"/>
      <w:pPr>
        <w:ind w:left="6480" w:hanging="360"/>
      </w:pPr>
      <w:rPr>
        <w:rFonts w:ascii="Wingdings" w:hAnsi="Wingdings" w:cs="Wingdings" w:hint="default"/>
      </w:rPr>
    </w:lvl>
  </w:abstractNum>
  <w:abstractNum w:abstractNumId="4">
    <w:nsid w:val="13BC591E"/>
    <w:multiLevelType w:val="hybridMultilevel"/>
    <w:tmpl w:val="4140BD36"/>
    <w:lvl w:ilvl="0" w:tplc="44B2AFE0">
      <w:start w:val="1"/>
      <w:numFmt w:val="bullet"/>
      <w:lvlText w:val=""/>
      <w:lvlJc w:val="left"/>
      <w:pPr>
        <w:ind w:left="720" w:hanging="360"/>
      </w:pPr>
      <w:rPr>
        <w:rFonts w:ascii="Symbol" w:hAnsi="Symbol" w:cs="Symbol" w:hint="default"/>
        <w:sz w:val="18"/>
        <w:szCs w:val="18"/>
      </w:rPr>
    </w:lvl>
    <w:lvl w:ilvl="1" w:tplc="C5025FF6">
      <w:start w:val="1"/>
      <w:numFmt w:val="bullet"/>
      <w:lvlText w:val="o"/>
      <w:lvlJc w:val="left"/>
      <w:pPr>
        <w:ind w:left="1440" w:hanging="360"/>
      </w:pPr>
      <w:rPr>
        <w:rFonts w:ascii="Courier New" w:hAnsi="Courier New" w:cs="Courier New" w:hint="default"/>
      </w:rPr>
    </w:lvl>
    <w:lvl w:ilvl="2" w:tplc="BB24CA80">
      <w:start w:val="1"/>
      <w:numFmt w:val="bullet"/>
      <w:lvlText w:val=""/>
      <w:lvlJc w:val="left"/>
      <w:pPr>
        <w:ind w:left="2160" w:hanging="360"/>
      </w:pPr>
      <w:rPr>
        <w:rFonts w:ascii="Wingdings" w:hAnsi="Wingdings" w:cs="Wingdings" w:hint="default"/>
      </w:rPr>
    </w:lvl>
    <w:lvl w:ilvl="3" w:tplc="2DB27914">
      <w:start w:val="1"/>
      <w:numFmt w:val="bullet"/>
      <w:lvlText w:val=""/>
      <w:lvlJc w:val="left"/>
      <w:pPr>
        <w:ind w:left="2880" w:hanging="360"/>
      </w:pPr>
      <w:rPr>
        <w:rFonts w:ascii="Symbol" w:hAnsi="Symbol" w:cs="Symbol" w:hint="default"/>
      </w:rPr>
    </w:lvl>
    <w:lvl w:ilvl="4" w:tplc="63DA2B6A">
      <w:start w:val="1"/>
      <w:numFmt w:val="bullet"/>
      <w:lvlText w:val="o"/>
      <w:lvlJc w:val="left"/>
      <w:pPr>
        <w:ind w:left="3600" w:hanging="360"/>
      </w:pPr>
      <w:rPr>
        <w:rFonts w:ascii="Courier New" w:hAnsi="Courier New" w:cs="Courier New" w:hint="default"/>
      </w:rPr>
    </w:lvl>
    <w:lvl w:ilvl="5" w:tplc="D3F4CC90">
      <w:start w:val="1"/>
      <w:numFmt w:val="bullet"/>
      <w:lvlText w:val=""/>
      <w:lvlJc w:val="left"/>
      <w:pPr>
        <w:ind w:left="4320" w:hanging="360"/>
      </w:pPr>
      <w:rPr>
        <w:rFonts w:ascii="Wingdings" w:hAnsi="Wingdings" w:cs="Wingdings" w:hint="default"/>
      </w:rPr>
    </w:lvl>
    <w:lvl w:ilvl="6" w:tplc="253A8B8A">
      <w:start w:val="1"/>
      <w:numFmt w:val="bullet"/>
      <w:lvlText w:val=""/>
      <w:lvlJc w:val="left"/>
      <w:pPr>
        <w:ind w:left="5040" w:hanging="360"/>
      </w:pPr>
      <w:rPr>
        <w:rFonts w:ascii="Symbol" w:hAnsi="Symbol" w:cs="Symbol" w:hint="default"/>
      </w:rPr>
    </w:lvl>
    <w:lvl w:ilvl="7" w:tplc="D2D842E8">
      <w:start w:val="1"/>
      <w:numFmt w:val="bullet"/>
      <w:lvlText w:val="o"/>
      <w:lvlJc w:val="left"/>
      <w:pPr>
        <w:ind w:left="5760" w:hanging="360"/>
      </w:pPr>
      <w:rPr>
        <w:rFonts w:ascii="Courier New" w:hAnsi="Courier New" w:cs="Courier New" w:hint="default"/>
      </w:rPr>
    </w:lvl>
    <w:lvl w:ilvl="8" w:tplc="1D8C0EA6">
      <w:start w:val="1"/>
      <w:numFmt w:val="bullet"/>
      <w:lvlText w:val=""/>
      <w:lvlJc w:val="left"/>
      <w:pPr>
        <w:ind w:left="6480" w:hanging="360"/>
      </w:pPr>
      <w:rPr>
        <w:rFonts w:ascii="Wingdings" w:hAnsi="Wingdings" w:cs="Wingdings" w:hint="default"/>
      </w:rPr>
    </w:lvl>
  </w:abstractNum>
  <w:abstractNum w:abstractNumId="5">
    <w:nsid w:val="157436DB"/>
    <w:multiLevelType w:val="hybridMultilevel"/>
    <w:tmpl w:val="4B44F93C"/>
    <w:lvl w:ilvl="0" w:tplc="F97A54F0">
      <w:start w:val="1"/>
      <w:numFmt w:val="decimal"/>
      <w:lvlText w:val="%1."/>
      <w:lvlJc w:val="left"/>
      <w:pPr>
        <w:ind w:left="720" w:hanging="360"/>
      </w:pPr>
      <w:rPr>
        <w:rFonts w:ascii="Arial" w:hAnsi="Arial" w:cs="Arial" w:hint="default"/>
        <w:sz w:val="18"/>
        <w:szCs w:val="18"/>
      </w:rPr>
    </w:lvl>
    <w:lvl w:ilvl="1" w:tplc="FE4AE044">
      <w:start w:val="1"/>
      <w:numFmt w:val="decimal"/>
      <w:lvlText w:val="%2."/>
      <w:lvlJc w:val="left"/>
      <w:pPr>
        <w:ind w:left="1440" w:hanging="360"/>
      </w:pPr>
    </w:lvl>
    <w:lvl w:ilvl="2" w:tplc="10CCC0BC">
      <w:start w:val="1"/>
      <w:numFmt w:val="decimal"/>
      <w:lvlText w:val="%3."/>
      <w:lvlJc w:val="left"/>
      <w:pPr>
        <w:ind w:left="2160" w:hanging="360"/>
      </w:pPr>
    </w:lvl>
    <w:lvl w:ilvl="3" w:tplc="5FC217E4">
      <w:start w:val="1"/>
      <w:numFmt w:val="decimal"/>
      <w:lvlText w:val="%4."/>
      <w:lvlJc w:val="left"/>
      <w:pPr>
        <w:ind w:left="2880" w:hanging="360"/>
      </w:pPr>
    </w:lvl>
    <w:lvl w:ilvl="4" w:tplc="0CC8B2C8">
      <w:start w:val="1"/>
      <w:numFmt w:val="decimal"/>
      <w:lvlText w:val="%5."/>
      <w:lvlJc w:val="left"/>
      <w:pPr>
        <w:ind w:left="3600" w:hanging="360"/>
      </w:pPr>
    </w:lvl>
    <w:lvl w:ilvl="5" w:tplc="3990D87C">
      <w:start w:val="1"/>
      <w:numFmt w:val="decimal"/>
      <w:lvlText w:val="%6."/>
      <w:lvlJc w:val="left"/>
      <w:pPr>
        <w:ind w:left="4320" w:hanging="360"/>
      </w:pPr>
    </w:lvl>
    <w:lvl w:ilvl="6" w:tplc="B08EAD4A">
      <w:start w:val="1"/>
      <w:numFmt w:val="decimal"/>
      <w:lvlText w:val="%7."/>
      <w:lvlJc w:val="left"/>
      <w:pPr>
        <w:ind w:left="5040" w:hanging="360"/>
      </w:pPr>
    </w:lvl>
    <w:lvl w:ilvl="7" w:tplc="5D1EA7C8">
      <w:start w:val="1"/>
      <w:numFmt w:val="decimal"/>
      <w:lvlText w:val="%8."/>
      <w:lvlJc w:val="left"/>
      <w:pPr>
        <w:ind w:left="5760" w:hanging="360"/>
      </w:pPr>
    </w:lvl>
    <w:lvl w:ilvl="8" w:tplc="48EAA7D4">
      <w:start w:val="1"/>
      <w:numFmt w:val="decimal"/>
      <w:lvlText w:val="%9."/>
      <w:lvlJc w:val="left"/>
      <w:pPr>
        <w:ind w:left="6480" w:hanging="360"/>
      </w:pPr>
    </w:lvl>
  </w:abstractNum>
  <w:abstractNum w:abstractNumId="6">
    <w:nsid w:val="1599518A"/>
    <w:multiLevelType w:val="hybridMultilevel"/>
    <w:tmpl w:val="CF22F45C"/>
    <w:lvl w:ilvl="0" w:tplc="EFDC7A58">
      <w:start w:val="1"/>
      <w:numFmt w:val="bullet"/>
      <w:lvlText w:val=""/>
      <w:lvlJc w:val="left"/>
      <w:pPr>
        <w:ind w:left="720" w:hanging="360"/>
      </w:pPr>
      <w:rPr>
        <w:rFonts w:ascii="Symbol" w:hAnsi="Symbol" w:cs="Symbol" w:hint="default"/>
        <w:sz w:val="18"/>
        <w:szCs w:val="18"/>
      </w:rPr>
    </w:lvl>
    <w:lvl w:ilvl="1" w:tplc="FFB2E73C">
      <w:start w:val="1"/>
      <w:numFmt w:val="bullet"/>
      <w:lvlText w:val="o"/>
      <w:lvlJc w:val="left"/>
      <w:pPr>
        <w:ind w:left="1440" w:hanging="360"/>
      </w:pPr>
      <w:rPr>
        <w:rFonts w:ascii="Courier New" w:hAnsi="Courier New" w:cs="Courier New" w:hint="default"/>
      </w:rPr>
    </w:lvl>
    <w:lvl w:ilvl="2" w:tplc="7E6A43FE">
      <w:start w:val="1"/>
      <w:numFmt w:val="bullet"/>
      <w:lvlText w:val=""/>
      <w:lvlJc w:val="left"/>
      <w:pPr>
        <w:ind w:left="2160" w:hanging="360"/>
      </w:pPr>
      <w:rPr>
        <w:rFonts w:ascii="Wingdings" w:hAnsi="Wingdings" w:cs="Wingdings" w:hint="default"/>
      </w:rPr>
    </w:lvl>
    <w:lvl w:ilvl="3" w:tplc="DBCCA16C">
      <w:start w:val="1"/>
      <w:numFmt w:val="bullet"/>
      <w:lvlText w:val=""/>
      <w:lvlJc w:val="left"/>
      <w:pPr>
        <w:ind w:left="2880" w:hanging="360"/>
      </w:pPr>
      <w:rPr>
        <w:rFonts w:ascii="Symbol" w:hAnsi="Symbol" w:cs="Symbol" w:hint="default"/>
      </w:rPr>
    </w:lvl>
    <w:lvl w:ilvl="4" w:tplc="24C28DA0">
      <w:start w:val="1"/>
      <w:numFmt w:val="bullet"/>
      <w:lvlText w:val="o"/>
      <w:lvlJc w:val="left"/>
      <w:pPr>
        <w:ind w:left="3600" w:hanging="360"/>
      </w:pPr>
      <w:rPr>
        <w:rFonts w:ascii="Courier New" w:hAnsi="Courier New" w:cs="Courier New" w:hint="default"/>
      </w:rPr>
    </w:lvl>
    <w:lvl w:ilvl="5" w:tplc="D0945C86">
      <w:start w:val="1"/>
      <w:numFmt w:val="bullet"/>
      <w:lvlText w:val=""/>
      <w:lvlJc w:val="left"/>
      <w:pPr>
        <w:ind w:left="4320" w:hanging="360"/>
      </w:pPr>
      <w:rPr>
        <w:rFonts w:ascii="Wingdings" w:hAnsi="Wingdings" w:cs="Wingdings" w:hint="default"/>
      </w:rPr>
    </w:lvl>
    <w:lvl w:ilvl="6" w:tplc="08982F48">
      <w:start w:val="1"/>
      <w:numFmt w:val="bullet"/>
      <w:lvlText w:val=""/>
      <w:lvlJc w:val="left"/>
      <w:pPr>
        <w:ind w:left="5040" w:hanging="360"/>
      </w:pPr>
      <w:rPr>
        <w:rFonts w:ascii="Symbol" w:hAnsi="Symbol" w:cs="Symbol" w:hint="default"/>
      </w:rPr>
    </w:lvl>
    <w:lvl w:ilvl="7" w:tplc="65CE1CE0">
      <w:start w:val="1"/>
      <w:numFmt w:val="bullet"/>
      <w:lvlText w:val="o"/>
      <w:lvlJc w:val="left"/>
      <w:pPr>
        <w:ind w:left="5760" w:hanging="360"/>
      </w:pPr>
      <w:rPr>
        <w:rFonts w:ascii="Courier New" w:hAnsi="Courier New" w:cs="Courier New" w:hint="default"/>
      </w:rPr>
    </w:lvl>
    <w:lvl w:ilvl="8" w:tplc="09C642AC">
      <w:start w:val="1"/>
      <w:numFmt w:val="bullet"/>
      <w:lvlText w:val=""/>
      <w:lvlJc w:val="left"/>
      <w:pPr>
        <w:ind w:left="6480" w:hanging="360"/>
      </w:pPr>
      <w:rPr>
        <w:rFonts w:ascii="Wingdings" w:hAnsi="Wingdings" w:cs="Wingdings" w:hint="default"/>
      </w:rPr>
    </w:lvl>
  </w:abstractNum>
  <w:abstractNum w:abstractNumId="7">
    <w:nsid w:val="16FF698F"/>
    <w:multiLevelType w:val="hybridMultilevel"/>
    <w:tmpl w:val="E07A3D9A"/>
    <w:lvl w:ilvl="0" w:tplc="AE0C8DA0">
      <w:start w:val="1"/>
      <w:numFmt w:val="bullet"/>
      <w:lvlText w:val=""/>
      <w:lvlJc w:val="left"/>
      <w:pPr>
        <w:ind w:left="720" w:hanging="360"/>
      </w:pPr>
      <w:rPr>
        <w:rFonts w:ascii="Symbol" w:hAnsi="Symbol" w:cs="Symbol" w:hint="default"/>
        <w:sz w:val="18"/>
        <w:szCs w:val="18"/>
      </w:rPr>
    </w:lvl>
    <w:lvl w:ilvl="1" w:tplc="DACA0280">
      <w:start w:val="1"/>
      <w:numFmt w:val="bullet"/>
      <w:lvlText w:val="o"/>
      <w:lvlJc w:val="left"/>
      <w:pPr>
        <w:ind w:left="1440" w:hanging="360"/>
      </w:pPr>
      <w:rPr>
        <w:rFonts w:ascii="Courier New" w:hAnsi="Courier New" w:cs="Courier New" w:hint="default"/>
      </w:rPr>
    </w:lvl>
    <w:lvl w:ilvl="2" w:tplc="624C682E">
      <w:start w:val="1"/>
      <w:numFmt w:val="bullet"/>
      <w:lvlText w:val=""/>
      <w:lvlJc w:val="left"/>
      <w:pPr>
        <w:ind w:left="2160" w:hanging="360"/>
      </w:pPr>
      <w:rPr>
        <w:rFonts w:ascii="Wingdings" w:hAnsi="Wingdings" w:cs="Wingdings" w:hint="default"/>
      </w:rPr>
    </w:lvl>
    <w:lvl w:ilvl="3" w:tplc="17380DF2">
      <w:start w:val="1"/>
      <w:numFmt w:val="bullet"/>
      <w:lvlText w:val=""/>
      <w:lvlJc w:val="left"/>
      <w:pPr>
        <w:ind w:left="2880" w:hanging="360"/>
      </w:pPr>
      <w:rPr>
        <w:rFonts w:ascii="Symbol" w:hAnsi="Symbol" w:cs="Symbol" w:hint="default"/>
      </w:rPr>
    </w:lvl>
    <w:lvl w:ilvl="4" w:tplc="3E56F1C2">
      <w:start w:val="1"/>
      <w:numFmt w:val="bullet"/>
      <w:lvlText w:val="o"/>
      <w:lvlJc w:val="left"/>
      <w:pPr>
        <w:ind w:left="3600" w:hanging="360"/>
      </w:pPr>
      <w:rPr>
        <w:rFonts w:ascii="Courier New" w:hAnsi="Courier New" w:cs="Courier New" w:hint="default"/>
      </w:rPr>
    </w:lvl>
    <w:lvl w:ilvl="5" w:tplc="2A488504">
      <w:start w:val="1"/>
      <w:numFmt w:val="bullet"/>
      <w:lvlText w:val=""/>
      <w:lvlJc w:val="left"/>
      <w:pPr>
        <w:ind w:left="4320" w:hanging="360"/>
      </w:pPr>
      <w:rPr>
        <w:rFonts w:ascii="Wingdings" w:hAnsi="Wingdings" w:cs="Wingdings" w:hint="default"/>
      </w:rPr>
    </w:lvl>
    <w:lvl w:ilvl="6" w:tplc="8E780206">
      <w:start w:val="1"/>
      <w:numFmt w:val="bullet"/>
      <w:lvlText w:val=""/>
      <w:lvlJc w:val="left"/>
      <w:pPr>
        <w:ind w:left="5040" w:hanging="360"/>
      </w:pPr>
      <w:rPr>
        <w:rFonts w:ascii="Symbol" w:hAnsi="Symbol" w:cs="Symbol" w:hint="default"/>
      </w:rPr>
    </w:lvl>
    <w:lvl w:ilvl="7" w:tplc="E19A59AE">
      <w:start w:val="1"/>
      <w:numFmt w:val="bullet"/>
      <w:lvlText w:val="o"/>
      <w:lvlJc w:val="left"/>
      <w:pPr>
        <w:ind w:left="5760" w:hanging="360"/>
      </w:pPr>
      <w:rPr>
        <w:rFonts w:ascii="Courier New" w:hAnsi="Courier New" w:cs="Courier New" w:hint="default"/>
      </w:rPr>
    </w:lvl>
    <w:lvl w:ilvl="8" w:tplc="BDE6977E">
      <w:start w:val="1"/>
      <w:numFmt w:val="bullet"/>
      <w:lvlText w:val=""/>
      <w:lvlJc w:val="left"/>
      <w:pPr>
        <w:ind w:left="6480" w:hanging="360"/>
      </w:pPr>
      <w:rPr>
        <w:rFonts w:ascii="Wingdings" w:hAnsi="Wingdings" w:cs="Wingdings" w:hint="default"/>
      </w:rPr>
    </w:lvl>
  </w:abstractNum>
  <w:abstractNum w:abstractNumId="8">
    <w:nsid w:val="1F680A3F"/>
    <w:multiLevelType w:val="hybridMultilevel"/>
    <w:tmpl w:val="91B2CA86"/>
    <w:lvl w:ilvl="0" w:tplc="05B8AF24">
      <w:start w:val="1"/>
      <w:numFmt w:val="bullet"/>
      <w:lvlText w:val=""/>
      <w:lvlJc w:val="left"/>
      <w:pPr>
        <w:ind w:left="720" w:hanging="360"/>
      </w:pPr>
      <w:rPr>
        <w:rFonts w:ascii="Symbol" w:hAnsi="Symbol" w:cs="Symbol" w:hint="default"/>
        <w:sz w:val="18"/>
        <w:szCs w:val="18"/>
      </w:rPr>
    </w:lvl>
    <w:lvl w:ilvl="1" w:tplc="99FCE9BC">
      <w:start w:val="1"/>
      <w:numFmt w:val="bullet"/>
      <w:lvlText w:val="o"/>
      <w:lvlJc w:val="left"/>
      <w:pPr>
        <w:ind w:left="1440" w:hanging="360"/>
      </w:pPr>
      <w:rPr>
        <w:rFonts w:ascii="Courier New" w:hAnsi="Courier New" w:cs="Courier New" w:hint="default"/>
      </w:rPr>
    </w:lvl>
    <w:lvl w:ilvl="2" w:tplc="725CA8FC">
      <w:start w:val="1"/>
      <w:numFmt w:val="bullet"/>
      <w:lvlText w:val=""/>
      <w:lvlJc w:val="left"/>
      <w:pPr>
        <w:ind w:left="2160" w:hanging="360"/>
      </w:pPr>
      <w:rPr>
        <w:rFonts w:ascii="Wingdings" w:hAnsi="Wingdings" w:cs="Wingdings" w:hint="default"/>
      </w:rPr>
    </w:lvl>
    <w:lvl w:ilvl="3" w:tplc="5E64933C">
      <w:start w:val="1"/>
      <w:numFmt w:val="bullet"/>
      <w:lvlText w:val=""/>
      <w:lvlJc w:val="left"/>
      <w:pPr>
        <w:ind w:left="2880" w:hanging="360"/>
      </w:pPr>
      <w:rPr>
        <w:rFonts w:ascii="Symbol" w:hAnsi="Symbol" w:cs="Symbol" w:hint="default"/>
      </w:rPr>
    </w:lvl>
    <w:lvl w:ilvl="4" w:tplc="F12A7658">
      <w:start w:val="1"/>
      <w:numFmt w:val="bullet"/>
      <w:lvlText w:val="o"/>
      <w:lvlJc w:val="left"/>
      <w:pPr>
        <w:ind w:left="3600" w:hanging="360"/>
      </w:pPr>
      <w:rPr>
        <w:rFonts w:ascii="Courier New" w:hAnsi="Courier New" w:cs="Courier New" w:hint="default"/>
      </w:rPr>
    </w:lvl>
    <w:lvl w:ilvl="5" w:tplc="7A6888C0">
      <w:start w:val="1"/>
      <w:numFmt w:val="bullet"/>
      <w:lvlText w:val=""/>
      <w:lvlJc w:val="left"/>
      <w:pPr>
        <w:ind w:left="4320" w:hanging="360"/>
      </w:pPr>
      <w:rPr>
        <w:rFonts w:ascii="Wingdings" w:hAnsi="Wingdings" w:cs="Wingdings" w:hint="default"/>
      </w:rPr>
    </w:lvl>
    <w:lvl w:ilvl="6" w:tplc="D01EB158">
      <w:start w:val="1"/>
      <w:numFmt w:val="bullet"/>
      <w:lvlText w:val=""/>
      <w:lvlJc w:val="left"/>
      <w:pPr>
        <w:ind w:left="5040" w:hanging="360"/>
      </w:pPr>
      <w:rPr>
        <w:rFonts w:ascii="Symbol" w:hAnsi="Symbol" w:cs="Symbol" w:hint="default"/>
      </w:rPr>
    </w:lvl>
    <w:lvl w:ilvl="7" w:tplc="2C785FDA">
      <w:start w:val="1"/>
      <w:numFmt w:val="bullet"/>
      <w:lvlText w:val="o"/>
      <w:lvlJc w:val="left"/>
      <w:pPr>
        <w:ind w:left="5760" w:hanging="360"/>
      </w:pPr>
      <w:rPr>
        <w:rFonts w:ascii="Courier New" w:hAnsi="Courier New" w:cs="Courier New" w:hint="default"/>
      </w:rPr>
    </w:lvl>
    <w:lvl w:ilvl="8" w:tplc="C3AC2FD4">
      <w:start w:val="1"/>
      <w:numFmt w:val="bullet"/>
      <w:lvlText w:val=""/>
      <w:lvlJc w:val="left"/>
      <w:pPr>
        <w:ind w:left="6480" w:hanging="360"/>
      </w:pPr>
      <w:rPr>
        <w:rFonts w:ascii="Wingdings" w:hAnsi="Wingdings" w:cs="Wingdings" w:hint="default"/>
      </w:rPr>
    </w:lvl>
  </w:abstractNum>
  <w:abstractNum w:abstractNumId="9">
    <w:nsid w:val="20F45D0A"/>
    <w:multiLevelType w:val="hybridMultilevel"/>
    <w:tmpl w:val="2236E502"/>
    <w:lvl w:ilvl="0" w:tplc="428ECB98">
      <w:start w:val="1"/>
      <w:numFmt w:val="bullet"/>
      <w:lvlText w:val=""/>
      <w:lvlJc w:val="left"/>
      <w:pPr>
        <w:ind w:left="720" w:hanging="360"/>
      </w:pPr>
      <w:rPr>
        <w:rFonts w:ascii="Symbol" w:hAnsi="Symbol" w:cs="Symbol" w:hint="default"/>
        <w:sz w:val="18"/>
        <w:szCs w:val="18"/>
      </w:rPr>
    </w:lvl>
    <w:lvl w:ilvl="1" w:tplc="43E2C164">
      <w:start w:val="1"/>
      <w:numFmt w:val="bullet"/>
      <w:lvlText w:val="o"/>
      <w:lvlJc w:val="left"/>
      <w:pPr>
        <w:ind w:left="1440" w:hanging="360"/>
      </w:pPr>
      <w:rPr>
        <w:rFonts w:ascii="Courier New" w:hAnsi="Courier New" w:cs="Courier New" w:hint="default"/>
      </w:rPr>
    </w:lvl>
    <w:lvl w:ilvl="2" w:tplc="C8806958">
      <w:start w:val="1"/>
      <w:numFmt w:val="bullet"/>
      <w:lvlText w:val=""/>
      <w:lvlJc w:val="left"/>
      <w:pPr>
        <w:ind w:left="2160" w:hanging="360"/>
      </w:pPr>
      <w:rPr>
        <w:rFonts w:ascii="Wingdings" w:hAnsi="Wingdings" w:cs="Wingdings" w:hint="default"/>
      </w:rPr>
    </w:lvl>
    <w:lvl w:ilvl="3" w:tplc="D0469172">
      <w:start w:val="1"/>
      <w:numFmt w:val="bullet"/>
      <w:lvlText w:val=""/>
      <w:lvlJc w:val="left"/>
      <w:pPr>
        <w:ind w:left="2880" w:hanging="360"/>
      </w:pPr>
      <w:rPr>
        <w:rFonts w:ascii="Symbol" w:hAnsi="Symbol" w:cs="Symbol" w:hint="default"/>
      </w:rPr>
    </w:lvl>
    <w:lvl w:ilvl="4" w:tplc="3B269168">
      <w:start w:val="1"/>
      <w:numFmt w:val="bullet"/>
      <w:lvlText w:val="o"/>
      <w:lvlJc w:val="left"/>
      <w:pPr>
        <w:ind w:left="3600" w:hanging="360"/>
      </w:pPr>
      <w:rPr>
        <w:rFonts w:ascii="Courier New" w:hAnsi="Courier New" w:cs="Courier New" w:hint="default"/>
      </w:rPr>
    </w:lvl>
    <w:lvl w:ilvl="5" w:tplc="BE847A76">
      <w:start w:val="1"/>
      <w:numFmt w:val="bullet"/>
      <w:lvlText w:val=""/>
      <w:lvlJc w:val="left"/>
      <w:pPr>
        <w:ind w:left="4320" w:hanging="360"/>
      </w:pPr>
      <w:rPr>
        <w:rFonts w:ascii="Wingdings" w:hAnsi="Wingdings" w:cs="Wingdings" w:hint="default"/>
      </w:rPr>
    </w:lvl>
    <w:lvl w:ilvl="6" w:tplc="5F7802B2">
      <w:start w:val="1"/>
      <w:numFmt w:val="bullet"/>
      <w:lvlText w:val=""/>
      <w:lvlJc w:val="left"/>
      <w:pPr>
        <w:ind w:left="5040" w:hanging="360"/>
      </w:pPr>
      <w:rPr>
        <w:rFonts w:ascii="Symbol" w:hAnsi="Symbol" w:cs="Symbol" w:hint="default"/>
      </w:rPr>
    </w:lvl>
    <w:lvl w:ilvl="7" w:tplc="BD40B352">
      <w:start w:val="1"/>
      <w:numFmt w:val="bullet"/>
      <w:lvlText w:val="o"/>
      <w:lvlJc w:val="left"/>
      <w:pPr>
        <w:ind w:left="5760" w:hanging="360"/>
      </w:pPr>
      <w:rPr>
        <w:rFonts w:ascii="Courier New" w:hAnsi="Courier New" w:cs="Courier New" w:hint="default"/>
      </w:rPr>
    </w:lvl>
    <w:lvl w:ilvl="8" w:tplc="F46A31B4">
      <w:start w:val="1"/>
      <w:numFmt w:val="bullet"/>
      <w:lvlText w:val=""/>
      <w:lvlJc w:val="left"/>
      <w:pPr>
        <w:ind w:left="6480" w:hanging="360"/>
      </w:pPr>
      <w:rPr>
        <w:rFonts w:ascii="Wingdings" w:hAnsi="Wingdings" w:cs="Wingdings" w:hint="default"/>
      </w:rPr>
    </w:lvl>
  </w:abstractNum>
  <w:abstractNum w:abstractNumId="1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26D8776D"/>
    <w:multiLevelType w:val="hybridMultilevel"/>
    <w:tmpl w:val="B830AEE6"/>
    <w:lvl w:ilvl="0" w:tplc="354AC2DA">
      <w:start w:val="1"/>
      <w:numFmt w:val="bullet"/>
      <w:lvlText w:val=""/>
      <w:lvlJc w:val="left"/>
      <w:pPr>
        <w:ind w:left="720" w:hanging="360"/>
      </w:pPr>
      <w:rPr>
        <w:rFonts w:ascii="Symbol" w:hAnsi="Symbol" w:cs="Symbol" w:hint="default"/>
        <w:sz w:val="18"/>
        <w:szCs w:val="18"/>
      </w:rPr>
    </w:lvl>
    <w:lvl w:ilvl="1" w:tplc="C4A80504">
      <w:start w:val="1"/>
      <w:numFmt w:val="bullet"/>
      <w:lvlText w:val="o"/>
      <w:lvlJc w:val="left"/>
      <w:pPr>
        <w:ind w:left="1440" w:hanging="360"/>
      </w:pPr>
      <w:rPr>
        <w:rFonts w:ascii="Courier New" w:hAnsi="Courier New" w:cs="Courier New" w:hint="default"/>
      </w:rPr>
    </w:lvl>
    <w:lvl w:ilvl="2" w:tplc="ECBC9362">
      <w:start w:val="1"/>
      <w:numFmt w:val="bullet"/>
      <w:lvlText w:val=""/>
      <w:lvlJc w:val="left"/>
      <w:pPr>
        <w:ind w:left="2160" w:hanging="360"/>
      </w:pPr>
      <w:rPr>
        <w:rFonts w:ascii="Wingdings" w:hAnsi="Wingdings" w:cs="Wingdings" w:hint="default"/>
      </w:rPr>
    </w:lvl>
    <w:lvl w:ilvl="3" w:tplc="A6E89E46">
      <w:start w:val="1"/>
      <w:numFmt w:val="bullet"/>
      <w:lvlText w:val=""/>
      <w:lvlJc w:val="left"/>
      <w:pPr>
        <w:ind w:left="2880" w:hanging="360"/>
      </w:pPr>
      <w:rPr>
        <w:rFonts w:ascii="Symbol" w:hAnsi="Symbol" w:cs="Symbol" w:hint="default"/>
      </w:rPr>
    </w:lvl>
    <w:lvl w:ilvl="4" w:tplc="6D0E0FCE">
      <w:start w:val="1"/>
      <w:numFmt w:val="bullet"/>
      <w:lvlText w:val="o"/>
      <w:lvlJc w:val="left"/>
      <w:pPr>
        <w:ind w:left="3600" w:hanging="360"/>
      </w:pPr>
      <w:rPr>
        <w:rFonts w:ascii="Courier New" w:hAnsi="Courier New" w:cs="Courier New" w:hint="default"/>
      </w:rPr>
    </w:lvl>
    <w:lvl w:ilvl="5" w:tplc="B666F6F0">
      <w:start w:val="1"/>
      <w:numFmt w:val="bullet"/>
      <w:lvlText w:val=""/>
      <w:lvlJc w:val="left"/>
      <w:pPr>
        <w:ind w:left="4320" w:hanging="360"/>
      </w:pPr>
      <w:rPr>
        <w:rFonts w:ascii="Wingdings" w:hAnsi="Wingdings" w:cs="Wingdings" w:hint="default"/>
      </w:rPr>
    </w:lvl>
    <w:lvl w:ilvl="6" w:tplc="F2C61A6A">
      <w:start w:val="1"/>
      <w:numFmt w:val="bullet"/>
      <w:lvlText w:val=""/>
      <w:lvlJc w:val="left"/>
      <w:pPr>
        <w:ind w:left="5040" w:hanging="360"/>
      </w:pPr>
      <w:rPr>
        <w:rFonts w:ascii="Symbol" w:hAnsi="Symbol" w:cs="Symbol" w:hint="default"/>
      </w:rPr>
    </w:lvl>
    <w:lvl w:ilvl="7" w:tplc="A2D8A0F6">
      <w:start w:val="1"/>
      <w:numFmt w:val="bullet"/>
      <w:lvlText w:val="o"/>
      <w:lvlJc w:val="left"/>
      <w:pPr>
        <w:ind w:left="5760" w:hanging="360"/>
      </w:pPr>
      <w:rPr>
        <w:rFonts w:ascii="Courier New" w:hAnsi="Courier New" w:cs="Courier New" w:hint="default"/>
      </w:rPr>
    </w:lvl>
    <w:lvl w:ilvl="8" w:tplc="A212157E">
      <w:start w:val="1"/>
      <w:numFmt w:val="bullet"/>
      <w:lvlText w:val=""/>
      <w:lvlJc w:val="left"/>
      <w:pPr>
        <w:ind w:left="6480" w:hanging="360"/>
      </w:pPr>
      <w:rPr>
        <w:rFonts w:ascii="Wingdings" w:hAnsi="Wingdings" w:cs="Wingdings" w:hint="default"/>
      </w:rPr>
    </w:lvl>
  </w:abstractNum>
  <w:abstractNum w:abstractNumId="12">
    <w:nsid w:val="297E0206"/>
    <w:multiLevelType w:val="hybridMultilevel"/>
    <w:tmpl w:val="7B26D0AA"/>
    <w:lvl w:ilvl="0" w:tplc="B058B706">
      <w:start w:val="1"/>
      <w:numFmt w:val="bullet"/>
      <w:lvlText w:val=""/>
      <w:lvlJc w:val="left"/>
      <w:pPr>
        <w:ind w:left="720" w:hanging="360"/>
      </w:pPr>
      <w:rPr>
        <w:rFonts w:ascii="Symbol" w:hAnsi="Symbol" w:cs="Symbol" w:hint="default"/>
        <w:sz w:val="18"/>
        <w:szCs w:val="18"/>
      </w:rPr>
    </w:lvl>
    <w:lvl w:ilvl="1" w:tplc="17E03EB8">
      <w:start w:val="1"/>
      <w:numFmt w:val="bullet"/>
      <w:lvlText w:val="o"/>
      <w:lvlJc w:val="left"/>
      <w:pPr>
        <w:ind w:left="1440" w:hanging="360"/>
      </w:pPr>
      <w:rPr>
        <w:rFonts w:ascii="Courier New" w:hAnsi="Courier New" w:cs="Courier New" w:hint="default"/>
      </w:rPr>
    </w:lvl>
    <w:lvl w:ilvl="2" w:tplc="99528566">
      <w:start w:val="1"/>
      <w:numFmt w:val="bullet"/>
      <w:lvlText w:val=""/>
      <w:lvlJc w:val="left"/>
      <w:pPr>
        <w:ind w:left="2160" w:hanging="360"/>
      </w:pPr>
      <w:rPr>
        <w:rFonts w:ascii="Wingdings" w:hAnsi="Wingdings" w:cs="Wingdings" w:hint="default"/>
      </w:rPr>
    </w:lvl>
    <w:lvl w:ilvl="3" w:tplc="2EA040AE">
      <w:start w:val="1"/>
      <w:numFmt w:val="bullet"/>
      <w:lvlText w:val=""/>
      <w:lvlJc w:val="left"/>
      <w:pPr>
        <w:ind w:left="2880" w:hanging="360"/>
      </w:pPr>
      <w:rPr>
        <w:rFonts w:ascii="Symbol" w:hAnsi="Symbol" w:cs="Symbol" w:hint="default"/>
      </w:rPr>
    </w:lvl>
    <w:lvl w:ilvl="4" w:tplc="E6B8C53E">
      <w:start w:val="1"/>
      <w:numFmt w:val="bullet"/>
      <w:lvlText w:val="o"/>
      <w:lvlJc w:val="left"/>
      <w:pPr>
        <w:ind w:left="3600" w:hanging="360"/>
      </w:pPr>
      <w:rPr>
        <w:rFonts w:ascii="Courier New" w:hAnsi="Courier New" w:cs="Courier New" w:hint="default"/>
      </w:rPr>
    </w:lvl>
    <w:lvl w:ilvl="5" w:tplc="7206DA1A">
      <w:start w:val="1"/>
      <w:numFmt w:val="bullet"/>
      <w:lvlText w:val=""/>
      <w:lvlJc w:val="left"/>
      <w:pPr>
        <w:ind w:left="4320" w:hanging="360"/>
      </w:pPr>
      <w:rPr>
        <w:rFonts w:ascii="Wingdings" w:hAnsi="Wingdings" w:cs="Wingdings" w:hint="default"/>
      </w:rPr>
    </w:lvl>
    <w:lvl w:ilvl="6" w:tplc="BA8E75DC">
      <w:start w:val="1"/>
      <w:numFmt w:val="bullet"/>
      <w:lvlText w:val=""/>
      <w:lvlJc w:val="left"/>
      <w:pPr>
        <w:ind w:left="5040" w:hanging="360"/>
      </w:pPr>
      <w:rPr>
        <w:rFonts w:ascii="Symbol" w:hAnsi="Symbol" w:cs="Symbol" w:hint="default"/>
      </w:rPr>
    </w:lvl>
    <w:lvl w:ilvl="7" w:tplc="FBE4F4F2">
      <w:start w:val="1"/>
      <w:numFmt w:val="bullet"/>
      <w:lvlText w:val="o"/>
      <w:lvlJc w:val="left"/>
      <w:pPr>
        <w:ind w:left="5760" w:hanging="360"/>
      </w:pPr>
      <w:rPr>
        <w:rFonts w:ascii="Courier New" w:hAnsi="Courier New" w:cs="Courier New" w:hint="default"/>
      </w:rPr>
    </w:lvl>
    <w:lvl w:ilvl="8" w:tplc="AF944138">
      <w:start w:val="1"/>
      <w:numFmt w:val="bullet"/>
      <w:lvlText w:val=""/>
      <w:lvlJc w:val="left"/>
      <w:pPr>
        <w:ind w:left="6480" w:hanging="360"/>
      </w:pPr>
      <w:rPr>
        <w:rFonts w:ascii="Wingdings" w:hAnsi="Wingdings" w:cs="Wingdings" w:hint="default"/>
      </w:rPr>
    </w:lvl>
  </w:abstractNum>
  <w:abstractNum w:abstractNumId="13">
    <w:nsid w:val="2C585589"/>
    <w:multiLevelType w:val="hybridMultilevel"/>
    <w:tmpl w:val="72E89FEE"/>
    <w:lvl w:ilvl="0" w:tplc="E5581B26">
      <w:start w:val="1"/>
      <w:numFmt w:val="bullet"/>
      <w:lvlText w:val=""/>
      <w:lvlJc w:val="left"/>
      <w:pPr>
        <w:ind w:left="720" w:hanging="360"/>
      </w:pPr>
      <w:rPr>
        <w:rFonts w:ascii="Symbol" w:hAnsi="Symbol" w:cs="Symbol" w:hint="default"/>
        <w:sz w:val="18"/>
        <w:szCs w:val="18"/>
      </w:rPr>
    </w:lvl>
    <w:lvl w:ilvl="1" w:tplc="047AF77C">
      <w:start w:val="1"/>
      <w:numFmt w:val="bullet"/>
      <w:lvlText w:val="o"/>
      <w:lvlJc w:val="left"/>
      <w:pPr>
        <w:ind w:left="1440" w:hanging="360"/>
      </w:pPr>
      <w:rPr>
        <w:rFonts w:ascii="Courier New" w:hAnsi="Courier New" w:cs="Courier New" w:hint="default"/>
      </w:rPr>
    </w:lvl>
    <w:lvl w:ilvl="2" w:tplc="D9E0E23C">
      <w:start w:val="1"/>
      <w:numFmt w:val="bullet"/>
      <w:lvlText w:val=""/>
      <w:lvlJc w:val="left"/>
      <w:pPr>
        <w:ind w:left="2160" w:hanging="360"/>
      </w:pPr>
      <w:rPr>
        <w:rFonts w:ascii="Wingdings" w:hAnsi="Wingdings" w:cs="Wingdings" w:hint="default"/>
      </w:rPr>
    </w:lvl>
    <w:lvl w:ilvl="3" w:tplc="B8A87874">
      <w:start w:val="1"/>
      <w:numFmt w:val="bullet"/>
      <w:lvlText w:val=""/>
      <w:lvlJc w:val="left"/>
      <w:pPr>
        <w:ind w:left="2880" w:hanging="360"/>
      </w:pPr>
      <w:rPr>
        <w:rFonts w:ascii="Symbol" w:hAnsi="Symbol" w:cs="Symbol" w:hint="default"/>
      </w:rPr>
    </w:lvl>
    <w:lvl w:ilvl="4" w:tplc="7D8CC31E">
      <w:start w:val="1"/>
      <w:numFmt w:val="bullet"/>
      <w:lvlText w:val="o"/>
      <w:lvlJc w:val="left"/>
      <w:pPr>
        <w:ind w:left="3600" w:hanging="360"/>
      </w:pPr>
      <w:rPr>
        <w:rFonts w:ascii="Courier New" w:hAnsi="Courier New" w:cs="Courier New" w:hint="default"/>
      </w:rPr>
    </w:lvl>
    <w:lvl w:ilvl="5" w:tplc="05DAB84E">
      <w:start w:val="1"/>
      <w:numFmt w:val="bullet"/>
      <w:lvlText w:val=""/>
      <w:lvlJc w:val="left"/>
      <w:pPr>
        <w:ind w:left="4320" w:hanging="360"/>
      </w:pPr>
      <w:rPr>
        <w:rFonts w:ascii="Wingdings" w:hAnsi="Wingdings" w:cs="Wingdings" w:hint="default"/>
      </w:rPr>
    </w:lvl>
    <w:lvl w:ilvl="6" w:tplc="31CCA6A6">
      <w:start w:val="1"/>
      <w:numFmt w:val="bullet"/>
      <w:lvlText w:val=""/>
      <w:lvlJc w:val="left"/>
      <w:pPr>
        <w:ind w:left="5040" w:hanging="360"/>
      </w:pPr>
      <w:rPr>
        <w:rFonts w:ascii="Symbol" w:hAnsi="Symbol" w:cs="Symbol" w:hint="default"/>
      </w:rPr>
    </w:lvl>
    <w:lvl w:ilvl="7" w:tplc="CEECE9F4">
      <w:start w:val="1"/>
      <w:numFmt w:val="bullet"/>
      <w:lvlText w:val="o"/>
      <w:lvlJc w:val="left"/>
      <w:pPr>
        <w:ind w:left="5760" w:hanging="360"/>
      </w:pPr>
      <w:rPr>
        <w:rFonts w:ascii="Courier New" w:hAnsi="Courier New" w:cs="Courier New" w:hint="default"/>
      </w:rPr>
    </w:lvl>
    <w:lvl w:ilvl="8" w:tplc="DFA08288">
      <w:start w:val="1"/>
      <w:numFmt w:val="bullet"/>
      <w:lvlText w:val=""/>
      <w:lvlJc w:val="left"/>
      <w:pPr>
        <w:ind w:left="6480" w:hanging="360"/>
      </w:pPr>
      <w:rPr>
        <w:rFonts w:ascii="Wingdings" w:hAnsi="Wingdings" w:cs="Wingdings" w:hint="default"/>
      </w:rPr>
    </w:lvl>
  </w:abstractNum>
  <w:abstractNum w:abstractNumId="14">
    <w:nsid w:val="2D9208EB"/>
    <w:multiLevelType w:val="hybridMultilevel"/>
    <w:tmpl w:val="7FD81646"/>
    <w:lvl w:ilvl="0" w:tplc="ED70A7A0">
      <w:start w:val="1"/>
      <w:numFmt w:val="bullet"/>
      <w:lvlText w:val=""/>
      <w:lvlJc w:val="left"/>
      <w:pPr>
        <w:ind w:left="720" w:hanging="360"/>
      </w:pPr>
      <w:rPr>
        <w:rFonts w:ascii="Symbol" w:hAnsi="Symbol" w:cs="Symbol" w:hint="default"/>
        <w:sz w:val="18"/>
        <w:szCs w:val="18"/>
      </w:rPr>
    </w:lvl>
    <w:lvl w:ilvl="1" w:tplc="108C4CCC">
      <w:start w:val="1"/>
      <w:numFmt w:val="bullet"/>
      <w:lvlText w:val="o"/>
      <w:lvlJc w:val="left"/>
      <w:pPr>
        <w:ind w:left="1440" w:hanging="360"/>
      </w:pPr>
      <w:rPr>
        <w:rFonts w:ascii="Courier New" w:hAnsi="Courier New" w:cs="Courier New" w:hint="default"/>
      </w:rPr>
    </w:lvl>
    <w:lvl w:ilvl="2" w:tplc="B010EF40">
      <w:start w:val="1"/>
      <w:numFmt w:val="bullet"/>
      <w:lvlText w:val=""/>
      <w:lvlJc w:val="left"/>
      <w:pPr>
        <w:ind w:left="2160" w:hanging="360"/>
      </w:pPr>
      <w:rPr>
        <w:rFonts w:ascii="Wingdings" w:hAnsi="Wingdings" w:cs="Wingdings" w:hint="default"/>
      </w:rPr>
    </w:lvl>
    <w:lvl w:ilvl="3" w:tplc="0ECC027C">
      <w:start w:val="1"/>
      <w:numFmt w:val="bullet"/>
      <w:lvlText w:val=""/>
      <w:lvlJc w:val="left"/>
      <w:pPr>
        <w:ind w:left="2880" w:hanging="360"/>
      </w:pPr>
      <w:rPr>
        <w:rFonts w:ascii="Symbol" w:hAnsi="Symbol" w:cs="Symbol" w:hint="default"/>
      </w:rPr>
    </w:lvl>
    <w:lvl w:ilvl="4" w:tplc="CA4A0FBC">
      <w:start w:val="1"/>
      <w:numFmt w:val="bullet"/>
      <w:lvlText w:val="o"/>
      <w:lvlJc w:val="left"/>
      <w:pPr>
        <w:ind w:left="3600" w:hanging="360"/>
      </w:pPr>
      <w:rPr>
        <w:rFonts w:ascii="Courier New" w:hAnsi="Courier New" w:cs="Courier New" w:hint="default"/>
      </w:rPr>
    </w:lvl>
    <w:lvl w:ilvl="5" w:tplc="22546F92">
      <w:start w:val="1"/>
      <w:numFmt w:val="bullet"/>
      <w:lvlText w:val=""/>
      <w:lvlJc w:val="left"/>
      <w:pPr>
        <w:ind w:left="4320" w:hanging="360"/>
      </w:pPr>
      <w:rPr>
        <w:rFonts w:ascii="Wingdings" w:hAnsi="Wingdings" w:cs="Wingdings" w:hint="default"/>
      </w:rPr>
    </w:lvl>
    <w:lvl w:ilvl="6" w:tplc="D16211B2">
      <w:start w:val="1"/>
      <w:numFmt w:val="bullet"/>
      <w:lvlText w:val=""/>
      <w:lvlJc w:val="left"/>
      <w:pPr>
        <w:ind w:left="5040" w:hanging="360"/>
      </w:pPr>
      <w:rPr>
        <w:rFonts w:ascii="Symbol" w:hAnsi="Symbol" w:cs="Symbol" w:hint="default"/>
      </w:rPr>
    </w:lvl>
    <w:lvl w:ilvl="7" w:tplc="1CA2BBFC">
      <w:start w:val="1"/>
      <w:numFmt w:val="bullet"/>
      <w:lvlText w:val="o"/>
      <w:lvlJc w:val="left"/>
      <w:pPr>
        <w:ind w:left="5760" w:hanging="360"/>
      </w:pPr>
      <w:rPr>
        <w:rFonts w:ascii="Courier New" w:hAnsi="Courier New" w:cs="Courier New" w:hint="default"/>
      </w:rPr>
    </w:lvl>
    <w:lvl w:ilvl="8" w:tplc="46463CEC">
      <w:start w:val="1"/>
      <w:numFmt w:val="bullet"/>
      <w:lvlText w:val=""/>
      <w:lvlJc w:val="left"/>
      <w:pPr>
        <w:ind w:left="6480" w:hanging="360"/>
      </w:pPr>
      <w:rPr>
        <w:rFonts w:ascii="Wingdings" w:hAnsi="Wingdings" w:cs="Wingdings" w:hint="default"/>
      </w:rPr>
    </w:lvl>
  </w:abstractNum>
  <w:abstractNum w:abstractNumId="15">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nsid w:val="2FEB7570"/>
    <w:multiLevelType w:val="hybridMultilevel"/>
    <w:tmpl w:val="220C8F72"/>
    <w:lvl w:ilvl="0" w:tplc="2032035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7A73EC3"/>
    <w:multiLevelType w:val="hybridMultilevel"/>
    <w:tmpl w:val="E10AB95A"/>
    <w:lvl w:ilvl="0" w:tplc="27BA8F94">
      <w:start w:val="1"/>
      <w:numFmt w:val="bullet"/>
      <w:lvlText w:val=""/>
      <w:lvlJc w:val="left"/>
      <w:pPr>
        <w:ind w:left="720" w:hanging="360"/>
      </w:pPr>
      <w:rPr>
        <w:rFonts w:ascii="Symbol" w:hAnsi="Symbol" w:cs="Symbol" w:hint="default"/>
        <w:sz w:val="18"/>
        <w:szCs w:val="18"/>
      </w:rPr>
    </w:lvl>
    <w:lvl w:ilvl="1" w:tplc="A4F83B66">
      <w:start w:val="1"/>
      <w:numFmt w:val="bullet"/>
      <w:lvlText w:val="o"/>
      <w:lvlJc w:val="left"/>
      <w:pPr>
        <w:ind w:left="1440" w:hanging="360"/>
      </w:pPr>
      <w:rPr>
        <w:rFonts w:ascii="Courier New" w:hAnsi="Courier New" w:cs="Courier New" w:hint="default"/>
      </w:rPr>
    </w:lvl>
    <w:lvl w:ilvl="2" w:tplc="39CA5BD6">
      <w:start w:val="1"/>
      <w:numFmt w:val="bullet"/>
      <w:lvlText w:val=""/>
      <w:lvlJc w:val="left"/>
      <w:pPr>
        <w:ind w:left="2160" w:hanging="360"/>
      </w:pPr>
      <w:rPr>
        <w:rFonts w:ascii="Wingdings" w:hAnsi="Wingdings" w:cs="Wingdings" w:hint="default"/>
      </w:rPr>
    </w:lvl>
    <w:lvl w:ilvl="3" w:tplc="927296A6">
      <w:start w:val="1"/>
      <w:numFmt w:val="bullet"/>
      <w:lvlText w:val=""/>
      <w:lvlJc w:val="left"/>
      <w:pPr>
        <w:ind w:left="2880" w:hanging="360"/>
      </w:pPr>
      <w:rPr>
        <w:rFonts w:ascii="Symbol" w:hAnsi="Symbol" w:cs="Symbol" w:hint="default"/>
      </w:rPr>
    </w:lvl>
    <w:lvl w:ilvl="4" w:tplc="D0306C26">
      <w:start w:val="1"/>
      <w:numFmt w:val="bullet"/>
      <w:lvlText w:val="o"/>
      <w:lvlJc w:val="left"/>
      <w:pPr>
        <w:ind w:left="3600" w:hanging="360"/>
      </w:pPr>
      <w:rPr>
        <w:rFonts w:ascii="Courier New" w:hAnsi="Courier New" w:cs="Courier New" w:hint="default"/>
      </w:rPr>
    </w:lvl>
    <w:lvl w:ilvl="5" w:tplc="5792F4D6">
      <w:start w:val="1"/>
      <w:numFmt w:val="bullet"/>
      <w:lvlText w:val=""/>
      <w:lvlJc w:val="left"/>
      <w:pPr>
        <w:ind w:left="4320" w:hanging="360"/>
      </w:pPr>
      <w:rPr>
        <w:rFonts w:ascii="Wingdings" w:hAnsi="Wingdings" w:cs="Wingdings" w:hint="default"/>
      </w:rPr>
    </w:lvl>
    <w:lvl w:ilvl="6" w:tplc="7A2EB6C0">
      <w:start w:val="1"/>
      <w:numFmt w:val="bullet"/>
      <w:lvlText w:val=""/>
      <w:lvlJc w:val="left"/>
      <w:pPr>
        <w:ind w:left="5040" w:hanging="360"/>
      </w:pPr>
      <w:rPr>
        <w:rFonts w:ascii="Symbol" w:hAnsi="Symbol" w:cs="Symbol" w:hint="default"/>
      </w:rPr>
    </w:lvl>
    <w:lvl w:ilvl="7" w:tplc="9014DC52">
      <w:start w:val="1"/>
      <w:numFmt w:val="bullet"/>
      <w:lvlText w:val="o"/>
      <w:lvlJc w:val="left"/>
      <w:pPr>
        <w:ind w:left="5760" w:hanging="360"/>
      </w:pPr>
      <w:rPr>
        <w:rFonts w:ascii="Courier New" w:hAnsi="Courier New" w:cs="Courier New" w:hint="default"/>
      </w:rPr>
    </w:lvl>
    <w:lvl w:ilvl="8" w:tplc="F58E135E">
      <w:start w:val="1"/>
      <w:numFmt w:val="bullet"/>
      <w:lvlText w:val=""/>
      <w:lvlJc w:val="left"/>
      <w:pPr>
        <w:ind w:left="6480" w:hanging="360"/>
      </w:pPr>
      <w:rPr>
        <w:rFonts w:ascii="Wingdings" w:hAnsi="Wingdings" w:cs="Wingdings" w:hint="default"/>
      </w:rPr>
    </w:lvl>
  </w:abstractNum>
  <w:abstractNum w:abstractNumId="18">
    <w:nsid w:val="38432174"/>
    <w:multiLevelType w:val="hybridMultilevel"/>
    <w:tmpl w:val="A9CA40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8CB78E8"/>
    <w:multiLevelType w:val="hybridMultilevel"/>
    <w:tmpl w:val="42A05424"/>
    <w:lvl w:ilvl="0" w:tplc="641C1074">
      <w:start w:val="1"/>
      <w:numFmt w:val="bullet"/>
      <w:lvlText w:val=""/>
      <w:lvlJc w:val="left"/>
      <w:pPr>
        <w:ind w:left="720" w:hanging="360"/>
      </w:pPr>
      <w:rPr>
        <w:rFonts w:ascii="Symbol" w:hAnsi="Symbol" w:cs="Symbol" w:hint="default"/>
        <w:sz w:val="18"/>
        <w:szCs w:val="18"/>
      </w:rPr>
    </w:lvl>
    <w:lvl w:ilvl="1" w:tplc="AC525A64">
      <w:start w:val="1"/>
      <w:numFmt w:val="bullet"/>
      <w:lvlText w:val="o"/>
      <w:lvlJc w:val="left"/>
      <w:pPr>
        <w:ind w:left="1440" w:hanging="360"/>
      </w:pPr>
      <w:rPr>
        <w:rFonts w:ascii="Courier New" w:hAnsi="Courier New" w:cs="Courier New" w:hint="default"/>
      </w:rPr>
    </w:lvl>
    <w:lvl w:ilvl="2" w:tplc="0DC47802">
      <w:start w:val="1"/>
      <w:numFmt w:val="bullet"/>
      <w:lvlText w:val=""/>
      <w:lvlJc w:val="left"/>
      <w:pPr>
        <w:ind w:left="2160" w:hanging="360"/>
      </w:pPr>
      <w:rPr>
        <w:rFonts w:ascii="Wingdings" w:hAnsi="Wingdings" w:cs="Wingdings" w:hint="default"/>
      </w:rPr>
    </w:lvl>
    <w:lvl w:ilvl="3" w:tplc="45AC36B4">
      <w:start w:val="1"/>
      <w:numFmt w:val="bullet"/>
      <w:lvlText w:val=""/>
      <w:lvlJc w:val="left"/>
      <w:pPr>
        <w:ind w:left="2880" w:hanging="360"/>
      </w:pPr>
      <w:rPr>
        <w:rFonts w:ascii="Symbol" w:hAnsi="Symbol" w:cs="Symbol" w:hint="default"/>
      </w:rPr>
    </w:lvl>
    <w:lvl w:ilvl="4" w:tplc="29E6C246">
      <w:start w:val="1"/>
      <w:numFmt w:val="bullet"/>
      <w:lvlText w:val="o"/>
      <w:lvlJc w:val="left"/>
      <w:pPr>
        <w:ind w:left="3600" w:hanging="360"/>
      </w:pPr>
      <w:rPr>
        <w:rFonts w:ascii="Courier New" w:hAnsi="Courier New" w:cs="Courier New" w:hint="default"/>
      </w:rPr>
    </w:lvl>
    <w:lvl w:ilvl="5" w:tplc="8176EAE0">
      <w:start w:val="1"/>
      <w:numFmt w:val="bullet"/>
      <w:lvlText w:val=""/>
      <w:lvlJc w:val="left"/>
      <w:pPr>
        <w:ind w:left="4320" w:hanging="360"/>
      </w:pPr>
      <w:rPr>
        <w:rFonts w:ascii="Wingdings" w:hAnsi="Wingdings" w:cs="Wingdings" w:hint="default"/>
      </w:rPr>
    </w:lvl>
    <w:lvl w:ilvl="6" w:tplc="4BE295C6">
      <w:start w:val="1"/>
      <w:numFmt w:val="bullet"/>
      <w:lvlText w:val=""/>
      <w:lvlJc w:val="left"/>
      <w:pPr>
        <w:ind w:left="5040" w:hanging="360"/>
      </w:pPr>
      <w:rPr>
        <w:rFonts w:ascii="Symbol" w:hAnsi="Symbol" w:cs="Symbol" w:hint="default"/>
      </w:rPr>
    </w:lvl>
    <w:lvl w:ilvl="7" w:tplc="4A2607D0">
      <w:start w:val="1"/>
      <w:numFmt w:val="bullet"/>
      <w:lvlText w:val="o"/>
      <w:lvlJc w:val="left"/>
      <w:pPr>
        <w:ind w:left="5760" w:hanging="360"/>
      </w:pPr>
      <w:rPr>
        <w:rFonts w:ascii="Courier New" w:hAnsi="Courier New" w:cs="Courier New" w:hint="default"/>
      </w:rPr>
    </w:lvl>
    <w:lvl w:ilvl="8" w:tplc="F516ED74">
      <w:start w:val="1"/>
      <w:numFmt w:val="bullet"/>
      <w:lvlText w:val=""/>
      <w:lvlJc w:val="left"/>
      <w:pPr>
        <w:ind w:left="6480" w:hanging="360"/>
      </w:pPr>
      <w:rPr>
        <w:rFonts w:ascii="Wingdings" w:hAnsi="Wingdings" w:cs="Wingdings" w:hint="default"/>
      </w:rPr>
    </w:lvl>
  </w:abstractNum>
  <w:abstractNum w:abstractNumId="20">
    <w:nsid w:val="3A033846"/>
    <w:multiLevelType w:val="hybridMultilevel"/>
    <w:tmpl w:val="0A2EF54E"/>
    <w:lvl w:ilvl="0" w:tplc="7690DFB8">
      <w:start w:val="1"/>
      <w:numFmt w:val="bullet"/>
      <w:lvlText w:val=""/>
      <w:lvlJc w:val="left"/>
      <w:pPr>
        <w:ind w:left="720" w:hanging="360"/>
      </w:pPr>
      <w:rPr>
        <w:rFonts w:ascii="Symbol" w:hAnsi="Symbol" w:cs="Symbol" w:hint="default"/>
        <w:sz w:val="18"/>
        <w:szCs w:val="18"/>
      </w:rPr>
    </w:lvl>
    <w:lvl w:ilvl="1" w:tplc="52F86414">
      <w:start w:val="1"/>
      <w:numFmt w:val="bullet"/>
      <w:lvlText w:val="o"/>
      <w:lvlJc w:val="left"/>
      <w:pPr>
        <w:ind w:left="1440" w:hanging="360"/>
      </w:pPr>
      <w:rPr>
        <w:rFonts w:ascii="Courier New" w:hAnsi="Courier New" w:cs="Courier New" w:hint="default"/>
      </w:rPr>
    </w:lvl>
    <w:lvl w:ilvl="2" w:tplc="DAA0A628">
      <w:start w:val="1"/>
      <w:numFmt w:val="bullet"/>
      <w:lvlText w:val=""/>
      <w:lvlJc w:val="left"/>
      <w:pPr>
        <w:ind w:left="2160" w:hanging="360"/>
      </w:pPr>
      <w:rPr>
        <w:rFonts w:ascii="Wingdings" w:hAnsi="Wingdings" w:cs="Wingdings" w:hint="default"/>
      </w:rPr>
    </w:lvl>
    <w:lvl w:ilvl="3" w:tplc="FFDC1F08">
      <w:start w:val="1"/>
      <w:numFmt w:val="bullet"/>
      <w:lvlText w:val=""/>
      <w:lvlJc w:val="left"/>
      <w:pPr>
        <w:ind w:left="2880" w:hanging="360"/>
      </w:pPr>
      <w:rPr>
        <w:rFonts w:ascii="Symbol" w:hAnsi="Symbol" w:cs="Symbol" w:hint="default"/>
      </w:rPr>
    </w:lvl>
    <w:lvl w:ilvl="4" w:tplc="B5E81796">
      <w:start w:val="1"/>
      <w:numFmt w:val="bullet"/>
      <w:lvlText w:val="o"/>
      <w:lvlJc w:val="left"/>
      <w:pPr>
        <w:ind w:left="3600" w:hanging="360"/>
      </w:pPr>
      <w:rPr>
        <w:rFonts w:ascii="Courier New" w:hAnsi="Courier New" w:cs="Courier New" w:hint="default"/>
      </w:rPr>
    </w:lvl>
    <w:lvl w:ilvl="5" w:tplc="417EF470">
      <w:start w:val="1"/>
      <w:numFmt w:val="bullet"/>
      <w:lvlText w:val=""/>
      <w:lvlJc w:val="left"/>
      <w:pPr>
        <w:ind w:left="4320" w:hanging="360"/>
      </w:pPr>
      <w:rPr>
        <w:rFonts w:ascii="Wingdings" w:hAnsi="Wingdings" w:cs="Wingdings" w:hint="default"/>
      </w:rPr>
    </w:lvl>
    <w:lvl w:ilvl="6" w:tplc="05DAB702">
      <w:start w:val="1"/>
      <w:numFmt w:val="bullet"/>
      <w:lvlText w:val=""/>
      <w:lvlJc w:val="left"/>
      <w:pPr>
        <w:ind w:left="5040" w:hanging="360"/>
      </w:pPr>
      <w:rPr>
        <w:rFonts w:ascii="Symbol" w:hAnsi="Symbol" w:cs="Symbol" w:hint="default"/>
      </w:rPr>
    </w:lvl>
    <w:lvl w:ilvl="7" w:tplc="68329E64">
      <w:start w:val="1"/>
      <w:numFmt w:val="bullet"/>
      <w:lvlText w:val="o"/>
      <w:lvlJc w:val="left"/>
      <w:pPr>
        <w:ind w:left="5760" w:hanging="360"/>
      </w:pPr>
      <w:rPr>
        <w:rFonts w:ascii="Courier New" w:hAnsi="Courier New" w:cs="Courier New" w:hint="default"/>
      </w:rPr>
    </w:lvl>
    <w:lvl w:ilvl="8" w:tplc="EF66E2AC">
      <w:start w:val="1"/>
      <w:numFmt w:val="bullet"/>
      <w:lvlText w:val=""/>
      <w:lvlJc w:val="left"/>
      <w:pPr>
        <w:ind w:left="6480" w:hanging="360"/>
      </w:pPr>
      <w:rPr>
        <w:rFonts w:ascii="Wingdings" w:hAnsi="Wingdings" w:cs="Wingdings" w:hint="default"/>
      </w:rPr>
    </w:lvl>
  </w:abstractNum>
  <w:abstractNum w:abstractNumId="21">
    <w:nsid w:val="40565FB6"/>
    <w:multiLevelType w:val="hybridMultilevel"/>
    <w:tmpl w:val="2CAAC604"/>
    <w:lvl w:ilvl="0" w:tplc="FA5AE3C0">
      <w:start w:val="1"/>
      <w:numFmt w:val="bullet"/>
      <w:lvlText w:val=""/>
      <w:lvlJc w:val="left"/>
      <w:pPr>
        <w:ind w:left="720" w:hanging="360"/>
      </w:pPr>
      <w:rPr>
        <w:rFonts w:ascii="Symbol" w:hAnsi="Symbol" w:cs="Symbol" w:hint="default"/>
        <w:sz w:val="18"/>
        <w:szCs w:val="18"/>
      </w:rPr>
    </w:lvl>
    <w:lvl w:ilvl="1" w:tplc="E850F5C8">
      <w:start w:val="1"/>
      <w:numFmt w:val="bullet"/>
      <w:lvlText w:val="o"/>
      <w:lvlJc w:val="left"/>
      <w:pPr>
        <w:ind w:left="1440" w:hanging="360"/>
      </w:pPr>
      <w:rPr>
        <w:rFonts w:ascii="Courier New" w:hAnsi="Courier New" w:cs="Courier New" w:hint="default"/>
      </w:rPr>
    </w:lvl>
    <w:lvl w:ilvl="2" w:tplc="7DA24EA6">
      <w:start w:val="1"/>
      <w:numFmt w:val="bullet"/>
      <w:lvlText w:val=""/>
      <w:lvlJc w:val="left"/>
      <w:pPr>
        <w:ind w:left="2160" w:hanging="360"/>
      </w:pPr>
      <w:rPr>
        <w:rFonts w:ascii="Wingdings" w:hAnsi="Wingdings" w:cs="Wingdings" w:hint="default"/>
      </w:rPr>
    </w:lvl>
    <w:lvl w:ilvl="3" w:tplc="BBEE09EA">
      <w:start w:val="1"/>
      <w:numFmt w:val="bullet"/>
      <w:lvlText w:val=""/>
      <w:lvlJc w:val="left"/>
      <w:pPr>
        <w:ind w:left="2880" w:hanging="360"/>
      </w:pPr>
      <w:rPr>
        <w:rFonts w:ascii="Symbol" w:hAnsi="Symbol" w:cs="Symbol" w:hint="default"/>
      </w:rPr>
    </w:lvl>
    <w:lvl w:ilvl="4" w:tplc="DA44F0B0">
      <w:start w:val="1"/>
      <w:numFmt w:val="bullet"/>
      <w:lvlText w:val="o"/>
      <w:lvlJc w:val="left"/>
      <w:pPr>
        <w:ind w:left="3600" w:hanging="360"/>
      </w:pPr>
      <w:rPr>
        <w:rFonts w:ascii="Courier New" w:hAnsi="Courier New" w:cs="Courier New" w:hint="default"/>
      </w:rPr>
    </w:lvl>
    <w:lvl w:ilvl="5" w:tplc="1E8C35B4">
      <w:start w:val="1"/>
      <w:numFmt w:val="bullet"/>
      <w:lvlText w:val=""/>
      <w:lvlJc w:val="left"/>
      <w:pPr>
        <w:ind w:left="4320" w:hanging="360"/>
      </w:pPr>
      <w:rPr>
        <w:rFonts w:ascii="Wingdings" w:hAnsi="Wingdings" w:cs="Wingdings" w:hint="default"/>
      </w:rPr>
    </w:lvl>
    <w:lvl w:ilvl="6" w:tplc="C674F0AE">
      <w:start w:val="1"/>
      <w:numFmt w:val="bullet"/>
      <w:lvlText w:val=""/>
      <w:lvlJc w:val="left"/>
      <w:pPr>
        <w:ind w:left="5040" w:hanging="360"/>
      </w:pPr>
      <w:rPr>
        <w:rFonts w:ascii="Symbol" w:hAnsi="Symbol" w:cs="Symbol" w:hint="default"/>
      </w:rPr>
    </w:lvl>
    <w:lvl w:ilvl="7" w:tplc="D6AAF824">
      <w:start w:val="1"/>
      <w:numFmt w:val="bullet"/>
      <w:lvlText w:val="o"/>
      <w:lvlJc w:val="left"/>
      <w:pPr>
        <w:ind w:left="5760" w:hanging="360"/>
      </w:pPr>
      <w:rPr>
        <w:rFonts w:ascii="Courier New" w:hAnsi="Courier New" w:cs="Courier New" w:hint="default"/>
      </w:rPr>
    </w:lvl>
    <w:lvl w:ilvl="8" w:tplc="231C6A4E">
      <w:start w:val="1"/>
      <w:numFmt w:val="bullet"/>
      <w:lvlText w:val=""/>
      <w:lvlJc w:val="left"/>
      <w:pPr>
        <w:ind w:left="6480" w:hanging="360"/>
      </w:pPr>
      <w:rPr>
        <w:rFonts w:ascii="Wingdings" w:hAnsi="Wingdings" w:cs="Wingdings" w:hint="default"/>
      </w:rPr>
    </w:lvl>
  </w:abstractNum>
  <w:abstractNum w:abstractNumId="22">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51AB64B1"/>
    <w:multiLevelType w:val="hybridMultilevel"/>
    <w:tmpl w:val="44BC75AE"/>
    <w:lvl w:ilvl="0" w:tplc="283E2FD2">
      <w:start w:val="1"/>
      <w:numFmt w:val="bullet"/>
      <w:lvlText w:val=""/>
      <w:lvlJc w:val="left"/>
      <w:pPr>
        <w:ind w:left="720" w:hanging="360"/>
      </w:pPr>
      <w:rPr>
        <w:rFonts w:ascii="Symbol" w:hAnsi="Symbol" w:cs="Symbol" w:hint="default"/>
        <w:sz w:val="24"/>
        <w:szCs w:val="24"/>
      </w:rPr>
    </w:lvl>
    <w:lvl w:ilvl="1" w:tplc="0B60C84E">
      <w:start w:val="1"/>
      <w:numFmt w:val="bullet"/>
      <w:lvlText w:val="o"/>
      <w:lvlJc w:val="left"/>
      <w:pPr>
        <w:ind w:left="1440" w:hanging="360"/>
      </w:pPr>
      <w:rPr>
        <w:rFonts w:ascii="Courier New" w:hAnsi="Courier New" w:cs="Courier New" w:hint="default"/>
      </w:rPr>
    </w:lvl>
    <w:lvl w:ilvl="2" w:tplc="D93A3C8A">
      <w:start w:val="1"/>
      <w:numFmt w:val="bullet"/>
      <w:lvlText w:val=""/>
      <w:lvlJc w:val="left"/>
      <w:pPr>
        <w:ind w:left="2160" w:hanging="360"/>
      </w:pPr>
      <w:rPr>
        <w:rFonts w:ascii="Wingdings" w:hAnsi="Wingdings" w:cs="Wingdings" w:hint="default"/>
      </w:rPr>
    </w:lvl>
    <w:lvl w:ilvl="3" w:tplc="083AE68A">
      <w:start w:val="1"/>
      <w:numFmt w:val="bullet"/>
      <w:lvlText w:val=""/>
      <w:lvlJc w:val="left"/>
      <w:pPr>
        <w:ind w:left="2880" w:hanging="360"/>
      </w:pPr>
      <w:rPr>
        <w:rFonts w:ascii="Symbol" w:hAnsi="Symbol" w:cs="Symbol" w:hint="default"/>
      </w:rPr>
    </w:lvl>
    <w:lvl w:ilvl="4" w:tplc="CE6E0B62">
      <w:start w:val="1"/>
      <w:numFmt w:val="bullet"/>
      <w:lvlText w:val="o"/>
      <w:lvlJc w:val="left"/>
      <w:pPr>
        <w:ind w:left="3600" w:hanging="360"/>
      </w:pPr>
      <w:rPr>
        <w:rFonts w:ascii="Courier New" w:hAnsi="Courier New" w:cs="Courier New" w:hint="default"/>
      </w:rPr>
    </w:lvl>
    <w:lvl w:ilvl="5" w:tplc="2CAE9122">
      <w:start w:val="1"/>
      <w:numFmt w:val="bullet"/>
      <w:lvlText w:val=""/>
      <w:lvlJc w:val="left"/>
      <w:pPr>
        <w:ind w:left="4320" w:hanging="360"/>
      </w:pPr>
      <w:rPr>
        <w:rFonts w:ascii="Wingdings" w:hAnsi="Wingdings" w:cs="Wingdings" w:hint="default"/>
      </w:rPr>
    </w:lvl>
    <w:lvl w:ilvl="6" w:tplc="568A5E04">
      <w:start w:val="1"/>
      <w:numFmt w:val="bullet"/>
      <w:lvlText w:val=""/>
      <w:lvlJc w:val="left"/>
      <w:pPr>
        <w:ind w:left="5040" w:hanging="360"/>
      </w:pPr>
      <w:rPr>
        <w:rFonts w:ascii="Symbol" w:hAnsi="Symbol" w:cs="Symbol" w:hint="default"/>
      </w:rPr>
    </w:lvl>
    <w:lvl w:ilvl="7" w:tplc="1CF64BC2">
      <w:start w:val="1"/>
      <w:numFmt w:val="bullet"/>
      <w:lvlText w:val="o"/>
      <w:lvlJc w:val="left"/>
      <w:pPr>
        <w:ind w:left="5760" w:hanging="360"/>
      </w:pPr>
      <w:rPr>
        <w:rFonts w:ascii="Courier New" w:hAnsi="Courier New" w:cs="Courier New" w:hint="default"/>
      </w:rPr>
    </w:lvl>
    <w:lvl w:ilvl="8" w:tplc="C440882A">
      <w:start w:val="1"/>
      <w:numFmt w:val="bullet"/>
      <w:lvlText w:val=""/>
      <w:lvlJc w:val="left"/>
      <w:pPr>
        <w:ind w:left="6480" w:hanging="360"/>
      </w:pPr>
      <w:rPr>
        <w:rFonts w:ascii="Wingdings" w:hAnsi="Wingdings" w:cs="Wingdings" w:hint="default"/>
      </w:rPr>
    </w:lvl>
  </w:abstractNum>
  <w:abstractNum w:abstractNumId="25">
    <w:nsid w:val="51E61DF2"/>
    <w:multiLevelType w:val="hybridMultilevel"/>
    <w:tmpl w:val="0E38BC68"/>
    <w:lvl w:ilvl="0" w:tplc="80107D5E">
      <w:start w:val="1"/>
      <w:numFmt w:val="bullet"/>
      <w:lvlText w:val=""/>
      <w:lvlJc w:val="left"/>
      <w:pPr>
        <w:ind w:left="720" w:hanging="360"/>
      </w:pPr>
      <w:rPr>
        <w:rFonts w:ascii="Symbol" w:hAnsi="Symbol" w:cs="Symbol" w:hint="default"/>
        <w:sz w:val="18"/>
        <w:szCs w:val="18"/>
      </w:rPr>
    </w:lvl>
    <w:lvl w:ilvl="1" w:tplc="2080221C">
      <w:start w:val="1"/>
      <w:numFmt w:val="bullet"/>
      <w:lvlText w:val="o"/>
      <w:lvlJc w:val="left"/>
      <w:pPr>
        <w:ind w:left="1440" w:hanging="360"/>
      </w:pPr>
      <w:rPr>
        <w:rFonts w:ascii="Courier New" w:hAnsi="Courier New" w:cs="Courier New" w:hint="default"/>
      </w:rPr>
    </w:lvl>
    <w:lvl w:ilvl="2" w:tplc="DDEAD5AA">
      <w:start w:val="1"/>
      <w:numFmt w:val="bullet"/>
      <w:lvlText w:val=""/>
      <w:lvlJc w:val="left"/>
      <w:pPr>
        <w:ind w:left="2160" w:hanging="360"/>
      </w:pPr>
      <w:rPr>
        <w:rFonts w:ascii="Wingdings" w:hAnsi="Wingdings" w:cs="Wingdings" w:hint="default"/>
      </w:rPr>
    </w:lvl>
    <w:lvl w:ilvl="3" w:tplc="656090FA">
      <w:start w:val="1"/>
      <w:numFmt w:val="bullet"/>
      <w:lvlText w:val=""/>
      <w:lvlJc w:val="left"/>
      <w:pPr>
        <w:ind w:left="2880" w:hanging="360"/>
      </w:pPr>
      <w:rPr>
        <w:rFonts w:ascii="Symbol" w:hAnsi="Symbol" w:cs="Symbol" w:hint="default"/>
      </w:rPr>
    </w:lvl>
    <w:lvl w:ilvl="4" w:tplc="6C0C8C86">
      <w:start w:val="1"/>
      <w:numFmt w:val="bullet"/>
      <w:lvlText w:val="o"/>
      <w:lvlJc w:val="left"/>
      <w:pPr>
        <w:ind w:left="3600" w:hanging="360"/>
      </w:pPr>
      <w:rPr>
        <w:rFonts w:ascii="Courier New" w:hAnsi="Courier New" w:cs="Courier New" w:hint="default"/>
      </w:rPr>
    </w:lvl>
    <w:lvl w:ilvl="5" w:tplc="5A84EDB6">
      <w:start w:val="1"/>
      <w:numFmt w:val="bullet"/>
      <w:lvlText w:val=""/>
      <w:lvlJc w:val="left"/>
      <w:pPr>
        <w:ind w:left="4320" w:hanging="360"/>
      </w:pPr>
      <w:rPr>
        <w:rFonts w:ascii="Wingdings" w:hAnsi="Wingdings" w:cs="Wingdings" w:hint="default"/>
      </w:rPr>
    </w:lvl>
    <w:lvl w:ilvl="6" w:tplc="20104A10">
      <w:start w:val="1"/>
      <w:numFmt w:val="bullet"/>
      <w:lvlText w:val=""/>
      <w:lvlJc w:val="left"/>
      <w:pPr>
        <w:ind w:left="5040" w:hanging="360"/>
      </w:pPr>
      <w:rPr>
        <w:rFonts w:ascii="Symbol" w:hAnsi="Symbol" w:cs="Symbol" w:hint="default"/>
      </w:rPr>
    </w:lvl>
    <w:lvl w:ilvl="7" w:tplc="B9CEBC16">
      <w:start w:val="1"/>
      <w:numFmt w:val="bullet"/>
      <w:lvlText w:val="o"/>
      <w:lvlJc w:val="left"/>
      <w:pPr>
        <w:ind w:left="5760" w:hanging="360"/>
      </w:pPr>
      <w:rPr>
        <w:rFonts w:ascii="Courier New" w:hAnsi="Courier New" w:cs="Courier New" w:hint="default"/>
      </w:rPr>
    </w:lvl>
    <w:lvl w:ilvl="8" w:tplc="2960BAB8">
      <w:start w:val="1"/>
      <w:numFmt w:val="bullet"/>
      <w:lvlText w:val=""/>
      <w:lvlJc w:val="left"/>
      <w:pPr>
        <w:ind w:left="6480" w:hanging="360"/>
      </w:pPr>
      <w:rPr>
        <w:rFonts w:ascii="Wingdings" w:hAnsi="Wingdings" w:cs="Wingdings" w:hint="default"/>
      </w:rPr>
    </w:lvl>
  </w:abstractNum>
  <w:abstractNum w:abstractNumId="26">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56AC5257"/>
    <w:multiLevelType w:val="hybridMultilevel"/>
    <w:tmpl w:val="1406A07C"/>
    <w:lvl w:ilvl="0" w:tplc="566CC766">
      <w:start w:val="1"/>
      <w:numFmt w:val="bullet"/>
      <w:lvlText w:val=""/>
      <w:lvlJc w:val="left"/>
      <w:pPr>
        <w:ind w:left="720" w:hanging="360"/>
      </w:pPr>
      <w:rPr>
        <w:rFonts w:ascii="Symbol" w:hAnsi="Symbol" w:cs="Symbol" w:hint="default"/>
        <w:sz w:val="18"/>
        <w:szCs w:val="18"/>
      </w:rPr>
    </w:lvl>
    <w:lvl w:ilvl="1" w:tplc="2CBA3446">
      <w:start w:val="1"/>
      <w:numFmt w:val="bullet"/>
      <w:lvlText w:val="o"/>
      <w:lvlJc w:val="left"/>
      <w:pPr>
        <w:ind w:left="1440" w:hanging="360"/>
      </w:pPr>
      <w:rPr>
        <w:rFonts w:ascii="Courier New" w:hAnsi="Courier New" w:cs="Courier New" w:hint="default"/>
      </w:rPr>
    </w:lvl>
    <w:lvl w:ilvl="2" w:tplc="D6EE2512">
      <w:start w:val="1"/>
      <w:numFmt w:val="bullet"/>
      <w:lvlText w:val=""/>
      <w:lvlJc w:val="left"/>
      <w:pPr>
        <w:ind w:left="2160" w:hanging="360"/>
      </w:pPr>
      <w:rPr>
        <w:rFonts w:ascii="Wingdings" w:hAnsi="Wingdings" w:cs="Wingdings" w:hint="default"/>
      </w:rPr>
    </w:lvl>
    <w:lvl w:ilvl="3" w:tplc="93F20E4A">
      <w:start w:val="1"/>
      <w:numFmt w:val="bullet"/>
      <w:lvlText w:val=""/>
      <w:lvlJc w:val="left"/>
      <w:pPr>
        <w:ind w:left="2880" w:hanging="360"/>
      </w:pPr>
      <w:rPr>
        <w:rFonts w:ascii="Symbol" w:hAnsi="Symbol" w:cs="Symbol" w:hint="default"/>
      </w:rPr>
    </w:lvl>
    <w:lvl w:ilvl="4" w:tplc="9BDA820C">
      <w:start w:val="1"/>
      <w:numFmt w:val="bullet"/>
      <w:lvlText w:val="o"/>
      <w:lvlJc w:val="left"/>
      <w:pPr>
        <w:ind w:left="3600" w:hanging="360"/>
      </w:pPr>
      <w:rPr>
        <w:rFonts w:ascii="Courier New" w:hAnsi="Courier New" w:cs="Courier New" w:hint="default"/>
      </w:rPr>
    </w:lvl>
    <w:lvl w:ilvl="5" w:tplc="9CA622FE">
      <w:start w:val="1"/>
      <w:numFmt w:val="bullet"/>
      <w:lvlText w:val=""/>
      <w:lvlJc w:val="left"/>
      <w:pPr>
        <w:ind w:left="4320" w:hanging="360"/>
      </w:pPr>
      <w:rPr>
        <w:rFonts w:ascii="Wingdings" w:hAnsi="Wingdings" w:cs="Wingdings" w:hint="default"/>
      </w:rPr>
    </w:lvl>
    <w:lvl w:ilvl="6" w:tplc="D8D038A6">
      <w:start w:val="1"/>
      <w:numFmt w:val="bullet"/>
      <w:lvlText w:val=""/>
      <w:lvlJc w:val="left"/>
      <w:pPr>
        <w:ind w:left="5040" w:hanging="360"/>
      </w:pPr>
      <w:rPr>
        <w:rFonts w:ascii="Symbol" w:hAnsi="Symbol" w:cs="Symbol" w:hint="default"/>
      </w:rPr>
    </w:lvl>
    <w:lvl w:ilvl="7" w:tplc="8C02CBDE">
      <w:start w:val="1"/>
      <w:numFmt w:val="bullet"/>
      <w:lvlText w:val="o"/>
      <w:lvlJc w:val="left"/>
      <w:pPr>
        <w:ind w:left="5760" w:hanging="360"/>
      </w:pPr>
      <w:rPr>
        <w:rFonts w:ascii="Courier New" w:hAnsi="Courier New" w:cs="Courier New" w:hint="default"/>
      </w:rPr>
    </w:lvl>
    <w:lvl w:ilvl="8" w:tplc="A25C3320">
      <w:start w:val="1"/>
      <w:numFmt w:val="bullet"/>
      <w:lvlText w:val=""/>
      <w:lvlJc w:val="left"/>
      <w:pPr>
        <w:ind w:left="6480" w:hanging="360"/>
      </w:pPr>
      <w:rPr>
        <w:rFonts w:ascii="Wingdings" w:hAnsi="Wingdings" w:cs="Wingdings" w:hint="default"/>
      </w:rPr>
    </w:lvl>
  </w:abstractNum>
  <w:abstractNum w:abstractNumId="29">
    <w:nsid w:val="58A73BE9"/>
    <w:multiLevelType w:val="hybridMultilevel"/>
    <w:tmpl w:val="44EA4174"/>
    <w:lvl w:ilvl="0" w:tplc="64D47024">
      <w:start w:val="1"/>
      <w:numFmt w:val="bullet"/>
      <w:lvlText w:val=""/>
      <w:lvlJc w:val="left"/>
      <w:pPr>
        <w:ind w:left="720" w:hanging="360"/>
      </w:pPr>
      <w:rPr>
        <w:rFonts w:ascii="Symbol" w:hAnsi="Symbol" w:cs="Symbol" w:hint="default"/>
        <w:sz w:val="18"/>
        <w:szCs w:val="18"/>
      </w:rPr>
    </w:lvl>
    <w:lvl w:ilvl="1" w:tplc="A7CE1F9A">
      <w:start w:val="1"/>
      <w:numFmt w:val="bullet"/>
      <w:lvlText w:val="o"/>
      <w:lvlJc w:val="left"/>
      <w:pPr>
        <w:ind w:left="1440" w:hanging="360"/>
      </w:pPr>
      <w:rPr>
        <w:rFonts w:ascii="Courier New" w:hAnsi="Courier New" w:cs="Courier New" w:hint="default"/>
      </w:rPr>
    </w:lvl>
    <w:lvl w:ilvl="2" w:tplc="9B44EDD2">
      <w:start w:val="1"/>
      <w:numFmt w:val="bullet"/>
      <w:lvlText w:val=""/>
      <w:lvlJc w:val="left"/>
      <w:pPr>
        <w:ind w:left="2160" w:hanging="360"/>
      </w:pPr>
      <w:rPr>
        <w:rFonts w:ascii="Wingdings" w:hAnsi="Wingdings" w:cs="Wingdings" w:hint="default"/>
      </w:rPr>
    </w:lvl>
    <w:lvl w:ilvl="3" w:tplc="5A642AFA">
      <w:start w:val="1"/>
      <w:numFmt w:val="bullet"/>
      <w:lvlText w:val=""/>
      <w:lvlJc w:val="left"/>
      <w:pPr>
        <w:ind w:left="2880" w:hanging="360"/>
      </w:pPr>
      <w:rPr>
        <w:rFonts w:ascii="Symbol" w:hAnsi="Symbol" w:cs="Symbol" w:hint="default"/>
      </w:rPr>
    </w:lvl>
    <w:lvl w:ilvl="4" w:tplc="07BE78C8">
      <w:start w:val="1"/>
      <w:numFmt w:val="bullet"/>
      <w:lvlText w:val="o"/>
      <w:lvlJc w:val="left"/>
      <w:pPr>
        <w:ind w:left="3600" w:hanging="360"/>
      </w:pPr>
      <w:rPr>
        <w:rFonts w:ascii="Courier New" w:hAnsi="Courier New" w:cs="Courier New" w:hint="default"/>
      </w:rPr>
    </w:lvl>
    <w:lvl w:ilvl="5" w:tplc="074A1F3C">
      <w:start w:val="1"/>
      <w:numFmt w:val="bullet"/>
      <w:lvlText w:val=""/>
      <w:lvlJc w:val="left"/>
      <w:pPr>
        <w:ind w:left="4320" w:hanging="360"/>
      </w:pPr>
      <w:rPr>
        <w:rFonts w:ascii="Wingdings" w:hAnsi="Wingdings" w:cs="Wingdings" w:hint="default"/>
      </w:rPr>
    </w:lvl>
    <w:lvl w:ilvl="6" w:tplc="83748F5E">
      <w:start w:val="1"/>
      <w:numFmt w:val="bullet"/>
      <w:lvlText w:val=""/>
      <w:lvlJc w:val="left"/>
      <w:pPr>
        <w:ind w:left="5040" w:hanging="360"/>
      </w:pPr>
      <w:rPr>
        <w:rFonts w:ascii="Symbol" w:hAnsi="Symbol" w:cs="Symbol" w:hint="default"/>
      </w:rPr>
    </w:lvl>
    <w:lvl w:ilvl="7" w:tplc="AAB8EE96">
      <w:start w:val="1"/>
      <w:numFmt w:val="bullet"/>
      <w:lvlText w:val="o"/>
      <w:lvlJc w:val="left"/>
      <w:pPr>
        <w:ind w:left="5760" w:hanging="360"/>
      </w:pPr>
      <w:rPr>
        <w:rFonts w:ascii="Courier New" w:hAnsi="Courier New" w:cs="Courier New" w:hint="default"/>
      </w:rPr>
    </w:lvl>
    <w:lvl w:ilvl="8" w:tplc="6FD6F0D4">
      <w:start w:val="1"/>
      <w:numFmt w:val="bullet"/>
      <w:lvlText w:val=""/>
      <w:lvlJc w:val="left"/>
      <w:pPr>
        <w:ind w:left="6480" w:hanging="360"/>
      </w:pPr>
      <w:rPr>
        <w:rFonts w:ascii="Wingdings" w:hAnsi="Wingdings" w:cs="Wingdings" w:hint="default"/>
      </w:rPr>
    </w:lvl>
  </w:abstractNum>
  <w:abstractNum w:abstractNumId="30">
    <w:nsid w:val="5954322F"/>
    <w:multiLevelType w:val="hybridMultilevel"/>
    <w:tmpl w:val="CC7C4944"/>
    <w:lvl w:ilvl="0" w:tplc="3DE61916">
      <w:start w:val="1"/>
      <w:numFmt w:val="bullet"/>
      <w:lvlText w:val=""/>
      <w:lvlJc w:val="left"/>
      <w:pPr>
        <w:ind w:left="720" w:hanging="360"/>
      </w:pPr>
      <w:rPr>
        <w:rFonts w:ascii="Symbol" w:hAnsi="Symbol" w:cs="Symbol" w:hint="default"/>
        <w:sz w:val="18"/>
        <w:szCs w:val="18"/>
      </w:rPr>
    </w:lvl>
    <w:lvl w:ilvl="1" w:tplc="B2AE64C6">
      <w:start w:val="1"/>
      <w:numFmt w:val="bullet"/>
      <w:lvlText w:val="o"/>
      <w:lvlJc w:val="left"/>
      <w:pPr>
        <w:ind w:left="1440" w:hanging="360"/>
      </w:pPr>
      <w:rPr>
        <w:rFonts w:ascii="Courier New" w:hAnsi="Courier New" w:cs="Courier New" w:hint="default"/>
      </w:rPr>
    </w:lvl>
    <w:lvl w:ilvl="2" w:tplc="9B5EEDF6">
      <w:start w:val="1"/>
      <w:numFmt w:val="bullet"/>
      <w:lvlText w:val=""/>
      <w:lvlJc w:val="left"/>
      <w:pPr>
        <w:ind w:left="2160" w:hanging="360"/>
      </w:pPr>
      <w:rPr>
        <w:rFonts w:ascii="Wingdings" w:hAnsi="Wingdings" w:cs="Wingdings" w:hint="default"/>
      </w:rPr>
    </w:lvl>
    <w:lvl w:ilvl="3" w:tplc="95544EC8">
      <w:start w:val="1"/>
      <w:numFmt w:val="bullet"/>
      <w:lvlText w:val=""/>
      <w:lvlJc w:val="left"/>
      <w:pPr>
        <w:ind w:left="2880" w:hanging="360"/>
      </w:pPr>
      <w:rPr>
        <w:rFonts w:ascii="Symbol" w:hAnsi="Symbol" w:cs="Symbol" w:hint="default"/>
      </w:rPr>
    </w:lvl>
    <w:lvl w:ilvl="4" w:tplc="A10027FE">
      <w:start w:val="1"/>
      <w:numFmt w:val="bullet"/>
      <w:lvlText w:val="o"/>
      <w:lvlJc w:val="left"/>
      <w:pPr>
        <w:ind w:left="3600" w:hanging="360"/>
      </w:pPr>
      <w:rPr>
        <w:rFonts w:ascii="Courier New" w:hAnsi="Courier New" w:cs="Courier New" w:hint="default"/>
      </w:rPr>
    </w:lvl>
    <w:lvl w:ilvl="5" w:tplc="B54820A4">
      <w:start w:val="1"/>
      <w:numFmt w:val="bullet"/>
      <w:lvlText w:val=""/>
      <w:lvlJc w:val="left"/>
      <w:pPr>
        <w:ind w:left="4320" w:hanging="360"/>
      </w:pPr>
      <w:rPr>
        <w:rFonts w:ascii="Wingdings" w:hAnsi="Wingdings" w:cs="Wingdings" w:hint="default"/>
      </w:rPr>
    </w:lvl>
    <w:lvl w:ilvl="6" w:tplc="7C287BBA">
      <w:start w:val="1"/>
      <w:numFmt w:val="bullet"/>
      <w:lvlText w:val=""/>
      <w:lvlJc w:val="left"/>
      <w:pPr>
        <w:ind w:left="5040" w:hanging="360"/>
      </w:pPr>
      <w:rPr>
        <w:rFonts w:ascii="Symbol" w:hAnsi="Symbol" w:cs="Symbol" w:hint="default"/>
      </w:rPr>
    </w:lvl>
    <w:lvl w:ilvl="7" w:tplc="1F2ACFC0">
      <w:start w:val="1"/>
      <w:numFmt w:val="bullet"/>
      <w:lvlText w:val="o"/>
      <w:lvlJc w:val="left"/>
      <w:pPr>
        <w:ind w:left="5760" w:hanging="360"/>
      </w:pPr>
      <w:rPr>
        <w:rFonts w:ascii="Courier New" w:hAnsi="Courier New" w:cs="Courier New" w:hint="default"/>
      </w:rPr>
    </w:lvl>
    <w:lvl w:ilvl="8" w:tplc="B73CEBC6">
      <w:start w:val="1"/>
      <w:numFmt w:val="bullet"/>
      <w:lvlText w:val=""/>
      <w:lvlJc w:val="left"/>
      <w:pPr>
        <w:ind w:left="6480" w:hanging="360"/>
      </w:pPr>
      <w:rPr>
        <w:rFonts w:ascii="Wingdings" w:hAnsi="Wingdings" w:cs="Wingdings" w:hint="default"/>
      </w:rPr>
    </w:lvl>
  </w:abstractNum>
  <w:abstractNum w:abstractNumId="31">
    <w:nsid w:val="5ED15484"/>
    <w:multiLevelType w:val="hybridMultilevel"/>
    <w:tmpl w:val="101EB50A"/>
    <w:lvl w:ilvl="0" w:tplc="C61CD74E">
      <w:start w:val="1"/>
      <w:numFmt w:val="bullet"/>
      <w:lvlText w:val=""/>
      <w:lvlJc w:val="left"/>
      <w:pPr>
        <w:ind w:left="720" w:hanging="360"/>
      </w:pPr>
      <w:rPr>
        <w:rFonts w:ascii="Symbol" w:hAnsi="Symbol" w:cs="Symbol" w:hint="default"/>
        <w:sz w:val="18"/>
        <w:szCs w:val="18"/>
      </w:rPr>
    </w:lvl>
    <w:lvl w:ilvl="1" w:tplc="5F3E3A66">
      <w:start w:val="1"/>
      <w:numFmt w:val="bullet"/>
      <w:lvlText w:val="o"/>
      <w:lvlJc w:val="left"/>
      <w:pPr>
        <w:ind w:left="1440" w:hanging="360"/>
      </w:pPr>
      <w:rPr>
        <w:rFonts w:ascii="Courier New" w:hAnsi="Courier New" w:cs="Courier New" w:hint="default"/>
      </w:rPr>
    </w:lvl>
    <w:lvl w:ilvl="2" w:tplc="C92631F4">
      <w:start w:val="1"/>
      <w:numFmt w:val="bullet"/>
      <w:lvlText w:val=""/>
      <w:lvlJc w:val="left"/>
      <w:pPr>
        <w:ind w:left="2160" w:hanging="360"/>
      </w:pPr>
      <w:rPr>
        <w:rFonts w:ascii="Wingdings" w:hAnsi="Wingdings" w:cs="Wingdings" w:hint="default"/>
      </w:rPr>
    </w:lvl>
    <w:lvl w:ilvl="3" w:tplc="DE9E1608">
      <w:start w:val="1"/>
      <w:numFmt w:val="bullet"/>
      <w:lvlText w:val=""/>
      <w:lvlJc w:val="left"/>
      <w:pPr>
        <w:ind w:left="2880" w:hanging="360"/>
      </w:pPr>
      <w:rPr>
        <w:rFonts w:ascii="Symbol" w:hAnsi="Symbol" w:cs="Symbol" w:hint="default"/>
      </w:rPr>
    </w:lvl>
    <w:lvl w:ilvl="4" w:tplc="84BA4280">
      <w:start w:val="1"/>
      <w:numFmt w:val="bullet"/>
      <w:lvlText w:val="o"/>
      <w:lvlJc w:val="left"/>
      <w:pPr>
        <w:ind w:left="3600" w:hanging="360"/>
      </w:pPr>
      <w:rPr>
        <w:rFonts w:ascii="Courier New" w:hAnsi="Courier New" w:cs="Courier New" w:hint="default"/>
      </w:rPr>
    </w:lvl>
    <w:lvl w:ilvl="5" w:tplc="B6B0F67E">
      <w:start w:val="1"/>
      <w:numFmt w:val="bullet"/>
      <w:lvlText w:val=""/>
      <w:lvlJc w:val="left"/>
      <w:pPr>
        <w:ind w:left="4320" w:hanging="360"/>
      </w:pPr>
      <w:rPr>
        <w:rFonts w:ascii="Wingdings" w:hAnsi="Wingdings" w:cs="Wingdings" w:hint="default"/>
      </w:rPr>
    </w:lvl>
    <w:lvl w:ilvl="6" w:tplc="FDB6BAD4">
      <w:start w:val="1"/>
      <w:numFmt w:val="bullet"/>
      <w:lvlText w:val=""/>
      <w:lvlJc w:val="left"/>
      <w:pPr>
        <w:ind w:left="5040" w:hanging="360"/>
      </w:pPr>
      <w:rPr>
        <w:rFonts w:ascii="Symbol" w:hAnsi="Symbol" w:cs="Symbol" w:hint="default"/>
      </w:rPr>
    </w:lvl>
    <w:lvl w:ilvl="7" w:tplc="CB005618">
      <w:start w:val="1"/>
      <w:numFmt w:val="bullet"/>
      <w:lvlText w:val="o"/>
      <w:lvlJc w:val="left"/>
      <w:pPr>
        <w:ind w:left="5760" w:hanging="360"/>
      </w:pPr>
      <w:rPr>
        <w:rFonts w:ascii="Courier New" w:hAnsi="Courier New" w:cs="Courier New" w:hint="default"/>
      </w:rPr>
    </w:lvl>
    <w:lvl w:ilvl="8" w:tplc="4BE28042">
      <w:start w:val="1"/>
      <w:numFmt w:val="bullet"/>
      <w:lvlText w:val=""/>
      <w:lvlJc w:val="left"/>
      <w:pPr>
        <w:ind w:left="6480" w:hanging="360"/>
      </w:pPr>
      <w:rPr>
        <w:rFonts w:ascii="Wingdings" w:hAnsi="Wingdings" w:cs="Wingdings" w:hint="default"/>
      </w:rPr>
    </w:lvl>
  </w:abstractNum>
  <w:abstractNum w:abstractNumId="32">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05D114C"/>
    <w:multiLevelType w:val="hybridMultilevel"/>
    <w:tmpl w:val="76E6F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5246C4F"/>
    <w:multiLevelType w:val="hybridMultilevel"/>
    <w:tmpl w:val="C81A2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66465AB1"/>
    <w:multiLevelType w:val="hybridMultilevel"/>
    <w:tmpl w:val="E8468094"/>
    <w:lvl w:ilvl="0" w:tplc="412A5CD0">
      <w:start w:val="1"/>
      <w:numFmt w:val="bullet"/>
      <w:lvlText w:val=""/>
      <w:lvlJc w:val="left"/>
      <w:pPr>
        <w:ind w:left="720" w:hanging="360"/>
      </w:pPr>
      <w:rPr>
        <w:rFonts w:ascii="Symbol" w:hAnsi="Symbol" w:cs="Symbol" w:hint="default"/>
        <w:sz w:val="18"/>
        <w:szCs w:val="18"/>
      </w:rPr>
    </w:lvl>
    <w:lvl w:ilvl="1" w:tplc="108C310A">
      <w:start w:val="1"/>
      <w:numFmt w:val="bullet"/>
      <w:lvlText w:val="o"/>
      <w:lvlJc w:val="left"/>
      <w:pPr>
        <w:ind w:left="1440" w:hanging="360"/>
      </w:pPr>
      <w:rPr>
        <w:rFonts w:ascii="Courier New" w:hAnsi="Courier New" w:cs="Courier New" w:hint="default"/>
      </w:rPr>
    </w:lvl>
    <w:lvl w:ilvl="2" w:tplc="ABCE7072">
      <w:start w:val="1"/>
      <w:numFmt w:val="bullet"/>
      <w:lvlText w:val=""/>
      <w:lvlJc w:val="left"/>
      <w:pPr>
        <w:ind w:left="2160" w:hanging="360"/>
      </w:pPr>
      <w:rPr>
        <w:rFonts w:ascii="Wingdings" w:hAnsi="Wingdings" w:cs="Wingdings" w:hint="default"/>
      </w:rPr>
    </w:lvl>
    <w:lvl w:ilvl="3" w:tplc="30C8AE8C">
      <w:start w:val="1"/>
      <w:numFmt w:val="bullet"/>
      <w:lvlText w:val=""/>
      <w:lvlJc w:val="left"/>
      <w:pPr>
        <w:ind w:left="2880" w:hanging="360"/>
      </w:pPr>
      <w:rPr>
        <w:rFonts w:ascii="Symbol" w:hAnsi="Symbol" w:cs="Symbol" w:hint="default"/>
      </w:rPr>
    </w:lvl>
    <w:lvl w:ilvl="4" w:tplc="C0D43FCE">
      <w:start w:val="1"/>
      <w:numFmt w:val="bullet"/>
      <w:lvlText w:val="o"/>
      <w:lvlJc w:val="left"/>
      <w:pPr>
        <w:ind w:left="3600" w:hanging="360"/>
      </w:pPr>
      <w:rPr>
        <w:rFonts w:ascii="Courier New" w:hAnsi="Courier New" w:cs="Courier New" w:hint="default"/>
      </w:rPr>
    </w:lvl>
    <w:lvl w:ilvl="5" w:tplc="44F263CC">
      <w:start w:val="1"/>
      <w:numFmt w:val="bullet"/>
      <w:lvlText w:val=""/>
      <w:lvlJc w:val="left"/>
      <w:pPr>
        <w:ind w:left="4320" w:hanging="360"/>
      </w:pPr>
      <w:rPr>
        <w:rFonts w:ascii="Wingdings" w:hAnsi="Wingdings" w:cs="Wingdings" w:hint="default"/>
      </w:rPr>
    </w:lvl>
    <w:lvl w:ilvl="6" w:tplc="E6E0E2EA">
      <w:start w:val="1"/>
      <w:numFmt w:val="bullet"/>
      <w:lvlText w:val=""/>
      <w:lvlJc w:val="left"/>
      <w:pPr>
        <w:ind w:left="5040" w:hanging="360"/>
      </w:pPr>
      <w:rPr>
        <w:rFonts w:ascii="Symbol" w:hAnsi="Symbol" w:cs="Symbol" w:hint="default"/>
      </w:rPr>
    </w:lvl>
    <w:lvl w:ilvl="7" w:tplc="D83C0350">
      <w:start w:val="1"/>
      <w:numFmt w:val="bullet"/>
      <w:lvlText w:val="o"/>
      <w:lvlJc w:val="left"/>
      <w:pPr>
        <w:ind w:left="5760" w:hanging="360"/>
      </w:pPr>
      <w:rPr>
        <w:rFonts w:ascii="Courier New" w:hAnsi="Courier New" w:cs="Courier New" w:hint="default"/>
      </w:rPr>
    </w:lvl>
    <w:lvl w:ilvl="8" w:tplc="5736418E">
      <w:start w:val="1"/>
      <w:numFmt w:val="bullet"/>
      <w:lvlText w:val=""/>
      <w:lvlJc w:val="left"/>
      <w:pPr>
        <w:ind w:left="6480" w:hanging="360"/>
      </w:pPr>
      <w:rPr>
        <w:rFonts w:ascii="Wingdings" w:hAnsi="Wingdings" w:cs="Wingdings" w:hint="default"/>
      </w:rPr>
    </w:lvl>
  </w:abstractNum>
  <w:abstractNum w:abstractNumId="36">
    <w:nsid w:val="6D896B2B"/>
    <w:multiLevelType w:val="hybridMultilevel"/>
    <w:tmpl w:val="27263B76"/>
    <w:lvl w:ilvl="0" w:tplc="867E2C42">
      <w:start w:val="1"/>
      <w:numFmt w:val="bullet"/>
      <w:lvlText w:val=""/>
      <w:lvlJc w:val="left"/>
      <w:pPr>
        <w:ind w:left="720" w:hanging="360"/>
      </w:pPr>
      <w:rPr>
        <w:rFonts w:ascii="Symbol" w:hAnsi="Symbol" w:cs="Symbol" w:hint="default"/>
        <w:sz w:val="18"/>
        <w:szCs w:val="18"/>
      </w:rPr>
    </w:lvl>
    <w:lvl w:ilvl="1" w:tplc="368632C2">
      <w:start w:val="1"/>
      <w:numFmt w:val="bullet"/>
      <w:lvlText w:val="o"/>
      <w:lvlJc w:val="left"/>
      <w:pPr>
        <w:ind w:left="1440" w:hanging="360"/>
      </w:pPr>
      <w:rPr>
        <w:rFonts w:ascii="Courier New" w:hAnsi="Courier New" w:cs="Courier New" w:hint="default"/>
      </w:rPr>
    </w:lvl>
    <w:lvl w:ilvl="2" w:tplc="AD46CD2E">
      <w:start w:val="1"/>
      <w:numFmt w:val="bullet"/>
      <w:lvlText w:val=""/>
      <w:lvlJc w:val="left"/>
      <w:pPr>
        <w:ind w:left="2160" w:hanging="360"/>
      </w:pPr>
      <w:rPr>
        <w:rFonts w:ascii="Wingdings" w:hAnsi="Wingdings" w:cs="Wingdings" w:hint="default"/>
      </w:rPr>
    </w:lvl>
    <w:lvl w:ilvl="3" w:tplc="FDBA67B0">
      <w:start w:val="1"/>
      <w:numFmt w:val="bullet"/>
      <w:lvlText w:val=""/>
      <w:lvlJc w:val="left"/>
      <w:pPr>
        <w:ind w:left="2880" w:hanging="360"/>
      </w:pPr>
      <w:rPr>
        <w:rFonts w:ascii="Symbol" w:hAnsi="Symbol" w:cs="Symbol" w:hint="default"/>
      </w:rPr>
    </w:lvl>
    <w:lvl w:ilvl="4" w:tplc="654C99A0">
      <w:start w:val="1"/>
      <w:numFmt w:val="bullet"/>
      <w:lvlText w:val="o"/>
      <w:lvlJc w:val="left"/>
      <w:pPr>
        <w:ind w:left="3600" w:hanging="360"/>
      </w:pPr>
      <w:rPr>
        <w:rFonts w:ascii="Courier New" w:hAnsi="Courier New" w:cs="Courier New" w:hint="default"/>
      </w:rPr>
    </w:lvl>
    <w:lvl w:ilvl="5" w:tplc="1CA8DB42">
      <w:start w:val="1"/>
      <w:numFmt w:val="bullet"/>
      <w:lvlText w:val=""/>
      <w:lvlJc w:val="left"/>
      <w:pPr>
        <w:ind w:left="4320" w:hanging="360"/>
      </w:pPr>
      <w:rPr>
        <w:rFonts w:ascii="Wingdings" w:hAnsi="Wingdings" w:cs="Wingdings" w:hint="default"/>
      </w:rPr>
    </w:lvl>
    <w:lvl w:ilvl="6" w:tplc="F89C0330">
      <w:start w:val="1"/>
      <w:numFmt w:val="bullet"/>
      <w:lvlText w:val=""/>
      <w:lvlJc w:val="left"/>
      <w:pPr>
        <w:ind w:left="5040" w:hanging="360"/>
      </w:pPr>
      <w:rPr>
        <w:rFonts w:ascii="Symbol" w:hAnsi="Symbol" w:cs="Symbol" w:hint="default"/>
      </w:rPr>
    </w:lvl>
    <w:lvl w:ilvl="7" w:tplc="AB2C4B6C">
      <w:start w:val="1"/>
      <w:numFmt w:val="bullet"/>
      <w:lvlText w:val="o"/>
      <w:lvlJc w:val="left"/>
      <w:pPr>
        <w:ind w:left="5760" w:hanging="360"/>
      </w:pPr>
      <w:rPr>
        <w:rFonts w:ascii="Courier New" w:hAnsi="Courier New" w:cs="Courier New" w:hint="default"/>
      </w:rPr>
    </w:lvl>
    <w:lvl w:ilvl="8" w:tplc="C170A0D8">
      <w:start w:val="1"/>
      <w:numFmt w:val="bullet"/>
      <w:lvlText w:val=""/>
      <w:lvlJc w:val="left"/>
      <w:pPr>
        <w:ind w:left="6480" w:hanging="360"/>
      </w:pPr>
      <w:rPr>
        <w:rFonts w:ascii="Wingdings" w:hAnsi="Wingdings" w:cs="Wingdings" w:hint="default"/>
      </w:rPr>
    </w:lvl>
  </w:abstractNum>
  <w:abstractNum w:abstractNumId="37">
    <w:nsid w:val="704F59A7"/>
    <w:multiLevelType w:val="hybridMultilevel"/>
    <w:tmpl w:val="39F262A6"/>
    <w:lvl w:ilvl="0" w:tplc="EC2C136E">
      <w:start w:val="1"/>
      <w:numFmt w:val="bullet"/>
      <w:lvlText w:val=""/>
      <w:lvlJc w:val="left"/>
      <w:pPr>
        <w:ind w:left="720" w:hanging="360"/>
      </w:pPr>
      <w:rPr>
        <w:rFonts w:ascii="Symbol" w:hAnsi="Symbol" w:cs="Symbol" w:hint="default"/>
        <w:sz w:val="24"/>
        <w:szCs w:val="24"/>
      </w:rPr>
    </w:lvl>
    <w:lvl w:ilvl="1" w:tplc="B8703952">
      <w:start w:val="1"/>
      <w:numFmt w:val="bullet"/>
      <w:lvlText w:val="o"/>
      <w:lvlJc w:val="left"/>
      <w:pPr>
        <w:ind w:left="1440" w:hanging="360"/>
      </w:pPr>
      <w:rPr>
        <w:rFonts w:ascii="Courier New" w:hAnsi="Courier New" w:cs="Courier New" w:hint="default"/>
      </w:rPr>
    </w:lvl>
    <w:lvl w:ilvl="2" w:tplc="4BD6D128">
      <w:start w:val="1"/>
      <w:numFmt w:val="bullet"/>
      <w:lvlText w:val=""/>
      <w:lvlJc w:val="left"/>
      <w:pPr>
        <w:ind w:left="2160" w:hanging="360"/>
      </w:pPr>
      <w:rPr>
        <w:rFonts w:ascii="Wingdings" w:hAnsi="Wingdings" w:cs="Wingdings" w:hint="default"/>
      </w:rPr>
    </w:lvl>
    <w:lvl w:ilvl="3" w:tplc="69F69402">
      <w:start w:val="1"/>
      <w:numFmt w:val="bullet"/>
      <w:lvlText w:val=""/>
      <w:lvlJc w:val="left"/>
      <w:pPr>
        <w:ind w:left="2880" w:hanging="360"/>
      </w:pPr>
      <w:rPr>
        <w:rFonts w:ascii="Symbol" w:hAnsi="Symbol" w:cs="Symbol" w:hint="default"/>
      </w:rPr>
    </w:lvl>
    <w:lvl w:ilvl="4" w:tplc="A9B40998">
      <w:start w:val="1"/>
      <w:numFmt w:val="bullet"/>
      <w:lvlText w:val="o"/>
      <w:lvlJc w:val="left"/>
      <w:pPr>
        <w:ind w:left="3600" w:hanging="360"/>
      </w:pPr>
      <w:rPr>
        <w:rFonts w:ascii="Courier New" w:hAnsi="Courier New" w:cs="Courier New" w:hint="default"/>
      </w:rPr>
    </w:lvl>
    <w:lvl w:ilvl="5" w:tplc="6B1EEA66">
      <w:start w:val="1"/>
      <w:numFmt w:val="bullet"/>
      <w:lvlText w:val=""/>
      <w:lvlJc w:val="left"/>
      <w:pPr>
        <w:ind w:left="4320" w:hanging="360"/>
      </w:pPr>
      <w:rPr>
        <w:rFonts w:ascii="Wingdings" w:hAnsi="Wingdings" w:cs="Wingdings" w:hint="default"/>
      </w:rPr>
    </w:lvl>
    <w:lvl w:ilvl="6" w:tplc="CF8825FE">
      <w:start w:val="1"/>
      <w:numFmt w:val="bullet"/>
      <w:lvlText w:val=""/>
      <w:lvlJc w:val="left"/>
      <w:pPr>
        <w:ind w:left="5040" w:hanging="360"/>
      </w:pPr>
      <w:rPr>
        <w:rFonts w:ascii="Symbol" w:hAnsi="Symbol" w:cs="Symbol" w:hint="default"/>
      </w:rPr>
    </w:lvl>
    <w:lvl w:ilvl="7" w:tplc="E6F04C1A">
      <w:start w:val="1"/>
      <w:numFmt w:val="bullet"/>
      <w:lvlText w:val="o"/>
      <w:lvlJc w:val="left"/>
      <w:pPr>
        <w:ind w:left="5760" w:hanging="360"/>
      </w:pPr>
      <w:rPr>
        <w:rFonts w:ascii="Courier New" w:hAnsi="Courier New" w:cs="Courier New" w:hint="default"/>
      </w:rPr>
    </w:lvl>
    <w:lvl w:ilvl="8" w:tplc="FA566320">
      <w:start w:val="1"/>
      <w:numFmt w:val="bullet"/>
      <w:lvlText w:val=""/>
      <w:lvlJc w:val="left"/>
      <w:pPr>
        <w:ind w:left="6480" w:hanging="360"/>
      </w:pPr>
      <w:rPr>
        <w:rFonts w:ascii="Wingdings" w:hAnsi="Wingdings" w:cs="Wingdings" w:hint="default"/>
      </w:rPr>
    </w:lvl>
  </w:abstractNum>
  <w:abstractNum w:abstractNumId="38">
    <w:nsid w:val="7A294C6E"/>
    <w:multiLevelType w:val="hybridMultilevel"/>
    <w:tmpl w:val="9C027F22"/>
    <w:lvl w:ilvl="0" w:tplc="B8B2FE38">
      <w:start w:val="1"/>
      <w:numFmt w:val="bullet"/>
      <w:lvlText w:val=""/>
      <w:lvlJc w:val="left"/>
      <w:pPr>
        <w:ind w:left="720" w:hanging="360"/>
      </w:pPr>
      <w:rPr>
        <w:rFonts w:ascii="Symbol" w:hAnsi="Symbol" w:cs="Symbol" w:hint="default"/>
        <w:sz w:val="18"/>
        <w:szCs w:val="18"/>
      </w:rPr>
    </w:lvl>
    <w:lvl w:ilvl="1" w:tplc="3FE45E90">
      <w:start w:val="1"/>
      <w:numFmt w:val="bullet"/>
      <w:lvlText w:val="o"/>
      <w:lvlJc w:val="left"/>
      <w:pPr>
        <w:ind w:left="1440" w:hanging="360"/>
      </w:pPr>
      <w:rPr>
        <w:rFonts w:ascii="Courier New" w:hAnsi="Courier New" w:cs="Courier New" w:hint="default"/>
      </w:rPr>
    </w:lvl>
    <w:lvl w:ilvl="2" w:tplc="2C30B7EE">
      <w:start w:val="1"/>
      <w:numFmt w:val="bullet"/>
      <w:lvlText w:val=""/>
      <w:lvlJc w:val="left"/>
      <w:pPr>
        <w:ind w:left="2160" w:hanging="360"/>
      </w:pPr>
      <w:rPr>
        <w:rFonts w:ascii="Wingdings" w:hAnsi="Wingdings" w:cs="Wingdings" w:hint="default"/>
      </w:rPr>
    </w:lvl>
    <w:lvl w:ilvl="3" w:tplc="CE9252BA">
      <w:start w:val="1"/>
      <w:numFmt w:val="bullet"/>
      <w:lvlText w:val=""/>
      <w:lvlJc w:val="left"/>
      <w:pPr>
        <w:ind w:left="2880" w:hanging="360"/>
      </w:pPr>
      <w:rPr>
        <w:rFonts w:ascii="Symbol" w:hAnsi="Symbol" w:cs="Symbol" w:hint="default"/>
      </w:rPr>
    </w:lvl>
    <w:lvl w:ilvl="4" w:tplc="322E8910">
      <w:start w:val="1"/>
      <w:numFmt w:val="bullet"/>
      <w:lvlText w:val="o"/>
      <w:lvlJc w:val="left"/>
      <w:pPr>
        <w:ind w:left="3600" w:hanging="360"/>
      </w:pPr>
      <w:rPr>
        <w:rFonts w:ascii="Courier New" w:hAnsi="Courier New" w:cs="Courier New" w:hint="default"/>
      </w:rPr>
    </w:lvl>
    <w:lvl w:ilvl="5" w:tplc="97D675DE">
      <w:start w:val="1"/>
      <w:numFmt w:val="bullet"/>
      <w:lvlText w:val=""/>
      <w:lvlJc w:val="left"/>
      <w:pPr>
        <w:ind w:left="4320" w:hanging="360"/>
      </w:pPr>
      <w:rPr>
        <w:rFonts w:ascii="Wingdings" w:hAnsi="Wingdings" w:cs="Wingdings" w:hint="default"/>
      </w:rPr>
    </w:lvl>
    <w:lvl w:ilvl="6" w:tplc="2B8C2710">
      <w:start w:val="1"/>
      <w:numFmt w:val="bullet"/>
      <w:lvlText w:val=""/>
      <w:lvlJc w:val="left"/>
      <w:pPr>
        <w:ind w:left="5040" w:hanging="360"/>
      </w:pPr>
      <w:rPr>
        <w:rFonts w:ascii="Symbol" w:hAnsi="Symbol" w:cs="Symbol" w:hint="default"/>
      </w:rPr>
    </w:lvl>
    <w:lvl w:ilvl="7" w:tplc="E4C281D0">
      <w:start w:val="1"/>
      <w:numFmt w:val="bullet"/>
      <w:lvlText w:val="o"/>
      <w:lvlJc w:val="left"/>
      <w:pPr>
        <w:ind w:left="5760" w:hanging="360"/>
      </w:pPr>
      <w:rPr>
        <w:rFonts w:ascii="Courier New" w:hAnsi="Courier New" w:cs="Courier New" w:hint="default"/>
      </w:rPr>
    </w:lvl>
    <w:lvl w:ilvl="8" w:tplc="97869278">
      <w:start w:val="1"/>
      <w:numFmt w:val="bullet"/>
      <w:lvlText w:val=""/>
      <w:lvlJc w:val="left"/>
      <w:pPr>
        <w:ind w:left="6480" w:hanging="360"/>
      </w:pPr>
      <w:rPr>
        <w:rFonts w:ascii="Wingdings" w:hAnsi="Wingdings" w:cs="Wingdings" w:hint="default"/>
      </w:rPr>
    </w:lvl>
  </w:abstractNum>
  <w:abstractNum w:abstractNumId="39">
    <w:nsid w:val="7A91510F"/>
    <w:multiLevelType w:val="hybridMultilevel"/>
    <w:tmpl w:val="02F866C0"/>
    <w:lvl w:ilvl="0" w:tplc="2D9E6EC2">
      <w:start w:val="1"/>
      <w:numFmt w:val="bullet"/>
      <w:lvlText w:val=""/>
      <w:lvlJc w:val="left"/>
      <w:pPr>
        <w:ind w:left="720" w:hanging="360"/>
      </w:pPr>
      <w:rPr>
        <w:rFonts w:ascii="Symbol" w:hAnsi="Symbol" w:cs="Symbol" w:hint="default"/>
        <w:sz w:val="18"/>
        <w:szCs w:val="18"/>
      </w:rPr>
    </w:lvl>
    <w:lvl w:ilvl="1" w:tplc="8534829A">
      <w:start w:val="1"/>
      <w:numFmt w:val="bullet"/>
      <w:lvlText w:val="o"/>
      <w:lvlJc w:val="left"/>
      <w:pPr>
        <w:ind w:left="1440" w:hanging="360"/>
      </w:pPr>
      <w:rPr>
        <w:rFonts w:ascii="Courier New" w:hAnsi="Courier New" w:cs="Courier New" w:hint="default"/>
      </w:rPr>
    </w:lvl>
    <w:lvl w:ilvl="2" w:tplc="EA660AAA">
      <w:start w:val="1"/>
      <w:numFmt w:val="bullet"/>
      <w:lvlText w:val=""/>
      <w:lvlJc w:val="left"/>
      <w:pPr>
        <w:ind w:left="2160" w:hanging="360"/>
      </w:pPr>
      <w:rPr>
        <w:rFonts w:ascii="Wingdings" w:hAnsi="Wingdings" w:cs="Wingdings" w:hint="default"/>
      </w:rPr>
    </w:lvl>
    <w:lvl w:ilvl="3" w:tplc="9EF22D82">
      <w:start w:val="1"/>
      <w:numFmt w:val="bullet"/>
      <w:lvlText w:val=""/>
      <w:lvlJc w:val="left"/>
      <w:pPr>
        <w:ind w:left="2880" w:hanging="360"/>
      </w:pPr>
      <w:rPr>
        <w:rFonts w:ascii="Symbol" w:hAnsi="Symbol" w:cs="Symbol" w:hint="default"/>
      </w:rPr>
    </w:lvl>
    <w:lvl w:ilvl="4" w:tplc="55088FCC">
      <w:start w:val="1"/>
      <w:numFmt w:val="bullet"/>
      <w:lvlText w:val="o"/>
      <w:lvlJc w:val="left"/>
      <w:pPr>
        <w:ind w:left="3600" w:hanging="360"/>
      </w:pPr>
      <w:rPr>
        <w:rFonts w:ascii="Courier New" w:hAnsi="Courier New" w:cs="Courier New" w:hint="default"/>
      </w:rPr>
    </w:lvl>
    <w:lvl w:ilvl="5" w:tplc="20E8DE30">
      <w:start w:val="1"/>
      <w:numFmt w:val="bullet"/>
      <w:lvlText w:val=""/>
      <w:lvlJc w:val="left"/>
      <w:pPr>
        <w:ind w:left="4320" w:hanging="360"/>
      </w:pPr>
      <w:rPr>
        <w:rFonts w:ascii="Wingdings" w:hAnsi="Wingdings" w:cs="Wingdings" w:hint="default"/>
      </w:rPr>
    </w:lvl>
    <w:lvl w:ilvl="6" w:tplc="981E499A">
      <w:start w:val="1"/>
      <w:numFmt w:val="bullet"/>
      <w:lvlText w:val=""/>
      <w:lvlJc w:val="left"/>
      <w:pPr>
        <w:ind w:left="5040" w:hanging="360"/>
      </w:pPr>
      <w:rPr>
        <w:rFonts w:ascii="Symbol" w:hAnsi="Symbol" w:cs="Symbol" w:hint="default"/>
      </w:rPr>
    </w:lvl>
    <w:lvl w:ilvl="7" w:tplc="FB28E20E">
      <w:start w:val="1"/>
      <w:numFmt w:val="bullet"/>
      <w:lvlText w:val="o"/>
      <w:lvlJc w:val="left"/>
      <w:pPr>
        <w:ind w:left="5760" w:hanging="360"/>
      </w:pPr>
      <w:rPr>
        <w:rFonts w:ascii="Courier New" w:hAnsi="Courier New" w:cs="Courier New" w:hint="default"/>
      </w:rPr>
    </w:lvl>
    <w:lvl w:ilvl="8" w:tplc="E9A05528">
      <w:start w:val="1"/>
      <w:numFmt w:val="bullet"/>
      <w:lvlText w:val=""/>
      <w:lvlJc w:val="left"/>
      <w:pPr>
        <w:ind w:left="6480" w:hanging="360"/>
      </w:pPr>
      <w:rPr>
        <w:rFonts w:ascii="Wingdings" w:hAnsi="Wingdings" w:cs="Wingdings" w:hint="default"/>
      </w:rPr>
    </w:lvl>
  </w:abstractNum>
  <w:abstractNum w:abstractNumId="40">
    <w:nsid w:val="7AAD0DCA"/>
    <w:multiLevelType w:val="hybridMultilevel"/>
    <w:tmpl w:val="62549A4C"/>
    <w:lvl w:ilvl="0" w:tplc="C772F16C">
      <w:start w:val="1"/>
      <w:numFmt w:val="bullet"/>
      <w:lvlText w:val=""/>
      <w:lvlJc w:val="left"/>
      <w:pPr>
        <w:ind w:left="720" w:hanging="360"/>
      </w:pPr>
      <w:rPr>
        <w:rFonts w:ascii="Symbol" w:hAnsi="Symbol" w:cs="Symbol" w:hint="default"/>
        <w:sz w:val="18"/>
        <w:szCs w:val="18"/>
      </w:rPr>
    </w:lvl>
    <w:lvl w:ilvl="1" w:tplc="474E0944">
      <w:start w:val="1"/>
      <w:numFmt w:val="bullet"/>
      <w:lvlText w:val="o"/>
      <w:lvlJc w:val="left"/>
      <w:pPr>
        <w:ind w:left="1440" w:hanging="360"/>
      </w:pPr>
      <w:rPr>
        <w:rFonts w:ascii="Courier New" w:hAnsi="Courier New" w:cs="Courier New" w:hint="default"/>
      </w:rPr>
    </w:lvl>
    <w:lvl w:ilvl="2" w:tplc="F5A082C2">
      <w:start w:val="1"/>
      <w:numFmt w:val="bullet"/>
      <w:lvlText w:val=""/>
      <w:lvlJc w:val="left"/>
      <w:pPr>
        <w:ind w:left="2160" w:hanging="360"/>
      </w:pPr>
      <w:rPr>
        <w:rFonts w:ascii="Wingdings" w:hAnsi="Wingdings" w:cs="Wingdings" w:hint="default"/>
      </w:rPr>
    </w:lvl>
    <w:lvl w:ilvl="3" w:tplc="E07805D4">
      <w:start w:val="1"/>
      <w:numFmt w:val="bullet"/>
      <w:lvlText w:val=""/>
      <w:lvlJc w:val="left"/>
      <w:pPr>
        <w:ind w:left="2880" w:hanging="360"/>
      </w:pPr>
      <w:rPr>
        <w:rFonts w:ascii="Symbol" w:hAnsi="Symbol" w:cs="Symbol" w:hint="default"/>
      </w:rPr>
    </w:lvl>
    <w:lvl w:ilvl="4" w:tplc="17F69D68">
      <w:start w:val="1"/>
      <w:numFmt w:val="bullet"/>
      <w:lvlText w:val="o"/>
      <w:lvlJc w:val="left"/>
      <w:pPr>
        <w:ind w:left="3600" w:hanging="360"/>
      </w:pPr>
      <w:rPr>
        <w:rFonts w:ascii="Courier New" w:hAnsi="Courier New" w:cs="Courier New" w:hint="default"/>
      </w:rPr>
    </w:lvl>
    <w:lvl w:ilvl="5" w:tplc="28D628C6">
      <w:start w:val="1"/>
      <w:numFmt w:val="bullet"/>
      <w:lvlText w:val=""/>
      <w:lvlJc w:val="left"/>
      <w:pPr>
        <w:ind w:left="4320" w:hanging="360"/>
      </w:pPr>
      <w:rPr>
        <w:rFonts w:ascii="Wingdings" w:hAnsi="Wingdings" w:cs="Wingdings" w:hint="default"/>
      </w:rPr>
    </w:lvl>
    <w:lvl w:ilvl="6" w:tplc="96B068B2">
      <w:start w:val="1"/>
      <w:numFmt w:val="bullet"/>
      <w:lvlText w:val=""/>
      <w:lvlJc w:val="left"/>
      <w:pPr>
        <w:ind w:left="5040" w:hanging="360"/>
      </w:pPr>
      <w:rPr>
        <w:rFonts w:ascii="Symbol" w:hAnsi="Symbol" w:cs="Symbol" w:hint="default"/>
      </w:rPr>
    </w:lvl>
    <w:lvl w:ilvl="7" w:tplc="FADEA6F0">
      <w:start w:val="1"/>
      <w:numFmt w:val="bullet"/>
      <w:lvlText w:val="o"/>
      <w:lvlJc w:val="left"/>
      <w:pPr>
        <w:ind w:left="5760" w:hanging="360"/>
      </w:pPr>
      <w:rPr>
        <w:rFonts w:ascii="Courier New" w:hAnsi="Courier New" w:cs="Courier New" w:hint="default"/>
      </w:rPr>
    </w:lvl>
    <w:lvl w:ilvl="8" w:tplc="BAE2095E">
      <w:start w:val="1"/>
      <w:numFmt w:val="bullet"/>
      <w:lvlText w:val=""/>
      <w:lvlJc w:val="left"/>
      <w:pPr>
        <w:ind w:left="6480" w:hanging="360"/>
      </w:pPr>
      <w:rPr>
        <w:rFonts w:ascii="Wingdings" w:hAnsi="Wingdings" w:cs="Wingdings" w:hint="default"/>
      </w:rPr>
    </w:lvl>
  </w:abstractNum>
  <w:abstractNum w:abstractNumId="41">
    <w:nsid w:val="7AAF6150"/>
    <w:multiLevelType w:val="hybridMultilevel"/>
    <w:tmpl w:val="F818773C"/>
    <w:lvl w:ilvl="0" w:tplc="B18CDB38">
      <w:start w:val="1"/>
      <w:numFmt w:val="bullet"/>
      <w:lvlText w:val=""/>
      <w:lvlJc w:val="left"/>
      <w:pPr>
        <w:ind w:left="720" w:hanging="360"/>
      </w:pPr>
      <w:rPr>
        <w:rFonts w:ascii="Symbol" w:hAnsi="Symbol" w:cs="Symbol" w:hint="default"/>
        <w:sz w:val="18"/>
        <w:szCs w:val="18"/>
      </w:rPr>
    </w:lvl>
    <w:lvl w:ilvl="1" w:tplc="79E84D1A">
      <w:start w:val="1"/>
      <w:numFmt w:val="bullet"/>
      <w:lvlText w:val="o"/>
      <w:lvlJc w:val="left"/>
      <w:pPr>
        <w:ind w:left="1440" w:hanging="360"/>
      </w:pPr>
      <w:rPr>
        <w:rFonts w:ascii="Courier New" w:hAnsi="Courier New" w:cs="Courier New" w:hint="default"/>
      </w:rPr>
    </w:lvl>
    <w:lvl w:ilvl="2" w:tplc="72D6E7B0">
      <w:start w:val="1"/>
      <w:numFmt w:val="bullet"/>
      <w:lvlText w:val=""/>
      <w:lvlJc w:val="left"/>
      <w:pPr>
        <w:ind w:left="2160" w:hanging="360"/>
      </w:pPr>
      <w:rPr>
        <w:rFonts w:ascii="Wingdings" w:hAnsi="Wingdings" w:cs="Wingdings" w:hint="default"/>
      </w:rPr>
    </w:lvl>
    <w:lvl w:ilvl="3" w:tplc="E0187500">
      <w:start w:val="1"/>
      <w:numFmt w:val="bullet"/>
      <w:lvlText w:val=""/>
      <w:lvlJc w:val="left"/>
      <w:pPr>
        <w:ind w:left="2880" w:hanging="360"/>
      </w:pPr>
      <w:rPr>
        <w:rFonts w:ascii="Symbol" w:hAnsi="Symbol" w:cs="Symbol" w:hint="default"/>
      </w:rPr>
    </w:lvl>
    <w:lvl w:ilvl="4" w:tplc="DB82C110">
      <w:start w:val="1"/>
      <w:numFmt w:val="bullet"/>
      <w:lvlText w:val="o"/>
      <w:lvlJc w:val="left"/>
      <w:pPr>
        <w:ind w:left="3600" w:hanging="360"/>
      </w:pPr>
      <w:rPr>
        <w:rFonts w:ascii="Courier New" w:hAnsi="Courier New" w:cs="Courier New" w:hint="default"/>
      </w:rPr>
    </w:lvl>
    <w:lvl w:ilvl="5" w:tplc="3206717C">
      <w:start w:val="1"/>
      <w:numFmt w:val="bullet"/>
      <w:lvlText w:val=""/>
      <w:lvlJc w:val="left"/>
      <w:pPr>
        <w:ind w:left="4320" w:hanging="360"/>
      </w:pPr>
      <w:rPr>
        <w:rFonts w:ascii="Wingdings" w:hAnsi="Wingdings" w:cs="Wingdings" w:hint="default"/>
      </w:rPr>
    </w:lvl>
    <w:lvl w:ilvl="6" w:tplc="1292D47E">
      <w:start w:val="1"/>
      <w:numFmt w:val="bullet"/>
      <w:lvlText w:val=""/>
      <w:lvlJc w:val="left"/>
      <w:pPr>
        <w:ind w:left="5040" w:hanging="360"/>
      </w:pPr>
      <w:rPr>
        <w:rFonts w:ascii="Symbol" w:hAnsi="Symbol" w:cs="Symbol" w:hint="default"/>
      </w:rPr>
    </w:lvl>
    <w:lvl w:ilvl="7" w:tplc="9F6806B2">
      <w:start w:val="1"/>
      <w:numFmt w:val="bullet"/>
      <w:lvlText w:val="o"/>
      <w:lvlJc w:val="left"/>
      <w:pPr>
        <w:ind w:left="5760" w:hanging="360"/>
      </w:pPr>
      <w:rPr>
        <w:rFonts w:ascii="Courier New" w:hAnsi="Courier New" w:cs="Courier New" w:hint="default"/>
      </w:rPr>
    </w:lvl>
    <w:lvl w:ilvl="8" w:tplc="1568818A">
      <w:start w:val="1"/>
      <w:numFmt w:val="bullet"/>
      <w:lvlText w:val=""/>
      <w:lvlJc w:val="left"/>
      <w:pPr>
        <w:ind w:left="6480" w:hanging="360"/>
      </w:pPr>
      <w:rPr>
        <w:rFonts w:ascii="Wingdings" w:hAnsi="Wingdings" w:cs="Wingdings" w:hint="default"/>
      </w:rPr>
    </w:lvl>
  </w:abstractNum>
  <w:abstractNum w:abstractNumId="42">
    <w:nsid w:val="7B426D8F"/>
    <w:multiLevelType w:val="hybridMultilevel"/>
    <w:tmpl w:val="9530DAE6"/>
    <w:lvl w:ilvl="0" w:tplc="3D0670FE">
      <w:start w:val="1"/>
      <w:numFmt w:val="bullet"/>
      <w:lvlText w:val=""/>
      <w:lvlJc w:val="left"/>
      <w:pPr>
        <w:ind w:left="720" w:hanging="360"/>
      </w:pPr>
      <w:rPr>
        <w:rFonts w:ascii="Symbol" w:hAnsi="Symbol" w:cs="Symbol" w:hint="default"/>
        <w:sz w:val="18"/>
        <w:szCs w:val="18"/>
      </w:rPr>
    </w:lvl>
    <w:lvl w:ilvl="1" w:tplc="60A07256">
      <w:start w:val="1"/>
      <w:numFmt w:val="bullet"/>
      <w:lvlText w:val="o"/>
      <w:lvlJc w:val="left"/>
      <w:pPr>
        <w:ind w:left="1440" w:hanging="360"/>
      </w:pPr>
      <w:rPr>
        <w:rFonts w:ascii="Courier New" w:hAnsi="Courier New" w:cs="Courier New" w:hint="default"/>
      </w:rPr>
    </w:lvl>
    <w:lvl w:ilvl="2" w:tplc="A9468890">
      <w:start w:val="1"/>
      <w:numFmt w:val="bullet"/>
      <w:lvlText w:val=""/>
      <w:lvlJc w:val="left"/>
      <w:pPr>
        <w:ind w:left="2160" w:hanging="360"/>
      </w:pPr>
      <w:rPr>
        <w:rFonts w:ascii="Wingdings" w:hAnsi="Wingdings" w:cs="Wingdings" w:hint="default"/>
      </w:rPr>
    </w:lvl>
    <w:lvl w:ilvl="3" w:tplc="6CBE39FA">
      <w:start w:val="1"/>
      <w:numFmt w:val="bullet"/>
      <w:lvlText w:val=""/>
      <w:lvlJc w:val="left"/>
      <w:pPr>
        <w:ind w:left="2880" w:hanging="360"/>
      </w:pPr>
      <w:rPr>
        <w:rFonts w:ascii="Symbol" w:hAnsi="Symbol" w:cs="Symbol" w:hint="default"/>
      </w:rPr>
    </w:lvl>
    <w:lvl w:ilvl="4" w:tplc="96500E42">
      <w:start w:val="1"/>
      <w:numFmt w:val="bullet"/>
      <w:lvlText w:val="o"/>
      <w:lvlJc w:val="left"/>
      <w:pPr>
        <w:ind w:left="3600" w:hanging="360"/>
      </w:pPr>
      <w:rPr>
        <w:rFonts w:ascii="Courier New" w:hAnsi="Courier New" w:cs="Courier New" w:hint="default"/>
      </w:rPr>
    </w:lvl>
    <w:lvl w:ilvl="5" w:tplc="72BE7192">
      <w:start w:val="1"/>
      <w:numFmt w:val="bullet"/>
      <w:lvlText w:val=""/>
      <w:lvlJc w:val="left"/>
      <w:pPr>
        <w:ind w:left="4320" w:hanging="360"/>
      </w:pPr>
      <w:rPr>
        <w:rFonts w:ascii="Wingdings" w:hAnsi="Wingdings" w:cs="Wingdings" w:hint="default"/>
      </w:rPr>
    </w:lvl>
    <w:lvl w:ilvl="6" w:tplc="8A2E8F3C">
      <w:start w:val="1"/>
      <w:numFmt w:val="bullet"/>
      <w:lvlText w:val=""/>
      <w:lvlJc w:val="left"/>
      <w:pPr>
        <w:ind w:left="5040" w:hanging="360"/>
      </w:pPr>
      <w:rPr>
        <w:rFonts w:ascii="Symbol" w:hAnsi="Symbol" w:cs="Symbol" w:hint="default"/>
      </w:rPr>
    </w:lvl>
    <w:lvl w:ilvl="7" w:tplc="6C9E82C2">
      <w:start w:val="1"/>
      <w:numFmt w:val="bullet"/>
      <w:lvlText w:val="o"/>
      <w:lvlJc w:val="left"/>
      <w:pPr>
        <w:ind w:left="5760" w:hanging="360"/>
      </w:pPr>
      <w:rPr>
        <w:rFonts w:ascii="Courier New" w:hAnsi="Courier New" w:cs="Courier New" w:hint="default"/>
      </w:rPr>
    </w:lvl>
    <w:lvl w:ilvl="8" w:tplc="BA06EF1A">
      <w:start w:val="1"/>
      <w:numFmt w:val="bullet"/>
      <w:lvlText w:val=""/>
      <w:lvlJc w:val="left"/>
      <w:pPr>
        <w:ind w:left="6480" w:hanging="360"/>
      </w:pPr>
      <w:rPr>
        <w:rFonts w:ascii="Wingdings" w:hAnsi="Wingdings" w:cs="Wingdings" w:hint="default"/>
      </w:rPr>
    </w:lvl>
  </w:abstractNum>
  <w:abstractNum w:abstractNumId="43">
    <w:nsid w:val="7DFB5854"/>
    <w:multiLevelType w:val="hybridMultilevel"/>
    <w:tmpl w:val="AA225126"/>
    <w:lvl w:ilvl="0" w:tplc="9F9813FA">
      <w:start w:val="1"/>
      <w:numFmt w:val="bullet"/>
      <w:lvlText w:val=""/>
      <w:lvlJc w:val="left"/>
      <w:pPr>
        <w:ind w:left="720" w:hanging="360"/>
      </w:pPr>
      <w:rPr>
        <w:rFonts w:ascii="Symbol" w:hAnsi="Symbol" w:cs="Symbol" w:hint="default"/>
        <w:sz w:val="18"/>
        <w:szCs w:val="18"/>
      </w:rPr>
    </w:lvl>
    <w:lvl w:ilvl="1" w:tplc="B7A6C91E">
      <w:start w:val="1"/>
      <w:numFmt w:val="bullet"/>
      <w:lvlText w:val="o"/>
      <w:lvlJc w:val="left"/>
      <w:pPr>
        <w:ind w:left="1440" w:hanging="360"/>
      </w:pPr>
      <w:rPr>
        <w:rFonts w:ascii="Courier New" w:hAnsi="Courier New" w:cs="Courier New" w:hint="default"/>
      </w:rPr>
    </w:lvl>
    <w:lvl w:ilvl="2" w:tplc="24181E8C">
      <w:start w:val="1"/>
      <w:numFmt w:val="bullet"/>
      <w:lvlText w:val=""/>
      <w:lvlJc w:val="left"/>
      <w:pPr>
        <w:ind w:left="2160" w:hanging="360"/>
      </w:pPr>
      <w:rPr>
        <w:rFonts w:ascii="Wingdings" w:hAnsi="Wingdings" w:cs="Wingdings" w:hint="default"/>
      </w:rPr>
    </w:lvl>
    <w:lvl w:ilvl="3" w:tplc="63E4A668">
      <w:start w:val="1"/>
      <w:numFmt w:val="bullet"/>
      <w:lvlText w:val=""/>
      <w:lvlJc w:val="left"/>
      <w:pPr>
        <w:ind w:left="2880" w:hanging="360"/>
      </w:pPr>
      <w:rPr>
        <w:rFonts w:ascii="Symbol" w:hAnsi="Symbol" w:cs="Symbol" w:hint="default"/>
      </w:rPr>
    </w:lvl>
    <w:lvl w:ilvl="4" w:tplc="8AC6302C">
      <w:start w:val="1"/>
      <w:numFmt w:val="bullet"/>
      <w:lvlText w:val="o"/>
      <w:lvlJc w:val="left"/>
      <w:pPr>
        <w:ind w:left="3600" w:hanging="360"/>
      </w:pPr>
      <w:rPr>
        <w:rFonts w:ascii="Courier New" w:hAnsi="Courier New" w:cs="Courier New" w:hint="default"/>
      </w:rPr>
    </w:lvl>
    <w:lvl w:ilvl="5" w:tplc="504E52D6">
      <w:start w:val="1"/>
      <w:numFmt w:val="bullet"/>
      <w:lvlText w:val=""/>
      <w:lvlJc w:val="left"/>
      <w:pPr>
        <w:ind w:left="4320" w:hanging="360"/>
      </w:pPr>
      <w:rPr>
        <w:rFonts w:ascii="Wingdings" w:hAnsi="Wingdings" w:cs="Wingdings" w:hint="default"/>
      </w:rPr>
    </w:lvl>
    <w:lvl w:ilvl="6" w:tplc="39364FDE">
      <w:start w:val="1"/>
      <w:numFmt w:val="bullet"/>
      <w:lvlText w:val=""/>
      <w:lvlJc w:val="left"/>
      <w:pPr>
        <w:ind w:left="5040" w:hanging="360"/>
      </w:pPr>
      <w:rPr>
        <w:rFonts w:ascii="Symbol" w:hAnsi="Symbol" w:cs="Symbol" w:hint="default"/>
      </w:rPr>
    </w:lvl>
    <w:lvl w:ilvl="7" w:tplc="47982496">
      <w:start w:val="1"/>
      <w:numFmt w:val="bullet"/>
      <w:lvlText w:val="o"/>
      <w:lvlJc w:val="left"/>
      <w:pPr>
        <w:ind w:left="5760" w:hanging="360"/>
      </w:pPr>
      <w:rPr>
        <w:rFonts w:ascii="Courier New" w:hAnsi="Courier New" w:cs="Courier New" w:hint="default"/>
      </w:rPr>
    </w:lvl>
    <w:lvl w:ilvl="8" w:tplc="E6B6544C">
      <w:start w:val="1"/>
      <w:numFmt w:val="bullet"/>
      <w:lvlText w:val=""/>
      <w:lvlJc w:val="left"/>
      <w:pPr>
        <w:ind w:left="6480" w:hanging="360"/>
      </w:pPr>
      <w:rPr>
        <w:rFonts w:ascii="Wingdings" w:hAnsi="Wingdings" w:cs="Wingdings" w:hint="default"/>
      </w:rPr>
    </w:lvl>
  </w:abstractNum>
  <w:abstractNum w:abstractNumId="44">
    <w:nsid w:val="7FAB299D"/>
    <w:multiLevelType w:val="hybridMultilevel"/>
    <w:tmpl w:val="5CB4C780"/>
    <w:lvl w:ilvl="0" w:tplc="F60483A4">
      <w:start w:val="1"/>
      <w:numFmt w:val="decimal"/>
      <w:lvlText w:val="%1."/>
      <w:lvlJc w:val="left"/>
      <w:pPr>
        <w:ind w:left="720" w:hanging="360"/>
      </w:pPr>
      <w:rPr>
        <w:rFonts w:ascii="Arial" w:hAnsi="Arial" w:cs="Arial" w:hint="default"/>
        <w:sz w:val="18"/>
        <w:szCs w:val="18"/>
      </w:rPr>
    </w:lvl>
    <w:lvl w:ilvl="1" w:tplc="AFBA193A">
      <w:start w:val="1"/>
      <w:numFmt w:val="decimal"/>
      <w:lvlText w:val="%2."/>
      <w:lvlJc w:val="left"/>
      <w:pPr>
        <w:ind w:left="1440" w:hanging="360"/>
      </w:pPr>
    </w:lvl>
    <w:lvl w:ilvl="2" w:tplc="45D68BF2">
      <w:start w:val="1"/>
      <w:numFmt w:val="decimal"/>
      <w:lvlText w:val="%3."/>
      <w:lvlJc w:val="left"/>
      <w:pPr>
        <w:ind w:left="2160" w:hanging="360"/>
      </w:pPr>
    </w:lvl>
    <w:lvl w:ilvl="3" w:tplc="5D02726C">
      <w:start w:val="1"/>
      <w:numFmt w:val="decimal"/>
      <w:lvlText w:val="%4."/>
      <w:lvlJc w:val="left"/>
      <w:pPr>
        <w:ind w:left="2880" w:hanging="360"/>
      </w:pPr>
    </w:lvl>
    <w:lvl w:ilvl="4" w:tplc="07629BAC">
      <w:start w:val="1"/>
      <w:numFmt w:val="decimal"/>
      <w:lvlText w:val="%5."/>
      <w:lvlJc w:val="left"/>
      <w:pPr>
        <w:ind w:left="3600" w:hanging="360"/>
      </w:pPr>
    </w:lvl>
    <w:lvl w:ilvl="5" w:tplc="A06A8D66">
      <w:start w:val="1"/>
      <w:numFmt w:val="decimal"/>
      <w:lvlText w:val="%6."/>
      <w:lvlJc w:val="left"/>
      <w:pPr>
        <w:ind w:left="4320" w:hanging="360"/>
      </w:pPr>
    </w:lvl>
    <w:lvl w:ilvl="6" w:tplc="1F984E6C">
      <w:start w:val="1"/>
      <w:numFmt w:val="decimal"/>
      <w:lvlText w:val="%7."/>
      <w:lvlJc w:val="left"/>
      <w:pPr>
        <w:ind w:left="5040" w:hanging="360"/>
      </w:pPr>
    </w:lvl>
    <w:lvl w:ilvl="7" w:tplc="D788205C">
      <w:start w:val="1"/>
      <w:numFmt w:val="decimal"/>
      <w:lvlText w:val="%8."/>
      <w:lvlJc w:val="left"/>
      <w:pPr>
        <w:ind w:left="5760" w:hanging="360"/>
      </w:pPr>
    </w:lvl>
    <w:lvl w:ilvl="8" w:tplc="EE1E8AE8">
      <w:start w:val="1"/>
      <w:numFmt w:val="decimal"/>
      <w:lvlText w:val="%9."/>
      <w:lvlJc w:val="left"/>
      <w:pPr>
        <w:ind w:left="6480" w:hanging="360"/>
      </w:pPr>
    </w:lvl>
  </w:abstractNum>
  <w:num w:numId="1">
    <w:abstractNumId w:val="23"/>
  </w:num>
  <w:num w:numId="2">
    <w:abstractNumId w:val="27"/>
  </w:num>
  <w:num w:numId="3">
    <w:abstractNumId w:val="32"/>
  </w:num>
  <w:num w:numId="4">
    <w:abstractNumId w:val="26"/>
  </w:num>
  <w:num w:numId="5">
    <w:abstractNumId w:val="15"/>
  </w:num>
  <w:num w:numId="6">
    <w:abstractNumId w:val="10"/>
  </w:num>
  <w:num w:numId="7">
    <w:abstractNumId w:val="22"/>
  </w:num>
  <w:num w:numId="8">
    <w:abstractNumId w:val="16"/>
  </w:num>
  <w:num w:numId="9">
    <w:abstractNumId w:val="19"/>
  </w:num>
  <w:num w:numId="10">
    <w:abstractNumId w:val="2"/>
  </w:num>
  <w:num w:numId="11">
    <w:abstractNumId w:val="37"/>
  </w:num>
  <w:num w:numId="12">
    <w:abstractNumId w:val="35"/>
  </w:num>
  <w:num w:numId="13">
    <w:abstractNumId w:val="0"/>
  </w:num>
  <w:num w:numId="14">
    <w:abstractNumId w:val="1"/>
  </w:num>
  <w:num w:numId="15">
    <w:abstractNumId w:val="25"/>
  </w:num>
  <w:num w:numId="16">
    <w:abstractNumId w:val="30"/>
  </w:num>
  <w:num w:numId="17">
    <w:abstractNumId w:val="7"/>
  </w:num>
  <w:num w:numId="18">
    <w:abstractNumId w:val="39"/>
  </w:num>
  <w:num w:numId="19">
    <w:abstractNumId w:val="24"/>
  </w:num>
  <w:num w:numId="20">
    <w:abstractNumId w:val="21"/>
  </w:num>
  <w:num w:numId="21">
    <w:abstractNumId w:val="28"/>
  </w:num>
  <w:num w:numId="22">
    <w:abstractNumId w:val="36"/>
  </w:num>
  <w:num w:numId="23">
    <w:abstractNumId w:val="41"/>
  </w:num>
  <w:num w:numId="24">
    <w:abstractNumId w:val="9"/>
  </w:num>
  <w:num w:numId="25">
    <w:abstractNumId w:val="17"/>
  </w:num>
  <w:num w:numId="26">
    <w:abstractNumId w:val="43"/>
  </w:num>
  <w:num w:numId="27">
    <w:abstractNumId w:val="14"/>
  </w:num>
  <w:num w:numId="28">
    <w:abstractNumId w:val="44"/>
  </w:num>
  <w:num w:numId="29">
    <w:abstractNumId w:val="5"/>
  </w:num>
  <w:num w:numId="30">
    <w:abstractNumId w:val="4"/>
  </w:num>
  <w:num w:numId="31">
    <w:abstractNumId w:val="11"/>
  </w:num>
  <w:num w:numId="32">
    <w:abstractNumId w:val="31"/>
  </w:num>
  <w:num w:numId="33">
    <w:abstractNumId w:val="29"/>
  </w:num>
  <w:num w:numId="34">
    <w:abstractNumId w:val="42"/>
  </w:num>
  <w:num w:numId="35">
    <w:abstractNumId w:val="38"/>
  </w:num>
  <w:num w:numId="36">
    <w:abstractNumId w:val="12"/>
  </w:num>
  <w:num w:numId="37">
    <w:abstractNumId w:val="40"/>
  </w:num>
  <w:num w:numId="38">
    <w:abstractNumId w:val="20"/>
  </w:num>
  <w:num w:numId="39">
    <w:abstractNumId w:val="3"/>
  </w:num>
  <w:num w:numId="40">
    <w:abstractNumId w:val="8"/>
  </w:num>
  <w:num w:numId="41">
    <w:abstractNumId w:val="13"/>
  </w:num>
  <w:num w:numId="42">
    <w:abstractNumId w:val="6"/>
  </w:num>
  <w:num w:numId="43">
    <w:abstractNumId w:val="34"/>
  </w:num>
  <w:num w:numId="44">
    <w:abstractNumId w:val="18"/>
  </w:num>
  <w:num w:numId="45">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6975C6"/>
    <w:rsid w:val="00003457"/>
    <w:rsid w:val="00021212"/>
    <w:rsid w:val="00021A38"/>
    <w:rsid w:val="0002684D"/>
    <w:rsid w:val="00027F41"/>
    <w:rsid w:val="00037A49"/>
    <w:rsid w:val="00040B94"/>
    <w:rsid w:val="00043DDE"/>
    <w:rsid w:val="0004468A"/>
    <w:rsid w:val="00052DDE"/>
    <w:rsid w:val="00062497"/>
    <w:rsid w:val="0007211B"/>
    <w:rsid w:val="000738CC"/>
    <w:rsid w:val="000757BD"/>
    <w:rsid w:val="00086117"/>
    <w:rsid w:val="000976E0"/>
    <w:rsid w:val="00097F4A"/>
    <w:rsid w:val="000B276D"/>
    <w:rsid w:val="000C5527"/>
    <w:rsid w:val="000D2FF2"/>
    <w:rsid w:val="000D70AE"/>
    <w:rsid w:val="000E76C6"/>
    <w:rsid w:val="0010623B"/>
    <w:rsid w:val="0011508B"/>
    <w:rsid w:val="00127127"/>
    <w:rsid w:val="00130EE6"/>
    <w:rsid w:val="00134892"/>
    <w:rsid w:val="00141719"/>
    <w:rsid w:val="00151D27"/>
    <w:rsid w:val="00163FA7"/>
    <w:rsid w:val="001666D2"/>
    <w:rsid w:val="001671FA"/>
    <w:rsid w:val="0016729D"/>
    <w:rsid w:val="00170AE1"/>
    <w:rsid w:val="001748EE"/>
    <w:rsid w:val="00176EE3"/>
    <w:rsid w:val="001905CA"/>
    <w:rsid w:val="001B1972"/>
    <w:rsid w:val="001B34B5"/>
    <w:rsid w:val="001F0E02"/>
    <w:rsid w:val="001F75A6"/>
    <w:rsid w:val="00204EDB"/>
    <w:rsid w:val="002158D3"/>
    <w:rsid w:val="00251824"/>
    <w:rsid w:val="002634AA"/>
    <w:rsid w:val="00283483"/>
    <w:rsid w:val="002D58B5"/>
    <w:rsid w:val="002D6828"/>
    <w:rsid w:val="002E5832"/>
    <w:rsid w:val="002E7980"/>
    <w:rsid w:val="00312202"/>
    <w:rsid w:val="003212A1"/>
    <w:rsid w:val="00323F80"/>
    <w:rsid w:val="0033249E"/>
    <w:rsid w:val="00337E4D"/>
    <w:rsid w:val="00343395"/>
    <w:rsid w:val="0034380D"/>
    <w:rsid w:val="00350606"/>
    <w:rsid w:val="00352D36"/>
    <w:rsid w:val="00391521"/>
    <w:rsid w:val="003929D7"/>
    <w:rsid w:val="003A1AA2"/>
    <w:rsid w:val="003A5C19"/>
    <w:rsid w:val="003D176D"/>
    <w:rsid w:val="00413A16"/>
    <w:rsid w:val="00414589"/>
    <w:rsid w:val="00442C88"/>
    <w:rsid w:val="00451B82"/>
    <w:rsid w:val="004702FB"/>
    <w:rsid w:val="0047034D"/>
    <w:rsid w:val="00471503"/>
    <w:rsid w:val="004730CD"/>
    <w:rsid w:val="0049479E"/>
    <w:rsid w:val="00494803"/>
    <w:rsid w:val="004B1434"/>
    <w:rsid w:val="004D2F9F"/>
    <w:rsid w:val="004F2927"/>
    <w:rsid w:val="00512309"/>
    <w:rsid w:val="00515D97"/>
    <w:rsid w:val="0052142A"/>
    <w:rsid w:val="00521877"/>
    <w:rsid w:val="00530FD3"/>
    <w:rsid w:val="0053510E"/>
    <w:rsid w:val="005423BF"/>
    <w:rsid w:val="00543142"/>
    <w:rsid w:val="00553DDD"/>
    <w:rsid w:val="0056518D"/>
    <w:rsid w:val="005B1EE3"/>
    <w:rsid w:val="005B6195"/>
    <w:rsid w:val="005C7677"/>
    <w:rsid w:val="005D6090"/>
    <w:rsid w:val="005E6C48"/>
    <w:rsid w:val="005E7EDF"/>
    <w:rsid w:val="00630490"/>
    <w:rsid w:val="006347C3"/>
    <w:rsid w:val="00662FB7"/>
    <w:rsid w:val="00673027"/>
    <w:rsid w:val="0068736B"/>
    <w:rsid w:val="006975C6"/>
    <w:rsid w:val="006A5918"/>
    <w:rsid w:val="006B2445"/>
    <w:rsid w:val="006B2936"/>
    <w:rsid w:val="006C0C6B"/>
    <w:rsid w:val="006C33D5"/>
    <w:rsid w:val="006F1DA5"/>
    <w:rsid w:val="007018D5"/>
    <w:rsid w:val="00705635"/>
    <w:rsid w:val="007109D5"/>
    <w:rsid w:val="00713056"/>
    <w:rsid w:val="00717E0A"/>
    <w:rsid w:val="00722576"/>
    <w:rsid w:val="007268E6"/>
    <w:rsid w:val="00764B8A"/>
    <w:rsid w:val="00767401"/>
    <w:rsid w:val="00785F39"/>
    <w:rsid w:val="007936DD"/>
    <w:rsid w:val="007C3EA0"/>
    <w:rsid w:val="007D6FB3"/>
    <w:rsid w:val="007E0E83"/>
    <w:rsid w:val="007E3E49"/>
    <w:rsid w:val="007E510E"/>
    <w:rsid w:val="007E5216"/>
    <w:rsid w:val="007F3AB3"/>
    <w:rsid w:val="008004C1"/>
    <w:rsid w:val="00804C03"/>
    <w:rsid w:val="008278F5"/>
    <w:rsid w:val="008A5B6C"/>
    <w:rsid w:val="008A6304"/>
    <w:rsid w:val="008B6457"/>
    <w:rsid w:val="008B72CE"/>
    <w:rsid w:val="008C1E48"/>
    <w:rsid w:val="008C3449"/>
    <w:rsid w:val="008E4806"/>
    <w:rsid w:val="008E7699"/>
    <w:rsid w:val="00902F4D"/>
    <w:rsid w:val="0090663D"/>
    <w:rsid w:val="00906978"/>
    <w:rsid w:val="00912D43"/>
    <w:rsid w:val="00914FEA"/>
    <w:rsid w:val="009179AF"/>
    <w:rsid w:val="00922070"/>
    <w:rsid w:val="00930868"/>
    <w:rsid w:val="00942A89"/>
    <w:rsid w:val="00952EC7"/>
    <w:rsid w:val="00954F5A"/>
    <w:rsid w:val="0095751C"/>
    <w:rsid w:val="00960022"/>
    <w:rsid w:val="0096234E"/>
    <w:rsid w:val="00977BC1"/>
    <w:rsid w:val="0098467D"/>
    <w:rsid w:val="009F1BBF"/>
    <w:rsid w:val="00A13411"/>
    <w:rsid w:val="00A1388C"/>
    <w:rsid w:val="00A2113D"/>
    <w:rsid w:val="00A52459"/>
    <w:rsid w:val="00A95343"/>
    <w:rsid w:val="00AB1428"/>
    <w:rsid w:val="00AD05B6"/>
    <w:rsid w:val="00AD1EA8"/>
    <w:rsid w:val="00AD34CB"/>
    <w:rsid w:val="00AD3E06"/>
    <w:rsid w:val="00AE4660"/>
    <w:rsid w:val="00AF1CB4"/>
    <w:rsid w:val="00AF7FB0"/>
    <w:rsid w:val="00B0345F"/>
    <w:rsid w:val="00B034C7"/>
    <w:rsid w:val="00B05771"/>
    <w:rsid w:val="00B169F3"/>
    <w:rsid w:val="00B26D43"/>
    <w:rsid w:val="00B44DC5"/>
    <w:rsid w:val="00B62F7C"/>
    <w:rsid w:val="00B757D1"/>
    <w:rsid w:val="00B90183"/>
    <w:rsid w:val="00B93434"/>
    <w:rsid w:val="00BA1B24"/>
    <w:rsid w:val="00BA7E28"/>
    <w:rsid w:val="00BB7BB0"/>
    <w:rsid w:val="00BC2D61"/>
    <w:rsid w:val="00BC5CC5"/>
    <w:rsid w:val="00BC72AA"/>
    <w:rsid w:val="00BF1533"/>
    <w:rsid w:val="00BF2587"/>
    <w:rsid w:val="00BF6A9E"/>
    <w:rsid w:val="00BF718F"/>
    <w:rsid w:val="00C02EF0"/>
    <w:rsid w:val="00C125C6"/>
    <w:rsid w:val="00C1481C"/>
    <w:rsid w:val="00C17E4E"/>
    <w:rsid w:val="00C24613"/>
    <w:rsid w:val="00C315C9"/>
    <w:rsid w:val="00C34A8A"/>
    <w:rsid w:val="00C43EB4"/>
    <w:rsid w:val="00C4793C"/>
    <w:rsid w:val="00C93CC4"/>
    <w:rsid w:val="00CA15FF"/>
    <w:rsid w:val="00CA7CCC"/>
    <w:rsid w:val="00CD03E3"/>
    <w:rsid w:val="00CD6E25"/>
    <w:rsid w:val="00CE4A05"/>
    <w:rsid w:val="00CE5630"/>
    <w:rsid w:val="00CF5091"/>
    <w:rsid w:val="00D00DC2"/>
    <w:rsid w:val="00D03E20"/>
    <w:rsid w:val="00D03E5A"/>
    <w:rsid w:val="00D04085"/>
    <w:rsid w:val="00D21236"/>
    <w:rsid w:val="00D356B6"/>
    <w:rsid w:val="00D379CF"/>
    <w:rsid w:val="00D4508B"/>
    <w:rsid w:val="00D4705E"/>
    <w:rsid w:val="00D518B1"/>
    <w:rsid w:val="00D60A0B"/>
    <w:rsid w:val="00D7467F"/>
    <w:rsid w:val="00D9045D"/>
    <w:rsid w:val="00D931BF"/>
    <w:rsid w:val="00D9389B"/>
    <w:rsid w:val="00DA36F1"/>
    <w:rsid w:val="00DB7C46"/>
    <w:rsid w:val="00DD00EC"/>
    <w:rsid w:val="00DD2FA1"/>
    <w:rsid w:val="00E04554"/>
    <w:rsid w:val="00E0486D"/>
    <w:rsid w:val="00E05DD3"/>
    <w:rsid w:val="00E547C6"/>
    <w:rsid w:val="00E55B9D"/>
    <w:rsid w:val="00EA2374"/>
    <w:rsid w:val="00EB152D"/>
    <w:rsid w:val="00EB1C3E"/>
    <w:rsid w:val="00EC5FDC"/>
    <w:rsid w:val="00ED41BC"/>
    <w:rsid w:val="00EE571D"/>
    <w:rsid w:val="00EF3AE5"/>
    <w:rsid w:val="00F027D7"/>
    <w:rsid w:val="00F13DD7"/>
    <w:rsid w:val="00F57357"/>
    <w:rsid w:val="00F851F3"/>
    <w:rsid w:val="00F91420"/>
    <w:rsid w:val="00FB3258"/>
    <w:rsid w:val="00FC094F"/>
    <w:rsid w:val="00FC2507"/>
    <w:rsid w:val="00FC2646"/>
    <w:rsid w:val="00FC6EFA"/>
    <w:rsid w:val="00FD2770"/>
    <w:rsid w:val="00FE573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etelseznam1">
    <w:name w:val="Svetel seznam1"/>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Ind w:w="0" w:type="dxa"/>
      <w:tblBorders>
        <w:bottom w:val="single" w:sz="4" w:space="0" w:color="auto"/>
      </w:tblBorders>
      <w:tblCellMar>
        <w:top w:w="0" w:type="dxa"/>
        <w:left w:w="108" w:type="dxa"/>
        <w:bottom w:w="0" w:type="dxa"/>
        <w:right w:w="108" w:type="dxa"/>
      </w:tblCellMar>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Ind w:w="0" w:type="dxa"/>
      <w:tblCellMar>
        <w:top w:w="0" w:type="dxa"/>
        <w:left w:w="108" w:type="dxa"/>
        <w:bottom w:w="0" w:type="dxa"/>
        <w:right w:w="108" w:type="dxa"/>
      </w:tblCellMar>
    </w:tblPr>
    <w:tblStylePr w:type="lastCol">
      <w:pPr>
        <w:jc w:val="right"/>
      </w:pPr>
    </w:tblStylePr>
  </w:style>
  <w:style w:type="character" w:customStyle="1" w:styleId="DefaultParagraphFontPHPDOCX">
    <w:name w:val="Default Paragraph Font PHPDOCX"/>
    <w:uiPriority w:val="1"/>
    <w:semiHidden/>
    <w:unhideWhenUsed/>
    <w:rsid w:val="009179AF"/>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9179AF"/>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Komentar-sklic">
    <w:name w:val="annotation reference"/>
    <w:basedOn w:val="Privzetapisavaodstavka"/>
    <w:uiPriority w:val="99"/>
    <w:semiHidden/>
    <w:unhideWhenUsed/>
    <w:rsid w:val="00EE571D"/>
    <w:rPr>
      <w:sz w:val="16"/>
      <w:szCs w:val="16"/>
    </w:rPr>
  </w:style>
  <w:style w:type="paragraph" w:styleId="Komentar-besedilo">
    <w:name w:val="annotation text"/>
    <w:basedOn w:val="Navaden"/>
    <w:link w:val="Komentar-besediloZnak"/>
    <w:uiPriority w:val="99"/>
    <w:unhideWhenUsed/>
    <w:rsid w:val="00EE571D"/>
    <w:pPr>
      <w:spacing w:line="240" w:lineRule="auto"/>
    </w:pPr>
    <w:rPr>
      <w:sz w:val="20"/>
      <w:szCs w:val="20"/>
    </w:rPr>
  </w:style>
  <w:style w:type="character" w:customStyle="1" w:styleId="Komentar-besediloZnak">
    <w:name w:val="Komentar - besedilo Znak"/>
    <w:basedOn w:val="Privzetapisavaodstavka"/>
    <w:link w:val="Komentar-besedilo"/>
    <w:uiPriority w:val="99"/>
    <w:rsid w:val="00EE571D"/>
    <w:rPr>
      <w:rFonts w:ascii="Helvetica" w:hAnsi="Helvetica"/>
      <w:sz w:val="20"/>
      <w:szCs w:val="20"/>
    </w:rPr>
  </w:style>
  <w:style w:type="paragraph" w:styleId="Zadevakomentarja">
    <w:name w:val="annotation subject"/>
    <w:basedOn w:val="Komentar-besedilo"/>
    <w:next w:val="Komentar-besedilo"/>
    <w:link w:val="ZadevakomentarjaZnak"/>
    <w:uiPriority w:val="99"/>
    <w:semiHidden/>
    <w:unhideWhenUsed/>
    <w:rsid w:val="00EE571D"/>
    <w:rPr>
      <w:b/>
      <w:bCs/>
    </w:rPr>
  </w:style>
  <w:style w:type="character" w:customStyle="1" w:styleId="ZadevakomentarjaZnak">
    <w:name w:val="Zadeva komentarja Znak"/>
    <w:basedOn w:val="Komentar-besediloZnak"/>
    <w:link w:val="Zadevakomentarja"/>
    <w:uiPriority w:val="99"/>
    <w:semiHidden/>
    <w:rsid w:val="00EE571D"/>
    <w:rPr>
      <w:rFonts w:ascii="Helvetica" w:hAnsi="Helvetica"/>
      <w:b/>
      <w:bCs/>
      <w:sz w:val="20"/>
      <w:szCs w:val="20"/>
    </w:rPr>
  </w:style>
  <w:style w:type="paragraph" w:styleId="Revizija">
    <w:name w:val="Revision"/>
    <w:hidden/>
    <w:uiPriority w:val="99"/>
    <w:semiHidden/>
    <w:rsid w:val="009F1BBF"/>
    <w:pPr>
      <w:spacing w:after="0" w:line="240" w:lineRule="auto"/>
    </w:pPr>
    <w:rPr>
      <w:rFonts w:ascii="Helvetica" w:hAnsi="Helvetica"/>
    </w:rPr>
  </w:style>
  <w:style w:type="character" w:styleId="Hiperpovezava">
    <w:name w:val="Hyperlink"/>
    <w:basedOn w:val="Privzetapisavaodstavka"/>
    <w:uiPriority w:val="99"/>
    <w:unhideWhenUsed/>
    <w:rsid w:val="00D4508B"/>
    <w:rPr>
      <w:color w:val="0000FF" w:themeColor="hyperlink"/>
      <w:u w:val="single"/>
    </w:rPr>
  </w:style>
  <w:style w:type="character" w:customStyle="1" w:styleId="Nerazreenaomemba1">
    <w:name w:val="Nerazrešena omemba1"/>
    <w:basedOn w:val="Privzetapisavaodstavka"/>
    <w:uiPriority w:val="99"/>
    <w:semiHidden/>
    <w:unhideWhenUsed/>
    <w:rsid w:val="00D4508B"/>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hyperlink" Target="mailto:eracun@sidg.s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D18AB-D287-4F9E-9AE5-64F4311BC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50</Pages>
  <Words>16384</Words>
  <Characters>93394</Characters>
  <Application>Microsoft Office Word</Application>
  <DocSecurity>0</DocSecurity>
  <Lines>778</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HP</cp:lastModifiedBy>
  <cp:revision>11</cp:revision>
  <cp:lastPrinted>2026-08-05T13:03:00Z</cp:lastPrinted>
  <dcterms:created xsi:type="dcterms:W3CDTF">2026-08-04T08:22:00Z</dcterms:created>
  <dcterms:modified xsi:type="dcterms:W3CDTF">2026-08-05T13:04:00Z</dcterms:modified>
</cp:coreProperties>
</file>