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8A208" w14:textId="77777777" w:rsidR="00D37608" w:rsidRPr="008C738C" w:rsidRDefault="00D37608" w:rsidP="00274DFC">
      <w:pPr>
        <w:spacing w:after="120"/>
        <w:jc w:val="both"/>
        <w:rPr>
          <w:rFonts w:ascii="Calibri" w:hAnsi="Calibri"/>
          <w:b/>
        </w:rPr>
      </w:pPr>
      <w:r w:rsidRPr="008C738C">
        <w:rPr>
          <w:rFonts w:ascii="Calibri" w:hAnsi="Calibri"/>
          <w:b/>
        </w:rPr>
        <w:t>RAZPISNI OBRAZCI</w:t>
      </w:r>
    </w:p>
    <w:p w14:paraId="085CF416" w14:textId="77777777" w:rsidR="00011FE5" w:rsidRDefault="00011FE5">
      <w:pPr>
        <w:rPr>
          <w:rFonts w:ascii="Calibri" w:hAnsi="Calibri" w:cs="Arial"/>
        </w:rPr>
      </w:pPr>
      <w:r>
        <w:rPr>
          <w:rFonts w:ascii="Calibri" w:hAnsi="Calibri" w:cs="Arial"/>
        </w:rPr>
        <w:br w:type="page"/>
      </w:r>
    </w:p>
    <w:p w14:paraId="55F950F6" w14:textId="320C32CB" w:rsidR="004A6E37" w:rsidRPr="00DE1754" w:rsidRDefault="005E1905" w:rsidP="004A6E37">
      <w:pPr>
        <w:pStyle w:val="Naslov2"/>
        <w:rPr>
          <w:rFonts w:ascii="Calibri" w:hAnsi="Calibri"/>
          <w:sz w:val="24"/>
          <w:szCs w:val="24"/>
        </w:rPr>
      </w:pPr>
      <w:bookmarkStart w:id="0" w:name="_Toc9851075"/>
      <w:bookmarkStart w:id="1" w:name="_Toc236227446"/>
      <w:r w:rsidRPr="000A4CDD">
        <w:rPr>
          <w:rFonts w:asciiTheme="minorHAnsi" w:hAnsiTheme="minorHAnsi" w:cstheme="minorHAnsi"/>
          <w:sz w:val="24"/>
          <w:szCs w:val="24"/>
        </w:rPr>
        <w:lastRenderedPageBreak/>
        <w:t>Razpisni obrazec št. 1</w:t>
      </w:r>
      <w:r w:rsidR="00837759">
        <w:rPr>
          <w:rFonts w:asciiTheme="minorHAnsi" w:hAnsiTheme="minorHAnsi" w:cstheme="minorHAnsi"/>
          <w:sz w:val="24"/>
          <w:szCs w:val="24"/>
        </w:rPr>
        <w:t>.</w:t>
      </w:r>
      <w:r w:rsidRPr="000A4CDD">
        <w:rPr>
          <w:rFonts w:asciiTheme="minorHAnsi" w:hAnsiTheme="minorHAnsi" w:cstheme="minorHAnsi"/>
          <w:sz w:val="24"/>
          <w:szCs w:val="24"/>
        </w:rPr>
        <w:t xml:space="preserve"> – </w:t>
      </w:r>
      <w:bookmarkEnd w:id="0"/>
      <w:r w:rsidR="004A6E37" w:rsidRPr="008C2F42">
        <w:rPr>
          <w:rFonts w:ascii="Calibri" w:hAnsi="Calibri"/>
          <w:sz w:val="24"/>
          <w:szCs w:val="24"/>
        </w:rPr>
        <w:t>PREDRAČUN</w:t>
      </w:r>
      <w:r w:rsidR="004A6E37">
        <w:rPr>
          <w:rFonts w:ascii="Calibri" w:hAnsi="Calibri"/>
          <w:sz w:val="24"/>
          <w:szCs w:val="24"/>
        </w:rPr>
        <w:t xml:space="preserve"> </w:t>
      </w:r>
      <w:r w:rsidR="00CD07F7">
        <w:rPr>
          <w:rFonts w:ascii="Calibri" w:hAnsi="Calibri"/>
          <w:sz w:val="24"/>
          <w:szCs w:val="24"/>
        </w:rPr>
        <w:t xml:space="preserve">– </w:t>
      </w:r>
      <w:r w:rsidR="00CD07F7" w:rsidRPr="00357578">
        <w:rPr>
          <w:rFonts w:ascii="Calibri" w:hAnsi="Calibri"/>
          <w:sz w:val="24"/>
          <w:szCs w:val="24"/>
          <w:shd w:val="clear" w:color="auto" w:fill="92D050"/>
        </w:rPr>
        <w:t>SKLOP 1</w:t>
      </w:r>
      <w:bookmarkEnd w:id="1"/>
    </w:p>
    <w:p w14:paraId="58A3C0B0" w14:textId="77777777" w:rsidR="004A6E37" w:rsidRPr="008C2F42" w:rsidRDefault="004A6E37" w:rsidP="004A6E37">
      <w:pPr>
        <w:rPr>
          <w:rFonts w:ascii="Calibri" w:hAnsi="Calibri"/>
        </w:rPr>
      </w:pPr>
    </w:p>
    <w:p w14:paraId="1D23F92E" w14:textId="77777777" w:rsidR="004A6E37" w:rsidRPr="008C2F42" w:rsidRDefault="004A6E37" w:rsidP="004A6E37">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4A6E37" w:rsidRPr="008C2F42" w14:paraId="1BA712DE" w14:textId="77777777" w:rsidTr="00E1762F">
        <w:trPr>
          <w:cantSplit/>
          <w:trHeight w:hRule="exact" w:val="567"/>
        </w:trPr>
        <w:tc>
          <w:tcPr>
            <w:tcW w:w="2050" w:type="dxa"/>
            <w:vAlign w:val="center"/>
          </w:tcPr>
          <w:p w14:paraId="081B1A01" w14:textId="77777777" w:rsidR="004A6E37" w:rsidRPr="008C2F42" w:rsidRDefault="004A6E37" w:rsidP="00E1762F">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12C145FF" w14:textId="77777777" w:rsidR="004A6E37" w:rsidRPr="008C2F42" w:rsidRDefault="004A6E37" w:rsidP="00E1762F">
            <w:pPr>
              <w:pStyle w:val="Glava"/>
              <w:tabs>
                <w:tab w:val="clear" w:pos="4536"/>
                <w:tab w:val="clear" w:pos="9072"/>
              </w:tabs>
              <w:rPr>
                <w:rFonts w:ascii="Calibri" w:hAnsi="Calibri" w:cs="Arial"/>
                <w:szCs w:val="24"/>
              </w:rPr>
            </w:pPr>
          </w:p>
        </w:tc>
      </w:tr>
      <w:tr w:rsidR="004A6E37" w:rsidRPr="008C2F42" w14:paraId="3F051B98" w14:textId="77777777" w:rsidTr="00E1762F">
        <w:trPr>
          <w:cantSplit/>
          <w:trHeight w:hRule="exact" w:val="567"/>
        </w:trPr>
        <w:tc>
          <w:tcPr>
            <w:tcW w:w="2050" w:type="dxa"/>
            <w:vAlign w:val="center"/>
          </w:tcPr>
          <w:p w14:paraId="738B9035" w14:textId="77777777" w:rsidR="004A6E37" w:rsidRPr="008C2F42" w:rsidRDefault="004A6E37" w:rsidP="00E1762F">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4C283EFC" w14:textId="77777777" w:rsidR="004A6E37" w:rsidRPr="008C2F42" w:rsidRDefault="004A6E37" w:rsidP="00E1762F">
            <w:pPr>
              <w:pStyle w:val="Glava"/>
              <w:tabs>
                <w:tab w:val="clear" w:pos="4536"/>
                <w:tab w:val="clear" w:pos="9072"/>
              </w:tabs>
              <w:rPr>
                <w:rFonts w:ascii="Calibri" w:hAnsi="Calibri" w:cs="Arial"/>
                <w:szCs w:val="24"/>
              </w:rPr>
            </w:pPr>
          </w:p>
        </w:tc>
      </w:tr>
    </w:tbl>
    <w:p w14:paraId="42006C16" w14:textId="77777777" w:rsidR="004A6E37" w:rsidRDefault="004A6E37" w:rsidP="004A6E37">
      <w:pPr>
        <w:rPr>
          <w:rFonts w:ascii="Calibri" w:hAnsi="Calibri" w:cs="Arial"/>
          <w:b/>
        </w:rPr>
      </w:pPr>
    </w:p>
    <w:p w14:paraId="33CB180A" w14:textId="77777777" w:rsidR="00CD07F7" w:rsidRDefault="00CD07F7" w:rsidP="004A6E37">
      <w:pPr>
        <w:rPr>
          <w:rFonts w:ascii="Calibri" w:hAnsi="Calibri" w:cs="Arial"/>
          <w:b/>
        </w:rPr>
      </w:pPr>
    </w:p>
    <w:p w14:paraId="150E8398" w14:textId="77777777" w:rsidR="00CD07F7" w:rsidRPr="00CD07F7" w:rsidRDefault="00CD07F7" w:rsidP="004A6E37">
      <w:pPr>
        <w:rPr>
          <w:rFonts w:ascii="Calibri" w:hAnsi="Calibri" w:cs="Arial"/>
          <w:b/>
        </w:rPr>
      </w:pPr>
    </w:p>
    <w:p w14:paraId="498375D8" w14:textId="562A1C4C" w:rsidR="00CD07F7" w:rsidRDefault="004A6E37" w:rsidP="00CD07F7">
      <w:pPr>
        <w:jc w:val="center"/>
        <w:rPr>
          <w:rFonts w:ascii="Calibri" w:hAnsi="Calibri" w:cs="Arial"/>
          <w:b/>
          <w:sz w:val="40"/>
          <w:szCs w:val="40"/>
        </w:rPr>
      </w:pPr>
      <w:r w:rsidRPr="008C2F42">
        <w:rPr>
          <w:rFonts w:ascii="Calibri" w:hAnsi="Calibri" w:cs="Arial"/>
          <w:b/>
          <w:sz w:val="40"/>
          <w:szCs w:val="40"/>
        </w:rPr>
        <w:t>PREDRAČUN</w:t>
      </w:r>
      <w:r>
        <w:rPr>
          <w:rFonts w:ascii="Calibri" w:hAnsi="Calibri" w:cs="Arial"/>
          <w:b/>
          <w:sz w:val="40"/>
          <w:szCs w:val="40"/>
        </w:rPr>
        <w:t xml:space="preserve"> št.______</w:t>
      </w:r>
    </w:p>
    <w:p w14:paraId="2F9700E0" w14:textId="77777777" w:rsidR="00CD07F7" w:rsidRDefault="00CD07F7" w:rsidP="00CD07F7">
      <w:pPr>
        <w:rPr>
          <w:rFonts w:ascii="Calibri" w:hAnsi="Calibri" w:cs="Arial"/>
          <w:b/>
          <w:sz w:val="40"/>
          <w:szCs w:val="40"/>
        </w:rPr>
      </w:pPr>
    </w:p>
    <w:p w14:paraId="534CCD03" w14:textId="0285E0BC" w:rsidR="00CD07F7" w:rsidRPr="00A0151A" w:rsidRDefault="00CD07F7" w:rsidP="00CD07F7">
      <w:pPr>
        <w:pBdr>
          <w:top w:val="single" w:sz="4" w:space="0" w:color="auto"/>
          <w:left w:val="single" w:sz="4" w:space="1" w:color="auto"/>
          <w:bottom w:val="single" w:sz="4" w:space="1" w:color="auto"/>
          <w:right w:val="single" w:sz="4" w:space="4" w:color="auto"/>
        </w:pBdr>
        <w:shd w:val="clear" w:color="auto" w:fill="92D050"/>
        <w:rPr>
          <w:rFonts w:ascii="Calibri" w:hAnsi="Calibri" w:cs="Arial"/>
          <w:b/>
        </w:rPr>
      </w:pPr>
      <w:r w:rsidRPr="00A0151A">
        <w:rPr>
          <w:rFonts w:ascii="Calibri" w:hAnsi="Calibri"/>
          <w:b/>
          <w:bCs/>
        </w:rPr>
        <w:t xml:space="preserve">SKLOP </w:t>
      </w:r>
      <w:r>
        <w:rPr>
          <w:rFonts w:ascii="Calibri" w:hAnsi="Calibri"/>
          <w:b/>
          <w:bCs/>
        </w:rPr>
        <w:t>1</w:t>
      </w:r>
      <w:r w:rsidRPr="00A0151A">
        <w:rPr>
          <w:rFonts w:ascii="Calibri" w:hAnsi="Calibri"/>
          <w:b/>
          <w:bCs/>
        </w:rPr>
        <w:t xml:space="preserve">: </w:t>
      </w:r>
      <w:r w:rsidRPr="00A0151A">
        <w:rPr>
          <w:rFonts w:asciiTheme="minorHAnsi" w:hAnsiTheme="minorHAnsi" w:cstheme="minorHAnsi"/>
          <w:b/>
          <w:bCs/>
          <w:color w:val="000000"/>
          <w:lang w:eastAsia="sl-SI"/>
        </w:rPr>
        <w:t>TOVORNO VOZILO NDM 10 - 14T</w:t>
      </w:r>
    </w:p>
    <w:p w14:paraId="4461DB5C" w14:textId="77777777" w:rsidR="00CD07F7" w:rsidRDefault="00CD07F7" w:rsidP="00CD07F7">
      <w:pPr>
        <w:rPr>
          <w:b/>
          <w:bCs/>
        </w:rPr>
      </w:pPr>
    </w:p>
    <w:p w14:paraId="37CB94D7" w14:textId="77777777" w:rsidR="00CD07F7" w:rsidRPr="00571833" w:rsidRDefault="00CD07F7" w:rsidP="00CD07F7">
      <w:pPr>
        <w:rPr>
          <w:b/>
          <w:bC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5"/>
        <w:gridCol w:w="4319"/>
      </w:tblGrid>
      <w:tr w:rsidR="00CD07F7" w:rsidRPr="003F12CC" w14:paraId="3F842379" w14:textId="77777777" w:rsidTr="00FB5571">
        <w:trPr>
          <w:trHeight w:val="725"/>
        </w:trPr>
        <w:tc>
          <w:tcPr>
            <w:tcW w:w="4895" w:type="dxa"/>
            <w:vAlign w:val="center"/>
          </w:tcPr>
          <w:p w14:paraId="79292824" w14:textId="77777777" w:rsidR="00CD07F7" w:rsidRDefault="00CD07F7" w:rsidP="00FB5571">
            <w:pPr>
              <w:pStyle w:val="Telobesedila"/>
              <w:jc w:val="left"/>
              <w:rPr>
                <w:rFonts w:ascii="Calibri" w:hAnsi="Calibri" w:cs="Arial"/>
                <w:b/>
                <w:sz w:val="20"/>
                <w:szCs w:val="20"/>
              </w:rPr>
            </w:pPr>
            <w:r w:rsidRPr="00DA1306">
              <w:rPr>
                <w:rFonts w:ascii="Calibri" w:hAnsi="Calibri" w:cs="Arial"/>
                <w:b/>
                <w:sz w:val="20"/>
                <w:szCs w:val="20"/>
              </w:rPr>
              <w:t>CENA ZA 1 VOZILO</w:t>
            </w:r>
            <w:r>
              <w:rPr>
                <w:rFonts w:ascii="Calibri" w:hAnsi="Calibri" w:cs="Arial"/>
                <w:b/>
                <w:sz w:val="20"/>
                <w:szCs w:val="20"/>
              </w:rPr>
              <w:t xml:space="preserve"> </w:t>
            </w:r>
          </w:p>
          <w:p w14:paraId="3AF5F779" w14:textId="77777777" w:rsidR="00CD07F7" w:rsidRDefault="00CD07F7" w:rsidP="00FB5571">
            <w:pPr>
              <w:pStyle w:val="Telobesedila"/>
              <w:jc w:val="left"/>
              <w:rPr>
                <w:rFonts w:ascii="Calibri" w:hAnsi="Calibri" w:cs="Arial"/>
                <w:b/>
                <w:sz w:val="20"/>
                <w:szCs w:val="20"/>
              </w:rPr>
            </w:pPr>
            <w:r>
              <w:rPr>
                <w:rFonts w:ascii="Calibri" w:hAnsi="Calibri" w:cs="Arial"/>
                <w:b/>
                <w:sz w:val="20"/>
                <w:szCs w:val="20"/>
              </w:rPr>
              <w:t xml:space="preserve">(s </w:t>
            </w:r>
            <w:proofErr w:type="spellStart"/>
            <w:r>
              <w:rPr>
                <w:rFonts w:ascii="Calibri" w:hAnsi="Calibri" w:cs="Arial"/>
                <w:b/>
                <w:sz w:val="20"/>
                <w:szCs w:val="20"/>
              </w:rPr>
              <w:t>premontažo</w:t>
            </w:r>
            <w:proofErr w:type="spellEnd"/>
            <w:r>
              <w:rPr>
                <w:rFonts w:ascii="Calibri" w:hAnsi="Calibri" w:cs="Arial"/>
                <w:b/>
                <w:sz w:val="20"/>
                <w:szCs w:val="20"/>
              </w:rPr>
              <w:t xml:space="preserve"> in dodelavo obstoječe nadgradnje ter dodelavo s sistemom za kontejnerski odvoz)</w:t>
            </w:r>
          </w:p>
          <w:p w14:paraId="0923A352" w14:textId="77777777" w:rsidR="00CD07F7" w:rsidRPr="00DA1306" w:rsidRDefault="00CD07F7" w:rsidP="00FB5571">
            <w:pPr>
              <w:pStyle w:val="Telobesedila"/>
              <w:jc w:val="left"/>
              <w:rPr>
                <w:rFonts w:ascii="Calibri" w:hAnsi="Calibri" w:cs="Arial"/>
                <w:b/>
                <w:sz w:val="20"/>
                <w:szCs w:val="20"/>
              </w:rPr>
            </w:pPr>
            <w:r w:rsidRPr="00DA1306">
              <w:rPr>
                <w:rFonts w:ascii="Calibri" w:hAnsi="Calibri" w:cs="Arial"/>
                <w:b/>
                <w:sz w:val="20"/>
                <w:szCs w:val="20"/>
              </w:rPr>
              <w:t>BREZ DDV</w:t>
            </w:r>
          </w:p>
        </w:tc>
        <w:tc>
          <w:tcPr>
            <w:tcW w:w="4319" w:type="dxa"/>
            <w:vAlign w:val="center"/>
          </w:tcPr>
          <w:p w14:paraId="373D2368" w14:textId="77777777" w:rsidR="00CD07F7" w:rsidRPr="00DA1306" w:rsidRDefault="00CD07F7" w:rsidP="00FB5571">
            <w:pPr>
              <w:pStyle w:val="Telobesedila"/>
              <w:jc w:val="right"/>
              <w:rPr>
                <w:rFonts w:ascii="Calibri" w:hAnsi="Calibri" w:cs="Arial"/>
                <w:b/>
                <w:sz w:val="20"/>
                <w:szCs w:val="20"/>
              </w:rPr>
            </w:pPr>
            <w:r w:rsidRPr="00DA1306">
              <w:rPr>
                <w:rFonts w:ascii="Calibri" w:hAnsi="Calibri" w:cs="Arial"/>
                <w:b/>
                <w:sz w:val="20"/>
                <w:szCs w:val="20"/>
              </w:rPr>
              <w:t xml:space="preserve"> </w:t>
            </w: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EUR</w:t>
            </w:r>
          </w:p>
        </w:tc>
      </w:tr>
      <w:tr w:rsidR="00CD07F7" w:rsidRPr="003F12CC" w14:paraId="4DA00AC1" w14:textId="77777777" w:rsidTr="00FB5571">
        <w:trPr>
          <w:trHeight w:val="624"/>
        </w:trPr>
        <w:tc>
          <w:tcPr>
            <w:tcW w:w="4895" w:type="dxa"/>
            <w:vAlign w:val="center"/>
          </w:tcPr>
          <w:p w14:paraId="4B51B8DD" w14:textId="77777777" w:rsidR="00CD07F7" w:rsidRPr="00DA1306" w:rsidRDefault="00CD07F7" w:rsidP="00FB5571">
            <w:pPr>
              <w:pStyle w:val="Telobesedila"/>
              <w:jc w:val="left"/>
              <w:rPr>
                <w:rFonts w:ascii="Calibri" w:hAnsi="Calibri"/>
                <w:b/>
                <w:sz w:val="20"/>
                <w:szCs w:val="20"/>
              </w:rPr>
            </w:pPr>
          </w:p>
          <w:p w14:paraId="192DE34F" w14:textId="77777777" w:rsidR="00CD07F7" w:rsidRDefault="00CD07F7" w:rsidP="00FB5571">
            <w:pPr>
              <w:pStyle w:val="Telobesedila"/>
              <w:jc w:val="left"/>
              <w:rPr>
                <w:rFonts w:ascii="Calibri" w:hAnsi="Calibri"/>
                <w:b/>
                <w:sz w:val="20"/>
                <w:szCs w:val="20"/>
              </w:rPr>
            </w:pPr>
          </w:p>
          <w:p w14:paraId="10760C31" w14:textId="77777777" w:rsidR="00CD07F7" w:rsidRPr="00DA1306" w:rsidRDefault="00CD07F7" w:rsidP="00FB5571">
            <w:pPr>
              <w:pStyle w:val="Telobesedila"/>
              <w:jc w:val="left"/>
              <w:rPr>
                <w:rFonts w:ascii="Calibri" w:hAnsi="Calibri"/>
                <w:b/>
                <w:sz w:val="20"/>
                <w:szCs w:val="20"/>
              </w:rPr>
            </w:pPr>
            <w:r>
              <w:rPr>
                <w:rFonts w:ascii="Calibri" w:hAnsi="Calibri"/>
                <w:b/>
                <w:sz w:val="20"/>
                <w:szCs w:val="20"/>
              </w:rPr>
              <w:t>DDV</w:t>
            </w:r>
          </w:p>
        </w:tc>
        <w:tc>
          <w:tcPr>
            <w:tcW w:w="4319" w:type="dxa"/>
            <w:vAlign w:val="center"/>
          </w:tcPr>
          <w:p w14:paraId="1BBE7A03" w14:textId="77777777" w:rsidR="00CD07F7" w:rsidRDefault="00CD07F7" w:rsidP="00FB5571">
            <w:pPr>
              <w:pStyle w:val="Telobesedila"/>
              <w:jc w:val="right"/>
              <w:rPr>
                <w:rFonts w:ascii="Calibri" w:hAnsi="Calibri" w:cs="Arial"/>
                <w:b/>
                <w:sz w:val="20"/>
                <w:szCs w:val="20"/>
              </w:rPr>
            </w:pPr>
          </w:p>
          <w:p w14:paraId="755B8021" w14:textId="77777777" w:rsidR="00CD07F7" w:rsidRDefault="00CD07F7" w:rsidP="00FB5571">
            <w:pPr>
              <w:pStyle w:val="Telobesedila"/>
              <w:jc w:val="right"/>
              <w:rPr>
                <w:rFonts w:ascii="Calibri" w:hAnsi="Calibri" w:cs="Arial"/>
                <w:b/>
                <w:sz w:val="20"/>
                <w:szCs w:val="20"/>
              </w:rPr>
            </w:pPr>
          </w:p>
          <w:p w14:paraId="524F7749" w14:textId="77777777" w:rsidR="00CD07F7" w:rsidRPr="00DA1306" w:rsidRDefault="00CD07F7" w:rsidP="00FB5571">
            <w:pPr>
              <w:pStyle w:val="Telobesedila"/>
              <w:jc w:val="right"/>
              <w:rPr>
                <w:rFonts w:ascii="Calibri" w:hAnsi="Calibri"/>
                <w:b/>
                <w:bCs/>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r w:rsidR="00CD07F7" w:rsidRPr="003F12CC" w14:paraId="2020A46B" w14:textId="77777777" w:rsidTr="00FB5571">
        <w:trPr>
          <w:trHeight w:val="803"/>
        </w:trPr>
        <w:tc>
          <w:tcPr>
            <w:tcW w:w="4895" w:type="dxa"/>
            <w:vAlign w:val="center"/>
          </w:tcPr>
          <w:p w14:paraId="0FC962C9" w14:textId="77777777" w:rsidR="00CD07F7" w:rsidRDefault="00CD07F7" w:rsidP="00FB5571">
            <w:pPr>
              <w:pStyle w:val="Telobesedila"/>
              <w:jc w:val="left"/>
              <w:rPr>
                <w:rFonts w:ascii="Calibri" w:hAnsi="Calibri"/>
                <w:b/>
                <w:sz w:val="20"/>
                <w:szCs w:val="20"/>
              </w:rPr>
            </w:pPr>
          </w:p>
          <w:p w14:paraId="3BDF763D" w14:textId="77777777" w:rsidR="00CD07F7" w:rsidRDefault="00CD07F7" w:rsidP="00FB5571">
            <w:pPr>
              <w:pStyle w:val="Telobesedila"/>
              <w:jc w:val="left"/>
              <w:rPr>
                <w:rFonts w:ascii="Calibri" w:hAnsi="Calibri"/>
                <w:b/>
                <w:sz w:val="20"/>
                <w:szCs w:val="20"/>
              </w:rPr>
            </w:pPr>
          </w:p>
          <w:p w14:paraId="06C7C500" w14:textId="77777777" w:rsidR="00CD07F7" w:rsidRPr="00DA1306" w:rsidRDefault="00CD07F7" w:rsidP="00FB5571">
            <w:pPr>
              <w:pStyle w:val="Telobesedila"/>
              <w:jc w:val="left"/>
              <w:rPr>
                <w:rFonts w:ascii="Calibri" w:hAnsi="Calibri"/>
                <w:b/>
                <w:sz w:val="20"/>
                <w:szCs w:val="20"/>
              </w:rPr>
            </w:pPr>
            <w:r>
              <w:rPr>
                <w:rFonts w:ascii="Calibri" w:hAnsi="Calibri"/>
                <w:b/>
                <w:sz w:val="20"/>
                <w:szCs w:val="20"/>
              </w:rPr>
              <w:t>CENA ZA 1 VOZILO Z DDV</w:t>
            </w:r>
          </w:p>
        </w:tc>
        <w:tc>
          <w:tcPr>
            <w:tcW w:w="4319" w:type="dxa"/>
            <w:vAlign w:val="center"/>
          </w:tcPr>
          <w:p w14:paraId="38DD4560" w14:textId="77777777" w:rsidR="00CD07F7" w:rsidRDefault="00CD07F7" w:rsidP="00FB5571">
            <w:pPr>
              <w:pStyle w:val="Telobesedila"/>
              <w:jc w:val="right"/>
              <w:rPr>
                <w:rFonts w:ascii="Calibri" w:hAnsi="Calibri" w:cs="Arial"/>
                <w:b/>
                <w:sz w:val="20"/>
                <w:szCs w:val="20"/>
              </w:rPr>
            </w:pPr>
          </w:p>
          <w:p w14:paraId="1BBB4C71" w14:textId="77777777" w:rsidR="00CD07F7" w:rsidRDefault="00CD07F7" w:rsidP="00FB5571">
            <w:pPr>
              <w:pStyle w:val="Telobesedila"/>
              <w:jc w:val="right"/>
              <w:rPr>
                <w:rFonts w:ascii="Calibri" w:hAnsi="Calibri" w:cs="Arial"/>
                <w:b/>
                <w:sz w:val="20"/>
                <w:szCs w:val="20"/>
              </w:rPr>
            </w:pPr>
          </w:p>
          <w:p w14:paraId="7B705959" w14:textId="77777777" w:rsidR="00CD07F7" w:rsidRPr="00DA1306" w:rsidRDefault="00CD07F7" w:rsidP="00FB5571">
            <w:pPr>
              <w:pStyle w:val="Telobesedila"/>
              <w:jc w:val="right"/>
              <w:rPr>
                <w:rFonts w:ascii="Calibri" w:hAnsi="Calibri" w:cs="Arial"/>
                <w:b/>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bl>
    <w:p w14:paraId="3FAEA6CB" w14:textId="77777777" w:rsidR="00CD07F7" w:rsidRDefault="00CD07F7" w:rsidP="00CD07F7"/>
    <w:p w14:paraId="6A3514D3" w14:textId="77777777" w:rsidR="00CD07F7" w:rsidRDefault="00CD07F7" w:rsidP="00CD07F7">
      <w:pPr>
        <w:spacing w:line="260" w:lineRule="atLeast"/>
        <w:jc w:val="both"/>
        <w:rPr>
          <w:rFonts w:ascii="Calibri" w:hAnsi="Calibri"/>
        </w:rPr>
      </w:pPr>
      <w:r w:rsidRPr="00BC38CE">
        <w:rPr>
          <w:rFonts w:ascii="Calibri" w:hAnsi="Calibri"/>
        </w:rPr>
        <w:t>Ponudbene cene so fiksne do konca dobav. Ponudbena cena vsebuje vse elemente in sicer ponudbeno ceno vozil</w:t>
      </w:r>
      <w:r>
        <w:rPr>
          <w:rFonts w:ascii="Calibri" w:hAnsi="Calibri"/>
        </w:rPr>
        <w:t>a</w:t>
      </w:r>
      <w:r w:rsidRPr="00BC38CE">
        <w:rPr>
          <w:rFonts w:ascii="Calibri" w:hAnsi="Calibri"/>
        </w:rPr>
        <w:t xml:space="preserve"> z vključenimi vsemi dajatvami, transportnimi stroški, stroški priprave vozila ter morebitnimi drugimi stroški, ki bi lahko kakorkoli vplivali na končno ceno.</w:t>
      </w:r>
      <w:r>
        <w:rPr>
          <w:rFonts w:ascii="Calibri" w:hAnsi="Calibri"/>
        </w:rPr>
        <w:t xml:space="preserve"> </w:t>
      </w:r>
    </w:p>
    <w:p w14:paraId="116CDA04" w14:textId="77777777" w:rsidR="00CD07F7" w:rsidRPr="00D73359" w:rsidRDefault="00CD07F7" w:rsidP="00CD07F7">
      <w:pPr>
        <w:spacing w:line="260" w:lineRule="atLeast"/>
        <w:jc w:val="both"/>
        <w:rPr>
          <w:rFonts w:ascii="Calibri" w:hAnsi="Calibri"/>
        </w:rPr>
      </w:pPr>
      <w:r w:rsidRPr="00F514B4">
        <w:rPr>
          <w:rFonts w:ascii="Calibri" w:hAnsi="Calibri"/>
          <w:b/>
          <w:bCs/>
        </w:rPr>
        <w:t xml:space="preserve">Skupna ponudbena cena vsebuje tudi vse stroške </w:t>
      </w:r>
      <w:proofErr w:type="spellStart"/>
      <w:r>
        <w:rPr>
          <w:rFonts w:ascii="Calibri" w:hAnsi="Calibri"/>
          <w:b/>
          <w:bCs/>
        </w:rPr>
        <w:t>premontaže</w:t>
      </w:r>
      <w:proofErr w:type="spellEnd"/>
      <w:r>
        <w:rPr>
          <w:rFonts w:ascii="Calibri" w:hAnsi="Calibri"/>
          <w:b/>
          <w:bCs/>
        </w:rPr>
        <w:t xml:space="preserve"> in dodelave obstoječe </w:t>
      </w:r>
      <w:r w:rsidRPr="00F514B4">
        <w:rPr>
          <w:rFonts w:ascii="Calibri" w:hAnsi="Calibri"/>
          <w:b/>
          <w:bCs/>
        </w:rPr>
        <w:t>nadgradnje</w:t>
      </w:r>
      <w:r>
        <w:rPr>
          <w:rFonts w:ascii="Calibri" w:hAnsi="Calibri" w:cs="Arial"/>
          <w:b/>
          <w:sz w:val="20"/>
          <w:szCs w:val="20"/>
        </w:rPr>
        <w:t xml:space="preserve"> </w:t>
      </w:r>
      <w:r w:rsidRPr="007969D4">
        <w:rPr>
          <w:rFonts w:ascii="Calibri" w:hAnsi="Calibri" w:cs="Arial"/>
          <w:b/>
        </w:rPr>
        <w:t>ter dodelavo s sistemom za kontejnerski odvoz</w:t>
      </w:r>
      <w:r w:rsidRPr="00F514B4">
        <w:rPr>
          <w:rFonts w:ascii="Calibri" w:hAnsi="Calibri"/>
          <w:b/>
          <w:bCs/>
        </w:rPr>
        <w:t>, skupaj z vsemi stroški homologacij! Vozilo bo pripravljeno za registracijo.</w:t>
      </w:r>
    </w:p>
    <w:p w14:paraId="7C15FB0A" w14:textId="77777777" w:rsidR="00CD07F7" w:rsidRDefault="00CD07F7" w:rsidP="00CD07F7">
      <w:pPr>
        <w:pStyle w:val="Telobesedila"/>
        <w:spacing w:line="260" w:lineRule="atLeast"/>
        <w:jc w:val="left"/>
        <w:rPr>
          <w:rFonts w:ascii="Calibri" w:hAnsi="Calibri" w:cs="Arial"/>
          <w:b/>
          <w:sz w:val="24"/>
          <w:szCs w:val="24"/>
        </w:rPr>
      </w:pPr>
    </w:p>
    <w:p w14:paraId="11E6F7B5" w14:textId="77777777" w:rsidR="00CD07F7" w:rsidRDefault="00CD07F7" w:rsidP="00CD07F7">
      <w:pPr>
        <w:pStyle w:val="Telobesedila"/>
        <w:spacing w:line="260" w:lineRule="atLeast"/>
        <w:jc w:val="left"/>
        <w:rPr>
          <w:rFonts w:ascii="Calibri" w:hAnsi="Calibri" w:cs="Arial"/>
          <w:b/>
          <w:sz w:val="24"/>
          <w:szCs w:val="24"/>
        </w:rPr>
      </w:pPr>
    </w:p>
    <w:p w14:paraId="77DCC9F3" w14:textId="77777777" w:rsidR="00CD07F7" w:rsidRDefault="00CD07F7" w:rsidP="00CD07F7">
      <w:pPr>
        <w:pStyle w:val="Telobesedila"/>
        <w:spacing w:line="260" w:lineRule="atLeast"/>
        <w:jc w:val="left"/>
        <w:rPr>
          <w:rFonts w:ascii="Calibri" w:hAnsi="Calibri" w:cs="Arial"/>
          <w:b/>
          <w:sz w:val="24"/>
          <w:szCs w:val="24"/>
        </w:rPr>
      </w:pPr>
      <w:r w:rsidRPr="008608E7">
        <w:rPr>
          <w:rFonts w:ascii="Calibri" w:hAnsi="Calibri" w:cs="Arial"/>
          <w:b/>
          <w:sz w:val="24"/>
          <w:szCs w:val="24"/>
        </w:rPr>
        <w:t>PODATKI PONUJENEGA VOZILA</w:t>
      </w:r>
      <w:r>
        <w:rPr>
          <w:rFonts w:ascii="Calibri" w:hAnsi="Calibri" w:cs="Arial"/>
          <w:b/>
          <w:sz w:val="24"/>
          <w:szCs w:val="24"/>
        </w:rPr>
        <w:t>:</w:t>
      </w:r>
    </w:p>
    <w:p w14:paraId="6C3C5AF2" w14:textId="77777777" w:rsidR="00CD07F7" w:rsidRPr="008608E7" w:rsidRDefault="00CD07F7" w:rsidP="00CD07F7">
      <w:pPr>
        <w:pStyle w:val="Telobesedila"/>
        <w:spacing w:line="260" w:lineRule="atLeast"/>
        <w:jc w:val="left"/>
        <w:rPr>
          <w:rFonts w:ascii="Calibri" w:hAnsi="Calibri" w:cs="Arial"/>
          <w:b/>
          <w:sz w:val="24"/>
          <w:szCs w:val="24"/>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3"/>
        <w:gridCol w:w="4394"/>
      </w:tblGrid>
      <w:tr w:rsidR="00CD07F7" w:rsidRPr="008608E7" w14:paraId="376FF335" w14:textId="77777777" w:rsidTr="00FB5571">
        <w:trPr>
          <w:trHeight w:val="397"/>
        </w:trPr>
        <w:tc>
          <w:tcPr>
            <w:tcW w:w="4753" w:type="dxa"/>
            <w:vAlign w:val="center"/>
          </w:tcPr>
          <w:p w14:paraId="6279F6DD" w14:textId="77777777" w:rsidR="00CD07F7" w:rsidRPr="00600E82" w:rsidRDefault="00CD07F7" w:rsidP="00FB5571">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Znamka </w:t>
            </w:r>
          </w:p>
        </w:tc>
        <w:tc>
          <w:tcPr>
            <w:tcW w:w="4394" w:type="dxa"/>
            <w:vAlign w:val="center"/>
          </w:tcPr>
          <w:p w14:paraId="7C006D59" w14:textId="77777777" w:rsidR="00CD07F7" w:rsidRPr="008608E7" w:rsidRDefault="00CD07F7" w:rsidP="00FB5571">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3"/>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CD07F7" w:rsidRPr="008608E7" w14:paraId="5A064B36" w14:textId="77777777" w:rsidTr="00FB5571">
        <w:trPr>
          <w:trHeight w:val="397"/>
        </w:trPr>
        <w:tc>
          <w:tcPr>
            <w:tcW w:w="4753" w:type="dxa"/>
            <w:vAlign w:val="center"/>
          </w:tcPr>
          <w:p w14:paraId="5CD2061A" w14:textId="77777777" w:rsidR="00CD07F7" w:rsidRPr="00600E82" w:rsidRDefault="00CD07F7" w:rsidP="00FB5571">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Tovarniška oznaka – tip/varianta/izvedenka </w:t>
            </w:r>
          </w:p>
        </w:tc>
        <w:tc>
          <w:tcPr>
            <w:tcW w:w="4394" w:type="dxa"/>
            <w:vAlign w:val="center"/>
          </w:tcPr>
          <w:p w14:paraId="00410916" w14:textId="77777777" w:rsidR="00CD07F7" w:rsidRPr="008608E7" w:rsidRDefault="00CD07F7" w:rsidP="00FB5571">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4"/>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CD07F7" w:rsidRPr="008608E7" w14:paraId="37AE6B5D" w14:textId="77777777" w:rsidTr="00FB5571">
        <w:trPr>
          <w:trHeight w:val="397"/>
        </w:trPr>
        <w:tc>
          <w:tcPr>
            <w:tcW w:w="4753" w:type="dxa"/>
            <w:vAlign w:val="center"/>
          </w:tcPr>
          <w:p w14:paraId="3E8035A1" w14:textId="77777777" w:rsidR="00CD07F7" w:rsidRPr="00600E82" w:rsidRDefault="00CD07F7" w:rsidP="00FB5571">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Komercialna oznaka </w:t>
            </w:r>
          </w:p>
        </w:tc>
        <w:tc>
          <w:tcPr>
            <w:tcW w:w="4394" w:type="dxa"/>
            <w:vAlign w:val="center"/>
          </w:tcPr>
          <w:p w14:paraId="57962FA3" w14:textId="77777777" w:rsidR="00CD07F7" w:rsidRPr="008608E7" w:rsidRDefault="00CD07F7" w:rsidP="00FB5571">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CD07F7" w:rsidRPr="008608E7" w14:paraId="7E564CB6" w14:textId="77777777" w:rsidTr="00FB5571">
        <w:trPr>
          <w:trHeight w:val="397"/>
        </w:trPr>
        <w:tc>
          <w:tcPr>
            <w:tcW w:w="4753" w:type="dxa"/>
            <w:vAlign w:val="center"/>
          </w:tcPr>
          <w:p w14:paraId="39599EE2" w14:textId="77777777" w:rsidR="00CD07F7" w:rsidRPr="00600E82" w:rsidRDefault="00CD07F7" w:rsidP="00FB5571">
            <w:pPr>
              <w:pStyle w:val="Telobesedila"/>
              <w:spacing w:line="260" w:lineRule="atLeast"/>
              <w:jc w:val="left"/>
              <w:rPr>
                <w:rFonts w:ascii="Calibri" w:hAnsi="Calibri" w:cs="Arial"/>
                <w:sz w:val="24"/>
                <w:szCs w:val="24"/>
              </w:rPr>
            </w:pPr>
            <w:r w:rsidRPr="00600E82">
              <w:rPr>
                <w:rFonts w:ascii="Calibri" w:hAnsi="Calibri"/>
                <w:sz w:val="24"/>
                <w:szCs w:val="24"/>
              </w:rPr>
              <w:t>Dovoljena obremenitev prednje osi</w:t>
            </w:r>
          </w:p>
        </w:tc>
        <w:tc>
          <w:tcPr>
            <w:tcW w:w="4394" w:type="dxa"/>
            <w:vAlign w:val="center"/>
          </w:tcPr>
          <w:p w14:paraId="3E31249C" w14:textId="77777777" w:rsidR="00CD07F7" w:rsidRPr="008608E7" w:rsidRDefault="00CD07F7" w:rsidP="00FB5571">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3"/>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CD07F7" w:rsidRPr="008608E7" w14:paraId="460A5709" w14:textId="77777777" w:rsidTr="00FB5571">
        <w:trPr>
          <w:trHeight w:val="397"/>
        </w:trPr>
        <w:tc>
          <w:tcPr>
            <w:tcW w:w="4753" w:type="dxa"/>
            <w:vAlign w:val="center"/>
          </w:tcPr>
          <w:p w14:paraId="4FC9CC5D" w14:textId="77777777" w:rsidR="00CD07F7" w:rsidRPr="00600E82" w:rsidRDefault="00CD07F7" w:rsidP="00FB5571">
            <w:pPr>
              <w:pStyle w:val="Telobesedila"/>
              <w:spacing w:line="260" w:lineRule="atLeast"/>
              <w:jc w:val="left"/>
              <w:rPr>
                <w:rFonts w:ascii="Calibri" w:hAnsi="Calibri" w:cs="Arial"/>
                <w:sz w:val="24"/>
                <w:szCs w:val="24"/>
              </w:rPr>
            </w:pPr>
            <w:r w:rsidRPr="00600E82">
              <w:rPr>
                <w:rFonts w:ascii="Calibri" w:hAnsi="Calibri"/>
                <w:sz w:val="24"/>
                <w:szCs w:val="24"/>
              </w:rPr>
              <w:t>Dovoljena obremenitev zadnje pogonske osi</w:t>
            </w:r>
          </w:p>
        </w:tc>
        <w:tc>
          <w:tcPr>
            <w:tcW w:w="4394" w:type="dxa"/>
            <w:vAlign w:val="center"/>
          </w:tcPr>
          <w:p w14:paraId="0BB1FB82" w14:textId="77777777" w:rsidR="00CD07F7" w:rsidRPr="008608E7" w:rsidRDefault="00CD07F7" w:rsidP="00FB5571">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4"/>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CD07F7" w:rsidRPr="008608E7" w14:paraId="5369CE12" w14:textId="77777777" w:rsidTr="00FB5571">
        <w:trPr>
          <w:trHeight w:val="397"/>
        </w:trPr>
        <w:tc>
          <w:tcPr>
            <w:tcW w:w="4753" w:type="dxa"/>
            <w:vAlign w:val="center"/>
          </w:tcPr>
          <w:p w14:paraId="15B9BF93" w14:textId="77777777" w:rsidR="00CD07F7" w:rsidRPr="00600E82" w:rsidRDefault="00CD07F7" w:rsidP="00FB5571">
            <w:pPr>
              <w:pStyle w:val="Telobesedila"/>
              <w:spacing w:line="260" w:lineRule="atLeast"/>
              <w:jc w:val="left"/>
              <w:rPr>
                <w:rFonts w:ascii="Calibri" w:hAnsi="Calibri" w:cs="Arial"/>
                <w:sz w:val="24"/>
                <w:szCs w:val="24"/>
              </w:rPr>
            </w:pPr>
            <w:r>
              <w:rPr>
                <w:rFonts w:ascii="Calibri" w:hAnsi="Calibri" w:cs="Arial"/>
                <w:sz w:val="24"/>
                <w:szCs w:val="24"/>
              </w:rPr>
              <w:t>Obračalni krog (v mm)</w:t>
            </w:r>
          </w:p>
        </w:tc>
        <w:tc>
          <w:tcPr>
            <w:tcW w:w="4394" w:type="dxa"/>
            <w:vAlign w:val="center"/>
          </w:tcPr>
          <w:p w14:paraId="11F732F0" w14:textId="77777777" w:rsidR="00CD07F7" w:rsidRPr="008608E7" w:rsidRDefault="00CD07F7" w:rsidP="00FB5571">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CD07F7" w:rsidRPr="008608E7" w14:paraId="4345A114" w14:textId="77777777" w:rsidTr="00FB5571">
        <w:trPr>
          <w:trHeight w:val="397"/>
        </w:trPr>
        <w:tc>
          <w:tcPr>
            <w:tcW w:w="4753" w:type="dxa"/>
            <w:vAlign w:val="center"/>
          </w:tcPr>
          <w:p w14:paraId="1D135AD0" w14:textId="77777777" w:rsidR="00CD07F7" w:rsidRPr="00600E82" w:rsidRDefault="00CD07F7" w:rsidP="00FB5571">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Širina vozila na zadnji osi </w:t>
            </w:r>
            <w:r>
              <w:rPr>
                <w:rFonts w:ascii="Calibri" w:hAnsi="Calibri" w:cs="Arial"/>
                <w:sz w:val="24"/>
                <w:szCs w:val="24"/>
              </w:rPr>
              <w:t xml:space="preserve"> (v mm)</w:t>
            </w:r>
          </w:p>
        </w:tc>
        <w:tc>
          <w:tcPr>
            <w:tcW w:w="4394" w:type="dxa"/>
            <w:vAlign w:val="center"/>
          </w:tcPr>
          <w:p w14:paraId="0A8FA1FA" w14:textId="77777777" w:rsidR="00CD07F7" w:rsidRPr="008608E7" w:rsidRDefault="00CD07F7" w:rsidP="00FB5571">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bl>
    <w:p w14:paraId="5433F521" w14:textId="77777777" w:rsidR="00CD07F7" w:rsidRDefault="00CD07F7" w:rsidP="00CD07F7"/>
    <w:tbl>
      <w:tblPr>
        <w:tblW w:w="917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45"/>
        <w:gridCol w:w="4327"/>
      </w:tblGrid>
      <w:tr w:rsidR="00CD07F7" w:rsidRPr="0074670B" w14:paraId="49BBFEF3" w14:textId="77777777" w:rsidTr="00CD07F7">
        <w:trPr>
          <w:trHeight w:val="967"/>
        </w:trPr>
        <w:tc>
          <w:tcPr>
            <w:tcW w:w="4845" w:type="dxa"/>
            <w:vAlign w:val="center"/>
          </w:tcPr>
          <w:p w14:paraId="057C3194" w14:textId="724CADA2" w:rsidR="00CD07F7" w:rsidRPr="009E6981" w:rsidRDefault="00CD07F7" w:rsidP="00FB5571">
            <w:pPr>
              <w:spacing w:line="260" w:lineRule="atLeast"/>
              <w:rPr>
                <w:rFonts w:ascii="Calibri" w:hAnsi="Calibri"/>
                <w:b/>
              </w:rPr>
            </w:pPr>
            <w:r w:rsidRPr="009E6981">
              <w:rPr>
                <w:rFonts w:ascii="Calibri" w:hAnsi="Calibri"/>
                <w:b/>
              </w:rPr>
              <w:lastRenderedPageBreak/>
              <w:t>ROK DOBAVE VOZIL</w:t>
            </w:r>
            <w:r>
              <w:rPr>
                <w:rFonts w:ascii="Calibri" w:hAnsi="Calibri"/>
                <w:b/>
              </w:rPr>
              <w:t>A</w:t>
            </w:r>
          </w:p>
          <w:p w14:paraId="0886A7E0" w14:textId="6C641297" w:rsidR="00CD07F7" w:rsidRPr="009E6981" w:rsidRDefault="00CD07F7" w:rsidP="00FB5571">
            <w:pPr>
              <w:spacing w:line="260" w:lineRule="atLeast"/>
              <w:rPr>
                <w:rFonts w:ascii="Calibri" w:hAnsi="Calibri"/>
                <w:b/>
              </w:rPr>
            </w:pPr>
            <w:r>
              <w:rPr>
                <w:rFonts w:ascii="Calibri" w:hAnsi="Calibri"/>
                <w:b/>
              </w:rPr>
              <w:t>(NAJKASNEJE DO 25.11.2026</w:t>
            </w:r>
            <w:r w:rsidRPr="009E6981">
              <w:rPr>
                <w:rFonts w:ascii="Calibri" w:hAnsi="Calibri"/>
                <w:b/>
              </w:rPr>
              <w:t>)</w:t>
            </w:r>
          </w:p>
        </w:tc>
        <w:tc>
          <w:tcPr>
            <w:tcW w:w="4327" w:type="dxa"/>
            <w:vAlign w:val="center"/>
          </w:tcPr>
          <w:p w14:paraId="30E2FD30" w14:textId="77777777" w:rsidR="00CD07F7" w:rsidRDefault="00CD07F7" w:rsidP="00FB5571">
            <w:pPr>
              <w:spacing w:line="260" w:lineRule="atLeast"/>
              <w:rPr>
                <w:rFonts w:ascii="Calibri" w:hAnsi="Calibri"/>
              </w:rPr>
            </w:pPr>
          </w:p>
          <w:p w14:paraId="0F17F8DA" w14:textId="77777777" w:rsidR="00CD07F7" w:rsidRDefault="00CD07F7" w:rsidP="00FB5571">
            <w:pPr>
              <w:spacing w:line="260" w:lineRule="atLeast"/>
              <w:rPr>
                <w:rFonts w:ascii="Calibri" w:hAnsi="Calibri"/>
              </w:rPr>
            </w:pPr>
            <w:r>
              <w:rPr>
                <w:rFonts w:ascii="Calibri" w:hAnsi="Calibri"/>
              </w:rPr>
              <w:t>__________</w:t>
            </w:r>
          </w:p>
          <w:p w14:paraId="25B27194" w14:textId="77777777" w:rsidR="00CD07F7" w:rsidRPr="005D07B3" w:rsidRDefault="00CD07F7" w:rsidP="00FB5571">
            <w:pPr>
              <w:spacing w:line="260" w:lineRule="atLeast"/>
              <w:rPr>
                <w:rFonts w:ascii="Calibri" w:hAnsi="Calibri"/>
                <w:b/>
                <w:bCs/>
                <w:u w:val="single"/>
              </w:rPr>
            </w:pPr>
          </w:p>
        </w:tc>
      </w:tr>
      <w:tr w:rsidR="00CD07F7" w:rsidRPr="0074670B" w14:paraId="57D98C49" w14:textId="77777777" w:rsidTr="00CD07F7">
        <w:trPr>
          <w:trHeight w:val="967"/>
        </w:trPr>
        <w:tc>
          <w:tcPr>
            <w:tcW w:w="4845" w:type="dxa"/>
            <w:vAlign w:val="center"/>
          </w:tcPr>
          <w:p w14:paraId="4C30955B" w14:textId="77777777" w:rsidR="00CD07F7" w:rsidRDefault="00CD07F7" w:rsidP="00FB5571">
            <w:pPr>
              <w:rPr>
                <w:rFonts w:ascii="Calibri" w:hAnsi="Calibri" w:cs="Arial"/>
                <w:b/>
                <w:bCs/>
              </w:rPr>
            </w:pPr>
          </w:p>
          <w:p w14:paraId="7EDE9F2B" w14:textId="77777777" w:rsidR="00CD07F7" w:rsidRPr="00F514B4" w:rsidRDefault="00CD07F7" w:rsidP="00FB5571">
            <w:pPr>
              <w:rPr>
                <w:rFonts w:ascii="Calibri" w:hAnsi="Calibri" w:cs="Arial"/>
                <w:b/>
                <w:bCs/>
              </w:rPr>
            </w:pPr>
            <w:r w:rsidRPr="00F514B4">
              <w:rPr>
                <w:rFonts w:ascii="Calibri" w:hAnsi="Calibri" w:cs="Arial"/>
                <w:b/>
                <w:bCs/>
              </w:rPr>
              <w:t>VELJAVNOST PONUDBE</w:t>
            </w:r>
          </w:p>
          <w:p w14:paraId="6C785CAC" w14:textId="77777777" w:rsidR="00CD07F7" w:rsidRPr="009E6981" w:rsidRDefault="00CD07F7" w:rsidP="00FB5571">
            <w:pPr>
              <w:spacing w:line="260" w:lineRule="atLeast"/>
              <w:rPr>
                <w:rFonts w:ascii="Calibri" w:hAnsi="Calibri"/>
                <w:b/>
              </w:rPr>
            </w:pPr>
          </w:p>
        </w:tc>
        <w:tc>
          <w:tcPr>
            <w:tcW w:w="4327" w:type="dxa"/>
            <w:vAlign w:val="center"/>
          </w:tcPr>
          <w:p w14:paraId="60883469" w14:textId="77777777" w:rsidR="00CD07F7" w:rsidRPr="008C2F42" w:rsidRDefault="00CD07F7" w:rsidP="00FB5571">
            <w:pPr>
              <w:rPr>
                <w:rFonts w:ascii="Calibri" w:hAnsi="Calibri" w:cs="Arial"/>
              </w:rPr>
            </w:pPr>
            <w:r w:rsidRPr="008C2F42">
              <w:rPr>
                <w:rFonts w:ascii="Calibri" w:hAnsi="Calibri" w:cs="Arial"/>
                <w:b/>
              </w:rPr>
              <w:t>_________</w:t>
            </w:r>
            <w:r>
              <w:rPr>
                <w:rFonts w:ascii="Calibri" w:hAnsi="Calibri" w:cs="Arial"/>
                <w:b/>
              </w:rPr>
              <w:t>_</w:t>
            </w:r>
            <w:r w:rsidRPr="008C2F42">
              <w:rPr>
                <w:rFonts w:ascii="Calibri" w:hAnsi="Calibri" w:cs="Arial"/>
                <w:b/>
              </w:rPr>
              <w:t xml:space="preserve"> dni</w:t>
            </w:r>
            <w:r w:rsidRPr="008C2F42">
              <w:rPr>
                <w:rFonts w:ascii="Calibri" w:hAnsi="Calibri" w:cs="Arial"/>
              </w:rPr>
              <w:t xml:space="preserve"> od skrajnega roka za oddajo ponudb</w:t>
            </w:r>
            <w:r>
              <w:rPr>
                <w:rFonts w:ascii="Calibri" w:hAnsi="Calibri" w:cs="Arial"/>
              </w:rPr>
              <w:t xml:space="preserve"> </w:t>
            </w:r>
            <w:r w:rsidRPr="008C2F42">
              <w:rPr>
                <w:rFonts w:ascii="Calibri" w:hAnsi="Calibri" w:cs="Arial"/>
              </w:rPr>
              <w:t>(</w:t>
            </w:r>
            <w:r w:rsidRPr="008C2F42">
              <w:rPr>
                <w:rFonts w:ascii="Calibri" w:hAnsi="Calibri" w:cs="Arial"/>
                <w:b/>
              </w:rPr>
              <w:t xml:space="preserve">najmanj </w:t>
            </w:r>
            <w:r>
              <w:rPr>
                <w:rFonts w:ascii="Calibri" w:hAnsi="Calibri" w:cs="Arial"/>
                <w:b/>
              </w:rPr>
              <w:t>120</w:t>
            </w:r>
            <w:r w:rsidRPr="008C2F42">
              <w:rPr>
                <w:rFonts w:ascii="Calibri" w:hAnsi="Calibri" w:cs="Arial"/>
                <w:b/>
              </w:rPr>
              <w:t xml:space="preserve"> dni</w:t>
            </w:r>
            <w:r w:rsidRPr="008C2F42">
              <w:rPr>
                <w:rFonts w:ascii="Calibri" w:hAnsi="Calibri" w:cs="Arial"/>
              </w:rPr>
              <w:t>).</w:t>
            </w:r>
          </w:p>
          <w:p w14:paraId="644F78C8" w14:textId="77777777" w:rsidR="00CD07F7" w:rsidRDefault="00CD07F7" w:rsidP="00FB5571">
            <w:pPr>
              <w:spacing w:line="260" w:lineRule="atLeast"/>
              <w:rPr>
                <w:rFonts w:ascii="Calibri" w:hAnsi="Calibri"/>
              </w:rPr>
            </w:pPr>
          </w:p>
        </w:tc>
      </w:tr>
    </w:tbl>
    <w:p w14:paraId="7768C4CC" w14:textId="77777777" w:rsidR="00CD07F7" w:rsidRDefault="00CD07F7" w:rsidP="00CD07F7"/>
    <w:p w14:paraId="0952AF8A" w14:textId="77777777" w:rsidR="00CD07F7" w:rsidRDefault="00CD07F7" w:rsidP="00CD07F7">
      <w:r>
        <w:br w:type="page"/>
      </w:r>
    </w:p>
    <w:tbl>
      <w:tblPr>
        <w:tblW w:w="9209" w:type="dxa"/>
        <w:tblCellMar>
          <w:left w:w="10" w:type="dxa"/>
          <w:right w:w="10" w:type="dxa"/>
        </w:tblCellMar>
        <w:tblLook w:val="0000" w:firstRow="0" w:lastRow="0" w:firstColumn="0" w:lastColumn="0" w:noHBand="0" w:noVBand="0"/>
      </w:tblPr>
      <w:tblGrid>
        <w:gridCol w:w="2689"/>
        <w:gridCol w:w="6520"/>
      </w:tblGrid>
      <w:tr w:rsidR="00CD07F7" w:rsidRPr="00EC0B9F" w14:paraId="565072CB" w14:textId="77777777" w:rsidTr="00FB5571">
        <w:tc>
          <w:tcPr>
            <w:tcW w:w="9209" w:type="dxa"/>
            <w:gridSpan w:val="2"/>
            <w:tcBorders>
              <w:top w:val="single" w:sz="4" w:space="0" w:color="666666"/>
              <w:left w:val="single" w:sz="4" w:space="0" w:color="666666"/>
              <w:bottom w:val="single" w:sz="4" w:space="0" w:color="666666"/>
              <w:right w:val="single" w:sz="4" w:space="0" w:color="666666"/>
            </w:tcBorders>
            <w:shd w:val="clear" w:color="auto" w:fill="92D050"/>
            <w:tcMar>
              <w:top w:w="0" w:type="dxa"/>
              <w:left w:w="108" w:type="dxa"/>
              <w:bottom w:w="0" w:type="dxa"/>
              <w:right w:w="108" w:type="dxa"/>
            </w:tcMar>
          </w:tcPr>
          <w:p w14:paraId="4424E420" w14:textId="54B3CA86" w:rsidR="00CD07F7" w:rsidRPr="00D11948" w:rsidRDefault="00CD07F7" w:rsidP="00FB5571">
            <w:pPr>
              <w:spacing w:before="240" w:line="276" w:lineRule="auto"/>
              <w:jc w:val="both"/>
              <w:rPr>
                <w:rFonts w:asciiTheme="minorHAnsi" w:hAnsiTheme="minorHAnsi" w:cstheme="minorHAnsi"/>
                <w:b/>
                <w:u w:val="single"/>
              </w:rPr>
            </w:pPr>
            <w:r w:rsidRPr="006B0A91">
              <w:rPr>
                <w:rFonts w:asciiTheme="minorHAnsi" w:hAnsiTheme="minorHAnsi" w:cstheme="minorHAnsi"/>
                <w:b/>
                <w:u w:val="single"/>
              </w:rPr>
              <w:lastRenderedPageBreak/>
              <w:t xml:space="preserve">ZAHTEVANE  TEHNIČNE  SPECIFIKACIJE  - SKLOP </w:t>
            </w:r>
            <w:r>
              <w:rPr>
                <w:rFonts w:asciiTheme="minorHAnsi" w:hAnsiTheme="minorHAnsi" w:cstheme="minorHAnsi"/>
                <w:b/>
                <w:u w:val="single"/>
              </w:rPr>
              <w:t>1</w:t>
            </w:r>
            <w:r w:rsidRPr="006B0A91">
              <w:rPr>
                <w:rFonts w:asciiTheme="minorHAnsi" w:hAnsiTheme="minorHAnsi" w:cstheme="minorHAnsi"/>
                <w:b/>
                <w:u w:val="single"/>
              </w:rPr>
              <w:t xml:space="preserve"> - TOVORN</w:t>
            </w:r>
            <w:r>
              <w:rPr>
                <w:rFonts w:asciiTheme="minorHAnsi" w:hAnsiTheme="minorHAnsi" w:cstheme="minorHAnsi"/>
                <w:b/>
                <w:u w:val="single"/>
              </w:rPr>
              <w:t>O</w:t>
            </w:r>
            <w:r w:rsidRPr="006B0A91">
              <w:rPr>
                <w:rFonts w:asciiTheme="minorHAnsi" w:hAnsiTheme="minorHAnsi" w:cstheme="minorHAnsi"/>
                <w:b/>
                <w:u w:val="single"/>
              </w:rPr>
              <w:t xml:space="preserve"> VOZIL</w:t>
            </w:r>
            <w:r>
              <w:rPr>
                <w:rFonts w:asciiTheme="minorHAnsi" w:hAnsiTheme="minorHAnsi" w:cstheme="minorHAnsi"/>
                <w:b/>
                <w:u w:val="single"/>
              </w:rPr>
              <w:t>O</w:t>
            </w:r>
            <w:r w:rsidRPr="006B0A91">
              <w:rPr>
                <w:rFonts w:asciiTheme="minorHAnsi" w:hAnsiTheme="minorHAnsi" w:cstheme="minorHAnsi"/>
                <w:b/>
                <w:u w:val="single"/>
              </w:rPr>
              <w:t xml:space="preserve"> 10 - 14 T NDM – s </w:t>
            </w:r>
            <w:proofErr w:type="spellStart"/>
            <w:r w:rsidRPr="006B0A91">
              <w:rPr>
                <w:rFonts w:asciiTheme="minorHAnsi" w:hAnsiTheme="minorHAnsi" w:cstheme="minorHAnsi"/>
                <w:b/>
                <w:u w:val="single"/>
              </w:rPr>
              <w:t>premontažo</w:t>
            </w:r>
            <w:proofErr w:type="spellEnd"/>
            <w:r w:rsidRPr="006B0A91">
              <w:rPr>
                <w:rFonts w:asciiTheme="minorHAnsi" w:hAnsiTheme="minorHAnsi" w:cstheme="minorHAnsi"/>
                <w:b/>
                <w:u w:val="single"/>
              </w:rPr>
              <w:t xml:space="preserve"> in dodelavo obstoječe nadgradnje </w:t>
            </w:r>
            <w:r w:rsidRPr="006B0A91">
              <w:rPr>
                <w:rFonts w:ascii="Calibri" w:hAnsi="Calibri" w:cs="Arial"/>
                <w:b/>
                <w:u w:val="single"/>
              </w:rPr>
              <w:t>ter dodelavo s sistemom za kontejnerski odvoz</w:t>
            </w:r>
          </w:p>
        </w:tc>
      </w:tr>
      <w:tr w:rsidR="00CD07F7" w:rsidRPr="00EC0B9F" w14:paraId="796489A5" w14:textId="77777777" w:rsidTr="00FB5571">
        <w:tc>
          <w:tcPr>
            <w:tcW w:w="2689"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6750C769" w14:textId="77777777" w:rsidR="00CD07F7" w:rsidRPr="00D11948" w:rsidRDefault="00CD07F7" w:rsidP="00FB5571">
            <w:pPr>
              <w:spacing w:before="240" w:line="276" w:lineRule="auto"/>
              <w:jc w:val="center"/>
              <w:rPr>
                <w:rFonts w:asciiTheme="minorHAnsi" w:hAnsiTheme="minorHAnsi" w:cstheme="minorHAnsi"/>
                <w:b/>
                <w:bCs/>
              </w:rPr>
            </w:pPr>
            <w:r w:rsidRPr="00D11948">
              <w:rPr>
                <w:rFonts w:asciiTheme="minorHAnsi" w:hAnsiTheme="minorHAnsi" w:cstheme="minorHAnsi"/>
                <w:b/>
                <w:bCs/>
              </w:rPr>
              <w:t>Tip vozila</w:t>
            </w:r>
          </w:p>
        </w:tc>
        <w:tc>
          <w:tcPr>
            <w:tcW w:w="6520"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20FEF60A"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specialno tovorno vozilo za prevoz kadavrov</w:t>
            </w:r>
          </w:p>
          <w:p w14:paraId="7031B0E0"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podvozje zasnove 4x2 - šasija s kabino</w:t>
            </w:r>
          </w:p>
          <w:p w14:paraId="3D5B7A03"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1</w:t>
            </w:r>
            <w:r>
              <w:rPr>
                <w:rFonts w:asciiTheme="minorHAnsi" w:hAnsiTheme="minorHAnsi" w:cstheme="minorHAnsi"/>
              </w:rPr>
              <w:t>0 do 14</w:t>
            </w:r>
            <w:r w:rsidRPr="00D11948">
              <w:rPr>
                <w:rFonts w:asciiTheme="minorHAnsi" w:hAnsiTheme="minorHAnsi" w:cstheme="minorHAnsi"/>
              </w:rPr>
              <w:t xml:space="preserve"> ton največje dovoljene skupne mase vozila (NDM)</w:t>
            </w:r>
          </w:p>
        </w:tc>
      </w:tr>
      <w:tr w:rsidR="00CD07F7" w:rsidRPr="00EC0B9F" w14:paraId="3CA55895" w14:textId="77777777" w:rsidTr="00FB5571">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210186DD" w14:textId="77777777" w:rsidR="00CD07F7" w:rsidRPr="00D11948" w:rsidRDefault="00CD07F7" w:rsidP="00FB5571">
            <w:pPr>
              <w:spacing w:before="240" w:line="276" w:lineRule="auto"/>
              <w:jc w:val="center"/>
              <w:rPr>
                <w:rFonts w:asciiTheme="minorHAnsi" w:hAnsiTheme="minorHAnsi" w:cstheme="minorHAnsi"/>
                <w:b/>
                <w:bCs/>
              </w:rPr>
            </w:pPr>
            <w:r w:rsidRPr="00D11948">
              <w:rPr>
                <w:rFonts w:asciiTheme="minorHAnsi" w:hAnsiTheme="minorHAnsi" w:cstheme="minorHAnsi"/>
                <w:b/>
                <w:bCs/>
              </w:rPr>
              <w:t>Motor</w:t>
            </w:r>
          </w:p>
        </w:tc>
        <w:tc>
          <w:tcPr>
            <w:tcW w:w="6520"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529F92F1"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dizelski motor, 6 valjev</w:t>
            </w:r>
          </w:p>
          <w:p w14:paraId="4ED50C67"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prostornina motorja 6000 – 7000 ccm3</w:t>
            </w:r>
          </w:p>
          <w:p w14:paraId="5E49B7FD"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minimalna moč motorja 160 kW</w:t>
            </w:r>
          </w:p>
          <w:p w14:paraId="4D244651"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minimalni navor 800 </w:t>
            </w:r>
            <w:proofErr w:type="spellStart"/>
            <w:r w:rsidRPr="00D11948">
              <w:rPr>
                <w:rFonts w:asciiTheme="minorHAnsi" w:hAnsiTheme="minorHAnsi" w:cstheme="minorHAnsi"/>
              </w:rPr>
              <w:t>Nm</w:t>
            </w:r>
            <w:proofErr w:type="spellEnd"/>
          </w:p>
          <w:p w14:paraId="03AA705D"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emisijski standard - Euro 6</w:t>
            </w:r>
          </w:p>
        </w:tc>
      </w:tr>
      <w:tr w:rsidR="00CD07F7" w:rsidRPr="00EC0B9F" w14:paraId="5CD7724E" w14:textId="77777777" w:rsidTr="00FB5571">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2E4419D5" w14:textId="77777777" w:rsidR="00CD07F7" w:rsidRPr="00D11948" w:rsidRDefault="00CD07F7" w:rsidP="00FB5571">
            <w:pPr>
              <w:spacing w:before="240" w:line="276" w:lineRule="auto"/>
              <w:jc w:val="center"/>
              <w:rPr>
                <w:rFonts w:asciiTheme="minorHAnsi" w:hAnsiTheme="minorHAnsi" w:cstheme="minorHAnsi"/>
                <w:b/>
                <w:bCs/>
              </w:rPr>
            </w:pPr>
            <w:r w:rsidRPr="00D11948">
              <w:rPr>
                <w:rFonts w:asciiTheme="minorHAnsi" w:hAnsiTheme="minorHAnsi" w:cstheme="minorHAnsi"/>
                <w:b/>
                <w:bCs/>
              </w:rPr>
              <w:t>Menjalnik</w:t>
            </w: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059FC1B8"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ročni menjalnik, 6 sinhroniziranih  prestav naprej, 1 vzvratna prestava</w:t>
            </w:r>
          </w:p>
        </w:tc>
      </w:tr>
      <w:tr w:rsidR="00CD07F7" w:rsidRPr="00EC0B9F" w14:paraId="342EE4C2" w14:textId="77777777" w:rsidTr="00FB5571">
        <w:tc>
          <w:tcPr>
            <w:tcW w:w="2689"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5048F898" w14:textId="77777777" w:rsidR="00CD07F7" w:rsidRPr="00D11948" w:rsidRDefault="00CD07F7" w:rsidP="00FB5571">
            <w:pPr>
              <w:spacing w:before="240" w:line="276" w:lineRule="auto"/>
              <w:jc w:val="center"/>
              <w:rPr>
                <w:rFonts w:asciiTheme="minorHAnsi" w:hAnsiTheme="minorHAnsi" w:cstheme="minorHAnsi"/>
                <w:b/>
                <w:bCs/>
              </w:rPr>
            </w:pPr>
            <w:r w:rsidRPr="00D11948">
              <w:rPr>
                <w:rFonts w:asciiTheme="minorHAnsi" w:hAnsiTheme="minorHAnsi" w:cstheme="minorHAnsi"/>
                <w:b/>
                <w:bCs/>
              </w:rPr>
              <w:t>Pogon</w:t>
            </w:r>
          </w:p>
        </w:tc>
        <w:tc>
          <w:tcPr>
            <w:tcW w:w="6520"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1A75CC64"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4x2, zapora zadnjega diferenciala</w:t>
            </w:r>
          </w:p>
        </w:tc>
      </w:tr>
      <w:tr w:rsidR="00CD07F7" w:rsidRPr="00D2241D" w14:paraId="2F6008FB" w14:textId="77777777" w:rsidTr="00FB5571">
        <w:tc>
          <w:tcPr>
            <w:tcW w:w="2689"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060AA472" w14:textId="77777777" w:rsidR="00CD07F7" w:rsidRPr="00D11948" w:rsidRDefault="00CD07F7" w:rsidP="00FB5571">
            <w:pPr>
              <w:spacing w:before="240" w:line="276" w:lineRule="auto"/>
              <w:jc w:val="center"/>
              <w:rPr>
                <w:rFonts w:asciiTheme="minorHAnsi" w:hAnsiTheme="minorHAnsi" w:cstheme="minorHAnsi"/>
                <w:b/>
                <w:bCs/>
              </w:rPr>
            </w:pPr>
            <w:r w:rsidRPr="00D11948">
              <w:rPr>
                <w:rFonts w:asciiTheme="minorHAnsi" w:hAnsiTheme="minorHAnsi" w:cstheme="minorHAnsi"/>
                <w:b/>
                <w:bCs/>
              </w:rPr>
              <w:t>Podvozje</w:t>
            </w:r>
          </w:p>
        </w:tc>
        <w:tc>
          <w:tcPr>
            <w:tcW w:w="6520"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61536535"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medosna razdalja od 3000 do 3200 mm</w:t>
            </w:r>
          </w:p>
          <w:p w14:paraId="575E7A25"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višina okvirja podvozja na mestu pogonske osi </w:t>
            </w:r>
            <w:proofErr w:type="spellStart"/>
            <w:r w:rsidRPr="00D11948">
              <w:rPr>
                <w:rFonts w:asciiTheme="minorHAnsi" w:hAnsiTheme="minorHAnsi" w:cstheme="minorHAnsi"/>
              </w:rPr>
              <w:t>max</w:t>
            </w:r>
            <w:proofErr w:type="spellEnd"/>
            <w:r w:rsidRPr="00D11948">
              <w:rPr>
                <w:rFonts w:asciiTheme="minorHAnsi" w:hAnsiTheme="minorHAnsi" w:cstheme="minorHAnsi"/>
              </w:rPr>
              <w:t>. 800 mm v obremenjenem stanju</w:t>
            </w:r>
          </w:p>
          <w:p w14:paraId="5E80B9C0"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dovoljena obremenitev prednje osi min. 4,4 tone</w:t>
            </w:r>
          </w:p>
          <w:p w14:paraId="0B62F290"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dovoljena obremenitev zadnje pogonske osi  min. 8,4 tone</w:t>
            </w:r>
          </w:p>
          <w:p w14:paraId="6E0042CB"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vzmetenje spredaj klasično listnato</w:t>
            </w:r>
          </w:p>
          <w:p w14:paraId="1B0F66B3"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vzmetenje zadaj zračno (zračne blazine)</w:t>
            </w:r>
          </w:p>
          <w:p w14:paraId="38E3ABBB"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stabilizator spredaj in zadaj</w:t>
            </w:r>
          </w:p>
          <w:p w14:paraId="11400273"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zadnji odbojnik, nosilci za luči na šasiji, kovinska zaščitna mrežica na zadnjih lučeh</w:t>
            </w:r>
          </w:p>
          <w:p w14:paraId="5FAA9D43"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maksimalna širina vozila na zadnji osi je </w:t>
            </w:r>
            <w:proofErr w:type="spellStart"/>
            <w:r w:rsidRPr="00D11948">
              <w:rPr>
                <w:rFonts w:asciiTheme="minorHAnsi" w:hAnsiTheme="minorHAnsi" w:cstheme="minorHAnsi"/>
              </w:rPr>
              <w:t>max</w:t>
            </w:r>
            <w:proofErr w:type="spellEnd"/>
            <w:r w:rsidRPr="00D11948">
              <w:rPr>
                <w:rFonts w:asciiTheme="minorHAnsi" w:hAnsiTheme="minorHAnsi" w:cstheme="minorHAnsi"/>
              </w:rPr>
              <w:t xml:space="preserve"> 2300 mm (brez nadgradnje)</w:t>
            </w:r>
          </w:p>
        </w:tc>
      </w:tr>
      <w:tr w:rsidR="00CD07F7" w:rsidRPr="00EC0B9F" w14:paraId="7CDF0B0A" w14:textId="77777777" w:rsidTr="00FB5571">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12453F68" w14:textId="77777777" w:rsidR="00CD07F7" w:rsidRPr="00D11948" w:rsidRDefault="00CD07F7" w:rsidP="00FB5571">
            <w:pPr>
              <w:spacing w:before="240" w:line="276" w:lineRule="auto"/>
              <w:jc w:val="center"/>
              <w:rPr>
                <w:rFonts w:asciiTheme="minorHAnsi" w:hAnsiTheme="minorHAnsi" w:cstheme="minorHAnsi"/>
                <w:b/>
                <w:bCs/>
              </w:rPr>
            </w:pPr>
            <w:r w:rsidRPr="00D11948">
              <w:rPr>
                <w:rFonts w:asciiTheme="minorHAnsi" w:hAnsiTheme="minorHAnsi" w:cstheme="minorHAnsi"/>
                <w:b/>
                <w:bCs/>
              </w:rPr>
              <w:t>Pogonski sklop</w:t>
            </w: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059E316E"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prestavno razmerje pogonske osi od 3,55 do 4,15</w:t>
            </w:r>
          </w:p>
          <w:p w14:paraId="20DB08BA"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zapora diferenciala</w:t>
            </w:r>
          </w:p>
          <w:p w14:paraId="0DEA9127"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odgon na menjalniku za pogon hidravlične črpalke min. 400Nm</w:t>
            </w:r>
          </w:p>
          <w:p w14:paraId="7ACF46E0"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pomoč za speljevanje v klanec</w:t>
            </w:r>
          </w:p>
        </w:tc>
      </w:tr>
      <w:tr w:rsidR="00CD07F7" w:rsidRPr="00EC0B9F" w14:paraId="4E874DA6" w14:textId="77777777" w:rsidTr="00FB5571">
        <w:tc>
          <w:tcPr>
            <w:tcW w:w="2689"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13B76EA7" w14:textId="77777777" w:rsidR="00CD07F7" w:rsidRPr="00D11948" w:rsidRDefault="00CD07F7" w:rsidP="00FB5571">
            <w:pPr>
              <w:spacing w:before="240" w:line="276" w:lineRule="auto"/>
              <w:jc w:val="center"/>
              <w:rPr>
                <w:rFonts w:asciiTheme="minorHAnsi" w:hAnsiTheme="minorHAnsi" w:cstheme="minorHAnsi"/>
                <w:b/>
                <w:bCs/>
              </w:rPr>
            </w:pPr>
            <w:r w:rsidRPr="00D11948">
              <w:rPr>
                <w:rFonts w:asciiTheme="minorHAnsi" w:hAnsiTheme="minorHAnsi" w:cstheme="minorHAnsi"/>
                <w:b/>
                <w:bCs/>
              </w:rPr>
              <w:t>Zavore</w:t>
            </w:r>
          </w:p>
        </w:tc>
        <w:tc>
          <w:tcPr>
            <w:tcW w:w="6520"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7F1CC56B"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kolutne zavore na obeh oseh</w:t>
            </w:r>
          </w:p>
          <w:p w14:paraId="0DCEA863"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lastRenderedPageBreak/>
              <w:t>motorna zavora, zračni zavorni sistem</w:t>
            </w:r>
          </w:p>
          <w:p w14:paraId="4C1EA406"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ABS/ASR/ESP/AEBS</w:t>
            </w:r>
          </w:p>
        </w:tc>
      </w:tr>
      <w:tr w:rsidR="00CD07F7" w:rsidRPr="00EC0B9F" w14:paraId="7C3E2676" w14:textId="77777777" w:rsidTr="00FB5571">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37BAC07B" w14:textId="77777777" w:rsidR="00CD07F7" w:rsidRPr="00D11948" w:rsidRDefault="00CD07F7" w:rsidP="00FB5571">
            <w:pPr>
              <w:spacing w:before="240" w:line="276" w:lineRule="auto"/>
              <w:jc w:val="center"/>
              <w:rPr>
                <w:rFonts w:asciiTheme="minorHAnsi" w:hAnsiTheme="minorHAnsi" w:cstheme="minorHAnsi"/>
                <w:b/>
                <w:bCs/>
              </w:rPr>
            </w:pPr>
            <w:r w:rsidRPr="00D11948">
              <w:rPr>
                <w:rFonts w:asciiTheme="minorHAnsi" w:hAnsiTheme="minorHAnsi" w:cstheme="minorHAnsi"/>
                <w:b/>
                <w:bCs/>
              </w:rPr>
              <w:lastRenderedPageBreak/>
              <w:t>Krmilo</w:t>
            </w: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12770D19"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servo</w:t>
            </w:r>
            <w:proofErr w:type="spellEnd"/>
            <w:r w:rsidRPr="00D11948">
              <w:rPr>
                <w:rFonts w:asciiTheme="minorHAnsi" w:hAnsiTheme="minorHAnsi" w:cstheme="minorHAnsi"/>
              </w:rPr>
              <w:t xml:space="preserve"> hidravlika (variabilna), na levi strani vozila</w:t>
            </w:r>
          </w:p>
        </w:tc>
      </w:tr>
      <w:tr w:rsidR="00CD07F7" w:rsidRPr="00EC0B9F" w14:paraId="459F6DA6" w14:textId="77777777" w:rsidTr="00FB5571">
        <w:tc>
          <w:tcPr>
            <w:tcW w:w="2689"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7756676A" w14:textId="77777777" w:rsidR="00CD07F7" w:rsidRPr="00D11948" w:rsidRDefault="00CD07F7" w:rsidP="00FB5571">
            <w:pPr>
              <w:spacing w:before="240" w:line="276" w:lineRule="auto"/>
              <w:jc w:val="center"/>
              <w:rPr>
                <w:rFonts w:asciiTheme="minorHAnsi" w:hAnsiTheme="minorHAnsi" w:cstheme="minorHAnsi"/>
                <w:b/>
                <w:bCs/>
              </w:rPr>
            </w:pPr>
            <w:r w:rsidRPr="00D11948">
              <w:rPr>
                <w:rFonts w:asciiTheme="minorHAnsi" w:hAnsiTheme="minorHAnsi" w:cstheme="minorHAnsi"/>
                <w:b/>
                <w:bCs/>
              </w:rPr>
              <w:t>Baterija</w:t>
            </w:r>
          </w:p>
        </w:tc>
        <w:tc>
          <w:tcPr>
            <w:tcW w:w="6520"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48CA32BC"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baterija min. 1 x 140 Ah</w:t>
            </w:r>
          </w:p>
          <w:p w14:paraId="10093F6D"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stikalo za odklop akumulatorja</w:t>
            </w:r>
          </w:p>
          <w:p w14:paraId="4DD2E601"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alternator min. 90 A</w:t>
            </w:r>
          </w:p>
          <w:p w14:paraId="2ECE910D"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predpriprava za električni modul za nadgradnjo</w:t>
            </w:r>
          </w:p>
        </w:tc>
      </w:tr>
      <w:tr w:rsidR="00CD07F7" w:rsidRPr="00EC0B9F" w14:paraId="27A1B132" w14:textId="77777777" w:rsidTr="00FB5571">
        <w:tc>
          <w:tcPr>
            <w:tcW w:w="2689"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103E4F8D" w14:textId="77777777" w:rsidR="00CD07F7" w:rsidRPr="00D11948" w:rsidRDefault="00CD07F7" w:rsidP="00FB5571">
            <w:pPr>
              <w:spacing w:before="240" w:line="276" w:lineRule="auto"/>
              <w:jc w:val="center"/>
              <w:rPr>
                <w:rFonts w:asciiTheme="minorHAnsi" w:hAnsiTheme="minorHAnsi" w:cstheme="minorHAnsi"/>
                <w:b/>
                <w:bCs/>
              </w:rPr>
            </w:pPr>
            <w:r w:rsidRPr="00D11948">
              <w:rPr>
                <w:rFonts w:asciiTheme="minorHAnsi" w:hAnsiTheme="minorHAnsi" w:cstheme="minorHAnsi"/>
                <w:b/>
                <w:bCs/>
              </w:rPr>
              <w:t>Pnevmatike in platišča</w:t>
            </w:r>
          </w:p>
        </w:tc>
        <w:tc>
          <w:tcPr>
            <w:tcW w:w="6520"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417E8A52"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jeklena platišča</w:t>
            </w:r>
          </w:p>
          <w:p w14:paraId="2E8D4B2D"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pnevmatike spredaj in zadaj R17,5</w:t>
            </w:r>
          </w:p>
          <w:p w14:paraId="7D89B996"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rezervno kolo enako kolesu na sprednji osi</w:t>
            </w:r>
          </w:p>
        </w:tc>
      </w:tr>
      <w:tr w:rsidR="00CD07F7" w:rsidRPr="00EC0B9F" w14:paraId="337F33AE" w14:textId="77777777" w:rsidTr="00FB5571">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01178ED4" w14:textId="77777777" w:rsidR="00CD07F7" w:rsidRPr="00D11948" w:rsidRDefault="00CD07F7" w:rsidP="00FB5571">
            <w:pPr>
              <w:spacing w:before="240" w:line="276" w:lineRule="auto"/>
              <w:jc w:val="center"/>
              <w:rPr>
                <w:rFonts w:asciiTheme="minorHAnsi" w:hAnsiTheme="minorHAnsi" w:cstheme="minorHAnsi"/>
                <w:b/>
                <w:bCs/>
              </w:rPr>
            </w:pPr>
            <w:r w:rsidRPr="00D11948">
              <w:rPr>
                <w:rFonts w:asciiTheme="minorHAnsi" w:hAnsiTheme="minorHAnsi" w:cstheme="minorHAnsi"/>
                <w:b/>
                <w:bCs/>
              </w:rPr>
              <w:t>Rezervoar za gorivo</w:t>
            </w:r>
          </w:p>
          <w:p w14:paraId="7FCF0F50" w14:textId="77777777" w:rsidR="00CD07F7" w:rsidRPr="00D11948" w:rsidRDefault="00CD07F7" w:rsidP="00FB5571">
            <w:pPr>
              <w:spacing w:before="240" w:line="276" w:lineRule="auto"/>
              <w:jc w:val="center"/>
              <w:rPr>
                <w:rFonts w:asciiTheme="minorHAnsi" w:hAnsiTheme="minorHAnsi" w:cstheme="minorHAnsi"/>
                <w:b/>
                <w:bCs/>
              </w:rPr>
            </w:pP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458B6806"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plastična ali </w:t>
            </w:r>
            <w:proofErr w:type="spellStart"/>
            <w:r w:rsidRPr="00D11948">
              <w:rPr>
                <w:rFonts w:asciiTheme="minorHAnsi" w:hAnsiTheme="minorHAnsi" w:cstheme="minorHAnsi"/>
              </w:rPr>
              <w:t>inox</w:t>
            </w:r>
            <w:proofErr w:type="spellEnd"/>
            <w:r w:rsidRPr="00D11948">
              <w:rPr>
                <w:rFonts w:asciiTheme="minorHAnsi" w:hAnsiTheme="minorHAnsi" w:cstheme="minorHAnsi"/>
              </w:rPr>
              <w:t xml:space="preserve"> izvedba,  min. 120 L</w:t>
            </w:r>
          </w:p>
          <w:p w14:paraId="10228C38"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rezervoar za Ad </w:t>
            </w:r>
            <w:proofErr w:type="spellStart"/>
            <w:r w:rsidRPr="00D11948">
              <w:rPr>
                <w:rFonts w:asciiTheme="minorHAnsi" w:hAnsiTheme="minorHAnsi" w:cstheme="minorHAnsi"/>
              </w:rPr>
              <w:t>Blue</w:t>
            </w:r>
            <w:proofErr w:type="spellEnd"/>
            <w:r w:rsidRPr="00D11948">
              <w:rPr>
                <w:rFonts w:asciiTheme="minorHAnsi" w:hAnsiTheme="minorHAnsi" w:cstheme="minorHAnsi"/>
              </w:rPr>
              <w:t>® min. 30 litrov</w:t>
            </w:r>
          </w:p>
          <w:p w14:paraId="1869F240"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pokrov rezervoarja s ključavnico</w:t>
            </w:r>
          </w:p>
        </w:tc>
      </w:tr>
      <w:tr w:rsidR="00CD07F7" w:rsidRPr="00EC0B9F" w14:paraId="38E12A42" w14:textId="77777777" w:rsidTr="00FB5571">
        <w:tc>
          <w:tcPr>
            <w:tcW w:w="2689"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31EE570E" w14:textId="77777777" w:rsidR="00CD07F7" w:rsidRPr="00D11948" w:rsidRDefault="00CD07F7" w:rsidP="00FB5571">
            <w:pPr>
              <w:spacing w:before="240" w:line="276" w:lineRule="auto"/>
              <w:jc w:val="center"/>
              <w:rPr>
                <w:rFonts w:asciiTheme="minorHAnsi" w:hAnsiTheme="minorHAnsi" w:cstheme="minorHAnsi"/>
                <w:b/>
                <w:bCs/>
              </w:rPr>
            </w:pPr>
            <w:r w:rsidRPr="00D11948">
              <w:rPr>
                <w:rFonts w:asciiTheme="minorHAnsi" w:hAnsiTheme="minorHAnsi" w:cstheme="minorHAnsi"/>
                <w:b/>
                <w:bCs/>
              </w:rPr>
              <w:t>Kabina</w:t>
            </w:r>
          </w:p>
        </w:tc>
        <w:tc>
          <w:tcPr>
            <w:tcW w:w="6520"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1F8E7A72"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dnevna kabina – zunanja višina kabine vozila </w:t>
            </w:r>
            <w:proofErr w:type="spellStart"/>
            <w:r w:rsidRPr="00D11948">
              <w:rPr>
                <w:rFonts w:asciiTheme="minorHAnsi" w:hAnsiTheme="minorHAnsi" w:cstheme="minorHAnsi"/>
              </w:rPr>
              <w:t>max</w:t>
            </w:r>
            <w:proofErr w:type="spellEnd"/>
            <w:r w:rsidRPr="00D11948">
              <w:rPr>
                <w:rFonts w:asciiTheme="minorHAnsi" w:hAnsiTheme="minorHAnsi" w:cstheme="minorHAnsi"/>
              </w:rPr>
              <w:t>. 2600 mm v neobremenjenem stanju</w:t>
            </w:r>
          </w:p>
          <w:p w14:paraId="37FC3065"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širina kabine 2150 – 2300 mm</w:t>
            </w:r>
          </w:p>
          <w:p w14:paraId="60D96962"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modra barva RAL 5015</w:t>
            </w:r>
          </w:p>
          <w:p w14:paraId="0FACB483"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zaščita pred brizganjem vode na prednjih blatnikih in oseh</w:t>
            </w:r>
          </w:p>
          <w:p w14:paraId="6F95CC3F"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2 rotacijski oranžni luči v LED izvedbi na strehi kabine (blok)</w:t>
            </w:r>
          </w:p>
          <w:p w14:paraId="60C971BD"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zunanji senčnik nad vetrobranskim steklom</w:t>
            </w:r>
          </w:p>
          <w:p w14:paraId="2B1D4C62"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električno nastavljiva in ogrevana vzvratna ogledala</w:t>
            </w:r>
          </w:p>
          <w:p w14:paraId="1E081496"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alarm za vzvratno vožnjo</w:t>
            </w:r>
          </w:p>
          <w:p w14:paraId="370A6ED2"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klimatska naprava</w:t>
            </w:r>
          </w:p>
          <w:p w14:paraId="264A4E33"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tonirana</w:t>
            </w:r>
            <w:proofErr w:type="spellEnd"/>
            <w:r w:rsidRPr="00D11948">
              <w:rPr>
                <w:rFonts w:asciiTheme="minorHAnsi" w:hAnsiTheme="minorHAnsi" w:cstheme="minorHAnsi"/>
              </w:rPr>
              <w:t xml:space="preserve"> stekla kabine</w:t>
            </w:r>
          </w:p>
          <w:p w14:paraId="0BA6C130"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električni pomik stekel</w:t>
            </w:r>
          </w:p>
          <w:p w14:paraId="174E0CEE"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obloge notranjosti in sedežev iz tekstila</w:t>
            </w:r>
          </w:p>
          <w:p w14:paraId="2852CCAC"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gumijasti predpražniki v kabini</w:t>
            </w:r>
          </w:p>
          <w:p w14:paraId="0B829D88"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ergonomsko kakovosten, zračno vzmeten sedež z mobilnim naslonom za roko</w:t>
            </w:r>
          </w:p>
          <w:p w14:paraId="2CE222FB"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servo</w:t>
            </w:r>
            <w:proofErr w:type="spellEnd"/>
            <w:r w:rsidRPr="00D11948">
              <w:rPr>
                <w:rFonts w:asciiTheme="minorHAnsi" w:hAnsiTheme="minorHAnsi" w:cstheme="minorHAnsi"/>
              </w:rPr>
              <w:t xml:space="preserve"> volan, nastavljiv po globini in višini</w:t>
            </w:r>
          </w:p>
          <w:p w14:paraId="7A64AFFA"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tempomat</w:t>
            </w:r>
            <w:proofErr w:type="spellEnd"/>
          </w:p>
          <w:p w14:paraId="03BFFDE3"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centralno zaklepanje, daljinsko</w:t>
            </w:r>
          </w:p>
          <w:p w14:paraId="777BAEE0"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radio DAB z vmesnikom za prostoročno telefoniranje</w:t>
            </w:r>
          </w:p>
          <w:p w14:paraId="5EF0B72B"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kamera za vzvratno vožnjo s prikazovalnikom na armaturi</w:t>
            </w:r>
          </w:p>
          <w:p w14:paraId="53AFC6C2"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lastRenderedPageBreak/>
              <w:t>odlagalno mesto nad tunelom motorja s pisalno mizo in predalnikom za shranjevanje stvari</w:t>
            </w:r>
          </w:p>
          <w:p w14:paraId="1968EE06"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senčniki v kabini na vetrobranskem steklu</w:t>
            </w:r>
          </w:p>
          <w:p w14:paraId="69802515"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12 V izhod na armaturi za priklop električnih naprav</w:t>
            </w:r>
          </w:p>
          <w:p w14:paraId="741B8CB7"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meglenke</w:t>
            </w:r>
          </w:p>
          <w:p w14:paraId="5FF22C82"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digitalni tahograf po </w:t>
            </w:r>
            <w:proofErr w:type="spellStart"/>
            <w:r w:rsidRPr="00D11948">
              <w:rPr>
                <w:rFonts w:asciiTheme="minorHAnsi" w:hAnsiTheme="minorHAnsi" w:cstheme="minorHAnsi"/>
              </w:rPr>
              <w:t>Ec</w:t>
            </w:r>
            <w:proofErr w:type="spellEnd"/>
            <w:r w:rsidRPr="00D11948">
              <w:rPr>
                <w:rFonts w:asciiTheme="minorHAnsi" w:hAnsiTheme="minorHAnsi" w:cstheme="minorHAnsi"/>
              </w:rPr>
              <w:t xml:space="preserve"> prepisih</w:t>
            </w:r>
          </w:p>
          <w:p w14:paraId="68A263F2"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omejevalec</w:t>
            </w:r>
            <w:proofErr w:type="spellEnd"/>
            <w:r w:rsidRPr="00D11948">
              <w:rPr>
                <w:rFonts w:asciiTheme="minorHAnsi" w:hAnsiTheme="minorHAnsi" w:cstheme="minorHAnsi"/>
              </w:rPr>
              <w:t xml:space="preserve"> hitrosti nastavljen na 90 km/h</w:t>
            </w:r>
          </w:p>
        </w:tc>
      </w:tr>
      <w:tr w:rsidR="00CD07F7" w:rsidRPr="00EC0B9F" w14:paraId="54C48C9A" w14:textId="77777777" w:rsidTr="00FB5571">
        <w:tc>
          <w:tcPr>
            <w:tcW w:w="2689"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311EFCAB" w14:textId="77777777" w:rsidR="00CD07F7" w:rsidRPr="00D11948" w:rsidRDefault="00CD07F7" w:rsidP="00FB5571">
            <w:pPr>
              <w:spacing w:before="240" w:line="276" w:lineRule="auto"/>
              <w:jc w:val="center"/>
              <w:rPr>
                <w:rFonts w:asciiTheme="minorHAnsi" w:hAnsiTheme="minorHAnsi" w:cstheme="minorHAnsi"/>
                <w:b/>
                <w:bCs/>
              </w:rPr>
            </w:pPr>
            <w:r w:rsidRPr="00D11948">
              <w:rPr>
                <w:rFonts w:asciiTheme="minorHAnsi" w:hAnsiTheme="minorHAnsi" w:cstheme="minorHAnsi"/>
                <w:b/>
                <w:bCs/>
              </w:rPr>
              <w:lastRenderedPageBreak/>
              <w:t>Prilagoditev na pogoje delovanja in obvezna oprema</w:t>
            </w:r>
          </w:p>
        </w:tc>
        <w:tc>
          <w:tcPr>
            <w:tcW w:w="6520"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0CD00C08"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opravljen prvi servis na vozilu pred izdobavo</w:t>
            </w:r>
          </w:p>
          <w:p w14:paraId="246A5591"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komplet prve pomoči po predpisih SLO</w:t>
            </w:r>
          </w:p>
          <w:p w14:paraId="1E615A2B"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rezervne žarnice, varovalke, gasilni aparat z slovensko odobritvijo</w:t>
            </w:r>
          </w:p>
          <w:p w14:paraId="17CCE9D5"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dva varnostna trikotnika</w:t>
            </w:r>
          </w:p>
          <w:p w14:paraId="2B334B6D"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komplet orodja</w:t>
            </w:r>
          </w:p>
          <w:p w14:paraId="69E14D2B"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dvigalka</w:t>
            </w:r>
          </w:p>
          <w:p w14:paraId="035A49C9"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kolesni zagozdi (2 kom)</w:t>
            </w:r>
          </w:p>
          <w:p w14:paraId="39CD4B5C"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navodila za uporabo v slovenskem jeziku</w:t>
            </w:r>
          </w:p>
          <w:p w14:paraId="13D0C9C3" w14:textId="77777777" w:rsidR="00CD07F7" w:rsidRPr="00D11948" w:rsidRDefault="00CD07F7">
            <w:pPr>
              <w:pStyle w:val="Odstavekseznama"/>
              <w:numPr>
                <w:ilvl w:val="0"/>
                <w:numId w:val="45"/>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garancija na celotno vozilo 1 leto + dodatno 1 leto</w:t>
            </w:r>
          </w:p>
          <w:p w14:paraId="4BD9004D"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seznanitev voznikov z vozilom</w:t>
            </w:r>
          </w:p>
          <w:p w14:paraId="5EED683B"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tečaj varne in varčne vožnje za voznike</w:t>
            </w:r>
          </w:p>
        </w:tc>
      </w:tr>
      <w:tr w:rsidR="00CD07F7" w:rsidRPr="00303FAB" w14:paraId="7076E9DF" w14:textId="77777777" w:rsidTr="00FB5571">
        <w:tc>
          <w:tcPr>
            <w:tcW w:w="2689"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1352E2BD" w14:textId="77777777" w:rsidR="00CD07F7" w:rsidRPr="00081D6D" w:rsidRDefault="00CD07F7" w:rsidP="00FB5571">
            <w:pPr>
              <w:spacing w:before="240" w:line="276" w:lineRule="auto"/>
              <w:jc w:val="center"/>
              <w:rPr>
                <w:rFonts w:asciiTheme="minorHAnsi" w:hAnsiTheme="minorHAnsi" w:cstheme="minorHAnsi"/>
                <w:b/>
                <w:bCs/>
              </w:rPr>
            </w:pPr>
            <w:proofErr w:type="spellStart"/>
            <w:r w:rsidRPr="00081D6D">
              <w:rPr>
                <w:rFonts w:asciiTheme="minorHAnsi" w:hAnsiTheme="minorHAnsi" w:cstheme="minorHAnsi"/>
                <w:b/>
              </w:rPr>
              <w:t>Premontaža</w:t>
            </w:r>
            <w:proofErr w:type="spellEnd"/>
            <w:r w:rsidRPr="00081D6D">
              <w:rPr>
                <w:rFonts w:asciiTheme="minorHAnsi" w:hAnsiTheme="minorHAnsi" w:cstheme="minorHAnsi"/>
                <w:b/>
              </w:rPr>
              <w:t xml:space="preserve"> in dodelavo obstoječe nadgradnje </w:t>
            </w:r>
            <w:r w:rsidRPr="00081D6D">
              <w:rPr>
                <w:rFonts w:ascii="Calibri" w:hAnsi="Calibri" w:cs="Arial"/>
                <w:b/>
              </w:rPr>
              <w:t>ter dodelava s sistemom za kontejnerski odvoz kontejnerjev do 360 l</w:t>
            </w:r>
          </w:p>
        </w:tc>
        <w:tc>
          <w:tcPr>
            <w:tcW w:w="6520"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6DD12AA0"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demontaža obstoječe kiper nadgradnje, odklop hidravlike, elektrike</w:t>
            </w:r>
          </w:p>
          <w:p w14:paraId="0C5D1E49"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ureditev previsa glavne šasije</w:t>
            </w:r>
          </w:p>
          <w:p w14:paraId="6B5F8832"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predelava in prilagoditev pomožne šasije, pritrditev na glavno šasijo, novi</w:t>
            </w:r>
            <w:r>
              <w:rPr>
                <w:rFonts w:asciiTheme="minorHAnsi" w:hAnsiTheme="minorHAnsi" w:cstheme="minorHAnsi"/>
              </w:rPr>
              <w:t xml:space="preserve"> </w:t>
            </w:r>
            <w:r w:rsidRPr="00D11948">
              <w:rPr>
                <w:rFonts w:asciiTheme="minorHAnsi" w:hAnsiTheme="minorHAnsi" w:cstheme="minorHAnsi"/>
              </w:rPr>
              <w:t xml:space="preserve">blatniki s </w:t>
            </w:r>
            <w:proofErr w:type="spellStart"/>
            <w:r w:rsidRPr="00D11948">
              <w:rPr>
                <w:rFonts w:asciiTheme="minorHAnsi" w:hAnsiTheme="minorHAnsi" w:cstheme="minorHAnsi"/>
              </w:rPr>
              <w:t>protipršnimi</w:t>
            </w:r>
            <w:proofErr w:type="spellEnd"/>
            <w:r w:rsidRPr="00D11948">
              <w:rPr>
                <w:rFonts w:asciiTheme="minorHAnsi" w:hAnsiTheme="minorHAnsi" w:cstheme="minorHAnsi"/>
              </w:rPr>
              <w:t xml:space="preserve">  zavesicami, aluminijaste bočne zaščite, po potrebi izdelava nosilca rezervnega kolesa</w:t>
            </w:r>
            <w:r>
              <w:rPr>
                <w:rFonts w:asciiTheme="minorHAnsi" w:hAnsiTheme="minorHAnsi" w:cstheme="minorHAnsi"/>
              </w:rPr>
              <w:t>, barvanje pomožne šasije</w:t>
            </w:r>
          </w:p>
          <w:p w14:paraId="4AF8D069" w14:textId="77777777" w:rsidR="00CD07F7"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montaža nadgradnje, priklop instalacij hidravlike, dodelava in predelava elektro instalacije nadgradnje, vgradnja novega hidravličnega cilindra teleskopske izvedbe, nove črpalke, novih pnevmatsko-električnih-ročnih ventilov, krmiljenih ročno in radijsko, izdelava ustrezne cevne instalacije</w:t>
            </w:r>
          </w:p>
          <w:p w14:paraId="46603BDD"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 xml:space="preserve">zamenjava krmilnih ventilov hidravlike na izvedbo 24V – radijsko in ročno krmiljenje funkcij – vitla, </w:t>
            </w:r>
            <w:proofErr w:type="spellStart"/>
            <w:r>
              <w:rPr>
                <w:rFonts w:asciiTheme="minorHAnsi" w:hAnsiTheme="minorHAnsi" w:cstheme="minorHAnsi"/>
              </w:rPr>
              <w:t>kipanje</w:t>
            </w:r>
            <w:proofErr w:type="spellEnd"/>
          </w:p>
          <w:p w14:paraId="74E56074"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nadgradnja mora izpolnjevati cestno prometne predpise in predpise varnosti pri delu (bočne lučke, odsevni trakovi,…)</w:t>
            </w:r>
          </w:p>
          <w:p w14:paraId="1EB233CF"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homologacija vozila II. stopnje</w:t>
            </w:r>
          </w:p>
          <w:p w14:paraId="357A54CE" w14:textId="77777777" w:rsidR="00CD07F7" w:rsidRPr="00BF27ED" w:rsidRDefault="00CD07F7">
            <w:pPr>
              <w:pStyle w:val="Odstavekseznama"/>
              <w:numPr>
                <w:ilvl w:val="0"/>
                <w:numId w:val="45"/>
              </w:numPr>
              <w:suppressAutoHyphens/>
              <w:autoSpaceDN w:val="0"/>
              <w:spacing w:before="240" w:line="276" w:lineRule="auto"/>
              <w:contextualSpacing/>
              <w:jc w:val="both"/>
              <w:textAlignment w:val="baseline"/>
              <w:rPr>
                <w:rStyle w:val="Poudarek"/>
                <w:rFonts w:asciiTheme="minorHAnsi" w:hAnsiTheme="minorHAnsi" w:cstheme="minorHAnsi"/>
                <w:i w:val="0"/>
                <w:iCs w:val="0"/>
              </w:rPr>
            </w:pPr>
            <w:r w:rsidRPr="00BF27ED">
              <w:rPr>
                <w:rStyle w:val="Poudarek"/>
                <w:rFonts w:asciiTheme="minorHAnsi" w:hAnsiTheme="minorHAnsi" w:cstheme="minorHAnsi"/>
                <w:i w:val="0"/>
                <w:iCs w:val="0"/>
              </w:rPr>
              <w:lastRenderedPageBreak/>
              <w:t>navodila za uporabo, CE izjava o skladnosti, homologacija vozila</w:t>
            </w:r>
          </w:p>
          <w:p w14:paraId="31143D0D"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BF27ED">
              <w:rPr>
                <w:rStyle w:val="Poudarek"/>
                <w:rFonts w:asciiTheme="minorHAnsi" w:hAnsiTheme="minorHAnsi" w:cstheme="minorHAnsi"/>
                <w:i w:val="0"/>
                <w:iCs w:val="0"/>
              </w:rPr>
              <w:t>montaža štirih (4) utripajočih LED luči na zadnji strani nadgradnje</w:t>
            </w:r>
          </w:p>
        </w:tc>
      </w:tr>
      <w:tr w:rsidR="00CD07F7" w:rsidRPr="00EC0B9F" w14:paraId="7378217B" w14:textId="77777777" w:rsidTr="00FB5571">
        <w:tc>
          <w:tcPr>
            <w:tcW w:w="2689"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1CF6FB29" w14:textId="77777777" w:rsidR="00CD07F7" w:rsidRPr="00D11948" w:rsidRDefault="00CD07F7" w:rsidP="00FB5571">
            <w:pPr>
              <w:spacing w:before="240" w:line="276" w:lineRule="auto"/>
              <w:jc w:val="center"/>
              <w:rPr>
                <w:rFonts w:asciiTheme="minorHAnsi" w:hAnsiTheme="minorHAnsi" w:cstheme="minorHAnsi"/>
                <w:b/>
                <w:bCs/>
              </w:rPr>
            </w:pPr>
          </w:p>
        </w:tc>
        <w:tc>
          <w:tcPr>
            <w:tcW w:w="6520" w:type="dxa"/>
            <w:tcBorders>
              <w:top w:val="single" w:sz="4" w:space="0" w:color="666666"/>
              <w:left w:val="single" w:sz="4" w:space="0" w:color="666666"/>
              <w:bottom w:val="single" w:sz="4" w:space="0" w:color="666666"/>
              <w:right w:val="single" w:sz="4" w:space="0" w:color="666666"/>
            </w:tcBorders>
            <w:tcMar>
              <w:top w:w="0" w:type="dxa"/>
              <w:left w:w="108" w:type="dxa"/>
              <w:bottom w:w="0" w:type="dxa"/>
              <w:right w:w="108" w:type="dxa"/>
            </w:tcMar>
          </w:tcPr>
          <w:p w14:paraId="4A0E2424"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proofErr w:type="spellStart"/>
            <w:r>
              <w:rPr>
                <w:rFonts w:asciiTheme="minorHAnsi" w:hAnsiTheme="minorHAnsi" w:cstheme="minorHAnsi"/>
              </w:rPr>
              <w:t>premontaža</w:t>
            </w:r>
            <w:proofErr w:type="spellEnd"/>
            <w:r>
              <w:rPr>
                <w:rFonts w:asciiTheme="minorHAnsi" w:hAnsiTheme="minorHAnsi" w:cstheme="minorHAnsi"/>
              </w:rPr>
              <w:t xml:space="preserve"> zadnjih luči ter izdelava zaščite z mrežo</w:t>
            </w:r>
          </w:p>
          <w:p w14:paraId="1B8D6786"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obrez bočne stranice za vgradnjo nakladalnega sistema za praznjenje kontejnerjev z </w:t>
            </w:r>
            <w:proofErr w:type="spellStart"/>
            <w:r w:rsidRPr="00D11948">
              <w:rPr>
                <w:rFonts w:asciiTheme="minorHAnsi" w:hAnsiTheme="minorHAnsi" w:cstheme="minorHAnsi"/>
              </w:rPr>
              <w:t>inox</w:t>
            </w:r>
            <w:proofErr w:type="spellEnd"/>
            <w:r w:rsidRPr="00D11948">
              <w:rPr>
                <w:rFonts w:asciiTheme="minorHAnsi" w:hAnsiTheme="minorHAnsi" w:cstheme="minorHAnsi"/>
              </w:rPr>
              <w:t xml:space="preserve"> vertikalnimi vodili ter sistemom za stresanje kontejnerjev</w:t>
            </w:r>
          </w:p>
          <w:p w14:paraId="1AC94F7B"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izdelava odprtine na strehi kesona ustrezne dimenzije za praznjenje </w:t>
            </w:r>
            <w:r>
              <w:rPr>
                <w:rFonts w:asciiTheme="minorHAnsi" w:hAnsiTheme="minorHAnsi" w:cstheme="minorHAnsi"/>
              </w:rPr>
              <w:t xml:space="preserve">do </w:t>
            </w:r>
            <w:r w:rsidRPr="00D11948">
              <w:rPr>
                <w:rFonts w:asciiTheme="minorHAnsi" w:hAnsiTheme="minorHAnsi" w:cstheme="minorHAnsi"/>
              </w:rPr>
              <w:t xml:space="preserve"> 360 L tipskih komunalnih kontejnerjev</w:t>
            </w:r>
            <w:r>
              <w:rPr>
                <w:rFonts w:asciiTheme="minorHAnsi" w:hAnsiTheme="minorHAnsi" w:cstheme="minorHAnsi"/>
              </w:rPr>
              <w:t xml:space="preserve">, z loputo katera se avtomatsko odpira in zapira ob </w:t>
            </w:r>
            <w:proofErr w:type="spellStart"/>
            <w:r>
              <w:rPr>
                <w:rFonts w:asciiTheme="minorHAnsi" w:hAnsiTheme="minorHAnsi" w:cstheme="minorHAnsi"/>
              </w:rPr>
              <w:t>praznenju</w:t>
            </w:r>
            <w:proofErr w:type="spellEnd"/>
          </w:p>
          <w:p w14:paraId="37FAE652"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izdelava </w:t>
            </w:r>
            <w:proofErr w:type="spellStart"/>
            <w:r w:rsidRPr="00D11948">
              <w:rPr>
                <w:rFonts w:asciiTheme="minorHAnsi" w:hAnsiTheme="minorHAnsi" w:cstheme="minorHAnsi"/>
              </w:rPr>
              <w:t>inox</w:t>
            </w:r>
            <w:proofErr w:type="spellEnd"/>
            <w:r w:rsidRPr="00D11948">
              <w:rPr>
                <w:rFonts w:asciiTheme="minorHAnsi" w:hAnsiTheme="minorHAnsi" w:cstheme="minorHAnsi"/>
              </w:rPr>
              <w:t xml:space="preserve"> zgornjih vrat na strehi nadgradnje z loputo, katera se samodejno odpre in zapre ob praznjenju kontejnerja bočno na nasprotno stran praznjenja kontejnerjev</w:t>
            </w:r>
          </w:p>
          <w:p w14:paraId="2F6299F4" w14:textId="77777777" w:rsidR="00CD07F7"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montaža hidravličnih cilindrov z izdelavo hidravlične instalacije za nakladni sistem</w:t>
            </w:r>
          </w:p>
          <w:p w14:paraId="74B8E806"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montaža vzvratne kamere z monitorjem</w:t>
            </w:r>
          </w:p>
          <w:p w14:paraId="74AA2BD5"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nadgradnja je izdelana tako, da izpolnjuje cestno prometne predpise in predpise varnosti pri delu, bočne lučke, odsevne trakove,….</w:t>
            </w:r>
          </w:p>
          <w:p w14:paraId="3F607BBF" w14:textId="77777777" w:rsidR="00CD07F7" w:rsidRPr="00D11948" w:rsidRDefault="00CD07F7">
            <w:pPr>
              <w:pStyle w:val="Odstavekseznama"/>
              <w:numPr>
                <w:ilvl w:val="0"/>
                <w:numId w:val="45"/>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homologacija vozila II. stopnje</w:t>
            </w:r>
          </w:p>
        </w:tc>
      </w:tr>
    </w:tbl>
    <w:p w14:paraId="0C0F87B9" w14:textId="77777777" w:rsidR="00CD07F7" w:rsidRDefault="00CD07F7" w:rsidP="004A6E37"/>
    <w:p w14:paraId="45B2B41D" w14:textId="1101FD54" w:rsidR="004A6E37" w:rsidRPr="00FF67B9" w:rsidRDefault="004A6E37" w:rsidP="00BF27ED">
      <w:pPr>
        <w:pBdr>
          <w:top w:val="single" w:sz="4" w:space="1" w:color="auto"/>
          <w:left w:val="single" w:sz="4" w:space="0" w:color="auto"/>
          <w:bottom w:val="single" w:sz="4" w:space="1" w:color="auto"/>
          <w:right w:val="single" w:sz="4" w:space="4" w:color="auto"/>
        </w:pBdr>
        <w:shd w:val="clear" w:color="auto" w:fill="00B050"/>
        <w:spacing w:after="160" w:line="100" w:lineRule="atLeast"/>
        <w:contextualSpacing/>
        <w:jc w:val="both"/>
        <w:rPr>
          <w:rFonts w:asciiTheme="minorHAnsi" w:eastAsia="Calibri" w:hAnsiTheme="minorHAnsi" w:cstheme="minorHAnsi"/>
          <w:b/>
          <w:bCs/>
          <w:sz w:val="22"/>
          <w:szCs w:val="22"/>
        </w:rPr>
      </w:pPr>
      <w:r w:rsidRPr="00FF67B9">
        <w:rPr>
          <w:rFonts w:asciiTheme="minorHAnsi" w:hAnsiTheme="minorHAnsi" w:cstheme="minorHAnsi"/>
          <w:b/>
          <w:bCs/>
          <w:sz w:val="22"/>
          <w:szCs w:val="22"/>
        </w:rPr>
        <w:t>DOLŽINA GARANCIJSKE DOBE:</w:t>
      </w:r>
      <w:r>
        <w:rPr>
          <w:rFonts w:asciiTheme="minorHAnsi" w:hAnsiTheme="minorHAnsi" w:cstheme="minorHAnsi"/>
          <w:b/>
          <w:bCs/>
          <w:sz w:val="22"/>
          <w:szCs w:val="22"/>
        </w:rPr>
        <w:t xml:space="preserve"> </w:t>
      </w:r>
      <w:r w:rsidRPr="00BF27ED">
        <w:rPr>
          <w:rFonts w:asciiTheme="minorHAnsi" w:hAnsiTheme="minorHAnsi" w:cstheme="minorHAnsi"/>
          <w:b/>
          <w:bCs/>
          <w:sz w:val="22"/>
          <w:szCs w:val="22"/>
          <w:highlight w:val="red"/>
        </w:rPr>
        <w:t>________________ mesecev</w:t>
      </w:r>
    </w:p>
    <w:p w14:paraId="732D44B5" w14:textId="77777777" w:rsidR="004A6E37" w:rsidRPr="0046799E" w:rsidRDefault="004A6E37" w:rsidP="004A6E37">
      <w:pPr>
        <w:jc w:val="both"/>
        <w:rPr>
          <w:rFonts w:ascii="Calibri" w:hAnsi="Calibri" w:cs="Calibri"/>
        </w:rPr>
      </w:pPr>
    </w:p>
    <w:p w14:paraId="2AB1C0A0" w14:textId="77777777" w:rsidR="004A6E37" w:rsidRPr="0046799E" w:rsidRDefault="004A6E37" w:rsidP="004A6E37">
      <w:pPr>
        <w:rPr>
          <w:rFonts w:ascii="Calibri" w:hAnsi="Calibri" w:cs="Calibri"/>
          <w:b/>
        </w:rPr>
      </w:pPr>
      <w:r w:rsidRPr="0046799E">
        <w:rPr>
          <w:rFonts w:ascii="Calibri" w:hAnsi="Calibri" w:cs="Calibri"/>
          <w:b/>
        </w:rPr>
        <w:t>Naročniku izjavljamo, da:</w:t>
      </w:r>
    </w:p>
    <w:p w14:paraId="0037911F" w14:textId="77777777" w:rsidR="004A6E37" w:rsidRPr="00DF7AD1" w:rsidRDefault="004A6E37">
      <w:pPr>
        <w:numPr>
          <w:ilvl w:val="0"/>
          <w:numId w:val="23"/>
        </w:numPr>
        <w:ind w:left="284" w:hanging="284"/>
        <w:jc w:val="both"/>
        <w:rPr>
          <w:rFonts w:asciiTheme="minorHAnsi" w:hAnsiTheme="minorHAnsi" w:cstheme="minorHAnsi"/>
        </w:rPr>
      </w:pPr>
      <w:r w:rsidRPr="00DF7AD1">
        <w:rPr>
          <w:rFonts w:asciiTheme="minorHAnsi" w:hAnsiTheme="minorHAnsi" w:cstheme="minorHAnsi"/>
        </w:rPr>
        <w:t>smo pri izračunu ponudbenih cen upoštevali vse zahteve naročnika iz razpisne dokumentacije</w:t>
      </w:r>
      <w:r>
        <w:rPr>
          <w:rFonts w:asciiTheme="minorHAnsi" w:hAnsiTheme="minorHAnsi" w:cstheme="minorHAnsi"/>
        </w:rPr>
        <w:t xml:space="preserve"> javnega naročila</w:t>
      </w:r>
      <w:r w:rsidRPr="00DF7AD1">
        <w:rPr>
          <w:rFonts w:asciiTheme="minorHAnsi" w:hAnsiTheme="minorHAnsi" w:cstheme="minorHAnsi"/>
        </w:rPr>
        <w:t xml:space="preserve"> in vse veljavne predpise, ki urejajo področje predmeta javnega naročila,</w:t>
      </w:r>
    </w:p>
    <w:p w14:paraId="6EC70150" w14:textId="3325BA12" w:rsidR="004A6E37" w:rsidRPr="00DF7AD1" w:rsidRDefault="004A6E37">
      <w:pPr>
        <w:numPr>
          <w:ilvl w:val="0"/>
          <w:numId w:val="23"/>
        </w:numPr>
        <w:ind w:left="284" w:hanging="284"/>
        <w:jc w:val="both"/>
        <w:rPr>
          <w:rFonts w:asciiTheme="minorHAnsi" w:hAnsiTheme="minorHAnsi" w:cstheme="minorHAnsi"/>
        </w:rPr>
      </w:pPr>
      <w:r w:rsidRPr="00DF7AD1">
        <w:rPr>
          <w:rFonts w:asciiTheme="minorHAnsi" w:hAnsiTheme="minorHAnsi" w:cstheme="minorHAnsi"/>
        </w:rPr>
        <w:t>smo pri izračunu ponudbenih cen upoštevali vse elemente, ki vplivajo na ceno (popuste, rabate, morebitne dajatve, dobave na zahtevano lokacijo, prevozne stroške, davek na dodano vrednost, morebitne ostale stroške vezane na dobavo</w:t>
      </w:r>
      <w:r w:rsidR="00D80D41">
        <w:rPr>
          <w:rFonts w:asciiTheme="minorHAnsi" w:hAnsiTheme="minorHAnsi" w:cstheme="minorHAnsi"/>
        </w:rPr>
        <w:t xml:space="preserve"> in</w:t>
      </w:r>
      <w:r w:rsidR="00BA6D99">
        <w:rPr>
          <w:rFonts w:asciiTheme="minorHAnsi" w:hAnsiTheme="minorHAnsi" w:cstheme="minorHAnsi"/>
        </w:rPr>
        <w:t xml:space="preserve"> vgradnjo</w:t>
      </w:r>
      <w:r w:rsidRPr="00DF7AD1">
        <w:rPr>
          <w:rFonts w:asciiTheme="minorHAnsi" w:hAnsiTheme="minorHAnsi" w:cstheme="minorHAnsi"/>
        </w:rPr>
        <w:t>),</w:t>
      </w:r>
    </w:p>
    <w:p w14:paraId="4E1D3E2E" w14:textId="77777777" w:rsidR="004A6E37" w:rsidRPr="00DF7AD1" w:rsidRDefault="004A6E37">
      <w:pPr>
        <w:numPr>
          <w:ilvl w:val="0"/>
          <w:numId w:val="23"/>
        </w:numPr>
        <w:ind w:left="284" w:hanging="284"/>
        <w:jc w:val="both"/>
        <w:rPr>
          <w:rFonts w:asciiTheme="minorHAnsi" w:hAnsiTheme="minorHAnsi" w:cstheme="minorHAnsi"/>
        </w:rPr>
      </w:pPr>
      <w:r w:rsidRPr="00DF7AD1">
        <w:rPr>
          <w:rFonts w:asciiTheme="minorHAnsi" w:hAnsiTheme="minorHAnsi" w:cstheme="minorHAnsi"/>
        </w:rPr>
        <w:t>so ponujene cene fiksne in se v času do zaključka dobave in izpolnitev pogodbenih obveznosti ne bodo spremenile.</w:t>
      </w:r>
    </w:p>
    <w:p w14:paraId="7E48FF1F" w14:textId="77777777" w:rsidR="00543D43" w:rsidRDefault="00543D43" w:rsidP="00543D43">
      <w:pPr>
        <w:spacing w:line="244" w:lineRule="exact"/>
        <w:jc w:val="both"/>
        <w:rPr>
          <w:rFonts w:ascii="Arial" w:hAnsi="Arial" w:cs="Arial"/>
          <w:spacing w:val="-6"/>
          <w:szCs w:val="28"/>
        </w:rPr>
      </w:pPr>
    </w:p>
    <w:p w14:paraId="2E2C71CA" w14:textId="146032D8" w:rsidR="00543D43" w:rsidRPr="00BF27ED" w:rsidRDefault="00543D43" w:rsidP="00543D43">
      <w:pPr>
        <w:spacing w:line="244" w:lineRule="exact"/>
        <w:jc w:val="both"/>
        <w:rPr>
          <w:rFonts w:asciiTheme="minorHAnsi" w:hAnsiTheme="minorHAnsi" w:cstheme="minorHAnsi"/>
          <w:b/>
          <w:bCs/>
          <w:szCs w:val="28"/>
        </w:rPr>
      </w:pPr>
      <w:r w:rsidRPr="00543D43">
        <w:rPr>
          <w:rFonts w:asciiTheme="minorHAnsi" w:hAnsiTheme="minorHAnsi" w:cstheme="minorHAnsi"/>
          <w:b/>
          <w:bCs/>
          <w:spacing w:val="-6"/>
          <w:szCs w:val="28"/>
        </w:rPr>
        <w:t>Način</w:t>
      </w:r>
      <w:r w:rsidRPr="00543D43">
        <w:rPr>
          <w:rFonts w:asciiTheme="minorHAnsi" w:hAnsiTheme="minorHAnsi" w:cstheme="minorHAnsi"/>
          <w:b/>
          <w:bCs/>
          <w:spacing w:val="5"/>
          <w:szCs w:val="28"/>
        </w:rPr>
        <w:t xml:space="preserve"> </w:t>
      </w:r>
      <w:r w:rsidRPr="00543D43">
        <w:rPr>
          <w:rFonts w:asciiTheme="minorHAnsi" w:hAnsiTheme="minorHAnsi" w:cstheme="minorHAnsi"/>
          <w:b/>
          <w:bCs/>
          <w:spacing w:val="-6"/>
          <w:szCs w:val="28"/>
        </w:rPr>
        <w:t>predložitve</w:t>
      </w:r>
      <w:r w:rsidRPr="00543D43">
        <w:rPr>
          <w:rFonts w:asciiTheme="minorHAnsi" w:hAnsiTheme="minorHAnsi" w:cstheme="minorHAnsi"/>
          <w:b/>
          <w:bCs/>
          <w:spacing w:val="7"/>
          <w:szCs w:val="28"/>
        </w:rPr>
        <w:t xml:space="preserve"> </w:t>
      </w:r>
      <w:r w:rsidRPr="00543D43">
        <w:rPr>
          <w:rFonts w:asciiTheme="minorHAnsi" w:hAnsiTheme="minorHAnsi" w:cstheme="minorHAnsi"/>
          <w:b/>
          <w:bCs/>
          <w:spacing w:val="-6"/>
          <w:szCs w:val="28"/>
        </w:rPr>
        <w:t>ponudbe</w:t>
      </w:r>
      <w:r w:rsidRPr="00543D43">
        <w:rPr>
          <w:rFonts w:asciiTheme="minorHAnsi" w:hAnsiTheme="minorHAnsi" w:cstheme="minorHAnsi"/>
          <w:b/>
          <w:bCs/>
          <w:spacing w:val="7"/>
          <w:szCs w:val="28"/>
        </w:rPr>
        <w:t xml:space="preserve"> </w:t>
      </w:r>
      <w:r w:rsidRPr="00543D43">
        <w:rPr>
          <w:rFonts w:asciiTheme="minorHAnsi" w:hAnsiTheme="minorHAnsi" w:cstheme="minorHAnsi"/>
          <w:b/>
          <w:bCs/>
          <w:spacing w:val="-6"/>
          <w:szCs w:val="28"/>
        </w:rPr>
        <w:t>(ustrezno</w:t>
      </w:r>
      <w:r w:rsidRPr="00543D43">
        <w:rPr>
          <w:rFonts w:asciiTheme="minorHAnsi" w:hAnsiTheme="minorHAnsi" w:cstheme="minorHAnsi"/>
          <w:b/>
          <w:bCs/>
          <w:spacing w:val="8"/>
          <w:szCs w:val="28"/>
        </w:rPr>
        <w:t xml:space="preserve"> </w:t>
      </w:r>
      <w:r w:rsidRPr="00543D43">
        <w:rPr>
          <w:rFonts w:asciiTheme="minorHAnsi" w:hAnsiTheme="minorHAnsi" w:cstheme="minorHAnsi"/>
          <w:b/>
          <w:bCs/>
          <w:spacing w:val="-6"/>
          <w:szCs w:val="28"/>
        </w:rPr>
        <w:t>obkrožite):</w:t>
      </w:r>
    </w:p>
    <w:p w14:paraId="2D1B7468" w14:textId="6378D912" w:rsidR="00543D43" w:rsidRPr="00543D43" w:rsidRDefault="00543D43" w:rsidP="00543D43">
      <w:pPr>
        <w:spacing w:line="244" w:lineRule="exact"/>
        <w:jc w:val="both"/>
        <w:rPr>
          <w:rFonts w:asciiTheme="minorHAnsi" w:hAnsiTheme="minorHAnsi" w:cstheme="minorHAnsi"/>
          <w:spacing w:val="-4"/>
          <w:szCs w:val="28"/>
        </w:rPr>
      </w:pPr>
      <w:r w:rsidRPr="00543D43">
        <w:rPr>
          <w:rFonts w:asciiTheme="minorHAnsi" w:hAnsiTheme="minorHAnsi" w:cstheme="minorHAnsi"/>
          <w:spacing w:val="-4"/>
          <w:szCs w:val="28"/>
        </w:rPr>
        <w:t>Izjavljamo,</w:t>
      </w:r>
      <w:r w:rsidRPr="00543D43">
        <w:rPr>
          <w:rFonts w:asciiTheme="minorHAnsi" w:hAnsiTheme="minorHAnsi" w:cstheme="minorHAnsi"/>
          <w:spacing w:val="-10"/>
          <w:szCs w:val="28"/>
        </w:rPr>
        <w:t xml:space="preserve"> </w:t>
      </w:r>
      <w:r w:rsidRPr="00543D43">
        <w:rPr>
          <w:rFonts w:asciiTheme="minorHAnsi" w:hAnsiTheme="minorHAnsi" w:cstheme="minorHAnsi"/>
          <w:spacing w:val="-4"/>
          <w:szCs w:val="28"/>
        </w:rPr>
        <w:t>da</w:t>
      </w:r>
      <w:r w:rsidRPr="00543D43">
        <w:rPr>
          <w:rFonts w:asciiTheme="minorHAnsi" w:hAnsiTheme="minorHAnsi" w:cstheme="minorHAnsi"/>
          <w:spacing w:val="-9"/>
          <w:szCs w:val="28"/>
        </w:rPr>
        <w:t xml:space="preserve"> </w:t>
      </w:r>
      <w:r w:rsidRPr="00543D43">
        <w:rPr>
          <w:rFonts w:asciiTheme="minorHAnsi" w:hAnsiTheme="minorHAnsi" w:cstheme="minorHAnsi"/>
          <w:spacing w:val="-4"/>
          <w:szCs w:val="28"/>
        </w:rPr>
        <w:t>dajemo</w:t>
      </w:r>
      <w:r w:rsidRPr="00543D43">
        <w:rPr>
          <w:rFonts w:asciiTheme="minorHAnsi" w:hAnsiTheme="minorHAnsi" w:cstheme="minorHAnsi"/>
          <w:spacing w:val="-6"/>
          <w:szCs w:val="28"/>
        </w:rPr>
        <w:t xml:space="preserve"> </w:t>
      </w:r>
      <w:r w:rsidRPr="00543D43">
        <w:rPr>
          <w:rFonts w:asciiTheme="minorHAnsi" w:hAnsiTheme="minorHAnsi" w:cstheme="minorHAnsi"/>
          <w:spacing w:val="-4"/>
          <w:szCs w:val="28"/>
        </w:rPr>
        <w:t>ponudbo:</w:t>
      </w:r>
    </w:p>
    <w:p w14:paraId="664DA1A4" w14:textId="6BB7C2B5" w:rsidR="00543D43" w:rsidRPr="00BF27ED" w:rsidRDefault="00543D43">
      <w:pPr>
        <w:pStyle w:val="Odstavekseznama"/>
        <w:widowControl w:val="0"/>
        <w:numPr>
          <w:ilvl w:val="0"/>
          <w:numId w:val="38"/>
        </w:numPr>
        <w:tabs>
          <w:tab w:val="left" w:pos="1817"/>
        </w:tabs>
        <w:autoSpaceDE w:val="0"/>
        <w:autoSpaceDN w:val="0"/>
        <w:spacing w:line="277" w:lineRule="exact"/>
        <w:ind w:left="1817" w:hanging="361"/>
        <w:rPr>
          <w:rFonts w:asciiTheme="minorHAnsi" w:hAnsiTheme="minorHAnsi" w:cstheme="minorHAnsi"/>
          <w:szCs w:val="28"/>
        </w:rPr>
      </w:pPr>
      <w:r w:rsidRPr="00543D43">
        <w:rPr>
          <w:rFonts w:asciiTheme="minorHAnsi" w:hAnsiTheme="minorHAnsi" w:cstheme="minorHAnsi"/>
          <w:szCs w:val="28"/>
        </w:rPr>
        <w:t>samostojno</w:t>
      </w:r>
      <w:r w:rsidRPr="00543D43">
        <w:rPr>
          <w:rFonts w:asciiTheme="minorHAnsi" w:hAnsiTheme="minorHAnsi" w:cstheme="minorHAnsi"/>
          <w:spacing w:val="-5"/>
          <w:szCs w:val="28"/>
        </w:rPr>
        <w:t xml:space="preserve"> </w:t>
      </w:r>
      <w:r w:rsidRPr="00543D43">
        <w:rPr>
          <w:rFonts w:asciiTheme="minorHAnsi" w:hAnsiTheme="minorHAnsi" w:cstheme="minorHAnsi"/>
          <w:szCs w:val="28"/>
        </w:rPr>
        <w:t>-</w:t>
      </w:r>
      <w:r w:rsidRPr="00543D43">
        <w:rPr>
          <w:rFonts w:asciiTheme="minorHAnsi" w:hAnsiTheme="minorHAnsi" w:cstheme="minorHAnsi"/>
          <w:spacing w:val="-6"/>
          <w:szCs w:val="28"/>
        </w:rPr>
        <w:t xml:space="preserve"> </w:t>
      </w:r>
      <w:r w:rsidRPr="00543D43">
        <w:rPr>
          <w:rFonts w:asciiTheme="minorHAnsi" w:hAnsiTheme="minorHAnsi" w:cstheme="minorHAnsi"/>
          <w:szCs w:val="28"/>
        </w:rPr>
        <w:t>kot</w:t>
      </w:r>
      <w:r w:rsidRPr="00543D43">
        <w:rPr>
          <w:rFonts w:asciiTheme="minorHAnsi" w:hAnsiTheme="minorHAnsi" w:cstheme="minorHAnsi"/>
          <w:spacing w:val="-4"/>
          <w:szCs w:val="28"/>
        </w:rPr>
        <w:t xml:space="preserve"> </w:t>
      </w:r>
      <w:r w:rsidRPr="00543D43">
        <w:rPr>
          <w:rFonts w:asciiTheme="minorHAnsi" w:hAnsiTheme="minorHAnsi" w:cstheme="minorHAnsi"/>
          <w:szCs w:val="28"/>
        </w:rPr>
        <w:t>samostojen</w:t>
      </w:r>
      <w:r w:rsidRPr="00543D43">
        <w:rPr>
          <w:rFonts w:asciiTheme="minorHAnsi" w:hAnsiTheme="minorHAnsi" w:cstheme="minorHAnsi"/>
          <w:spacing w:val="-6"/>
          <w:szCs w:val="28"/>
        </w:rPr>
        <w:t xml:space="preserve"> </w:t>
      </w:r>
      <w:r w:rsidRPr="00543D43">
        <w:rPr>
          <w:rFonts w:asciiTheme="minorHAnsi" w:hAnsiTheme="minorHAnsi" w:cstheme="minorHAnsi"/>
          <w:spacing w:val="-2"/>
          <w:szCs w:val="28"/>
        </w:rPr>
        <w:t>ponudnik</w:t>
      </w:r>
    </w:p>
    <w:p w14:paraId="4B2EF474" w14:textId="27BAF3F3" w:rsidR="00543D43" w:rsidRPr="00BF27ED" w:rsidRDefault="00543D43">
      <w:pPr>
        <w:pStyle w:val="Odstavekseznama"/>
        <w:widowControl w:val="0"/>
        <w:numPr>
          <w:ilvl w:val="0"/>
          <w:numId w:val="38"/>
        </w:numPr>
        <w:tabs>
          <w:tab w:val="left" w:pos="1817"/>
        </w:tabs>
        <w:autoSpaceDE w:val="0"/>
        <w:autoSpaceDN w:val="0"/>
        <w:spacing w:line="277" w:lineRule="exact"/>
        <w:ind w:left="1817" w:hanging="361"/>
        <w:rPr>
          <w:rFonts w:asciiTheme="minorHAnsi" w:hAnsiTheme="minorHAnsi" w:cstheme="minorHAnsi"/>
          <w:szCs w:val="28"/>
        </w:rPr>
      </w:pPr>
      <w:r w:rsidRPr="00543D43">
        <w:rPr>
          <w:rFonts w:asciiTheme="minorHAnsi" w:hAnsiTheme="minorHAnsi" w:cstheme="minorHAnsi"/>
          <w:szCs w:val="28"/>
        </w:rPr>
        <w:t>s</w:t>
      </w:r>
      <w:r w:rsidRPr="00543D43">
        <w:rPr>
          <w:rFonts w:asciiTheme="minorHAnsi" w:hAnsiTheme="minorHAnsi" w:cstheme="minorHAnsi"/>
          <w:spacing w:val="-5"/>
          <w:szCs w:val="28"/>
        </w:rPr>
        <w:t xml:space="preserve"> </w:t>
      </w:r>
      <w:r w:rsidRPr="00543D43">
        <w:rPr>
          <w:rFonts w:asciiTheme="minorHAnsi" w:hAnsiTheme="minorHAnsi" w:cstheme="minorHAnsi"/>
          <w:szCs w:val="28"/>
        </w:rPr>
        <w:t>podizvajalci</w:t>
      </w:r>
      <w:r w:rsidRPr="00543D43">
        <w:rPr>
          <w:rFonts w:asciiTheme="minorHAnsi" w:hAnsiTheme="minorHAnsi" w:cstheme="minorHAnsi"/>
          <w:spacing w:val="-2"/>
          <w:szCs w:val="28"/>
        </w:rPr>
        <w:t xml:space="preserve"> </w:t>
      </w:r>
      <w:r w:rsidRPr="00543D43">
        <w:rPr>
          <w:rFonts w:asciiTheme="minorHAnsi" w:hAnsiTheme="minorHAnsi" w:cstheme="minorHAnsi"/>
          <w:szCs w:val="28"/>
        </w:rPr>
        <w:t>-</w:t>
      </w:r>
      <w:r w:rsidRPr="00543D43">
        <w:rPr>
          <w:rFonts w:asciiTheme="minorHAnsi" w:hAnsiTheme="minorHAnsi" w:cstheme="minorHAnsi"/>
          <w:spacing w:val="-3"/>
          <w:szCs w:val="28"/>
        </w:rPr>
        <w:t xml:space="preserve"> </w:t>
      </w:r>
      <w:r w:rsidRPr="00543D43">
        <w:rPr>
          <w:rFonts w:asciiTheme="minorHAnsi" w:hAnsiTheme="minorHAnsi" w:cstheme="minorHAnsi"/>
          <w:szCs w:val="28"/>
        </w:rPr>
        <w:t>kot</w:t>
      </w:r>
      <w:r w:rsidRPr="00543D43">
        <w:rPr>
          <w:rFonts w:asciiTheme="minorHAnsi" w:hAnsiTheme="minorHAnsi" w:cstheme="minorHAnsi"/>
          <w:spacing w:val="-2"/>
          <w:szCs w:val="28"/>
        </w:rPr>
        <w:t xml:space="preserve"> </w:t>
      </w:r>
      <w:r w:rsidRPr="00543D43">
        <w:rPr>
          <w:rFonts w:asciiTheme="minorHAnsi" w:hAnsiTheme="minorHAnsi" w:cstheme="minorHAnsi"/>
          <w:szCs w:val="28"/>
        </w:rPr>
        <w:t>samostojen</w:t>
      </w:r>
      <w:r w:rsidRPr="00543D43">
        <w:rPr>
          <w:rFonts w:asciiTheme="minorHAnsi" w:hAnsiTheme="minorHAnsi" w:cstheme="minorHAnsi"/>
          <w:spacing w:val="-2"/>
          <w:szCs w:val="28"/>
        </w:rPr>
        <w:t xml:space="preserve"> </w:t>
      </w:r>
      <w:r w:rsidRPr="00543D43">
        <w:rPr>
          <w:rFonts w:asciiTheme="minorHAnsi" w:hAnsiTheme="minorHAnsi" w:cstheme="minorHAnsi"/>
          <w:szCs w:val="28"/>
        </w:rPr>
        <w:t>ponudnik</w:t>
      </w:r>
      <w:r w:rsidRPr="00543D43">
        <w:rPr>
          <w:rFonts w:asciiTheme="minorHAnsi" w:hAnsiTheme="minorHAnsi" w:cstheme="minorHAnsi"/>
          <w:spacing w:val="-2"/>
          <w:szCs w:val="28"/>
        </w:rPr>
        <w:t xml:space="preserve"> </w:t>
      </w:r>
      <w:r w:rsidRPr="00543D43">
        <w:rPr>
          <w:rFonts w:asciiTheme="minorHAnsi" w:hAnsiTheme="minorHAnsi" w:cstheme="minorHAnsi"/>
          <w:szCs w:val="28"/>
        </w:rPr>
        <w:t>s</w:t>
      </w:r>
      <w:r w:rsidRPr="00543D43">
        <w:rPr>
          <w:rFonts w:asciiTheme="minorHAnsi" w:hAnsiTheme="minorHAnsi" w:cstheme="minorHAnsi"/>
          <w:spacing w:val="-9"/>
          <w:szCs w:val="28"/>
        </w:rPr>
        <w:t xml:space="preserve"> </w:t>
      </w:r>
      <w:r w:rsidRPr="00543D43">
        <w:rPr>
          <w:rFonts w:asciiTheme="minorHAnsi" w:hAnsiTheme="minorHAnsi" w:cstheme="minorHAnsi"/>
          <w:spacing w:val="-2"/>
          <w:szCs w:val="28"/>
        </w:rPr>
        <w:t>podizvajalci</w:t>
      </w:r>
    </w:p>
    <w:p w14:paraId="44401CA2" w14:textId="0D884F6C" w:rsidR="004A6E37" w:rsidRPr="00BF27ED" w:rsidRDefault="00543D43">
      <w:pPr>
        <w:pStyle w:val="Odstavekseznama"/>
        <w:widowControl w:val="0"/>
        <w:numPr>
          <w:ilvl w:val="0"/>
          <w:numId w:val="38"/>
        </w:numPr>
        <w:tabs>
          <w:tab w:val="left" w:pos="1817"/>
        </w:tabs>
        <w:autoSpaceDE w:val="0"/>
        <w:autoSpaceDN w:val="0"/>
        <w:spacing w:before="1"/>
        <w:ind w:left="1817" w:hanging="361"/>
        <w:rPr>
          <w:rFonts w:asciiTheme="minorHAnsi" w:hAnsiTheme="minorHAnsi" w:cstheme="minorHAnsi"/>
          <w:szCs w:val="28"/>
        </w:rPr>
      </w:pPr>
      <w:r w:rsidRPr="00543D43">
        <w:rPr>
          <w:rFonts w:asciiTheme="minorHAnsi" w:hAnsiTheme="minorHAnsi" w:cstheme="minorHAnsi"/>
          <w:szCs w:val="28"/>
        </w:rPr>
        <w:t>skupno</w:t>
      </w:r>
      <w:r w:rsidRPr="00543D43">
        <w:rPr>
          <w:rFonts w:asciiTheme="minorHAnsi" w:hAnsiTheme="minorHAnsi" w:cstheme="minorHAnsi"/>
          <w:spacing w:val="-7"/>
          <w:szCs w:val="28"/>
        </w:rPr>
        <w:t xml:space="preserve"> </w:t>
      </w:r>
      <w:r w:rsidRPr="00543D43">
        <w:rPr>
          <w:rFonts w:asciiTheme="minorHAnsi" w:hAnsiTheme="minorHAnsi" w:cstheme="minorHAnsi"/>
          <w:szCs w:val="28"/>
        </w:rPr>
        <w:t>ponudbo</w:t>
      </w:r>
      <w:r w:rsidRPr="00543D43">
        <w:rPr>
          <w:rFonts w:asciiTheme="minorHAnsi" w:hAnsiTheme="minorHAnsi" w:cstheme="minorHAnsi"/>
          <w:spacing w:val="-2"/>
          <w:szCs w:val="28"/>
        </w:rPr>
        <w:t xml:space="preserve"> </w:t>
      </w:r>
      <w:r w:rsidRPr="00543D43">
        <w:rPr>
          <w:rFonts w:asciiTheme="minorHAnsi" w:hAnsiTheme="minorHAnsi" w:cstheme="minorHAnsi"/>
          <w:szCs w:val="28"/>
        </w:rPr>
        <w:t>-</w:t>
      </w:r>
      <w:r w:rsidRPr="00543D43">
        <w:rPr>
          <w:rFonts w:asciiTheme="minorHAnsi" w:hAnsiTheme="minorHAnsi" w:cstheme="minorHAnsi"/>
          <w:spacing w:val="-2"/>
          <w:szCs w:val="28"/>
        </w:rPr>
        <w:t xml:space="preserve"> </w:t>
      </w:r>
      <w:r w:rsidRPr="00543D43">
        <w:rPr>
          <w:rFonts w:asciiTheme="minorHAnsi" w:hAnsiTheme="minorHAnsi" w:cstheme="minorHAnsi"/>
          <w:szCs w:val="28"/>
        </w:rPr>
        <w:t>kot</w:t>
      </w:r>
      <w:r w:rsidRPr="00543D43">
        <w:rPr>
          <w:rFonts w:asciiTheme="minorHAnsi" w:hAnsiTheme="minorHAnsi" w:cstheme="minorHAnsi"/>
          <w:spacing w:val="-3"/>
          <w:szCs w:val="28"/>
        </w:rPr>
        <w:t xml:space="preserve"> </w:t>
      </w:r>
      <w:r w:rsidRPr="00543D43">
        <w:rPr>
          <w:rFonts w:asciiTheme="minorHAnsi" w:hAnsiTheme="minorHAnsi" w:cstheme="minorHAnsi"/>
          <w:szCs w:val="28"/>
        </w:rPr>
        <w:t>partner</w:t>
      </w:r>
      <w:r w:rsidRPr="00543D43">
        <w:rPr>
          <w:rFonts w:asciiTheme="minorHAnsi" w:hAnsiTheme="minorHAnsi" w:cstheme="minorHAnsi"/>
          <w:spacing w:val="-3"/>
          <w:szCs w:val="28"/>
        </w:rPr>
        <w:t xml:space="preserve"> </w:t>
      </w:r>
      <w:r w:rsidRPr="00543D43">
        <w:rPr>
          <w:rFonts w:asciiTheme="minorHAnsi" w:hAnsiTheme="minorHAnsi" w:cstheme="minorHAnsi"/>
          <w:szCs w:val="28"/>
        </w:rPr>
        <w:t>v</w:t>
      </w:r>
      <w:r w:rsidRPr="00543D43">
        <w:rPr>
          <w:rFonts w:asciiTheme="minorHAnsi" w:hAnsiTheme="minorHAnsi" w:cstheme="minorHAnsi"/>
          <w:spacing w:val="-3"/>
          <w:szCs w:val="28"/>
        </w:rPr>
        <w:t xml:space="preserve"> </w:t>
      </w:r>
      <w:r w:rsidRPr="00543D43">
        <w:rPr>
          <w:rFonts w:asciiTheme="minorHAnsi" w:hAnsiTheme="minorHAnsi" w:cstheme="minorHAnsi"/>
          <w:szCs w:val="28"/>
        </w:rPr>
        <w:t>skupini</w:t>
      </w:r>
      <w:r w:rsidRPr="00543D43">
        <w:rPr>
          <w:rFonts w:asciiTheme="minorHAnsi" w:hAnsiTheme="minorHAnsi" w:cstheme="minorHAnsi"/>
          <w:spacing w:val="-10"/>
          <w:szCs w:val="28"/>
        </w:rPr>
        <w:t xml:space="preserve"> </w:t>
      </w:r>
      <w:r w:rsidRPr="00543D43">
        <w:rPr>
          <w:rFonts w:asciiTheme="minorHAnsi" w:hAnsiTheme="minorHAnsi" w:cstheme="minorHAnsi"/>
          <w:spacing w:val="-2"/>
          <w:szCs w:val="28"/>
        </w:rPr>
        <w:t>ponudnikov</w:t>
      </w:r>
    </w:p>
    <w:p w14:paraId="5893239F" w14:textId="77777777" w:rsidR="00BF27ED" w:rsidRDefault="004A6E37" w:rsidP="00BF27ED">
      <w:pPr>
        <w:pBdr>
          <w:top w:val="single" w:sz="4" w:space="1" w:color="auto"/>
          <w:left w:val="single" w:sz="4" w:space="4" w:color="auto"/>
          <w:bottom w:val="single" w:sz="4" w:space="1" w:color="auto"/>
          <w:right w:val="single" w:sz="4" w:space="4" w:color="auto"/>
        </w:pBdr>
        <w:shd w:val="clear" w:color="auto" w:fill="00B050"/>
        <w:rPr>
          <w:rFonts w:ascii="Calibri" w:hAnsi="Calibri" w:cs="Arial"/>
        </w:rPr>
      </w:pPr>
      <w:r w:rsidRPr="008C2F42">
        <w:rPr>
          <w:rFonts w:ascii="Calibri" w:hAnsi="Calibri" w:cs="Arial"/>
        </w:rPr>
        <w:t xml:space="preserve">Veljavnost </w:t>
      </w:r>
      <w:r>
        <w:rPr>
          <w:rFonts w:ascii="Calibri" w:hAnsi="Calibri" w:cs="Arial"/>
        </w:rPr>
        <w:t>predračuna</w:t>
      </w:r>
      <w:r w:rsidRPr="008C2F42">
        <w:rPr>
          <w:rFonts w:ascii="Calibri" w:hAnsi="Calibri" w:cs="Arial"/>
          <w:b/>
        </w:rPr>
        <w:t>:</w:t>
      </w:r>
      <w:r w:rsidRPr="00BF27ED">
        <w:rPr>
          <w:rFonts w:ascii="Calibri" w:hAnsi="Calibri" w:cs="Arial"/>
          <w:b/>
          <w:highlight w:val="red"/>
        </w:rPr>
        <w:t>_________ dni</w:t>
      </w:r>
      <w:r w:rsidRPr="008C2F42">
        <w:rPr>
          <w:rFonts w:ascii="Calibri" w:hAnsi="Calibri" w:cs="Arial"/>
        </w:rPr>
        <w:t xml:space="preserve"> od skrajnega roka za oddajo ponudb</w:t>
      </w:r>
    </w:p>
    <w:p w14:paraId="6F3F3795" w14:textId="42127158" w:rsidR="00011FE5" w:rsidRPr="009B73F7" w:rsidRDefault="004A6E37" w:rsidP="00BF27ED">
      <w:pPr>
        <w:pBdr>
          <w:top w:val="single" w:sz="4" w:space="1" w:color="auto"/>
          <w:left w:val="single" w:sz="4" w:space="4" w:color="auto"/>
          <w:bottom w:val="single" w:sz="4" w:space="1" w:color="auto"/>
          <w:right w:val="single" w:sz="4" w:space="4" w:color="auto"/>
        </w:pBdr>
        <w:shd w:val="clear" w:color="auto" w:fill="00B050"/>
        <w:rPr>
          <w:rFonts w:ascii="Calibri" w:hAnsi="Calibri" w:cs="Arial"/>
          <w:b/>
          <w:bCs/>
        </w:rPr>
      </w:pPr>
      <w:r w:rsidRPr="008C2F42">
        <w:rPr>
          <w:rFonts w:ascii="Calibri" w:hAnsi="Calibri" w:cs="Arial"/>
        </w:rPr>
        <w:t xml:space="preserve"> </w:t>
      </w:r>
      <w:r w:rsidRPr="009B73F7">
        <w:rPr>
          <w:rFonts w:ascii="Calibri" w:hAnsi="Calibri" w:cs="Arial"/>
          <w:b/>
          <w:bCs/>
        </w:rPr>
        <w:t>(najmanj 120 dni).</w:t>
      </w:r>
    </w:p>
    <w:p w14:paraId="4501105C" w14:textId="77777777" w:rsidR="004C010D" w:rsidRDefault="004C010D">
      <w:r>
        <w:rPr>
          <w:b/>
        </w:rPr>
        <w:br w:type="page"/>
      </w:r>
    </w:p>
    <w:p w14:paraId="1CD7D30F" w14:textId="6E2E3C81" w:rsidR="004C010D" w:rsidRPr="00DE1754" w:rsidRDefault="004C010D" w:rsidP="004C010D">
      <w:pPr>
        <w:pStyle w:val="Naslov2"/>
        <w:rPr>
          <w:rFonts w:ascii="Calibri" w:hAnsi="Calibri"/>
          <w:sz w:val="24"/>
          <w:szCs w:val="24"/>
        </w:rPr>
      </w:pPr>
      <w:bookmarkStart w:id="2" w:name="_Toc142642147"/>
      <w:bookmarkStart w:id="3" w:name="_Toc236227447"/>
      <w:r w:rsidRPr="000A4CDD">
        <w:rPr>
          <w:rFonts w:asciiTheme="minorHAnsi" w:hAnsiTheme="minorHAnsi" w:cstheme="minorHAnsi"/>
          <w:sz w:val="24"/>
          <w:szCs w:val="24"/>
        </w:rPr>
        <w:lastRenderedPageBreak/>
        <w:t>Razpisni obrazec št. 1</w:t>
      </w:r>
      <w:r>
        <w:rPr>
          <w:rFonts w:asciiTheme="minorHAnsi" w:hAnsiTheme="minorHAnsi" w:cstheme="minorHAnsi"/>
          <w:sz w:val="24"/>
          <w:szCs w:val="24"/>
        </w:rPr>
        <w:t>.</w:t>
      </w:r>
      <w:r w:rsidRPr="000A4CDD">
        <w:rPr>
          <w:rFonts w:asciiTheme="minorHAnsi" w:hAnsiTheme="minorHAnsi" w:cstheme="minorHAnsi"/>
          <w:sz w:val="24"/>
          <w:szCs w:val="24"/>
        </w:rPr>
        <w:t xml:space="preserve"> – </w:t>
      </w:r>
      <w:r w:rsidRPr="00357578">
        <w:rPr>
          <w:rFonts w:ascii="Calibri" w:hAnsi="Calibri"/>
          <w:sz w:val="24"/>
          <w:szCs w:val="24"/>
        </w:rPr>
        <w:t xml:space="preserve">PREDRAČUN </w:t>
      </w:r>
      <w:r w:rsidRPr="00084948">
        <w:rPr>
          <w:rFonts w:ascii="Calibri" w:hAnsi="Calibri"/>
          <w:sz w:val="24"/>
          <w:szCs w:val="24"/>
          <w:shd w:val="clear" w:color="auto" w:fill="8EAADB" w:themeFill="accent1" w:themeFillTint="99"/>
        </w:rPr>
        <w:t xml:space="preserve">SKLOP </w:t>
      </w:r>
      <w:bookmarkEnd w:id="2"/>
      <w:r>
        <w:rPr>
          <w:rFonts w:ascii="Calibri" w:hAnsi="Calibri"/>
          <w:sz w:val="24"/>
          <w:szCs w:val="24"/>
          <w:shd w:val="clear" w:color="auto" w:fill="8EAADB" w:themeFill="accent1" w:themeFillTint="99"/>
        </w:rPr>
        <w:t>2</w:t>
      </w:r>
      <w:bookmarkEnd w:id="3"/>
    </w:p>
    <w:p w14:paraId="1EC8956E" w14:textId="77777777" w:rsidR="004C010D" w:rsidRPr="008C2F42" w:rsidRDefault="004C010D" w:rsidP="004C010D">
      <w:pPr>
        <w:rPr>
          <w:rFonts w:ascii="Calibri" w:hAnsi="Calibri"/>
        </w:rPr>
      </w:pPr>
    </w:p>
    <w:p w14:paraId="10197288" w14:textId="77777777" w:rsidR="004C010D" w:rsidRPr="008C2F42" w:rsidRDefault="004C010D" w:rsidP="004C010D">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4C010D" w:rsidRPr="008C2F42" w14:paraId="5675DA0C" w14:textId="77777777" w:rsidTr="00FB5571">
        <w:trPr>
          <w:cantSplit/>
          <w:trHeight w:hRule="exact" w:val="567"/>
        </w:trPr>
        <w:tc>
          <w:tcPr>
            <w:tcW w:w="2050" w:type="dxa"/>
            <w:vAlign w:val="center"/>
          </w:tcPr>
          <w:p w14:paraId="3B4B8F84" w14:textId="77777777" w:rsidR="004C010D" w:rsidRPr="008C2F42" w:rsidRDefault="004C010D" w:rsidP="00FB5571">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5CCD9910" w14:textId="77777777" w:rsidR="004C010D" w:rsidRPr="008C2F42" w:rsidRDefault="004C010D" w:rsidP="00FB5571">
            <w:pPr>
              <w:pStyle w:val="Glava"/>
              <w:tabs>
                <w:tab w:val="clear" w:pos="4536"/>
                <w:tab w:val="clear" w:pos="9072"/>
              </w:tabs>
              <w:rPr>
                <w:rFonts w:ascii="Calibri" w:hAnsi="Calibri" w:cs="Arial"/>
                <w:szCs w:val="24"/>
              </w:rPr>
            </w:pPr>
          </w:p>
        </w:tc>
      </w:tr>
      <w:tr w:rsidR="004C010D" w:rsidRPr="008C2F42" w14:paraId="1BB86977" w14:textId="77777777" w:rsidTr="00FB5571">
        <w:trPr>
          <w:cantSplit/>
          <w:trHeight w:hRule="exact" w:val="567"/>
        </w:trPr>
        <w:tc>
          <w:tcPr>
            <w:tcW w:w="2050" w:type="dxa"/>
            <w:vAlign w:val="center"/>
          </w:tcPr>
          <w:p w14:paraId="023AD308" w14:textId="77777777" w:rsidR="004C010D" w:rsidRPr="008C2F42" w:rsidRDefault="004C010D" w:rsidP="00FB5571">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25BE9720" w14:textId="77777777" w:rsidR="004C010D" w:rsidRPr="008C2F42" w:rsidRDefault="004C010D" w:rsidP="00FB5571">
            <w:pPr>
              <w:pStyle w:val="Glava"/>
              <w:tabs>
                <w:tab w:val="clear" w:pos="4536"/>
                <w:tab w:val="clear" w:pos="9072"/>
              </w:tabs>
              <w:rPr>
                <w:rFonts w:ascii="Calibri" w:hAnsi="Calibri" w:cs="Arial"/>
                <w:szCs w:val="24"/>
              </w:rPr>
            </w:pPr>
          </w:p>
        </w:tc>
      </w:tr>
    </w:tbl>
    <w:p w14:paraId="0CB2C59D" w14:textId="77777777" w:rsidR="004C010D" w:rsidRPr="008C2F42" w:rsidRDefault="004C010D" w:rsidP="004C010D">
      <w:pPr>
        <w:rPr>
          <w:rFonts w:ascii="Calibri" w:hAnsi="Calibri" w:cs="Arial"/>
          <w:b/>
          <w:sz w:val="40"/>
          <w:szCs w:val="40"/>
        </w:rPr>
      </w:pPr>
    </w:p>
    <w:p w14:paraId="4153C12C" w14:textId="77777777" w:rsidR="004C010D" w:rsidRDefault="004C010D" w:rsidP="004C010D">
      <w:pPr>
        <w:jc w:val="center"/>
        <w:rPr>
          <w:rFonts w:ascii="Calibri" w:hAnsi="Calibri" w:cs="Arial"/>
          <w:b/>
          <w:sz w:val="40"/>
          <w:szCs w:val="40"/>
        </w:rPr>
      </w:pPr>
      <w:r w:rsidRPr="008C2F42">
        <w:rPr>
          <w:rFonts w:ascii="Calibri" w:hAnsi="Calibri" w:cs="Arial"/>
          <w:b/>
          <w:sz w:val="40"/>
          <w:szCs w:val="40"/>
        </w:rPr>
        <w:t>PREDRAČUN</w:t>
      </w:r>
      <w:r>
        <w:rPr>
          <w:rFonts w:ascii="Calibri" w:hAnsi="Calibri" w:cs="Arial"/>
          <w:b/>
          <w:sz w:val="40"/>
          <w:szCs w:val="40"/>
        </w:rPr>
        <w:t xml:space="preserve"> št.______</w:t>
      </w:r>
    </w:p>
    <w:p w14:paraId="4526841C" w14:textId="60F156D8" w:rsidR="004C010D" w:rsidRPr="00195483" w:rsidRDefault="004C010D" w:rsidP="004C010D">
      <w:pPr>
        <w:pBdr>
          <w:top w:val="single" w:sz="4" w:space="1" w:color="auto"/>
          <w:left w:val="single" w:sz="4" w:space="1" w:color="auto"/>
          <w:bottom w:val="single" w:sz="4" w:space="1" w:color="auto"/>
          <w:right w:val="single" w:sz="4" w:space="4" w:color="auto"/>
        </w:pBdr>
        <w:shd w:val="clear" w:color="auto" w:fill="8EAADB" w:themeFill="accent1" w:themeFillTint="99"/>
        <w:rPr>
          <w:rFonts w:asciiTheme="minorHAnsi" w:hAnsiTheme="minorHAnsi" w:cstheme="minorHAnsi"/>
          <w:b/>
          <w:bCs/>
          <w:color w:val="000000"/>
          <w:lang w:eastAsia="sl-SI"/>
        </w:rPr>
      </w:pPr>
      <w:r w:rsidRPr="00195483">
        <w:rPr>
          <w:rFonts w:ascii="Calibri" w:hAnsi="Calibri"/>
          <w:b/>
          <w:bCs/>
        </w:rPr>
        <w:t xml:space="preserve">SKLOP </w:t>
      </w:r>
      <w:r>
        <w:rPr>
          <w:rFonts w:ascii="Calibri" w:hAnsi="Calibri"/>
          <w:b/>
          <w:bCs/>
        </w:rPr>
        <w:t>2</w:t>
      </w:r>
      <w:r w:rsidRPr="00195483">
        <w:rPr>
          <w:rFonts w:ascii="Calibri" w:hAnsi="Calibri"/>
          <w:b/>
          <w:bCs/>
        </w:rPr>
        <w:t xml:space="preserve">: </w:t>
      </w:r>
      <w:r w:rsidRPr="00195483">
        <w:rPr>
          <w:rFonts w:asciiTheme="minorHAnsi" w:hAnsiTheme="minorHAnsi" w:cstheme="minorHAnsi"/>
          <w:b/>
          <w:bCs/>
          <w:color w:val="000000"/>
          <w:lang w:eastAsia="sl-SI"/>
        </w:rPr>
        <w:t xml:space="preserve">POLTOVORNJAKI </w:t>
      </w:r>
      <w:r w:rsidRPr="00195483">
        <w:rPr>
          <w:rFonts w:ascii="Calibri" w:hAnsi="Calibri"/>
          <w:b/>
          <w:bCs/>
        </w:rPr>
        <w:t>„PICK-UP“</w:t>
      </w:r>
    </w:p>
    <w:p w14:paraId="71A6F8D1" w14:textId="77777777" w:rsidR="004C010D" w:rsidRPr="00195483" w:rsidRDefault="004C010D" w:rsidP="004C010D">
      <w:pPr>
        <w:pBdr>
          <w:top w:val="single" w:sz="4" w:space="1" w:color="auto"/>
          <w:left w:val="single" w:sz="4" w:space="1" w:color="auto"/>
          <w:bottom w:val="single" w:sz="4" w:space="1" w:color="auto"/>
          <w:right w:val="single" w:sz="4" w:space="4" w:color="auto"/>
        </w:pBdr>
        <w:shd w:val="clear" w:color="auto" w:fill="8EAADB" w:themeFill="accent1" w:themeFillTint="99"/>
        <w:rPr>
          <w:rFonts w:asciiTheme="minorHAnsi" w:hAnsiTheme="minorHAnsi" w:cstheme="minorHAnsi"/>
          <w:b/>
          <w:bCs/>
          <w:color w:val="000000"/>
          <w:lang w:eastAsia="sl-SI"/>
        </w:rPr>
      </w:pPr>
      <w:r w:rsidRPr="00195483">
        <w:rPr>
          <w:rFonts w:ascii="Calibri" w:hAnsi="Calibri" w:cs="Arial"/>
          <w:b/>
        </w:rPr>
        <w:t>(z izvedeno nadgradnjo)</w:t>
      </w:r>
    </w:p>
    <w:p w14:paraId="2DA4512E" w14:textId="77777777" w:rsidR="004C010D" w:rsidRPr="00571833" w:rsidRDefault="004C010D" w:rsidP="004C010D">
      <w:pPr>
        <w:rPr>
          <w:b/>
          <w:bC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5"/>
        <w:gridCol w:w="4319"/>
      </w:tblGrid>
      <w:tr w:rsidR="004C010D" w:rsidRPr="003F12CC" w14:paraId="402FF852" w14:textId="77777777" w:rsidTr="00FB5571">
        <w:trPr>
          <w:trHeight w:val="725"/>
        </w:trPr>
        <w:tc>
          <w:tcPr>
            <w:tcW w:w="4895" w:type="dxa"/>
            <w:vAlign w:val="center"/>
          </w:tcPr>
          <w:p w14:paraId="13CB10E1" w14:textId="77777777" w:rsidR="004C010D" w:rsidRDefault="004C010D" w:rsidP="00FB5571">
            <w:pPr>
              <w:pStyle w:val="Telobesedila"/>
              <w:jc w:val="left"/>
              <w:rPr>
                <w:rFonts w:ascii="Calibri" w:hAnsi="Calibri" w:cs="Arial"/>
                <w:b/>
                <w:sz w:val="20"/>
                <w:szCs w:val="20"/>
              </w:rPr>
            </w:pPr>
            <w:r w:rsidRPr="00DA1306">
              <w:rPr>
                <w:rFonts w:ascii="Calibri" w:hAnsi="Calibri" w:cs="Arial"/>
                <w:b/>
                <w:sz w:val="20"/>
                <w:szCs w:val="20"/>
              </w:rPr>
              <w:t>CENA ZA 1 VOZILO</w:t>
            </w:r>
            <w:r>
              <w:rPr>
                <w:rFonts w:ascii="Calibri" w:hAnsi="Calibri" w:cs="Arial"/>
                <w:b/>
                <w:sz w:val="20"/>
                <w:szCs w:val="20"/>
              </w:rPr>
              <w:t xml:space="preserve"> </w:t>
            </w:r>
          </w:p>
          <w:p w14:paraId="70533FEF" w14:textId="77777777" w:rsidR="004C010D" w:rsidRDefault="004C010D" w:rsidP="00FB5571">
            <w:pPr>
              <w:pStyle w:val="Telobesedila"/>
              <w:jc w:val="left"/>
              <w:rPr>
                <w:rFonts w:ascii="Calibri" w:hAnsi="Calibri" w:cs="Arial"/>
                <w:b/>
                <w:sz w:val="20"/>
                <w:szCs w:val="20"/>
              </w:rPr>
            </w:pPr>
            <w:r>
              <w:rPr>
                <w:rFonts w:ascii="Calibri" w:hAnsi="Calibri" w:cs="Arial"/>
                <w:b/>
                <w:sz w:val="20"/>
                <w:szCs w:val="20"/>
              </w:rPr>
              <w:t>(z izvedeno nadgradnjo)</w:t>
            </w:r>
          </w:p>
          <w:p w14:paraId="44C89681" w14:textId="77777777" w:rsidR="004C010D" w:rsidRPr="00DA1306" w:rsidRDefault="004C010D" w:rsidP="00FB5571">
            <w:pPr>
              <w:pStyle w:val="Telobesedila"/>
              <w:jc w:val="left"/>
              <w:rPr>
                <w:rFonts w:ascii="Calibri" w:hAnsi="Calibri" w:cs="Arial"/>
                <w:b/>
                <w:sz w:val="20"/>
                <w:szCs w:val="20"/>
              </w:rPr>
            </w:pPr>
            <w:r w:rsidRPr="00DA1306">
              <w:rPr>
                <w:rFonts w:ascii="Calibri" w:hAnsi="Calibri" w:cs="Arial"/>
                <w:b/>
                <w:sz w:val="20"/>
                <w:szCs w:val="20"/>
              </w:rPr>
              <w:t>BREZ DDV</w:t>
            </w:r>
          </w:p>
        </w:tc>
        <w:tc>
          <w:tcPr>
            <w:tcW w:w="4319" w:type="dxa"/>
            <w:vAlign w:val="center"/>
          </w:tcPr>
          <w:p w14:paraId="5E42B53E" w14:textId="77777777" w:rsidR="004C010D" w:rsidRPr="00DA1306" w:rsidRDefault="004C010D" w:rsidP="00FB5571">
            <w:pPr>
              <w:pStyle w:val="Telobesedila"/>
              <w:jc w:val="right"/>
              <w:rPr>
                <w:rFonts w:ascii="Calibri" w:hAnsi="Calibri" w:cs="Arial"/>
                <w:b/>
                <w:sz w:val="20"/>
                <w:szCs w:val="20"/>
              </w:rPr>
            </w:pPr>
            <w:r w:rsidRPr="00DA1306">
              <w:rPr>
                <w:rFonts w:ascii="Calibri" w:hAnsi="Calibri" w:cs="Arial"/>
                <w:b/>
                <w:sz w:val="20"/>
                <w:szCs w:val="20"/>
              </w:rPr>
              <w:t xml:space="preserve"> </w:t>
            </w: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EUR</w:t>
            </w:r>
          </w:p>
        </w:tc>
      </w:tr>
      <w:tr w:rsidR="004C010D" w:rsidRPr="003F12CC" w14:paraId="27A67674" w14:textId="77777777" w:rsidTr="00FB5571">
        <w:trPr>
          <w:trHeight w:val="624"/>
        </w:trPr>
        <w:tc>
          <w:tcPr>
            <w:tcW w:w="4895" w:type="dxa"/>
            <w:vAlign w:val="center"/>
          </w:tcPr>
          <w:p w14:paraId="0B5631BE" w14:textId="77777777" w:rsidR="004C010D" w:rsidRPr="00DA1306" w:rsidRDefault="004C010D" w:rsidP="00FB5571">
            <w:pPr>
              <w:pStyle w:val="Telobesedila"/>
              <w:jc w:val="left"/>
              <w:rPr>
                <w:rFonts w:ascii="Calibri" w:hAnsi="Calibri"/>
                <w:b/>
                <w:sz w:val="20"/>
                <w:szCs w:val="20"/>
              </w:rPr>
            </w:pPr>
          </w:p>
          <w:p w14:paraId="04BEF23C" w14:textId="77777777" w:rsidR="004C010D" w:rsidRDefault="004C010D" w:rsidP="00FB5571">
            <w:pPr>
              <w:pStyle w:val="Telobesedila"/>
              <w:jc w:val="left"/>
              <w:rPr>
                <w:rFonts w:ascii="Calibri" w:hAnsi="Calibri"/>
                <w:b/>
                <w:sz w:val="20"/>
                <w:szCs w:val="20"/>
              </w:rPr>
            </w:pPr>
          </w:p>
          <w:p w14:paraId="2C5FA1B8" w14:textId="77777777" w:rsidR="004C010D" w:rsidRPr="00DA1306" w:rsidRDefault="004C010D" w:rsidP="00FB5571">
            <w:pPr>
              <w:pStyle w:val="Telobesedila"/>
              <w:jc w:val="left"/>
              <w:rPr>
                <w:rFonts w:ascii="Calibri" w:hAnsi="Calibri"/>
                <w:b/>
                <w:sz w:val="20"/>
                <w:szCs w:val="20"/>
              </w:rPr>
            </w:pPr>
            <w:r>
              <w:rPr>
                <w:rFonts w:ascii="Calibri" w:hAnsi="Calibri"/>
                <w:b/>
                <w:sz w:val="20"/>
                <w:szCs w:val="20"/>
              </w:rPr>
              <w:t>DDV</w:t>
            </w:r>
          </w:p>
        </w:tc>
        <w:tc>
          <w:tcPr>
            <w:tcW w:w="4319" w:type="dxa"/>
            <w:vAlign w:val="center"/>
          </w:tcPr>
          <w:p w14:paraId="6BCBD2FA" w14:textId="77777777" w:rsidR="004C010D" w:rsidRDefault="004C010D" w:rsidP="00FB5571">
            <w:pPr>
              <w:pStyle w:val="Telobesedila"/>
              <w:jc w:val="right"/>
              <w:rPr>
                <w:rFonts w:ascii="Calibri" w:hAnsi="Calibri" w:cs="Arial"/>
                <w:b/>
                <w:sz w:val="20"/>
                <w:szCs w:val="20"/>
              </w:rPr>
            </w:pPr>
          </w:p>
          <w:p w14:paraId="0569B770" w14:textId="77777777" w:rsidR="004C010D" w:rsidRDefault="004C010D" w:rsidP="00FB5571">
            <w:pPr>
              <w:pStyle w:val="Telobesedila"/>
              <w:jc w:val="right"/>
              <w:rPr>
                <w:rFonts w:ascii="Calibri" w:hAnsi="Calibri" w:cs="Arial"/>
                <w:b/>
                <w:sz w:val="20"/>
                <w:szCs w:val="20"/>
              </w:rPr>
            </w:pPr>
          </w:p>
          <w:p w14:paraId="43AEE57B" w14:textId="77777777" w:rsidR="004C010D" w:rsidRPr="00DA1306" w:rsidRDefault="004C010D" w:rsidP="00FB5571">
            <w:pPr>
              <w:pStyle w:val="Telobesedila"/>
              <w:jc w:val="right"/>
              <w:rPr>
                <w:rFonts w:ascii="Calibri" w:hAnsi="Calibri"/>
                <w:b/>
                <w:bCs/>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r w:rsidR="004C010D" w:rsidRPr="003F12CC" w14:paraId="30E7DD7F" w14:textId="77777777" w:rsidTr="00FB5571">
        <w:trPr>
          <w:trHeight w:val="803"/>
        </w:trPr>
        <w:tc>
          <w:tcPr>
            <w:tcW w:w="4895" w:type="dxa"/>
            <w:vAlign w:val="center"/>
          </w:tcPr>
          <w:p w14:paraId="381B00A8" w14:textId="77777777" w:rsidR="004C010D" w:rsidRDefault="004C010D" w:rsidP="00FB5571">
            <w:pPr>
              <w:pStyle w:val="Telobesedila"/>
              <w:jc w:val="left"/>
              <w:rPr>
                <w:rFonts w:ascii="Calibri" w:hAnsi="Calibri"/>
                <w:b/>
                <w:sz w:val="20"/>
                <w:szCs w:val="20"/>
              </w:rPr>
            </w:pPr>
          </w:p>
          <w:p w14:paraId="7EF4EF90" w14:textId="77777777" w:rsidR="004C010D" w:rsidRDefault="004C010D" w:rsidP="00FB5571">
            <w:pPr>
              <w:pStyle w:val="Telobesedila"/>
              <w:jc w:val="left"/>
              <w:rPr>
                <w:rFonts w:ascii="Calibri" w:hAnsi="Calibri"/>
                <w:b/>
                <w:sz w:val="20"/>
                <w:szCs w:val="20"/>
              </w:rPr>
            </w:pPr>
          </w:p>
          <w:p w14:paraId="159772E8" w14:textId="77777777" w:rsidR="004C010D" w:rsidRPr="00DA1306" w:rsidRDefault="004C010D" w:rsidP="00FB5571">
            <w:pPr>
              <w:pStyle w:val="Telobesedila"/>
              <w:jc w:val="left"/>
              <w:rPr>
                <w:rFonts w:ascii="Calibri" w:hAnsi="Calibri"/>
                <w:b/>
                <w:sz w:val="20"/>
                <w:szCs w:val="20"/>
              </w:rPr>
            </w:pPr>
            <w:r>
              <w:rPr>
                <w:rFonts w:ascii="Calibri" w:hAnsi="Calibri"/>
                <w:b/>
                <w:sz w:val="20"/>
                <w:szCs w:val="20"/>
              </w:rPr>
              <w:t>CENA ZA 1 VOZILO Z DDV</w:t>
            </w:r>
          </w:p>
        </w:tc>
        <w:tc>
          <w:tcPr>
            <w:tcW w:w="4319" w:type="dxa"/>
            <w:vAlign w:val="center"/>
          </w:tcPr>
          <w:p w14:paraId="6E1FF10A" w14:textId="77777777" w:rsidR="004C010D" w:rsidRDefault="004C010D" w:rsidP="00FB5571">
            <w:pPr>
              <w:pStyle w:val="Telobesedila"/>
              <w:jc w:val="right"/>
              <w:rPr>
                <w:rFonts w:ascii="Calibri" w:hAnsi="Calibri" w:cs="Arial"/>
                <w:b/>
                <w:sz w:val="20"/>
                <w:szCs w:val="20"/>
              </w:rPr>
            </w:pPr>
          </w:p>
          <w:p w14:paraId="5A6F06C4" w14:textId="77777777" w:rsidR="004C010D" w:rsidRDefault="004C010D" w:rsidP="00FB5571">
            <w:pPr>
              <w:pStyle w:val="Telobesedila"/>
              <w:jc w:val="right"/>
              <w:rPr>
                <w:rFonts w:ascii="Calibri" w:hAnsi="Calibri" w:cs="Arial"/>
                <w:b/>
                <w:sz w:val="20"/>
                <w:szCs w:val="20"/>
              </w:rPr>
            </w:pPr>
          </w:p>
          <w:p w14:paraId="70636A09" w14:textId="77777777" w:rsidR="004C010D" w:rsidRPr="00DA1306" w:rsidRDefault="004C010D" w:rsidP="00FB5571">
            <w:pPr>
              <w:pStyle w:val="Telobesedila"/>
              <w:jc w:val="right"/>
              <w:rPr>
                <w:rFonts w:ascii="Calibri" w:hAnsi="Calibri" w:cs="Arial"/>
                <w:b/>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bl>
    <w:p w14:paraId="4A291F49" w14:textId="77777777" w:rsidR="004C010D" w:rsidRDefault="004C010D" w:rsidP="004C010D"/>
    <w:p w14:paraId="26A21EAB" w14:textId="77777777" w:rsidR="004C010D" w:rsidRDefault="004C010D" w:rsidP="004C010D">
      <w:pPr>
        <w:spacing w:line="260" w:lineRule="atLeast"/>
        <w:jc w:val="both"/>
        <w:rPr>
          <w:rFonts w:ascii="Calibri" w:hAnsi="Calibri"/>
        </w:rPr>
      </w:pPr>
      <w:r w:rsidRPr="00BC38CE">
        <w:rPr>
          <w:rFonts w:ascii="Calibri" w:hAnsi="Calibri"/>
        </w:rPr>
        <w:t>Ponudbene cene so fiksne do konca dobav. Ponudbena cena vsebuje vse elemente in sicer ponudbeno ceno vozil</w:t>
      </w:r>
      <w:r>
        <w:rPr>
          <w:rFonts w:ascii="Calibri" w:hAnsi="Calibri"/>
        </w:rPr>
        <w:t>a</w:t>
      </w:r>
      <w:r w:rsidRPr="00BC38CE">
        <w:rPr>
          <w:rFonts w:ascii="Calibri" w:hAnsi="Calibri"/>
        </w:rPr>
        <w:t xml:space="preserve"> z vključenimi vsemi dajatvami, transportnimi stroški, stroški priprave vozila ter morebitnimi drugimi stroški, ki bi lahko kakorkoli vplivali na končno ceno.</w:t>
      </w:r>
      <w:r>
        <w:rPr>
          <w:rFonts w:ascii="Calibri" w:hAnsi="Calibri"/>
        </w:rPr>
        <w:t xml:space="preserve"> </w:t>
      </w:r>
    </w:p>
    <w:p w14:paraId="347F5638" w14:textId="77777777" w:rsidR="004C010D" w:rsidRDefault="004C010D" w:rsidP="004C010D">
      <w:pPr>
        <w:spacing w:line="260" w:lineRule="atLeast"/>
        <w:jc w:val="both"/>
        <w:rPr>
          <w:rFonts w:ascii="Calibri" w:hAnsi="Calibri"/>
          <w:b/>
          <w:bCs/>
        </w:rPr>
      </w:pPr>
      <w:r w:rsidRPr="00F514B4">
        <w:rPr>
          <w:rFonts w:ascii="Calibri" w:hAnsi="Calibri"/>
          <w:b/>
          <w:bCs/>
        </w:rPr>
        <w:t xml:space="preserve">Skupna ponudbena cena vsebuje tudi vse stroške </w:t>
      </w:r>
      <w:r>
        <w:rPr>
          <w:rFonts w:ascii="Calibri" w:hAnsi="Calibri"/>
          <w:b/>
          <w:bCs/>
        </w:rPr>
        <w:t>izvedbe nadgradnje</w:t>
      </w:r>
      <w:r w:rsidRPr="00F514B4">
        <w:rPr>
          <w:rFonts w:ascii="Calibri" w:hAnsi="Calibri"/>
          <w:b/>
          <w:bCs/>
        </w:rPr>
        <w:t>, skupaj z vsemi stroški! Vozilo bo pripravljeno za registracijo.</w:t>
      </w:r>
    </w:p>
    <w:p w14:paraId="141B82DB" w14:textId="77777777" w:rsidR="004C010D" w:rsidRPr="00D73359" w:rsidRDefault="004C010D" w:rsidP="004C010D">
      <w:pPr>
        <w:spacing w:line="260" w:lineRule="atLeast"/>
        <w:jc w:val="both"/>
        <w:rPr>
          <w:rFonts w:ascii="Calibri" w:hAnsi="Calibri"/>
        </w:rPr>
      </w:pPr>
    </w:p>
    <w:p w14:paraId="7E77BD3C" w14:textId="77777777" w:rsidR="004C010D" w:rsidRDefault="004C010D" w:rsidP="004C010D">
      <w:pPr>
        <w:pStyle w:val="Telobesedila"/>
        <w:spacing w:line="260" w:lineRule="atLeast"/>
        <w:jc w:val="left"/>
        <w:rPr>
          <w:rFonts w:ascii="Calibri" w:hAnsi="Calibri" w:cs="Arial"/>
          <w:b/>
          <w:sz w:val="24"/>
          <w:szCs w:val="24"/>
        </w:rPr>
      </w:pPr>
    </w:p>
    <w:p w14:paraId="52A3910B" w14:textId="77777777" w:rsidR="004C010D" w:rsidRDefault="004C010D" w:rsidP="004C010D">
      <w:pPr>
        <w:pStyle w:val="Telobesedila"/>
        <w:spacing w:line="260" w:lineRule="atLeast"/>
        <w:jc w:val="left"/>
        <w:rPr>
          <w:rFonts w:ascii="Calibri" w:hAnsi="Calibri" w:cs="Arial"/>
          <w:b/>
          <w:sz w:val="24"/>
          <w:szCs w:val="24"/>
        </w:rPr>
      </w:pPr>
      <w:r w:rsidRPr="008608E7">
        <w:rPr>
          <w:rFonts w:ascii="Calibri" w:hAnsi="Calibri" w:cs="Arial"/>
          <w:b/>
          <w:sz w:val="24"/>
          <w:szCs w:val="24"/>
        </w:rPr>
        <w:t>PODATKI PONUJENEGA VOZILA</w:t>
      </w:r>
      <w:r>
        <w:rPr>
          <w:rFonts w:ascii="Calibri" w:hAnsi="Calibri" w:cs="Arial"/>
          <w:b/>
          <w:sz w:val="24"/>
          <w:szCs w:val="24"/>
        </w:rPr>
        <w:t>:</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48"/>
        <w:gridCol w:w="4394"/>
      </w:tblGrid>
      <w:tr w:rsidR="004C010D" w:rsidRPr="000D2431" w14:paraId="090C86F9" w14:textId="77777777" w:rsidTr="00FB5571">
        <w:trPr>
          <w:trHeight w:val="397"/>
        </w:trPr>
        <w:tc>
          <w:tcPr>
            <w:tcW w:w="4748" w:type="dxa"/>
            <w:vAlign w:val="center"/>
          </w:tcPr>
          <w:p w14:paraId="680042B6" w14:textId="77777777" w:rsidR="004C010D" w:rsidRPr="000D2431" w:rsidRDefault="004C010D" w:rsidP="00FB5571">
            <w:pPr>
              <w:pStyle w:val="Telobesedila"/>
              <w:spacing w:line="260" w:lineRule="atLeast"/>
              <w:jc w:val="left"/>
              <w:rPr>
                <w:rFonts w:ascii="Calibri" w:hAnsi="Calibri" w:cs="Arial"/>
                <w:b/>
                <w:sz w:val="24"/>
                <w:szCs w:val="24"/>
              </w:rPr>
            </w:pPr>
            <w:r w:rsidRPr="000D2431">
              <w:rPr>
                <w:rFonts w:ascii="Calibri" w:hAnsi="Calibri" w:cs="Arial"/>
                <w:b/>
                <w:sz w:val="24"/>
                <w:szCs w:val="24"/>
              </w:rPr>
              <w:t>Tehnični podatek</w:t>
            </w:r>
          </w:p>
        </w:tc>
        <w:tc>
          <w:tcPr>
            <w:tcW w:w="4394" w:type="dxa"/>
            <w:vAlign w:val="center"/>
          </w:tcPr>
          <w:p w14:paraId="6D0C39A6" w14:textId="77777777" w:rsidR="004C010D" w:rsidRPr="000D2431" w:rsidRDefault="004C010D" w:rsidP="00FB5571">
            <w:pPr>
              <w:pStyle w:val="Telobesedila"/>
              <w:spacing w:line="260" w:lineRule="atLeast"/>
              <w:jc w:val="both"/>
              <w:rPr>
                <w:rFonts w:ascii="Calibri" w:hAnsi="Calibri" w:cs="Arial"/>
                <w:b/>
                <w:sz w:val="24"/>
                <w:szCs w:val="24"/>
              </w:rPr>
            </w:pPr>
            <w:r w:rsidRPr="000D2431">
              <w:rPr>
                <w:rFonts w:ascii="Calibri" w:hAnsi="Calibri" w:cs="Arial"/>
                <w:b/>
                <w:sz w:val="24"/>
                <w:szCs w:val="24"/>
              </w:rPr>
              <w:t xml:space="preserve">Podatki o ponujenem vozilu iz Enotne evropske homologacije (WVTA – </w:t>
            </w:r>
            <w:proofErr w:type="spellStart"/>
            <w:r w:rsidRPr="000D2431">
              <w:rPr>
                <w:rFonts w:ascii="Calibri" w:hAnsi="Calibri" w:cs="Arial"/>
                <w:b/>
                <w:sz w:val="24"/>
                <w:szCs w:val="24"/>
              </w:rPr>
              <w:t>Whole</w:t>
            </w:r>
            <w:proofErr w:type="spellEnd"/>
            <w:r w:rsidRPr="000D2431">
              <w:rPr>
                <w:rFonts w:ascii="Calibri" w:hAnsi="Calibri" w:cs="Arial"/>
                <w:b/>
                <w:sz w:val="24"/>
                <w:szCs w:val="24"/>
              </w:rPr>
              <w:t xml:space="preserve"> </w:t>
            </w:r>
            <w:proofErr w:type="spellStart"/>
            <w:r w:rsidRPr="000D2431">
              <w:rPr>
                <w:rFonts w:ascii="Calibri" w:hAnsi="Calibri" w:cs="Arial"/>
                <w:b/>
                <w:sz w:val="24"/>
                <w:szCs w:val="24"/>
              </w:rPr>
              <w:t>Vehicle</w:t>
            </w:r>
            <w:proofErr w:type="spellEnd"/>
            <w:r w:rsidRPr="000D2431">
              <w:rPr>
                <w:rFonts w:ascii="Calibri" w:hAnsi="Calibri" w:cs="Arial"/>
                <w:b/>
                <w:sz w:val="24"/>
                <w:szCs w:val="24"/>
              </w:rPr>
              <w:t xml:space="preserve"> </w:t>
            </w:r>
            <w:proofErr w:type="spellStart"/>
            <w:r w:rsidRPr="000D2431">
              <w:rPr>
                <w:rFonts w:ascii="Calibri" w:hAnsi="Calibri" w:cs="Arial"/>
                <w:b/>
                <w:sz w:val="24"/>
                <w:szCs w:val="24"/>
              </w:rPr>
              <w:t>Type</w:t>
            </w:r>
            <w:proofErr w:type="spellEnd"/>
            <w:r w:rsidRPr="000D2431">
              <w:rPr>
                <w:rFonts w:ascii="Calibri" w:hAnsi="Calibri" w:cs="Arial"/>
                <w:b/>
                <w:sz w:val="24"/>
                <w:szCs w:val="24"/>
              </w:rPr>
              <w:t xml:space="preserve"> </w:t>
            </w:r>
            <w:proofErr w:type="spellStart"/>
            <w:r w:rsidRPr="000D2431">
              <w:rPr>
                <w:rFonts w:ascii="Calibri" w:hAnsi="Calibri" w:cs="Arial"/>
                <w:b/>
                <w:sz w:val="24"/>
                <w:szCs w:val="24"/>
              </w:rPr>
              <w:t>Approval</w:t>
            </w:r>
            <w:proofErr w:type="spellEnd"/>
            <w:r w:rsidRPr="000D2431">
              <w:rPr>
                <w:rFonts w:ascii="Calibri" w:hAnsi="Calibri" w:cs="Arial"/>
                <w:b/>
                <w:sz w:val="24"/>
                <w:szCs w:val="24"/>
              </w:rPr>
              <w:t>) in druge dokumentacije ponudnika oz. proizvajalca</w:t>
            </w:r>
          </w:p>
        </w:tc>
      </w:tr>
      <w:tr w:rsidR="004C010D" w:rsidRPr="000D2431" w14:paraId="18D159B2" w14:textId="77777777" w:rsidTr="00FB5571">
        <w:trPr>
          <w:trHeight w:val="397"/>
        </w:trPr>
        <w:tc>
          <w:tcPr>
            <w:tcW w:w="4748" w:type="dxa"/>
            <w:vAlign w:val="center"/>
          </w:tcPr>
          <w:p w14:paraId="40A2C710" w14:textId="77777777" w:rsidR="004C010D" w:rsidRPr="000D2431" w:rsidRDefault="004C010D" w:rsidP="00FB5571">
            <w:pPr>
              <w:pStyle w:val="Telobesedila"/>
              <w:spacing w:line="260" w:lineRule="atLeast"/>
              <w:jc w:val="left"/>
              <w:rPr>
                <w:rFonts w:ascii="Calibri" w:hAnsi="Calibri" w:cs="Arial"/>
                <w:sz w:val="24"/>
                <w:szCs w:val="24"/>
              </w:rPr>
            </w:pPr>
            <w:r w:rsidRPr="000D2431">
              <w:rPr>
                <w:rFonts w:ascii="Calibri" w:hAnsi="Calibri" w:cs="Arial"/>
                <w:sz w:val="24"/>
                <w:szCs w:val="24"/>
              </w:rPr>
              <w:t>Znamka (D.1)</w:t>
            </w:r>
          </w:p>
        </w:tc>
        <w:tc>
          <w:tcPr>
            <w:tcW w:w="4394" w:type="dxa"/>
            <w:vAlign w:val="center"/>
          </w:tcPr>
          <w:p w14:paraId="3FBB8B07" w14:textId="77777777" w:rsidR="004C010D" w:rsidRPr="000D2431" w:rsidRDefault="004C010D" w:rsidP="00FB5571">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63"/>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4C010D" w:rsidRPr="000D2431" w14:paraId="0EBDE6E3" w14:textId="77777777" w:rsidTr="00FB5571">
        <w:trPr>
          <w:trHeight w:val="397"/>
        </w:trPr>
        <w:tc>
          <w:tcPr>
            <w:tcW w:w="4748" w:type="dxa"/>
            <w:vAlign w:val="center"/>
          </w:tcPr>
          <w:p w14:paraId="326AC673" w14:textId="77777777" w:rsidR="004C010D" w:rsidRPr="000D2431" w:rsidRDefault="004C010D" w:rsidP="00FB5571">
            <w:pPr>
              <w:pStyle w:val="Telobesedila"/>
              <w:spacing w:line="260" w:lineRule="atLeast"/>
              <w:jc w:val="left"/>
              <w:rPr>
                <w:rFonts w:ascii="Calibri" w:hAnsi="Calibri" w:cs="Arial"/>
                <w:sz w:val="24"/>
                <w:szCs w:val="24"/>
              </w:rPr>
            </w:pPr>
            <w:r w:rsidRPr="000D2431">
              <w:rPr>
                <w:rFonts w:ascii="Calibri" w:hAnsi="Calibri" w:cs="Arial"/>
                <w:sz w:val="24"/>
                <w:szCs w:val="24"/>
              </w:rPr>
              <w:t>Tovarniška oznaka – tip/varianta/izvedenka (D.2)</w:t>
            </w:r>
          </w:p>
        </w:tc>
        <w:tc>
          <w:tcPr>
            <w:tcW w:w="4394" w:type="dxa"/>
            <w:vAlign w:val="center"/>
          </w:tcPr>
          <w:p w14:paraId="454BF9E0" w14:textId="77777777" w:rsidR="004C010D" w:rsidRPr="000D2431" w:rsidRDefault="004C010D" w:rsidP="00FB5571">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64"/>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4C010D" w:rsidRPr="000D2431" w14:paraId="7DEA76B8" w14:textId="77777777" w:rsidTr="00FB5571">
        <w:trPr>
          <w:trHeight w:val="397"/>
        </w:trPr>
        <w:tc>
          <w:tcPr>
            <w:tcW w:w="4748" w:type="dxa"/>
            <w:vAlign w:val="center"/>
          </w:tcPr>
          <w:p w14:paraId="264F4425" w14:textId="77777777" w:rsidR="004C010D" w:rsidRPr="000D2431" w:rsidRDefault="004C010D" w:rsidP="00FB5571">
            <w:pPr>
              <w:pStyle w:val="Telobesedila"/>
              <w:spacing w:line="260" w:lineRule="atLeast"/>
              <w:jc w:val="left"/>
              <w:rPr>
                <w:rFonts w:ascii="Calibri" w:hAnsi="Calibri" w:cs="Arial"/>
                <w:sz w:val="24"/>
                <w:szCs w:val="24"/>
              </w:rPr>
            </w:pPr>
            <w:r w:rsidRPr="000D2431">
              <w:rPr>
                <w:rFonts w:ascii="Calibri" w:hAnsi="Calibri" w:cs="Arial"/>
                <w:sz w:val="24"/>
                <w:szCs w:val="24"/>
              </w:rPr>
              <w:t>Komercialna oznaka (D.3)</w:t>
            </w:r>
          </w:p>
        </w:tc>
        <w:tc>
          <w:tcPr>
            <w:tcW w:w="4394" w:type="dxa"/>
            <w:vAlign w:val="center"/>
          </w:tcPr>
          <w:p w14:paraId="49F60353" w14:textId="77777777" w:rsidR="004C010D" w:rsidRPr="000D2431" w:rsidRDefault="004C010D" w:rsidP="00FB5571">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65"/>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4C010D" w:rsidRPr="000D2431" w14:paraId="7D546B5C" w14:textId="77777777" w:rsidTr="00FB5571">
        <w:trPr>
          <w:trHeight w:val="397"/>
        </w:trPr>
        <w:tc>
          <w:tcPr>
            <w:tcW w:w="4748" w:type="dxa"/>
            <w:vAlign w:val="center"/>
          </w:tcPr>
          <w:p w14:paraId="26D95C71" w14:textId="77777777" w:rsidR="004C010D" w:rsidRPr="000D2431" w:rsidRDefault="004C010D" w:rsidP="00FB5571">
            <w:pPr>
              <w:pStyle w:val="Telobesedila"/>
              <w:spacing w:line="260" w:lineRule="atLeast"/>
              <w:jc w:val="left"/>
              <w:rPr>
                <w:rFonts w:ascii="Calibri" w:hAnsi="Calibri" w:cs="Arial"/>
                <w:sz w:val="24"/>
                <w:szCs w:val="24"/>
              </w:rPr>
            </w:pPr>
            <w:r w:rsidRPr="000D2431">
              <w:rPr>
                <w:rFonts w:ascii="Calibri" w:hAnsi="Calibri" w:cs="Arial"/>
                <w:sz w:val="24"/>
                <w:szCs w:val="24"/>
              </w:rPr>
              <w:t>Homologacijska oznaka vozila – z ekstenzijo (K)</w:t>
            </w:r>
          </w:p>
        </w:tc>
        <w:tc>
          <w:tcPr>
            <w:tcW w:w="4394" w:type="dxa"/>
            <w:vAlign w:val="center"/>
          </w:tcPr>
          <w:p w14:paraId="7BBC2E98" w14:textId="77777777" w:rsidR="004C010D" w:rsidRPr="000D2431" w:rsidRDefault="004C010D" w:rsidP="00FB5571">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66"/>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4C010D" w:rsidRPr="000D2431" w14:paraId="7C8C417E" w14:textId="77777777" w:rsidTr="00FB5571">
        <w:trPr>
          <w:trHeight w:val="397"/>
        </w:trPr>
        <w:tc>
          <w:tcPr>
            <w:tcW w:w="4748" w:type="dxa"/>
            <w:vAlign w:val="center"/>
          </w:tcPr>
          <w:p w14:paraId="2AA7A93A" w14:textId="77777777" w:rsidR="004C010D" w:rsidRPr="000D2431" w:rsidRDefault="004C010D" w:rsidP="00FB5571">
            <w:pPr>
              <w:pStyle w:val="Telobesedila"/>
              <w:spacing w:line="260" w:lineRule="atLeast"/>
              <w:jc w:val="left"/>
              <w:rPr>
                <w:rFonts w:ascii="Calibri" w:hAnsi="Calibri" w:cs="Arial"/>
                <w:sz w:val="24"/>
                <w:szCs w:val="24"/>
              </w:rPr>
            </w:pPr>
            <w:r w:rsidRPr="000D2431">
              <w:rPr>
                <w:rFonts w:ascii="Calibri" w:hAnsi="Calibri" w:cs="Arial"/>
                <w:sz w:val="24"/>
                <w:szCs w:val="24"/>
              </w:rPr>
              <w:t xml:space="preserve">Emisija </w:t>
            </w:r>
            <w:proofErr w:type="spellStart"/>
            <w:r w:rsidRPr="000D2431">
              <w:rPr>
                <w:rFonts w:ascii="Calibri" w:hAnsi="Calibri" w:cs="Arial"/>
                <w:sz w:val="24"/>
                <w:szCs w:val="24"/>
              </w:rPr>
              <w:t>NO</w:t>
            </w:r>
            <w:r w:rsidRPr="000D2431">
              <w:rPr>
                <w:rFonts w:ascii="Calibri" w:hAnsi="Calibri" w:cs="Arial"/>
                <w:sz w:val="24"/>
                <w:szCs w:val="24"/>
                <w:vertAlign w:val="subscript"/>
              </w:rPr>
              <w:t>x</w:t>
            </w:r>
            <w:proofErr w:type="spellEnd"/>
            <w:r w:rsidRPr="000D2431">
              <w:rPr>
                <w:rFonts w:ascii="Calibri" w:hAnsi="Calibri" w:cs="Arial"/>
                <w:sz w:val="24"/>
                <w:szCs w:val="24"/>
                <w:vertAlign w:val="subscript"/>
              </w:rPr>
              <w:t xml:space="preserve"> </w:t>
            </w:r>
            <w:r w:rsidRPr="000D2431">
              <w:rPr>
                <w:rFonts w:ascii="Calibri" w:hAnsi="Calibri" w:cs="Arial"/>
                <w:sz w:val="24"/>
                <w:szCs w:val="24"/>
              </w:rPr>
              <w:t>v g/km (V.3)</w:t>
            </w:r>
          </w:p>
        </w:tc>
        <w:tc>
          <w:tcPr>
            <w:tcW w:w="4394" w:type="dxa"/>
            <w:vAlign w:val="center"/>
          </w:tcPr>
          <w:p w14:paraId="7D13D2D5" w14:textId="77777777" w:rsidR="004C010D" w:rsidRPr="000D2431" w:rsidRDefault="004C010D" w:rsidP="00FB5571">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67"/>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4C010D" w:rsidRPr="000D2431" w14:paraId="5D8B3367" w14:textId="77777777" w:rsidTr="00FB5571">
        <w:trPr>
          <w:trHeight w:val="397"/>
        </w:trPr>
        <w:tc>
          <w:tcPr>
            <w:tcW w:w="4748" w:type="dxa"/>
            <w:vAlign w:val="center"/>
          </w:tcPr>
          <w:p w14:paraId="2BB97264" w14:textId="77777777" w:rsidR="004C010D" w:rsidRPr="000D2431" w:rsidRDefault="004C010D" w:rsidP="00FB5571">
            <w:pPr>
              <w:pStyle w:val="Telobesedila"/>
              <w:spacing w:line="260" w:lineRule="atLeast"/>
              <w:jc w:val="left"/>
              <w:rPr>
                <w:rFonts w:ascii="Calibri" w:hAnsi="Calibri" w:cs="Arial"/>
                <w:sz w:val="24"/>
                <w:szCs w:val="24"/>
              </w:rPr>
            </w:pPr>
            <w:r w:rsidRPr="000D2431">
              <w:rPr>
                <w:rFonts w:ascii="Calibri" w:hAnsi="Calibri" w:cs="Arial"/>
                <w:sz w:val="24"/>
                <w:szCs w:val="24"/>
              </w:rPr>
              <w:t>Emisija CO</w:t>
            </w:r>
            <w:r w:rsidRPr="000D2431">
              <w:rPr>
                <w:rFonts w:ascii="Calibri" w:hAnsi="Calibri" w:cs="Arial"/>
                <w:sz w:val="24"/>
                <w:szCs w:val="24"/>
                <w:vertAlign w:val="subscript"/>
              </w:rPr>
              <w:t xml:space="preserve">2 </w:t>
            </w:r>
            <w:r w:rsidRPr="000D2431">
              <w:rPr>
                <w:rFonts w:ascii="Calibri" w:hAnsi="Calibri" w:cs="Arial"/>
                <w:sz w:val="24"/>
                <w:szCs w:val="24"/>
              </w:rPr>
              <w:t>v g/km (V.7)</w:t>
            </w:r>
          </w:p>
        </w:tc>
        <w:tc>
          <w:tcPr>
            <w:tcW w:w="4394" w:type="dxa"/>
            <w:vAlign w:val="center"/>
          </w:tcPr>
          <w:p w14:paraId="0466244C" w14:textId="77777777" w:rsidR="004C010D" w:rsidRPr="000D2431" w:rsidRDefault="004C010D" w:rsidP="00FB5571">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68"/>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4C010D" w:rsidRPr="000D2431" w14:paraId="5CC70989" w14:textId="77777777" w:rsidTr="00FB5571">
        <w:trPr>
          <w:trHeight w:val="397"/>
        </w:trPr>
        <w:tc>
          <w:tcPr>
            <w:tcW w:w="4748" w:type="dxa"/>
            <w:vAlign w:val="center"/>
          </w:tcPr>
          <w:p w14:paraId="403FCE4F" w14:textId="77777777" w:rsidR="004C010D" w:rsidRPr="000D2431" w:rsidRDefault="004C010D" w:rsidP="00FB5571">
            <w:pPr>
              <w:pStyle w:val="Telobesedila"/>
              <w:spacing w:line="260" w:lineRule="atLeast"/>
              <w:jc w:val="left"/>
              <w:rPr>
                <w:rFonts w:ascii="Calibri" w:hAnsi="Calibri" w:cs="Arial"/>
                <w:sz w:val="24"/>
                <w:szCs w:val="24"/>
              </w:rPr>
            </w:pPr>
            <w:r w:rsidRPr="000D2431">
              <w:rPr>
                <w:rFonts w:ascii="Calibri" w:hAnsi="Calibri" w:cs="Arial"/>
                <w:b/>
                <w:sz w:val="24"/>
                <w:szCs w:val="24"/>
                <w:u w:val="single"/>
              </w:rPr>
              <w:t>Kombinirana</w:t>
            </w:r>
            <w:r w:rsidRPr="000D2431">
              <w:rPr>
                <w:rFonts w:ascii="Calibri" w:hAnsi="Calibri" w:cs="Arial"/>
                <w:sz w:val="24"/>
                <w:szCs w:val="24"/>
              </w:rPr>
              <w:t xml:space="preserve"> poraba goriva v l/100 km </w:t>
            </w:r>
          </w:p>
        </w:tc>
        <w:tc>
          <w:tcPr>
            <w:tcW w:w="4394" w:type="dxa"/>
            <w:vAlign w:val="center"/>
          </w:tcPr>
          <w:p w14:paraId="6ADA8902" w14:textId="77777777" w:rsidR="004C010D" w:rsidRPr="000D2431" w:rsidRDefault="004C010D" w:rsidP="00FB5571">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69"/>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4C010D" w:rsidRPr="000D2431" w14:paraId="181FD86F" w14:textId="77777777" w:rsidTr="00FB5571">
        <w:trPr>
          <w:trHeight w:val="397"/>
        </w:trPr>
        <w:tc>
          <w:tcPr>
            <w:tcW w:w="4748" w:type="dxa"/>
            <w:vAlign w:val="center"/>
          </w:tcPr>
          <w:p w14:paraId="5AC5B7B1" w14:textId="77777777" w:rsidR="004C010D" w:rsidRPr="000D2431" w:rsidRDefault="004C010D" w:rsidP="00FB5571">
            <w:pPr>
              <w:pStyle w:val="Telobesedila"/>
              <w:spacing w:line="260" w:lineRule="atLeast"/>
              <w:jc w:val="left"/>
              <w:rPr>
                <w:rFonts w:ascii="Calibri" w:hAnsi="Calibri" w:cs="Arial"/>
                <w:sz w:val="24"/>
                <w:szCs w:val="24"/>
              </w:rPr>
            </w:pPr>
            <w:r w:rsidRPr="000D2431">
              <w:rPr>
                <w:rFonts w:ascii="Calibri" w:hAnsi="Calibri" w:cs="Arial"/>
                <w:sz w:val="24"/>
                <w:szCs w:val="24"/>
              </w:rPr>
              <w:t xml:space="preserve">Emisija </w:t>
            </w:r>
            <w:proofErr w:type="spellStart"/>
            <w:r w:rsidRPr="000D2431">
              <w:rPr>
                <w:rFonts w:ascii="Calibri" w:hAnsi="Calibri" w:cs="Arial"/>
                <w:sz w:val="24"/>
                <w:szCs w:val="24"/>
              </w:rPr>
              <w:t>nemetanskih</w:t>
            </w:r>
            <w:proofErr w:type="spellEnd"/>
            <w:r w:rsidRPr="000D2431">
              <w:rPr>
                <w:rFonts w:ascii="Calibri" w:hAnsi="Calibri" w:cs="Arial"/>
                <w:sz w:val="24"/>
                <w:szCs w:val="24"/>
              </w:rPr>
              <w:t xml:space="preserve"> ogljikovodikov NMHC v g/km</w:t>
            </w:r>
          </w:p>
        </w:tc>
        <w:tc>
          <w:tcPr>
            <w:tcW w:w="4394" w:type="dxa"/>
            <w:vAlign w:val="center"/>
          </w:tcPr>
          <w:p w14:paraId="6E24E2DB" w14:textId="77777777" w:rsidR="004C010D" w:rsidRPr="000D2431" w:rsidRDefault="004C010D" w:rsidP="00FB5571">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70"/>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4C010D" w:rsidRPr="00E62AEA" w14:paraId="5013C3FC" w14:textId="77777777" w:rsidTr="00FB5571">
        <w:trPr>
          <w:trHeight w:val="397"/>
        </w:trPr>
        <w:tc>
          <w:tcPr>
            <w:tcW w:w="4748" w:type="dxa"/>
            <w:vAlign w:val="center"/>
          </w:tcPr>
          <w:p w14:paraId="18BECAF5" w14:textId="77777777" w:rsidR="004C010D" w:rsidRPr="000D2431" w:rsidRDefault="004C010D" w:rsidP="00FB5571">
            <w:pPr>
              <w:pStyle w:val="Telobesedila"/>
              <w:spacing w:line="260" w:lineRule="atLeast"/>
              <w:jc w:val="left"/>
              <w:rPr>
                <w:rFonts w:ascii="Calibri" w:hAnsi="Calibri" w:cs="Arial"/>
                <w:sz w:val="24"/>
                <w:szCs w:val="24"/>
              </w:rPr>
            </w:pPr>
            <w:r w:rsidRPr="000D2431">
              <w:rPr>
                <w:rFonts w:ascii="Calibri" w:hAnsi="Calibri" w:cs="Arial"/>
                <w:sz w:val="24"/>
                <w:szCs w:val="24"/>
              </w:rPr>
              <w:t>Emisija trdnih delcev PM v g/km</w:t>
            </w:r>
          </w:p>
        </w:tc>
        <w:tc>
          <w:tcPr>
            <w:tcW w:w="4394" w:type="dxa"/>
            <w:vAlign w:val="center"/>
          </w:tcPr>
          <w:p w14:paraId="6A7CC80E" w14:textId="77777777" w:rsidR="004C010D" w:rsidRPr="00E62AEA" w:rsidRDefault="004C010D" w:rsidP="00FB5571">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71"/>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bl>
    <w:p w14:paraId="215280E7" w14:textId="77777777" w:rsidR="004C010D" w:rsidRDefault="004C010D" w:rsidP="004C010D"/>
    <w:p w14:paraId="7527D609" w14:textId="77777777" w:rsidR="004C010D" w:rsidRDefault="004C010D" w:rsidP="004C010D"/>
    <w:tbl>
      <w:tblPr>
        <w:tblW w:w="917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45"/>
        <w:gridCol w:w="4327"/>
      </w:tblGrid>
      <w:tr w:rsidR="004C010D" w:rsidRPr="004322B8" w14:paraId="0B5814B0" w14:textId="77777777" w:rsidTr="00FB5571">
        <w:trPr>
          <w:trHeight w:val="967"/>
        </w:trPr>
        <w:tc>
          <w:tcPr>
            <w:tcW w:w="4845" w:type="dxa"/>
            <w:shd w:val="clear" w:color="auto" w:fill="8EAADB" w:themeFill="accent1" w:themeFillTint="99"/>
            <w:vAlign w:val="center"/>
          </w:tcPr>
          <w:p w14:paraId="144B1959" w14:textId="3FCD5CF7" w:rsidR="004C010D" w:rsidRDefault="004C010D" w:rsidP="00FB5571">
            <w:pPr>
              <w:spacing w:line="260" w:lineRule="atLeast"/>
              <w:rPr>
                <w:rFonts w:ascii="Calibri" w:hAnsi="Calibri"/>
                <w:b/>
              </w:rPr>
            </w:pPr>
            <w:r>
              <w:rPr>
                <w:rFonts w:ascii="Calibri" w:hAnsi="Calibri"/>
                <w:b/>
              </w:rPr>
              <w:t>ŠTEVILO PONUJENIH VOZIL SKLOPA 2</w:t>
            </w:r>
          </w:p>
          <w:p w14:paraId="20182B66" w14:textId="2216DF3C" w:rsidR="004C010D" w:rsidRPr="009E6981" w:rsidRDefault="004C010D" w:rsidP="00FB5571">
            <w:pPr>
              <w:spacing w:line="260" w:lineRule="atLeast"/>
              <w:rPr>
                <w:rFonts w:ascii="Calibri" w:hAnsi="Calibri"/>
                <w:b/>
              </w:rPr>
            </w:pPr>
            <w:r>
              <w:rPr>
                <w:rFonts w:ascii="Calibri" w:hAnsi="Calibri"/>
                <w:b/>
              </w:rPr>
              <w:t>(NAJVEČ 2 VOZILI)</w:t>
            </w:r>
          </w:p>
        </w:tc>
        <w:tc>
          <w:tcPr>
            <w:tcW w:w="4327" w:type="dxa"/>
            <w:vAlign w:val="center"/>
          </w:tcPr>
          <w:p w14:paraId="5A45A725" w14:textId="77777777" w:rsidR="004C010D" w:rsidRDefault="004C010D" w:rsidP="00FB5571">
            <w:pPr>
              <w:spacing w:line="260" w:lineRule="atLeast"/>
              <w:rPr>
                <w:rFonts w:ascii="Calibri" w:hAnsi="Calibri"/>
                <w:b/>
                <w:bCs/>
              </w:rPr>
            </w:pPr>
          </w:p>
          <w:p w14:paraId="3D2A0E08" w14:textId="77777777" w:rsidR="004C010D" w:rsidRPr="001F1498" w:rsidRDefault="004C010D" w:rsidP="00FB5571">
            <w:pPr>
              <w:spacing w:line="260" w:lineRule="atLeast"/>
              <w:rPr>
                <w:rFonts w:ascii="Calibri" w:hAnsi="Calibri"/>
                <w:b/>
                <w:bCs/>
              </w:rPr>
            </w:pPr>
            <w:r w:rsidRPr="001F1498">
              <w:rPr>
                <w:rFonts w:ascii="Calibri" w:hAnsi="Calibri"/>
                <w:b/>
                <w:bCs/>
              </w:rPr>
              <w:t>__________</w:t>
            </w:r>
          </w:p>
          <w:p w14:paraId="11692FB6" w14:textId="77777777" w:rsidR="004C010D" w:rsidRPr="004322B8" w:rsidRDefault="004C010D" w:rsidP="00FB5571">
            <w:pPr>
              <w:spacing w:line="260" w:lineRule="atLeast"/>
              <w:rPr>
                <w:rFonts w:ascii="Calibri" w:hAnsi="Calibri"/>
                <w:b/>
                <w:bCs/>
              </w:rPr>
            </w:pPr>
          </w:p>
        </w:tc>
      </w:tr>
      <w:tr w:rsidR="004C010D" w:rsidRPr="005D07B3" w14:paraId="6960D3C5" w14:textId="77777777" w:rsidTr="00FB5571">
        <w:trPr>
          <w:trHeight w:val="967"/>
        </w:trPr>
        <w:tc>
          <w:tcPr>
            <w:tcW w:w="4845" w:type="dxa"/>
            <w:shd w:val="clear" w:color="auto" w:fill="8EAADB" w:themeFill="accent1" w:themeFillTint="99"/>
            <w:vAlign w:val="center"/>
          </w:tcPr>
          <w:p w14:paraId="4D1E66EC" w14:textId="77777777" w:rsidR="004C010D" w:rsidRPr="009E6981" w:rsidRDefault="004C010D" w:rsidP="00FB5571">
            <w:pPr>
              <w:spacing w:line="260" w:lineRule="atLeast"/>
              <w:rPr>
                <w:rFonts w:ascii="Calibri" w:hAnsi="Calibri"/>
                <w:b/>
              </w:rPr>
            </w:pPr>
            <w:r w:rsidRPr="009E6981">
              <w:rPr>
                <w:rFonts w:ascii="Calibri" w:hAnsi="Calibri"/>
                <w:b/>
              </w:rPr>
              <w:t>ROK DOBAVE VOZIL</w:t>
            </w:r>
            <w:r>
              <w:rPr>
                <w:rFonts w:ascii="Calibri" w:hAnsi="Calibri"/>
                <w:b/>
              </w:rPr>
              <w:t>(A)</w:t>
            </w:r>
          </w:p>
          <w:p w14:paraId="225F5469" w14:textId="3191B635" w:rsidR="004C010D" w:rsidRPr="009E6981" w:rsidRDefault="004C010D" w:rsidP="00FB5571">
            <w:pPr>
              <w:spacing w:line="260" w:lineRule="atLeast"/>
              <w:rPr>
                <w:rFonts w:ascii="Calibri" w:hAnsi="Calibri"/>
                <w:b/>
              </w:rPr>
            </w:pPr>
            <w:r>
              <w:rPr>
                <w:rFonts w:ascii="Calibri" w:hAnsi="Calibri"/>
                <w:b/>
              </w:rPr>
              <w:t>(NAJKASNEJE DO 25.11.2026</w:t>
            </w:r>
            <w:r w:rsidRPr="009E6981">
              <w:rPr>
                <w:rFonts w:ascii="Calibri" w:hAnsi="Calibri"/>
                <w:b/>
              </w:rPr>
              <w:t>)</w:t>
            </w:r>
          </w:p>
        </w:tc>
        <w:tc>
          <w:tcPr>
            <w:tcW w:w="4327" w:type="dxa"/>
            <w:vAlign w:val="center"/>
          </w:tcPr>
          <w:p w14:paraId="3E361078" w14:textId="77777777" w:rsidR="004C010D" w:rsidRDefault="004C010D" w:rsidP="00FB5571">
            <w:pPr>
              <w:spacing w:line="260" w:lineRule="atLeast"/>
              <w:rPr>
                <w:rFonts w:ascii="Calibri" w:hAnsi="Calibri"/>
              </w:rPr>
            </w:pPr>
          </w:p>
          <w:p w14:paraId="3B229AA5" w14:textId="77777777" w:rsidR="004C010D" w:rsidRPr="001F1498" w:rsidRDefault="004C010D" w:rsidP="00FB5571">
            <w:pPr>
              <w:spacing w:line="260" w:lineRule="atLeast"/>
              <w:rPr>
                <w:rFonts w:ascii="Calibri" w:hAnsi="Calibri"/>
                <w:b/>
                <w:bCs/>
              </w:rPr>
            </w:pPr>
            <w:r w:rsidRPr="001F1498">
              <w:rPr>
                <w:rFonts w:ascii="Calibri" w:hAnsi="Calibri"/>
                <w:b/>
                <w:bCs/>
              </w:rPr>
              <w:t>__________</w:t>
            </w:r>
          </w:p>
          <w:p w14:paraId="3993779F" w14:textId="77777777" w:rsidR="004C010D" w:rsidRPr="005D07B3" w:rsidRDefault="004C010D" w:rsidP="00FB5571">
            <w:pPr>
              <w:spacing w:line="260" w:lineRule="atLeast"/>
              <w:rPr>
                <w:rFonts w:ascii="Calibri" w:hAnsi="Calibri"/>
                <w:b/>
                <w:bCs/>
                <w:u w:val="single"/>
              </w:rPr>
            </w:pPr>
          </w:p>
        </w:tc>
      </w:tr>
      <w:tr w:rsidR="004C010D" w14:paraId="4F8409B6" w14:textId="77777777" w:rsidTr="00FB5571">
        <w:trPr>
          <w:trHeight w:val="967"/>
        </w:trPr>
        <w:tc>
          <w:tcPr>
            <w:tcW w:w="4845" w:type="dxa"/>
            <w:shd w:val="clear" w:color="auto" w:fill="8EAADB" w:themeFill="accent1" w:themeFillTint="99"/>
            <w:vAlign w:val="center"/>
          </w:tcPr>
          <w:p w14:paraId="42A91192" w14:textId="77777777" w:rsidR="004C010D" w:rsidRDefault="004C010D" w:rsidP="00FB5571">
            <w:pPr>
              <w:rPr>
                <w:rFonts w:ascii="Calibri" w:hAnsi="Calibri" w:cs="Arial"/>
                <w:b/>
                <w:bCs/>
              </w:rPr>
            </w:pPr>
          </w:p>
          <w:p w14:paraId="6B13E22E" w14:textId="77777777" w:rsidR="004C010D" w:rsidRPr="00F514B4" w:rsidRDefault="004C010D" w:rsidP="00FB5571">
            <w:pPr>
              <w:rPr>
                <w:rFonts w:ascii="Calibri" w:hAnsi="Calibri" w:cs="Arial"/>
                <w:b/>
                <w:bCs/>
              </w:rPr>
            </w:pPr>
            <w:r w:rsidRPr="00F514B4">
              <w:rPr>
                <w:rFonts w:ascii="Calibri" w:hAnsi="Calibri" w:cs="Arial"/>
                <w:b/>
                <w:bCs/>
              </w:rPr>
              <w:t>VELJAVNOST PONUDBE</w:t>
            </w:r>
          </w:p>
          <w:p w14:paraId="74D8FE3C" w14:textId="77777777" w:rsidR="004C010D" w:rsidRPr="008C2F42" w:rsidRDefault="004C010D" w:rsidP="00FB5571">
            <w:pPr>
              <w:rPr>
                <w:rFonts w:ascii="Calibri" w:hAnsi="Calibri" w:cs="Arial"/>
              </w:rPr>
            </w:pPr>
          </w:p>
          <w:p w14:paraId="439E49FE" w14:textId="77777777" w:rsidR="004C010D" w:rsidRPr="009E6981" w:rsidRDefault="004C010D" w:rsidP="00FB5571">
            <w:pPr>
              <w:spacing w:line="260" w:lineRule="atLeast"/>
              <w:rPr>
                <w:rFonts w:ascii="Calibri" w:hAnsi="Calibri"/>
                <w:b/>
              </w:rPr>
            </w:pPr>
          </w:p>
        </w:tc>
        <w:tc>
          <w:tcPr>
            <w:tcW w:w="4327" w:type="dxa"/>
            <w:vAlign w:val="center"/>
          </w:tcPr>
          <w:p w14:paraId="2A897B67" w14:textId="77777777" w:rsidR="004C010D" w:rsidRPr="008C2F42" w:rsidRDefault="004C010D" w:rsidP="00FB5571">
            <w:pPr>
              <w:rPr>
                <w:rFonts w:ascii="Calibri" w:hAnsi="Calibri" w:cs="Arial"/>
              </w:rPr>
            </w:pPr>
            <w:r w:rsidRPr="008C2F42">
              <w:rPr>
                <w:rFonts w:ascii="Calibri" w:hAnsi="Calibri" w:cs="Arial"/>
                <w:b/>
              </w:rPr>
              <w:t>_________</w:t>
            </w:r>
            <w:r>
              <w:rPr>
                <w:rFonts w:ascii="Calibri" w:hAnsi="Calibri" w:cs="Arial"/>
                <w:b/>
              </w:rPr>
              <w:t>_</w:t>
            </w:r>
            <w:r w:rsidRPr="008C2F42">
              <w:rPr>
                <w:rFonts w:ascii="Calibri" w:hAnsi="Calibri" w:cs="Arial"/>
                <w:b/>
              </w:rPr>
              <w:t xml:space="preserve"> dni</w:t>
            </w:r>
            <w:r w:rsidRPr="008C2F42">
              <w:rPr>
                <w:rFonts w:ascii="Calibri" w:hAnsi="Calibri" w:cs="Arial"/>
              </w:rPr>
              <w:t xml:space="preserve"> od skrajnega roka za oddajo ponudb</w:t>
            </w:r>
            <w:r>
              <w:rPr>
                <w:rFonts w:ascii="Calibri" w:hAnsi="Calibri" w:cs="Arial"/>
              </w:rPr>
              <w:t xml:space="preserve"> </w:t>
            </w:r>
            <w:r w:rsidRPr="008C2F42">
              <w:rPr>
                <w:rFonts w:ascii="Calibri" w:hAnsi="Calibri" w:cs="Arial"/>
              </w:rPr>
              <w:t>(</w:t>
            </w:r>
            <w:r w:rsidRPr="008C2F42">
              <w:rPr>
                <w:rFonts w:ascii="Calibri" w:hAnsi="Calibri" w:cs="Arial"/>
                <w:b/>
              </w:rPr>
              <w:t xml:space="preserve">najmanj </w:t>
            </w:r>
            <w:r>
              <w:rPr>
                <w:rFonts w:ascii="Calibri" w:hAnsi="Calibri" w:cs="Arial"/>
                <w:b/>
              </w:rPr>
              <w:t>120</w:t>
            </w:r>
            <w:r w:rsidRPr="008C2F42">
              <w:rPr>
                <w:rFonts w:ascii="Calibri" w:hAnsi="Calibri" w:cs="Arial"/>
                <w:b/>
              </w:rPr>
              <w:t xml:space="preserve"> dni</w:t>
            </w:r>
            <w:r w:rsidRPr="008C2F42">
              <w:rPr>
                <w:rFonts w:ascii="Calibri" w:hAnsi="Calibri" w:cs="Arial"/>
              </w:rPr>
              <w:t>).</w:t>
            </w:r>
          </w:p>
          <w:p w14:paraId="774FE7FF" w14:textId="77777777" w:rsidR="004C010D" w:rsidRDefault="004C010D" w:rsidP="00FB5571">
            <w:pPr>
              <w:spacing w:line="260" w:lineRule="atLeast"/>
              <w:rPr>
                <w:rFonts w:ascii="Calibri" w:hAnsi="Calibri"/>
              </w:rPr>
            </w:pPr>
          </w:p>
        </w:tc>
      </w:tr>
    </w:tbl>
    <w:p w14:paraId="1775707F" w14:textId="77777777" w:rsidR="004C010D" w:rsidRDefault="004C010D" w:rsidP="004C010D"/>
    <w:p w14:paraId="0F6988C3" w14:textId="77777777" w:rsidR="004C010D" w:rsidRDefault="004C010D" w:rsidP="004C010D"/>
    <w:p w14:paraId="5EB06566" w14:textId="77777777" w:rsidR="004C010D" w:rsidRDefault="004C010D" w:rsidP="004C010D"/>
    <w:p w14:paraId="302EDB9D" w14:textId="77777777" w:rsidR="004C010D" w:rsidRPr="00084948" w:rsidRDefault="004C010D" w:rsidP="004C010D">
      <w:pPr>
        <w:jc w:val="both"/>
        <w:rPr>
          <w:rFonts w:ascii="Calibri" w:hAnsi="Calibri"/>
          <w:b/>
        </w:rPr>
      </w:pPr>
      <w:r w:rsidRPr="00084948">
        <w:rPr>
          <w:rFonts w:ascii="Calibri" w:hAnsi="Calibri"/>
          <w:b/>
        </w:rPr>
        <w:t>OPOMBE:</w:t>
      </w:r>
    </w:p>
    <w:p w14:paraId="10ABDC8C" w14:textId="77777777" w:rsidR="004C010D" w:rsidRPr="00084948" w:rsidRDefault="004C010D">
      <w:pPr>
        <w:numPr>
          <w:ilvl w:val="0"/>
          <w:numId w:val="46"/>
        </w:numPr>
        <w:ind w:left="0" w:firstLine="0"/>
        <w:jc w:val="both"/>
        <w:rPr>
          <w:rFonts w:ascii="Calibri" w:hAnsi="Calibri" w:cs="Arial"/>
        </w:rPr>
      </w:pPr>
      <w:r w:rsidRPr="00084948">
        <w:rPr>
          <w:rFonts w:ascii="Calibri" w:hAnsi="Calibri" w:cs="Arial"/>
        </w:rPr>
        <w:t>Ponudnik pri porabi energenta navede deklarirano KOMBINIRANO porabo energenta.</w:t>
      </w:r>
    </w:p>
    <w:p w14:paraId="2C38976A" w14:textId="77777777" w:rsidR="004C010D" w:rsidRPr="00084948" w:rsidRDefault="004C010D">
      <w:pPr>
        <w:numPr>
          <w:ilvl w:val="0"/>
          <w:numId w:val="46"/>
        </w:numPr>
        <w:ind w:left="0" w:firstLine="0"/>
        <w:jc w:val="both"/>
        <w:rPr>
          <w:rFonts w:ascii="Calibri" w:hAnsi="Calibri" w:cs="Arial"/>
        </w:rPr>
      </w:pPr>
      <w:r w:rsidRPr="00084948">
        <w:rPr>
          <w:rFonts w:ascii="Calibri" w:hAnsi="Calibri" w:cs="Arial"/>
        </w:rPr>
        <w:t xml:space="preserve">Ponudnik mora v ponudbi </w:t>
      </w:r>
      <w:r w:rsidRPr="00084948">
        <w:rPr>
          <w:rFonts w:ascii="Calibri" w:hAnsi="Calibri" w:cs="Arial"/>
          <w:b/>
        </w:rPr>
        <w:t>priložiti izpisek iz Enotne evropske homologacije</w:t>
      </w:r>
      <w:r w:rsidRPr="00084948">
        <w:rPr>
          <w:rFonts w:ascii="Calibri" w:hAnsi="Calibri" w:cs="Arial"/>
        </w:rPr>
        <w:t xml:space="preserve"> za ponujeno vozilo, iz katerega izhaja, da so izpolnjene zahteve iz razpisne dokumentacije. </w:t>
      </w:r>
    </w:p>
    <w:p w14:paraId="12158BF6" w14:textId="77777777" w:rsidR="004C010D" w:rsidRPr="00084948" w:rsidRDefault="004C010D">
      <w:pPr>
        <w:numPr>
          <w:ilvl w:val="0"/>
          <w:numId w:val="46"/>
        </w:numPr>
        <w:ind w:left="0" w:firstLine="0"/>
        <w:jc w:val="both"/>
        <w:rPr>
          <w:rFonts w:ascii="Calibri" w:hAnsi="Calibri" w:cs="Arial"/>
        </w:rPr>
      </w:pPr>
      <w:r w:rsidRPr="00084948">
        <w:rPr>
          <w:rFonts w:ascii="Calibri" w:hAnsi="Calibri" w:cs="Arial"/>
        </w:rPr>
        <w:t>V primeru razhajanj med navedenimi podatki v tem obrazcu ponudbenega predračuna in izpiskom iz Enotne evropske homologacije, bo naročnik upošteval podatke na izpisku iz Enotne evropske homologacije za ponujeno vozilo in jih posredoval ponudniku v potrditev.</w:t>
      </w:r>
    </w:p>
    <w:p w14:paraId="5FA716A9" w14:textId="77777777" w:rsidR="004C010D" w:rsidRDefault="004C010D" w:rsidP="004C010D"/>
    <w:p w14:paraId="281D3760" w14:textId="77777777" w:rsidR="004C010D" w:rsidRDefault="004C010D" w:rsidP="004C010D">
      <w:pPr>
        <w:rPr>
          <w:rFonts w:ascii="Calibri" w:hAnsi="Calibri" w:cs="Arial"/>
          <w:b/>
          <w:u w:val="single"/>
        </w:rPr>
      </w:pPr>
      <w:r>
        <w:rPr>
          <w:rFonts w:ascii="Calibri" w:hAnsi="Calibri" w:cs="Arial"/>
          <w:b/>
          <w:u w:val="single"/>
        </w:rPr>
        <w:br w:type="page"/>
      </w:r>
    </w:p>
    <w:p w14:paraId="03E21986" w14:textId="77777777" w:rsidR="004C010D" w:rsidRDefault="004C010D" w:rsidP="004C010D">
      <w:pPr>
        <w:rPr>
          <w:rFonts w:ascii="Calibri" w:hAnsi="Calibri" w:cs="Arial"/>
          <w:b/>
          <w:u w:val="single"/>
        </w:rPr>
      </w:pPr>
    </w:p>
    <w:p w14:paraId="13F9CD46" w14:textId="3B5EDD70" w:rsidR="004C010D" w:rsidRPr="00195483" w:rsidRDefault="004C010D" w:rsidP="004C010D">
      <w:pPr>
        <w:pBdr>
          <w:top w:val="single" w:sz="4" w:space="1" w:color="auto"/>
          <w:left w:val="single" w:sz="4" w:space="4" w:color="auto"/>
          <w:bottom w:val="single" w:sz="4" w:space="1" w:color="auto"/>
          <w:right w:val="single" w:sz="4" w:space="4" w:color="auto"/>
        </w:pBdr>
        <w:shd w:val="clear" w:color="auto" w:fill="8EAADB" w:themeFill="accent1" w:themeFillTint="99"/>
        <w:jc w:val="both"/>
        <w:rPr>
          <w:rFonts w:asciiTheme="minorHAnsi" w:hAnsiTheme="minorHAnsi" w:cstheme="minorHAnsi"/>
          <w:b/>
          <w:bCs/>
        </w:rPr>
      </w:pPr>
      <w:r w:rsidRPr="00195483">
        <w:rPr>
          <w:rFonts w:asciiTheme="minorHAnsi" w:hAnsiTheme="minorHAnsi" w:cstheme="minorHAnsi"/>
          <w:b/>
        </w:rPr>
        <w:t xml:space="preserve">1. ZAHTEVANE </w:t>
      </w:r>
      <w:r w:rsidRPr="00195483">
        <w:rPr>
          <w:rFonts w:asciiTheme="minorHAnsi" w:hAnsiTheme="minorHAnsi" w:cstheme="minorHAnsi"/>
          <w:b/>
          <w:bCs/>
        </w:rPr>
        <w:t xml:space="preserve">TEHNIČNE SPECIFIKACIJE - SKLOP </w:t>
      </w:r>
      <w:r w:rsidR="00F05DC3">
        <w:rPr>
          <w:rFonts w:asciiTheme="minorHAnsi" w:hAnsiTheme="minorHAnsi" w:cstheme="minorHAnsi"/>
          <w:b/>
          <w:bCs/>
        </w:rPr>
        <w:t>2</w:t>
      </w:r>
      <w:r>
        <w:rPr>
          <w:rFonts w:asciiTheme="minorHAnsi" w:hAnsiTheme="minorHAnsi" w:cstheme="minorHAnsi"/>
          <w:b/>
          <w:bCs/>
        </w:rPr>
        <w:t xml:space="preserve"> - </w:t>
      </w:r>
      <w:r w:rsidRPr="00195483">
        <w:rPr>
          <w:rFonts w:asciiTheme="minorHAnsi" w:hAnsiTheme="minorHAnsi" w:cstheme="minorHAnsi"/>
          <w:b/>
          <w:bCs/>
          <w:color w:val="000000"/>
          <w:lang w:eastAsia="sl-SI"/>
        </w:rPr>
        <w:t xml:space="preserve">POLTOVORNJAKI </w:t>
      </w:r>
      <w:r w:rsidRPr="00195483">
        <w:rPr>
          <w:rFonts w:ascii="Calibri" w:hAnsi="Calibri"/>
          <w:b/>
          <w:bCs/>
        </w:rPr>
        <w:t>„PICK-UP“</w:t>
      </w:r>
      <w:r w:rsidRPr="00195483">
        <w:rPr>
          <w:rFonts w:asciiTheme="minorHAnsi" w:hAnsiTheme="minorHAnsi" w:cstheme="minorHAnsi"/>
          <w:b/>
          <w:bCs/>
        </w:rPr>
        <w:t>:</w:t>
      </w:r>
    </w:p>
    <w:p w14:paraId="7144B49E" w14:textId="77777777" w:rsidR="004C010D" w:rsidRPr="006F062A" w:rsidRDefault="004C010D" w:rsidP="004C010D">
      <w:pPr>
        <w:jc w:val="both"/>
        <w:rPr>
          <w:rFonts w:asciiTheme="minorHAnsi" w:hAnsiTheme="minorHAnsi" w:cstheme="minorHAnsi"/>
          <w:b/>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5"/>
        <w:gridCol w:w="3621"/>
        <w:gridCol w:w="2835"/>
      </w:tblGrid>
      <w:tr w:rsidR="004C010D" w:rsidRPr="00A9585C" w14:paraId="4CE0F4A2" w14:textId="77777777" w:rsidTr="00FB5571">
        <w:trPr>
          <w:trHeight w:val="931"/>
        </w:trPr>
        <w:tc>
          <w:tcPr>
            <w:tcW w:w="2475" w:type="dxa"/>
            <w:shd w:val="clear" w:color="auto" w:fill="E0E0E0"/>
            <w:vAlign w:val="center"/>
          </w:tcPr>
          <w:p w14:paraId="73D20875" w14:textId="77777777" w:rsidR="004C010D" w:rsidRPr="00A9585C" w:rsidRDefault="004C010D" w:rsidP="00FB5571">
            <w:pPr>
              <w:spacing w:line="276" w:lineRule="auto"/>
              <w:jc w:val="center"/>
              <w:rPr>
                <w:rFonts w:asciiTheme="minorHAnsi" w:hAnsiTheme="minorHAnsi" w:cstheme="minorHAnsi"/>
              </w:rPr>
            </w:pPr>
          </w:p>
        </w:tc>
        <w:tc>
          <w:tcPr>
            <w:tcW w:w="3621" w:type="dxa"/>
            <w:shd w:val="clear" w:color="auto" w:fill="E0E0E0"/>
            <w:vAlign w:val="center"/>
          </w:tcPr>
          <w:p w14:paraId="5B9B6278" w14:textId="77777777" w:rsidR="004C010D" w:rsidRPr="00A9585C" w:rsidRDefault="004C010D" w:rsidP="00FB5571">
            <w:pPr>
              <w:spacing w:line="276" w:lineRule="auto"/>
              <w:jc w:val="center"/>
              <w:rPr>
                <w:rFonts w:asciiTheme="minorHAnsi" w:hAnsiTheme="minorHAnsi" w:cstheme="minorHAnsi"/>
                <w:b/>
              </w:rPr>
            </w:pPr>
            <w:r w:rsidRPr="00A9585C">
              <w:rPr>
                <w:rFonts w:asciiTheme="minorHAnsi" w:hAnsiTheme="minorHAnsi" w:cstheme="minorHAnsi"/>
                <w:b/>
              </w:rPr>
              <w:t>Zahteva naročnika</w:t>
            </w:r>
          </w:p>
        </w:tc>
        <w:tc>
          <w:tcPr>
            <w:tcW w:w="2835" w:type="dxa"/>
            <w:shd w:val="clear" w:color="auto" w:fill="E0E0E0"/>
            <w:vAlign w:val="center"/>
          </w:tcPr>
          <w:p w14:paraId="731D7A12" w14:textId="77777777" w:rsidR="004C010D" w:rsidRPr="00A9585C" w:rsidRDefault="004C010D" w:rsidP="00FB5571">
            <w:pPr>
              <w:spacing w:line="276" w:lineRule="auto"/>
              <w:jc w:val="center"/>
              <w:rPr>
                <w:rFonts w:asciiTheme="minorHAnsi" w:hAnsiTheme="minorHAnsi" w:cstheme="minorHAnsi"/>
                <w:b/>
              </w:rPr>
            </w:pPr>
            <w:r w:rsidRPr="00A9585C">
              <w:rPr>
                <w:rFonts w:asciiTheme="minorHAnsi" w:hAnsiTheme="minorHAnsi" w:cstheme="minorHAnsi"/>
                <w:b/>
              </w:rPr>
              <w:t>Podatki o ponujenem vozilu</w:t>
            </w:r>
          </w:p>
        </w:tc>
      </w:tr>
      <w:tr w:rsidR="004C010D" w:rsidRPr="00A9585C" w14:paraId="22A27F4D" w14:textId="77777777" w:rsidTr="00FB5571">
        <w:trPr>
          <w:trHeight w:val="931"/>
        </w:trPr>
        <w:tc>
          <w:tcPr>
            <w:tcW w:w="2475" w:type="dxa"/>
            <w:vAlign w:val="center"/>
          </w:tcPr>
          <w:p w14:paraId="6D15BA7F"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t>tip vozila</w:t>
            </w:r>
          </w:p>
        </w:tc>
        <w:tc>
          <w:tcPr>
            <w:tcW w:w="3621" w:type="dxa"/>
            <w:vAlign w:val="center"/>
          </w:tcPr>
          <w:p w14:paraId="75A09D8F" w14:textId="77777777" w:rsidR="004C010D" w:rsidRPr="00A9585C" w:rsidRDefault="004C010D" w:rsidP="00FB5571">
            <w:pPr>
              <w:spacing w:line="276" w:lineRule="auto"/>
              <w:jc w:val="center"/>
              <w:rPr>
                <w:rFonts w:asciiTheme="minorHAnsi" w:hAnsiTheme="minorHAnsi" w:cstheme="minorHAnsi"/>
                <w:snapToGrid w:val="0"/>
              </w:rPr>
            </w:pPr>
            <w:r w:rsidRPr="00A9585C">
              <w:rPr>
                <w:rFonts w:asciiTheme="minorHAnsi" w:hAnsiTheme="minorHAnsi" w:cstheme="minorHAnsi"/>
                <w:snapToGrid w:val="0"/>
              </w:rPr>
              <w:t>pick up</w:t>
            </w:r>
          </w:p>
        </w:tc>
        <w:tc>
          <w:tcPr>
            <w:tcW w:w="2835" w:type="dxa"/>
            <w:vAlign w:val="center"/>
          </w:tcPr>
          <w:p w14:paraId="2DC967DE"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2"/>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4C010D" w:rsidRPr="00A9585C" w14:paraId="046F7E88" w14:textId="77777777" w:rsidTr="00FB5571">
        <w:trPr>
          <w:trHeight w:val="931"/>
        </w:trPr>
        <w:tc>
          <w:tcPr>
            <w:tcW w:w="2475" w:type="dxa"/>
            <w:vAlign w:val="center"/>
          </w:tcPr>
          <w:p w14:paraId="4EFA63AB"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t>tip kabine</w:t>
            </w:r>
          </w:p>
        </w:tc>
        <w:tc>
          <w:tcPr>
            <w:tcW w:w="3621" w:type="dxa"/>
            <w:vAlign w:val="center"/>
          </w:tcPr>
          <w:p w14:paraId="49B93532" w14:textId="77777777" w:rsidR="001E2B07" w:rsidRPr="001E2B07" w:rsidRDefault="00F05DC3" w:rsidP="001E2B07">
            <w:pPr>
              <w:spacing w:line="276" w:lineRule="auto"/>
              <w:jc w:val="center"/>
              <w:rPr>
                <w:rFonts w:asciiTheme="minorHAnsi" w:hAnsiTheme="minorHAnsi" w:cstheme="minorHAnsi"/>
                <w:snapToGrid w:val="0"/>
                <w:sz w:val="20"/>
                <w:szCs w:val="20"/>
              </w:rPr>
            </w:pPr>
            <w:r w:rsidRPr="001E2B07">
              <w:rPr>
                <w:rFonts w:asciiTheme="minorHAnsi" w:hAnsiTheme="minorHAnsi" w:cstheme="minorHAnsi"/>
                <w:snapToGrid w:val="0"/>
                <w:sz w:val="20"/>
                <w:szCs w:val="20"/>
              </w:rPr>
              <w:t>dvojna</w:t>
            </w:r>
            <w:r w:rsidR="004C010D" w:rsidRPr="001E2B07">
              <w:rPr>
                <w:rFonts w:asciiTheme="minorHAnsi" w:hAnsiTheme="minorHAnsi" w:cstheme="minorHAnsi"/>
                <w:snapToGrid w:val="0"/>
                <w:sz w:val="20"/>
                <w:szCs w:val="20"/>
              </w:rPr>
              <w:t xml:space="preserve"> kabina</w:t>
            </w:r>
            <w:r w:rsidR="001E2B07" w:rsidRPr="001E2B07">
              <w:rPr>
                <w:rFonts w:asciiTheme="minorHAnsi" w:hAnsiTheme="minorHAnsi" w:cstheme="minorHAnsi"/>
                <w:snapToGrid w:val="0"/>
                <w:sz w:val="20"/>
                <w:szCs w:val="20"/>
              </w:rPr>
              <w:t xml:space="preserve"> </w:t>
            </w:r>
            <w:r w:rsidR="004C010D" w:rsidRPr="001E2B07">
              <w:rPr>
                <w:rFonts w:asciiTheme="minorHAnsi" w:hAnsiTheme="minorHAnsi" w:cstheme="minorHAnsi"/>
                <w:snapToGrid w:val="0"/>
                <w:sz w:val="20"/>
                <w:szCs w:val="20"/>
              </w:rPr>
              <w:t>(2 + 2 vrata)</w:t>
            </w:r>
            <w:r w:rsidR="001E2B07" w:rsidRPr="001E2B07">
              <w:rPr>
                <w:rFonts w:asciiTheme="minorHAnsi" w:hAnsiTheme="minorHAnsi" w:cstheme="minorHAnsi"/>
                <w:snapToGrid w:val="0"/>
                <w:sz w:val="20"/>
                <w:szCs w:val="20"/>
              </w:rPr>
              <w:t xml:space="preserve"> </w:t>
            </w:r>
          </w:p>
          <w:p w14:paraId="38F646BA" w14:textId="18C8A56A" w:rsidR="001E2B07" w:rsidRPr="001E2B07" w:rsidRDefault="001E2B07" w:rsidP="001E2B07">
            <w:pPr>
              <w:spacing w:line="276" w:lineRule="auto"/>
              <w:jc w:val="center"/>
              <w:rPr>
                <w:rFonts w:asciiTheme="minorHAnsi" w:hAnsiTheme="minorHAnsi" w:cstheme="minorHAnsi"/>
                <w:snapToGrid w:val="0"/>
                <w:sz w:val="20"/>
                <w:szCs w:val="20"/>
              </w:rPr>
            </w:pPr>
            <w:r>
              <w:rPr>
                <w:rFonts w:asciiTheme="minorHAnsi" w:hAnsiTheme="minorHAnsi" w:cstheme="minorHAnsi"/>
                <w:snapToGrid w:val="0"/>
                <w:sz w:val="20"/>
                <w:szCs w:val="20"/>
              </w:rPr>
              <w:t>ali</w:t>
            </w:r>
          </w:p>
          <w:p w14:paraId="5E227BC8" w14:textId="415A1C23" w:rsidR="001E2B07" w:rsidRPr="001E2B07" w:rsidRDefault="001E2B07" w:rsidP="001E2B07">
            <w:pPr>
              <w:spacing w:line="276" w:lineRule="auto"/>
              <w:jc w:val="center"/>
              <w:rPr>
                <w:rFonts w:asciiTheme="minorHAnsi" w:hAnsiTheme="minorHAnsi" w:cstheme="minorHAnsi"/>
                <w:snapToGrid w:val="0"/>
                <w:sz w:val="20"/>
                <w:szCs w:val="20"/>
              </w:rPr>
            </w:pPr>
            <w:r w:rsidRPr="001E2B07">
              <w:rPr>
                <w:rFonts w:asciiTheme="minorHAnsi" w:hAnsiTheme="minorHAnsi" w:cstheme="minorHAnsi"/>
                <w:snapToGrid w:val="0"/>
                <w:sz w:val="20"/>
                <w:szCs w:val="20"/>
              </w:rPr>
              <w:t>podaljšana kabina</w:t>
            </w:r>
          </w:p>
          <w:p w14:paraId="6C3FF777" w14:textId="6BF38C22" w:rsidR="004C010D" w:rsidRPr="001E2B07" w:rsidRDefault="001E2B07" w:rsidP="001E2B07">
            <w:pPr>
              <w:spacing w:line="276" w:lineRule="auto"/>
              <w:jc w:val="center"/>
              <w:rPr>
                <w:rFonts w:asciiTheme="minorHAnsi" w:hAnsiTheme="minorHAnsi" w:cstheme="minorHAnsi"/>
                <w:b/>
                <w:bCs/>
                <w:snapToGrid w:val="0"/>
                <w:sz w:val="20"/>
                <w:szCs w:val="20"/>
              </w:rPr>
            </w:pPr>
            <w:r w:rsidRPr="001E2B07">
              <w:rPr>
                <w:rFonts w:asciiTheme="minorHAnsi" w:hAnsiTheme="minorHAnsi" w:cstheme="minorHAnsi"/>
                <w:snapToGrid w:val="0"/>
                <w:sz w:val="20"/>
                <w:szCs w:val="20"/>
              </w:rPr>
              <w:t>(2 vrat + 2x pomožna vrata)</w:t>
            </w:r>
          </w:p>
        </w:tc>
        <w:tc>
          <w:tcPr>
            <w:tcW w:w="2835" w:type="dxa"/>
            <w:vAlign w:val="center"/>
          </w:tcPr>
          <w:p w14:paraId="6D056E90"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2"/>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4C010D" w:rsidRPr="00A9585C" w14:paraId="716535A0" w14:textId="77777777" w:rsidTr="00FB5571">
        <w:trPr>
          <w:trHeight w:val="931"/>
        </w:trPr>
        <w:tc>
          <w:tcPr>
            <w:tcW w:w="2475" w:type="dxa"/>
            <w:vAlign w:val="center"/>
          </w:tcPr>
          <w:p w14:paraId="4455D064"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t>emisijski razred</w:t>
            </w:r>
          </w:p>
        </w:tc>
        <w:tc>
          <w:tcPr>
            <w:tcW w:w="3621" w:type="dxa"/>
            <w:vAlign w:val="center"/>
          </w:tcPr>
          <w:p w14:paraId="2B2873E1" w14:textId="77777777" w:rsidR="004C010D" w:rsidRPr="00A9585C" w:rsidRDefault="004C010D" w:rsidP="00FB5571">
            <w:pPr>
              <w:spacing w:line="276" w:lineRule="auto"/>
              <w:jc w:val="center"/>
              <w:rPr>
                <w:rFonts w:asciiTheme="minorHAnsi" w:hAnsiTheme="minorHAnsi" w:cstheme="minorHAnsi"/>
                <w:snapToGrid w:val="0"/>
              </w:rPr>
            </w:pPr>
            <w:r w:rsidRPr="00A9585C">
              <w:rPr>
                <w:rFonts w:asciiTheme="minorHAnsi" w:hAnsiTheme="minorHAnsi" w:cstheme="minorHAnsi"/>
                <w:snapToGrid w:val="0"/>
              </w:rPr>
              <w:t>EURO 6</w:t>
            </w:r>
          </w:p>
        </w:tc>
        <w:tc>
          <w:tcPr>
            <w:tcW w:w="2835" w:type="dxa"/>
            <w:vAlign w:val="center"/>
          </w:tcPr>
          <w:p w14:paraId="49F259A0"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2"/>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4C010D" w:rsidRPr="00A9585C" w14:paraId="783AB899" w14:textId="77777777" w:rsidTr="00FB5571">
        <w:trPr>
          <w:trHeight w:val="931"/>
        </w:trPr>
        <w:tc>
          <w:tcPr>
            <w:tcW w:w="2475" w:type="dxa"/>
            <w:vAlign w:val="center"/>
          </w:tcPr>
          <w:p w14:paraId="52C7278C" w14:textId="77777777" w:rsidR="004C010D" w:rsidRPr="00CD7C28" w:rsidRDefault="004C010D" w:rsidP="00FB5571">
            <w:pPr>
              <w:spacing w:line="276" w:lineRule="auto"/>
              <w:jc w:val="center"/>
              <w:rPr>
                <w:rFonts w:asciiTheme="minorHAnsi" w:hAnsiTheme="minorHAnsi" w:cstheme="minorHAnsi"/>
              </w:rPr>
            </w:pPr>
            <w:r w:rsidRPr="00CD7C28">
              <w:rPr>
                <w:rFonts w:asciiTheme="minorHAnsi" w:hAnsiTheme="minorHAnsi" w:cstheme="minorHAnsi"/>
              </w:rPr>
              <w:t xml:space="preserve">delovna prostornina </w:t>
            </w:r>
            <w:r w:rsidRPr="00CD7C28">
              <w:rPr>
                <w:rFonts w:ascii="Calibri" w:hAnsi="Calibri"/>
              </w:rPr>
              <w:t>v ccm</w:t>
            </w:r>
            <w:r w:rsidRPr="00CD7C28">
              <w:rPr>
                <w:rFonts w:ascii="Calibri" w:hAnsi="Calibri"/>
                <w:vertAlign w:val="superscript"/>
              </w:rPr>
              <w:t>3</w:t>
            </w:r>
          </w:p>
        </w:tc>
        <w:tc>
          <w:tcPr>
            <w:tcW w:w="3621" w:type="dxa"/>
            <w:vAlign w:val="center"/>
          </w:tcPr>
          <w:p w14:paraId="3D44F968" w14:textId="4D2CFD84" w:rsidR="004C010D" w:rsidRPr="00A9585C" w:rsidRDefault="004C010D" w:rsidP="00FB5571">
            <w:pPr>
              <w:spacing w:line="276" w:lineRule="auto"/>
              <w:jc w:val="center"/>
              <w:rPr>
                <w:rFonts w:asciiTheme="minorHAnsi" w:hAnsiTheme="minorHAnsi" w:cstheme="minorHAnsi"/>
                <w:snapToGrid w:val="0"/>
              </w:rPr>
            </w:pPr>
            <w:r w:rsidRPr="00CD7C28">
              <w:rPr>
                <w:rFonts w:ascii="Calibri" w:hAnsi="Calibri"/>
                <w:snapToGrid w:val="0"/>
              </w:rPr>
              <w:t xml:space="preserve">najmanj </w:t>
            </w:r>
            <w:r w:rsidR="00F05DC3">
              <w:rPr>
                <w:rFonts w:ascii="Calibri" w:hAnsi="Calibri"/>
                <w:snapToGrid w:val="0"/>
              </w:rPr>
              <w:t>1900</w:t>
            </w:r>
          </w:p>
        </w:tc>
        <w:tc>
          <w:tcPr>
            <w:tcW w:w="2835" w:type="dxa"/>
            <w:vAlign w:val="center"/>
          </w:tcPr>
          <w:p w14:paraId="1A20D291"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3"/>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4C010D" w:rsidRPr="00A9585C" w14:paraId="5084439F" w14:textId="77777777" w:rsidTr="00FB5571">
        <w:trPr>
          <w:trHeight w:val="931"/>
        </w:trPr>
        <w:tc>
          <w:tcPr>
            <w:tcW w:w="2475" w:type="dxa"/>
            <w:vAlign w:val="center"/>
          </w:tcPr>
          <w:p w14:paraId="7FC8C10F"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t>največja moč motorja (KW)</w:t>
            </w:r>
          </w:p>
        </w:tc>
        <w:tc>
          <w:tcPr>
            <w:tcW w:w="3621" w:type="dxa"/>
            <w:tcBorders>
              <w:bottom w:val="single" w:sz="4" w:space="0" w:color="auto"/>
            </w:tcBorders>
            <w:shd w:val="clear" w:color="auto" w:fill="FFFFFF" w:themeFill="background1"/>
            <w:vAlign w:val="center"/>
          </w:tcPr>
          <w:p w14:paraId="53A369D7" w14:textId="77777777" w:rsidR="004C010D" w:rsidRPr="00A9585C" w:rsidRDefault="004C010D" w:rsidP="00FB5571">
            <w:pPr>
              <w:spacing w:line="276" w:lineRule="auto"/>
              <w:jc w:val="center"/>
              <w:rPr>
                <w:rFonts w:asciiTheme="minorHAnsi" w:hAnsiTheme="minorHAnsi" w:cstheme="minorHAnsi"/>
                <w:snapToGrid w:val="0"/>
              </w:rPr>
            </w:pPr>
            <w:r w:rsidRPr="00CD7C28">
              <w:rPr>
                <w:rFonts w:asciiTheme="minorHAnsi" w:hAnsiTheme="minorHAnsi" w:cstheme="minorHAnsi"/>
                <w:snapToGrid w:val="0"/>
              </w:rPr>
              <w:t>najmanj 110 kW</w:t>
            </w:r>
          </w:p>
        </w:tc>
        <w:tc>
          <w:tcPr>
            <w:tcW w:w="2835" w:type="dxa"/>
            <w:vAlign w:val="center"/>
          </w:tcPr>
          <w:p w14:paraId="3F202DA7"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4"/>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4C010D" w:rsidRPr="00A9585C" w14:paraId="4849F2E0" w14:textId="77777777" w:rsidTr="00FB5571">
        <w:trPr>
          <w:trHeight w:val="931"/>
        </w:trPr>
        <w:tc>
          <w:tcPr>
            <w:tcW w:w="2475" w:type="dxa"/>
            <w:vAlign w:val="center"/>
          </w:tcPr>
          <w:p w14:paraId="7D231070" w14:textId="77777777" w:rsidR="004C010D" w:rsidRDefault="004C010D" w:rsidP="00FB5571">
            <w:pPr>
              <w:spacing w:line="276" w:lineRule="auto"/>
              <w:jc w:val="center"/>
              <w:rPr>
                <w:rFonts w:asciiTheme="minorHAnsi" w:hAnsiTheme="minorHAnsi" w:cstheme="minorHAnsi"/>
              </w:rPr>
            </w:pPr>
            <w:r w:rsidRPr="00A9585C">
              <w:rPr>
                <w:rFonts w:asciiTheme="minorHAnsi" w:hAnsiTheme="minorHAnsi" w:cstheme="minorHAnsi"/>
              </w:rPr>
              <w:t>vrsta motorja</w:t>
            </w:r>
          </w:p>
          <w:p w14:paraId="453A852F" w14:textId="77777777" w:rsidR="004C010D" w:rsidRPr="00A9585C" w:rsidRDefault="004C010D" w:rsidP="00FB5571">
            <w:pPr>
              <w:spacing w:line="276" w:lineRule="auto"/>
              <w:jc w:val="center"/>
              <w:rPr>
                <w:rFonts w:asciiTheme="minorHAnsi" w:hAnsiTheme="minorHAnsi" w:cstheme="minorHAnsi"/>
              </w:rPr>
            </w:pPr>
            <w:r>
              <w:rPr>
                <w:rFonts w:asciiTheme="minorHAnsi" w:hAnsiTheme="minorHAnsi" w:cstheme="minorHAnsi"/>
              </w:rPr>
              <w:t>(ENERGENT)</w:t>
            </w:r>
          </w:p>
        </w:tc>
        <w:tc>
          <w:tcPr>
            <w:tcW w:w="3621" w:type="dxa"/>
            <w:shd w:val="clear" w:color="auto" w:fill="FFFFFF"/>
            <w:vAlign w:val="center"/>
          </w:tcPr>
          <w:p w14:paraId="71143683" w14:textId="77777777" w:rsidR="004C010D" w:rsidRPr="00A9585C" w:rsidRDefault="004C010D" w:rsidP="00FB5571">
            <w:pPr>
              <w:spacing w:line="276" w:lineRule="auto"/>
              <w:jc w:val="center"/>
              <w:rPr>
                <w:rFonts w:asciiTheme="minorHAnsi" w:hAnsiTheme="minorHAnsi" w:cstheme="minorHAnsi"/>
                <w:snapToGrid w:val="0"/>
              </w:rPr>
            </w:pPr>
            <w:r>
              <w:rPr>
                <w:rFonts w:asciiTheme="minorHAnsi" w:hAnsiTheme="minorHAnsi" w:cstheme="minorHAnsi"/>
                <w:snapToGrid w:val="0"/>
              </w:rPr>
              <w:t>-</w:t>
            </w:r>
          </w:p>
        </w:tc>
        <w:tc>
          <w:tcPr>
            <w:tcW w:w="2835" w:type="dxa"/>
            <w:vAlign w:val="center"/>
          </w:tcPr>
          <w:p w14:paraId="2F7C22A5"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5"/>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4C010D" w:rsidRPr="00A9585C" w14:paraId="03141C13" w14:textId="77777777" w:rsidTr="00FB5571">
        <w:trPr>
          <w:trHeight w:val="931"/>
        </w:trPr>
        <w:tc>
          <w:tcPr>
            <w:tcW w:w="2475" w:type="dxa"/>
            <w:vAlign w:val="center"/>
          </w:tcPr>
          <w:p w14:paraId="57F75A88"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t>Navor</w:t>
            </w:r>
            <w:r>
              <w:rPr>
                <w:rFonts w:asciiTheme="minorHAnsi" w:hAnsiTheme="minorHAnsi" w:cstheme="minorHAnsi"/>
              </w:rPr>
              <w:t xml:space="preserve"> motorja</w:t>
            </w:r>
            <w:r w:rsidRPr="00A9585C">
              <w:rPr>
                <w:rFonts w:asciiTheme="minorHAnsi" w:hAnsiTheme="minorHAnsi" w:cstheme="minorHAnsi"/>
              </w:rPr>
              <w:t xml:space="preserve"> (</w:t>
            </w:r>
            <w:proofErr w:type="spellStart"/>
            <w:r w:rsidRPr="00A9585C">
              <w:rPr>
                <w:rFonts w:asciiTheme="minorHAnsi" w:hAnsiTheme="minorHAnsi" w:cstheme="minorHAnsi"/>
              </w:rPr>
              <w:t>Nm</w:t>
            </w:r>
            <w:proofErr w:type="spellEnd"/>
            <w:r w:rsidRPr="00A9585C">
              <w:rPr>
                <w:rFonts w:asciiTheme="minorHAnsi" w:hAnsiTheme="minorHAnsi" w:cstheme="minorHAnsi"/>
              </w:rPr>
              <w:t>)</w:t>
            </w:r>
          </w:p>
        </w:tc>
        <w:tc>
          <w:tcPr>
            <w:tcW w:w="3621" w:type="dxa"/>
            <w:vAlign w:val="center"/>
          </w:tcPr>
          <w:p w14:paraId="47590778" w14:textId="21EEBB5F" w:rsidR="004C010D" w:rsidRPr="00A9585C" w:rsidRDefault="004C010D" w:rsidP="00FB5571">
            <w:pPr>
              <w:spacing w:line="276" w:lineRule="auto"/>
              <w:jc w:val="center"/>
              <w:rPr>
                <w:rFonts w:asciiTheme="minorHAnsi" w:hAnsiTheme="minorHAnsi" w:cstheme="minorHAnsi"/>
                <w:snapToGrid w:val="0"/>
              </w:rPr>
            </w:pPr>
            <w:r w:rsidRPr="00A9585C">
              <w:rPr>
                <w:rFonts w:asciiTheme="minorHAnsi" w:hAnsiTheme="minorHAnsi" w:cstheme="minorHAnsi"/>
                <w:snapToGrid w:val="0"/>
              </w:rPr>
              <w:t xml:space="preserve">najmanj </w:t>
            </w:r>
            <w:r w:rsidR="00F05DC3">
              <w:rPr>
                <w:rFonts w:asciiTheme="minorHAnsi" w:hAnsiTheme="minorHAnsi" w:cstheme="minorHAnsi"/>
                <w:snapToGrid w:val="0"/>
              </w:rPr>
              <w:t>350</w:t>
            </w:r>
            <w:r w:rsidRPr="00A9585C">
              <w:rPr>
                <w:rFonts w:asciiTheme="minorHAnsi" w:hAnsiTheme="minorHAnsi" w:cstheme="minorHAnsi"/>
                <w:snapToGrid w:val="0"/>
              </w:rPr>
              <w:t xml:space="preserve"> </w:t>
            </w:r>
            <w:proofErr w:type="spellStart"/>
            <w:r w:rsidRPr="00A9585C">
              <w:rPr>
                <w:rFonts w:asciiTheme="minorHAnsi" w:hAnsiTheme="minorHAnsi" w:cstheme="minorHAnsi"/>
                <w:snapToGrid w:val="0"/>
              </w:rPr>
              <w:t>Nm</w:t>
            </w:r>
            <w:proofErr w:type="spellEnd"/>
          </w:p>
        </w:tc>
        <w:tc>
          <w:tcPr>
            <w:tcW w:w="2835" w:type="dxa"/>
            <w:vAlign w:val="center"/>
          </w:tcPr>
          <w:p w14:paraId="3D806E4C"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2"/>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4C010D" w:rsidRPr="00A9585C" w14:paraId="23D191C2" w14:textId="77777777" w:rsidTr="00FB5571">
        <w:trPr>
          <w:trHeight w:val="931"/>
        </w:trPr>
        <w:tc>
          <w:tcPr>
            <w:tcW w:w="2475" w:type="dxa"/>
            <w:tcBorders>
              <w:top w:val="single" w:sz="4" w:space="0" w:color="auto"/>
              <w:left w:val="single" w:sz="4" w:space="0" w:color="auto"/>
              <w:bottom w:val="single" w:sz="4" w:space="0" w:color="auto"/>
              <w:right w:val="single" w:sz="4" w:space="0" w:color="auto"/>
            </w:tcBorders>
            <w:vAlign w:val="center"/>
          </w:tcPr>
          <w:p w14:paraId="3585BCCD"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t>pogon</w:t>
            </w:r>
          </w:p>
        </w:tc>
        <w:tc>
          <w:tcPr>
            <w:tcW w:w="3621" w:type="dxa"/>
            <w:tcBorders>
              <w:top w:val="single" w:sz="4" w:space="0" w:color="auto"/>
              <w:left w:val="single" w:sz="4" w:space="0" w:color="auto"/>
              <w:bottom w:val="single" w:sz="4" w:space="0" w:color="auto"/>
              <w:right w:val="single" w:sz="4" w:space="0" w:color="auto"/>
            </w:tcBorders>
            <w:vAlign w:val="center"/>
          </w:tcPr>
          <w:p w14:paraId="66A8CB48" w14:textId="77777777" w:rsidR="004C010D" w:rsidRPr="00A9585C" w:rsidRDefault="004C010D" w:rsidP="00FB5571">
            <w:pPr>
              <w:spacing w:line="276" w:lineRule="auto"/>
              <w:jc w:val="center"/>
              <w:rPr>
                <w:rFonts w:asciiTheme="minorHAnsi" w:hAnsiTheme="minorHAnsi" w:cstheme="minorHAnsi"/>
                <w:snapToGrid w:val="0"/>
              </w:rPr>
            </w:pPr>
            <w:r w:rsidRPr="00A9585C">
              <w:rPr>
                <w:rFonts w:asciiTheme="minorHAnsi" w:hAnsiTheme="minorHAnsi" w:cstheme="minorHAnsi"/>
                <w:snapToGrid w:val="0"/>
              </w:rPr>
              <w:t>4X4 (2H/4H/4L)</w:t>
            </w:r>
          </w:p>
        </w:tc>
        <w:tc>
          <w:tcPr>
            <w:tcW w:w="2835" w:type="dxa"/>
            <w:tcBorders>
              <w:top w:val="single" w:sz="4" w:space="0" w:color="auto"/>
              <w:left w:val="single" w:sz="4" w:space="0" w:color="auto"/>
              <w:bottom w:val="single" w:sz="4" w:space="0" w:color="auto"/>
              <w:right w:val="single" w:sz="4" w:space="0" w:color="auto"/>
            </w:tcBorders>
            <w:vAlign w:val="center"/>
          </w:tcPr>
          <w:p w14:paraId="748B6C95"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5"/>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fldChar w:fldCharType="end"/>
            </w:r>
          </w:p>
        </w:tc>
      </w:tr>
      <w:tr w:rsidR="004C010D" w:rsidRPr="00A9585C" w14:paraId="6125F382" w14:textId="77777777" w:rsidTr="00FB5571">
        <w:trPr>
          <w:trHeight w:val="931"/>
        </w:trPr>
        <w:tc>
          <w:tcPr>
            <w:tcW w:w="2475" w:type="dxa"/>
            <w:tcBorders>
              <w:top w:val="single" w:sz="4" w:space="0" w:color="auto"/>
              <w:left w:val="single" w:sz="4" w:space="0" w:color="auto"/>
              <w:bottom w:val="single" w:sz="4" w:space="0" w:color="auto"/>
              <w:right w:val="single" w:sz="4" w:space="0" w:color="auto"/>
            </w:tcBorders>
            <w:vAlign w:val="center"/>
          </w:tcPr>
          <w:p w14:paraId="39D17C3E"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t>menjalnik</w:t>
            </w:r>
          </w:p>
        </w:tc>
        <w:tc>
          <w:tcPr>
            <w:tcW w:w="3621" w:type="dxa"/>
            <w:tcBorders>
              <w:top w:val="single" w:sz="4" w:space="0" w:color="auto"/>
              <w:left w:val="single" w:sz="4" w:space="0" w:color="auto"/>
              <w:bottom w:val="single" w:sz="4" w:space="0" w:color="auto"/>
              <w:right w:val="single" w:sz="4" w:space="0" w:color="auto"/>
            </w:tcBorders>
            <w:vAlign w:val="center"/>
          </w:tcPr>
          <w:p w14:paraId="34983C47" w14:textId="61523326" w:rsidR="004C010D" w:rsidRPr="00A9585C" w:rsidRDefault="00482063" w:rsidP="00FB5571">
            <w:pPr>
              <w:spacing w:line="276" w:lineRule="auto"/>
              <w:jc w:val="center"/>
              <w:rPr>
                <w:rFonts w:asciiTheme="minorHAnsi" w:hAnsiTheme="minorHAnsi" w:cstheme="minorHAnsi"/>
                <w:snapToGrid w:val="0"/>
              </w:rPr>
            </w:pPr>
            <w:r>
              <w:rPr>
                <w:rFonts w:asciiTheme="minorHAnsi" w:hAnsiTheme="minorHAnsi" w:cstheme="minorHAnsi"/>
                <w:snapToGrid w:val="0"/>
              </w:rPr>
              <w:t>-</w:t>
            </w:r>
          </w:p>
        </w:tc>
        <w:tc>
          <w:tcPr>
            <w:tcW w:w="2835" w:type="dxa"/>
            <w:tcBorders>
              <w:top w:val="single" w:sz="4" w:space="0" w:color="auto"/>
              <w:left w:val="single" w:sz="4" w:space="0" w:color="auto"/>
              <w:bottom w:val="single" w:sz="4" w:space="0" w:color="auto"/>
              <w:right w:val="single" w:sz="4" w:space="0" w:color="auto"/>
            </w:tcBorders>
            <w:vAlign w:val="center"/>
          </w:tcPr>
          <w:p w14:paraId="4F4D3CE5"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5"/>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fldChar w:fldCharType="end"/>
            </w:r>
          </w:p>
        </w:tc>
      </w:tr>
      <w:tr w:rsidR="004C010D" w:rsidRPr="00A9585C" w14:paraId="53953ECF" w14:textId="77777777" w:rsidTr="00FB5571">
        <w:trPr>
          <w:trHeight w:val="931"/>
        </w:trPr>
        <w:tc>
          <w:tcPr>
            <w:tcW w:w="2475" w:type="dxa"/>
            <w:tcBorders>
              <w:top w:val="single" w:sz="4" w:space="0" w:color="auto"/>
              <w:left w:val="single" w:sz="4" w:space="0" w:color="auto"/>
              <w:bottom w:val="single" w:sz="4" w:space="0" w:color="auto"/>
              <w:right w:val="single" w:sz="4" w:space="0" w:color="auto"/>
            </w:tcBorders>
            <w:vAlign w:val="center"/>
          </w:tcPr>
          <w:p w14:paraId="07FBA5A9"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t>samonosna šasija</w:t>
            </w:r>
          </w:p>
        </w:tc>
        <w:tc>
          <w:tcPr>
            <w:tcW w:w="3621" w:type="dxa"/>
            <w:tcBorders>
              <w:top w:val="single" w:sz="4" w:space="0" w:color="auto"/>
              <w:left w:val="single" w:sz="4" w:space="0" w:color="auto"/>
              <w:bottom w:val="single" w:sz="4" w:space="0" w:color="auto"/>
              <w:right w:val="single" w:sz="4" w:space="0" w:color="auto"/>
            </w:tcBorders>
            <w:vAlign w:val="center"/>
          </w:tcPr>
          <w:p w14:paraId="5C0EF94B" w14:textId="77777777" w:rsidR="004C010D" w:rsidRPr="00A9585C" w:rsidRDefault="004C010D" w:rsidP="00FB5571">
            <w:pPr>
              <w:spacing w:line="276" w:lineRule="auto"/>
              <w:jc w:val="center"/>
              <w:rPr>
                <w:rFonts w:asciiTheme="minorHAnsi" w:hAnsiTheme="minorHAnsi" w:cstheme="minorHAnsi"/>
                <w:snapToGrid w:val="0"/>
              </w:rPr>
            </w:pPr>
            <w:r w:rsidRPr="00A9585C">
              <w:rPr>
                <w:rFonts w:asciiTheme="minorHAnsi" w:hAnsiTheme="minorHAnsi" w:cstheme="minorHAnsi"/>
                <w:snapToGrid w:val="0"/>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57E953A" w14:textId="77777777" w:rsidR="004C010D" w:rsidRPr="00A9585C" w:rsidRDefault="004C010D" w:rsidP="00FB5571">
            <w:pPr>
              <w:spacing w:line="276" w:lineRule="auto"/>
              <w:jc w:val="center"/>
              <w:rPr>
                <w:rFonts w:asciiTheme="minorHAnsi" w:hAnsiTheme="minorHAnsi" w:cstheme="minorHAnsi"/>
              </w:rPr>
            </w:pPr>
          </w:p>
          <w:p w14:paraId="242FA9E3"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5"/>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fldChar w:fldCharType="end"/>
            </w:r>
          </w:p>
        </w:tc>
      </w:tr>
      <w:tr w:rsidR="004C010D" w:rsidRPr="00A9585C" w14:paraId="3E52293D" w14:textId="77777777" w:rsidTr="00FB5571">
        <w:trPr>
          <w:trHeight w:val="931"/>
        </w:trPr>
        <w:tc>
          <w:tcPr>
            <w:tcW w:w="2475" w:type="dxa"/>
            <w:vAlign w:val="center"/>
          </w:tcPr>
          <w:p w14:paraId="1F9760C5"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t>minimalna neto nosilnost vozila</w:t>
            </w:r>
          </w:p>
        </w:tc>
        <w:tc>
          <w:tcPr>
            <w:tcW w:w="3621" w:type="dxa"/>
            <w:vAlign w:val="center"/>
          </w:tcPr>
          <w:p w14:paraId="0D6829AE" w14:textId="77777777" w:rsidR="004C010D" w:rsidRPr="00A9585C" w:rsidRDefault="004C010D" w:rsidP="00FB5571">
            <w:pPr>
              <w:spacing w:line="276" w:lineRule="auto"/>
              <w:jc w:val="center"/>
              <w:rPr>
                <w:rFonts w:asciiTheme="minorHAnsi" w:hAnsiTheme="minorHAnsi" w:cstheme="minorHAnsi"/>
                <w:snapToGrid w:val="0"/>
              </w:rPr>
            </w:pPr>
            <w:r w:rsidRPr="00CD7C28">
              <w:rPr>
                <w:rFonts w:asciiTheme="minorHAnsi" w:hAnsiTheme="minorHAnsi" w:cstheme="minorHAnsi"/>
                <w:snapToGrid w:val="0"/>
              </w:rPr>
              <w:t>700 kg</w:t>
            </w:r>
          </w:p>
        </w:tc>
        <w:tc>
          <w:tcPr>
            <w:tcW w:w="2835" w:type="dxa"/>
            <w:vAlign w:val="center"/>
          </w:tcPr>
          <w:p w14:paraId="7013AFF4"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7"/>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4C010D" w:rsidRPr="00A9585C" w14:paraId="567A4063" w14:textId="77777777" w:rsidTr="00FB5571">
        <w:trPr>
          <w:trHeight w:val="931"/>
        </w:trPr>
        <w:tc>
          <w:tcPr>
            <w:tcW w:w="2475" w:type="dxa"/>
            <w:vAlign w:val="center"/>
          </w:tcPr>
          <w:p w14:paraId="7104DDE7"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t>največja dovoljena masa</w:t>
            </w:r>
          </w:p>
        </w:tc>
        <w:tc>
          <w:tcPr>
            <w:tcW w:w="3621" w:type="dxa"/>
            <w:vAlign w:val="center"/>
          </w:tcPr>
          <w:p w14:paraId="62C1D177" w14:textId="77777777" w:rsidR="004C010D" w:rsidRPr="00A9585C" w:rsidRDefault="004C010D" w:rsidP="00FB5571">
            <w:pPr>
              <w:spacing w:line="276" w:lineRule="auto"/>
              <w:jc w:val="center"/>
              <w:rPr>
                <w:rFonts w:asciiTheme="minorHAnsi" w:hAnsiTheme="minorHAnsi" w:cstheme="minorHAnsi"/>
                <w:snapToGrid w:val="0"/>
              </w:rPr>
            </w:pPr>
            <w:r w:rsidRPr="00A9585C">
              <w:rPr>
                <w:rFonts w:asciiTheme="minorHAnsi" w:hAnsiTheme="minorHAnsi" w:cstheme="minorHAnsi"/>
                <w:snapToGrid w:val="0"/>
              </w:rPr>
              <w:t>3,5 t</w:t>
            </w:r>
            <w:r>
              <w:rPr>
                <w:rFonts w:asciiTheme="minorHAnsi" w:hAnsiTheme="minorHAnsi" w:cstheme="minorHAnsi"/>
                <w:snapToGrid w:val="0"/>
              </w:rPr>
              <w:t xml:space="preserve"> </w:t>
            </w:r>
            <w:r w:rsidRPr="00A9585C">
              <w:rPr>
                <w:rFonts w:asciiTheme="minorHAnsi" w:hAnsiTheme="minorHAnsi" w:cstheme="minorHAnsi"/>
                <w:snapToGrid w:val="0"/>
              </w:rPr>
              <w:t>(upravljanje vozila z vozniškim dovoljenjem B kategorije)</w:t>
            </w:r>
          </w:p>
        </w:tc>
        <w:tc>
          <w:tcPr>
            <w:tcW w:w="2835" w:type="dxa"/>
            <w:vAlign w:val="center"/>
          </w:tcPr>
          <w:p w14:paraId="408DA775" w14:textId="77777777" w:rsidR="004C010D" w:rsidRPr="00A9585C" w:rsidRDefault="004C010D" w:rsidP="00FB5571">
            <w:pPr>
              <w:spacing w:line="276" w:lineRule="auto"/>
              <w:jc w:val="center"/>
              <w:rPr>
                <w:rFonts w:asciiTheme="minorHAnsi" w:hAnsiTheme="minorHAnsi" w:cstheme="minorHAnsi"/>
              </w:rPr>
            </w:pPr>
          </w:p>
          <w:p w14:paraId="155E1C8E" w14:textId="77777777" w:rsidR="004C010D" w:rsidRPr="00A9585C" w:rsidRDefault="004C010D" w:rsidP="00FB5571">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5"/>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bl>
    <w:p w14:paraId="2B04F6C6" w14:textId="77777777" w:rsidR="004C010D" w:rsidRPr="006F062A" w:rsidRDefault="004C010D" w:rsidP="004C010D">
      <w:pPr>
        <w:jc w:val="both"/>
        <w:rPr>
          <w:rFonts w:asciiTheme="minorHAnsi" w:hAnsiTheme="minorHAnsi" w:cstheme="minorHAnsi"/>
        </w:rPr>
      </w:pPr>
    </w:p>
    <w:p w14:paraId="787BD77A" w14:textId="77777777" w:rsidR="004C010D" w:rsidRDefault="004C010D" w:rsidP="004C010D">
      <w:pPr>
        <w:jc w:val="both"/>
        <w:rPr>
          <w:rFonts w:asciiTheme="minorHAnsi" w:hAnsiTheme="minorHAnsi" w:cstheme="minorHAnsi"/>
        </w:rPr>
      </w:pPr>
    </w:p>
    <w:p w14:paraId="42066373" w14:textId="77777777" w:rsidR="004C010D" w:rsidRDefault="004C010D" w:rsidP="004C010D">
      <w:pPr>
        <w:jc w:val="both"/>
        <w:rPr>
          <w:rFonts w:asciiTheme="minorHAnsi" w:hAnsiTheme="minorHAnsi" w:cstheme="minorHAnsi"/>
        </w:rPr>
      </w:pPr>
    </w:p>
    <w:p w14:paraId="0A21FDA2" w14:textId="77777777" w:rsidR="004C010D" w:rsidRDefault="004C010D" w:rsidP="004C010D">
      <w:pPr>
        <w:jc w:val="both"/>
        <w:rPr>
          <w:rFonts w:asciiTheme="minorHAnsi" w:hAnsiTheme="minorHAnsi" w:cstheme="minorHAnsi"/>
        </w:rPr>
      </w:pPr>
    </w:p>
    <w:p w14:paraId="550BF4EF" w14:textId="77777777" w:rsidR="004C010D" w:rsidRPr="006F062A" w:rsidRDefault="004C010D" w:rsidP="004C010D">
      <w:pPr>
        <w:jc w:val="both"/>
        <w:rPr>
          <w:rFonts w:asciiTheme="minorHAnsi" w:hAnsiTheme="minorHAnsi" w:cstheme="minorHAnsi"/>
        </w:rPr>
      </w:pPr>
    </w:p>
    <w:p w14:paraId="46C060CC" w14:textId="6236A50E" w:rsidR="004C010D" w:rsidRPr="005540AE" w:rsidRDefault="004C010D" w:rsidP="004C010D">
      <w:pPr>
        <w:pBdr>
          <w:top w:val="single" w:sz="4" w:space="1" w:color="auto"/>
          <w:left w:val="single" w:sz="4" w:space="4" w:color="auto"/>
          <w:bottom w:val="single" w:sz="4" w:space="1" w:color="auto"/>
          <w:right w:val="single" w:sz="4" w:space="4" w:color="auto"/>
        </w:pBdr>
        <w:shd w:val="clear" w:color="auto" w:fill="8EAADB" w:themeFill="accent1" w:themeFillTint="99"/>
        <w:ind w:right="-1"/>
        <w:jc w:val="both"/>
        <w:rPr>
          <w:rFonts w:asciiTheme="minorHAnsi" w:hAnsiTheme="minorHAnsi" w:cstheme="minorHAnsi"/>
          <w:b/>
        </w:rPr>
      </w:pPr>
      <w:r w:rsidRPr="005540AE">
        <w:rPr>
          <w:rFonts w:asciiTheme="minorHAnsi" w:hAnsiTheme="minorHAnsi" w:cstheme="minorHAnsi"/>
          <w:b/>
          <w:bCs/>
        </w:rPr>
        <w:t xml:space="preserve">2. DODATNE ZAHTEVANE TEHNIČNE SPECIFIKACIJE - SKLOP </w:t>
      </w:r>
      <w:r w:rsidR="00F05DC3">
        <w:rPr>
          <w:rFonts w:asciiTheme="minorHAnsi" w:hAnsiTheme="minorHAnsi" w:cstheme="minorHAnsi"/>
          <w:b/>
          <w:bCs/>
        </w:rPr>
        <w:t>2</w:t>
      </w:r>
      <w:r w:rsidRPr="005540AE">
        <w:rPr>
          <w:rFonts w:asciiTheme="minorHAnsi" w:hAnsiTheme="minorHAnsi" w:cstheme="minorHAnsi"/>
          <w:b/>
          <w:bCs/>
        </w:rPr>
        <w:t>:</w:t>
      </w:r>
    </w:p>
    <w:p w14:paraId="5D4E4222" w14:textId="77777777" w:rsidR="004C010D" w:rsidRPr="006F062A" w:rsidRDefault="004C010D" w:rsidP="004C010D">
      <w:pPr>
        <w:jc w:val="both"/>
        <w:rPr>
          <w:rFonts w:asciiTheme="minorHAnsi" w:hAnsiTheme="minorHAnsi" w:cstheme="minorHAnsi"/>
        </w:rPr>
      </w:pPr>
    </w:p>
    <w:p w14:paraId="1E4BEBE5" w14:textId="77777777" w:rsidR="004C010D" w:rsidRPr="00A9585C" w:rsidRDefault="004C010D" w:rsidP="004C010D">
      <w:pPr>
        <w:pStyle w:val="Odstavekseznama"/>
        <w:spacing w:line="276" w:lineRule="auto"/>
        <w:ind w:left="0"/>
        <w:contextualSpacing/>
        <w:jc w:val="both"/>
        <w:rPr>
          <w:rFonts w:asciiTheme="minorHAnsi" w:hAnsiTheme="minorHAnsi" w:cstheme="minorHAnsi"/>
          <w:b/>
          <w:u w:val="single"/>
        </w:rPr>
      </w:pPr>
      <w:r w:rsidRPr="00A9585C">
        <w:rPr>
          <w:rFonts w:asciiTheme="minorHAnsi" w:hAnsiTheme="minorHAnsi" w:cstheme="minorHAnsi"/>
          <w:b/>
          <w:u w:val="single"/>
        </w:rPr>
        <w:t>Kabina:</w:t>
      </w:r>
    </w:p>
    <w:p w14:paraId="61A565FD" w14:textId="77777777" w:rsidR="004C010D" w:rsidRPr="009050D9" w:rsidRDefault="004C010D">
      <w:pPr>
        <w:pStyle w:val="Odstavekseznama"/>
        <w:numPr>
          <w:ilvl w:val="0"/>
          <w:numId w:val="47"/>
        </w:numPr>
        <w:spacing w:line="276" w:lineRule="auto"/>
        <w:contextualSpacing/>
        <w:jc w:val="both"/>
        <w:rPr>
          <w:rFonts w:asciiTheme="minorHAnsi" w:hAnsiTheme="minorHAnsi" w:cstheme="minorHAnsi"/>
        </w:rPr>
      </w:pPr>
      <w:r w:rsidRPr="009050D9">
        <w:rPr>
          <w:rFonts w:asciiTheme="minorHAnsi" w:hAnsiTheme="minorHAnsi" w:cstheme="minorHAnsi"/>
        </w:rPr>
        <w:t>Klimatska naprava</w:t>
      </w:r>
    </w:p>
    <w:p w14:paraId="214684C9" w14:textId="77777777" w:rsidR="004C010D" w:rsidRPr="009050D9" w:rsidRDefault="004C010D">
      <w:pPr>
        <w:pStyle w:val="Odstavekseznama"/>
        <w:numPr>
          <w:ilvl w:val="0"/>
          <w:numId w:val="47"/>
        </w:numPr>
        <w:spacing w:line="276" w:lineRule="auto"/>
        <w:contextualSpacing/>
        <w:jc w:val="both"/>
        <w:rPr>
          <w:rFonts w:asciiTheme="minorHAnsi" w:hAnsiTheme="minorHAnsi" w:cstheme="minorHAnsi"/>
        </w:rPr>
      </w:pPr>
      <w:r w:rsidRPr="009050D9">
        <w:rPr>
          <w:rFonts w:asciiTheme="minorHAnsi" w:hAnsiTheme="minorHAnsi" w:cstheme="minorHAnsi"/>
        </w:rPr>
        <w:t>Radijski sprejemnik</w:t>
      </w:r>
    </w:p>
    <w:p w14:paraId="2960DFBF" w14:textId="77777777" w:rsidR="004C010D" w:rsidRPr="009050D9" w:rsidRDefault="004C010D">
      <w:pPr>
        <w:pStyle w:val="Odstavekseznama"/>
        <w:numPr>
          <w:ilvl w:val="0"/>
          <w:numId w:val="47"/>
        </w:numPr>
        <w:spacing w:line="276" w:lineRule="auto"/>
        <w:contextualSpacing/>
        <w:jc w:val="both"/>
        <w:rPr>
          <w:rFonts w:asciiTheme="minorHAnsi" w:hAnsiTheme="minorHAnsi" w:cstheme="minorHAnsi"/>
        </w:rPr>
      </w:pPr>
      <w:r w:rsidRPr="009050D9">
        <w:rPr>
          <w:rFonts w:asciiTheme="minorHAnsi" w:hAnsiTheme="minorHAnsi" w:cstheme="minorHAnsi"/>
        </w:rPr>
        <w:t>Nastavljiv volan</w:t>
      </w:r>
    </w:p>
    <w:p w14:paraId="04747C3B" w14:textId="77777777" w:rsidR="004C010D" w:rsidRPr="009050D9" w:rsidRDefault="004C010D">
      <w:pPr>
        <w:pStyle w:val="Odstavekseznama"/>
        <w:numPr>
          <w:ilvl w:val="0"/>
          <w:numId w:val="47"/>
        </w:numPr>
        <w:spacing w:line="276" w:lineRule="auto"/>
        <w:contextualSpacing/>
        <w:jc w:val="both"/>
        <w:rPr>
          <w:rFonts w:asciiTheme="minorHAnsi" w:hAnsiTheme="minorHAnsi" w:cstheme="minorHAnsi"/>
        </w:rPr>
      </w:pPr>
      <w:r w:rsidRPr="009050D9">
        <w:rPr>
          <w:rFonts w:asciiTheme="minorHAnsi" w:hAnsiTheme="minorHAnsi" w:cstheme="minorHAnsi"/>
        </w:rPr>
        <w:t>Daljinsko centralno zaklepanje</w:t>
      </w:r>
    </w:p>
    <w:p w14:paraId="03CE8EBF" w14:textId="77777777" w:rsidR="004C010D" w:rsidRPr="009050D9" w:rsidRDefault="004C010D">
      <w:pPr>
        <w:pStyle w:val="Odstavekseznama"/>
        <w:numPr>
          <w:ilvl w:val="0"/>
          <w:numId w:val="47"/>
        </w:numPr>
        <w:spacing w:line="276" w:lineRule="auto"/>
        <w:contextualSpacing/>
        <w:jc w:val="both"/>
        <w:rPr>
          <w:rFonts w:asciiTheme="minorHAnsi" w:hAnsiTheme="minorHAnsi" w:cstheme="minorHAnsi"/>
        </w:rPr>
      </w:pPr>
      <w:r w:rsidRPr="009050D9">
        <w:rPr>
          <w:rFonts w:asciiTheme="minorHAnsi" w:hAnsiTheme="minorHAnsi" w:cstheme="minorHAnsi"/>
        </w:rPr>
        <w:t>Električni pomik stekel</w:t>
      </w:r>
    </w:p>
    <w:p w14:paraId="2646E86A" w14:textId="77777777" w:rsidR="004C010D" w:rsidRPr="009050D9" w:rsidRDefault="004C010D">
      <w:pPr>
        <w:pStyle w:val="Odstavekseznama"/>
        <w:numPr>
          <w:ilvl w:val="0"/>
          <w:numId w:val="47"/>
        </w:numPr>
        <w:spacing w:line="276" w:lineRule="auto"/>
        <w:contextualSpacing/>
        <w:jc w:val="both"/>
        <w:rPr>
          <w:rFonts w:asciiTheme="minorHAnsi" w:hAnsiTheme="minorHAnsi" w:cstheme="minorHAnsi"/>
        </w:rPr>
      </w:pPr>
      <w:r w:rsidRPr="009050D9">
        <w:rPr>
          <w:rFonts w:asciiTheme="minorHAnsi" w:hAnsiTheme="minorHAnsi" w:cstheme="minorHAnsi"/>
        </w:rPr>
        <w:t>Zračna blazina za voznika in sopotnika + stranske zračne blazine</w:t>
      </w:r>
    </w:p>
    <w:p w14:paraId="094EF8BD" w14:textId="77777777" w:rsidR="004C010D" w:rsidRPr="009050D9" w:rsidRDefault="004C010D">
      <w:pPr>
        <w:pStyle w:val="Odstavekseznama"/>
        <w:numPr>
          <w:ilvl w:val="0"/>
          <w:numId w:val="47"/>
        </w:numPr>
        <w:spacing w:line="276" w:lineRule="auto"/>
        <w:contextualSpacing/>
        <w:jc w:val="both"/>
        <w:rPr>
          <w:rFonts w:asciiTheme="minorHAnsi" w:hAnsiTheme="minorHAnsi" w:cstheme="minorHAnsi"/>
        </w:rPr>
      </w:pPr>
      <w:r w:rsidRPr="009050D9">
        <w:rPr>
          <w:rFonts w:asciiTheme="minorHAnsi" w:hAnsiTheme="minorHAnsi" w:cstheme="minorHAnsi"/>
        </w:rPr>
        <w:t>Bela barva</w:t>
      </w:r>
    </w:p>
    <w:p w14:paraId="35A9100D" w14:textId="77777777" w:rsidR="004C010D" w:rsidRPr="009050D9" w:rsidRDefault="004C010D">
      <w:pPr>
        <w:pStyle w:val="Odstavekseznama"/>
        <w:numPr>
          <w:ilvl w:val="0"/>
          <w:numId w:val="47"/>
        </w:numPr>
        <w:spacing w:line="276" w:lineRule="auto"/>
        <w:contextualSpacing/>
        <w:jc w:val="both"/>
        <w:rPr>
          <w:rFonts w:asciiTheme="minorHAnsi" w:hAnsiTheme="minorHAnsi" w:cstheme="minorHAnsi"/>
        </w:rPr>
      </w:pPr>
      <w:r w:rsidRPr="009050D9">
        <w:rPr>
          <w:rFonts w:asciiTheme="minorHAnsi" w:hAnsiTheme="minorHAnsi" w:cstheme="minorHAnsi"/>
        </w:rPr>
        <w:t>Intervencijske oranžne LED luči spredaj (maska) in zadaj (nadgradnja)</w:t>
      </w:r>
    </w:p>
    <w:p w14:paraId="31D98EB3" w14:textId="77777777" w:rsidR="004C010D" w:rsidRPr="009050D9" w:rsidRDefault="004C010D">
      <w:pPr>
        <w:pStyle w:val="Odstavekseznama"/>
        <w:numPr>
          <w:ilvl w:val="0"/>
          <w:numId w:val="47"/>
        </w:numPr>
        <w:spacing w:line="276" w:lineRule="auto"/>
        <w:contextualSpacing/>
        <w:jc w:val="both"/>
        <w:rPr>
          <w:rFonts w:asciiTheme="minorHAnsi" w:hAnsiTheme="minorHAnsi" w:cstheme="minorHAnsi"/>
        </w:rPr>
      </w:pPr>
      <w:r w:rsidRPr="009050D9">
        <w:rPr>
          <w:rFonts w:asciiTheme="minorHAnsi" w:hAnsiTheme="minorHAnsi" w:cstheme="minorHAnsi"/>
        </w:rPr>
        <w:t>Obvezna oprema (gasilni aparat, prva pomoč)</w:t>
      </w:r>
    </w:p>
    <w:p w14:paraId="024449EA" w14:textId="77777777" w:rsidR="004C010D" w:rsidRPr="009050D9" w:rsidRDefault="004C010D">
      <w:pPr>
        <w:pStyle w:val="Odstavekseznama"/>
        <w:numPr>
          <w:ilvl w:val="0"/>
          <w:numId w:val="47"/>
        </w:numPr>
        <w:spacing w:line="276" w:lineRule="auto"/>
        <w:contextualSpacing/>
        <w:jc w:val="both"/>
        <w:rPr>
          <w:rFonts w:asciiTheme="minorHAnsi" w:hAnsiTheme="minorHAnsi" w:cstheme="minorHAnsi"/>
        </w:rPr>
      </w:pPr>
      <w:r w:rsidRPr="009050D9">
        <w:rPr>
          <w:rFonts w:asciiTheme="minorHAnsi" w:hAnsiTheme="minorHAnsi" w:cstheme="minorHAnsi"/>
        </w:rPr>
        <w:t>Komplet pletenih tepihov + komplet gumiranih tepihov</w:t>
      </w:r>
    </w:p>
    <w:p w14:paraId="10D4442B" w14:textId="77777777" w:rsidR="004C010D" w:rsidRPr="00A9585C" w:rsidRDefault="004C010D" w:rsidP="004C010D">
      <w:pPr>
        <w:pStyle w:val="Odstavekseznama"/>
        <w:spacing w:line="276" w:lineRule="auto"/>
        <w:ind w:left="0"/>
        <w:contextualSpacing/>
        <w:jc w:val="both"/>
        <w:rPr>
          <w:rFonts w:asciiTheme="minorHAnsi" w:hAnsiTheme="minorHAnsi" w:cstheme="minorHAnsi"/>
          <w:b/>
          <w:u w:val="single"/>
        </w:rPr>
      </w:pPr>
    </w:p>
    <w:p w14:paraId="3A47D4E7" w14:textId="77777777" w:rsidR="004C010D" w:rsidRPr="00A9585C" w:rsidRDefault="004C010D" w:rsidP="004C010D">
      <w:pPr>
        <w:pStyle w:val="Odstavekseznama"/>
        <w:spacing w:line="276" w:lineRule="auto"/>
        <w:ind w:left="0"/>
        <w:contextualSpacing/>
        <w:jc w:val="both"/>
        <w:rPr>
          <w:rFonts w:asciiTheme="minorHAnsi" w:hAnsiTheme="minorHAnsi" w:cstheme="minorHAnsi"/>
          <w:b/>
          <w:u w:val="single"/>
        </w:rPr>
      </w:pPr>
      <w:r w:rsidRPr="00A9585C">
        <w:rPr>
          <w:rFonts w:asciiTheme="minorHAnsi" w:hAnsiTheme="minorHAnsi" w:cstheme="minorHAnsi"/>
          <w:b/>
          <w:u w:val="single"/>
        </w:rPr>
        <w:t>Tehnika:</w:t>
      </w:r>
    </w:p>
    <w:p w14:paraId="70BF83FF" w14:textId="77777777" w:rsidR="004C010D" w:rsidRPr="009050D9" w:rsidRDefault="004C010D">
      <w:pPr>
        <w:pStyle w:val="Odstavekseznama"/>
        <w:numPr>
          <w:ilvl w:val="0"/>
          <w:numId w:val="48"/>
        </w:numPr>
        <w:spacing w:line="276" w:lineRule="auto"/>
        <w:contextualSpacing/>
        <w:jc w:val="both"/>
        <w:rPr>
          <w:rFonts w:asciiTheme="minorHAnsi" w:hAnsiTheme="minorHAnsi" w:cstheme="minorHAnsi"/>
        </w:rPr>
      </w:pPr>
      <w:r w:rsidRPr="009050D9">
        <w:rPr>
          <w:rFonts w:asciiTheme="minorHAnsi" w:hAnsiTheme="minorHAnsi" w:cstheme="minorHAnsi"/>
        </w:rPr>
        <w:t>Krmilo na levi strani vozila.</w:t>
      </w:r>
    </w:p>
    <w:p w14:paraId="7E37C4EB" w14:textId="77777777" w:rsidR="004C010D" w:rsidRPr="009050D9" w:rsidRDefault="004C010D">
      <w:pPr>
        <w:pStyle w:val="Odstavekseznama"/>
        <w:numPr>
          <w:ilvl w:val="0"/>
          <w:numId w:val="48"/>
        </w:numPr>
        <w:spacing w:line="276" w:lineRule="auto"/>
        <w:contextualSpacing/>
        <w:jc w:val="both"/>
        <w:rPr>
          <w:rFonts w:asciiTheme="minorHAnsi" w:hAnsiTheme="minorHAnsi" w:cstheme="minorHAnsi"/>
        </w:rPr>
      </w:pPr>
      <w:r w:rsidRPr="009050D9">
        <w:rPr>
          <w:rFonts w:asciiTheme="minorHAnsi" w:hAnsiTheme="minorHAnsi" w:cstheme="minorHAnsi"/>
        </w:rPr>
        <w:t>ABS/ESP, EBD (ali druge enakovredne oznake)</w:t>
      </w:r>
    </w:p>
    <w:p w14:paraId="3C8A722B" w14:textId="77777777" w:rsidR="004C010D" w:rsidRPr="009050D9" w:rsidRDefault="004C010D">
      <w:pPr>
        <w:pStyle w:val="Odstavekseznama"/>
        <w:numPr>
          <w:ilvl w:val="0"/>
          <w:numId w:val="48"/>
        </w:numPr>
        <w:spacing w:line="276" w:lineRule="auto"/>
        <w:contextualSpacing/>
        <w:jc w:val="both"/>
        <w:rPr>
          <w:rFonts w:asciiTheme="minorHAnsi" w:hAnsiTheme="minorHAnsi" w:cstheme="minorHAnsi"/>
        </w:rPr>
      </w:pPr>
      <w:r w:rsidRPr="009050D9">
        <w:rPr>
          <w:rFonts w:asciiTheme="minorHAnsi" w:hAnsiTheme="minorHAnsi" w:cstheme="minorHAnsi"/>
        </w:rPr>
        <w:t>Ogrevana zunanja ogledala.</w:t>
      </w:r>
    </w:p>
    <w:p w14:paraId="264AACC5" w14:textId="77777777" w:rsidR="004C010D" w:rsidRPr="009050D9" w:rsidRDefault="004C010D">
      <w:pPr>
        <w:pStyle w:val="Odstavekseznama"/>
        <w:numPr>
          <w:ilvl w:val="0"/>
          <w:numId w:val="48"/>
        </w:numPr>
        <w:spacing w:line="276" w:lineRule="auto"/>
        <w:contextualSpacing/>
        <w:jc w:val="both"/>
        <w:rPr>
          <w:rFonts w:asciiTheme="minorHAnsi" w:hAnsiTheme="minorHAnsi" w:cstheme="minorHAnsi"/>
        </w:rPr>
      </w:pPr>
      <w:r w:rsidRPr="009050D9">
        <w:rPr>
          <w:rFonts w:asciiTheme="minorHAnsi" w:hAnsiTheme="minorHAnsi" w:cstheme="minorHAnsi"/>
        </w:rPr>
        <w:t>Prednje meglenke</w:t>
      </w:r>
    </w:p>
    <w:p w14:paraId="19D2D08B" w14:textId="77777777" w:rsidR="004C010D" w:rsidRPr="009050D9" w:rsidRDefault="004C010D">
      <w:pPr>
        <w:pStyle w:val="Odstavekseznama"/>
        <w:numPr>
          <w:ilvl w:val="0"/>
          <w:numId w:val="48"/>
        </w:numPr>
        <w:spacing w:line="276" w:lineRule="auto"/>
        <w:contextualSpacing/>
        <w:jc w:val="both"/>
        <w:rPr>
          <w:rFonts w:asciiTheme="minorHAnsi" w:hAnsiTheme="minorHAnsi" w:cstheme="minorHAnsi"/>
        </w:rPr>
      </w:pPr>
      <w:r w:rsidRPr="009050D9">
        <w:rPr>
          <w:rFonts w:asciiTheme="minorHAnsi" w:hAnsiTheme="minorHAnsi" w:cstheme="minorHAnsi"/>
        </w:rPr>
        <w:t>Zatemnjena stekla</w:t>
      </w:r>
    </w:p>
    <w:p w14:paraId="47972935" w14:textId="77777777" w:rsidR="004C010D" w:rsidRPr="009050D9" w:rsidRDefault="004C010D">
      <w:pPr>
        <w:pStyle w:val="Odstavekseznama"/>
        <w:numPr>
          <w:ilvl w:val="0"/>
          <w:numId w:val="48"/>
        </w:numPr>
        <w:spacing w:line="276" w:lineRule="auto"/>
        <w:contextualSpacing/>
        <w:jc w:val="both"/>
        <w:rPr>
          <w:rFonts w:asciiTheme="minorHAnsi" w:hAnsiTheme="minorHAnsi" w:cstheme="minorHAnsi"/>
        </w:rPr>
      </w:pPr>
      <w:r w:rsidRPr="009050D9">
        <w:rPr>
          <w:rFonts w:asciiTheme="minorHAnsi" w:hAnsiTheme="minorHAnsi" w:cstheme="minorHAnsi"/>
        </w:rPr>
        <w:t>Vlečna kljuka</w:t>
      </w:r>
    </w:p>
    <w:p w14:paraId="0D149F63" w14:textId="77777777" w:rsidR="004C010D" w:rsidRPr="00A9585C" w:rsidRDefault="004C010D" w:rsidP="004C010D">
      <w:pPr>
        <w:pStyle w:val="Odstavekseznama"/>
        <w:spacing w:line="276" w:lineRule="auto"/>
        <w:ind w:left="0"/>
        <w:jc w:val="both"/>
        <w:rPr>
          <w:rFonts w:asciiTheme="minorHAnsi" w:hAnsiTheme="minorHAnsi" w:cstheme="minorHAnsi"/>
        </w:rPr>
      </w:pPr>
    </w:p>
    <w:p w14:paraId="6B33573A" w14:textId="77777777" w:rsidR="004C010D" w:rsidRPr="00A9585C" w:rsidRDefault="004C010D" w:rsidP="004C010D">
      <w:pPr>
        <w:pStyle w:val="Odstavekseznama"/>
        <w:spacing w:line="276" w:lineRule="auto"/>
        <w:ind w:left="0"/>
        <w:contextualSpacing/>
        <w:jc w:val="both"/>
        <w:rPr>
          <w:rFonts w:asciiTheme="minorHAnsi" w:hAnsiTheme="minorHAnsi" w:cstheme="minorHAnsi"/>
          <w:b/>
          <w:u w:val="single"/>
        </w:rPr>
      </w:pPr>
      <w:r w:rsidRPr="00A9585C">
        <w:rPr>
          <w:rFonts w:asciiTheme="minorHAnsi" w:hAnsiTheme="minorHAnsi" w:cstheme="minorHAnsi"/>
          <w:b/>
          <w:u w:val="single"/>
        </w:rPr>
        <w:t>Nadgradnja:</w:t>
      </w:r>
    </w:p>
    <w:p w14:paraId="2BA64A1A" w14:textId="77777777" w:rsidR="004C010D" w:rsidRPr="009050D9" w:rsidRDefault="004C010D">
      <w:pPr>
        <w:pStyle w:val="Odstavekseznama"/>
        <w:numPr>
          <w:ilvl w:val="0"/>
          <w:numId w:val="49"/>
        </w:numPr>
        <w:spacing w:line="276" w:lineRule="auto"/>
        <w:jc w:val="both"/>
        <w:rPr>
          <w:rFonts w:asciiTheme="minorHAnsi" w:hAnsiTheme="minorHAnsi" w:cstheme="minorHAnsi"/>
        </w:rPr>
      </w:pPr>
      <w:r w:rsidRPr="009050D9">
        <w:rPr>
          <w:rFonts w:asciiTheme="minorHAnsi" w:hAnsiTheme="minorHAnsi" w:cstheme="minorHAnsi"/>
        </w:rPr>
        <w:t>Keson zaprt z plastično nadgradnjo (</w:t>
      </w:r>
      <w:proofErr w:type="spellStart"/>
      <w:r w:rsidRPr="009050D9">
        <w:rPr>
          <w:rFonts w:asciiTheme="minorHAnsi" w:hAnsiTheme="minorHAnsi" w:cstheme="minorHAnsi"/>
        </w:rPr>
        <w:t>hard</w:t>
      </w:r>
      <w:proofErr w:type="spellEnd"/>
      <w:r w:rsidRPr="009050D9">
        <w:rPr>
          <w:rFonts w:asciiTheme="minorHAnsi" w:hAnsiTheme="minorHAnsi" w:cstheme="minorHAnsi"/>
        </w:rPr>
        <w:t xml:space="preserve"> top) iz kvalitetne plastike, višina nadgradnje sega približno 20 cm nad streho kabine vozila; plastična nadgradnja ima enokrilna vrata, ki se odpirajo navzgor;</w:t>
      </w:r>
    </w:p>
    <w:p w14:paraId="25758F01" w14:textId="77777777" w:rsidR="004C010D" w:rsidRPr="009050D9" w:rsidRDefault="004C010D">
      <w:pPr>
        <w:pStyle w:val="Odstavekseznama"/>
        <w:numPr>
          <w:ilvl w:val="0"/>
          <w:numId w:val="49"/>
        </w:numPr>
        <w:spacing w:line="276" w:lineRule="auto"/>
        <w:jc w:val="both"/>
        <w:rPr>
          <w:rFonts w:asciiTheme="minorHAnsi" w:hAnsiTheme="minorHAnsi" w:cstheme="minorHAnsi"/>
        </w:rPr>
      </w:pPr>
      <w:r w:rsidRPr="009050D9">
        <w:rPr>
          <w:rFonts w:asciiTheme="minorHAnsi" w:hAnsiTheme="minorHAnsi" w:cstheme="minorHAnsi"/>
        </w:rPr>
        <w:t xml:space="preserve">dno kesona je ravno, oblečeno v </w:t>
      </w:r>
      <w:proofErr w:type="spellStart"/>
      <w:r w:rsidRPr="009050D9">
        <w:rPr>
          <w:rFonts w:asciiTheme="minorHAnsi" w:hAnsiTheme="minorHAnsi" w:cstheme="minorHAnsi"/>
        </w:rPr>
        <w:t>inox</w:t>
      </w:r>
      <w:proofErr w:type="spellEnd"/>
      <w:r w:rsidRPr="009050D9">
        <w:rPr>
          <w:rFonts w:asciiTheme="minorHAnsi" w:hAnsiTheme="minorHAnsi" w:cstheme="minorHAnsi"/>
        </w:rPr>
        <w:t xml:space="preserve"> pločevino, na način, da je odporno na mehanske vplive, vodotesno, ga je možno z lahkoto čistiti in razkuževati;</w:t>
      </w:r>
    </w:p>
    <w:p w14:paraId="29FBDEC0" w14:textId="77777777" w:rsidR="004C010D" w:rsidRPr="009050D9" w:rsidRDefault="004C010D">
      <w:pPr>
        <w:pStyle w:val="Odstavekseznama"/>
        <w:numPr>
          <w:ilvl w:val="0"/>
          <w:numId w:val="49"/>
        </w:numPr>
        <w:spacing w:line="276" w:lineRule="auto"/>
        <w:jc w:val="both"/>
        <w:rPr>
          <w:rFonts w:asciiTheme="minorHAnsi" w:hAnsiTheme="minorHAnsi" w:cstheme="minorHAnsi"/>
        </w:rPr>
      </w:pPr>
      <w:r w:rsidRPr="009050D9">
        <w:rPr>
          <w:rFonts w:asciiTheme="minorHAnsi" w:hAnsiTheme="minorHAnsi" w:cstheme="minorHAnsi"/>
        </w:rPr>
        <w:t>notranja stran zabojnika mora biti gladka, da se kadavri ob nakladanju in razkladanju ne zatikajo:</w:t>
      </w:r>
    </w:p>
    <w:p w14:paraId="3E9D26DE" w14:textId="77777777" w:rsidR="004C010D" w:rsidRPr="009050D9" w:rsidRDefault="004C010D">
      <w:pPr>
        <w:pStyle w:val="Odstavekseznama"/>
        <w:numPr>
          <w:ilvl w:val="0"/>
          <w:numId w:val="49"/>
        </w:numPr>
        <w:spacing w:line="276" w:lineRule="auto"/>
        <w:jc w:val="both"/>
        <w:rPr>
          <w:rFonts w:asciiTheme="minorHAnsi" w:hAnsiTheme="minorHAnsi" w:cstheme="minorHAnsi"/>
        </w:rPr>
      </w:pPr>
      <w:r w:rsidRPr="009050D9">
        <w:rPr>
          <w:rFonts w:asciiTheme="minorHAnsi" w:hAnsiTheme="minorHAnsi" w:cstheme="minorHAnsi"/>
        </w:rPr>
        <w:t>neto nosilnost vozila mora biti najmanj 700 kg;</w:t>
      </w:r>
    </w:p>
    <w:p w14:paraId="2DE8F88D" w14:textId="77777777" w:rsidR="004C010D" w:rsidRPr="009050D9" w:rsidRDefault="004C010D">
      <w:pPr>
        <w:pStyle w:val="Odstavekseznama"/>
        <w:numPr>
          <w:ilvl w:val="0"/>
          <w:numId w:val="49"/>
        </w:numPr>
        <w:spacing w:line="276" w:lineRule="auto"/>
        <w:jc w:val="both"/>
        <w:rPr>
          <w:rFonts w:asciiTheme="minorHAnsi" w:hAnsiTheme="minorHAnsi" w:cstheme="minorHAnsi"/>
        </w:rPr>
      </w:pPr>
      <w:r w:rsidRPr="009050D9">
        <w:rPr>
          <w:rFonts w:asciiTheme="minorHAnsi" w:hAnsiTheme="minorHAnsi" w:cstheme="minorHAnsi"/>
        </w:rPr>
        <w:t>namestitev električnega vitla z močjo vleke najmanj 1500 kg na najvišjo točko prednje stene zabojnika; za vitlom je v prednji steni odprtina za potek jeklenice/vrvi za nakladanje kadavrov;</w:t>
      </w:r>
    </w:p>
    <w:p w14:paraId="5D941442" w14:textId="77777777" w:rsidR="004C010D" w:rsidRPr="009050D9" w:rsidRDefault="004C010D">
      <w:pPr>
        <w:pStyle w:val="Odstavekseznama"/>
        <w:numPr>
          <w:ilvl w:val="0"/>
          <w:numId w:val="49"/>
        </w:numPr>
        <w:spacing w:line="276" w:lineRule="auto"/>
        <w:jc w:val="both"/>
        <w:rPr>
          <w:rFonts w:asciiTheme="minorHAnsi" w:hAnsiTheme="minorHAnsi" w:cstheme="minorHAnsi"/>
        </w:rPr>
      </w:pPr>
      <w:r w:rsidRPr="009050D9">
        <w:rPr>
          <w:rFonts w:asciiTheme="minorHAnsi" w:hAnsiTheme="minorHAnsi" w:cstheme="minorHAnsi"/>
        </w:rPr>
        <w:t>na zgornji stranici zadnjega dela nadgradnje LED luč za delo v temi in opozorilne utripajoče oranžne LED lučke;</w:t>
      </w:r>
    </w:p>
    <w:p w14:paraId="14DA1C6B" w14:textId="77777777" w:rsidR="004C010D" w:rsidRDefault="004C010D" w:rsidP="004C010D">
      <w:pPr>
        <w:jc w:val="both"/>
        <w:rPr>
          <w:rFonts w:asciiTheme="minorHAnsi" w:hAnsiTheme="minorHAnsi" w:cstheme="minorHAnsi"/>
        </w:rPr>
      </w:pPr>
    </w:p>
    <w:p w14:paraId="0E80F2B1" w14:textId="77777777" w:rsidR="004C010D" w:rsidRDefault="004C010D" w:rsidP="004C010D">
      <w:pPr>
        <w:jc w:val="both"/>
        <w:rPr>
          <w:rFonts w:asciiTheme="minorHAnsi" w:hAnsiTheme="minorHAnsi" w:cstheme="minorHAnsi"/>
        </w:rPr>
      </w:pPr>
    </w:p>
    <w:p w14:paraId="03EB1E29" w14:textId="77777777" w:rsidR="004C010D" w:rsidRDefault="004C010D" w:rsidP="004C010D">
      <w:pPr>
        <w:jc w:val="both"/>
        <w:rPr>
          <w:rFonts w:asciiTheme="minorHAnsi" w:hAnsiTheme="minorHAnsi" w:cstheme="minorHAnsi"/>
        </w:rPr>
      </w:pPr>
    </w:p>
    <w:p w14:paraId="6DF0C4A9" w14:textId="77777777" w:rsidR="004C010D" w:rsidRDefault="004C010D" w:rsidP="004C010D">
      <w:pPr>
        <w:jc w:val="both"/>
        <w:rPr>
          <w:rFonts w:asciiTheme="minorHAnsi" w:hAnsiTheme="minorHAnsi" w:cstheme="minorHAnsi"/>
        </w:rPr>
      </w:pPr>
    </w:p>
    <w:p w14:paraId="48B58952" w14:textId="77777777" w:rsidR="004C010D" w:rsidRPr="006F062A" w:rsidRDefault="004C010D" w:rsidP="004C010D">
      <w:pPr>
        <w:jc w:val="both"/>
        <w:rPr>
          <w:rFonts w:asciiTheme="minorHAnsi" w:hAnsiTheme="minorHAnsi" w:cstheme="minorHAnsi"/>
        </w:rPr>
      </w:pPr>
    </w:p>
    <w:p w14:paraId="7761E76D" w14:textId="77777777" w:rsidR="004C010D" w:rsidRPr="00DB52E2" w:rsidRDefault="004C010D" w:rsidP="004C010D">
      <w:pPr>
        <w:shd w:val="clear" w:color="auto" w:fill="8EAADB" w:themeFill="accent1" w:themeFillTint="99"/>
        <w:spacing w:line="260" w:lineRule="atLeast"/>
        <w:jc w:val="both"/>
        <w:rPr>
          <w:rFonts w:asciiTheme="minorHAnsi" w:hAnsiTheme="minorHAnsi" w:cstheme="minorHAnsi"/>
          <w:b/>
        </w:rPr>
      </w:pPr>
      <w:r w:rsidRPr="00DB52E2">
        <w:rPr>
          <w:rFonts w:asciiTheme="minorHAnsi" w:hAnsiTheme="minorHAnsi" w:cstheme="minorHAnsi"/>
          <w:b/>
        </w:rPr>
        <w:t>3. OSTALO:</w:t>
      </w:r>
    </w:p>
    <w:p w14:paraId="01F83C3C" w14:textId="77777777" w:rsidR="004C010D" w:rsidRPr="006F062A" w:rsidRDefault="004C010D" w:rsidP="004C010D">
      <w:pPr>
        <w:spacing w:line="260" w:lineRule="atLeast"/>
        <w:jc w:val="both"/>
        <w:rPr>
          <w:rFonts w:asciiTheme="minorHAnsi" w:hAnsiTheme="minorHAnsi" w:cstheme="minorHAnsi"/>
          <w:b/>
          <w:u w:val="single"/>
        </w:rPr>
      </w:pPr>
    </w:p>
    <w:tbl>
      <w:tblPr>
        <w:tblW w:w="917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1"/>
        <w:gridCol w:w="3119"/>
        <w:gridCol w:w="1842"/>
      </w:tblGrid>
      <w:tr w:rsidR="004C010D" w:rsidRPr="006F062A" w14:paraId="237138BF" w14:textId="77777777" w:rsidTr="00FB5571">
        <w:trPr>
          <w:trHeight w:val="940"/>
        </w:trPr>
        <w:tc>
          <w:tcPr>
            <w:tcW w:w="4211" w:type="dxa"/>
            <w:vAlign w:val="center"/>
          </w:tcPr>
          <w:p w14:paraId="2B2B722F" w14:textId="77777777" w:rsidR="004C010D" w:rsidRPr="006F062A" w:rsidRDefault="004C010D" w:rsidP="00FB5571">
            <w:pPr>
              <w:spacing w:line="260" w:lineRule="atLeast"/>
              <w:jc w:val="both"/>
              <w:rPr>
                <w:rFonts w:asciiTheme="minorHAnsi" w:hAnsiTheme="minorHAnsi" w:cstheme="minorHAnsi"/>
                <w:b/>
              </w:rPr>
            </w:pPr>
            <w:r w:rsidRPr="006F062A">
              <w:rPr>
                <w:rFonts w:asciiTheme="minorHAnsi" w:hAnsiTheme="minorHAnsi" w:cstheme="minorHAnsi"/>
                <w:b/>
              </w:rPr>
              <w:t>SPLOŠNA GARANCIJSKA DOBA</w:t>
            </w:r>
          </w:p>
          <w:p w14:paraId="3CC84B3F" w14:textId="77777777" w:rsidR="004C010D" w:rsidRPr="006F062A" w:rsidRDefault="004C010D" w:rsidP="00FB5571">
            <w:pPr>
              <w:spacing w:line="260" w:lineRule="atLeast"/>
              <w:jc w:val="both"/>
              <w:rPr>
                <w:rFonts w:asciiTheme="minorHAnsi" w:hAnsiTheme="minorHAnsi" w:cstheme="minorHAnsi"/>
                <w:b/>
              </w:rPr>
            </w:pPr>
            <w:r w:rsidRPr="006F062A">
              <w:rPr>
                <w:rFonts w:asciiTheme="minorHAnsi" w:hAnsiTheme="minorHAnsi" w:cstheme="minorHAnsi"/>
                <w:b/>
              </w:rPr>
              <w:t>Zahteva naročnika:</w:t>
            </w:r>
          </w:p>
          <w:p w14:paraId="6AFB7604" w14:textId="77777777" w:rsidR="004C010D" w:rsidRPr="006F062A" w:rsidRDefault="004C010D" w:rsidP="00FB5571">
            <w:pPr>
              <w:spacing w:line="260" w:lineRule="atLeast"/>
              <w:jc w:val="both"/>
              <w:rPr>
                <w:rFonts w:asciiTheme="minorHAnsi" w:hAnsiTheme="minorHAnsi" w:cstheme="minorHAnsi"/>
                <w:b/>
              </w:rPr>
            </w:pPr>
            <w:r w:rsidRPr="006F062A">
              <w:rPr>
                <w:rFonts w:asciiTheme="minorHAnsi" w:hAnsiTheme="minorHAnsi" w:cstheme="minorHAnsi"/>
                <w:b/>
              </w:rPr>
              <w:t xml:space="preserve">najmanj </w:t>
            </w:r>
            <w:r>
              <w:rPr>
                <w:rFonts w:asciiTheme="minorHAnsi" w:hAnsiTheme="minorHAnsi" w:cstheme="minorHAnsi"/>
                <w:b/>
              </w:rPr>
              <w:t xml:space="preserve">36 </w:t>
            </w:r>
            <w:r w:rsidRPr="006F062A">
              <w:rPr>
                <w:rFonts w:asciiTheme="minorHAnsi" w:hAnsiTheme="minorHAnsi" w:cstheme="minorHAnsi"/>
                <w:b/>
              </w:rPr>
              <w:t>mesecev oz. 100.000 km</w:t>
            </w:r>
          </w:p>
        </w:tc>
        <w:tc>
          <w:tcPr>
            <w:tcW w:w="4961" w:type="dxa"/>
            <w:gridSpan w:val="2"/>
            <w:vAlign w:val="center"/>
          </w:tcPr>
          <w:p w14:paraId="4BEB7841" w14:textId="77777777" w:rsidR="004C010D" w:rsidRPr="006F062A" w:rsidRDefault="004C010D" w:rsidP="00FB5571">
            <w:pPr>
              <w:spacing w:line="260" w:lineRule="atLeast"/>
              <w:jc w:val="both"/>
              <w:rPr>
                <w:rFonts w:asciiTheme="minorHAnsi" w:hAnsiTheme="minorHAnsi" w:cstheme="minorHAnsi"/>
                <w:b/>
                <w:bCs/>
                <w:u w:val="single"/>
              </w:rPr>
            </w:pPr>
            <w:r w:rsidRPr="006F062A">
              <w:rPr>
                <w:rFonts w:asciiTheme="minorHAnsi" w:hAnsiTheme="minorHAnsi" w:cstheme="minorHAnsi"/>
                <w:b/>
                <w:u w:val="single"/>
              </w:rPr>
              <w:fldChar w:fldCharType="begin">
                <w:ffData>
                  <w:name w:val="Besedilo179"/>
                  <w:enabled/>
                  <w:calcOnExit w:val="0"/>
                  <w:textInput/>
                </w:ffData>
              </w:fldChar>
            </w:r>
            <w:r w:rsidRPr="006F062A">
              <w:rPr>
                <w:rFonts w:asciiTheme="minorHAnsi" w:hAnsiTheme="minorHAnsi" w:cstheme="minorHAnsi"/>
                <w:b/>
                <w:u w:val="single"/>
              </w:rPr>
              <w:instrText xml:space="preserve"> FORMTEXT </w:instrText>
            </w:r>
            <w:r w:rsidRPr="006F062A">
              <w:rPr>
                <w:rFonts w:asciiTheme="minorHAnsi" w:hAnsiTheme="minorHAnsi" w:cstheme="minorHAnsi"/>
                <w:b/>
                <w:u w:val="single"/>
              </w:rPr>
            </w:r>
            <w:r w:rsidRPr="006F062A">
              <w:rPr>
                <w:rFonts w:asciiTheme="minorHAnsi" w:hAnsiTheme="minorHAnsi" w:cstheme="minorHAnsi"/>
                <w:b/>
                <w:u w:val="single"/>
              </w:rPr>
              <w:fldChar w:fldCharType="separate"/>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u w:val="single"/>
              </w:rPr>
              <w:fldChar w:fldCharType="end"/>
            </w:r>
            <w:r w:rsidRPr="006F062A">
              <w:rPr>
                <w:rFonts w:asciiTheme="minorHAnsi" w:hAnsiTheme="minorHAnsi" w:cstheme="minorHAnsi"/>
              </w:rPr>
              <w:t xml:space="preserve"> mesecev oz. </w:t>
            </w:r>
            <w:r w:rsidRPr="006F062A">
              <w:rPr>
                <w:rFonts w:asciiTheme="minorHAnsi" w:hAnsiTheme="minorHAnsi" w:cstheme="minorHAnsi"/>
                <w:b/>
                <w:u w:val="single"/>
              </w:rPr>
              <w:t>_________________</w:t>
            </w:r>
            <w:r w:rsidRPr="006F062A">
              <w:rPr>
                <w:rFonts w:asciiTheme="minorHAnsi" w:hAnsiTheme="minorHAnsi" w:cstheme="minorHAnsi"/>
              </w:rPr>
              <w:t xml:space="preserve"> km</w:t>
            </w:r>
          </w:p>
        </w:tc>
      </w:tr>
      <w:tr w:rsidR="004C010D" w:rsidRPr="006F062A" w14:paraId="125E7BCC" w14:textId="77777777" w:rsidTr="00FB5571">
        <w:trPr>
          <w:trHeight w:val="967"/>
        </w:trPr>
        <w:tc>
          <w:tcPr>
            <w:tcW w:w="4211" w:type="dxa"/>
            <w:vAlign w:val="center"/>
          </w:tcPr>
          <w:p w14:paraId="499AB6C7" w14:textId="77777777" w:rsidR="004C010D" w:rsidRPr="0033595B" w:rsidRDefault="004C010D" w:rsidP="00FB5571">
            <w:pPr>
              <w:spacing w:line="260" w:lineRule="atLeast"/>
              <w:jc w:val="both"/>
              <w:rPr>
                <w:rFonts w:asciiTheme="minorHAnsi" w:hAnsiTheme="minorHAnsi" w:cstheme="minorHAnsi"/>
                <w:b/>
              </w:rPr>
            </w:pPr>
            <w:r w:rsidRPr="0033595B">
              <w:rPr>
                <w:rFonts w:asciiTheme="minorHAnsi" w:hAnsiTheme="minorHAnsi" w:cstheme="minorHAnsi"/>
                <w:b/>
              </w:rPr>
              <w:t>ROK DOBAVE VOZIL</w:t>
            </w:r>
          </w:p>
          <w:p w14:paraId="4F62BD65" w14:textId="77777777" w:rsidR="004C010D" w:rsidRPr="0033595B" w:rsidRDefault="004C010D" w:rsidP="00FB5571">
            <w:pPr>
              <w:spacing w:line="260" w:lineRule="atLeast"/>
              <w:jc w:val="both"/>
              <w:rPr>
                <w:rFonts w:asciiTheme="minorHAnsi" w:hAnsiTheme="minorHAnsi" w:cstheme="minorHAnsi"/>
                <w:b/>
              </w:rPr>
            </w:pPr>
            <w:r w:rsidRPr="0033595B">
              <w:rPr>
                <w:rFonts w:asciiTheme="minorHAnsi" w:hAnsiTheme="minorHAnsi" w:cstheme="minorHAnsi"/>
                <w:b/>
              </w:rPr>
              <w:t>Zahteva naročnika:</w:t>
            </w:r>
          </w:p>
          <w:p w14:paraId="1A08A203" w14:textId="2488F8CA" w:rsidR="004C010D" w:rsidRPr="00934F8E" w:rsidRDefault="004C010D" w:rsidP="00FB5571">
            <w:pPr>
              <w:spacing w:line="260" w:lineRule="atLeast"/>
              <w:jc w:val="both"/>
              <w:rPr>
                <w:rFonts w:asciiTheme="minorHAnsi" w:hAnsiTheme="minorHAnsi" w:cstheme="minorHAnsi"/>
                <w:b/>
                <w:color w:val="FF0000"/>
              </w:rPr>
            </w:pPr>
            <w:r w:rsidRPr="0033595B">
              <w:rPr>
                <w:rFonts w:asciiTheme="minorHAnsi" w:hAnsiTheme="minorHAnsi" w:cstheme="minorHAnsi"/>
                <w:b/>
              </w:rPr>
              <w:t xml:space="preserve">Najkasneje do </w:t>
            </w:r>
            <w:r w:rsidR="00482063">
              <w:rPr>
                <w:rFonts w:asciiTheme="minorHAnsi" w:hAnsiTheme="minorHAnsi" w:cstheme="minorHAnsi"/>
                <w:b/>
              </w:rPr>
              <w:t>2</w:t>
            </w:r>
            <w:r w:rsidRPr="0033595B">
              <w:rPr>
                <w:rFonts w:asciiTheme="minorHAnsi" w:hAnsiTheme="minorHAnsi" w:cstheme="minorHAnsi"/>
                <w:b/>
              </w:rPr>
              <w:t>5.11.202</w:t>
            </w:r>
            <w:r w:rsidR="00482063">
              <w:rPr>
                <w:rFonts w:asciiTheme="minorHAnsi" w:hAnsiTheme="minorHAnsi" w:cstheme="minorHAnsi"/>
                <w:b/>
              </w:rPr>
              <w:t>6</w:t>
            </w:r>
          </w:p>
        </w:tc>
        <w:tc>
          <w:tcPr>
            <w:tcW w:w="4961" w:type="dxa"/>
            <w:gridSpan w:val="2"/>
            <w:vAlign w:val="center"/>
          </w:tcPr>
          <w:p w14:paraId="583C0A28" w14:textId="77777777" w:rsidR="004C010D" w:rsidRPr="006F062A" w:rsidRDefault="004C010D" w:rsidP="00FB5571">
            <w:pPr>
              <w:spacing w:line="260" w:lineRule="atLeast"/>
              <w:jc w:val="both"/>
              <w:rPr>
                <w:rFonts w:asciiTheme="minorHAnsi" w:hAnsiTheme="minorHAnsi" w:cstheme="minorHAnsi"/>
                <w:b/>
                <w:bCs/>
                <w:u w:val="single"/>
              </w:rPr>
            </w:pPr>
            <w:r w:rsidRPr="006F062A">
              <w:rPr>
                <w:rFonts w:asciiTheme="minorHAnsi" w:hAnsiTheme="minorHAnsi" w:cstheme="minorHAnsi"/>
                <w:b/>
                <w:u w:val="single"/>
              </w:rPr>
              <w:fldChar w:fldCharType="begin">
                <w:ffData>
                  <w:name w:val="Besedilo182"/>
                  <w:enabled/>
                  <w:calcOnExit w:val="0"/>
                  <w:textInput/>
                </w:ffData>
              </w:fldChar>
            </w:r>
            <w:r w:rsidRPr="006F062A">
              <w:rPr>
                <w:rFonts w:asciiTheme="minorHAnsi" w:hAnsiTheme="minorHAnsi" w:cstheme="minorHAnsi"/>
                <w:b/>
                <w:u w:val="single"/>
              </w:rPr>
              <w:instrText xml:space="preserve"> FORMTEXT </w:instrText>
            </w:r>
            <w:r w:rsidRPr="006F062A">
              <w:rPr>
                <w:rFonts w:asciiTheme="minorHAnsi" w:hAnsiTheme="minorHAnsi" w:cstheme="minorHAnsi"/>
                <w:b/>
                <w:u w:val="single"/>
              </w:rPr>
            </w:r>
            <w:r w:rsidRPr="006F062A">
              <w:rPr>
                <w:rFonts w:asciiTheme="minorHAnsi" w:hAnsiTheme="minorHAnsi" w:cstheme="minorHAnsi"/>
                <w:b/>
                <w:u w:val="single"/>
              </w:rPr>
              <w:fldChar w:fldCharType="separate"/>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u w:val="single"/>
              </w:rPr>
              <w:fldChar w:fldCharType="end"/>
            </w:r>
            <w:r w:rsidRPr="006F062A">
              <w:rPr>
                <w:rFonts w:asciiTheme="minorHAnsi" w:hAnsiTheme="minorHAnsi" w:cstheme="minorHAnsi"/>
              </w:rPr>
              <w:t xml:space="preserve"> dni od dneva podpisa pogodbe</w:t>
            </w:r>
          </w:p>
        </w:tc>
      </w:tr>
      <w:tr w:rsidR="004C010D" w:rsidRPr="006F062A" w14:paraId="1096CB50" w14:textId="77777777" w:rsidTr="00FB5571">
        <w:trPr>
          <w:trHeight w:val="1104"/>
        </w:trPr>
        <w:tc>
          <w:tcPr>
            <w:tcW w:w="7330" w:type="dxa"/>
            <w:gridSpan w:val="2"/>
            <w:vAlign w:val="center"/>
          </w:tcPr>
          <w:p w14:paraId="4DBFFDBA" w14:textId="77777777" w:rsidR="004C010D" w:rsidRPr="006F062A" w:rsidRDefault="004C010D" w:rsidP="00FB5571">
            <w:pPr>
              <w:spacing w:line="260" w:lineRule="atLeast"/>
              <w:jc w:val="both"/>
              <w:rPr>
                <w:rFonts w:asciiTheme="minorHAnsi" w:hAnsiTheme="minorHAnsi" w:cstheme="minorHAnsi"/>
              </w:rPr>
            </w:pPr>
            <w:r w:rsidRPr="006F062A">
              <w:rPr>
                <w:rFonts w:asciiTheme="minorHAnsi" w:hAnsiTheme="minorHAnsi" w:cstheme="minorHAnsi"/>
              </w:rPr>
              <w:t xml:space="preserve">Razpolagamo z lastnimi ali pooblaščenimi servisi za ponujeno znamko vozil (zahteva naročnika je najmanj en servis na območju Slovenije) </w:t>
            </w:r>
          </w:p>
        </w:tc>
        <w:tc>
          <w:tcPr>
            <w:tcW w:w="1842" w:type="dxa"/>
            <w:vAlign w:val="center"/>
          </w:tcPr>
          <w:p w14:paraId="5975A063" w14:textId="77777777" w:rsidR="004C010D" w:rsidRPr="006F062A" w:rsidRDefault="004C010D" w:rsidP="00FB5571">
            <w:pPr>
              <w:spacing w:line="260" w:lineRule="atLeast"/>
              <w:jc w:val="both"/>
              <w:rPr>
                <w:rFonts w:asciiTheme="minorHAnsi" w:hAnsiTheme="minorHAnsi" w:cstheme="minorHAnsi"/>
                <w:b/>
                <w:bCs/>
                <w:u w:val="single"/>
              </w:rPr>
            </w:pPr>
            <w:r w:rsidRPr="006F062A">
              <w:rPr>
                <w:rFonts w:asciiTheme="minorHAnsi" w:hAnsiTheme="minorHAnsi" w:cstheme="minorHAnsi"/>
                <w:b/>
                <w:snapToGrid w:val="0"/>
              </w:rPr>
              <w:t>DA</w:t>
            </w:r>
          </w:p>
        </w:tc>
      </w:tr>
      <w:tr w:rsidR="004C010D" w:rsidRPr="006F062A" w14:paraId="245F6E76" w14:textId="77777777" w:rsidTr="00FB5571">
        <w:trPr>
          <w:trHeight w:val="1033"/>
        </w:trPr>
        <w:tc>
          <w:tcPr>
            <w:tcW w:w="7330" w:type="dxa"/>
            <w:gridSpan w:val="2"/>
            <w:vAlign w:val="center"/>
          </w:tcPr>
          <w:p w14:paraId="04026B45" w14:textId="77777777" w:rsidR="004C010D" w:rsidRPr="006F062A" w:rsidRDefault="004C010D" w:rsidP="00FB5571">
            <w:pPr>
              <w:pStyle w:val="Odstavekseznama"/>
              <w:spacing w:after="200" w:line="276" w:lineRule="auto"/>
              <w:ind w:left="0"/>
              <w:contextualSpacing/>
              <w:jc w:val="both"/>
              <w:rPr>
                <w:rFonts w:asciiTheme="minorHAnsi" w:hAnsiTheme="minorHAnsi" w:cstheme="minorHAnsi"/>
                <w:highlight w:val="yellow"/>
              </w:rPr>
            </w:pPr>
            <w:r w:rsidRPr="006F062A">
              <w:rPr>
                <w:rFonts w:asciiTheme="minorHAnsi" w:hAnsiTheme="minorHAnsi" w:cstheme="minorHAnsi"/>
              </w:rPr>
              <w:t>Seznanitev voznikov z vozilom.</w:t>
            </w:r>
          </w:p>
        </w:tc>
        <w:tc>
          <w:tcPr>
            <w:tcW w:w="1842" w:type="dxa"/>
            <w:vAlign w:val="center"/>
          </w:tcPr>
          <w:p w14:paraId="6BD9FA2D" w14:textId="77777777" w:rsidR="004C010D" w:rsidRPr="006F062A" w:rsidRDefault="004C010D" w:rsidP="00FB5571">
            <w:pPr>
              <w:spacing w:line="260" w:lineRule="atLeast"/>
              <w:jc w:val="both"/>
              <w:rPr>
                <w:rFonts w:asciiTheme="minorHAnsi" w:hAnsiTheme="minorHAnsi" w:cstheme="minorHAnsi"/>
                <w:b/>
                <w:snapToGrid w:val="0"/>
              </w:rPr>
            </w:pPr>
            <w:r w:rsidRPr="006F062A">
              <w:rPr>
                <w:rFonts w:asciiTheme="minorHAnsi" w:hAnsiTheme="minorHAnsi" w:cstheme="minorHAnsi"/>
                <w:b/>
                <w:snapToGrid w:val="0"/>
              </w:rPr>
              <w:t>DA</w:t>
            </w:r>
          </w:p>
        </w:tc>
      </w:tr>
    </w:tbl>
    <w:p w14:paraId="7C1D5DBC" w14:textId="77777777" w:rsidR="004C010D" w:rsidRPr="006F062A" w:rsidRDefault="004C010D" w:rsidP="004C010D">
      <w:pPr>
        <w:jc w:val="both"/>
        <w:rPr>
          <w:rFonts w:asciiTheme="minorHAnsi" w:hAnsiTheme="minorHAnsi" w:cstheme="minorHAnsi"/>
        </w:rPr>
      </w:pPr>
    </w:p>
    <w:p w14:paraId="0DA1F055" w14:textId="77777777" w:rsidR="004C010D" w:rsidRPr="006F062A" w:rsidRDefault="004C010D" w:rsidP="004C010D">
      <w:pPr>
        <w:jc w:val="both"/>
        <w:rPr>
          <w:rFonts w:asciiTheme="minorHAnsi" w:hAnsiTheme="minorHAnsi" w:cstheme="minorHAnsi"/>
        </w:rPr>
      </w:pPr>
    </w:p>
    <w:p w14:paraId="188DAA3F" w14:textId="77777777" w:rsidR="004C010D" w:rsidRPr="006F062A" w:rsidRDefault="004C010D" w:rsidP="004C010D">
      <w:pPr>
        <w:jc w:val="both"/>
        <w:rPr>
          <w:rFonts w:asciiTheme="minorHAnsi" w:hAnsiTheme="minorHAnsi" w:cstheme="minorHAnsi"/>
          <w:b/>
        </w:rPr>
      </w:pPr>
      <w:r w:rsidRPr="006F062A">
        <w:rPr>
          <w:rFonts w:asciiTheme="minorHAnsi" w:hAnsiTheme="minorHAnsi" w:cstheme="minorHAnsi"/>
          <w:b/>
        </w:rPr>
        <w:t>OPOMBE:</w:t>
      </w:r>
    </w:p>
    <w:p w14:paraId="0DC903AA" w14:textId="77777777" w:rsidR="004C010D" w:rsidRPr="006F062A" w:rsidRDefault="004C010D" w:rsidP="004C010D">
      <w:pPr>
        <w:shd w:val="clear" w:color="auto" w:fill="FFFFFF" w:themeFill="background1"/>
        <w:autoSpaceDE w:val="0"/>
        <w:autoSpaceDN w:val="0"/>
        <w:adjustRightInd w:val="0"/>
        <w:jc w:val="both"/>
        <w:rPr>
          <w:rFonts w:asciiTheme="minorHAnsi" w:hAnsiTheme="minorHAnsi" w:cstheme="minorHAnsi"/>
        </w:rPr>
      </w:pPr>
      <w:r w:rsidRPr="006F062A">
        <w:rPr>
          <w:rFonts w:asciiTheme="minorHAnsi" w:hAnsiTheme="minorHAnsi" w:cstheme="minorHAnsi"/>
        </w:rPr>
        <w:t xml:space="preserve">Ponudnik mora v ponudbi navesti nabavno ceno vozila, vrsto in porabo energenta, emisije ogljikovega dioksida, emisije dušikovih oksidov, emisije </w:t>
      </w:r>
      <w:proofErr w:type="spellStart"/>
      <w:r w:rsidRPr="006F062A">
        <w:rPr>
          <w:rFonts w:asciiTheme="minorHAnsi" w:hAnsiTheme="minorHAnsi" w:cstheme="minorHAnsi"/>
        </w:rPr>
        <w:t>nemetanskih</w:t>
      </w:r>
      <w:proofErr w:type="spellEnd"/>
      <w:r w:rsidRPr="006F062A">
        <w:rPr>
          <w:rFonts w:asciiTheme="minorHAnsi" w:hAnsiTheme="minorHAnsi" w:cstheme="minorHAnsi"/>
        </w:rPr>
        <w:t xml:space="preserve"> ogljikovodikov in emisije trdnih delcev ter k ponudbi priložiti tehnično dokumentacijo proizvajalca oziroma potrdilo o homologaciji, ter izpisek iz Enotne evropske homologacije (ES-homologacija motornih vozil / WVTA - -</w:t>
      </w:r>
      <w:proofErr w:type="spellStart"/>
      <w:r w:rsidRPr="006F062A">
        <w:rPr>
          <w:rFonts w:asciiTheme="minorHAnsi" w:hAnsiTheme="minorHAnsi" w:cstheme="minorHAnsi"/>
        </w:rPr>
        <w:t>Whole</w:t>
      </w:r>
      <w:proofErr w:type="spellEnd"/>
      <w:r w:rsidRPr="006F062A">
        <w:rPr>
          <w:rFonts w:asciiTheme="minorHAnsi" w:hAnsiTheme="minorHAnsi" w:cstheme="minorHAnsi"/>
        </w:rPr>
        <w:t xml:space="preserve"> </w:t>
      </w:r>
      <w:proofErr w:type="spellStart"/>
      <w:r w:rsidRPr="006F062A">
        <w:rPr>
          <w:rFonts w:asciiTheme="minorHAnsi" w:hAnsiTheme="minorHAnsi" w:cstheme="minorHAnsi"/>
        </w:rPr>
        <w:t>Vehicle</w:t>
      </w:r>
      <w:proofErr w:type="spellEnd"/>
      <w:r w:rsidRPr="006F062A">
        <w:rPr>
          <w:rFonts w:asciiTheme="minorHAnsi" w:hAnsiTheme="minorHAnsi" w:cstheme="minorHAnsi"/>
        </w:rPr>
        <w:t xml:space="preserve"> </w:t>
      </w:r>
      <w:proofErr w:type="spellStart"/>
      <w:r w:rsidRPr="006F062A">
        <w:rPr>
          <w:rFonts w:asciiTheme="minorHAnsi" w:hAnsiTheme="minorHAnsi" w:cstheme="minorHAnsi"/>
        </w:rPr>
        <w:t>Type</w:t>
      </w:r>
      <w:proofErr w:type="spellEnd"/>
      <w:r w:rsidRPr="006F062A">
        <w:rPr>
          <w:rFonts w:asciiTheme="minorHAnsi" w:hAnsiTheme="minorHAnsi" w:cstheme="minorHAnsi"/>
        </w:rPr>
        <w:t xml:space="preserve"> </w:t>
      </w:r>
      <w:proofErr w:type="spellStart"/>
      <w:r w:rsidRPr="006F062A">
        <w:rPr>
          <w:rFonts w:asciiTheme="minorHAnsi" w:hAnsiTheme="minorHAnsi" w:cstheme="minorHAnsi"/>
        </w:rPr>
        <w:t>Approval</w:t>
      </w:r>
      <w:proofErr w:type="spellEnd"/>
      <w:r w:rsidRPr="006F062A">
        <w:rPr>
          <w:rFonts w:asciiTheme="minorHAnsi" w:hAnsiTheme="minorHAnsi" w:cstheme="minorHAnsi"/>
        </w:rPr>
        <w:t xml:space="preserve">), izdan s strani neodvisne institucije z območja EU (samo del iz katerega so razvidni podatki), iz katerega izhaja, da so izpolnjene zahteve. </w:t>
      </w:r>
    </w:p>
    <w:p w14:paraId="739E3CE3" w14:textId="77777777" w:rsidR="004C010D" w:rsidRDefault="004C010D" w:rsidP="004C010D"/>
    <w:p w14:paraId="1892D025" w14:textId="77777777" w:rsidR="004C010D" w:rsidRDefault="004C010D" w:rsidP="004C010D"/>
    <w:p w14:paraId="32F185F0" w14:textId="0CD05744" w:rsidR="004C010D" w:rsidRDefault="0048206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327243" w:rsidRPr="0069521B" w14:paraId="3FC74287" w14:textId="77777777" w:rsidTr="008D4608">
        <w:tc>
          <w:tcPr>
            <w:tcW w:w="9072" w:type="dxa"/>
            <w:tcBorders>
              <w:top w:val="nil"/>
              <w:left w:val="nil"/>
              <w:bottom w:val="nil"/>
              <w:right w:val="nil"/>
            </w:tcBorders>
          </w:tcPr>
          <w:p w14:paraId="5CD20EAE" w14:textId="04DC129F" w:rsidR="009B73F7" w:rsidRDefault="009B73F7" w:rsidP="004A4759">
            <w:pPr>
              <w:pStyle w:val="Naslov2"/>
              <w:rPr>
                <w:rFonts w:asciiTheme="minorHAnsi" w:hAnsiTheme="minorHAnsi" w:cstheme="minorHAnsi"/>
                <w:sz w:val="24"/>
                <w:szCs w:val="24"/>
              </w:rPr>
            </w:pPr>
          </w:p>
          <w:p w14:paraId="4E148917" w14:textId="77777777" w:rsidR="004C010D" w:rsidRPr="004C010D" w:rsidRDefault="004C010D" w:rsidP="004C010D"/>
          <w:p w14:paraId="67443C39" w14:textId="08C0859A" w:rsidR="00327243" w:rsidRPr="004A4759" w:rsidRDefault="00FD7CE6" w:rsidP="004A4759">
            <w:pPr>
              <w:pStyle w:val="Naslov2"/>
              <w:rPr>
                <w:rFonts w:asciiTheme="minorHAnsi" w:hAnsiTheme="minorHAnsi" w:cstheme="minorHAnsi"/>
                <w:sz w:val="24"/>
                <w:szCs w:val="24"/>
              </w:rPr>
            </w:pPr>
            <w:bookmarkStart w:id="4" w:name="_Toc236227448"/>
            <w:r w:rsidRPr="004A4759">
              <w:rPr>
                <w:rFonts w:asciiTheme="minorHAnsi" w:hAnsiTheme="minorHAnsi" w:cstheme="minorHAnsi"/>
                <w:sz w:val="24"/>
                <w:szCs w:val="24"/>
              </w:rPr>
              <w:t xml:space="preserve">Razpisni obrazec št. </w:t>
            </w:r>
            <w:r w:rsidR="00011FE5" w:rsidRPr="004A4759">
              <w:rPr>
                <w:rFonts w:asciiTheme="minorHAnsi" w:hAnsiTheme="minorHAnsi" w:cstheme="minorHAnsi"/>
                <w:sz w:val="24"/>
                <w:szCs w:val="24"/>
              </w:rPr>
              <w:t>2</w:t>
            </w:r>
            <w:r w:rsidR="00837759">
              <w:rPr>
                <w:rFonts w:asciiTheme="minorHAnsi" w:hAnsiTheme="minorHAnsi" w:cstheme="minorHAnsi"/>
                <w:sz w:val="24"/>
                <w:szCs w:val="24"/>
              </w:rPr>
              <w:t>.</w:t>
            </w:r>
            <w:r w:rsidRPr="004A4759">
              <w:rPr>
                <w:rFonts w:asciiTheme="minorHAnsi" w:hAnsiTheme="minorHAnsi" w:cstheme="minorHAnsi"/>
                <w:sz w:val="24"/>
                <w:szCs w:val="24"/>
              </w:rPr>
              <w:t xml:space="preserve"> –</w:t>
            </w:r>
            <w:r w:rsidR="004A4759">
              <w:rPr>
                <w:rFonts w:asciiTheme="minorHAnsi" w:hAnsiTheme="minorHAnsi" w:cstheme="minorHAnsi"/>
                <w:sz w:val="24"/>
                <w:szCs w:val="24"/>
              </w:rPr>
              <w:t xml:space="preserve"> </w:t>
            </w:r>
            <w:r w:rsidR="00963543" w:rsidRPr="004A4759">
              <w:rPr>
                <w:rFonts w:asciiTheme="minorHAnsi" w:hAnsiTheme="minorHAnsi" w:cstheme="minorHAnsi"/>
                <w:sz w:val="24"/>
                <w:szCs w:val="24"/>
              </w:rPr>
              <w:t>OSNOVNA SPOSOBNOST</w:t>
            </w:r>
            <w:bookmarkEnd w:id="4"/>
            <w:r w:rsidR="00963543" w:rsidRPr="004A4759">
              <w:rPr>
                <w:rFonts w:asciiTheme="minorHAnsi" w:hAnsiTheme="minorHAnsi" w:cstheme="minorHAnsi"/>
                <w:sz w:val="24"/>
                <w:szCs w:val="24"/>
              </w:rPr>
              <w:t xml:space="preserve"> </w:t>
            </w:r>
          </w:p>
        </w:tc>
      </w:tr>
    </w:tbl>
    <w:p w14:paraId="5A501D7E" w14:textId="736D3FAE" w:rsidR="00FD7CE6" w:rsidRDefault="00FD7CE6" w:rsidP="00963543">
      <w:pPr>
        <w:autoSpaceDE w:val="0"/>
        <w:autoSpaceDN w:val="0"/>
        <w:adjustRightInd w:val="0"/>
        <w:jc w:val="both"/>
        <w:rPr>
          <w:rFonts w:ascii="Calibri" w:hAnsi="Calibri" w:cs="ArialMT"/>
        </w:rPr>
      </w:pPr>
    </w:p>
    <w:p w14:paraId="7467ED46" w14:textId="77777777" w:rsidR="00720B1A" w:rsidRPr="000A4CDD" w:rsidRDefault="00720B1A" w:rsidP="00720B1A">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rPr>
      </w:pPr>
      <w:r w:rsidRPr="000A4CDD">
        <w:rPr>
          <w:rFonts w:asciiTheme="minorHAnsi" w:hAnsiTheme="minorHAnsi" w:cstheme="minorHAnsi"/>
        </w:rPr>
        <w:t>ESPD obrazec, ki se zahteva kot dokaz, da ne obstajajo razlogi za izključitev, vključuje posodobljeno lastno izjavo gospodarskega subjekta, kot predhodni dokaz, da določen gospodarski subjekt ni v enem od položajev iz 75. člena ZJN-3.</w:t>
      </w:r>
    </w:p>
    <w:p w14:paraId="52069535" w14:textId="77777777" w:rsidR="00720B1A" w:rsidRPr="000A4CDD" w:rsidRDefault="00720B1A" w:rsidP="00720B1A">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color w:val="000000"/>
        </w:rPr>
      </w:pPr>
      <w:r w:rsidRPr="000A4CDD">
        <w:rPr>
          <w:rFonts w:asciiTheme="minorHAnsi" w:hAnsiTheme="minorHAnsi" w:cstheme="minorHAnsi"/>
          <w:color w:val="000000"/>
        </w:rPr>
        <w:t xml:space="preserve">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 </w:t>
      </w:r>
    </w:p>
    <w:p w14:paraId="6196F8FB" w14:textId="77777777" w:rsidR="00720B1A" w:rsidRDefault="00720B1A" w:rsidP="00720B1A">
      <w:pPr>
        <w:pBdr>
          <w:top w:val="single" w:sz="4" w:space="1" w:color="auto"/>
          <w:left w:val="single" w:sz="4" w:space="4" w:color="auto"/>
          <w:bottom w:val="single" w:sz="4" w:space="1" w:color="auto"/>
          <w:right w:val="single" w:sz="4" w:space="4" w:color="auto"/>
        </w:pBdr>
        <w:autoSpaceDE w:val="0"/>
        <w:autoSpaceDN w:val="0"/>
        <w:adjustRightInd w:val="0"/>
        <w:jc w:val="both"/>
        <w:rPr>
          <w:rFonts w:ascii="Calibri" w:hAnsi="Calibri" w:cs="ArialMT"/>
        </w:rPr>
      </w:pPr>
    </w:p>
    <w:p w14:paraId="77DA9025" w14:textId="77777777" w:rsidR="00720B1A" w:rsidRPr="00F156BE" w:rsidRDefault="00720B1A" w:rsidP="00720B1A">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F156BE">
        <w:rPr>
          <w:rFonts w:asciiTheme="minorHAnsi" w:hAnsiTheme="minorHAnsi" w:cstheme="minorHAnsi"/>
        </w:rPr>
        <w:t xml:space="preserve">Na spletni povezavi </w:t>
      </w:r>
      <w:hyperlink r:id="rId8" w:history="1">
        <w:r w:rsidRPr="00F156BE">
          <w:rPr>
            <w:rStyle w:val="Hiperpovezava"/>
            <w:rFonts w:asciiTheme="minorHAnsi" w:hAnsiTheme="minorHAnsi" w:cstheme="minorHAnsi"/>
          </w:rPr>
          <w:t>https://ejn.gov.si/espd</w:t>
        </w:r>
      </w:hyperlink>
      <w:r w:rsidRPr="00F156BE">
        <w:rPr>
          <w:rFonts w:asciiTheme="minorHAnsi" w:hAnsiTheme="minorHAnsi" w:cstheme="minorHAnsi"/>
        </w:rPr>
        <w:t xml:space="preserve"> je dostopna aplikacija za </w:t>
      </w:r>
      <w:proofErr w:type="spellStart"/>
      <w:r w:rsidRPr="00F156BE">
        <w:rPr>
          <w:rFonts w:asciiTheme="minorHAnsi" w:hAnsiTheme="minorHAnsi" w:cstheme="minorHAnsi"/>
        </w:rPr>
        <w:t>eESDP</w:t>
      </w:r>
      <w:proofErr w:type="spellEnd"/>
      <w:r w:rsidRPr="00F156BE">
        <w:rPr>
          <w:rFonts w:asciiTheme="minorHAnsi" w:hAnsiTheme="minorHAnsi" w:cstheme="minorHAnsi"/>
        </w:rPr>
        <w:t>,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w:t>
      </w:r>
    </w:p>
    <w:p w14:paraId="16D8C8EA" w14:textId="77777777" w:rsidR="00720B1A" w:rsidRDefault="00720B1A" w:rsidP="00720B1A">
      <w:pPr>
        <w:autoSpaceDE w:val="0"/>
        <w:autoSpaceDN w:val="0"/>
        <w:adjustRightInd w:val="0"/>
        <w:jc w:val="both"/>
        <w:rPr>
          <w:rFonts w:ascii="Calibri" w:hAnsi="Calibri" w:cs="ArialMT"/>
        </w:rPr>
      </w:pPr>
    </w:p>
    <w:p w14:paraId="15A07B06" w14:textId="77777777" w:rsidR="00720B1A" w:rsidRDefault="00720B1A" w:rsidP="00720B1A">
      <w:pPr>
        <w:autoSpaceDE w:val="0"/>
        <w:autoSpaceDN w:val="0"/>
        <w:adjustRightInd w:val="0"/>
        <w:jc w:val="both"/>
        <w:rPr>
          <w:rFonts w:ascii="Calibri" w:hAnsi="Calibri" w:cs="ArialMT"/>
        </w:rPr>
      </w:pPr>
    </w:p>
    <w:p w14:paraId="27A3AFE3" w14:textId="77777777" w:rsidR="009B73F7" w:rsidRDefault="009B73F7" w:rsidP="00720B1A">
      <w:pPr>
        <w:autoSpaceDE w:val="0"/>
        <w:autoSpaceDN w:val="0"/>
        <w:adjustRightInd w:val="0"/>
        <w:jc w:val="both"/>
        <w:rPr>
          <w:rFonts w:ascii="Calibri" w:hAnsi="Calibri" w:cs="ArialMT"/>
        </w:rPr>
      </w:pPr>
    </w:p>
    <w:p w14:paraId="489C49A1" w14:textId="77777777" w:rsidR="00720B1A" w:rsidRPr="00A12936" w:rsidRDefault="00720B1A" w:rsidP="00720B1A">
      <w:pPr>
        <w:spacing w:line="240" w:lineRule="exact"/>
        <w:jc w:val="both"/>
        <w:rPr>
          <w:rFonts w:asciiTheme="minorHAnsi" w:hAnsiTheme="minorHAnsi" w:cstheme="minorHAnsi"/>
          <w:b/>
          <w:bCs/>
        </w:rPr>
      </w:pPr>
      <w:r w:rsidRPr="00A12936">
        <w:rPr>
          <w:rFonts w:asciiTheme="minorHAnsi" w:hAnsiTheme="minorHAnsi" w:cstheme="minorHAnsi"/>
          <w:b/>
          <w:bCs/>
        </w:rPr>
        <w:t>NAROČNIK BO IZKLJUČIL GOSPODARSKI SUBJEKT V PRIMERU OBSTOJA KATEREGAKOLI OD V TEJ TOČKI NAVEDENIH PRIMEROV, IN SICER:</w:t>
      </w:r>
    </w:p>
    <w:p w14:paraId="2EC18506" w14:textId="77777777" w:rsidR="00720B1A" w:rsidRDefault="00720B1A" w:rsidP="00720B1A">
      <w:pPr>
        <w:autoSpaceDE w:val="0"/>
        <w:autoSpaceDN w:val="0"/>
        <w:adjustRightInd w:val="0"/>
        <w:jc w:val="both"/>
        <w:rPr>
          <w:rFonts w:ascii="Calibri" w:hAnsi="Calibri" w:cs="Arial-BoldMT"/>
          <w:b/>
          <w:bCs/>
        </w:rPr>
      </w:pPr>
    </w:p>
    <w:p w14:paraId="5119015C" w14:textId="77777777" w:rsidR="00720B1A" w:rsidRPr="0000042F" w:rsidRDefault="00720B1A">
      <w:pPr>
        <w:numPr>
          <w:ilvl w:val="0"/>
          <w:numId w:val="33"/>
        </w:numPr>
        <w:tabs>
          <w:tab w:val="clear" w:pos="510"/>
        </w:tabs>
        <w:ind w:left="142" w:hanging="142"/>
        <w:jc w:val="both"/>
        <w:rPr>
          <w:rFonts w:asciiTheme="minorHAnsi" w:hAnsiTheme="minorHAnsi" w:cstheme="minorHAnsi"/>
          <w:szCs w:val="20"/>
          <w:lang w:eastAsia="sl-SI"/>
        </w:rPr>
      </w:pPr>
      <w:r w:rsidRPr="0000042F">
        <w:rPr>
          <w:rFonts w:asciiTheme="minorHAnsi" w:hAnsiTheme="minorHAnsi" w:cstheme="minorHAnsi"/>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00042F">
        <w:rPr>
          <w:rFonts w:asciiTheme="minorHAnsi" w:hAnsiTheme="minorHAnsi" w:cstheme="minorHAnsi"/>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00042F">
        <w:rPr>
          <w:rFonts w:asciiTheme="minorHAnsi" w:hAnsiTheme="minorHAnsi" w:cstheme="minorHAnsi"/>
          <w:szCs w:val="20"/>
        </w:rPr>
        <w:t>ospodarski subjekt naročniku v</w:t>
      </w:r>
      <w:r w:rsidRPr="0000042F">
        <w:rPr>
          <w:rFonts w:asciiTheme="minorHAnsi" w:hAnsiTheme="minorHAnsi" w:cstheme="minorHAnsi"/>
          <w:szCs w:val="20"/>
          <w:lang w:eastAsia="sl-SI"/>
        </w:rPr>
        <w:t xml:space="preserve"> skladu z devetim odstavkom in ob upoštevanju desetega odstavka 75. člena ZJN-3 </w:t>
      </w:r>
      <w:r w:rsidRPr="0000042F">
        <w:rPr>
          <w:rFonts w:asciiTheme="minorHAnsi" w:hAnsiTheme="minorHAnsi" w:cstheme="minorHAnsi"/>
          <w:szCs w:val="20"/>
        </w:rPr>
        <w:t>predloži dokaze, da je sprejel zadostne ukrepe, s katerimi lahko dokaže svojo zanesljivost kljub obstoju tega izključitvenega razloga.</w:t>
      </w:r>
    </w:p>
    <w:p w14:paraId="4755F984" w14:textId="77777777" w:rsidR="00720B1A" w:rsidRPr="0000042F" w:rsidRDefault="00720B1A" w:rsidP="00720B1A">
      <w:pPr>
        <w:autoSpaceDE w:val="0"/>
        <w:autoSpaceDN w:val="0"/>
        <w:adjustRightInd w:val="0"/>
        <w:jc w:val="both"/>
        <w:rPr>
          <w:rFonts w:ascii="Calibri" w:hAnsi="Calibri" w:cs="Arial-BoldMT"/>
          <w:b/>
          <w:bCs/>
        </w:rPr>
      </w:pPr>
    </w:p>
    <w:p w14:paraId="485227A7" w14:textId="77777777" w:rsidR="00720B1A" w:rsidRDefault="00720B1A" w:rsidP="00720B1A">
      <w:pPr>
        <w:pBdr>
          <w:top w:val="single" w:sz="4" w:space="1" w:color="auto"/>
          <w:left w:val="single" w:sz="4" w:space="4" w:color="auto"/>
          <w:bottom w:val="single" w:sz="4" w:space="1" w:color="auto"/>
          <w:right w:val="single" w:sz="4" w:space="4" w:color="auto"/>
        </w:pBdr>
        <w:shd w:val="clear" w:color="auto" w:fill="F2F2F2"/>
        <w:rPr>
          <w:rFonts w:ascii="Calibri" w:hAnsi="Calibri" w:cs="Arial-BoldMT"/>
          <w:b/>
          <w:bCs/>
        </w:rPr>
      </w:pPr>
      <w:r w:rsidRPr="008C2F42">
        <w:rPr>
          <w:rFonts w:ascii="Calibri" w:hAnsi="Calibri" w:cs="Arial-BoldMT"/>
          <w:b/>
          <w:bCs/>
        </w:rPr>
        <w:t xml:space="preserve">DOKAZILO: </w:t>
      </w:r>
    </w:p>
    <w:p w14:paraId="12C7FE53" w14:textId="77777777" w:rsidR="00720B1A" w:rsidRPr="005855A9" w:rsidRDefault="00720B1A" w:rsidP="00720B1A">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Cs/>
          <w:szCs w:val="20"/>
        </w:rPr>
      </w:pPr>
      <w:r w:rsidRPr="005855A9">
        <w:rPr>
          <w:rFonts w:asciiTheme="minorHAnsi" w:hAnsiTheme="minorHAnsi" w:cstheme="minorHAnsi"/>
          <w:b/>
          <w:szCs w:val="20"/>
        </w:rPr>
        <w:t>izpolnjen obrazec »ESPD«</w:t>
      </w:r>
      <w:r w:rsidRPr="005855A9">
        <w:rPr>
          <w:rFonts w:asciiTheme="minorHAnsi" w:hAnsiTheme="minorHAnsi" w:cstheme="minorHAnsi"/>
          <w:bCs/>
          <w:szCs w:val="20"/>
        </w:rPr>
        <w:t xml:space="preserve"> v delu III: Razlogi za izključitev, A: Razlogi, povezani s kazenskimi obsodbami, za vse gospodarske subjekte v ponudbi</w:t>
      </w:r>
    </w:p>
    <w:p w14:paraId="371014D3" w14:textId="77777777" w:rsidR="00720B1A" w:rsidRDefault="00720B1A" w:rsidP="00720B1A">
      <w:pPr>
        <w:jc w:val="both"/>
        <w:rPr>
          <w:rFonts w:asciiTheme="minorHAnsi" w:hAnsiTheme="minorHAnsi" w:cstheme="minorHAnsi"/>
          <w:szCs w:val="20"/>
        </w:rPr>
      </w:pPr>
    </w:p>
    <w:p w14:paraId="79FF301C" w14:textId="77777777" w:rsidR="00720B1A" w:rsidRDefault="00720B1A" w:rsidP="00720B1A">
      <w:pPr>
        <w:pBdr>
          <w:bottom w:val="single" w:sz="4" w:space="1" w:color="auto"/>
        </w:pBdr>
        <w:jc w:val="both"/>
        <w:rPr>
          <w:rFonts w:ascii="Calibri" w:hAnsi="Calibri" w:cs="Arial"/>
          <w:b/>
        </w:rPr>
      </w:pPr>
    </w:p>
    <w:p w14:paraId="4DE5ABE4" w14:textId="77777777" w:rsidR="00720B1A" w:rsidRDefault="00720B1A" w:rsidP="00720B1A">
      <w:pPr>
        <w:jc w:val="both"/>
        <w:rPr>
          <w:rFonts w:ascii="Calibri" w:hAnsi="Calibri" w:cs="Arial"/>
          <w:b/>
        </w:rPr>
      </w:pPr>
    </w:p>
    <w:p w14:paraId="75806066" w14:textId="77777777" w:rsidR="009B73F7" w:rsidRDefault="009B73F7" w:rsidP="00720B1A">
      <w:pPr>
        <w:jc w:val="both"/>
        <w:rPr>
          <w:rFonts w:ascii="Calibri" w:hAnsi="Calibri" w:cs="Arial"/>
          <w:b/>
        </w:rPr>
      </w:pPr>
    </w:p>
    <w:p w14:paraId="4EFB84DD" w14:textId="77777777" w:rsidR="009B73F7" w:rsidRDefault="009B73F7" w:rsidP="00720B1A">
      <w:pPr>
        <w:jc w:val="both"/>
        <w:rPr>
          <w:rFonts w:ascii="Calibri" w:hAnsi="Calibri" w:cs="Arial"/>
          <w:b/>
        </w:rPr>
      </w:pPr>
    </w:p>
    <w:p w14:paraId="003DD9E0" w14:textId="77777777" w:rsidR="009B73F7" w:rsidRDefault="009B73F7" w:rsidP="00720B1A">
      <w:pPr>
        <w:jc w:val="both"/>
        <w:rPr>
          <w:rFonts w:ascii="Calibri" w:hAnsi="Calibri" w:cs="Arial"/>
          <w:b/>
        </w:rPr>
      </w:pPr>
    </w:p>
    <w:p w14:paraId="192EF980" w14:textId="77777777" w:rsidR="009B73F7" w:rsidRDefault="009B73F7" w:rsidP="00720B1A">
      <w:pPr>
        <w:jc w:val="both"/>
        <w:rPr>
          <w:rFonts w:ascii="Calibri" w:hAnsi="Calibri" w:cs="Arial"/>
          <w:b/>
        </w:rPr>
      </w:pPr>
    </w:p>
    <w:p w14:paraId="6FEB7810" w14:textId="77777777" w:rsidR="009B73F7" w:rsidRDefault="009B73F7" w:rsidP="00720B1A">
      <w:pPr>
        <w:jc w:val="both"/>
        <w:rPr>
          <w:rFonts w:ascii="Calibri" w:hAnsi="Calibri" w:cs="Arial"/>
          <w:b/>
        </w:rPr>
      </w:pPr>
    </w:p>
    <w:p w14:paraId="7F003532" w14:textId="77777777" w:rsidR="00720B1A" w:rsidRPr="0000042F" w:rsidRDefault="00720B1A">
      <w:pPr>
        <w:pStyle w:val="Odstavekseznama"/>
        <w:numPr>
          <w:ilvl w:val="0"/>
          <w:numId w:val="33"/>
        </w:numPr>
        <w:tabs>
          <w:tab w:val="clear" w:pos="510"/>
        </w:tabs>
        <w:ind w:left="0" w:firstLine="0"/>
        <w:contextualSpacing/>
        <w:jc w:val="both"/>
        <w:rPr>
          <w:rFonts w:asciiTheme="minorHAnsi" w:hAnsiTheme="minorHAnsi" w:cstheme="minorHAnsi"/>
          <w:szCs w:val="20"/>
          <w:lang w:eastAsia="sl-SI"/>
        </w:rPr>
      </w:pPr>
      <w:r w:rsidRPr="0000042F">
        <w:rPr>
          <w:rFonts w:asciiTheme="minorHAnsi" w:hAnsiTheme="minorHAnsi" w:cstheme="minorHAnsi"/>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00042F">
        <w:rPr>
          <w:rFonts w:asciiTheme="minorHAnsi" w:hAnsiTheme="minorHAnsi" w:cstheme="minorHAnsi"/>
        </w:rPr>
        <w:t xml:space="preserve"> </w:t>
      </w:r>
    </w:p>
    <w:p w14:paraId="4605CA88" w14:textId="77777777" w:rsidR="00720B1A" w:rsidRPr="008C2F42" w:rsidRDefault="00720B1A" w:rsidP="00720B1A">
      <w:pPr>
        <w:autoSpaceDE w:val="0"/>
        <w:autoSpaceDN w:val="0"/>
        <w:adjustRightInd w:val="0"/>
        <w:rPr>
          <w:rFonts w:ascii="Calibri" w:hAnsi="Calibri" w:cs="ArialMT"/>
          <w:sz w:val="22"/>
          <w:szCs w:val="22"/>
        </w:rPr>
      </w:pPr>
    </w:p>
    <w:p w14:paraId="6737978C" w14:textId="77777777" w:rsidR="00720B1A" w:rsidRDefault="00720B1A" w:rsidP="00720B1A">
      <w:pPr>
        <w:pBdr>
          <w:top w:val="single" w:sz="4" w:space="1" w:color="auto"/>
          <w:left w:val="single" w:sz="4" w:space="4" w:color="auto"/>
          <w:bottom w:val="single" w:sz="4" w:space="1" w:color="auto"/>
          <w:right w:val="single" w:sz="4" w:space="4" w:color="auto"/>
        </w:pBdr>
        <w:shd w:val="clear" w:color="auto" w:fill="F2F2F2"/>
        <w:rPr>
          <w:rFonts w:ascii="Calibri" w:hAnsi="Calibri" w:cs="Arial-BoldMT"/>
          <w:b/>
          <w:bCs/>
        </w:rPr>
      </w:pPr>
      <w:r w:rsidRPr="008C2F42">
        <w:rPr>
          <w:rFonts w:ascii="Calibri" w:hAnsi="Calibri" w:cs="Arial-BoldMT"/>
          <w:b/>
          <w:bCs/>
        </w:rPr>
        <w:t xml:space="preserve">DOKAZILO: </w:t>
      </w:r>
    </w:p>
    <w:p w14:paraId="5ABDD563" w14:textId="77777777" w:rsidR="00720B1A" w:rsidRPr="00E83E01" w:rsidRDefault="00720B1A" w:rsidP="00720B1A">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bCs/>
        </w:rPr>
      </w:pPr>
      <w:r w:rsidRPr="00E83E01">
        <w:rPr>
          <w:rFonts w:asciiTheme="minorHAnsi" w:hAnsiTheme="minorHAnsi" w:cstheme="minorHAnsi"/>
          <w:b/>
          <w:szCs w:val="20"/>
          <w:lang w:eastAsia="sl-SI"/>
        </w:rPr>
        <w:t>Izpolnjen</w:t>
      </w:r>
      <w:r w:rsidRPr="00E83E01">
        <w:rPr>
          <w:rFonts w:asciiTheme="minorHAnsi" w:hAnsiTheme="minorHAnsi" w:cstheme="minorHAnsi"/>
          <w:szCs w:val="20"/>
          <w:lang w:eastAsia="sl-SI"/>
        </w:rPr>
        <w:t xml:space="preserve"> </w:t>
      </w:r>
      <w:r w:rsidRPr="00E83E01">
        <w:rPr>
          <w:rFonts w:asciiTheme="minorHAnsi" w:hAnsiTheme="minorHAnsi" w:cstheme="minorHAnsi"/>
          <w:b/>
          <w:szCs w:val="20"/>
          <w:lang w:eastAsia="sl-SI"/>
        </w:rPr>
        <w:t>obrazec »ESPD«</w:t>
      </w:r>
      <w:r w:rsidRPr="00E83E01">
        <w:rPr>
          <w:rFonts w:asciiTheme="minorHAnsi" w:hAnsiTheme="minorHAnsi" w:cstheme="minorHAnsi"/>
          <w:szCs w:val="20"/>
          <w:lang w:eastAsia="sl-SI"/>
        </w:rPr>
        <w:t xml:space="preserve"> v delu III: Razlogi za izključitev, B: Razlogi, povezani s plačilom davkov ali prispevkov za socialno varnost, za vse gospodarske subjekte v ponudbi.</w:t>
      </w:r>
    </w:p>
    <w:p w14:paraId="3FB016A6" w14:textId="77777777" w:rsidR="00720B1A" w:rsidRPr="008C2F42" w:rsidRDefault="00720B1A" w:rsidP="00720B1A">
      <w:pPr>
        <w:pBdr>
          <w:bottom w:val="single" w:sz="4" w:space="1" w:color="auto"/>
        </w:pBdr>
        <w:autoSpaceDE w:val="0"/>
        <w:autoSpaceDN w:val="0"/>
        <w:adjustRightInd w:val="0"/>
        <w:rPr>
          <w:rFonts w:ascii="Calibri" w:hAnsi="Calibri" w:cs="ArialMT"/>
          <w:sz w:val="22"/>
          <w:szCs w:val="22"/>
        </w:rPr>
      </w:pPr>
    </w:p>
    <w:p w14:paraId="6161B66B" w14:textId="77777777" w:rsidR="00720B1A" w:rsidRDefault="00720B1A" w:rsidP="00720B1A">
      <w:pPr>
        <w:autoSpaceDE w:val="0"/>
        <w:autoSpaceDN w:val="0"/>
        <w:adjustRightInd w:val="0"/>
        <w:rPr>
          <w:rFonts w:ascii="Calibri" w:hAnsi="Calibri" w:cs="ArialMT"/>
          <w:sz w:val="22"/>
          <w:szCs w:val="22"/>
        </w:rPr>
      </w:pPr>
    </w:p>
    <w:p w14:paraId="74F2B746" w14:textId="77777777" w:rsidR="009B73F7" w:rsidRDefault="009B73F7" w:rsidP="00720B1A">
      <w:pPr>
        <w:autoSpaceDE w:val="0"/>
        <w:autoSpaceDN w:val="0"/>
        <w:adjustRightInd w:val="0"/>
        <w:rPr>
          <w:rFonts w:ascii="Calibri" w:hAnsi="Calibri" w:cs="ArialMT"/>
          <w:sz w:val="22"/>
          <w:szCs w:val="22"/>
        </w:rPr>
      </w:pPr>
    </w:p>
    <w:p w14:paraId="7A0DE602" w14:textId="77777777" w:rsidR="009B73F7" w:rsidRDefault="009B73F7" w:rsidP="00720B1A">
      <w:pPr>
        <w:autoSpaceDE w:val="0"/>
        <w:autoSpaceDN w:val="0"/>
        <w:adjustRightInd w:val="0"/>
        <w:rPr>
          <w:rFonts w:ascii="Calibri" w:hAnsi="Calibri" w:cs="ArialMT"/>
          <w:sz w:val="22"/>
          <w:szCs w:val="22"/>
        </w:rPr>
      </w:pPr>
    </w:p>
    <w:p w14:paraId="1A74C93E" w14:textId="77777777" w:rsidR="009B73F7" w:rsidRDefault="009B73F7" w:rsidP="00720B1A">
      <w:pPr>
        <w:autoSpaceDE w:val="0"/>
        <w:autoSpaceDN w:val="0"/>
        <w:adjustRightInd w:val="0"/>
        <w:rPr>
          <w:rFonts w:ascii="Calibri" w:hAnsi="Calibri" w:cs="ArialMT"/>
          <w:sz w:val="22"/>
          <w:szCs w:val="22"/>
        </w:rPr>
      </w:pPr>
    </w:p>
    <w:p w14:paraId="2BC394F1" w14:textId="77777777" w:rsidR="009B73F7" w:rsidRDefault="009B73F7" w:rsidP="00720B1A">
      <w:pPr>
        <w:autoSpaceDE w:val="0"/>
        <w:autoSpaceDN w:val="0"/>
        <w:adjustRightInd w:val="0"/>
        <w:rPr>
          <w:rFonts w:ascii="Calibri" w:hAnsi="Calibri" w:cs="ArialMT"/>
          <w:sz w:val="22"/>
          <w:szCs w:val="22"/>
        </w:rPr>
      </w:pPr>
    </w:p>
    <w:p w14:paraId="7CA01816" w14:textId="77777777" w:rsidR="00720B1A" w:rsidRPr="00917530" w:rsidRDefault="00720B1A">
      <w:pPr>
        <w:numPr>
          <w:ilvl w:val="0"/>
          <w:numId w:val="33"/>
        </w:numPr>
        <w:tabs>
          <w:tab w:val="clear" w:pos="510"/>
        </w:tabs>
        <w:ind w:left="0" w:firstLine="0"/>
        <w:jc w:val="both"/>
        <w:rPr>
          <w:rFonts w:asciiTheme="minorHAnsi" w:hAnsiTheme="minorHAnsi" w:cstheme="minorHAnsi"/>
          <w:szCs w:val="20"/>
          <w:lang w:eastAsia="sl-SI"/>
        </w:rPr>
      </w:pPr>
      <w:r w:rsidRPr="00917530">
        <w:rPr>
          <w:rFonts w:asciiTheme="minorHAnsi" w:hAnsiTheme="minorHAnsi" w:cstheme="minorHAnsi"/>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24C8EF71" w14:textId="77777777" w:rsidR="00720B1A" w:rsidRPr="00917530" w:rsidRDefault="00720B1A" w:rsidP="00720B1A">
      <w:pPr>
        <w:pStyle w:val="Odstavekseznama"/>
        <w:autoSpaceDE w:val="0"/>
        <w:autoSpaceDN w:val="0"/>
        <w:adjustRightInd w:val="0"/>
        <w:ind w:left="510"/>
        <w:rPr>
          <w:rFonts w:ascii="Calibri" w:hAnsi="Calibri" w:cs="ArialMT"/>
          <w:sz w:val="22"/>
          <w:szCs w:val="22"/>
        </w:rPr>
      </w:pPr>
    </w:p>
    <w:p w14:paraId="4B9687CF" w14:textId="77777777" w:rsidR="00720B1A" w:rsidRPr="008C2F42" w:rsidRDefault="00720B1A" w:rsidP="00720B1A">
      <w:pPr>
        <w:rPr>
          <w:rFonts w:ascii="Calibri" w:hAnsi="Calibri" w:cs="Arial-BoldMT"/>
          <w:b/>
          <w:bCs/>
        </w:rPr>
      </w:pPr>
    </w:p>
    <w:p w14:paraId="68E4EE28" w14:textId="77777777" w:rsidR="00720B1A" w:rsidRDefault="00720B1A" w:rsidP="00720B1A">
      <w:pPr>
        <w:pBdr>
          <w:top w:val="single" w:sz="4" w:space="1" w:color="auto"/>
          <w:left w:val="single" w:sz="4" w:space="4" w:color="auto"/>
          <w:bottom w:val="single" w:sz="4" w:space="1" w:color="auto"/>
          <w:right w:val="single" w:sz="4" w:space="4" w:color="auto"/>
        </w:pBdr>
        <w:shd w:val="clear" w:color="auto" w:fill="F2F2F2"/>
        <w:rPr>
          <w:rFonts w:ascii="Calibri" w:hAnsi="Calibri" w:cs="ArialMT"/>
          <w:b/>
        </w:rPr>
      </w:pPr>
      <w:r w:rsidRPr="008C2F42">
        <w:rPr>
          <w:rFonts w:ascii="Calibri" w:hAnsi="Calibri" w:cs="Arial-BoldMT"/>
          <w:b/>
          <w:bCs/>
        </w:rPr>
        <w:t xml:space="preserve">DOKAZILO: </w:t>
      </w:r>
    </w:p>
    <w:p w14:paraId="31916C31" w14:textId="77777777" w:rsidR="00720B1A" w:rsidRPr="00917530" w:rsidRDefault="00720B1A" w:rsidP="00720B1A">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917530">
        <w:rPr>
          <w:rFonts w:asciiTheme="minorHAnsi" w:hAnsiTheme="minorHAnsi" w:cstheme="minorHAnsi"/>
          <w:b/>
          <w:szCs w:val="20"/>
          <w:lang w:eastAsia="sl-SI"/>
        </w:rPr>
        <w:t>Izpolnjen</w:t>
      </w:r>
      <w:r w:rsidRPr="00917530">
        <w:rPr>
          <w:rFonts w:asciiTheme="minorHAnsi" w:hAnsiTheme="minorHAnsi" w:cstheme="minorHAnsi"/>
          <w:szCs w:val="20"/>
          <w:lang w:eastAsia="sl-SI"/>
        </w:rPr>
        <w:t xml:space="preserve"> </w:t>
      </w:r>
      <w:r w:rsidRPr="00917530">
        <w:rPr>
          <w:rFonts w:asciiTheme="minorHAnsi" w:hAnsiTheme="minorHAnsi" w:cstheme="minorHAnsi"/>
          <w:b/>
          <w:szCs w:val="20"/>
          <w:lang w:eastAsia="sl-SI"/>
        </w:rPr>
        <w:t>obrazec »ESPD«</w:t>
      </w:r>
      <w:r w:rsidRPr="00917530">
        <w:rPr>
          <w:rFonts w:asciiTheme="minorHAnsi" w:hAnsiTheme="minorHAnsi" w:cstheme="minorHAnsi"/>
          <w:szCs w:val="20"/>
          <w:lang w:eastAsia="sl-SI"/>
        </w:rPr>
        <w:t xml:space="preserve"> v delu III: Razlogi za izključitev, D: Nacionalni razlogi za izključitev za vse gospodarske subjekte v ponudbi.</w:t>
      </w:r>
    </w:p>
    <w:p w14:paraId="32F070B7" w14:textId="77777777" w:rsidR="00720B1A" w:rsidRPr="008C2F42" w:rsidRDefault="00720B1A" w:rsidP="00720B1A">
      <w:pPr>
        <w:pBdr>
          <w:bottom w:val="single" w:sz="4" w:space="1" w:color="auto"/>
        </w:pBdr>
        <w:autoSpaceDE w:val="0"/>
        <w:autoSpaceDN w:val="0"/>
        <w:adjustRightInd w:val="0"/>
        <w:rPr>
          <w:rFonts w:ascii="Calibri" w:hAnsi="Calibri"/>
        </w:rPr>
      </w:pPr>
    </w:p>
    <w:p w14:paraId="3FEC581E" w14:textId="77777777" w:rsidR="00720B1A" w:rsidRDefault="00720B1A" w:rsidP="00720B1A">
      <w:pPr>
        <w:rPr>
          <w:rFonts w:ascii="Calibri" w:hAnsi="Calibri"/>
        </w:rPr>
      </w:pPr>
    </w:p>
    <w:p w14:paraId="68FD4BB7" w14:textId="77777777" w:rsidR="00720B1A" w:rsidRDefault="00720B1A" w:rsidP="00720B1A">
      <w:pPr>
        <w:rPr>
          <w:rFonts w:ascii="Calibri" w:hAnsi="Calibri"/>
        </w:rPr>
      </w:pPr>
    </w:p>
    <w:p w14:paraId="584EAB62" w14:textId="77777777" w:rsidR="00720B1A" w:rsidRPr="00917530" w:rsidRDefault="00720B1A">
      <w:pPr>
        <w:pStyle w:val="Odstavekseznama"/>
        <w:numPr>
          <w:ilvl w:val="0"/>
          <w:numId w:val="33"/>
        </w:numPr>
        <w:tabs>
          <w:tab w:val="clear" w:pos="510"/>
          <w:tab w:val="num" w:pos="0"/>
        </w:tabs>
        <w:ind w:left="0" w:firstLine="0"/>
        <w:contextualSpacing/>
        <w:jc w:val="both"/>
        <w:rPr>
          <w:rFonts w:asciiTheme="minorHAnsi" w:hAnsiTheme="minorHAnsi" w:cstheme="minorHAnsi"/>
          <w:szCs w:val="20"/>
        </w:rPr>
      </w:pPr>
      <w:r w:rsidRPr="00917530">
        <w:rPr>
          <w:rFonts w:asciiTheme="minorHAnsi" w:hAnsiTheme="minorHAnsi" w:cstheme="minorHAnsi"/>
          <w:szCs w:val="20"/>
          <w:lang w:eastAsia="sl-SI"/>
        </w:rPr>
        <w:t xml:space="preserve">Če pri preverjanju ugotovi, da je </w:t>
      </w:r>
      <w:r w:rsidRPr="00917530">
        <w:rPr>
          <w:rFonts w:asciiTheme="minorHAnsi" w:hAnsiTheme="minorHAnsi" w:cstheme="minorHAnsi"/>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5D11AAC3" w14:textId="77777777" w:rsidR="00720B1A" w:rsidRPr="008C2F42" w:rsidRDefault="00720B1A" w:rsidP="00720B1A">
      <w:pPr>
        <w:autoSpaceDE w:val="0"/>
        <w:autoSpaceDN w:val="0"/>
        <w:adjustRightInd w:val="0"/>
        <w:rPr>
          <w:rFonts w:ascii="Calibri" w:hAnsi="Calibri" w:cs="ArialMT"/>
        </w:rPr>
      </w:pPr>
    </w:p>
    <w:p w14:paraId="09D0E4B8" w14:textId="77777777" w:rsidR="00720B1A" w:rsidRPr="008D4608" w:rsidRDefault="00720B1A" w:rsidP="00720B1A">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8D4608">
        <w:rPr>
          <w:rFonts w:asciiTheme="minorHAnsi" w:hAnsiTheme="minorHAnsi" w:cstheme="minorHAnsi"/>
          <w:b/>
          <w:bCs/>
        </w:rPr>
        <w:t xml:space="preserve">DOKAZILO: </w:t>
      </w:r>
    </w:p>
    <w:p w14:paraId="2DE30D35" w14:textId="77777777" w:rsidR="00720B1A" w:rsidRPr="008D4608" w:rsidRDefault="00720B1A" w:rsidP="00720B1A">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
        </w:rPr>
      </w:pPr>
      <w:r w:rsidRPr="008D4608">
        <w:rPr>
          <w:rFonts w:asciiTheme="minorHAnsi" w:hAnsiTheme="minorHAnsi" w:cstheme="minorHAnsi"/>
          <w:b/>
          <w:szCs w:val="20"/>
          <w:lang w:eastAsia="sl-SI"/>
        </w:rPr>
        <w:t>Izpolnjen</w:t>
      </w:r>
      <w:r w:rsidRPr="008D4608">
        <w:rPr>
          <w:rFonts w:asciiTheme="minorHAnsi" w:hAnsiTheme="minorHAnsi" w:cstheme="minorHAnsi"/>
          <w:szCs w:val="20"/>
          <w:lang w:eastAsia="sl-SI"/>
        </w:rPr>
        <w:t xml:space="preserve"> </w:t>
      </w:r>
      <w:r w:rsidRPr="008D4608">
        <w:rPr>
          <w:rFonts w:asciiTheme="minorHAnsi" w:hAnsiTheme="minorHAnsi" w:cstheme="minorHAnsi"/>
          <w:b/>
          <w:szCs w:val="20"/>
          <w:lang w:eastAsia="sl-SI"/>
        </w:rPr>
        <w:t>obrazec »ESPD«</w:t>
      </w:r>
      <w:r w:rsidRPr="008D4608">
        <w:rPr>
          <w:rFonts w:asciiTheme="minorHAnsi" w:hAnsiTheme="minorHAnsi" w:cstheme="minorHAnsi"/>
          <w:szCs w:val="20"/>
          <w:lang w:eastAsia="sl-SI"/>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7A7E8417" w14:textId="77777777" w:rsidR="00720B1A" w:rsidRPr="008C2F42" w:rsidRDefault="00720B1A" w:rsidP="00720B1A">
      <w:pPr>
        <w:pBdr>
          <w:top w:val="single" w:sz="4" w:space="1" w:color="auto"/>
          <w:left w:val="single" w:sz="4" w:space="4" w:color="auto"/>
          <w:bottom w:val="single" w:sz="4" w:space="1" w:color="auto"/>
          <w:right w:val="single" w:sz="4" w:space="4" w:color="auto"/>
        </w:pBdr>
        <w:shd w:val="clear" w:color="auto" w:fill="F2F2F2"/>
        <w:rPr>
          <w:rFonts w:ascii="Calibri" w:hAnsi="Calibri" w:cs="Arial"/>
          <w:b/>
        </w:rPr>
      </w:pPr>
    </w:p>
    <w:p w14:paraId="629E5E64" w14:textId="77777777" w:rsidR="00720B1A" w:rsidRDefault="00720B1A" w:rsidP="00720B1A">
      <w:pPr>
        <w:pBdr>
          <w:bottom w:val="single" w:sz="4" w:space="1" w:color="auto"/>
        </w:pBdr>
        <w:autoSpaceDE w:val="0"/>
        <w:autoSpaceDN w:val="0"/>
        <w:adjustRightInd w:val="0"/>
        <w:rPr>
          <w:rFonts w:ascii="Calibri" w:hAnsi="Calibri"/>
        </w:rPr>
      </w:pPr>
    </w:p>
    <w:p w14:paraId="7097FBDD" w14:textId="77777777" w:rsidR="00720B1A" w:rsidRPr="008D4608" w:rsidRDefault="00720B1A" w:rsidP="00720B1A">
      <w:pPr>
        <w:pStyle w:val="xmsonormal"/>
        <w:spacing w:line="240" w:lineRule="exact"/>
        <w:jc w:val="both"/>
        <w:rPr>
          <w:rFonts w:asciiTheme="minorHAnsi" w:hAnsiTheme="minorHAnsi" w:cstheme="minorHAnsi"/>
          <w:sz w:val="24"/>
          <w:szCs w:val="24"/>
        </w:rPr>
      </w:pPr>
    </w:p>
    <w:p w14:paraId="11A64FD0" w14:textId="77777777" w:rsidR="00720B1A" w:rsidRPr="008D4608" w:rsidRDefault="00720B1A">
      <w:pPr>
        <w:pStyle w:val="xmsonormal"/>
        <w:numPr>
          <w:ilvl w:val="0"/>
          <w:numId w:val="33"/>
        </w:numPr>
        <w:tabs>
          <w:tab w:val="clear" w:pos="510"/>
        </w:tabs>
        <w:ind w:left="0" w:firstLine="0"/>
        <w:jc w:val="both"/>
        <w:rPr>
          <w:rFonts w:asciiTheme="minorHAnsi" w:hAnsiTheme="minorHAnsi" w:cstheme="minorHAnsi"/>
          <w:sz w:val="24"/>
          <w:szCs w:val="24"/>
        </w:rPr>
      </w:pPr>
      <w:r w:rsidRPr="008D4608">
        <w:rPr>
          <w:rFonts w:asciiTheme="minorHAnsi" w:hAnsiTheme="minorHAnsi" w:cstheme="minorHAnsi"/>
          <w:sz w:val="24"/>
          <w:szCs w:val="24"/>
        </w:rPr>
        <w:lastRenderedPageBreak/>
        <w:t xml:space="preserve">Na podlagi </w:t>
      </w:r>
      <w:r w:rsidRPr="008D4608">
        <w:rPr>
          <w:rFonts w:asciiTheme="minorHAnsi" w:hAnsiTheme="minorHAnsi" w:cstheme="minorHAnsi"/>
          <w:color w:val="000000"/>
          <w:sz w:val="24"/>
          <w:szCs w:val="24"/>
          <w:shd w:val="clear" w:color="auto" w:fill="FFFFFF"/>
        </w:rPr>
        <w:t>sklepa Sveta (SZVP) 2022/578 z dne 8. aprila 2022 o spremembi Sklepa 2014/512/SZVP o omejevalnih ukrepih zaradi delovanja Rusije, ki povzroča destabilizacijo razmer v Ukrajini,</w:t>
      </w:r>
      <w:r w:rsidRPr="008D4608">
        <w:rPr>
          <w:rFonts w:asciiTheme="minorHAnsi" w:hAnsiTheme="minorHAnsi" w:cstheme="minorHAnsi"/>
          <w:sz w:val="24"/>
          <w:szCs w:val="24"/>
        </w:rPr>
        <w:t xml:space="preserve"> če </w:t>
      </w:r>
      <w:r>
        <w:rPr>
          <w:rFonts w:asciiTheme="minorHAnsi" w:hAnsiTheme="minorHAnsi" w:cstheme="minorHAnsi"/>
          <w:sz w:val="24"/>
          <w:szCs w:val="24"/>
        </w:rPr>
        <w:t xml:space="preserve">se </w:t>
      </w:r>
      <w:r w:rsidRPr="008D4608">
        <w:rPr>
          <w:rFonts w:asciiTheme="minorHAnsi" w:hAnsiTheme="minorHAnsi" w:cstheme="minorHAnsi"/>
          <w:sz w:val="24"/>
          <w:szCs w:val="24"/>
        </w:rPr>
        <w:t>pri preverjanju ugotovi, da je ponudnik:</w:t>
      </w:r>
    </w:p>
    <w:p w14:paraId="3450A239" w14:textId="77777777" w:rsidR="00720B1A" w:rsidRPr="008D4608" w:rsidRDefault="00720B1A">
      <w:pPr>
        <w:pStyle w:val="Odstavekseznama"/>
        <w:numPr>
          <w:ilvl w:val="0"/>
          <w:numId w:val="34"/>
        </w:numPr>
        <w:ind w:left="0" w:firstLine="0"/>
        <w:contextualSpacing/>
        <w:jc w:val="both"/>
        <w:rPr>
          <w:rFonts w:asciiTheme="minorHAnsi" w:hAnsiTheme="minorHAnsi" w:cstheme="minorHAnsi"/>
          <w:lang w:eastAsia="sl-SI"/>
        </w:rPr>
      </w:pPr>
      <w:r w:rsidRPr="008D4608">
        <w:rPr>
          <w:rFonts w:asciiTheme="minorHAnsi" w:hAnsiTheme="minorHAnsi" w:cstheme="minorHAnsi"/>
          <w:lang w:eastAsia="sl-SI"/>
        </w:rPr>
        <w:t>ruski državljan ali fizična ali pravna oseba, subjekt ali organ s sedežem v Rusiji,</w:t>
      </w:r>
    </w:p>
    <w:p w14:paraId="146C3F60" w14:textId="77777777" w:rsidR="00720B1A" w:rsidRPr="008D4608" w:rsidRDefault="00720B1A">
      <w:pPr>
        <w:pStyle w:val="Odstavekseznama"/>
        <w:numPr>
          <w:ilvl w:val="0"/>
          <w:numId w:val="34"/>
        </w:numPr>
        <w:ind w:left="0" w:firstLine="0"/>
        <w:contextualSpacing/>
        <w:jc w:val="both"/>
        <w:rPr>
          <w:rFonts w:asciiTheme="minorHAnsi" w:hAnsiTheme="minorHAnsi" w:cstheme="minorHAnsi"/>
          <w:lang w:eastAsia="sl-SI"/>
        </w:rPr>
      </w:pPr>
      <w:r w:rsidRPr="008D4608">
        <w:rPr>
          <w:rFonts w:asciiTheme="minorHAnsi" w:hAnsiTheme="minorHAnsi" w:cstheme="minorHAnsi"/>
          <w:lang w:eastAsia="sl-SI"/>
        </w:rPr>
        <w:t>pravna oseba, subjekt ali organ, katerih več kot 50-odstotni delež je v neposredni ali posredni lasti subjekta iz prejšnje alineje, ali</w:t>
      </w:r>
    </w:p>
    <w:p w14:paraId="17C7F11D" w14:textId="77777777" w:rsidR="00720B1A" w:rsidRDefault="00720B1A">
      <w:pPr>
        <w:pStyle w:val="Odstavekseznama"/>
        <w:numPr>
          <w:ilvl w:val="0"/>
          <w:numId w:val="34"/>
        </w:numPr>
        <w:ind w:left="0" w:firstLine="0"/>
        <w:contextualSpacing/>
        <w:jc w:val="both"/>
        <w:rPr>
          <w:rFonts w:asciiTheme="minorHAnsi" w:hAnsiTheme="minorHAnsi" w:cstheme="minorHAnsi"/>
          <w:lang w:eastAsia="sl-SI"/>
        </w:rPr>
      </w:pPr>
      <w:r w:rsidRPr="008D4608">
        <w:rPr>
          <w:rFonts w:asciiTheme="minorHAnsi" w:hAnsiTheme="minorHAnsi" w:cstheme="minorHAnsi"/>
          <w:lang w:eastAsia="sl-SI"/>
        </w:rPr>
        <w:t>fizična ali pravna oseba, subjekt ali organ, ki deluje v imenu ali po navodilih subjektov iz prejšnjih dveh alinej.</w:t>
      </w:r>
    </w:p>
    <w:p w14:paraId="6C799197" w14:textId="77777777" w:rsidR="00720B1A" w:rsidRDefault="00720B1A" w:rsidP="00720B1A">
      <w:pPr>
        <w:ind w:firstLine="284"/>
        <w:contextualSpacing/>
        <w:jc w:val="both"/>
        <w:rPr>
          <w:rFonts w:asciiTheme="minorHAnsi" w:hAnsiTheme="minorHAnsi" w:cstheme="minorHAnsi"/>
        </w:rPr>
      </w:pPr>
      <w:r w:rsidRPr="008D4608">
        <w:rPr>
          <w:rFonts w:asciiTheme="minorHAnsi" w:hAnsiTheme="minorHAnsi" w:cstheme="minorHAnsi"/>
        </w:rPr>
        <w:t>Enako velja za podizvajalca, če predstavljajo več kot 10% vrednosti naročila.</w:t>
      </w:r>
    </w:p>
    <w:p w14:paraId="0ED34691" w14:textId="77777777" w:rsidR="00720B1A" w:rsidRPr="008D4608" w:rsidRDefault="00720B1A" w:rsidP="00720B1A">
      <w:pPr>
        <w:contextualSpacing/>
        <w:jc w:val="both"/>
        <w:rPr>
          <w:rFonts w:asciiTheme="minorHAnsi" w:hAnsiTheme="minorHAnsi" w:cstheme="minorHAnsi"/>
          <w:lang w:eastAsia="sl-SI"/>
        </w:rPr>
      </w:pPr>
    </w:p>
    <w:p w14:paraId="5A46F421" w14:textId="77777777" w:rsidR="00720B1A" w:rsidRPr="00052F1E" w:rsidRDefault="00720B1A" w:rsidP="00720B1A">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052F1E">
        <w:rPr>
          <w:rFonts w:asciiTheme="minorHAnsi" w:hAnsiTheme="minorHAnsi" w:cstheme="minorHAnsi"/>
          <w:b/>
          <w:bCs/>
        </w:rPr>
        <w:t xml:space="preserve">DOKAZILO: </w:t>
      </w:r>
    </w:p>
    <w:p w14:paraId="6F106C74" w14:textId="0D61B020" w:rsidR="00720B1A" w:rsidRPr="00052F1E" w:rsidRDefault="00720B1A" w:rsidP="00720B1A">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9017DB">
        <w:rPr>
          <w:rFonts w:asciiTheme="minorHAnsi" w:hAnsiTheme="minorHAnsi" w:cstheme="minorHAnsi"/>
          <w:b/>
          <w:szCs w:val="20"/>
          <w:lang w:eastAsia="sl-SI"/>
        </w:rPr>
        <w:t xml:space="preserve">Izjava – obrazec št. </w:t>
      </w:r>
      <w:r w:rsidR="001437C2">
        <w:rPr>
          <w:rFonts w:asciiTheme="minorHAnsi" w:hAnsiTheme="minorHAnsi" w:cstheme="minorHAnsi"/>
          <w:b/>
          <w:szCs w:val="20"/>
          <w:lang w:eastAsia="sl-SI"/>
        </w:rPr>
        <w:t>5</w:t>
      </w:r>
    </w:p>
    <w:p w14:paraId="641D8F81" w14:textId="77777777" w:rsidR="00720B1A" w:rsidRPr="008C2F42" w:rsidRDefault="00720B1A" w:rsidP="00720B1A">
      <w:pPr>
        <w:pBdr>
          <w:bottom w:val="single" w:sz="4" w:space="1" w:color="auto"/>
        </w:pBdr>
        <w:autoSpaceDE w:val="0"/>
        <w:autoSpaceDN w:val="0"/>
        <w:adjustRightInd w:val="0"/>
        <w:rPr>
          <w:rFonts w:ascii="Calibri" w:hAnsi="Calibri"/>
        </w:rPr>
      </w:pPr>
    </w:p>
    <w:p w14:paraId="723E750F" w14:textId="77777777" w:rsidR="00720B1A" w:rsidRPr="004A6E37" w:rsidRDefault="00720B1A" w:rsidP="00720B1A">
      <w:pPr>
        <w:rPr>
          <w:rFonts w:ascii="Calibri" w:hAnsi="Calibri"/>
        </w:rPr>
      </w:pPr>
    </w:p>
    <w:p w14:paraId="611DB9AE" w14:textId="77777777" w:rsidR="00720B1A" w:rsidRPr="00302386" w:rsidRDefault="00720B1A" w:rsidP="00720B1A">
      <w:pPr>
        <w:pBdr>
          <w:top w:val="single" w:sz="4" w:space="1" w:color="auto"/>
          <w:left w:val="single" w:sz="4" w:space="4" w:color="auto"/>
          <w:bottom w:val="single" w:sz="4" w:space="1" w:color="auto"/>
          <w:right w:val="single" w:sz="4" w:space="4" w:color="auto"/>
        </w:pBdr>
        <w:jc w:val="both"/>
        <w:rPr>
          <w:rFonts w:asciiTheme="minorHAnsi" w:hAnsiTheme="minorHAnsi" w:cstheme="minorHAnsi"/>
          <w:szCs w:val="20"/>
        </w:rPr>
      </w:pPr>
      <w:r w:rsidRPr="00302386">
        <w:rPr>
          <w:rFonts w:asciiTheme="minorHAnsi" w:hAnsiTheme="minorHAnsi" w:cstheme="minorHAnsi"/>
          <w:szCs w:val="20"/>
        </w:rPr>
        <w:t>Naročnik bo v skladu z osmim odstavkom 75. člena ZJN-3 iz postopka javnega naročanja kadarkoli v postopku izključil gospodarski subjekt (ponudnika, ponudnika v skupni ponudbi, podizvajalca,</w:t>
      </w:r>
      <w:r w:rsidRPr="00302386">
        <w:rPr>
          <w:rFonts w:asciiTheme="minorHAnsi" w:hAnsiTheme="minorHAnsi" w:cstheme="minorHAnsi"/>
        </w:rPr>
        <w:t xml:space="preserve"> subjekt, na katerega zmogljivosti se sklicuje</w:t>
      </w:r>
      <w:r w:rsidRPr="00302386">
        <w:rPr>
          <w:rFonts w:asciiTheme="minorHAnsi" w:hAnsiTheme="minorHAnsi" w:cstheme="minorHAnsi"/>
          <w:szCs w:val="20"/>
        </w:rPr>
        <w:t>), če se izkaže, da je pred ali med postopkom javnega naročanja ta subjekt, glede na storjena ali neizvedena dejanja, v enem od položajev iz točk od 1. do vključno 4. teh navodil. Naročnik bo v skladu s prvim odstavkom člena 1h sklepa Sveta (SZVP) 2022/578 z dne 8. aprila 2022 o spremembi Sklepa 2014/512/SZVP o omejevalnih ukrepih zaradi delovanja Rusije, ki povzroča destabilizacijo razmer v Ukrajini iz postopka javne</w:t>
      </w:r>
      <w:r>
        <w:rPr>
          <w:rFonts w:asciiTheme="minorHAnsi" w:hAnsiTheme="minorHAnsi" w:cstheme="minorHAnsi"/>
          <w:szCs w:val="20"/>
        </w:rPr>
        <w:t>ga</w:t>
      </w:r>
      <w:r w:rsidRPr="00302386">
        <w:rPr>
          <w:rFonts w:asciiTheme="minorHAnsi" w:hAnsiTheme="minorHAnsi" w:cstheme="minorHAnsi"/>
          <w:szCs w:val="20"/>
        </w:rPr>
        <w:t xml:space="preserve"> naročanja kadarkoli v postopku izključil gospodarski subjekt, če se izkaže, da je pred ali med postopkom javnega naročanja ta subjekt v položaju iz točke 5. te</w:t>
      </w:r>
      <w:r>
        <w:rPr>
          <w:rFonts w:asciiTheme="minorHAnsi" w:hAnsiTheme="minorHAnsi" w:cstheme="minorHAnsi"/>
          <w:szCs w:val="20"/>
        </w:rPr>
        <w:t>ga poglavja</w:t>
      </w:r>
      <w:r w:rsidRPr="00302386">
        <w:rPr>
          <w:rFonts w:asciiTheme="minorHAnsi" w:hAnsiTheme="minorHAnsi" w:cstheme="minorHAnsi"/>
          <w:szCs w:val="20"/>
        </w:rPr>
        <w:t>.</w:t>
      </w:r>
    </w:p>
    <w:p w14:paraId="1B0838C9" w14:textId="77777777" w:rsidR="00720B1A" w:rsidRDefault="00720B1A" w:rsidP="001E2EB3">
      <w:pPr>
        <w:spacing w:line="240" w:lineRule="exact"/>
        <w:jc w:val="both"/>
        <w:rPr>
          <w:rFonts w:asciiTheme="minorHAnsi" w:hAnsiTheme="minorHAnsi" w:cstheme="minorHAnsi"/>
          <w:szCs w:val="20"/>
        </w:rPr>
      </w:pPr>
    </w:p>
    <w:p w14:paraId="6AED760B" w14:textId="77777777" w:rsidR="00720B1A" w:rsidRDefault="00720B1A" w:rsidP="001E2EB3">
      <w:pPr>
        <w:spacing w:line="240" w:lineRule="exact"/>
        <w:jc w:val="both"/>
        <w:rPr>
          <w:rFonts w:asciiTheme="minorHAnsi" w:hAnsiTheme="minorHAnsi" w:cstheme="minorHAnsi"/>
          <w:szCs w:val="20"/>
        </w:rPr>
      </w:pPr>
    </w:p>
    <w:p w14:paraId="686CC35C" w14:textId="77777777" w:rsidR="00720B1A" w:rsidRDefault="00720B1A" w:rsidP="001E2EB3">
      <w:pPr>
        <w:spacing w:line="240" w:lineRule="exact"/>
        <w:jc w:val="both"/>
        <w:rPr>
          <w:rFonts w:asciiTheme="minorHAnsi" w:hAnsiTheme="minorHAnsi" w:cstheme="minorHAnsi"/>
          <w:szCs w:val="20"/>
        </w:rPr>
      </w:pPr>
    </w:p>
    <w:p w14:paraId="34204B27" w14:textId="77777777" w:rsidR="00720B1A" w:rsidRDefault="00720B1A" w:rsidP="001E2EB3">
      <w:pPr>
        <w:spacing w:line="240" w:lineRule="exact"/>
        <w:jc w:val="both"/>
        <w:rPr>
          <w:rFonts w:asciiTheme="minorHAnsi" w:hAnsiTheme="minorHAnsi" w:cstheme="minorHAnsi"/>
          <w:szCs w:val="20"/>
        </w:rPr>
      </w:pPr>
    </w:p>
    <w:p w14:paraId="09343B36" w14:textId="77777777" w:rsidR="00720B1A" w:rsidRDefault="00720B1A">
      <w:pPr>
        <w:rPr>
          <w:rFonts w:ascii="Calibri" w:hAnsi="Calibri"/>
          <w:b/>
          <w:snapToGrid w:val="0"/>
        </w:rPr>
      </w:pPr>
      <w:r>
        <w:rPr>
          <w:rFonts w:ascii="Calibri" w:hAnsi="Calibri"/>
        </w:rPr>
        <w:br w:type="page"/>
      </w:r>
    </w:p>
    <w:p w14:paraId="4857720A" w14:textId="2B108BF8" w:rsidR="006709FF" w:rsidRPr="008C2F42" w:rsidRDefault="002A5E64" w:rsidP="006709FF">
      <w:pPr>
        <w:pStyle w:val="Naslov2"/>
        <w:rPr>
          <w:rFonts w:ascii="Calibri" w:hAnsi="Calibri"/>
          <w:sz w:val="24"/>
          <w:szCs w:val="24"/>
        </w:rPr>
      </w:pPr>
      <w:bookmarkStart w:id="5" w:name="_Toc236227449"/>
      <w:r>
        <w:rPr>
          <w:rFonts w:ascii="Calibri" w:hAnsi="Calibri"/>
          <w:sz w:val="24"/>
          <w:szCs w:val="24"/>
        </w:rPr>
        <w:lastRenderedPageBreak/>
        <w:t xml:space="preserve">Razpisni obrazec št. </w:t>
      </w:r>
      <w:r w:rsidR="004A6E37">
        <w:rPr>
          <w:rFonts w:ascii="Calibri" w:hAnsi="Calibri"/>
          <w:sz w:val="24"/>
          <w:szCs w:val="24"/>
        </w:rPr>
        <w:t>3</w:t>
      </w:r>
      <w:r w:rsidR="00F7604F">
        <w:rPr>
          <w:rFonts w:ascii="Calibri" w:hAnsi="Calibri"/>
          <w:sz w:val="24"/>
          <w:szCs w:val="24"/>
        </w:rPr>
        <w:t>.</w:t>
      </w:r>
      <w:r w:rsidR="00311E10">
        <w:rPr>
          <w:rFonts w:ascii="Calibri" w:hAnsi="Calibri"/>
          <w:sz w:val="24"/>
          <w:szCs w:val="24"/>
        </w:rPr>
        <w:t>1.</w:t>
      </w:r>
      <w:r w:rsidR="00F7604F">
        <w:rPr>
          <w:rFonts w:ascii="Calibri" w:hAnsi="Calibri"/>
          <w:sz w:val="24"/>
          <w:szCs w:val="24"/>
        </w:rPr>
        <w:t xml:space="preserve"> </w:t>
      </w:r>
      <w:r w:rsidR="00616481">
        <w:rPr>
          <w:rFonts w:ascii="Calibri" w:hAnsi="Calibri"/>
          <w:sz w:val="24"/>
          <w:szCs w:val="24"/>
        </w:rPr>
        <w:t>-</w:t>
      </w:r>
      <w:r w:rsidR="00D37608" w:rsidRPr="008C2F42">
        <w:rPr>
          <w:rFonts w:ascii="Calibri" w:hAnsi="Calibri"/>
          <w:sz w:val="24"/>
          <w:szCs w:val="24"/>
        </w:rPr>
        <w:t xml:space="preserve"> </w:t>
      </w:r>
      <w:r>
        <w:rPr>
          <w:rFonts w:ascii="Calibri" w:hAnsi="Calibri"/>
          <w:sz w:val="24"/>
          <w:szCs w:val="24"/>
        </w:rPr>
        <w:t xml:space="preserve">IZJAVA </w:t>
      </w:r>
      <w:r w:rsidR="00311E10">
        <w:rPr>
          <w:rFonts w:ascii="Calibri" w:hAnsi="Calibri"/>
          <w:sz w:val="24"/>
          <w:szCs w:val="24"/>
        </w:rPr>
        <w:t>– SKLOP 1</w:t>
      </w:r>
      <w:bookmarkEnd w:id="5"/>
    </w:p>
    <w:p w14:paraId="7A15EDDC" w14:textId="77777777" w:rsidR="006709FF" w:rsidRPr="008C2F42" w:rsidRDefault="006709FF" w:rsidP="006709FF">
      <w:pPr>
        <w:rPr>
          <w:rFonts w:ascii="Calibri" w:hAnsi="Calibri" w:cs="Arial"/>
        </w:rPr>
      </w:pPr>
    </w:p>
    <w:p w14:paraId="3653049D" w14:textId="77777777" w:rsidR="006709FF" w:rsidRPr="008C2F42" w:rsidRDefault="006709FF" w:rsidP="006709FF">
      <w:pPr>
        <w:rPr>
          <w:rFonts w:ascii="Calibri" w:hAnsi="Calibri" w:cs="Arial"/>
          <w:sz w:val="22"/>
          <w:szCs w:val="22"/>
        </w:rPr>
      </w:pPr>
      <w:r w:rsidRPr="008C2F42">
        <w:rPr>
          <w:rFonts w:ascii="Calibri" w:hAnsi="Calibri" w:cs="Arial"/>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709FF" w:rsidRPr="008C2F42" w14:paraId="41C53F5D" w14:textId="77777777" w:rsidTr="00C42B3B">
        <w:trPr>
          <w:cantSplit/>
          <w:trHeight w:hRule="exact" w:val="567"/>
        </w:trPr>
        <w:tc>
          <w:tcPr>
            <w:tcW w:w="2050" w:type="dxa"/>
            <w:vAlign w:val="center"/>
          </w:tcPr>
          <w:p w14:paraId="29E4BFE5" w14:textId="77777777" w:rsidR="006709FF" w:rsidRPr="008C2F42" w:rsidRDefault="006709FF" w:rsidP="00C42B3B">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Naziv </w:t>
            </w:r>
          </w:p>
        </w:tc>
        <w:tc>
          <w:tcPr>
            <w:tcW w:w="7092" w:type="dxa"/>
            <w:tcBorders>
              <w:left w:val="nil"/>
            </w:tcBorders>
            <w:vAlign w:val="center"/>
          </w:tcPr>
          <w:p w14:paraId="47A28B42" w14:textId="77777777" w:rsidR="006709FF" w:rsidRPr="008C2F42" w:rsidRDefault="006709FF" w:rsidP="00C42B3B">
            <w:pPr>
              <w:pStyle w:val="Glava"/>
              <w:tabs>
                <w:tab w:val="clear" w:pos="4536"/>
                <w:tab w:val="clear" w:pos="9072"/>
              </w:tabs>
              <w:rPr>
                <w:rFonts w:ascii="Calibri" w:hAnsi="Calibri" w:cs="Arial"/>
                <w:sz w:val="22"/>
                <w:szCs w:val="22"/>
              </w:rPr>
            </w:pPr>
          </w:p>
        </w:tc>
      </w:tr>
      <w:tr w:rsidR="006709FF" w:rsidRPr="008C2F42" w14:paraId="12F05A94" w14:textId="77777777" w:rsidTr="00C42B3B">
        <w:trPr>
          <w:cantSplit/>
          <w:trHeight w:hRule="exact" w:val="567"/>
        </w:trPr>
        <w:tc>
          <w:tcPr>
            <w:tcW w:w="2050" w:type="dxa"/>
            <w:vAlign w:val="center"/>
          </w:tcPr>
          <w:p w14:paraId="471CAB33" w14:textId="77777777" w:rsidR="006709FF" w:rsidRPr="008C2F42" w:rsidRDefault="006709FF" w:rsidP="00C42B3B">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Naslov in sedež </w:t>
            </w:r>
          </w:p>
        </w:tc>
        <w:tc>
          <w:tcPr>
            <w:tcW w:w="7092" w:type="dxa"/>
            <w:tcBorders>
              <w:left w:val="nil"/>
            </w:tcBorders>
            <w:vAlign w:val="center"/>
          </w:tcPr>
          <w:p w14:paraId="31E0AA41" w14:textId="77777777" w:rsidR="006709FF" w:rsidRPr="008C2F42" w:rsidRDefault="006709FF" w:rsidP="00C42B3B">
            <w:pPr>
              <w:pStyle w:val="Glava"/>
              <w:tabs>
                <w:tab w:val="clear" w:pos="4536"/>
                <w:tab w:val="clear" w:pos="9072"/>
              </w:tabs>
              <w:rPr>
                <w:rFonts w:ascii="Calibri" w:hAnsi="Calibri" w:cs="Arial"/>
                <w:sz w:val="22"/>
                <w:szCs w:val="22"/>
              </w:rPr>
            </w:pPr>
          </w:p>
        </w:tc>
      </w:tr>
    </w:tbl>
    <w:p w14:paraId="29CFA6E0" w14:textId="77777777" w:rsidR="006709FF" w:rsidRPr="008C2F42" w:rsidRDefault="006709FF" w:rsidP="006709FF">
      <w:pPr>
        <w:rPr>
          <w:rFonts w:ascii="Calibri" w:hAnsi="Calibri" w:cs="Arial"/>
          <w:b/>
          <w:sz w:val="22"/>
          <w:szCs w:val="22"/>
        </w:rPr>
      </w:pPr>
    </w:p>
    <w:p w14:paraId="56D64DE8" w14:textId="77777777" w:rsidR="001F5EB2" w:rsidRDefault="001F5EB2" w:rsidP="00DE1754">
      <w:pPr>
        <w:pStyle w:val="Telobesedila-zamik2"/>
        <w:spacing w:after="0"/>
        <w:ind w:left="0"/>
        <w:rPr>
          <w:rFonts w:ascii="Calibri" w:hAnsi="Calibri"/>
          <w:b/>
          <w:color w:val="auto"/>
          <w:sz w:val="36"/>
          <w:szCs w:val="36"/>
          <w:highlight w:val="yellow"/>
        </w:rPr>
      </w:pPr>
    </w:p>
    <w:p w14:paraId="7677A0EF" w14:textId="77777777" w:rsidR="001F5EB2" w:rsidRDefault="001F5EB2" w:rsidP="001F5EB2">
      <w:pPr>
        <w:pStyle w:val="Telobesedila-zamik2"/>
        <w:spacing w:after="0"/>
        <w:ind w:left="0"/>
        <w:jc w:val="center"/>
        <w:rPr>
          <w:rFonts w:ascii="Calibri" w:hAnsi="Calibri"/>
          <w:b/>
          <w:color w:val="auto"/>
          <w:sz w:val="36"/>
          <w:szCs w:val="36"/>
        </w:rPr>
      </w:pPr>
      <w:r w:rsidRPr="001F5EB2">
        <w:rPr>
          <w:rFonts w:ascii="Calibri" w:hAnsi="Calibri"/>
          <w:b/>
          <w:color w:val="auto"/>
          <w:sz w:val="36"/>
          <w:szCs w:val="36"/>
        </w:rPr>
        <w:t>IZJAVLJAMO, DA</w:t>
      </w:r>
    </w:p>
    <w:p w14:paraId="6D7546F7" w14:textId="77777777" w:rsidR="00A726DB" w:rsidRDefault="00A726DB" w:rsidP="001F5EB2">
      <w:pPr>
        <w:pStyle w:val="Odstavekseznama"/>
        <w:spacing w:line="260" w:lineRule="atLeast"/>
        <w:ind w:left="0"/>
        <w:contextualSpacing/>
        <w:jc w:val="both"/>
        <w:rPr>
          <w:rFonts w:ascii="Calibri" w:hAnsi="Calibri"/>
        </w:rPr>
      </w:pPr>
    </w:p>
    <w:p w14:paraId="0C49F339" w14:textId="77777777" w:rsidR="004210C5" w:rsidRDefault="004210C5" w:rsidP="001F5EB2">
      <w:pPr>
        <w:pStyle w:val="Odstavekseznama"/>
        <w:spacing w:line="260" w:lineRule="atLeast"/>
        <w:ind w:left="0"/>
        <w:contextualSpacing/>
        <w:jc w:val="both"/>
        <w:rPr>
          <w:rFonts w:ascii="Calibri" w:hAnsi="Calibri"/>
        </w:rPr>
      </w:pPr>
    </w:p>
    <w:p w14:paraId="541B7F76" w14:textId="77777777" w:rsidR="00311E10" w:rsidRPr="001F5EB2" w:rsidRDefault="00311E10" w:rsidP="00311E10">
      <w:pPr>
        <w:pStyle w:val="Odstavekseznama"/>
        <w:pBdr>
          <w:bottom w:val="single" w:sz="4" w:space="1" w:color="auto"/>
        </w:pBdr>
        <w:spacing w:line="260" w:lineRule="atLeast"/>
        <w:ind w:left="0"/>
        <w:contextualSpacing/>
        <w:jc w:val="both"/>
        <w:rPr>
          <w:rFonts w:ascii="Calibri" w:hAnsi="Calibri"/>
        </w:rPr>
      </w:pPr>
      <w:r>
        <w:rPr>
          <w:rFonts w:ascii="Calibri" w:hAnsi="Calibri"/>
        </w:rPr>
        <w:t>smo generalni uvoznik oziroma</w:t>
      </w:r>
      <w:r w:rsidRPr="001F5EB2">
        <w:rPr>
          <w:rFonts w:ascii="Calibri" w:hAnsi="Calibri"/>
        </w:rPr>
        <w:t xml:space="preserve"> pooblaščeni prodajalec vozil</w:t>
      </w:r>
      <w:r>
        <w:rPr>
          <w:rFonts w:ascii="Calibri" w:hAnsi="Calibri"/>
        </w:rPr>
        <w:t>a,</w:t>
      </w:r>
      <w:r w:rsidRPr="0074670B">
        <w:rPr>
          <w:rFonts w:ascii="Calibri" w:hAnsi="Calibri"/>
        </w:rPr>
        <w:t xml:space="preserve"> </w:t>
      </w:r>
      <w:r>
        <w:rPr>
          <w:rFonts w:ascii="Calibri" w:hAnsi="Calibri"/>
        </w:rPr>
        <w:t>katerega</w:t>
      </w:r>
      <w:r w:rsidRPr="001F5EB2">
        <w:rPr>
          <w:rFonts w:ascii="Calibri" w:hAnsi="Calibri"/>
        </w:rPr>
        <w:t xml:space="preserve">  ponujamo v naši ponudbi in </w:t>
      </w:r>
      <w:r>
        <w:rPr>
          <w:rFonts w:ascii="Calibri" w:hAnsi="Calibri"/>
        </w:rPr>
        <w:t>da</w:t>
      </w:r>
      <w:r w:rsidRPr="001F5EB2">
        <w:rPr>
          <w:rFonts w:ascii="Calibri" w:hAnsi="Calibri"/>
        </w:rPr>
        <w:t xml:space="preserve"> </w:t>
      </w:r>
      <w:r>
        <w:rPr>
          <w:rFonts w:ascii="Calibri" w:hAnsi="Calibri"/>
        </w:rPr>
        <w:t xml:space="preserve">imamo </w:t>
      </w:r>
      <w:r w:rsidRPr="001F5EB2">
        <w:rPr>
          <w:rFonts w:ascii="Calibri" w:hAnsi="Calibri"/>
        </w:rPr>
        <w:t>z</w:t>
      </w:r>
      <w:r>
        <w:rPr>
          <w:rFonts w:ascii="Calibri" w:hAnsi="Calibri"/>
        </w:rPr>
        <w:t>a ponujeno znamko vozil</w:t>
      </w:r>
      <w:r w:rsidRPr="001F5EB2">
        <w:rPr>
          <w:rFonts w:ascii="Calibri" w:hAnsi="Calibri"/>
        </w:rPr>
        <w:t xml:space="preserve"> </w:t>
      </w:r>
      <w:r w:rsidRPr="00597073">
        <w:rPr>
          <w:rFonts w:ascii="Calibri" w:hAnsi="Calibri"/>
          <w:bCs/>
        </w:rPr>
        <w:t>najmanj en pooblaščen servis</w:t>
      </w:r>
      <w:r w:rsidRPr="0074670B">
        <w:rPr>
          <w:rFonts w:ascii="Calibri" w:hAnsi="Calibri"/>
        </w:rPr>
        <w:t xml:space="preserve"> na področju RS</w:t>
      </w:r>
      <w:r>
        <w:rPr>
          <w:rFonts w:ascii="Calibri" w:hAnsi="Calibri"/>
        </w:rPr>
        <w:t>.</w:t>
      </w:r>
    </w:p>
    <w:p w14:paraId="3DF5AC15" w14:textId="77777777" w:rsidR="00311E10" w:rsidRDefault="00311E10" w:rsidP="00311E10">
      <w:pPr>
        <w:rPr>
          <w:rFonts w:ascii="Calibri" w:hAnsi="Calibri"/>
          <w:b/>
          <w:snapToGrid w:val="0"/>
        </w:rPr>
      </w:pPr>
    </w:p>
    <w:p w14:paraId="14D76FC8" w14:textId="77777777" w:rsidR="00311E10" w:rsidRDefault="00311E10" w:rsidP="00311E10">
      <w:pPr>
        <w:rPr>
          <w:rFonts w:ascii="Calibri" w:hAnsi="Calibri"/>
          <w:b/>
          <w:snapToGrid w:val="0"/>
        </w:rPr>
      </w:pPr>
    </w:p>
    <w:p w14:paraId="27E81071" w14:textId="4DEE674C" w:rsidR="00311E10" w:rsidRPr="00C87D32" w:rsidRDefault="00311E10">
      <w:pPr>
        <w:pStyle w:val="Odstavekseznama"/>
        <w:widowControl w:val="0"/>
        <w:numPr>
          <w:ilvl w:val="0"/>
          <w:numId w:val="51"/>
        </w:numPr>
        <w:spacing w:line="260" w:lineRule="atLeast"/>
        <w:ind w:hanging="294"/>
        <w:jc w:val="both"/>
        <w:rPr>
          <w:rFonts w:ascii="Calibri" w:hAnsi="Calibri"/>
        </w:rPr>
      </w:pPr>
      <w:r w:rsidRPr="00C87D32">
        <w:rPr>
          <w:rFonts w:ascii="Calibri" w:hAnsi="Calibri"/>
        </w:rPr>
        <w:t>ponujen</w:t>
      </w:r>
      <w:r>
        <w:rPr>
          <w:rFonts w:ascii="Calibri" w:hAnsi="Calibri"/>
        </w:rPr>
        <w:t>o</w:t>
      </w:r>
      <w:r w:rsidRPr="00C87D32">
        <w:rPr>
          <w:rFonts w:ascii="Calibri" w:hAnsi="Calibri"/>
        </w:rPr>
        <w:t xml:space="preserve"> vozil</w:t>
      </w:r>
      <w:r>
        <w:rPr>
          <w:rFonts w:ascii="Calibri" w:hAnsi="Calibri"/>
        </w:rPr>
        <w:t>o</w:t>
      </w:r>
      <w:r w:rsidRPr="00C87D32">
        <w:rPr>
          <w:rFonts w:ascii="Calibri" w:hAnsi="Calibri"/>
        </w:rPr>
        <w:t xml:space="preserve"> izpolnjuje vse naročnikove zahteve iz te razpisne dokumentacije;</w:t>
      </w:r>
    </w:p>
    <w:p w14:paraId="0CCB8F27" w14:textId="1E5338F3" w:rsidR="00311E10" w:rsidRPr="005B3BCE" w:rsidRDefault="00311E10" w:rsidP="00311E10">
      <w:pPr>
        <w:widowControl w:val="0"/>
        <w:numPr>
          <w:ilvl w:val="0"/>
          <w:numId w:val="20"/>
        </w:numPr>
        <w:tabs>
          <w:tab w:val="left" w:pos="709"/>
        </w:tabs>
        <w:spacing w:line="260" w:lineRule="atLeast"/>
        <w:ind w:left="709" w:hanging="283"/>
        <w:jc w:val="both"/>
        <w:rPr>
          <w:rFonts w:ascii="Calibri" w:hAnsi="Calibri"/>
        </w:rPr>
      </w:pPr>
      <w:r w:rsidRPr="005B3BCE">
        <w:rPr>
          <w:rFonts w:ascii="Calibri" w:hAnsi="Calibri"/>
        </w:rPr>
        <w:t>bo dobavljen</w:t>
      </w:r>
      <w:r>
        <w:rPr>
          <w:rFonts w:ascii="Calibri" w:hAnsi="Calibri"/>
        </w:rPr>
        <w:t>o</w:t>
      </w:r>
      <w:r w:rsidRPr="005B3BCE">
        <w:rPr>
          <w:rFonts w:ascii="Calibri" w:hAnsi="Calibri"/>
        </w:rPr>
        <w:t xml:space="preserve"> vozil</w:t>
      </w:r>
      <w:r>
        <w:rPr>
          <w:rFonts w:ascii="Calibri" w:hAnsi="Calibri"/>
        </w:rPr>
        <w:t>o</w:t>
      </w:r>
      <w:r w:rsidRPr="005B3BCE">
        <w:rPr>
          <w:rFonts w:ascii="Calibri" w:hAnsi="Calibri"/>
        </w:rPr>
        <w:t xml:space="preserve"> tehnično brezhibn</w:t>
      </w:r>
      <w:r>
        <w:rPr>
          <w:rFonts w:ascii="Calibri" w:hAnsi="Calibri"/>
        </w:rPr>
        <w:t>o</w:t>
      </w:r>
      <w:r w:rsidRPr="005B3BCE">
        <w:rPr>
          <w:rFonts w:ascii="Calibri" w:hAnsi="Calibri"/>
        </w:rPr>
        <w:t>, opremljen</w:t>
      </w:r>
      <w:r>
        <w:rPr>
          <w:rFonts w:ascii="Calibri" w:hAnsi="Calibri"/>
        </w:rPr>
        <w:t>o</w:t>
      </w:r>
      <w:r w:rsidRPr="005B3BCE">
        <w:rPr>
          <w:rFonts w:ascii="Calibri" w:hAnsi="Calibri"/>
        </w:rPr>
        <w:t xml:space="preserve"> z obvezno opremo in dokumentacijo za registracijo vozila;</w:t>
      </w:r>
    </w:p>
    <w:p w14:paraId="783F854F" w14:textId="2687414B" w:rsidR="00311E10" w:rsidRPr="005B3BCE" w:rsidRDefault="00311E10">
      <w:pPr>
        <w:numPr>
          <w:ilvl w:val="0"/>
          <w:numId w:val="50"/>
        </w:numPr>
        <w:tabs>
          <w:tab w:val="clear" w:pos="360"/>
          <w:tab w:val="num" w:pos="720"/>
        </w:tabs>
        <w:spacing w:line="260" w:lineRule="atLeast"/>
        <w:ind w:left="720"/>
        <w:jc w:val="both"/>
        <w:rPr>
          <w:rFonts w:ascii="Calibri" w:hAnsi="Calibri"/>
        </w:rPr>
      </w:pPr>
      <w:r>
        <w:rPr>
          <w:rFonts w:ascii="Calibri" w:hAnsi="Calibri"/>
        </w:rPr>
        <w:t>zagota</w:t>
      </w:r>
      <w:r w:rsidRPr="005B3BCE">
        <w:rPr>
          <w:rFonts w:ascii="Calibri" w:hAnsi="Calibri"/>
        </w:rPr>
        <w:t>vljamo oskrbo z originalnimi rezervnimi deli za dobavljen</w:t>
      </w:r>
      <w:r>
        <w:rPr>
          <w:rFonts w:ascii="Calibri" w:hAnsi="Calibri"/>
        </w:rPr>
        <w:t>o</w:t>
      </w:r>
      <w:r w:rsidRPr="005B3BCE">
        <w:rPr>
          <w:rFonts w:ascii="Calibri" w:hAnsi="Calibri"/>
        </w:rPr>
        <w:t xml:space="preserve"> vozil</w:t>
      </w:r>
      <w:r>
        <w:rPr>
          <w:rFonts w:ascii="Calibri" w:hAnsi="Calibri"/>
        </w:rPr>
        <w:t>o</w:t>
      </w:r>
      <w:r w:rsidRPr="005B3BCE">
        <w:rPr>
          <w:rFonts w:ascii="Calibri" w:hAnsi="Calibri"/>
        </w:rPr>
        <w:t xml:space="preserve"> še najmanj 7 let po izteku garancijske dobe;</w:t>
      </w:r>
    </w:p>
    <w:p w14:paraId="37EA261B" w14:textId="77777777" w:rsidR="00311E10" w:rsidRPr="005B3BCE" w:rsidRDefault="00311E10">
      <w:pPr>
        <w:numPr>
          <w:ilvl w:val="0"/>
          <w:numId w:val="50"/>
        </w:numPr>
        <w:tabs>
          <w:tab w:val="clear" w:pos="360"/>
          <w:tab w:val="num" w:pos="720"/>
        </w:tabs>
        <w:spacing w:line="260" w:lineRule="atLeast"/>
        <w:ind w:left="720"/>
        <w:jc w:val="both"/>
        <w:rPr>
          <w:rFonts w:ascii="Calibri" w:hAnsi="Calibri"/>
        </w:rPr>
      </w:pPr>
      <w:r w:rsidRPr="005B3BCE">
        <w:rPr>
          <w:rFonts w:ascii="Calibri" w:hAnsi="Calibri"/>
        </w:rPr>
        <w:t>bom</w:t>
      </w:r>
      <w:r>
        <w:rPr>
          <w:rFonts w:ascii="Calibri" w:hAnsi="Calibri"/>
        </w:rPr>
        <w:t>o</w:t>
      </w:r>
      <w:r w:rsidRPr="005B3BCE">
        <w:rPr>
          <w:rFonts w:ascii="Calibri" w:hAnsi="Calibri"/>
        </w:rPr>
        <w:t xml:space="preserve"> naročnika za dobavljeno vozilo</w:t>
      </w:r>
      <w:r>
        <w:rPr>
          <w:rFonts w:ascii="Calibri" w:hAnsi="Calibri"/>
        </w:rPr>
        <w:t>(a)</w:t>
      </w:r>
      <w:r w:rsidRPr="00C87D32">
        <w:rPr>
          <w:rFonts w:ascii="Calibri" w:hAnsi="Calibri"/>
        </w:rPr>
        <w:t xml:space="preserve"> </w:t>
      </w:r>
      <w:r w:rsidRPr="005B3BCE">
        <w:rPr>
          <w:rFonts w:ascii="Calibri" w:hAnsi="Calibri"/>
        </w:rPr>
        <w:t xml:space="preserve"> oskrbeli </w:t>
      </w:r>
      <w:r>
        <w:rPr>
          <w:rFonts w:ascii="Calibri" w:hAnsi="Calibri"/>
        </w:rPr>
        <w:t>z garancijskim listom, navodili</w:t>
      </w:r>
      <w:r w:rsidRPr="005B3BCE">
        <w:rPr>
          <w:rFonts w:ascii="Calibri" w:hAnsi="Calibri"/>
        </w:rPr>
        <w:t xml:space="preserve"> za uporabo in vzdrževanje vozil</w:t>
      </w:r>
      <w:r>
        <w:rPr>
          <w:rFonts w:ascii="Calibri" w:hAnsi="Calibri"/>
        </w:rPr>
        <w:t>(a)</w:t>
      </w:r>
      <w:r w:rsidRPr="00C87D32">
        <w:rPr>
          <w:rFonts w:ascii="Calibri" w:hAnsi="Calibri"/>
        </w:rPr>
        <w:t xml:space="preserve"> </w:t>
      </w:r>
      <w:r w:rsidRPr="005B3BCE">
        <w:rPr>
          <w:rFonts w:ascii="Calibri" w:hAnsi="Calibri"/>
        </w:rPr>
        <w:t xml:space="preserve"> in seznamom pooblaščenih servisov v Sloveniji in Evropi, pri čemer bodo dokumenti v slovenskem jeziku;</w:t>
      </w:r>
    </w:p>
    <w:p w14:paraId="2CC49DC5" w14:textId="77777777" w:rsidR="00311E10" w:rsidRDefault="00311E10">
      <w:pPr>
        <w:numPr>
          <w:ilvl w:val="0"/>
          <w:numId w:val="50"/>
        </w:numPr>
        <w:tabs>
          <w:tab w:val="clear" w:pos="360"/>
          <w:tab w:val="num" w:pos="720"/>
        </w:tabs>
        <w:spacing w:line="260" w:lineRule="atLeast"/>
        <w:ind w:left="720"/>
        <w:jc w:val="both"/>
        <w:rPr>
          <w:rFonts w:ascii="Calibri" w:hAnsi="Calibri"/>
        </w:rPr>
      </w:pPr>
      <w:r w:rsidRPr="005B3BCE">
        <w:rPr>
          <w:rFonts w:ascii="Calibri" w:hAnsi="Calibri"/>
        </w:rPr>
        <w:t>bomo naročniku ob prevzemu vozil</w:t>
      </w:r>
      <w:r>
        <w:rPr>
          <w:rFonts w:ascii="Calibri" w:hAnsi="Calibri"/>
        </w:rPr>
        <w:t>(a)</w:t>
      </w:r>
      <w:r w:rsidRPr="005B3BCE">
        <w:rPr>
          <w:rFonts w:ascii="Calibri" w:hAnsi="Calibri"/>
        </w:rPr>
        <w:t xml:space="preserve"> predloži</w:t>
      </w:r>
      <w:r>
        <w:rPr>
          <w:rFonts w:ascii="Calibri" w:hAnsi="Calibri"/>
        </w:rPr>
        <w:t>li</w:t>
      </w:r>
      <w:r w:rsidRPr="005B3BCE">
        <w:rPr>
          <w:rFonts w:ascii="Calibri" w:hAnsi="Calibri"/>
        </w:rPr>
        <w:t xml:space="preserve"> ustrezno izjavo o ustreznosti in tehnični brezhibnosti vozila – homologacijo v slovenskem jeziku;</w:t>
      </w:r>
    </w:p>
    <w:p w14:paraId="0DE55EBE" w14:textId="48D4AD46" w:rsidR="00311E10" w:rsidRPr="00B049A5" w:rsidRDefault="00311E10">
      <w:pPr>
        <w:widowControl w:val="0"/>
        <w:numPr>
          <w:ilvl w:val="0"/>
          <w:numId w:val="50"/>
        </w:numPr>
        <w:tabs>
          <w:tab w:val="clear" w:pos="360"/>
          <w:tab w:val="num" w:pos="709"/>
        </w:tabs>
        <w:spacing w:line="260" w:lineRule="atLeast"/>
        <w:ind w:left="709"/>
        <w:jc w:val="both"/>
        <w:rPr>
          <w:rFonts w:ascii="Calibri" w:hAnsi="Calibri"/>
        </w:rPr>
      </w:pPr>
      <w:r w:rsidRPr="00B049A5">
        <w:rPr>
          <w:rFonts w:ascii="Calibri" w:hAnsi="Calibri"/>
        </w:rPr>
        <w:t>se strinjamo, da je skrajni rok za predajo vozil</w:t>
      </w:r>
      <w:r>
        <w:rPr>
          <w:rFonts w:ascii="Calibri" w:hAnsi="Calibri"/>
        </w:rPr>
        <w:t>(a)</w:t>
      </w:r>
      <w:r w:rsidRPr="00B049A5">
        <w:rPr>
          <w:rFonts w:ascii="Calibri" w:hAnsi="Calibri"/>
        </w:rPr>
        <w:t xml:space="preserve"> naročniku </w:t>
      </w:r>
      <w:r w:rsidRPr="009D1939">
        <w:rPr>
          <w:rFonts w:ascii="Calibri" w:hAnsi="Calibri"/>
        </w:rPr>
        <w:t>2</w:t>
      </w:r>
      <w:r>
        <w:rPr>
          <w:rFonts w:ascii="Calibri" w:hAnsi="Calibri"/>
        </w:rPr>
        <w:t>5</w:t>
      </w:r>
      <w:r w:rsidRPr="009D1939">
        <w:rPr>
          <w:rFonts w:ascii="Calibri" w:hAnsi="Calibri"/>
        </w:rPr>
        <w:t>.11.20</w:t>
      </w:r>
      <w:r>
        <w:rPr>
          <w:rFonts w:ascii="Calibri" w:hAnsi="Calibri"/>
        </w:rPr>
        <w:t xml:space="preserve">26 in da se prevzem vozila </w:t>
      </w:r>
      <w:r w:rsidRPr="00B049A5">
        <w:rPr>
          <w:rFonts w:ascii="Calibri" w:hAnsi="Calibri"/>
        </w:rPr>
        <w:t xml:space="preserve"> izvrši na medsebojno dogovorjenem mestu v Ljubljani;</w:t>
      </w:r>
    </w:p>
    <w:p w14:paraId="33706023" w14:textId="77777777" w:rsidR="00311E10" w:rsidRDefault="00311E10">
      <w:pPr>
        <w:numPr>
          <w:ilvl w:val="0"/>
          <w:numId w:val="50"/>
        </w:numPr>
        <w:tabs>
          <w:tab w:val="clear" w:pos="360"/>
          <w:tab w:val="num" w:pos="720"/>
        </w:tabs>
        <w:spacing w:line="260" w:lineRule="atLeast"/>
        <w:ind w:left="720"/>
        <w:jc w:val="both"/>
        <w:rPr>
          <w:rFonts w:ascii="Calibri" w:hAnsi="Calibri"/>
        </w:rPr>
      </w:pPr>
      <w:r w:rsidRPr="00A61C0A">
        <w:rPr>
          <w:rFonts w:ascii="Calibri" w:hAnsi="Calibri"/>
        </w:rPr>
        <w:t>protikorozijska garancija velja za celotno vozilo, torej je predmet reklamacije lahko tudi korozija, ki je nastala zaradi nestrokovne prestavitve nadgradnje</w:t>
      </w:r>
      <w:r>
        <w:rPr>
          <w:rFonts w:ascii="Calibri" w:hAnsi="Calibri"/>
        </w:rPr>
        <w:t xml:space="preserve"> vozila;</w:t>
      </w:r>
    </w:p>
    <w:p w14:paraId="7924F2A2" w14:textId="77777777" w:rsidR="00311E10" w:rsidRPr="00A61C0A" w:rsidRDefault="00311E10">
      <w:pPr>
        <w:numPr>
          <w:ilvl w:val="0"/>
          <w:numId w:val="50"/>
        </w:numPr>
        <w:tabs>
          <w:tab w:val="clear" w:pos="360"/>
          <w:tab w:val="num" w:pos="720"/>
        </w:tabs>
        <w:spacing w:line="260" w:lineRule="atLeast"/>
        <w:ind w:left="720"/>
        <w:jc w:val="both"/>
        <w:rPr>
          <w:rFonts w:ascii="Calibri" w:hAnsi="Calibri"/>
        </w:rPr>
      </w:pPr>
      <w:r w:rsidRPr="00A61C0A">
        <w:rPr>
          <w:rFonts w:ascii="Calibri" w:hAnsi="Calibri"/>
        </w:rPr>
        <w:t>se strinjamo, da naročniku krijemo vso škodo, ki bi nastala na kat</w:t>
      </w:r>
      <w:r>
        <w:rPr>
          <w:rFonts w:ascii="Calibri" w:hAnsi="Calibri"/>
        </w:rPr>
        <w:t>eremkoli delu vozil(a)</w:t>
      </w:r>
      <w:r w:rsidRPr="00C87D32">
        <w:rPr>
          <w:rFonts w:ascii="Calibri" w:hAnsi="Calibri"/>
        </w:rPr>
        <w:t xml:space="preserve"> </w:t>
      </w:r>
      <w:r>
        <w:rPr>
          <w:rFonts w:ascii="Calibri" w:hAnsi="Calibri"/>
        </w:rPr>
        <w:t xml:space="preserve"> </w:t>
      </w:r>
      <w:r w:rsidRPr="00A61C0A">
        <w:rPr>
          <w:rFonts w:ascii="Calibri" w:hAnsi="Calibri"/>
        </w:rPr>
        <w:t>zaradi napačne ali nestrokovno izvedene prestavitve predelave vozil</w:t>
      </w:r>
      <w:r>
        <w:rPr>
          <w:rFonts w:ascii="Calibri" w:hAnsi="Calibri"/>
        </w:rPr>
        <w:t>(a)</w:t>
      </w:r>
      <w:r w:rsidRPr="00A61C0A">
        <w:rPr>
          <w:rFonts w:ascii="Calibri" w:hAnsi="Calibri"/>
        </w:rPr>
        <w:t>. Enako velja tudi za vso škodo, ki bi nastala na drugih stvareh in objektih, na katerih bi zaradi napačno ali nestrokovno izvedene prestavitve predelave vozila nastala kakršnakoli škoda</w:t>
      </w:r>
      <w:r>
        <w:rPr>
          <w:rFonts w:ascii="Calibri" w:hAnsi="Calibri"/>
        </w:rPr>
        <w:t>;</w:t>
      </w:r>
    </w:p>
    <w:p w14:paraId="1EEBD085" w14:textId="77777777" w:rsidR="00311E10" w:rsidRDefault="00311E10" w:rsidP="00311E10">
      <w:pPr>
        <w:rPr>
          <w:rFonts w:ascii="Calibri" w:hAnsi="Calibri" w:cs="Calibri"/>
          <w:bCs/>
        </w:rPr>
      </w:pPr>
    </w:p>
    <w:p w14:paraId="399D9A92" w14:textId="37464C59" w:rsidR="00311E10" w:rsidRPr="00311E10" w:rsidRDefault="00311E10" w:rsidP="00311E10">
      <w:pPr>
        <w:rPr>
          <w:rFonts w:asciiTheme="minorHAnsi" w:hAnsiTheme="minorHAnsi" w:cstheme="minorHAnsi"/>
          <w:b/>
          <w:bCs/>
        </w:rPr>
      </w:pPr>
      <w:r w:rsidRPr="00311E10">
        <w:rPr>
          <w:rFonts w:asciiTheme="minorHAnsi" w:hAnsiTheme="minorHAnsi" w:cstheme="minorHAnsi"/>
          <w:b/>
          <w:bCs/>
        </w:rPr>
        <w:t>PRILOGE:</w:t>
      </w:r>
    </w:p>
    <w:p w14:paraId="6E3FA5FB" w14:textId="77777777" w:rsidR="00311E10" w:rsidRDefault="00311E10">
      <w:pPr>
        <w:pStyle w:val="Oznaenseznam"/>
        <w:numPr>
          <w:ilvl w:val="0"/>
          <w:numId w:val="52"/>
        </w:numPr>
        <w:pBdr>
          <w:top w:val="none" w:sz="0" w:space="0" w:color="auto"/>
          <w:left w:val="none" w:sz="0" w:space="0" w:color="auto"/>
          <w:bottom w:val="none" w:sz="0" w:space="0" w:color="auto"/>
          <w:right w:val="none" w:sz="0" w:space="0" w:color="auto"/>
        </w:pBdr>
      </w:pPr>
      <w:r w:rsidRPr="00EC0944">
        <w:t xml:space="preserve">dokazilo, da smo generalni uvoznik oz. pooblaščeni prodajalec vozil </w:t>
      </w:r>
    </w:p>
    <w:p w14:paraId="1ACF9150" w14:textId="77777777" w:rsidR="00311E10" w:rsidRPr="00AD06D4" w:rsidRDefault="00311E10">
      <w:pPr>
        <w:pStyle w:val="Oznaenseznam"/>
        <w:numPr>
          <w:ilvl w:val="0"/>
          <w:numId w:val="52"/>
        </w:numPr>
        <w:pBdr>
          <w:top w:val="none" w:sz="0" w:space="0" w:color="auto"/>
          <w:left w:val="none" w:sz="0" w:space="0" w:color="auto"/>
          <w:bottom w:val="none" w:sz="0" w:space="0" w:color="auto"/>
          <w:right w:val="none" w:sz="0" w:space="0" w:color="auto"/>
        </w:pBdr>
      </w:pPr>
      <w:r w:rsidRPr="00AD06D4">
        <w:t>seznam pooblaščenih servisov</w:t>
      </w:r>
    </w:p>
    <w:p w14:paraId="5F7C5514" w14:textId="77777777" w:rsidR="00311E10" w:rsidRDefault="00311E10">
      <w:pPr>
        <w:rPr>
          <w:rFonts w:ascii="Calibri" w:hAnsi="Calibri"/>
          <w:b/>
          <w:snapToGrid w:val="0"/>
        </w:rPr>
      </w:pPr>
      <w:r>
        <w:rPr>
          <w:rFonts w:ascii="Calibri" w:hAnsi="Calibri"/>
        </w:rPr>
        <w:br w:type="page"/>
      </w:r>
    </w:p>
    <w:p w14:paraId="3E6C04F6" w14:textId="2908C86F" w:rsidR="00311E10" w:rsidRPr="008C2F42" w:rsidRDefault="00311E10" w:rsidP="00311E10">
      <w:pPr>
        <w:pStyle w:val="Naslov2"/>
        <w:rPr>
          <w:rFonts w:ascii="Calibri" w:hAnsi="Calibri"/>
          <w:sz w:val="24"/>
          <w:szCs w:val="24"/>
        </w:rPr>
      </w:pPr>
      <w:bookmarkStart w:id="6" w:name="_Toc236227450"/>
      <w:r>
        <w:rPr>
          <w:rFonts w:ascii="Calibri" w:hAnsi="Calibri"/>
          <w:sz w:val="24"/>
          <w:szCs w:val="24"/>
        </w:rPr>
        <w:lastRenderedPageBreak/>
        <w:t>Razpisni obrazec št. 3.2. -</w:t>
      </w:r>
      <w:r w:rsidRPr="008C2F42">
        <w:rPr>
          <w:rFonts w:ascii="Calibri" w:hAnsi="Calibri"/>
          <w:sz w:val="24"/>
          <w:szCs w:val="24"/>
        </w:rPr>
        <w:t xml:space="preserve"> </w:t>
      </w:r>
      <w:r>
        <w:rPr>
          <w:rFonts w:ascii="Calibri" w:hAnsi="Calibri"/>
          <w:sz w:val="24"/>
          <w:szCs w:val="24"/>
        </w:rPr>
        <w:t>IZJAVA – SKLOP 2</w:t>
      </w:r>
      <w:bookmarkEnd w:id="6"/>
    </w:p>
    <w:p w14:paraId="51071507" w14:textId="77777777" w:rsidR="00311E10" w:rsidRPr="008C2F42" w:rsidRDefault="00311E10" w:rsidP="00311E10">
      <w:pPr>
        <w:rPr>
          <w:rFonts w:ascii="Calibri" w:hAnsi="Calibri" w:cs="Arial"/>
        </w:rPr>
      </w:pPr>
    </w:p>
    <w:p w14:paraId="17BE8836" w14:textId="77777777" w:rsidR="00311E10" w:rsidRPr="008C2F42" w:rsidRDefault="00311E10" w:rsidP="00311E10">
      <w:pPr>
        <w:rPr>
          <w:rFonts w:ascii="Calibri" w:hAnsi="Calibri" w:cs="Arial"/>
          <w:sz w:val="22"/>
          <w:szCs w:val="22"/>
        </w:rPr>
      </w:pPr>
      <w:r w:rsidRPr="008C2F42">
        <w:rPr>
          <w:rFonts w:ascii="Calibri" w:hAnsi="Calibri" w:cs="Arial"/>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311E10" w:rsidRPr="008C2F42" w14:paraId="78B7E2BE" w14:textId="77777777" w:rsidTr="00FB5571">
        <w:trPr>
          <w:cantSplit/>
          <w:trHeight w:hRule="exact" w:val="567"/>
        </w:trPr>
        <w:tc>
          <w:tcPr>
            <w:tcW w:w="2050" w:type="dxa"/>
            <w:vAlign w:val="center"/>
          </w:tcPr>
          <w:p w14:paraId="037C2ADB" w14:textId="77777777" w:rsidR="00311E10" w:rsidRPr="008C2F42" w:rsidRDefault="00311E10" w:rsidP="00FB5571">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Naziv </w:t>
            </w:r>
          </w:p>
        </w:tc>
        <w:tc>
          <w:tcPr>
            <w:tcW w:w="7092" w:type="dxa"/>
            <w:tcBorders>
              <w:left w:val="nil"/>
            </w:tcBorders>
            <w:vAlign w:val="center"/>
          </w:tcPr>
          <w:p w14:paraId="4D84BF9E" w14:textId="77777777" w:rsidR="00311E10" w:rsidRPr="008C2F42" w:rsidRDefault="00311E10" w:rsidP="00FB5571">
            <w:pPr>
              <w:pStyle w:val="Glava"/>
              <w:tabs>
                <w:tab w:val="clear" w:pos="4536"/>
                <w:tab w:val="clear" w:pos="9072"/>
              </w:tabs>
              <w:rPr>
                <w:rFonts w:ascii="Calibri" w:hAnsi="Calibri" w:cs="Arial"/>
                <w:sz w:val="22"/>
                <w:szCs w:val="22"/>
              </w:rPr>
            </w:pPr>
          </w:p>
        </w:tc>
      </w:tr>
      <w:tr w:rsidR="00311E10" w:rsidRPr="008C2F42" w14:paraId="0341E243" w14:textId="77777777" w:rsidTr="00FB5571">
        <w:trPr>
          <w:cantSplit/>
          <w:trHeight w:hRule="exact" w:val="567"/>
        </w:trPr>
        <w:tc>
          <w:tcPr>
            <w:tcW w:w="2050" w:type="dxa"/>
            <w:vAlign w:val="center"/>
          </w:tcPr>
          <w:p w14:paraId="418284C4" w14:textId="77777777" w:rsidR="00311E10" w:rsidRPr="008C2F42" w:rsidRDefault="00311E10" w:rsidP="00FB5571">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Naslov in sedež </w:t>
            </w:r>
          </w:p>
        </w:tc>
        <w:tc>
          <w:tcPr>
            <w:tcW w:w="7092" w:type="dxa"/>
            <w:tcBorders>
              <w:left w:val="nil"/>
            </w:tcBorders>
            <w:vAlign w:val="center"/>
          </w:tcPr>
          <w:p w14:paraId="472C22DA" w14:textId="77777777" w:rsidR="00311E10" w:rsidRPr="008C2F42" w:rsidRDefault="00311E10" w:rsidP="00FB5571">
            <w:pPr>
              <w:pStyle w:val="Glava"/>
              <w:tabs>
                <w:tab w:val="clear" w:pos="4536"/>
                <w:tab w:val="clear" w:pos="9072"/>
              </w:tabs>
              <w:rPr>
                <w:rFonts w:ascii="Calibri" w:hAnsi="Calibri" w:cs="Arial"/>
                <w:sz w:val="22"/>
                <w:szCs w:val="22"/>
              </w:rPr>
            </w:pPr>
          </w:p>
        </w:tc>
      </w:tr>
    </w:tbl>
    <w:p w14:paraId="1191C862" w14:textId="77777777" w:rsidR="00311E10" w:rsidRPr="008C2F42" w:rsidRDefault="00311E10" w:rsidP="00311E10">
      <w:pPr>
        <w:rPr>
          <w:rFonts w:ascii="Calibri" w:hAnsi="Calibri" w:cs="Arial"/>
          <w:b/>
          <w:sz w:val="22"/>
          <w:szCs w:val="22"/>
        </w:rPr>
      </w:pPr>
    </w:p>
    <w:p w14:paraId="20C1193E" w14:textId="77777777" w:rsidR="00311E10" w:rsidRDefault="00311E10" w:rsidP="00311E10">
      <w:pPr>
        <w:pStyle w:val="Telobesedila-zamik2"/>
        <w:spacing w:after="0"/>
        <w:ind w:left="0"/>
        <w:rPr>
          <w:rFonts w:ascii="Calibri" w:hAnsi="Calibri"/>
          <w:b/>
          <w:color w:val="auto"/>
          <w:sz w:val="36"/>
          <w:szCs w:val="36"/>
          <w:highlight w:val="yellow"/>
        </w:rPr>
      </w:pPr>
    </w:p>
    <w:p w14:paraId="20830F9A" w14:textId="10BB0D75" w:rsidR="002D1CD4" w:rsidRDefault="00311E10" w:rsidP="002D1CD4">
      <w:pPr>
        <w:pStyle w:val="Telobesedila-zamik2"/>
        <w:spacing w:after="0"/>
        <w:ind w:left="0"/>
        <w:jc w:val="center"/>
        <w:rPr>
          <w:rFonts w:ascii="Calibri" w:hAnsi="Calibri"/>
          <w:b/>
          <w:snapToGrid w:val="0"/>
        </w:rPr>
      </w:pPr>
      <w:r w:rsidRPr="001F5EB2">
        <w:rPr>
          <w:rFonts w:ascii="Calibri" w:hAnsi="Calibri"/>
          <w:b/>
          <w:color w:val="auto"/>
          <w:sz w:val="36"/>
          <w:szCs w:val="36"/>
        </w:rPr>
        <w:t>IZJAVLJAMO, DA</w:t>
      </w:r>
    </w:p>
    <w:p w14:paraId="5EAD2EBA" w14:textId="77777777" w:rsidR="002D1CD4" w:rsidRPr="001F5EB2" w:rsidRDefault="002D1CD4" w:rsidP="002D1CD4">
      <w:pPr>
        <w:pStyle w:val="Odstavekseznama"/>
        <w:pBdr>
          <w:bottom w:val="single" w:sz="4" w:space="1" w:color="auto"/>
        </w:pBdr>
        <w:spacing w:line="260" w:lineRule="atLeast"/>
        <w:ind w:left="0"/>
        <w:contextualSpacing/>
        <w:jc w:val="both"/>
        <w:rPr>
          <w:rFonts w:ascii="Calibri" w:hAnsi="Calibri"/>
        </w:rPr>
      </w:pPr>
      <w:r>
        <w:rPr>
          <w:rFonts w:ascii="Calibri" w:hAnsi="Calibri"/>
        </w:rPr>
        <w:t>smo generalni uvoznik oziroma</w:t>
      </w:r>
      <w:r w:rsidRPr="001F5EB2">
        <w:rPr>
          <w:rFonts w:ascii="Calibri" w:hAnsi="Calibri"/>
        </w:rPr>
        <w:t xml:space="preserve"> pooblaščeni prodajalec vozil</w:t>
      </w:r>
      <w:r>
        <w:rPr>
          <w:rFonts w:ascii="Calibri" w:hAnsi="Calibri"/>
        </w:rPr>
        <w:t>a,</w:t>
      </w:r>
      <w:r w:rsidRPr="0074670B">
        <w:rPr>
          <w:rFonts w:ascii="Calibri" w:hAnsi="Calibri"/>
        </w:rPr>
        <w:t xml:space="preserve"> </w:t>
      </w:r>
      <w:r>
        <w:rPr>
          <w:rFonts w:ascii="Calibri" w:hAnsi="Calibri"/>
        </w:rPr>
        <w:t>katerega</w:t>
      </w:r>
      <w:r w:rsidRPr="001F5EB2">
        <w:rPr>
          <w:rFonts w:ascii="Calibri" w:hAnsi="Calibri"/>
        </w:rPr>
        <w:t xml:space="preserve">  ponujamo v naši ponudbi in </w:t>
      </w:r>
      <w:r>
        <w:rPr>
          <w:rFonts w:ascii="Calibri" w:hAnsi="Calibri"/>
        </w:rPr>
        <w:t>da</w:t>
      </w:r>
      <w:r w:rsidRPr="001F5EB2">
        <w:rPr>
          <w:rFonts w:ascii="Calibri" w:hAnsi="Calibri"/>
        </w:rPr>
        <w:t xml:space="preserve"> </w:t>
      </w:r>
      <w:r>
        <w:rPr>
          <w:rFonts w:ascii="Calibri" w:hAnsi="Calibri"/>
        </w:rPr>
        <w:t xml:space="preserve">imamo </w:t>
      </w:r>
      <w:r w:rsidRPr="001F5EB2">
        <w:rPr>
          <w:rFonts w:ascii="Calibri" w:hAnsi="Calibri"/>
        </w:rPr>
        <w:t>z</w:t>
      </w:r>
      <w:r>
        <w:rPr>
          <w:rFonts w:ascii="Calibri" w:hAnsi="Calibri"/>
        </w:rPr>
        <w:t>a ponujeno znamko vozil</w:t>
      </w:r>
      <w:r w:rsidRPr="001F5EB2">
        <w:rPr>
          <w:rFonts w:ascii="Calibri" w:hAnsi="Calibri"/>
        </w:rPr>
        <w:t xml:space="preserve"> </w:t>
      </w:r>
      <w:r>
        <w:rPr>
          <w:rFonts w:ascii="Calibri" w:hAnsi="Calibri"/>
          <w:b/>
        </w:rPr>
        <w:t>najmanj en</w:t>
      </w:r>
      <w:r w:rsidRPr="006318A7">
        <w:rPr>
          <w:rFonts w:ascii="Calibri" w:hAnsi="Calibri"/>
          <w:b/>
        </w:rPr>
        <w:t xml:space="preserve"> pooblašče</w:t>
      </w:r>
      <w:r>
        <w:rPr>
          <w:rFonts w:ascii="Calibri" w:hAnsi="Calibri"/>
          <w:b/>
        </w:rPr>
        <w:t>n</w:t>
      </w:r>
      <w:r w:rsidRPr="006318A7">
        <w:rPr>
          <w:rFonts w:ascii="Calibri" w:hAnsi="Calibri"/>
          <w:b/>
        </w:rPr>
        <w:t xml:space="preserve"> servis</w:t>
      </w:r>
      <w:r w:rsidRPr="0074670B">
        <w:rPr>
          <w:rFonts w:ascii="Calibri" w:hAnsi="Calibri"/>
        </w:rPr>
        <w:t xml:space="preserve"> na področju RS</w:t>
      </w:r>
      <w:r>
        <w:rPr>
          <w:rFonts w:ascii="Calibri" w:hAnsi="Calibri"/>
        </w:rPr>
        <w:t>.</w:t>
      </w:r>
    </w:p>
    <w:p w14:paraId="34E68A4F" w14:textId="77777777" w:rsidR="002D1CD4" w:rsidRDefault="002D1CD4" w:rsidP="002D1CD4">
      <w:pPr>
        <w:rPr>
          <w:rFonts w:ascii="Calibri" w:hAnsi="Calibri"/>
          <w:b/>
          <w:snapToGrid w:val="0"/>
        </w:rPr>
      </w:pPr>
    </w:p>
    <w:p w14:paraId="0B54D264" w14:textId="77777777" w:rsidR="002D1CD4" w:rsidRDefault="002D1CD4" w:rsidP="002D1CD4">
      <w:pPr>
        <w:rPr>
          <w:rFonts w:ascii="Calibri" w:hAnsi="Calibri"/>
          <w:b/>
          <w:snapToGrid w:val="0"/>
        </w:rPr>
      </w:pPr>
    </w:p>
    <w:p w14:paraId="50180A10" w14:textId="77777777" w:rsidR="002D1CD4" w:rsidRPr="00C87D32" w:rsidRDefault="002D1CD4">
      <w:pPr>
        <w:pStyle w:val="Odstavekseznama"/>
        <w:widowControl w:val="0"/>
        <w:numPr>
          <w:ilvl w:val="0"/>
          <w:numId w:val="51"/>
        </w:numPr>
        <w:spacing w:line="260" w:lineRule="atLeast"/>
        <w:ind w:hanging="294"/>
        <w:jc w:val="both"/>
        <w:rPr>
          <w:rFonts w:ascii="Calibri" w:hAnsi="Calibri"/>
        </w:rPr>
      </w:pPr>
      <w:r w:rsidRPr="00C87D32">
        <w:rPr>
          <w:rFonts w:ascii="Calibri" w:hAnsi="Calibri"/>
        </w:rPr>
        <w:t>ponujen</w:t>
      </w:r>
      <w:r>
        <w:rPr>
          <w:rFonts w:ascii="Calibri" w:hAnsi="Calibri"/>
        </w:rPr>
        <w:t>a</w:t>
      </w:r>
      <w:r w:rsidRPr="00C87D32">
        <w:rPr>
          <w:rFonts w:ascii="Calibri" w:hAnsi="Calibri"/>
        </w:rPr>
        <w:t xml:space="preserve"> vozil</w:t>
      </w:r>
      <w:r>
        <w:rPr>
          <w:rFonts w:ascii="Calibri" w:hAnsi="Calibri"/>
        </w:rPr>
        <w:t>a</w:t>
      </w:r>
      <w:r w:rsidRPr="00C87D32">
        <w:rPr>
          <w:rFonts w:ascii="Calibri" w:hAnsi="Calibri"/>
        </w:rPr>
        <w:t xml:space="preserve"> izpolnjujejo vse naročnikove zahteve iz te razpisne dokumentacije;</w:t>
      </w:r>
    </w:p>
    <w:p w14:paraId="4546E972" w14:textId="4A60CEA4" w:rsidR="002D1CD4" w:rsidRPr="005B3BCE" w:rsidRDefault="002D1CD4" w:rsidP="002D1CD4">
      <w:pPr>
        <w:widowControl w:val="0"/>
        <w:numPr>
          <w:ilvl w:val="0"/>
          <w:numId w:val="20"/>
        </w:numPr>
        <w:tabs>
          <w:tab w:val="left" w:pos="709"/>
        </w:tabs>
        <w:spacing w:line="260" w:lineRule="atLeast"/>
        <w:ind w:left="709" w:hanging="283"/>
        <w:jc w:val="both"/>
        <w:rPr>
          <w:rFonts w:ascii="Calibri" w:hAnsi="Calibri"/>
        </w:rPr>
      </w:pPr>
      <w:r w:rsidRPr="005B3BCE">
        <w:rPr>
          <w:rFonts w:ascii="Calibri" w:hAnsi="Calibri"/>
        </w:rPr>
        <w:t>bo</w:t>
      </w:r>
      <w:r>
        <w:rPr>
          <w:rFonts w:ascii="Calibri" w:hAnsi="Calibri"/>
        </w:rPr>
        <w:t>do</w:t>
      </w:r>
      <w:r w:rsidRPr="005B3BCE">
        <w:rPr>
          <w:rFonts w:ascii="Calibri" w:hAnsi="Calibri"/>
        </w:rPr>
        <w:t xml:space="preserve"> dobavljen</w:t>
      </w:r>
      <w:r>
        <w:rPr>
          <w:rFonts w:ascii="Calibri" w:hAnsi="Calibri"/>
        </w:rPr>
        <w:t>a</w:t>
      </w:r>
      <w:r w:rsidRPr="005B3BCE">
        <w:rPr>
          <w:rFonts w:ascii="Calibri" w:hAnsi="Calibri"/>
        </w:rPr>
        <w:t xml:space="preserve"> vozil</w:t>
      </w:r>
      <w:r>
        <w:rPr>
          <w:rFonts w:ascii="Calibri" w:hAnsi="Calibri"/>
        </w:rPr>
        <w:t>a</w:t>
      </w:r>
      <w:r w:rsidRPr="005B3BCE">
        <w:rPr>
          <w:rFonts w:ascii="Calibri" w:hAnsi="Calibri"/>
        </w:rPr>
        <w:t xml:space="preserve"> tehnično brezhibna, opremljen</w:t>
      </w:r>
      <w:r>
        <w:rPr>
          <w:rFonts w:ascii="Calibri" w:hAnsi="Calibri"/>
        </w:rPr>
        <w:t>a</w:t>
      </w:r>
      <w:r w:rsidRPr="005B3BCE">
        <w:rPr>
          <w:rFonts w:ascii="Calibri" w:hAnsi="Calibri"/>
        </w:rPr>
        <w:t xml:space="preserve"> z obvezno opremo in dokumentacijo za registracijo vozila. Vozil</w:t>
      </w:r>
      <w:r>
        <w:rPr>
          <w:rFonts w:ascii="Calibri" w:hAnsi="Calibri"/>
        </w:rPr>
        <w:t>a</w:t>
      </w:r>
      <w:r w:rsidRPr="005B3BCE">
        <w:rPr>
          <w:rFonts w:ascii="Calibri" w:hAnsi="Calibri"/>
        </w:rPr>
        <w:t xml:space="preserve"> bo</w:t>
      </w:r>
      <w:r>
        <w:rPr>
          <w:rFonts w:ascii="Calibri" w:hAnsi="Calibri"/>
        </w:rPr>
        <w:t>do</w:t>
      </w:r>
      <w:r w:rsidRPr="005B3BCE">
        <w:rPr>
          <w:rFonts w:ascii="Calibri" w:hAnsi="Calibri"/>
        </w:rPr>
        <w:t xml:space="preserve"> nov</w:t>
      </w:r>
      <w:r>
        <w:rPr>
          <w:rFonts w:ascii="Calibri" w:hAnsi="Calibri"/>
        </w:rPr>
        <w:t>a</w:t>
      </w:r>
      <w:r w:rsidRPr="005B3BCE">
        <w:rPr>
          <w:rFonts w:ascii="Calibri" w:hAnsi="Calibri"/>
        </w:rPr>
        <w:t>, zadnje mode</w:t>
      </w:r>
      <w:r>
        <w:rPr>
          <w:rFonts w:ascii="Calibri" w:hAnsi="Calibri"/>
        </w:rPr>
        <w:t>lno leto;</w:t>
      </w:r>
    </w:p>
    <w:p w14:paraId="4C7687E4" w14:textId="77777777" w:rsidR="002D1CD4" w:rsidRPr="005B3BCE" w:rsidRDefault="002D1CD4">
      <w:pPr>
        <w:numPr>
          <w:ilvl w:val="0"/>
          <w:numId w:val="50"/>
        </w:numPr>
        <w:tabs>
          <w:tab w:val="clear" w:pos="360"/>
          <w:tab w:val="num" w:pos="720"/>
        </w:tabs>
        <w:spacing w:line="260" w:lineRule="atLeast"/>
        <w:ind w:left="720"/>
        <w:jc w:val="both"/>
        <w:rPr>
          <w:rFonts w:ascii="Calibri" w:hAnsi="Calibri"/>
        </w:rPr>
      </w:pPr>
      <w:r>
        <w:rPr>
          <w:rFonts w:ascii="Calibri" w:hAnsi="Calibri"/>
        </w:rPr>
        <w:t>zagota</w:t>
      </w:r>
      <w:r w:rsidRPr="005B3BCE">
        <w:rPr>
          <w:rFonts w:ascii="Calibri" w:hAnsi="Calibri"/>
        </w:rPr>
        <w:t>vljamo oskrbo z originalnimi rezervnimi deli za dobavljen</w:t>
      </w:r>
      <w:r>
        <w:rPr>
          <w:rFonts w:ascii="Calibri" w:hAnsi="Calibri"/>
        </w:rPr>
        <w:t>a</w:t>
      </w:r>
      <w:r w:rsidRPr="005B3BCE">
        <w:rPr>
          <w:rFonts w:ascii="Calibri" w:hAnsi="Calibri"/>
        </w:rPr>
        <w:t xml:space="preserve"> vozil</w:t>
      </w:r>
      <w:r>
        <w:rPr>
          <w:rFonts w:ascii="Calibri" w:hAnsi="Calibri"/>
        </w:rPr>
        <w:t>a</w:t>
      </w:r>
      <w:r w:rsidRPr="005B3BCE">
        <w:rPr>
          <w:rFonts w:ascii="Calibri" w:hAnsi="Calibri"/>
        </w:rPr>
        <w:t xml:space="preserve"> še najmanj 7 let po izteku garancijske dobe;</w:t>
      </w:r>
    </w:p>
    <w:p w14:paraId="7A48089F" w14:textId="77777777" w:rsidR="002D1CD4" w:rsidRPr="005B3BCE" w:rsidRDefault="002D1CD4">
      <w:pPr>
        <w:numPr>
          <w:ilvl w:val="0"/>
          <w:numId w:val="50"/>
        </w:numPr>
        <w:tabs>
          <w:tab w:val="clear" w:pos="360"/>
          <w:tab w:val="num" w:pos="720"/>
        </w:tabs>
        <w:spacing w:line="260" w:lineRule="atLeast"/>
        <w:ind w:left="720"/>
        <w:jc w:val="both"/>
        <w:rPr>
          <w:rFonts w:ascii="Calibri" w:hAnsi="Calibri"/>
        </w:rPr>
      </w:pPr>
      <w:r w:rsidRPr="005B3BCE">
        <w:rPr>
          <w:rFonts w:ascii="Calibri" w:hAnsi="Calibri"/>
        </w:rPr>
        <w:t>bom</w:t>
      </w:r>
      <w:r>
        <w:rPr>
          <w:rFonts w:ascii="Calibri" w:hAnsi="Calibri"/>
        </w:rPr>
        <w:t>o</w:t>
      </w:r>
      <w:r w:rsidRPr="005B3BCE">
        <w:rPr>
          <w:rFonts w:ascii="Calibri" w:hAnsi="Calibri"/>
        </w:rPr>
        <w:t xml:space="preserve"> naročnika za vsako dobavljeno vozilo oskrbeli </w:t>
      </w:r>
      <w:r>
        <w:rPr>
          <w:rFonts w:ascii="Calibri" w:hAnsi="Calibri"/>
        </w:rPr>
        <w:t>z garancijskim listom, navodili</w:t>
      </w:r>
      <w:r w:rsidRPr="005B3BCE">
        <w:rPr>
          <w:rFonts w:ascii="Calibri" w:hAnsi="Calibri"/>
        </w:rPr>
        <w:t xml:space="preserve"> za uporabo in vzdrževanje vozila in seznamom pooblaščenih servisov v Sloveniji, pri čemer bodo dokumenti v slovenskem jeziku;</w:t>
      </w:r>
    </w:p>
    <w:p w14:paraId="387FB0F3" w14:textId="77777777" w:rsidR="002D1CD4" w:rsidRDefault="002D1CD4">
      <w:pPr>
        <w:numPr>
          <w:ilvl w:val="0"/>
          <w:numId w:val="50"/>
        </w:numPr>
        <w:tabs>
          <w:tab w:val="clear" w:pos="360"/>
          <w:tab w:val="num" w:pos="720"/>
        </w:tabs>
        <w:spacing w:line="260" w:lineRule="atLeast"/>
        <w:ind w:left="720"/>
        <w:jc w:val="both"/>
        <w:rPr>
          <w:rFonts w:ascii="Calibri" w:hAnsi="Calibri"/>
        </w:rPr>
      </w:pPr>
      <w:r w:rsidRPr="005B3BCE">
        <w:rPr>
          <w:rFonts w:ascii="Calibri" w:hAnsi="Calibri"/>
        </w:rPr>
        <w:t>bomo naročniku ob prevzemu vozil predloži</w:t>
      </w:r>
      <w:r>
        <w:rPr>
          <w:rFonts w:ascii="Calibri" w:hAnsi="Calibri"/>
        </w:rPr>
        <w:t>l</w:t>
      </w:r>
      <w:r w:rsidRPr="005B3BCE">
        <w:rPr>
          <w:rFonts w:ascii="Calibri" w:hAnsi="Calibri"/>
        </w:rPr>
        <w:t>i ustrezno izjavo o ustreznosti in tehnični brezhibnosti vozila – homologacijo v slovenskem jeziku;</w:t>
      </w:r>
    </w:p>
    <w:p w14:paraId="15B4376B" w14:textId="17798058" w:rsidR="002D1CD4" w:rsidRPr="00B049A5" w:rsidRDefault="002D1CD4">
      <w:pPr>
        <w:widowControl w:val="0"/>
        <w:numPr>
          <w:ilvl w:val="0"/>
          <w:numId w:val="50"/>
        </w:numPr>
        <w:tabs>
          <w:tab w:val="clear" w:pos="360"/>
          <w:tab w:val="num" w:pos="709"/>
        </w:tabs>
        <w:spacing w:line="260" w:lineRule="atLeast"/>
        <w:ind w:left="709"/>
        <w:jc w:val="both"/>
        <w:rPr>
          <w:rFonts w:ascii="Calibri" w:hAnsi="Calibri"/>
        </w:rPr>
      </w:pPr>
      <w:r w:rsidRPr="00B049A5">
        <w:rPr>
          <w:rFonts w:ascii="Calibri" w:hAnsi="Calibri"/>
        </w:rPr>
        <w:t xml:space="preserve">se strinjamo, da je skrajni rok za predajo vozil naročniku </w:t>
      </w:r>
      <w:r>
        <w:rPr>
          <w:rFonts w:ascii="Calibri" w:hAnsi="Calibri"/>
          <w:b/>
          <w:bCs/>
        </w:rPr>
        <w:t>2</w:t>
      </w:r>
      <w:r w:rsidRPr="00EC0944">
        <w:rPr>
          <w:rFonts w:ascii="Calibri" w:hAnsi="Calibri"/>
          <w:b/>
          <w:bCs/>
        </w:rPr>
        <w:t>5.11.202</w:t>
      </w:r>
      <w:r>
        <w:rPr>
          <w:rFonts w:ascii="Calibri" w:hAnsi="Calibri"/>
          <w:b/>
          <w:bCs/>
        </w:rPr>
        <w:t>6</w:t>
      </w:r>
      <w:r w:rsidRPr="00B049A5">
        <w:rPr>
          <w:rFonts w:ascii="Calibri" w:hAnsi="Calibri"/>
        </w:rPr>
        <w:t>;</w:t>
      </w:r>
    </w:p>
    <w:p w14:paraId="3DBEAEE1" w14:textId="77777777" w:rsidR="002D1CD4" w:rsidRPr="00B049A5" w:rsidRDefault="002D1CD4" w:rsidP="002D1CD4">
      <w:pPr>
        <w:widowControl w:val="0"/>
        <w:spacing w:line="260" w:lineRule="atLeast"/>
        <w:jc w:val="both"/>
        <w:rPr>
          <w:rFonts w:ascii="Calibri" w:hAnsi="Calibri"/>
        </w:rPr>
      </w:pPr>
    </w:p>
    <w:p w14:paraId="5747D19E" w14:textId="77777777" w:rsidR="002D1CD4" w:rsidRDefault="002D1CD4" w:rsidP="002D1CD4">
      <w:pPr>
        <w:rPr>
          <w:rFonts w:ascii="Calibri" w:hAnsi="Calibri"/>
          <w:b/>
          <w:snapToGrid w:val="0"/>
        </w:rPr>
      </w:pPr>
    </w:p>
    <w:p w14:paraId="7941791B" w14:textId="77777777" w:rsidR="002D1CD4" w:rsidRDefault="002D1CD4" w:rsidP="002D1CD4">
      <w:pPr>
        <w:rPr>
          <w:rFonts w:ascii="Calibri" w:hAnsi="Calibri"/>
          <w:b/>
          <w:snapToGrid w:val="0"/>
        </w:rPr>
      </w:pPr>
    </w:p>
    <w:p w14:paraId="5FCFF16D" w14:textId="77777777" w:rsidR="002D1CD4" w:rsidRDefault="002D1CD4" w:rsidP="002D1CD4">
      <w:pPr>
        <w:rPr>
          <w:rFonts w:ascii="Calibri" w:hAnsi="Calibri"/>
          <w:b/>
          <w:snapToGrid w:val="0"/>
        </w:rPr>
      </w:pPr>
    </w:p>
    <w:p w14:paraId="476DBCBC" w14:textId="77777777" w:rsidR="002D1CD4" w:rsidRDefault="002D1CD4" w:rsidP="002D1CD4">
      <w:pPr>
        <w:rPr>
          <w:rFonts w:ascii="Calibri" w:hAnsi="Calibri"/>
          <w:b/>
          <w:snapToGrid w:val="0"/>
        </w:rPr>
      </w:pPr>
    </w:p>
    <w:p w14:paraId="57EE65D7" w14:textId="77777777" w:rsidR="002D1CD4" w:rsidRDefault="002D1CD4" w:rsidP="002D1CD4">
      <w:pPr>
        <w:pStyle w:val="Oznaenseznam"/>
        <w:numPr>
          <w:ilvl w:val="0"/>
          <w:numId w:val="0"/>
        </w:numPr>
        <w:pBdr>
          <w:top w:val="none" w:sz="0" w:space="0" w:color="auto"/>
          <w:left w:val="none" w:sz="0" w:space="0" w:color="auto"/>
          <w:bottom w:val="none" w:sz="0" w:space="0" w:color="auto"/>
          <w:right w:val="none" w:sz="0" w:space="0" w:color="auto"/>
        </w:pBdr>
        <w:ind w:left="284"/>
      </w:pPr>
      <w:r w:rsidRPr="00EC0944">
        <w:t>PRILOGE:</w:t>
      </w:r>
    </w:p>
    <w:p w14:paraId="6FC5D85F" w14:textId="77777777" w:rsidR="002D1CD4" w:rsidRDefault="002D1CD4">
      <w:pPr>
        <w:pStyle w:val="Oznaenseznam"/>
        <w:numPr>
          <w:ilvl w:val="0"/>
          <w:numId w:val="53"/>
        </w:numPr>
        <w:pBdr>
          <w:top w:val="none" w:sz="0" w:space="0" w:color="auto"/>
          <w:left w:val="none" w:sz="0" w:space="0" w:color="auto"/>
          <w:bottom w:val="none" w:sz="0" w:space="0" w:color="auto"/>
          <w:right w:val="none" w:sz="0" w:space="0" w:color="auto"/>
        </w:pBdr>
      </w:pPr>
      <w:r w:rsidRPr="00AD06D4">
        <w:t xml:space="preserve">dokazilo, da smo generalni uvoznik oz. pooblaščeni prodajalec vozil </w:t>
      </w:r>
    </w:p>
    <w:p w14:paraId="140AAA9A" w14:textId="77777777" w:rsidR="002D1CD4" w:rsidRDefault="002D1CD4">
      <w:pPr>
        <w:pStyle w:val="Oznaenseznam"/>
        <w:numPr>
          <w:ilvl w:val="0"/>
          <w:numId w:val="53"/>
        </w:numPr>
        <w:pBdr>
          <w:top w:val="none" w:sz="0" w:space="0" w:color="auto"/>
          <w:left w:val="none" w:sz="0" w:space="0" w:color="auto"/>
          <w:bottom w:val="none" w:sz="0" w:space="0" w:color="auto"/>
          <w:right w:val="none" w:sz="0" w:space="0" w:color="auto"/>
        </w:pBdr>
      </w:pPr>
      <w:r w:rsidRPr="00AD06D4">
        <w:t>seznam pooblaščenih servisov</w:t>
      </w:r>
    </w:p>
    <w:p w14:paraId="7127AF87" w14:textId="77777777" w:rsidR="002D1CD4" w:rsidRDefault="002D1CD4" w:rsidP="002D1CD4">
      <w:pPr>
        <w:pStyle w:val="Oznaenseznam"/>
        <w:numPr>
          <w:ilvl w:val="0"/>
          <w:numId w:val="0"/>
        </w:numPr>
        <w:pBdr>
          <w:top w:val="none" w:sz="0" w:space="0" w:color="auto"/>
          <w:left w:val="none" w:sz="0" w:space="0" w:color="auto"/>
          <w:bottom w:val="none" w:sz="0" w:space="0" w:color="auto"/>
          <w:right w:val="none" w:sz="0" w:space="0" w:color="auto"/>
        </w:pBdr>
        <w:ind w:left="284" w:hanging="284"/>
      </w:pPr>
    </w:p>
    <w:p w14:paraId="165805E7" w14:textId="77777777" w:rsidR="002D1CD4" w:rsidRDefault="002D1CD4" w:rsidP="002D1CD4">
      <w:pPr>
        <w:pStyle w:val="Oznaenseznam"/>
        <w:numPr>
          <w:ilvl w:val="0"/>
          <w:numId w:val="0"/>
        </w:numPr>
        <w:pBdr>
          <w:top w:val="none" w:sz="0" w:space="0" w:color="auto"/>
          <w:left w:val="none" w:sz="0" w:space="0" w:color="auto"/>
          <w:bottom w:val="none" w:sz="0" w:space="0" w:color="auto"/>
          <w:right w:val="none" w:sz="0" w:space="0" w:color="auto"/>
        </w:pBdr>
        <w:ind w:left="284" w:hanging="284"/>
      </w:pPr>
    </w:p>
    <w:p w14:paraId="41C93DC1" w14:textId="77777777" w:rsidR="002D1CD4" w:rsidRDefault="002D1CD4" w:rsidP="002D1CD4">
      <w:pPr>
        <w:pStyle w:val="Oznaenseznam"/>
        <w:numPr>
          <w:ilvl w:val="0"/>
          <w:numId w:val="0"/>
        </w:numPr>
        <w:pBdr>
          <w:top w:val="none" w:sz="0" w:space="0" w:color="auto"/>
          <w:left w:val="none" w:sz="0" w:space="0" w:color="auto"/>
          <w:bottom w:val="none" w:sz="0" w:space="0" w:color="auto"/>
          <w:right w:val="none" w:sz="0" w:space="0" w:color="auto"/>
        </w:pBdr>
        <w:ind w:left="284" w:hanging="284"/>
      </w:pPr>
    </w:p>
    <w:p w14:paraId="67558771" w14:textId="77777777" w:rsidR="002D1CD4" w:rsidRDefault="002D1CD4" w:rsidP="002D1CD4">
      <w:pPr>
        <w:pStyle w:val="Oznaenseznam"/>
        <w:numPr>
          <w:ilvl w:val="0"/>
          <w:numId w:val="0"/>
        </w:numPr>
        <w:pBdr>
          <w:top w:val="none" w:sz="0" w:space="0" w:color="auto"/>
          <w:left w:val="none" w:sz="0" w:space="0" w:color="auto"/>
          <w:bottom w:val="none" w:sz="0" w:space="0" w:color="auto"/>
          <w:right w:val="none" w:sz="0" w:space="0" w:color="auto"/>
        </w:pBdr>
        <w:ind w:left="284" w:hanging="284"/>
      </w:pPr>
    </w:p>
    <w:p w14:paraId="63B5DEA4" w14:textId="77777777" w:rsidR="002D1CD4" w:rsidRDefault="002D1CD4" w:rsidP="002D1CD4">
      <w:pPr>
        <w:pStyle w:val="Oznaenseznam"/>
        <w:numPr>
          <w:ilvl w:val="0"/>
          <w:numId w:val="0"/>
        </w:numPr>
        <w:pBdr>
          <w:top w:val="none" w:sz="0" w:space="0" w:color="auto"/>
          <w:left w:val="none" w:sz="0" w:space="0" w:color="auto"/>
          <w:bottom w:val="none" w:sz="0" w:space="0" w:color="auto"/>
          <w:right w:val="none" w:sz="0" w:space="0" w:color="auto"/>
        </w:pBdr>
        <w:ind w:left="284" w:hanging="284"/>
      </w:pPr>
    </w:p>
    <w:p w14:paraId="38B9C8D8" w14:textId="77777777" w:rsidR="002D1CD4" w:rsidRDefault="002D1CD4" w:rsidP="002D1CD4">
      <w:pPr>
        <w:pStyle w:val="Oznaenseznam"/>
        <w:numPr>
          <w:ilvl w:val="0"/>
          <w:numId w:val="0"/>
        </w:numPr>
        <w:pBdr>
          <w:top w:val="none" w:sz="0" w:space="0" w:color="auto"/>
          <w:left w:val="none" w:sz="0" w:space="0" w:color="auto"/>
          <w:bottom w:val="none" w:sz="0" w:space="0" w:color="auto"/>
          <w:right w:val="none" w:sz="0" w:space="0" w:color="auto"/>
        </w:pBdr>
        <w:ind w:left="284" w:hanging="284"/>
      </w:pPr>
    </w:p>
    <w:p w14:paraId="18510B6C" w14:textId="77777777" w:rsidR="002D1CD4" w:rsidRDefault="002D1CD4" w:rsidP="002D1CD4">
      <w:pPr>
        <w:pStyle w:val="Oznaenseznam"/>
        <w:numPr>
          <w:ilvl w:val="0"/>
          <w:numId w:val="0"/>
        </w:numPr>
        <w:pBdr>
          <w:top w:val="none" w:sz="0" w:space="0" w:color="auto"/>
          <w:left w:val="none" w:sz="0" w:space="0" w:color="auto"/>
          <w:bottom w:val="none" w:sz="0" w:space="0" w:color="auto"/>
          <w:right w:val="none" w:sz="0" w:space="0" w:color="auto"/>
        </w:pBdr>
        <w:ind w:left="284" w:hanging="284"/>
      </w:pPr>
    </w:p>
    <w:p w14:paraId="60856E31" w14:textId="77777777" w:rsidR="002D1CD4" w:rsidRDefault="002D1CD4" w:rsidP="002D1CD4">
      <w:pPr>
        <w:pStyle w:val="Oznaenseznam"/>
        <w:numPr>
          <w:ilvl w:val="0"/>
          <w:numId w:val="0"/>
        </w:numPr>
        <w:pBdr>
          <w:top w:val="none" w:sz="0" w:space="0" w:color="auto"/>
          <w:left w:val="none" w:sz="0" w:space="0" w:color="auto"/>
          <w:bottom w:val="none" w:sz="0" w:space="0" w:color="auto"/>
          <w:right w:val="none" w:sz="0" w:space="0" w:color="auto"/>
        </w:pBdr>
        <w:ind w:left="284" w:hanging="284"/>
      </w:pPr>
    </w:p>
    <w:p w14:paraId="50ABAE5E" w14:textId="77777777" w:rsidR="002D1CD4" w:rsidRDefault="002D1CD4" w:rsidP="002D1CD4">
      <w:pPr>
        <w:pStyle w:val="Oznaenseznam"/>
        <w:numPr>
          <w:ilvl w:val="0"/>
          <w:numId w:val="0"/>
        </w:numPr>
        <w:pBdr>
          <w:top w:val="none" w:sz="0" w:space="0" w:color="auto"/>
          <w:left w:val="none" w:sz="0" w:space="0" w:color="auto"/>
          <w:bottom w:val="none" w:sz="0" w:space="0" w:color="auto"/>
          <w:right w:val="none" w:sz="0" w:space="0" w:color="auto"/>
        </w:pBdr>
        <w:ind w:left="284" w:hanging="284"/>
      </w:pPr>
    </w:p>
    <w:p w14:paraId="5AD136ED" w14:textId="77777777" w:rsidR="002D1CD4" w:rsidRDefault="002D1CD4" w:rsidP="002D1CD4">
      <w:pPr>
        <w:pStyle w:val="Oznaenseznam"/>
        <w:numPr>
          <w:ilvl w:val="0"/>
          <w:numId w:val="0"/>
        </w:numPr>
        <w:pBdr>
          <w:top w:val="none" w:sz="0" w:space="0" w:color="auto"/>
          <w:left w:val="none" w:sz="0" w:space="0" w:color="auto"/>
          <w:bottom w:val="none" w:sz="0" w:space="0" w:color="auto"/>
          <w:right w:val="none" w:sz="0" w:space="0" w:color="auto"/>
        </w:pBdr>
        <w:ind w:left="284" w:hanging="284"/>
      </w:pPr>
    </w:p>
    <w:p w14:paraId="3A0A9152" w14:textId="77777777" w:rsidR="002D1CD4" w:rsidRDefault="002D1CD4" w:rsidP="002D1CD4">
      <w:pPr>
        <w:pStyle w:val="Oznaenseznam"/>
        <w:numPr>
          <w:ilvl w:val="0"/>
          <w:numId w:val="0"/>
        </w:numPr>
        <w:pBdr>
          <w:top w:val="none" w:sz="0" w:space="0" w:color="auto"/>
          <w:left w:val="none" w:sz="0" w:space="0" w:color="auto"/>
          <w:bottom w:val="none" w:sz="0" w:space="0" w:color="auto"/>
          <w:right w:val="none" w:sz="0" w:space="0" w:color="auto"/>
        </w:pBdr>
        <w:ind w:left="284" w:hanging="284"/>
      </w:pPr>
    </w:p>
    <w:p w14:paraId="3CAF03B6" w14:textId="77777777" w:rsidR="002D1CD4" w:rsidRPr="00AD06D4" w:rsidRDefault="002D1CD4" w:rsidP="002D1CD4">
      <w:pPr>
        <w:pStyle w:val="Oznaenseznam"/>
        <w:numPr>
          <w:ilvl w:val="0"/>
          <w:numId w:val="0"/>
        </w:numPr>
        <w:pBdr>
          <w:top w:val="none" w:sz="0" w:space="0" w:color="auto"/>
          <w:left w:val="none" w:sz="0" w:space="0" w:color="auto"/>
          <w:bottom w:val="none" w:sz="0" w:space="0" w:color="auto"/>
          <w:right w:val="none" w:sz="0" w:space="0" w:color="auto"/>
        </w:pBdr>
        <w:ind w:left="284" w:hanging="284"/>
      </w:pPr>
    </w:p>
    <w:p w14:paraId="0DD9DF93" w14:textId="4CDB9F82" w:rsidR="00CE03DC" w:rsidRPr="008C2F42" w:rsidRDefault="00CE03DC" w:rsidP="00CE03DC">
      <w:pPr>
        <w:pStyle w:val="Naslov2"/>
        <w:rPr>
          <w:rFonts w:ascii="Calibri" w:hAnsi="Calibri"/>
          <w:sz w:val="24"/>
          <w:szCs w:val="24"/>
        </w:rPr>
      </w:pPr>
      <w:bookmarkStart w:id="7" w:name="_Toc236227451"/>
      <w:r>
        <w:rPr>
          <w:rFonts w:ascii="Calibri" w:hAnsi="Calibri"/>
          <w:sz w:val="24"/>
          <w:szCs w:val="24"/>
        </w:rPr>
        <w:lastRenderedPageBreak/>
        <w:t xml:space="preserve">Razpisni obrazec št. </w:t>
      </w:r>
      <w:r w:rsidR="00C2446F">
        <w:rPr>
          <w:rFonts w:ascii="Calibri" w:hAnsi="Calibri"/>
          <w:sz w:val="24"/>
          <w:szCs w:val="24"/>
        </w:rPr>
        <w:t>4</w:t>
      </w:r>
      <w:r w:rsidR="0036713F">
        <w:rPr>
          <w:rFonts w:ascii="Calibri" w:hAnsi="Calibri"/>
          <w:sz w:val="24"/>
          <w:szCs w:val="24"/>
        </w:rPr>
        <w:t>.</w:t>
      </w:r>
      <w:r w:rsidRPr="008C2F42">
        <w:rPr>
          <w:rFonts w:ascii="Calibri" w:hAnsi="Calibri"/>
          <w:sz w:val="24"/>
          <w:szCs w:val="24"/>
        </w:rPr>
        <w:t xml:space="preserve"> </w:t>
      </w:r>
      <w:r w:rsidR="00616481">
        <w:rPr>
          <w:rFonts w:ascii="Calibri" w:hAnsi="Calibri"/>
          <w:sz w:val="24"/>
          <w:szCs w:val="24"/>
        </w:rPr>
        <w:t xml:space="preserve">- </w:t>
      </w:r>
      <w:r w:rsidR="000D6B2D">
        <w:rPr>
          <w:rFonts w:ascii="Calibri" w:hAnsi="Calibri"/>
          <w:sz w:val="24"/>
          <w:szCs w:val="24"/>
        </w:rPr>
        <w:t xml:space="preserve"> </w:t>
      </w:r>
      <w:r w:rsidRPr="0046799E">
        <w:rPr>
          <w:rFonts w:ascii="Calibri" w:hAnsi="Calibri" w:cs="Calibri"/>
          <w:sz w:val="24"/>
          <w:szCs w:val="24"/>
        </w:rPr>
        <w:t>SOGLASJE PODIZVAJALCA</w:t>
      </w:r>
      <w:bookmarkEnd w:id="7"/>
    </w:p>
    <w:p w14:paraId="7A62B3FC" w14:textId="77777777" w:rsidR="00CE03DC" w:rsidRDefault="00CE03DC" w:rsidP="0004779B">
      <w:pPr>
        <w:pStyle w:val="Naslov2"/>
        <w:rPr>
          <w:rFonts w:ascii="Calibri" w:hAnsi="Calibri"/>
          <w:sz w:val="24"/>
          <w:szCs w:val="24"/>
        </w:rPr>
      </w:pPr>
    </w:p>
    <w:p w14:paraId="379FC37B" w14:textId="77777777" w:rsidR="00CE03DC" w:rsidRPr="0046799E" w:rsidRDefault="00CE03DC" w:rsidP="00CE03DC">
      <w:pPr>
        <w:rPr>
          <w:rFonts w:ascii="Calibri" w:hAnsi="Calibri" w:cs="Calibri"/>
        </w:rPr>
      </w:pPr>
      <w:r w:rsidRPr="0046799E">
        <w:rPr>
          <w:rFonts w:ascii="Calibri" w:hAnsi="Calibri" w:cs="Calibr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E03DC" w:rsidRPr="0046799E" w14:paraId="7B94A176" w14:textId="77777777" w:rsidTr="00001689">
        <w:trPr>
          <w:cantSplit/>
          <w:trHeight w:hRule="exact" w:val="567"/>
        </w:trPr>
        <w:tc>
          <w:tcPr>
            <w:tcW w:w="2050" w:type="dxa"/>
            <w:vAlign w:val="center"/>
          </w:tcPr>
          <w:p w14:paraId="071B261F" w14:textId="77777777" w:rsidR="00CE03DC" w:rsidRPr="0046799E" w:rsidRDefault="00CE03DC" w:rsidP="00001689">
            <w:pPr>
              <w:pStyle w:val="Glava"/>
              <w:tabs>
                <w:tab w:val="clear" w:pos="4536"/>
                <w:tab w:val="clear" w:pos="9072"/>
              </w:tabs>
              <w:rPr>
                <w:rFonts w:ascii="Calibri" w:hAnsi="Calibri" w:cs="Calibri"/>
                <w:szCs w:val="24"/>
              </w:rPr>
            </w:pPr>
            <w:r w:rsidRPr="0046799E">
              <w:rPr>
                <w:rFonts w:ascii="Calibri" w:hAnsi="Calibri" w:cs="Calibri"/>
                <w:szCs w:val="24"/>
              </w:rPr>
              <w:t xml:space="preserve">Naziv </w:t>
            </w:r>
          </w:p>
        </w:tc>
        <w:tc>
          <w:tcPr>
            <w:tcW w:w="7092" w:type="dxa"/>
            <w:tcBorders>
              <w:left w:val="nil"/>
            </w:tcBorders>
            <w:vAlign w:val="center"/>
          </w:tcPr>
          <w:p w14:paraId="37921DF9" w14:textId="77777777" w:rsidR="00CE03DC" w:rsidRPr="0046799E" w:rsidRDefault="00CE03DC" w:rsidP="00001689">
            <w:pPr>
              <w:pStyle w:val="Glava"/>
              <w:tabs>
                <w:tab w:val="clear" w:pos="4536"/>
                <w:tab w:val="clear" w:pos="9072"/>
              </w:tabs>
              <w:rPr>
                <w:rFonts w:ascii="Calibri" w:hAnsi="Calibri" w:cs="Calibri"/>
                <w:szCs w:val="24"/>
              </w:rPr>
            </w:pPr>
          </w:p>
        </w:tc>
      </w:tr>
      <w:tr w:rsidR="00CE03DC" w:rsidRPr="0046799E" w14:paraId="32D98BD4" w14:textId="77777777" w:rsidTr="00001689">
        <w:trPr>
          <w:cantSplit/>
          <w:trHeight w:hRule="exact" w:val="567"/>
        </w:trPr>
        <w:tc>
          <w:tcPr>
            <w:tcW w:w="2050" w:type="dxa"/>
            <w:vAlign w:val="center"/>
          </w:tcPr>
          <w:p w14:paraId="10031B10" w14:textId="77777777" w:rsidR="00CE03DC" w:rsidRPr="0046799E" w:rsidRDefault="00CE03DC" w:rsidP="00001689">
            <w:pPr>
              <w:pStyle w:val="Glava"/>
              <w:tabs>
                <w:tab w:val="clear" w:pos="4536"/>
                <w:tab w:val="clear" w:pos="9072"/>
              </w:tabs>
              <w:rPr>
                <w:rFonts w:ascii="Calibri" w:hAnsi="Calibri" w:cs="Calibri"/>
                <w:szCs w:val="24"/>
              </w:rPr>
            </w:pPr>
            <w:r w:rsidRPr="0046799E">
              <w:rPr>
                <w:rFonts w:ascii="Calibri" w:hAnsi="Calibri" w:cs="Calibri"/>
                <w:szCs w:val="24"/>
              </w:rPr>
              <w:t xml:space="preserve">Naslov in sedež </w:t>
            </w:r>
          </w:p>
        </w:tc>
        <w:tc>
          <w:tcPr>
            <w:tcW w:w="7092" w:type="dxa"/>
            <w:tcBorders>
              <w:left w:val="nil"/>
            </w:tcBorders>
            <w:vAlign w:val="center"/>
          </w:tcPr>
          <w:p w14:paraId="6231FD91" w14:textId="77777777" w:rsidR="00CE03DC" w:rsidRPr="0046799E" w:rsidRDefault="00CE03DC" w:rsidP="00001689">
            <w:pPr>
              <w:pStyle w:val="Glava"/>
              <w:tabs>
                <w:tab w:val="clear" w:pos="4536"/>
                <w:tab w:val="clear" w:pos="9072"/>
              </w:tabs>
              <w:rPr>
                <w:rFonts w:ascii="Calibri" w:hAnsi="Calibri" w:cs="Calibri"/>
                <w:szCs w:val="24"/>
              </w:rPr>
            </w:pPr>
          </w:p>
        </w:tc>
      </w:tr>
    </w:tbl>
    <w:p w14:paraId="5ED609EC" w14:textId="77777777" w:rsidR="00CE03DC" w:rsidRPr="0046799E" w:rsidRDefault="00CE03DC" w:rsidP="00CE03DC">
      <w:pPr>
        <w:rPr>
          <w:rFonts w:ascii="Calibri" w:hAnsi="Calibri" w:cs="Calibri"/>
          <w:b/>
        </w:rPr>
      </w:pPr>
    </w:p>
    <w:p w14:paraId="54478EA1" w14:textId="77777777" w:rsidR="00CE03DC" w:rsidRPr="0046799E" w:rsidRDefault="00CE03DC" w:rsidP="00CE03DC">
      <w:pPr>
        <w:rPr>
          <w:rFonts w:ascii="Calibri" w:hAnsi="Calibri" w:cs="Calibri"/>
        </w:rPr>
      </w:pPr>
    </w:p>
    <w:p w14:paraId="5837A5E8" w14:textId="77777777" w:rsidR="00CE03DC" w:rsidRPr="0046799E" w:rsidRDefault="00CE03DC" w:rsidP="00CE03DC">
      <w:pPr>
        <w:tabs>
          <w:tab w:val="left" w:pos="2700"/>
          <w:tab w:val="left" w:pos="5140"/>
          <w:tab w:val="left" w:pos="6100"/>
          <w:tab w:val="left" w:pos="7740"/>
        </w:tabs>
        <w:ind w:right="-290"/>
        <w:jc w:val="both"/>
        <w:rPr>
          <w:rFonts w:ascii="Calibri" w:hAnsi="Calibri" w:cs="Calibri"/>
        </w:rPr>
      </w:pPr>
    </w:p>
    <w:p w14:paraId="69E492F0" w14:textId="77777777" w:rsidR="00CE03DC" w:rsidRPr="0046799E" w:rsidRDefault="00CE03DC" w:rsidP="00CE03DC">
      <w:pPr>
        <w:rPr>
          <w:rFonts w:ascii="Calibri" w:hAnsi="Calibri" w:cs="Calibri"/>
          <w:b/>
          <w:bCs/>
          <w:lang w:val="pl-PL"/>
        </w:rPr>
      </w:pPr>
      <w:r w:rsidRPr="0046799E">
        <w:rPr>
          <w:rFonts w:ascii="Calibri" w:hAnsi="Calibri" w:cs="Calibri"/>
          <w:b/>
          <w:lang w:val="pl-PL"/>
        </w:rPr>
        <w:t>SOGLASJE PODIZVAJALCA</w:t>
      </w:r>
    </w:p>
    <w:p w14:paraId="00E60358" w14:textId="77777777" w:rsidR="00CE03DC" w:rsidRPr="0046799E" w:rsidRDefault="00CE03DC" w:rsidP="00CE03DC">
      <w:pPr>
        <w:rPr>
          <w:rFonts w:ascii="Calibri" w:hAnsi="Calibri" w:cs="Calibri"/>
        </w:rPr>
      </w:pPr>
    </w:p>
    <w:p w14:paraId="131AE7A4" w14:textId="77777777" w:rsidR="00CE03DC" w:rsidRPr="0046799E" w:rsidRDefault="00CE03DC" w:rsidP="00CE03DC">
      <w:pPr>
        <w:rPr>
          <w:rFonts w:ascii="Calibri" w:hAnsi="Calibri" w:cs="Calibri"/>
        </w:rPr>
      </w:pPr>
    </w:p>
    <w:p w14:paraId="0A35398D" w14:textId="77777777" w:rsidR="00CE03DC" w:rsidRPr="00C237BE" w:rsidRDefault="00CE03DC" w:rsidP="00CE03DC">
      <w:pPr>
        <w:rPr>
          <w:rFonts w:asciiTheme="minorHAnsi" w:hAnsiTheme="minorHAnsi" w:cstheme="minorHAnsi"/>
        </w:rPr>
      </w:pPr>
    </w:p>
    <w:tbl>
      <w:tblPr>
        <w:tblW w:w="0" w:type="auto"/>
        <w:tblLook w:val="04A0" w:firstRow="1" w:lastRow="0" w:firstColumn="1" w:lastColumn="0" w:noHBand="0" w:noVBand="1"/>
      </w:tblPr>
      <w:tblGrid>
        <w:gridCol w:w="3132"/>
        <w:gridCol w:w="5939"/>
      </w:tblGrid>
      <w:tr w:rsidR="00CE03DC" w:rsidRPr="00C237BE" w14:paraId="6AE3F867" w14:textId="77777777" w:rsidTr="00001689">
        <w:tc>
          <w:tcPr>
            <w:tcW w:w="3227" w:type="dxa"/>
          </w:tcPr>
          <w:p w14:paraId="36ED9354" w14:textId="77777777" w:rsidR="00CE03DC" w:rsidRPr="00C237BE" w:rsidRDefault="00CE03DC" w:rsidP="00001689">
            <w:pPr>
              <w:rPr>
                <w:rFonts w:asciiTheme="minorHAnsi" w:hAnsiTheme="minorHAnsi" w:cstheme="minorHAnsi"/>
              </w:rPr>
            </w:pPr>
            <w:r w:rsidRPr="00C237BE">
              <w:rPr>
                <w:rFonts w:asciiTheme="minorHAnsi" w:hAnsiTheme="minorHAnsi" w:cstheme="minorHAnsi"/>
              </w:rPr>
              <w:t>Naziv podizvajalca:</w:t>
            </w:r>
          </w:p>
        </w:tc>
        <w:tc>
          <w:tcPr>
            <w:tcW w:w="6267" w:type="dxa"/>
            <w:tcBorders>
              <w:bottom w:val="single" w:sz="4" w:space="0" w:color="auto"/>
            </w:tcBorders>
          </w:tcPr>
          <w:p w14:paraId="5339C914" w14:textId="77777777" w:rsidR="00CE03DC" w:rsidRPr="00C237BE" w:rsidRDefault="00CE03DC" w:rsidP="00001689">
            <w:pPr>
              <w:rPr>
                <w:rFonts w:asciiTheme="minorHAnsi" w:hAnsiTheme="minorHAnsi" w:cstheme="minorHAnsi"/>
              </w:rPr>
            </w:pPr>
          </w:p>
        </w:tc>
      </w:tr>
      <w:tr w:rsidR="00CE03DC" w:rsidRPr="00C237BE" w14:paraId="70673425" w14:textId="77777777" w:rsidTr="00001689">
        <w:tc>
          <w:tcPr>
            <w:tcW w:w="3227" w:type="dxa"/>
          </w:tcPr>
          <w:p w14:paraId="46BD7616" w14:textId="77777777" w:rsidR="00CE03DC" w:rsidRPr="00C237BE" w:rsidRDefault="00CE03DC" w:rsidP="00001689">
            <w:pPr>
              <w:rPr>
                <w:rFonts w:asciiTheme="minorHAnsi" w:hAnsiTheme="minorHAnsi" w:cstheme="minorHAnsi"/>
              </w:rPr>
            </w:pPr>
          </w:p>
          <w:p w14:paraId="6D680EC5" w14:textId="77777777" w:rsidR="00CE03DC" w:rsidRPr="00C237BE" w:rsidRDefault="00CE03DC" w:rsidP="00001689">
            <w:pPr>
              <w:rPr>
                <w:rFonts w:asciiTheme="minorHAnsi" w:hAnsiTheme="minorHAnsi" w:cstheme="minorHAnsi"/>
              </w:rPr>
            </w:pPr>
            <w:r w:rsidRPr="00C237BE">
              <w:rPr>
                <w:rFonts w:asciiTheme="minorHAnsi" w:hAnsiTheme="minorHAnsi" w:cstheme="minorHAnsi"/>
              </w:rPr>
              <w:t>Sedež (naslov) podizvajalca:</w:t>
            </w:r>
          </w:p>
        </w:tc>
        <w:tc>
          <w:tcPr>
            <w:tcW w:w="6267" w:type="dxa"/>
            <w:tcBorders>
              <w:top w:val="single" w:sz="4" w:space="0" w:color="auto"/>
              <w:bottom w:val="single" w:sz="4" w:space="0" w:color="auto"/>
            </w:tcBorders>
          </w:tcPr>
          <w:p w14:paraId="4C0B812B" w14:textId="77777777" w:rsidR="00CE03DC" w:rsidRPr="00C237BE" w:rsidRDefault="00CE03DC" w:rsidP="00001689">
            <w:pPr>
              <w:rPr>
                <w:rFonts w:asciiTheme="minorHAnsi" w:hAnsiTheme="minorHAnsi" w:cstheme="minorHAnsi"/>
              </w:rPr>
            </w:pPr>
          </w:p>
        </w:tc>
      </w:tr>
    </w:tbl>
    <w:p w14:paraId="4248745D" w14:textId="77777777" w:rsidR="00CE03DC" w:rsidRPr="00C237BE" w:rsidRDefault="00CE03DC" w:rsidP="00CE03DC">
      <w:pPr>
        <w:rPr>
          <w:rFonts w:asciiTheme="minorHAnsi" w:hAnsiTheme="minorHAnsi" w:cstheme="minorHAnsi"/>
        </w:rPr>
      </w:pPr>
    </w:p>
    <w:p w14:paraId="70A4F69D" w14:textId="77777777" w:rsidR="00CE03DC" w:rsidRPr="00C237BE" w:rsidRDefault="00CE03DC" w:rsidP="00CE03DC">
      <w:pPr>
        <w:jc w:val="both"/>
        <w:rPr>
          <w:rFonts w:asciiTheme="minorHAnsi" w:hAnsiTheme="minorHAnsi" w:cstheme="minorHAnsi"/>
        </w:rPr>
      </w:pPr>
    </w:p>
    <w:p w14:paraId="0395D548" w14:textId="77777777" w:rsidR="00CE03DC" w:rsidRPr="00C237BE" w:rsidRDefault="00CE03DC" w:rsidP="00CE03DC">
      <w:pPr>
        <w:jc w:val="both"/>
        <w:rPr>
          <w:rFonts w:asciiTheme="minorHAnsi" w:hAnsiTheme="minorHAnsi" w:cstheme="minorHAnsi"/>
        </w:rPr>
      </w:pPr>
    </w:p>
    <w:p w14:paraId="2623E288" w14:textId="77777777" w:rsidR="00CE03DC" w:rsidRPr="00094884" w:rsidRDefault="00CE03DC" w:rsidP="00AD1415">
      <w:pPr>
        <w:pStyle w:val="Brezrazmikov1"/>
        <w:jc w:val="both"/>
        <w:rPr>
          <w:rFonts w:asciiTheme="minorHAnsi" w:hAnsiTheme="minorHAnsi" w:cstheme="minorHAnsi"/>
          <w:sz w:val="24"/>
          <w:szCs w:val="24"/>
        </w:rPr>
      </w:pPr>
      <w:r w:rsidRPr="00C237BE">
        <w:rPr>
          <w:rFonts w:asciiTheme="minorHAnsi" w:hAnsiTheme="minorHAnsi" w:cstheme="minorHAnsi"/>
          <w:sz w:val="24"/>
          <w:szCs w:val="24"/>
        </w:rPr>
        <w:t xml:space="preserve">S podpisom te izjave pod kazensko in materialno odgovornostjo zahtevamo, da bo naročnik </w:t>
      </w:r>
      <w:r w:rsidRPr="00094884">
        <w:rPr>
          <w:rFonts w:asciiTheme="minorHAnsi" w:hAnsiTheme="minorHAnsi" w:cstheme="minorHAnsi"/>
          <w:sz w:val="24"/>
          <w:szCs w:val="24"/>
        </w:rPr>
        <w:t>Univerza v Ljubljani, Veterinarska fakulteta, Gerbičeva 60, 1000 Ljubljana za javno naročilo:</w:t>
      </w:r>
    </w:p>
    <w:p w14:paraId="7B35E6D6" w14:textId="7DCE2781" w:rsidR="00094884" w:rsidRPr="00094884" w:rsidRDefault="00094884" w:rsidP="00094884">
      <w:pPr>
        <w:rPr>
          <w:rFonts w:asciiTheme="minorHAnsi" w:hAnsiTheme="minorHAnsi" w:cstheme="minorHAnsi"/>
        </w:rPr>
      </w:pPr>
      <w:r w:rsidRPr="00094884">
        <w:rPr>
          <w:rFonts w:asciiTheme="minorHAnsi" w:hAnsiTheme="minorHAnsi" w:cstheme="minorHAnsi"/>
        </w:rPr>
        <w:t>NABAVA VOZIL VETERINARSKE HIGIENSKE SLUŽBE (VHS)</w:t>
      </w:r>
      <w:r>
        <w:rPr>
          <w:rFonts w:asciiTheme="minorHAnsi" w:hAnsiTheme="minorHAnsi" w:cstheme="minorHAnsi"/>
        </w:rPr>
        <w:t>,</w:t>
      </w:r>
    </w:p>
    <w:p w14:paraId="49B637CC" w14:textId="64A5311A" w:rsidR="00C02D3C" w:rsidRPr="00094884" w:rsidRDefault="00CE03DC" w:rsidP="00AD1415">
      <w:pPr>
        <w:jc w:val="both"/>
        <w:rPr>
          <w:rFonts w:asciiTheme="minorHAnsi" w:hAnsiTheme="minorHAnsi" w:cstheme="minorHAnsi"/>
        </w:rPr>
      </w:pPr>
      <w:r w:rsidRPr="00094884">
        <w:rPr>
          <w:rFonts w:asciiTheme="minorHAnsi" w:hAnsiTheme="minorHAnsi" w:cstheme="minorHAnsi"/>
        </w:rPr>
        <w:t>namesto</w:t>
      </w:r>
      <w:r w:rsidR="00DC3860" w:rsidRPr="00094884">
        <w:rPr>
          <w:rFonts w:asciiTheme="minorHAnsi" w:hAnsiTheme="minorHAnsi" w:cstheme="minorHAnsi"/>
        </w:rPr>
        <w:t xml:space="preserve"> </w:t>
      </w:r>
      <w:r w:rsidRPr="00094884">
        <w:rPr>
          <w:rFonts w:asciiTheme="minorHAnsi" w:hAnsiTheme="minorHAnsi" w:cstheme="minorHAnsi"/>
        </w:rPr>
        <w:t>ponudnika:</w:t>
      </w:r>
      <w:r w:rsidR="00734A91" w:rsidRPr="00094884">
        <w:rPr>
          <w:rFonts w:asciiTheme="minorHAnsi" w:hAnsiTheme="minorHAnsi" w:cstheme="minorHAnsi"/>
        </w:rPr>
        <w:t xml:space="preserve"> </w:t>
      </w:r>
      <w:r w:rsidRPr="00094884">
        <w:rPr>
          <w:rFonts w:asciiTheme="minorHAnsi" w:hAnsiTheme="minorHAnsi" w:cstheme="minorHAnsi"/>
        </w:rPr>
        <w:t>___________________________________________________</w:t>
      </w:r>
      <w:r w:rsidR="00471E01" w:rsidRPr="00094884">
        <w:rPr>
          <w:rFonts w:asciiTheme="minorHAnsi" w:hAnsiTheme="minorHAnsi" w:cstheme="minorHAnsi"/>
        </w:rPr>
        <w:t>____</w:t>
      </w:r>
      <w:r w:rsidRPr="00094884">
        <w:rPr>
          <w:rFonts w:asciiTheme="minorHAnsi" w:hAnsiTheme="minorHAnsi" w:cstheme="minorHAnsi"/>
        </w:rPr>
        <w:t xml:space="preserve">, </w:t>
      </w:r>
    </w:p>
    <w:p w14:paraId="6E877662" w14:textId="77777777" w:rsidR="00CE03DC" w:rsidRPr="00094884" w:rsidRDefault="00CE03DC" w:rsidP="00734A91">
      <w:pPr>
        <w:pStyle w:val="Brezrazmikov1"/>
        <w:jc w:val="both"/>
        <w:rPr>
          <w:rFonts w:asciiTheme="minorHAnsi" w:hAnsiTheme="minorHAnsi" w:cstheme="minorHAnsi"/>
          <w:sz w:val="24"/>
          <w:szCs w:val="24"/>
        </w:rPr>
      </w:pPr>
      <w:r w:rsidRPr="00094884">
        <w:rPr>
          <w:rFonts w:asciiTheme="minorHAnsi" w:hAnsiTheme="minorHAnsi" w:cstheme="minorHAnsi"/>
          <w:sz w:val="24"/>
          <w:szCs w:val="24"/>
        </w:rPr>
        <w:t>poravnaval naše terjatve do ponudnika neposredno nam.</w:t>
      </w:r>
    </w:p>
    <w:p w14:paraId="5DD56F4E" w14:textId="77777777" w:rsidR="00CE03DC" w:rsidRPr="0046799E" w:rsidRDefault="00CE03DC" w:rsidP="00CE03DC">
      <w:pPr>
        <w:pStyle w:val="odstavek1"/>
        <w:ind w:firstLine="0"/>
        <w:rPr>
          <w:rFonts w:ascii="Calibri" w:hAnsi="Calibri" w:cs="Calibri"/>
        </w:rPr>
      </w:pPr>
    </w:p>
    <w:p w14:paraId="601BFE24" w14:textId="77777777" w:rsidR="00CE03DC" w:rsidRPr="0046799E" w:rsidRDefault="00CE03DC" w:rsidP="00CE03DC">
      <w:pPr>
        <w:rPr>
          <w:rFonts w:ascii="Calibri" w:hAnsi="Calibri" w:cs="Calibri"/>
        </w:rPr>
      </w:pPr>
    </w:p>
    <w:p w14:paraId="2CF1A01E" w14:textId="77777777" w:rsidR="00CE03DC" w:rsidRPr="0046799E" w:rsidRDefault="00CE03DC" w:rsidP="00CE03DC">
      <w:pPr>
        <w:rPr>
          <w:rFonts w:ascii="Calibri" w:hAnsi="Calibri" w:cs="Calibri"/>
        </w:rPr>
      </w:pPr>
    </w:p>
    <w:p w14:paraId="4C986E19" w14:textId="77777777" w:rsidR="00CE03DC" w:rsidRPr="0046799E" w:rsidRDefault="00CE03DC" w:rsidP="00CE03DC">
      <w:pPr>
        <w:rPr>
          <w:rFonts w:ascii="Calibri" w:hAnsi="Calibri" w:cs="Calibri"/>
        </w:rPr>
      </w:pPr>
    </w:p>
    <w:p w14:paraId="0EC48EB3" w14:textId="77777777" w:rsidR="00CE03DC" w:rsidRPr="0046799E" w:rsidRDefault="00CE03DC" w:rsidP="00CE03DC">
      <w:pPr>
        <w:rPr>
          <w:rFonts w:ascii="Calibri" w:hAnsi="Calibri" w:cs="Calibri"/>
        </w:rPr>
      </w:pPr>
    </w:p>
    <w:p w14:paraId="25A325CC" w14:textId="77777777" w:rsidR="00CE03DC" w:rsidRPr="0046799E" w:rsidRDefault="00CE03DC" w:rsidP="00CE03DC">
      <w:pPr>
        <w:rPr>
          <w:rFonts w:ascii="Calibri" w:hAnsi="Calibri" w:cs="Calibri"/>
        </w:rPr>
      </w:pPr>
    </w:p>
    <w:p w14:paraId="7EEDC27F" w14:textId="77777777" w:rsidR="00CE03DC" w:rsidRPr="0046799E" w:rsidRDefault="00CE03DC" w:rsidP="00CE03DC">
      <w:pPr>
        <w:rPr>
          <w:rFonts w:ascii="Calibri" w:hAnsi="Calibri" w:cs="Calibri"/>
        </w:rPr>
      </w:pPr>
    </w:p>
    <w:p w14:paraId="024B759B" w14:textId="77777777" w:rsidR="00CE03DC" w:rsidRPr="0046799E" w:rsidRDefault="00CE03DC" w:rsidP="00CE03DC">
      <w:pPr>
        <w:rPr>
          <w:rFonts w:ascii="Calibri" w:hAnsi="Calibri" w:cs="Calibri"/>
        </w:rPr>
      </w:pPr>
    </w:p>
    <w:p w14:paraId="23EB6B57" w14:textId="77777777" w:rsidR="00CE03DC" w:rsidRPr="0046799E" w:rsidRDefault="00CE03DC" w:rsidP="00CE03DC">
      <w:pPr>
        <w:rPr>
          <w:rFonts w:ascii="Calibri" w:hAnsi="Calibri" w:cs="Calibri"/>
        </w:rPr>
      </w:pPr>
    </w:p>
    <w:p w14:paraId="1981ACA5" w14:textId="77777777" w:rsidR="00CE03DC" w:rsidRPr="0046799E" w:rsidRDefault="00CE03DC" w:rsidP="00CE03DC">
      <w:pPr>
        <w:rPr>
          <w:rFonts w:ascii="Calibri" w:hAnsi="Calibri" w:cs="Calibri"/>
        </w:rPr>
      </w:pPr>
    </w:p>
    <w:p w14:paraId="1EC8FDBA" w14:textId="77777777" w:rsidR="00CE03DC" w:rsidRPr="0046799E" w:rsidRDefault="00CE03DC" w:rsidP="00CE03DC">
      <w:pPr>
        <w:rPr>
          <w:rFonts w:ascii="Calibri" w:hAnsi="Calibri" w:cs="Calibri"/>
        </w:rPr>
      </w:pPr>
    </w:p>
    <w:p w14:paraId="1FBA7C7F" w14:textId="77777777" w:rsidR="00CE03DC" w:rsidRPr="0046799E" w:rsidRDefault="00CE03DC" w:rsidP="00CE03DC">
      <w:pPr>
        <w:rPr>
          <w:rFonts w:ascii="Calibri" w:hAnsi="Calibri" w:cs="Calibri"/>
        </w:rPr>
      </w:pPr>
    </w:p>
    <w:p w14:paraId="5046E941" w14:textId="77777777" w:rsidR="00CE03DC" w:rsidRPr="0046799E" w:rsidRDefault="00CE03DC" w:rsidP="00CE03DC">
      <w:pPr>
        <w:rPr>
          <w:rFonts w:ascii="Calibri" w:hAnsi="Calibri" w:cs="Calibri"/>
        </w:rPr>
      </w:pPr>
    </w:p>
    <w:tbl>
      <w:tblPr>
        <w:tblW w:w="0" w:type="auto"/>
        <w:tblLayout w:type="fixed"/>
        <w:tblLook w:val="0000" w:firstRow="0" w:lastRow="0" w:firstColumn="0" w:lastColumn="0" w:noHBand="0" w:noVBand="0"/>
      </w:tblPr>
      <w:tblGrid>
        <w:gridCol w:w="5920"/>
        <w:gridCol w:w="2802"/>
      </w:tblGrid>
      <w:tr w:rsidR="00CE03DC" w:rsidRPr="0046799E" w14:paraId="5EC174B5" w14:textId="77777777" w:rsidTr="00001689">
        <w:trPr>
          <w:cantSplit/>
        </w:trPr>
        <w:tc>
          <w:tcPr>
            <w:tcW w:w="5920" w:type="dxa"/>
          </w:tcPr>
          <w:p w14:paraId="4B6F49A4" w14:textId="77777777" w:rsidR="00CE03DC" w:rsidRPr="0046799E" w:rsidRDefault="00CE03DC" w:rsidP="00001689">
            <w:pPr>
              <w:rPr>
                <w:rFonts w:ascii="Calibri" w:hAnsi="Calibri" w:cs="Calibri"/>
              </w:rPr>
            </w:pPr>
            <w:r w:rsidRPr="0046799E">
              <w:rPr>
                <w:rFonts w:ascii="Calibri" w:hAnsi="Calibri" w:cs="Calibri"/>
              </w:rPr>
              <w:t>Kraj in datum:</w:t>
            </w:r>
          </w:p>
        </w:tc>
        <w:tc>
          <w:tcPr>
            <w:tcW w:w="2802" w:type="dxa"/>
          </w:tcPr>
          <w:p w14:paraId="0768E90E" w14:textId="77777777" w:rsidR="00CE03DC" w:rsidRPr="0046799E" w:rsidRDefault="00CE03DC" w:rsidP="00001689">
            <w:pPr>
              <w:rPr>
                <w:rFonts w:ascii="Calibri" w:hAnsi="Calibri" w:cs="Calibri"/>
              </w:rPr>
            </w:pPr>
            <w:r w:rsidRPr="0046799E">
              <w:rPr>
                <w:rFonts w:ascii="Calibri" w:hAnsi="Calibri" w:cs="Calibri"/>
              </w:rPr>
              <w:t>Žig in podpis zakonitega zastopnika podizvajalca:</w:t>
            </w:r>
          </w:p>
        </w:tc>
      </w:tr>
      <w:tr w:rsidR="00CE03DC" w:rsidRPr="0046799E" w14:paraId="467ED163" w14:textId="77777777" w:rsidTr="00001689">
        <w:trPr>
          <w:cantSplit/>
        </w:trPr>
        <w:tc>
          <w:tcPr>
            <w:tcW w:w="5920" w:type="dxa"/>
          </w:tcPr>
          <w:p w14:paraId="3EA72D8E" w14:textId="77777777" w:rsidR="00CE03DC" w:rsidRPr="0046799E" w:rsidRDefault="00CE03DC" w:rsidP="00001689">
            <w:pPr>
              <w:rPr>
                <w:rFonts w:ascii="Calibri" w:hAnsi="Calibri" w:cs="Calibri"/>
              </w:rPr>
            </w:pPr>
          </w:p>
          <w:p w14:paraId="2E8B6658" w14:textId="77777777" w:rsidR="00CE03DC" w:rsidRPr="0046799E" w:rsidRDefault="00CE03DC" w:rsidP="00001689">
            <w:pPr>
              <w:rPr>
                <w:rFonts w:ascii="Calibri" w:hAnsi="Calibri" w:cs="Calibri"/>
              </w:rPr>
            </w:pPr>
            <w:r w:rsidRPr="0046799E">
              <w:rPr>
                <w:rFonts w:ascii="Calibri" w:hAnsi="Calibri" w:cs="Calibri"/>
              </w:rPr>
              <w:t>____________________________</w:t>
            </w:r>
          </w:p>
        </w:tc>
        <w:tc>
          <w:tcPr>
            <w:tcW w:w="2802" w:type="dxa"/>
          </w:tcPr>
          <w:p w14:paraId="34E21BEE" w14:textId="77777777" w:rsidR="00CE03DC" w:rsidRPr="0046799E" w:rsidRDefault="00CE03DC" w:rsidP="00001689">
            <w:pPr>
              <w:rPr>
                <w:rFonts w:ascii="Calibri" w:hAnsi="Calibri" w:cs="Calibri"/>
              </w:rPr>
            </w:pPr>
          </w:p>
          <w:p w14:paraId="61564AC2" w14:textId="77777777" w:rsidR="00CE03DC" w:rsidRPr="0046799E" w:rsidRDefault="00CE03DC" w:rsidP="00001689">
            <w:pPr>
              <w:rPr>
                <w:rFonts w:ascii="Calibri" w:hAnsi="Calibri" w:cs="Calibri"/>
              </w:rPr>
            </w:pPr>
            <w:r w:rsidRPr="0046799E">
              <w:rPr>
                <w:rFonts w:ascii="Calibri" w:hAnsi="Calibri" w:cs="Calibri"/>
              </w:rPr>
              <w:t>_____________________</w:t>
            </w:r>
          </w:p>
        </w:tc>
      </w:tr>
    </w:tbl>
    <w:p w14:paraId="0A33A5CD" w14:textId="77777777" w:rsidR="00CE03DC" w:rsidRDefault="00CE03DC" w:rsidP="0004779B">
      <w:pPr>
        <w:pStyle w:val="Naslov2"/>
        <w:rPr>
          <w:rFonts w:ascii="Calibri" w:hAnsi="Calibri"/>
          <w:sz w:val="24"/>
          <w:szCs w:val="24"/>
        </w:rPr>
      </w:pPr>
    </w:p>
    <w:p w14:paraId="7A6C4CFC" w14:textId="77777777" w:rsidR="00CE03DC" w:rsidRDefault="00CE03DC" w:rsidP="0004779B">
      <w:pPr>
        <w:pStyle w:val="Naslov2"/>
        <w:rPr>
          <w:rFonts w:ascii="Calibri" w:hAnsi="Calibri"/>
          <w:sz w:val="24"/>
          <w:szCs w:val="24"/>
        </w:rPr>
      </w:pPr>
    </w:p>
    <w:p w14:paraId="27D2637F" w14:textId="77777777" w:rsidR="00CE03DC" w:rsidRDefault="00CE03DC" w:rsidP="0004779B">
      <w:pPr>
        <w:pStyle w:val="Naslov2"/>
        <w:rPr>
          <w:rFonts w:ascii="Calibri" w:hAnsi="Calibri"/>
          <w:sz w:val="24"/>
          <w:szCs w:val="24"/>
        </w:rPr>
      </w:pPr>
    </w:p>
    <w:p w14:paraId="4D3FD408" w14:textId="77777777" w:rsidR="0036713F" w:rsidRDefault="0036713F" w:rsidP="00031403">
      <w:pPr>
        <w:rPr>
          <w:rFonts w:ascii="Calibri" w:hAnsi="Calibri"/>
          <w:b/>
          <w:snapToGrid w:val="0"/>
        </w:rPr>
      </w:pPr>
    </w:p>
    <w:p w14:paraId="24B60908" w14:textId="40595012" w:rsidR="00031403" w:rsidRDefault="00031403">
      <w:pPr>
        <w:rPr>
          <w:rFonts w:ascii="Calibri" w:hAnsi="Calibri"/>
          <w:b/>
          <w:snapToGrid w:val="0"/>
        </w:rPr>
      </w:pPr>
    </w:p>
    <w:p w14:paraId="14A782BB" w14:textId="07971360" w:rsidR="00D37608" w:rsidRPr="008C2F42" w:rsidRDefault="00D37608">
      <w:pPr>
        <w:pStyle w:val="Naslov2"/>
        <w:rPr>
          <w:rFonts w:ascii="Calibri" w:hAnsi="Calibri"/>
          <w:sz w:val="24"/>
          <w:szCs w:val="24"/>
        </w:rPr>
      </w:pPr>
      <w:bookmarkStart w:id="8" w:name="_Toc236227452"/>
      <w:r w:rsidRPr="008C2F42">
        <w:rPr>
          <w:rFonts w:ascii="Calibri" w:hAnsi="Calibri"/>
          <w:sz w:val="24"/>
          <w:szCs w:val="24"/>
        </w:rPr>
        <w:lastRenderedPageBreak/>
        <w:t xml:space="preserve">Razpisni obrazec št. </w:t>
      </w:r>
      <w:r w:rsidR="00094884">
        <w:rPr>
          <w:rFonts w:ascii="Calibri" w:hAnsi="Calibri"/>
          <w:sz w:val="24"/>
          <w:szCs w:val="24"/>
        </w:rPr>
        <w:t>5</w:t>
      </w:r>
      <w:r w:rsidR="004B2950">
        <w:rPr>
          <w:rFonts w:ascii="Calibri" w:hAnsi="Calibri"/>
          <w:sz w:val="24"/>
          <w:szCs w:val="24"/>
        </w:rPr>
        <w:t>.</w:t>
      </w:r>
      <w:r w:rsidRPr="008C2F42">
        <w:rPr>
          <w:rFonts w:ascii="Calibri" w:hAnsi="Calibri"/>
          <w:sz w:val="24"/>
          <w:szCs w:val="24"/>
        </w:rPr>
        <w:t xml:space="preserve"> </w:t>
      </w:r>
      <w:r w:rsidR="00AE5FA2">
        <w:rPr>
          <w:rFonts w:ascii="Calibri" w:hAnsi="Calibri"/>
          <w:sz w:val="24"/>
          <w:szCs w:val="24"/>
        </w:rPr>
        <w:t>–</w:t>
      </w:r>
      <w:r w:rsidRPr="008C2F42">
        <w:rPr>
          <w:rFonts w:ascii="Calibri" w:hAnsi="Calibri"/>
          <w:sz w:val="24"/>
          <w:szCs w:val="24"/>
        </w:rPr>
        <w:t xml:space="preserve"> P</w:t>
      </w:r>
      <w:r w:rsidR="000F7AB5">
        <w:rPr>
          <w:rFonts w:ascii="Calibri" w:hAnsi="Calibri"/>
          <w:sz w:val="24"/>
          <w:szCs w:val="24"/>
        </w:rPr>
        <w:t>O</w:t>
      </w:r>
      <w:r w:rsidR="009322B7">
        <w:rPr>
          <w:rFonts w:ascii="Calibri" w:hAnsi="Calibri"/>
          <w:sz w:val="24"/>
          <w:szCs w:val="24"/>
        </w:rPr>
        <w:t xml:space="preserve">GODBA </w:t>
      </w:r>
      <w:r w:rsidR="00AE5FA2">
        <w:rPr>
          <w:rFonts w:ascii="Calibri" w:hAnsi="Calibri"/>
          <w:sz w:val="24"/>
          <w:szCs w:val="24"/>
        </w:rPr>
        <w:t>- IZJAVA</w:t>
      </w:r>
      <w:bookmarkEnd w:id="8"/>
    </w:p>
    <w:p w14:paraId="794F08FC" w14:textId="77777777" w:rsidR="00D37608" w:rsidRPr="008C2F42" w:rsidRDefault="00D37608">
      <w:pPr>
        <w:rPr>
          <w:rFonts w:ascii="Calibri" w:hAnsi="Calibri" w:cs="Arial"/>
        </w:rPr>
      </w:pP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0F7AB5" w:rsidRPr="0046799E" w14:paraId="63EA7C35" w14:textId="77777777" w:rsidTr="00E1762F">
        <w:trPr>
          <w:cantSplit/>
          <w:trHeight w:hRule="exact" w:val="567"/>
        </w:trPr>
        <w:tc>
          <w:tcPr>
            <w:tcW w:w="2050" w:type="dxa"/>
            <w:vAlign w:val="center"/>
          </w:tcPr>
          <w:p w14:paraId="56A1D6F0" w14:textId="357FD950" w:rsidR="000F7AB5" w:rsidRPr="0046799E" w:rsidRDefault="000F7AB5" w:rsidP="00E1762F">
            <w:pPr>
              <w:pStyle w:val="Glava"/>
              <w:tabs>
                <w:tab w:val="clear" w:pos="4536"/>
                <w:tab w:val="clear" w:pos="9072"/>
              </w:tabs>
              <w:rPr>
                <w:rFonts w:ascii="Calibri" w:hAnsi="Calibri" w:cs="Calibri"/>
                <w:sz w:val="22"/>
                <w:szCs w:val="22"/>
              </w:rPr>
            </w:pPr>
            <w:r w:rsidRPr="0046799E">
              <w:rPr>
                <w:rFonts w:ascii="Calibri" w:hAnsi="Calibri" w:cs="Calibri"/>
                <w:sz w:val="22"/>
                <w:szCs w:val="22"/>
              </w:rPr>
              <w:t>Naziv</w:t>
            </w:r>
            <w:r>
              <w:rPr>
                <w:rFonts w:ascii="Calibri" w:hAnsi="Calibri" w:cs="Calibri"/>
                <w:sz w:val="22"/>
                <w:szCs w:val="22"/>
              </w:rPr>
              <w:t xml:space="preserve"> ponudnika</w:t>
            </w:r>
            <w:r w:rsidRPr="0046799E">
              <w:rPr>
                <w:rFonts w:ascii="Calibri" w:hAnsi="Calibri" w:cs="Calibri"/>
                <w:sz w:val="22"/>
                <w:szCs w:val="22"/>
              </w:rPr>
              <w:t xml:space="preserve"> </w:t>
            </w:r>
          </w:p>
        </w:tc>
        <w:tc>
          <w:tcPr>
            <w:tcW w:w="7092" w:type="dxa"/>
            <w:tcBorders>
              <w:left w:val="nil"/>
            </w:tcBorders>
            <w:vAlign w:val="center"/>
          </w:tcPr>
          <w:p w14:paraId="19BF88A9" w14:textId="77777777" w:rsidR="000F7AB5" w:rsidRPr="0046799E" w:rsidRDefault="000F7AB5" w:rsidP="00E1762F">
            <w:pPr>
              <w:pStyle w:val="Glava"/>
              <w:tabs>
                <w:tab w:val="clear" w:pos="4536"/>
                <w:tab w:val="clear" w:pos="9072"/>
              </w:tabs>
              <w:rPr>
                <w:rFonts w:ascii="Calibri" w:hAnsi="Calibri" w:cs="Calibri"/>
                <w:sz w:val="22"/>
                <w:szCs w:val="22"/>
              </w:rPr>
            </w:pPr>
          </w:p>
        </w:tc>
      </w:tr>
      <w:tr w:rsidR="000F7AB5" w:rsidRPr="0046799E" w14:paraId="113C620D" w14:textId="77777777" w:rsidTr="00E1762F">
        <w:trPr>
          <w:cantSplit/>
          <w:trHeight w:hRule="exact" w:val="567"/>
        </w:trPr>
        <w:tc>
          <w:tcPr>
            <w:tcW w:w="2050" w:type="dxa"/>
            <w:vAlign w:val="center"/>
          </w:tcPr>
          <w:p w14:paraId="35ABDBAA" w14:textId="77777777" w:rsidR="000F7AB5" w:rsidRPr="0046799E" w:rsidRDefault="000F7AB5" w:rsidP="00E1762F">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Naslov in sedež </w:t>
            </w:r>
          </w:p>
        </w:tc>
        <w:tc>
          <w:tcPr>
            <w:tcW w:w="7092" w:type="dxa"/>
            <w:tcBorders>
              <w:left w:val="nil"/>
            </w:tcBorders>
            <w:vAlign w:val="center"/>
          </w:tcPr>
          <w:p w14:paraId="1D16DD81" w14:textId="77777777" w:rsidR="000F7AB5" w:rsidRPr="0046799E" w:rsidRDefault="000F7AB5" w:rsidP="00E1762F">
            <w:pPr>
              <w:pStyle w:val="Glava"/>
              <w:tabs>
                <w:tab w:val="clear" w:pos="4536"/>
                <w:tab w:val="clear" w:pos="9072"/>
              </w:tabs>
              <w:rPr>
                <w:rFonts w:ascii="Calibri" w:hAnsi="Calibri" w:cs="Calibri"/>
                <w:sz w:val="22"/>
                <w:szCs w:val="22"/>
              </w:rPr>
            </w:pPr>
          </w:p>
        </w:tc>
      </w:tr>
    </w:tbl>
    <w:p w14:paraId="05F4955E" w14:textId="68A43AB9" w:rsidR="00D37608" w:rsidRPr="000F7AB5" w:rsidRDefault="00D37608" w:rsidP="00575B47">
      <w:pPr>
        <w:jc w:val="both"/>
        <w:rPr>
          <w:rFonts w:asciiTheme="minorHAnsi" w:hAnsiTheme="minorHAnsi" w:cstheme="minorHAnsi"/>
        </w:rPr>
      </w:pPr>
    </w:p>
    <w:p w14:paraId="2D672344" w14:textId="79C0A3FE" w:rsidR="00AE5FA2" w:rsidRPr="000F7AB5" w:rsidRDefault="00AE5FA2" w:rsidP="00F62CD4">
      <w:pPr>
        <w:jc w:val="both"/>
        <w:rPr>
          <w:rFonts w:asciiTheme="minorHAnsi" w:hAnsiTheme="minorHAnsi" w:cstheme="minorHAnsi"/>
          <w:color w:val="000000" w:themeColor="text1"/>
        </w:rPr>
      </w:pPr>
      <w:r w:rsidRPr="000F7AB5">
        <w:rPr>
          <w:rFonts w:asciiTheme="minorHAnsi" w:hAnsiTheme="minorHAnsi" w:cstheme="minorHAnsi"/>
          <w:color w:val="000000" w:themeColor="text1"/>
        </w:rPr>
        <w:t xml:space="preserve">V zvezi z javnim naročilom za oddajo naročila </w:t>
      </w:r>
      <w:r w:rsidR="00D30E67">
        <w:rPr>
          <w:rFonts w:asciiTheme="minorHAnsi" w:hAnsiTheme="minorHAnsi" w:cstheme="minorHAnsi"/>
          <w:color w:val="000000" w:themeColor="text1"/>
        </w:rPr>
        <w:t>storitev</w:t>
      </w:r>
      <w:r w:rsidRPr="000F7AB5">
        <w:rPr>
          <w:rFonts w:asciiTheme="minorHAnsi" w:hAnsiTheme="minorHAnsi" w:cstheme="minorHAnsi"/>
          <w:color w:val="000000" w:themeColor="text1"/>
        </w:rPr>
        <w:t xml:space="preserve"> po </w:t>
      </w:r>
      <w:r w:rsidR="00720B1A">
        <w:rPr>
          <w:rFonts w:asciiTheme="minorHAnsi" w:hAnsiTheme="minorHAnsi" w:cstheme="minorHAnsi"/>
          <w:color w:val="000000" w:themeColor="text1"/>
        </w:rPr>
        <w:t>postopku oddaje javnega naročila male vrednosti</w:t>
      </w:r>
      <w:r w:rsidRPr="000F7AB5">
        <w:rPr>
          <w:rFonts w:asciiTheme="minorHAnsi" w:hAnsiTheme="minorHAnsi" w:cstheme="minorHAnsi"/>
          <w:color w:val="000000" w:themeColor="text1"/>
        </w:rPr>
        <w:t xml:space="preserve"> podajamo ponudbo s spodaj navedenimi izjavami in udeležbo podizvajalc</w:t>
      </w:r>
      <w:r w:rsidR="000F7AB5">
        <w:rPr>
          <w:rFonts w:asciiTheme="minorHAnsi" w:hAnsiTheme="minorHAnsi" w:cstheme="minorHAnsi"/>
          <w:color w:val="000000" w:themeColor="text1"/>
        </w:rPr>
        <w:t>a/i</w:t>
      </w:r>
      <w:r w:rsidRPr="000F7AB5">
        <w:rPr>
          <w:rFonts w:asciiTheme="minorHAnsi" w:hAnsiTheme="minorHAnsi" w:cstheme="minorHAnsi"/>
          <w:color w:val="000000" w:themeColor="text1"/>
        </w:rPr>
        <w:t xml:space="preserve"> </w:t>
      </w:r>
      <w:r w:rsidR="000F7AB5" w:rsidRPr="000F7AB5">
        <w:rPr>
          <w:rFonts w:asciiTheme="minorHAnsi" w:hAnsiTheme="minorHAnsi" w:cstheme="minorHAnsi"/>
          <w:i/>
          <w:color w:val="000000" w:themeColor="text1"/>
        </w:rPr>
        <w:t>(</w:t>
      </w:r>
      <w:r w:rsidRPr="000F7AB5">
        <w:rPr>
          <w:rFonts w:asciiTheme="minorHAnsi" w:hAnsiTheme="minorHAnsi" w:cstheme="minorHAnsi"/>
          <w:i/>
          <w:color w:val="000000" w:themeColor="text1"/>
        </w:rPr>
        <w:t>slednje upoštevati v primeru, da ponudnik nastopa z enim ali več  podizvajalci</w:t>
      </w:r>
      <w:r w:rsidR="000F7AB5" w:rsidRPr="000F7AB5">
        <w:rPr>
          <w:rFonts w:asciiTheme="minorHAnsi" w:hAnsiTheme="minorHAnsi" w:cstheme="minorHAnsi"/>
          <w:i/>
          <w:color w:val="000000" w:themeColor="text1"/>
        </w:rPr>
        <w:t>)</w:t>
      </w:r>
      <w:r w:rsidRPr="000F7AB5">
        <w:rPr>
          <w:rFonts w:asciiTheme="minorHAnsi" w:hAnsiTheme="minorHAnsi" w:cstheme="minorHAnsi"/>
          <w:i/>
          <w:color w:val="000000" w:themeColor="text1"/>
        </w:rPr>
        <w:t>.</w:t>
      </w:r>
    </w:p>
    <w:p w14:paraId="68C0A36B" w14:textId="77777777" w:rsidR="00AE5FA2" w:rsidRPr="000F7AB5" w:rsidRDefault="00AE5FA2" w:rsidP="00AE5FA2">
      <w:pPr>
        <w:spacing w:line="260" w:lineRule="exact"/>
        <w:jc w:val="both"/>
        <w:rPr>
          <w:rFonts w:asciiTheme="minorHAnsi" w:hAnsiTheme="minorHAnsi" w:cstheme="minorHAnsi"/>
          <w:color w:val="000000" w:themeColor="text1"/>
          <w:sz w:val="32"/>
          <w:szCs w:val="32"/>
        </w:rPr>
      </w:pPr>
    </w:p>
    <w:p w14:paraId="1F49AF3A" w14:textId="77777777" w:rsidR="000F7AB5" w:rsidRPr="000F7AB5" w:rsidRDefault="000F7AB5" w:rsidP="00AE5FA2">
      <w:pPr>
        <w:spacing w:line="260" w:lineRule="exact"/>
        <w:jc w:val="both"/>
        <w:rPr>
          <w:rFonts w:asciiTheme="minorHAnsi" w:hAnsiTheme="minorHAnsi" w:cstheme="minorHAnsi"/>
          <w:color w:val="000000" w:themeColor="text1"/>
        </w:rPr>
      </w:pPr>
    </w:p>
    <w:p w14:paraId="7935E8CB" w14:textId="456D1569" w:rsidR="000F7AB5" w:rsidRPr="00720B1A" w:rsidRDefault="000F7AB5" w:rsidP="000F7AB5">
      <w:pPr>
        <w:spacing w:line="260" w:lineRule="exact"/>
        <w:jc w:val="both"/>
        <w:rPr>
          <w:rFonts w:asciiTheme="minorHAnsi" w:hAnsiTheme="minorHAnsi" w:cstheme="minorHAnsi"/>
          <w:u w:val="single"/>
        </w:rPr>
      </w:pPr>
      <w:r w:rsidRPr="00720B1A">
        <w:rPr>
          <w:rFonts w:asciiTheme="minorHAnsi" w:hAnsiTheme="minorHAnsi" w:cstheme="minorHAnsi"/>
          <w:b/>
          <w:bCs/>
          <w:u w:val="single"/>
        </w:rPr>
        <w:t>UDELEŽBA PODIZVAJALC</w:t>
      </w:r>
      <w:r w:rsidR="003722EF" w:rsidRPr="00720B1A">
        <w:rPr>
          <w:rFonts w:asciiTheme="minorHAnsi" w:hAnsiTheme="minorHAnsi" w:cstheme="minorHAnsi"/>
          <w:b/>
          <w:bCs/>
          <w:u w:val="single"/>
        </w:rPr>
        <w:t>EV</w:t>
      </w:r>
      <w:r w:rsidRPr="00720B1A">
        <w:rPr>
          <w:rFonts w:asciiTheme="minorHAnsi" w:hAnsiTheme="minorHAnsi" w:cstheme="minorHAnsi"/>
          <w:b/>
          <w:bCs/>
          <w:u w:val="single"/>
        </w:rPr>
        <w:t>:</w:t>
      </w:r>
    </w:p>
    <w:p w14:paraId="2430A916" w14:textId="77777777" w:rsidR="000F7AB5" w:rsidRPr="000F7AB5" w:rsidRDefault="000F7AB5" w:rsidP="000F7AB5">
      <w:pPr>
        <w:spacing w:line="260" w:lineRule="exact"/>
        <w:rPr>
          <w:rFonts w:asciiTheme="minorHAnsi" w:hAnsiTheme="minorHAnsi" w:cstheme="minorHAnsi"/>
          <w:noProof/>
        </w:rPr>
      </w:pPr>
    </w:p>
    <w:p w14:paraId="79D375D9" w14:textId="6758048C" w:rsidR="000F7AB5" w:rsidRPr="000F7AB5" w:rsidRDefault="000F7AB5" w:rsidP="000F7AB5">
      <w:pPr>
        <w:spacing w:line="260" w:lineRule="exact"/>
        <w:jc w:val="both"/>
        <w:rPr>
          <w:rFonts w:asciiTheme="minorHAnsi" w:hAnsiTheme="minorHAnsi" w:cstheme="minorHAnsi"/>
        </w:rPr>
      </w:pPr>
      <w:r w:rsidRPr="000F7AB5">
        <w:rPr>
          <w:rFonts w:asciiTheme="minorHAnsi" w:hAnsiTheme="minorHAnsi" w:cstheme="minorHAnsi"/>
        </w:rPr>
        <w:t xml:space="preserve">V ponudbi je podizvajalec _____________________________ </w:t>
      </w:r>
      <w:r w:rsidRPr="000F7AB5">
        <w:rPr>
          <w:rFonts w:asciiTheme="minorHAnsi" w:hAnsiTheme="minorHAnsi" w:cstheme="minorHAnsi"/>
          <w:i/>
          <w:iCs/>
        </w:rPr>
        <w:t>(naziv)</w:t>
      </w:r>
      <w:r w:rsidRPr="000F7AB5">
        <w:rPr>
          <w:rFonts w:asciiTheme="minorHAnsi" w:hAnsiTheme="minorHAnsi" w:cstheme="minorHAnsi"/>
        </w:rPr>
        <w:t xml:space="preserve"> v skupni vrednosti ponudbe udeležen v vrednosti _____________ EUR oziroma ______% ponudbene vrednosti, in sicer bo navedeni podizvajalec izvajal/izvedel: </w:t>
      </w:r>
    </w:p>
    <w:p w14:paraId="405D0343" w14:textId="77777777" w:rsidR="000F7AB5" w:rsidRPr="000F7AB5" w:rsidRDefault="000F7AB5" w:rsidP="000F7AB5">
      <w:pPr>
        <w:spacing w:line="260" w:lineRule="exact"/>
        <w:jc w:val="both"/>
        <w:rPr>
          <w:rFonts w:asciiTheme="minorHAnsi" w:hAnsiTheme="minorHAnsi" w:cstheme="minorHAnsi"/>
        </w:rPr>
      </w:pPr>
    </w:p>
    <w:p w14:paraId="4B52FDE0" w14:textId="77777777" w:rsidR="000F7AB5" w:rsidRPr="000F7AB5" w:rsidRDefault="000F7AB5" w:rsidP="000F7AB5">
      <w:pPr>
        <w:spacing w:line="260" w:lineRule="exact"/>
        <w:jc w:val="both"/>
        <w:rPr>
          <w:rFonts w:asciiTheme="minorHAnsi" w:hAnsiTheme="minorHAnsi" w:cstheme="minorHAnsi"/>
        </w:rPr>
      </w:pPr>
      <w:r w:rsidRPr="000F7AB5">
        <w:rPr>
          <w:rFonts w:asciiTheme="minorHAnsi" w:hAnsiTheme="minorHAnsi" w:cstheme="minorHAnsi"/>
        </w:rPr>
        <w:t>_________________________________________________________________________</w:t>
      </w:r>
    </w:p>
    <w:p w14:paraId="49E260BA" w14:textId="77777777" w:rsidR="000F7AB5" w:rsidRPr="000F7AB5" w:rsidRDefault="000F7AB5" w:rsidP="000F7AB5">
      <w:pPr>
        <w:spacing w:line="260" w:lineRule="exact"/>
        <w:jc w:val="both"/>
        <w:rPr>
          <w:rFonts w:asciiTheme="minorHAnsi" w:hAnsiTheme="minorHAnsi" w:cstheme="minorHAnsi"/>
          <w:i/>
          <w:iCs/>
        </w:rPr>
      </w:pPr>
      <w:r w:rsidRPr="000F7AB5">
        <w:rPr>
          <w:rFonts w:asciiTheme="minorHAnsi" w:hAnsiTheme="minorHAnsi" w:cstheme="minorHAnsi"/>
          <w:i/>
          <w:iCs/>
        </w:rPr>
        <w:t>(navesti vsako vrsto del, ki jih bo izvedel in vsako vrsto blaga, ki ga bo dobavil)</w:t>
      </w:r>
    </w:p>
    <w:p w14:paraId="0E9A7DBE" w14:textId="7BC3CB05" w:rsidR="000F7AB5" w:rsidRDefault="000F7AB5" w:rsidP="00AE5FA2">
      <w:pPr>
        <w:spacing w:line="260" w:lineRule="exact"/>
        <w:jc w:val="both"/>
        <w:rPr>
          <w:rFonts w:asciiTheme="minorHAnsi" w:hAnsiTheme="minorHAnsi" w:cstheme="minorHAnsi"/>
          <w:color w:val="000000" w:themeColor="text1"/>
        </w:rPr>
      </w:pPr>
    </w:p>
    <w:p w14:paraId="2BB21B69" w14:textId="3A1FF219" w:rsidR="000F7AB5" w:rsidRPr="000F7AB5" w:rsidRDefault="000F7AB5" w:rsidP="000F7AB5">
      <w:pPr>
        <w:spacing w:line="260" w:lineRule="exact"/>
        <w:rPr>
          <w:rFonts w:asciiTheme="minorHAnsi" w:hAnsiTheme="minorHAnsi" w:cstheme="minorHAnsi"/>
          <w:b/>
          <w:bCs/>
          <w:i/>
          <w:iCs/>
          <w:noProof/>
          <w:color w:val="000000" w:themeColor="text1"/>
          <w:sz w:val="20"/>
          <w:szCs w:val="20"/>
          <w:lang w:val="pl-PL"/>
        </w:rPr>
      </w:pPr>
      <w:r>
        <w:rPr>
          <w:rFonts w:asciiTheme="minorHAnsi" w:hAnsiTheme="minorHAnsi" w:cstheme="minorHAnsi"/>
          <w:b/>
          <w:bCs/>
          <w:i/>
          <w:iCs/>
          <w:noProof/>
          <w:color w:val="000000" w:themeColor="text1"/>
          <w:sz w:val="20"/>
          <w:szCs w:val="20"/>
          <w:lang w:val="pl-PL"/>
        </w:rPr>
        <w:t>/</w:t>
      </w:r>
      <w:r w:rsidRPr="000F7AB5">
        <w:rPr>
          <w:rFonts w:asciiTheme="minorHAnsi" w:hAnsiTheme="minorHAnsi" w:cstheme="minorHAnsi"/>
          <w:b/>
          <w:bCs/>
          <w:i/>
          <w:iCs/>
          <w:noProof/>
          <w:color w:val="000000" w:themeColor="text1"/>
          <w:sz w:val="20"/>
          <w:szCs w:val="20"/>
          <w:lang w:val="pl-PL"/>
        </w:rPr>
        <w:t>V primeru večjega števila podizvajalcev ali sklopov ponudnik obrazec v tem delu razširi.</w:t>
      </w:r>
      <w:r>
        <w:rPr>
          <w:rFonts w:asciiTheme="minorHAnsi" w:hAnsiTheme="minorHAnsi" w:cstheme="minorHAnsi"/>
          <w:b/>
          <w:bCs/>
          <w:i/>
          <w:iCs/>
          <w:noProof/>
          <w:color w:val="000000" w:themeColor="text1"/>
          <w:sz w:val="20"/>
          <w:szCs w:val="20"/>
          <w:lang w:val="pl-PL"/>
        </w:rPr>
        <w:t>/</w:t>
      </w:r>
    </w:p>
    <w:p w14:paraId="21508C22" w14:textId="77777777" w:rsidR="000F7AB5" w:rsidRPr="000F7AB5" w:rsidRDefault="000F7AB5" w:rsidP="00AE5FA2">
      <w:pPr>
        <w:spacing w:line="260" w:lineRule="exact"/>
        <w:jc w:val="both"/>
        <w:rPr>
          <w:rFonts w:asciiTheme="minorHAnsi" w:hAnsiTheme="minorHAnsi" w:cstheme="minorHAnsi"/>
          <w:color w:val="000000" w:themeColor="text1"/>
        </w:rPr>
      </w:pPr>
    </w:p>
    <w:p w14:paraId="5FAE87A5" w14:textId="45969E1B" w:rsidR="00720B1A" w:rsidRDefault="00720B1A" w:rsidP="00AE5FA2">
      <w:pPr>
        <w:spacing w:line="260" w:lineRule="exact"/>
        <w:jc w:val="both"/>
        <w:rPr>
          <w:rFonts w:asciiTheme="minorHAnsi" w:hAnsiTheme="minorHAnsi" w:cstheme="minorHAnsi"/>
          <w:color w:val="000000" w:themeColor="text1"/>
        </w:rPr>
      </w:pPr>
    </w:p>
    <w:p w14:paraId="26C37EBD" w14:textId="77777777" w:rsidR="004210C5" w:rsidRDefault="004210C5" w:rsidP="00AE5FA2">
      <w:pPr>
        <w:spacing w:line="260" w:lineRule="exact"/>
        <w:jc w:val="both"/>
        <w:rPr>
          <w:rFonts w:asciiTheme="minorHAnsi" w:hAnsiTheme="minorHAnsi" w:cstheme="minorHAnsi"/>
          <w:color w:val="000000" w:themeColor="text1"/>
        </w:rPr>
      </w:pPr>
    </w:p>
    <w:p w14:paraId="3E3C517E" w14:textId="77777777" w:rsidR="00720B1A" w:rsidRPr="000F7AB5" w:rsidRDefault="00720B1A" w:rsidP="00AE5FA2">
      <w:pPr>
        <w:spacing w:line="260" w:lineRule="exact"/>
        <w:jc w:val="both"/>
        <w:rPr>
          <w:rFonts w:asciiTheme="minorHAnsi" w:hAnsiTheme="minorHAnsi" w:cstheme="minorHAnsi"/>
          <w:color w:val="000000" w:themeColor="text1"/>
        </w:rPr>
      </w:pPr>
    </w:p>
    <w:p w14:paraId="54E0A9CD" w14:textId="3E1D928F" w:rsidR="00AE5FA2" w:rsidRPr="00720B1A" w:rsidRDefault="000F7AB5" w:rsidP="00AE5FA2">
      <w:pPr>
        <w:spacing w:line="260" w:lineRule="exact"/>
        <w:jc w:val="both"/>
        <w:rPr>
          <w:rFonts w:asciiTheme="minorHAnsi" w:hAnsiTheme="minorHAnsi" w:cstheme="minorHAnsi"/>
          <w:b/>
          <w:color w:val="000000" w:themeColor="text1"/>
          <w:u w:val="single"/>
        </w:rPr>
      </w:pPr>
      <w:r w:rsidRPr="00720B1A">
        <w:rPr>
          <w:rFonts w:asciiTheme="minorHAnsi" w:hAnsiTheme="minorHAnsi" w:cstheme="minorHAnsi"/>
          <w:b/>
          <w:color w:val="000000" w:themeColor="text1"/>
          <w:u w:val="single"/>
        </w:rPr>
        <w:t>IZJAVE PONUDNIKA:</w:t>
      </w:r>
    </w:p>
    <w:p w14:paraId="49DF0BD7" w14:textId="77777777" w:rsidR="00AE5FA2" w:rsidRPr="000F7AB5" w:rsidRDefault="00AE5FA2" w:rsidP="00F62CD4">
      <w:pPr>
        <w:jc w:val="both"/>
        <w:rPr>
          <w:rFonts w:asciiTheme="minorHAnsi" w:hAnsiTheme="minorHAnsi" w:cstheme="minorHAnsi"/>
          <w:i/>
          <w:color w:val="000000" w:themeColor="text1"/>
        </w:rPr>
      </w:pPr>
    </w:p>
    <w:p w14:paraId="01F1BAE1" w14:textId="77777777" w:rsidR="00720B1A" w:rsidRPr="00041015" w:rsidRDefault="00720B1A">
      <w:pPr>
        <w:pStyle w:val="Odstavekseznama"/>
        <w:numPr>
          <w:ilvl w:val="0"/>
          <w:numId w:val="35"/>
        </w:numPr>
        <w:contextualSpacing/>
        <w:jc w:val="both"/>
        <w:rPr>
          <w:rFonts w:asciiTheme="minorHAnsi" w:hAnsiTheme="minorHAnsi" w:cstheme="minorHAnsi"/>
          <w:color w:val="000000" w:themeColor="text1"/>
        </w:rPr>
      </w:pPr>
      <w:r w:rsidRPr="00041015">
        <w:rPr>
          <w:rFonts w:asciiTheme="minorHAnsi" w:hAnsiTheme="minorHAnsi" w:cstheme="minorHAnsi"/>
          <w:color w:val="000000" w:themeColor="text1"/>
        </w:rPr>
        <w:t xml:space="preserve">Izjavljamo, da z oddajo ponudbe potrjujemo, da v celoti sprejemamo pogoje tega javnega naročila, in vse pogoje, navedene v razpisni dokumentaciji, pod katerimi dajemo svojo ponudbo, ter v </w:t>
      </w:r>
      <w:r w:rsidRPr="00041015">
        <w:rPr>
          <w:rFonts w:asciiTheme="minorHAnsi" w:hAnsiTheme="minorHAnsi" w:cstheme="minorHAnsi"/>
          <w:b/>
          <w:bCs/>
          <w:color w:val="000000" w:themeColor="text1"/>
        </w:rPr>
        <w:t>celoti sprejemamo vsebino vzorca pogodbe</w:t>
      </w:r>
      <w:r w:rsidRPr="00041015">
        <w:rPr>
          <w:rFonts w:asciiTheme="minorHAnsi" w:hAnsiTheme="minorHAnsi" w:cstheme="minorHAnsi"/>
          <w:color w:val="000000" w:themeColor="text1"/>
        </w:rPr>
        <w:t>, ki je sestavni del razpisne dokumentacije predmetnega javnega naročila.</w:t>
      </w:r>
    </w:p>
    <w:p w14:paraId="319AF174" w14:textId="77777777" w:rsidR="00720B1A" w:rsidRPr="000F7AB5" w:rsidRDefault="00720B1A" w:rsidP="00720B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color w:val="000000" w:themeColor="text1"/>
        </w:rPr>
      </w:pPr>
    </w:p>
    <w:p w14:paraId="202DACF6" w14:textId="77777777" w:rsidR="00720B1A" w:rsidRDefault="00720B1A">
      <w:pPr>
        <w:pStyle w:val="Odstavekseznama"/>
        <w:numPr>
          <w:ilvl w:val="0"/>
          <w:numId w:val="35"/>
        </w:numPr>
        <w:contextualSpacing/>
        <w:jc w:val="both"/>
        <w:rPr>
          <w:rFonts w:asciiTheme="minorHAnsi" w:hAnsiTheme="minorHAnsi" w:cstheme="minorHAnsi"/>
          <w:color w:val="000000" w:themeColor="text1"/>
        </w:rPr>
      </w:pPr>
      <w:r w:rsidRPr="00041015">
        <w:rPr>
          <w:rFonts w:asciiTheme="minorHAnsi" w:hAnsiTheme="minorHAnsi" w:cstheme="minorHAnsi"/>
          <w:color w:val="000000" w:themeColor="text1"/>
        </w:rPr>
        <w:t xml:space="preserve">Izjavljamo, da bomo v primeru, da bomo izbrani na predmetnem javnem naročilu kot najugodnejši ponudnik, skladno s šestim odstavkom 14. člena Zakona o integriteti in preprečevanju korupcije (Ur. l. RS, št. 69/11 – uradno prečiščeno besedilo in 158/20),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podizvajalca/(-e) </w:t>
      </w:r>
      <w:r w:rsidRPr="00041015">
        <w:rPr>
          <w:rFonts w:asciiTheme="minorHAnsi" w:hAnsiTheme="minorHAnsi" w:cstheme="minorHAnsi"/>
          <w:i/>
          <w:color w:val="000000" w:themeColor="text1"/>
        </w:rPr>
        <w:t>/slednje se upošteva v primeru, da ponudnik nastopa s podizvajalcem (i), ki bo(do) neposredno s strani naročnika poplačan(i) v vrednosti nad 10.000,00 EUR brez DDV/</w:t>
      </w:r>
      <w:r w:rsidRPr="00041015">
        <w:rPr>
          <w:rFonts w:asciiTheme="minorHAnsi" w:hAnsiTheme="minorHAnsi" w:cstheme="minorHAnsi"/>
          <w:color w:val="000000" w:themeColor="text1"/>
        </w:rPr>
        <w:t xml:space="preserve"> V primeru fizičnih oseb bo izjava vsebovala ime in priimek, naslov prebivališča in delež lastništva.</w:t>
      </w:r>
    </w:p>
    <w:p w14:paraId="7F53C3AE" w14:textId="77777777" w:rsidR="00720B1A" w:rsidRPr="00D30E67" w:rsidRDefault="00720B1A" w:rsidP="00D30E67">
      <w:pPr>
        <w:rPr>
          <w:rFonts w:ascii="Tahoma" w:hAnsi="Tahoma" w:cs="Tahoma"/>
        </w:rPr>
      </w:pPr>
    </w:p>
    <w:p w14:paraId="13EB111B" w14:textId="77777777" w:rsidR="00720B1A" w:rsidRPr="00041015" w:rsidRDefault="00720B1A">
      <w:pPr>
        <w:pStyle w:val="Odstavekseznama"/>
        <w:numPr>
          <w:ilvl w:val="0"/>
          <w:numId w:val="35"/>
        </w:numPr>
        <w:contextualSpacing/>
        <w:jc w:val="both"/>
        <w:rPr>
          <w:rFonts w:asciiTheme="minorHAnsi" w:hAnsiTheme="minorHAnsi" w:cstheme="minorHAnsi"/>
          <w:color w:val="000000" w:themeColor="text1"/>
        </w:rPr>
      </w:pPr>
      <w:r w:rsidRPr="00041015">
        <w:rPr>
          <w:rFonts w:asciiTheme="minorHAnsi" w:hAnsiTheme="minorHAnsi" w:cstheme="minorHAnsi"/>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BFBEADC" w14:textId="77777777" w:rsidR="00720B1A" w:rsidRPr="00041015" w:rsidRDefault="00720B1A" w:rsidP="00720B1A">
      <w:pPr>
        <w:rPr>
          <w:rFonts w:asciiTheme="minorHAnsi" w:hAnsiTheme="minorHAnsi" w:cstheme="minorHAnsi"/>
          <w:b/>
        </w:rPr>
      </w:pPr>
    </w:p>
    <w:p w14:paraId="4A6DE0A6" w14:textId="77777777" w:rsidR="00720B1A" w:rsidRPr="00041015" w:rsidRDefault="00720B1A">
      <w:pPr>
        <w:pStyle w:val="Odstavekseznama"/>
        <w:numPr>
          <w:ilvl w:val="0"/>
          <w:numId w:val="36"/>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lastRenderedPageBreak/>
        <w:t>ruski državljan ali fizična ali pravna oseba, subjekt ali organ s sedežem v Rusiji;</w:t>
      </w:r>
    </w:p>
    <w:p w14:paraId="74501B44" w14:textId="77777777" w:rsidR="00720B1A" w:rsidRPr="00041015" w:rsidRDefault="00720B1A">
      <w:pPr>
        <w:pStyle w:val="Odstavekseznama"/>
        <w:numPr>
          <w:ilvl w:val="0"/>
          <w:numId w:val="36"/>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t>pravna oseba, subjekt ali organ, katerega več kot 50-odstotni delež je v neposredni ali posredni lasti subjekta iz točke (a) tega odstavka, ali</w:t>
      </w:r>
    </w:p>
    <w:p w14:paraId="4032ED2C" w14:textId="77777777" w:rsidR="00720B1A" w:rsidRPr="00041015" w:rsidRDefault="00720B1A">
      <w:pPr>
        <w:pStyle w:val="Odstavekseznama"/>
        <w:numPr>
          <w:ilvl w:val="0"/>
          <w:numId w:val="36"/>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t>fizična ali pravna oseba, subjekt ali organ, ki deluje v imenu ali po navodilih subjekta iz točke (a) ali (b) tega odstavka,</w:t>
      </w:r>
    </w:p>
    <w:p w14:paraId="7CC1995B" w14:textId="77777777" w:rsidR="00720B1A" w:rsidRPr="00041015" w:rsidRDefault="00720B1A">
      <w:pPr>
        <w:pStyle w:val="Odstavekseznama"/>
        <w:numPr>
          <w:ilvl w:val="0"/>
          <w:numId w:val="36"/>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t>podizvajalec, dobavitelj ali subjekt, katerega zmogljivosti se uporabljajo v smislu direktiv o javnem naročanju, ki predstavljajo več kot 10 % vrednosti predmetnega naročila.</w:t>
      </w:r>
    </w:p>
    <w:p w14:paraId="32D28CAE" w14:textId="6792587F" w:rsidR="00D27CFE" w:rsidRDefault="00D27CFE" w:rsidP="00D27CFE">
      <w:pPr>
        <w:jc w:val="both"/>
        <w:rPr>
          <w:rFonts w:ascii="Arial" w:hAnsi="Arial" w:cs="Arial"/>
          <w:color w:val="000000" w:themeColor="text1"/>
          <w:sz w:val="20"/>
          <w:szCs w:val="20"/>
        </w:rPr>
      </w:pPr>
    </w:p>
    <w:p w14:paraId="7459F4A6" w14:textId="77777777" w:rsidR="003722EF" w:rsidRDefault="003722EF" w:rsidP="00D27CFE">
      <w:pPr>
        <w:jc w:val="both"/>
        <w:rPr>
          <w:rFonts w:ascii="Calibri" w:hAnsi="Calibri" w:cs="Arial"/>
        </w:rPr>
      </w:pPr>
    </w:p>
    <w:p w14:paraId="526BBFAF" w14:textId="4B86D5A8" w:rsidR="00D27CFE" w:rsidRDefault="00D27CFE" w:rsidP="00D27CFE">
      <w:pPr>
        <w:jc w:val="both"/>
        <w:rPr>
          <w:rFonts w:ascii="Calibri" w:hAnsi="Calibri" w:cs="Arial"/>
        </w:rPr>
      </w:pPr>
    </w:p>
    <w:p w14:paraId="0EBF7A28" w14:textId="62BE0820" w:rsidR="00720B1A" w:rsidRDefault="00720B1A" w:rsidP="00D27CFE">
      <w:pPr>
        <w:jc w:val="both"/>
        <w:rPr>
          <w:rFonts w:ascii="Calibri" w:hAnsi="Calibri" w:cs="Arial"/>
        </w:rPr>
      </w:pPr>
    </w:p>
    <w:p w14:paraId="2F4AAB49" w14:textId="5E99EC6E" w:rsidR="00720B1A" w:rsidRDefault="00720B1A" w:rsidP="00D27CFE">
      <w:pPr>
        <w:jc w:val="both"/>
        <w:rPr>
          <w:rFonts w:ascii="Calibri" w:hAnsi="Calibri" w:cs="Arial"/>
        </w:rPr>
      </w:pPr>
    </w:p>
    <w:p w14:paraId="52101ACA" w14:textId="77777777" w:rsidR="00720B1A" w:rsidRDefault="00720B1A" w:rsidP="00D27CFE">
      <w:pPr>
        <w:jc w:val="both"/>
        <w:rPr>
          <w:rFonts w:ascii="Calibri" w:hAnsi="Calibri" w:cs="Arial"/>
        </w:rPr>
      </w:pPr>
    </w:p>
    <w:p w14:paraId="0AA57990" w14:textId="7AC3863D" w:rsidR="00D27CFE" w:rsidRPr="00AF22C6" w:rsidRDefault="00D27CFE" w:rsidP="00D27CFE">
      <w:pPr>
        <w:rPr>
          <w:rFonts w:asciiTheme="minorHAnsi" w:hAnsiTheme="minorHAnsi" w:cstheme="minorHAnsi"/>
          <w:b/>
          <w:iCs/>
          <w:sz w:val="20"/>
          <w:szCs w:val="20"/>
        </w:rPr>
      </w:pPr>
      <w:r w:rsidRPr="00AF22C6">
        <w:rPr>
          <w:rFonts w:asciiTheme="minorHAnsi" w:hAnsiTheme="minorHAnsi" w:cstheme="minorHAnsi"/>
          <w:b/>
          <w:iCs/>
          <w:sz w:val="20"/>
          <w:szCs w:val="20"/>
        </w:rPr>
        <w:t>/P</w:t>
      </w:r>
      <w:r>
        <w:rPr>
          <w:rFonts w:asciiTheme="minorHAnsi" w:hAnsiTheme="minorHAnsi" w:cstheme="minorHAnsi"/>
          <w:b/>
          <w:iCs/>
          <w:sz w:val="20"/>
          <w:szCs w:val="20"/>
        </w:rPr>
        <w:t>onudnik</w:t>
      </w:r>
      <w:r w:rsidRPr="00AF22C6">
        <w:rPr>
          <w:rFonts w:asciiTheme="minorHAnsi" w:hAnsiTheme="minorHAnsi" w:cstheme="minorHAnsi"/>
          <w:b/>
          <w:iCs/>
          <w:sz w:val="20"/>
          <w:szCs w:val="20"/>
        </w:rPr>
        <w:t xml:space="preserve"> vzorca pogodbe ne izpolnjuje</w:t>
      </w:r>
      <w:r w:rsidR="004A6E37">
        <w:rPr>
          <w:rFonts w:asciiTheme="minorHAnsi" w:hAnsiTheme="minorHAnsi" w:cstheme="minorHAnsi"/>
          <w:b/>
          <w:iCs/>
          <w:sz w:val="20"/>
          <w:szCs w:val="20"/>
        </w:rPr>
        <w:t>!</w:t>
      </w:r>
      <w:r>
        <w:rPr>
          <w:rFonts w:asciiTheme="minorHAnsi" w:hAnsiTheme="minorHAnsi" w:cstheme="minorHAnsi"/>
          <w:b/>
          <w:iCs/>
          <w:sz w:val="20"/>
          <w:szCs w:val="20"/>
        </w:rPr>
        <w:t>/</w:t>
      </w:r>
    </w:p>
    <w:p w14:paraId="085F66B0" w14:textId="12CE9532" w:rsidR="005707C1" w:rsidRDefault="00C1131B" w:rsidP="008B74E7">
      <w:pPr>
        <w:rPr>
          <w:rFonts w:asciiTheme="minorHAnsi" w:hAnsiTheme="minorHAnsi" w:cstheme="minorHAnsi"/>
        </w:rPr>
      </w:pPr>
      <w:r>
        <w:rPr>
          <w:rFonts w:asciiTheme="minorHAnsi" w:hAnsiTheme="minorHAnsi" w:cstheme="minorHAnsi"/>
        </w:rPr>
        <w:br w:type="page"/>
      </w:r>
    </w:p>
    <w:p w14:paraId="5A31CBFD" w14:textId="44007780" w:rsidR="008A1EA6" w:rsidRPr="000514AF" w:rsidRDefault="004E2E85" w:rsidP="000514AF">
      <w:pPr>
        <w:jc w:val="both"/>
        <w:rPr>
          <w:rFonts w:ascii="Calibri" w:hAnsi="Calibri"/>
        </w:rPr>
      </w:pPr>
      <w:r w:rsidRPr="00603F99">
        <w:rPr>
          <w:rFonts w:ascii="Calibri" w:hAnsi="Calibri"/>
          <w:b/>
        </w:rPr>
        <w:lastRenderedPageBreak/>
        <w:tab/>
      </w:r>
      <w:r w:rsidRPr="00603F99">
        <w:rPr>
          <w:rFonts w:ascii="Calibri" w:hAnsi="Calibri"/>
          <w:b/>
        </w:rPr>
        <w:tab/>
      </w:r>
      <w:r w:rsidRPr="00603F99">
        <w:rPr>
          <w:rFonts w:ascii="Calibri" w:hAnsi="Calibri"/>
          <w:b/>
        </w:rPr>
        <w:tab/>
      </w:r>
      <w:r w:rsidRPr="00603F99">
        <w:rPr>
          <w:rFonts w:ascii="Calibri" w:hAnsi="Calibri"/>
          <w:b/>
        </w:rPr>
        <w:tab/>
      </w:r>
      <w:r w:rsidRPr="00603F99">
        <w:rPr>
          <w:rFonts w:ascii="Calibri" w:hAnsi="Calibri"/>
          <w:b/>
        </w:rPr>
        <w:tab/>
      </w:r>
      <w:r w:rsidRPr="00603F99">
        <w:rPr>
          <w:rFonts w:ascii="Calibri" w:hAnsi="Calibri"/>
          <w:b/>
        </w:rPr>
        <w:tab/>
      </w:r>
      <w:r w:rsidRPr="00603F99">
        <w:rPr>
          <w:rFonts w:ascii="Calibri" w:hAnsi="Calibri"/>
          <w:b/>
        </w:rPr>
        <w:tab/>
      </w:r>
    </w:p>
    <w:p w14:paraId="1B98C4F5" w14:textId="3F1D2347" w:rsidR="0000074F" w:rsidRPr="008C2F42" w:rsidRDefault="0000074F" w:rsidP="0000074F">
      <w:pPr>
        <w:pStyle w:val="Naslov2"/>
        <w:rPr>
          <w:rFonts w:ascii="Calibri" w:hAnsi="Calibri"/>
          <w:sz w:val="24"/>
          <w:szCs w:val="24"/>
        </w:rPr>
      </w:pPr>
      <w:bookmarkStart w:id="9" w:name="_Toc109208359"/>
      <w:bookmarkStart w:id="10" w:name="_Toc236227453"/>
      <w:bookmarkStart w:id="11" w:name="_Toc479335535"/>
      <w:r w:rsidRPr="008C2F42">
        <w:rPr>
          <w:rFonts w:ascii="Calibri" w:hAnsi="Calibri"/>
          <w:sz w:val="24"/>
          <w:szCs w:val="24"/>
        </w:rPr>
        <w:t xml:space="preserve">Razpisni obrazec št. </w:t>
      </w:r>
      <w:r w:rsidR="00C1131B">
        <w:rPr>
          <w:rFonts w:ascii="Calibri" w:hAnsi="Calibri"/>
          <w:sz w:val="24"/>
          <w:szCs w:val="24"/>
        </w:rPr>
        <w:t>6</w:t>
      </w:r>
      <w:r w:rsidR="004B2950">
        <w:rPr>
          <w:rFonts w:ascii="Calibri" w:hAnsi="Calibri"/>
          <w:sz w:val="24"/>
          <w:szCs w:val="24"/>
        </w:rPr>
        <w:t>.</w:t>
      </w:r>
      <w:r w:rsidRPr="008C2F42">
        <w:rPr>
          <w:rFonts w:ascii="Calibri" w:hAnsi="Calibri"/>
          <w:sz w:val="24"/>
          <w:szCs w:val="24"/>
        </w:rPr>
        <w:t xml:space="preserve">  - </w:t>
      </w:r>
      <w:r w:rsidRPr="00624656">
        <w:rPr>
          <w:rFonts w:ascii="Calibri" w:hAnsi="Calibri"/>
          <w:bCs/>
          <w:sz w:val="24"/>
          <w:szCs w:val="24"/>
        </w:rPr>
        <w:t>GARANCIJA ZA DOBRO IZVEDBO</w:t>
      </w:r>
      <w:r w:rsidRPr="00624656">
        <w:rPr>
          <w:rFonts w:ascii="Calibri" w:hAnsi="Calibri"/>
          <w:sz w:val="24"/>
          <w:szCs w:val="24"/>
        </w:rPr>
        <w:t xml:space="preserve"> </w:t>
      </w:r>
      <w:r w:rsidRPr="00624656">
        <w:rPr>
          <w:rFonts w:ascii="Calibri" w:hAnsi="Calibri"/>
          <w:bCs/>
          <w:sz w:val="24"/>
          <w:szCs w:val="24"/>
        </w:rPr>
        <w:t>POGODBENIH OBVEZNOSTI</w:t>
      </w:r>
      <w:bookmarkEnd w:id="9"/>
      <w:bookmarkEnd w:id="10"/>
      <w:r w:rsidRPr="008C2F42">
        <w:rPr>
          <w:rFonts w:ascii="Calibri" w:hAnsi="Calibri"/>
          <w:bCs/>
          <w:sz w:val="24"/>
          <w:szCs w:val="24"/>
        </w:rPr>
        <w:t xml:space="preserve"> </w:t>
      </w:r>
    </w:p>
    <w:p w14:paraId="4EC89EDB" w14:textId="77777777" w:rsidR="0000074F" w:rsidRPr="008C2F42" w:rsidRDefault="0000074F" w:rsidP="0000074F">
      <w:pPr>
        <w:jc w:val="both"/>
        <w:rPr>
          <w:rFonts w:ascii="Calibri" w:hAnsi="Calibri" w:cs="Arial"/>
        </w:rPr>
      </w:pPr>
    </w:p>
    <w:p w14:paraId="018305B7" w14:textId="77777777" w:rsidR="0000074F" w:rsidRPr="008C2F42" w:rsidRDefault="0000074F" w:rsidP="0000074F">
      <w:pPr>
        <w:jc w:val="both"/>
        <w:rPr>
          <w:rFonts w:ascii="Calibri" w:hAnsi="Calibri" w:cs="Arial"/>
        </w:rPr>
      </w:pPr>
      <w:r w:rsidRPr="008C2F42">
        <w:rPr>
          <w:rFonts w:ascii="Calibri" w:hAnsi="Calibri" w:cs="Arial"/>
        </w:rPr>
        <w:t xml:space="preserve">Ponudnik: </w:t>
      </w:r>
      <w:r w:rsidRPr="008C2F42">
        <w:rPr>
          <w:rFonts w:ascii="Calibri" w:hAnsi="Calibri" w:cs="Arial"/>
        </w:rPr>
        <w:tab/>
        <w:t>_____________________________</w:t>
      </w:r>
    </w:p>
    <w:p w14:paraId="1A7EDBE7" w14:textId="77777777" w:rsidR="0000074F" w:rsidRPr="008C2F42" w:rsidRDefault="0000074F" w:rsidP="0000074F">
      <w:pPr>
        <w:jc w:val="both"/>
        <w:rPr>
          <w:rFonts w:ascii="Calibri" w:hAnsi="Calibri" w:cs="Arial"/>
        </w:rPr>
      </w:pPr>
    </w:p>
    <w:p w14:paraId="0FC6FD05" w14:textId="77777777" w:rsidR="0000074F" w:rsidRPr="008C2F42" w:rsidRDefault="0000074F" w:rsidP="0000074F">
      <w:pPr>
        <w:jc w:val="both"/>
        <w:rPr>
          <w:rFonts w:ascii="Calibri" w:hAnsi="Calibri" w:cs="Arial"/>
        </w:rPr>
      </w:pPr>
      <w:r w:rsidRPr="008C2F42">
        <w:rPr>
          <w:rFonts w:ascii="Calibri" w:hAnsi="Calibri" w:cs="Arial"/>
        </w:rPr>
        <w:t>naslov:</w:t>
      </w:r>
      <w:r w:rsidRPr="008C2F42">
        <w:rPr>
          <w:rFonts w:ascii="Calibri" w:hAnsi="Calibri" w:cs="Arial"/>
        </w:rPr>
        <w:tab/>
      </w:r>
      <w:r w:rsidRPr="008C2F42">
        <w:rPr>
          <w:rFonts w:ascii="Calibri" w:hAnsi="Calibri" w:cs="Arial"/>
        </w:rPr>
        <w:tab/>
        <w:t>_____________________________</w:t>
      </w:r>
    </w:p>
    <w:p w14:paraId="5FE56E76" w14:textId="77777777" w:rsidR="0000074F" w:rsidRPr="008C2F42" w:rsidRDefault="0000074F" w:rsidP="0000074F">
      <w:pPr>
        <w:jc w:val="both"/>
        <w:rPr>
          <w:rFonts w:ascii="Calibri" w:hAnsi="Calibri" w:cs="Arial"/>
        </w:rPr>
      </w:pPr>
    </w:p>
    <w:p w14:paraId="7FCB8B8E" w14:textId="77777777" w:rsidR="0000074F" w:rsidRPr="008C2F42" w:rsidRDefault="0000074F" w:rsidP="0000074F">
      <w:pPr>
        <w:jc w:val="both"/>
        <w:rPr>
          <w:rFonts w:ascii="Calibri" w:hAnsi="Calibri" w:cs="Arial"/>
        </w:rPr>
      </w:pPr>
      <w:r w:rsidRPr="008C2F42">
        <w:rPr>
          <w:rFonts w:ascii="Calibri" w:hAnsi="Calibri" w:cs="Arial"/>
        </w:rPr>
        <w:t xml:space="preserve">odgovorna </w:t>
      </w:r>
    </w:p>
    <w:p w14:paraId="3EB5B149" w14:textId="77777777" w:rsidR="0000074F" w:rsidRPr="00D45BCA" w:rsidRDefault="0000074F" w:rsidP="0000074F">
      <w:pPr>
        <w:jc w:val="both"/>
        <w:rPr>
          <w:rFonts w:ascii="Calibri" w:hAnsi="Calibri" w:cs="Arial"/>
        </w:rPr>
      </w:pPr>
      <w:r w:rsidRPr="008C2F42">
        <w:rPr>
          <w:rFonts w:ascii="Calibri" w:hAnsi="Calibri" w:cs="Arial"/>
        </w:rPr>
        <w:t>oseba</w:t>
      </w:r>
      <w:r w:rsidRPr="00D45BCA">
        <w:rPr>
          <w:rFonts w:ascii="Calibri" w:hAnsi="Calibri" w:cs="Arial"/>
        </w:rPr>
        <w:t>:</w:t>
      </w:r>
      <w:r w:rsidRPr="00D45BCA">
        <w:rPr>
          <w:rFonts w:ascii="Calibri" w:hAnsi="Calibri" w:cs="Arial"/>
        </w:rPr>
        <w:tab/>
      </w:r>
      <w:r w:rsidRPr="00D45BCA">
        <w:rPr>
          <w:rFonts w:ascii="Calibri" w:hAnsi="Calibri" w:cs="Arial"/>
        </w:rPr>
        <w:tab/>
        <w:t>_____________________________</w:t>
      </w:r>
    </w:p>
    <w:p w14:paraId="5B5F0A2B" w14:textId="77777777" w:rsidR="0000074F" w:rsidRPr="00D45BCA" w:rsidRDefault="0000074F" w:rsidP="0000074F">
      <w:pPr>
        <w:jc w:val="both"/>
        <w:rPr>
          <w:rFonts w:ascii="Calibri" w:hAnsi="Calibri" w:cs="Arial"/>
        </w:rPr>
      </w:pPr>
    </w:p>
    <w:p w14:paraId="68160CDA" w14:textId="77777777" w:rsidR="0000074F" w:rsidRPr="00D45BCA" w:rsidRDefault="0000074F" w:rsidP="0000074F">
      <w:pPr>
        <w:jc w:val="both"/>
        <w:rPr>
          <w:rFonts w:ascii="Calibri" w:hAnsi="Calibri" w:cs="Arial"/>
        </w:rPr>
      </w:pPr>
    </w:p>
    <w:p w14:paraId="30F8035A" w14:textId="77777777" w:rsidR="0000074F" w:rsidRPr="00D45BCA" w:rsidRDefault="0000074F" w:rsidP="0000074F">
      <w:pPr>
        <w:jc w:val="both"/>
        <w:rPr>
          <w:rFonts w:ascii="Calibri" w:hAnsi="Calibri" w:cs="Arial"/>
        </w:rPr>
      </w:pPr>
      <w:r w:rsidRPr="00D45BCA">
        <w:rPr>
          <w:rFonts w:ascii="Calibri" w:hAnsi="Calibri" w:cs="Arial"/>
        </w:rPr>
        <w:t>Kraj in datum: __________________________________________</w:t>
      </w:r>
    </w:p>
    <w:p w14:paraId="264853DE" w14:textId="77777777" w:rsidR="0000074F" w:rsidRPr="00DE0EA3" w:rsidRDefault="0000074F" w:rsidP="0000074F">
      <w:pPr>
        <w:jc w:val="both"/>
        <w:rPr>
          <w:rFonts w:asciiTheme="minorHAnsi" w:hAnsiTheme="minorHAnsi" w:cstheme="minorHAnsi"/>
        </w:rPr>
      </w:pPr>
    </w:p>
    <w:p w14:paraId="3FC625A5" w14:textId="78D5D419" w:rsidR="0000074F" w:rsidRDefault="0000074F" w:rsidP="0000074F">
      <w:pPr>
        <w:tabs>
          <w:tab w:val="left" w:pos="3261"/>
        </w:tabs>
        <w:rPr>
          <w:rFonts w:ascii="Calibri" w:hAnsi="Calibri" w:cs="Arial"/>
        </w:rPr>
      </w:pPr>
      <w:r w:rsidRPr="00DE0EA3">
        <w:rPr>
          <w:rFonts w:asciiTheme="minorHAnsi" w:hAnsiTheme="minorHAnsi" w:cstheme="minorHAnsi"/>
        </w:rPr>
        <w:t xml:space="preserve">Upravičenec: </w:t>
      </w:r>
      <w:r w:rsidR="004A6E37" w:rsidRPr="00011A88">
        <w:rPr>
          <w:rFonts w:ascii="Calibri" w:hAnsi="Calibri" w:cs="Arial"/>
        </w:rPr>
        <w:t>Univerza v Ljubljani, Veterinarska fakulteta, Gerbičeva 60, 1000 Ljubljana</w:t>
      </w:r>
      <w:r w:rsidR="004A6E37">
        <w:rPr>
          <w:rFonts w:ascii="Calibri" w:hAnsi="Calibri" w:cs="Arial"/>
        </w:rPr>
        <w:t>.</w:t>
      </w:r>
    </w:p>
    <w:p w14:paraId="2F9EF50C" w14:textId="77777777" w:rsidR="0000074F" w:rsidRPr="00DE0EA3" w:rsidRDefault="0000074F" w:rsidP="0000074F">
      <w:pPr>
        <w:tabs>
          <w:tab w:val="right" w:pos="8757"/>
        </w:tabs>
        <w:jc w:val="both"/>
        <w:rPr>
          <w:rFonts w:asciiTheme="minorHAnsi" w:hAnsiTheme="minorHAnsi" w:cstheme="minorHAnsi"/>
        </w:rPr>
      </w:pPr>
    </w:p>
    <w:p w14:paraId="002B997E" w14:textId="77777777" w:rsidR="0000074F" w:rsidRPr="00D45BCA" w:rsidRDefault="0000074F" w:rsidP="0000074F">
      <w:pPr>
        <w:jc w:val="both"/>
        <w:rPr>
          <w:rFonts w:ascii="Calibri" w:hAnsi="Calibri" w:cs="Arial"/>
        </w:rPr>
      </w:pPr>
    </w:p>
    <w:p w14:paraId="1C42C8EE" w14:textId="77777777" w:rsidR="0000074F" w:rsidRDefault="0000074F" w:rsidP="0000074F">
      <w:pPr>
        <w:jc w:val="both"/>
        <w:rPr>
          <w:rFonts w:ascii="Calibri" w:hAnsi="Calibri" w:cs="Arial"/>
        </w:rPr>
      </w:pPr>
    </w:p>
    <w:p w14:paraId="492310E0" w14:textId="1BED1D9A" w:rsidR="0000074F" w:rsidRPr="004A6E37" w:rsidRDefault="0000074F" w:rsidP="0000074F">
      <w:pPr>
        <w:jc w:val="both"/>
        <w:rPr>
          <w:rFonts w:asciiTheme="minorHAnsi" w:hAnsiTheme="minorHAnsi" w:cstheme="minorHAnsi"/>
        </w:rPr>
      </w:pPr>
      <w:r w:rsidRPr="004A6E37">
        <w:rPr>
          <w:rFonts w:asciiTheme="minorHAnsi" w:hAnsiTheme="minorHAnsi" w:cstheme="minorHAnsi"/>
        </w:rPr>
        <w:t xml:space="preserve">Skladno s pogoji javnega naročila za </w:t>
      </w:r>
      <w:r w:rsidRPr="00051EFE">
        <w:rPr>
          <w:rFonts w:asciiTheme="minorHAnsi" w:hAnsiTheme="minorHAnsi" w:cstheme="minorHAnsi"/>
        </w:rPr>
        <w:t>"</w:t>
      </w:r>
      <w:r w:rsidR="00C1131B">
        <w:rPr>
          <w:rFonts w:asciiTheme="minorHAnsi" w:hAnsiTheme="minorHAnsi" w:cstheme="minorHAnsi"/>
          <w:bCs/>
        </w:rPr>
        <w:t>NABAVA</w:t>
      </w:r>
      <w:r w:rsidR="00430A5C" w:rsidRPr="00AB40CB">
        <w:rPr>
          <w:rFonts w:asciiTheme="minorHAnsi" w:hAnsiTheme="minorHAnsi" w:cstheme="minorHAnsi"/>
          <w:bCs/>
        </w:rPr>
        <w:t xml:space="preserve"> VOZIL </w:t>
      </w:r>
      <w:r w:rsidR="00430A5C">
        <w:rPr>
          <w:rFonts w:asciiTheme="minorHAnsi" w:hAnsiTheme="minorHAnsi" w:cstheme="minorHAnsi"/>
          <w:bCs/>
        </w:rPr>
        <w:t xml:space="preserve"> </w:t>
      </w:r>
      <w:r w:rsidR="00430A5C" w:rsidRPr="00AB40CB">
        <w:rPr>
          <w:rFonts w:asciiTheme="minorHAnsi" w:hAnsiTheme="minorHAnsi" w:cstheme="minorHAnsi"/>
          <w:bCs/>
        </w:rPr>
        <w:t>VETERINARSKE HIGIENSKE SLUŽBE (VHS)</w:t>
      </w:r>
      <w:r w:rsidRPr="00051EFE">
        <w:rPr>
          <w:rFonts w:asciiTheme="minorHAnsi" w:hAnsiTheme="minorHAnsi" w:cstheme="minorHAnsi"/>
        </w:rPr>
        <w:t>",</w:t>
      </w:r>
      <w:r w:rsidRPr="004A6E37">
        <w:rPr>
          <w:rFonts w:asciiTheme="minorHAnsi" w:hAnsiTheme="minorHAnsi" w:cstheme="minorHAnsi"/>
        </w:rPr>
        <w:t xml:space="preserve"> ki je objavljen na Portalu javnih naročil pod št. _____________/202</w:t>
      </w:r>
      <w:r w:rsidR="00C1131B">
        <w:rPr>
          <w:rFonts w:asciiTheme="minorHAnsi" w:hAnsiTheme="minorHAnsi" w:cstheme="minorHAnsi"/>
        </w:rPr>
        <w:t>6</w:t>
      </w:r>
      <w:r w:rsidRPr="004A6E37">
        <w:rPr>
          <w:rFonts w:asciiTheme="minorHAnsi" w:hAnsiTheme="minorHAnsi" w:cstheme="minorHAnsi"/>
        </w:rPr>
        <w:t>,  dne _________</w:t>
      </w:r>
    </w:p>
    <w:p w14:paraId="614B46FA" w14:textId="77777777" w:rsidR="0000074F" w:rsidRPr="0046799E" w:rsidRDefault="0000074F" w:rsidP="0000074F">
      <w:pPr>
        <w:jc w:val="both"/>
        <w:rPr>
          <w:rFonts w:ascii="Calibri" w:hAnsi="Calibri" w:cs="Calibri"/>
        </w:rPr>
      </w:pPr>
    </w:p>
    <w:p w14:paraId="26D596E5" w14:textId="77777777" w:rsidR="0000074F" w:rsidRPr="0046799E" w:rsidRDefault="0000074F" w:rsidP="0000074F">
      <w:pPr>
        <w:jc w:val="both"/>
        <w:rPr>
          <w:rFonts w:ascii="Calibri" w:hAnsi="Calibri" w:cs="Calibri"/>
          <w:b/>
        </w:rPr>
      </w:pPr>
    </w:p>
    <w:p w14:paraId="6B0A8B82" w14:textId="19352949" w:rsidR="0000074F" w:rsidRPr="00807DBA" w:rsidRDefault="0000074F" w:rsidP="0000074F">
      <w:pPr>
        <w:jc w:val="center"/>
        <w:rPr>
          <w:rFonts w:ascii="Calibri" w:hAnsi="Calibri" w:cs="Calibri"/>
          <w:b/>
          <w:sz w:val="32"/>
          <w:szCs w:val="32"/>
        </w:rPr>
      </w:pPr>
      <w:r w:rsidRPr="00807DBA">
        <w:rPr>
          <w:rFonts w:ascii="Calibri" w:hAnsi="Calibri" w:cs="Calibri"/>
          <w:b/>
          <w:sz w:val="32"/>
          <w:szCs w:val="32"/>
        </w:rPr>
        <w:t>IZJAVLJAMO</w:t>
      </w:r>
      <w:r w:rsidR="004A6E37" w:rsidRPr="00807DBA">
        <w:rPr>
          <w:rFonts w:ascii="Calibri" w:hAnsi="Calibri" w:cs="Calibri"/>
          <w:b/>
          <w:sz w:val="32"/>
          <w:szCs w:val="32"/>
        </w:rPr>
        <w:t>,</w:t>
      </w:r>
    </w:p>
    <w:p w14:paraId="0E96DC89" w14:textId="77777777" w:rsidR="0000074F" w:rsidRPr="0046799E" w:rsidRDefault="0000074F" w:rsidP="0000074F">
      <w:pPr>
        <w:jc w:val="both"/>
        <w:rPr>
          <w:rFonts w:ascii="Calibri" w:hAnsi="Calibri" w:cs="Calibri"/>
          <w:b/>
        </w:rPr>
      </w:pPr>
    </w:p>
    <w:p w14:paraId="5F9558DD" w14:textId="77777777" w:rsidR="0000074F" w:rsidRPr="00DD0398" w:rsidRDefault="0000074F" w:rsidP="0000074F">
      <w:pPr>
        <w:jc w:val="both"/>
        <w:rPr>
          <w:rFonts w:ascii="Calibri" w:hAnsi="Calibri" w:cs="Calibri"/>
        </w:rPr>
      </w:pPr>
    </w:p>
    <w:p w14:paraId="7F7F0ED7" w14:textId="0FD47AC9" w:rsidR="0000074F" w:rsidRPr="00DD0398" w:rsidRDefault="0000074F" w:rsidP="0000074F">
      <w:pPr>
        <w:jc w:val="both"/>
        <w:rPr>
          <w:rFonts w:ascii="Calibri" w:hAnsi="Calibri" w:cs="Calibri"/>
        </w:rPr>
      </w:pPr>
      <w:r w:rsidRPr="00DD0398">
        <w:rPr>
          <w:rFonts w:ascii="Calibri" w:hAnsi="Calibri" w:cs="Calibri"/>
        </w:rPr>
        <w:t xml:space="preserve">da bomo , v primeru, da bomo pri javnem naročilu izbrani kot najugodnejši ponudnik, </w:t>
      </w:r>
      <w:r w:rsidR="00DD0398">
        <w:rPr>
          <w:rFonts w:ascii="Calibri" w:hAnsi="Calibri" w:cs="Calibri"/>
        </w:rPr>
        <w:t xml:space="preserve">dostavili </w:t>
      </w:r>
      <w:r w:rsidR="00652C69" w:rsidRPr="00DD0398">
        <w:rPr>
          <w:rFonts w:ascii="Calibri" w:hAnsi="Calibri" w:cs="Calibri"/>
        </w:rPr>
        <w:t xml:space="preserve">finančno zavarovanje </w:t>
      </w:r>
      <w:r w:rsidRPr="00DD0398">
        <w:rPr>
          <w:rFonts w:ascii="Calibri" w:hAnsi="Calibri" w:cs="Calibri"/>
        </w:rPr>
        <w:t xml:space="preserve"> </w:t>
      </w:r>
      <w:r w:rsidR="00DD0398" w:rsidRPr="00DD0398">
        <w:rPr>
          <w:rFonts w:ascii="Calibri" w:hAnsi="Calibri" w:cs="Calibri"/>
        </w:rPr>
        <w:t>(</w:t>
      </w:r>
      <w:r w:rsidR="00DD0398" w:rsidRPr="00DD0398">
        <w:rPr>
          <w:rFonts w:asciiTheme="minorHAnsi" w:hAnsiTheme="minorHAnsi" w:cstheme="minorHAnsi"/>
          <w:color w:val="000000"/>
          <w:lang w:eastAsia="sl-SI"/>
        </w:rPr>
        <w:t>1 menico in 1 menično izjavo s pooblastili za izpolnitev in unovčenje</w:t>
      </w:r>
      <w:r w:rsidR="00DD0398" w:rsidRPr="00DD0398">
        <w:rPr>
          <w:rFonts w:ascii="Calibri" w:hAnsi="Calibri" w:cs="Calibri"/>
        </w:rPr>
        <w:t xml:space="preserve">) </w:t>
      </w:r>
      <w:r w:rsidRPr="00DD0398">
        <w:rPr>
          <w:rFonts w:ascii="Calibri" w:hAnsi="Calibri" w:cs="Calibri"/>
        </w:rPr>
        <w:t>za dobro izvedbo pogodbenih obveznosti v višini 10% ponudbene vrednosti z vključenim DDV, veljavno še najmanj 30 dni od končne izpolnitve vseh pogodbenih obveznosti.</w:t>
      </w:r>
    </w:p>
    <w:p w14:paraId="36216386" w14:textId="65771BCD" w:rsidR="00807DBA" w:rsidRDefault="00807DBA" w:rsidP="0000074F">
      <w:pPr>
        <w:pStyle w:val="Glava"/>
        <w:numPr>
          <w:ilvl w:val="12"/>
          <w:numId w:val="0"/>
        </w:numPr>
        <w:tabs>
          <w:tab w:val="clear" w:pos="4536"/>
          <w:tab w:val="clear" w:pos="9072"/>
        </w:tabs>
        <w:jc w:val="both"/>
        <w:rPr>
          <w:rFonts w:asciiTheme="minorHAnsi" w:hAnsiTheme="minorHAnsi" w:cstheme="minorHAnsi"/>
          <w:color w:val="000000"/>
          <w:szCs w:val="24"/>
          <w:lang w:eastAsia="sl-SI"/>
        </w:rPr>
      </w:pPr>
    </w:p>
    <w:p w14:paraId="25727CD0" w14:textId="77777777" w:rsidR="00DD0398" w:rsidRPr="0046799E" w:rsidRDefault="00DD0398" w:rsidP="0000074F">
      <w:pPr>
        <w:pStyle w:val="Glava"/>
        <w:numPr>
          <w:ilvl w:val="12"/>
          <w:numId w:val="0"/>
        </w:numPr>
        <w:tabs>
          <w:tab w:val="clear" w:pos="4536"/>
          <w:tab w:val="clear" w:pos="9072"/>
        </w:tabs>
        <w:jc w:val="both"/>
        <w:rPr>
          <w:rFonts w:ascii="Calibri" w:hAnsi="Calibri" w:cs="Calibri"/>
          <w:szCs w:val="24"/>
        </w:rPr>
      </w:pPr>
    </w:p>
    <w:p w14:paraId="0C6C4D2D" w14:textId="51795D1B" w:rsidR="0000074F" w:rsidRPr="0046799E" w:rsidRDefault="0000074F" w:rsidP="0000074F">
      <w:pPr>
        <w:pStyle w:val="Glava"/>
        <w:numPr>
          <w:ilvl w:val="12"/>
          <w:numId w:val="0"/>
        </w:numPr>
        <w:tabs>
          <w:tab w:val="clear" w:pos="4536"/>
          <w:tab w:val="clear" w:pos="9072"/>
        </w:tabs>
        <w:jc w:val="both"/>
        <w:rPr>
          <w:rFonts w:ascii="Calibri" w:hAnsi="Calibri" w:cs="Calibri"/>
          <w:szCs w:val="24"/>
        </w:rPr>
      </w:pPr>
      <w:r w:rsidRPr="0046799E">
        <w:rPr>
          <w:rFonts w:ascii="Calibri" w:hAnsi="Calibri" w:cs="Calibri"/>
          <w:szCs w:val="24"/>
        </w:rPr>
        <w:t xml:space="preserve">Izjava se izdaja v skladu z vzorcem </w:t>
      </w:r>
      <w:r w:rsidR="00051EFE">
        <w:rPr>
          <w:rFonts w:ascii="Calibri" w:hAnsi="Calibri" w:cs="Calibri"/>
          <w:szCs w:val="24"/>
        </w:rPr>
        <w:t>finančnega zavarovanja</w:t>
      </w:r>
      <w:r w:rsidRPr="0046799E">
        <w:rPr>
          <w:rFonts w:ascii="Calibri" w:hAnsi="Calibri" w:cs="Calibri"/>
          <w:szCs w:val="24"/>
        </w:rPr>
        <w:t xml:space="preserve">. </w:t>
      </w:r>
    </w:p>
    <w:p w14:paraId="31D95F5C" w14:textId="77777777" w:rsidR="0000074F" w:rsidRDefault="0000074F" w:rsidP="0000074F">
      <w:pPr>
        <w:jc w:val="both"/>
        <w:rPr>
          <w:rFonts w:ascii="Calibri" w:hAnsi="Calibri" w:cs="Arial"/>
        </w:rPr>
      </w:pPr>
    </w:p>
    <w:p w14:paraId="7B2C261C" w14:textId="277DA4DF" w:rsidR="0000074F" w:rsidRDefault="0000074F" w:rsidP="0000074F">
      <w:pPr>
        <w:spacing w:after="120"/>
        <w:ind w:right="-1"/>
        <w:jc w:val="both"/>
        <w:rPr>
          <w:rFonts w:asciiTheme="minorHAnsi" w:hAnsiTheme="minorHAnsi" w:cstheme="minorHAnsi"/>
        </w:rPr>
      </w:pPr>
    </w:p>
    <w:p w14:paraId="1A2AC034" w14:textId="751C3F6A" w:rsidR="004A6E37" w:rsidRDefault="004A6E37" w:rsidP="0000074F">
      <w:pPr>
        <w:spacing w:after="120"/>
        <w:ind w:right="-1"/>
        <w:jc w:val="both"/>
        <w:rPr>
          <w:rFonts w:asciiTheme="minorHAnsi" w:hAnsiTheme="minorHAnsi" w:cstheme="minorHAnsi"/>
        </w:rPr>
      </w:pPr>
    </w:p>
    <w:p w14:paraId="57B9AC02" w14:textId="0908B527" w:rsidR="004A6E37" w:rsidRDefault="004A6E37" w:rsidP="0000074F">
      <w:pPr>
        <w:spacing w:after="120"/>
        <w:ind w:right="-1"/>
        <w:jc w:val="both"/>
        <w:rPr>
          <w:rFonts w:asciiTheme="minorHAnsi" w:hAnsiTheme="minorHAnsi" w:cstheme="minorHAnsi"/>
        </w:rPr>
      </w:pPr>
    </w:p>
    <w:p w14:paraId="2E1A4647" w14:textId="77777777" w:rsidR="004A6E37" w:rsidRPr="000A4CDD" w:rsidRDefault="004A6E37" w:rsidP="0000074F">
      <w:pPr>
        <w:spacing w:after="120"/>
        <w:ind w:right="-1"/>
        <w:jc w:val="both"/>
        <w:rPr>
          <w:rFonts w:asciiTheme="minorHAnsi" w:hAnsiTheme="minorHAnsi" w:cstheme="minorHAnsi"/>
        </w:rPr>
      </w:pPr>
    </w:p>
    <w:p w14:paraId="1762D1A9" w14:textId="77777777" w:rsidR="0000074F" w:rsidRPr="000A4CDD" w:rsidRDefault="0000074F" w:rsidP="0000074F">
      <w:pPr>
        <w:rPr>
          <w:rFonts w:asciiTheme="minorHAnsi" w:hAnsiTheme="minorHAnsi" w:cstheme="minorHAnsi"/>
        </w:rPr>
      </w:pPr>
    </w:p>
    <w:p w14:paraId="60DEB47A" w14:textId="77777777" w:rsidR="0000074F" w:rsidRPr="004E2768" w:rsidRDefault="0000074F" w:rsidP="0000074F">
      <w:pPr>
        <w:jc w:val="both"/>
        <w:rPr>
          <w:rFonts w:ascii="Calibri" w:hAnsi="Calibri"/>
          <w:color w:val="00B050"/>
        </w:rPr>
      </w:pPr>
      <w:r w:rsidRPr="00D45BCA">
        <w:rPr>
          <w:rFonts w:ascii="Calibri" w:hAnsi="Calibri"/>
          <w:color w:val="00B050"/>
        </w:rPr>
        <w:br w:type="page"/>
      </w:r>
    </w:p>
    <w:p w14:paraId="5289AEE2" w14:textId="77777777" w:rsidR="00051EFE" w:rsidRPr="0031571C" w:rsidRDefault="00051EFE" w:rsidP="007001E0">
      <w:pPr>
        <w:pStyle w:val="Naslov1"/>
      </w:pPr>
      <w:bookmarkStart w:id="12" w:name="_Toc236227454"/>
      <w:bookmarkStart w:id="13" w:name="_Toc381261823"/>
      <w:bookmarkStart w:id="14" w:name="_Toc416431265"/>
      <w:bookmarkStart w:id="15" w:name="_Toc447041730"/>
      <w:bookmarkStart w:id="16" w:name="_Toc479335533"/>
      <w:bookmarkStart w:id="17" w:name="_Toc109208360"/>
      <w:r>
        <w:lastRenderedPageBreak/>
        <w:t>VZOREC MENIČNE IZJAVE ZA DOBRO IZVEDBO</w:t>
      </w:r>
      <w:bookmarkEnd w:id="12"/>
    </w:p>
    <w:p w14:paraId="0706E674" w14:textId="77777777" w:rsidR="00051EFE" w:rsidRDefault="00051EFE" w:rsidP="00051EFE">
      <w:pPr>
        <w:rPr>
          <w:rFonts w:asciiTheme="minorHAnsi" w:hAnsiTheme="minorHAnsi" w:cstheme="minorHAnsi"/>
        </w:rPr>
      </w:pPr>
    </w:p>
    <w:p w14:paraId="203DEF08" w14:textId="77777777" w:rsidR="00051EFE" w:rsidRPr="007001E0" w:rsidRDefault="00051EFE" w:rsidP="00051EFE">
      <w:pPr>
        <w:spacing w:before="225" w:after="225"/>
        <w:jc w:val="center"/>
        <w:rPr>
          <w:rFonts w:asciiTheme="minorHAnsi" w:hAnsiTheme="minorHAnsi" w:cstheme="minorHAnsi"/>
        </w:rPr>
      </w:pPr>
      <w:r w:rsidRPr="007001E0">
        <w:rPr>
          <w:rFonts w:asciiTheme="minorHAnsi" w:hAnsiTheme="minorHAnsi" w:cstheme="minorHAnsi"/>
          <w:b/>
          <w:bCs/>
          <w:color w:val="000000"/>
        </w:rPr>
        <w:t>MENIČNA IZJAVA</w:t>
      </w:r>
    </w:p>
    <w:p w14:paraId="5E84668D" w14:textId="05BF2927" w:rsidR="00051EFE" w:rsidRDefault="00051EFE" w:rsidP="007001E0">
      <w:pPr>
        <w:spacing w:before="225" w:after="225"/>
        <w:jc w:val="center"/>
        <w:rPr>
          <w:rFonts w:asciiTheme="minorHAnsi" w:hAnsiTheme="minorHAnsi" w:cstheme="minorHAnsi"/>
        </w:rPr>
      </w:pPr>
      <w:r w:rsidRPr="007001E0">
        <w:rPr>
          <w:rFonts w:asciiTheme="minorHAnsi" w:hAnsiTheme="minorHAnsi" w:cstheme="minorHAnsi"/>
          <w:color w:val="000000"/>
        </w:rPr>
        <w:t>s pooblastilom za izpolnitev in unovčenje menice</w:t>
      </w:r>
    </w:p>
    <w:p w14:paraId="119A6136" w14:textId="77777777" w:rsidR="007001E0" w:rsidRPr="007001E0" w:rsidRDefault="007001E0" w:rsidP="006B04A8">
      <w:pPr>
        <w:spacing w:before="225" w:after="225"/>
        <w:rPr>
          <w:rFonts w:asciiTheme="minorHAnsi" w:hAnsiTheme="minorHAnsi" w:cstheme="minorHAnsi"/>
        </w:rPr>
      </w:pPr>
    </w:p>
    <w:p w14:paraId="185F167B" w14:textId="56A43026" w:rsidR="00051EFE" w:rsidRPr="007001E0" w:rsidRDefault="00051EFE" w:rsidP="00051EFE">
      <w:pPr>
        <w:spacing w:before="225" w:after="225"/>
        <w:jc w:val="both"/>
        <w:rPr>
          <w:rFonts w:asciiTheme="minorHAnsi" w:hAnsiTheme="minorHAnsi" w:cstheme="minorHAnsi"/>
          <w:sz w:val="20"/>
          <w:szCs w:val="20"/>
        </w:rPr>
      </w:pPr>
      <w:r w:rsidRPr="007001E0">
        <w:rPr>
          <w:rFonts w:asciiTheme="minorHAnsi" w:hAnsiTheme="minorHAnsi" w:cstheme="minorHAnsi"/>
          <w:color w:val="000000"/>
          <w:sz w:val="20"/>
          <w:szCs w:val="20"/>
        </w:rPr>
        <w:t xml:space="preserve">Naročniku </w:t>
      </w:r>
      <w:r w:rsidRPr="007001E0">
        <w:rPr>
          <w:rFonts w:ascii="Calibri" w:hAnsi="Calibri" w:cs="Arial"/>
          <w:sz w:val="20"/>
          <w:szCs w:val="20"/>
        </w:rPr>
        <w:t>Univerza v Ljubljani, Veterinarska fakulteta, Gerbičeva 60, 1000 Ljubljana</w:t>
      </w:r>
      <w:r w:rsidRPr="007001E0">
        <w:rPr>
          <w:rFonts w:asciiTheme="minorHAnsi" w:hAnsiTheme="minorHAnsi" w:cstheme="minorHAnsi"/>
          <w:color w:val="000000"/>
          <w:sz w:val="20"/>
          <w:szCs w:val="20"/>
        </w:rPr>
        <w:t xml:space="preserve"> kot zavarovanje za </w:t>
      </w:r>
      <w:r w:rsidRPr="007001E0">
        <w:rPr>
          <w:rFonts w:asciiTheme="minorHAnsi" w:hAnsiTheme="minorHAnsi" w:cstheme="minorHAnsi"/>
          <w:b/>
          <w:bCs/>
          <w:color w:val="000000"/>
          <w:sz w:val="20"/>
          <w:szCs w:val="20"/>
        </w:rPr>
        <w:t>dobro izvedbo del,</w:t>
      </w:r>
      <w:r w:rsidRPr="007001E0">
        <w:rPr>
          <w:rFonts w:asciiTheme="minorHAnsi" w:hAnsiTheme="minorHAnsi" w:cstheme="minorHAnsi"/>
          <w:color w:val="000000"/>
          <w:sz w:val="20"/>
          <w:szCs w:val="20"/>
        </w:rPr>
        <w:t xml:space="preserve"> ki so opredeljena v javnem naročilu: </w:t>
      </w:r>
      <w:r w:rsidRPr="007001E0">
        <w:rPr>
          <w:rFonts w:asciiTheme="minorHAnsi" w:hAnsiTheme="minorHAnsi" w:cstheme="minorHAnsi"/>
          <w:sz w:val="20"/>
          <w:szCs w:val="20"/>
        </w:rPr>
        <w:t>"</w:t>
      </w:r>
      <w:r w:rsidR="00430A5C" w:rsidRPr="00430A5C">
        <w:rPr>
          <w:rFonts w:asciiTheme="minorHAnsi" w:hAnsiTheme="minorHAnsi" w:cstheme="minorHAnsi"/>
          <w:bCs/>
        </w:rPr>
        <w:t xml:space="preserve"> </w:t>
      </w:r>
      <w:r w:rsidR="00C1131B">
        <w:rPr>
          <w:rFonts w:asciiTheme="minorHAnsi" w:hAnsiTheme="minorHAnsi" w:cstheme="minorHAnsi"/>
          <w:bCs/>
          <w:sz w:val="20"/>
          <w:szCs w:val="20"/>
        </w:rPr>
        <w:t>NABAVA</w:t>
      </w:r>
      <w:r w:rsidR="00430A5C" w:rsidRPr="00430A5C">
        <w:rPr>
          <w:rFonts w:asciiTheme="minorHAnsi" w:hAnsiTheme="minorHAnsi" w:cstheme="minorHAnsi"/>
          <w:bCs/>
          <w:sz w:val="20"/>
          <w:szCs w:val="20"/>
        </w:rPr>
        <w:t xml:space="preserve"> VOZIL  VETERINARSKE HIGIENSKE SLUŽBE (VHS)</w:t>
      </w:r>
      <w:r w:rsidRPr="00430A5C">
        <w:rPr>
          <w:rFonts w:asciiTheme="minorHAnsi" w:hAnsiTheme="minorHAnsi" w:cstheme="minorHAnsi"/>
          <w:sz w:val="20"/>
          <w:szCs w:val="20"/>
        </w:rPr>
        <w:t xml:space="preserve">", </w:t>
      </w:r>
    </w:p>
    <w:p w14:paraId="53C1FD29" w14:textId="174608B1" w:rsidR="00051EFE" w:rsidRPr="007001E0" w:rsidRDefault="00051EFE" w:rsidP="00051EFE">
      <w:pPr>
        <w:spacing w:before="225" w:after="225"/>
        <w:jc w:val="both"/>
        <w:rPr>
          <w:rFonts w:asciiTheme="minorHAnsi" w:hAnsiTheme="minorHAnsi" w:cstheme="minorHAnsi"/>
          <w:sz w:val="20"/>
          <w:szCs w:val="20"/>
        </w:rPr>
      </w:pPr>
      <w:r w:rsidRPr="007001E0">
        <w:rPr>
          <w:rFonts w:asciiTheme="minorHAnsi" w:hAnsiTheme="minorHAnsi" w:cstheme="minorHAnsi"/>
          <w:color w:val="000000"/>
          <w:sz w:val="20"/>
          <w:szCs w:val="20"/>
        </w:rPr>
        <w:t>izročamo bianko lastno menico ter menično izjavo s pooblastilom za izpolnitev in unovčenje menice.</w:t>
      </w:r>
    </w:p>
    <w:p w14:paraId="5419F9A4" w14:textId="7DEDDB34" w:rsidR="00051EFE" w:rsidRPr="007001E0" w:rsidRDefault="00051EFE" w:rsidP="00051EFE">
      <w:pPr>
        <w:spacing w:before="225" w:after="225"/>
        <w:jc w:val="both"/>
        <w:rPr>
          <w:rFonts w:asciiTheme="minorHAnsi" w:hAnsiTheme="minorHAnsi" w:cstheme="minorHAnsi"/>
          <w:sz w:val="20"/>
          <w:szCs w:val="20"/>
        </w:rPr>
      </w:pPr>
      <w:r w:rsidRPr="007001E0">
        <w:rPr>
          <w:rFonts w:asciiTheme="minorHAnsi" w:hAnsiTheme="minorHAnsi" w:cstheme="minorHAnsi"/>
          <w:color w:val="000000"/>
          <w:sz w:val="20"/>
          <w:szCs w:val="20"/>
        </w:rPr>
        <w:t xml:space="preserve">Naročnika </w:t>
      </w:r>
      <w:r w:rsidRPr="007001E0">
        <w:rPr>
          <w:rFonts w:ascii="Calibri" w:hAnsi="Calibri" w:cs="Arial"/>
          <w:sz w:val="20"/>
          <w:szCs w:val="20"/>
        </w:rPr>
        <w:t>Univerza v Ljubljani, Veterinarska fakulteta, Gerbičeva 60, 1000 Ljubljana</w:t>
      </w:r>
      <w:r w:rsidRPr="007001E0">
        <w:rPr>
          <w:rFonts w:asciiTheme="minorHAnsi" w:hAnsiTheme="minorHAnsi" w:cstheme="minorHAnsi"/>
          <w:color w:val="000000"/>
          <w:sz w:val="20"/>
          <w:szCs w:val="20"/>
        </w:rPr>
        <w:t xml:space="preserve"> pooblaščamo, da izpolni priloženo menico z zneskom v višini </w:t>
      </w:r>
      <w:r w:rsidRPr="007001E0">
        <w:rPr>
          <w:rFonts w:asciiTheme="minorHAnsi" w:hAnsiTheme="minorHAnsi" w:cstheme="minorHAnsi"/>
          <w:b/>
          <w:bCs/>
          <w:color w:val="000000"/>
          <w:sz w:val="20"/>
          <w:szCs w:val="20"/>
        </w:rPr>
        <w:t xml:space="preserve">najmanj 10,00 % pogodbene vrednosti z DDV, kar znaša </w:t>
      </w:r>
      <w:r w:rsidRPr="007001E0">
        <w:rPr>
          <w:rFonts w:asciiTheme="minorHAnsi" w:hAnsiTheme="minorHAnsi" w:cstheme="minorHAnsi"/>
          <w:b/>
          <w:bCs/>
          <w:color w:val="000000"/>
          <w:sz w:val="20"/>
          <w:szCs w:val="20"/>
          <w:u w:val="single"/>
        </w:rPr>
        <w:t>__________</w:t>
      </w:r>
    </w:p>
    <w:p w14:paraId="538CC000" w14:textId="59AE950B" w:rsidR="00652C69" w:rsidRPr="007001E0" w:rsidRDefault="00051EFE" w:rsidP="00652C69">
      <w:pPr>
        <w:jc w:val="both"/>
        <w:rPr>
          <w:rFonts w:asciiTheme="minorHAnsi" w:hAnsiTheme="minorHAnsi" w:cstheme="minorHAnsi"/>
          <w:color w:val="000000"/>
          <w:sz w:val="20"/>
          <w:szCs w:val="20"/>
        </w:rPr>
      </w:pPr>
      <w:r w:rsidRPr="007001E0">
        <w:rPr>
          <w:rFonts w:asciiTheme="minorHAnsi" w:hAnsiTheme="minorHAnsi" w:cstheme="minorHAnsi"/>
          <w:color w:val="000000"/>
          <w:sz w:val="20"/>
          <w:szCs w:val="20"/>
        </w:rPr>
        <w:t>in z vsemi ostalimi potrebnimi podatki ter jo na naš račun unovči v primeru, če izvajalec</w:t>
      </w:r>
      <w:r w:rsidR="00652C69" w:rsidRPr="007001E0">
        <w:rPr>
          <w:rFonts w:asciiTheme="minorHAnsi" w:hAnsiTheme="minorHAnsi" w:cstheme="minorHAnsi"/>
          <w:color w:val="000000"/>
          <w:sz w:val="20"/>
          <w:szCs w:val="20"/>
        </w:rPr>
        <w:t>:</w:t>
      </w:r>
    </w:p>
    <w:p w14:paraId="104D98AF" w14:textId="77777777" w:rsidR="00652C69" w:rsidRPr="007001E0" w:rsidRDefault="00652C69" w:rsidP="00652C69">
      <w:pPr>
        <w:pStyle w:val="Brezrazmikov1"/>
        <w:jc w:val="both"/>
        <w:rPr>
          <w:sz w:val="20"/>
          <w:szCs w:val="20"/>
        </w:rPr>
      </w:pPr>
      <w:r w:rsidRPr="007001E0">
        <w:rPr>
          <w:sz w:val="20"/>
          <w:szCs w:val="20"/>
        </w:rPr>
        <w:t>- ne prične izvajati svojih pogodbenih obveznosti v skladu z določili sklenjene pogodbe ali</w:t>
      </w:r>
    </w:p>
    <w:p w14:paraId="0BE727D3" w14:textId="77777777" w:rsidR="00652C69" w:rsidRPr="007001E0" w:rsidRDefault="00652C69" w:rsidP="00652C69">
      <w:pPr>
        <w:pStyle w:val="Brezrazmikov1"/>
        <w:jc w:val="both"/>
        <w:rPr>
          <w:sz w:val="20"/>
          <w:szCs w:val="20"/>
        </w:rPr>
      </w:pPr>
      <w:r w:rsidRPr="007001E0">
        <w:rPr>
          <w:sz w:val="20"/>
          <w:szCs w:val="20"/>
        </w:rPr>
        <w:t>- ne izpolni svojih pogodbenih obveznosti v skladu z določili sklenjene pogodbe ali</w:t>
      </w:r>
    </w:p>
    <w:p w14:paraId="3DEF909C" w14:textId="77777777" w:rsidR="00652C69" w:rsidRPr="007001E0" w:rsidRDefault="00652C69" w:rsidP="00652C69">
      <w:pPr>
        <w:pStyle w:val="Brezrazmikov1"/>
        <w:jc w:val="both"/>
        <w:rPr>
          <w:sz w:val="20"/>
          <w:szCs w:val="20"/>
        </w:rPr>
      </w:pPr>
      <w:r w:rsidRPr="007001E0">
        <w:rPr>
          <w:sz w:val="20"/>
          <w:szCs w:val="20"/>
        </w:rPr>
        <w:t>- pravočasno ne izpolni svojih pogodbenih obveznosti v skladu z določili sklenjene pogodbe ali</w:t>
      </w:r>
    </w:p>
    <w:p w14:paraId="2A8B8B09" w14:textId="77777777" w:rsidR="00652C69" w:rsidRPr="007001E0" w:rsidRDefault="00652C69" w:rsidP="00652C69">
      <w:pPr>
        <w:pStyle w:val="Brezrazmikov1"/>
        <w:jc w:val="both"/>
        <w:rPr>
          <w:sz w:val="20"/>
          <w:szCs w:val="20"/>
        </w:rPr>
      </w:pPr>
      <w:r w:rsidRPr="007001E0">
        <w:rPr>
          <w:sz w:val="20"/>
          <w:szCs w:val="20"/>
        </w:rPr>
        <w:t>- pravilno ne izpolni svojih pogodbenih obveznosti v skladu z določili sklenjene pogodbe ali</w:t>
      </w:r>
    </w:p>
    <w:p w14:paraId="01488A64" w14:textId="6A901641" w:rsidR="00652C69" w:rsidRDefault="00652C69" w:rsidP="00652C69">
      <w:pPr>
        <w:pStyle w:val="Brezrazmikov1"/>
        <w:jc w:val="both"/>
        <w:rPr>
          <w:sz w:val="20"/>
          <w:szCs w:val="20"/>
        </w:rPr>
      </w:pPr>
      <w:r w:rsidRPr="007001E0">
        <w:rPr>
          <w:sz w:val="20"/>
          <w:szCs w:val="20"/>
        </w:rPr>
        <w:t>- preneha izpolnjevati svoje pogodbene obveznosti v skladu z določili sklenjene pogodbe.</w:t>
      </w:r>
    </w:p>
    <w:p w14:paraId="34B299F3" w14:textId="77777777" w:rsidR="007001E0" w:rsidRPr="007001E0" w:rsidRDefault="007001E0" w:rsidP="00652C69">
      <w:pPr>
        <w:pStyle w:val="Brezrazmikov1"/>
        <w:jc w:val="both"/>
        <w:rPr>
          <w:sz w:val="20"/>
          <w:szCs w:val="20"/>
        </w:rPr>
      </w:pPr>
    </w:p>
    <w:p w14:paraId="0342275B" w14:textId="42C8CD0E" w:rsidR="00051EFE" w:rsidRPr="007001E0" w:rsidRDefault="00051EFE" w:rsidP="00051EFE">
      <w:pPr>
        <w:spacing w:before="225" w:after="225"/>
        <w:jc w:val="both"/>
        <w:rPr>
          <w:rFonts w:asciiTheme="minorHAnsi" w:hAnsiTheme="minorHAnsi" w:cstheme="minorHAnsi"/>
          <w:sz w:val="20"/>
          <w:szCs w:val="20"/>
        </w:rPr>
      </w:pPr>
      <w:r w:rsidRPr="007001E0">
        <w:rPr>
          <w:rFonts w:asciiTheme="minorHAnsi" w:hAnsiTheme="minorHAnsi" w:cstheme="minorHAnsi"/>
          <w:color w:val="000000"/>
          <w:sz w:val="20"/>
          <w:szCs w:val="20"/>
        </w:rPr>
        <w:t xml:space="preserve">Menična izjava je veljavna od njenega podpisa do izteka roka veljavnosti zavarovanja za dobro izvedbo po predmetnem naročilu, </w:t>
      </w:r>
      <w:proofErr w:type="spellStart"/>
      <w:r w:rsidRPr="007001E0">
        <w:rPr>
          <w:rFonts w:asciiTheme="minorHAnsi" w:hAnsiTheme="minorHAnsi" w:cstheme="minorHAnsi"/>
          <w:color w:val="000000"/>
          <w:sz w:val="20"/>
          <w:szCs w:val="20"/>
        </w:rPr>
        <w:t>t.j</w:t>
      </w:r>
      <w:proofErr w:type="spellEnd"/>
      <w:r w:rsidRPr="007001E0">
        <w:rPr>
          <w:rFonts w:asciiTheme="minorHAnsi" w:hAnsiTheme="minorHAnsi" w:cstheme="minorHAnsi"/>
          <w:color w:val="000000"/>
          <w:sz w:val="20"/>
          <w:szCs w:val="20"/>
        </w:rPr>
        <w:t>. najkasneje do ____________.</w:t>
      </w:r>
    </w:p>
    <w:p w14:paraId="1BEC82BC" w14:textId="77777777" w:rsidR="00051EFE" w:rsidRPr="006B04A8" w:rsidRDefault="00051EFE" w:rsidP="00051EFE">
      <w:pPr>
        <w:spacing w:before="225" w:after="225"/>
        <w:jc w:val="both"/>
        <w:rPr>
          <w:rFonts w:asciiTheme="minorHAnsi" w:hAnsiTheme="minorHAnsi" w:cstheme="minorHAnsi"/>
          <w:sz w:val="20"/>
          <w:szCs w:val="20"/>
        </w:rPr>
      </w:pPr>
      <w:r w:rsidRPr="006B04A8">
        <w:rPr>
          <w:rFonts w:asciiTheme="minorHAnsi" w:hAnsiTheme="minorHAnsi" w:cstheme="minorHAnsi"/>
          <w:color w:val="000000"/>
          <w:sz w:val="20"/>
          <w:szCs w:val="20"/>
        </w:rPr>
        <w:t>Menica je unovčljiva pri: _______________</w:t>
      </w:r>
    </w:p>
    <w:p w14:paraId="5B603460" w14:textId="77777777" w:rsidR="00051EFE" w:rsidRPr="006B04A8" w:rsidRDefault="00051EFE" w:rsidP="00051EFE">
      <w:pPr>
        <w:spacing w:before="225" w:after="225"/>
        <w:jc w:val="both"/>
        <w:rPr>
          <w:rFonts w:asciiTheme="minorHAnsi" w:hAnsiTheme="minorHAnsi" w:cstheme="minorHAnsi"/>
          <w:sz w:val="20"/>
          <w:szCs w:val="20"/>
        </w:rPr>
      </w:pPr>
      <w:r w:rsidRPr="006B04A8">
        <w:rPr>
          <w:rFonts w:asciiTheme="minorHAnsi" w:hAnsiTheme="minorHAnsi" w:cstheme="minorHAnsi"/>
          <w:color w:val="000000"/>
          <w:sz w:val="20"/>
          <w:szCs w:val="20"/>
        </w:rPr>
        <w:t>s transakcijskega računa (TRR): _______________</w:t>
      </w:r>
    </w:p>
    <w:p w14:paraId="5674788A" w14:textId="77777777" w:rsidR="007001E0" w:rsidRDefault="007001E0" w:rsidP="00051EFE">
      <w:pPr>
        <w:spacing w:before="225" w:after="225"/>
        <w:jc w:val="both"/>
        <w:rPr>
          <w:rFonts w:asciiTheme="minorHAnsi" w:hAnsiTheme="minorHAnsi" w:cstheme="minorHAnsi"/>
          <w:color w:val="000000"/>
          <w:sz w:val="20"/>
          <w:szCs w:val="20"/>
        </w:rPr>
      </w:pPr>
    </w:p>
    <w:p w14:paraId="14C61BB2" w14:textId="46EB9308" w:rsidR="00051EFE" w:rsidRPr="007001E0" w:rsidRDefault="00051EFE" w:rsidP="00051EFE">
      <w:pPr>
        <w:spacing w:before="225" w:after="225"/>
        <w:jc w:val="both"/>
        <w:rPr>
          <w:rFonts w:asciiTheme="minorHAnsi" w:hAnsiTheme="minorHAnsi" w:cstheme="minorHAnsi"/>
          <w:sz w:val="20"/>
          <w:szCs w:val="20"/>
        </w:rPr>
      </w:pPr>
      <w:r w:rsidRPr="007001E0">
        <w:rPr>
          <w:rFonts w:asciiTheme="minorHAnsi" w:hAnsiTheme="minorHAnsi" w:cstheme="minorHAnsi"/>
          <w:color w:val="000000"/>
          <w:sz w:val="20"/>
          <w:szCs w:val="20"/>
        </w:rPr>
        <w:t> </w:t>
      </w:r>
    </w:p>
    <w:p w14:paraId="0F2146D2" w14:textId="77777777" w:rsidR="00051EFE" w:rsidRPr="007001E0" w:rsidRDefault="00051EFE" w:rsidP="00051EFE">
      <w:pPr>
        <w:spacing w:before="225" w:after="225"/>
        <w:jc w:val="both"/>
        <w:rPr>
          <w:rFonts w:asciiTheme="minorHAnsi" w:hAnsiTheme="minorHAnsi" w:cstheme="minorHAnsi"/>
          <w:sz w:val="20"/>
          <w:szCs w:val="20"/>
        </w:rPr>
      </w:pPr>
      <w:r w:rsidRPr="007001E0">
        <w:rPr>
          <w:rFonts w:asciiTheme="minorHAnsi" w:hAnsiTheme="minorHAnsi" w:cstheme="minorHAnsi"/>
          <w:color w:val="000000"/>
          <w:sz w:val="20"/>
          <w:szCs w:val="20"/>
        </w:rPr>
        <w:t>Priloga: </w:t>
      </w:r>
    </w:p>
    <w:p w14:paraId="0AA6A0E3" w14:textId="77777777" w:rsidR="00051EFE" w:rsidRPr="007001E0" w:rsidRDefault="00051EFE" w:rsidP="00051EFE">
      <w:pPr>
        <w:spacing w:before="225" w:after="225"/>
        <w:jc w:val="both"/>
        <w:rPr>
          <w:rFonts w:asciiTheme="minorHAnsi" w:hAnsiTheme="minorHAnsi" w:cstheme="minorHAnsi"/>
          <w:sz w:val="20"/>
          <w:szCs w:val="20"/>
        </w:rPr>
      </w:pPr>
      <w:r w:rsidRPr="007001E0">
        <w:rPr>
          <w:rFonts w:asciiTheme="minorHAnsi" w:hAnsiTheme="minorHAnsi" w:cstheme="minorHAnsi"/>
          <w:color w:val="000000"/>
          <w:sz w:val="20"/>
          <w:szCs w:val="20"/>
        </w:rPr>
        <w:t>- bianco menica, podpisana in žigosana</w:t>
      </w:r>
    </w:p>
    <w:p w14:paraId="58D2E9D7" w14:textId="77777777" w:rsidR="007001E0" w:rsidRDefault="007001E0" w:rsidP="00051EFE">
      <w:pPr>
        <w:spacing w:before="225" w:after="225"/>
        <w:jc w:val="both"/>
        <w:rPr>
          <w:rFonts w:asciiTheme="minorHAnsi" w:hAnsiTheme="minorHAnsi" w:cstheme="minorHAnsi"/>
          <w:color w:val="000000"/>
          <w:sz w:val="20"/>
          <w:szCs w:val="20"/>
        </w:rPr>
      </w:pPr>
    </w:p>
    <w:p w14:paraId="3576D997" w14:textId="4D412FC8" w:rsidR="00051EFE" w:rsidRPr="007001E0" w:rsidRDefault="00051EFE" w:rsidP="00051EFE">
      <w:pPr>
        <w:spacing w:before="225" w:after="225"/>
        <w:jc w:val="both"/>
        <w:rPr>
          <w:rFonts w:asciiTheme="minorHAnsi" w:hAnsiTheme="minorHAnsi" w:cstheme="minorHAnsi"/>
          <w:sz w:val="20"/>
          <w:szCs w:val="20"/>
        </w:rPr>
      </w:pPr>
      <w:r w:rsidRPr="007001E0">
        <w:rPr>
          <w:rFonts w:asciiTheme="minorHAnsi" w:hAnsiTheme="minorHAnsi" w:cstheme="minorHAnsi"/>
          <w:color w:val="000000"/>
          <w:sz w:val="20"/>
          <w:szCs w:val="20"/>
        </w:rPr>
        <w:t> </w:t>
      </w:r>
    </w:p>
    <w:tbl>
      <w:tblPr>
        <w:tblStyle w:val="NormalTablePHPDOCX"/>
        <w:tblW w:w="5000" w:type="pct"/>
        <w:tblInd w:w="108" w:type="dxa"/>
        <w:tblLook w:val="04A0" w:firstRow="1" w:lastRow="0" w:firstColumn="1" w:lastColumn="0" w:noHBand="0" w:noVBand="1"/>
      </w:tblPr>
      <w:tblGrid>
        <w:gridCol w:w="4535"/>
        <w:gridCol w:w="4536"/>
      </w:tblGrid>
      <w:tr w:rsidR="00051EFE" w:rsidRPr="007001E0" w14:paraId="4A659FC5" w14:textId="77777777" w:rsidTr="00585A64">
        <w:tc>
          <w:tcPr>
            <w:tcW w:w="2500" w:type="pct"/>
            <w:tcMar>
              <w:top w:w="75" w:type="dxa"/>
              <w:bottom w:w="75" w:type="dxa"/>
            </w:tcMar>
            <w:vAlign w:val="center"/>
          </w:tcPr>
          <w:p w14:paraId="2B864761" w14:textId="77777777" w:rsidR="00051EFE" w:rsidRPr="007001E0" w:rsidRDefault="00051EFE" w:rsidP="00585A64">
            <w:pPr>
              <w:rPr>
                <w:rFonts w:asciiTheme="minorHAnsi" w:hAnsiTheme="minorHAnsi" w:cstheme="minorHAnsi"/>
                <w:sz w:val="20"/>
                <w:szCs w:val="20"/>
              </w:rPr>
            </w:pPr>
            <w:r w:rsidRPr="007001E0">
              <w:rPr>
                <w:rFonts w:asciiTheme="minorHAnsi" w:hAnsiTheme="minorHAnsi" w:cstheme="minorHAnsi"/>
                <w:color w:val="000000"/>
                <w:position w:val="-2"/>
                <w:sz w:val="20"/>
                <w:szCs w:val="20"/>
              </w:rPr>
              <w:t xml:space="preserve">Kraj: </w:t>
            </w:r>
            <w:r w:rsidRPr="007001E0">
              <w:rPr>
                <w:rFonts w:asciiTheme="minorHAnsi" w:hAnsiTheme="minorHAnsi" w:cstheme="minorHAnsi"/>
                <w:color w:val="000000"/>
                <w:position w:val="-2"/>
                <w:sz w:val="20"/>
                <w:szCs w:val="20"/>
                <w:u w:val="single"/>
              </w:rPr>
              <w:t>_______________</w:t>
            </w:r>
          </w:p>
        </w:tc>
        <w:tc>
          <w:tcPr>
            <w:tcW w:w="0" w:type="auto"/>
            <w:tcMar>
              <w:top w:w="75" w:type="dxa"/>
              <w:bottom w:w="75" w:type="dxa"/>
            </w:tcMar>
            <w:vAlign w:val="center"/>
          </w:tcPr>
          <w:p w14:paraId="596D1FB1" w14:textId="77777777" w:rsidR="00051EFE" w:rsidRPr="007001E0" w:rsidRDefault="00051EFE" w:rsidP="00585A64">
            <w:pPr>
              <w:jc w:val="center"/>
              <w:rPr>
                <w:rFonts w:asciiTheme="minorHAnsi" w:hAnsiTheme="minorHAnsi" w:cstheme="minorHAnsi"/>
                <w:sz w:val="20"/>
                <w:szCs w:val="20"/>
              </w:rPr>
            </w:pPr>
            <w:r w:rsidRPr="007001E0">
              <w:rPr>
                <w:rFonts w:asciiTheme="minorHAnsi" w:hAnsiTheme="minorHAnsi" w:cstheme="minorHAnsi"/>
                <w:color w:val="000000"/>
                <w:position w:val="-2"/>
                <w:sz w:val="20"/>
                <w:szCs w:val="20"/>
              </w:rPr>
              <w:t xml:space="preserve">Izdajatelj menice: </w:t>
            </w:r>
            <w:r w:rsidRPr="007001E0">
              <w:rPr>
                <w:rFonts w:asciiTheme="minorHAnsi" w:hAnsiTheme="minorHAnsi" w:cstheme="minorHAnsi"/>
                <w:color w:val="000000"/>
                <w:position w:val="-2"/>
                <w:sz w:val="20"/>
                <w:szCs w:val="20"/>
                <w:u w:val="single"/>
              </w:rPr>
              <w:t>_______________</w:t>
            </w:r>
          </w:p>
        </w:tc>
      </w:tr>
      <w:tr w:rsidR="00051EFE" w:rsidRPr="007001E0" w14:paraId="6E2C1F7B" w14:textId="77777777" w:rsidTr="007001E0">
        <w:trPr>
          <w:trHeight w:val="947"/>
        </w:trPr>
        <w:tc>
          <w:tcPr>
            <w:tcW w:w="2500" w:type="pct"/>
            <w:tcMar>
              <w:top w:w="75" w:type="dxa"/>
              <w:bottom w:w="75" w:type="dxa"/>
            </w:tcMar>
            <w:vAlign w:val="center"/>
          </w:tcPr>
          <w:p w14:paraId="37AF1392" w14:textId="77777777" w:rsidR="00051EFE" w:rsidRPr="007001E0" w:rsidRDefault="00051EFE" w:rsidP="00585A64">
            <w:pPr>
              <w:rPr>
                <w:rFonts w:asciiTheme="minorHAnsi" w:hAnsiTheme="minorHAnsi" w:cstheme="minorHAnsi"/>
                <w:sz w:val="20"/>
                <w:szCs w:val="20"/>
              </w:rPr>
            </w:pPr>
            <w:r w:rsidRPr="007001E0">
              <w:rPr>
                <w:rFonts w:asciiTheme="minorHAnsi" w:hAnsiTheme="minorHAnsi" w:cstheme="minorHAnsi"/>
                <w:color w:val="000000"/>
                <w:position w:val="-2"/>
                <w:sz w:val="20"/>
                <w:szCs w:val="20"/>
              </w:rPr>
              <w:t xml:space="preserve">Datum: </w:t>
            </w:r>
            <w:r w:rsidRPr="007001E0">
              <w:rPr>
                <w:rFonts w:asciiTheme="minorHAnsi" w:hAnsiTheme="minorHAnsi" w:cstheme="minorHAnsi"/>
                <w:color w:val="000000"/>
                <w:position w:val="-2"/>
                <w:sz w:val="20"/>
                <w:szCs w:val="20"/>
                <w:u w:val="single"/>
              </w:rPr>
              <w:t>_______________</w:t>
            </w:r>
          </w:p>
        </w:tc>
        <w:tc>
          <w:tcPr>
            <w:tcW w:w="0" w:type="auto"/>
            <w:tcMar>
              <w:top w:w="75" w:type="dxa"/>
              <w:bottom w:w="75" w:type="dxa"/>
            </w:tcMar>
            <w:vAlign w:val="center"/>
          </w:tcPr>
          <w:p w14:paraId="528E9B0F" w14:textId="77777777" w:rsidR="00051EFE" w:rsidRPr="007001E0" w:rsidRDefault="00051EFE" w:rsidP="00585A64">
            <w:pPr>
              <w:rPr>
                <w:rFonts w:asciiTheme="minorHAnsi" w:hAnsiTheme="minorHAnsi" w:cstheme="minorHAnsi"/>
                <w:sz w:val="20"/>
                <w:szCs w:val="20"/>
              </w:rPr>
            </w:pPr>
          </w:p>
          <w:p w14:paraId="43DF722E" w14:textId="77777777" w:rsidR="00051EFE" w:rsidRPr="007001E0" w:rsidRDefault="00051EFE" w:rsidP="00585A64">
            <w:pPr>
              <w:jc w:val="center"/>
              <w:rPr>
                <w:rFonts w:asciiTheme="minorHAnsi" w:hAnsiTheme="minorHAnsi" w:cstheme="minorHAnsi"/>
                <w:sz w:val="20"/>
                <w:szCs w:val="20"/>
              </w:rPr>
            </w:pPr>
            <w:r w:rsidRPr="007001E0">
              <w:rPr>
                <w:rFonts w:asciiTheme="minorHAnsi" w:hAnsiTheme="minorHAnsi" w:cstheme="minorHAnsi"/>
                <w:color w:val="A9A9A9"/>
                <w:position w:val="-2"/>
                <w:sz w:val="20"/>
                <w:szCs w:val="20"/>
              </w:rPr>
              <w:t>(žig in podpis)</w:t>
            </w:r>
          </w:p>
        </w:tc>
      </w:tr>
    </w:tbl>
    <w:p w14:paraId="1C7D1E77" w14:textId="77777777" w:rsidR="00051EFE" w:rsidRDefault="00051EFE" w:rsidP="0000074F">
      <w:pPr>
        <w:pStyle w:val="Naslov2"/>
        <w:rPr>
          <w:rFonts w:ascii="Calibri" w:hAnsi="Calibri" w:cs="Calibri"/>
          <w:sz w:val="24"/>
          <w:szCs w:val="24"/>
        </w:rPr>
      </w:pPr>
    </w:p>
    <w:bookmarkEnd w:id="11"/>
    <w:bookmarkEnd w:id="13"/>
    <w:bookmarkEnd w:id="14"/>
    <w:bookmarkEnd w:id="15"/>
    <w:bookmarkEnd w:id="16"/>
    <w:bookmarkEnd w:id="17"/>
    <w:p w14:paraId="2024C126" w14:textId="21B4B8E3" w:rsidR="00051EFE" w:rsidRDefault="00051EFE">
      <w:pPr>
        <w:rPr>
          <w:rFonts w:ascii="Calibri" w:hAnsi="Calibri" w:cs="Calibri"/>
          <w:b/>
          <w:snapToGrid w:val="0"/>
        </w:rPr>
      </w:pPr>
    </w:p>
    <w:sectPr w:rsidR="00051EFE" w:rsidSect="001B7785">
      <w:pgSz w:w="11907" w:h="16840" w:code="9"/>
      <w:pgMar w:top="1537" w:right="1418" w:bottom="992" w:left="1418" w:header="397" w:footer="40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261A0" w14:textId="77777777" w:rsidR="00832F2D" w:rsidRDefault="00832F2D">
      <w:r>
        <w:separator/>
      </w:r>
    </w:p>
  </w:endnote>
  <w:endnote w:type="continuationSeparator" w:id="0">
    <w:p w14:paraId="21133791" w14:textId="77777777" w:rsidR="00832F2D" w:rsidRDefault="00832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Yu Gothic"/>
    <w:charset w:val="80"/>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980AB" w14:textId="77777777" w:rsidR="00832F2D" w:rsidRDefault="00832F2D">
      <w:r>
        <w:separator/>
      </w:r>
    </w:p>
  </w:footnote>
  <w:footnote w:type="continuationSeparator" w:id="0">
    <w:p w14:paraId="47AD55C2" w14:textId="77777777" w:rsidR="00832F2D" w:rsidRDefault="00832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color w:val="auto"/>
      </w:rPr>
    </w:lvl>
    <w:lvl w:ilvl="2">
      <w:numFmt w:val="bullet"/>
      <w:lvlText w:val="-"/>
      <w:lvlJc w:val="left"/>
      <w:pPr>
        <w:tabs>
          <w:tab w:val="num" w:pos="2340"/>
        </w:tabs>
        <w:ind w:left="2340" w:hanging="360"/>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6"/>
    <w:multiLevelType w:val="multilevel"/>
    <w:tmpl w:val="4DF2A43A"/>
    <w:name w:val="WW8Num7"/>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2C57436"/>
    <w:multiLevelType w:val="hybridMultilevel"/>
    <w:tmpl w:val="0B34456A"/>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040E4CFD"/>
    <w:multiLevelType w:val="hybridMultilevel"/>
    <w:tmpl w:val="B9DA92F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04A6748A"/>
    <w:multiLevelType w:val="hybridMultilevel"/>
    <w:tmpl w:val="2370E1C4"/>
    <w:lvl w:ilvl="0" w:tplc="A02AD9A4">
      <w:numFmt w:val="bullet"/>
      <w:lvlText w:val="-"/>
      <w:lvlJc w:val="left"/>
      <w:pPr>
        <w:ind w:left="1818" w:hanging="362"/>
      </w:pPr>
      <w:rPr>
        <w:rFonts w:ascii="Times New Roman" w:eastAsia="Times New Roman" w:hAnsi="Times New Roman" w:cs="Times New Roman" w:hint="default"/>
        <w:b w:val="0"/>
        <w:bCs w:val="0"/>
        <w:i w:val="0"/>
        <w:iCs w:val="0"/>
        <w:spacing w:val="0"/>
        <w:w w:val="98"/>
        <w:sz w:val="24"/>
        <w:szCs w:val="24"/>
        <w:lang w:val="sl-SI" w:eastAsia="en-US" w:bidi="ar-SA"/>
      </w:rPr>
    </w:lvl>
    <w:lvl w:ilvl="1" w:tplc="FAF655FA">
      <w:numFmt w:val="bullet"/>
      <w:lvlText w:val="•"/>
      <w:lvlJc w:val="left"/>
      <w:pPr>
        <w:ind w:left="2657" w:hanging="362"/>
      </w:pPr>
      <w:rPr>
        <w:rFonts w:hint="default"/>
        <w:lang w:val="sl-SI" w:eastAsia="en-US" w:bidi="ar-SA"/>
      </w:rPr>
    </w:lvl>
    <w:lvl w:ilvl="2" w:tplc="EDDE2538">
      <w:numFmt w:val="bullet"/>
      <w:lvlText w:val="•"/>
      <w:lvlJc w:val="left"/>
      <w:pPr>
        <w:ind w:left="3494" w:hanging="362"/>
      </w:pPr>
      <w:rPr>
        <w:rFonts w:hint="default"/>
        <w:lang w:val="sl-SI" w:eastAsia="en-US" w:bidi="ar-SA"/>
      </w:rPr>
    </w:lvl>
    <w:lvl w:ilvl="3" w:tplc="29840BA6">
      <w:numFmt w:val="bullet"/>
      <w:lvlText w:val="•"/>
      <w:lvlJc w:val="left"/>
      <w:pPr>
        <w:ind w:left="4331" w:hanging="362"/>
      </w:pPr>
      <w:rPr>
        <w:rFonts w:hint="default"/>
        <w:lang w:val="sl-SI" w:eastAsia="en-US" w:bidi="ar-SA"/>
      </w:rPr>
    </w:lvl>
    <w:lvl w:ilvl="4" w:tplc="56208D3A">
      <w:numFmt w:val="bullet"/>
      <w:lvlText w:val="•"/>
      <w:lvlJc w:val="left"/>
      <w:pPr>
        <w:ind w:left="5168" w:hanging="362"/>
      </w:pPr>
      <w:rPr>
        <w:rFonts w:hint="default"/>
        <w:lang w:val="sl-SI" w:eastAsia="en-US" w:bidi="ar-SA"/>
      </w:rPr>
    </w:lvl>
    <w:lvl w:ilvl="5" w:tplc="6AE8C3F6">
      <w:numFmt w:val="bullet"/>
      <w:lvlText w:val="•"/>
      <w:lvlJc w:val="left"/>
      <w:pPr>
        <w:ind w:left="6005" w:hanging="362"/>
      </w:pPr>
      <w:rPr>
        <w:rFonts w:hint="default"/>
        <w:lang w:val="sl-SI" w:eastAsia="en-US" w:bidi="ar-SA"/>
      </w:rPr>
    </w:lvl>
    <w:lvl w:ilvl="6" w:tplc="41443AC0">
      <w:numFmt w:val="bullet"/>
      <w:lvlText w:val="•"/>
      <w:lvlJc w:val="left"/>
      <w:pPr>
        <w:ind w:left="6842" w:hanging="362"/>
      </w:pPr>
      <w:rPr>
        <w:rFonts w:hint="default"/>
        <w:lang w:val="sl-SI" w:eastAsia="en-US" w:bidi="ar-SA"/>
      </w:rPr>
    </w:lvl>
    <w:lvl w:ilvl="7" w:tplc="2650287A">
      <w:numFmt w:val="bullet"/>
      <w:lvlText w:val="•"/>
      <w:lvlJc w:val="left"/>
      <w:pPr>
        <w:ind w:left="7679" w:hanging="362"/>
      </w:pPr>
      <w:rPr>
        <w:rFonts w:hint="default"/>
        <w:lang w:val="sl-SI" w:eastAsia="en-US" w:bidi="ar-SA"/>
      </w:rPr>
    </w:lvl>
    <w:lvl w:ilvl="8" w:tplc="5DA857A2">
      <w:numFmt w:val="bullet"/>
      <w:lvlText w:val="•"/>
      <w:lvlJc w:val="left"/>
      <w:pPr>
        <w:ind w:left="8516" w:hanging="362"/>
      </w:pPr>
      <w:rPr>
        <w:rFonts w:hint="default"/>
        <w:lang w:val="sl-SI" w:eastAsia="en-US" w:bidi="ar-SA"/>
      </w:rPr>
    </w:lvl>
  </w:abstractNum>
  <w:abstractNum w:abstractNumId="8" w15:restartNumberingAfterBreak="0">
    <w:nsid w:val="073F3360"/>
    <w:multiLevelType w:val="hybridMultilevel"/>
    <w:tmpl w:val="3816231E"/>
    <w:lvl w:ilvl="0" w:tplc="0424000B">
      <w:start w:val="1"/>
      <w:numFmt w:val="bullet"/>
      <w:lvlText w:val=""/>
      <w:lvlJc w:val="left"/>
      <w:pPr>
        <w:ind w:left="2138" w:hanging="360"/>
      </w:pPr>
      <w:rPr>
        <w:rFonts w:ascii="Wingdings" w:hAnsi="Wingdings"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9" w15:restartNumberingAfterBreak="0">
    <w:nsid w:val="080903DD"/>
    <w:multiLevelType w:val="hybridMultilevel"/>
    <w:tmpl w:val="F98AE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82647FA"/>
    <w:multiLevelType w:val="hybridMultilevel"/>
    <w:tmpl w:val="E72AB6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A5585F"/>
    <w:multiLevelType w:val="hybridMultilevel"/>
    <w:tmpl w:val="EE3AC35E"/>
    <w:lvl w:ilvl="0" w:tplc="F4667316">
      <w:start w:val="5"/>
      <w:numFmt w:val="bullet"/>
      <w:lvlText w:val="-"/>
      <w:lvlJc w:val="left"/>
      <w:pPr>
        <w:tabs>
          <w:tab w:val="num" w:pos="795"/>
        </w:tabs>
        <w:ind w:left="795" w:hanging="227"/>
      </w:pPr>
      <w:rPr>
        <w:rFonts w:ascii="Times New Roman" w:eastAsia="Times New Roman" w:hAnsi="Times New Roman" w:cs="Times New Roman" w:hint="default"/>
      </w:rPr>
    </w:lvl>
    <w:lvl w:ilvl="1" w:tplc="04240019">
      <w:start w:val="1"/>
      <w:numFmt w:val="decimal"/>
      <w:lvlText w:val="%2."/>
      <w:lvlJc w:val="left"/>
      <w:pPr>
        <w:tabs>
          <w:tab w:val="num" w:pos="1648"/>
        </w:tabs>
        <w:ind w:left="1648" w:hanging="360"/>
      </w:pPr>
    </w:lvl>
    <w:lvl w:ilvl="2" w:tplc="0424001B">
      <w:start w:val="1"/>
      <w:numFmt w:val="decimal"/>
      <w:lvlText w:val="%3."/>
      <w:lvlJc w:val="left"/>
      <w:pPr>
        <w:tabs>
          <w:tab w:val="num" w:pos="2368"/>
        </w:tabs>
        <w:ind w:left="2368" w:hanging="360"/>
      </w:pPr>
    </w:lvl>
    <w:lvl w:ilvl="3" w:tplc="0424000F">
      <w:start w:val="1"/>
      <w:numFmt w:val="decimal"/>
      <w:lvlText w:val="%4."/>
      <w:lvlJc w:val="left"/>
      <w:pPr>
        <w:tabs>
          <w:tab w:val="num" w:pos="3088"/>
        </w:tabs>
        <w:ind w:left="3088" w:hanging="360"/>
      </w:pPr>
    </w:lvl>
    <w:lvl w:ilvl="4" w:tplc="04240019">
      <w:start w:val="1"/>
      <w:numFmt w:val="decimal"/>
      <w:lvlText w:val="%5."/>
      <w:lvlJc w:val="left"/>
      <w:pPr>
        <w:tabs>
          <w:tab w:val="num" w:pos="3808"/>
        </w:tabs>
        <w:ind w:left="3808" w:hanging="360"/>
      </w:pPr>
    </w:lvl>
    <w:lvl w:ilvl="5" w:tplc="0424001B">
      <w:start w:val="1"/>
      <w:numFmt w:val="decimal"/>
      <w:lvlText w:val="%6."/>
      <w:lvlJc w:val="left"/>
      <w:pPr>
        <w:tabs>
          <w:tab w:val="num" w:pos="4528"/>
        </w:tabs>
        <w:ind w:left="4528" w:hanging="360"/>
      </w:pPr>
    </w:lvl>
    <w:lvl w:ilvl="6" w:tplc="0424000F">
      <w:start w:val="1"/>
      <w:numFmt w:val="decimal"/>
      <w:lvlText w:val="%7."/>
      <w:lvlJc w:val="left"/>
      <w:pPr>
        <w:tabs>
          <w:tab w:val="num" w:pos="5248"/>
        </w:tabs>
        <w:ind w:left="5248" w:hanging="360"/>
      </w:pPr>
    </w:lvl>
    <w:lvl w:ilvl="7" w:tplc="04240019">
      <w:start w:val="1"/>
      <w:numFmt w:val="decimal"/>
      <w:lvlText w:val="%8."/>
      <w:lvlJc w:val="left"/>
      <w:pPr>
        <w:tabs>
          <w:tab w:val="num" w:pos="5968"/>
        </w:tabs>
        <w:ind w:left="5968" w:hanging="360"/>
      </w:pPr>
    </w:lvl>
    <w:lvl w:ilvl="8" w:tplc="0424001B">
      <w:start w:val="1"/>
      <w:numFmt w:val="decimal"/>
      <w:lvlText w:val="%9."/>
      <w:lvlJc w:val="left"/>
      <w:pPr>
        <w:tabs>
          <w:tab w:val="num" w:pos="6688"/>
        </w:tabs>
        <w:ind w:left="6688" w:hanging="360"/>
      </w:pPr>
    </w:lvl>
  </w:abstractNum>
  <w:abstractNum w:abstractNumId="12" w15:restartNumberingAfterBreak="0">
    <w:nsid w:val="092175EE"/>
    <w:multiLevelType w:val="hybridMultilevel"/>
    <w:tmpl w:val="C98CB9D8"/>
    <w:lvl w:ilvl="0" w:tplc="7864256C">
      <w:start w:val="1"/>
      <w:numFmt w:val="decimal"/>
      <w:lvlText w:val="%1."/>
      <w:lvlJc w:val="center"/>
      <w:pPr>
        <w:tabs>
          <w:tab w:val="num" w:pos="0"/>
        </w:tabs>
        <w:ind w:left="0" w:firstLine="0"/>
      </w:pPr>
      <w:rPr>
        <w:rFonts w:hint="default"/>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0D0A595E"/>
    <w:multiLevelType w:val="hybridMultilevel"/>
    <w:tmpl w:val="269A4642"/>
    <w:lvl w:ilvl="0" w:tplc="E97E3A4C">
      <w:start w:val="2327"/>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19F2677"/>
    <w:multiLevelType w:val="hybridMultilevel"/>
    <w:tmpl w:val="08E47EB2"/>
    <w:lvl w:ilvl="0" w:tplc="A53EDB46">
      <w:start w:val="1"/>
      <w:numFmt w:val="decimal"/>
      <w:lvlText w:val="%1."/>
      <w:lvlJc w:val="center"/>
      <w:pPr>
        <w:tabs>
          <w:tab w:val="num" w:pos="714"/>
        </w:tabs>
        <w:ind w:left="714" w:hanging="357"/>
      </w:pPr>
      <w:rPr>
        <w:rFonts w:hint="default"/>
        <w:b/>
      </w:rPr>
    </w:lvl>
    <w:lvl w:ilvl="1" w:tplc="DCC4F5C6">
      <w:start w:val="1"/>
      <w:numFmt w:val="lowerLetter"/>
      <w:lvlText w:val="%2."/>
      <w:lvlJc w:val="left"/>
      <w:pPr>
        <w:tabs>
          <w:tab w:val="num" w:pos="1797"/>
        </w:tabs>
        <w:ind w:left="1797" w:hanging="360"/>
      </w:pPr>
      <w:rPr>
        <w:sz w:val="24"/>
        <w:szCs w:val="24"/>
      </w:rPr>
    </w:lvl>
    <w:lvl w:ilvl="2" w:tplc="4FACEF88">
      <w:start w:val="1"/>
      <w:numFmt w:val="bullet"/>
      <w:lvlText w:val=""/>
      <w:lvlJc w:val="left"/>
      <w:pPr>
        <w:tabs>
          <w:tab w:val="num" w:pos="2700"/>
        </w:tabs>
        <w:ind w:left="2700" w:hanging="363"/>
      </w:pPr>
      <w:rPr>
        <w:rFonts w:ascii="Wingdings" w:hAnsi="Wingdings"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15" w15:restartNumberingAfterBreak="0">
    <w:nsid w:val="148278C9"/>
    <w:multiLevelType w:val="hybridMultilevel"/>
    <w:tmpl w:val="FD1A7E62"/>
    <w:lvl w:ilvl="0"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3931B6"/>
    <w:multiLevelType w:val="hybridMultilevel"/>
    <w:tmpl w:val="A8D20D9E"/>
    <w:lvl w:ilvl="0" w:tplc="3E220BC2">
      <w:start w:val="1"/>
      <w:numFmt w:val="decimal"/>
      <w:lvlText w:val="%1."/>
      <w:lvlJc w:val="left"/>
      <w:pPr>
        <w:ind w:left="1004" w:hanging="360"/>
      </w:pPr>
      <w:rPr>
        <w:rFonts w:hint="default"/>
        <w:w w:val="100"/>
        <w:lang w:val="sl-SI" w:eastAsia="en-US" w:bidi="ar-SA"/>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1DD82784"/>
    <w:multiLevelType w:val="hybridMultilevel"/>
    <w:tmpl w:val="1D1ADD9C"/>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F745377"/>
    <w:multiLevelType w:val="hybridMultilevel"/>
    <w:tmpl w:val="6ED20DF0"/>
    <w:lvl w:ilvl="0" w:tplc="327AFB0E">
      <w:numFmt w:val="bullet"/>
      <w:pStyle w:val="Oznaenseznam"/>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F9437FB"/>
    <w:multiLevelType w:val="hybridMultilevel"/>
    <w:tmpl w:val="A50891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0772CDB"/>
    <w:multiLevelType w:val="hybridMultilevel"/>
    <w:tmpl w:val="219CE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2C80EA0"/>
    <w:multiLevelType w:val="hybridMultilevel"/>
    <w:tmpl w:val="99E2FF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AD3A68"/>
    <w:multiLevelType w:val="hybridMultilevel"/>
    <w:tmpl w:val="AB100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6D61124"/>
    <w:multiLevelType w:val="hybridMultilevel"/>
    <w:tmpl w:val="7EB8F84C"/>
    <w:lvl w:ilvl="0" w:tplc="3E220BC2">
      <w:start w:val="1"/>
      <w:numFmt w:val="decimal"/>
      <w:lvlText w:val="%1."/>
      <w:lvlJc w:val="left"/>
      <w:pPr>
        <w:ind w:left="1004" w:hanging="360"/>
      </w:pPr>
      <w:rPr>
        <w:rFonts w:hint="default"/>
        <w:w w:val="100"/>
        <w:lang w:val="sl-SI" w:eastAsia="en-US" w:bidi="ar-SA"/>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4" w15:restartNumberingAfterBreak="0">
    <w:nsid w:val="279C38B6"/>
    <w:multiLevelType w:val="hybridMultilevel"/>
    <w:tmpl w:val="0A70E3F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76069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673765"/>
    <w:multiLevelType w:val="hybridMultilevel"/>
    <w:tmpl w:val="D332B860"/>
    <w:lvl w:ilvl="0" w:tplc="04240001">
      <w:start w:val="1"/>
      <w:numFmt w:val="bullet"/>
      <w:lvlText w:val=""/>
      <w:lvlJc w:val="left"/>
      <w:pPr>
        <w:tabs>
          <w:tab w:val="num" w:pos="795"/>
        </w:tabs>
        <w:ind w:left="795" w:hanging="227"/>
      </w:pPr>
      <w:rPr>
        <w:rFonts w:ascii="Symbol" w:hAnsi="Symbol" w:hint="default"/>
      </w:rPr>
    </w:lvl>
    <w:lvl w:ilvl="1" w:tplc="FFFFFFFF">
      <w:start w:val="1"/>
      <w:numFmt w:val="decimal"/>
      <w:lvlText w:val="%2."/>
      <w:lvlJc w:val="left"/>
      <w:pPr>
        <w:tabs>
          <w:tab w:val="num" w:pos="1648"/>
        </w:tabs>
        <w:ind w:left="1648" w:hanging="360"/>
      </w:pPr>
    </w:lvl>
    <w:lvl w:ilvl="2" w:tplc="FFFFFFFF">
      <w:start w:val="1"/>
      <w:numFmt w:val="decimal"/>
      <w:lvlText w:val="%3."/>
      <w:lvlJc w:val="left"/>
      <w:pPr>
        <w:tabs>
          <w:tab w:val="num" w:pos="2368"/>
        </w:tabs>
        <w:ind w:left="2368" w:hanging="360"/>
      </w:pPr>
    </w:lvl>
    <w:lvl w:ilvl="3" w:tplc="FFFFFFFF">
      <w:start w:val="1"/>
      <w:numFmt w:val="decimal"/>
      <w:lvlText w:val="%4."/>
      <w:lvlJc w:val="left"/>
      <w:pPr>
        <w:tabs>
          <w:tab w:val="num" w:pos="3088"/>
        </w:tabs>
        <w:ind w:left="3088" w:hanging="360"/>
      </w:pPr>
    </w:lvl>
    <w:lvl w:ilvl="4" w:tplc="FFFFFFFF">
      <w:start w:val="1"/>
      <w:numFmt w:val="decimal"/>
      <w:lvlText w:val="%5."/>
      <w:lvlJc w:val="left"/>
      <w:pPr>
        <w:tabs>
          <w:tab w:val="num" w:pos="3808"/>
        </w:tabs>
        <w:ind w:left="3808" w:hanging="360"/>
      </w:pPr>
    </w:lvl>
    <w:lvl w:ilvl="5" w:tplc="FFFFFFFF">
      <w:start w:val="1"/>
      <w:numFmt w:val="decimal"/>
      <w:lvlText w:val="%6."/>
      <w:lvlJc w:val="left"/>
      <w:pPr>
        <w:tabs>
          <w:tab w:val="num" w:pos="4528"/>
        </w:tabs>
        <w:ind w:left="4528" w:hanging="360"/>
      </w:pPr>
    </w:lvl>
    <w:lvl w:ilvl="6" w:tplc="FFFFFFFF">
      <w:start w:val="1"/>
      <w:numFmt w:val="decimal"/>
      <w:lvlText w:val="%7."/>
      <w:lvlJc w:val="left"/>
      <w:pPr>
        <w:tabs>
          <w:tab w:val="num" w:pos="5248"/>
        </w:tabs>
        <w:ind w:left="5248" w:hanging="360"/>
      </w:pPr>
    </w:lvl>
    <w:lvl w:ilvl="7" w:tplc="FFFFFFFF">
      <w:start w:val="1"/>
      <w:numFmt w:val="decimal"/>
      <w:lvlText w:val="%8."/>
      <w:lvlJc w:val="left"/>
      <w:pPr>
        <w:tabs>
          <w:tab w:val="num" w:pos="5968"/>
        </w:tabs>
        <w:ind w:left="5968" w:hanging="360"/>
      </w:pPr>
    </w:lvl>
    <w:lvl w:ilvl="8" w:tplc="FFFFFFFF">
      <w:start w:val="1"/>
      <w:numFmt w:val="decimal"/>
      <w:lvlText w:val="%9."/>
      <w:lvlJc w:val="left"/>
      <w:pPr>
        <w:tabs>
          <w:tab w:val="num" w:pos="6688"/>
        </w:tabs>
        <w:ind w:left="6688" w:hanging="360"/>
      </w:pPr>
    </w:lvl>
  </w:abstractNum>
  <w:abstractNum w:abstractNumId="28" w15:restartNumberingAfterBreak="0">
    <w:nsid w:val="3CE261D7"/>
    <w:multiLevelType w:val="hybridMultilevel"/>
    <w:tmpl w:val="3B44FCA2"/>
    <w:lvl w:ilvl="0" w:tplc="04090001">
      <w:start w:val="1"/>
      <w:numFmt w:val="upperRoman"/>
      <w:pStyle w:val="Stvarnokazalo9"/>
      <w:lvlText w:val="%1."/>
      <w:lvlJc w:val="right"/>
      <w:pPr>
        <w:tabs>
          <w:tab w:val="num" w:pos="862"/>
        </w:tabs>
        <w:ind w:left="862" w:hanging="180"/>
      </w:pPr>
    </w:lvl>
    <w:lvl w:ilvl="1" w:tplc="04090003">
      <w:start w:val="1"/>
      <w:numFmt w:val="bullet"/>
      <w:lvlText w:val=""/>
      <w:lvlJc w:val="left"/>
      <w:pPr>
        <w:tabs>
          <w:tab w:val="num" w:pos="1582"/>
        </w:tabs>
        <w:ind w:left="1582" w:hanging="360"/>
      </w:pPr>
      <w:rPr>
        <w:rFonts w:ascii="Symbol" w:hAnsi="Symbol" w:hint="default"/>
      </w:rPr>
    </w:lvl>
    <w:lvl w:ilvl="2" w:tplc="04090005" w:tentative="1">
      <w:start w:val="1"/>
      <w:numFmt w:val="lowerRoman"/>
      <w:lvlText w:val="%3."/>
      <w:lvlJc w:val="right"/>
      <w:pPr>
        <w:tabs>
          <w:tab w:val="num" w:pos="2302"/>
        </w:tabs>
        <w:ind w:left="2302" w:hanging="180"/>
      </w:pPr>
    </w:lvl>
    <w:lvl w:ilvl="3" w:tplc="04090001" w:tentative="1">
      <w:start w:val="1"/>
      <w:numFmt w:val="decimal"/>
      <w:lvlText w:val="%4."/>
      <w:lvlJc w:val="left"/>
      <w:pPr>
        <w:tabs>
          <w:tab w:val="num" w:pos="3022"/>
        </w:tabs>
        <w:ind w:left="3022" w:hanging="360"/>
      </w:pPr>
    </w:lvl>
    <w:lvl w:ilvl="4" w:tplc="04090003" w:tentative="1">
      <w:start w:val="1"/>
      <w:numFmt w:val="lowerLetter"/>
      <w:lvlText w:val="%5."/>
      <w:lvlJc w:val="left"/>
      <w:pPr>
        <w:tabs>
          <w:tab w:val="num" w:pos="3742"/>
        </w:tabs>
        <w:ind w:left="3742" w:hanging="360"/>
      </w:pPr>
    </w:lvl>
    <w:lvl w:ilvl="5" w:tplc="04090005" w:tentative="1">
      <w:start w:val="1"/>
      <w:numFmt w:val="lowerRoman"/>
      <w:lvlText w:val="%6."/>
      <w:lvlJc w:val="right"/>
      <w:pPr>
        <w:tabs>
          <w:tab w:val="num" w:pos="4462"/>
        </w:tabs>
        <w:ind w:left="4462" w:hanging="180"/>
      </w:pPr>
    </w:lvl>
    <w:lvl w:ilvl="6" w:tplc="04090001" w:tentative="1">
      <w:start w:val="1"/>
      <w:numFmt w:val="decimal"/>
      <w:lvlText w:val="%7."/>
      <w:lvlJc w:val="left"/>
      <w:pPr>
        <w:tabs>
          <w:tab w:val="num" w:pos="5182"/>
        </w:tabs>
        <w:ind w:left="5182" w:hanging="360"/>
      </w:pPr>
    </w:lvl>
    <w:lvl w:ilvl="7" w:tplc="04090003" w:tentative="1">
      <w:start w:val="1"/>
      <w:numFmt w:val="lowerLetter"/>
      <w:lvlText w:val="%8."/>
      <w:lvlJc w:val="left"/>
      <w:pPr>
        <w:tabs>
          <w:tab w:val="num" w:pos="5902"/>
        </w:tabs>
        <w:ind w:left="5902" w:hanging="360"/>
      </w:pPr>
    </w:lvl>
    <w:lvl w:ilvl="8" w:tplc="04090005" w:tentative="1">
      <w:start w:val="1"/>
      <w:numFmt w:val="lowerRoman"/>
      <w:lvlText w:val="%9."/>
      <w:lvlJc w:val="right"/>
      <w:pPr>
        <w:tabs>
          <w:tab w:val="num" w:pos="6622"/>
        </w:tabs>
        <w:ind w:left="6622" w:hanging="180"/>
      </w:pPr>
    </w:lvl>
  </w:abstractNum>
  <w:abstractNum w:abstractNumId="29" w15:restartNumberingAfterBreak="0">
    <w:nsid w:val="3DB80B25"/>
    <w:multiLevelType w:val="hybridMultilevel"/>
    <w:tmpl w:val="6DC0DB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E2603C8"/>
    <w:multiLevelType w:val="hybridMultilevel"/>
    <w:tmpl w:val="EB42D28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32654E9"/>
    <w:multiLevelType w:val="hybridMultilevel"/>
    <w:tmpl w:val="4E36DC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5814FC"/>
    <w:multiLevelType w:val="hybridMultilevel"/>
    <w:tmpl w:val="729E75E0"/>
    <w:lvl w:ilvl="0" w:tplc="968E381C">
      <w:start w:val="1"/>
      <w:numFmt w:val="bullet"/>
      <w:lvlText w:val=""/>
      <w:lvlJc w:val="left"/>
      <w:pPr>
        <w:ind w:left="720" w:hanging="360"/>
      </w:pPr>
      <w:rPr>
        <w:rFonts w:ascii="Symbol" w:hAnsi="Symbol" w:cs="Symbol" w:hint="default"/>
        <w:sz w:val="18"/>
        <w:szCs w:val="18"/>
      </w:rPr>
    </w:lvl>
    <w:lvl w:ilvl="1" w:tplc="F2A07AAE">
      <w:start w:val="1"/>
      <w:numFmt w:val="bullet"/>
      <w:lvlText w:val="o"/>
      <w:lvlJc w:val="left"/>
      <w:pPr>
        <w:ind w:left="1440" w:hanging="360"/>
      </w:pPr>
      <w:rPr>
        <w:rFonts w:ascii="Courier New" w:hAnsi="Courier New" w:cs="Courier New" w:hint="default"/>
      </w:rPr>
    </w:lvl>
    <w:lvl w:ilvl="2" w:tplc="F3C6B7B0">
      <w:start w:val="1"/>
      <w:numFmt w:val="bullet"/>
      <w:lvlText w:val=""/>
      <w:lvlJc w:val="left"/>
      <w:pPr>
        <w:ind w:left="2160" w:hanging="360"/>
      </w:pPr>
      <w:rPr>
        <w:rFonts w:ascii="Wingdings" w:hAnsi="Wingdings" w:cs="Wingdings" w:hint="default"/>
      </w:rPr>
    </w:lvl>
    <w:lvl w:ilvl="3" w:tplc="80F223F2">
      <w:start w:val="1"/>
      <w:numFmt w:val="bullet"/>
      <w:lvlText w:val=""/>
      <w:lvlJc w:val="left"/>
      <w:pPr>
        <w:ind w:left="2880" w:hanging="360"/>
      </w:pPr>
      <w:rPr>
        <w:rFonts w:ascii="Symbol" w:hAnsi="Symbol" w:cs="Symbol" w:hint="default"/>
      </w:rPr>
    </w:lvl>
    <w:lvl w:ilvl="4" w:tplc="5858A5E4">
      <w:start w:val="1"/>
      <w:numFmt w:val="bullet"/>
      <w:lvlText w:val="o"/>
      <w:lvlJc w:val="left"/>
      <w:pPr>
        <w:ind w:left="3600" w:hanging="360"/>
      </w:pPr>
      <w:rPr>
        <w:rFonts w:ascii="Courier New" w:hAnsi="Courier New" w:cs="Courier New" w:hint="default"/>
      </w:rPr>
    </w:lvl>
    <w:lvl w:ilvl="5" w:tplc="A54CDA4C">
      <w:start w:val="1"/>
      <w:numFmt w:val="bullet"/>
      <w:lvlText w:val=""/>
      <w:lvlJc w:val="left"/>
      <w:pPr>
        <w:ind w:left="4320" w:hanging="360"/>
      </w:pPr>
      <w:rPr>
        <w:rFonts w:ascii="Wingdings" w:hAnsi="Wingdings" w:cs="Wingdings" w:hint="default"/>
      </w:rPr>
    </w:lvl>
    <w:lvl w:ilvl="6" w:tplc="29CCF2CA">
      <w:start w:val="1"/>
      <w:numFmt w:val="bullet"/>
      <w:lvlText w:val=""/>
      <w:lvlJc w:val="left"/>
      <w:pPr>
        <w:ind w:left="5040" w:hanging="360"/>
      </w:pPr>
      <w:rPr>
        <w:rFonts w:ascii="Symbol" w:hAnsi="Symbol" w:cs="Symbol" w:hint="default"/>
      </w:rPr>
    </w:lvl>
    <w:lvl w:ilvl="7" w:tplc="BCA6E3E0">
      <w:start w:val="1"/>
      <w:numFmt w:val="bullet"/>
      <w:lvlText w:val="o"/>
      <w:lvlJc w:val="left"/>
      <w:pPr>
        <w:ind w:left="5760" w:hanging="360"/>
      </w:pPr>
      <w:rPr>
        <w:rFonts w:ascii="Courier New" w:hAnsi="Courier New" w:cs="Courier New" w:hint="default"/>
      </w:rPr>
    </w:lvl>
    <w:lvl w:ilvl="8" w:tplc="965CC5BE">
      <w:start w:val="1"/>
      <w:numFmt w:val="bullet"/>
      <w:lvlText w:val=""/>
      <w:lvlJc w:val="left"/>
      <w:pPr>
        <w:ind w:left="6480" w:hanging="360"/>
      </w:pPr>
      <w:rPr>
        <w:rFonts w:ascii="Wingdings" w:hAnsi="Wingdings" w:cs="Wingdings" w:hint="default"/>
      </w:rPr>
    </w:lvl>
  </w:abstractNum>
  <w:abstractNum w:abstractNumId="34" w15:restartNumberingAfterBreak="0">
    <w:nsid w:val="47762F92"/>
    <w:multiLevelType w:val="hybridMultilevel"/>
    <w:tmpl w:val="B2D2BFFC"/>
    <w:lvl w:ilvl="0" w:tplc="D2FCBC82">
      <w:start w:val="1"/>
      <w:numFmt w:val="upperLetter"/>
      <w:lvlText w:val="%1."/>
      <w:lvlJc w:val="left"/>
      <w:pPr>
        <w:tabs>
          <w:tab w:val="num" w:pos="1191"/>
        </w:tabs>
        <w:ind w:left="1191" w:hanging="624"/>
      </w:pPr>
      <w:rPr>
        <w:rFonts w:hint="default"/>
        <w:b/>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CFE033C"/>
    <w:multiLevelType w:val="hybridMultilevel"/>
    <w:tmpl w:val="00E25E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C62298"/>
    <w:multiLevelType w:val="hybridMultilevel"/>
    <w:tmpl w:val="F3D27014"/>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13F12ED"/>
    <w:multiLevelType w:val="hybridMultilevel"/>
    <w:tmpl w:val="CE30C6F4"/>
    <w:lvl w:ilvl="0" w:tplc="E3CA3B2A">
      <w:start w:val="1"/>
      <w:numFmt w:val="decimal"/>
      <w:lvlText w:val="%1."/>
      <w:lvlJc w:val="center"/>
      <w:pPr>
        <w:tabs>
          <w:tab w:val="num" w:pos="714"/>
        </w:tabs>
        <w:ind w:left="714" w:hanging="357"/>
      </w:pPr>
      <w:rPr>
        <w:rFonts w:hint="default"/>
        <w:b/>
        <w:bCs w:val="0"/>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39" w15:restartNumberingAfterBreak="0">
    <w:nsid w:val="54075B56"/>
    <w:multiLevelType w:val="hybridMultilevel"/>
    <w:tmpl w:val="82AC7C2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53E699C"/>
    <w:multiLevelType w:val="hybridMultilevel"/>
    <w:tmpl w:val="6BF4FD94"/>
    <w:lvl w:ilvl="0" w:tplc="04240001">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2" w15:restartNumberingAfterBreak="0">
    <w:nsid w:val="55A44323"/>
    <w:multiLevelType w:val="hybridMultilevel"/>
    <w:tmpl w:val="A55A0C5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5D34016"/>
    <w:multiLevelType w:val="hybridMultilevel"/>
    <w:tmpl w:val="75801CDC"/>
    <w:lvl w:ilvl="0" w:tplc="169CC9CE">
      <w:start w:val="8"/>
      <w:numFmt w:val="bullet"/>
      <w:lvlText w:val="-"/>
      <w:lvlJc w:val="left"/>
      <w:pPr>
        <w:tabs>
          <w:tab w:val="num" w:pos="1780"/>
        </w:tabs>
        <w:ind w:left="1780" w:hanging="360"/>
      </w:pPr>
      <w:rPr>
        <w:rFonts w:ascii="Arial" w:eastAsia="Times New Roman" w:hAnsi="Arial" w:hint="default"/>
      </w:rPr>
    </w:lvl>
    <w:lvl w:ilvl="1" w:tplc="04240003" w:tentative="1">
      <w:start w:val="1"/>
      <w:numFmt w:val="bullet"/>
      <w:lvlText w:val="o"/>
      <w:lvlJc w:val="left"/>
      <w:pPr>
        <w:tabs>
          <w:tab w:val="num" w:pos="2500"/>
        </w:tabs>
        <w:ind w:left="2500" w:hanging="360"/>
      </w:pPr>
      <w:rPr>
        <w:rFonts w:ascii="Courier New" w:hAnsi="Courier New" w:hint="default"/>
      </w:rPr>
    </w:lvl>
    <w:lvl w:ilvl="2" w:tplc="04240005" w:tentative="1">
      <w:start w:val="1"/>
      <w:numFmt w:val="bullet"/>
      <w:lvlText w:val=""/>
      <w:lvlJc w:val="left"/>
      <w:pPr>
        <w:tabs>
          <w:tab w:val="num" w:pos="3220"/>
        </w:tabs>
        <w:ind w:left="3220" w:hanging="360"/>
      </w:pPr>
      <w:rPr>
        <w:rFonts w:ascii="Wingdings" w:hAnsi="Wingdings" w:hint="default"/>
      </w:rPr>
    </w:lvl>
    <w:lvl w:ilvl="3" w:tplc="04240001" w:tentative="1">
      <w:start w:val="1"/>
      <w:numFmt w:val="bullet"/>
      <w:lvlText w:val=""/>
      <w:lvlJc w:val="left"/>
      <w:pPr>
        <w:tabs>
          <w:tab w:val="num" w:pos="3940"/>
        </w:tabs>
        <w:ind w:left="3940" w:hanging="360"/>
      </w:pPr>
      <w:rPr>
        <w:rFonts w:ascii="Symbol" w:hAnsi="Symbol" w:hint="default"/>
      </w:rPr>
    </w:lvl>
    <w:lvl w:ilvl="4" w:tplc="04240003" w:tentative="1">
      <w:start w:val="1"/>
      <w:numFmt w:val="bullet"/>
      <w:lvlText w:val="o"/>
      <w:lvlJc w:val="left"/>
      <w:pPr>
        <w:tabs>
          <w:tab w:val="num" w:pos="4660"/>
        </w:tabs>
        <w:ind w:left="4660" w:hanging="360"/>
      </w:pPr>
      <w:rPr>
        <w:rFonts w:ascii="Courier New" w:hAnsi="Courier New" w:hint="default"/>
      </w:rPr>
    </w:lvl>
    <w:lvl w:ilvl="5" w:tplc="04240005" w:tentative="1">
      <w:start w:val="1"/>
      <w:numFmt w:val="bullet"/>
      <w:lvlText w:val=""/>
      <w:lvlJc w:val="left"/>
      <w:pPr>
        <w:tabs>
          <w:tab w:val="num" w:pos="5380"/>
        </w:tabs>
        <w:ind w:left="5380" w:hanging="360"/>
      </w:pPr>
      <w:rPr>
        <w:rFonts w:ascii="Wingdings" w:hAnsi="Wingdings" w:hint="default"/>
      </w:rPr>
    </w:lvl>
    <w:lvl w:ilvl="6" w:tplc="04240001" w:tentative="1">
      <w:start w:val="1"/>
      <w:numFmt w:val="bullet"/>
      <w:lvlText w:val=""/>
      <w:lvlJc w:val="left"/>
      <w:pPr>
        <w:tabs>
          <w:tab w:val="num" w:pos="6100"/>
        </w:tabs>
        <w:ind w:left="6100" w:hanging="360"/>
      </w:pPr>
      <w:rPr>
        <w:rFonts w:ascii="Symbol" w:hAnsi="Symbol" w:hint="default"/>
      </w:rPr>
    </w:lvl>
    <w:lvl w:ilvl="7" w:tplc="04240003" w:tentative="1">
      <w:start w:val="1"/>
      <w:numFmt w:val="bullet"/>
      <w:lvlText w:val="o"/>
      <w:lvlJc w:val="left"/>
      <w:pPr>
        <w:tabs>
          <w:tab w:val="num" w:pos="6820"/>
        </w:tabs>
        <w:ind w:left="6820" w:hanging="360"/>
      </w:pPr>
      <w:rPr>
        <w:rFonts w:ascii="Courier New" w:hAnsi="Courier New" w:hint="default"/>
      </w:rPr>
    </w:lvl>
    <w:lvl w:ilvl="8" w:tplc="04240005" w:tentative="1">
      <w:start w:val="1"/>
      <w:numFmt w:val="bullet"/>
      <w:lvlText w:val=""/>
      <w:lvlJc w:val="left"/>
      <w:pPr>
        <w:tabs>
          <w:tab w:val="num" w:pos="7540"/>
        </w:tabs>
        <w:ind w:left="7540" w:hanging="360"/>
      </w:pPr>
      <w:rPr>
        <w:rFonts w:ascii="Wingdings" w:hAnsi="Wingdings" w:hint="default"/>
      </w:rPr>
    </w:lvl>
  </w:abstractNum>
  <w:abstractNum w:abstractNumId="44" w15:restartNumberingAfterBreak="0">
    <w:nsid w:val="55D51DD7"/>
    <w:multiLevelType w:val="hybridMultilevel"/>
    <w:tmpl w:val="787A8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7E41C86"/>
    <w:multiLevelType w:val="hybridMultilevel"/>
    <w:tmpl w:val="ECB800D2"/>
    <w:lvl w:ilvl="0" w:tplc="2996E09E">
      <w:start w:val="1"/>
      <w:numFmt w:val="upperRoman"/>
      <w:lvlText w:val="%1."/>
      <w:lvlJc w:val="left"/>
      <w:pPr>
        <w:tabs>
          <w:tab w:val="num" w:pos="1080"/>
        </w:tabs>
        <w:ind w:left="1080" w:hanging="720"/>
      </w:pPr>
      <w:rPr>
        <w:rFonts w:hint="default"/>
        <w:b/>
      </w:rPr>
    </w:lvl>
    <w:lvl w:ilvl="1" w:tplc="04240001">
      <w:start w:val="1"/>
      <w:numFmt w:val="bullet"/>
      <w:lvlText w:val=""/>
      <w:lvlJc w:val="left"/>
      <w:pPr>
        <w:tabs>
          <w:tab w:val="num" w:pos="714"/>
        </w:tabs>
        <w:ind w:left="714" w:hanging="357"/>
      </w:pPr>
      <w:rPr>
        <w:rFonts w:ascii="Symbol" w:hAnsi="Symbol" w:hint="default"/>
      </w:rPr>
    </w:lvl>
    <w:lvl w:ilvl="2" w:tplc="04240005">
      <w:start w:val="1"/>
      <w:numFmt w:val="decimal"/>
      <w:lvlText w:val="%3."/>
      <w:lvlJc w:val="left"/>
      <w:pPr>
        <w:tabs>
          <w:tab w:val="num" w:pos="720"/>
        </w:tabs>
        <w:ind w:left="720" w:hanging="363"/>
      </w:pPr>
      <w:rPr>
        <w:rFonts w:hint="default"/>
      </w:rPr>
    </w:lvl>
    <w:lvl w:ilvl="3" w:tplc="04240001">
      <w:start w:val="1"/>
      <w:numFmt w:val="bullet"/>
      <w:lvlText w:val="-"/>
      <w:lvlJc w:val="left"/>
      <w:pPr>
        <w:tabs>
          <w:tab w:val="num" w:pos="2877"/>
        </w:tabs>
        <w:ind w:left="2877" w:hanging="357"/>
      </w:pPr>
      <w:rPr>
        <w:rFonts w:ascii="Arial" w:eastAsia="Times New Roman" w:hAnsi="Arial"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6" w15:restartNumberingAfterBreak="0">
    <w:nsid w:val="5AA77001"/>
    <w:multiLevelType w:val="hybridMultilevel"/>
    <w:tmpl w:val="3C4EDC14"/>
    <w:lvl w:ilvl="0" w:tplc="04240001">
      <w:start w:val="1"/>
      <w:numFmt w:val="bullet"/>
      <w:lvlText w:val=""/>
      <w:lvlJc w:val="left"/>
      <w:pPr>
        <w:tabs>
          <w:tab w:val="num" w:pos="284"/>
        </w:tabs>
        <w:ind w:left="284" w:hanging="284"/>
      </w:pPr>
      <w:rPr>
        <w:rFonts w:ascii="Symbol" w:hAnsi="Symbol" w:hint="default"/>
        <w:b w:val="0"/>
        <w:i w:val="0"/>
        <w:sz w:val="20"/>
      </w:rPr>
    </w:lvl>
    <w:lvl w:ilvl="1" w:tplc="A4DAEA00">
      <w:start w:val="1"/>
      <w:numFmt w:val="bullet"/>
      <w:lvlText w:val="o"/>
      <w:lvlJc w:val="left"/>
      <w:pPr>
        <w:tabs>
          <w:tab w:val="num" w:pos="1440"/>
        </w:tabs>
        <w:ind w:left="1440" w:hanging="360"/>
      </w:pPr>
      <w:rPr>
        <w:rFonts w:ascii="Courier New" w:hAnsi="Courier New" w:cs="Courier New" w:hint="default"/>
      </w:rPr>
    </w:lvl>
    <w:lvl w:ilvl="2" w:tplc="8F3097C8" w:tentative="1">
      <w:start w:val="1"/>
      <w:numFmt w:val="bullet"/>
      <w:lvlText w:val=""/>
      <w:lvlJc w:val="left"/>
      <w:pPr>
        <w:tabs>
          <w:tab w:val="num" w:pos="2160"/>
        </w:tabs>
        <w:ind w:left="2160" w:hanging="360"/>
      </w:pPr>
      <w:rPr>
        <w:rFonts w:ascii="Wingdings" w:hAnsi="Wingdings" w:hint="default"/>
      </w:rPr>
    </w:lvl>
    <w:lvl w:ilvl="3" w:tplc="7840B5E4" w:tentative="1">
      <w:start w:val="1"/>
      <w:numFmt w:val="bullet"/>
      <w:lvlText w:val=""/>
      <w:lvlJc w:val="left"/>
      <w:pPr>
        <w:tabs>
          <w:tab w:val="num" w:pos="2880"/>
        </w:tabs>
        <w:ind w:left="2880" w:hanging="360"/>
      </w:pPr>
      <w:rPr>
        <w:rFonts w:ascii="Symbol" w:hAnsi="Symbol" w:hint="default"/>
      </w:rPr>
    </w:lvl>
    <w:lvl w:ilvl="4" w:tplc="A25E8160" w:tentative="1">
      <w:start w:val="1"/>
      <w:numFmt w:val="bullet"/>
      <w:lvlText w:val="o"/>
      <w:lvlJc w:val="left"/>
      <w:pPr>
        <w:tabs>
          <w:tab w:val="num" w:pos="3600"/>
        </w:tabs>
        <w:ind w:left="3600" w:hanging="360"/>
      </w:pPr>
      <w:rPr>
        <w:rFonts w:ascii="Courier New" w:hAnsi="Courier New" w:cs="Courier New" w:hint="default"/>
      </w:rPr>
    </w:lvl>
    <w:lvl w:ilvl="5" w:tplc="A21464A0" w:tentative="1">
      <w:start w:val="1"/>
      <w:numFmt w:val="bullet"/>
      <w:lvlText w:val=""/>
      <w:lvlJc w:val="left"/>
      <w:pPr>
        <w:tabs>
          <w:tab w:val="num" w:pos="4320"/>
        </w:tabs>
        <w:ind w:left="4320" w:hanging="360"/>
      </w:pPr>
      <w:rPr>
        <w:rFonts w:ascii="Wingdings" w:hAnsi="Wingdings" w:hint="default"/>
      </w:rPr>
    </w:lvl>
    <w:lvl w:ilvl="6" w:tplc="B07041BE" w:tentative="1">
      <w:start w:val="1"/>
      <w:numFmt w:val="bullet"/>
      <w:lvlText w:val=""/>
      <w:lvlJc w:val="left"/>
      <w:pPr>
        <w:tabs>
          <w:tab w:val="num" w:pos="5040"/>
        </w:tabs>
        <w:ind w:left="5040" w:hanging="360"/>
      </w:pPr>
      <w:rPr>
        <w:rFonts w:ascii="Symbol" w:hAnsi="Symbol" w:hint="default"/>
      </w:rPr>
    </w:lvl>
    <w:lvl w:ilvl="7" w:tplc="A9465D82" w:tentative="1">
      <w:start w:val="1"/>
      <w:numFmt w:val="bullet"/>
      <w:lvlText w:val="o"/>
      <w:lvlJc w:val="left"/>
      <w:pPr>
        <w:tabs>
          <w:tab w:val="num" w:pos="5760"/>
        </w:tabs>
        <w:ind w:left="5760" w:hanging="360"/>
      </w:pPr>
      <w:rPr>
        <w:rFonts w:ascii="Courier New" w:hAnsi="Courier New" w:cs="Courier New" w:hint="default"/>
      </w:rPr>
    </w:lvl>
    <w:lvl w:ilvl="8" w:tplc="ABBAA30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41255A2"/>
    <w:multiLevelType w:val="hybridMultilevel"/>
    <w:tmpl w:val="C8FE4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6C5B39A1"/>
    <w:multiLevelType w:val="hybridMultilevel"/>
    <w:tmpl w:val="8B526794"/>
    <w:lvl w:ilvl="0" w:tplc="0610F2DE">
      <w:start w:val="1"/>
      <w:numFmt w:val="decimal"/>
      <w:lvlText w:val="%1."/>
      <w:lvlJc w:val="left"/>
      <w:pPr>
        <w:tabs>
          <w:tab w:val="num" w:pos="510"/>
        </w:tabs>
        <w:ind w:left="510" w:hanging="510"/>
      </w:pPr>
      <w:rPr>
        <w:rFonts w:asciiTheme="minorHAnsi" w:hAnsiTheme="minorHAnsi" w:cstheme="minorHAnsi" w:hint="default"/>
        <w:b/>
        <w:bCs/>
        <w:sz w:val="24"/>
        <w:szCs w:val="24"/>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6DCF7709"/>
    <w:multiLevelType w:val="hybridMultilevel"/>
    <w:tmpl w:val="17D009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6B37FB8"/>
    <w:multiLevelType w:val="hybridMultilevel"/>
    <w:tmpl w:val="29A63A14"/>
    <w:lvl w:ilvl="0" w:tplc="FFFFFFFF">
      <w:start w:val="1"/>
      <w:numFmt w:val="decimal"/>
      <w:pStyle w:val="clen"/>
      <w:lvlText w:val="%1."/>
      <w:lvlJc w:val="left"/>
      <w:pPr>
        <w:ind w:left="720" w:hanging="360"/>
      </w:pPr>
      <w:rPr>
        <w:rFonts w:hint="default"/>
      </w:rPr>
    </w:lvl>
    <w:lvl w:ilvl="1" w:tplc="FFFFFFFF">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E2B1800"/>
    <w:multiLevelType w:val="hybridMultilevel"/>
    <w:tmpl w:val="522CE7AE"/>
    <w:lvl w:ilvl="0" w:tplc="9C225998">
      <w:start w:val="5"/>
      <w:numFmt w:val="bullet"/>
      <w:lvlText w:val="-"/>
      <w:lvlJc w:val="left"/>
      <w:pPr>
        <w:ind w:left="720"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F3A1B2A"/>
    <w:multiLevelType w:val="hybridMultilevel"/>
    <w:tmpl w:val="6FB8433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6" w15:restartNumberingAfterBreak="0">
    <w:nsid w:val="7F5B205F"/>
    <w:multiLevelType w:val="hybridMultilevel"/>
    <w:tmpl w:val="28A8173A"/>
    <w:lvl w:ilvl="0" w:tplc="7360A236">
      <w:start w:val="1"/>
      <w:numFmt w:val="bullet"/>
      <w:lvlText w:val=""/>
      <w:lvlJc w:val="left"/>
      <w:pPr>
        <w:ind w:left="720" w:hanging="360"/>
      </w:pPr>
      <w:rPr>
        <w:rFonts w:ascii="Symbol" w:hAnsi="Symbol" w:cs="Symbol" w:hint="default"/>
        <w:sz w:val="18"/>
        <w:szCs w:val="18"/>
      </w:rPr>
    </w:lvl>
    <w:lvl w:ilvl="1" w:tplc="656C586C">
      <w:start w:val="1"/>
      <w:numFmt w:val="bullet"/>
      <w:lvlText w:val="o"/>
      <w:lvlJc w:val="left"/>
      <w:pPr>
        <w:ind w:left="1440" w:hanging="360"/>
      </w:pPr>
      <w:rPr>
        <w:rFonts w:ascii="Courier New" w:hAnsi="Courier New" w:cs="Courier New" w:hint="default"/>
      </w:rPr>
    </w:lvl>
    <w:lvl w:ilvl="2" w:tplc="A7609A80">
      <w:start w:val="1"/>
      <w:numFmt w:val="bullet"/>
      <w:lvlText w:val=""/>
      <w:lvlJc w:val="left"/>
      <w:pPr>
        <w:ind w:left="2160" w:hanging="360"/>
      </w:pPr>
      <w:rPr>
        <w:rFonts w:ascii="Wingdings" w:hAnsi="Wingdings" w:cs="Wingdings" w:hint="default"/>
      </w:rPr>
    </w:lvl>
    <w:lvl w:ilvl="3" w:tplc="9C526710">
      <w:start w:val="1"/>
      <w:numFmt w:val="bullet"/>
      <w:lvlText w:val=""/>
      <w:lvlJc w:val="left"/>
      <w:pPr>
        <w:ind w:left="2880" w:hanging="360"/>
      </w:pPr>
      <w:rPr>
        <w:rFonts w:ascii="Symbol" w:hAnsi="Symbol" w:cs="Symbol" w:hint="default"/>
      </w:rPr>
    </w:lvl>
    <w:lvl w:ilvl="4" w:tplc="406A7F68">
      <w:start w:val="1"/>
      <w:numFmt w:val="bullet"/>
      <w:lvlText w:val="o"/>
      <w:lvlJc w:val="left"/>
      <w:pPr>
        <w:ind w:left="3600" w:hanging="360"/>
      </w:pPr>
      <w:rPr>
        <w:rFonts w:ascii="Courier New" w:hAnsi="Courier New" w:cs="Courier New" w:hint="default"/>
      </w:rPr>
    </w:lvl>
    <w:lvl w:ilvl="5" w:tplc="5B66B4D0">
      <w:start w:val="1"/>
      <w:numFmt w:val="bullet"/>
      <w:lvlText w:val=""/>
      <w:lvlJc w:val="left"/>
      <w:pPr>
        <w:ind w:left="4320" w:hanging="360"/>
      </w:pPr>
      <w:rPr>
        <w:rFonts w:ascii="Wingdings" w:hAnsi="Wingdings" w:cs="Wingdings" w:hint="default"/>
      </w:rPr>
    </w:lvl>
    <w:lvl w:ilvl="6" w:tplc="327873E4">
      <w:start w:val="1"/>
      <w:numFmt w:val="bullet"/>
      <w:lvlText w:val=""/>
      <w:lvlJc w:val="left"/>
      <w:pPr>
        <w:ind w:left="5040" w:hanging="360"/>
      </w:pPr>
      <w:rPr>
        <w:rFonts w:ascii="Symbol" w:hAnsi="Symbol" w:cs="Symbol" w:hint="default"/>
      </w:rPr>
    </w:lvl>
    <w:lvl w:ilvl="7" w:tplc="58648990">
      <w:start w:val="1"/>
      <w:numFmt w:val="bullet"/>
      <w:lvlText w:val="o"/>
      <w:lvlJc w:val="left"/>
      <w:pPr>
        <w:ind w:left="5760" w:hanging="360"/>
      </w:pPr>
      <w:rPr>
        <w:rFonts w:ascii="Courier New" w:hAnsi="Courier New" w:cs="Courier New" w:hint="default"/>
      </w:rPr>
    </w:lvl>
    <w:lvl w:ilvl="8" w:tplc="F8CC607E">
      <w:start w:val="1"/>
      <w:numFmt w:val="bullet"/>
      <w:lvlText w:val=""/>
      <w:lvlJc w:val="left"/>
      <w:pPr>
        <w:ind w:left="6480" w:hanging="360"/>
      </w:pPr>
      <w:rPr>
        <w:rFonts w:ascii="Wingdings" w:hAnsi="Wingdings" w:cs="Wingdings" w:hint="default"/>
      </w:rPr>
    </w:lvl>
  </w:abstractNum>
  <w:abstractNum w:abstractNumId="57" w15:restartNumberingAfterBreak="0">
    <w:nsid w:val="7FD85E06"/>
    <w:multiLevelType w:val="hybridMultilevel"/>
    <w:tmpl w:val="4B02E91A"/>
    <w:lvl w:ilvl="0" w:tplc="51465C4C">
      <w:start w:val="1"/>
      <w:numFmt w:val="decimal"/>
      <w:lvlText w:val="%1."/>
      <w:lvlJc w:val="center"/>
      <w:pPr>
        <w:tabs>
          <w:tab w:val="num" w:pos="357"/>
        </w:tabs>
        <w:ind w:left="357" w:hanging="357"/>
      </w:pPr>
      <w:rPr>
        <w:rFonts w:hint="default"/>
      </w:rPr>
    </w:lvl>
    <w:lvl w:ilvl="1" w:tplc="04240003">
      <w:start w:val="1"/>
      <w:numFmt w:val="upp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59553273">
    <w:abstractNumId w:val="45"/>
  </w:num>
  <w:num w:numId="2" w16cid:durableId="1449620263">
    <w:abstractNumId w:val="12"/>
  </w:num>
  <w:num w:numId="3" w16cid:durableId="1489520927">
    <w:abstractNumId w:val="17"/>
  </w:num>
  <w:num w:numId="4" w16cid:durableId="1166165472">
    <w:abstractNumId w:val="14"/>
  </w:num>
  <w:num w:numId="5" w16cid:durableId="868760438">
    <w:abstractNumId w:val="26"/>
  </w:num>
  <w:num w:numId="6" w16cid:durableId="1132676649">
    <w:abstractNumId w:val="34"/>
  </w:num>
  <w:num w:numId="7" w16cid:durableId="1458987900">
    <w:abstractNumId w:val="15"/>
  </w:num>
  <w:num w:numId="8" w16cid:durableId="889344336">
    <w:abstractNumId w:val="57"/>
  </w:num>
  <w:num w:numId="9" w16cid:durableId="434593685">
    <w:abstractNumId w:val="32"/>
  </w:num>
  <w:num w:numId="10" w16cid:durableId="736366340">
    <w:abstractNumId w:val="35"/>
  </w:num>
  <w:num w:numId="11" w16cid:durableId="823932171">
    <w:abstractNumId w:val="28"/>
  </w:num>
  <w:num w:numId="12" w16cid:durableId="1120682562">
    <w:abstractNumId w:val="49"/>
  </w:num>
  <w:num w:numId="13" w16cid:durableId="585765601">
    <w:abstractNumId w:val="52"/>
  </w:num>
  <w:num w:numId="14" w16cid:durableId="1190485995">
    <w:abstractNumId w:val="18"/>
  </w:num>
  <w:num w:numId="15" w16cid:durableId="336230799">
    <w:abstractNumId w:val="20"/>
  </w:num>
  <w:num w:numId="16" w16cid:durableId="108547956">
    <w:abstractNumId w:val="33"/>
  </w:num>
  <w:num w:numId="17" w16cid:durableId="173888658">
    <w:abstractNumId w:val="56"/>
  </w:num>
  <w:num w:numId="18" w16cid:durableId="6758374">
    <w:abstractNumId w:val="30"/>
  </w:num>
  <w:num w:numId="19" w16cid:durableId="1317955367">
    <w:abstractNumId w:val="38"/>
  </w:num>
  <w:num w:numId="20" w16cid:durableId="2121295315">
    <w:abstractNumId w:val="41"/>
  </w:num>
  <w:num w:numId="21" w16cid:durableId="1120565721">
    <w:abstractNumId w:val="8"/>
  </w:num>
  <w:num w:numId="22" w16cid:durableId="1291983047">
    <w:abstractNumId w:val="46"/>
  </w:num>
  <w:num w:numId="23" w16cid:durableId="999310882">
    <w:abstractNumId w:val="36"/>
  </w:num>
  <w:num w:numId="24" w16cid:durableId="610476596">
    <w:abstractNumId w:val="9"/>
  </w:num>
  <w:num w:numId="25" w16cid:durableId="1165583741">
    <w:abstractNumId w:val="48"/>
  </w:num>
  <w:num w:numId="26" w16cid:durableId="289626068">
    <w:abstractNumId w:val="47"/>
  </w:num>
  <w:num w:numId="27" w16cid:durableId="1736660172">
    <w:abstractNumId w:val="3"/>
  </w:num>
  <w:num w:numId="28" w16cid:durableId="1756049464">
    <w:abstractNumId w:val="43"/>
  </w:num>
  <w:num w:numId="29" w16cid:durableId="597950477">
    <w:abstractNumId w:val="40"/>
  </w:num>
  <w:num w:numId="30" w16cid:durableId="1457718161">
    <w:abstractNumId w:val="37"/>
  </w:num>
  <w:num w:numId="31" w16cid:durableId="2009093335">
    <w:abstractNumId w:val="5"/>
  </w:num>
  <w:num w:numId="32" w16cid:durableId="387072015">
    <w:abstractNumId w:val="39"/>
  </w:num>
  <w:num w:numId="33" w16cid:durableId="290787325">
    <w:abstractNumId w:val="50"/>
  </w:num>
  <w:num w:numId="34" w16cid:durableId="1040326458">
    <w:abstractNumId w:val="53"/>
  </w:num>
  <w:num w:numId="35" w16cid:durableId="1861384929">
    <w:abstractNumId w:val="24"/>
  </w:num>
  <w:num w:numId="36" w16cid:durableId="1789616625">
    <w:abstractNumId w:val="55"/>
  </w:num>
  <w:num w:numId="37" w16cid:durableId="1841236719">
    <w:abstractNumId w:val="13"/>
  </w:num>
  <w:num w:numId="38" w16cid:durableId="827675691">
    <w:abstractNumId w:val="7"/>
  </w:num>
  <w:num w:numId="39" w16cid:durableId="1032339982">
    <w:abstractNumId w:val="54"/>
  </w:num>
  <w:num w:numId="40" w16cid:durableId="1232541786">
    <w:abstractNumId w:val="27"/>
  </w:num>
  <w:num w:numId="41" w16cid:durableId="2166188">
    <w:abstractNumId w:val="22"/>
  </w:num>
  <w:num w:numId="42" w16cid:durableId="2023239214">
    <w:abstractNumId w:val="44"/>
  </w:num>
  <w:num w:numId="43" w16cid:durableId="474836866">
    <w:abstractNumId w:val="21"/>
  </w:num>
  <w:num w:numId="44" w16cid:durableId="1565799657">
    <w:abstractNumId w:val="6"/>
  </w:num>
  <w:num w:numId="45" w16cid:durableId="69743146">
    <w:abstractNumId w:val="10"/>
  </w:num>
  <w:num w:numId="46" w16cid:durableId="570818579">
    <w:abstractNumId w:val="51"/>
  </w:num>
  <w:num w:numId="47" w16cid:durableId="663701022">
    <w:abstractNumId w:val="29"/>
  </w:num>
  <w:num w:numId="48" w16cid:durableId="785193659">
    <w:abstractNumId w:val="42"/>
  </w:num>
  <w:num w:numId="49" w16cid:durableId="617293412">
    <w:abstractNumId w:val="19"/>
  </w:num>
  <w:num w:numId="50" w16cid:durableId="1370649448">
    <w:abstractNumId w:val="25"/>
  </w:num>
  <w:num w:numId="51" w16cid:durableId="775053120">
    <w:abstractNumId w:val="31"/>
  </w:num>
  <w:num w:numId="52" w16cid:durableId="901871441">
    <w:abstractNumId w:val="23"/>
  </w:num>
  <w:num w:numId="53" w16cid:durableId="1760522277">
    <w:abstractNumId w:val="16"/>
  </w:num>
  <w:num w:numId="54" w16cid:durableId="128026228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3CD"/>
    <w:rsid w:val="000003D0"/>
    <w:rsid w:val="0000042F"/>
    <w:rsid w:val="0000074F"/>
    <w:rsid w:val="00001689"/>
    <w:rsid w:val="00001F33"/>
    <w:rsid w:val="00003802"/>
    <w:rsid w:val="00003B7E"/>
    <w:rsid w:val="00004045"/>
    <w:rsid w:val="00007294"/>
    <w:rsid w:val="00007458"/>
    <w:rsid w:val="00007B4C"/>
    <w:rsid w:val="000108C6"/>
    <w:rsid w:val="00011D7A"/>
    <w:rsid w:val="00011FE5"/>
    <w:rsid w:val="00012847"/>
    <w:rsid w:val="0001321B"/>
    <w:rsid w:val="000134D5"/>
    <w:rsid w:val="000135C6"/>
    <w:rsid w:val="000138C0"/>
    <w:rsid w:val="00014937"/>
    <w:rsid w:val="00014E45"/>
    <w:rsid w:val="00015D90"/>
    <w:rsid w:val="00016350"/>
    <w:rsid w:val="000164E9"/>
    <w:rsid w:val="00016CC0"/>
    <w:rsid w:val="00017160"/>
    <w:rsid w:val="0002007C"/>
    <w:rsid w:val="00020164"/>
    <w:rsid w:val="00020AEC"/>
    <w:rsid w:val="00020C7C"/>
    <w:rsid w:val="00021D13"/>
    <w:rsid w:val="00022B28"/>
    <w:rsid w:val="00023160"/>
    <w:rsid w:val="00023248"/>
    <w:rsid w:val="0002394F"/>
    <w:rsid w:val="00024779"/>
    <w:rsid w:val="00024E54"/>
    <w:rsid w:val="000255BF"/>
    <w:rsid w:val="000276B7"/>
    <w:rsid w:val="000303C0"/>
    <w:rsid w:val="00031403"/>
    <w:rsid w:val="00031430"/>
    <w:rsid w:val="00031530"/>
    <w:rsid w:val="0003292F"/>
    <w:rsid w:val="00032E23"/>
    <w:rsid w:val="00032F67"/>
    <w:rsid w:val="00034F4D"/>
    <w:rsid w:val="0003563B"/>
    <w:rsid w:val="00035959"/>
    <w:rsid w:val="0003600C"/>
    <w:rsid w:val="000364AC"/>
    <w:rsid w:val="0003743A"/>
    <w:rsid w:val="00041556"/>
    <w:rsid w:val="0004297E"/>
    <w:rsid w:val="0004779B"/>
    <w:rsid w:val="00047CE6"/>
    <w:rsid w:val="00050BE1"/>
    <w:rsid w:val="000514AF"/>
    <w:rsid w:val="00051EFE"/>
    <w:rsid w:val="00052369"/>
    <w:rsid w:val="0005242A"/>
    <w:rsid w:val="00052F1E"/>
    <w:rsid w:val="00052F93"/>
    <w:rsid w:val="0005301A"/>
    <w:rsid w:val="000544B2"/>
    <w:rsid w:val="0005456B"/>
    <w:rsid w:val="000557FB"/>
    <w:rsid w:val="00055D6F"/>
    <w:rsid w:val="0005635D"/>
    <w:rsid w:val="00056FA9"/>
    <w:rsid w:val="0006114E"/>
    <w:rsid w:val="0006245E"/>
    <w:rsid w:val="000628AE"/>
    <w:rsid w:val="000628D1"/>
    <w:rsid w:val="000628E0"/>
    <w:rsid w:val="000631F1"/>
    <w:rsid w:val="00063766"/>
    <w:rsid w:val="00063B28"/>
    <w:rsid w:val="00063FF0"/>
    <w:rsid w:val="00064C9A"/>
    <w:rsid w:val="00064E0D"/>
    <w:rsid w:val="00065CC0"/>
    <w:rsid w:val="00065E34"/>
    <w:rsid w:val="00065ED3"/>
    <w:rsid w:val="000661A4"/>
    <w:rsid w:val="000663DF"/>
    <w:rsid w:val="00066924"/>
    <w:rsid w:val="00066F64"/>
    <w:rsid w:val="00067930"/>
    <w:rsid w:val="00067AFE"/>
    <w:rsid w:val="00067EDD"/>
    <w:rsid w:val="000704BB"/>
    <w:rsid w:val="0007053C"/>
    <w:rsid w:val="00071892"/>
    <w:rsid w:val="00071E56"/>
    <w:rsid w:val="000725EA"/>
    <w:rsid w:val="00072846"/>
    <w:rsid w:val="00072A07"/>
    <w:rsid w:val="00073614"/>
    <w:rsid w:val="00074244"/>
    <w:rsid w:val="00075727"/>
    <w:rsid w:val="00075FC3"/>
    <w:rsid w:val="000765FB"/>
    <w:rsid w:val="00076C98"/>
    <w:rsid w:val="00077128"/>
    <w:rsid w:val="0007714B"/>
    <w:rsid w:val="00077F49"/>
    <w:rsid w:val="00080576"/>
    <w:rsid w:val="00080A00"/>
    <w:rsid w:val="00081B1C"/>
    <w:rsid w:val="000828A8"/>
    <w:rsid w:val="00084C91"/>
    <w:rsid w:val="0008559E"/>
    <w:rsid w:val="000858F1"/>
    <w:rsid w:val="0008611A"/>
    <w:rsid w:val="000863CA"/>
    <w:rsid w:val="0008786C"/>
    <w:rsid w:val="00090A34"/>
    <w:rsid w:val="00091564"/>
    <w:rsid w:val="000921A4"/>
    <w:rsid w:val="000933CB"/>
    <w:rsid w:val="00094884"/>
    <w:rsid w:val="000969F8"/>
    <w:rsid w:val="000A0972"/>
    <w:rsid w:val="000A0C3A"/>
    <w:rsid w:val="000A1861"/>
    <w:rsid w:val="000A1C45"/>
    <w:rsid w:val="000A1C95"/>
    <w:rsid w:val="000A247D"/>
    <w:rsid w:val="000A31E6"/>
    <w:rsid w:val="000A4F3E"/>
    <w:rsid w:val="000A5463"/>
    <w:rsid w:val="000A5E30"/>
    <w:rsid w:val="000A608B"/>
    <w:rsid w:val="000A61DC"/>
    <w:rsid w:val="000A70D4"/>
    <w:rsid w:val="000B0B26"/>
    <w:rsid w:val="000B129E"/>
    <w:rsid w:val="000B1CB1"/>
    <w:rsid w:val="000B279A"/>
    <w:rsid w:val="000B27A2"/>
    <w:rsid w:val="000B3AFA"/>
    <w:rsid w:val="000B3C89"/>
    <w:rsid w:val="000B404C"/>
    <w:rsid w:val="000B5061"/>
    <w:rsid w:val="000B6952"/>
    <w:rsid w:val="000B7785"/>
    <w:rsid w:val="000C043A"/>
    <w:rsid w:val="000C04A1"/>
    <w:rsid w:val="000C075E"/>
    <w:rsid w:val="000C0D13"/>
    <w:rsid w:val="000C1C9E"/>
    <w:rsid w:val="000C280A"/>
    <w:rsid w:val="000C28B6"/>
    <w:rsid w:val="000C2B40"/>
    <w:rsid w:val="000C2B63"/>
    <w:rsid w:val="000C35AC"/>
    <w:rsid w:val="000C4BD1"/>
    <w:rsid w:val="000C570B"/>
    <w:rsid w:val="000C703E"/>
    <w:rsid w:val="000C737E"/>
    <w:rsid w:val="000C7A7A"/>
    <w:rsid w:val="000D0784"/>
    <w:rsid w:val="000D1315"/>
    <w:rsid w:val="000D1EC8"/>
    <w:rsid w:val="000D2292"/>
    <w:rsid w:val="000D2431"/>
    <w:rsid w:val="000D2B94"/>
    <w:rsid w:val="000D3173"/>
    <w:rsid w:val="000D3F25"/>
    <w:rsid w:val="000D596F"/>
    <w:rsid w:val="000D6189"/>
    <w:rsid w:val="000D6B2D"/>
    <w:rsid w:val="000D76C9"/>
    <w:rsid w:val="000E0002"/>
    <w:rsid w:val="000E0ABA"/>
    <w:rsid w:val="000E0C69"/>
    <w:rsid w:val="000E1C85"/>
    <w:rsid w:val="000E3ECC"/>
    <w:rsid w:val="000E47B8"/>
    <w:rsid w:val="000E4A9D"/>
    <w:rsid w:val="000E4F47"/>
    <w:rsid w:val="000E522D"/>
    <w:rsid w:val="000E5389"/>
    <w:rsid w:val="000E5F31"/>
    <w:rsid w:val="000E6407"/>
    <w:rsid w:val="000E643A"/>
    <w:rsid w:val="000E6626"/>
    <w:rsid w:val="000E708F"/>
    <w:rsid w:val="000E740A"/>
    <w:rsid w:val="000F05D3"/>
    <w:rsid w:val="000F0A22"/>
    <w:rsid w:val="000F14AD"/>
    <w:rsid w:val="000F32C6"/>
    <w:rsid w:val="000F3BC3"/>
    <w:rsid w:val="000F4387"/>
    <w:rsid w:val="000F528C"/>
    <w:rsid w:val="000F54F0"/>
    <w:rsid w:val="000F672D"/>
    <w:rsid w:val="000F7AB5"/>
    <w:rsid w:val="00100404"/>
    <w:rsid w:val="00100AD6"/>
    <w:rsid w:val="00101224"/>
    <w:rsid w:val="001024DB"/>
    <w:rsid w:val="00102C98"/>
    <w:rsid w:val="00103548"/>
    <w:rsid w:val="00103B7B"/>
    <w:rsid w:val="001041A3"/>
    <w:rsid w:val="00104B2A"/>
    <w:rsid w:val="00105A9D"/>
    <w:rsid w:val="001071B1"/>
    <w:rsid w:val="001109FD"/>
    <w:rsid w:val="00113467"/>
    <w:rsid w:val="0011411E"/>
    <w:rsid w:val="00114D15"/>
    <w:rsid w:val="001151D5"/>
    <w:rsid w:val="001155A4"/>
    <w:rsid w:val="00115BAA"/>
    <w:rsid w:val="00116C16"/>
    <w:rsid w:val="00116CC9"/>
    <w:rsid w:val="00116E41"/>
    <w:rsid w:val="00117FA2"/>
    <w:rsid w:val="00120537"/>
    <w:rsid w:val="00121069"/>
    <w:rsid w:val="00123169"/>
    <w:rsid w:val="00124536"/>
    <w:rsid w:val="001258DC"/>
    <w:rsid w:val="001261DF"/>
    <w:rsid w:val="00126545"/>
    <w:rsid w:val="00127EA7"/>
    <w:rsid w:val="00130C6C"/>
    <w:rsid w:val="001312E7"/>
    <w:rsid w:val="0013151D"/>
    <w:rsid w:val="001316B7"/>
    <w:rsid w:val="00133338"/>
    <w:rsid w:val="00133FCD"/>
    <w:rsid w:val="001351A8"/>
    <w:rsid w:val="00135D7A"/>
    <w:rsid w:val="00136D0A"/>
    <w:rsid w:val="0013785C"/>
    <w:rsid w:val="00137B4B"/>
    <w:rsid w:val="00137FB2"/>
    <w:rsid w:val="001415A7"/>
    <w:rsid w:val="00142489"/>
    <w:rsid w:val="00142B61"/>
    <w:rsid w:val="001437C2"/>
    <w:rsid w:val="0014405E"/>
    <w:rsid w:val="00144EF9"/>
    <w:rsid w:val="00145186"/>
    <w:rsid w:val="001455D8"/>
    <w:rsid w:val="00145709"/>
    <w:rsid w:val="00145D18"/>
    <w:rsid w:val="0014664B"/>
    <w:rsid w:val="001467AE"/>
    <w:rsid w:val="00147486"/>
    <w:rsid w:val="0014771A"/>
    <w:rsid w:val="001506FC"/>
    <w:rsid w:val="00151873"/>
    <w:rsid w:val="001536AC"/>
    <w:rsid w:val="00153976"/>
    <w:rsid w:val="001556B8"/>
    <w:rsid w:val="00155F37"/>
    <w:rsid w:val="001560BF"/>
    <w:rsid w:val="001562B4"/>
    <w:rsid w:val="00156B5F"/>
    <w:rsid w:val="00160DE0"/>
    <w:rsid w:val="001616AB"/>
    <w:rsid w:val="00161982"/>
    <w:rsid w:val="001622C6"/>
    <w:rsid w:val="00162548"/>
    <w:rsid w:val="00162812"/>
    <w:rsid w:val="0016295E"/>
    <w:rsid w:val="00162B29"/>
    <w:rsid w:val="00162ED9"/>
    <w:rsid w:val="00163F67"/>
    <w:rsid w:val="00164342"/>
    <w:rsid w:val="001646C8"/>
    <w:rsid w:val="00164D11"/>
    <w:rsid w:val="00165522"/>
    <w:rsid w:val="00166EB6"/>
    <w:rsid w:val="001707A0"/>
    <w:rsid w:val="00170A10"/>
    <w:rsid w:val="00170BEA"/>
    <w:rsid w:val="00170E71"/>
    <w:rsid w:val="0017191C"/>
    <w:rsid w:val="00171DD2"/>
    <w:rsid w:val="00171F44"/>
    <w:rsid w:val="00172884"/>
    <w:rsid w:val="0017531D"/>
    <w:rsid w:val="0017549F"/>
    <w:rsid w:val="00175906"/>
    <w:rsid w:val="00176664"/>
    <w:rsid w:val="0017705B"/>
    <w:rsid w:val="001771E8"/>
    <w:rsid w:val="001801EA"/>
    <w:rsid w:val="00180266"/>
    <w:rsid w:val="0018058F"/>
    <w:rsid w:val="001810C8"/>
    <w:rsid w:val="00182FD2"/>
    <w:rsid w:val="00183A08"/>
    <w:rsid w:val="00184157"/>
    <w:rsid w:val="00184DDD"/>
    <w:rsid w:val="001854CE"/>
    <w:rsid w:val="00186388"/>
    <w:rsid w:val="0018770F"/>
    <w:rsid w:val="001903C5"/>
    <w:rsid w:val="001916CA"/>
    <w:rsid w:val="00192238"/>
    <w:rsid w:val="00192484"/>
    <w:rsid w:val="001928B8"/>
    <w:rsid w:val="00192B3B"/>
    <w:rsid w:val="0019337F"/>
    <w:rsid w:val="0019397D"/>
    <w:rsid w:val="00194167"/>
    <w:rsid w:val="00194BE7"/>
    <w:rsid w:val="001A1054"/>
    <w:rsid w:val="001A200F"/>
    <w:rsid w:val="001A21E6"/>
    <w:rsid w:val="001A2244"/>
    <w:rsid w:val="001A2F89"/>
    <w:rsid w:val="001A3B5E"/>
    <w:rsid w:val="001A3E9E"/>
    <w:rsid w:val="001A449B"/>
    <w:rsid w:val="001A4F01"/>
    <w:rsid w:val="001A5462"/>
    <w:rsid w:val="001A6050"/>
    <w:rsid w:val="001A62EE"/>
    <w:rsid w:val="001A6CAE"/>
    <w:rsid w:val="001A6E6A"/>
    <w:rsid w:val="001B31EC"/>
    <w:rsid w:val="001B3B69"/>
    <w:rsid w:val="001B3DF1"/>
    <w:rsid w:val="001B3DFF"/>
    <w:rsid w:val="001B45BA"/>
    <w:rsid w:val="001B5749"/>
    <w:rsid w:val="001B5AD5"/>
    <w:rsid w:val="001B5E55"/>
    <w:rsid w:val="001B5F7A"/>
    <w:rsid w:val="001B6249"/>
    <w:rsid w:val="001B687E"/>
    <w:rsid w:val="001B6A1D"/>
    <w:rsid w:val="001B6F89"/>
    <w:rsid w:val="001B74E7"/>
    <w:rsid w:val="001B7785"/>
    <w:rsid w:val="001C0090"/>
    <w:rsid w:val="001C0265"/>
    <w:rsid w:val="001C2B84"/>
    <w:rsid w:val="001C447B"/>
    <w:rsid w:val="001C44BC"/>
    <w:rsid w:val="001C54D9"/>
    <w:rsid w:val="001C577D"/>
    <w:rsid w:val="001C5CAD"/>
    <w:rsid w:val="001C69E1"/>
    <w:rsid w:val="001C7E39"/>
    <w:rsid w:val="001D08BB"/>
    <w:rsid w:val="001D2B45"/>
    <w:rsid w:val="001D3FE4"/>
    <w:rsid w:val="001D570D"/>
    <w:rsid w:val="001D5F85"/>
    <w:rsid w:val="001D7F35"/>
    <w:rsid w:val="001E0670"/>
    <w:rsid w:val="001E1CDC"/>
    <w:rsid w:val="001E2869"/>
    <w:rsid w:val="001E2B07"/>
    <w:rsid w:val="001E2B2A"/>
    <w:rsid w:val="001E2EB3"/>
    <w:rsid w:val="001E465A"/>
    <w:rsid w:val="001E5B31"/>
    <w:rsid w:val="001E62FC"/>
    <w:rsid w:val="001E66C1"/>
    <w:rsid w:val="001E6B7B"/>
    <w:rsid w:val="001F0253"/>
    <w:rsid w:val="001F13D2"/>
    <w:rsid w:val="001F2123"/>
    <w:rsid w:val="001F41A8"/>
    <w:rsid w:val="001F4C66"/>
    <w:rsid w:val="001F5C8C"/>
    <w:rsid w:val="001F5EB2"/>
    <w:rsid w:val="001F668C"/>
    <w:rsid w:val="001F67E7"/>
    <w:rsid w:val="001F6892"/>
    <w:rsid w:val="001F6D4B"/>
    <w:rsid w:val="001F6ED6"/>
    <w:rsid w:val="001F7087"/>
    <w:rsid w:val="002014ED"/>
    <w:rsid w:val="0020431A"/>
    <w:rsid w:val="00204551"/>
    <w:rsid w:val="002047A5"/>
    <w:rsid w:val="00204E3A"/>
    <w:rsid w:val="0020642C"/>
    <w:rsid w:val="002079A5"/>
    <w:rsid w:val="00207BC7"/>
    <w:rsid w:val="00207C10"/>
    <w:rsid w:val="002101CC"/>
    <w:rsid w:val="00210B08"/>
    <w:rsid w:val="0021320C"/>
    <w:rsid w:val="00213409"/>
    <w:rsid w:val="00214412"/>
    <w:rsid w:val="00214DC0"/>
    <w:rsid w:val="00215568"/>
    <w:rsid w:val="00216076"/>
    <w:rsid w:val="00217406"/>
    <w:rsid w:val="002179BF"/>
    <w:rsid w:val="00217FA5"/>
    <w:rsid w:val="00220A86"/>
    <w:rsid w:val="00220DB2"/>
    <w:rsid w:val="0022183F"/>
    <w:rsid w:val="00221A19"/>
    <w:rsid w:val="00221B81"/>
    <w:rsid w:val="002224FA"/>
    <w:rsid w:val="002236A4"/>
    <w:rsid w:val="00223CC8"/>
    <w:rsid w:val="00225005"/>
    <w:rsid w:val="00225AFE"/>
    <w:rsid w:val="00226E46"/>
    <w:rsid w:val="00227F22"/>
    <w:rsid w:val="002308B8"/>
    <w:rsid w:val="002313C7"/>
    <w:rsid w:val="002313FE"/>
    <w:rsid w:val="00231832"/>
    <w:rsid w:val="00231D09"/>
    <w:rsid w:val="00231FF3"/>
    <w:rsid w:val="0023279B"/>
    <w:rsid w:val="00234B1D"/>
    <w:rsid w:val="002351B5"/>
    <w:rsid w:val="0023603C"/>
    <w:rsid w:val="002370C7"/>
    <w:rsid w:val="00241E5C"/>
    <w:rsid w:val="00241EEF"/>
    <w:rsid w:val="002422D7"/>
    <w:rsid w:val="00242EA5"/>
    <w:rsid w:val="00242EC0"/>
    <w:rsid w:val="00243216"/>
    <w:rsid w:val="00244B14"/>
    <w:rsid w:val="00244DE4"/>
    <w:rsid w:val="00244F86"/>
    <w:rsid w:val="0024563F"/>
    <w:rsid w:val="00245B4E"/>
    <w:rsid w:val="00245E8B"/>
    <w:rsid w:val="0024639D"/>
    <w:rsid w:val="002473D9"/>
    <w:rsid w:val="00252706"/>
    <w:rsid w:val="00253B4F"/>
    <w:rsid w:val="00253F54"/>
    <w:rsid w:val="0025495A"/>
    <w:rsid w:val="00254DF8"/>
    <w:rsid w:val="00255E70"/>
    <w:rsid w:val="0025673F"/>
    <w:rsid w:val="00257CD9"/>
    <w:rsid w:val="00257F06"/>
    <w:rsid w:val="00260D69"/>
    <w:rsid w:val="00261494"/>
    <w:rsid w:val="00262AC5"/>
    <w:rsid w:val="00262E53"/>
    <w:rsid w:val="0026416E"/>
    <w:rsid w:val="00265361"/>
    <w:rsid w:val="00265B3E"/>
    <w:rsid w:val="0026644E"/>
    <w:rsid w:val="002675A6"/>
    <w:rsid w:val="00267C28"/>
    <w:rsid w:val="00267D67"/>
    <w:rsid w:val="002704F5"/>
    <w:rsid w:val="002712C6"/>
    <w:rsid w:val="002722EE"/>
    <w:rsid w:val="002727B9"/>
    <w:rsid w:val="002733C8"/>
    <w:rsid w:val="00273E0F"/>
    <w:rsid w:val="0027410C"/>
    <w:rsid w:val="00274DFC"/>
    <w:rsid w:val="00280056"/>
    <w:rsid w:val="002800EF"/>
    <w:rsid w:val="00281777"/>
    <w:rsid w:val="00282898"/>
    <w:rsid w:val="00282B36"/>
    <w:rsid w:val="00283C10"/>
    <w:rsid w:val="0028419B"/>
    <w:rsid w:val="00284C54"/>
    <w:rsid w:val="002857AB"/>
    <w:rsid w:val="002858B4"/>
    <w:rsid w:val="002859FA"/>
    <w:rsid w:val="00285F08"/>
    <w:rsid w:val="002872AC"/>
    <w:rsid w:val="00287315"/>
    <w:rsid w:val="00287F5C"/>
    <w:rsid w:val="00290965"/>
    <w:rsid w:val="0029120C"/>
    <w:rsid w:val="002928AD"/>
    <w:rsid w:val="00293D19"/>
    <w:rsid w:val="00293EFF"/>
    <w:rsid w:val="00294E9D"/>
    <w:rsid w:val="0029677C"/>
    <w:rsid w:val="00296F89"/>
    <w:rsid w:val="002A02D9"/>
    <w:rsid w:val="002A0462"/>
    <w:rsid w:val="002A0B15"/>
    <w:rsid w:val="002A2384"/>
    <w:rsid w:val="002A273D"/>
    <w:rsid w:val="002A2D48"/>
    <w:rsid w:val="002A36E4"/>
    <w:rsid w:val="002A465B"/>
    <w:rsid w:val="002A4724"/>
    <w:rsid w:val="002A5E64"/>
    <w:rsid w:val="002A731B"/>
    <w:rsid w:val="002A7EA5"/>
    <w:rsid w:val="002B10E8"/>
    <w:rsid w:val="002B15FB"/>
    <w:rsid w:val="002B19B8"/>
    <w:rsid w:val="002B1E55"/>
    <w:rsid w:val="002B4BAB"/>
    <w:rsid w:val="002B4C54"/>
    <w:rsid w:val="002B52AB"/>
    <w:rsid w:val="002B6D64"/>
    <w:rsid w:val="002B6DA0"/>
    <w:rsid w:val="002B7510"/>
    <w:rsid w:val="002C0026"/>
    <w:rsid w:val="002C081D"/>
    <w:rsid w:val="002C36AD"/>
    <w:rsid w:val="002C42D9"/>
    <w:rsid w:val="002C5954"/>
    <w:rsid w:val="002C5CE9"/>
    <w:rsid w:val="002C650F"/>
    <w:rsid w:val="002C7887"/>
    <w:rsid w:val="002D0F6C"/>
    <w:rsid w:val="002D190B"/>
    <w:rsid w:val="002D19FC"/>
    <w:rsid w:val="002D1CD4"/>
    <w:rsid w:val="002D26B1"/>
    <w:rsid w:val="002D423A"/>
    <w:rsid w:val="002D5B63"/>
    <w:rsid w:val="002D65E1"/>
    <w:rsid w:val="002D70A1"/>
    <w:rsid w:val="002E037A"/>
    <w:rsid w:val="002E0BF9"/>
    <w:rsid w:val="002E1428"/>
    <w:rsid w:val="002E14E3"/>
    <w:rsid w:val="002E24CD"/>
    <w:rsid w:val="002E2F66"/>
    <w:rsid w:val="002E3253"/>
    <w:rsid w:val="002E3E7D"/>
    <w:rsid w:val="002E4DB9"/>
    <w:rsid w:val="002E5CE0"/>
    <w:rsid w:val="002E6CFA"/>
    <w:rsid w:val="002E6EFD"/>
    <w:rsid w:val="002F0372"/>
    <w:rsid w:val="002F14DB"/>
    <w:rsid w:val="002F196B"/>
    <w:rsid w:val="002F1A14"/>
    <w:rsid w:val="002F22A5"/>
    <w:rsid w:val="002F4B54"/>
    <w:rsid w:val="002F6294"/>
    <w:rsid w:val="002F7B10"/>
    <w:rsid w:val="00300145"/>
    <w:rsid w:val="00300E02"/>
    <w:rsid w:val="00301000"/>
    <w:rsid w:val="00301C28"/>
    <w:rsid w:val="003022C3"/>
    <w:rsid w:val="00302386"/>
    <w:rsid w:val="00302EE4"/>
    <w:rsid w:val="003033ED"/>
    <w:rsid w:val="0030346E"/>
    <w:rsid w:val="0030356F"/>
    <w:rsid w:val="00303914"/>
    <w:rsid w:val="00304324"/>
    <w:rsid w:val="00304429"/>
    <w:rsid w:val="00305F6A"/>
    <w:rsid w:val="00307249"/>
    <w:rsid w:val="00307EB0"/>
    <w:rsid w:val="0031028E"/>
    <w:rsid w:val="003103CC"/>
    <w:rsid w:val="0031047B"/>
    <w:rsid w:val="00311B9A"/>
    <w:rsid w:val="00311E10"/>
    <w:rsid w:val="00312AA2"/>
    <w:rsid w:val="00314D28"/>
    <w:rsid w:val="003153A3"/>
    <w:rsid w:val="00316658"/>
    <w:rsid w:val="003166DF"/>
    <w:rsid w:val="003168E7"/>
    <w:rsid w:val="00316AF9"/>
    <w:rsid w:val="003171AB"/>
    <w:rsid w:val="003172B4"/>
    <w:rsid w:val="003174E1"/>
    <w:rsid w:val="00317652"/>
    <w:rsid w:val="00320CEE"/>
    <w:rsid w:val="0032113C"/>
    <w:rsid w:val="00323909"/>
    <w:rsid w:val="00324C7A"/>
    <w:rsid w:val="003267FF"/>
    <w:rsid w:val="00327243"/>
    <w:rsid w:val="00330128"/>
    <w:rsid w:val="003303F7"/>
    <w:rsid w:val="00331619"/>
    <w:rsid w:val="003317EB"/>
    <w:rsid w:val="003321DF"/>
    <w:rsid w:val="003324A5"/>
    <w:rsid w:val="00333253"/>
    <w:rsid w:val="003349F1"/>
    <w:rsid w:val="0033511A"/>
    <w:rsid w:val="00335CA9"/>
    <w:rsid w:val="00336741"/>
    <w:rsid w:val="00336BAB"/>
    <w:rsid w:val="003372C0"/>
    <w:rsid w:val="003375CB"/>
    <w:rsid w:val="00340014"/>
    <w:rsid w:val="00340348"/>
    <w:rsid w:val="00341EA4"/>
    <w:rsid w:val="003444DE"/>
    <w:rsid w:val="00345F01"/>
    <w:rsid w:val="00345F38"/>
    <w:rsid w:val="0035021B"/>
    <w:rsid w:val="003502F0"/>
    <w:rsid w:val="003510A2"/>
    <w:rsid w:val="00351169"/>
    <w:rsid w:val="003514F9"/>
    <w:rsid w:val="0035169B"/>
    <w:rsid w:val="00352AC6"/>
    <w:rsid w:val="00352B26"/>
    <w:rsid w:val="00353401"/>
    <w:rsid w:val="00353A9F"/>
    <w:rsid w:val="0035485B"/>
    <w:rsid w:val="003550C3"/>
    <w:rsid w:val="00355FB5"/>
    <w:rsid w:val="0035659E"/>
    <w:rsid w:val="00356E66"/>
    <w:rsid w:val="00357578"/>
    <w:rsid w:val="00357CFB"/>
    <w:rsid w:val="00360576"/>
    <w:rsid w:val="003611F3"/>
    <w:rsid w:val="003616DD"/>
    <w:rsid w:val="00362844"/>
    <w:rsid w:val="00362877"/>
    <w:rsid w:val="00363608"/>
    <w:rsid w:val="00363742"/>
    <w:rsid w:val="0036404A"/>
    <w:rsid w:val="003642B3"/>
    <w:rsid w:val="00364BB3"/>
    <w:rsid w:val="003654E8"/>
    <w:rsid w:val="00366DB0"/>
    <w:rsid w:val="00366FB7"/>
    <w:rsid w:val="0036713F"/>
    <w:rsid w:val="003710AE"/>
    <w:rsid w:val="00371ED8"/>
    <w:rsid w:val="003722EF"/>
    <w:rsid w:val="00372E2D"/>
    <w:rsid w:val="00373EF4"/>
    <w:rsid w:val="003749E5"/>
    <w:rsid w:val="00374A80"/>
    <w:rsid w:val="00374C87"/>
    <w:rsid w:val="00374FD1"/>
    <w:rsid w:val="003756C2"/>
    <w:rsid w:val="00375D4A"/>
    <w:rsid w:val="00376941"/>
    <w:rsid w:val="003775E6"/>
    <w:rsid w:val="00377FB8"/>
    <w:rsid w:val="00380A97"/>
    <w:rsid w:val="00381559"/>
    <w:rsid w:val="003824E0"/>
    <w:rsid w:val="003826BC"/>
    <w:rsid w:val="00382723"/>
    <w:rsid w:val="0038293E"/>
    <w:rsid w:val="00382A26"/>
    <w:rsid w:val="003842EE"/>
    <w:rsid w:val="00385160"/>
    <w:rsid w:val="00385860"/>
    <w:rsid w:val="0038647F"/>
    <w:rsid w:val="00387008"/>
    <w:rsid w:val="00390564"/>
    <w:rsid w:val="003909DF"/>
    <w:rsid w:val="00390E71"/>
    <w:rsid w:val="00392118"/>
    <w:rsid w:val="00394235"/>
    <w:rsid w:val="00394DA9"/>
    <w:rsid w:val="003955DA"/>
    <w:rsid w:val="0039618D"/>
    <w:rsid w:val="003965CD"/>
    <w:rsid w:val="00396759"/>
    <w:rsid w:val="003A240A"/>
    <w:rsid w:val="003A27FA"/>
    <w:rsid w:val="003A3524"/>
    <w:rsid w:val="003A3F7B"/>
    <w:rsid w:val="003A6A47"/>
    <w:rsid w:val="003A709B"/>
    <w:rsid w:val="003B0C08"/>
    <w:rsid w:val="003B11A4"/>
    <w:rsid w:val="003B2CDD"/>
    <w:rsid w:val="003B2CF8"/>
    <w:rsid w:val="003B3BFA"/>
    <w:rsid w:val="003B4608"/>
    <w:rsid w:val="003B47A6"/>
    <w:rsid w:val="003B55AE"/>
    <w:rsid w:val="003B56B3"/>
    <w:rsid w:val="003B5B40"/>
    <w:rsid w:val="003B5B4C"/>
    <w:rsid w:val="003B5D90"/>
    <w:rsid w:val="003B6C13"/>
    <w:rsid w:val="003B7CB0"/>
    <w:rsid w:val="003C1010"/>
    <w:rsid w:val="003C2266"/>
    <w:rsid w:val="003C2EA0"/>
    <w:rsid w:val="003C3965"/>
    <w:rsid w:val="003C3D3D"/>
    <w:rsid w:val="003C4337"/>
    <w:rsid w:val="003C4504"/>
    <w:rsid w:val="003C4C7C"/>
    <w:rsid w:val="003C5BBC"/>
    <w:rsid w:val="003C6C3A"/>
    <w:rsid w:val="003C7E50"/>
    <w:rsid w:val="003D283E"/>
    <w:rsid w:val="003D31D4"/>
    <w:rsid w:val="003D3436"/>
    <w:rsid w:val="003D3F0E"/>
    <w:rsid w:val="003D4A57"/>
    <w:rsid w:val="003D57DE"/>
    <w:rsid w:val="003D5CA8"/>
    <w:rsid w:val="003D5D4D"/>
    <w:rsid w:val="003D7504"/>
    <w:rsid w:val="003D7706"/>
    <w:rsid w:val="003E062D"/>
    <w:rsid w:val="003E1686"/>
    <w:rsid w:val="003E33B7"/>
    <w:rsid w:val="003E4496"/>
    <w:rsid w:val="003E47BC"/>
    <w:rsid w:val="003E4A80"/>
    <w:rsid w:val="003E532B"/>
    <w:rsid w:val="003E6487"/>
    <w:rsid w:val="003E7807"/>
    <w:rsid w:val="003F111E"/>
    <w:rsid w:val="003F12CC"/>
    <w:rsid w:val="003F13BB"/>
    <w:rsid w:val="003F1481"/>
    <w:rsid w:val="003F2BA6"/>
    <w:rsid w:val="003F3D32"/>
    <w:rsid w:val="003F7681"/>
    <w:rsid w:val="004004C3"/>
    <w:rsid w:val="0040219A"/>
    <w:rsid w:val="00402CC4"/>
    <w:rsid w:val="004030C1"/>
    <w:rsid w:val="004034EA"/>
    <w:rsid w:val="004039F6"/>
    <w:rsid w:val="0040439D"/>
    <w:rsid w:val="004069AB"/>
    <w:rsid w:val="0040722E"/>
    <w:rsid w:val="00410C34"/>
    <w:rsid w:val="0041101E"/>
    <w:rsid w:val="004111FB"/>
    <w:rsid w:val="004114A6"/>
    <w:rsid w:val="00411835"/>
    <w:rsid w:val="00411E9D"/>
    <w:rsid w:val="004121EA"/>
    <w:rsid w:val="00412330"/>
    <w:rsid w:val="004124D6"/>
    <w:rsid w:val="00412E61"/>
    <w:rsid w:val="0041373C"/>
    <w:rsid w:val="00414964"/>
    <w:rsid w:val="00415AEF"/>
    <w:rsid w:val="00415F77"/>
    <w:rsid w:val="004203CB"/>
    <w:rsid w:val="00420641"/>
    <w:rsid w:val="00420AB7"/>
    <w:rsid w:val="004210C5"/>
    <w:rsid w:val="00421C2E"/>
    <w:rsid w:val="0042289C"/>
    <w:rsid w:val="0042306B"/>
    <w:rsid w:val="004239F6"/>
    <w:rsid w:val="00423A2D"/>
    <w:rsid w:val="00423D6C"/>
    <w:rsid w:val="00425336"/>
    <w:rsid w:val="00425D8C"/>
    <w:rsid w:val="00426AC3"/>
    <w:rsid w:val="00430A5C"/>
    <w:rsid w:val="00430F58"/>
    <w:rsid w:val="00431EA2"/>
    <w:rsid w:val="00431EF2"/>
    <w:rsid w:val="004331DF"/>
    <w:rsid w:val="0043478C"/>
    <w:rsid w:val="00434790"/>
    <w:rsid w:val="00435026"/>
    <w:rsid w:val="00435DDF"/>
    <w:rsid w:val="00436801"/>
    <w:rsid w:val="00437525"/>
    <w:rsid w:val="00441233"/>
    <w:rsid w:val="004415FC"/>
    <w:rsid w:val="00441623"/>
    <w:rsid w:val="004417F0"/>
    <w:rsid w:val="00441B0A"/>
    <w:rsid w:val="00442D67"/>
    <w:rsid w:val="004435B0"/>
    <w:rsid w:val="00444CF9"/>
    <w:rsid w:val="0044600F"/>
    <w:rsid w:val="0044762B"/>
    <w:rsid w:val="00447726"/>
    <w:rsid w:val="0045112F"/>
    <w:rsid w:val="00451BEE"/>
    <w:rsid w:val="00452C04"/>
    <w:rsid w:val="00454120"/>
    <w:rsid w:val="0045492F"/>
    <w:rsid w:val="0046159B"/>
    <w:rsid w:val="00461A6B"/>
    <w:rsid w:val="00461B0C"/>
    <w:rsid w:val="00462534"/>
    <w:rsid w:val="00462858"/>
    <w:rsid w:val="00462941"/>
    <w:rsid w:val="00463233"/>
    <w:rsid w:val="004638F1"/>
    <w:rsid w:val="00463AAC"/>
    <w:rsid w:val="00464D02"/>
    <w:rsid w:val="0046656F"/>
    <w:rsid w:val="004670AA"/>
    <w:rsid w:val="004707C7"/>
    <w:rsid w:val="00471E01"/>
    <w:rsid w:val="004730A5"/>
    <w:rsid w:val="00473E33"/>
    <w:rsid w:val="00473EE0"/>
    <w:rsid w:val="0047474C"/>
    <w:rsid w:val="00474B9F"/>
    <w:rsid w:val="00474F05"/>
    <w:rsid w:val="00475DBA"/>
    <w:rsid w:val="004777CF"/>
    <w:rsid w:val="00477C9A"/>
    <w:rsid w:val="00482063"/>
    <w:rsid w:val="00482EBC"/>
    <w:rsid w:val="004867E2"/>
    <w:rsid w:val="00486D01"/>
    <w:rsid w:val="00487A38"/>
    <w:rsid w:val="00487FC2"/>
    <w:rsid w:val="004901B5"/>
    <w:rsid w:val="004927B6"/>
    <w:rsid w:val="00493F61"/>
    <w:rsid w:val="00494509"/>
    <w:rsid w:val="00494958"/>
    <w:rsid w:val="00495988"/>
    <w:rsid w:val="00495FB3"/>
    <w:rsid w:val="00496422"/>
    <w:rsid w:val="00496CB1"/>
    <w:rsid w:val="00497ED6"/>
    <w:rsid w:val="004A001A"/>
    <w:rsid w:val="004A0633"/>
    <w:rsid w:val="004A1564"/>
    <w:rsid w:val="004A22EC"/>
    <w:rsid w:val="004A392E"/>
    <w:rsid w:val="004A4759"/>
    <w:rsid w:val="004A516B"/>
    <w:rsid w:val="004A59C1"/>
    <w:rsid w:val="004A6194"/>
    <w:rsid w:val="004A6429"/>
    <w:rsid w:val="004A6493"/>
    <w:rsid w:val="004A6634"/>
    <w:rsid w:val="004A6A8F"/>
    <w:rsid w:val="004A6E37"/>
    <w:rsid w:val="004A705F"/>
    <w:rsid w:val="004A7CE5"/>
    <w:rsid w:val="004B2950"/>
    <w:rsid w:val="004B3B94"/>
    <w:rsid w:val="004B4077"/>
    <w:rsid w:val="004B4780"/>
    <w:rsid w:val="004B5D3B"/>
    <w:rsid w:val="004B5D6D"/>
    <w:rsid w:val="004C010D"/>
    <w:rsid w:val="004C25C2"/>
    <w:rsid w:val="004C2BBF"/>
    <w:rsid w:val="004C3DC0"/>
    <w:rsid w:val="004C3EF1"/>
    <w:rsid w:val="004C48E5"/>
    <w:rsid w:val="004C496D"/>
    <w:rsid w:val="004C4A63"/>
    <w:rsid w:val="004C5F96"/>
    <w:rsid w:val="004C6CA2"/>
    <w:rsid w:val="004C77A7"/>
    <w:rsid w:val="004C7EF0"/>
    <w:rsid w:val="004D099F"/>
    <w:rsid w:val="004D0FEC"/>
    <w:rsid w:val="004D14EA"/>
    <w:rsid w:val="004D2326"/>
    <w:rsid w:val="004D2777"/>
    <w:rsid w:val="004D3051"/>
    <w:rsid w:val="004D3607"/>
    <w:rsid w:val="004D4280"/>
    <w:rsid w:val="004D4471"/>
    <w:rsid w:val="004D4FCA"/>
    <w:rsid w:val="004D606F"/>
    <w:rsid w:val="004D6EA3"/>
    <w:rsid w:val="004D7FED"/>
    <w:rsid w:val="004E2768"/>
    <w:rsid w:val="004E2E85"/>
    <w:rsid w:val="004E342B"/>
    <w:rsid w:val="004E4A0F"/>
    <w:rsid w:val="004E5BCE"/>
    <w:rsid w:val="004F0085"/>
    <w:rsid w:val="004F06C9"/>
    <w:rsid w:val="004F1977"/>
    <w:rsid w:val="004F37C5"/>
    <w:rsid w:val="004F42A4"/>
    <w:rsid w:val="004F4332"/>
    <w:rsid w:val="004F478A"/>
    <w:rsid w:val="004F4AF7"/>
    <w:rsid w:val="004F54C9"/>
    <w:rsid w:val="004F5A65"/>
    <w:rsid w:val="004F695A"/>
    <w:rsid w:val="004F6E9D"/>
    <w:rsid w:val="00500C17"/>
    <w:rsid w:val="00501071"/>
    <w:rsid w:val="00501600"/>
    <w:rsid w:val="0050267C"/>
    <w:rsid w:val="00502A91"/>
    <w:rsid w:val="00502E70"/>
    <w:rsid w:val="005045E7"/>
    <w:rsid w:val="0050480E"/>
    <w:rsid w:val="00505043"/>
    <w:rsid w:val="005055B8"/>
    <w:rsid w:val="00505EB1"/>
    <w:rsid w:val="0050668A"/>
    <w:rsid w:val="00506E08"/>
    <w:rsid w:val="00507295"/>
    <w:rsid w:val="0050784F"/>
    <w:rsid w:val="00507EC7"/>
    <w:rsid w:val="005115EC"/>
    <w:rsid w:val="00511666"/>
    <w:rsid w:val="00511FF0"/>
    <w:rsid w:val="005120F4"/>
    <w:rsid w:val="0051285F"/>
    <w:rsid w:val="0051314C"/>
    <w:rsid w:val="00513181"/>
    <w:rsid w:val="005136B1"/>
    <w:rsid w:val="00514F26"/>
    <w:rsid w:val="00515D31"/>
    <w:rsid w:val="00516EA8"/>
    <w:rsid w:val="00517905"/>
    <w:rsid w:val="00517D1B"/>
    <w:rsid w:val="00520265"/>
    <w:rsid w:val="00522076"/>
    <w:rsid w:val="005240F2"/>
    <w:rsid w:val="005241D6"/>
    <w:rsid w:val="00524326"/>
    <w:rsid w:val="00525ED2"/>
    <w:rsid w:val="00525FD8"/>
    <w:rsid w:val="00526B35"/>
    <w:rsid w:val="00527865"/>
    <w:rsid w:val="005309BC"/>
    <w:rsid w:val="005309FB"/>
    <w:rsid w:val="00531B2F"/>
    <w:rsid w:val="005323D1"/>
    <w:rsid w:val="00533FDE"/>
    <w:rsid w:val="00536775"/>
    <w:rsid w:val="005408F9"/>
    <w:rsid w:val="0054143E"/>
    <w:rsid w:val="00541868"/>
    <w:rsid w:val="005419AF"/>
    <w:rsid w:val="00541AE0"/>
    <w:rsid w:val="00542B12"/>
    <w:rsid w:val="00542F86"/>
    <w:rsid w:val="00543D43"/>
    <w:rsid w:val="0054509F"/>
    <w:rsid w:val="00545AA5"/>
    <w:rsid w:val="00545CB6"/>
    <w:rsid w:val="00546753"/>
    <w:rsid w:val="00546FC0"/>
    <w:rsid w:val="00550AAD"/>
    <w:rsid w:val="0055114C"/>
    <w:rsid w:val="00551BF8"/>
    <w:rsid w:val="005533AC"/>
    <w:rsid w:val="0055407C"/>
    <w:rsid w:val="00554725"/>
    <w:rsid w:val="00554865"/>
    <w:rsid w:val="0055501D"/>
    <w:rsid w:val="00556941"/>
    <w:rsid w:val="00556D38"/>
    <w:rsid w:val="00560504"/>
    <w:rsid w:val="005608EF"/>
    <w:rsid w:val="00560C23"/>
    <w:rsid w:val="00560C6A"/>
    <w:rsid w:val="00561887"/>
    <w:rsid w:val="0056288E"/>
    <w:rsid w:val="00562FAA"/>
    <w:rsid w:val="00564FFB"/>
    <w:rsid w:val="0056517B"/>
    <w:rsid w:val="005652AA"/>
    <w:rsid w:val="005656DE"/>
    <w:rsid w:val="0056743A"/>
    <w:rsid w:val="0056773B"/>
    <w:rsid w:val="00567AEE"/>
    <w:rsid w:val="00567CFC"/>
    <w:rsid w:val="00567D7B"/>
    <w:rsid w:val="005707C1"/>
    <w:rsid w:val="00571528"/>
    <w:rsid w:val="00572982"/>
    <w:rsid w:val="0057384C"/>
    <w:rsid w:val="00573D46"/>
    <w:rsid w:val="005755F7"/>
    <w:rsid w:val="00575B47"/>
    <w:rsid w:val="00575EC2"/>
    <w:rsid w:val="0057684F"/>
    <w:rsid w:val="00576D71"/>
    <w:rsid w:val="005808B7"/>
    <w:rsid w:val="00581D16"/>
    <w:rsid w:val="005822D6"/>
    <w:rsid w:val="0058263A"/>
    <w:rsid w:val="005828AD"/>
    <w:rsid w:val="005835D4"/>
    <w:rsid w:val="005840B5"/>
    <w:rsid w:val="005845FE"/>
    <w:rsid w:val="00584F6F"/>
    <w:rsid w:val="005855B4"/>
    <w:rsid w:val="00586FAA"/>
    <w:rsid w:val="005877A9"/>
    <w:rsid w:val="00587A96"/>
    <w:rsid w:val="00590402"/>
    <w:rsid w:val="00591AAE"/>
    <w:rsid w:val="0059234C"/>
    <w:rsid w:val="00592B55"/>
    <w:rsid w:val="00592EAB"/>
    <w:rsid w:val="00592FBE"/>
    <w:rsid w:val="00592FD2"/>
    <w:rsid w:val="005930F2"/>
    <w:rsid w:val="00593CE2"/>
    <w:rsid w:val="00593DD9"/>
    <w:rsid w:val="00594A37"/>
    <w:rsid w:val="005953AA"/>
    <w:rsid w:val="0059640A"/>
    <w:rsid w:val="005964F3"/>
    <w:rsid w:val="00596C1E"/>
    <w:rsid w:val="00597C83"/>
    <w:rsid w:val="005A00B0"/>
    <w:rsid w:val="005A30F1"/>
    <w:rsid w:val="005A51F4"/>
    <w:rsid w:val="005A5AB2"/>
    <w:rsid w:val="005A6039"/>
    <w:rsid w:val="005A72BD"/>
    <w:rsid w:val="005A7365"/>
    <w:rsid w:val="005A758D"/>
    <w:rsid w:val="005B1B93"/>
    <w:rsid w:val="005B24E0"/>
    <w:rsid w:val="005B3284"/>
    <w:rsid w:val="005B3BCE"/>
    <w:rsid w:val="005B4A31"/>
    <w:rsid w:val="005B4F8F"/>
    <w:rsid w:val="005B535C"/>
    <w:rsid w:val="005B580E"/>
    <w:rsid w:val="005B5B8A"/>
    <w:rsid w:val="005B6287"/>
    <w:rsid w:val="005B645B"/>
    <w:rsid w:val="005B6BC5"/>
    <w:rsid w:val="005C3210"/>
    <w:rsid w:val="005C39F1"/>
    <w:rsid w:val="005C40DB"/>
    <w:rsid w:val="005C723A"/>
    <w:rsid w:val="005C7C0B"/>
    <w:rsid w:val="005D058A"/>
    <w:rsid w:val="005D1290"/>
    <w:rsid w:val="005D1BE8"/>
    <w:rsid w:val="005D25FF"/>
    <w:rsid w:val="005D2955"/>
    <w:rsid w:val="005D4198"/>
    <w:rsid w:val="005D4310"/>
    <w:rsid w:val="005D4C37"/>
    <w:rsid w:val="005D4E1C"/>
    <w:rsid w:val="005D5B22"/>
    <w:rsid w:val="005D5E82"/>
    <w:rsid w:val="005D5F24"/>
    <w:rsid w:val="005D6862"/>
    <w:rsid w:val="005D77A3"/>
    <w:rsid w:val="005D7AAC"/>
    <w:rsid w:val="005D7EF5"/>
    <w:rsid w:val="005E075F"/>
    <w:rsid w:val="005E0FC5"/>
    <w:rsid w:val="005E1905"/>
    <w:rsid w:val="005E2757"/>
    <w:rsid w:val="005E3BCB"/>
    <w:rsid w:val="005E4B63"/>
    <w:rsid w:val="005E4FB1"/>
    <w:rsid w:val="005E5203"/>
    <w:rsid w:val="005E6EF9"/>
    <w:rsid w:val="005F3F80"/>
    <w:rsid w:val="005F433E"/>
    <w:rsid w:val="005F4946"/>
    <w:rsid w:val="005F4E60"/>
    <w:rsid w:val="005F55DF"/>
    <w:rsid w:val="005F5D68"/>
    <w:rsid w:val="005F5F22"/>
    <w:rsid w:val="005F6AB7"/>
    <w:rsid w:val="005F6DBA"/>
    <w:rsid w:val="005F785F"/>
    <w:rsid w:val="005F7B3F"/>
    <w:rsid w:val="005F7F57"/>
    <w:rsid w:val="0060076A"/>
    <w:rsid w:val="00600E82"/>
    <w:rsid w:val="006016DF"/>
    <w:rsid w:val="00602420"/>
    <w:rsid w:val="00603F99"/>
    <w:rsid w:val="006054F1"/>
    <w:rsid w:val="00606189"/>
    <w:rsid w:val="00607E81"/>
    <w:rsid w:val="00610D25"/>
    <w:rsid w:val="006144A1"/>
    <w:rsid w:val="006148DA"/>
    <w:rsid w:val="00614BFD"/>
    <w:rsid w:val="00614D7B"/>
    <w:rsid w:val="00615190"/>
    <w:rsid w:val="006152C3"/>
    <w:rsid w:val="006158BE"/>
    <w:rsid w:val="00616481"/>
    <w:rsid w:val="00617B5A"/>
    <w:rsid w:val="006200B4"/>
    <w:rsid w:val="006201F7"/>
    <w:rsid w:val="0062271D"/>
    <w:rsid w:val="00623471"/>
    <w:rsid w:val="006239F6"/>
    <w:rsid w:val="00623BD0"/>
    <w:rsid w:val="00624656"/>
    <w:rsid w:val="006247B0"/>
    <w:rsid w:val="00624892"/>
    <w:rsid w:val="0062710F"/>
    <w:rsid w:val="006272B9"/>
    <w:rsid w:val="00627783"/>
    <w:rsid w:val="00627856"/>
    <w:rsid w:val="006318A7"/>
    <w:rsid w:val="006319B3"/>
    <w:rsid w:val="0063368A"/>
    <w:rsid w:val="00633826"/>
    <w:rsid w:val="00633B68"/>
    <w:rsid w:val="00633DDC"/>
    <w:rsid w:val="00634172"/>
    <w:rsid w:val="00635B17"/>
    <w:rsid w:val="0063774A"/>
    <w:rsid w:val="00640ED8"/>
    <w:rsid w:val="00641217"/>
    <w:rsid w:val="0064187E"/>
    <w:rsid w:val="00641AA8"/>
    <w:rsid w:val="006466F0"/>
    <w:rsid w:val="00646A26"/>
    <w:rsid w:val="00647206"/>
    <w:rsid w:val="00647537"/>
    <w:rsid w:val="00647CB9"/>
    <w:rsid w:val="006504DB"/>
    <w:rsid w:val="00650885"/>
    <w:rsid w:val="00651840"/>
    <w:rsid w:val="00651870"/>
    <w:rsid w:val="00651B47"/>
    <w:rsid w:val="00651D48"/>
    <w:rsid w:val="00652806"/>
    <w:rsid w:val="00652C69"/>
    <w:rsid w:val="00653BEC"/>
    <w:rsid w:val="0065468A"/>
    <w:rsid w:val="00654BD1"/>
    <w:rsid w:val="00654E57"/>
    <w:rsid w:val="0066227B"/>
    <w:rsid w:val="006625DF"/>
    <w:rsid w:val="00662EFB"/>
    <w:rsid w:val="006637CD"/>
    <w:rsid w:val="006641D4"/>
    <w:rsid w:val="00667E94"/>
    <w:rsid w:val="006707CB"/>
    <w:rsid w:val="006709FF"/>
    <w:rsid w:val="00670D6A"/>
    <w:rsid w:val="00670DB3"/>
    <w:rsid w:val="0067115B"/>
    <w:rsid w:val="00672074"/>
    <w:rsid w:val="00672C92"/>
    <w:rsid w:val="006732CF"/>
    <w:rsid w:val="00675B49"/>
    <w:rsid w:val="0067638E"/>
    <w:rsid w:val="006763AD"/>
    <w:rsid w:val="0068083C"/>
    <w:rsid w:val="00680A66"/>
    <w:rsid w:val="006815F1"/>
    <w:rsid w:val="00683AFC"/>
    <w:rsid w:val="006850C4"/>
    <w:rsid w:val="00685102"/>
    <w:rsid w:val="00685DF1"/>
    <w:rsid w:val="00686FF4"/>
    <w:rsid w:val="00690698"/>
    <w:rsid w:val="006919B2"/>
    <w:rsid w:val="00692D39"/>
    <w:rsid w:val="0069521B"/>
    <w:rsid w:val="00695345"/>
    <w:rsid w:val="0069688F"/>
    <w:rsid w:val="00696C63"/>
    <w:rsid w:val="00697FA1"/>
    <w:rsid w:val="006A05E2"/>
    <w:rsid w:val="006A085F"/>
    <w:rsid w:val="006A18FB"/>
    <w:rsid w:val="006A1C97"/>
    <w:rsid w:val="006A1F06"/>
    <w:rsid w:val="006A2C35"/>
    <w:rsid w:val="006A3154"/>
    <w:rsid w:val="006A3188"/>
    <w:rsid w:val="006A36EC"/>
    <w:rsid w:val="006A442F"/>
    <w:rsid w:val="006A4578"/>
    <w:rsid w:val="006A4997"/>
    <w:rsid w:val="006A6054"/>
    <w:rsid w:val="006A7600"/>
    <w:rsid w:val="006B02FA"/>
    <w:rsid w:val="006B04A8"/>
    <w:rsid w:val="006B07B3"/>
    <w:rsid w:val="006B0D29"/>
    <w:rsid w:val="006B0DBF"/>
    <w:rsid w:val="006B10FB"/>
    <w:rsid w:val="006B1B96"/>
    <w:rsid w:val="006B1C5C"/>
    <w:rsid w:val="006B2639"/>
    <w:rsid w:val="006B444E"/>
    <w:rsid w:val="006B45F8"/>
    <w:rsid w:val="006B4857"/>
    <w:rsid w:val="006B5E8F"/>
    <w:rsid w:val="006B6465"/>
    <w:rsid w:val="006C03C4"/>
    <w:rsid w:val="006C0CBE"/>
    <w:rsid w:val="006C0DAA"/>
    <w:rsid w:val="006C1035"/>
    <w:rsid w:val="006C128B"/>
    <w:rsid w:val="006C18CC"/>
    <w:rsid w:val="006C1BF4"/>
    <w:rsid w:val="006C1DB6"/>
    <w:rsid w:val="006C1E58"/>
    <w:rsid w:val="006C3210"/>
    <w:rsid w:val="006C33C9"/>
    <w:rsid w:val="006C3850"/>
    <w:rsid w:val="006C42DF"/>
    <w:rsid w:val="006C61D3"/>
    <w:rsid w:val="006C66B3"/>
    <w:rsid w:val="006C69CD"/>
    <w:rsid w:val="006D0315"/>
    <w:rsid w:val="006D0E6D"/>
    <w:rsid w:val="006D2911"/>
    <w:rsid w:val="006D3BFC"/>
    <w:rsid w:val="006D4A0D"/>
    <w:rsid w:val="006D5292"/>
    <w:rsid w:val="006D658F"/>
    <w:rsid w:val="006E05AF"/>
    <w:rsid w:val="006E226D"/>
    <w:rsid w:val="006E259D"/>
    <w:rsid w:val="006E3A01"/>
    <w:rsid w:val="006F1A70"/>
    <w:rsid w:val="006F1D5C"/>
    <w:rsid w:val="006F29E6"/>
    <w:rsid w:val="006F3099"/>
    <w:rsid w:val="006F31D8"/>
    <w:rsid w:val="006F3313"/>
    <w:rsid w:val="006F6FC9"/>
    <w:rsid w:val="007001E0"/>
    <w:rsid w:val="00703198"/>
    <w:rsid w:val="00703F84"/>
    <w:rsid w:val="00704662"/>
    <w:rsid w:val="0070534A"/>
    <w:rsid w:val="00705699"/>
    <w:rsid w:val="00706D49"/>
    <w:rsid w:val="00711618"/>
    <w:rsid w:val="007127F9"/>
    <w:rsid w:val="00713892"/>
    <w:rsid w:val="0071422D"/>
    <w:rsid w:val="0071424B"/>
    <w:rsid w:val="0071565F"/>
    <w:rsid w:val="007156FE"/>
    <w:rsid w:val="00715DCB"/>
    <w:rsid w:val="0071654A"/>
    <w:rsid w:val="00717A04"/>
    <w:rsid w:val="007200E6"/>
    <w:rsid w:val="0072019D"/>
    <w:rsid w:val="00720216"/>
    <w:rsid w:val="007204C9"/>
    <w:rsid w:val="00720855"/>
    <w:rsid w:val="00720B1A"/>
    <w:rsid w:val="00721463"/>
    <w:rsid w:val="00724340"/>
    <w:rsid w:val="00724A49"/>
    <w:rsid w:val="00724A80"/>
    <w:rsid w:val="00724EA9"/>
    <w:rsid w:val="007250FA"/>
    <w:rsid w:val="0072573E"/>
    <w:rsid w:val="00725A6C"/>
    <w:rsid w:val="00725B67"/>
    <w:rsid w:val="007303B5"/>
    <w:rsid w:val="00730C36"/>
    <w:rsid w:val="00732734"/>
    <w:rsid w:val="00732795"/>
    <w:rsid w:val="007338E6"/>
    <w:rsid w:val="007349B8"/>
    <w:rsid w:val="00734A91"/>
    <w:rsid w:val="00734C38"/>
    <w:rsid w:val="00735CB8"/>
    <w:rsid w:val="00735E4F"/>
    <w:rsid w:val="0073682D"/>
    <w:rsid w:val="00736FF5"/>
    <w:rsid w:val="00737933"/>
    <w:rsid w:val="007379AE"/>
    <w:rsid w:val="007379C6"/>
    <w:rsid w:val="00737A43"/>
    <w:rsid w:val="00740996"/>
    <w:rsid w:val="00741913"/>
    <w:rsid w:val="00742551"/>
    <w:rsid w:val="0074269D"/>
    <w:rsid w:val="0074330F"/>
    <w:rsid w:val="0074450E"/>
    <w:rsid w:val="00744915"/>
    <w:rsid w:val="00744940"/>
    <w:rsid w:val="00745806"/>
    <w:rsid w:val="0074644F"/>
    <w:rsid w:val="0074670B"/>
    <w:rsid w:val="00747397"/>
    <w:rsid w:val="0075060D"/>
    <w:rsid w:val="00750748"/>
    <w:rsid w:val="00750D5D"/>
    <w:rsid w:val="0075207C"/>
    <w:rsid w:val="007521F5"/>
    <w:rsid w:val="00752FFB"/>
    <w:rsid w:val="00753B85"/>
    <w:rsid w:val="0075551D"/>
    <w:rsid w:val="00755698"/>
    <w:rsid w:val="0075582F"/>
    <w:rsid w:val="00755893"/>
    <w:rsid w:val="00760CE3"/>
    <w:rsid w:val="007611A8"/>
    <w:rsid w:val="00761E40"/>
    <w:rsid w:val="00762931"/>
    <w:rsid w:val="007642F1"/>
    <w:rsid w:val="0076475F"/>
    <w:rsid w:val="00764B15"/>
    <w:rsid w:val="00766F17"/>
    <w:rsid w:val="00767716"/>
    <w:rsid w:val="00767EC3"/>
    <w:rsid w:val="0077049E"/>
    <w:rsid w:val="0077118E"/>
    <w:rsid w:val="007716B1"/>
    <w:rsid w:val="00771E80"/>
    <w:rsid w:val="00771E84"/>
    <w:rsid w:val="0077250C"/>
    <w:rsid w:val="00773E81"/>
    <w:rsid w:val="0077493A"/>
    <w:rsid w:val="00774FB5"/>
    <w:rsid w:val="00775100"/>
    <w:rsid w:val="0077648B"/>
    <w:rsid w:val="0077657B"/>
    <w:rsid w:val="0077687F"/>
    <w:rsid w:val="00777183"/>
    <w:rsid w:val="00781796"/>
    <w:rsid w:val="00781BC8"/>
    <w:rsid w:val="007822AD"/>
    <w:rsid w:val="00782520"/>
    <w:rsid w:val="0078300F"/>
    <w:rsid w:val="00786B86"/>
    <w:rsid w:val="00787461"/>
    <w:rsid w:val="00787908"/>
    <w:rsid w:val="00787F85"/>
    <w:rsid w:val="00790322"/>
    <w:rsid w:val="00790944"/>
    <w:rsid w:val="00790BCB"/>
    <w:rsid w:val="00791B46"/>
    <w:rsid w:val="00791D5D"/>
    <w:rsid w:val="00792234"/>
    <w:rsid w:val="00792AF2"/>
    <w:rsid w:val="007937F9"/>
    <w:rsid w:val="00794107"/>
    <w:rsid w:val="00794DEA"/>
    <w:rsid w:val="00795391"/>
    <w:rsid w:val="00796939"/>
    <w:rsid w:val="00796DFA"/>
    <w:rsid w:val="00796FEB"/>
    <w:rsid w:val="00797945"/>
    <w:rsid w:val="00797C56"/>
    <w:rsid w:val="007A0249"/>
    <w:rsid w:val="007A0AC3"/>
    <w:rsid w:val="007A1EC1"/>
    <w:rsid w:val="007A20EB"/>
    <w:rsid w:val="007A212F"/>
    <w:rsid w:val="007A4D74"/>
    <w:rsid w:val="007A6525"/>
    <w:rsid w:val="007A7B57"/>
    <w:rsid w:val="007B0454"/>
    <w:rsid w:val="007B0D53"/>
    <w:rsid w:val="007B35DB"/>
    <w:rsid w:val="007B49FC"/>
    <w:rsid w:val="007B5385"/>
    <w:rsid w:val="007B66D1"/>
    <w:rsid w:val="007C0FB7"/>
    <w:rsid w:val="007C13CD"/>
    <w:rsid w:val="007C22E1"/>
    <w:rsid w:val="007C417C"/>
    <w:rsid w:val="007C44E9"/>
    <w:rsid w:val="007C64BB"/>
    <w:rsid w:val="007C70F6"/>
    <w:rsid w:val="007C7E27"/>
    <w:rsid w:val="007D260F"/>
    <w:rsid w:val="007D2B1C"/>
    <w:rsid w:val="007D2E38"/>
    <w:rsid w:val="007D3EBF"/>
    <w:rsid w:val="007D52C4"/>
    <w:rsid w:val="007D55E5"/>
    <w:rsid w:val="007D5D44"/>
    <w:rsid w:val="007D5FEB"/>
    <w:rsid w:val="007E185C"/>
    <w:rsid w:val="007E1C99"/>
    <w:rsid w:val="007E268D"/>
    <w:rsid w:val="007E4F32"/>
    <w:rsid w:val="007E5D7C"/>
    <w:rsid w:val="007E60F1"/>
    <w:rsid w:val="007E71E3"/>
    <w:rsid w:val="007E76EB"/>
    <w:rsid w:val="007F170C"/>
    <w:rsid w:val="007F20D9"/>
    <w:rsid w:val="007F3DB4"/>
    <w:rsid w:val="007F4E56"/>
    <w:rsid w:val="007F65A2"/>
    <w:rsid w:val="007F7F68"/>
    <w:rsid w:val="00801730"/>
    <w:rsid w:val="00801E15"/>
    <w:rsid w:val="00802CDD"/>
    <w:rsid w:val="0080404A"/>
    <w:rsid w:val="008042A1"/>
    <w:rsid w:val="00804559"/>
    <w:rsid w:val="00804600"/>
    <w:rsid w:val="008046C3"/>
    <w:rsid w:val="0080473C"/>
    <w:rsid w:val="008058D8"/>
    <w:rsid w:val="00805EBF"/>
    <w:rsid w:val="008060C3"/>
    <w:rsid w:val="008072CB"/>
    <w:rsid w:val="00807698"/>
    <w:rsid w:val="00807DBA"/>
    <w:rsid w:val="008108AF"/>
    <w:rsid w:val="008115DC"/>
    <w:rsid w:val="00811823"/>
    <w:rsid w:val="00813057"/>
    <w:rsid w:val="008135B2"/>
    <w:rsid w:val="00813A71"/>
    <w:rsid w:val="00813CE1"/>
    <w:rsid w:val="008144CD"/>
    <w:rsid w:val="00815844"/>
    <w:rsid w:val="0081597D"/>
    <w:rsid w:val="00815D24"/>
    <w:rsid w:val="00816113"/>
    <w:rsid w:val="0081651E"/>
    <w:rsid w:val="00816FAF"/>
    <w:rsid w:val="00816FCA"/>
    <w:rsid w:val="008177B9"/>
    <w:rsid w:val="00817A87"/>
    <w:rsid w:val="00817B31"/>
    <w:rsid w:val="0082095A"/>
    <w:rsid w:val="00821CC0"/>
    <w:rsid w:val="00823047"/>
    <w:rsid w:val="008235E6"/>
    <w:rsid w:val="0082659E"/>
    <w:rsid w:val="00826BE2"/>
    <w:rsid w:val="00826D29"/>
    <w:rsid w:val="0083167E"/>
    <w:rsid w:val="008316DA"/>
    <w:rsid w:val="00831BAC"/>
    <w:rsid w:val="00831D72"/>
    <w:rsid w:val="00832F2D"/>
    <w:rsid w:val="008334B5"/>
    <w:rsid w:val="0083389C"/>
    <w:rsid w:val="00833968"/>
    <w:rsid w:val="00835BED"/>
    <w:rsid w:val="00836815"/>
    <w:rsid w:val="00837759"/>
    <w:rsid w:val="0084143F"/>
    <w:rsid w:val="0084216C"/>
    <w:rsid w:val="00842FBD"/>
    <w:rsid w:val="00844D65"/>
    <w:rsid w:val="00844ED9"/>
    <w:rsid w:val="008456C4"/>
    <w:rsid w:val="008457CC"/>
    <w:rsid w:val="008465AE"/>
    <w:rsid w:val="0084769F"/>
    <w:rsid w:val="00850DF6"/>
    <w:rsid w:val="008519AB"/>
    <w:rsid w:val="00852576"/>
    <w:rsid w:val="00852668"/>
    <w:rsid w:val="00854277"/>
    <w:rsid w:val="008547B3"/>
    <w:rsid w:val="00854877"/>
    <w:rsid w:val="00854937"/>
    <w:rsid w:val="008552A7"/>
    <w:rsid w:val="00856C8A"/>
    <w:rsid w:val="008608E7"/>
    <w:rsid w:val="008619DC"/>
    <w:rsid w:val="00862B32"/>
    <w:rsid w:val="00863190"/>
    <w:rsid w:val="0086353C"/>
    <w:rsid w:val="0086357C"/>
    <w:rsid w:val="00864EB5"/>
    <w:rsid w:val="00866170"/>
    <w:rsid w:val="00866485"/>
    <w:rsid w:val="0086747F"/>
    <w:rsid w:val="00871CD4"/>
    <w:rsid w:val="00871EC5"/>
    <w:rsid w:val="00872518"/>
    <w:rsid w:val="0087294D"/>
    <w:rsid w:val="00874F57"/>
    <w:rsid w:val="0087624D"/>
    <w:rsid w:val="008772E1"/>
    <w:rsid w:val="0087784C"/>
    <w:rsid w:val="00880449"/>
    <w:rsid w:val="00881933"/>
    <w:rsid w:val="0088297E"/>
    <w:rsid w:val="00884F8E"/>
    <w:rsid w:val="008907D5"/>
    <w:rsid w:val="00892F71"/>
    <w:rsid w:val="0089491A"/>
    <w:rsid w:val="00894FA5"/>
    <w:rsid w:val="00895B47"/>
    <w:rsid w:val="00896639"/>
    <w:rsid w:val="008A01C4"/>
    <w:rsid w:val="008A1336"/>
    <w:rsid w:val="008A14FE"/>
    <w:rsid w:val="008A1EA6"/>
    <w:rsid w:val="008A2FF8"/>
    <w:rsid w:val="008A30E6"/>
    <w:rsid w:val="008A3106"/>
    <w:rsid w:val="008A37A3"/>
    <w:rsid w:val="008A3830"/>
    <w:rsid w:val="008A4B01"/>
    <w:rsid w:val="008A57B4"/>
    <w:rsid w:val="008A59DC"/>
    <w:rsid w:val="008A6599"/>
    <w:rsid w:val="008A79CA"/>
    <w:rsid w:val="008B0D1D"/>
    <w:rsid w:val="008B18E0"/>
    <w:rsid w:val="008B3045"/>
    <w:rsid w:val="008B51C8"/>
    <w:rsid w:val="008B5802"/>
    <w:rsid w:val="008B5843"/>
    <w:rsid w:val="008B5BAE"/>
    <w:rsid w:val="008B5C68"/>
    <w:rsid w:val="008B7449"/>
    <w:rsid w:val="008B74E7"/>
    <w:rsid w:val="008C0395"/>
    <w:rsid w:val="008C10AE"/>
    <w:rsid w:val="008C18D7"/>
    <w:rsid w:val="008C2EB6"/>
    <w:rsid w:val="008C2F42"/>
    <w:rsid w:val="008C30F4"/>
    <w:rsid w:val="008C3F19"/>
    <w:rsid w:val="008C428B"/>
    <w:rsid w:val="008C44D4"/>
    <w:rsid w:val="008C662F"/>
    <w:rsid w:val="008C738C"/>
    <w:rsid w:val="008C7480"/>
    <w:rsid w:val="008C7C64"/>
    <w:rsid w:val="008D0AE3"/>
    <w:rsid w:val="008D2E25"/>
    <w:rsid w:val="008D3F78"/>
    <w:rsid w:val="008D4608"/>
    <w:rsid w:val="008D4ACC"/>
    <w:rsid w:val="008D4E92"/>
    <w:rsid w:val="008D59FC"/>
    <w:rsid w:val="008E072E"/>
    <w:rsid w:val="008E0936"/>
    <w:rsid w:val="008E09E5"/>
    <w:rsid w:val="008E13F8"/>
    <w:rsid w:val="008E162C"/>
    <w:rsid w:val="008E194D"/>
    <w:rsid w:val="008E1AFC"/>
    <w:rsid w:val="008E4034"/>
    <w:rsid w:val="008E450E"/>
    <w:rsid w:val="008E4FE1"/>
    <w:rsid w:val="008E554F"/>
    <w:rsid w:val="008E5F76"/>
    <w:rsid w:val="008F091A"/>
    <w:rsid w:val="008F2D49"/>
    <w:rsid w:val="008F57B2"/>
    <w:rsid w:val="008F5874"/>
    <w:rsid w:val="008F6BEB"/>
    <w:rsid w:val="008F7E0A"/>
    <w:rsid w:val="00900DA5"/>
    <w:rsid w:val="009017DB"/>
    <w:rsid w:val="00902720"/>
    <w:rsid w:val="0090299F"/>
    <w:rsid w:val="00902C8B"/>
    <w:rsid w:val="0090308A"/>
    <w:rsid w:val="00903793"/>
    <w:rsid w:val="0090466F"/>
    <w:rsid w:val="00904D4D"/>
    <w:rsid w:val="009052D3"/>
    <w:rsid w:val="009056BB"/>
    <w:rsid w:val="009068CE"/>
    <w:rsid w:val="0090704B"/>
    <w:rsid w:val="00907C18"/>
    <w:rsid w:val="009119E7"/>
    <w:rsid w:val="00912E64"/>
    <w:rsid w:val="009134B4"/>
    <w:rsid w:val="00914059"/>
    <w:rsid w:val="009151B1"/>
    <w:rsid w:val="00915CEB"/>
    <w:rsid w:val="00916EFA"/>
    <w:rsid w:val="00917530"/>
    <w:rsid w:val="00922DBB"/>
    <w:rsid w:val="00923062"/>
    <w:rsid w:val="00923402"/>
    <w:rsid w:val="0092482B"/>
    <w:rsid w:val="009258AC"/>
    <w:rsid w:val="00925C4F"/>
    <w:rsid w:val="009263BE"/>
    <w:rsid w:val="00930812"/>
    <w:rsid w:val="00930C54"/>
    <w:rsid w:val="009322B7"/>
    <w:rsid w:val="0093248E"/>
    <w:rsid w:val="0093338D"/>
    <w:rsid w:val="009345FC"/>
    <w:rsid w:val="0093724C"/>
    <w:rsid w:val="0093770E"/>
    <w:rsid w:val="00941741"/>
    <w:rsid w:val="00941E4D"/>
    <w:rsid w:val="0094298E"/>
    <w:rsid w:val="00942E7A"/>
    <w:rsid w:val="00944508"/>
    <w:rsid w:val="0094454C"/>
    <w:rsid w:val="0094505E"/>
    <w:rsid w:val="00945079"/>
    <w:rsid w:val="00945A8C"/>
    <w:rsid w:val="0094696A"/>
    <w:rsid w:val="009479C3"/>
    <w:rsid w:val="0095008D"/>
    <w:rsid w:val="0095151A"/>
    <w:rsid w:val="00951CAF"/>
    <w:rsid w:val="00952263"/>
    <w:rsid w:val="0095242F"/>
    <w:rsid w:val="00952D0D"/>
    <w:rsid w:val="009533D2"/>
    <w:rsid w:val="0095432D"/>
    <w:rsid w:val="009545E8"/>
    <w:rsid w:val="00956AEA"/>
    <w:rsid w:val="00957A99"/>
    <w:rsid w:val="009604B8"/>
    <w:rsid w:val="00961798"/>
    <w:rsid w:val="009619D4"/>
    <w:rsid w:val="00962530"/>
    <w:rsid w:val="0096283F"/>
    <w:rsid w:val="00962A95"/>
    <w:rsid w:val="00962B46"/>
    <w:rsid w:val="00962B98"/>
    <w:rsid w:val="00963543"/>
    <w:rsid w:val="00965070"/>
    <w:rsid w:val="00965C6D"/>
    <w:rsid w:val="00966B1C"/>
    <w:rsid w:val="00966D83"/>
    <w:rsid w:val="00966DC4"/>
    <w:rsid w:val="00967619"/>
    <w:rsid w:val="009679C9"/>
    <w:rsid w:val="00967D5E"/>
    <w:rsid w:val="00967DC9"/>
    <w:rsid w:val="00967EF4"/>
    <w:rsid w:val="009709D3"/>
    <w:rsid w:val="009719E6"/>
    <w:rsid w:val="00973BF4"/>
    <w:rsid w:val="0097422B"/>
    <w:rsid w:val="0097430C"/>
    <w:rsid w:val="009743B4"/>
    <w:rsid w:val="00975AAB"/>
    <w:rsid w:val="00975CD1"/>
    <w:rsid w:val="00975E0F"/>
    <w:rsid w:val="00976246"/>
    <w:rsid w:val="00976A1E"/>
    <w:rsid w:val="00976A2C"/>
    <w:rsid w:val="00976C9E"/>
    <w:rsid w:val="0098004B"/>
    <w:rsid w:val="009803C5"/>
    <w:rsid w:val="00980A9F"/>
    <w:rsid w:val="009815F1"/>
    <w:rsid w:val="00981A2C"/>
    <w:rsid w:val="00981CA2"/>
    <w:rsid w:val="00981DB1"/>
    <w:rsid w:val="009822D0"/>
    <w:rsid w:val="00982A74"/>
    <w:rsid w:val="0098310A"/>
    <w:rsid w:val="00983429"/>
    <w:rsid w:val="0098583D"/>
    <w:rsid w:val="009863E5"/>
    <w:rsid w:val="00986FFF"/>
    <w:rsid w:val="00987223"/>
    <w:rsid w:val="009901D9"/>
    <w:rsid w:val="0099284C"/>
    <w:rsid w:val="009937AE"/>
    <w:rsid w:val="00993F87"/>
    <w:rsid w:val="00994226"/>
    <w:rsid w:val="00994A31"/>
    <w:rsid w:val="009950E1"/>
    <w:rsid w:val="009953CF"/>
    <w:rsid w:val="00996068"/>
    <w:rsid w:val="00996372"/>
    <w:rsid w:val="009964A8"/>
    <w:rsid w:val="009969D1"/>
    <w:rsid w:val="00997ACF"/>
    <w:rsid w:val="009A086A"/>
    <w:rsid w:val="009A1330"/>
    <w:rsid w:val="009A444C"/>
    <w:rsid w:val="009A5382"/>
    <w:rsid w:val="009A53DE"/>
    <w:rsid w:val="009A612F"/>
    <w:rsid w:val="009A6850"/>
    <w:rsid w:val="009A71CD"/>
    <w:rsid w:val="009A7707"/>
    <w:rsid w:val="009A7870"/>
    <w:rsid w:val="009B3C21"/>
    <w:rsid w:val="009B51EE"/>
    <w:rsid w:val="009B54B2"/>
    <w:rsid w:val="009B5E1F"/>
    <w:rsid w:val="009B64A5"/>
    <w:rsid w:val="009B7368"/>
    <w:rsid w:val="009B73F7"/>
    <w:rsid w:val="009B76C8"/>
    <w:rsid w:val="009C0122"/>
    <w:rsid w:val="009C0254"/>
    <w:rsid w:val="009C1F84"/>
    <w:rsid w:val="009C54A3"/>
    <w:rsid w:val="009C590A"/>
    <w:rsid w:val="009C5A6D"/>
    <w:rsid w:val="009C61B9"/>
    <w:rsid w:val="009C61EA"/>
    <w:rsid w:val="009C65C5"/>
    <w:rsid w:val="009C6C00"/>
    <w:rsid w:val="009C7917"/>
    <w:rsid w:val="009C7C02"/>
    <w:rsid w:val="009D06C7"/>
    <w:rsid w:val="009D18A7"/>
    <w:rsid w:val="009D1939"/>
    <w:rsid w:val="009D2018"/>
    <w:rsid w:val="009D273C"/>
    <w:rsid w:val="009D474D"/>
    <w:rsid w:val="009D5312"/>
    <w:rsid w:val="009D5ADF"/>
    <w:rsid w:val="009D5D1E"/>
    <w:rsid w:val="009D7056"/>
    <w:rsid w:val="009D72AF"/>
    <w:rsid w:val="009D7A32"/>
    <w:rsid w:val="009E2FB1"/>
    <w:rsid w:val="009E31C8"/>
    <w:rsid w:val="009E35F4"/>
    <w:rsid w:val="009E3CB9"/>
    <w:rsid w:val="009E4601"/>
    <w:rsid w:val="009E49CD"/>
    <w:rsid w:val="009E5CCB"/>
    <w:rsid w:val="009E5E95"/>
    <w:rsid w:val="009E6981"/>
    <w:rsid w:val="009E6C42"/>
    <w:rsid w:val="009E701C"/>
    <w:rsid w:val="009E7416"/>
    <w:rsid w:val="009F27A5"/>
    <w:rsid w:val="009F2FA1"/>
    <w:rsid w:val="009F3DAF"/>
    <w:rsid w:val="009F5C20"/>
    <w:rsid w:val="009F6463"/>
    <w:rsid w:val="009F659F"/>
    <w:rsid w:val="009F78F0"/>
    <w:rsid w:val="009F7C1C"/>
    <w:rsid w:val="009F7C85"/>
    <w:rsid w:val="00A00C9F"/>
    <w:rsid w:val="00A034ED"/>
    <w:rsid w:val="00A034F4"/>
    <w:rsid w:val="00A03C95"/>
    <w:rsid w:val="00A056B0"/>
    <w:rsid w:val="00A074A8"/>
    <w:rsid w:val="00A07FFD"/>
    <w:rsid w:val="00A10D33"/>
    <w:rsid w:val="00A11650"/>
    <w:rsid w:val="00A11A86"/>
    <w:rsid w:val="00A1238B"/>
    <w:rsid w:val="00A1252D"/>
    <w:rsid w:val="00A127C7"/>
    <w:rsid w:val="00A12936"/>
    <w:rsid w:val="00A14981"/>
    <w:rsid w:val="00A14BC8"/>
    <w:rsid w:val="00A15159"/>
    <w:rsid w:val="00A154C2"/>
    <w:rsid w:val="00A1656F"/>
    <w:rsid w:val="00A17DFF"/>
    <w:rsid w:val="00A17E63"/>
    <w:rsid w:val="00A20698"/>
    <w:rsid w:val="00A21FE8"/>
    <w:rsid w:val="00A22231"/>
    <w:rsid w:val="00A22434"/>
    <w:rsid w:val="00A22A31"/>
    <w:rsid w:val="00A23023"/>
    <w:rsid w:val="00A23083"/>
    <w:rsid w:val="00A23676"/>
    <w:rsid w:val="00A23C73"/>
    <w:rsid w:val="00A2522D"/>
    <w:rsid w:val="00A25881"/>
    <w:rsid w:val="00A258AC"/>
    <w:rsid w:val="00A2663B"/>
    <w:rsid w:val="00A269AB"/>
    <w:rsid w:val="00A2754E"/>
    <w:rsid w:val="00A27E5D"/>
    <w:rsid w:val="00A27F73"/>
    <w:rsid w:val="00A3104F"/>
    <w:rsid w:val="00A31E5E"/>
    <w:rsid w:val="00A337C4"/>
    <w:rsid w:val="00A33F61"/>
    <w:rsid w:val="00A342CD"/>
    <w:rsid w:val="00A34D94"/>
    <w:rsid w:val="00A35B01"/>
    <w:rsid w:val="00A3659F"/>
    <w:rsid w:val="00A36CCE"/>
    <w:rsid w:val="00A36DB7"/>
    <w:rsid w:val="00A37114"/>
    <w:rsid w:val="00A3721F"/>
    <w:rsid w:val="00A3735D"/>
    <w:rsid w:val="00A3762B"/>
    <w:rsid w:val="00A37631"/>
    <w:rsid w:val="00A409AF"/>
    <w:rsid w:val="00A41393"/>
    <w:rsid w:val="00A423C8"/>
    <w:rsid w:val="00A437CC"/>
    <w:rsid w:val="00A439F9"/>
    <w:rsid w:val="00A43A1C"/>
    <w:rsid w:val="00A43BD4"/>
    <w:rsid w:val="00A43D23"/>
    <w:rsid w:val="00A459CE"/>
    <w:rsid w:val="00A45E9A"/>
    <w:rsid w:val="00A4678E"/>
    <w:rsid w:val="00A477F9"/>
    <w:rsid w:val="00A47F73"/>
    <w:rsid w:val="00A5058A"/>
    <w:rsid w:val="00A50630"/>
    <w:rsid w:val="00A507BE"/>
    <w:rsid w:val="00A509EB"/>
    <w:rsid w:val="00A50B8B"/>
    <w:rsid w:val="00A51EA9"/>
    <w:rsid w:val="00A51EFD"/>
    <w:rsid w:val="00A533ED"/>
    <w:rsid w:val="00A538F7"/>
    <w:rsid w:val="00A54ED6"/>
    <w:rsid w:val="00A5535A"/>
    <w:rsid w:val="00A554AE"/>
    <w:rsid w:val="00A56BAE"/>
    <w:rsid w:val="00A56E6A"/>
    <w:rsid w:val="00A60F12"/>
    <w:rsid w:val="00A61C0A"/>
    <w:rsid w:val="00A61F7C"/>
    <w:rsid w:val="00A6239A"/>
    <w:rsid w:val="00A62C0D"/>
    <w:rsid w:val="00A641B8"/>
    <w:rsid w:val="00A665DE"/>
    <w:rsid w:val="00A6735A"/>
    <w:rsid w:val="00A67A59"/>
    <w:rsid w:val="00A709A5"/>
    <w:rsid w:val="00A709E7"/>
    <w:rsid w:val="00A70F32"/>
    <w:rsid w:val="00A71C8D"/>
    <w:rsid w:val="00A71DDE"/>
    <w:rsid w:val="00A72412"/>
    <w:rsid w:val="00A726DB"/>
    <w:rsid w:val="00A72AB1"/>
    <w:rsid w:val="00A732C2"/>
    <w:rsid w:val="00A745EA"/>
    <w:rsid w:val="00A74AAD"/>
    <w:rsid w:val="00A74C0B"/>
    <w:rsid w:val="00A7618B"/>
    <w:rsid w:val="00A76849"/>
    <w:rsid w:val="00A76E31"/>
    <w:rsid w:val="00A771BB"/>
    <w:rsid w:val="00A77417"/>
    <w:rsid w:val="00A77589"/>
    <w:rsid w:val="00A779B0"/>
    <w:rsid w:val="00A80261"/>
    <w:rsid w:val="00A816C9"/>
    <w:rsid w:val="00A819BD"/>
    <w:rsid w:val="00A81A53"/>
    <w:rsid w:val="00A82CC8"/>
    <w:rsid w:val="00A8388E"/>
    <w:rsid w:val="00A842AB"/>
    <w:rsid w:val="00A84A77"/>
    <w:rsid w:val="00A84D29"/>
    <w:rsid w:val="00A87F95"/>
    <w:rsid w:val="00A90131"/>
    <w:rsid w:val="00A906D3"/>
    <w:rsid w:val="00A909F6"/>
    <w:rsid w:val="00A91107"/>
    <w:rsid w:val="00A91253"/>
    <w:rsid w:val="00A91673"/>
    <w:rsid w:val="00A918BA"/>
    <w:rsid w:val="00A91CDA"/>
    <w:rsid w:val="00A91D6B"/>
    <w:rsid w:val="00A91DE1"/>
    <w:rsid w:val="00A92366"/>
    <w:rsid w:val="00A93531"/>
    <w:rsid w:val="00A93771"/>
    <w:rsid w:val="00A93CE8"/>
    <w:rsid w:val="00A95977"/>
    <w:rsid w:val="00A965ED"/>
    <w:rsid w:val="00A97CF3"/>
    <w:rsid w:val="00AA19D1"/>
    <w:rsid w:val="00AA1DCA"/>
    <w:rsid w:val="00AA2711"/>
    <w:rsid w:val="00AA33BD"/>
    <w:rsid w:val="00AA46C6"/>
    <w:rsid w:val="00AA628C"/>
    <w:rsid w:val="00AA641A"/>
    <w:rsid w:val="00AA68D2"/>
    <w:rsid w:val="00AA7231"/>
    <w:rsid w:val="00AB0259"/>
    <w:rsid w:val="00AB192D"/>
    <w:rsid w:val="00AB1AA7"/>
    <w:rsid w:val="00AB1D03"/>
    <w:rsid w:val="00AB1D66"/>
    <w:rsid w:val="00AB2C04"/>
    <w:rsid w:val="00AB3367"/>
    <w:rsid w:val="00AB3CC3"/>
    <w:rsid w:val="00AB40CB"/>
    <w:rsid w:val="00AB4484"/>
    <w:rsid w:val="00AB468D"/>
    <w:rsid w:val="00AB4802"/>
    <w:rsid w:val="00AC0A40"/>
    <w:rsid w:val="00AC0A47"/>
    <w:rsid w:val="00AC267B"/>
    <w:rsid w:val="00AC5728"/>
    <w:rsid w:val="00AC5E60"/>
    <w:rsid w:val="00AC6B31"/>
    <w:rsid w:val="00AC6F70"/>
    <w:rsid w:val="00AC72E2"/>
    <w:rsid w:val="00AD03BF"/>
    <w:rsid w:val="00AD0BD0"/>
    <w:rsid w:val="00AD1415"/>
    <w:rsid w:val="00AD145B"/>
    <w:rsid w:val="00AD22C3"/>
    <w:rsid w:val="00AD28DC"/>
    <w:rsid w:val="00AD3B96"/>
    <w:rsid w:val="00AD44F9"/>
    <w:rsid w:val="00AD4AD2"/>
    <w:rsid w:val="00AD4D38"/>
    <w:rsid w:val="00AD5251"/>
    <w:rsid w:val="00AD5740"/>
    <w:rsid w:val="00AD5C62"/>
    <w:rsid w:val="00AD63AA"/>
    <w:rsid w:val="00AD6884"/>
    <w:rsid w:val="00AD7090"/>
    <w:rsid w:val="00AD74B8"/>
    <w:rsid w:val="00AD773A"/>
    <w:rsid w:val="00AD78FF"/>
    <w:rsid w:val="00AD7CB4"/>
    <w:rsid w:val="00AD7E3B"/>
    <w:rsid w:val="00AE2C4B"/>
    <w:rsid w:val="00AE389D"/>
    <w:rsid w:val="00AE442D"/>
    <w:rsid w:val="00AE5FA2"/>
    <w:rsid w:val="00AE5FBF"/>
    <w:rsid w:val="00AE660E"/>
    <w:rsid w:val="00AE7214"/>
    <w:rsid w:val="00AF0E91"/>
    <w:rsid w:val="00AF15A7"/>
    <w:rsid w:val="00AF2120"/>
    <w:rsid w:val="00AF2EB3"/>
    <w:rsid w:val="00AF30B5"/>
    <w:rsid w:val="00AF4D1D"/>
    <w:rsid w:val="00AF5275"/>
    <w:rsid w:val="00AF60EB"/>
    <w:rsid w:val="00AF6F50"/>
    <w:rsid w:val="00B0051C"/>
    <w:rsid w:val="00B007DD"/>
    <w:rsid w:val="00B00CEA"/>
    <w:rsid w:val="00B00DB9"/>
    <w:rsid w:val="00B013C8"/>
    <w:rsid w:val="00B026E0"/>
    <w:rsid w:val="00B02894"/>
    <w:rsid w:val="00B03771"/>
    <w:rsid w:val="00B03F7A"/>
    <w:rsid w:val="00B049A5"/>
    <w:rsid w:val="00B04BF0"/>
    <w:rsid w:val="00B05824"/>
    <w:rsid w:val="00B05AF5"/>
    <w:rsid w:val="00B064BB"/>
    <w:rsid w:val="00B06B1B"/>
    <w:rsid w:val="00B07689"/>
    <w:rsid w:val="00B12197"/>
    <w:rsid w:val="00B1330F"/>
    <w:rsid w:val="00B14A1F"/>
    <w:rsid w:val="00B162AD"/>
    <w:rsid w:val="00B16842"/>
    <w:rsid w:val="00B175EB"/>
    <w:rsid w:val="00B175FE"/>
    <w:rsid w:val="00B17F61"/>
    <w:rsid w:val="00B20AD5"/>
    <w:rsid w:val="00B22643"/>
    <w:rsid w:val="00B2282B"/>
    <w:rsid w:val="00B24B6C"/>
    <w:rsid w:val="00B25CA0"/>
    <w:rsid w:val="00B26083"/>
    <w:rsid w:val="00B264E3"/>
    <w:rsid w:val="00B269DA"/>
    <w:rsid w:val="00B306BB"/>
    <w:rsid w:val="00B30FA3"/>
    <w:rsid w:val="00B3278C"/>
    <w:rsid w:val="00B33B41"/>
    <w:rsid w:val="00B33C2F"/>
    <w:rsid w:val="00B37265"/>
    <w:rsid w:val="00B40277"/>
    <w:rsid w:val="00B404B7"/>
    <w:rsid w:val="00B41034"/>
    <w:rsid w:val="00B411E2"/>
    <w:rsid w:val="00B42228"/>
    <w:rsid w:val="00B42280"/>
    <w:rsid w:val="00B430F6"/>
    <w:rsid w:val="00B4349B"/>
    <w:rsid w:val="00B44561"/>
    <w:rsid w:val="00B445CA"/>
    <w:rsid w:val="00B45195"/>
    <w:rsid w:val="00B45BAC"/>
    <w:rsid w:val="00B46D78"/>
    <w:rsid w:val="00B47193"/>
    <w:rsid w:val="00B471CD"/>
    <w:rsid w:val="00B50143"/>
    <w:rsid w:val="00B508EE"/>
    <w:rsid w:val="00B50FC9"/>
    <w:rsid w:val="00B535AA"/>
    <w:rsid w:val="00B53667"/>
    <w:rsid w:val="00B53A48"/>
    <w:rsid w:val="00B54DD3"/>
    <w:rsid w:val="00B55E38"/>
    <w:rsid w:val="00B5666A"/>
    <w:rsid w:val="00B5682B"/>
    <w:rsid w:val="00B56E48"/>
    <w:rsid w:val="00B576DF"/>
    <w:rsid w:val="00B60C93"/>
    <w:rsid w:val="00B61646"/>
    <w:rsid w:val="00B618E8"/>
    <w:rsid w:val="00B6210E"/>
    <w:rsid w:val="00B63E4F"/>
    <w:rsid w:val="00B66A17"/>
    <w:rsid w:val="00B673D6"/>
    <w:rsid w:val="00B67495"/>
    <w:rsid w:val="00B70012"/>
    <w:rsid w:val="00B70B72"/>
    <w:rsid w:val="00B70BAD"/>
    <w:rsid w:val="00B71D92"/>
    <w:rsid w:val="00B722B3"/>
    <w:rsid w:val="00B72D3B"/>
    <w:rsid w:val="00B73495"/>
    <w:rsid w:val="00B73F6E"/>
    <w:rsid w:val="00B76FBA"/>
    <w:rsid w:val="00B82087"/>
    <w:rsid w:val="00B82D95"/>
    <w:rsid w:val="00B84F5F"/>
    <w:rsid w:val="00B85AB9"/>
    <w:rsid w:val="00B869BC"/>
    <w:rsid w:val="00B86CB6"/>
    <w:rsid w:val="00B86CE4"/>
    <w:rsid w:val="00B87E0A"/>
    <w:rsid w:val="00B90351"/>
    <w:rsid w:val="00B90940"/>
    <w:rsid w:val="00B90A10"/>
    <w:rsid w:val="00B91FE1"/>
    <w:rsid w:val="00B922E1"/>
    <w:rsid w:val="00B92FCC"/>
    <w:rsid w:val="00B93406"/>
    <w:rsid w:val="00B950E9"/>
    <w:rsid w:val="00B95EC1"/>
    <w:rsid w:val="00B967C6"/>
    <w:rsid w:val="00B976B6"/>
    <w:rsid w:val="00B97A76"/>
    <w:rsid w:val="00BA1967"/>
    <w:rsid w:val="00BA2A66"/>
    <w:rsid w:val="00BA2FF4"/>
    <w:rsid w:val="00BA380A"/>
    <w:rsid w:val="00BA46DB"/>
    <w:rsid w:val="00BA4A78"/>
    <w:rsid w:val="00BA61DB"/>
    <w:rsid w:val="00BA6D99"/>
    <w:rsid w:val="00BB0150"/>
    <w:rsid w:val="00BB1278"/>
    <w:rsid w:val="00BB2B88"/>
    <w:rsid w:val="00BB30EA"/>
    <w:rsid w:val="00BB324C"/>
    <w:rsid w:val="00BB3666"/>
    <w:rsid w:val="00BB3C5A"/>
    <w:rsid w:val="00BB628E"/>
    <w:rsid w:val="00BB6D3E"/>
    <w:rsid w:val="00BB795C"/>
    <w:rsid w:val="00BC009A"/>
    <w:rsid w:val="00BC064A"/>
    <w:rsid w:val="00BC192D"/>
    <w:rsid w:val="00BC38CE"/>
    <w:rsid w:val="00BC3E75"/>
    <w:rsid w:val="00BC4C3A"/>
    <w:rsid w:val="00BC53B6"/>
    <w:rsid w:val="00BC7529"/>
    <w:rsid w:val="00BD0375"/>
    <w:rsid w:val="00BD03D0"/>
    <w:rsid w:val="00BD1114"/>
    <w:rsid w:val="00BD1D33"/>
    <w:rsid w:val="00BD2EFA"/>
    <w:rsid w:val="00BD41B7"/>
    <w:rsid w:val="00BD4334"/>
    <w:rsid w:val="00BD452C"/>
    <w:rsid w:val="00BD45E6"/>
    <w:rsid w:val="00BD546A"/>
    <w:rsid w:val="00BE1948"/>
    <w:rsid w:val="00BE22B4"/>
    <w:rsid w:val="00BE246C"/>
    <w:rsid w:val="00BE4BFA"/>
    <w:rsid w:val="00BE5052"/>
    <w:rsid w:val="00BE6A05"/>
    <w:rsid w:val="00BE6AE3"/>
    <w:rsid w:val="00BE6B66"/>
    <w:rsid w:val="00BE71A3"/>
    <w:rsid w:val="00BE7638"/>
    <w:rsid w:val="00BF0729"/>
    <w:rsid w:val="00BF0BDE"/>
    <w:rsid w:val="00BF26AB"/>
    <w:rsid w:val="00BF27ED"/>
    <w:rsid w:val="00BF2F3C"/>
    <w:rsid w:val="00BF344A"/>
    <w:rsid w:val="00BF46A6"/>
    <w:rsid w:val="00BF5983"/>
    <w:rsid w:val="00C00321"/>
    <w:rsid w:val="00C0113C"/>
    <w:rsid w:val="00C01DD6"/>
    <w:rsid w:val="00C02D3C"/>
    <w:rsid w:val="00C04DD2"/>
    <w:rsid w:val="00C06103"/>
    <w:rsid w:val="00C06F01"/>
    <w:rsid w:val="00C1018B"/>
    <w:rsid w:val="00C1131B"/>
    <w:rsid w:val="00C113C3"/>
    <w:rsid w:val="00C1193E"/>
    <w:rsid w:val="00C12CD9"/>
    <w:rsid w:val="00C13306"/>
    <w:rsid w:val="00C15508"/>
    <w:rsid w:val="00C160F1"/>
    <w:rsid w:val="00C17313"/>
    <w:rsid w:val="00C17353"/>
    <w:rsid w:val="00C20B12"/>
    <w:rsid w:val="00C2160D"/>
    <w:rsid w:val="00C21612"/>
    <w:rsid w:val="00C226CA"/>
    <w:rsid w:val="00C2330C"/>
    <w:rsid w:val="00C237BE"/>
    <w:rsid w:val="00C2446F"/>
    <w:rsid w:val="00C24BFF"/>
    <w:rsid w:val="00C2597F"/>
    <w:rsid w:val="00C27D3A"/>
    <w:rsid w:val="00C30024"/>
    <w:rsid w:val="00C30F18"/>
    <w:rsid w:val="00C316A3"/>
    <w:rsid w:val="00C31F2B"/>
    <w:rsid w:val="00C3287B"/>
    <w:rsid w:val="00C328B0"/>
    <w:rsid w:val="00C33B65"/>
    <w:rsid w:val="00C341E5"/>
    <w:rsid w:val="00C34973"/>
    <w:rsid w:val="00C3524C"/>
    <w:rsid w:val="00C362A8"/>
    <w:rsid w:val="00C3632A"/>
    <w:rsid w:val="00C414B7"/>
    <w:rsid w:val="00C41995"/>
    <w:rsid w:val="00C422F7"/>
    <w:rsid w:val="00C4240E"/>
    <w:rsid w:val="00C426E8"/>
    <w:rsid w:val="00C427AA"/>
    <w:rsid w:val="00C42B3B"/>
    <w:rsid w:val="00C444FA"/>
    <w:rsid w:val="00C45448"/>
    <w:rsid w:val="00C461B0"/>
    <w:rsid w:val="00C46261"/>
    <w:rsid w:val="00C46957"/>
    <w:rsid w:val="00C46D46"/>
    <w:rsid w:val="00C508F0"/>
    <w:rsid w:val="00C50C54"/>
    <w:rsid w:val="00C50DA1"/>
    <w:rsid w:val="00C52B55"/>
    <w:rsid w:val="00C52E2A"/>
    <w:rsid w:val="00C53A48"/>
    <w:rsid w:val="00C54085"/>
    <w:rsid w:val="00C5489A"/>
    <w:rsid w:val="00C5559D"/>
    <w:rsid w:val="00C5672A"/>
    <w:rsid w:val="00C56A1A"/>
    <w:rsid w:val="00C5717B"/>
    <w:rsid w:val="00C57483"/>
    <w:rsid w:val="00C57766"/>
    <w:rsid w:val="00C6027B"/>
    <w:rsid w:val="00C6059F"/>
    <w:rsid w:val="00C62577"/>
    <w:rsid w:val="00C64B11"/>
    <w:rsid w:val="00C64C17"/>
    <w:rsid w:val="00C654FE"/>
    <w:rsid w:val="00C65B4F"/>
    <w:rsid w:val="00C65BE5"/>
    <w:rsid w:val="00C66841"/>
    <w:rsid w:val="00C66F5E"/>
    <w:rsid w:val="00C67BA1"/>
    <w:rsid w:val="00C67E05"/>
    <w:rsid w:val="00C70238"/>
    <w:rsid w:val="00C708CE"/>
    <w:rsid w:val="00C70DC9"/>
    <w:rsid w:val="00C719C8"/>
    <w:rsid w:val="00C71CAC"/>
    <w:rsid w:val="00C7222E"/>
    <w:rsid w:val="00C73107"/>
    <w:rsid w:val="00C73DF2"/>
    <w:rsid w:val="00C744E2"/>
    <w:rsid w:val="00C750D4"/>
    <w:rsid w:val="00C75A21"/>
    <w:rsid w:val="00C76D84"/>
    <w:rsid w:val="00C774A3"/>
    <w:rsid w:val="00C81627"/>
    <w:rsid w:val="00C82707"/>
    <w:rsid w:val="00C828CE"/>
    <w:rsid w:val="00C837C4"/>
    <w:rsid w:val="00C83858"/>
    <w:rsid w:val="00C843C8"/>
    <w:rsid w:val="00C84F81"/>
    <w:rsid w:val="00C857A2"/>
    <w:rsid w:val="00C87D32"/>
    <w:rsid w:val="00C901A1"/>
    <w:rsid w:val="00C908A0"/>
    <w:rsid w:val="00C922D0"/>
    <w:rsid w:val="00C92644"/>
    <w:rsid w:val="00C93A84"/>
    <w:rsid w:val="00C94BA1"/>
    <w:rsid w:val="00C952CB"/>
    <w:rsid w:val="00C963D4"/>
    <w:rsid w:val="00C973FA"/>
    <w:rsid w:val="00CA39EE"/>
    <w:rsid w:val="00CA6164"/>
    <w:rsid w:val="00CA6E41"/>
    <w:rsid w:val="00CA7D00"/>
    <w:rsid w:val="00CA7E3F"/>
    <w:rsid w:val="00CB1BD1"/>
    <w:rsid w:val="00CB3430"/>
    <w:rsid w:val="00CB40B9"/>
    <w:rsid w:val="00CB47AF"/>
    <w:rsid w:val="00CB60FE"/>
    <w:rsid w:val="00CB6230"/>
    <w:rsid w:val="00CB7E95"/>
    <w:rsid w:val="00CC1037"/>
    <w:rsid w:val="00CC1173"/>
    <w:rsid w:val="00CC14DD"/>
    <w:rsid w:val="00CC1F69"/>
    <w:rsid w:val="00CC206C"/>
    <w:rsid w:val="00CC2875"/>
    <w:rsid w:val="00CC2BDA"/>
    <w:rsid w:val="00CC2EA1"/>
    <w:rsid w:val="00CC4BD9"/>
    <w:rsid w:val="00CC5CFC"/>
    <w:rsid w:val="00CC7D60"/>
    <w:rsid w:val="00CD074E"/>
    <w:rsid w:val="00CD07F7"/>
    <w:rsid w:val="00CD0A85"/>
    <w:rsid w:val="00CD2180"/>
    <w:rsid w:val="00CD2DF4"/>
    <w:rsid w:val="00CD34BA"/>
    <w:rsid w:val="00CD4381"/>
    <w:rsid w:val="00CD443B"/>
    <w:rsid w:val="00CD476F"/>
    <w:rsid w:val="00CD53FA"/>
    <w:rsid w:val="00CD5920"/>
    <w:rsid w:val="00CD5BCD"/>
    <w:rsid w:val="00CD6B1F"/>
    <w:rsid w:val="00CE03DC"/>
    <w:rsid w:val="00CE10AC"/>
    <w:rsid w:val="00CE26CE"/>
    <w:rsid w:val="00CE3C54"/>
    <w:rsid w:val="00CE3F5E"/>
    <w:rsid w:val="00CE502A"/>
    <w:rsid w:val="00CE60DC"/>
    <w:rsid w:val="00CE60F6"/>
    <w:rsid w:val="00CE61F0"/>
    <w:rsid w:val="00CE64E0"/>
    <w:rsid w:val="00CE6B36"/>
    <w:rsid w:val="00CE7CF9"/>
    <w:rsid w:val="00CF0C31"/>
    <w:rsid w:val="00CF0C35"/>
    <w:rsid w:val="00CF1D53"/>
    <w:rsid w:val="00CF1E89"/>
    <w:rsid w:val="00CF1FC1"/>
    <w:rsid w:val="00CF4B51"/>
    <w:rsid w:val="00CF66AE"/>
    <w:rsid w:val="00CF7B7E"/>
    <w:rsid w:val="00D01CC8"/>
    <w:rsid w:val="00D0441C"/>
    <w:rsid w:val="00D056DE"/>
    <w:rsid w:val="00D05700"/>
    <w:rsid w:val="00D06E7C"/>
    <w:rsid w:val="00D108EB"/>
    <w:rsid w:val="00D10BA3"/>
    <w:rsid w:val="00D10E4C"/>
    <w:rsid w:val="00D113AF"/>
    <w:rsid w:val="00D11D91"/>
    <w:rsid w:val="00D12425"/>
    <w:rsid w:val="00D12807"/>
    <w:rsid w:val="00D12A90"/>
    <w:rsid w:val="00D12F81"/>
    <w:rsid w:val="00D14458"/>
    <w:rsid w:val="00D14C59"/>
    <w:rsid w:val="00D14F33"/>
    <w:rsid w:val="00D15C91"/>
    <w:rsid w:val="00D15ED8"/>
    <w:rsid w:val="00D17485"/>
    <w:rsid w:val="00D17B07"/>
    <w:rsid w:val="00D204B8"/>
    <w:rsid w:val="00D21564"/>
    <w:rsid w:val="00D21671"/>
    <w:rsid w:val="00D21874"/>
    <w:rsid w:val="00D22060"/>
    <w:rsid w:val="00D22401"/>
    <w:rsid w:val="00D23126"/>
    <w:rsid w:val="00D24107"/>
    <w:rsid w:val="00D2418D"/>
    <w:rsid w:val="00D25F78"/>
    <w:rsid w:val="00D27B2F"/>
    <w:rsid w:val="00D27CC5"/>
    <w:rsid w:val="00D27CFE"/>
    <w:rsid w:val="00D27D38"/>
    <w:rsid w:val="00D30E67"/>
    <w:rsid w:val="00D33178"/>
    <w:rsid w:val="00D33BFA"/>
    <w:rsid w:val="00D35832"/>
    <w:rsid w:val="00D37608"/>
    <w:rsid w:val="00D377AE"/>
    <w:rsid w:val="00D40CA7"/>
    <w:rsid w:val="00D41C48"/>
    <w:rsid w:val="00D42DEC"/>
    <w:rsid w:val="00D431EB"/>
    <w:rsid w:val="00D45BCA"/>
    <w:rsid w:val="00D46201"/>
    <w:rsid w:val="00D470E0"/>
    <w:rsid w:val="00D47B0B"/>
    <w:rsid w:val="00D47E2A"/>
    <w:rsid w:val="00D50621"/>
    <w:rsid w:val="00D514BD"/>
    <w:rsid w:val="00D5295C"/>
    <w:rsid w:val="00D54754"/>
    <w:rsid w:val="00D55DD2"/>
    <w:rsid w:val="00D5664A"/>
    <w:rsid w:val="00D57233"/>
    <w:rsid w:val="00D57CE2"/>
    <w:rsid w:val="00D60447"/>
    <w:rsid w:val="00D60C7E"/>
    <w:rsid w:val="00D6298C"/>
    <w:rsid w:val="00D62B3E"/>
    <w:rsid w:val="00D64708"/>
    <w:rsid w:val="00D650D5"/>
    <w:rsid w:val="00D659E4"/>
    <w:rsid w:val="00D66A48"/>
    <w:rsid w:val="00D67ECD"/>
    <w:rsid w:val="00D70867"/>
    <w:rsid w:val="00D70F2C"/>
    <w:rsid w:val="00D71645"/>
    <w:rsid w:val="00D71976"/>
    <w:rsid w:val="00D71D3D"/>
    <w:rsid w:val="00D72260"/>
    <w:rsid w:val="00D72675"/>
    <w:rsid w:val="00D73359"/>
    <w:rsid w:val="00D73957"/>
    <w:rsid w:val="00D755D2"/>
    <w:rsid w:val="00D762FF"/>
    <w:rsid w:val="00D76BEE"/>
    <w:rsid w:val="00D76E91"/>
    <w:rsid w:val="00D772C6"/>
    <w:rsid w:val="00D80337"/>
    <w:rsid w:val="00D80D41"/>
    <w:rsid w:val="00D81104"/>
    <w:rsid w:val="00D81B5C"/>
    <w:rsid w:val="00D8253A"/>
    <w:rsid w:val="00D82732"/>
    <w:rsid w:val="00D82889"/>
    <w:rsid w:val="00D82D84"/>
    <w:rsid w:val="00D8337F"/>
    <w:rsid w:val="00D83467"/>
    <w:rsid w:val="00D8483F"/>
    <w:rsid w:val="00D85B73"/>
    <w:rsid w:val="00D85B74"/>
    <w:rsid w:val="00D8690C"/>
    <w:rsid w:val="00D86F93"/>
    <w:rsid w:val="00D876B1"/>
    <w:rsid w:val="00D902AA"/>
    <w:rsid w:val="00D9126D"/>
    <w:rsid w:val="00D918DD"/>
    <w:rsid w:val="00D9308A"/>
    <w:rsid w:val="00D95195"/>
    <w:rsid w:val="00D95314"/>
    <w:rsid w:val="00D96C73"/>
    <w:rsid w:val="00D96D52"/>
    <w:rsid w:val="00DA0F16"/>
    <w:rsid w:val="00DA0F26"/>
    <w:rsid w:val="00DA1306"/>
    <w:rsid w:val="00DA1AD1"/>
    <w:rsid w:val="00DA4791"/>
    <w:rsid w:val="00DA5A67"/>
    <w:rsid w:val="00DA705E"/>
    <w:rsid w:val="00DA73E5"/>
    <w:rsid w:val="00DA7789"/>
    <w:rsid w:val="00DA785C"/>
    <w:rsid w:val="00DB0098"/>
    <w:rsid w:val="00DB0FCF"/>
    <w:rsid w:val="00DB1F57"/>
    <w:rsid w:val="00DB2CAA"/>
    <w:rsid w:val="00DB3452"/>
    <w:rsid w:val="00DB3DAA"/>
    <w:rsid w:val="00DB4A65"/>
    <w:rsid w:val="00DB4F9B"/>
    <w:rsid w:val="00DB51EE"/>
    <w:rsid w:val="00DC04D3"/>
    <w:rsid w:val="00DC07A7"/>
    <w:rsid w:val="00DC09BE"/>
    <w:rsid w:val="00DC0FDC"/>
    <w:rsid w:val="00DC282D"/>
    <w:rsid w:val="00DC2CF4"/>
    <w:rsid w:val="00DC3860"/>
    <w:rsid w:val="00DC3E18"/>
    <w:rsid w:val="00DC48A2"/>
    <w:rsid w:val="00DC5AFC"/>
    <w:rsid w:val="00DC6886"/>
    <w:rsid w:val="00DC6A90"/>
    <w:rsid w:val="00DC7E9C"/>
    <w:rsid w:val="00DD0398"/>
    <w:rsid w:val="00DD0F34"/>
    <w:rsid w:val="00DD1FEE"/>
    <w:rsid w:val="00DD2C47"/>
    <w:rsid w:val="00DD36BB"/>
    <w:rsid w:val="00DD545F"/>
    <w:rsid w:val="00DD604E"/>
    <w:rsid w:val="00DE01FB"/>
    <w:rsid w:val="00DE03D0"/>
    <w:rsid w:val="00DE1754"/>
    <w:rsid w:val="00DE4046"/>
    <w:rsid w:val="00DE5D1F"/>
    <w:rsid w:val="00DE602D"/>
    <w:rsid w:val="00DE6DD9"/>
    <w:rsid w:val="00DE7671"/>
    <w:rsid w:val="00DE76A6"/>
    <w:rsid w:val="00DE7954"/>
    <w:rsid w:val="00DE7D1C"/>
    <w:rsid w:val="00DF061F"/>
    <w:rsid w:val="00DF1CCD"/>
    <w:rsid w:val="00DF1FF4"/>
    <w:rsid w:val="00DF36A1"/>
    <w:rsid w:val="00DF4539"/>
    <w:rsid w:val="00DF4E31"/>
    <w:rsid w:val="00DF4F43"/>
    <w:rsid w:val="00DF5783"/>
    <w:rsid w:val="00DF7AD1"/>
    <w:rsid w:val="00E0067D"/>
    <w:rsid w:val="00E009A0"/>
    <w:rsid w:val="00E0155C"/>
    <w:rsid w:val="00E0169D"/>
    <w:rsid w:val="00E01994"/>
    <w:rsid w:val="00E01D8E"/>
    <w:rsid w:val="00E040E2"/>
    <w:rsid w:val="00E0436B"/>
    <w:rsid w:val="00E04E6B"/>
    <w:rsid w:val="00E10321"/>
    <w:rsid w:val="00E10391"/>
    <w:rsid w:val="00E1172B"/>
    <w:rsid w:val="00E11EBC"/>
    <w:rsid w:val="00E12A38"/>
    <w:rsid w:val="00E12B40"/>
    <w:rsid w:val="00E138C0"/>
    <w:rsid w:val="00E146A6"/>
    <w:rsid w:val="00E16282"/>
    <w:rsid w:val="00E162B9"/>
    <w:rsid w:val="00E1743B"/>
    <w:rsid w:val="00E17BE3"/>
    <w:rsid w:val="00E208FE"/>
    <w:rsid w:val="00E20A71"/>
    <w:rsid w:val="00E2157D"/>
    <w:rsid w:val="00E22621"/>
    <w:rsid w:val="00E22FE8"/>
    <w:rsid w:val="00E2449F"/>
    <w:rsid w:val="00E24AB2"/>
    <w:rsid w:val="00E24BA2"/>
    <w:rsid w:val="00E24BD6"/>
    <w:rsid w:val="00E24C2A"/>
    <w:rsid w:val="00E24C41"/>
    <w:rsid w:val="00E24D6A"/>
    <w:rsid w:val="00E26AE3"/>
    <w:rsid w:val="00E27AB0"/>
    <w:rsid w:val="00E300AA"/>
    <w:rsid w:val="00E3045E"/>
    <w:rsid w:val="00E31572"/>
    <w:rsid w:val="00E3212E"/>
    <w:rsid w:val="00E32215"/>
    <w:rsid w:val="00E324B5"/>
    <w:rsid w:val="00E324C6"/>
    <w:rsid w:val="00E33F8A"/>
    <w:rsid w:val="00E345EC"/>
    <w:rsid w:val="00E3731C"/>
    <w:rsid w:val="00E3762C"/>
    <w:rsid w:val="00E40009"/>
    <w:rsid w:val="00E40331"/>
    <w:rsid w:val="00E408C3"/>
    <w:rsid w:val="00E40AB9"/>
    <w:rsid w:val="00E42DBA"/>
    <w:rsid w:val="00E431E5"/>
    <w:rsid w:val="00E454A3"/>
    <w:rsid w:val="00E4564D"/>
    <w:rsid w:val="00E467D4"/>
    <w:rsid w:val="00E473A4"/>
    <w:rsid w:val="00E478CE"/>
    <w:rsid w:val="00E47F6A"/>
    <w:rsid w:val="00E53429"/>
    <w:rsid w:val="00E5410C"/>
    <w:rsid w:val="00E542EB"/>
    <w:rsid w:val="00E545E6"/>
    <w:rsid w:val="00E5687E"/>
    <w:rsid w:val="00E56BA0"/>
    <w:rsid w:val="00E5717C"/>
    <w:rsid w:val="00E57982"/>
    <w:rsid w:val="00E57AE7"/>
    <w:rsid w:val="00E602E3"/>
    <w:rsid w:val="00E609D8"/>
    <w:rsid w:val="00E60A92"/>
    <w:rsid w:val="00E62AEA"/>
    <w:rsid w:val="00E62B83"/>
    <w:rsid w:val="00E63D8A"/>
    <w:rsid w:val="00E6524F"/>
    <w:rsid w:val="00E66E42"/>
    <w:rsid w:val="00E675BF"/>
    <w:rsid w:val="00E67BD3"/>
    <w:rsid w:val="00E70431"/>
    <w:rsid w:val="00E70C2F"/>
    <w:rsid w:val="00E70C3E"/>
    <w:rsid w:val="00E71043"/>
    <w:rsid w:val="00E71539"/>
    <w:rsid w:val="00E71BCA"/>
    <w:rsid w:val="00E71D2B"/>
    <w:rsid w:val="00E72418"/>
    <w:rsid w:val="00E72CF6"/>
    <w:rsid w:val="00E73365"/>
    <w:rsid w:val="00E74FA6"/>
    <w:rsid w:val="00E754C0"/>
    <w:rsid w:val="00E7670A"/>
    <w:rsid w:val="00E76907"/>
    <w:rsid w:val="00E76D2B"/>
    <w:rsid w:val="00E7797A"/>
    <w:rsid w:val="00E77EE6"/>
    <w:rsid w:val="00E809AA"/>
    <w:rsid w:val="00E80C93"/>
    <w:rsid w:val="00E81890"/>
    <w:rsid w:val="00E81CFF"/>
    <w:rsid w:val="00E81E8D"/>
    <w:rsid w:val="00E82308"/>
    <w:rsid w:val="00E823EB"/>
    <w:rsid w:val="00E829F8"/>
    <w:rsid w:val="00E8398D"/>
    <w:rsid w:val="00E83E01"/>
    <w:rsid w:val="00E848BC"/>
    <w:rsid w:val="00E90831"/>
    <w:rsid w:val="00E90B8A"/>
    <w:rsid w:val="00E919A6"/>
    <w:rsid w:val="00E93727"/>
    <w:rsid w:val="00E94114"/>
    <w:rsid w:val="00E94183"/>
    <w:rsid w:val="00E941EB"/>
    <w:rsid w:val="00E947A2"/>
    <w:rsid w:val="00E94F7C"/>
    <w:rsid w:val="00E95D38"/>
    <w:rsid w:val="00EA05EE"/>
    <w:rsid w:val="00EA0A01"/>
    <w:rsid w:val="00EA1738"/>
    <w:rsid w:val="00EA1A9C"/>
    <w:rsid w:val="00EA1C30"/>
    <w:rsid w:val="00EA2DD5"/>
    <w:rsid w:val="00EA36D1"/>
    <w:rsid w:val="00EA393C"/>
    <w:rsid w:val="00EA3BAF"/>
    <w:rsid w:val="00EA3C1C"/>
    <w:rsid w:val="00EA4486"/>
    <w:rsid w:val="00EA565B"/>
    <w:rsid w:val="00EA75BC"/>
    <w:rsid w:val="00EA78A9"/>
    <w:rsid w:val="00EA7A25"/>
    <w:rsid w:val="00EA7A28"/>
    <w:rsid w:val="00EB0FF2"/>
    <w:rsid w:val="00EB1E46"/>
    <w:rsid w:val="00EB2067"/>
    <w:rsid w:val="00EB3262"/>
    <w:rsid w:val="00EB3D7D"/>
    <w:rsid w:val="00EB4858"/>
    <w:rsid w:val="00EB6846"/>
    <w:rsid w:val="00EB782C"/>
    <w:rsid w:val="00EC18F8"/>
    <w:rsid w:val="00EC2FBA"/>
    <w:rsid w:val="00EC3152"/>
    <w:rsid w:val="00EC3946"/>
    <w:rsid w:val="00EC3ACA"/>
    <w:rsid w:val="00EC4DA6"/>
    <w:rsid w:val="00EC6439"/>
    <w:rsid w:val="00EC67B4"/>
    <w:rsid w:val="00EC6A05"/>
    <w:rsid w:val="00EC6D9B"/>
    <w:rsid w:val="00ED0B78"/>
    <w:rsid w:val="00ED1500"/>
    <w:rsid w:val="00ED1AD7"/>
    <w:rsid w:val="00ED22DB"/>
    <w:rsid w:val="00ED2AC1"/>
    <w:rsid w:val="00ED4C23"/>
    <w:rsid w:val="00ED52EA"/>
    <w:rsid w:val="00ED5448"/>
    <w:rsid w:val="00EE0FCB"/>
    <w:rsid w:val="00EE2383"/>
    <w:rsid w:val="00EE3232"/>
    <w:rsid w:val="00EE592E"/>
    <w:rsid w:val="00EF0A90"/>
    <w:rsid w:val="00EF2A22"/>
    <w:rsid w:val="00EF2BAF"/>
    <w:rsid w:val="00EF35A6"/>
    <w:rsid w:val="00EF450B"/>
    <w:rsid w:val="00EF4944"/>
    <w:rsid w:val="00EF4DE4"/>
    <w:rsid w:val="00EF5006"/>
    <w:rsid w:val="00EF5885"/>
    <w:rsid w:val="00EF7FC3"/>
    <w:rsid w:val="00F00E15"/>
    <w:rsid w:val="00F013D7"/>
    <w:rsid w:val="00F01652"/>
    <w:rsid w:val="00F02408"/>
    <w:rsid w:val="00F0331A"/>
    <w:rsid w:val="00F03E0E"/>
    <w:rsid w:val="00F0400E"/>
    <w:rsid w:val="00F0464D"/>
    <w:rsid w:val="00F0582E"/>
    <w:rsid w:val="00F058C9"/>
    <w:rsid w:val="00F05ABF"/>
    <w:rsid w:val="00F05D77"/>
    <w:rsid w:val="00F05DC3"/>
    <w:rsid w:val="00F05DE5"/>
    <w:rsid w:val="00F0798F"/>
    <w:rsid w:val="00F105E0"/>
    <w:rsid w:val="00F1099D"/>
    <w:rsid w:val="00F11D79"/>
    <w:rsid w:val="00F12D26"/>
    <w:rsid w:val="00F12E81"/>
    <w:rsid w:val="00F13593"/>
    <w:rsid w:val="00F150AA"/>
    <w:rsid w:val="00F1557B"/>
    <w:rsid w:val="00F15659"/>
    <w:rsid w:val="00F15825"/>
    <w:rsid w:val="00F15D83"/>
    <w:rsid w:val="00F16EE4"/>
    <w:rsid w:val="00F171B2"/>
    <w:rsid w:val="00F1748A"/>
    <w:rsid w:val="00F17510"/>
    <w:rsid w:val="00F22915"/>
    <w:rsid w:val="00F22E1A"/>
    <w:rsid w:val="00F22F05"/>
    <w:rsid w:val="00F2376D"/>
    <w:rsid w:val="00F24541"/>
    <w:rsid w:val="00F245C6"/>
    <w:rsid w:val="00F246BB"/>
    <w:rsid w:val="00F24B27"/>
    <w:rsid w:val="00F275FD"/>
    <w:rsid w:val="00F30321"/>
    <w:rsid w:val="00F31DD6"/>
    <w:rsid w:val="00F31E2B"/>
    <w:rsid w:val="00F32069"/>
    <w:rsid w:val="00F33D06"/>
    <w:rsid w:val="00F3491F"/>
    <w:rsid w:val="00F34E71"/>
    <w:rsid w:val="00F37AD7"/>
    <w:rsid w:val="00F37BE2"/>
    <w:rsid w:val="00F4154F"/>
    <w:rsid w:val="00F41E46"/>
    <w:rsid w:val="00F44659"/>
    <w:rsid w:val="00F44705"/>
    <w:rsid w:val="00F44C1D"/>
    <w:rsid w:val="00F45067"/>
    <w:rsid w:val="00F4607B"/>
    <w:rsid w:val="00F514A7"/>
    <w:rsid w:val="00F520FD"/>
    <w:rsid w:val="00F52D6E"/>
    <w:rsid w:val="00F531F9"/>
    <w:rsid w:val="00F53CB8"/>
    <w:rsid w:val="00F556F5"/>
    <w:rsid w:val="00F57264"/>
    <w:rsid w:val="00F61B73"/>
    <w:rsid w:val="00F62CD4"/>
    <w:rsid w:val="00F63B0E"/>
    <w:rsid w:val="00F642B3"/>
    <w:rsid w:val="00F6510D"/>
    <w:rsid w:val="00F6583C"/>
    <w:rsid w:val="00F66A45"/>
    <w:rsid w:val="00F66B71"/>
    <w:rsid w:val="00F66B76"/>
    <w:rsid w:val="00F66B8D"/>
    <w:rsid w:val="00F67171"/>
    <w:rsid w:val="00F67659"/>
    <w:rsid w:val="00F70C1D"/>
    <w:rsid w:val="00F717B3"/>
    <w:rsid w:val="00F7268E"/>
    <w:rsid w:val="00F74828"/>
    <w:rsid w:val="00F74FAA"/>
    <w:rsid w:val="00F75F8E"/>
    <w:rsid w:val="00F7604F"/>
    <w:rsid w:val="00F76B3E"/>
    <w:rsid w:val="00F76FDB"/>
    <w:rsid w:val="00F771DC"/>
    <w:rsid w:val="00F808B7"/>
    <w:rsid w:val="00F80FD5"/>
    <w:rsid w:val="00F81D12"/>
    <w:rsid w:val="00F82655"/>
    <w:rsid w:val="00F8356B"/>
    <w:rsid w:val="00F84403"/>
    <w:rsid w:val="00F84EF6"/>
    <w:rsid w:val="00F85068"/>
    <w:rsid w:val="00F85B72"/>
    <w:rsid w:val="00F86156"/>
    <w:rsid w:val="00F87622"/>
    <w:rsid w:val="00F87A4A"/>
    <w:rsid w:val="00F92AB7"/>
    <w:rsid w:val="00F93112"/>
    <w:rsid w:val="00F9334B"/>
    <w:rsid w:val="00F93F46"/>
    <w:rsid w:val="00F93FBB"/>
    <w:rsid w:val="00F952AC"/>
    <w:rsid w:val="00F96501"/>
    <w:rsid w:val="00F9699D"/>
    <w:rsid w:val="00F9726E"/>
    <w:rsid w:val="00F97F42"/>
    <w:rsid w:val="00FA01A9"/>
    <w:rsid w:val="00FA1492"/>
    <w:rsid w:val="00FA264F"/>
    <w:rsid w:val="00FA365C"/>
    <w:rsid w:val="00FA4CB1"/>
    <w:rsid w:val="00FA5436"/>
    <w:rsid w:val="00FA6EC0"/>
    <w:rsid w:val="00FB3069"/>
    <w:rsid w:val="00FB34FB"/>
    <w:rsid w:val="00FB3DC3"/>
    <w:rsid w:val="00FB3FDB"/>
    <w:rsid w:val="00FB4357"/>
    <w:rsid w:val="00FB4874"/>
    <w:rsid w:val="00FB488A"/>
    <w:rsid w:val="00FB4DA2"/>
    <w:rsid w:val="00FB6A89"/>
    <w:rsid w:val="00FC0D60"/>
    <w:rsid w:val="00FC120E"/>
    <w:rsid w:val="00FC1B5B"/>
    <w:rsid w:val="00FC1C54"/>
    <w:rsid w:val="00FC264E"/>
    <w:rsid w:val="00FC4837"/>
    <w:rsid w:val="00FC5103"/>
    <w:rsid w:val="00FC5573"/>
    <w:rsid w:val="00FC57DA"/>
    <w:rsid w:val="00FC7B59"/>
    <w:rsid w:val="00FC7F0A"/>
    <w:rsid w:val="00FD05B6"/>
    <w:rsid w:val="00FD1110"/>
    <w:rsid w:val="00FD2535"/>
    <w:rsid w:val="00FD439A"/>
    <w:rsid w:val="00FD75D2"/>
    <w:rsid w:val="00FD7CE6"/>
    <w:rsid w:val="00FE0975"/>
    <w:rsid w:val="00FE2471"/>
    <w:rsid w:val="00FE2762"/>
    <w:rsid w:val="00FE3310"/>
    <w:rsid w:val="00FE37A6"/>
    <w:rsid w:val="00FE3C7B"/>
    <w:rsid w:val="00FF0D0C"/>
    <w:rsid w:val="00FF0DF3"/>
    <w:rsid w:val="00FF1092"/>
    <w:rsid w:val="00FF1326"/>
    <w:rsid w:val="00FF2E3E"/>
    <w:rsid w:val="00FF3C52"/>
    <w:rsid w:val="00FF4FCE"/>
    <w:rsid w:val="00FF5555"/>
    <w:rsid w:val="00FF56E0"/>
    <w:rsid w:val="00FF579E"/>
    <w:rsid w:val="00FF5E22"/>
    <w:rsid w:val="00FF67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F879E0"/>
  <w15:docId w15:val="{9B2C710F-C8E5-4F5B-9BE4-C2F12724D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87461"/>
    <w:rPr>
      <w:sz w:val="24"/>
      <w:szCs w:val="24"/>
      <w:lang w:eastAsia="en-US"/>
    </w:rPr>
  </w:style>
  <w:style w:type="paragraph" w:styleId="Naslov1">
    <w:name w:val="heading 1"/>
    <w:basedOn w:val="Navaden"/>
    <w:next w:val="Navaden"/>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szCs w:val="20"/>
    </w:rPr>
  </w:style>
  <w:style w:type="paragraph" w:styleId="Naslov3">
    <w:name w:val="heading 3"/>
    <w:basedOn w:val="Navaden"/>
    <w:next w:val="Navaden"/>
    <w:qFormat/>
    <w:pPr>
      <w:keepNext/>
      <w:tabs>
        <w:tab w:val="left" w:pos="720"/>
      </w:tabs>
      <w:outlineLvl w:val="2"/>
    </w:pPr>
    <w:rPr>
      <w:rFonts w:ascii="Arial" w:hAnsi="Arial"/>
      <w:b/>
      <w:snapToGrid w:val="0"/>
      <w:szCs w:val="20"/>
    </w:rPr>
  </w:style>
  <w:style w:type="paragraph" w:styleId="Naslov4">
    <w:name w:val="heading 4"/>
    <w:basedOn w:val="Navaden"/>
    <w:next w:val="Navaden"/>
    <w:qFormat/>
    <w:pPr>
      <w:keepNext/>
      <w:outlineLvl w:val="3"/>
    </w:pPr>
    <w:rPr>
      <w:rFonts w:ascii="Arial" w:hAnsi="Arial"/>
      <w:szCs w:val="20"/>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szCs w:val="20"/>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uiPriority w:val="99"/>
    <w:pPr>
      <w:tabs>
        <w:tab w:val="center" w:pos="4536"/>
        <w:tab w:val="right" w:pos="9072"/>
      </w:tabs>
    </w:pPr>
    <w:rPr>
      <w:rFonts w:ascii="Arial" w:hAnsi="Arial"/>
      <w:szCs w:val="20"/>
    </w:rPr>
  </w:style>
  <w:style w:type="paragraph" w:styleId="Noga">
    <w:name w:val="footer"/>
    <w:aliases w:val="Footer-PR"/>
    <w:basedOn w:val="Navaden"/>
    <w:pPr>
      <w:tabs>
        <w:tab w:val="center" w:pos="4536"/>
        <w:tab w:val="right" w:pos="9072"/>
      </w:tabs>
    </w:pPr>
    <w:rPr>
      <w:rFonts w:ascii="Arial" w:hAnsi="Arial"/>
      <w:szCs w:val="20"/>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Telobesedila">
    <w:name w:val="Body Text"/>
    <w:basedOn w:val="Navaden"/>
    <w:link w:val="TelobesedilaZnak"/>
    <w:semiHidden/>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semiHid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A2522D"/>
    <w:pPr>
      <w:tabs>
        <w:tab w:val="left" w:pos="480"/>
        <w:tab w:val="right" w:leader="dot" w:pos="9061"/>
      </w:tabs>
      <w:ind w:left="426" w:hanging="142"/>
      <w:jc w:val="both"/>
    </w:pPr>
    <w:rPr>
      <w:rFonts w:ascii="Arial" w:hAnsi="Arial"/>
      <w:sz w:val="22"/>
    </w:rPr>
  </w:style>
  <w:style w:type="paragraph" w:styleId="Kazalovsebine2">
    <w:name w:val="toc 2"/>
    <w:basedOn w:val="Navaden"/>
    <w:next w:val="Navaden"/>
    <w:autoRedefine/>
    <w:uiPriority w:val="39"/>
    <w:pPr>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w:basedOn w:val="Navaden"/>
    <w:link w:val="Sprotnaopomba-besediloZnak"/>
    <w:pPr>
      <w:spacing w:after="240"/>
    </w:pPr>
    <w:rPr>
      <w:rFonts w:ascii="Verdana" w:hAnsi="Verdana"/>
      <w:bCs/>
      <w:sz w:val="20"/>
      <w:szCs w:val="20"/>
      <w:lang w:val="en-GB"/>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pPr>
      <w:ind w:left="480"/>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szCs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uiPriority w:val="99"/>
  </w:style>
  <w:style w:type="character" w:customStyle="1" w:styleId="NogaZnak">
    <w:name w:val="Noga Znak"/>
    <w:basedOn w:val="Privzetapisavaodstavka"/>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
    <w:rsid w:val="00FB34FB"/>
    <w:rPr>
      <w:vertAlign w:val="superscript"/>
    </w:rPr>
  </w:style>
  <w:style w:type="paragraph" w:customStyle="1" w:styleId="Alineje">
    <w:name w:val="Alineje"/>
    <w:basedOn w:val="Navaden"/>
    <w:link w:val="AlinejeChar"/>
    <w:rsid w:val="00892F71"/>
    <w:pPr>
      <w:numPr>
        <w:numId w:val="9"/>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szCs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iPriority w:val="99"/>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qFormat/>
    <w:rsid w:val="006763AD"/>
    <w:pPr>
      <w:jc w:val="center"/>
    </w:pPr>
    <w:rPr>
      <w:b/>
      <w:sz w:val="28"/>
      <w:szCs w:val="20"/>
    </w:rPr>
  </w:style>
  <w:style w:type="character" w:customStyle="1" w:styleId="PodnaslovZnak">
    <w:name w:val="Podnaslov Znak"/>
    <w:link w:val="Podnaslov"/>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semiHidden/>
    <w:unhideWhenUsed/>
    <w:rsid w:val="0044762B"/>
    <w:rPr>
      <w:rFonts w:ascii="Tahoma" w:hAnsi="Tahoma" w:cs="Tahoma"/>
      <w:sz w:val="16"/>
      <w:szCs w:val="16"/>
    </w:rPr>
  </w:style>
  <w:style w:type="character" w:customStyle="1" w:styleId="BesedilooblakaZnak">
    <w:name w:val="Besedilo oblačka Znak"/>
    <w:link w:val="Besedilooblaka"/>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10"/>
      </w:numPr>
      <w:autoSpaceDE w:val="0"/>
      <w:autoSpaceDN w:val="0"/>
      <w:adjustRightInd w:val="0"/>
      <w:ind w:left="284" w:right="-716"/>
      <w:jc w:val="both"/>
    </w:pPr>
    <w:rPr>
      <w:rFonts w:ascii="Arial" w:hAnsi="Arial"/>
      <w:b/>
      <w:sz w:val="20"/>
      <w:szCs w:val="20"/>
      <w:lang w:val="x-none"/>
    </w:rPr>
  </w:style>
  <w:style w:type="paragraph" w:customStyle="1" w:styleId="Slog2rd">
    <w:name w:val="Slog2rd"/>
    <w:basedOn w:val="Navaden"/>
    <w:link w:val="Slog2rdZnak"/>
    <w:qFormat/>
    <w:rsid w:val="00067930"/>
    <w:pPr>
      <w:numPr>
        <w:ilvl w:val="1"/>
        <w:numId w:val="10"/>
      </w:numPr>
      <w:autoSpaceDE w:val="0"/>
      <w:autoSpaceDN w:val="0"/>
      <w:adjustRightInd w:val="0"/>
      <w:ind w:left="284"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eastAsia="en-US"/>
    </w:rPr>
  </w:style>
  <w:style w:type="paragraph" w:styleId="Odstavekseznama">
    <w:name w:val="List Paragraph"/>
    <w:aliases w:val="za tekst,Označevanje,List Paragraph2,Colorful List - Accent 11,SLIKA,Odstavek seznama_IP,Seznam_IP_1,Bullet List,FooterText,numbered,AB List 1,Bullet Points,555,lp1,Equipment,ProcessA,Bulletr List Paragraph,列出段落,列出段落1,List Paragraph21"/>
    <w:basedOn w:val="Navaden"/>
    <w:link w:val="OdstavekseznamaZnak"/>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szCs w:val="20"/>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7B49FC"/>
    <w:pPr>
      <w:numPr>
        <w:numId w:val="14"/>
      </w:numPr>
      <w:pBdr>
        <w:top w:val="single" w:sz="4" w:space="1" w:color="auto"/>
        <w:left w:val="single" w:sz="4" w:space="4" w:color="auto"/>
        <w:bottom w:val="single" w:sz="4" w:space="1" w:color="auto"/>
        <w:right w:val="single" w:sz="4" w:space="4" w:color="auto"/>
      </w:pBdr>
      <w:tabs>
        <w:tab w:val="left" w:pos="284"/>
      </w:tabs>
      <w:ind w:left="284" w:hanging="284"/>
      <w:jc w:val="both"/>
    </w:pPr>
    <w:rPr>
      <w:rFonts w:ascii="Calibri" w:hAnsi="Calibri" w:cs="Arial"/>
      <w:b/>
    </w:rPr>
  </w:style>
  <w:style w:type="paragraph" w:styleId="Stvarnokazalo9">
    <w:name w:val="index 9"/>
    <w:basedOn w:val="Navaden"/>
    <w:next w:val="Navaden"/>
    <w:autoRedefine/>
    <w:semiHidden/>
    <w:rsid w:val="004F54C9"/>
    <w:pPr>
      <w:numPr>
        <w:numId w:val="11"/>
      </w:numPr>
      <w:tabs>
        <w:tab w:val="clear" w:pos="862"/>
      </w:tabs>
      <w:ind w:left="1980" w:hanging="220"/>
    </w:pPr>
    <w:rPr>
      <w:rFonts w:ascii="Calibri" w:hAnsi="Calibri"/>
      <w:sz w:val="18"/>
      <w:szCs w:val="18"/>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12"/>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avaden"/>
    <w:rsid w:val="004F54C9"/>
    <w:pPr>
      <w:keepNext/>
      <w:widowControl w:val="0"/>
      <w:numPr>
        <w:numId w:val="13"/>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oblikovanoZnak">
    <w:name w:val="HTML-oblikovano Znak"/>
    <w:link w:val="HTML-oblikovano"/>
    <w:uiPriority w:val="99"/>
    <w:rsid w:val="00511666"/>
    <w:rPr>
      <w:rFonts w:ascii="Courier New" w:hAnsi="Courier New" w:cs="Courier New"/>
      <w:lang w:val="en-US" w:eastAsia="en-US"/>
    </w:rPr>
  </w:style>
  <w:style w:type="paragraph" w:styleId="Naslov">
    <w:name w:val="Title"/>
    <w:basedOn w:val="Navaden"/>
    <w:link w:val="NaslovZnak"/>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szCs w:val="20"/>
      <w:lang w:val="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szCs w:val="20"/>
      <w:lang w:val="en-US"/>
    </w:rPr>
  </w:style>
  <w:style w:type="paragraph" w:customStyle="1" w:styleId="Alineja2Znak">
    <w:name w:val="Alineja 2 Znak"/>
    <w:basedOn w:val="Navaden"/>
    <w:rsid w:val="00C5489A"/>
    <w:pPr>
      <w:numPr>
        <w:numId w:val="5"/>
      </w:numPr>
      <w:ind w:left="568"/>
      <w:jc w:val="both"/>
    </w:pPr>
    <w:rPr>
      <w:rFonts w:ascii="Tahoma" w:hAnsi="Tahoma"/>
      <w:sz w:val="22"/>
      <w:szCs w:val="20"/>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szCs w:val="20"/>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szCs w:val="20"/>
    </w:rPr>
  </w:style>
  <w:style w:type="paragraph" w:customStyle="1" w:styleId="Telobesedila31">
    <w:name w:val="Telo besedila 31"/>
    <w:basedOn w:val="Navaden"/>
    <w:rsid w:val="001916CA"/>
    <w:pPr>
      <w:widowControl w:val="0"/>
      <w:jc w:val="both"/>
    </w:pPr>
    <w:rPr>
      <w:sz w:val="22"/>
      <w:szCs w:val="20"/>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Colorful List - Accent 11 Znak,SLIKA Znak,Odstavek seznama_IP Znak,Seznam_IP_1 Znak,Bullet List Znak,FooterText Znak,numbered Znak,AB List 1 Znak,Bullet Points Znak,555 Znak"/>
    <w:link w:val="Odstavekseznama"/>
    <w:uiPriority w:val="34"/>
    <w:qFormat/>
    <w:locked/>
    <w:rsid w:val="00A14981"/>
    <w:rPr>
      <w:sz w:val="24"/>
      <w:szCs w:val="24"/>
    </w:rPr>
  </w:style>
  <w:style w:type="paragraph" w:customStyle="1" w:styleId="osnovno">
    <w:name w:val="osnovno"/>
    <w:basedOn w:val="Navaden"/>
    <w:rsid w:val="008316DA"/>
    <w:pPr>
      <w:jc w:val="both"/>
    </w:p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w:link w:val="Sprotnaopomba-besedilo"/>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szCs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table" w:styleId="Tabelamrea">
    <w:name w:val="Table Grid"/>
    <w:basedOn w:val="Navadnatabela"/>
    <w:uiPriority w:val="39"/>
    <w:rsid w:val="00254D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8D4608"/>
    <w:rPr>
      <w:rFonts w:ascii="Calibri" w:eastAsia="Calibri" w:hAnsi="Calibri" w:cs="Calibri"/>
      <w:sz w:val="22"/>
      <w:szCs w:val="22"/>
      <w:lang w:eastAsia="sl-SI"/>
    </w:rPr>
  </w:style>
  <w:style w:type="paragraph" w:customStyle="1" w:styleId="ZADEVA">
    <w:name w:val="ZADEVA"/>
    <w:basedOn w:val="Navaden"/>
    <w:uiPriority w:val="99"/>
    <w:rsid w:val="00AD5740"/>
    <w:pPr>
      <w:tabs>
        <w:tab w:val="left" w:pos="1701"/>
      </w:tabs>
      <w:spacing w:line="260" w:lineRule="exact"/>
      <w:ind w:left="1701" w:hanging="1701"/>
    </w:pPr>
    <w:rPr>
      <w:rFonts w:ascii="Arial" w:hAnsi="Arial"/>
      <w:b/>
      <w:sz w:val="20"/>
      <w:lang w:val="it-IT"/>
    </w:rPr>
  </w:style>
  <w:style w:type="paragraph" w:customStyle="1" w:styleId="TableParagraph">
    <w:name w:val="Table Paragraph"/>
    <w:basedOn w:val="Navaden"/>
    <w:uiPriority w:val="1"/>
    <w:qFormat/>
    <w:rsid w:val="007E60F1"/>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916860725">
      <w:bodyDiv w:val="1"/>
      <w:marLeft w:val="0"/>
      <w:marRight w:val="0"/>
      <w:marTop w:val="0"/>
      <w:marBottom w:val="0"/>
      <w:divBdr>
        <w:top w:val="none" w:sz="0" w:space="0" w:color="auto"/>
        <w:left w:val="none" w:sz="0" w:space="0" w:color="auto"/>
        <w:bottom w:val="none" w:sz="0" w:space="0" w:color="auto"/>
        <w:right w:val="none" w:sz="0" w:space="0" w:color="auto"/>
      </w:divBdr>
    </w:div>
    <w:div w:id="924807282">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03321062">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A848F-23FF-4618-A74F-EF24880DB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4273</Words>
  <Characters>24357</Characters>
  <Application>Microsoft Office Word</Application>
  <DocSecurity>0</DocSecurity>
  <Lines>202</Lines>
  <Paragraphs>57</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28573</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Miha Čeh</dc:creator>
  <cp:keywords/>
  <dc:description/>
  <cp:lastModifiedBy>Miha Čeh - ING-ARH</cp:lastModifiedBy>
  <cp:revision>3</cp:revision>
  <cp:lastPrinted>2026-08-06T12:15:00Z</cp:lastPrinted>
  <dcterms:created xsi:type="dcterms:W3CDTF">2026-08-06T12:16:00Z</dcterms:created>
  <dcterms:modified xsi:type="dcterms:W3CDTF">2026-08-06T12:18:00Z</dcterms:modified>
</cp:coreProperties>
</file>