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5E1FA4C9" w14:textId="77777777" w:rsidTr="004F2927">
        <w:trPr>
          <w:trHeight w:val="1268"/>
        </w:trPr>
        <w:tc>
          <w:tcPr>
            <w:tcW w:w="1668" w:type="dxa"/>
          </w:tcPr>
          <w:p w14:paraId="23B59F11" w14:textId="77777777" w:rsidR="004702FB" w:rsidRPr="006F1DA5" w:rsidRDefault="004702FB" w:rsidP="004702FB">
            <w:pPr>
              <w:pStyle w:val="Glava"/>
              <w:rPr>
                <w:rFonts w:ascii="Arial" w:hAnsi="Arial" w:cs="Arial"/>
                <w:b/>
                <w:color w:val="000000" w:themeColor="text1"/>
              </w:rPr>
            </w:pPr>
          </w:p>
        </w:tc>
        <w:tc>
          <w:tcPr>
            <w:tcW w:w="3361" w:type="dxa"/>
          </w:tcPr>
          <w:p w14:paraId="09A415FD" w14:textId="77777777" w:rsidR="004702FB" w:rsidRPr="006F1DA5" w:rsidRDefault="004702FB" w:rsidP="004702FB">
            <w:pPr>
              <w:pStyle w:val="Glava"/>
              <w:rPr>
                <w:rFonts w:ascii="Arial" w:hAnsi="Arial" w:cs="Arial"/>
                <w:b/>
                <w:color w:val="000000" w:themeColor="text1"/>
              </w:rPr>
            </w:pPr>
          </w:p>
        </w:tc>
        <w:tc>
          <w:tcPr>
            <w:tcW w:w="4209" w:type="dxa"/>
          </w:tcPr>
          <w:p w14:paraId="76EC30F9" w14:textId="77777777" w:rsidR="004702FB" w:rsidRPr="006F1DA5" w:rsidRDefault="004702FB" w:rsidP="004702FB">
            <w:pPr>
              <w:pStyle w:val="Glava"/>
              <w:rPr>
                <w:rFonts w:ascii="Arial" w:hAnsi="Arial" w:cs="Arial"/>
                <w:b/>
                <w:color w:val="000000" w:themeColor="text1"/>
              </w:rPr>
            </w:pPr>
          </w:p>
        </w:tc>
      </w:tr>
    </w:tbl>
    <w:p w14:paraId="7F01953F" w14:textId="77777777" w:rsidR="004702FB" w:rsidRDefault="004702FB" w:rsidP="006975C6">
      <w:pPr>
        <w:pStyle w:val="Paragraf"/>
        <w:rPr>
          <w:rFonts w:ascii="Arial" w:hAnsi="Arial" w:cs="Arial"/>
        </w:rPr>
      </w:pPr>
    </w:p>
    <w:p w14:paraId="7AC7971B" w14:textId="77777777"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16-45/26</w:t>
      </w:r>
    </w:p>
    <w:p w14:paraId="55FCE583" w14:textId="77777777" w:rsidR="00FB3258" w:rsidRPr="006F1DA5" w:rsidRDefault="00FB3258" w:rsidP="00FC2646">
      <w:pPr>
        <w:pStyle w:val="Paragraf"/>
        <w:tabs>
          <w:tab w:val="right" w:pos="9070"/>
        </w:tabs>
        <w:rPr>
          <w:rFonts w:ascii="Arial" w:hAnsi="Arial" w:cs="Arial"/>
        </w:rPr>
      </w:pPr>
      <w:r w:rsidRPr="006F1DA5">
        <w:rPr>
          <w:rFonts w:ascii="Arial" w:hAnsi="Arial" w:cs="Arial"/>
        </w:rPr>
        <w:t>Datum: 30.07.2026</w:t>
      </w:r>
      <w:r w:rsidR="00FC2646" w:rsidRPr="006F1DA5">
        <w:rPr>
          <w:rFonts w:ascii="Arial" w:hAnsi="Arial" w:cs="Arial"/>
        </w:rPr>
        <w:tab/>
      </w:r>
    </w:p>
    <w:p w14:paraId="61FDB26C"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14:paraId="3D5A99F8"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5CB2BF49" w14:textId="77777777"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14:paraId="50613C7E" w14:textId="77777777" w:rsidR="00FB3258" w:rsidRPr="006F1DA5" w:rsidRDefault="00FB3258" w:rsidP="00FB3258">
            <w:pPr>
              <w:pStyle w:val="Paragraf"/>
              <w:spacing w:before="0"/>
              <w:jc w:val="right"/>
              <w:rPr>
                <w:rFonts w:ascii="Arial" w:hAnsi="Arial" w:cs="Arial"/>
                <w:sz w:val="44"/>
                <w:szCs w:val="44"/>
              </w:rPr>
            </w:pPr>
            <w:r w:rsidRPr="006F1DA5">
              <w:rPr>
                <w:rFonts w:ascii="Arial" w:hAnsi="Arial" w:cs="Arial"/>
                <w:sz w:val="44"/>
                <w:szCs w:val="44"/>
              </w:rPr>
              <w:t>NAKUP URODINAMSKEGA APARATA S POTROŠNIM MATERIALOM</w:t>
            </w:r>
          </w:p>
        </w:tc>
      </w:tr>
    </w:tbl>
    <w:p w14:paraId="57D1A405" w14:textId="77777777" w:rsidR="00FB3258" w:rsidRPr="006F1DA5" w:rsidRDefault="00FB3258" w:rsidP="006975C6">
      <w:pPr>
        <w:pStyle w:val="Paragraf"/>
        <w:rPr>
          <w:rFonts w:ascii="Arial" w:hAnsi="Arial" w:cs="Arial"/>
        </w:rPr>
      </w:pPr>
    </w:p>
    <w:p w14:paraId="208E475C" w14:textId="77777777" w:rsidR="00FB3258" w:rsidRPr="006F1DA5" w:rsidRDefault="00FB3258" w:rsidP="006975C6">
      <w:pPr>
        <w:pStyle w:val="Paragraf"/>
        <w:rPr>
          <w:rFonts w:ascii="Arial" w:hAnsi="Arial" w:cs="Arial"/>
        </w:rPr>
      </w:pPr>
      <w:r w:rsidRPr="006F1DA5">
        <w:rPr>
          <w:rFonts w:ascii="Arial" w:hAnsi="Arial" w:cs="Arial"/>
        </w:rPr>
        <w:t>Zaporedna številka: 16-45/26</w:t>
      </w:r>
    </w:p>
    <w:p w14:paraId="0D544B59" w14:textId="77777777" w:rsidR="00FB3258" w:rsidRPr="006F1DA5" w:rsidRDefault="00FB3258" w:rsidP="006975C6">
      <w:pPr>
        <w:pStyle w:val="Paragraf"/>
        <w:rPr>
          <w:rFonts w:ascii="Arial" w:hAnsi="Arial" w:cs="Arial"/>
        </w:rPr>
      </w:pPr>
      <w:r w:rsidRPr="006F1DA5">
        <w:rPr>
          <w:rFonts w:ascii="Arial" w:hAnsi="Arial" w:cs="Arial"/>
        </w:rPr>
        <w:t>Vrsta postopka: postopek oddaje naročila male vrednosti skladno s 47. členom ZJN-3</w:t>
      </w:r>
    </w:p>
    <w:p w14:paraId="75DB4E46" w14:textId="77777777" w:rsidR="00337E4D" w:rsidRDefault="00337E4D">
      <w:pPr>
        <w:rPr>
          <w:rFonts w:ascii="Arial" w:hAnsi="Arial" w:cs="Arial"/>
          <w:sz w:val="18"/>
          <w:szCs w:val="18"/>
        </w:rPr>
      </w:pPr>
    </w:p>
    <w:p w14:paraId="7956D56D" w14:textId="77777777" w:rsidR="00960022" w:rsidRDefault="00E55B9D">
      <w:pPr>
        <w:rPr>
          <w:rFonts w:ascii="Arial" w:hAnsi="Arial" w:cs="Arial"/>
          <w:sz w:val="18"/>
          <w:szCs w:val="18"/>
        </w:rPr>
      </w:pPr>
      <w:r>
        <w:rPr>
          <w:rFonts w:ascii="Arial" w:hAnsi="Arial" w:cs="Arial"/>
        </w:rPr>
        <w:br w:type="page"/>
      </w:r>
    </w:p>
    <w:p w14:paraId="1346BC7F" w14:textId="77777777"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43C8474F" w14:textId="77777777" w:rsidTr="004F2927">
        <w:trPr>
          <w:trHeight w:val="1268"/>
        </w:trPr>
        <w:tc>
          <w:tcPr>
            <w:tcW w:w="1668" w:type="dxa"/>
          </w:tcPr>
          <w:p w14:paraId="1BBA1E65" w14:textId="77777777" w:rsidR="004702FB" w:rsidRPr="006F1DA5" w:rsidRDefault="004702FB" w:rsidP="004702FB">
            <w:pPr>
              <w:pStyle w:val="Glava"/>
              <w:rPr>
                <w:rFonts w:ascii="Arial" w:hAnsi="Arial" w:cs="Arial"/>
                <w:b/>
                <w:color w:val="000000" w:themeColor="text1"/>
              </w:rPr>
            </w:pPr>
          </w:p>
        </w:tc>
        <w:tc>
          <w:tcPr>
            <w:tcW w:w="3361" w:type="dxa"/>
          </w:tcPr>
          <w:p w14:paraId="4E2CBC64" w14:textId="77777777" w:rsidR="004702FB" w:rsidRPr="006F1DA5" w:rsidRDefault="004702FB" w:rsidP="004702FB">
            <w:pPr>
              <w:pStyle w:val="Glava"/>
              <w:rPr>
                <w:rFonts w:ascii="Arial" w:hAnsi="Arial" w:cs="Arial"/>
                <w:b/>
                <w:color w:val="000000" w:themeColor="text1"/>
              </w:rPr>
            </w:pPr>
          </w:p>
        </w:tc>
        <w:tc>
          <w:tcPr>
            <w:tcW w:w="4209" w:type="dxa"/>
          </w:tcPr>
          <w:p w14:paraId="25442EE8" w14:textId="77777777" w:rsidR="004702FB" w:rsidRPr="006F1DA5" w:rsidRDefault="004702FB" w:rsidP="004702FB">
            <w:pPr>
              <w:pStyle w:val="Glava"/>
              <w:rPr>
                <w:rFonts w:ascii="Arial" w:hAnsi="Arial" w:cs="Arial"/>
                <w:b/>
                <w:color w:val="000000" w:themeColor="text1"/>
              </w:rPr>
            </w:pPr>
          </w:p>
        </w:tc>
      </w:tr>
    </w:tbl>
    <w:p w14:paraId="7564710C" w14:textId="77777777" w:rsidR="005E1175" w:rsidRPr="002B6779" w:rsidRDefault="005E1175" w:rsidP="000B200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14:paraId="2951C0E9" w14:textId="77777777" w:rsidR="005E1175" w:rsidRPr="00D36F2E" w:rsidRDefault="005E1175" w:rsidP="00D36F2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406285AF" w14:textId="77777777" w:rsidR="00507CF3" w:rsidRDefault="005E1175">
      <w:pPr>
        <w:spacing w:before="225" w:after="225" w:line="240" w:lineRule="auto"/>
      </w:pPr>
      <w:r>
        <w:rPr>
          <w:rFonts w:ascii="Arial" w:hAnsi="Arial" w:cs="Arial"/>
          <w:color w:val="000000"/>
          <w:sz w:val="18"/>
          <w:szCs w:val="18"/>
        </w:rPr>
        <w:t>Predmet naročila je dobava in montaža urodinamskega aparata ter sukcesivna nabava potrošnega materiala za obdobje treh let.</w:t>
      </w:r>
    </w:p>
    <w:p w14:paraId="1EAF58A7" w14:textId="77777777" w:rsidR="00507CF3" w:rsidRDefault="005E1175">
      <w:pPr>
        <w:spacing w:before="225" w:after="225" w:line="240" w:lineRule="auto"/>
        <w:jc w:val="both"/>
      </w:pPr>
      <w:r>
        <w:rPr>
          <w:rFonts w:ascii="Arial" w:hAnsi="Arial" w:cs="Arial"/>
          <w:color w:val="000000"/>
          <w:sz w:val="18"/>
          <w:szCs w:val="18"/>
        </w:rPr>
        <w:t>Na podlagi Zakona o javnem naročanju (ZJN-3;  Uradni list RS, št. 91/15, 14/18, 121/21, 10/22, 74/22 – odl. US, 100/22 – ZNUZSZS, 28/23 in 88/23-ZOPNN-F), SPLOŠNA BOLNIŠNICA NOVO MESTO, Šmihelska cesta 1, 8000 Novo mesto (v nadaljevanju: naročnik), vabi zainteresirane ponudnike, da predložijo svojo pisno ponudbo v skladu s to razpisno dokumentacijo in sodelujejo v postopku oddaje javnega naročila.</w:t>
      </w:r>
    </w:p>
    <w:p w14:paraId="47E8BC7C" w14:textId="77777777" w:rsidR="00507CF3" w:rsidRDefault="005E1175">
      <w:pPr>
        <w:spacing w:before="225" w:after="225" w:line="240" w:lineRule="auto"/>
        <w:jc w:val="both"/>
      </w:pPr>
      <w:r>
        <w:rPr>
          <w:rFonts w:ascii="Arial" w:hAnsi="Arial" w:cs="Arial"/>
          <w:color w:val="000000"/>
          <w:sz w:val="18"/>
          <w:szCs w:val="18"/>
        </w:rPr>
        <w:t>Predmet javnega naročila je: NAKUP URODINAMSKEGA APARATA S POTROŠNIM MATERIALOM.</w:t>
      </w:r>
    </w:p>
    <w:p w14:paraId="4693B544" w14:textId="77777777" w:rsidR="00507CF3" w:rsidRDefault="005E1175">
      <w:pPr>
        <w:spacing w:before="225" w:after="225" w:line="240" w:lineRule="auto"/>
        <w:jc w:val="both"/>
      </w:pPr>
      <w:r>
        <w:rPr>
          <w:rFonts w:ascii="Arial" w:hAnsi="Arial" w:cs="Arial"/>
          <w:color w:val="000000"/>
          <w:sz w:val="18"/>
          <w:szCs w:val="18"/>
        </w:rPr>
        <w:t>Delitev naročila na sklope: naročilo se oddaja celovito.</w:t>
      </w:r>
    </w:p>
    <w:p w14:paraId="663D3EA3" w14:textId="01ED29E0" w:rsidR="005E1175" w:rsidRPr="009E3EA1" w:rsidRDefault="005E1175" w:rsidP="009E3EA1">
      <w:pPr>
        <w:spacing w:before="225" w:after="225" w:line="240" w:lineRule="auto"/>
        <w:jc w:val="both"/>
      </w:pPr>
      <w:r>
        <w:rPr>
          <w:rFonts w:ascii="Arial" w:hAnsi="Arial" w:cs="Arial"/>
          <w:color w:val="000000"/>
          <w:sz w:val="18"/>
          <w:szCs w:val="18"/>
        </w:rPr>
        <w:t>Skrbno preverite, da ste prejeli celotno razpisno dokumentacijo in da ste na ta način seznanjeni z vsemi zahtevami naročnika. </w:t>
      </w:r>
    </w:p>
    <w:p w14:paraId="5698D705" w14:textId="77777777" w:rsidR="005E1175" w:rsidRPr="008806CE" w:rsidRDefault="005E1175"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14:paraId="407DB28F" w14:textId="77777777" w:rsidR="005E1175" w:rsidRDefault="005E1175" w:rsidP="002133D4">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Marija Žefran</w:t>
      </w:r>
    </w:p>
    <w:p w14:paraId="3137E653" w14:textId="77777777" w:rsidR="005E1175" w:rsidRDefault="005E1175" w:rsidP="002133D4">
      <w:pPr>
        <w:pStyle w:val="Paragraf"/>
        <w:spacing w:line="240" w:lineRule="auto"/>
        <w:rPr>
          <w:rFonts w:ascii="Arial" w:hAnsi="Arial" w:cs="Arial"/>
        </w:rPr>
      </w:pPr>
      <w:r>
        <w:rPr>
          <w:rFonts w:ascii="Arial" w:hAnsi="Arial" w:cs="Arial"/>
        </w:rPr>
        <w:t xml:space="preserve">E-poštni naslov: </w:t>
      </w:r>
      <w:r w:rsidRPr="00445A62">
        <w:rPr>
          <w:rFonts w:ascii="Arial" w:hAnsi="Arial" w:cs="Arial"/>
        </w:rPr>
        <w:t>marija.zefran@sb-nm.si</w:t>
      </w:r>
    </w:p>
    <w:p w14:paraId="488BD7D7" w14:textId="77777777" w:rsidR="005E1175" w:rsidRDefault="005E1175" w:rsidP="002133D4">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07 39 16 170</w:t>
      </w:r>
    </w:p>
    <w:p w14:paraId="37E43D34" w14:textId="77777777" w:rsidR="00507CF3" w:rsidRDefault="005E1175">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4A0CD586" w14:textId="77777777" w:rsidR="005E1175" w:rsidRPr="008806CE" w:rsidRDefault="005E1175"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14:paraId="69684327" w14:textId="77777777" w:rsidR="005E1175" w:rsidRDefault="005E1175" w:rsidP="002133D4">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509"/>
      </w:tblGrid>
      <w:tr w:rsidR="00507CF3" w14:paraId="7548ED56" w14:textId="77777777">
        <w:tc>
          <w:tcPr>
            <w:tcW w:w="0" w:type="auto"/>
            <w:tcMar>
              <w:top w:w="0" w:type="auto"/>
              <w:bottom w:w="0" w:type="auto"/>
            </w:tcMar>
          </w:tcPr>
          <w:p w14:paraId="5FE52853" w14:textId="77777777" w:rsidR="00507CF3" w:rsidRDefault="005E1175">
            <w:pPr>
              <w:numPr>
                <w:ilvl w:val="0"/>
                <w:numId w:val="9"/>
              </w:numPr>
              <w:rPr>
                <w:rFonts w:ascii="Arial" w:hAnsi="Arial" w:cs="Arial"/>
                <w:color w:val="000000"/>
                <w:sz w:val="18"/>
                <w:szCs w:val="18"/>
              </w:rPr>
            </w:pPr>
            <w:r>
              <w:rPr>
                <w:rFonts w:ascii="Arial" w:hAnsi="Arial" w:cs="Arial"/>
                <w:color w:val="000000"/>
                <w:sz w:val="18"/>
                <w:szCs w:val="18"/>
              </w:rPr>
              <w:t>elektronska oddaja na URL: https://ejn.gov.si</w:t>
            </w:r>
          </w:p>
        </w:tc>
      </w:tr>
    </w:tbl>
    <w:p w14:paraId="09C5FFBF" w14:textId="77777777" w:rsidR="00507CF3" w:rsidRDefault="005E1175">
      <w:pPr>
        <w:spacing w:before="225" w:after="225" w:line="240" w:lineRule="auto"/>
        <w:jc w:val="both"/>
      </w:pPr>
      <w:r>
        <w:rPr>
          <w:rFonts w:ascii="Arial" w:hAnsi="Arial" w:cs="Arial"/>
          <w:color w:val="000000"/>
          <w:sz w:val="18"/>
          <w:szCs w:val="18"/>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objavljena na spletnem naslovu https://ejn.gov.si/.</w:t>
      </w:r>
    </w:p>
    <w:p w14:paraId="0BF0ED79" w14:textId="77777777" w:rsidR="00507CF3" w:rsidRDefault="005E1175">
      <w:pPr>
        <w:spacing w:before="225" w:after="225" w:line="240" w:lineRule="auto"/>
        <w:jc w:val="both"/>
      </w:pPr>
      <w:r>
        <w:rPr>
          <w:rFonts w:ascii="Arial" w:hAnsi="Arial" w:cs="Arial"/>
          <w:color w:val="000000"/>
          <w:sz w:val="18"/>
          <w:szCs w:val="18"/>
        </w:rPr>
        <w:t>Ponudnik se mora pred oddajo ponudbe registrirati na spletnem naslovu https://ejn.gov.si/eJN2, v skladu z Navodili za uporabo e-JN. Če je ponudnik že registriran v informacijski sistem e-JN, se v aplikacijo prijavi na istem naslovu.</w:t>
      </w:r>
    </w:p>
    <w:p w14:paraId="34D2FF71" w14:textId="77777777" w:rsidR="00507CF3" w:rsidRDefault="005E1175">
      <w:pPr>
        <w:spacing w:before="225" w:after="225" w:line="240" w:lineRule="auto"/>
        <w:jc w:val="both"/>
      </w:pPr>
      <w:r>
        <w:rPr>
          <w:rFonts w:ascii="Arial" w:hAnsi="Arial" w:cs="Arial"/>
          <w:color w:val="000000"/>
          <w:sz w:val="18"/>
          <w:szCs w:val="18"/>
        </w:rPr>
        <w:t>Za oddajo ponudb je zahtevano eno od s strani kvalificiranega overitelja izdano digitalno potrdilo: SIGEN-CA (www.sigen-ca.si), POŠTA®CA (postarca.posta.si), HALCOM-CA (www.halcom.si), AC NLB (www.nlb.si).</w:t>
      </w:r>
    </w:p>
    <w:p w14:paraId="1D9E6CA4" w14:textId="77777777" w:rsidR="00507CF3" w:rsidRDefault="005E1175">
      <w:pPr>
        <w:spacing w:before="225" w:after="225" w:line="240" w:lineRule="auto"/>
        <w:jc w:val="both"/>
      </w:pPr>
      <w:r>
        <w:rPr>
          <w:rFonts w:ascii="Arial" w:hAnsi="Arial" w:cs="Arial"/>
          <w:color w:val="000000"/>
          <w:sz w:val="18"/>
          <w:szCs w:val="18"/>
        </w:rPr>
        <w:t>Ponudba se šteje za pravočasno oddano, če jo naročnik prejme preko sistema e-JN https://ejn.gov.si/najkasneje do  roka za predložitev ponudb. Za oddano ponudbo se šteje ponudba, ki je v informacijskem sistemu e-JN označena s statusom »ODDANO«.</w:t>
      </w:r>
    </w:p>
    <w:p w14:paraId="61BA9A34" w14:textId="77777777" w:rsidR="00507CF3" w:rsidRDefault="005E1175">
      <w:pPr>
        <w:spacing w:before="225" w:after="225" w:line="240" w:lineRule="auto"/>
        <w:jc w:val="both"/>
      </w:pPr>
      <w:r>
        <w:rPr>
          <w:rFonts w:ascii="Arial" w:hAnsi="Arial" w:cs="Arial"/>
          <w:color w:val="000000"/>
          <w:sz w:val="18"/>
          <w:szCs w:val="18"/>
        </w:rPr>
        <w:t xml:space="preserve">Ponudnik lahko do roka za oddajo ponudb svojo ponudbo umakne ali spremeni. Če ponudnik v informacijskem sistemu e-JN svojo ponudbo umakne, se šteje, da ponudba ni bila oddana in je naročnik v sistemu e-JN tudi ne bo </w:t>
      </w:r>
      <w:r>
        <w:rPr>
          <w:rFonts w:ascii="Arial" w:hAnsi="Arial" w:cs="Arial"/>
          <w:color w:val="000000"/>
          <w:sz w:val="18"/>
          <w:szCs w:val="18"/>
        </w:rPr>
        <w:lastRenderedPageBreak/>
        <w:t>videl. Če ponudnik svojo ponudbo v informacijskem sistemu e-JN spremeni, je naročniku v tem sistemu odprta zadnja oddana ponudba.</w:t>
      </w:r>
    </w:p>
    <w:p w14:paraId="4EBAB9CC" w14:textId="77777777" w:rsidR="00507CF3" w:rsidRDefault="005E1175">
      <w:pPr>
        <w:spacing w:before="225" w:after="225" w:line="240" w:lineRule="auto"/>
        <w:jc w:val="both"/>
      </w:pPr>
      <w:r>
        <w:rPr>
          <w:rFonts w:ascii="Arial" w:hAnsi="Arial" w:cs="Arial"/>
          <w:color w:val="000000"/>
          <w:sz w:val="18"/>
          <w:szCs w:val="18"/>
        </w:rPr>
        <w:t>Po preteku roka za predložitev ponudb ponudbe ne bo več mogoče oddati.</w:t>
      </w:r>
    </w:p>
    <w:p w14:paraId="6C769914" w14:textId="77777777" w:rsidR="005E1175" w:rsidRPr="008806CE" w:rsidRDefault="005E1175"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14:paraId="1CDB8988" w14:textId="77777777" w:rsidR="005E1175" w:rsidRPr="00445A62" w:rsidRDefault="005E1175" w:rsidP="005747CB">
      <w:pPr>
        <w:spacing w:before="120" w:after="120"/>
        <w:jc w:val="both"/>
        <w:rPr>
          <w:rFonts w:ascii="Arial" w:hAnsi="Arial" w:cs="Arial"/>
          <w:sz w:val="18"/>
          <w:szCs w:val="18"/>
        </w:rPr>
      </w:pPr>
      <w:r>
        <w:rPr>
          <w:rFonts w:ascii="Arial" w:hAnsi="Arial" w:cs="Arial"/>
          <w:sz w:val="18"/>
          <w:szCs w:val="18"/>
        </w:rPr>
        <w:t>Odpiranje ponudb je javno in bo potekalo na naslovu:</w:t>
      </w:r>
    </w:p>
    <w:p w14:paraId="2D37E439" w14:textId="77777777" w:rsidR="005E1175" w:rsidRPr="00445A62" w:rsidRDefault="005E1175" w:rsidP="005747CB">
      <w:pPr>
        <w:spacing w:before="120" w:after="120"/>
        <w:jc w:val="both"/>
        <w:rPr>
          <w:rFonts w:ascii="Arial" w:hAnsi="Arial" w:cs="Arial"/>
          <w:b/>
          <w:sz w:val="18"/>
          <w:szCs w:val="18"/>
        </w:rPr>
      </w:pPr>
      <w:r>
        <w:rPr>
          <w:rFonts w:ascii="Arial" w:hAnsi="Arial" w:cs="Arial"/>
          <w:b/>
          <w:sz w:val="18"/>
          <w:szCs w:val="18"/>
        </w:rPr>
        <w:t>Spletna aplikacija e-JN</w:t>
      </w:r>
    </w:p>
    <w:p w14:paraId="543B32ED" w14:textId="77777777" w:rsidR="00507CF3" w:rsidRDefault="005E1175">
      <w:pPr>
        <w:spacing w:before="225" w:after="225" w:line="240" w:lineRule="auto"/>
        <w:jc w:val="both"/>
      </w:pPr>
      <w:r>
        <w:rPr>
          <w:rFonts w:ascii="Arial" w:hAnsi="Arial" w:cs="Arial"/>
          <w:color w:val="000000"/>
          <w:sz w:val="18"/>
          <w:szCs w:val="18"/>
        </w:rPr>
        <w:t>Odpiranje poteka tako, da informacijski sistem e-JN samodjeno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60 minut. Ponudniki, ki so oddali ponudbe, imajo te podatke v informacijskem sistemu e-JN na razpolago v razdelku »Zapisnik o odpiranju ponudb«.</w:t>
      </w:r>
    </w:p>
    <w:p w14:paraId="7E1D8E3A" w14:textId="77777777" w:rsidR="005E1175" w:rsidRPr="008806CE" w:rsidRDefault="005E1175"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4EE648FF" w14:textId="77777777" w:rsidR="005E1175" w:rsidRPr="00445A62" w:rsidRDefault="005E1175" w:rsidP="005747CB">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90 dni od roka za predložitev ponudb.</w:t>
      </w:r>
    </w:p>
    <w:p w14:paraId="738B3746" w14:textId="77777777" w:rsidR="00507CF3" w:rsidRDefault="005E1175">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3ED47410" w14:textId="77777777" w:rsidR="005E1175" w:rsidRPr="008806CE" w:rsidRDefault="005E1175"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14:paraId="7775588F" w14:textId="77777777" w:rsidR="005E1175" w:rsidRPr="00445A62" w:rsidRDefault="005E1175" w:rsidP="00FA6024">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14:paraId="6BD3627A" w14:textId="77777777" w:rsidR="00507CF3" w:rsidRDefault="005E1175">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2775DE54" w14:textId="77777777" w:rsidR="005E1175" w:rsidRPr="008806CE" w:rsidRDefault="005E1175"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 / POJASNILA</w:t>
      </w:r>
    </w:p>
    <w:p w14:paraId="6FDF07AB" w14:textId="77777777" w:rsidR="00507CF3" w:rsidRDefault="005E1175">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507CF3" w14:paraId="667A36E7" w14:textId="77777777">
        <w:tc>
          <w:tcPr>
            <w:tcW w:w="0" w:type="auto"/>
            <w:tcMar>
              <w:top w:w="0" w:type="auto"/>
              <w:bottom w:w="0" w:type="auto"/>
            </w:tcMar>
          </w:tcPr>
          <w:p w14:paraId="5A360C14" w14:textId="77777777" w:rsidR="00507CF3" w:rsidRDefault="005E1175">
            <w:pPr>
              <w:numPr>
                <w:ilvl w:val="0"/>
                <w:numId w:val="10"/>
              </w:numPr>
              <w:rPr>
                <w:rFonts w:ascii="Arial" w:hAnsi="Arial" w:cs="Arial"/>
                <w:color w:val="000000"/>
                <w:sz w:val="18"/>
                <w:szCs w:val="18"/>
              </w:rPr>
            </w:pPr>
            <w:r>
              <w:rPr>
                <w:rFonts w:ascii="Arial" w:hAnsi="Arial" w:cs="Arial"/>
                <w:color w:val="000000"/>
                <w:sz w:val="18"/>
                <w:szCs w:val="18"/>
              </w:rPr>
              <w:t>Portal javnih naročil</w:t>
            </w:r>
          </w:p>
        </w:tc>
      </w:tr>
    </w:tbl>
    <w:p w14:paraId="79991B60" w14:textId="77777777" w:rsidR="00507CF3" w:rsidRDefault="005E1175">
      <w:pPr>
        <w:spacing w:before="225" w:after="225" w:line="240" w:lineRule="auto"/>
      </w:pPr>
      <w:r>
        <w:rPr>
          <w:rFonts w:ascii="Arial" w:hAnsi="Arial" w:cs="Arial"/>
          <w:color w:val="000000"/>
          <w:sz w:val="18"/>
          <w:szCs w:val="18"/>
        </w:rPr>
        <w:t>Komunikacija s ponudniki o vprašanjih in nejasnostih v zvezi z vsebino razpisne dokumentacije in v zvezi s pripravo ponudbe poteka izključno preko Portala javnih naročil. Vprašanja je mogoče zastaviti znotraj posameznega javnega naročila v zavihku  »Vprašanja, odgovori in pojasnila«.</w:t>
      </w:r>
    </w:p>
    <w:p w14:paraId="01BC1B74" w14:textId="77777777" w:rsidR="00507CF3" w:rsidRDefault="005E1175">
      <w:pPr>
        <w:spacing w:before="225" w:after="225" w:line="240" w:lineRule="auto"/>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4D6E9778" w14:textId="6B78BB76" w:rsidR="009E3EA1" w:rsidRDefault="005E1175" w:rsidP="009E3EA1">
      <w:pPr>
        <w:spacing w:before="225" w:after="225" w:line="240" w:lineRule="auto"/>
        <w:rPr>
          <w:rFonts w:ascii="Arial" w:hAnsi="Arial" w:cs="Arial"/>
          <w:color w:val="000000"/>
          <w:sz w:val="18"/>
          <w:szCs w:val="18"/>
        </w:rPr>
      </w:pPr>
      <w:r>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11BC8A84" w14:textId="77777777" w:rsidR="009E3EA1" w:rsidRDefault="009E3EA1">
      <w:pPr>
        <w:rPr>
          <w:rFonts w:ascii="Arial" w:hAnsi="Arial" w:cs="Arial"/>
          <w:color w:val="000000"/>
          <w:sz w:val="18"/>
          <w:szCs w:val="18"/>
        </w:rPr>
      </w:pPr>
      <w:r>
        <w:rPr>
          <w:rFonts w:ascii="Arial" w:hAnsi="Arial" w:cs="Arial"/>
          <w:color w:val="000000"/>
          <w:sz w:val="18"/>
          <w:szCs w:val="18"/>
        </w:rPr>
        <w:br w:type="page"/>
      </w:r>
    </w:p>
    <w:p w14:paraId="2E897C77" w14:textId="77777777" w:rsidR="005E1175" w:rsidRPr="009E3EA1" w:rsidRDefault="005E1175" w:rsidP="009E3EA1">
      <w:pPr>
        <w:spacing w:before="225" w:after="225" w:line="240" w:lineRule="auto"/>
      </w:pPr>
    </w:p>
    <w:p w14:paraId="26B5B9A7" w14:textId="77777777" w:rsidR="005E1175" w:rsidRPr="00445A62" w:rsidRDefault="005E1175" w:rsidP="001761E6">
      <w:pPr>
        <w:pStyle w:val="Paragraf"/>
        <w:spacing w:before="0" w:after="0"/>
        <w:jc w:val="both"/>
        <w:rPr>
          <w:rFonts w:ascii="Arial" w:hAnsi="Arial" w:cs="Arial"/>
        </w:rPr>
      </w:pPr>
    </w:p>
    <w:p w14:paraId="249FF417" w14:textId="1961ED1D" w:rsidR="00507CF3" w:rsidRDefault="005E1175">
      <w:pPr>
        <w:spacing w:after="0" w:line="240" w:lineRule="auto"/>
        <w:rPr>
          <w:rFonts w:ascii="Arial" w:hAnsi="Arial" w:cs="Arial"/>
          <w:color w:val="000000"/>
          <w:sz w:val="18"/>
          <w:szCs w:val="18"/>
        </w:rPr>
      </w:pPr>
      <w:r>
        <w:rPr>
          <w:rFonts w:ascii="Arial" w:hAnsi="Arial" w:cs="Arial"/>
          <w:color w:val="000000"/>
          <w:sz w:val="18"/>
          <w:szCs w:val="18"/>
        </w:rPr>
        <w:t xml:space="preserve">Datum: </w:t>
      </w:r>
      <w:r w:rsidR="00B418DF">
        <w:rPr>
          <w:rFonts w:ascii="Arial" w:hAnsi="Arial" w:cs="Arial"/>
          <w:color w:val="000000"/>
          <w:sz w:val="18"/>
          <w:szCs w:val="18"/>
        </w:rPr>
        <w:t>04.08.2026</w:t>
      </w:r>
      <w:r>
        <w:rPr>
          <w:rFonts w:ascii="Arial" w:hAnsi="Arial" w:cs="Arial"/>
          <w:color w:val="000000"/>
          <w:sz w:val="18"/>
          <w:szCs w:val="18"/>
        </w:rPr>
        <w:br/>
        <w:t>Kraj: Novo mesto</w:t>
      </w:r>
    </w:p>
    <w:p w14:paraId="5F49BD49" w14:textId="77777777" w:rsidR="009E3EA1" w:rsidRDefault="009E3EA1">
      <w:pPr>
        <w:spacing w:after="0" w:line="240" w:lineRule="auto"/>
        <w:rPr>
          <w:rFonts w:ascii="Arial" w:hAnsi="Arial" w:cs="Arial"/>
          <w:color w:val="000000"/>
          <w:sz w:val="18"/>
          <w:szCs w:val="18"/>
        </w:rPr>
      </w:pPr>
    </w:p>
    <w:p w14:paraId="3EC7A67E" w14:textId="77777777" w:rsidR="009E3EA1" w:rsidRDefault="009E3EA1">
      <w:pPr>
        <w:spacing w:after="0" w:line="240" w:lineRule="auto"/>
        <w:rPr>
          <w:rFonts w:ascii="Arial" w:hAnsi="Arial" w:cs="Arial"/>
          <w:color w:val="000000"/>
          <w:sz w:val="18"/>
          <w:szCs w:val="18"/>
        </w:rPr>
      </w:pPr>
    </w:p>
    <w:tbl>
      <w:tblPr>
        <w:tblStyle w:val="NormalTablePHPDOCX"/>
        <w:tblW w:w="5000" w:type="pct"/>
        <w:tblInd w:w="108" w:type="dxa"/>
        <w:tblLook w:val="04A0" w:firstRow="1" w:lastRow="0" w:firstColumn="1" w:lastColumn="0" w:noHBand="0" w:noVBand="1"/>
      </w:tblPr>
      <w:tblGrid>
        <w:gridCol w:w="5140"/>
        <w:gridCol w:w="3930"/>
      </w:tblGrid>
      <w:tr w:rsidR="00507CF3" w14:paraId="314D7CB5" w14:textId="77777777">
        <w:trPr>
          <w:cantSplit/>
        </w:trPr>
        <w:tc>
          <w:tcPr>
            <w:tcW w:w="0" w:type="auto"/>
            <w:tcMar>
              <w:top w:w="135" w:type="dxa"/>
              <w:bottom w:w="135" w:type="dxa"/>
            </w:tcMar>
            <w:vAlign w:val="center"/>
          </w:tcPr>
          <w:p w14:paraId="2763E794" w14:textId="77777777" w:rsidR="00507CF3" w:rsidRDefault="005E1175">
            <w:r>
              <w:rPr>
                <w:rFonts w:ascii="Arial" w:hAnsi="Arial" w:cs="Arial"/>
                <w:color w:val="000000"/>
                <w:position w:val="-2"/>
                <w:sz w:val="18"/>
                <w:szCs w:val="18"/>
              </w:rPr>
              <w:t>Vodja službe za nabavo in skladiščenje:</w:t>
            </w:r>
            <w:r>
              <w:rPr>
                <w:rFonts w:ascii="Arial" w:hAnsi="Arial" w:cs="Arial"/>
                <w:color w:val="000000"/>
                <w:position w:val="-2"/>
                <w:sz w:val="18"/>
                <w:szCs w:val="18"/>
              </w:rPr>
              <w:br/>
            </w:r>
            <w:r>
              <w:rPr>
                <w:rFonts w:ascii="Arial" w:hAnsi="Arial" w:cs="Arial"/>
                <w:color w:val="000000"/>
                <w:position w:val="-2"/>
                <w:sz w:val="18"/>
                <w:szCs w:val="18"/>
              </w:rPr>
              <w:br/>
              <w:t>Barbara Slak Turk</w:t>
            </w:r>
          </w:p>
        </w:tc>
        <w:tc>
          <w:tcPr>
            <w:tcW w:w="0" w:type="auto"/>
            <w:tcMar>
              <w:top w:w="135" w:type="dxa"/>
              <w:bottom w:w="135" w:type="dxa"/>
            </w:tcMar>
            <w:vAlign w:val="center"/>
          </w:tcPr>
          <w:p w14:paraId="3EB7EEB5" w14:textId="77777777" w:rsidR="00507CF3" w:rsidRDefault="005E1175">
            <w:pPr>
              <w:jc w:val="right"/>
            </w:pPr>
            <w:r>
              <w:rPr>
                <w:rFonts w:ascii="Arial" w:hAnsi="Arial" w:cs="Arial"/>
                <w:color w:val="000000"/>
                <w:position w:val="-2"/>
                <w:sz w:val="18"/>
                <w:szCs w:val="18"/>
              </w:rPr>
              <w:t>Direktorica:</w:t>
            </w:r>
            <w:r>
              <w:rPr>
                <w:rFonts w:ascii="Arial" w:hAnsi="Arial" w:cs="Arial"/>
                <w:color w:val="000000"/>
                <w:position w:val="-2"/>
                <w:sz w:val="18"/>
                <w:szCs w:val="18"/>
              </w:rPr>
              <w:br/>
            </w:r>
            <w:r>
              <w:rPr>
                <w:rFonts w:ascii="Arial" w:hAnsi="Arial" w:cs="Arial"/>
                <w:color w:val="000000"/>
                <w:position w:val="-2"/>
                <w:sz w:val="18"/>
                <w:szCs w:val="18"/>
              </w:rPr>
              <w:br/>
              <w:t>doc. dr. Milena Kramar Zupan</w:t>
            </w:r>
          </w:p>
        </w:tc>
      </w:tr>
    </w:tbl>
    <w:p w14:paraId="04B5F543" w14:textId="77777777" w:rsidR="00507CF3" w:rsidRDefault="00507CF3">
      <w:pPr>
        <w:sectPr w:rsidR="00507CF3" w:rsidSect="006E7A2B">
          <w:headerReference w:type="default" r:id="rId10"/>
          <w:footerReference w:type="default" r:id="rId11"/>
          <w:pgSz w:w="11906" w:h="16838"/>
          <w:pgMar w:top="1418" w:right="1418" w:bottom="1418" w:left="1418" w:header="567" w:footer="596" w:gutter="0"/>
          <w:cols w:space="708"/>
          <w:docGrid w:linePitch="360"/>
        </w:sectPr>
      </w:pPr>
    </w:p>
    <w:p w14:paraId="538EC615" w14:textId="77777777" w:rsidR="005E1175" w:rsidRPr="00EF740C" w:rsidRDefault="005E1175" w:rsidP="00B01A0D">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14:paraId="2751FD0E" w14:textId="77777777" w:rsidR="005E1175" w:rsidRDefault="005E1175" w:rsidP="00B01A0D">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507CF3" w14:paraId="4F37A15A" w14:textId="77777777">
        <w:tc>
          <w:tcPr>
            <w:tcW w:w="0" w:type="auto"/>
            <w:shd w:val="clear" w:color="auto" w:fill="000000"/>
            <w:tcMar>
              <w:top w:w="150" w:type="dxa"/>
              <w:bottom w:w="150" w:type="dxa"/>
            </w:tcMar>
            <w:vAlign w:val="center"/>
          </w:tcPr>
          <w:p w14:paraId="0F65CB5E" w14:textId="77777777" w:rsidR="00507CF3" w:rsidRDefault="005E1175">
            <w:r>
              <w:rPr>
                <w:rFonts w:ascii="Arial" w:hAnsi="Arial" w:cs="Arial"/>
                <w:b/>
                <w:bCs/>
                <w:color w:val="FFFFFF"/>
                <w:position w:val="-2"/>
                <w:sz w:val="18"/>
                <w:szCs w:val="18"/>
                <w:shd w:val="clear" w:color="auto" w:fill="000000"/>
              </w:rPr>
              <w:t>1. Splošna navodila</w:t>
            </w:r>
          </w:p>
        </w:tc>
      </w:tr>
    </w:tbl>
    <w:p w14:paraId="2435C91F" w14:textId="77777777" w:rsidR="00507CF3" w:rsidRDefault="005E1175">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kot je zahtevana.</w:t>
      </w:r>
    </w:p>
    <w:p w14:paraId="3E71726B" w14:textId="77777777" w:rsidR="00507CF3" w:rsidRDefault="005E1175">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14:paraId="213F49A4" w14:textId="77777777" w:rsidR="00507CF3" w:rsidRDefault="005E1175">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13F8D918" w14:textId="77777777" w:rsidR="00507CF3" w:rsidRDefault="005E1175">
      <w:pPr>
        <w:spacing w:before="225" w:after="225" w:line="240" w:lineRule="auto"/>
        <w:jc w:val="both"/>
      </w:pPr>
      <w:r>
        <w:rPr>
          <w:rFonts w:ascii="Arial" w:hAnsi="Arial" w:cs="Arial"/>
          <w:color w:val="000000"/>
          <w:sz w:val="18"/>
          <w:szCs w:val="18"/>
        </w:rPr>
        <w:t>V primeru elektronske oddaje ponudbe se kot original štejejo tudi dokumenti, ki so podpisani (verificirani) z elektronskim podpisom (certifikatom). </w:t>
      </w:r>
    </w:p>
    <w:p w14:paraId="4CAD3041" w14:textId="77777777" w:rsidR="00507CF3" w:rsidRDefault="005E1175">
      <w:pPr>
        <w:spacing w:before="225" w:after="225" w:line="240" w:lineRule="auto"/>
        <w:jc w:val="both"/>
      </w:pPr>
      <w:r>
        <w:rPr>
          <w:rFonts w:ascii="Arial" w:hAnsi="Arial" w:cs="Arial"/>
          <w:color w:val="000000"/>
          <w:sz w:val="18"/>
          <w:szCs w:val="18"/>
        </w:rPr>
        <w:t>Zaželeno je, da je celotna ponudbena dokumentacija pripravljena izvirno v elektronski obliki in elektronsko podpisana s kvalificiranim potrdilom za elektronski podpis, izdanim s strani ponudnika kvalificiranih storitev zaupanja. Naročnik bo upošteval tudi ponudbe, ki bodo predložene kot kopija (oz. »sken«) lastnoročno podpisanih ponudbenih obrazcev. V tem primeru morajo biti kopije enake izvirnikom. Za dele ponudbene dokumentacije, ki ne bodo predložene v izvirni elektronski obliki in/ali podpisane s kvalificiranim elektronskim podpisom, si naročnik pridržuje pravico gospodarski subjekt pozvati k predložitvi originalnega/izvirnega izvoda ponudbene dokumentacije. Ne glede na navedeno, gospodarski subjekt prevzema odgovornost za zagotavljanje avtentičnosti kopije z izvirnikom v skladu z določbami Uredbe eIDAS.</w:t>
      </w:r>
    </w:p>
    <w:p w14:paraId="2B2112D8" w14:textId="77777777" w:rsidR="00507CF3" w:rsidRDefault="005E1175">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p w14:paraId="2EDCAB28" w14:textId="77777777" w:rsidR="00507CF3" w:rsidRDefault="005E1175">
      <w:pPr>
        <w:spacing w:before="225" w:after="225" w:line="240" w:lineRule="auto"/>
        <w:jc w:val="both"/>
      </w:pPr>
      <w:r>
        <w:rPr>
          <w:rFonts w:ascii="Arial" w:hAnsi="Arial" w:cs="Arial"/>
          <w:color w:val="000000"/>
          <w:sz w:val="18"/>
          <w:szCs w:val="18"/>
        </w:rPr>
        <w:t>Naročnik ne dopušča predložitve variantne ponudbe. Ponudba, ki bo vsebovala variantno ponudbo, bo iz postopka javnega naročila izločena kot nedopustna.</w:t>
      </w:r>
    </w:p>
    <w:p w14:paraId="629EEA55" w14:textId="77777777" w:rsidR="00507CF3" w:rsidRDefault="00507CF3">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35"/>
      </w:tblGrid>
      <w:tr w:rsidR="00507CF3" w14:paraId="184AF07E" w14:textId="77777777">
        <w:tc>
          <w:tcPr>
            <w:tcW w:w="0" w:type="auto"/>
            <w:shd w:val="clear" w:color="auto" w:fill="000000"/>
            <w:tcMar>
              <w:top w:w="150" w:type="dxa"/>
              <w:bottom w:w="150" w:type="dxa"/>
            </w:tcMar>
            <w:vAlign w:val="center"/>
          </w:tcPr>
          <w:p w14:paraId="05909FB1" w14:textId="77777777" w:rsidR="00507CF3" w:rsidRDefault="005E1175">
            <w:r>
              <w:rPr>
                <w:rFonts w:ascii="Arial" w:hAnsi="Arial" w:cs="Arial"/>
                <w:b/>
                <w:bCs/>
                <w:color w:val="FFFFFF"/>
                <w:position w:val="-2"/>
                <w:sz w:val="18"/>
                <w:szCs w:val="18"/>
                <w:shd w:val="clear" w:color="auto" w:fill="000000"/>
              </w:rPr>
              <w:t>2. Zakoni in predpisi</w:t>
            </w:r>
          </w:p>
        </w:tc>
      </w:tr>
    </w:tbl>
    <w:p w14:paraId="0DF8C52D" w14:textId="77777777" w:rsidR="00507CF3" w:rsidRDefault="005E1175">
      <w:pPr>
        <w:spacing w:before="225" w:after="225" w:line="240" w:lineRule="auto"/>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507CF3" w14:paraId="5F70C33E" w14:textId="77777777">
        <w:tc>
          <w:tcPr>
            <w:tcW w:w="0" w:type="auto"/>
            <w:tcMar>
              <w:top w:w="0" w:type="auto"/>
              <w:bottom w:w="0" w:type="auto"/>
            </w:tcMar>
          </w:tcPr>
          <w:p w14:paraId="1BB11A0E" w14:textId="77777777" w:rsidR="00507CF3" w:rsidRDefault="005E1175">
            <w:pPr>
              <w:numPr>
                <w:ilvl w:val="0"/>
                <w:numId w:val="11"/>
              </w:numPr>
              <w:rPr>
                <w:rFonts w:ascii="Arial" w:hAnsi="Arial" w:cs="Arial"/>
                <w:color w:val="000000"/>
                <w:sz w:val="18"/>
                <w:szCs w:val="18"/>
              </w:rPr>
            </w:pPr>
            <w:r>
              <w:rPr>
                <w:rFonts w:ascii="Arial" w:hAnsi="Arial" w:cs="Arial"/>
                <w:color w:val="000000"/>
                <w:sz w:val="18"/>
                <w:szCs w:val="18"/>
              </w:rPr>
              <w:t>Zakon o javnem naročanju (ZJN-3;  Uradni list RS, št. 91/15, 14/18, 121/21, 10/22, 74/22 – odl. US, 100/22 – ZNUZSZS, 28/23, 88/23 – ZOPNN-F in 83/25 – ZOUL)</w:t>
            </w:r>
          </w:p>
          <w:p w14:paraId="7441423B" w14:textId="77777777" w:rsidR="00507CF3" w:rsidRDefault="005E1175">
            <w:pPr>
              <w:numPr>
                <w:ilvl w:val="0"/>
                <w:numId w:val="11"/>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72/19 in 83/25 – ZOUL)</w:t>
            </w:r>
          </w:p>
          <w:p w14:paraId="0696C5A7" w14:textId="77777777" w:rsidR="00507CF3" w:rsidRDefault="005E1175">
            <w:pPr>
              <w:numPr>
                <w:ilvl w:val="0"/>
                <w:numId w:val="11"/>
              </w:numPr>
              <w:rPr>
                <w:rFonts w:ascii="Arial" w:hAnsi="Arial" w:cs="Arial"/>
                <w:color w:val="000000"/>
                <w:sz w:val="18"/>
                <w:szCs w:val="18"/>
              </w:rPr>
            </w:pPr>
            <w:r>
              <w:rPr>
                <w:rFonts w:ascii="Arial" w:hAnsi="Arial" w:cs="Arial"/>
                <w:color w:val="000000"/>
                <w:sz w:val="18"/>
                <w:szCs w:val="18"/>
              </w:rPr>
              <w:t>Zakon o javnih financah (Uradni list RS, št. 11/11 – uradno prečiščeno besedilo, 14/13 – popr., 101/13, 55/15 – ZFisP, 96/15 – ZIPRS1617, 13/18, 195/20 – odl. US, 18/23 – ZDU-1O, 76/23, 24/25 – ZFisP-1, 39/25 in 85/25 – ZPJS)</w:t>
            </w:r>
          </w:p>
          <w:p w14:paraId="612940A7" w14:textId="77777777" w:rsidR="00507CF3" w:rsidRDefault="005E1175">
            <w:pPr>
              <w:numPr>
                <w:ilvl w:val="0"/>
                <w:numId w:val="11"/>
              </w:numPr>
              <w:rPr>
                <w:rFonts w:ascii="Arial" w:hAnsi="Arial" w:cs="Arial"/>
                <w:color w:val="000000"/>
                <w:sz w:val="18"/>
                <w:szCs w:val="18"/>
              </w:rPr>
            </w:pPr>
            <w:r>
              <w:rPr>
                <w:rFonts w:ascii="Arial" w:hAnsi="Arial" w:cs="Arial"/>
                <w:color w:val="000000"/>
                <w:sz w:val="18"/>
                <w:szCs w:val="18"/>
              </w:rPr>
              <w:t>Zakon o integriteti in preprečevanju korupcije (Uradni list RS, št. 69/11 – uradno prečiščeno besedilo, 158/20, 3/22 – ZDeb in 16/23 – ZZPri)</w:t>
            </w:r>
          </w:p>
          <w:p w14:paraId="06A22E39" w14:textId="77777777" w:rsidR="00507CF3" w:rsidRDefault="005E1175">
            <w:pPr>
              <w:numPr>
                <w:ilvl w:val="0"/>
                <w:numId w:val="11"/>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14:paraId="16D3F53C" w14:textId="77777777" w:rsidR="00507CF3" w:rsidRDefault="005E1175">
            <w:pPr>
              <w:numPr>
                <w:ilvl w:val="0"/>
                <w:numId w:val="11"/>
              </w:numPr>
              <w:rPr>
                <w:rFonts w:ascii="Arial" w:hAnsi="Arial" w:cs="Arial"/>
                <w:color w:val="000000"/>
                <w:sz w:val="18"/>
                <w:szCs w:val="18"/>
              </w:rPr>
            </w:pPr>
            <w:r>
              <w:rPr>
                <w:rFonts w:ascii="Arial" w:hAnsi="Arial" w:cs="Arial"/>
                <w:color w:val="000000"/>
                <w:sz w:val="18"/>
                <w:szCs w:val="18"/>
              </w:rPr>
              <w:t>Obligacijski zakonik (Uradni list RS, št. 97/07 – uradno prečiščeno besedilo in 64/16 – odl. US in 20/18 – OROZ631) ter</w:t>
            </w:r>
          </w:p>
          <w:p w14:paraId="5C73BEEF" w14:textId="77777777" w:rsidR="00507CF3" w:rsidRDefault="005E1175">
            <w:pPr>
              <w:numPr>
                <w:ilvl w:val="0"/>
                <w:numId w:val="11"/>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14:paraId="03FF1B5C" w14:textId="77777777" w:rsidR="00507CF3" w:rsidRDefault="005E1175">
      <w:pPr>
        <w:spacing w:before="225" w:after="225" w:line="240" w:lineRule="auto"/>
      </w:pPr>
      <w:r>
        <w:rPr>
          <w:rFonts w:ascii="Arial" w:hAnsi="Arial" w:cs="Arial"/>
          <w:color w:val="000000"/>
          <w:sz w:val="18"/>
          <w:szCs w:val="18"/>
        </w:rPr>
        <w:lastRenderedPageBreak/>
        <w:t>Pri izvedbi javnega naročila ne more nastopati subjekt, za katerega je podana absolutna prepoved poslovanja na podlagi določbe 35. člena ZIntPK. V primeru nastopanja subjekta za katerega je na podlagi določbe 35. člena ZIntPK dovoljeno pogojno poslovanje, se morajo takšni subjekti vzdržati vseh dejanj, ki bi lahko pomenila vpliv na odločanje o sklenitvi in izvedbi postopka ali posla. V zvezi s tem morajo biti dosledno upoštevana določila ZIntPK in relevantne določbe ZJN-3 (3. odstavek 91. člena). V primeru kršitev navedenih določb bo takšna ponudba izločena iz nadaljnjega postopka.</w:t>
      </w:r>
    </w:p>
    <w:p w14:paraId="6CC9593C" w14:textId="77777777" w:rsidR="00507CF3" w:rsidRDefault="005E1175">
      <w:pPr>
        <w:spacing w:before="225" w:after="225" w:line="240" w:lineRule="auto"/>
        <w:jc w:val="both"/>
      </w:pPr>
      <w:r>
        <w:rPr>
          <w:rFonts w:ascii="Arial" w:hAnsi="Arial" w:cs="Arial"/>
          <w:color w:val="000000"/>
          <w:sz w:val="18"/>
          <w:szCs w:val="18"/>
        </w:rPr>
        <w:t>Ponudnik v postopku javnega naročanja (v okviru ponudbene dokumentacije) na posebnem obrazcu, ki je sestavni del te razpisne dokumentacije, poda podatke o:</w:t>
      </w:r>
    </w:p>
    <w:p w14:paraId="03713136" w14:textId="77777777" w:rsidR="00507CF3" w:rsidRDefault="005E1175" w:rsidP="00EC62DA">
      <w:pPr>
        <w:spacing w:after="0" w:line="240" w:lineRule="auto"/>
        <w:jc w:val="both"/>
      </w:pPr>
      <w:r>
        <w:rPr>
          <w:rFonts w:ascii="Arial" w:hAnsi="Arial" w:cs="Arial"/>
          <w:color w:val="000000"/>
          <w:sz w:val="18"/>
          <w:szCs w:val="18"/>
        </w:rPr>
        <w:t>•              svojih ustanoviteljih, družbenikih, delničarjih, komanditistih ali drugih lastnikih in podatke o lastniških deležih navedenih oseb in</w:t>
      </w:r>
    </w:p>
    <w:p w14:paraId="28799300" w14:textId="77777777" w:rsidR="00507CF3" w:rsidRDefault="005E1175" w:rsidP="00EC62DA">
      <w:pPr>
        <w:spacing w:after="0" w:line="240" w:lineRule="auto"/>
        <w:jc w:val="both"/>
      </w:pPr>
      <w:r>
        <w:rPr>
          <w:rFonts w:ascii="Arial" w:hAnsi="Arial" w:cs="Arial"/>
          <w:color w:val="000000"/>
          <w:sz w:val="18"/>
          <w:szCs w:val="18"/>
        </w:rPr>
        <w:t>•              gospodarskih subjektih, za katere se glede na določbe zakona, ki ureja gospodarske družbe, šteje, da so z njim povezane družbe.</w:t>
      </w:r>
    </w:p>
    <w:p w14:paraId="5B092B2F" w14:textId="77777777" w:rsidR="00507CF3" w:rsidRDefault="005E1175">
      <w:pPr>
        <w:spacing w:before="225" w:after="225" w:line="240" w:lineRule="auto"/>
      </w:pPr>
      <w:r>
        <w:rPr>
          <w:rFonts w:ascii="Arial" w:hAnsi="Arial" w:cs="Arial"/>
          <w:color w:val="000000"/>
          <w:sz w:val="18"/>
          <w:szCs w:val="18"/>
        </w:rPr>
        <w:t>Zaradi zagotovitve transparentnosti posla in preprečitve korupcijskih tveganj je naročnik dolžan skladno s 6. odstavkom 14. člena ZIntPK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09CA8F28" w14:textId="77777777" w:rsidR="00507CF3" w:rsidRDefault="005E1175">
      <w:pPr>
        <w:spacing w:before="225" w:after="225" w:line="240" w:lineRule="auto"/>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3AE2A648" w14:textId="77777777" w:rsidR="00507CF3" w:rsidRDefault="005E1175">
      <w:pPr>
        <w:spacing w:before="225" w:after="225" w:line="240" w:lineRule="auto"/>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535"/>
      </w:tblGrid>
      <w:tr w:rsidR="00507CF3" w14:paraId="5EC59D95" w14:textId="77777777">
        <w:tc>
          <w:tcPr>
            <w:tcW w:w="0" w:type="auto"/>
            <w:shd w:val="clear" w:color="auto" w:fill="000000"/>
            <w:tcMar>
              <w:top w:w="150" w:type="dxa"/>
              <w:bottom w:w="150" w:type="dxa"/>
            </w:tcMar>
            <w:vAlign w:val="center"/>
          </w:tcPr>
          <w:p w14:paraId="2411ED34" w14:textId="77777777" w:rsidR="00507CF3" w:rsidRDefault="005E1175">
            <w:r>
              <w:rPr>
                <w:rFonts w:ascii="Arial" w:hAnsi="Arial" w:cs="Arial"/>
                <w:b/>
                <w:bCs/>
                <w:color w:val="FFFFFF"/>
                <w:position w:val="-2"/>
                <w:sz w:val="18"/>
                <w:szCs w:val="18"/>
                <w:shd w:val="clear" w:color="auto" w:fill="000000"/>
              </w:rPr>
              <w:t>3. Jezik razpisne dokumentacije in ponudbe ter oblika</w:t>
            </w:r>
          </w:p>
        </w:tc>
      </w:tr>
    </w:tbl>
    <w:p w14:paraId="5E3B5816" w14:textId="77777777" w:rsidR="00507CF3" w:rsidRDefault="005E1175">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14:paraId="25AF209B" w14:textId="77777777" w:rsidR="00507CF3" w:rsidRDefault="005E1175">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4A82A144" w14:textId="77777777" w:rsidR="00507CF3" w:rsidRDefault="005E1175">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14:paraId="10718812" w14:textId="77777777" w:rsidR="00507CF3" w:rsidRDefault="005E1175">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prevesti v slovenski jezik, bo to zahteval in ponudniku določi ustrezni rok. Stroške prevoda nosi ponudnik. Za tolmačenje vsebine ponudbe se upošteva besedilo ponudbe v slovenskem jeziku, v kolikor je zagotovljen uraden prevod ponudbe v slovenski jezik s strani sodnega tolmača.</w:t>
      </w:r>
    </w:p>
    <w:p w14:paraId="6E7DD043" w14:textId="77777777" w:rsidR="00507CF3" w:rsidRDefault="005E1175">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507CF3" w14:paraId="2CF0AABC" w14:textId="77777777">
        <w:tc>
          <w:tcPr>
            <w:tcW w:w="0" w:type="auto"/>
            <w:shd w:val="clear" w:color="auto" w:fill="000000"/>
            <w:tcMar>
              <w:top w:w="150" w:type="dxa"/>
              <w:bottom w:w="150" w:type="dxa"/>
            </w:tcMar>
            <w:vAlign w:val="center"/>
          </w:tcPr>
          <w:p w14:paraId="6BAB7D3E" w14:textId="77777777" w:rsidR="00507CF3" w:rsidRDefault="005E1175">
            <w:r>
              <w:rPr>
                <w:rFonts w:ascii="Arial" w:hAnsi="Arial" w:cs="Arial"/>
                <w:b/>
                <w:bCs/>
                <w:color w:val="FFFFFF"/>
                <w:position w:val="-2"/>
                <w:sz w:val="18"/>
                <w:szCs w:val="18"/>
                <w:shd w:val="clear" w:color="auto" w:fill="000000"/>
              </w:rPr>
              <w:t>4. Skupna ponudba</w:t>
            </w:r>
          </w:p>
        </w:tc>
      </w:tr>
    </w:tbl>
    <w:p w14:paraId="27D2C7D7" w14:textId="77777777" w:rsidR="00507CF3" w:rsidRDefault="005E1175">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507CF3" w14:paraId="104DF9B0" w14:textId="77777777">
        <w:tc>
          <w:tcPr>
            <w:tcW w:w="0" w:type="auto"/>
            <w:tcMar>
              <w:top w:w="0" w:type="auto"/>
              <w:bottom w:w="0" w:type="auto"/>
            </w:tcMar>
          </w:tcPr>
          <w:p w14:paraId="5C4938E7" w14:textId="77777777" w:rsidR="00507CF3" w:rsidRDefault="005E1175">
            <w:pPr>
              <w:numPr>
                <w:ilvl w:val="0"/>
                <w:numId w:val="12"/>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14:paraId="0018DFCC" w14:textId="77777777" w:rsidR="00507CF3" w:rsidRDefault="005E1175">
            <w:pPr>
              <w:numPr>
                <w:ilvl w:val="0"/>
                <w:numId w:val="12"/>
              </w:numPr>
              <w:jc w:val="both"/>
              <w:rPr>
                <w:rFonts w:ascii="Arial" w:hAnsi="Arial" w:cs="Arial"/>
                <w:color w:val="000000"/>
                <w:sz w:val="18"/>
                <w:szCs w:val="18"/>
              </w:rPr>
            </w:pPr>
            <w:r>
              <w:rPr>
                <w:rFonts w:ascii="Arial" w:hAnsi="Arial" w:cs="Arial"/>
                <w:color w:val="000000"/>
                <w:sz w:val="18"/>
                <w:szCs w:val="18"/>
              </w:rPr>
              <w:lastRenderedPageBreak/>
              <w:t>pooblastilo nosilcu posla in odgovorni osebi za podpis ponudbe, za komunikacijo z naročnikom, za zastopnika za sprejem pošiljk ter podpis pogodbe,</w:t>
            </w:r>
          </w:p>
          <w:p w14:paraId="554E3B79" w14:textId="77777777" w:rsidR="00507CF3" w:rsidRDefault="005E1175">
            <w:pPr>
              <w:numPr>
                <w:ilvl w:val="0"/>
                <w:numId w:val="12"/>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354C6ACC" w14:textId="77777777" w:rsidR="00507CF3" w:rsidRDefault="005E1175">
            <w:pPr>
              <w:numPr>
                <w:ilvl w:val="0"/>
                <w:numId w:val="12"/>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4FA9F36B" w14:textId="77777777" w:rsidR="00507CF3" w:rsidRDefault="005E1175">
            <w:pPr>
              <w:numPr>
                <w:ilvl w:val="0"/>
                <w:numId w:val="12"/>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14:paraId="45EC2B82" w14:textId="77777777" w:rsidR="00507CF3" w:rsidRDefault="005E1175">
            <w:pPr>
              <w:numPr>
                <w:ilvl w:val="0"/>
                <w:numId w:val="12"/>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14:paraId="1A709827" w14:textId="77777777" w:rsidR="00507CF3" w:rsidRDefault="005E1175">
      <w:pPr>
        <w:spacing w:before="225" w:after="225" w:line="240" w:lineRule="auto"/>
        <w:jc w:val="both"/>
      </w:pPr>
      <w:r>
        <w:rPr>
          <w:rFonts w:ascii="Arial" w:hAnsi="Arial" w:cs="Arial"/>
          <w:color w:val="000000"/>
          <w:sz w:val="18"/>
          <w:szCs w:val="18"/>
        </w:rPr>
        <w:lastRenderedPageBreak/>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6C89C105" w14:textId="77777777" w:rsidR="00507CF3" w:rsidRDefault="005E1175">
      <w:pPr>
        <w:spacing w:before="225" w:after="225" w:line="240" w:lineRule="auto"/>
        <w:jc w:val="both"/>
      </w:pPr>
      <w:r>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507CF3" w14:paraId="60EA8053" w14:textId="77777777">
        <w:tc>
          <w:tcPr>
            <w:tcW w:w="0" w:type="auto"/>
            <w:shd w:val="clear" w:color="auto" w:fill="000000"/>
            <w:tcMar>
              <w:top w:w="150" w:type="dxa"/>
              <w:bottom w:w="150" w:type="dxa"/>
            </w:tcMar>
            <w:vAlign w:val="center"/>
          </w:tcPr>
          <w:p w14:paraId="7BBEC723" w14:textId="77777777" w:rsidR="00507CF3" w:rsidRDefault="005E1175">
            <w:r>
              <w:rPr>
                <w:rFonts w:ascii="Arial" w:hAnsi="Arial" w:cs="Arial"/>
                <w:b/>
                <w:bCs/>
                <w:color w:val="FFFFFF"/>
                <w:position w:val="-2"/>
                <w:sz w:val="18"/>
                <w:szCs w:val="18"/>
                <w:shd w:val="clear" w:color="auto" w:fill="000000"/>
              </w:rPr>
              <w:t>5. Ponudba s podizvajalci</w:t>
            </w:r>
          </w:p>
        </w:tc>
      </w:tr>
    </w:tbl>
    <w:p w14:paraId="1F49DEAD" w14:textId="77777777" w:rsidR="00507CF3" w:rsidRDefault="005E1175">
      <w:pPr>
        <w:spacing w:before="225" w:after="225" w:line="240" w:lineRule="auto"/>
        <w:jc w:val="both"/>
      </w:pPr>
      <w:r>
        <w:rPr>
          <w:rFonts w:ascii="Arial" w:hAnsi="Arial" w:cs="Arial"/>
          <w:color w:val="000000"/>
          <w:sz w:val="18"/>
          <w:szCs w:val="18"/>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6FF04340" w14:textId="77777777" w:rsidR="00507CF3" w:rsidRDefault="005E1175">
      <w:pPr>
        <w:spacing w:before="225" w:after="225" w:line="240" w:lineRule="auto"/>
        <w:jc w:val="both"/>
      </w:pPr>
      <w:r>
        <w:rPr>
          <w:rFonts w:ascii="Arial" w:hAnsi="Arial" w:cs="Arial"/>
          <w:color w:val="000000"/>
          <w:sz w:val="18"/>
          <w:szCs w:val="18"/>
        </w:rPr>
        <w:t>V primeru javnega naročila blaga ponudnik v ponudbi ni dolžan navesti podizvajalcev oziroma delov naročila, ki jih namerava oddati v podizvajanje. Ponudnik v teh primerih ni dolžan označiti ali nastopa s podizvajalcem ali ne, prav tako ni dolžan izpolniti obrazcev, ki so v razpisni dokumentaciji namenjeni podizvajalcem. V primeru, da ponudnik želi izrecno nominirati podizvajalca, pa mora to označiti in za vsakega podizvajalca predložiti vse zahtevane podatke, kot to določa 94. člen ZJN-3 ter izpolniti vse potrebne obrazce, ki so priloga tej dokumentaciji.  </w:t>
      </w:r>
    </w:p>
    <w:tbl>
      <w:tblPr>
        <w:tblStyle w:val="NormalTablePHPDOCX"/>
        <w:tblW w:w="2500" w:type="pct"/>
        <w:tblInd w:w="108" w:type="dxa"/>
        <w:tblLook w:val="04A0" w:firstRow="1" w:lastRow="0" w:firstColumn="1" w:lastColumn="0" w:noHBand="0" w:noVBand="1"/>
      </w:tblPr>
      <w:tblGrid>
        <w:gridCol w:w="4535"/>
      </w:tblGrid>
      <w:tr w:rsidR="00507CF3" w14:paraId="0B0D159A" w14:textId="77777777">
        <w:tc>
          <w:tcPr>
            <w:tcW w:w="0" w:type="auto"/>
            <w:shd w:val="clear" w:color="auto" w:fill="000000"/>
            <w:tcMar>
              <w:top w:w="150" w:type="dxa"/>
              <w:bottom w:w="150" w:type="dxa"/>
            </w:tcMar>
            <w:vAlign w:val="center"/>
          </w:tcPr>
          <w:p w14:paraId="6F50D520" w14:textId="77777777" w:rsidR="00507CF3" w:rsidRDefault="005E1175">
            <w:r>
              <w:rPr>
                <w:rFonts w:ascii="Arial" w:hAnsi="Arial" w:cs="Arial"/>
                <w:b/>
                <w:bCs/>
                <w:color w:val="FFFFFF"/>
                <w:position w:val="-2"/>
                <w:sz w:val="18"/>
                <w:szCs w:val="18"/>
                <w:shd w:val="clear" w:color="auto" w:fill="000000"/>
              </w:rPr>
              <w:t>6. Ustavitev postopka, zavrnitev vseh ponudb, odstop od izvedbe javnega naročila</w:t>
            </w:r>
          </w:p>
        </w:tc>
      </w:tr>
    </w:tbl>
    <w:p w14:paraId="10027ADB" w14:textId="77777777" w:rsidR="00507CF3" w:rsidRDefault="005E1175">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507CF3" w14:paraId="2B0E06C7" w14:textId="77777777">
        <w:tc>
          <w:tcPr>
            <w:tcW w:w="0" w:type="auto"/>
            <w:shd w:val="clear" w:color="auto" w:fill="000000"/>
            <w:tcMar>
              <w:top w:w="150" w:type="dxa"/>
              <w:bottom w:w="150" w:type="dxa"/>
            </w:tcMar>
            <w:vAlign w:val="center"/>
          </w:tcPr>
          <w:p w14:paraId="4A2FE917" w14:textId="77777777" w:rsidR="00507CF3" w:rsidRDefault="005E1175">
            <w:r>
              <w:rPr>
                <w:rFonts w:ascii="Arial" w:hAnsi="Arial" w:cs="Arial"/>
                <w:b/>
                <w:bCs/>
                <w:color w:val="FFFFFF"/>
                <w:position w:val="-2"/>
                <w:sz w:val="18"/>
                <w:szCs w:val="18"/>
                <w:shd w:val="clear" w:color="auto" w:fill="000000"/>
              </w:rPr>
              <w:t>7. Zmanjšanje obsega naročila</w:t>
            </w:r>
          </w:p>
        </w:tc>
      </w:tr>
    </w:tbl>
    <w:p w14:paraId="5426B797" w14:textId="77777777" w:rsidR="00507CF3" w:rsidRDefault="005E1175">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6C5DF7A4" w14:textId="77777777" w:rsidR="00507CF3" w:rsidRDefault="005E1175">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507CF3" w14:paraId="46F3A0CA" w14:textId="77777777">
        <w:tc>
          <w:tcPr>
            <w:tcW w:w="0" w:type="auto"/>
            <w:shd w:val="clear" w:color="auto" w:fill="000000"/>
            <w:tcMar>
              <w:top w:w="150" w:type="dxa"/>
              <w:bottom w:w="150" w:type="dxa"/>
            </w:tcMar>
            <w:vAlign w:val="center"/>
          </w:tcPr>
          <w:p w14:paraId="6BF23BF9" w14:textId="77777777" w:rsidR="00507CF3" w:rsidRDefault="005E1175">
            <w:r>
              <w:rPr>
                <w:rFonts w:ascii="Arial" w:hAnsi="Arial" w:cs="Arial"/>
                <w:b/>
                <w:bCs/>
                <w:color w:val="FFFFFF"/>
                <w:position w:val="-2"/>
                <w:sz w:val="18"/>
                <w:szCs w:val="18"/>
                <w:shd w:val="clear" w:color="auto" w:fill="000000"/>
              </w:rPr>
              <w:t>8. Dopolnjevanje, spreminjanje ter pojasnjevanje ponudb</w:t>
            </w:r>
          </w:p>
        </w:tc>
      </w:tr>
    </w:tbl>
    <w:p w14:paraId="0B6C3D6D" w14:textId="77777777" w:rsidR="00507CF3" w:rsidRDefault="005E1175">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14:paraId="527D427B" w14:textId="77777777" w:rsidR="00507CF3" w:rsidRDefault="005E1175">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2A6C5841" w14:textId="77777777" w:rsidR="00507CF3" w:rsidRDefault="005E1175">
      <w:pPr>
        <w:spacing w:before="225" w:after="225" w:line="240" w:lineRule="auto"/>
        <w:jc w:val="both"/>
      </w:pPr>
      <w:r>
        <w:rPr>
          <w:rFonts w:ascii="Arial" w:hAnsi="Arial" w:cs="Arial"/>
          <w:color w:val="000000"/>
          <w:sz w:val="18"/>
          <w:szCs w:val="18"/>
        </w:rPr>
        <w:lastRenderedPageBreak/>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w14:paraId="19827ADA" w14:textId="77777777" w:rsidR="00507CF3" w:rsidRDefault="005E1175">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3DAFAA61" w14:textId="77777777" w:rsidR="00507CF3" w:rsidRDefault="005E1175">
      <w:pPr>
        <w:spacing w:before="225" w:after="225" w:line="240" w:lineRule="auto"/>
        <w:jc w:val="both"/>
      </w:pPr>
      <w:r>
        <w:rPr>
          <w:rFonts w:ascii="Arial" w:hAnsi="Arial" w:cs="Arial"/>
          <w:color w:val="000000"/>
          <w:sz w:val="18"/>
          <w:szCs w:val="18"/>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17281306" w14:textId="77777777" w:rsidR="00507CF3" w:rsidRDefault="005E1175">
      <w:pPr>
        <w:spacing w:before="225" w:after="225" w:line="240" w:lineRule="auto"/>
        <w:jc w:val="both"/>
      </w:pPr>
      <w:r>
        <w:rPr>
          <w:rFonts w:ascii="Arial" w:hAnsi="Arial" w:cs="Arial"/>
          <w:b/>
          <w:bCs/>
          <w:color w:val="000000"/>
          <w:sz w:val="18"/>
          <w:szCs w:val="18"/>
        </w:rPr>
        <w:t>V primeru, da ponudniki v razpisni dokumentaciji ugotovijo napake v prednastavljenih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predizpolnjenih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535"/>
      </w:tblGrid>
      <w:tr w:rsidR="00507CF3" w14:paraId="655BBDED" w14:textId="77777777">
        <w:tc>
          <w:tcPr>
            <w:tcW w:w="0" w:type="auto"/>
            <w:shd w:val="clear" w:color="auto" w:fill="000000"/>
            <w:tcMar>
              <w:top w:w="150" w:type="dxa"/>
              <w:bottom w:w="150" w:type="dxa"/>
            </w:tcMar>
            <w:vAlign w:val="center"/>
          </w:tcPr>
          <w:p w14:paraId="776E811A" w14:textId="77777777" w:rsidR="00507CF3" w:rsidRDefault="005E1175">
            <w:r>
              <w:rPr>
                <w:rFonts w:ascii="Arial" w:hAnsi="Arial" w:cs="Arial"/>
                <w:b/>
                <w:bCs/>
                <w:color w:val="FFFFFF"/>
                <w:position w:val="-2"/>
                <w:sz w:val="18"/>
                <w:szCs w:val="18"/>
                <w:shd w:val="clear" w:color="auto" w:fill="000000"/>
              </w:rPr>
              <w:t>9. Obvestilo o oddaji naročila</w:t>
            </w:r>
          </w:p>
        </w:tc>
      </w:tr>
    </w:tbl>
    <w:p w14:paraId="0B921421" w14:textId="77777777" w:rsidR="00507CF3" w:rsidRDefault="005E1175">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14:paraId="7E1AE018" w14:textId="77777777" w:rsidR="00507CF3" w:rsidRDefault="005E1175">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14:paraId="6813FC11" w14:textId="77777777" w:rsidR="00507CF3" w:rsidRDefault="005E1175">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61BA020C" w14:textId="77777777" w:rsidR="00507CF3" w:rsidRDefault="005E1175">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535"/>
      </w:tblGrid>
      <w:tr w:rsidR="00507CF3" w14:paraId="2C590A9E" w14:textId="77777777">
        <w:tc>
          <w:tcPr>
            <w:tcW w:w="0" w:type="auto"/>
            <w:shd w:val="clear" w:color="auto" w:fill="000000"/>
            <w:tcMar>
              <w:top w:w="150" w:type="dxa"/>
              <w:bottom w:w="150" w:type="dxa"/>
            </w:tcMar>
            <w:vAlign w:val="center"/>
          </w:tcPr>
          <w:p w14:paraId="37ED7973" w14:textId="77777777" w:rsidR="00507CF3" w:rsidRDefault="005E1175">
            <w:r>
              <w:rPr>
                <w:rFonts w:ascii="Arial" w:hAnsi="Arial" w:cs="Arial"/>
                <w:b/>
                <w:bCs/>
                <w:color w:val="FFFFFF"/>
                <w:position w:val="-2"/>
                <w:sz w:val="18"/>
                <w:szCs w:val="18"/>
                <w:shd w:val="clear" w:color="auto" w:fill="000000"/>
              </w:rPr>
              <w:t>10. Zaupnost ponudbene dokumentacije</w:t>
            </w:r>
          </w:p>
        </w:tc>
      </w:tr>
    </w:tbl>
    <w:p w14:paraId="6EF92111" w14:textId="77777777" w:rsidR="00507CF3" w:rsidRDefault="005E1175">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 ki urejajo varovanje poslovne skrivnosti.</w:t>
      </w:r>
    </w:p>
    <w:p w14:paraId="667688ED" w14:textId="77777777" w:rsidR="00507CF3" w:rsidRDefault="005E1175">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w:t>
      </w:r>
    </w:p>
    <w:p w14:paraId="6C6FE0C2" w14:textId="77777777" w:rsidR="00507CF3" w:rsidRDefault="005E1175">
      <w:pPr>
        <w:spacing w:before="225" w:after="225" w:line="240" w:lineRule="auto"/>
        <w:jc w:val="both"/>
      </w:pPr>
      <w:r>
        <w:rPr>
          <w:rFonts w:ascii="Arial" w:hAnsi="Arial" w:cs="Arial"/>
          <w:color w:val="000000"/>
          <w:sz w:val="18"/>
          <w:szCs w:val="18"/>
        </w:rPr>
        <w:t>Skladno z določili zakona, ki ureja poslovna skrivnost, poslovna skrivnost zajema nerazkrito strokovno znanje, izkušnje in poslovne informacije, ki izpolnjuje naslednje zahteve:</w:t>
      </w:r>
    </w:p>
    <w:tbl>
      <w:tblPr>
        <w:tblStyle w:val="NormalTablePHPDOCX"/>
        <w:tblW w:w="0" w:type="auto"/>
        <w:tblInd w:w="108" w:type="dxa"/>
        <w:tblLook w:val="04A0" w:firstRow="1" w:lastRow="0" w:firstColumn="1" w:lastColumn="0" w:noHBand="0" w:noVBand="1"/>
      </w:tblPr>
      <w:tblGrid>
        <w:gridCol w:w="8962"/>
      </w:tblGrid>
      <w:tr w:rsidR="00507CF3" w14:paraId="1B25A5BD" w14:textId="77777777">
        <w:tc>
          <w:tcPr>
            <w:tcW w:w="0" w:type="auto"/>
            <w:tcMar>
              <w:top w:w="0" w:type="auto"/>
              <w:bottom w:w="0" w:type="auto"/>
            </w:tcMar>
          </w:tcPr>
          <w:p w14:paraId="1B0E6B90" w14:textId="77777777" w:rsidR="00507CF3" w:rsidRDefault="005E1175">
            <w:pPr>
              <w:numPr>
                <w:ilvl w:val="0"/>
                <w:numId w:val="13"/>
              </w:numPr>
              <w:rPr>
                <w:rFonts w:ascii="Arial" w:hAnsi="Arial" w:cs="Arial"/>
                <w:color w:val="000000"/>
                <w:sz w:val="18"/>
                <w:szCs w:val="18"/>
              </w:rPr>
            </w:pPr>
            <w:r>
              <w:rPr>
                <w:rFonts w:ascii="Arial" w:hAnsi="Arial" w:cs="Arial"/>
                <w:color w:val="000000"/>
                <w:sz w:val="18"/>
                <w:szCs w:val="18"/>
              </w:rPr>
              <w:lastRenderedPageBreak/>
              <w:t>je skrivnost, ki ni splošno znana ali lahko dosegljiva osebam v krogih, ki se običajno ukvarjajo s to vrsto informacij;</w:t>
            </w:r>
          </w:p>
          <w:p w14:paraId="13413B2C" w14:textId="77777777" w:rsidR="00507CF3" w:rsidRDefault="005E1175">
            <w:pPr>
              <w:numPr>
                <w:ilvl w:val="0"/>
                <w:numId w:val="13"/>
              </w:numPr>
              <w:rPr>
                <w:rFonts w:ascii="Arial" w:hAnsi="Arial" w:cs="Arial"/>
                <w:color w:val="000000"/>
                <w:sz w:val="18"/>
                <w:szCs w:val="18"/>
              </w:rPr>
            </w:pPr>
            <w:r>
              <w:rPr>
                <w:rFonts w:ascii="Arial" w:hAnsi="Arial" w:cs="Arial"/>
                <w:color w:val="000000"/>
                <w:sz w:val="18"/>
                <w:szCs w:val="18"/>
              </w:rPr>
              <w:t>ima tržno vrednost;</w:t>
            </w:r>
          </w:p>
          <w:p w14:paraId="4887C1E1" w14:textId="77777777" w:rsidR="00507CF3" w:rsidRDefault="005E1175">
            <w:pPr>
              <w:numPr>
                <w:ilvl w:val="0"/>
                <w:numId w:val="13"/>
              </w:numPr>
              <w:rPr>
                <w:rFonts w:ascii="Arial" w:hAnsi="Arial" w:cs="Arial"/>
                <w:color w:val="000000"/>
                <w:sz w:val="18"/>
                <w:szCs w:val="18"/>
              </w:rPr>
            </w:pPr>
            <w:r>
              <w:rPr>
                <w:rFonts w:ascii="Arial" w:hAnsi="Arial" w:cs="Arial"/>
                <w:color w:val="000000"/>
                <w:sz w:val="18"/>
                <w:szCs w:val="18"/>
              </w:rPr>
              <w:t>imetnik poslovne skrivnosti je v danih okoliščinah razumno ukrepal, da jo ohrani kot skrivnost.</w:t>
            </w:r>
          </w:p>
        </w:tc>
      </w:tr>
    </w:tbl>
    <w:p w14:paraId="0E5404B4" w14:textId="77777777" w:rsidR="00507CF3" w:rsidRDefault="005E1175">
      <w:pPr>
        <w:spacing w:before="225" w:after="225" w:line="240" w:lineRule="auto"/>
        <w:jc w:val="both"/>
      </w:pPr>
      <w:r>
        <w:rPr>
          <w:rFonts w:ascii="Arial" w:hAnsi="Arial" w:cs="Arial"/>
          <w:color w:val="000000"/>
          <w:sz w:val="18"/>
          <w:szCs w:val="18"/>
        </w:rPr>
        <w:t>Domneva se, da je zahteva iz tretje alineje prejšnjega odstavka izpolnjena, če je imetnik poslovne skrivnosti informacijo določil kot poslovno skrivnost v pisni obliki in o tem seznanil naročnika in vse osebe, ki prihajajo v stik ali se seznanijo s to informacijo, zlasti družbenike, delavce, člane organov družbe in druge osebe. Za poslovno skrivnost se ne morejo določiti informacije, ki so po zakonu javne, ali informacije o kršitvi zakona ali dobrih poslovnih običajev. </w:t>
      </w:r>
    </w:p>
    <w:p w14:paraId="484513FB" w14:textId="77777777" w:rsidR="00507CF3" w:rsidRDefault="005E1175">
      <w:pPr>
        <w:spacing w:before="225" w:after="225" w:line="240" w:lineRule="auto"/>
        <w:jc w:val="both"/>
      </w:pPr>
      <w:r>
        <w:rPr>
          <w:rFonts w:ascii="Arial" w:hAnsi="Arial" w:cs="Arial"/>
          <w:color w:val="000000"/>
          <w:sz w:val="18"/>
          <w:szCs w:val="18"/>
        </w:rPr>
        <w:t>Na podlagi drugega odstavka 35. člena ZJN-3 so javni podatki specifikacije ponujenega blaga, storitve ali gradnje (naziv, proizvajalec/izvajalec in kat. št. ter podatki iz dokazil, ki izkazujejo izpolnjevanje naročnikovih zahtev)  in količina iz te specifikacije, cena na enoto, vrednost posamezne postavke in skupna vrednost iz ponudbe ter vsi tisti podatki, ki so vplivali na razvrstitev ponudbe v okviru drugih meril. Vsi podatki, ki so na podlagi ZJN-3 javni oziroma podatki, ki so javni na podlagi drugega zakona, ne bodo obravnavani kot poslovna skrivnost, ne glede na to, ali jih bo ponudnik opredelil oziroma označil kot take.</w:t>
      </w:r>
    </w:p>
    <w:p w14:paraId="1D1C4C91" w14:textId="77777777" w:rsidR="00507CF3" w:rsidRDefault="005E1175">
      <w:pPr>
        <w:spacing w:before="225" w:after="225" w:line="240" w:lineRule="auto"/>
        <w:jc w:val="both"/>
      </w:pPr>
      <w:r>
        <w:rPr>
          <w:rFonts w:ascii="Arial" w:hAnsi="Arial" w:cs="Arial"/>
          <w:color w:val="000000"/>
          <w:sz w:val="18"/>
          <w:szCs w:val="18"/>
        </w:rPr>
        <w:t>Naročnik bo obravnaval kot poslovno skrivnost tiste dokumente v prijavni oz. ponudbeni dokumentaciji, ki bodo kot taki opredeljeni v sklepu ali na drug način v pisni obliki, tako da bo jasno, da ponudnik takšno informacijo šteje za poslovno skrivnost.</w:t>
      </w:r>
    </w:p>
    <w:tbl>
      <w:tblPr>
        <w:tblStyle w:val="NormalTablePHPDOCX"/>
        <w:tblW w:w="2500" w:type="pct"/>
        <w:tblInd w:w="108" w:type="dxa"/>
        <w:tblLook w:val="04A0" w:firstRow="1" w:lastRow="0" w:firstColumn="1" w:lastColumn="0" w:noHBand="0" w:noVBand="1"/>
      </w:tblPr>
      <w:tblGrid>
        <w:gridCol w:w="4535"/>
      </w:tblGrid>
      <w:tr w:rsidR="00507CF3" w14:paraId="08E86D10" w14:textId="77777777">
        <w:tc>
          <w:tcPr>
            <w:tcW w:w="0" w:type="auto"/>
            <w:shd w:val="clear" w:color="auto" w:fill="000000"/>
            <w:tcMar>
              <w:top w:w="150" w:type="dxa"/>
              <w:bottom w:w="150" w:type="dxa"/>
            </w:tcMar>
            <w:vAlign w:val="center"/>
          </w:tcPr>
          <w:p w14:paraId="61B21BFC" w14:textId="77777777" w:rsidR="00507CF3" w:rsidRDefault="005E1175">
            <w:r>
              <w:rPr>
                <w:rFonts w:ascii="Arial" w:hAnsi="Arial" w:cs="Arial"/>
                <w:b/>
                <w:bCs/>
                <w:color w:val="FFFFFF"/>
                <w:position w:val="-2"/>
                <w:sz w:val="18"/>
                <w:szCs w:val="18"/>
                <w:shd w:val="clear" w:color="auto" w:fill="000000"/>
              </w:rPr>
              <w:t>11. Način predložitve dokumentov v ponudbi</w:t>
            </w:r>
          </w:p>
        </w:tc>
      </w:tr>
    </w:tbl>
    <w:p w14:paraId="57ACC279" w14:textId="77777777" w:rsidR="00507CF3" w:rsidRDefault="005E1175">
      <w:pPr>
        <w:spacing w:before="225" w:after="225" w:line="240" w:lineRule="auto"/>
        <w:jc w:val="both"/>
      </w:pPr>
      <w:r>
        <w:rPr>
          <w:rFonts w:ascii="Arial" w:hAnsi="Arial" w:cs="Arial"/>
          <w:color w:val="000000"/>
          <w:sz w:val="18"/>
          <w:szCs w:val="18"/>
        </w:rPr>
        <w:t>Zaželeno je, da so vsi dokumenti na mestih, kjer je to označeno, podpisani s strani pooblaščene osebe in žigosani z žigom ponudnika oz. podpisani s kvalificiranim digitalnim potrdilom.</w:t>
      </w:r>
    </w:p>
    <w:p w14:paraId="19AD769F" w14:textId="77777777" w:rsidR="00507CF3" w:rsidRDefault="005E1175">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2EAC835C" w14:textId="77777777" w:rsidR="00507CF3" w:rsidRDefault="005E1175">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2B3832D8" w14:textId="77777777" w:rsidR="00507CF3" w:rsidRDefault="005E1175">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14:paraId="26035AD1" w14:textId="77777777" w:rsidR="00507CF3" w:rsidRDefault="005E1175">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507CF3" w14:paraId="7E80B2D5" w14:textId="77777777">
        <w:tc>
          <w:tcPr>
            <w:tcW w:w="0" w:type="auto"/>
            <w:shd w:val="clear" w:color="auto" w:fill="000000"/>
            <w:tcMar>
              <w:top w:w="150" w:type="dxa"/>
              <w:bottom w:w="150" w:type="dxa"/>
            </w:tcMar>
            <w:vAlign w:val="center"/>
          </w:tcPr>
          <w:p w14:paraId="69BFCF4D" w14:textId="77777777" w:rsidR="00507CF3" w:rsidRDefault="005E1175">
            <w:r>
              <w:rPr>
                <w:rFonts w:ascii="Arial" w:hAnsi="Arial" w:cs="Arial"/>
                <w:b/>
                <w:bCs/>
                <w:color w:val="FFFFFF"/>
                <w:position w:val="-2"/>
                <w:sz w:val="18"/>
                <w:szCs w:val="18"/>
                <w:shd w:val="clear" w:color="auto" w:fill="000000"/>
              </w:rPr>
              <w:t>12. Veljavnost ponudbe</w:t>
            </w:r>
          </w:p>
        </w:tc>
      </w:tr>
    </w:tbl>
    <w:p w14:paraId="2A598ADE" w14:textId="77777777" w:rsidR="00507CF3" w:rsidRDefault="005E1175">
      <w:pPr>
        <w:spacing w:before="225" w:after="225" w:line="240" w:lineRule="auto"/>
        <w:jc w:val="both"/>
      </w:pPr>
      <w:r>
        <w:rPr>
          <w:rFonts w:ascii="Arial" w:hAnsi="Arial" w:cs="Arial"/>
          <w:color w:val="000000"/>
          <w:sz w:val="18"/>
          <w:szCs w:val="18"/>
        </w:rPr>
        <w:t>Ponudba velja najmanj 90 dni od roka za predložitev ponudb. V primeru krajšega roka veljavnosti ponudbe se ponudba zavrne.</w:t>
      </w:r>
    </w:p>
    <w:p w14:paraId="4831394B" w14:textId="77777777" w:rsidR="00507CF3" w:rsidRDefault="005E1175">
      <w:pPr>
        <w:spacing w:before="225" w:after="225" w:line="240" w:lineRule="auto"/>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535"/>
      </w:tblGrid>
      <w:tr w:rsidR="00507CF3" w14:paraId="14F7C285" w14:textId="77777777">
        <w:tc>
          <w:tcPr>
            <w:tcW w:w="0" w:type="auto"/>
            <w:shd w:val="clear" w:color="auto" w:fill="000000"/>
            <w:tcMar>
              <w:top w:w="150" w:type="dxa"/>
              <w:bottom w:w="150" w:type="dxa"/>
            </w:tcMar>
            <w:vAlign w:val="center"/>
          </w:tcPr>
          <w:p w14:paraId="236FD980" w14:textId="77777777" w:rsidR="00507CF3" w:rsidRDefault="005E1175">
            <w:r>
              <w:rPr>
                <w:rFonts w:ascii="Arial" w:hAnsi="Arial" w:cs="Arial"/>
                <w:b/>
                <w:bCs/>
                <w:color w:val="FFFFFF"/>
                <w:position w:val="-2"/>
                <w:sz w:val="18"/>
                <w:szCs w:val="18"/>
                <w:shd w:val="clear" w:color="auto" w:fill="000000"/>
              </w:rPr>
              <w:lastRenderedPageBreak/>
              <w:t>13. Pravno varstvo</w:t>
            </w:r>
          </w:p>
        </w:tc>
      </w:tr>
    </w:tbl>
    <w:p w14:paraId="7FEE1293" w14:textId="77777777" w:rsidR="00507CF3" w:rsidRDefault="005E1175">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6B4B7C53" w14:textId="77777777" w:rsidR="00507CF3" w:rsidRDefault="005E1175">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49ED5DC9" w14:textId="77777777" w:rsidR="00507CF3" w:rsidRDefault="005E1175">
      <w:pPr>
        <w:spacing w:before="225" w:after="225" w:line="240" w:lineRule="auto"/>
        <w:jc w:val="both"/>
      </w:pPr>
      <w:r>
        <w:rPr>
          <w:rFonts w:ascii="Arial" w:hAnsi="Arial" w:cs="Arial"/>
          <w:color w:val="000000"/>
          <w:sz w:val="18"/>
          <w:szCs w:val="18"/>
        </w:rPr>
        <w:t>Zahtevek za revizijo mora vsebovati vse obvezne sestavine, kot jih določa 15. člen ZPVPJN. </w:t>
      </w:r>
    </w:p>
    <w:p w14:paraId="3233B592" w14:textId="77777777" w:rsidR="00507CF3" w:rsidRDefault="005E1175">
      <w:pPr>
        <w:spacing w:before="225" w:after="225" w:line="240" w:lineRule="auto"/>
        <w:jc w:val="both"/>
      </w:pPr>
      <w:r>
        <w:rPr>
          <w:rFonts w:ascii="Arial" w:hAnsi="Arial" w:cs="Arial"/>
          <w:color w:val="000000"/>
          <w:sz w:val="18"/>
          <w:szCs w:val="18"/>
        </w:rPr>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04C97BCF" w14:textId="77777777" w:rsidR="00507CF3" w:rsidRDefault="005E1175">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2.000,00 EUR.</w:t>
      </w:r>
    </w:p>
    <w:p w14:paraId="409F588A" w14:textId="77777777" w:rsidR="00507CF3" w:rsidRDefault="005E1175">
      <w:pPr>
        <w:spacing w:before="225" w:after="225" w:line="240" w:lineRule="auto"/>
        <w:jc w:val="both"/>
      </w:pPr>
      <w:r>
        <w:rPr>
          <w:rFonts w:ascii="Arial" w:hAnsi="Arial" w:cs="Arial"/>
          <w:color w:val="000000"/>
          <w:sz w:val="18"/>
          <w:szCs w:val="18"/>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3C1483A5" w14:textId="77777777" w:rsidR="00507CF3" w:rsidRDefault="005E1175">
      <w:pPr>
        <w:spacing w:before="225" w:after="225" w:line="240" w:lineRule="auto"/>
        <w:jc w:val="both"/>
      </w:pPr>
      <w:r>
        <w:rPr>
          <w:rFonts w:ascii="Arial" w:hAnsi="Arial" w:cs="Arial"/>
          <w:color w:val="000000"/>
          <w:sz w:val="18"/>
          <w:szCs w:val="18"/>
        </w:rPr>
        <w:t>https://ejn.gov.si/sistem/pravno-varstvo.html</w:t>
      </w:r>
    </w:p>
    <w:p w14:paraId="7A0B1ECA" w14:textId="77777777" w:rsidR="00507CF3" w:rsidRDefault="005E1175">
      <w:pPr>
        <w:spacing w:before="225" w:after="225" w:line="240" w:lineRule="auto"/>
        <w:jc w:val="both"/>
      </w:pPr>
      <w:r>
        <w:rPr>
          <w:rFonts w:ascii="Arial" w:hAnsi="Arial" w:cs="Arial"/>
          <w:b/>
          <w:bCs/>
          <w:color w:val="000000"/>
          <w:sz w:val="18"/>
          <w:szCs w:val="18"/>
        </w:rPr>
        <w:t>Zahtevek za revizijo skladno z določbo 13.a člena ZPVPJN lahko vloži samo preko portala eRevizija na spletnem naslovu https://www.portalerevizija.si. </w:t>
      </w:r>
    </w:p>
    <w:p w14:paraId="17A92106" w14:textId="77777777" w:rsidR="00507CF3" w:rsidRDefault="005E1175">
      <w:pPr>
        <w:spacing w:before="225" w:after="225" w:line="240" w:lineRule="auto"/>
        <w:jc w:val="both"/>
      </w:pPr>
      <w:r>
        <w:rPr>
          <w:rFonts w:ascii="Arial" w:hAnsi="Arial" w:cs="Arial"/>
          <w:color w:val="000000"/>
          <w:sz w:val="18"/>
          <w:szCs w:val="18"/>
        </w:rPr>
        <w:t>Zahtevek za revizijo se lahko vloži v roku iz 25. člena ZPVPJN.</w:t>
      </w:r>
    </w:p>
    <w:p w14:paraId="4E649D8C" w14:textId="77777777" w:rsidR="00507CF3" w:rsidRDefault="005E1175">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tbl>
      <w:tblPr>
        <w:tblStyle w:val="NormalTablePHPDOCX"/>
        <w:tblW w:w="2500" w:type="pct"/>
        <w:tblInd w:w="108" w:type="dxa"/>
        <w:tblLook w:val="04A0" w:firstRow="1" w:lastRow="0" w:firstColumn="1" w:lastColumn="0" w:noHBand="0" w:noVBand="1"/>
      </w:tblPr>
      <w:tblGrid>
        <w:gridCol w:w="4535"/>
      </w:tblGrid>
      <w:tr w:rsidR="00507CF3" w14:paraId="76AEECB8" w14:textId="77777777">
        <w:tc>
          <w:tcPr>
            <w:tcW w:w="0" w:type="auto"/>
            <w:shd w:val="clear" w:color="auto" w:fill="000000"/>
            <w:tcMar>
              <w:top w:w="150" w:type="dxa"/>
              <w:bottom w:w="150" w:type="dxa"/>
            </w:tcMar>
            <w:vAlign w:val="center"/>
          </w:tcPr>
          <w:p w14:paraId="04FCF0CF" w14:textId="77777777" w:rsidR="00507CF3" w:rsidRDefault="005E1175">
            <w:r>
              <w:rPr>
                <w:rFonts w:ascii="Arial" w:hAnsi="Arial" w:cs="Arial"/>
                <w:b/>
                <w:bCs/>
                <w:color w:val="FFFFFF"/>
                <w:position w:val="-2"/>
                <w:sz w:val="18"/>
                <w:szCs w:val="18"/>
                <w:shd w:val="clear" w:color="auto" w:fill="000000"/>
              </w:rPr>
              <w:t>14. Sklenitev pogodbe</w:t>
            </w:r>
          </w:p>
        </w:tc>
      </w:tr>
    </w:tbl>
    <w:p w14:paraId="2FBC3F8A" w14:textId="77777777" w:rsidR="00507CF3" w:rsidRDefault="005E1175">
      <w:pPr>
        <w:spacing w:before="225" w:after="225" w:line="240" w:lineRule="auto"/>
        <w:jc w:val="both"/>
      </w:pPr>
      <w:r>
        <w:rPr>
          <w:rFonts w:ascii="Arial" w:hAnsi="Arial" w:cs="Arial"/>
          <w:color w:val="000000"/>
          <w:sz w:val="18"/>
          <w:szCs w:val="18"/>
        </w:rPr>
        <w:t>Izbrani ponudnik bo pozvan k podpisu pogodbe. Pogodba bo sklenjena pod odložnim pogojem predložitve zavarovanja za dobro izvedbo pogodbenih del, če je zahtevno, in morebitnimi drugimi pogoji, kot izhajajo iz vzorca pogodbe in te razpisne dokumentacije.</w:t>
      </w:r>
    </w:p>
    <w:p w14:paraId="63DE4BCD" w14:textId="77777777" w:rsidR="00507CF3" w:rsidRDefault="005E1175">
      <w:pPr>
        <w:spacing w:before="225" w:after="225" w:line="240" w:lineRule="auto"/>
        <w:jc w:val="both"/>
      </w:pPr>
      <w:r>
        <w:rPr>
          <w:rFonts w:ascii="Arial" w:hAnsi="Arial" w:cs="Arial"/>
          <w:color w:val="000000"/>
          <w:sz w:val="18"/>
          <w:szCs w:val="18"/>
        </w:rPr>
        <w:t>Če se ponudnik v osmih (8) delovnih dneh po pozivu k podpisu pogodbe ne bo odzval na poziv, lahko naročnik šteje, da je odstopil od ponudbe.</w:t>
      </w:r>
    </w:p>
    <w:p w14:paraId="620ED9ED" w14:textId="77777777" w:rsidR="00507CF3" w:rsidRDefault="005E1175">
      <w:pPr>
        <w:spacing w:before="225" w:after="225" w:line="240" w:lineRule="auto"/>
        <w:jc w:val="both"/>
      </w:pPr>
      <w:r>
        <w:rPr>
          <w:rFonts w:ascii="Arial" w:hAnsi="Arial" w:cs="Arial"/>
          <w:color w:val="000000"/>
          <w:sz w:val="18"/>
          <w:szCs w:val="18"/>
        </w:rPr>
        <w:t>V primeru, da je zahtevano zavarovanje za resnost ponudbe in bo ponudnik odstopil od ponudbe,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14:paraId="6ECB4CDC" w14:textId="77777777" w:rsidR="00507CF3" w:rsidRDefault="00507CF3">
      <w:pPr>
        <w:sectPr w:rsidR="00507CF3" w:rsidSect="00D931BF">
          <w:pgSz w:w="11906" w:h="16838"/>
          <w:pgMar w:top="1418" w:right="1418" w:bottom="1418" w:left="1418" w:header="567" w:footer="680" w:gutter="0"/>
          <w:cols w:space="708"/>
          <w:docGrid w:linePitch="360"/>
        </w:sectPr>
      </w:pPr>
    </w:p>
    <w:p w14:paraId="0850861E" w14:textId="77777777" w:rsidR="005E1175" w:rsidRPr="00A820C7" w:rsidRDefault="005E1175" w:rsidP="00E96A4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14:paraId="1435D97C" w14:textId="77777777" w:rsidR="005E1175" w:rsidRDefault="005E1175" w:rsidP="00C25086">
      <w:pPr>
        <w:rPr>
          <w:rFonts w:ascii="Arial" w:hAnsi="Arial" w:cs="Arial"/>
          <w:sz w:val="18"/>
          <w:szCs w:val="18"/>
        </w:rPr>
      </w:pPr>
    </w:p>
    <w:p w14:paraId="70E52071" w14:textId="77777777" w:rsidR="00507CF3" w:rsidRDefault="005E1175">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14:paraId="211A8A4F" w14:textId="77777777" w:rsidR="00507CF3" w:rsidRDefault="005E1175">
      <w:pPr>
        <w:spacing w:before="225" w:after="225" w:line="240" w:lineRule="auto"/>
        <w:jc w:val="both"/>
      </w:pPr>
      <w:r>
        <w:rPr>
          <w:rFonts w:ascii="Arial" w:hAnsi="Arial" w:cs="Arial"/>
          <w:color w:val="000000"/>
          <w:sz w:val="18"/>
          <w:szCs w:val="18"/>
        </w:rPr>
        <w:t>Upoštevali se bodo naslednji ponderji:</w:t>
      </w:r>
    </w:p>
    <w:tbl>
      <w:tblPr>
        <w:tblStyle w:val="NormalTablePHPDOCX"/>
        <w:tblW w:w="5000" w:type="pct"/>
        <w:tblInd w:w="108" w:type="dxa"/>
        <w:tblLook w:val="04A0" w:firstRow="1" w:lastRow="0" w:firstColumn="1" w:lastColumn="0" w:noHBand="0" w:noVBand="1"/>
      </w:tblPr>
      <w:tblGrid>
        <w:gridCol w:w="1087"/>
        <w:gridCol w:w="3442"/>
        <w:gridCol w:w="4529"/>
      </w:tblGrid>
      <w:tr w:rsidR="00507CF3" w14:paraId="451B339D"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38CAE6" w14:textId="77777777" w:rsidR="00507CF3" w:rsidRDefault="005E1175">
            <w:r>
              <w:rPr>
                <w:rFonts w:ascii="Arial" w:hAnsi="Arial" w:cs="Arial"/>
                <w:color w:val="000000"/>
                <w:position w:val="-2"/>
                <w:sz w:val="18"/>
                <w:szCs w:val="18"/>
              </w:rPr>
              <w:t>Ponder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CC96FF" w14:textId="77777777" w:rsidR="00507CF3" w:rsidRDefault="005E1175">
            <w:r>
              <w:rPr>
                <w:rFonts w:ascii="Arial" w:hAnsi="Arial" w:cs="Arial"/>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C98C60" w14:textId="77777777" w:rsidR="00507CF3" w:rsidRDefault="005E1175">
            <w:pPr>
              <w:spacing w:before="135" w:after="135"/>
              <w:jc w:val="both"/>
              <w:textAlignment w:val="center"/>
            </w:pPr>
            <w:r>
              <w:rPr>
                <w:rFonts w:ascii="Arial" w:hAnsi="Arial" w:cs="Arial"/>
                <w:color w:val="000000"/>
                <w:position w:val="-2"/>
                <w:sz w:val="18"/>
                <w:szCs w:val="18"/>
              </w:rPr>
              <w:t>Najnižja ponudbena cena z DDV.</w:t>
            </w:r>
          </w:p>
        </w:tc>
      </w:tr>
    </w:tbl>
    <w:p w14:paraId="3F97E7E0" w14:textId="77777777" w:rsidR="00507CF3" w:rsidRDefault="005E1175">
      <w:pPr>
        <w:spacing w:before="225" w:after="225" w:line="240" w:lineRule="auto"/>
        <w:jc w:val="both"/>
      </w:pPr>
      <w:r>
        <w:rPr>
          <w:rFonts w:ascii="Arial" w:hAnsi="Arial" w:cs="Arial"/>
          <w:color w:val="000000"/>
          <w:sz w:val="18"/>
          <w:szCs w:val="18"/>
        </w:rPr>
        <w:t>V primeru enakovrednih ponudb se izvede javni žreb med najugodnejšimi ponudniki z identično ceno.</w:t>
      </w:r>
    </w:p>
    <w:p w14:paraId="41A74E0C" w14:textId="77777777" w:rsidR="005E1175" w:rsidRPr="00C25086" w:rsidRDefault="005E1175" w:rsidP="00C25086"/>
    <w:p w14:paraId="4A69FBC0" w14:textId="77777777" w:rsidR="00507CF3" w:rsidRDefault="00507CF3">
      <w:pPr>
        <w:sectPr w:rsidR="00507CF3" w:rsidSect="00D931BF">
          <w:pgSz w:w="11906" w:h="16838"/>
          <w:pgMar w:top="1418" w:right="1418" w:bottom="1418" w:left="1418" w:header="567" w:footer="680" w:gutter="0"/>
          <w:cols w:space="708"/>
          <w:docGrid w:linePitch="360"/>
        </w:sectPr>
      </w:pPr>
    </w:p>
    <w:p w14:paraId="5EEBC2F9" w14:textId="77777777" w:rsidR="006975C6" w:rsidRPr="00563971" w:rsidRDefault="005E1175" w:rsidP="001D40CB">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14:paraId="15A3BC93" w14:textId="77777777" w:rsidR="00507CF3" w:rsidRDefault="005E1175">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45861F61" w14:textId="77777777" w:rsidR="00507CF3" w:rsidRDefault="005E1175">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504"/>
      </w:tblGrid>
      <w:tr w:rsidR="00507CF3" w14:paraId="41F452C8"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456EAD1F" w14:textId="77777777" w:rsidR="00507CF3" w:rsidRDefault="005E1175">
            <w:r>
              <w:rPr>
                <w:rFonts w:ascii="Arial" w:hAnsi="Arial" w:cs="Arial"/>
                <w:color w:val="FFFFFF"/>
                <w:position w:val="-2"/>
                <w:sz w:val="18"/>
                <w:szCs w:val="18"/>
              </w:rPr>
              <w:t>Razlogi za izključitev</w:t>
            </w:r>
          </w:p>
        </w:tc>
      </w:tr>
    </w:tbl>
    <w:p w14:paraId="5518984C" w14:textId="77777777" w:rsidR="00507CF3" w:rsidRDefault="00507CF3"/>
    <w:tbl>
      <w:tblPr>
        <w:tblStyle w:val="NormalTablePHPDOCX"/>
        <w:tblW w:w="9300" w:type="dxa"/>
        <w:tblInd w:w="108" w:type="dxa"/>
        <w:tblLook w:val="04A0" w:firstRow="1" w:lastRow="0" w:firstColumn="1" w:lastColumn="0" w:noHBand="0" w:noVBand="1"/>
      </w:tblPr>
      <w:tblGrid>
        <w:gridCol w:w="1860"/>
        <w:gridCol w:w="7440"/>
      </w:tblGrid>
      <w:tr w:rsidR="00507CF3" w14:paraId="44940EB8"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2B978D0D" w14:textId="77777777" w:rsidR="00507CF3" w:rsidRDefault="005E1175">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0B05B5" w14:textId="77777777" w:rsidR="00507CF3" w:rsidRDefault="005E1175">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popr., 54/15, 38/16, 27/17, 23/20, 91/20, 95/21, 186/21 in 105/22 – ZZNŠPP; v nadaljnjem besedilu: KZ-1) ali za primerljiva kazniva dejanja, ki so jih izrekla tuja sodišča, in so taksativno našteta v prvem odstavku 75. člena ZJN-3.</w:t>
            </w:r>
          </w:p>
          <w:p w14:paraId="71E6F6B9" w14:textId="77777777" w:rsidR="00507CF3" w:rsidRDefault="005E1175">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507CF3" w14:paraId="2EB7239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0577E4" w14:textId="77777777" w:rsidR="00507CF3" w:rsidRDefault="005E1175">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D557DF" w14:textId="77777777" w:rsidR="00507CF3" w:rsidRDefault="005E1175">
            <w:pPr>
              <w:spacing w:before="135" w:after="135"/>
              <w:jc w:val="both"/>
              <w:textAlignment w:val="center"/>
            </w:pPr>
            <w:r>
              <w:rPr>
                <w:rFonts w:ascii="Arial" w:hAnsi="Arial" w:cs="Arial"/>
                <w:color w:val="000000"/>
                <w:position w:val="-2"/>
                <w:sz w:val="18"/>
                <w:szCs w:val="18"/>
              </w:rPr>
              <w:t>Izjava zakonitega zastopnika gospodarskega subjekta (obrazec Krovna izjava) v zvezi s kaznivimi dejanji iz prvega odstavka 75. člena ZJN-3 in seznam članov organov in zastopnikov gospodarskega subjekta.</w:t>
            </w:r>
          </w:p>
          <w:p w14:paraId="0698CB2D" w14:textId="77777777" w:rsidR="00507CF3" w:rsidRDefault="005E1175">
            <w:pPr>
              <w:spacing w:before="135" w:after="135"/>
              <w:jc w:val="both"/>
              <w:textAlignment w:val="center"/>
            </w:pPr>
            <w:r>
              <w:rPr>
                <w:rFonts w:ascii="Arial" w:hAnsi="Arial" w:cs="Arial"/>
                <w:color w:val="000000"/>
                <w:position w:val="-2"/>
                <w:sz w:val="18"/>
                <w:szCs w:val="18"/>
              </w:rPr>
              <w:t>Preverbo izpolnjevanja pogojev bo naročnik izvedel sam. 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c>
      </w:tr>
      <w:tr w:rsidR="00507CF3" w14:paraId="5884D9E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DC1737" w14:textId="77777777" w:rsidR="00507CF3" w:rsidRDefault="005E1175">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7372E6" w14:textId="77777777" w:rsidR="00507CF3" w:rsidRDefault="005E1175">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380B93D5" w14:textId="77777777" w:rsidR="00507CF3" w:rsidRDefault="005E1175">
            <w:pPr>
              <w:spacing w:before="135" w:after="135"/>
              <w:jc w:val="both"/>
              <w:textAlignment w:val="center"/>
            </w:pPr>
            <w:r>
              <w:rPr>
                <w:rFonts w:ascii="Arial" w:hAnsi="Arial" w:cs="Arial"/>
                <w:color w:val="000000"/>
                <w:position w:val="-2"/>
                <w:sz w:val="18"/>
                <w:szCs w:val="18"/>
              </w:rPr>
              <w:t>Izpis iz sodnega ali drugega ustreznega registra v državi sedeža, iz katerega je razvidno, da ne obstajajo razlogi za izključitev.</w:t>
            </w:r>
          </w:p>
          <w:p w14:paraId="2F3327A6" w14:textId="77777777" w:rsidR="00507CF3" w:rsidRDefault="005E1175">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507CF3" w14:paraId="29E9F36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A86182" w14:textId="77777777" w:rsidR="00507CF3" w:rsidRDefault="005E1175">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B1BC54" w14:textId="77777777" w:rsidR="00507CF3" w:rsidRDefault="005E1175">
            <w:pPr>
              <w:spacing w:before="135" w:after="135"/>
              <w:jc w:val="both"/>
              <w:textAlignment w:val="center"/>
            </w:pPr>
            <w:r>
              <w:rPr>
                <w:rFonts w:ascii="Arial" w:hAnsi="Arial" w:cs="Arial"/>
                <w:color w:val="000000"/>
                <w:position w:val="-2"/>
                <w:sz w:val="18"/>
                <w:szCs w:val="18"/>
              </w:rPr>
              <w:t>MORAJO izpolnjevati pogoj</w:t>
            </w:r>
          </w:p>
          <w:p w14:paraId="0E929EFC" w14:textId="77777777" w:rsidR="00507CF3" w:rsidRDefault="005E1175">
            <w:pPr>
              <w:spacing w:before="135" w:after="135"/>
              <w:jc w:val="both"/>
              <w:textAlignment w:val="center"/>
            </w:pPr>
            <w:r>
              <w:rPr>
                <w:rFonts w:ascii="Arial" w:hAnsi="Arial" w:cs="Arial"/>
                <w:color w:val="000000"/>
                <w:position w:val="-2"/>
                <w:sz w:val="18"/>
                <w:szCs w:val="18"/>
              </w:rPr>
              <w:t>Velja enako kot za vodilnega partnerja.</w:t>
            </w:r>
          </w:p>
        </w:tc>
      </w:tr>
      <w:tr w:rsidR="00507CF3" w14:paraId="38B2209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2C7A30" w14:textId="77777777" w:rsidR="00507CF3" w:rsidRDefault="005E1175">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5831E5" w14:textId="77777777" w:rsidR="00507CF3" w:rsidRDefault="005E1175">
            <w:pPr>
              <w:spacing w:before="135" w:after="135"/>
              <w:jc w:val="both"/>
              <w:textAlignment w:val="center"/>
            </w:pPr>
            <w:r>
              <w:rPr>
                <w:rFonts w:ascii="Arial" w:hAnsi="Arial" w:cs="Arial"/>
                <w:color w:val="000000"/>
                <w:position w:val="-2"/>
                <w:sz w:val="18"/>
                <w:szCs w:val="18"/>
              </w:rPr>
              <w:t>MORAJO izpolnjevati pogoj</w:t>
            </w:r>
          </w:p>
          <w:p w14:paraId="2A7EE959" w14:textId="77777777" w:rsidR="00507CF3" w:rsidRDefault="005E1175">
            <w:pPr>
              <w:spacing w:before="135" w:after="135"/>
              <w:jc w:val="both"/>
              <w:textAlignment w:val="center"/>
            </w:pPr>
            <w:r>
              <w:rPr>
                <w:rFonts w:ascii="Arial" w:hAnsi="Arial" w:cs="Arial"/>
                <w:color w:val="000000"/>
                <w:position w:val="-2"/>
                <w:sz w:val="18"/>
                <w:szCs w:val="18"/>
              </w:rPr>
              <w:t>Velja enako kot za ponudnika.</w:t>
            </w:r>
          </w:p>
          <w:p w14:paraId="61CAB5ED" w14:textId="77777777" w:rsidR="00507CF3" w:rsidRDefault="005E1175">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14:paraId="2498EC04" w14:textId="77777777" w:rsidR="00507CF3" w:rsidRDefault="00507CF3"/>
    <w:tbl>
      <w:tblPr>
        <w:tblStyle w:val="NormalTablePHPDOCX"/>
        <w:tblW w:w="9300" w:type="dxa"/>
        <w:tblInd w:w="108" w:type="dxa"/>
        <w:tblLook w:val="04A0" w:firstRow="1" w:lastRow="0" w:firstColumn="1" w:lastColumn="0" w:noHBand="0" w:noVBand="1"/>
      </w:tblPr>
      <w:tblGrid>
        <w:gridCol w:w="1860"/>
        <w:gridCol w:w="7440"/>
      </w:tblGrid>
      <w:tr w:rsidR="00507CF3" w14:paraId="58E49922"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9A320E9" w14:textId="77777777" w:rsidR="00507CF3" w:rsidRDefault="005E1175">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323AC0" w14:textId="77777777" w:rsidR="00507CF3" w:rsidRDefault="005E1175">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7C04A2C0" w14:textId="77777777" w:rsidR="00507CF3" w:rsidRDefault="005E1175">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507CF3" w14:paraId="7DF9716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D39115" w14:textId="77777777" w:rsidR="00507CF3" w:rsidRDefault="005E1175">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71A367" w14:textId="77777777" w:rsidR="00507CF3" w:rsidRDefault="005E1175">
            <w:pPr>
              <w:spacing w:before="135" w:after="135"/>
              <w:jc w:val="both"/>
              <w:textAlignment w:val="center"/>
            </w:pPr>
            <w:r>
              <w:rPr>
                <w:rFonts w:ascii="Arial" w:hAnsi="Arial" w:cs="Arial"/>
                <w:color w:val="000000"/>
                <w:position w:val="-2"/>
                <w:sz w:val="18"/>
                <w:szCs w:val="18"/>
              </w:rPr>
              <w:t>Izpolnjen in podpisan Obrazec  KROVNA IZJAVA.</w:t>
            </w:r>
          </w:p>
          <w:p w14:paraId="499678EA" w14:textId="77777777" w:rsidR="00507CF3" w:rsidRDefault="005E1175">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14:paraId="2CA98253" w14:textId="77777777" w:rsidR="00507CF3" w:rsidRDefault="005E1175">
            <w:pPr>
              <w:spacing w:before="135" w:after="135"/>
              <w:jc w:val="both"/>
              <w:textAlignment w:val="center"/>
            </w:pPr>
            <w:r>
              <w:rPr>
                <w:rFonts w:ascii="Arial" w:hAnsi="Arial" w:cs="Arial"/>
                <w:color w:val="000000"/>
                <w:position w:val="-2"/>
                <w:sz w:val="18"/>
                <w:szCs w:val="18"/>
              </w:rPr>
              <w:t>V kolikor bo gospodarski subjekt predložil zgolj Obrazec KROVNA IZJAVA, bo naročnik potrdilo Finančne uprave RS pridobil sam.</w:t>
            </w:r>
          </w:p>
        </w:tc>
      </w:tr>
      <w:tr w:rsidR="00507CF3" w14:paraId="1CA0735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809904" w14:textId="77777777" w:rsidR="00507CF3" w:rsidRDefault="005E1175">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7B2092" w14:textId="77777777" w:rsidR="00507CF3" w:rsidRDefault="005E1175">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3B9D4D04" w14:textId="77777777" w:rsidR="00507CF3" w:rsidRDefault="005E1175">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507CF3" w14:paraId="1C0E897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757EC3" w14:textId="77777777" w:rsidR="00507CF3" w:rsidRDefault="005E1175">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8CD47D" w14:textId="77777777" w:rsidR="00507CF3" w:rsidRDefault="005E1175">
            <w:pPr>
              <w:spacing w:before="135" w:after="135"/>
              <w:jc w:val="both"/>
              <w:textAlignment w:val="center"/>
            </w:pPr>
            <w:r>
              <w:rPr>
                <w:rFonts w:ascii="Arial" w:hAnsi="Arial" w:cs="Arial"/>
                <w:color w:val="000000"/>
                <w:position w:val="-2"/>
                <w:sz w:val="18"/>
                <w:szCs w:val="18"/>
              </w:rPr>
              <w:t>MORAJO izpolnjevati pogoj</w:t>
            </w:r>
          </w:p>
          <w:p w14:paraId="35C06420" w14:textId="77777777" w:rsidR="00507CF3" w:rsidRDefault="005E1175">
            <w:pPr>
              <w:spacing w:before="135" w:after="135"/>
              <w:jc w:val="both"/>
              <w:textAlignment w:val="center"/>
            </w:pPr>
            <w:r>
              <w:rPr>
                <w:rFonts w:ascii="Arial" w:hAnsi="Arial" w:cs="Arial"/>
                <w:color w:val="000000"/>
                <w:position w:val="-2"/>
                <w:sz w:val="18"/>
                <w:szCs w:val="18"/>
              </w:rPr>
              <w:t>Veljajo enake zahteve kot za vodilnega partnerja.</w:t>
            </w:r>
          </w:p>
          <w:tbl>
            <w:tblPr>
              <w:tblStyle w:val="NormalTablePHPDOCX"/>
              <w:tblW w:w="0" w:type="auto"/>
              <w:tblLook w:val="04A0" w:firstRow="1" w:lastRow="0" w:firstColumn="1" w:lastColumn="0" w:noHBand="0" w:noVBand="1"/>
            </w:tblPr>
            <w:tblGrid>
              <w:gridCol w:w="438"/>
            </w:tblGrid>
            <w:tr w:rsidR="00507CF3" w14:paraId="54DAFC9A" w14:textId="77777777">
              <w:tc>
                <w:tcPr>
                  <w:tcW w:w="0" w:type="auto"/>
                  <w:tcMar>
                    <w:top w:w="0" w:type="auto"/>
                    <w:bottom w:w="0" w:type="auto"/>
                  </w:tcMar>
                </w:tcPr>
                <w:tbl>
                  <w:tblPr>
                    <w:tblStyle w:val="NormalTablePHPDOCX"/>
                    <w:tblW w:w="0" w:type="auto"/>
                    <w:tblLook w:val="04A0" w:firstRow="1" w:lastRow="0" w:firstColumn="1" w:lastColumn="0" w:noHBand="0" w:noVBand="1"/>
                  </w:tblPr>
                  <w:tblGrid>
                    <w:gridCol w:w="222"/>
                  </w:tblGrid>
                  <w:tr w:rsidR="00507CF3" w14:paraId="68EDE71B" w14:textId="77777777">
                    <w:tc>
                      <w:tcPr>
                        <w:tcW w:w="0" w:type="auto"/>
                        <w:tcMar>
                          <w:top w:w="0" w:type="auto"/>
                          <w:bottom w:w="0" w:type="auto"/>
                        </w:tcMar>
                      </w:tcPr>
                      <w:p w14:paraId="30CDF99E" w14:textId="77777777" w:rsidR="00507CF3" w:rsidRDefault="00507CF3"/>
                    </w:tc>
                  </w:tr>
                </w:tbl>
                <w:p w14:paraId="09C7E64E" w14:textId="77777777" w:rsidR="00507CF3" w:rsidRDefault="00507CF3"/>
              </w:tc>
            </w:tr>
          </w:tbl>
          <w:p w14:paraId="7019779C" w14:textId="77777777" w:rsidR="00507CF3" w:rsidRDefault="00507CF3"/>
        </w:tc>
      </w:tr>
      <w:tr w:rsidR="00507CF3" w14:paraId="57F74FC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BB91EF" w14:textId="77777777" w:rsidR="00507CF3" w:rsidRDefault="005E1175">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DA6E84" w14:textId="77777777" w:rsidR="00507CF3" w:rsidRDefault="005E1175">
            <w:pPr>
              <w:spacing w:before="135" w:after="135"/>
              <w:jc w:val="both"/>
              <w:textAlignment w:val="center"/>
            </w:pPr>
            <w:r>
              <w:rPr>
                <w:rFonts w:ascii="Arial" w:hAnsi="Arial" w:cs="Arial"/>
                <w:color w:val="000000"/>
                <w:position w:val="-2"/>
                <w:sz w:val="18"/>
                <w:szCs w:val="18"/>
              </w:rPr>
              <w:t>MORAJO izpolnjevati pogoj</w:t>
            </w:r>
          </w:p>
          <w:p w14:paraId="08CE9EFD" w14:textId="77777777" w:rsidR="00507CF3" w:rsidRDefault="005E1175">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w:t>
            </w:r>
          </w:p>
          <w:p w14:paraId="79B60C00" w14:textId="77777777" w:rsidR="00507CF3" w:rsidRDefault="005E1175">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14:paraId="45BBDE1B" w14:textId="77777777" w:rsidR="00507CF3" w:rsidRDefault="00507CF3"/>
    <w:tbl>
      <w:tblPr>
        <w:tblStyle w:val="NormalTablePHPDOCX"/>
        <w:tblW w:w="9300" w:type="dxa"/>
        <w:tblInd w:w="108" w:type="dxa"/>
        <w:tblLook w:val="04A0" w:firstRow="1" w:lastRow="0" w:firstColumn="1" w:lastColumn="0" w:noHBand="0" w:noVBand="1"/>
      </w:tblPr>
      <w:tblGrid>
        <w:gridCol w:w="1860"/>
        <w:gridCol w:w="7440"/>
      </w:tblGrid>
      <w:tr w:rsidR="00507CF3" w14:paraId="68BBF60B"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53448BB9" w14:textId="77777777" w:rsidR="00507CF3" w:rsidRDefault="005E1175">
            <w:pPr>
              <w:jc w:val="center"/>
            </w:pPr>
            <w:r>
              <w:rPr>
                <w:rFonts w:ascii="Arial" w:hAnsi="Arial" w:cs="Arial"/>
                <w:b/>
                <w:bCs/>
                <w:color w:val="FFFFFF"/>
                <w:position w:val="-2"/>
                <w:sz w:val="18"/>
                <w:szCs w:val="18"/>
              </w:rPr>
              <w:lastRenderedPageBreak/>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B110DA" w14:textId="77777777" w:rsidR="00507CF3" w:rsidRDefault="005E1175">
            <w:pPr>
              <w:spacing w:before="135" w:after="135"/>
              <w:jc w:val="both"/>
              <w:textAlignment w:val="center"/>
            </w:pPr>
            <w:r>
              <w:rPr>
                <w:rFonts w:ascii="Arial" w:hAnsi="Arial" w:cs="Arial"/>
                <w:color w:val="000000"/>
                <w:position w:val="-2"/>
                <w:sz w:val="18"/>
                <w:szCs w:val="18"/>
              </w:rPr>
              <w:t>Naročnik bo iz postopka javnega naročanja izključil gospodarski subjekt, če je ta na dan, ko poteče rok za oddajo ponudb ali prijav, izločen iz postopkov oddaje javnih naročil zaradi uvrstitve </w:t>
            </w:r>
            <w:r>
              <w:rPr>
                <w:rFonts w:ascii="Arial" w:hAnsi="Arial" w:cs="Arial"/>
                <w:b/>
                <w:bCs/>
                <w:color w:val="000000"/>
                <w:position w:val="-2"/>
                <w:sz w:val="18"/>
                <w:szCs w:val="18"/>
              </w:rPr>
              <w:t>v evidenco gospodarskih subjektov z izrečenimi stranskimi sankcijami izločitve iz postopkov javnega naročanja</w:t>
            </w:r>
          </w:p>
          <w:p w14:paraId="2EE02A1A" w14:textId="77777777" w:rsidR="00507CF3" w:rsidRDefault="005E1175">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507CF3" w14:paraId="09B788F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DAF298" w14:textId="77777777" w:rsidR="00507CF3" w:rsidRDefault="005E1175">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996898" w14:textId="77777777" w:rsidR="00507CF3" w:rsidRDefault="005E1175">
            <w:pPr>
              <w:spacing w:before="135" w:after="135"/>
              <w:jc w:val="both"/>
              <w:textAlignment w:val="center"/>
            </w:pPr>
            <w:r>
              <w:rPr>
                <w:rFonts w:ascii="Arial" w:hAnsi="Arial" w:cs="Arial"/>
                <w:color w:val="000000"/>
                <w:position w:val="-2"/>
                <w:sz w:val="18"/>
                <w:szCs w:val="18"/>
              </w:rPr>
              <w:t>Izpolnjen in podpisan Obrazec  KROVNA IZJAVA.</w:t>
            </w:r>
          </w:p>
          <w:p w14:paraId="4F4E4B9C" w14:textId="77777777" w:rsidR="00507CF3" w:rsidRDefault="005E1175">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507CF3" w14:paraId="704F85A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0D8D9E" w14:textId="77777777" w:rsidR="00507CF3" w:rsidRDefault="005E1175">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FEE134" w14:textId="77777777" w:rsidR="00507CF3" w:rsidRDefault="005E1175">
            <w:pPr>
              <w:jc w:val="both"/>
              <w:textAlignment w:val="center"/>
            </w:pPr>
            <w:r>
              <w:rPr>
                <w:rFonts w:ascii="Arial" w:hAnsi="Arial" w:cs="Arial"/>
                <w:color w:val="000000"/>
                <w:position w:val="-2"/>
                <w:sz w:val="18"/>
                <w:szCs w:val="18"/>
              </w:rPr>
              <w:t> </w:t>
            </w:r>
          </w:p>
          <w:p w14:paraId="50127CEE" w14:textId="77777777" w:rsidR="00507CF3" w:rsidRDefault="005E1175">
            <w:r>
              <w:rPr>
                <w:rFonts w:ascii="Arial" w:hAnsi="Arial" w:cs="Arial"/>
                <w:color w:val="000000"/>
                <w:position w:val="-2"/>
                <w:sz w:val="18"/>
                <w:szCs w:val="18"/>
              </w:rPr>
              <w:t xml:space="preserve"> /</w:t>
            </w:r>
          </w:p>
        </w:tc>
      </w:tr>
      <w:tr w:rsidR="00507CF3" w14:paraId="70C916D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C77E02" w14:textId="77777777" w:rsidR="00507CF3" w:rsidRDefault="005E1175">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39F5DB" w14:textId="77777777" w:rsidR="00507CF3" w:rsidRDefault="005E1175">
            <w:pPr>
              <w:spacing w:before="135" w:after="135"/>
              <w:jc w:val="both"/>
              <w:textAlignment w:val="center"/>
            </w:pPr>
            <w:r>
              <w:rPr>
                <w:rFonts w:ascii="Arial" w:hAnsi="Arial" w:cs="Arial"/>
                <w:color w:val="000000"/>
                <w:position w:val="-2"/>
                <w:sz w:val="18"/>
                <w:szCs w:val="18"/>
              </w:rPr>
              <w:t>MORAJO izpolnjevati pogoj</w:t>
            </w:r>
          </w:p>
          <w:p w14:paraId="6799B84F" w14:textId="77777777" w:rsidR="00507CF3" w:rsidRDefault="005E1175">
            <w:pPr>
              <w:spacing w:before="135" w:after="135"/>
              <w:jc w:val="both"/>
              <w:textAlignment w:val="center"/>
            </w:pPr>
            <w:r>
              <w:rPr>
                <w:rFonts w:ascii="Arial" w:hAnsi="Arial" w:cs="Arial"/>
                <w:color w:val="000000"/>
                <w:position w:val="-2"/>
                <w:sz w:val="18"/>
                <w:szCs w:val="18"/>
              </w:rPr>
              <w:t>Veljajo enake zahteve kot za vodilnega partnerja.</w:t>
            </w:r>
          </w:p>
          <w:tbl>
            <w:tblPr>
              <w:tblStyle w:val="NormalTablePHPDOCX"/>
              <w:tblW w:w="0" w:type="auto"/>
              <w:tblLook w:val="04A0" w:firstRow="1" w:lastRow="0" w:firstColumn="1" w:lastColumn="0" w:noHBand="0" w:noVBand="1"/>
            </w:tblPr>
            <w:tblGrid>
              <w:gridCol w:w="438"/>
            </w:tblGrid>
            <w:tr w:rsidR="00507CF3" w14:paraId="76CCDBA3" w14:textId="77777777">
              <w:tc>
                <w:tcPr>
                  <w:tcW w:w="0" w:type="auto"/>
                  <w:tcMar>
                    <w:top w:w="0" w:type="auto"/>
                    <w:bottom w:w="0" w:type="auto"/>
                  </w:tcMar>
                </w:tcPr>
                <w:tbl>
                  <w:tblPr>
                    <w:tblStyle w:val="NormalTablePHPDOCX"/>
                    <w:tblW w:w="0" w:type="auto"/>
                    <w:tblLook w:val="04A0" w:firstRow="1" w:lastRow="0" w:firstColumn="1" w:lastColumn="0" w:noHBand="0" w:noVBand="1"/>
                  </w:tblPr>
                  <w:tblGrid>
                    <w:gridCol w:w="222"/>
                  </w:tblGrid>
                  <w:tr w:rsidR="00507CF3" w14:paraId="3D99FB93" w14:textId="77777777">
                    <w:tc>
                      <w:tcPr>
                        <w:tcW w:w="0" w:type="auto"/>
                        <w:tcMar>
                          <w:top w:w="0" w:type="auto"/>
                          <w:bottom w:w="0" w:type="auto"/>
                        </w:tcMar>
                      </w:tcPr>
                      <w:p w14:paraId="0F40A22B" w14:textId="77777777" w:rsidR="00507CF3" w:rsidRDefault="00507CF3"/>
                    </w:tc>
                  </w:tr>
                </w:tbl>
                <w:p w14:paraId="575519D5" w14:textId="77777777" w:rsidR="00507CF3" w:rsidRDefault="00507CF3"/>
              </w:tc>
            </w:tr>
          </w:tbl>
          <w:p w14:paraId="2C13058F" w14:textId="77777777" w:rsidR="00507CF3" w:rsidRDefault="00507CF3"/>
        </w:tc>
      </w:tr>
      <w:tr w:rsidR="00507CF3" w14:paraId="2CEBDE5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7E126A" w14:textId="77777777" w:rsidR="00507CF3" w:rsidRDefault="005E1175">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956452" w14:textId="77777777" w:rsidR="00507CF3" w:rsidRDefault="005E1175">
            <w:pPr>
              <w:spacing w:before="135" w:after="135"/>
              <w:jc w:val="both"/>
              <w:textAlignment w:val="center"/>
            </w:pPr>
            <w:r>
              <w:rPr>
                <w:rFonts w:ascii="Arial" w:hAnsi="Arial" w:cs="Arial"/>
                <w:color w:val="000000"/>
                <w:position w:val="-2"/>
                <w:sz w:val="18"/>
                <w:szCs w:val="18"/>
              </w:rPr>
              <w:t>MORAJO izpolnjevati pogoj</w:t>
            </w:r>
          </w:p>
          <w:p w14:paraId="36366259" w14:textId="77777777" w:rsidR="00507CF3" w:rsidRDefault="005E1175">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w:t>
            </w:r>
          </w:p>
          <w:p w14:paraId="5F67D1E3" w14:textId="77777777" w:rsidR="00507CF3" w:rsidRDefault="005E1175">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14:paraId="6FBD6028" w14:textId="77777777" w:rsidR="00507CF3" w:rsidRDefault="00507CF3"/>
    <w:tbl>
      <w:tblPr>
        <w:tblStyle w:val="NormalTablePHPDOCX"/>
        <w:tblW w:w="9300" w:type="dxa"/>
        <w:tblInd w:w="108" w:type="dxa"/>
        <w:tblLook w:val="04A0" w:firstRow="1" w:lastRow="0" w:firstColumn="1" w:lastColumn="0" w:noHBand="0" w:noVBand="1"/>
      </w:tblPr>
      <w:tblGrid>
        <w:gridCol w:w="1860"/>
        <w:gridCol w:w="7440"/>
      </w:tblGrid>
      <w:tr w:rsidR="00507CF3" w14:paraId="5DB5407E"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4F1ED358" w14:textId="77777777" w:rsidR="00507CF3" w:rsidRDefault="005E1175">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9EB7B3" w14:textId="77777777" w:rsidR="00507CF3" w:rsidRDefault="005E1175">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FFA3AFA" w14:textId="77777777" w:rsidR="00507CF3" w:rsidRDefault="005E1175">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507CF3" w14:paraId="54733A2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77FA0B" w14:textId="77777777" w:rsidR="00507CF3" w:rsidRDefault="005E1175">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C02A6C" w14:textId="77777777" w:rsidR="00507CF3" w:rsidRDefault="005E1175">
            <w:pPr>
              <w:spacing w:before="135" w:after="135"/>
              <w:jc w:val="both"/>
              <w:textAlignment w:val="center"/>
            </w:pPr>
            <w:r>
              <w:rPr>
                <w:rFonts w:ascii="Arial" w:hAnsi="Arial" w:cs="Arial"/>
                <w:color w:val="000000"/>
                <w:position w:val="-2"/>
                <w:sz w:val="18"/>
                <w:szCs w:val="18"/>
              </w:rPr>
              <w:t>Izpolnjen in podpisan Obrazec  KROVNA IZJAVA.</w:t>
            </w:r>
          </w:p>
          <w:p w14:paraId="3D285471" w14:textId="77777777" w:rsidR="00507CF3" w:rsidRDefault="005E1175">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14:paraId="4F3C3968" w14:textId="77777777" w:rsidR="00507CF3" w:rsidRDefault="005E1175">
            <w:pPr>
              <w:spacing w:before="135" w:after="135"/>
              <w:jc w:val="both"/>
              <w:textAlignment w:val="center"/>
            </w:pPr>
            <w:r>
              <w:rPr>
                <w:rFonts w:ascii="Arial" w:hAnsi="Arial" w:cs="Arial"/>
                <w:color w:val="000000"/>
                <w:position w:val="-2"/>
                <w:sz w:val="18"/>
                <w:szCs w:val="18"/>
              </w:rPr>
              <w:t>V kolikor bo gospodarski subjekt predložil zgolj Obrazec KROVNA IZJAVA, lahko naročnik potrdilo pridobi sam.</w:t>
            </w:r>
          </w:p>
        </w:tc>
      </w:tr>
      <w:tr w:rsidR="00507CF3" w14:paraId="46A414E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89B451" w14:textId="77777777" w:rsidR="00507CF3" w:rsidRDefault="005E1175">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D76756" w14:textId="77777777" w:rsidR="00507CF3" w:rsidRDefault="005E1175">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507CF3" w14:paraId="3CC21C6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C2A069" w14:textId="77777777" w:rsidR="00507CF3" w:rsidRDefault="005E1175">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90A25B" w14:textId="77777777" w:rsidR="00507CF3" w:rsidRDefault="005E1175">
            <w:pPr>
              <w:spacing w:before="135" w:after="135"/>
              <w:jc w:val="both"/>
              <w:textAlignment w:val="center"/>
            </w:pPr>
            <w:r>
              <w:rPr>
                <w:rFonts w:ascii="Arial" w:hAnsi="Arial" w:cs="Arial"/>
                <w:color w:val="000000"/>
                <w:position w:val="-2"/>
                <w:sz w:val="18"/>
                <w:szCs w:val="18"/>
              </w:rPr>
              <w:t>MORAJO izpolnjevati pogoj</w:t>
            </w:r>
          </w:p>
          <w:p w14:paraId="2FB1381A" w14:textId="77777777" w:rsidR="00507CF3" w:rsidRDefault="005E1175">
            <w:pPr>
              <w:spacing w:before="135" w:after="135"/>
              <w:jc w:val="both"/>
              <w:textAlignment w:val="center"/>
            </w:pPr>
            <w:r>
              <w:rPr>
                <w:rFonts w:ascii="Arial" w:hAnsi="Arial" w:cs="Arial"/>
                <w:color w:val="000000"/>
                <w:position w:val="-2"/>
                <w:sz w:val="18"/>
                <w:szCs w:val="18"/>
              </w:rPr>
              <w:t>Veljajo enake zahteve kot za vodilnega partnerja.</w:t>
            </w:r>
          </w:p>
        </w:tc>
      </w:tr>
      <w:tr w:rsidR="00507CF3" w14:paraId="2C362EF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C79465" w14:textId="77777777" w:rsidR="00507CF3" w:rsidRDefault="005E1175">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94DAC1" w14:textId="77777777" w:rsidR="00507CF3" w:rsidRDefault="005E1175">
            <w:pPr>
              <w:spacing w:before="135" w:after="135"/>
              <w:jc w:val="both"/>
              <w:textAlignment w:val="center"/>
            </w:pPr>
            <w:r>
              <w:rPr>
                <w:rFonts w:ascii="Arial" w:hAnsi="Arial" w:cs="Arial"/>
                <w:color w:val="000000"/>
                <w:position w:val="-2"/>
                <w:sz w:val="18"/>
                <w:szCs w:val="18"/>
              </w:rPr>
              <w:t>MORAJO izpolnjevati pogoj</w:t>
            </w:r>
          </w:p>
          <w:p w14:paraId="259905E4" w14:textId="77777777" w:rsidR="00507CF3" w:rsidRDefault="005E1175">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14:paraId="7A83C554" w14:textId="77777777" w:rsidR="00507CF3" w:rsidRDefault="005E1175">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w:t>
            </w:r>
          </w:p>
        </w:tc>
      </w:tr>
    </w:tbl>
    <w:p w14:paraId="35B562F9" w14:textId="77777777" w:rsidR="00507CF3" w:rsidRDefault="00507CF3"/>
    <w:tbl>
      <w:tblPr>
        <w:tblStyle w:val="NormalTablePHPDOCX"/>
        <w:tblW w:w="2500" w:type="pct"/>
        <w:tblInd w:w="108" w:type="dxa"/>
        <w:tblLook w:val="04A0" w:firstRow="1" w:lastRow="0" w:firstColumn="1" w:lastColumn="0" w:noHBand="0" w:noVBand="1"/>
      </w:tblPr>
      <w:tblGrid>
        <w:gridCol w:w="4504"/>
      </w:tblGrid>
      <w:tr w:rsidR="00507CF3" w14:paraId="1ED625DD"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0AA2B3BE" w14:textId="77777777" w:rsidR="00507CF3" w:rsidRDefault="005E1175">
            <w:r>
              <w:rPr>
                <w:rFonts w:ascii="Arial" w:hAnsi="Arial" w:cs="Arial"/>
                <w:color w:val="FFFFFF"/>
                <w:position w:val="-2"/>
                <w:sz w:val="18"/>
                <w:szCs w:val="18"/>
              </w:rPr>
              <w:t>Poslovna in finančna sposobnost</w:t>
            </w:r>
          </w:p>
        </w:tc>
      </w:tr>
    </w:tbl>
    <w:p w14:paraId="18775EB6" w14:textId="77777777" w:rsidR="00507CF3" w:rsidRDefault="00507CF3"/>
    <w:tbl>
      <w:tblPr>
        <w:tblStyle w:val="NormalTablePHPDOCX"/>
        <w:tblW w:w="9300" w:type="dxa"/>
        <w:tblInd w:w="108" w:type="dxa"/>
        <w:tblLook w:val="04A0" w:firstRow="1" w:lastRow="0" w:firstColumn="1" w:lastColumn="0" w:noHBand="0" w:noVBand="1"/>
      </w:tblPr>
      <w:tblGrid>
        <w:gridCol w:w="1860"/>
        <w:gridCol w:w="7440"/>
      </w:tblGrid>
      <w:tr w:rsidR="00507CF3" w14:paraId="7593BD0A"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36793446" w14:textId="77777777" w:rsidR="00507CF3" w:rsidRDefault="005E1175">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Dovoljenje za opravljanje prometa z medicinskimi pripomočki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D73832" w14:textId="77777777" w:rsidR="00507CF3" w:rsidRDefault="005E1175">
            <w:pPr>
              <w:spacing w:before="135" w:after="135"/>
              <w:jc w:val="both"/>
              <w:textAlignment w:val="center"/>
            </w:pPr>
            <w:r>
              <w:rPr>
                <w:rFonts w:ascii="Arial" w:hAnsi="Arial" w:cs="Arial"/>
                <w:color w:val="000000"/>
                <w:position w:val="-2"/>
                <w:sz w:val="18"/>
                <w:szCs w:val="18"/>
              </w:rPr>
              <w:t>Ponudnik mora biti vpisan v register poslovnih subjektov, ki opravljajo promet z medicinskimi pripomočki na debelo.</w:t>
            </w:r>
          </w:p>
        </w:tc>
      </w:tr>
      <w:tr w:rsidR="00507CF3" w14:paraId="5E41F6E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C81188" w14:textId="77777777" w:rsidR="00507CF3" w:rsidRDefault="005E1175">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5573A2" w14:textId="77777777" w:rsidR="00507CF3" w:rsidRDefault="005E1175">
            <w:pPr>
              <w:spacing w:before="135" w:after="135"/>
              <w:jc w:val="both"/>
              <w:textAlignment w:val="center"/>
            </w:pPr>
            <w:r>
              <w:rPr>
                <w:rFonts w:ascii="Arial" w:hAnsi="Arial" w:cs="Arial"/>
                <w:color w:val="000000"/>
                <w:position w:val="-2"/>
                <w:sz w:val="18"/>
                <w:szCs w:val="18"/>
              </w:rPr>
              <w:t>Izpolnjen in podpisan Obrazec  KROVNA IZJAVA in ESPD.</w:t>
            </w:r>
          </w:p>
        </w:tc>
      </w:tr>
      <w:tr w:rsidR="00507CF3" w14:paraId="471E158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A9C8DF" w14:textId="77777777" w:rsidR="00507CF3" w:rsidRDefault="005E1175">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8BDB64" w14:textId="77777777" w:rsidR="00507CF3" w:rsidRDefault="005E1175">
            <w:pPr>
              <w:jc w:val="both"/>
              <w:textAlignment w:val="center"/>
            </w:pPr>
            <w:r>
              <w:rPr>
                <w:rFonts w:ascii="Arial" w:hAnsi="Arial" w:cs="Arial"/>
                <w:color w:val="000000"/>
                <w:position w:val="-2"/>
                <w:sz w:val="18"/>
                <w:szCs w:val="18"/>
              </w:rPr>
              <w:t> </w:t>
            </w:r>
          </w:p>
          <w:p w14:paraId="676C76FF" w14:textId="77777777" w:rsidR="00507CF3" w:rsidRDefault="005E1175">
            <w:r>
              <w:rPr>
                <w:rFonts w:ascii="Arial" w:hAnsi="Arial" w:cs="Arial"/>
                <w:color w:val="000000"/>
                <w:position w:val="-2"/>
                <w:sz w:val="18"/>
                <w:szCs w:val="18"/>
              </w:rPr>
              <w:t xml:space="preserve"> /</w:t>
            </w:r>
          </w:p>
        </w:tc>
      </w:tr>
      <w:tr w:rsidR="00507CF3" w14:paraId="344D658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2C2C9C" w14:textId="77777777" w:rsidR="00507CF3" w:rsidRDefault="005E1175">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B85DB4" w14:textId="77777777" w:rsidR="00507CF3" w:rsidRDefault="005E1175">
            <w:pPr>
              <w:spacing w:before="135" w:after="135"/>
              <w:jc w:val="both"/>
              <w:textAlignment w:val="center"/>
            </w:pPr>
            <w:r>
              <w:rPr>
                <w:rFonts w:ascii="Arial" w:hAnsi="Arial" w:cs="Arial"/>
                <w:color w:val="000000"/>
                <w:position w:val="-2"/>
                <w:sz w:val="18"/>
                <w:szCs w:val="18"/>
              </w:rPr>
              <w:t>MORAJO izpolnjevati pogoj</w:t>
            </w:r>
          </w:p>
          <w:p w14:paraId="18EF6DA1" w14:textId="77777777" w:rsidR="00507CF3" w:rsidRDefault="005E1175">
            <w:pPr>
              <w:spacing w:before="135" w:after="135"/>
              <w:jc w:val="both"/>
              <w:textAlignment w:val="center"/>
            </w:pPr>
            <w:r>
              <w:rPr>
                <w:rFonts w:ascii="Arial" w:hAnsi="Arial" w:cs="Arial"/>
                <w:color w:val="000000"/>
                <w:position w:val="-2"/>
                <w:sz w:val="18"/>
                <w:szCs w:val="18"/>
              </w:rPr>
              <w:t>Partner mora predložiti podpisan in žigosan obrazec Krovne izjave, s podpisom katerega izjavlja, da izpolnjuje navedeni pogoj.</w:t>
            </w:r>
          </w:p>
        </w:tc>
      </w:tr>
      <w:tr w:rsidR="00507CF3" w14:paraId="21128A1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3D9536" w14:textId="77777777" w:rsidR="00507CF3" w:rsidRDefault="005E1175">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91FAEF" w14:textId="77777777" w:rsidR="00507CF3" w:rsidRDefault="005E1175">
            <w:pPr>
              <w:spacing w:before="135" w:after="135"/>
              <w:jc w:val="both"/>
              <w:textAlignment w:val="center"/>
            </w:pPr>
            <w:r>
              <w:rPr>
                <w:rFonts w:ascii="Arial" w:hAnsi="Arial" w:cs="Arial"/>
                <w:color w:val="000000"/>
                <w:position w:val="-2"/>
                <w:sz w:val="18"/>
                <w:szCs w:val="18"/>
              </w:rPr>
              <w:t>MORAJO izpolnjevati pogoj</w:t>
            </w:r>
          </w:p>
          <w:p w14:paraId="34544CC9" w14:textId="77777777" w:rsidR="00507CF3" w:rsidRDefault="005E1175">
            <w:pPr>
              <w:spacing w:before="135" w:after="135"/>
              <w:jc w:val="both"/>
              <w:textAlignment w:val="center"/>
            </w:pPr>
            <w:r>
              <w:rPr>
                <w:rFonts w:ascii="Arial" w:hAnsi="Arial" w:cs="Arial"/>
                <w:color w:val="000000"/>
                <w:position w:val="-2"/>
                <w:sz w:val="18"/>
                <w:szCs w:val="18"/>
              </w:rPr>
              <w:t>Podizvajalec mora predložiti podpisan in žigosan obrazec Izjava pooblaščene osebe podizvajalca v zvezi z izpolnjevanjem obveznih pogojev za podizvajalce s podpisom katerega izjavlja, da izpolnjuje navedeni pogoj.</w:t>
            </w:r>
          </w:p>
        </w:tc>
      </w:tr>
    </w:tbl>
    <w:p w14:paraId="5F47A037" w14:textId="77777777" w:rsidR="00507CF3" w:rsidRDefault="00507CF3"/>
    <w:tbl>
      <w:tblPr>
        <w:tblStyle w:val="NormalTablePHPDOCX"/>
        <w:tblW w:w="9300" w:type="dxa"/>
        <w:tblInd w:w="108" w:type="dxa"/>
        <w:tblLook w:val="04A0" w:firstRow="1" w:lastRow="0" w:firstColumn="1" w:lastColumn="0" w:noHBand="0" w:noVBand="1"/>
      </w:tblPr>
      <w:tblGrid>
        <w:gridCol w:w="1860"/>
        <w:gridCol w:w="7440"/>
      </w:tblGrid>
      <w:tr w:rsidR="00507CF3" w14:paraId="70E3B225"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59DA495A" w14:textId="77777777" w:rsidR="00507CF3" w:rsidRDefault="005E1175">
            <w:pPr>
              <w:jc w:val="center"/>
            </w:pPr>
            <w:r>
              <w:rPr>
                <w:rFonts w:ascii="Arial" w:hAnsi="Arial" w:cs="Arial"/>
                <w:b/>
                <w:bCs/>
                <w:color w:val="FFFFFF"/>
                <w:position w:val="-2"/>
                <w:sz w:val="18"/>
                <w:szCs w:val="18"/>
              </w:rPr>
              <w:lastRenderedPageBreak/>
              <w:t>POGOJ 2</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3CE6B3" w14:textId="77777777" w:rsidR="00507CF3" w:rsidRDefault="005E1175">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096B352D" w14:textId="77777777" w:rsidR="00507CF3" w:rsidRDefault="005E1175">
            <w:pPr>
              <w:spacing w:before="135" w:after="135"/>
              <w:jc w:val="both"/>
              <w:textAlignment w:val="center"/>
            </w:pPr>
            <w:r>
              <w:rPr>
                <w:rFonts w:ascii="Arial" w:hAnsi="Arial" w:cs="Arial"/>
                <w:color w:val="000000"/>
                <w:position w:val="-2"/>
                <w:sz w:val="18"/>
                <w:szCs w:val="18"/>
              </w:rPr>
              <w:t>Če morajo imeti gospodarski subjekti določeno dovoljenje ali biti člani določene organizacije, da lahko v svoji matični državi opravljajo določeno storitev, morajo predložiti dokazilo o tem dovoljenju ali članstvu.</w:t>
            </w:r>
          </w:p>
        </w:tc>
      </w:tr>
      <w:tr w:rsidR="00507CF3" w14:paraId="25AB098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363B7C" w14:textId="77777777" w:rsidR="00507CF3" w:rsidRDefault="005E1175">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95029A" w14:textId="77777777" w:rsidR="00507CF3" w:rsidRDefault="005E1175">
            <w:pPr>
              <w:spacing w:before="135" w:after="135"/>
              <w:jc w:val="both"/>
              <w:textAlignment w:val="center"/>
            </w:pPr>
            <w:r>
              <w:rPr>
                <w:rFonts w:ascii="Arial" w:hAnsi="Arial" w:cs="Arial"/>
                <w:color w:val="000000"/>
                <w:position w:val="-2"/>
                <w:sz w:val="18"/>
                <w:szCs w:val="18"/>
              </w:rPr>
              <w:t>Izpolnjen ter podpisan Obrazec  KROVNA IZJAVA.</w:t>
            </w:r>
          </w:p>
          <w:p w14:paraId="18919FC5" w14:textId="77777777" w:rsidR="00507CF3" w:rsidRDefault="005E1175">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507CF3" w14:paraId="644BEF1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996C64" w14:textId="77777777" w:rsidR="00507CF3" w:rsidRDefault="005E1175">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E004D4" w14:textId="77777777" w:rsidR="00507CF3" w:rsidRDefault="005E1175">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3A262450" w14:textId="77777777" w:rsidR="00507CF3" w:rsidRDefault="005E1175">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507CF3" w14:paraId="796122F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206A59" w14:textId="77777777" w:rsidR="00507CF3" w:rsidRDefault="005E1175">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9CB120" w14:textId="77777777" w:rsidR="00507CF3" w:rsidRDefault="005E1175">
            <w:pPr>
              <w:spacing w:before="135" w:after="135"/>
              <w:jc w:val="both"/>
              <w:textAlignment w:val="center"/>
            </w:pPr>
            <w:r>
              <w:rPr>
                <w:rFonts w:ascii="Arial" w:hAnsi="Arial" w:cs="Arial"/>
                <w:color w:val="000000"/>
                <w:position w:val="-2"/>
                <w:sz w:val="18"/>
                <w:szCs w:val="18"/>
              </w:rPr>
              <w:t>MORAJO izpolnjevati pogoj</w:t>
            </w:r>
          </w:p>
          <w:p w14:paraId="4443D578" w14:textId="77777777" w:rsidR="00507CF3" w:rsidRDefault="005E1175">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507CF3" w14:paraId="642A802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86B3A0" w14:textId="77777777" w:rsidR="00507CF3" w:rsidRDefault="005E1175">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A5B19B" w14:textId="77777777" w:rsidR="00507CF3" w:rsidRDefault="005E1175">
            <w:pPr>
              <w:spacing w:before="135" w:after="135"/>
              <w:jc w:val="both"/>
              <w:textAlignment w:val="center"/>
            </w:pPr>
            <w:r>
              <w:rPr>
                <w:rFonts w:ascii="Arial" w:hAnsi="Arial" w:cs="Arial"/>
                <w:color w:val="000000"/>
                <w:position w:val="-2"/>
                <w:sz w:val="18"/>
                <w:szCs w:val="18"/>
              </w:rPr>
              <w:t>MORAJO izpolnjevati pogoj</w:t>
            </w:r>
          </w:p>
          <w:p w14:paraId="5F9B4ECA" w14:textId="77777777" w:rsidR="00507CF3" w:rsidRDefault="005E1175">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4D838A7F" w14:textId="77777777" w:rsidR="00507CF3" w:rsidRDefault="00507CF3"/>
    <w:tbl>
      <w:tblPr>
        <w:tblStyle w:val="NormalTablePHPDOCX"/>
        <w:tblW w:w="9300" w:type="dxa"/>
        <w:tblInd w:w="108" w:type="dxa"/>
        <w:tblLook w:val="04A0" w:firstRow="1" w:lastRow="0" w:firstColumn="1" w:lastColumn="0" w:noHBand="0" w:noVBand="1"/>
      </w:tblPr>
      <w:tblGrid>
        <w:gridCol w:w="1860"/>
        <w:gridCol w:w="7440"/>
      </w:tblGrid>
      <w:tr w:rsidR="00507CF3" w14:paraId="5F82C51B"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4A650FAA" w14:textId="77777777" w:rsidR="00507CF3" w:rsidRDefault="005E1175">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Kršenje pogodbenih določil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16CB52" w14:textId="77777777" w:rsidR="00507CF3" w:rsidRDefault="005E1175">
            <w:pPr>
              <w:spacing w:before="135" w:after="135"/>
              <w:jc w:val="both"/>
              <w:textAlignment w:val="center"/>
            </w:pPr>
            <w:r>
              <w:rPr>
                <w:rFonts w:ascii="Arial" w:hAnsi="Arial" w:cs="Arial"/>
                <w:color w:val="000000"/>
                <w:position w:val="-2"/>
                <w:sz w:val="18"/>
                <w:szCs w:val="18"/>
              </w:rPr>
              <w:t>Da je kvalitetno in strokovno izpolnjeval pogodbene obveznosti iz pogodb sklenjenih z naročniki v zadnjih treh letih.</w:t>
            </w:r>
          </w:p>
        </w:tc>
      </w:tr>
      <w:tr w:rsidR="00507CF3" w14:paraId="4C72A3E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D07F1E" w14:textId="77777777" w:rsidR="00507CF3" w:rsidRDefault="005E1175">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A9615C" w14:textId="77777777" w:rsidR="00507CF3" w:rsidRDefault="005E1175">
            <w:pPr>
              <w:spacing w:before="135" w:after="135"/>
              <w:jc w:val="both"/>
              <w:textAlignment w:val="center"/>
            </w:pPr>
            <w:r>
              <w:rPr>
                <w:rFonts w:ascii="Arial" w:hAnsi="Arial" w:cs="Arial"/>
                <w:color w:val="000000"/>
                <w:position w:val="-2"/>
                <w:sz w:val="18"/>
                <w:szCs w:val="18"/>
              </w:rPr>
              <w:t>Podpisan in žigosan obrazec Krovne izjave in ESPD s podpisom katerega izjavlja, da izpolnjuje navedeni pogoj.</w:t>
            </w:r>
          </w:p>
          <w:p w14:paraId="380900DB" w14:textId="77777777" w:rsidR="00507CF3" w:rsidRDefault="005E1175">
            <w:pPr>
              <w:spacing w:before="135" w:after="135"/>
              <w:jc w:val="both"/>
              <w:textAlignment w:val="center"/>
            </w:pPr>
            <w:r>
              <w:rPr>
                <w:rFonts w:ascii="Arial" w:hAnsi="Arial" w:cs="Arial"/>
                <w:color w:val="000000"/>
                <w:position w:val="-2"/>
                <w:sz w:val="18"/>
                <w:szCs w:val="18"/>
              </w:rPr>
              <w:t>Ta pogoj naročnik preveri sam in ponudnik ne prilaga drugih dokazil.  </w:t>
            </w:r>
          </w:p>
        </w:tc>
      </w:tr>
      <w:tr w:rsidR="00507CF3" w14:paraId="2D94F05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06C6A8" w14:textId="77777777" w:rsidR="00507CF3" w:rsidRDefault="005E1175">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0010E5" w14:textId="77777777" w:rsidR="00507CF3" w:rsidRDefault="005E1175">
            <w:pPr>
              <w:spacing w:before="135" w:after="135"/>
              <w:jc w:val="both"/>
              <w:textAlignment w:val="center"/>
            </w:pPr>
            <w:r>
              <w:rPr>
                <w:rFonts w:ascii="Arial" w:hAnsi="Arial" w:cs="Arial"/>
                <w:color w:val="000000"/>
                <w:position w:val="-2"/>
                <w:sz w:val="18"/>
                <w:szCs w:val="18"/>
              </w:rPr>
              <w:t>V primeru, da je ponudnik v preteklosti pri poslovanju z naročnikom izvajal storitve oziroma gradnje ali dobavljal blago nepravočasno ali nekvalitetno (veliko št. reklamacij, nerešene reklamacije ali neustrezno reševanje reklamacij) oziroma je naročnik s ponudnikom prekinil pogodbo ali unovčil bančno garancijo, bo takšen ponudnik izločen iz postopka. Kot dokazila o nekvalitetno izvedenih delih bo naročnik štel pisne reklamacije, pisna opozorila dobavitelju o kršitvah pogodbenih obveznosti, obračunane pogodbene kazni ali unovčenje bančne garancije. </w:t>
            </w:r>
          </w:p>
        </w:tc>
      </w:tr>
      <w:tr w:rsidR="00507CF3" w14:paraId="391D2A8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D42612" w14:textId="77777777" w:rsidR="00507CF3" w:rsidRDefault="005E1175">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C567CA" w14:textId="77777777" w:rsidR="00507CF3" w:rsidRDefault="005E1175">
            <w:pPr>
              <w:spacing w:before="135" w:after="135"/>
              <w:jc w:val="both"/>
              <w:textAlignment w:val="center"/>
            </w:pPr>
            <w:r>
              <w:rPr>
                <w:rFonts w:ascii="Arial" w:hAnsi="Arial" w:cs="Arial"/>
                <w:color w:val="000000"/>
                <w:position w:val="-2"/>
                <w:sz w:val="18"/>
                <w:szCs w:val="18"/>
              </w:rPr>
              <w:t>MORAJO izpolnjevati pogoj</w:t>
            </w:r>
          </w:p>
          <w:p w14:paraId="0E2B95C4" w14:textId="77777777" w:rsidR="00507CF3" w:rsidRDefault="005E1175">
            <w:pPr>
              <w:spacing w:before="135" w:after="135"/>
              <w:jc w:val="both"/>
              <w:textAlignment w:val="center"/>
            </w:pPr>
            <w:r>
              <w:rPr>
                <w:rFonts w:ascii="Arial" w:hAnsi="Arial" w:cs="Arial"/>
                <w:color w:val="000000"/>
                <w:position w:val="-2"/>
                <w:sz w:val="18"/>
                <w:szCs w:val="18"/>
              </w:rPr>
              <w:t>Partner mora predložiti podpisan in žigosan obrazec Krovne izjave s podpisom katerega izjavlja, da izpolnjuje navedeni pogoj.</w:t>
            </w:r>
          </w:p>
        </w:tc>
      </w:tr>
      <w:tr w:rsidR="00507CF3" w14:paraId="750FDEB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F5BBA9" w14:textId="77777777" w:rsidR="00507CF3" w:rsidRDefault="005E1175">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2D1FD5" w14:textId="77777777" w:rsidR="00507CF3" w:rsidRDefault="005E1175">
            <w:pPr>
              <w:spacing w:before="135" w:after="135"/>
              <w:jc w:val="both"/>
              <w:textAlignment w:val="center"/>
            </w:pPr>
            <w:r>
              <w:rPr>
                <w:rFonts w:ascii="Arial" w:hAnsi="Arial" w:cs="Arial"/>
                <w:color w:val="000000"/>
                <w:position w:val="-2"/>
                <w:sz w:val="18"/>
                <w:szCs w:val="18"/>
              </w:rPr>
              <w:t>NI POTREBNO izpolnjevati pogoja</w:t>
            </w:r>
          </w:p>
          <w:p w14:paraId="722AF542" w14:textId="77777777" w:rsidR="00507CF3" w:rsidRDefault="005E1175">
            <w:pPr>
              <w:jc w:val="both"/>
              <w:textAlignment w:val="center"/>
            </w:pPr>
            <w:r>
              <w:rPr>
                <w:rFonts w:ascii="Arial" w:hAnsi="Arial" w:cs="Arial"/>
                <w:color w:val="000000"/>
                <w:position w:val="-2"/>
                <w:sz w:val="18"/>
                <w:szCs w:val="18"/>
              </w:rPr>
              <w:t> </w:t>
            </w:r>
          </w:p>
        </w:tc>
      </w:tr>
    </w:tbl>
    <w:p w14:paraId="7CE0B294" w14:textId="77777777" w:rsidR="00507CF3" w:rsidRDefault="00507CF3"/>
    <w:tbl>
      <w:tblPr>
        <w:tblStyle w:val="NormalTablePHPDOCX"/>
        <w:tblW w:w="9300" w:type="dxa"/>
        <w:tblInd w:w="108" w:type="dxa"/>
        <w:tblLook w:val="04A0" w:firstRow="1" w:lastRow="0" w:firstColumn="1" w:lastColumn="0" w:noHBand="0" w:noVBand="1"/>
      </w:tblPr>
      <w:tblGrid>
        <w:gridCol w:w="1860"/>
        <w:gridCol w:w="7440"/>
      </w:tblGrid>
      <w:tr w:rsidR="00507CF3" w14:paraId="5BD12B7B"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532FC157" w14:textId="77777777" w:rsidR="00507CF3" w:rsidRDefault="005E1175">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Vpis podatka o naročnikovi št.pogodbe v e-račune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18FDE5" w14:textId="77777777" w:rsidR="00507CF3" w:rsidRDefault="005E1175">
            <w:pPr>
              <w:spacing w:before="135" w:after="135"/>
              <w:jc w:val="both"/>
              <w:textAlignment w:val="center"/>
            </w:pPr>
            <w:r>
              <w:rPr>
                <w:rFonts w:ascii="Arial" w:hAnsi="Arial" w:cs="Arial"/>
                <w:color w:val="000000"/>
                <w:position w:val="-2"/>
                <w:sz w:val="18"/>
                <w:szCs w:val="18"/>
              </w:rPr>
              <w:t>Da bo v primeru, da bo izbran po tem javnem naročilu, zagotovil vpis podatka o naročnikovi št. pogodbe, v za to predvideno polje BT12 (e-slog 2.0)  na izstavljenih e-računih.  </w:t>
            </w:r>
          </w:p>
        </w:tc>
      </w:tr>
      <w:tr w:rsidR="00507CF3" w14:paraId="63CEEF3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7E001A" w14:textId="77777777" w:rsidR="00507CF3" w:rsidRDefault="005E1175">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D6A6EF" w14:textId="77777777" w:rsidR="00507CF3" w:rsidRDefault="005E1175">
            <w:pPr>
              <w:spacing w:before="135" w:after="135"/>
              <w:jc w:val="both"/>
              <w:textAlignment w:val="center"/>
            </w:pPr>
            <w:r>
              <w:rPr>
                <w:rFonts w:ascii="Arial" w:hAnsi="Arial" w:cs="Arial"/>
                <w:color w:val="000000"/>
                <w:position w:val="-2"/>
                <w:sz w:val="18"/>
                <w:szCs w:val="18"/>
              </w:rPr>
              <w:t>Ponudnik mora predložiti podpisan in žigosan obrazec Krovne izjave s podpisom katerega izjavlja, da izpolnjuje oz. bo izpolnjeval navedeni pogoj. </w:t>
            </w:r>
          </w:p>
        </w:tc>
      </w:tr>
      <w:tr w:rsidR="00507CF3" w14:paraId="6DF3E53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BC4ABB" w14:textId="77777777" w:rsidR="00507CF3" w:rsidRDefault="005E1175">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8BA66D" w14:textId="77777777" w:rsidR="00507CF3" w:rsidRDefault="005E1175">
            <w:pPr>
              <w:jc w:val="both"/>
              <w:textAlignment w:val="center"/>
            </w:pPr>
            <w:r>
              <w:rPr>
                <w:rFonts w:ascii="Arial" w:hAnsi="Arial" w:cs="Arial"/>
                <w:color w:val="000000"/>
                <w:position w:val="-2"/>
                <w:sz w:val="18"/>
                <w:szCs w:val="18"/>
              </w:rPr>
              <w:t> </w:t>
            </w:r>
          </w:p>
          <w:p w14:paraId="067C69CF" w14:textId="77777777" w:rsidR="00507CF3" w:rsidRDefault="005E1175">
            <w:r>
              <w:rPr>
                <w:rFonts w:ascii="Arial" w:hAnsi="Arial" w:cs="Arial"/>
                <w:color w:val="000000"/>
                <w:position w:val="-2"/>
                <w:sz w:val="18"/>
                <w:szCs w:val="18"/>
              </w:rPr>
              <w:t xml:space="preserve"> /</w:t>
            </w:r>
          </w:p>
        </w:tc>
      </w:tr>
      <w:tr w:rsidR="00507CF3" w14:paraId="5278463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AE5A75" w14:textId="77777777" w:rsidR="00507CF3" w:rsidRDefault="005E1175">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D119BC" w14:textId="77777777" w:rsidR="00507CF3" w:rsidRDefault="005E1175">
            <w:pPr>
              <w:spacing w:before="135" w:after="135"/>
              <w:jc w:val="both"/>
              <w:textAlignment w:val="center"/>
            </w:pPr>
            <w:r>
              <w:rPr>
                <w:rFonts w:ascii="Arial" w:hAnsi="Arial" w:cs="Arial"/>
                <w:color w:val="000000"/>
                <w:position w:val="-2"/>
                <w:sz w:val="18"/>
                <w:szCs w:val="18"/>
              </w:rPr>
              <w:t>MORAJO izpolnjevati pogoj</w:t>
            </w:r>
          </w:p>
          <w:p w14:paraId="1FD53C55" w14:textId="77777777" w:rsidR="00507CF3" w:rsidRDefault="005E1175">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507CF3" w14:paraId="00981E9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2BAFA8" w14:textId="77777777" w:rsidR="00507CF3" w:rsidRDefault="005E1175">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FEB8E5" w14:textId="77777777" w:rsidR="00507CF3" w:rsidRDefault="005E1175">
            <w:pPr>
              <w:spacing w:before="135" w:after="135"/>
              <w:jc w:val="both"/>
              <w:textAlignment w:val="center"/>
            </w:pPr>
            <w:r>
              <w:rPr>
                <w:rFonts w:ascii="Arial" w:hAnsi="Arial" w:cs="Arial"/>
                <w:color w:val="000000"/>
                <w:position w:val="-2"/>
                <w:sz w:val="18"/>
                <w:szCs w:val="18"/>
              </w:rPr>
              <w:t>NI POTREBNO izpolnjevati pogoja</w:t>
            </w:r>
          </w:p>
          <w:p w14:paraId="1807DC38" w14:textId="77777777" w:rsidR="00507CF3" w:rsidRDefault="005E1175">
            <w:pPr>
              <w:jc w:val="both"/>
              <w:textAlignment w:val="center"/>
            </w:pPr>
            <w:r>
              <w:rPr>
                <w:rFonts w:ascii="Arial" w:hAnsi="Arial" w:cs="Arial"/>
                <w:color w:val="000000"/>
                <w:position w:val="-2"/>
                <w:sz w:val="18"/>
                <w:szCs w:val="18"/>
              </w:rPr>
              <w:t> </w:t>
            </w:r>
          </w:p>
        </w:tc>
      </w:tr>
    </w:tbl>
    <w:p w14:paraId="66D992CA" w14:textId="77777777" w:rsidR="00507CF3" w:rsidRDefault="00507CF3"/>
    <w:tbl>
      <w:tblPr>
        <w:tblStyle w:val="NormalTablePHPDOCX"/>
        <w:tblW w:w="9300" w:type="dxa"/>
        <w:tblInd w:w="108" w:type="dxa"/>
        <w:tblLook w:val="04A0" w:firstRow="1" w:lastRow="0" w:firstColumn="1" w:lastColumn="0" w:noHBand="0" w:noVBand="1"/>
      </w:tblPr>
      <w:tblGrid>
        <w:gridCol w:w="1860"/>
        <w:gridCol w:w="7440"/>
      </w:tblGrid>
      <w:tr w:rsidR="00EC62DA" w14:paraId="0739520F" w14:textId="77777777" w:rsidTr="00547F3F">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51BDB36B" w14:textId="77777777" w:rsidR="00EC62DA" w:rsidRDefault="00EC62DA" w:rsidP="00547F3F">
            <w:pPr>
              <w:jc w:val="center"/>
            </w:pPr>
            <w:r>
              <w:rPr>
                <w:rFonts w:ascii="Arial" w:hAnsi="Arial" w:cs="Arial"/>
                <w:b/>
                <w:bCs/>
                <w:color w:val="FFFFFF"/>
                <w:position w:val="-2"/>
                <w:sz w:val="18"/>
                <w:szCs w:val="18"/>
              </w:rPr>
              <w:t>POGOJ 5</w:t>
            </w:r>
            <w:r>
              <w:rPr>
                <w:rFonts w:ascii="Arial" w:hAnsi="Arial" w:cs="Arial"/>
                <w:b/>
                <w:bCs/>
                <w:color w:val="FFFFFF"/>
                <w:position w:val="-2"/>
                <w:sz w:val="18"/>
                <w:szCs w:val="18"/>
              </w:rPr>
              <w:br/>
              <w:t>Elektronska dobavnica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98EFED" w14:textId="77777777" w:rsidR="00EC62DA" w:rsidRDefault="00EC62DA" w:rsidP="00547F3F">
            <w:pPr>
              <w:spacing w:before="135" w:after="135"/>
              <w:jc w:val="both"/>
              <w:textAlignment w:val="center"/>
            </w:pPr>
            <w:r>
              <w:rPr>
                <w:rFonts w:ascii="Arial" w:hAnsi="Arial" w:cs="Arial"/>
                <w:color w:val="000000"/>
                <w:position w:val="-2"/>
                <w:sz w:val="18"/>
                <w:szCs w:val="18"/>
              </w:rPr>
              <w:t>Da ob dobavah blaga zagotavlja opremljenost blaga tudi z dobavnico v elektronski obliki s podatki in v obliki, določeni s strani naročnika razvidnimi v Prilogi 2 (pdf datoteka: Format zapisa elektronske dobavnice - Struktura za prenos RACUNOV – DOBAVNIC). Elektronsko dobavnico mora ponudnik urediti v roku enega meseca po podpisu predmetne pogodbe.</w:t>
            </w:r>
          </w:p>
        </w:tc>
      </w:tr>
      <w:tr w:rsidR="00EC62DA" w14:paraId="5E5F93CD" w14:textId="77777777" w:rsidTr="00547F3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0DBFC6" w14:textId="77777777" w:rsidR="00EC62DA" w:rsidRDefault="00EC62DA" w:rsidP="00547F3F">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82DCDB" w14:textId="77777777" w:rsidR="00EC62DA" w:rsidRDefault="00EC62DA" w:rsidP="00547F3F">
            <w:pPr>
              <w:spacing w:before="135" w:after="135"/>
              <w:jc w:val="both"/>
              <w:textAlignment w:val="center"/>
            </w:pPr>
            <w:r>
              <w:rPr>
                <w:rFonts w:ascii="Arial" w:hAnsi="Arial" w:cs="Arial"/>
                <w:color w:val="000000"/>
                <w:position w:val="-2"/>
                <w:sz w:val="18"/>
                <w:szCs w:val="18"/>
              </w:rPr>
              <w:t>Ponudnik mora predložiti podpisan in žigosan obrazec Krovne izjave in ESPD s podpisom katerega izjavlja, da izpolnjuje navedeni pogoj.</w:t>
            </w:r>
          </w:p>
        </w:tc>
      </w:tr>
      <w:tr w:rsidR="00EC62DA" w14:paraId="13E09143" w14:textId="77777777" w:rsidTr="00547F3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B5FBF0" w14:textId="77777777" w:rsidR="00EC62DA" w:rsidRDefault="00EC62DA" w:rsidP="00547F3F">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8EDF35" w14:textId="77777777" w:rsidR="00EC62DA" w:rsidRDefault="00EC62DA" w:rsidP="00547F3F">
            <w:pPr>
              <w:jc w:val="both"/>
              <w:textAlignment w:val="center"/>
            </w:pPr>
            <w:r>
              <w:rPr>
                <w:rFonts w:ascii="Arial" w:hAnsi="Arial" w:cs="Arial"/>
                <w:color w:val="000000"/>
                <w:position w:val="-2"/>
                <w:sz w:val="18"/>
                <w:szCs w:val="18"/>
              </w:rPr>
              <w:t> </w:t>
            </w:r>
          </w:p>
          <w:p w14:paraId="4F15D6DC" w14:textId="77777777" w:rsidR="00EC62DA" w:rsidRDefault="00EC62DA" w:rsidP="00547F3F">
            <w:r>
              <w:rPr>
                <w:rFonts w:ascii="Arial" w:hAnsi="Arial" w:cs="Arial"/>
                <w:color w:val="000000"/>
                <w:position w:val="-2"/>
                <w:sz w:val="18"/>
                <w:szCs w:val="18"/>
              </w:rPr>
              <w:t xml:space="preserve"> /</w:t>
            </w:r>
          </w:p>
        </w:tc>
      </w:tr>
      <w:tr w:rsidR="00EC62DA" w14:paraId="5AF1F547" w14:textId="77777777" w:rsidTr="00547F3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317AED" w14:textId="77777777" w:rsidR="00EC62DA" w:rsidRDefault="00EC62DA" w:rsidP="00547F3F">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45A9CA" w14:textId="77777777" w:rsidR="00EC62DA" w:rsidRDefault="00EC62DA" w:rsidP="00547F3F">
            <w:pPr>
              <w:spacing w:before="135" w:after="135"/>
              <w:jc w:val="both"/>
              <w:textAlignment w:val="center"/>
            </w:pPr>
            <w:r>
              <w:rPr>
                <w:rFonts w:ascii="Arial" w:hAnsi="Arial" w:cs="Arial"/>
                <w:color w:val="000000"/>
                <w:position w:val="-2"/>
                <w:sz w:val="18"/>
                <w:szCs w:val="18"/>
              </w:rPr>
              <w:t>MORAJO izpolnjevati pogoj</w:t>
            </w:r>
          </w:p>
          <w:p w14:paraId="0D8FA678" w14:textId="77777777" w:rsidR="00EC62DA" w:rsidRDefault="00EC62DA" w:rsidP="00547F3F">
            <w:pPr>
              <w:spacing w:before="135" w:after="135"/>
              <w:jc w:val="both"/>
              <w:textAlignment w:val="center"/>
            </w:pPr>
            <w:r>
              <w:rPr>
                <w:rFonts w:ascii="Arial" w:hAnsi="Arial" w:cs="Arial"/>
                <w:color w:val="000000"/>
                <w:position w:val="-2"/>
                <w:sz w:val="18"/>
                <w:szCs w:val="18"/>
              </w:rPr>
              <w:t>Partner mora predložiti podpisan in žigosan obrazec Krovne izjave in ESPD, s podpisom katerega izjavlja, da izpolnjuje navedeni pogoj.</w:t>
            </w:r>
          </w:p>
        </w:tc>
      </w:tr>
      <w:tr w:rsidR="00EC62DA" w14:paraId="669EAA04" w14:textId="77777777" w:rsidTr="00547F3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5B7AAA" w14:textId="77777777" w:rsidR="00EC62DA" w:rsidRDefault="00EC62DA" w:rsidP="00547F3F">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7D8561" w14:textId="77777777" w:rsidR="00EC62DA" w:rsidRDefault="00EC62DA" w:rsidP="00547F3F">
            <w:pPr>
              <w:spacing w:before="135" w:after="135"/>
              <w:jc w:val="both"/>
              <w:textAlignment w:val="center"/>
            </w:pPr>
            <w:r>
              <w:rPr>
                <w:rFonts w:ascii="Arial" w:hAnsi="Arial" w:cs="Arial"/>
                <w:color w:val="000000"/>
                <w:position w:val="-2"/>
                <w:sz w:val="18"/>
                <w:szCs w:val="18"/>
              </w:rPr>
              <w:t>NI POTREBNO izpolnjevati pogoja</w:t>
            </w:r>
          </w:p>
          <w:p w14:paraId="4172A7DD" w14:textId="77777777" w:rsidR="00EC62DA" w:rsidRDefault="00EC62DA" w:rsidP="00547F3F">
            <w:pPr>
              <w:jc w:val="both"/>
              <w:textAlignment w:val="center"/>
            </w:pPr>
            <w:r>
              <w:rPr>
                <w:rFonts w:ascii="Arial" w:hAnsi="Arial" w:cs="Arial"/>
                <w:color w:val="000000"/>
                <w:position w:val="-2"/>
                <w:sz w:val="18"/>
                <w:szCs w:val="18"/>
              </w:rPr>
              <w:t> </w:t>
            </w:r>
          </w:p>
        </w:tc>
      </w:tr>
    </w:tbl>
    <w:p w14:paraId="3AE814F6" w14:textId="77777777" w:rsidR="00EC62DA" w:rsidRDefault="00EC62DA"/>
    <w:tbl>
      <w:tblPr>
        <w:tblStyle w:val="NormalTablePHPDOCX"/>
        <w:tblW w:w="2500" w:type="pct"/>
        <w:tblInd w:w="108" w:type="dxa"/>
        <w:tblLook w:val="04A0" w:firstRow="1" w:lastRow="0" w:firstColumn="1" w:lastColumn="0" w:noHBand="0" w:noVBand="1"/>
      </w:tblPr>
      <w:tblGrid>
        <w:gridCol w:w="4504"/>
      </w:tblGrid>
      <w:tr w:rsidR="00507CF3" w14:paraId="33A3428E"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43E141BA" w14:textId="77777777" w:rsidR="00507CF3" w:rsidRDefault="005E1175">
            <w:r>
              <w:rPr>
                <w:rFonts w:ascii="Arial" w:hAnsi="Arial" w:cs="Arial"/>
                <w:color w:val="FFFFFF"/>
                <w:position w:val="-2"/>
                <w:sz w:val="18"/>
                <w:szCs w:val="18"/>
              </w:rPr>
              <w:t>Tehnična sposobnost</w:t>
            </w:r>
          </w:p>
        </w:tc>
      </w:tr>
    </w:tbl>
    <w:p w14:paraId="193D0E17" w14:textId="77777777" w:rsidR="00507CF3" w:rsidRDefault="00507CF3"/>
    <w:tbl>
      <w:tblPr>
        <w:tblStyle w:val="NormalTablePHPDOCX"/>
        <w:tblW w:w="9300" w:type="dxa"/>
        <w:tblInd w:w="108" w:type="dxa"/>
        <w:tblLook w:val="04A0" w:firstRow="1" w:lastRow="0" w:firstColumn="1" w:lastColumn="0" w:noHBand="0" w:noVBand="1"/>
      </w:tblPr>
      <w:tblGrid>
        <w:gridCol w:w="1860"/>
        <w:gridCol w:w="7440"/>
      </w:tblGrid>
      <w:tr w:rsidR="00507CF3" w14:paraId="7D9328A2"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56524D4A" w14:textId="77777777" w:rsidR="00507CF3" w:rsidRDefault="005E1175">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Izpolnjevanje zahtev naročnika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6BEDEB" w14:textId="77777777" w:rsidR="00507CF3" w:rsidRDefault="005E1175">
            <w:pPr>
              <w:spacing w:before="135" w:after="135"/>
              <w:jc w:val="both"/>
              <w:textAlignment w:val="center"/>
            </w:pPr>
            <w:r>
              <w:rPr>
                <w:rFonts w:ascii="Arial" w:hAnsi="Arial" w:cs="Arial"/>
                <w:color w:val="000000"/>
                <w:position w:val="-2"/>
                <w:sz w:val="18"/>
                <w:szCs w:val="18"/>
              </w:rPr>
              <w:t>Da ponujena oprema in potrošni materiala izpolnjuje vse tehnične zahteve naročnika.</w:t>
            </w:r>
          </w:p>
        </w:tc>
      </w:tr>
      <w:tr w:rsidR="00507CF3" w14:paraId="50498A4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8ACE02" w14:textId="77777777" w:rsidR="00507CF3" w:rsidRDefault="005E1175">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0DDFA5" w14:textId="77777777" w:rsidR="00507CF3" w:rsidRDefault="005E1175">
            <w:pPr>
              <w:spacing w:before="135" w:after="135"/>
              <w:jc w:val="both"/>
              <w:textAlignment w:val="center"/>
            </w:pPr>
            <w:r>
              <w:rPr>
                <w:rFonts w:ascii="Arial" w:hAnsi="Arial" w:cs="Arial"/>
                <w:color w:val="000000"/>
                <w:position w:val="-2"/>
                <w:sz w:val="18"/>
                <w:szCs w:val="18"/>
              </w:rPr>
              <w:t>Izjava ponudnika (obrazec Krovna izjava) ter vse zahtevane priloge iz katerih je razvidno, da ponujena oprema/blago izpolnjuje vse tehnične zahteve naročnika navedene v poglavju Tehnične specifikacije in ostalih delih razpisne dokumentacije.</w:t>
            </w:r>
          </w:p>
        </w:tc>
      </w:tr>
      <w:tr w:rsidR="00507CF3" w14:paraId="7226615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4A3DED" w14:textId="77777777" w:rsidR="00507CF3" w:rsidRDefault="005E1175">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36842A" w14:textId="77777777" w:rsidR="00507CF3" w:rsidRDefault="005E1175">
            <w:pPr>
              <w:jc w:val="both"/>
              <w:textAlignment w:val="center"/>
            </w:pPr>
            <w:r>
              <w:rPr>
                <w:rFonts w:ascii="Arial" w:hAnsi="Arial" w:cs="Arial"/>
                <w:color w:val="000000"/>
                <w:position w:val="-2"/>
                <w:sz w:val="18"/>
                <w:szCs w:val="18"/>
              </w:rPr>
              <w:t> </w:t>
            </w:r>
          </w:p>
          <w:p w14:paraId="65791BA4" w14:textId="77777777" w:rsidR="00507CF3" w:rsidRDefault="005E1175">
            <w:r>
              <w:rPr>
                <w:rFonts w:ascii="Arial" w:hAnsi="Arial" w:cs="Arial"/>
                <w:color w:val="000000"/>
                <w:position w:val="-2"/>
                <w:sz w:val="18"/>
                <w:szCs w:val="18"/>
              </w:rPr>
              <w:t xml:space="preserve"> /</w:t>
            </w:r>
          </w:p>
        </w:tc>
      </w:tr>
      <w:tr w:rsidR="00507CF3" w14:paraId="30BFD9D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71C6C9" w14:textId="77777777" w:rsidR="00507CF3" w:rsidRDefault="005E1175">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E3E80F" w14:textId="77777777" w:rsidR="00507CF3" w:rsidRDefault="005E1175">
            <w:pPr>
              <w:spacing w:before="135" w:after="135"/>
              <w:jc w:val="both"/>
              <w:textAlignment w:val="center"/>
            </w:pPr>
            <w:r>
              <w:rPr>
                <w:rFonts w:ascii="Arial" w:hAnsi="Arial" w:cs="Arial"/>
                <w:color w:val="000000"/>
                <w:position w:val="-2"/>
                <w:sz w:val="18"/>
                <w:szCs w:val="18"/>
              </w:rPr>
              <w:t>MORAJO izpolnjevati pogoj</w:t>
            </w:r>
          </w:p>
          <w:p w14:paraId="1A4A5587" w14:textId="77777777" w:rsidR="00507CF3" w:rsidRDefault="005E1175">
            <w:pPr>
              <w:spacing w:before="135" w:after="135"/>
              <w:jc w:val="both"/>
              <w:textAlignment w:val="center"/>
            </w:pPr>
            <w:r>
              <w:rPr>
                <w:rFonts w:ascii="Arial" w:hAnsi="Arial" w:cs="Arial"/>
                <w:color w:val="000000"/>
                <w:position w:val="-2"/>
                <w:sz w:val="18"/>
                <w:szCs w:val="18"/>
              </w:rPr>
              <w:t>Partner mora predložiti podpisan in žigosan obrazec Krovne izjave, s podpisom katerega izjavlja, da izpolnjuje navedeni pogoj.</w:t>
            </w:r>
          </w:p>
        </w:tc>
      </w:tr>
      <w:tr w:rsidR="00507CF3" w14:paraId="573F563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15A124" w14:textId="77777777" w:rsidR="00507CF3" w:rsidRDefault="005E1175">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D3C237" w14:textId="77777777" w:rsidR="00507CF3" w:rsidRDefault="005E1175">
            <w:pPr>
              <w:spacing w:before="135" w:after="135"/>
              <w:jc w:val="both"/>
              <w:textAlignment w:val="center"/>
            </w:pPr>
            <w:r>
              <w:rPr>
                <w:rFonts w:ascii="Arial" w:hAnsi="Arial" w:cs="Arial"/>
                <w:color w:val="000000"/>
                <w:position w:val="-2"/>
                <w:sz w:val="18"/>
                <w:szCs w:val="18"/>
              </w:rPr>
              <w:t>NI POTREBNO izpolnjevati pogoja</w:t>
            </w:r>
          </w:p>
          <w:p w14:paraId="31CE6D2E" w14:textId="77777777" w:rsidR="00507CF3" w:rsidRDefault="005E1175">
            <w:pPr>
              <w:jc w:val="both"/>
              <w:textAlignment w:val="center"/>
            </w:pPr>
            <w:r>
              <w:rPr>
                <w:rFonts w:ascii="Arial" w:hAnsi="Arial" w:cs="Arial"/>
                <w:color w:val="000000"/>
                <w:position w:val="-2"/>
                <w:sz w:val="18"/>
                <w:szCs w:val="18"/>
              </w:rPr>
              <w:t> </w:t>
            </w:r>
          </w:p>
        </w:tc>
      </w:tr>
    </w:tbl>
    <w:p w14:paraId="33DAD039" w14:textId="77777777" w:rsidR="00507CF3" w:rsidRDefault="00507CF3"/>
    <w:tbl>
      <w:tblPr>
        <w:tblStyle w:val="NormalTablePHPDOCX"/>
        <w:tblW w:w="9300" w:type="dxa"/>
        <w:tblInd w:w="108" w:type="dxa"/>
        <w:tblLook w:val="04A0" w:firstRow="1" w:lastRow="0" w:firstColumn="1" w:lastColumn="0" w:noHBand="0" w:noVBand="1"/>
      </w:tblPr>
      <w:tblGrid>
        <w:gridCol w:w="1860"/>
        <w:gridCol w:w="7440"/>
      </w:tblGrid>
      <w:tr w:rsidR="00507CF3" w14:paraId="50155F52"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6C72F18C" w14:textId="77777777" w:rsidR="00507CF3" w:rsidRDefault="005E1175">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Servis</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A975B5" w14:textId="77777777" w:rsidR="00507CF3" w:rsidRDefault="005E1175">
            <w:pPr>
              <w:spacing w:before="135" w:after="135"/>
              <w:jc w:val="both"/>
              <w:textAlignment w:val="center"/>
            </w:pPr>
            <w:r>
              <w:rPr>
                <w:rFonts w:ascii="Arial" w:hAnsi="Arial" w:cs="Arial"/>
                <w:color w:val="000000"/>
                <w:position w:val="-2"/>
                <w:sz w:val="18"/>
                <w:szCs w:val="18"/>
              </w:rPr>
              <w:t>Da zagotavlja s strani proizvajalca ponujene opreme pooblaščen in usposobljen servis v Republiki Sloveniji oz. EU, pri čemer mora ponudnik v primeru servisa iz tujine zagotoviti komunikacijo med naročnikom in servisom izključno v slovenskem jeziku, na svoje stroške.</w:t>
            </w:r>
          </w:p>
        </w:tc>
      </w:tr>
      <w:tr w:rsidR="00507CF3" w14:paraId="292556C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F699F7" w14:textId="77777777" w:rsidR="00507CF3" w:rsidRDefault="005E1175">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7D7604" w14:textId="77777777" w:rsidR="00507CF3" w:rsidRDefault="005E1175">
            <w:pPr>
              <w:spacing w:before="135" w:after="135"/>
              <w:jc w:val="both"/>
              <w:textAlignment w:val="center"/>
            </w:pPr>
            <w:r>
              <w:rPr>
                <w:rFonts w:ascii="Arial" w:hAnsi="Arial" w:cs="Arial"/>
                <w:color w:val="000000"/>
                <w:position w:val="-2"/>
                <w:sz w:val="18"/>
                <w:szCs w:val="18"/>
              </w:rPr>
              <w:t>Potrdilo proizvajalca ponujene opreme, da je ponudnik pooblaščen in usposobljen za servisiranje ponujene opreme oz. v kolikor ponudnik nima lastne servisne mreže, potrdilo proizvajalca pooblaščenemu servisu, ki bo izvajal servis na ponujenemu aparatu, da je le-ta pooblaščen in usposobljen za servisiranje le-tega. </w:t>
            </w:r>
          </w:p>
        </w:tc>
      </w:tr>
      <w:tr w:rsidR="00507CF3" w14:paraId="4DBE5F9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7E527B" w14:textId="77777777" w:rsidR="00507CF3" w:rsidRDefault="005E1175">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2EF1C7" w14:textId="77777777" w:rsidR="00507CF3" w:rsidRDefault="005E1175">
            <w:pPr>
              <w:spacing w:before="135" w:after="135"/>
              <w:jc w:val="both"/>
              <w:textAlignment w:val="center"/>
            </w:pPr>
            <w:r>
              <w:rPr>
                <w:rFonts w:ascii="Arial" w:hAnsi="Arial" w:cs="Arial"/>
                <w:color w:val="000000"/>
                <w:position w:val="-2"/>
                <w:sz w:val="18"/>
                <w:szCs w:val="18"/>
              </w:rPr>
              <w:t>Ponudnik mora priložiti:</w:t>
            </w:r>
          </w:p>
          <w:p w14:paraId="40FE48DE" w14:textId="77777777" w:rsidR="00507CF3" w:rsidRDefault="005E1175">
            <w:pPr>
              <w:spacing w:before="135" w:after="135"/>
              <w:jc w:val="both"/>
              <w:textAlignment w:val="center"/>
            </w:pPr>
            <w:r>
              <w:rPr>
                <w:rFonts w:ascii="Arial" w:hAnsi="Arial" w:cs="Arial"/>
                <w:color w:val="000000"/>
                <w:position w:val="-2"/>
                <w:sz w:val="18"/>
                <w:szCs w:val="18"/>
              </w:rPr>
              <w:t>- pooblastilo proizvajalca, da je ponudnik ali naveden serviser pooblaščen serviser za konkretno opremo ali model;</w:t>
            </w:r>
          </w:p>
          <w:p w14:paraId="763E43DD" w14:textId="77777777" w:rsidR="00507CF3" w:rsidRDefault="005E1175">
            <w:pPr>
              <w:spacing w:before="135" w:after="135"/>
              <w:jc w:val="both"/>
              <w:textAlignment w:val="center"/>
            </w:pPr>
            <w:r>
              <w:rPr>
                <w:rFonts w:ascii="Arial" w:hAnsi="Arial" w:cs="Arial"/>
                <w:color w:val="000000"/>
                <w:position w:val="-2"/>
                <w:sz w:val="18"/>
                <w:szCs w:val="18"/>
              </w:rPr>
              <w:t>- certifikate proizvajalca opreme o usposabljanju serviserjev za ponujeno opremo.</w:t>
            </w:r>
          </w:p>
        </w:tc>
      </w:tr>
      <w:tr w:rsidR="00507CF3" w14:paraId="540E2D3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66B3EC" w14:textId="77777777" w:rsidR="00507CF3" w:rsidRDefault="005E1175">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112CD1" w14:textId="77777777" w:rsidR="00507CF3" w:rsidRDefault="005E1175">
            <w:pPr>
              <w:spacing w:before="135" w:after="135"/>
              <w:jc w:val="both"/>
              <w:textAlignment w:val="center"/>
            </w:pPr>
            <w:r>
              <w:rPr>
                <w:rFonts w:ascii="Arial" w:hAnsi="Arial" w:cs="Arial"/>
                <w:color w:val="000000"/>
                <w:position w:val="-2"/>
                <w:sz w:val="18"/>
                <w:szCs w:val="18"/>
              </w:rPr>
              <w:t>MORAJO izpolnjevati pogoj</w:t>
            </w:r>
          </w:p>
          <w:p w14:paraId="03F11DBA" w14:textId="77777777" w:rsidR="00507CF3" w:rsidRDefault="005E1175">
            <w:pPr>
              <w:spacing w:before="135" w:after="135"/>
              <w:jc w:val="both"/>
              <w:textAlignment w:val="center"/>
            </w:pPr>
            <w:r>
              <w:rPr>
                <w:rFonts w:ascii="Arial" w:hAnsi="Arial" w:cs="Arial"/>
                <w:color w:val="000000"/>
                <w:position w:val="-2"/>
                <w:sz w:val="18"/>
                <w:szCs w:val="18"/>
              </w:rPr>
              <w:lastRenderedPageBreak/>
              <w:t>Partner mora predložiti podpisan in žigosan obrazec Krovne izjave, s podpisom katerega izjavlja, da izpolnjuje navedeni pogoj.</w:t>
            </w:r>
          </w:p>
        </w:tc>
      </w:tr>
      <w:tr w:rsidR="00507CF3" w14:paraId="0282B00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E90C6A" w14:textId="77777777" w:rsidR="00507CF3" w:rsidRDefault="005E1175">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8E2743" w14:textId="77777777" w:rsidR="00507CF3" w:rsidRDefault="005E1175">
            <w:pPr>
              <w:spacing w:before="135" w:after="135"/>
              <w:jc w:val="both"/>
              <w:textAlignment w:val="center"/>
            </w:pPr>
            <w:r>
              <w:rPr>
                <w:rFonts w:ascii="Arial" w:hAnsi="Arial" w:cs="Arial"/>
                <w:color w:val="000000"/>
                <w:position w:val="-2"/>
                <w:sz w:val="18"/>
                <w:szCs w:val="18"/>
              </w:rPr>
              <w:t>MORAJO izpolnjevati pogoj</w:t>
            </w:r>
          </w:p>
          <w:p w14:paraId="2184E645" w14:textId="77777777" w:rsidR="00507CF3" w:rsidRDefault="005E1175">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w:t>
            </w:r>
          </w:p>
        </w:tc>
      </w:tr>
    </w:tbl>
    <w:p w14:paraId="6AA695B0" w14:textId="77777777" w:rsidR="00507CF3" w:rsidRDefault="00507CF3">
      <w:pPr>
        <w:sectPr w:rsidR="00507CF3" w:rsidSect="00D931BF">
          <w:pgSz w:w="11906" w:h="16838"/>
          <w:pgMar w:top="1418" w:right="1418" w:bottom="1418" w:left="1418" w:header="567" w:footer="680" w:gutter="0"/>
          <w:cols w:space="708"/>
          <w:docGrid w:linePitch="360"/>
        </w:sectPr>
      </w:pPr>
    </w:p>
    <w:p w14:paraId="13C968CB" w14:textId="77777777" w:rsidR="005E1175" w:rsidRPr="00141928" w:rsidRDefault="005E1175" w:rsidP="00CC254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zavarovanja</w:t>
      </w:r>
    </w:p>
    <w:tbl>
      <w:tblPr>
        <w:tblStyle w:val="NormalTablePHPDOCX"/>
        <w:tblW w:w="2500" w:type="pct"/>
        <w:tblInd w:w="108" w:type="dxa"/>
        <w:tblLook w:val="04A0" w:firstRow="1" w:lastRow="0" w:firstColumn="1" w:lastColumn="0" w:noHBand="0" w:noVBand="1"/>
      </w:tblPr>
      <w:tblGrid>
        <w:gridCol w:w="4535"/>
      </w:tblGrid>
      <w:tr w:rsidR="00507CF3" w14:paraId="354C8FF9" w14:textId="77777777">
        <w:tc>
          <w:tcPr>
            <w:tcW w:w="0" w:type="auto"/>
            <w:shd w:val="clear" w:color="auto" w:fill="000000"/>
            <w:tcMar>
              <w:top w:w="150" w:type="dxa"/>
              <w:bottom w:w="150" w:type="dxa"/>
            </w:tcMar>
            <w:vAlign w:val="center"/>
          </w:tcPr>
          <w:p w14:paraId="30C5F4C9" w14:textId="77777777" w:rsidR="00507CF3" w:rsidRDefault="005E1175">
            <w:pPr>
              <w:jc w:val="center"/>
            </w:pPr>
            <w:r>
              <w:rPr>
                <w:rFonts w:ascii="Arial" w:hAnsi="Arial" w:cs="Arial"/>
                <w:b/>
                <w:bCs/>
                <w:color w:val="FFFFFF"/>
                <w:position w:val="-2"/>
                <w:sz w:val="18"/>
                <w:szCs w:val="18"/>
                <w:shd w:val="clear" w:color="auto" w:fill="000000"/>
              </w:rPr>
              <w:t>Zavarovanje za dobro izvedbo dobave opreme</w:t>
            </w:r>
          </w:p>
        </w:tc>
      </w:tr>
    </w:tbl>
    <w:p w14:paraId="553C0BD6" w14:textId="77777777" w:rsidR="00507CF3" w:rsidRDefault="005E1175">
      <w:pPr>
        <w:spacing w:before="225" w:after="225" w:line="240" w:lineRule="auto"/>
        <w:jc w:val="both"/>
      </w:pPr>
      <w:r>
        <w:rPr>
          <w:rFonts w:ascii="Arial" w:hAnsi="Arial" w:cs="Arial"/>
          <w:color w:val="000000"/>
          <w:sz w:val="18"/>
          <w:szCs w:val="18"/>
        </w:rPr>
        <w:t>Instrument zavarovanja: bančna garancija / kavcijsko zavarovanje, menica</w:t>
      </w:r>
    </w:p>
    <w:p w14:paraId="7B9EFC69" w14:textId="77777777" w:rsidR="00507CF3" w:rsidRDefault="005E1175">
      <w:pPr>
        <w:spacing w:before="225" w:after="225" w:line="240" w:lineRule="auto"/>
        <w:jc w:val="both"/>
      </w:pPr>
      <w:r>
        <w:rPr>
          <w:rFonts w:ascii="Arial" w:hAnsi="Arial" w:cs="Arial"/>
          <w:color w:val="000000"/>
          <w:sz w:val="18"/>
          <w:szCs w:val="18"/>
        </w:rPr>
        <w:t>Višina zavarovanja: 10% pogodbene vrednosti z DDV</w:t>
      </w:r>
    </w:p>
    <w:p w14:paraId="1D464906" w14:textId="77777777" w:rsidR="00507CF3" w:rsidRDefault="005E1175">
      <w:pPr>
        <w:spacing w:before="225" w:after="225" w:line="240" w:lineRule="auto"/>
        <w:jc w:val="both"/>
      </w:pPr>
      <w:r>
        <w:rPr>
          <w:rFonts w:ascii="Arial" w:hAnsi="Arial" w:cs="Arial"/>
          <w:color w:val="000000"/>
          <w:sz w:val="18"/>
          <w:szCs w:val="18"/>
        </w:rPr>
        <w:t>Čas veljavnosti: še 30 dni po podpisu primopredajnega zapisnika</w:t>
      </w:r>
    </w:p>
    <w:p w14:paraId="2C6C2ED7" w14:textId="77777777" w:rsidR="00507CF3" w:rsidRDefault="005E1175">
      <w:pPr>
        <w:spacing w:before="225" w:after="225" w:line="240" w:lineRule="auto"/>
        <w:jc w:val="both"/>
      </w:pPr>
      <w:r>
        <w:rPr>
          <w:rFonts w:ascii="Arial" w:hAnsi="Arial" w:cs="Arial"/>
          <w:color w:val="000000"/>
          <w:sz w:val="18"/>
          <w:szCs w:val="18"/>
        </w:rPr>
        <w:t>Zahtevanje dokazila: ni zahtevano dokazilo</w:t>
      </w:r>
    </w:p>
    <w:p w14:paraId="4D4DC8C5" w14:textId="77777777" w:rsidR="00507CF3" w:rsidRDefault="005E1175">
      <w:pPr>
        <w:spacing w:before="225" w:after="225" w:line="240" w:lineRule="auto"/>
        <w:jc w:val="both"/>
      </w:pPr>
      <w:r>
        <w:rPr>
          <w:rFonts w:ascii="Arial" w:hAnsi="Arial" w:cs="Arial"/>
          <w:color w:val="000000"/>
          <w:sz w:val="18"/>
          <w:szCs w:val="18"/>
        </w:rPr>
        <w:t>Ponudnik z oddajo ponudbe potrjuje, da bo naročniku izročil ustrezno zavarovanje, in sicer:</w:t>
      </w:r>
    </w:p>
    <w:p w14:paraId="3C1BFF2A" w14:textId="77777777" w:rsidR="00507CF3" w:rsidRDefault="005E1175">
      <w:pPr>
        <w:spacing w:before="225" w:after="225" w:line="240" w:lineRule="auto"/>
        <w:jc w:val="both"/>
      </w:pPr>
      <w:r>
        <w:rPr>
          <w:rFonts w:ascii="Arial" w:hAnsi="Arial" w:cs="Arial"/>
          <w:color w:val="000000"/>
          <w:sz w:val="18"/>
          <w:szCs w:val="18"/>
        </w:rPr>
        <w:t>·         menično izjavo in lastno podpisano menico s pooblastilom za njeno izpolnitev v višini 10% pogodbene vrednosti z DDV v primeru, da bo pogodbena vrednost nižja od 125.000,00 EUR z DDV.</w:t>
      </w:r>
    </w:p>
    <w:p w14:paraId="1918C0AE" w14:textId="77777777" w:rsidR="00507CF3" w:rsidRDefault="005E1175">
      <w:pPr>
        <w:spacing w:before="225" w:after="225" w:line="240" w:lineRule="auto"/>
        <w:jc w:val="both"/>
      </w:pPr>
      <w:r>
        <w:rPr>
          <w:rFonts w:ascii="Arial" w:hAnsi="Arial" w:cs="Arial"/>
          <w:color w:val="000000"/>
          <w:sz w:val="18"/>
          <w:szCs w:val="18"/>
        </w:rPr>
        <w:t>·         bančno garancijo za dobro izvedbo pogodbenih obveznosti v višini 10% pogodbene vrednosti z DDV v primeru, da bo pogodbena vrednost višja od 125.000,00 EUR z DDV.</w:t>
      </w:r>
    </w:p>
    <w:tbl>
      <w:tblPr>
        <w:tblStyle w:val="NormalTablePHPDOCX"/>
        <w:tblW w:w="2500" w:type="pct"/>
        <w:tblInd w:w="108" w:type="dxa"/>
        <w:tblLook w:val="04A0" w:firstRow="1" w:lastRow="0" w:firstColumn="1" w:lastColumn="0" w:noHBand="0" w:noVBand="1"/>
      </w:tblPr>
      <w:tblGrid>
        <w:gridCol w:w="4535"/>
      </w:tblGrid>
      <w:tr w:rsidR="00507CF3" w14:paraId="78702A53" w14:textId="77777777">
        <w:tc>
          <w:tcPr>
            <w:tcW w:w="0" w:type="auto"/>
            <w:shd w:val="clear" w:color="auto" w:fill="000000"/>
            <w:tcMar>
              <w:top w:w="150" w:type="dxa"/>
              <w:bottom w:w="150" w:type="dxa"/>
            </w:tcMar>
            <w:vAlign w:val="center"/>
          </w:tcPr>
          <w:p w14:paraId="65A4A58E" w14:textId="77777777" w:rsidR="00507CF3" w:rsidRDefault="005E1175">
            <w:pPr>
              <w:jc w:val="center"/>
            </w:pPr>
            <w:r>
              <w:rPr>
                <w:rFonts w:ascii="Arial" w:hAnsi="Arial" w:cs="Arial"/>
                <w:b/>
                <w:bCs/>
                <w:color w:val="FFFFFF"/>
                <w:position w:val="-2"/>
                <w:sz w:val="18"/>
                <w:szCs w:val="18"/>
                <w:shd w:val="clear" w:color="auto" w:fill="000000"/>
              </w:rPr>
              <w:t>Zavarovanje za dobro izvedbo dobave potrošnega materiala</w:t>
            </w:r>
          </w:p>
        </w:tc>
      </w:tr>
    </w:tbl>
    <w:p w14:paraId="0214A805" w14:textId="77777777" w:rsidR="00507CF3" w:rsidRDefault="005E1175">
      <w:pPr>
        <w:spacing w:before="225" w:after="225" w:line="240" w:lineRule="auto"/>
        <w:jc w:val="both"/>
      </w:pPr>
      <w:r>
        <w:rPr>
          <w:rFonts w:ascii="Arial" w:hAnsi="Arial" w:cs="Arial"/>
          <w:color w:val="000000"/>
          <w:sz w:val="18"/>
          <w:szCs w:val="18"/>
        </w:rPr>
        <w:t>Instrument zavarovanja: bančna garancija / kavcijsko zavarovanje, menica</w:t>
      </w:r>
    </w:p>
    <w:p w14:paraId="6D7E70A6" w14:textId="77777777" w:rsidR="00507CF3" w:rsidRDefault="005E1175">
      <w:pPr>
        <w:spacing w:before="225" w:after="225" w:line="240" w:lineRule="auto"/>
        <w:jc w:val="both"/>
      </w:pPr>
      <w:r>
        <w:rPr>
          <w:rFonts w:ascii="Arial" w:hAnsi="Arial" w:cs="Arial"/>
          <w:color w:val="000000"/>
          <w:sz w:val="18"/>
          <w:szCs w:val="18"/>
        </w:rPr>
        <w:t>Višina zavarovanja: 10% pogodbene vrednosti z DDV</w:t>
      </w:r>
    </w:p>
    <w:p w14:paraId="26B49049" w14:textId="77777777" w:rsidR="00507CF3" w:rsidRDefault="005E1175">
      <w:pPr>
        <w:spacing w:before="225" w:after="225" w:line="240" w:lineRule="auto"/>
        <w:jc w:val="both"/>
      </w:pPr>
      <w:r>
        <w:rPr>
          <w:rFonts w:ascii="Arial" w:hAnsi="Arial" w:cs="Arial"/>
          <w:color w:val="000000"/>
          <w:sz w:val="18"/>
          <w:szCs w:val="18"/>
        </w:rPr>
        <w:t>Čas veljavnosti: do izteka predmetne pogodbe</w:t>
      </w:r>
    </w:p>
    <w:p w14:paraId="7810145C" w14:textId="77777777" w:rsidR="00507CF3" w:rsidRDefault="005E1175">
      <w:pPr>
        <w:spacing w:before="225" w:after="225" w:line="240" w:lineRule="auto"/>
        <w:jc w:val="both"/>
      </w:pPr>
      <w:r>
        <w:rPr>
          <w:rFonts w:ascii="Arial" w:hAnsi="Arial" w:cs="Arial"/>
          <w:color w:val="000000"/>
          <w:sz w:val="18"/>
          <w:szCs w:val="18"/>
        </w:rPr>
        <w:t>Zahtevanje dokazila: ni zahtevano dokazilo</w:t>
      </w:r>
    </w:p>
    <w:p w14:paraId="1BEA1771" w14:textId="77777777" w:rsidR="00507CF3" w:rsidRDefault="005E1175">
      <w:pPr>
        <w:spacing w:before="225" w:after="225" w:line="240" w:lineRule="auto"/>
        <w:jc w:val="both"/>
      </w:pPr>
      <w:r>
        <w:rPr>
          <w:rFonts w:ascii="Arial" w:hAnsi="Arial" w:cs="Arial"/>
          <w:color w:val="000000"/>
          <w:sz w:val="18"/>
          <w:szCs w:val="18"/>
        </w:rPr>
        <w:t>Ponudnik z oddajo ponudbe potrjuje, da bo naročniku izročil ustrezno zavarovanje, in sicer:</w:t>
      </w:r>
    </w:p>
    <w:p w14:paraId="7E921400" w14:textId="77777777" w:rsidR="00507CF3" w:rsidRDefault="005E1175">
      <w:pPr>
        <w:spacing w:before="225" w:after="225" w:line="240" w:lineRule="auto"/>
        <w:jc w:val="both"/>
      </w:pPr>
      <w:r>
        <w:rPr>
          <w:rFonts w:ascii="Arial" w:hAnsi="Arial" w:cs="Arial"/>
          <w:color w:val="000000"/>
          <w:sz w:val="18"/>
          <w:szCs w:val="18"/>
        </w:rPr>
        <w:t>·         menično izjavo in lastno podpisano menico s pooblastilom za njeno izpolnitev v višini 10% pogodbene vrednosti z DDV v primeru, da bo pogodbena vrednost nižja od 125.000,00 EUR z DDV.</w:t>
      </w:r>
    </w:p>
    <w:p w14:paraId="45164EEB" w14:textId="77777777" w:rsidR="00507CF3" w:rsidRDefault="005E1175">
      <w:pPr>
        <w:spacing w:before="225" w:after="225" w:line="240" w:lineRule="auto"/>
        <w:jc w:val="both"/>
      </w:pPr>
      <w:r>
        <w:rPr>
          <w:rFonts w:ascii="Arial" w:hAnsi="Arial" w:cs="Arial"/>
          <w:color w:val="000000"/>
          <w:sz w:val="18"/>
          <w:szCs w:val="18"/>
        </w:rPr>
        <w:t>·         bančno garancijo za dobro izvedbo pogodbenih obveznosti v višini 10% pogodbene vrednosti z DDV v primeru, da bo pogodbena vrednost višja od 125.000,00 EUR z DDV.</w:t>
      </w:r>
    </w:p>
    <w:tbl>
      <w:tblPr>
        <w:tblStyle w:val="NormalTablePHPDOCX"/>
        <w:tblW w:w="2500" w:type="pct"/>
        <w:tblInd w:w="108" w:type="dxa"/>
        <w:tblLook w:val="04A0" w:firstRow="1" w:lastRow="0" w:firstColumn="1" w:lastColumn="0" w:noHBand="0" w:noVBand="1"/>
      </w:tblPr>
      <w:tblGrid>
        <w:gridCol w:w="4535"/>
      </w:tblGrid>
      <w:tr w:rsidR="00507CF3" w14:paraId="04D163D0" w14:textId="77777777">
        <w:tc>
          <w:tcPr>
            <w:tcW w:w="0" w:type="auto"/>
            <w:shd w:val="clear" w:color="auto" w:fill="000000"/>
            <w:tcMar>
              <w:top w:w="150" w:type="dxa"/>
              <w:bottom w:w="150" w:type="dxa"/>
            </w:tcMar>
            <w:vAlign w:val="center"/>
          </w:tcPr>
          <w:p w14:paraId="03DE5E39" w14:textId="77777777" w:rsidR="00507CF3" w:rsidRDefault="005E1175">
            <w:pPr>
              <w:jc w:val="center"/>
            </w:pPr>
            <w:r>
              <w:rPr>
                <w:rFonts w:ascii="Arial" w:hAnsi="Arial" w:cs="Arial"/>
                <w:b/>
                <w:bCs/>
                <w:color w:val="FFFFFF"/>
                <w:position w:val="-2"/>
                <w:sz w:val="18"/>
                <w:szCs w:val="18"/>
                <w:shd w:val="clear" w:color="auto" w:fill="000000"/>
              </w:rPr>
              <w:t>Zavarovanje za odpravo napak v garancijski dobi</w:t>
            </w:r>
          </w:p>
        </w:tc>
      </w:tr>
    </w:tbl>
    <w:p w14:paraId="6FEED164" w14:textId="77777777" w:rsidR="00507CF3" w:rsidRDefault="005E1175">
      <w:pPr>
        <w:spacing w:before="225" w:after="225" w:line="240" w:lineRule="auto"/>
        <w:jc w:val="both"/>
      </w:pPr>
      <w:r>
        <w:rPr>
          <w:rFonts w:ascii="Arial" w:hAnsi="Arial" w:cs="Arial"/>
          <w:color w:val="000000"/>
          <w:sz w:val="18"/>
          <w:szCs w:val="18"/>
        </w:rPr>
        <w:t>Instrument zavarovanja: menica</w:t>
      </w:r>
    </w:p>
    <w:p w14:paraId="37E3D753" w14:textId="77777777" w:rsidR="00507CF3" w:rsidRDefault="005E1175">
      <w:pPr>
        <w:spacing w:before="225" w:after="225" w:line="240" w:lineRule="auto"/>
        <w:jc w:val="both"/>
      </w:pPr>
      <w:r>
        <w:rPr>
          <w:rFonts w:ascii="Arial" w:hAnsi="Arial" w:cs="Arial"/>
          <w:color w:val="000000"/>
          <w:sz w:val="18"/>
          <w:szCs w:val="18"/>
        </w:rPr>
        <w:t>Višina zavarovanja: 5 % pogodbene vrednosti z DDV</w:t>
      </w:r>
    </w:p>
    <w:p w14:paraId="3AC85781" w14:textId="77777777" w:rsidR="00507CF3" w:rsidRDefault="005E1175">
      <w:pPr>
        <w:spacing w:before="225" w:after="225" w:line="240" w:lineRule="auto"/>
        <w:jc w:val="both"/>
      </w:pPr>
      <w:r>
        <w:rPr>
          <w:rFonts w:ascii="Arial" w:hAnsi="Arial" w:cs="Arial"/>
          <w:color w:val="000000"/>
          <w:sz w:val="18"/>
          <w:szCs w:val="18"/>
        </w:rPr>
        <w:t>Čas veljavnosti: še 30 dni po izteku garancijskega roka</w:t>
      </w:r>
    </w:p>
    <w:p w14:paraId="32D1CD3A" w14:textId="77777777" w:rsidR="00507CF3" w:rsidRDefault="005E1175">
      <w:pPr>
        <w:spacing w:before="225" w:after="225" w:line="240" w:lineRule="auto"/>
        <w:jc w:val="both"/>
      </w:pPr>
      <w:r>
        <w:rPr>
          <w:rFonts w:ascii="Arial" w:hAnsi="Arial" w:cs="Arial"/>
          <w:color w:val="000000"/>
          <w:sz w:val="18"/>
          <w:szCs w:val="18"/>
        </w:rPr>
        <w:t>Zahtevanje dokazila: ni zahtevano dokazilo</w:t>
      </w:r>
    </w:p>
    <w:p w14:paraId="35BAE9FC" w14:textId="77777777" w:rsidR="00507CF3" w:rsidRDefault="005E1175">
      <w:pPr>
        <w:spacing w:before="225" w:after="225" w:line="240" w:lineRule="auto"/>
      </w:pPr>
      <w:r>
        <w:rPr>
          <w:rFonts w:ascii="Arial" w:hAnsi="Arial" w:cs="Arial"/>
          <w:color w:val="000000"/>
          <w:sz w:val="18"/>
          <w:szCs w:val="18"/>
        </w:rPr>
        <w:t>Ponudnik z oddajo ponudbe potrjuje, da bo naročniku izročil ustrezno zavarovanje.</w:t>
      </w:r>
    </w:p>
    <w:p w14:paraId="5EAF4010" w14:textId="77777777" w:rsidR="00507CF3" w:rsidRDefault="00507CF3">
      <w:pPr>
        <w:sectPr w:rsidR="00507CF3" w:rsidSect="00D931BF">
          <w:pgSz w:w="11906" w:h="16838"/>
          <w:pgMar w:top="1418" w:right="1418" w:bottom="1418" w:left="1418" w:header="567" w:footer="680" w:gutter="0"/>
          <w:cols w:space="708"/>
          <w:docGrid w:linePitch="360"/>
        </w:sectPr>
      </w:pPr>
    </w:p>
    <w:p w14:paraId="043985A6" w14:textId="77777777" w:rsidR="005E1175" w:rsidRPr="00A207D9" w:rsidRDefault="005E1175" w:rsidP="00DE602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p w14:paraId="2DC8F0FF" w14:textId="77777777" w:rsidR="005E1175" w:rsidRDefault="005E1175" w:rsidP="00EC6CA7">
      <w:pPr>
        <w:spacing w:before="24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29"/>
      </w:tblGrid>
      <w:tr w:rsidR="00507CF3" w14:paraId="69854215"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10D22940" w14:textId="77777777" w:rsidR="00507CF3" w:rsidRDefault="005E1175">
            <w:r>
              <w:rPr>
                <w:rFonts w:ascii="Arial" w:hAnsi="Arial" w:cs="Arial"/>
                <w:b/>
                <w:bCs/>
                <w:color w:val="000000"/>
                <w:position w:val="-2"/>
                <w:sz w:val="18"/>
                <w:szCs w:val="18"/>
                <w:shd w:val="clear" w:color="auto" w:fill="FFFFFF"/>
              </w:rPr>
              <w:t>Splošne specifikacije</w:t>
            </w:r>
          </w:p>
        </w:tc>
      </w:tr>
    </w:tbl>
    <w:p w14:paraId="3845048F" w14:textId="77777777" w:rsidR="00507CF3" w:rsidRDefault="005E1175">
      <w:pPr>
        <w:spacing w:before="225" w:after="225" w:line="240" w:lineRule="auto"/>
      </w:pPr>
      <w:r>
        <w:rPr>
          <w:rFonts w:ascii="Arial" w:hAnsi="Arial" w:cs="Arial"/>
          <w:color w:val="000000"/>
          <w:sz w:val="18"/>
          <w:szCs w:val="18"/>
        </w:rPr>
        <w:t>Predmet javnega naročila je:</w:t>
      </w:r>
    </w:p>
    <w:tbl>
      <w:tblPr>
        <w:tblStyle w:val="NormalTablePHPDOCX"/>
        <w:tblW w:w="0" w:type="auto"/>
        <w:tblInd w:w="108" w:type="dxa"/>
        <w:tblLook w:val="04A0" w:firstRow="1" w:lastRow="0" w:firstColumn="1" w:lastColumn="0" w:noHBand="0" w:noVBand="1"/>
      </w:tblPr>
      <w:tblGrid>
        <w:gridCol w:w="8962"/>
      </w:tblGrid>
      <w:tr w:rsidR="00507CF3" w14:paraId="50FFC447" w14:textId="77777777">
        <w:tc>
          <w:tcPr>
            <w:tcW w:w="0" w:type="auto"/>
            <w:tcMar>
              <w:top w:w="0" w:type="auto"/>
              <w:bottom w:w="0" w:type="auto"/>
            </w:tcMar>
          </w:tcPr>
          <w:p w14:paraId="4ACCAF20" w14:textId="77777777" w:rsidR="00507CF3" w:rsidRDefault="005E1175">
            <w:pPr>
              <w:numPr>
                <w:ilvl w:val="0"/>
                <w:numId w:val="14"/>
              </w:numPr>
              <w:rPr>
                <w:rFonts w:ascii="Arial" w:hAnsi="Arial" w:cs="Arial"/>
                <w:color w:val="000000"/>
                <w:sz w:val="18"/>
                <w:szCs w:val="18"/>
              </w:rPr>
            </w:pPr>
            <w:r>
              <w:rPr>
                <w:rFonts w:ascii="Arial" w:hAnsi="Arial" w:cs="Arial"/>
                <w:color w:val="000000"/>
                <w:sz w:val="18"/>
                <w:szCs w:val="18"/>
              </w:rPr>
              <w:t>Dobava in montaža urodinamskega aparata</w:t>
            </w:r>
          </w:p>
          <w:p w14:paraId="29673BEA" w14:textId="77777777" w:rsidR="00507CF3" w:rsidRDefault="005E1175">
            <w:pPr>
              <w:numPr>
                <w:ilvl w:val="0"/>
                <w:numId w:val="14"/>
              </w:numPr>
              <w:rPr>
                <w:rFonts w:ascii="Arial" w:hAnsi="Arial" w:cs="Arial"/>
                <w:color w:val="000000"/>
                <w:sz w:val="18"/>
                <w:szCs w:val="18"/>
              </w:rPr>
            </w:pPr>
            <w:r>
              <w:rPr>
                <w:rFonts w:ascii="Arial" w:hAnsi="Arial" w:cs="Arial"/>
                <w:color w:val="000000"/>
                <w:sz w:val="18"/>
                <w:szCs w:val="18"/>
              </w:rPr>
              <w:t>Šolanje uprabnikov za delo z novim aparatom</w:t>
            </w:r>
          </w:p>
          <w:p w14:paraId="787238F3" w14:textId="0C904B9A" w:rsidR="00507CF3" w:rsidRDefault="005E1175">
            <w:pPr>
              <w:numPr>
                <w:ilvl w:val="0"/>
                <w:numId w:val="14"/>
              </w:numPr>
              <w:rPr>
                <w:rFonts w:ascii="Arial" w:hAnsi="Arial" w:cs="Arial"/>
                <w:color w:val="000000"/>
                <w:sz w:val="18"/>
                <w:szCs w:val="18"/>
              </w:rPr>
            </w:pPr>
            <w:r>
              <w:rPr>
                <w:rFonts w:ascii="Arial" w:hAnsi="Arial" w:cs="Arial"/>
                <w:color w:val="000000"/>
                <w:sz w:val="18"/>
                <w:szCs w:val="18"/>
              </w:rPr>
              <w:t>Sukcesivna dobava potrošnega materiala</w:t>
            </w:r>
            <w:r w:rsidR="00867556">
              <w:rPr>
                <w:rFonts w:ascii="Arial" w:hAnsi="Arial" w:cs="Arial"/>
                <w:color w:val="000000"/>
                <w:sz w:val="18"/>
                <w:szCs w:val="18"/>
              </w:rPr>
              <w:t xml:space="preserve"> za obdobje treh let. Vrste in količine blaga za obdobje treh let se nahajajo na predračunu – seznamu razpisanega blaga.</w:t>
            </w:r>
          </w:p>
        </w:tc>
      </w:tr>
    </w:tbl>
    <w:p w14:paraId="7F19B753" w14:textId="77777777" w:rsidR="00507CF3" w:rsidRDefault="005E1175">
      <w:pPr>
        <w:spacing w:before="225" w:after="225" w:line="240" w:lineRule="auto"/>
      </w:pPr>
      <w:r>
        <w:rPr>
          <w:rFonts w:ascii="Arial" w:hAnsi="Arial" w:cs="Arial"/>
          <w:color w:val="000000"/>
          <w:sz w:val="18"/>
          <w:szCs w:val="18"/>
        </w:rPr>
        <w:t>Dobavljena oprema mora biti nova in nerabljena ter skladna:</w:t>
      </w:r>
    </w:p>
    <w:p w14:paraId="189ADBB3" w14:textId="77777777" w:rsidR="00507CF3" w:rsidRDefault="005E1175">
      <w:pPr>
        <w:spacing w:before="225" w:after="225" w:line="240" w:lineRule="auto"/>
      </w:pPr>
      <w:r>
        <w:rPr>
          <w:rFonts w:ascii="Arial" w:hAnsi="Arial" w:cs="Arial"/>
          <w:color w:val="000000"/>
          <w:sz w:val="18"/>
          <w:szCs w:val="18"/>
        </w:rPr>
        <w:t>- z določili Zakona o medicinskih pripomočkih (ZMedPri-1, Uradni list RS, št. 40/25),</w:t>
      </w:r>
    </w:p>
    <w:p w14:paraId="5FA7D2EA" w14:textId="77777777" w:rsidR="00507CF3" w:rsidRDefault="005E1175">
      <w:pPr>
        <w:spacing w:before="225" w:after="225" w:line="240" w:lineRule="auto"/>
      </w:pPr>
      <w:r>
        <w:rPr>
          <w:rFonts w:ascii="Arial" w:hAnsi="Arial" w:cs="Arial"/>
          <w:color w:val="000000"/>
          <w:sz w:val="18"/>
          <w:szCs w:val="18"/>
        </w:rPr>
        <w:t>- z določili Uredbe o medicinskih pripomočkih (EU) 2017/745.</w:t>
      </w:r>
    </w:p>
    <w:p w14:paraId="49A8DD47" w14:textId="77777777" w:rsidR="00507CF3" w:rsidRDefault="005E1175">
      <w:pPr>
        <w:spacing w:before="225" w:after="225" w:line="240" w:lineRule="auto"/>
      </w:pPr>
      <w:r>
        <w:rPr>
          <w:rFonts w:ascii="Arial" w:hAnsi="Arial" w:cs="Arial"/>
          <w:color w:val="000000"/>
          <w:sz w:val="18"/>
          <w:szCs w:val="18"/>
        </w:rPr>
        <w:t>Ponudnik mora v ponudbi priložiti ustrezne CE certifikate in izjave EU o skladnosti za ponujeno opremo/blago.</w:t>
      </w:r>
    </w:p>
    <w:p w14:paraId="6E3DBB8A" w14:textId="77777777" w:rsidR="00507CF3" w:rsidRDefault="005E1175">
      <w:pPr>
        <w:spacing w:before="225" w:after="225" w:line="240" w:lineRule="auto"/>
      </w:pPr>
      <w:r>
        <w:rPr>
          <w:rFonts w:ascii="Arial" w:hAnsi="Arial" w:cs="Arial"/>
          <w:color w:val="000000"/>
          <w:sz w:val="18"/>
          <w:szCs w:val="18"/>
        </w:rPr>
        <w:t>Aparat mora ustrezati veljavnim standardom za medicinsko električno opremo (npr. IEC 60601-1).</w:t>
      </w:r>
    </w:p>
    <w:tbl>
      <w:tblPr>
        <w:tblStyle w:val="NormalTablePHPDOCX"/>
        <w:tblW w:w="2500" w:type="pct"/>
        <w:tblInd w:w="108" w:type="dxa"/>
        <w:tblLook w:val="04A0" w:firstRow="1" w:lastRow="0" w:firstColumn="1" w:lastColumn="0" w:noHBand="0" w:noVBand="1"/>
      </w:tblPr>
      <w:tblGrid>
        <w:gridCol w:w="4529"/>
      </w:tblGrid>
      <w:tr w:rsidR="00507CF3" w14:paraId="27FE0E7F"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1C23E467" w14:textId="77777777" w:rsidR="00507CF3" w:rsidRDefault="005E1175">
            <w:r>
              <w:rPr>
                <w:rFonts w:ascii="Arial" w:hAnsi="Arial" w:cs="Arial"/>
                <w:b/>
                <w:bCs/>
                <w:color w:val="000000"/>
                <w:position w:val="-2"/>
                <w:sz w:val="18"/>
                <w:szCs w:val="18"/>
                <w:shd w:val="clear" w:color="auto" w:fill="FFFFFF"/>
              </w:rPr>
              <w:t>Opis predmeta/postavke 1: NAKUP URODINAMSKEGA APARATA S POTROŠNIM MATERIALOM</w:t>
            </w:r>
          </w:p>
        </w:tc>
      </w:tr>
    </w:tbl>
    <w:p w14:paraId="587EF820" w14:textId="77777777" w:rsidR="00507CF3" w:rsidRDefault="005E1175" w:rsidP="00EC62DA">
      <w:pPr>
        <w:spacing w:before="225" w:after="225" w:line="240" w:lineRule="auto"/>
      </w:pPr>
      <w:r>
        <w:rPr>
          <w:rFonts w:ascii="Arial" w:hAnsi="Arial" w:cs="Arial"/>
          <w:color w:val="000000"/>
          <w:sz w:val="18"/>
          <w:szCs w:val="18"/>
        </w:rPr>
        <w:t>1. Urodinamski aparat na vozičku, z osebnim računalnikom, zaslonom, vodoodporno tipkovnico, miško. Uroflow na lastnem stojalu z lijakom in čašo.</w:t>
      </w:r>
      <w:r>
        <w:rPr>
          <w:rFonts w:ascii="Arial" w:hAnsi="Arial" w:cs="Arial"/>
          <w:color w:val="000000"/>
          <w:sz w:val="18"/>
          <w:szCs w:val="18"/>
        </w:rPr>
        <w:br/>
        <w:t>2. Operacijski sistem s programsko opremo, ki omogoča izvajanje in analizo urodinamskih preiskav. Vsebuje napredne funkcije za analizo, kot je postavljanje referenčnega markerja za primerjavo vrednosti tlakov in dodajanje markerjev z avdio komentarji, ki jih lahko poslušamo ob analizi.</w:t>
      </w:r>
      <w:r>
        <w:rPr>
          <w:rFonts w:ascii="Arial" w:hAnsi="Arial" w:cs="Arial"/>
          <w:color w:val="000000"/>
          <w:sz w:val="18"/>
          <w:szCs w:val="18"/>
        </w:rPr>
        <w:br/>
        <w:t>3. Programska oprema ima integrirano ustvarjanje in izbor prednastavljenih tekstov, ki se jih lahko vključi v izvid, tudi kombinirano.</w:t>
      </w:r>
      <w:r>
        <w:rPr>
          <w:rFonts w:ascii="Arial" w:hAnsi="Arial" w:cs="Arial"/>
          <w:color w:val="000000"/>
          <w:sz w:val="18"/>
          <w:szCs w:val="18"/>
        </w:rPr>
        <w:br/>
        <w:t>4. Programska oprema omogoča nastavljanje maksimalne in minimalne vrednosti posameznega kanala za pritisk (tudi negativne vrednosti), med preiskavo.</w:t>
      </w:r>
      <w:r>
        <w:rPr>
          <w:rFonts w:ascii="Arial" w:hAnsi="Arial" w:cs="Arial"/>
          <w:color w:val="000000"/>
          <w:sz w:val="18"/>
          <w:szCs w:val="18"/>
        </w:rPr>
        <w:br/>
        <w:t>5. Programska oprema omogoča izgradnjo baze pacientov in filtriranje glede na izbrane demografske podatke, ki so pacientova številka, priimek, ime, rojstni datum in datum opravljene preiskave.</w:t>
      </w:r>
      <w:r>
        <w:rPr>
          <w:rFonts w:ascii="Arial" w:hAnsi="Arial" w:cs="Arial"/>
          <w:color w:val="000000"/>
          <w:sz w:val="18"/>
          <w:szCs w:val="18"/>
        </w:rPr>
        <w:br/>
        <w:t>6. Nadgradljiv na solid state (elektronske) katetre za enkratno uporabo z ustreznim digitalnim priključkom.</w:t>
      </w:r>
      <w:r>
        <w:rPr>
          <w:rFonts w:ascii="Arial" w:hAnsi="Arial" w:cs="Arial"/>
          <w:color w:val="000000"/>
          <w:sz w:val="18"/>
          <w:szCs w:val="18"/>
        </w:rPr>
        <w:br/>
        <w:t>7. Daljinec za upravljanje z aparatom z nastavljivimi funkcijami, ki omogoča izvajanje urodinamske preiskave z zmogljivostjo vsaj Bluetooth Smart tehnologije in indikatorjem aktivnosti flow kanala.</w:t>
      </w:r>
      <w:r>
        <w:rPr>
          <w:rFonts w:ascii="Arial" w:hAnsi="Arial" w:cs="Arial"/>
          <w:color w:val="000000"/>
          <w:sz w:val="18"/>
          <w:szCs w:val="18"/>
        </w:rPr>
        <w:br/>
        <w:t>8. Brezžični katetrski vmesnik s 4 kanali za pritisk in 1 EMG kanalom z možnostjo kabelske povezave s centralno enoto za prenos podatkov.</w:t>
      </w:r>
      <w:r>
        <w:rPr>
          <w:rFonts w:ascii="Arial" w:hAnsi="Arial" w:cs="Arial"/>
          <w:color w:val="000000"/>
          <w:sz w:val="18"/>
          <w:szCs w:val="18"/>
        </w:rPr>
        <w:br/>
        <w:t>a. Pasovna širina EMG kanala v brezžičnem načinu vsaj 500 Hz.</w:t>
      </w:r>
      <w:r>
        <w:rPr>
          <w:rFonts w:ascii="Arial" w:hAnsi="Arial" w:cs="Arial"/>
          <w:color w:val="000000"/>
          <w:sz w:val="18"/>
          <w:szCs w:val="18"/>
        </w:rPr>
        <w:br/>
        <w:t>b. Pasovna širina EMG kanala v žičnem načinu vsaj 2 kHz.</w:t>
      </w:r>
      <w:r>
        <w:rPr>
          <w:rFonts w:ascii="Arial" w:hAnsi="Arial" w:cs="Arial"/>
          <w:color w:val="000000"/>
          <w:sz w:val="18"/>
          <w:szCs w:val="18"/>
        </w:rPr>
        <w:br/>
        <w:t>c. CMRR enak ali večji od 100 dB pri 50/60 Hz.</w:t>
      </w:r>
      <w:r>
        <w:rPr>
          <w:rFonts w:ascii="Arial" w:hAnsi="Arial" w:cs="Arial"/>
          <w:color w:val="000000"/>
          <w:sz w:val="18"/>
          <w:szCs w:val="18"/>
        </w:rPr>
        <w:br/>
        <w:t>9. Aparat je nadgradljiv na dvokanalni EMG biofeedback s filtrom za srčni utrip v programski opremi.</w:t>
      </w:r>
      <w:r>
        <w:rPr>
          <w:rFonts w:ascii="Arial" w:hAnsi="Arial" w:cs="Arial"/>
          <w:color w:val="000000"/>
          <w:sz w:val="18"/>
          <w:szCs w:val="18"/>
        </w:rPr>
        <w:br/>
        <w:t>10. Elektronski merilec infundirane tekočine, težnostni.</w:t>
      </w:r>
      <w:r>
        <w:rPr>
          <w:rFonts w:ascii="Arial" w:hAnsi="Arial" w:cs="Arial"/>
          <w:color w:val="000000"/>
          <w:sz w:val="18"/>
          <w:szCs w:val="18"/>
        </w:rPr>
        <w:br/>
        <w:t>11. Črpalka z najmanj 10 valji ima indikator smeri vrtenja črpalke, črpalka se lahko vrti v obe smeri. Ima integriran gumb za izpiranje polnilnega cevja.</w:t>
      </w:r>
      <w:r>
        <w:rPr>
          <w:rFonts w:ascii="Arial" w:hAnsi="Arial" w:cs="Arial"/>
          <w:color w:val="000000"/>
          <w:sz w:val="18"/>
          <w:szCs w:val="18"/>
        </w:rPr>
        <w:br/>
        <w:t>12. Merilec pretoka in volumna seča, brezžični, omogoča tudi kabelsko povezavo s centralno enoto za žični prenos podatkov.</w:t>
      </w:r>
      <w:r>
        <w:rPr>
          <w:rFonts w:ascii="Arial" w:hAnsi="Arial" w:cs="Arial"/>
          <w:color w:val="000000"/>
          <w:sz w:val="18"/>
          <w:szCs w:val="18"/>
        </w:rPr>
        <w:br/>
        <w:t>13. Ima ukaz avtomatske ocene začetnih parametrov preiskave, ki na začetku opozori na preseganje začetnih normalnih vrednosti.</w:t>
      </w:r>
      <w:r>
        <w:rPr>
          <w:rFonts w:ascii="Arial" w:hAnsi="Arial" w:cs="Arial"/>
          <w:color w:val="000000"/>
          <w:sz w:val="18"/>
          <w:szCs w:val="18"/>
        </w:rPr>
        <w:br/>
        <w:t>14. Aparat je nadgradljiv z elektronskim pullerjem za kateter in analizo sečničnih tlakov.</w:t>
      </w:r>
      <w:r>
        <w:rPr>
          <w:rFonts w:ascii="Arial" w:hAnsi="Arial" w:cs="Arial"/>
          <w:color w:val="000000"/>
          <w:sz w:val="18"/>
          <w:szCs w:val="18"/>
        </w:rPr>
        <w:br/>
        <w:t>15. Aparat je nadgradljiv na 12 kanalno visokoločljivostno anorektalno manometrijo po London protokolu z avtomatsko klasifikacijo po London protokolu in topografski prikaz izmerjenih tlakov skladno z uveljavljenimi strokovnimi smernicami. Je nadgradljiv na vodno perfuzne in elektronske katetre za visokoločljivostno anorektalno manometrijo.</w:t>
      </w:r>
      <w:r>
        <w:rPr>
          <w:rFonts w:ascii="Arial" w:hAnsi="Arial" w:cs="Arial"/>
          <w:color w:val="000000"/>
          <w:sz w:val="18"/>
          <w:szCs w:val="18"/>
        </w:rPr>
        <w:br/>
      </w:r>
      <w:r>
        <w:rPr>
          <w:rFonts w:ascii="Arial" w:hAnsi="Arial" w:cs="Arial"/>
          <w:color w:val="000000"/>
          <w:sz w:val="18"/>
          <w:szCs w:val="18"/>
        </w:rPr>
        <w:lastRenderedPageBreak/>
        <w:t>16. Ima linijski izolacijski transformator medicinskega razreda.</w:t>
      </w:r>
      <w:r>
        <w:rPr>
          <w:rFonts w:ascii="Arial" w:hAnsi="Arial" w:cs="Arial"/>
          <w:color w:val="000000"/>
          <w:sz w:val="18"/>
          <w:szCs w:val="18"/>
        </w:rPr>
        <w:br/>
        <w:t>17. Vsebuje kabelske vmesnike za zračne katetre, za vezikalni in abdominalni tlak.</w:t>
      </w:r>
    </w:p>
    <w:p w14:paraId="1A01C33C" w14:textId="77777777" w:rsidR="00507CF3" w:rsidRDefault="005E1175">
      <w:pPr>
        <w:spacing w:before="225" w:after="225" w:line="240" w:lineRule="auto"/>
        <w:jc w:val="both"/>
      </w:pPr>
      <w:r>
        <w:rPr>
          <w:rFonts w:ascii="Arial" w:hAnsi="Arial" w:cs="Arial"/>
          <w:color w:val="000000"/>
          <w:sz w:val="18"/>
          <w:szCs w:val="18"/>
          <w:u w:val="single"/>
        </w:rPr>
        <w:t>Integracija:</w:t>
      </w:r>
    </w:p>
    <w:tbl>
      <w:tblPr>
        <w:tblStyle w:val="NormalTablePHPDOCX"/>
        <w:tblW w:w="0" w:type="auto"/>
        <w:tblInd w:w="108" w:type="dxa"/>
        <w:tblLook w:val="04A0" w:firstRow="1" w:lastRow="0" w:firstColumn="1" w:lastColumn="0" w:noHBand="0" w:noVBand="1"/>
      </w:tblPr>
      <w:tblGrid>
        <w:gridCol w:w="8962"/>
      </w:tblGrid>
      <w:tr w:rsidR="00507CF3" w14:paraId="1FBBA544" w14:textId="77777777">
        <w:tc>
          <w:tcPr>
            <w:tcW w:w="0" w:type="auto"/>
            <w:tcMar>
              <w:top w:w="0" w:type="auto"/>
              <w:bottom w:w="0" w:type="auto"/>
            </w:tcMar>
          </w:tcPr>
          <w:p w14:paraId="50ABA5F2" w14:textId="77777777" w:rsidR="00507CF3" w:rsidRDefault="005E1175">
            <w:pPr>
              <w:numPr>
                <w:ilvl w:val="0"/>
                <w:numId w:val="15"/>
              </w:numPr>
              <w:rPr>
                <w:rFonts w:ascii="Arial" w:hAnsi="Arial" w:cs="Arial"/>
                <w:color w:val="000000"/>
                <w:sz w:val="18"/>
                <w:szCs w:val="18"/>
              </w:rPr>
            </w:pPr>
            <w:r>
              <w:rPr>
                <w:rFonts w:ascii="Arial" w:hAnsi="Arial" w:cs="Arial"/>
                <w:color w:val="000000"/>
                <w:sz w:val="18"/>
                <w:szCs w:val="18"/>
              </w:rPr>
              <w:t>Omogočena mora biti povezava preko standardov HL7 in/ali DICOM oziroma izvoz podatkov v standardnih formatih.</w:t>
            </w:r>
          </w:p>
          <w:p w14:paraId="640A03E3" w14:textId="77777777" w:rsidR="00507CF3" w:rsidRDefault="005E1175">
            <w:pPr>
              <w:numPr>
                <w:ilvl w:val="0"/>
                <w:numId w:val="15"/>
              </w:numPr>
              <w:rPr>
                <w:rFonts w:ascii="Arial" w:hAnsi="Arial" w:cs="Arial"/>
                <w:color w:val="000000"/>
                <w:sz w:val="18"/>
                <w:szCs w:val="18"/>
              </w:rPr>
            </w:pPr>
            <w:r>
              <w:rPr>
                <w:rFonts w:ascii="Arial" w:hAnsi="Arial" w:cs="Arial"/>
                <w:color w:val="000000"/>
                <w:sz w:val="18"/>
                <w:szCs w:val="18"/>
              </w:rPr>
              <w:t>Ponudnik mora zagotoviti možnost integracije z bolnišničnim zdravstvenim informacijskim sistemom Birpis oziroma drugim zdravstvenim informacijskim sistemom, ki ga uporablja naročnik, če bo naročnik integracijo zahteval. Integracija mora omogočati elektronski prenos osnovnih administrativnih podatkov o pacientu ter izvidov oziroma drugih relevantnih podatkov v skladu z razpoložljivimi standardi (HL7, DICOM ali drugimi uveljavljenimi standardi).</w:t>
            </w:r>
          </w:p>
          <w:p w14:paraId="6F440689" w14:textId="77777777" w:rsidR="00507CF3" w:rsidRDefault="005E1175">
            <w:pPr>
              <w:numPr>
                <w:ilvl w:val="0"/>
                <w:numId w:val="15"/>
              </w:numPr>
              <w:rPr>
                <w:rFonts w:ascii="Arial" w:hAnsi="Arial" w:cs="Arial"/>
                <w:color w:val="000000"/>
                <w:sz w:val="18"/>
                <w:szCs w:val="18"/>
              </w:rPr>
            </w:pPr>
            <w:r>
              <w:rPr>
                <w:rFonts w:ascii="Arial" w:hAnsi="Arial" w:cs="Arial"/>
                <w:color w:val="000000"/>
                <w:sz w:val="18"/>
                <w:szCs w:val="18"/>
              </w:rPr>
              <w:t>Sistem mora omogočati tudi možnost prihodnje integracije z radiološkimi informacijskimi sistemi (RIS) in sistemi za arhiviranje ter komunikacijo slik (PACS), kadar to dopušča funkcionalnost naprave oziroma če bo takšna integracija v prihodnje potrebna.</w:t>
            </w:r>
          </w:p>
        </w:tc>
      </w:tr>
    </w:tbl>
    <w:p w14:paraId="7CBFDFF7" w14:textId="77777777" w:rsidR="00507CF3" w:rsidRDefault="005E1175">
      <w:pPr>
        <w:spacing w:before="225" w:after="225" w:line="240" w:lineRule="auto"/>
        <w:jc w:val="both"/>
      </w:pPr>
      <w:r>
        <w:rPr>
          <w:rFonts w:ascii="Arial" w:hAnsi="Arial" w:cs="Arial"/>
          <w:color w:val="000000"/>
          <w:sz w:val="18"/>
          <w:szCs w:val="18"/>
          <w:u w:val="single"/>
        </w:rPr>
        <w:t>Izvoz podatkov:</w:t>
      </w:r>
    </w:p>
    <w:tbl>
      <w:tblPr>
        <w:tblStyle w:val="NormalTablePHPDOCX"/>
        <w:tblW w:w="0" w:type="auto"/>
        <w:tblInd w:w="108" w:type="dxa"/>
        <w:tblLook w:val="04A0" w:firstRow="1" w:lastRow="0" w:firstColumn="1" w:lastColumn="0" w:noHBand="0" w:noVBand="1"/>
      </w:tblPr>
      <w:tblGrid>
        <w:gridCol w:w="8962"/>
      </w:tblGrid>
      <w:tr w:rsidR="00507CF3" w14:paraId="63C37465" w14:textId="77777777">
        <w:tc>
          <w:tcPr>
            <w:tcW w:w="0" w:type="auto"/>
            <w:tcMar>
              <w:top w:w="0" w:type="auto"/>
              <w:bottom w:w="0" w:type="auto"/>
            </w:tcMar>
          </w:tcPr>
          <w:p w14:paraId="680004C2" w14:textId="77777777" w:rsidR="00507CF3" w:rsidRDefault="005E1175">
            <w:r>
              <w:rPr>
                <w:rFonts w:ascii="Arial" w:hAnsi="Arial" w:cs="Arial"/>
                <w:color w:val="000000"/>
                <w:sz w:val="18"/>
                <w:szCs w:val="18"/>
              </w:rPr>
              <w:t>Programska oprema omogoča izvoz vseh meritev in izvidov v odprte formate (PDF, CSV oziroma XML) brez izgube podatkov.</w:t>
            </w:r>
          </w:p>
        </w:tc>
      </w:tr>
    </w:tbl>
    <w:p w14:paraId="5C553270" w14:textId="77777777" w:rsidR="00507CF3" w:rsidRDefault="00507CF3"/>
    <w:tbl>
      <w:tblPr>
        <w:tblStyle w:val="NormalTablePHPDOCX"/>
        <w:tblW w:w="2500" w:type="pct"/>
        <w:tblInd w:w="108" w:type="dxa"/>
        <w:tblLook w:val="04A0" w:firstRow="1" w:lastRow="0" w:firstColumn="1" w:lastColumn="0" w:noHBand="0" w:noVBand="1"/>
      </w:tblPr>
      <w:tblGrid>
        <w:gridCol w:w="4529"/>
      </w:tblGrid>
      <w:tr w:rsidR="00507CF3" w14:paraId="0EE45B87"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4B7CD42B" w14:textId="77777777" w:rsidR="00507CF3" w:rsidRDefault="005E1175">
            <w:r>
              <w:rPr>
                <w:rFonts w:ascii="Arial" w:hAnsi="Arial" w:cs="Arial"/>
                <w:b/>
                <w:bCs/>
                <w:color w:val="000000"/>
                <w:position w:val="-2"/>
                <w:sz w:val="18"/>
                <w:szCs w:val="18"/>
                <w:shd w:val="clear" w:color="auto" w:fill="FFFFFF"/>
              </w:rPr>
              <w:t>Garancijska doba</w:t>
            </w:r>
          </w:p>
        </w:tc>
      </w:tr>
    </w:tbl>
    <w:p w14:paraId="6997FEB7" w14:textId="77777777" w:rsidR="00507CF3" w:rsidRDefault="005E1175">
      <w:pPr>
        <w:spacing w:before="225" w:after="225" w:line="240" w:lineRule="auto"/>
      </w:pPr>
      <w:r>
        <w:rPr>
          <w:rFonts w:ascii="Arial" w:hAnsi="Arial" w:cs="Arial"/>
          <w:color w:val="000000"/>
          <w:sz w:val="18"/>
          <w:szCs w:val="18"/>
        </w:rPr>
        <w:t>Minimalna garancijska doba 24 mesecev. </w:t>
      </w:r>
    </w:p>
    <w:p w14:paraId="0713A6EC" w14:textId="77777777" w:rsidR="00507CF3" w:rsidRDefault="005E1175">
      <w:pPr>
        <w:spacing w:before="225" w:after="225" w:line="240" w:lineRule="auto"/>
      </w:pPr>
      <w:r>
        <w:rPr>
          <w:rFonts w:ascii="Arial" w:hAnsi="Arial" w:cs="Arial"/>
          <w:color w:val="000000"/>
          <w:sz w:val="18"/>
          <w:szCs w:val="18"/>
        </w:rPr>
        <w:t>Programske posodobitve in varnostni popravki morajo biti vključeni najmanj v garancijskem obdobju.</w:t>
      </w:r>
    </w:p>
    <w:p w14:paraId="17F7698E" w14:textId="77777777" w:rsidR="00507CF3" w:rsidRDefault="00507CF3">
      <w:pPr>
        <w:sectPr w:rsidR="00507CF3" w:rsidSect="00D931BF">
          <w:pgSz w:w="11906" w:h="16838"/>
          <w:pgMar w:top="1418" w:right="1418" w:bottom="1418" w:left="1418" w:header="567" w:footer="680" w:gutter="0"/>
          <w:cols w:space="708"/>
          <w:docGrid w:linePitch="360"/>
        </w:sectPr>
      </w:pPr>
    </w:p>
    <w:p w14:paraId="09991A72" w14:textId="77777777" w:rsidR="005E1175" w:rsidRPr="00A17BFF" w:rsidRDefault="005E1175" w:rsidP="008E4D7E">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14:paraId="5198412F" w14:textId="77777777" w:rsidR="005E1175" w:rsidRPr="00A17BFF" w:rsidRDefault="005E1175" w:rsidP="00827BFC">
      <w:pPr>
        <w:pStyle w:val="Paragraf"/>
        <w:rPr>
          <w:rFonts w:ascii="Arial" w:hAnsi="Arial" w:cs="Arial"/>
        </w:rPr>
      </w:pPr>
    </w:p>
    <w:p w14:paraId="590983A3" w14:textId="77777777" w:rsidR="00507CF3" w:rsidRDefault="005E1175">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5D0BDCB4" w14:textId="77777777" w:rsidR="00507CF3" w:rsidRDefault="005E1175">
      <w:pPr>
        <w:spacing w:before="225" w:after="225" w:line="240" w:lineRule="auto"/>
        <w:jc w:val="both"/>
      </w:pPr>
      <w:r>
        <w:rPr>
          <w:rFonts w:ascii="Arial" w:hAnsi="Arial" w:cs="Arial"/>
          <w:color w:val="000000"/>
          <w:sz w:val="18"/>
          <w:szCs w:val="18"/>
        </w:rPr>
        <w:t>V primeru elektronske oddaje se kot original štejejo tudi dokumenti, ki so podpisani z elektronskim podpisom (certifikatom). Kot original pa ne štejejo skeni dokumentov z izpisom elektronske potrditve (npr. vizualizacijo elektronskega podpisa).</w:t>
      </w:r>
    </w:p>
    <w:p w14:paraId="2B1ED316" w14:textId="77777777" w:rsidR="00507CF3" w:rsidRDefault="005E1175">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5894C9D5" w14:textId="77777777" w:rsidR="005E1175" w:rsidRPr="00A17BFF" w:rsidRDefault="005E1175" w:rsidP="001313C1">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507CF3" w14:paraId="443794D5" w14:textId="77777777" w:rsidTr="003C164A">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F0FDE39" w14:textId="77777777" w:rsidR="00507CF3" w:rsidRDefault="005E1175">
            <w:pPr>
              <w:jc w:val="center"/>
            </w:pPr>
            <w:r>
              <w:rPr>
                <w:rFonts w:ascii="Arial" w:hAnsi="Arial" w:cs="Arial"/>
                <w:b/>
                <w:bCs/>
                <w:color w:val="000000"/>
                <w:position w:val="-3"/>
                <w:sz w:val="20"/>
                <w:szCs w:val="20"/>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ECD157B" w14:textId="77777777" w:rsidR="00507CF3" w:rsidRDefault="005E1175">
            <w:pPr>
              <w:jc w:val="center"/>
            </w:pPr>
            <w:r>
              <w:rPr>
                <w:rFonts w:ascii="Arial" w:hAnsi="Arial" w:cs="Arial"/>
                <w:b/>
                <w:bCs/>
                <w:color w:val="000000"/>
                <w:position w:val="-3"/>
                <w:sz w:val="20"/>
                <w:szCs w:val="20"/>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CBE1BA7" w14:textId="77777777" w:rsidR="00507CF3" w:rsidRDefault="005E1175">
            <w:pPr>
              <w:jc w:val="center"/>
            </w:pPr>
            <w:r>
              <w:rPr>
                <w:rFonts w:ascii="Arial" w:hAnsi="Arial" w:cs="Arial"/>
                <w:b/>
                <w:bCs/>
                <w:color w:val="000000"/>
                <w:position w:val="-3"/>
                <w:sz w:val="20"/>
                <w:szCs w:val="20"/>
                <w:shd w:val="clear" w:color="auto" w:fill="AAAAAA"/>
              </w:rPr>
              <w:t>Opombe</w:t>
            </w:r>
          </w:p>
        </w:tc>
      </w:tr>
      <w:tr w:rsidR="00507CF3" w14:paraId="07F3DDA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558DF1" w14:textId="77777777" w:rsidR="00507CF3" w:rsidRDefault="005E1175">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3312DF" w14:textId="77777777" w:rsidR="00507CF3" w:rsidRDefault="005E1175">
            <w:r>
              <w:rPr>
                <w:rFonts w:ascii="Arial" w:hAnsi="Arial" w:cs="Arial"/>
                <w:color w:val="000000"/>
                <w:position w:val="-2"/>
                <w:sz w:val="18"/>
                <w:szCs w:val="18"/>
              </w:rPr>
              <w:t>Ponudba</w:t>
            </w:r>
          </w:p>
          <w:p w14:paraId="5667B0F4" w14:textId="77777777" w:rsidR="00507CF3" w:rsidRDefault="00507CF3"/>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FC6677" w14:textId="77777777" w:rsidR="00507CF3" w:rsidRDefault="005E1175">
            <w:pPr>
              <w:spacing w:before="135" w:after="135"/>
              <w:jc w:val="both"/>
              <w:textAlignment w:val="center"/>
            </w:pPr>
            <w:r>
              <w:rPr>
                <w:rFonts w:ascii="Arial" w:hAnsi="Arial" w:cs="Arial"/>
                <w:color w:val="000000"/>
                <w:position w:val="-2"/>
                <w:sz w:val="18"/>
                <w:szCs w:val="18"/>
              </w:rPr>
              <w:t>Izpolnjen, podpisan in žigosan. Prvo stran obrazca Ponudba iz katere je razvidna ponudbena cena, ponudnik pripne v razdelek »Predračun« v aplikaciji e-JN.</w:t>
            </w:r>
          </w:p>
        </w:tc>
      </w:tr>
      <w:tr w:rsidR="00507CF3" w14:paraId="52DAE6F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8B94F5" w14:textId="77777777" w:rsidR="00507CF3" w:rsidRDefault="005E1175">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DE3872" w14:textId="77777777" w:rsidR="00507CF3" w:rsidRDefault="005E1175">
            <w:r>
              <w:rPr>
                <w:rFonts w:ascii="Arial" w:hAnsi="Arial" w:cs="Arial"/>
                <w:color w:val="000000"/>
                <w:position w:val="-2"/>
                <w:sz w:val="18"/>
                <w:szCs w:val="18"/>
              </w:rPr>
              <w:t>Krovna izjava</w:t>
            </w:r>
          </w:p>
          <w:p w14:paraId="32284528" w14:textId="77777777" w:rsidR="00507CF3" w:rsidRDefault="00507CF3"/>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F1DDE8" w14:textId="77777777" w:rsidR="00507CF3" w:rsidRDefault="005E1175">
            <w:pPr>
              <w:spacing w:before="135" w:after="135"/>
              <w:jc w:val="both"/>
              <w:textAlignment w:val="center"/>
            </w:pPr>
            <w:r>
              <w:rPr>
                <w:rFonts w:ascii="Arial" w:hAnsi="Arial" w:cs="Arial"/>
                <w:color w:val="000000"/>
                <w:position w:val="-2"/>
                <w:sz w:val="18"/>
                <w:szCs w:val="18"/>
              </w:rPr>
              <w:t>Izpolnjen, podpisan in žigosan.</w:t>
            </w:r>
          </w:p>
        </w:tc>
      </w:tr>
      <w:tr w:rsidR="00507CF3" w14:paraId="6FEE49F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DBA231" w14:textId="77777777" w:rsidR="00507CF3" w:rsidRDefault="005E1175">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EA136F" w14:textId="77777777" w:rsidR="00507CF3" w:rsidRDefault="005E1175">
            <w:r>
              <w:rPr>
                <w:rFonts w:ascii="Arial" w:hAnsi="Arial" w:cs="Arial"/>
                <w:color w:val="000000"/>
                <w:position w:val="-2"/>
                <w:sz w:val="18"/>
                <w:szCs w:val="18"/>
              </w:rPr>
              <w:t>Seznam članov organov in zastopnikov gospodarskega subjekta</w:t>
            </w:r>
          </w:p>
          <w:p w14:paraId="64F856CC" w14:textId="77777777" w:rsidR="00507CF3" w:rsidRDefault="00507CF3"/>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26C945" w14:textId="77777777" w:rsidR="00507CF3" w:rsidRDefault="005E1175">
            <w:pPr>
              <w:spacing w:before="135" w:after="135"/>
              <w:jc w:val="both"/>
              <w:textAlignment w:val="center"/>
            </w:pPr>
            <w:r>
              <w:rPr>
                <w:rFonts w:ascii="Arial" w:hAnsi="Arial" w:cs="Arial"/>
                <w:color w:val="000000"/>
                <w:position w:val="-2"/>
                <w:sz w:val="18"/>
                <w:szCs w:val="18"/>
              </w:rPr>
              <w:t>Izpolnjen, podpisan in žigosan. </w:t>
            </w:r>
          </w:p>
          <w:p w14:paraId="39042AE4" w14:textId="77777777" w:rsidR="00507CF3" w:rsidRDefault="005E1175">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507CF3" w14:paraId="643F159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985A1B" w14:textId="77777777" w:rsidR="00507CF3" w:rsidRDefault="005E1175">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C57B7A" w14:textId="179AB57A" w:rsidR="00507CF3" w:rsidRDefault="005E1175">
            <w:r>
              <w:rPr>
                <w:rFonts w:ascii="Arial" w:hAnsi="Arial" w:cs="Arial"/>
                <w:color w:val="000000"/>
                <w:position w:val="-2"/>
                <w:sz w:val="18"/>
                <w:szCs w:val="18"/>
              </w:rPr>
              <w:t>Vzorec bančne garancije / kavcijskega zavarovanja za dobro izvedbo</w:t>
            </w:r>
            <w:r w:rsidR="003C164A">
              <w:rPr>
                <w:rFonts w:ascii="Arial" w:hAnsi="Arial" w:cs="Arial"/>
                <w:color w:val="000000"/>
                <w:position w:val="-2"/>
                <w:sz w:val="18"/>
                <w:szCs w:val="18"/>
              </w:rPr>
              <w:t xml:space="preserve"> dobave potrošnega materiala</w:t>
            </w:r>
          </w:p>
          <w:p w14:paraId="011EBD9B" w14:textId="77777777" w:rsidR="00507CF3" w:rsidRDefault="00507CF3"/>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5CA553" w14:textId="77777777" w:rsidR="00507CF3" w:rsidRDefault="005E1175">
            <w:pPr>
              <w:spacing w:before="135" w:after="135"/>
              <w:jc w:val="both"/>
              <w:textAlignment w:val="center"/>
            </w:pPr>
            <w:r>
              <w:rPr>
                <w:rFonts w:ascii="Arial" w:hAnsi="Arial" w:cs="Arial"/>
                <w:color w:val="000000"/>
                <w:position w:val="-2"/>
                <w:sz w:val="18"/>
                <w:szCs w:val="18"/>
              </w:rPr>
              <w:t>Parafiran ali elektronsko podpisan.</w:t>
            </w:r>
          </w:p>
        </w:tc>
      </w:tr>
      <w:tr w:rsidR="00507CF3" w14:paraId="4D9EFB1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2C9FFB" w14:textId="77777777" w:rsidR="00507CF3" w:rsidRDefault="005E1175">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02390C" w14:textId="53BC8ECA" w:rsidR="00507CF3" w:rsidRDefault="005E1175">
            <w:r>
              <w:rPr>
                <w:rFonts w:ascii="Arial" w:hAnsi="Arial" w:cs="Arial"/>
                <w:color w:val="000000"/>
                <w:position w:val="-2"/>
                <w:sz w:val="18"/>
                <w:szCs w:val="18"/>
              </w:rPr>
              <w:t>Vzorec menične izjave za dobro izvedbo</w:t>
            </w:r>
            <w:r w:rsidR="003C164A">
              <w:rPr>
                <w:rFonts w:ascii="Arial" w:hAnsi="Arial" w:cs="Arial"/>
                <w:color w:val="000000"/>
                <w:position w:val="-2"/>
                <w:sz w:val="18"/>
                <w:szCs w:val="18"/>
              </w:rPr>
              <w:t xml:space="preserve"> dobave opreme</w:t>
            </w:r>
          </w:p>
          <w:p w14:paraId="6A536B88" w14:textId="77777777" w:rsidR="00507CF3" w:rsidRDefault="00507CF3"/>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512902" w14:textId="77777777" w:rsidR="00507CF3" w:rsidRDefault="005E1175">
            <w:pPr>
              <w:spacing w:before="135" w:after="135"/>
              <w:jc w:val="both"/>
              <w:textAlignment w:val="center"/>
            </w:pPr>
            <w:r>
              <w:rPr>
                <w:rFonts w:ascii="Arial" w:hAnsi="Arial" w:cs="Arial"/>
                <w:color w:val="000000"/>
                <w:position w:val="-2"/>
                <w:sz w:val="18"/>
                <w:szCs w:val="18"/>
              </w:rPr>
              <w:t>Parafiran ali elektronsko podpisan.</w:t>
            </w:r>
          </w:p>
        </w:tc>
      </w:tr>
      <w:tr w:rsidR="003C164A" w14:paraId="7BC4A6D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1327CC" w14:textId="77777777" w:rsidR="003C164A" w:rsidRDefault="003C164A" w:rsidP="003C164A">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0BE60E" w14:textId="77777777" w:rsidR="003C164A" w:rsidRDefault="003C164A" w:rsidP="003C164A">
            <w:r>
              <w:rPr>
                <w:rFonts w:ascii="Arial" w:hAnsi="Arial" w:cs="Arial"/>
                <w:color w:val="000000"/>
                <w:position w:val="-2"/>
                <w:sz w:val="18"/>
                <w:szCs w:val="18"/>
              </w:rPr>
              <w:t>Vzorec menične izjave za odpravo napak</w:t>
            </w:r>
          </w:p>
          <w:p w14:paraId="1A3FD0D4" w14:textId="77777777" w:rsidR="003C164A" w:rsidRDefault="003C164A" w:rsidP="003C164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3B01E6" w14:textId="77777777" w:rsidR="003C164A" w:rsidRDefault="003C164A" w:rsidP="003C164A">
            <w:pPr>
              <w:spacing w:before="135" w:after="135"/>
              <w:jc w:val="both"/>
              <w:textAlignment w:val="center"/>
            </w:pPr>
            <w:r>
              <w:rPr>
                <w:rFonts w:ascii="Arial" w:hAnsi="Arial" w:cs="Arial"/>
                <w:color w:val="000000"/>
                <w:position w:val="-2"/>
                <w:sz w:val="18"/>
                <w:szCs w:val="18"/>
              </w:rPr>
              <w:t>Parafiran ali elektronsko podpisan.</w:t>
            </w:r>
          </w:p>
        </w:tc>
      </w:tr>
      <w:tr w:rsidR="003C164A" w14:paraId="7FF88EC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25BC80" w14:textId="55DE2AB8" w:rsidR="003C164A" w:rsidRDefault="003C164A" w:rsidP="003C164A">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BD5072" w14:textId="77777777" w:rsidR="003C164A" w:rsidRDefault="003C164A" w:rsidP="003C164A">
            <w:r>
              <w:rPr>
                <w:rFonts w:ascii="Arial" w:hAnsi="Arial" w:cs="Arial"/>
                <w:color w:val="000000"/>
                <w:position w:val="-2"/>
                <w:sz w:val="18"/>
                <w:szCs w:val="18"/>
              </w:rPr>
              <w:t>Izjava o lastniških deležih</w:t>
            </w:r>
          </w:p>
          <w:p w14:paraId="49C3E601" w14:textId="77777777" w:rsidR="003C164A" w:rsidRDefault="003C164A" w:rsidP="003C164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5B7DDD" w14:textId="77777777" w:rsidR="003C164A" w:rsidRDefault="003C164A" w:rsidP="003C164A">
            <w:pPr>
              <w:spacing w:before="135" w:after="135"/>
              <w:jc w:val="both"/>
              <w:textAlignment w:val="center"/>
            </w:pPr>
            <w:r>
              <w:rPr>
                <w:rFonts w:ascii="Arial" w:hAnsi="Arial" w:cs="Arial"/>
                <w:color w:val="000000"/>
                <w:position w:val="-2"/>
                <w:sz w:val="18"/>
                <w:szCs w:val="18"/>
              </w:rPr>
              <w:t>Izpolnjen, podpisan in žigosan</w:t>
            </w:r>
          </w:p>
        </w:tc>
      </w:tr>
      <w:tr w:rsidR="003C164A" w14:paraId="0E3943C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896B89" w14:textId="77777777" w:rsidR="003C164A" w:rsidRDefault="003C164A" w:rsidP="003C164A">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EF567D" w14:textId="77777777" w:rsidR="003C164A" w:rsidRDefault="003C164A" w:rsidP="003C164A">
            <w:r>
              <w:rPr>
                <w:rFonts w:ascii="Arial" w:hAnsi="Arial" w:cs="Arial"/>
                <w:color w:val="000000"/>
                <w:position w:val="-2"/>
                <w:sz w:val="18"/>
                <w:szCs w:val="18"/>
              </w:rPr>
              <w:t>Vzorec pogodbe: Pogodba o dobavi medicinske opreme.</w:t>
            </w:r>
          </w:p>
          <w:p w14:paraId="47D5CCA8" w14:textId="77777777" w:rsidR="003C164A" w:rsidRDefault="003C164A" w:rsidP="003C164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191B4D" w14:textId="77777777" w:rsidR="003C164A" w:rsidRDefault="003C164A" w:rsidP="003C164A">
            <w:pPr>
              <w:jc w:val="both"/>
            </w:pPr>
            <w:r>
              <w:rPr>
                <w:rFonts w:ascii="Arial" w:hAnsi="Arial" w:cs="Arial"/>
                <w:color w:val="000000"/>
                <w:position w:val="-2"/>
                <w:sz w:val="18"/>
                <w:szCs w:val="18"/>
              </w:rPr>
              <w:t>Podpisan (ročno ali elektronsko).</w:t>
            </w:r>
          </w:p>
        </w:tc>
      </w:tr>
      <w:tr w:rsidR="003C164A" w14:paraId="53E8A7C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E8CA15" w14:textId="77777777" w:rsidR="003C164A" w:rsidRDefault="003C164A" w:rsidP="003C164A">
            <w:r>
              <w:rPr>
                <w:rFonts w:ascii="Arial" w:hAnsi="Arial" w:cs="Arial"/>
                <w:color w:val="000000"/>
                <w:position w:val="-2"/>
                <w:sz w:val="18"/>
                <w:szCs w:val="18"/>
              </w:rPr>
              <w:lastRenderedPageBreak/>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9D5D5A" w14:textId="77777777" w:rsidR="003C164A" w:rsidRDefault="003C164A" w:rsidP="003C164A">
            <w:r>
              <w:rPr>
                <w:rFonts w:ascii="Arial" w:hAnsi="Arial" w:cs="Arial"/>
                <w:color w:val="000000"/>
                <w:position w:val="-2"/>
                <w:sz w:val="18"/>
                <w:szCs w:val="18"/>
              </w:rPr>
              <w:t>Tehnična dokumentacija</w:t>
            </w:r>
          </w:p>
          <w:p w14:paraId="4612F161" w14:textId="77777777" w:rsidR="003C164A" w:rsidRDefault="003C164A" w:rsidP="003C164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C2EC1B" w14:textId="77777777" w:rsidR="003C164A" w:rsidRDefault="003C164A" w:rsidP="003C164A">
            <w:pPr>
              <w:spacing w:before="135" w:after="135"/>
              <w:jc w:val="both"/>
              <w:textAlignment w:val="center"/>
            </w:pPr>
            <w:r>
              <w:rPr>
                <w:rFonts w:ascii="Arial" w:hAnsi="Arial" w:cs="Arial"/>
                <w:color w:val="000000"/>
                <w:position w:val="-2"/>
                <w:sz w:val="18"/>
                <w:szCs w:val="18"/>
              </w:rPr>
              <w:t>Tehnična dokumentacija mora biti priložena v skladu z navodili v poglavju Tehnična specifikacija. Ponudnike prosimo, da tehnično dokumentacijo naložijo v eno - ločeno datoteko in označijo v skladu z zahtevami v RD, in sicer zato, ker se potem ta dokumentacija posreduje strokovnim članom komisije (le ti podatke lažje najdejo in je tako manj možnosti napak pri potrjevanju ustreznosti ponujenega blaga). Ostale zahtevane obrazce in vzorce pogodb pa naložite v drugo datoteko.</w:t>
            </w:r>
          </w:p>
        </w:tc>
      </w:tr>
      <w:tr w:rsidR="003C164A" w14:paraId="1804F20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79E460" w14:textId="77777777" w:rsidR="003C164A" w:rsidRDefault="003C164A" w:rsidP="003C164A">
            <w:r>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3AF13F" w14:textId="77777777" w:rsidR="003C164A" w:rsidRDefault="003C164A" w:rsidP="003C164A">
            <w:r>
              <w:rPr>
                <w:rFonts w:ascii="Arial" w:hAnsi="Arial" w:cs="Arial"/>
                <w:color w:val="000000"/>
                <w:position w:val="-2"/>
                <w:sz w:val="18"/>
                <w:szCs w:val="18"/>
              </w:rPr>
              <w:t>Predračun - seznam razpisanega blaga ali storitev</w:t>
            </w:r>
          </w:p>
          <w:p w14:paraId="4A45C478" w14:textId="77777777" w:rsidR="003C164A" w:rsidRDefault="003C164A" w:rsidP="003C164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8F0D7A" w14:textId="77777777" w:rsidR="003C164A" w:rsidRDefault="003C164A" w:rsidP="003C164A">
            <w:pPr>
              <w:spacing w:before="135" w:after="135"/>
              <w:jc w:val="both"/>
              <w:textAlignment w:val="center"/>
            </w:pPr>
            <w:r>
              <w:rPr>
                <w:rFonts w:ascii="Arial" w:hAnsi="Arial" w:cs="Arial"/>
                <w:color w:val="000000"/>
                <w:position w:val="-2"/>
                <w:sz w:val="18"/>
                <w:szCs w:val="18"/>
              </w:rPr>
              <w:t>Predračun-seznam razpisanega blaga ali storitev je sestavni del ponudbe. Ponudnik predračun predloži k ponudbi v pisni (scan) in v elektronski obliki (xls.). Pisna verzija predračuna mora biti izpolnjena, podpisana in ožigosana (vsak list posebej) in naložena v razdelek "Predračun".  Elektronska oblika mora biti priložena v razdelek "Drugi dokumenti".</w:t>
            </w:r>
          </w:p>
        </w:tc>
      </w:tr>
      <w:tr w:rsidR="003C164A" w14:paraId="4B838C4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C53E20" w14:textId="77777777" w:rsidR="003C164A" w:rsidRDefault="003C164A" w:rsidP="003C164A">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ED0DB7" w14:textId="77777777" w:rsidR="003C164A" w:rsidRDefault="003C164A" w:rsidP="003C164A">
            <w:r>
              <w:rPr>
                <w:rFonts w:ascii="Arial" w:hAnsi="Arial" w:cs="Arial"/>
                <w:color w:val="000000"/>
                <w:position w:val="-2"/>
                <w:sz w:val="18"/>
                <w:szCs w:val="18"/>
              </w:rPr>
              <w:t>Izjava EU o skladnosti in CE certifikat</w:t>
            </w:r>
          </w:p>
          <w:p w14:paraId="1634193F" w14:textId="77777777" w:rsidR="003C164A" w:rsidRDefault="003C164A" w:rsidP="003C164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B951C9" w14:textId="77777777" w:rsidR="003C164A" w:rsidRDefault="003C164A" w:rsidP="003C164A">
            <w:pPr>
              <w:spacing w:before="135" w:after="135"/>
              <w:jc w:val="both"/>
              <w:textAlignment w:val="center"/>
            </w:pPr>
            <w:r>
              <w:rPr>
                <w:rFonts w:ascii="Arial" w:hAnsi="Arial" w:cs="Arial"/>
                <w:color w:val="000000"/>
                <w:position w:val="-2"/>
                <w:sz w:val="18"/>
                <w:szCs w:val="18"/>
              </w:rPr>
              <w:t>Priložen</w:t>
            </w:r>
          </w:p>
        </w:tc>
      </w:tr>
      <w:tr w:rsidR="003C164A" w14:paraId="7142E4A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AA1841" w14:textId="77777777" w:rsidR="003C164A" w:rsidRDefault="003C164A" w:rsidP="003C164A">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712484" w14:textId="77777777" w:rsidR="003C164A" w:rsidRDefault="003C164A" w:rsidP="003C164A">
            <w:r>
              <w:rPr>
                <w:rFonts w:ascii="Arial" w:hAnsi="Arial" w:cs="Arial"/>
                <w:color w:val="000000"/>
                <w:position w:val="-2"/>
                <w:sz w:val="18"/>
                <w:szCs w:val="18"/>
              </w:rPr>
              <w:t>Pooblastilo proizvajalca pooblaščenemu serviserju</w:t>
            </w:r>
          </w:p>
          <w:p w14:paraId="5792D0EA" w14:textId="77777777" w:rsidR="003C164A" w:rsidRDefault="003C164A" w:rsidP="003C164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658F9A" w14:textId="77777777" w:rsidR="003C164A" w:rsidRDefault="003C164A" w:rsidP="003C164A">
            <w:pPr>
              <w:spacing w:before="135" w:after="135"/>
              <w:jc w:val="both"/>
              <w:textAlignment w:val="center"/>
            </w:pPr>
            <w:r>
              <w:rPr>
                <w:rFonts w:ascii="Arial" w:hAnsi="Arial" w:cs="Arial"/>
                <w:color w:val="000000"/>
                <w:position w:val="-2"/>
                <w:sz w:val="18"/>
                <w:szCs w:val="18"/>
              </w:rPr>
              <w:t>Priložen</w:t>
            </w:r>
          </w:p>
        </w:tc>
      </w:tr>
      <w:tr w:rsidR="003C164A" w14:paraId="6255E2A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4BC9F8" w14:textId="77777777" w:rsidR="003C164A" w:rsidRDefault="003C164A" w:rsidP="003C164A">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8FF228" w14:textId="77777777" w:rsidR="003C164A" w:rsidRDefault="003C164A" w:rsidP="003C164A">
            <w:r>
              <w:rPr>
                <w:rFonts w:ascii="Arial" w:hAnsi="Arial" w:cs="Arial"/>
                <w:color w:val="000000"/>
                <w:position w:val="-2"/>
                <w:sz w:val="18"/>
                <w:szCs w:val="18"/>
              </w:rPr>
              <w:t>Certifikat o usposobljenosti serviserjev</w:t>
            </w:r>
          </w:p>
          <w:p w14:paraId="2949B1D0" w14:textId="77777777" w:rsidR="003C164A" w:rsidRDefault="003C164A" w:rsidP="003C164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3744C5" w14:textId="77777777" w:rsidR="003C164A" w:rsidRDefault="003C164A" w:rsidP="003C164A">
            <w:pPr>
              <w:spacing w:before="135" w:after="135"/>
              <w:jc w:val="both"/>
              <w:textAlignment w:val="center"/>
            </w:pPr>
            <w:r>
              <w:rPr>
                <w:rFonts w:ascii="Arial" w:hAnsi="Arial" w:cs="Arial"/>
                <w:color w:val="000000"/>
                <w:position w:val="-2"/>
                <w:sz w:val="18"/>
                <w:szCs w:val="18"/>
              </w:rPr>
              <w:t>Priložen</w:t>
            </w:r>
          </w:p>
        </w:tc>
      </w:tr>
    </w:tbl>
    <w:p w14:paraId="13E402A6" w14:textId="77777777" w:rsidR="00507CF3" w:rsidRDefault="00507CF3">
      <w:pPr>
        <w:sectPr w:rsidR="00507CF3" w:rsidSect="00D931BF">
          <w:pgSz w:w="11906" w:h="16838"/>
          <w:pgMar w:top="1418" w:right="1418" w:bottom="1418" w:left="1418" w:header="567" w:footer="680" w:gutter="0"/>
          <w:cols w:space="708"/>
          <w:docGrid w:linePitch="360"/>
        </w:sectPr>
      </w:pPr>
    </w:p>
    <w:p w14:paraId="2D464AB6" w14:textId="77777777" w:rsidR="005E1175" w:rsidRPr="00590863" w:rsidRDefault="005E1175" w:rsidP="00252358">
      <w:pPr>
        <w:spacing w:after="0"/>
        <w:jc w:val="right"/>
        <w:rPr>
          <w:rFonts w:ascii="Arial" w:hAnsi="Arial" w:cs="Arial"/>
          <w:sz w:val="18"/>
          <w:szCs w:val="18"/>
        </w:rPr>
      </w:pPr>
      <w:r w:rsidRPr="00590863">
        <w:rPr>
          <w:rFonts w:ascii="Arial" w:hAnsi="Arial" w:cs="Arial"/>
          <w:sz w:val="18"/>
          <w:szCs w:val="18"/>
        </w:rPr>
        <w:lastRenderedPageBreak/>
        <w:t>Obrazec št: 1</w:t>
      </w:r>
    </w:p>
    <w:p w14:paraId="7CACE8A1" w14:textId="77777777" w:rsidR="005E1175" w:rsidRPr="00252358" w:rsidRDefault="005E1175" w:rsidP="00252358"/>
    <w:p w14:paraId="10655164" w14:textId="77777777" w:rsidR="005E1175" w:rsidRDefault="005E1175"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19F02832" w14:textId="77777777" w:rsidR="005E1175" w:rsidRDefault="005E1175" w:rsidP="00EB2A75">
      <w:pPr>
        <w:spacing w:after="120"/>
        <w:rPr>
          <w:rFonts w:ascii="Arial" w:hAnsi="Arial" w:cs="Arial"/>
        </w:rPr>
      </w:pPr>
    </w:p>
    <w:p w14:paraId="2D42C8DA" w14:textId="77777777" w:rsidR="00507CF3" w:rsidRDefault="005E1175">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NAKUP URODINAMSKEGA APARATA S POTROŠNIM MATERIALOM</w:t>
      </w:r>
      <w:r>
        <w:rPr>
          <w:rFonts w:ascii="Arial" w:hAnsi="Arial" w:cs="Arial"/>
          <w:color w:val="000000"/>
          <w:sz w:val="18"/>
          <w:szCs w:val="18"/>
        </w:rPr>
        <w:t>« dajemo ponudbo, kot sledi:</w:t>
      </w:r>
    </w:p>
    <w:p w14:paraId="76201FFE" w14:textId="77777777" w:rsidR="00507CF3" w:rsidRDefault="005E1175">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507CF3" w14:paraId="1489A17F"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9785A72" w14:textId="77777777" w:rsidR="00507CF3" w:rsidRDefault="005E1175">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3294F7" w14:textId="77777777" w:rsidR="00507CF3" w:rsidRDefault="005E1175">
            <w:r>
              <w:rPr>
                <w:rFonts w:ascii="Arial" w:hAnsi="Arial" w:cs="Arial"/>
                <w:color w:val="000000"/>
                <w:position w:val="-2"/>
                <w:sz w:val="18"/>
                <w:szCs w:val="18"/>
              </w:rPr>
              <w:t> </w:t>
            </w:r>
          </w:p>
        </w:tc>
      </w:tr>
      <w:tr w:rsidR="00507CF3" w14:paraId="43212340"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F054FD6" w14:textId="77777777" w:rsidR="00507CF3" w:rsidRDefault="005E1175">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D4C89F" w14:textId="77777777" w:rsidR="00507CF3" w:rsidRDefault="005E1175">
            <w:r>
              <w:rPr>
                <w:rFonts w:ascii="Arial" w:hAnsi="Arial" w:cs="Arial"/>
                <w:color w:val="000000"/>
                <w:position w:val="-2"/>
                <w:sz w:val="18"/>
                <w:szCs w:val="18"/>
              </w:rPr>
              <w:t> </w:t>
            </w:r>
          </w:p>
        </w:tc>
      </w:tr>
      <w:tr w:rsidR="00507CF3" w14:paraId="4E4FAF59"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9521D86" w14:textId="77777777" w:rsidR="00507CF3" w:rsidRDefault="005E1175">
            <w:pPr>
              <w:jc w:val="right"/>
            </w:pPr>
            <w:r>
              <w:rPr>
                <w:rFonts w:ascii="Arial" w:hAnsi="Arial" w:cs="Arial"/>
                <w:color w:val="000000"/>
                <w:position w:val="-2"/>
                <w:sz w:val="18"/>
                <w:szCs w:val="18"/>
                <w:shd w:val="clear" w:color="auto" w:fill="CCCCCC"/>
              </w:rPr>
              <w:t>SPLOŠNI ELEKTRONSKI 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437E44" w14:textId="77777777" w:rsidR="00507CF3" w:rsidRDefault="005E1175">
            <w:r>
              <w:rPr>
                <w:rFonts w:ascii="Arial" w:hAnsi="Arial" w:cs="Arial"/>
                <w:color w:val="000000"/>
                <w:position w:val="-2"/>
                <w:sz w:val="18"/>
                <w:szCs w:val="18"/>
              </w:rPr>
              <w:t> </w:t>
            </w:r>
          </w:p>
        </w:tc>
      </w:tr>
      <w:tr w:rsidR="00507CF3" w14:paraId="6A2B1C7D"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206CF75" w14:textId="77777777" w:rsidR="00507CF3" w:rsidRDefault="005E1175">
            <w:pPr>
              <w:jc w:val="right"/>
            </w:pPr>
            <w:r>
              <w:rPr>
                <w:rFonts w:ascii="Arial" w:hAnsi="Arial" w:cs="Arial"/>
                <w:color w:val="000000"/>
                <w:position w:val="-2"/>
                <w:sz w:val="18"/>
                <w:szCs w:val="18"/>
                <w:shd w:val="clear" w:color="auto" w:fill="CCCCCC"/>
              </w:rPr>
              <w:t>SPLOŠNA TELEFONSKA ŠTEVILKA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51AB73" w14:textId="77777777" w:rsidR="00507CF3" w:rsidRDefault="005E1175">
            <w:r>
              <w:rPr>
                <w:rFonts w:ascii="Arial" w:hAnsi="Arial" w:cs="Arial"/>
                <w:color w:val="000000"/>
                <w:position w:val="-2"/>
                <w:sz w:val="18"/>
                <w:szCs w:val="18"/>
              </w:rPr>
              <w:t> </w:t>
            </w:r>
          </w:p>
        </w:tc>
      </w:tr>
    </w:tbl>
    <w:p w14:paraId="12F0CCB7" w14:textId="77777777" w:rsidR="00507CF3" w:rsidRDefault="005E1175">
      <w:pPr>
        <w:spacing w:before="225" w:after="225" w:line="240" w:lineRule="auto"/>
      </w:pPr>
      <w:r>
        <w:rPr>
          <w:rFonts w:ascii="Arial" w:hAnsi="Arial" w:cs="Arial"/>
          <w:i/>
          <w:iCs/>
          <w:color w:val="000000"/>
          <w:sz w:val="18"/>
          <w:szCs w:val="18"/>
        </w:rPr>
        <w:t>* V primeru izbire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Ponudnik podaja soglasje za javno objavo podatka o uradnem elektronskem naslovu gospodarskega subjekta in javno objavo uradne telefonske številke gospodarskega subjekta.</w:t>
      </w:r>
    </w:p>
    <w:p w14:paraId="3AEA5223" w14:textId="77777777" w:rsidR="00507CF3" w:rsidRDefault="005E1175">
      <w:pPr>
        <w:spacing w:before="225" w:after="225" w:line="240" w:lineRule="auto"/>
      </w:pPr>
      <w:r>
        <w:rPr>
          <w:rFonts w:ascii="Arial" w:hAnsi="Arial" w:cs="Arial"/>
          <w:color w:val="000000"/>
          <w:sz w:val="18"/>
          <w:szCs w:val="18"/>
        </w:rPr>
        <w:t>Ponudbo oddajamo (ustrezno označite):</w:t>
      </w:r>
    </w:p>
    <w:p w14:paraId="4A5DD165" w14:textId="77777777" w:rsidR="00507CF3" w:rsidRDefault="005E1175">
      <w:pPr>
        <w:spacing w:before="225" w:after="225" w:line="240" w:lineRule="auto"/>
      </w:pPr>
      <w:r>
        <w:fldChar w:fldCharType="begin">
          <w:ffData>
            <w:name w:val="cbox16a71a5513cc0c"/>
            <w:enabled/>
            <w:calcOnExit w:val="0"/>
            <w:checkBox>
              <w:sizeAuto/>
              <w:default w:val="0"/>
            </w:checkBox>
          </w:ffData>
        </w:fldChar>
      </w:r>
      <w:bookmarkStart w:id="0" w:name="cbox16a71a5513cc0c"/>
      <w:r>
        <w:instrText xml:space="preserve"> FORMCHECKBOX </w:instrText>
      </w:r>
      <w:r>
        <w:fldChar w:fldCharType="separate"/>
      </w:r>
      <w:r>
        <w:fldChar w:fldCharType="end"/>
      </w:r>
      <w:bookmarkEnd w:id="0"/>
      <w:r>
        <w:rPr>
          <w:rFonts w:ascii="Arial" w:hAnsi="Arial" w:cs="Arial"/>
          <w:color w:val="000000"/>
          <w:sz w:val="18"/>
          <w:szCs w:val="18"/>
        </w:rPr>
        <w:t> samostojno</w:t>
      </w:r>
    </w:p>
    <w:p w14:paraId="0C36F0E0" w14:textId="77777777" w:rsidR="00507CF3" w:rsidRDefault="005E1175">
      <w:pPr>
        <w:spacing w:before="225" w:after="225" w:line="240" w:lineRule="auto"/>
      </w:pPr>
      <w:r>
        <w:fldChar w:fldCharType="begin">
          <w:ffData>
            <w:name w:val="cbox16a71a5513ce1a"/>
            <w:enabled/>
            <w:calcOnExit w:val="0"/>
            <w:checkBox>
              <w:sizeAuto/>
              <w:default w:val="0"/>
            </w:checkBox>
          </w:ffData>
        </w:fldChar>
      </w:r>
      <w:bookmarkStart w:id="1" w:name="cbox16a71a5513ce1a"/>
      <w:r>
        <w:instrText xml:space="preserve"> FORMCHECKBOX </w:instrText>
      </w:r>
      <w:r>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32C38B68" w14:textId="77777777" w:rsidR="00507CF3" w:rsidRDefault="005E1175">
      <w:pPr>
        <w:spacing w:before="225" w:after="225" w:line="240" w:lineRule="auto"/>
      </w:pPr>
      <w:r>
        <w:fldChar w:fldCharType="begin">
          <w:ffData>
            <w:name w:val="cbox16a71a5513d012"/>
            <w:enabled/>
            <w:calcOnExit w:val="0"/>
            <w:checkBox>
              <w:sizeAuto/>
              <w:default w:val="0"/>
            </w:checkBox>
          </w:ffData>
        </w:fldChar>
      </w:r>
      <w:bookmarkStart w:id="2" w:name="cbox16a71a5513d012"/>
      <w:r>
        <w:instrText xml:space="preserve"> FORMCHECKBOX </w:instrText>
      </w:r>
      <w:r>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12C7D9F1" w14:textId="77777777" w:rsidR="00507CF3" w:rsidRDefault="005E1175">
      <w:pPr>
        <w:spacing w:before="225" w:after="225" w:line="240" w:lineRule="auto"/>
      </w:pPr>
      <w:r>
        <w:fldChar w:fldCharType="begin">
          <w:ffData>
            <w:name w:val="cbox16a71a5513d21d"/>
            <w:enabled/>
            <w:calcOnExit w:val="0"/>
            <w:checkBox>
              <w:sizeAuto/>
              <w:default w:val="0"/>
            </w:checkBox>
          </w:ffData>
        </w:fldChar>
      </w:r>
      <w:bookmarkStart w:id="3" w:name="cbox16a71a5513d21d"/>
      <w:r>
        <w:instrText xml:space="preserve"> FORMCHECKBOX </w:instrText>
      </w:r>
      <w:r>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1800BF21" w14:textId="77777777" w:rsidR="00507CF3" w:rsidRDefault="005E1175">
      <w:pPr>
        <w:spacing w:before="225" w:after="225" w:line="240" w:lineRule="auto"/>
      </w:pPr>
      <w:r>
        <w:rPr>
          <w:rFonts w:ascii="Arial" w:hAnsi="Arial" w:cs="Arial"/>
          <w:color w:val="000000"/>
          <w:sz w:val="18"/>
          <w:szCs w:val="18"/>
        </w:rPr>
        <w:t> </w:t>
      </w:r>
      <w:r>
        <w:rPr>
          <w:rFonts w:ascii="Arial" w:hAnsi="Arial" w:cs="Arial"/>
          <w:b/>
          <w:bCs/>
          <w:color w:val="000000"/>
          <w:sz w:val="18"/>
          <w:szCs w:val="18"/>
        </w:rPr>
        <w:t>II. Ponudbena cena </w:t>
      </w:r>
    </w:p>
    <w:tbl>
      <w:tblPr>
        <w:tblStyle w:val="NormalTablePHPDOCX"/>
        <w:tblW w:w="5000" w:type="pct"/>
        <w:tblInd w:w="108" w:type="dxa"/>
        <w:tblLook w:val="04A0" w:firstRow="1" w:lastRow="0" w:firstColumn="1" w:lastColumn="0" w:noHBand="0" w:noVBand="1"/>
      </w:tblPr>
      <w:tblGrid>
        <w:gridCol w:w="2717"/>
        <w:gridCol w:w="2265"/>
        <w:gridCol w:w="1877"/>
        <w:gridCol w:w="607"/>
        <w:gridCol w:w="1592"/>
      </w:tblGrid>
      <w:tr w:rsidR="00507CF3" w14:paraId="5ED9CC90" w14:textId="77777777">
        <w:tc>
          <w:tcPr>
            <w:tcW w:w="15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FB120E3" w14:textId="77777777" w:rsidR="00507CF3" w:rsidRDefault="005E1175">
            <w:pPr>
              <w:jc w:val="center"/>
            </w:pPr>
            <w:r>
              <w:rPr>
                <w:rFonts w:ascii="Arial" w:hAnsi="Arial" w:cs="Arial"/>
                <w:b/>
                <w:bCs/>
                <w:color w:val="000000"/>
                <w:position w:val="-2"/>
                <w:sz w:val="18"/>
                <w:szCs w:val="18"/>
                <w:shd w:val="clear" w:color="auto" w:fill="D1D1D1"/>
              </w:rPr>
              <w:t>Postavka</w:t>
            </w:r>
          </w:p>
        </w:tc>
        <w:tc>
          <w:tcPr>
            <w:tcW w:w="125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947A4BD" w14:textId="77777777" w:rsidR="00507CF3" w:rsidRDefault="005E1175">
            <w:pPr>
              <w:jc w:val="center"/>
            </w:pPr>
            <w:r>
              <w:rPr>
                <w:rFonts w:ascii="Arial" w:hAnsi="Arial" w:cs="Arial"/>
                <w:b/>
                <w:bCs/>
                <w:color w:val="000000"/>
                <w:position w:val="-2"/>
                <w:sz w:val="18"/>
                <w:szCs w:val="18"/>
                <w:shd w:val="clear" w:color="auto" w:fill="D1D1D1"/>
              </w:rPr>
              <w:t>Opis</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C87E5AA" w14:textId="77777777" w:rsidR="00507CF3" w:rsidRDefault="005E1175">
            <w:pPr>
              <w:jc w:val="center"/>
            </w:pPr>
            <w:r>
              <w:rPr>
                <w:rFonts w:ascii="Arial" w:hAnsi="Arial" w:cs="Arial"/>
                <w:b/>
                <w:bCs/>
                <w:color w:val="000000"/>
                <w:position w:val="-2"/>
                <w:sz w:val="18"/>
                <w:szCs w:val="18"/>
                <w:shd w:val="clear" w:color="auto" w:fill="D1D1D1"/>
              </w:rPr>
              <w:t>Vrednost brez 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482801B" w14:textId="77777777" w:rsidR="00507CF3" w:rsidRDefault="005E1175">
            <w:pPr>
              <w:jc w:val="center"/>
            </w:pPr>
            <w:r>
              <w:rPr>
                <w:rFonts w:ascii="Arial" w:hAnsi="Arial" w:cs="Arial"/>
                <w:b/>
                <w:bCs/>
                <w:color w:val="000000"/>
                <w:position w:val="-2"/>
                <w:sz w:val="18"/>
                <w:szCs w:val="18"/>
                <w:shd w:val="clear" w:color="auto" w:fill="D1D1D1"/>
              </w:rPr>
              <w:t>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D793B03" w14:textId="77777777" w:rsidR="00507CF3" w:rsidRDefault="005E1175">
            <w:pPr>
              <w:jc w:val="center"/>
            </w:pPr>
            <w:r>
              <w:rPr>
                <w:rFonts w:ascii="Arial" w:hAnsi="Arial" w:cs="Arial"/>
                <w:b/>
                <w:bCs/>
                <w:color w:val="000000"/>
                <w:position w:val="-2"/>
                <w:sz w:val="18"/>
                <w:szCs w:val="18"/>
                <w:shd w:val="clear" w:color="auto" w:fill="D1D1D1"/>
              </w:rPr>
              <w:t>Vrednost z DDV</w:t>
            </w:r>
          </w:p>
        </w:tc>
      </w:tr>
      <w:tr w:rsidR="00507CF3" w14:paraId="26D2A7AF"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898E7F" w14:textId="77777777" w:rsidR="00507CF3" w:rsidRDefault="005E1175">
            <w:pPr>
              <w:jc w:val="right"/>
            </w:pPr>
            <w:r>
              <w:rPr>
                <w:rFonts w:ascii="Arial" w:hAnsi="Arial" w:cs="Arial"/>
                <w:color w:val="000000"/>
                <w:position w:val="-2"/>
                <w:sz w:val="18"/>
                <w:szCs w:val="18"/>
              </w:rPr>
              <w:t>NAKUP URODINAMSKEGA APARATA</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2C8458" w14:textId="77777777" w:rsidR="00507CF3" w:rsidRDefault="005E1175">
            <w:r>
              <w:rPr>
                <w:rFonts w:ascii="Arial" w:hAnsi="Arial" w:cs="Arial"/>
                <w:color w:val="000000"/>
                <w:position w:val="-2"/>
                <w:sz w:val="18"/>
                <w:szCs w:val="18"/>
              </w:rPr>
              <w:t>1 KOS</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DDCE28" w14:textId="77777777" w:rsidR="00507CF3" w:rsidRDefault="005E1175">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3A9220" w14:textId="77777777" w:rsidR="00507CF3" w:rsidRDefault="005E1175">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0494F1" w14:textId="77777777" w:rsidR="00507CF3" w:rsidRDefault="005E1175">
            <w:r>
              <w:rPr>
                <w:rFonts w:ascii="Arial" w:hAnsi="Arial" w:cs="Arial"/>
                <w:color w:val="000000"/>
                <w:position w:val="-2"/>
                <w:sz w:val="18"/>
                <w:szCs w:val="18"/>
              </w:rPr>
              <w:t> </w:t>
            </w:r>
          </w:p>
        </w:tc>
      </w:tr>
      <w:tr w:rsidR="00507CF3" w14:paraId="4DE98C89"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77BF02" w14:textId="77777777" w:rsidR="00507CF3" w:rsidRDefault="005E1175">
            <w:pPr>
              <w:jc w:val="right"/>
            </w:pPr>
            <w:r>
              <w:rPr>
                <w:rFonts w:ascii="Arial" w:hAnsi="Arial" w:cs="Arial"/>
                <w:color w:val="000000"/>
                <w:position w:val="-2"/>
                <w:sz w:val="18"/>
                <w:szCs w:val="18"/>
              </w:rPr>
              <w:t>SUKCESIVNI NAKUP POTROŠNEGA MATERIAL</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E7B925" w14:textId="6844BD88" w:rsidR="00507CF3" w:rsidRDefault="005E1175">
            <w:r>
              <w:rPr>
                <w:rFonts w:ascii="Arial" w:hAnsi="Arial" w:cs="Arial"/>
                <w:color w:val="000000"/>
                <w:position w:val="-2"/>
                <w:sz w:val="18"/>
                <w:szCs w:val="18"/>
              </w:rPr>
              <w:t>1 KPL (3</w:t>
            </w:r>
            <w:r w:rsidR="00EC62DA">
              <w:rPr>
                <w:rFonts w:ascii="Arial" w:hAnsi="Arial" w:cs="Arial"/>
                <w:color w:val="000000"/>
                <w:position w:val="-2"/>
                <w:sz w:val="18"/>
                <w:szCs w:val="18"/>
              </w:rPr>
              <w:t xml:space="preserve"> - </w:t>
            </w:r>
            <w:r>
              <w:rPr>
                <w:rFonts w:ascii="Arial" w:hAnsi="Arial" w:cs="Arial"/>
                <w:color w:val="000000"/>
                <w:position w:val="-2"/>
                <w:sz w:val="18"/>
                <w:szCs w:val="18"/>
              </w:rPr>
              <w:t>LETNA VREDNOST)</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B69F5F" w14:textId="77777777" w:rsidR="00507CF3" w:rsidRDefault="005E1175">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0D0509" w14:textId="77777777" w:rsidR="00507CF3" w:rsidRDefault="005E1175">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86F81F" w14:textId="77777777" w:rsidR="00507CF3" w:rsidRDefault="005E1175">
            <w:r>
              <w:rPr>
                <w:rFonts w:ascii="Arial" w:hAnsi="Arial" w:cs="Arial"/>
                <w:color w:val="000000"/>
                <w:position w:val="-2"/>
                <w:sz w:val="18"/>
                <w:szCs w:val="18"/>
              </w:rPr>
              <w:t> </w:t>
            </w:r>
          </w:p>
        </w:tc>
      </w:tr>
      <w:tr w:rsidR="00507CF3" w14:paraId="6EC27E0B" w14:textId="77777777">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3C1445B" w14:textId="77777777" w:rsidR="00507CF3" w:rsidRDefault="005E1175">
            <w:pPr>
              <w:jc w:val="right"/>
            </w:pPr>
            <w:r>
              <w:rPr>
                <w:rFonts w:ascii="Arial" w:hAnsi="Arial" w:cs="Arial"/>
                <w:b/>
                <w:bCs/>
                <w:color w:val="000000"/>
                <w:position w:val="-2"/>
                <w:sz w:val="18"/>
                <w:szCs w:val="18"/>
                <w:shd w:val="clear" w:color="auto" w:fill="CCCCCC"/>
              </w:rPr>
              <w:t>Skupaj</w:t>
            </w:r>
          </w:p>
        </w:tc>
        <w:tc>
          <w:tcPr>
            <w:tcW w:w="125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8680FB4" w14:textId="77777777" w:rsidR="00507CF3" w:rsidRDefault="005E1175">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B2F5284" w14:textId="77777777" w:rsidR="00507CF3" w:rsidRDefault="005E1175">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7D81F8" w14:textId="77777777" w:rsidR="00507CF3" w:rsidRDefault="005E1175">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6EFF622" w14:textId="77777777" w:rsidR="00507CF3" w:rsidRDefault="005E1175">
            <w:r>
              <w:rPr>
                <w:rFonts w:ascii="Arial" w:hAnsi="Arial" w:cs="Arial"/>
                <w:color w:val="000000"/>
                <w:position w:val="-2"/>
                <w:sz w:val="18"/>
                <w:szCs w:val="18"/>
                <w:shd w:val="clear" w:color="auto" w:fill="CCCCCC"/>
              </w:rPr>
              <w:t> </w:t>
            </w:r>
          </w:p>
        </w:tc>
      </w:tr>
    </w:tbl>
    <w:p w14:paraId="366A6A67" w14:textId="77777777" w:rsidR="00507CF3" w:rsidRDefault="005E1175">
      <w:pPr>
        <w:spacing w:before="225" w:after="225" w:line="240" w:lineRule="auto"/>
      </w:pPr>
      <w:r>
        <w:rPr>
          <w:rFonts w:ascii="Arial" w:hAnsi="Arial" w:cs="Arial"/>
          <w:color w:val="000000"/>
          <w:sz w:val="18"/>
          <w:szCs w:val="18"/>
        </w:rPr>
        <w:t>Obvezne priloge k ponudbi so še:</w:t>
      </w:r>
    </w:p>
    <w:p w14:paraId="2B80B561" w14:textId="6B316F5A" w:rsidR="00507CF3" w:rsidRPr="00053829" w:rsidRDefault="005E1175" w:rsidP="00053829">
      <w:pPr>
        <w:pStyle w:val="Odstavekseznama"/>
        <w:numPr>
          <w:ilvl w:val="0"/>
          <w:numId w:val="46"/>
        </w:numPr>
        <w:spacing w:before="225" w:after="225" w:line="240" w:lineRule="auto"/>
        <w:rPr>
          <w:rFonts w:ascii="Arial" w:hAnsi="Arial" w:cs="Arial"/>
          <w:color w:val="000000"/>
          <w:sz w:val="18"/>
          <w:szCs w:val="18"/>
        </w:rPr>
      </w:pPr>
      <w:r w:rsidRPr="00053829">
        <w:rPr>
          <w:rFonts w:ascii="Arial" w:hAnsi="Arial" w:cs="Arial"/>
          <w:color w:val="000000"/>
          <w:sz w:val="18"/>
          <w:szCs w:val="18"/>
        </w:rPr>
        <w:t>Lasten predračun ponudnika za ponujeno opremo</w:t>
      </w:r>
    </w:p>
    <w:p w14:paraId="732846CF" w14:textId="577B31AE" w:rsidR="00053829" w:rsidRPr="00053829" w:rsidRDefault="00053829" w:rsidP="00053829">
      <w:pPr>
        <w:pStyle w:val="Odstavekseznama"/>
        <w:numPr>
          <w:ilvl w:val="0"/>
          <w:numId w:val="46"/>
        </w:numPr>
        <w:spacing w:before="225" w:after="225" w:line="240" w:lineRule="auto"/>
        <w:rPr>
          <w:rFonts w:ascii="Arial" w:hAnsi="Arial" w:cs="Arial"/>
          <w:sz w:val="18"/>
          <w:szCs w:val="18"/>
        </w:rPr>
      </w:pPr>
      <w:r w:rsidRPr="00053829">
        <w:rPr>
          <w:rFonts w:ascii="Arial" w:hAnsi="Arial" w:cs="Arial"/>
          <w:sz w:val="18"/>
          <w:szCs w:val="18"/>
        </w:rPr>
        <w:t>Predračun – seznam razpisanega blaga za potrošni material</w:t>
      </w:r>
    </w:p>
    <w:p w14:paraId="03BB1A6A" w14:textId="77777777" w:rsidR="00507CF3" w:rsidRDefault="005E1175">
      <w:pPr>
        <w:spacing w:before="225" w:after="225" w:line="240" w:lineRule="auto"/>
      </w:pPr>
      <w:r>
        <w:rPr>
          <w:rFonts w:ascii="Arial" w:hAnsi="Arial" w:cs="Arial"/>
          <w:color w:val="000000"/>
          <w:sz w:val="18"/>
          <w:szCs w:val="18"/>
        </w:rPr>
        <w:lastRenderedPageBreak/>
        <w:t>3.            Specifikacija del preventivnega vzdrževanja, s številom potrebnih preventivnih pregledov v obdobju enega leta, ki so predpisani od proizvajalca opreme.</w:t>
      </w:r>
    </w:p>
    <w:p w14:paraId="3BF1159F" w14:textId="77777777" w:rsidR="00507CF3" w:rsidRDefault="005E1175">
      <w:pPr>
        <w:spacing w:before="225" w:after="225" w:line="240" w:lineRule="auto"/>
      </w:pPr>
      <w:r>
        <w:rPr>
          <w:rFonts w:ascii="Arial" w:hAnsi="Arial" w:cs="Arial"/>
          <w:color w:val="000000"/>
          <w:sz w:val="18"/>
          <w:szCs w:val="18"/>
        </w:rPr>
        <w:t>Zavezujemo se, da bomo vsa dela izvršili skladno z zahtevami naročnika, najkasneje v roku določenem v razpisni dokumentaciji.  </w:t>
      </w:r>
    </w:p>
    <w:p w14:paraId="2AD748AF" w14:textId="77777777" w:rsidR="00507CF3" w:rsidRDefault="005E1175">
      <w:pPr>
        <w:spacing w:before="225" w:after="225" w:line="240" w:lineRule="auto"/>
      </w:pPr>
      <w:r>
        <w:rPr>
          <w:rFonts w:ascii="Arial" w:hAnsi="Arial" w:cs="Arial"/>
          <w:b/>
          <w:bCs/>
          <w:color w:val="000000"/>
          <w:sz w:val="18"/>
          <w:szCs w:val="18"/>
        </w:rPr>
        <w:t>III. Rok veljavnosti ponudb</w:t>
      </w:r>
      <w:r>
        <w:rPr>
          <w:rFonts w:ascii="Arial" w:hAnsi="Arial" w:cs="Arial"/>
          <w:color w:val="000000"/>
          <w:sz w:val="18"/>
          <w:szCs w:val="18"/>
        </w:rPr>
        <w:t>e Ponudba velja najmanj 90 dni od roka za predložitev ponudb.</w:t>
      </w:r>
    </w:p>
    <w:p w14:paraId="200C25D6" w14:textId="77777777" w:rsidR="00507CF3" w:rsidRDefault="005E1175">
      <w:pPr>
        <w:spacing w:before="225" w:after="225" w:line="240" w:lineRule="auto"/>
      </w:pPr>
      <w:r>
        <w:rPr>
          <w:rFonts w:ascii="Arial" w:hAnsi="Arial" w:cs="Arial"/>
          <w:color w:val="000000"/>
          <w:sz w:val="18"/>
          <w:szCs w:val="18"/>
        </w:rPr>
        <w:t>Ponudba mora biti veljavna najmanj do navedenega roka. Prekratka veljavnost ponudbe pomeni razlog za zavrnitev ponudbe.</w:t>
      </w:r>
    </w:p>
    <w:p w14:paraId="0D14486E" w14:textId="77777777" w:rsidR="00507CF3" w:rsidRDefault="005E1175">
      <w:pPr>
        <w:spacing w:before="225" w:after="225" w:line="240" w:lineRule="auto"/>
      </w:pPr>
      <w:r>
        <w:rPr>
          <w:rFonts w:ascii="Arial" w:hAnsi="Arial" w:cs="Arial"/>
          <w:color w:val="000000"/>
          <w:sz w:val="18"/>
          <w:szCs w:val="18"/>
        </w:rPr>
        <w:t>  </w:t>
      </w:r>
      <w:r>
        <w:rPr>
          <w:rFonts w:ascii="Arial" w:hAnsi="Arial" w:cs="Arial"/>
          <w:b/>
          <w:bCs/>
          <w:color w:val="000000"/>
          <w:sz w:val="18"/>
          <w:szCs w:val="18"/>
        </w:rPr>
        <w:t>IV. Podatki o plačilu </w:t>
      </w:r>
    </w:p>
    <w:p w14:paraId="5E2B5496" w14:textId="77777777" w:rsidR="00507CF3" w:rsidRDefault="005E1175">
      <w:pPr>
        <w:spacing w:before="225" w:after="225" w:line="240" w:lineRule="auto"/>
      </w:pPr>
      <w:r>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3F58FA46" w14:textId="77777777" w:rsidR="00507CF3" w:rsidRDefault="005E1175">
      <w:pPr>
        <w:spacing w:before="225" w:after="225" w:line="240" w:lineRule="auto"/>
      </w:pPr>
      <w:r>
        <w:rPr>
          <w:rFonts w:ascii="Arial" w:hAnsi="Arial" w:cs="Arial"/>
          <w:color w:val="000000"/>
          <w:sz w:val="18"/>
          <w:szCs w:val="18"/>
        </w:rPr>
        <w:t>Izvajalec izstavi račun v elektronski obliki (eRačun) preko spletnega portala UJPnet. Kot uradni prejem računa se šteje datum vnosa računa v sistem UJPnet.</w:t>
      </w:r>
    </w:p>
    <w:p w14:paraId="53862BF7" w14:textId="77777777" w:rsidR="00507CF3" w:rsidRDefault="005E1175">
      <w:pPr>
        <w:spacing w:before="225" w:after="225" w:line="240" w:lineRule="auto"/>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5D518915" w14:textId="77777777" w:rsidR="00507CF3" w:rsidRDefault="005E1175">
      <w:pPr>
        <w:spacing w:before="225" w:after="225" w:line="240" w:lineRule="auto"/>
      </w:pPr>
      <w:r>
        <w:rPr>
          <w:rFonts w:ascii="Arial" w:hAnsi="Arial" w:cs="Arial"/>
          <w:color w:val="000000"/>
          <w:sz w:val="18"/>
          <w:szCs w:val="18"/>
        </w:rPr>
        <w:t>   </w:t>
      </w:r>
      <w:r>
        <w:rPr>
          <w:rFonts w:ascii="Arial" w:hAnsi="Arial" w:cs="Arial"/>
          <w:b/>
          <w:bCs/>
          <w:color w:val="000000"/>
          <w:sz w:val="18"/>
          <w:szCs w:val="18"/>
        </w:rPr>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507CF3" w14:paraId="7D350C4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C04C91E" w14:textId="77777777" w:rsidR="00507CF3" w:rsidRDefault="005E1175">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A4393E" w14:textId="77777777" w:rsidR="00507CF3" w:rsidRDefault="005E1175">
            <w:r>
              <w:rPr>
                <w:rFonts w:ascii="Arial" w:hAnsi="Arial" w:cs="Arial"/>
                <w:color w:val="000000"/>
                <w:position w:val="-2"/>
                <w:sz w:val="18"/>
                <w:szCs w:val="18"/>
              </w:rPr>
              <w:t> </w:t>
            </w:r>
          </w:p>
        </w:tc>
      </w:tr>
      <w:tr w:rsidR="00507CF3" w14:paraId="46AB7622"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7263E96" w14:textId="77777777" w:rsidR="00507CF3" w:rsidRDefault="005E1175">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3C057E" w14:textId="77777777" w:rsidR="00507CF3" w:rsidRDefault="005E1175">
            <w:r>
              <w:rPr>
                <w:rFonts w:ascii="Arial" w:hAnsi="Arial" w:cs="Arial"/>
                <w:color w:val="000000"/>
                <w:position w:val="-2"/>
                <w:sz w:val="18"/>
                <w:szCs w:val="18"/>
              </w:rPr>
              <w:t> </w:t>
            </w:r>
          </w:p>
        </w:tc>
      </w:tr>
      <w:tr w:rsidR="00507CF3" w14:paraId="215AA5D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ADFDB81" w14:textId="77777777" w:rsidR="00507CF3" w:rsidRDefault="005E1175">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F4C5F2" w14:textId="77777777" w:rsidR="00507CF3" w:rsidRDefault="005E1175">
            <w:r>
              <w:rPr>
                <w:rFonts w:ascii="Arial" w:hAnsi="Arial" w:cs="Arial"/>
                <w:color w:val="000000"/>
                <w:position w:val="-2"/>
                <w:sz w:val="18"/>
                <w:szCs w:val="18"/>
              </w:rPr>
              <w:t> </w:t>
            </w:r>
          </w:p>
        </w:tc>
      </w:tr>
      <w:tr w:rsidR="00507CF3" w14:paraId="6213253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D98E32D" w14:textId="77777777" w:rsidR="00507CF3" w:rsidRDefault="005E1175">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50066B" w14:textId="77777777" w:rsidR="00507CF3" w:rsidRDefault="005E1175">
            <w:r>
              <w:rPr>
                <w:rFonts w:ascii="Arial" w:hAnsi="Arial" w:cs="Arial"/>
                <w:color w:val="000000"/>
                <w:position w:val="-2"/>
                <w:sz w:val="18"/>
                <w:szCs w:val="18"/>
              </w:rPr>
              <w:t> </w:t>
            </w:r>
          </w:p>
        </w:tc>
      </w:tr>
      <w:tr w:rsidR="00507CF3" w14:paraId="7B4A96B6"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388845B" w14:textId="77777777" w:rsidR="00507CF3" w:rsidRDefault="005E1175">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4A5FD0" w14:textId="77777777" w:rsidR="00507CF3" w:rsidRDefault="005E1175">
            <w:r>
              <w:rPr>
                <w:rFonts w:ascii="Arial" w:hAnsi="Arial" w:cs="Arial"/>
                <w:color w:val="000000"/>
                <w:position w:val="-2"/>
                <w:sz w:val="18"/>
                <w:szCs w:val="18"/>
              </w:rPr>
              <w:t> </w:t>
            </w:r>
          </w:p>
        </w:tc>
      </w:tr>
      <w:tr w:rsidR="00507CF3" w14:paraId="0C96E812"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784B089" w14:textId="77777777" w:rsidR="00507CF3" w:rsidRDefault="005E1175">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7571AE" w14:textId="77777777" w:rsidR="00507CF3" w:rsidRDefault="005E1175">
            <w:r>
              <w:rPr>
                <w:rFonts w:ascii="Arial" w:hAnsi="Arial" w:cs="Arial"/>
                <w:color w:val="000000"/>
                <w:position w:val="-2"/>
                <w:sz w:val="18"/>
                <w:szCs w:val="18"/>
              </w:rPr>
              <w:t> </w:t>
            </w:r>
          </w:p>
        </w:tc>
      </w:tr>
      <w:tr w:rsidR="00507CF3" w14:paraId="25A61531"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451B570" w14:textId="77777777" w:rsidR="00507CF3" w:rsidRDefault="005E1175">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AA3453" w14:textId="77777777" w:rsidR="00507CF3" w:rsidRDefault="005E1175">
            <w:r>
              <w:rPr>
                <w:rFonts w:ascii="Arial" w:hAnsi="Arial" w:cs="Arial"/>
                <w:color w:val="000000"/>
                <w:position w:val="-2"/>
                <w:sz w:val="18"/>
                <w:szCs w:val="18"/>
              </w:rPr>
              <w:t> </w:t>
            </w:r>
          </w:p>
        </w:tc>
      </w:tr>
      <w:tr w:rsidR="00507CF3" w14:paraId="7308DE98"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F87C5C0" w14:textId="77777777" w:rsidR="00507CF3" w:rsidRDefault="005E1175">
            <w:pPr>
              <w:jc w:val="right"/>
            </w:pPr>
            <w:r>
              <w:rPr>
                <w:rFonts w:ascii="Arial" w:hAnsi="Arial" w:cs="Arial"/>
                <w:color w:val="000000"/>
                <w:position w:val="-2"/>
                <w:sz w:val="18"/>
                <w:szCs w:val="18"/>
                <w:shd w:val="clear" w:color="auto" w:fill="CCCCCC"/>
              </w:rPr>
              <w:t>SKRBNIK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BA457E" w14:textId="77777777" w:rsidR="00507CF3" w:rsidRDefault="005E1175">
            <w:r>
              <w:rPr>
                <w:rFonts w:ascii="Arial" w:hAnsi="Arial" w:cs="Arial"/>
                <w:color w:val="000000"/>
                <w:position w:val="-2"/>
                <w:sz w:val="18"/>
                <w:szCs w:val="18"/>
              </w:rPr>
              <w:t> </w:t>
            </w:r>
          </w:p>
        </w:tc>
      </w:tr>
      <w:tr w:rsidR="00507CF3" w14:paraId="0E2BD313"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65055AB" w14:textId="77777777" w:rsidR="00507CF3" w:rsidRDefault="005E1175">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F3630D" w14:textId="77777777" w:rsidR="00507CF3" w:rsidRDefault="005E1175">
            <w:r>
              <w:rPr>
                <w:rFonts w:ascii="Arial" w:hAnsi="Arial" w:cs="Arial"/>
                <w:color w:val="000000"/>
                <w:position w:val="-2"/>
                <w:sz w:val="18"/>
                <w:szCs w:val="18"/>
              </w:rPr>
              <w:t> </w:t>
            </w:r>
          </w:p>
        </w:tc>
      </w:tr>
      <w:tr w:rsidR="00507CF3" w14:paraId="68356762"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24D4237" w14:textId="77777777" w:rsidR="00507CF3" w:rsidRDefault="005E1175">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F2084E" w14:textId="77777777" w:rsidR="00507CF3" w:rsidRDefault="005E1175">
            <w:r>
              <w:rPr>
                <w:rFonts w:ascii="Arial" w:hAnsi="Arial" w:cs="Arial"/>
                <w:color w:val="000000"/>
                <w:position w:val="-2"/>
                <w:sz w:val="18"/>
                <w:szCs w:val="18"/>
              </w:rPr>
              <w:t> </w:t>
            </w:r>
          </w:p>
        </w:tc>
      </w:tr>
      <w:tr w:rsidR="00507CF3" w14:paraId="7C95814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3CC0CA4" w14:textId="77777777" w:rsidR="00507CF3" w:rsidRDefault="005E1175">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0DDAF4" w14:textId="77777777" w:rsidR="00507CF3" w:rsidRDefault="005E1175">
            <w:r>
              <w:rPr>
                <w:rFonts w:ascii="Arial" w:hAnsi="Arial" w:cs="Arial"/>
                <w:color w:val="000000"/>
                <w:position w:val="-2"/>
                <w:sz w:val="18"/>
                <w:szCs w:val="18"/>
              </w:rPr>
              <w:t> </w:t>
            </w:r>
          </w:p>
        </w:tc>
      </w:tr>
    </w:tbl>
    <w:p w14:paraId="0E8D7B4E" w14:textId="77777777" w:rsidR="00507CF3" w:rsidRDefault="00507CF3"/>
    <w:tbl>
      <w:tblPr>
        <w:tblStyle w:val="NormalTablePHPDOCX"/>
        <w:tblW w:w="8745" w:type="dxa"/>
        <w:tblInd w:w="108" w:type="dxa"/>
        <w:tblLook w:val="04A0" w:firstRow="1" w:lastRow="0" w:firstColumn="1" w:lastColumn="0" w:noHBand="0" w:noVBand="1"/>
      </w:tblPr>
      <w:tblGrid>
        <w:gridCol w:w="4080"/>
        <w:gridCol w:w="4665"/>
      </w:tblGrid>
      <w:tr w:rsidR="00507CF3" w14:paraId="3F47DD53" w14:textId="77777777">
        <w:tc>
          <w:tcPr>
            <w:tcW w:w="4080" w:type="dxa"/>
            <w:gridSpan w:val="2"/>
            <w:tcMar>
              <w:top w:w="75" w:type="dxa"/>
              <w:bottom w:w="75" w:type="dxa"/>
            </w:tcMar>
            <w:vAlign w:val="center"/>
          </w:tcPr>
          <w:p w14:paraId="64C01236" w14:textId="77777777" w:rsidR="00507CF3" w:rsidRDefault="005E1175">
            <w:pPr>
              <w:spacing w:before="135" w:after="135"/>
              <w:textAlignment w:val="center"/>
            </w:pPr>
            <w:r>
              <w:rPr>
                <w:rFonts w:ascii="Arial" w:hAnsi="Arial" w:cs="Arial"/>
                <w:color w:val="000000"/>
                <w:position w:val="-2"/>
                <w:sz w:val="18"/>
                <w:szCs w:val="18"/>
              </w:rPr>
              <w:lastRenderedPageBreak/>
              <w:t>V skladu s 7. odstavkom 89. člena ZJN-3 soglašamo, da naročnik:</w:t>
            </w:r>
          </w:p>
          <w:tbl>
            <w:tblPr>
              <w:tblStyle w:val="NormalTablePHPDOCX"/>
              <w:tblW w:w="0" w:type="auto"/>
              <w:tblLook w:val="04A0" w:firstRow="1" w:lastRow="0" w:firstColumn="1" w:lastColumn="0" w:noHBand="0" w:noVBand="1"/>
            </w:tblPr>
            <w:tblGrid>
              <w:gridCol w:w="8529"/>
            </w:tblGrid>
            <w:tr w:rsidR="00507CF3" w14:paraId="35AE9F8F" w14:textId="77777777">
              <w:tc>
                <w:tcPr>
                  <w:tcW w:w="0" w:type="auto"/>
                  <w:tcMar>
                    <w:top w:w="0" w:type="auto"/>
                    <w:bottom w:w="0" w:type="auto"/>
                  </w:tcMar>
                </w:tcPr>
                <w:p w14:paraId="37878845" w14:textId="77777777" w:rsidR="00507CF3" w:rsidRDefault="005E1175">
                  <w:pPr>
                    <w:numPr>
                      <w:ilvl w:val="0"/>
                      <w:numId w:val="16"/>
                    </w:numPr>
                    <w:rPr>
                      <w:rFonts w:ascii="Arial" w:hAnsi="Arial" w:cs="Arial"/>
                      <w:color w:val="000000"/>
                      <w:sz w:val="18"/>
                      <w:szCs w:val="18"/>
                    </w:rPr>
                  </w:pPr>
                  <w:r>
                    <w:rPr>
                      <w:rFonts w:ascii="Arial" w:hAnsi="Arial" w:cs="Arial"/>
                      <w:color w:val="000000"/>
                      <w:position w:val="-2"/>
                      <w:sz w:val="18"/>
                      <w:szCs w:val="18"/>
                    </w:rPr>
                    <w:t>popravi računske napake v primeru, da jih odkrije pri pregledu in ocenjevanju ponudb. Pri tem se količina in cena na enoto brez DDV ne smeta spreminjat,</w:t>
                  </w:r>
                </w:p>
                <w:p w14:paraId="6583930F" w14:textId="77777777" w:rsidR="00507CF3" w:rsidRDefault="005E1175">
                  <w:pPr>
                    <w:numPr>
                      <w:ilvl w:val="0"/>
                      <w:numId w:val="16"/>
                    </w:numPr>
                    <w:rPr>
                      <w:rFonts w:ascii="Arial" w:hAnsi="Arial" w:cs="Arial"/>
                      <w:color w:val="000000"/>
                      <w:sz w:val="18"/>
                      <w:szCs w:val="18"/>
                    </w:rPr>
                  </w:pPr>
                  <w:r>
                    <w:rPr>
                      <w:rFonts w:ascii="Arial" w:hAnsi="Arial" w:cs="Arial"/>
                      <w:color w:val="000000"/>
                      <w:position w:val="-2"/>
                      <w:sz w:val="18"/>
                      <w:szCs w:val="18"/>
                    </w:rPr>
                    <w:t>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03AD980B" w14:textId="77777777" w:rsidR="00507CF3" w:rsidRDefault="005E1175">
                  <w:pPr>
                    <w:numPr>
                      <w:ilvl w:val="0"/>
                      <w:numId w:val="16"/>
                    </w:numPr>
                    <w:rPr>
                      <w:rFonts w:ascii="Arial" w:hAnsi="Arial" w:cs="Arial"/>
                      <w:color w:val="000000"/>
                      <w:sz w:val="18"/>
                      <w:szCs w:val="18"/>
                    </w:rPr>
                  </w:pPr>
                  <w:r>
                    <w:rPr>
                      <w:rFonts w:ascii="Arial" w:hAnsi="Arial" w:cs="Arial"/>
                      <w:color w:val="000000"/>
                      <w:position w:val="-2"/>
                      <w:sz w:val="18"/>
                      <w:szCs w:val="18"/>
                    </w:rPr>
                    <w:t>napačno zapisano stopnjo DDV popravi v pravilno.</w:t>
                  </w:r>
                </w:p>
              </w:tc>
            </w:tr>
          </w:tbl>
          <w:p w14:paraId="072C0852" w14:textId="77777777" w:rsidR="00507CF3" w:rsidRDefault="00507CF3"/>
        </w:tc>
      </w:tr>
      <w:tr w:rsidR="00507CF3" w14:paraId="0724A070" w14:textId="77777777">
        <w:tc>
          <w:tcPr>
            <w:tcW w:w="4080" w:type="dxa"/>
            <w:tcMar>
              <w:top w:w="75" w:type="dxa"/>
              <w:bottom w:w="75" w:type="dxa"/>
            </w:tcMar>
            <w:vAlign w:val="center"/>
          </w:tcPr>
          <w:p w14:paraId="43028115" w14:textId="77777777" w:rsidR="00507CF3" w:rsidRDefault="005E1175">
            <w:r>
              <w:rPr>
                <w:rFonts w:ascii="Arial" w:hAnsi="Arial" w:cs="Arial"/>
                <w:color w:val="000000"/>
                <w:position w:val="-2"/>
                <w:sz w:val="18"/>
                <w:szCs w:val="18"/>
              </w:rPr>
              <w:t>Kraj in datum:</w:t>
            </w:r>
          </w:p>
        </w:tc>
        <w:tc>
          <w:tcPr>
            <w:tcW w:w="0" w:type="auto"/>
            <w:tcMar>
              <w:top w:w="75" w:type="dxa"/>
              <w:bottom w:w="75" w:type="dxa"/>
            </w:tcMar>
            <w:vAlign w:val="center"/>
          </w:tcPr>
          <w:p w14:paraId="521EEADA" w14:textId="77777777" w:rsidR="00507CF3" w:rsidRDefault="005E1175">
            <w:pPr>
              <w:jc w:val="center"/>
            </w:pPr>
            <w:r>
              <w:rPr>
                <w:rFonts w:ascii="Arial" w:hAnsi="Arial" w:cs="Arial"/>
                <w:color w:val="000000"/>
                <w:position w:val="-2"/>
                <w:sz w:val="18"/>
                <w:szCs w:val="18"/>
              </w:rPr>
              <w:t>Ime in priimek: _____________________</w:t>
            </w:r>
          </w:p>
        </w:tc>
      </w:tr>
      <w:tr w:rsidR="00507CF3" w14:paraId="2C185E23" w14:textId="77777777">
        <w:tc>
          <w:tcPr>
            <w:tcW w:w="4080" w:type="dxa"/>
            <w:tcMar>
              <w:top w:w="75" w:type="dxa"/>
              <w:bottom w:w="75" w:type="dxa"/>
            </w:tcMar>
            <w:vAlign w:val="center"/>
          </w:tcPr>
          <w:p w14:paraId="232BAA1A" w14:textId="77777777" w:rsidR="00507CF3" w:rsidRDefault="005E1175">
            <w:r>
              <w:rPr>
                <w:rFonts w:ascii="Arial" w:hAnsi="Arial" w:cs="Arial"/>
                <w:color w:val="000000"/>
                <w:position w:val="-2"/>
                <w:sz w:val="18"/>
                <w:szCs w:val="18"/>
              </w:rPr>
              <w:t> </w:t>
            </w:r>
          </w:p>
        </w:tc>
        <w:tc>
          <w:tcPr>
            <w:tcW w:w="0" w:type="auto"/>
            <w:tcMar>
              <w:top w:w="75" w:type="dxa"/>
              <w:bottom w:w="75" w:type="dxa"/>
            </w:tcMar>
            <w:vAlign w:val="center"/>
          </w:tcPr>
          <w:p w14:paraId="5D2970E0" w14:textId="77777777" w:rsidR="00507CF3" w:rsidRDefault="00507CF3"/>
          <w:p w14:paraId="19DC1B84" w14:textId="77777777" w:rsidR="00507CF3" w:rsidRDefault="005E1175">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3DE02D9F" w14:textId="77777777" w:rsidR="00507CF3" w:rsidRDefault="00507CF3">
      <w:pPr>
        <w:sectPr w:rsidR="00507CF3" w:rsidSect="006E7A2B">
          <w:footerReference w:type="default" r:id="rId12"/>
          <w:pgSz w:w="11906" w:h="16838"/>
          <w:pgMar w:top="1418" w:right="1418" w:bottom="1418" w:left="1418" w:header="567" w:footer="596" w:gutter="0"/>
          <w:cols w:space="708"/>
          <w:docGrid w:linePitch="360"/>
        </w:sectPr>
      </w:pPr>
    </w:p>
    <w:p w14:paraId="5C42FC7C" w14:textId="77777777" w:rsidR="005E1175" w:rsidRPr="00590863" w:rsidRDefault="005E1175" w:rsidP="00252358">
      <w:pPr>
        <w:spacing w:after="0"/>
        <w:jc w:val="right"/>
        <w:rPr>
          <w:rFonts w:ascii="Arial" w:hAnsi="Arial" w:cs="Arial"/>
          <w:sz w:val="18"/>
          <w:szCs w:val="18"/>
        </w:rPr>
      </w:pPr>
      <w:r w:rsidRPr="00590863">
        <w:rPr>
          <w:rFonts w:ascii="Arial" w:hAnsi="Arial" w:cs="Arial"/>
          <w:sz w:val="18"/>
          <w:szCs w:val="18"/>
        </w:rPr>
        <w:lastRenderedPageBreak/>
        <w:t>Obrazec št: 2</w:t>
      </w:r>
    </w:p>
    <w:p w14:paraId="10DD0514" w14:textId="77777777" w:rsidR="005E1175" w:rsidRPr="00252358" w:rsidRDefault="005E1175" w:rsidP="00252358"/>
    <w:p w14:paraId="0A18968D" w14:textId="77777777" w:rsidR="005E1175" w:rsidRDefault="005E1175"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6C54613B" w14:textId="77777777" w:rsidR="005E1175" w:rsidRDefault="005E1175" w:rsidP="00EB2A75">
      <w:pPr>
        <w:spacing w:after="120"/>
        <w:rPr>
          <w:rFonts w:ascii="Arial" w:hAnsi="Arial" w:cs="Arial"/>
        </w:rPr>
      </w:pPr>
    </w:p>
    <w:p w14:paraId="7C23159B" w14:textId="77777777" w:rsidR="00507CF3" w:rsidRDefault="005E1175">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NAKUP URODINAMSKEGA APARATA S POTROŠNIM MATERIALOM</w:t>
      </w:r>
      <w:r>
        <w:rPr>
          <w:rFonts w:ascii="Arial" w:hAnsi="Arial" w:cs="Arial"/>
          <w:color w:val="000000"/>
          <w:sz w:val="18"/>
          <w:szCs w:val="18"/>
        </w:rPr>
        <w:t>«,</w:t>
      </w:r>
    </w:p>
    <w:p w14:paraId="6900E134" w14:textId="77777777" w:rsidR="00507CF3" w:rsidRDefault="005E1175">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61CC7882" w14:textId="77777777" w:rsidR="00507CF3" w:rsidRDefault="005E1175">
      <w:pPr>
        <w:spacing w:before="225" w:after="225" w:line="240" w:lineRule="auto"/>
        <w:jc w:val="both"/>
      </w:pPr>
      <w:r>
        <w:rPr>
          <w:rFonts w:ascii="Arial" w:hAnsi="Arial" w:cs="Arial"/>
          <w:i/>
          <w:iCs/>
          <w:color w:val="000000"/>
          <w:sz w:val="18"/>
          <w:szCs w:val="18"/>
        </w:rPr>
        <w:t>(naziv ponudnika, partnerja v skupni ponudbi)</w:t>
      </w:r>
    </w:p>
    <w:p w14:paraId="7C37ED49" w14:textId="77777777" w:rsidR="00507CF3" w:rsidRDefault="005E1175">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507CF3" w14:paraId="02F28A83" w14:textId="77777777">
        <w:tc>
          <w:tcPr>
            <w:tcW w:w="0" w:type="auto"/>
            <w:tcMar>
              <w:top w:w="0" w:type="auto"/>
              <w:bottom w:w="0" w:type="auto"/>
            </w:tcMar>
          </w:tcPr>
          <w:p w14:paraId="08971677" w14:textId="77777777" w:rsidR="00507CF3" w:rsidRDefault="005E1175">
            <w:pPr>
              <w:numPr>
                <w:ilvl w:val="0"/>
                <w:numId w:val="17"/>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274579F8" w14:textId="77777777" w:rsidR="00507CF3" w:rsidRDefault="005E1175">
            <w:pPr>
              <w:numPr>
                <w:ilvl w:val="0"/>
                <w:numId w:val="17"/>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2F64F56A" w14:textId="77777777" w:rsidR="00507CF3" w:rsidRDefault="005E1175">
            <w:pPr>
              <w:numPr>
                <w:ilvl w:val="0"/>
                <w:numId w:val="17"/>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4F27A093" w14:textId="77777777" w:rsidR="00507CF3" w:rsidRDefault="005E1175">
            <w:pPr>
              <w:numPr>
                <w:ilvl w:val="0"/>
                <w:numId w:val="17"/>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3E4802AA" w14:textId="77777777" w:rsidR="00507CF3" w:rsidRDefault="005E1175">
            <w:pPr>
              <w:numPr>
                <w:ilvl w:val="0"/>
                <w:numId w:val="17"/>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6B9B16BC" w14:textId="77777777" w:rsidR="00507CF3" w:rsidRDefault="005E1175">
            <w:pPr>
              <w:numPr>
                <w:ilvl w:val="0"/>
                <w:numId w:val="17"/>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37C4287A" w14:textId="77777777" w:rsidR="00507CF3" w:rsidRDefault="005E1175">
            <w:pPr>
              <w:numPr>
                <w:ilvl w:val="0"/>
                <w:numId w:val="17"/>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7B51A5A9" w14:textId="77777777" w:rsidR="00507CF3" w:rsidRDefault="005E1175">
            <w:pPr>
              <w:numPr>
                <w:ilvl w:val="0"/>
                <w:numId w:val="17"/>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064D4054" w14:textId="77777777" w:rsidR="00507CF3" w:rsidRDefault="005E1175">
            <w:pPr>
              <w:numPr>
                <w:ilvl w:val="0"/>
                <w:numId w:val="17"/>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5CA99AC6" w14:textId="77777777" w:rsidR="00507CF3" w:rsidRDefault="005E1175">
            <w:pPr>
              <w:numPr>
                <w:ilvl w:val="0"/>
                <w:numId w:val="17"/>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71A389F9" w14:textId="77777777" w:rsidR="00507CF3" w:rsidRDefault="005E1175">
            <w:pPr>
              <w:numPr>
                <w:ilvl w:val="0"/>
                <w:numId w:val="17"/>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29F112D0" w14:textId="77777777" w:rsidR="00507CF3" w:rsidRDefault="005E1175">
            <w:pPr>
              <w:numPr>
                <w:ilvl w:val="0"/>
                <w:numId w:val="17"/>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206B8B0F" w14:textId="77777777" w:rsidR="00507CF3" w:rsidRDefault="005E1175">
            <w:pPr>
              <w:numPr>
                <w:ilvl w:val="0"/>
                <w:numId w:val="17"/>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58C27B97" w14:textId="77777777" w:rsidR="00507CF3" w:rsidRDefault="005E1175">
            <w:pPr>
              <w:numPr>
                <w:ilvl w:val="0"/>
                <w:numId w:val="17"/>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380C3216" w14:textId="77777777" w:rsidR="00507CF3" w:rsidRDefault="005E1175">
            <w:pPr>
              <w:numPr>
                <w:ilvl w:val="0"/>
                <w:numId w:val="17"/>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46EA54DA" w14:textId="77777777" w:rsidR="00507CF3" w:rsidRDefault="005E1175">
            <w:pPr>
              <w:numPr>
                <w:ilvl w:val="0"/>
                <w:numId w:val="17"/>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26C60763" w14:textId="77777777" w:rsidR="00507CF3" w:rsidRDefault="005E1175">
            <w:pPr>
              <w:numPr>
                <w:ilvl w:val="0"/>
                <w:numId w:val="17"/>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161632CA" w14:textId="77777777" w:rsidR="00507CF3" w:rsidRDefault="005E1175">
            <w:pPr>
              <w:numPr>
                <w:ilvl w:val="0"/>
                <w:numId w:val="17"/>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6CA73058" w14:textId="77777777" w:rsidR="00507CF3" w:rsidRDefault="005E1175">
            <w:pPr>
              <w:numPr>
                <w:ilvl w:val="0"/>
                <w:numId w:val="17"/>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64F68C50" w14:textId="77777777" w:rsidR="00507CF3" w:rsidRDefault="005E1175">
            <w:pPr>
              <w:numPr>
                <w:ilvl w:val="0"/>
                <w:numId w:val="17"/>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6171CC13" w14:textId="77777777" w:rsidR="00507CF3" w:rsidRDefault="005E1175">
            <w:pPr>
              <w:numPr>
                <w:ilvl w:val="0"/>
                <w:numId w:val="17"/>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65AEEE22" w14:textId="77777777" w:rsidR="00507CF3" w:rsidRDefault="005E1175">
            <w:pPr>
              <w:numPr>
                <w:ilvl w:val="0"/>
                <w:numId w:val="17"/>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2DB8763E" w14:textId="77777777" w:rsidR="00507CF3" w:rsidRDefault="005E1175">
      <w:pPr>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507CF3" w14:paraId="71B0DD1C" w14:textId="77777777">
        <w:tc>
          <w:tcPr>
            <w:tcW w:w="0" w:type="auto"/>
            <w:tcMar>
              <w:top w:w="0" w:type="auto"/>
              <w:bottom w:w="0" w:type="auto"/>
            </w:tcMar>
          </w:tcPr>
          <w:p w14:paraId="189CFA46" w14:textId="77777777" w:rsidR="00507CF3" w:rsidRDefault="005E1175">
            <w:pPr>
              <w:numPr>
                <w:ilvl w:val="0"/>
                <w:numId w:val="18"/>
              </w:numPr>
              <w:jc w:val="both"/>
              <w:rPr>
                <w:rFonts w:ascii="Arial" w:hAnsi="Arial" w:cs="Arial"/>
                <w:color w:val="000000"/>
                <w:sz w:val="18"/>
                <w:szCs w:val="18"/>
              </w:rPr>
            </w:pPr>
            <w:r>
              <w:rPr>
                <w:rFonts w:ascii="Arial" w:hAnsi="Arial" w:cs="Arial"/>
                <w:color w:val="000000"/>
                <w:sz w:val="18"/>
                <w:szCs w:val="18"/>
              </w:rPr>
              <w:lastRenderedPageBreak/>
              <w:t>imamo dovoljenje za opravljanje dejavnosti, ki je predmet javnega naročila,</w:t>
            </w:r>
          </w:p>
          <w:p w14:paraId="593A206D" w14:textId="77777777" w:rsidR="00507CF3" w:rsidRDefault="005E1175">
            <w:pPr>
              <w:numPr>
                <w:ilvl w:val="0"/>
                <w:numId w:val="18"/>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25FADD00" w14:textId="77777777" w:rsidR="00507CF3" w:rsidRDefault="005E1175">
            <w:pPr>
              <w:numPr>
                <w:ilvl w:val="0"/>
                <w:numId w:val="18"/>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23FD15F4" w14:textId="77777777" w:rsidR="00507CF3" w:rsidRDefault="005E1175">
            <w:pPr>
              <w:numPr>
                <w:ilvl w:val="0"/>
                <w:numId w:val="18"/>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3F3FFA06" w14:textId="77777777" w:rsidR="00507CF3" w:rsidRDefault="005E1175">
            <w:pPr>
              <w:numPr>
                <w:ilvl w:val="0"/>
                <w:numId w:val="18"/>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14677D7E" w14:textId="77777777" w:rsidR="00507CF3" w:rsidRDefault="005E1175">
            <w:pPr>
              <w:numPr>
                <w:ilvl w:val="0"/>
                <w:numId w:val="18"/>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6145FEEC" w14:textId="77777777" w:rsidR="00507CF3" w:rsidRDefault="005E1175">
            <w:pPr>
              <w:numPr>
                <w:ilvl w:val="0"/>
                <w:numId w:val="18"/>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55518DC2" w14:textId="77777777" w:rsidR="00507CF3" w:rsidRDefault="005E1175">
            <w:pPr>
              <w:numPr>
                <w:ilvl w:val="0"/>
                <w:numId w:val="18"/>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34B82624" w14:textId="77777777" w:rsidR="00507CF3" w:rsidRDefault="005E1175">
            <w:pPr>
              <w:numPr>
                <w:ilvl w:val="0"/>
                <w:numId w:val="18"/>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179C04AE" w14:textId="77777777" w:rsidR="00507CF3" w:rsidRDefault="005E1175">
            <w:pPr>
              <w:numPr>
                <w:ilvl w:val="0"/>
                <w:numId w:val="18"/>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576C3345" w14:textId="77777777" w:rsidR="00507CF3" w:rsidRDefault="005E1175">
            <w:pPr>
              <w:numPr>
                <w:ilvl w:val="0"/>
                <w:numId w:val="18"/>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6CF7B069" w14:textId="77777777" w:rsidR="00507CF3" w:rsidRDefault="005E1175">
            <w:pPr>
              <w:numPr>
                <w:ilvl w:val="0"/>
                <w:numId w:val="18"/>
              </w:numPr>
              <w:jc w:val="both"/>
              <w:rPr>
                <w:rFonts w:ascii="Arial" w:hAnsi="Arial" w:cs="Arial"/>
                <w:color w:val="000000"/>
                <w:sz w:val="18"/>
                <w:szCs w:val="18"/>
              </w:rPr>
            </w:pPr>
            <w:r>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75379DE2" w14:textId="77777777" w:rsidR="00507CF3" w:rsidRDefault="005E1175">
            <w:pPr>
              <w:numPr>
                <w:ilvl w:val="0"/>
                <w:numId w:val="18"/>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291F7EAC" w14:textId="77777777" w:rsidR="00507CF3" w:rsidRDefault="005E1175">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384B5DEF" w14:textId="77777777" w:rsidR="00507CF3" w:rsidRDefault="005E1175">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SPLOŠNA BOLNIŠNICA NOVO MESTO, Šmihelska cesta 1, 8000 Novo mesto</w:t>
      </w:r>
      <w:r>
        <w:rPr>
          <w:rFonts w:ascii="Arial" w:hAnsi="Arial" w:cs="Arial"/>
          <w:color w:val="000000"/>
          <w:sz w:val="18"/>
          <w:szCs w:val="18"/>
        </w:rPr>
        <w:t>  v zvezi z oddajo javnega naročila za namene </w:t>
      </w:r>
      <w:r>
        <w:rPr>
          <w:rFonts w:ascii="Arial" w:hAnsi="Arial" w:cs="Arial"/>
          <w:b/>
          <w:bCs/>
          <w:color w:val="000000"/>
          <w:sz w:val="18"/>
          <w:szCs w:val="18"/>
        </w:rPr>
        <w:t>NAKUP URODINAMSKEGA APARATA S POTROŠNIM MATERIALOM,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14:paraId="3E5F5E4F" w14:textId="77777777" w:rsidR="00507CF3" w:rsidRDefault="005E1175">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507CF3" w14:paraId="41900422" w14:textId="77777777">
        <w:tc>
          <w:tcPr>
            <w:tcW w:w="2500" w:type="pct"/>
            <w:tcMar>
              <w:top w:w="75" w:type="dxa"/>
              <w:bottom w:w="75" w:type="dxa"/>
            </w:tcMar>
            <w:vAlign w:val="center"/>
          </w:tcPr>
          <w:p w14:paraId="6BB1D749" w14:textId="77777777" w:rsidR="00507CF3" w:rsidRDefault="005E1175">
            <w:r>
              <w:rPr>
                <w:rFonts w:ascii="Arial" w:hAnsi="Arial" w:cs="Arial"/>
                <w:color w:val="000000"/>
                <w:position w:val="-2"/>
                <w:sz w:val="18"/>
                <w:szCs w:val="18"/>
              </w:rPr>
              <w:t>Kraj in datum:</w:t>
            </w:r>
          </w:p>
        </w:tc>
        <w:tc>
          <w:tcPr>
            <w:tcW w:w="0" w:type="auto"/>
            <w:tcMar>
              <w:top w:w="75" w:type="dxa"/>
              <w:bottom w:w="75" w:type="dxa"/>
            </w:tcMar>
            <w:vAlign w:val="center"/>
          </w:tcPr>
          <w:p w14:paraId="209CFC83" w14:textId="77777777" w:rsidR="00507CF3" w:rsidRDefault="005E1175">
            <w:r>
              <w:rPr>
                <w:rFonts w:ascii="Arial" w:hAnsi="Arial" w:cs="Arial"/>
                <w:color w:val="000000"/>
                <w:position w:val="-2"/>
                <w:sz w:val="18"/>
                <w:szCs w:val="18"/>
              </w:rPr>
              <w:t>Ime in priimek: _____________________</w:t>
            </w:r>
          </w:p>
        </w:tc>
      </w:tr>
      <w:tr w:rsidR="00507CF3" w14:paraId="6B029D44" w14:textId="77777777">
        <w:tc>
          <w:tcPr>
            <w:tcW w:w="2500" w:type="pct"/>
            <w:tcMar>
              <w:top w:w="75" w:type="dxa"/>
              <w:bottom w:w="75" w:type="dxa"/>
            </w:tcMar>
            <w:vAlign w:val="center"/>
          </w:tcPr>
          <w:p w14:paraId="4CFB5E53" w14:textId="77777777" w:rsidR="00507CF3" w:rsidRDefault="005E1175">
            <w:r>
              <w:rPr>
                <w:rFonts w:ascii="Arial" w:hAnsi="Arial" w:cs="Arial"/>
                <w:color w:val="000000"/>
                <w:position w:val="-2"/>
                <w:sz w:val="18"/>
                <w:szCs w:val="18"/>
              </w:rPr>
              <w:t> </w:t>
            </w:r>
          </w:p>
        </w:tc>
        <w:tc>
          <w:tcPr>
            <w:tcW w:w="0" w:type="auto"/>
            <w:tcMar>
              <w:top w:w="75" w:type="dxa"/>
              <w:bottom w:w="75" w:type="dxa"/>
            </w:tcMar>
            <w:vAlign w:val="center"/>
          </w:tcPr>
          <w:p w14:paraId="625E650D" w14:textId="77777777" w:rsidR="00507CF3" w:rsidRDefault="00507CF3"/>
          <w:p w14:paraId="5A5787D3" w14:textId="77777777" w:rsidR="00507CF3" w:rsidRDefault="005E1175">
            <w:pPr>
              <w:jc w:val="center"/>
            </w:pPr>
            <w:r>
              <w:rPr>
                <w:rFonts w:ascii="Arial" w:hAnsi="Arial" w:cs="Arial"/>
                <w:color w:val="A9A9A9"/>
                <w:position w:val="-2"/>
                <w:sz w:val="18"/>
                <w:szCs w:val="18"/>
              </w:rPr>
              <w:t>(žig in podpis)</w:t>
            </w:r>
          </w:p>
        </w:tc>
      </w:tr>
    </w:tbl>
    <w:p w14:paraId="5E581DF5" w14:textId="77777777" w:rsidR="00507CF3" w:rsidRDefault="005E1175">
      <w:pPr>
        <w:spacing w:before="225" w:after="225" w:line="240" w:lineRule="auto"/>
        <w:jc w:val="both"/>
      </w:pPr>
      <w:r>
        <w:rPr>
          <w:rFonts w:ascii="Arial" w:hAnsi="Arial" w:cs="Arial"/>
          <w:color w:val="000000"/>
          <w:sz w:val="18"/>
          <w:szCs w:val="18"/>
        </w:rPr>
        <w:t> </w:t>
      </w:r>
    </w:p>
    <w:p w14:paraId="75821B57" w14:textId="77777777" w:rsidR="00507CF3" w:rsidRDefault="00507CF3">
      <w:pPr>
        <w:sectPr w:rsidR="00507CF3" w:rsidSect="006E7A2B">
          <w:footerReference w:type="default" r:id="rId13"/>
          <w:pgSz w:w="11906" w:h="16838"/>
          <w:pgMar w:top="1418" w:right="1418" w:bottom="1418" w:left="1418" w:header="567" w:footer="596" w:gutter="0"/>
          <w:cols w:space="708"/>
          <w:docGrid w:linePitch="360"/>
        </w:sectPr>
      </w:pPr>
    </w:p>
    <w:p w14:paraId="1B5FC28F" w14:textId="77777777" w:rsidR="005E1175" w:rsidRPr="00590863" w:rsidRDefault="005E1175" w:rsidP="00252358">
      <w:pPr>
        <w:spacing w:after="0"/>
        <w:jc w:val="right"/>
        <w:rPr>
          <w:rFonts w:ascii="Arial" w:hAnsi="Arial" w:cs="Arial"/>
          <w:sz w:val="18"/>
          <w:szCs w:val="18"/>
        </w:rPr>
      </w:pPr>
      <w:r w:rsidRPr="00590863">
        <w:rPr>
          <w:rFonts w:ascii="Arial" w:hAnsi="Arial" w:cs="Arial"/>
          <w:sz w:val="18"/>
          <w:szCs w:val="18"/>
        </w:rPr>
        <w:lastRenderedPageBreak/>
        <w:t>Obrazec št: 3</w:t>
      </w:r>
    </w:p>
    <w:p w14:paraId="43B7956E" w14:textId="77777777" w:rsidR="005E1175" w:rsidRPr="00252358" w:rsidRDefault="005E1175" w:rsidP="00252358"/>
    <w:p w14:paraId="74EC809D" w14:textId="77777777" w:rsidR="005E1175" w:rsidRDefault="005E1175"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300EF734" w14:textId="77777777" w:rsidR="005E1175" w:rsidRDefault="005E1175" w:rsidP="00EB2A75">
      <w:pPr>
        <w:spacing w:after="120"/>
        <w:rPr>
          <w:rFonts w:ascii="Arial" w:hAnsi="Arial" w:cs="Arial"/>
        </w:rPr>
      </w:pPr>
    </w:p>
    <w:p w14:paraId="492E5C95" w14:textId="77777777" w:rsidR="00507CF3" w:rsidRDefault="005E1175">
      <w:pPr>
        <w:spacing w:before="225" w:after="225" w:line="240" w:lineRule="auto"/>
        <w:jc w:val="center"/>
      </w:pPr>
      <w:r>
        <w:rPr>
          <w:rFonts w:ascii="Arial" w:hAnsi="Arial" w:cs="Arial"/>
          <w:b/>
          <w:bCs/>
          <w:color w:val="000000"/>
          <w:sz w:val="18"/>
          <w:szCs w:val="18"/>
        </w:rPr>
        <w:t>SEZNAM ČLANOV ORGANOV IN ZASTOPNIKOV GOSPODARSKEGA SUBJEKTA</w:t>
      </w:r>
    </w:p>
    <w:p w14:paraId="12A2A00A" w14:textId="77777777" w:rsidR="00507CF3" w:rsidRDefault="005E1175">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507CF3" w14:paraId="4E315DDE"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E2664B" w14:textId="77777777" w:rsidR="00507CF3" w:rsidRDefault="005E1175">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7B09BD" w14:textId="77777777" w:rsidR="00507CF3" w:rsidRDefault="005E1175">
            <w:r>
              <w:rPr>
                <w:rFonts w:ascii="Arial" w:hAnsi="Arial" w:cs="Arial"/>
                <w:color w:val="000000"/>
                <w:position w:val="-2"/>
                <w:sz w:val="18"/>
                <w:szCs w:val="18"/>
              </w:rPr>
              <w:t> </w:t>
            </w:r>
          </w:p>
        </w:tc>
      </w:tr>
      <w:tr w:rsidR="00507CF3" w14:paraId="2A365DFA"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EAEF0E" w14:textId="77777777" w:rsidR="00507CF3" w:rsidRDefault="005E1175">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E1CB06" w14:textId="77777777" w:rsidR="00507CF3" w:rsidRDefault="005E1175">
            <w:r>
              <w:rPr>
                <w:rFonts w:ascii="Arial" w:hAnsi="Arial" w:cs="Arial"/>
                <w:color w:val="000000"/>
                <w:position w:val="-2"/>
                <w:sz w:val="18"/>
                <w:szCs w:val="18"/>
              </w:rPr>
              <w:t> </w:t>
            </w:r>
          </w:p>
        </w:tc>
      </w:tr>
      <w:tr w:rsidR="00507CF3" w14:paraId="7B227547"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C00D86" w14:textId="77777777" w:rsidR="00507CF3" w:rsidRDefault="005E1175">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D38F05" w14:textId="77777777" w:rsidR="00507CF3" w:rsidRDefault="005E1175">
            <w:r>
              <w:rPr>
                <w:rFonts w:ascii="Arial" w:hAnsi="Arial" w:cs="Arial"/>
                <w:color w:val="000000"/>
                <w:position w:val="-2"/>
                <w:sz w:val="18"/>
                <w:szCs w:val="18"/>
              </w:rPr>
              <w:t> </w:t>
            </w:r>
          </w:p>
        </w:tc>
      </w:tr>
      <w:tr w:rsidR="00507CF3" w14:paraId="43A757FF"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FA1A0E" w14:textId="77777777" w:rsidR="00507CF3" w:rsidRDefault="005E1175">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C66F43" w14:textId="77777777" w:rsidR="00507CF3" w:rsidRDefault="005E1175">
            <w:r>
              <w:rPr>
                <w:rFonts w:ascii="Arial" w:hAnsi="Arial" w:cs="Arial"/>
                <w:color w:val="000000"/>
                <w:position w:val="-2"/>
                <w:sz w:val="18"/>
                <w:szCs w:val="18"/>
              </w:rPr>
              <w:t> </w:t>
            </w:r>
          </w:p>
        </w:tc>
      </w:tr>
    </w:tbl>
    <w:p w14:paraId="05E7B8BE" w14:textId="77777777" w:rsidR="00507CF3" w:rsidRDefault="005E1175">
      <w:pPr>
        <w:spacing w:before="225" w:after="225" w:line="240" w:lineRule="auto"/>
        <w:jc w:val="both"/>
      </w:pPr>
      <w:r>
        <w:rPr>
          <w:rFonts w:ascii="Arial" w:hAnsi="Arial" w:cs="Arial"/>
          <w:color w:val="000000"/>
          <w:sz w:val="18"/>
          <w:szCs w:val="18"/>
        </w:rPr>
        <w:t> </w:t>
      </w:r>
    </w:p>
    <w:p w14:paraId="25A7021A" w14:textId="77777777" w:rsidR="00507CF3" w:rsidRDefault="005E1175">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507CF3" w14:paraId="0C638F6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087850" w14:textId="77777777" w:rsidR="00507CF3" w:rsidRDefault="005E1175">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FC58DF" w14:textId="77777777" w:rsidR="00507CF3" w:rsidRDefault="005E1175">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EA4B9C" w14:textId="77777777" w:rsidR="00507CF3" w:rsidRDefault="005E1175">
            <w:r>
              <w:rPr>
                <w:rFonts w:ascii="Arial" w:hAnsi="Arial" w:cs="Arial"/>
                <w:color w:val="000000"/>
                <w:position w:val="-2"/>
                <w:sz w:val="18"/>
                <w:szCs w:val="18"/>
              </w:rPr>
              <w:t>EMŠO*</w:t>
            </w:r>
          </w:p>
        </w:tc>
      </w:tr>
      <w:tr w:rsidR="00507CF3" w14:paraId="0CC3DF66"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80C27F" w14:textId="77777777" w:rsidR="00507CF3" w:rsidRDefault="005E1175">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B273CF" w14:textId="77777777" w:rsidR="00507CF3" w:rsidRDefault="005E1175">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116E5E" w14:textId="77777777" w:rsidR="00507CF3" w:rsidRDefault="005E1175">
            <w:r>
              <w:rPr>
                <w:rFonts w:ascii="Arial" w:hAnsi="Arial" w:cs="Arial"/>
                <w:color w:val="000000"/>
                <w:position w:val="-2"/>
                <w:sz w:val="18"/>
                <w:szCs w:val="18"/>
              </w:rPr>
              <w:t> </w:t>
            </w:r>
          </w:p>
        </w:tc>
      </w:tr>
      <w:tr w:rsidR="00507CF3" w14:paraId="053DC3CE"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15E036D" w14:textId="77777777" w:rsidR="00507CF3" w:rsidRDefault="005E1175">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B64F5B" w14:textId="77777777" w:rsidR="00507CF3" w:rsidRDefault="005E1175">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0F18F8" w14:textId="77777777" w:rsidR="00507CF3" w:rsidRDefault="005E1175">
            <w:r>
              <w:rPr>
                <w:rFonts w:ascii="Arial" w:hAnsi="Arial" w:cs="Arial"/>
                <w:color w:val="000000"/>
                <w:position w:val="-2"/>
                <w:sz w:val="18"/>
                <w:szCs w:val="18"/>
              </w:rPr>
              <w:t> </w:t>
            </w:r>
          </w:p>
        </w:tc>
      </w:tr>
      <w:tr w:rsidR="00507CF3" w14:paraId="53B03B90"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8D63EB" w14:textId="77777777" w:rsidR="00507CF3" w:rsidRDefault="005E1175">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3EFD0C" w14:textId="77777777" w:rsidR="00507CF3" w:rsidRDefault="005E1175">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7E8490" w14:textId="77777777" w:rsidR="00507CF3" w:rsidRDefault="005E1175">
            <w:r>
              <w:rPr>
                <w:rFonts w:ascii="Arial" w:hAnsi="Arial" w:cs="Arial"/>
                <w:color w:val="000000"/>
                <w:position w:val="-2"/>
                <w:sz w:val="18"/>
                <w:szCs w:val="18"/>
              </w:rPr>
              <w:t> </w:t>
            </w:r>
          </w:p>
        </w:tc>
      </w:tr>
      <w:tr w:rsidR="00507CF3" w14:paraId="15A0DE8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E9E672" w14:textId="77777777" w:rsidR="00507CF3" w:rsidRDefault="005E1175">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3A62CD" w14:textId="77777777" w:rsidR="00507CF3" w:rsidRDefault="005E1175">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ED45F0" w14:textId="77777777" w:rsidR="00507CF3" w:rsidRDefault="005E1175">
            <w:r>
              <w:rPr>
                <w:rFonts w:ascii="Arial" w:hAnsi="Arial" w:cs="Arial"/>
                <w:color w:val="000000"/>
                <w:position w:val="-2"/>
                <w:sz w:val="18"/>
                <w:szCs w:val="18"/>
              </w:rPr>
              <w:t> </w:t>
            </w:r>
          </w:p>
        </w:tc>
      </w:tr>
      <w:tr w:rsidR="00507CF3" w14:paraId="38761D1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84DE4B" w14:textId="77777777" w:rsidR="00507CF3" w:rsidRDefault="005E1175">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50BE83" w14:textId="77777777" w:rsidR="00507CF3" w:rsidRDefault="005E1175">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A96434" w14:textId="77777777" w:rsidR="00507CF3" w:rsidRDefault="005E1175">
            <w:r>
              <w:rPr>
                <w:rFonts w:ascii="Arial" w:hAnsi="Arial" w:cs="Arial"/>
                <w:color w:val="000000"/>
                <w:position w:val="-2"/>
                <w:sz w:val="18"/>
                <w:szCs w:val="18"/>
              </w:rPr>
              <w:t> </w:t>
            </w:r>
          </w:p>
        </w:tc>
      </w:tr>
      <w:tr w:rsidR="00507CF3" w14:paraId="3B4FA254"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4610E2" w14:textId="77777777" w:rsidR="00507CF3" w:rsidRDefault="005E1175">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0283AB" w14:textId="77777777" w:rsidR="00507CF3" w:rsidRDefault="005E1175">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822199" w14:textId="77777777" w:rsidR="00507CF3" w:rsidRDefault="005E1175">
            <w:r>
              <w:rPr>
                <w:rFonts w:ascii="Arial" w:hAnsi="Arial" w:cs="Arial"/>
                <w:color w:val="000000"/>
                <w:position w:val="-2"/>
                <w:sz w:val="18"/>
                <w:szCs w:val="18"/>
              </w:rPr>
              <w:t> </w:t>
            </w:r>
          </w:p>
        </w:tc>
      </w:tr>
      <w:tr w:rsidR="00507CF3" w14:paraId="402215CB"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134FBF" w14:textId="77777777" w:rsidR="00507CF3" w:rsidRDefault="005E1175">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E74D6B" w14:textId="77777777" w:rsidR="00507CF3" w:rsidRDefault="005E1175">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91E599" w14:textId="77777777" w:rsidR="00507CF3" w:rsidRDefault="005E1175">
            <w:r>
              <w:rPr>
                <w:rFonts w:ascii="Arial" w:hAnsi="Arial" w:cs="Arial"/>
                <w:color w:val="000000"/>
                <w:position w:val="-2"/>
                <w:sz w:val="18"/>
                <w:szCs w:val="18"/>
              </w:rPr>
              <w:t> </w:t>
            </w:r>
          </w:p>
        </w:tc>
      </w:tr>
      <w:tr w:rsidR="00507CF3" w14:paraId="30D03B63"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AAE635" w14:textId="77777777" w:rsidR="00507CF3" w:rsidRDefault="005E1175">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4E7AD0" w14:textId="77777777" w:rsidR="00507CF3" w:rsidRDefault="005E1175">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ECA4544" w14:textId="77777777" w:rsidR="00507CF3" w:rsidRDefault="005E1175">
            <w:r>
              <w:rPr>
                <w:rFonts w:ascii="Arial" w:hAnsi="Arial" w:cs="Arial"/>
                <w:color w:val="000000"/>
                <w:position w:val="-2"/>
                <w:sz w:val="18"/>
                <w:szCs w:val="18"/>
              </w:rPr>
              <w:t> </w:t>
            </w:r>
          </w:p>
        </w:tc>
      </w:tr>
      <w:tr w:rsidR="00507CF3" w14:paraId="75354400"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831E34" w14:textId="77777777" w:rsidR="00507CF3" w:rsidRDefault="005E1175">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2A978B" w14:textId="77777777" w:rsidR="00507CF3" w:rsidRDefault="005E1175">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04837E" w14:textId="77777777" w:rsidR="00507CF3" w:rsidRDefault="005E1175">
            <w:r>
              <w:rPr>
                <w:rFonts w:ascii="Arial" w:hAnsi="Arial" w:cs="Arial"/>
                <w:color w:val="000000"/>
                <w:position w:val="-2"/>
                <w:sz w:val="18"/>
                <w:szCs w:val="18"/>
              </w:rPr>
              <w:t> </w:t>
            </w:r>
          </w:p>
        </w:tc>
      </w:tr>
    </w:tbl>
    <w:p w14:paraId="177E9BEE" w14:textId="77777777" w:rsidR="00507CF3" w:rsidRDefault="005E1175">
      <w:pPr>
        <w:spacing w:before="225" w:after="225" w:line="240" w:lineRule="auto"/>
        <w:jc w:val="both"/>
      </w:pPr>
      <w:r>
        <w:rPr>
          <w:rFonts w:ascii="Arial" w:hAnsi="Arial" w:cs="Arial"/>
          <w:color w:val="000000"/>
          <w:sz w:val="18"/>
          <w:szCs w:val="18"/>
        </w:rPr>
        <w:t>* podatek je potreben za preverbo v e-Dosje</w:t>
      </w:r>
    </w:p>
    <w:p w14:paraId="6F30AA89" w14:textId="77777777" w:rsidR="00507CF3" w:rsidRDefault="005E1175">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507CF3" w14:paraId="6987D58A" w14:textId="77777777">
        <w:tc>
          <w:tcPr>
            <w:tcW w:w="2500" w:type="pct"/>
            <w:tcMar>
              <w:top w:w="75" w:type="dxa"/>
              <w:bottom w:w="75" w:type="dxa"/>
            </w:tcMar>
            <w:vAlign w:val="center"/>
          </w:tcPr>
          <w:p w14:paraId="390B4900" w14:textId="77777777" w:rsidR="00507CF3" w:rsidRDefault="005E1175">
            <w:r>
              <w:rPr>
                <w:rFonts w:ascii="Arial" w:hAnsi="Arial" w:cs="Arial"/>
                <w:color w:val="000000"/>
                <w:position w:val="-2"/>
                <w:sz w:val="18"/>
                <w:szCs w:val="18"/>
              </w:rPr>
              <w:t>Kraj in datum:</w:t>
            </w:r>
          </w:p>
        </w:tc>
        <w:tc>
          <w:tcPr>
            <w:tcW w:w="0" w:type="auto"/>
            <w:tcMar>
              <w:top w:w="75" w:type="dxa"/>
              <w:bottom w:w="75" w:type="dxa"/>
            </w:tcMar>
            <w:vAlign w:val="center"/>
          </w:tcPr>
          <w:p w14:paraId="00FC48F7" w14:textId="77777777" w:rsidR="00507CF3" w:rsidRDefault="005E1175">
            <w:r>
              <w:rPr>
                <w:rFonts w:ascii="Arial" w:hAnsi="Arial" w:cs="Arial"/>
                <w:color w:val="000000"/>
                <w:position w:val="-2"/>
                <w:sz w:val="18"/>
                <w:szCs w:val="18"/>
              </w:rPr>
              <w:t>Ime in priimek: _____________________</w:t>
            </w:r>
          </w:p>
        </w:tc>
      </w:tr>
      <w:tr w:rsidR="00507CF3" w14:paraId="592861B1" w14:textId="77777777">
        <w:tc>
          <w:tcPr>
            <w:tcW w:w="2500" w:type="pct"/>
            <w:tcMar>
              <w:top w:w="75" w:type="dxa"/>
              <w:bottom w:w="75" w:type="dxa"/>
            </w:tcMar>
            <w:vAlign w:val="center"/>
          </w:tcPr>
          <w:p w14:paraId="1B17F69D" w14:textId="77777777" w:rsidR="00507CF3" w:rsidRDefault="005E1175">
            <w:r>
              <w:rPr>
                <w:rFonts w:ascii="Arial" w:hAnsi="Arial" w:cs="Arial"/>
                <w:color w:val="000000"/>
                <w:position w:val="-2"/>
                <w:sz w:val="18"/>
                <w:szCs w:val="18"/>
              </w:rPr>
              <w:t> </w:t>
            </w:r>
          </w:p>
        </w:tc>
        <w:tc>
          <w:tcPr>
            <w:tcW w:w="0" w:type="auto"/>
            <w:tcMar>
              <w:top w:w="75" w:type="dxa"/>
              <w:bottom w:w="75" w:type="dxa"/>
            </w:tcMar>
            <w:vAlign w:val="center"/>
          </w:tcPr>
          <w:p w14:paraId="015C9E0F" w14:textId="77777777" w:rsidR="00507CF3" w:rsidRDefault="005E1175">
            <w:pPr>
              <w:jc w:val="center"/>
            </w:pPr>
            <w:r>
              <w:rPr>
                <w:rFonts w:ascii="Arial" w:hAnsi="Arial" w:cs="Arial"/>
                <w:color w:val="A9A9A9"/>
                <w:position w:val="-2"/>
                <w:sz w:val="18"/>
                <w:szCs w:val="18"/>
              </w:rPr>
              <w:t>(podpis)</w:t>
            </w:r>
          </w:p>
        </w:tc>
      </w:tr>
    </w:tbl>
    <w:p w14:paraId="7D389EA3" w14:textId="77777777" w:rsidR="00507CF3" w:rsidRDefault="005E1175">
      <w:pPr>
        <w:spacing w:before="225" w:after="225" w:line="240" w:lineRule="auto"/>
        <w:jc w:val="both"/>
      </w:pPr>
      <w:r>
        <w:rPr>
          <w:rFonts w:ascii="Arial" w:hAnsi="Arial" w:cs="Arial"/>
          <w:color w:val="000000"/>
          <w:sz w:val="18"/>
          <w:szCs w:val="18"/>
        </w:rPr>
        <w:t> </w:t>
      </w:r>
    </w:p>
    <w:p w14:paraId="002AC8A2" w14:textId="77777777" w:rsidR="00507CF3" w:rsidRDefault="005E1175">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045F943F" w14:textId="77777777" w:rsidR="00507CF3" w:rsidRDefault="005E1175">
      <w:pPr>
        <w:spacing w:before="225" w:after="225" w:line="240" w:lineRule="auto"/>
        <w:jc w:val="both"/>
      </w:pPr>
      <w:r>
        <w:rPr>
          <w:rFonts w:ascii="Arial" w:hAnsi="Arial" w:cs="Arial"/>
          <w:color w:val="000000"/>
          <w:sz w:val="18"/>
          <w:szCs w:val="18"/>
        </w:rPr>
        <w:t> </w:t>
      </w:r>
    </w:p>
    <w:p w14:paraId="61C6DA80" w14:textId="77777777" w:rsidR="00507CF3" w:rsidRDefault="00507CF3">
      <w:pPr>
        <w:sectPr w:rsidR="00507CF3" w:rsidSect="006E7A2B">
          <w:footerReference w:type="default" r:id="rId14"/>
          <w:pgSz w:w="11906" w:h="16838"/>
          <w:pgMar w:top="1418" w:right="1418" w:bottom="1418" w:left="1418" w:header="567" w:footer="596" w:gutter="0"/>
          <w:cols w:space="708"/>
          <w:docGrid w:linePitch="360"/>
        </w:sectPr>
      </w:pPr>
    </w:p>
    <w:p w14:paraId="24B94FC2" w14:textId="77777777" w:rsidR="005E1175" w:rsidRPr="00590863" w:rsidRDefault="005E1175" w:rsidP="00252358">
      <w:pPr>
        <w:spacing w:after="0"/>
        <w:jc w:val="right"/>
        <w:rPr>
          <w:rFonts w:ascii="Arial" w:hAnsi="Arial" w:cs="Arial"/>
          <w:sz w:val="18"/>
          <w:szCs w:val="18"/>
        </w:rPr>
      </w:pPr>
      <w:r w:rsidRPr="00590863">
        <w:rPr>
          <w:rFonts w:ascii="Arial" w:hAnsi="Arial" w:cs="Arial"/>
          <w:sz w:val="18"/>
          <w:szCs w:val="18"/>
        </w:rPr>
        <w:lastRenderedPageBreak/>
        <w:t>Obrazec št: 4</w:t>
      </w:r>
    </w:p>
    <w:p w14:paraId="74357E58" w14:textId="77777777" w:rsidR="005E1175" w:rsidRPr="00252358" w:rsidRDefault="005E1175" w:rsidP="00252358"/>
    <w:p w14:paraId="433CF100" w14:textId="5C01DF86" w:rsidR="005E1175" w:rsidRDefault="005E1175"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w:t>
      </w:r>
      <w:r w:rsidR="003C164A">
        <w:rPr>
          <w:rFonts w:ascii="Arial" w:hAnsi="Arial" w:cs="Arial"/>
        </w:rPr>
        <w:t xml:space="preserve"> dobave potrošnega materiala</w:t>
      </w:r>
    </w:p>
    <w:p w14:paraId="13F670BC" w14:textId="77777777" w:rsidR="005E1175" w:rsidRDefault="005E1175" w:rsidP="00EB2A75">
      <w:pPr>
        <w:spacing w:after="120"/>
        <w:rPr>
          <w:rFonts w:ascii="Arial" w:hAnsi="Arial" w:cs="Arial"/>
        </w:rPr>
      </w:pPr>
    </w:p>
    <w:p w14:paraId="704F86B4" w14:textId="77777777" w:rsidR="00507CF3" w:rsidRDefault="005E1175">
      <w:pPr>
        <w:spacing w:before="225" w:after="225" w:line="240" w:lineRule="auto"/>
        <w:jc w:val="both"/>
      </w:pPr>
      <w:r>
        <w:rPr>
          <w:rFonts w:ascii="Arial" w:hAnsi="Arial" w:cs="Arial"/>
          <w:i/>
          <w:iCs/>
          <w:color w:val="000000"/>
          <w:sz w:val="18"/>
          <w:szCs w:val="18"/>
        </w:rPr>
        <w:t>Glava s podatki o garantu (zavarovalnici/banki) ali SWIFT ključ</w:t>
      </w:r>
    </w:p>
    <w:p w14:paraId="35EFA040" w14:textId="77777777" w:rsidR="00507CF3" w:rsidRDefault="005E1175">
      <w:pPr>
        <w:spacing w:before="225" w:after="225" w:line="240" w:lineRule="auto"/>
        <w:jc w:val="both"/>
      </w:pPr>
      <w:r>
        <w:rPr>
          <w:rFonts w:ascii="Arial" w:hAnsi="Arial" w:cs="Arial"/>
          <w:color w:val="000000"/>
          <w:sz w:val="18"/>
          <w:szCs w:val="18"/>
        </w:rPr>
        <w:t>Za: SPLOŠNA BOLNIŠNICA NOVO MESTO, Šmihelska cesta 1, 8000 Novo mesto</w:t>
      </w:r>
    </w:p>
    <w:p w14:paraId="44E390A4" w14:textId="77777777" w:rsidR="00507CF3" w:rsidRDefault="005E1175">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6930B1CD" w14:textId="77777777" w:rsidR="00507CF3" w:rsidRDefault="005E1175">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0C21F798" w14:textId="77777777" w:rsidR="00507CF3" w:rsidRDefault="005E1175">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0E2427D6" w14:textId="77777777" w:rsidR="00507CF3" w:rsidRDefault="005E1175">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1C18F744" w14:textId="77777777" w:rsidR="00507CF3" w:rsidRDefault="005E1175">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04D299DD" w14:textId="77777777" w:rsidR="00507CF3" w:rsidRDefault="005E1175">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SPLOŠNA BOLNIŠNICA NOVO MESTO, Šmihelska cesta 1, 8000 Novo mesto</w:t>
      </w:r>
    </w:p>
    <w:p w14:paraId="1E656291" w14:textId="77777777" w:rsidR="00507CF3" w:rsidRDefault="005E1175">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Pr>
          <w:rFonts w:ascii="Arial" w:hAnsi="Arial" w:cs="Arial"/>
          <w:b/>
          <w:bCs/>
          <w:color w:val="000000"/>
          <w:sz w:val="18"/>
          <w:szCs w:val="18"/>
        </w:rPr>
        <w:t>NAKUP URODINAMSKEGA APARATA S POTROŠNIM MATERIALOM</w:t>
      </w:r>
    </w:p>
    <w:p w14:paraId="32831FC1" w14:textId="77777777" w:rsidR="00507CF3" w:rsidRDefault="005E1175">
      <w:pPr>
        <w:spacing w:before="225" w:after="225" w:line="240" w:lineRule="auto"/>
        <w:jc w:val="both"/>
      </w:pPr>
      <w:r>
        <w:rPr>
          <w:rFonts w:ascii="Arial" w:hAnsi="Arial" w:cs="Arial"/>
          <w:b/>
          <w:bCs/>
          <w:color w:val="000000"/>
          <w:sz w:val="18"/>
          <w:szCs w:val="18"/>
        </w:rPr>
        <w:t>ZNESEK IN VALUTA: 10% pogodbene vrednosti z DDV</w:t>
      </w:r>
    </w:p>
    <w:p w14:paraId="6B66091A" w14:textId="77777777" w:rsidR="00507CF3" w:rsidRDefault="005E1175">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44780A0E" w14:textId="77777777" w:rsidR="00507CF3" w:rsidRDefault="005E1175">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4C268C3C" w14:textId="77777777" w:rsidR="00507CF3" w:rsidRDefault="005E1175">
      <w:pPr>
        <w:spacing w:before="225" w:after="225" w:line="240" w:lineRule="auto"/>
        <w:jc w:val="both"/>
      </w:pPr>
      <w:r>
        <w:rPr>
          <w:rFonts w:ascii="Arial" w:hAnsi="Arial" w:cs="Arial"/>
          <w:color w:val="000000"/>
          <w:sz w:val="18"/>
          <w:szCs w:val="18"/>
        </w:rPr>
        <w:t>2. Kopija garancije št. ______________</w:t>
      </w:r>
    </w:p>
    <w:p w14:paraId="7DDEA8C5" w14:textId="77777777" w:rsidR="00507CF3" w:rsidRDefault="005E1175">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61FD78A3" w14:textId="77777777" w:rsidR="00507CF3" w:rsidRDefault="005E1175">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5409F4C8" w14:textId="77777777" w:rsidR="00507CF3" w:rsidRDefault="005E1175">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1D008841" w14:textId="77777777" w:rsidR="00507CF3" w:rsidRDefault="005E1175">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3877F929" w14:textId="77777777" w:rsidR="00507CF3" w:rsidRDefault="005E1175">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6D9E61AC" w14:textId="77777777" w:rsidR="00507CF3" w:rsidRDefault="005E1175">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0160422" w14:textId="77777777" w:rsidR="00507CF3" w:rsidRDefault="005E1175">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14:paraId="17A987E9" w14:textId="77777777" w:rsidR="00507CF3" w:rsidRDefault="005E1175">
      <w:pPr>
        <w:spacing w:before="225" w:after="225" w:line="240" w:lineRule="auto"/>
        <w:jc w:val="both"/>
      </w:pPr>
      <w:r>
        <w:rPr>
          <w:rFonts w:ascii="Arial" w:hAnsi="Arial" w:cs="Arial"/>
          <w:color w:val="000000"/>
          <w:sz w:val="18"/>
          <w:szCs w:val="18"/>
        </w:rPr>
        <w:lastRenderedPageBreak/>
        <w:t>Morebitne spore v zvezi s tem zavarovanjem rešuje stvarno pristojno sodišče po sedežu upravičenca po slovenskem pravu.</w:t>
      </w:r>
    </w:p>
    <w:p w14:paraId="5DCFBD59" w14:textId="77777777" w:rsidR="00507CF3" w:rsidRDefault="005E1175">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059FF905" w14:textId="77777777" w:rsidR="00507CF3" w:rsidRDefault="005E1175">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507CF3" w14:paraId="5CEBFFA2" w14:textId="77777777">
        <w:tc>
          <w:tcPr>
            <w:tcW w:w="4080" w:type="dxa"/>
            <w:tcMar>
              <w:top w:w="75" w:type="dxa"/>
              <w:bottom w:w="75" w:type="dxa"/>
            </w:tcMar>
            <w:vAlign w:val="center"/>
          </w:tcPr>
          <w:p w14:paraId="6520E7B1" w14:textId="77777777" w:rsidR="00507CF3" w:rsidRDefault="005E1175">
            <w:r>
              <w:rPr>
                <w:rFonts w:ascii="Arial" w:hAnsi="Arial" w:cs="Arial"/>
                <w:color w:val="000000"/>
                <w:position w:val="-2"/>
                <w:sz w:val="18"/>
                <w:szCs w:val="18"/>
              </w:rPr>
              <w:t> </w:t>
            </w:r>
          </w:p>
        </w:tc>
        <w:tc>
          <w:tcPr>
            <w:tcW w:w="0" w:type="auto"/>
            <w:tcMar>
              <w:top w:w="75" w:type="dxa"/>
              <w:bottom w:w="75" w:type="dxa"/>
            </w:tcMar>
            <w:vAlign w:val="center"/>
          </w:tcPr>
          <w:p w14:paraId="3A6557F4" w14:textId="77777777" w:rsidR="00507CF3" w:rsidRDefault="005E1175">
            <w:pPr>
              <w:jc w:val="center"/>
            </w:pPr>
            <w:r>
              <w:rPr>
                <w:rFonts w:ascii="Arial" w:hAnsi="Arial" w:cs="Arial"/>
                <w:color w:val="000000"/>
                <w:position w:val="-2"/>
                <w:sz w:val="18"/>
                <w:szCs w:val="18"/>
              </w:rPr>
              <w:t>Garant</w:t>
            </w:r>
          </w:p>
        </w:tc>
      </w:tr>
      <w:tr w:rsidR="00507CF3" w14:paraId="6317A67B" w14:textId="77777777">
        <w:tc>
          <w:tcPr>
            <w:tcW w:w="4080" w:type="dxa"/>
            <w:tcMar>
              <w:top w:w="75" w:type="dxa"/>
              <w:bottom w:w="75" w:type="dxa"/>
            </w:tcMar>
            <w:vAlign w:val="center"/>
          </w:tcPr>
          <w:p w14:paraId="64BADB71" w14:textId="77777777" w:rsidR="00507CF3" w:rsidRDefault="005E1175">
            <w:r>
              <w:rPr>
                <w:rFonts w:ascii="Arial" w:hAnsi="Arial" w:cs="Arial"/>
                <w:color w:val="000000"/>
                <w:position w:val="-2"/>
                <w:sz w:val="18"/>
                <w:szCs w:val="18"/>
              </w:rPr>
              <w:t> </w:t>
            </w:r>
          </w:p>
        </w:tc>
        <w:tc>
          <w:tcPr>
            <w:tcW w:w="0" w:type="auto"/>
            <w:tcMar>
              <w:top w:w="75" w:type="dxa"/>
              <w:bottom w:w="75" w:type="dxa"/>
            </w:tcMar>
            <w:vAlign w:val="center"/>
          </w:tcPr>
          <w:p w14:paraId="6F8165F9" w14:textId="77777777" w:rsidR="00507CF3" w:rsidRDefault="00507CF3"/>
          <w:p w14:paraId="5231FF30" w14:textId="77777777" w:rsidR="00507CF3" w:rsidRDefault="005E1175">
            <w:pPr>
              <w:jc w:val="center"/>
            </w:pPr>
            <w:r>
              <w:rPr>
                <w:rFonts w:ascii="Arial" w:hAnsi="Arial" w:cs="Arial"/>
                <w:color w:val="A9A9A9"/>
                <w:position w:val="-2"/>
                <w:sz w:val="18"/>
                <w:szCs w:val="18"/>
              </w:rPr>
              <w:t>(žig in podpis)</w:t>
            </w:r>
          </w:p>
        </w:tc>
      </w:tr>
    </w:tbl>
    <w:p w14:paraId="1D5AB8EB" w14:textId="77777777" w:rsidR="00507CF3" w:rsidRDefault="005E1175">
      <w:pPr>
        <w:spacing w:before="225" w:after="225" w:line="240" w:lineRule="auto"/>
        <w:jc w:val="both"/>
      </w:pPr>
      <w:r>
        <w:rPr>
          <w:rFonts w:ascii="Arial" w:hAnsi="Arial" w:cs="Arial"/>
          <w:color w:val="000000"/>
          <w:sz w:val="18"/>
          <w:szCs w:val="18"/>
        </w:rPr>
        <w:t> </w:t>
      </w:r>
    </w:p>
    <w:p w14:paraId="3C74C8FE" w14:textId="77777777" w:rsidR="00507CF3" w:rsidRDefault="005E1175">
      <w:pPr>
        <w:spacing w:before="225" w:after="225" w:line="240" w:lineRule="auto"/>
        <w:jc w:val="both"/>
      </w:pPr>
      <w:r>
        <w:rPr>
          <w:rFonts w:ascii="Arial" w:hAnsi="Arial" w:cs="Arial"/>
          <w:color w:val="000000"/>
          <w:sz w:val="18"/>
          <w:szCs w:val="18"/>
        </w:rPr>
        <w:t> </w:t>
      </w:r>
    </w:p>
    <w:p w14:paraId="674F85E6" w14:textId="77777777" w:rsidR="00507CF3" w:rsidRDefault="00507CF3">
      <w:pPr>
        <w:sectPr w:rsidR="00507CF3" w:rsidSect="006E7A2B">
          <w:footerReference w:type="default" r:id="rId15"/>
          <w:pgSz w:w="11906" w:h="16838"/>
          <w:pgMar w:top="1418" w:right="1418" w:bottom="1418" w:left="1418" w:header="567" w:footer="596" w:gutter="0"/>
          <w:cols w:space="708"/>
          <w:docGrid w:linePitch="360"/>
        </w:sectPr>
      </w:pPr>
    </w:p>
    <w:p w14:paraId="70D0A949" w14:textId="77777777" w:rsidR="005E1175" w:rsidRPr="00590863" w:rsidRDefault="005E1175" w:rsidP="00252358">
      <w:pPr>
        <w:spacing w:after="0"/>
        <w:jc w:val="right"/>
        <w:rPr>
          <w:rFonts w:ascii="Arial" w:hAnsi="Arial" w:cs="Arial"/>
          <w:sz w:val="18"/>
          <w:szCs w:val="18"/>
        </w:rPr>
      </w:pPr>
      <w:r w:rsidRPr="00590863">
        <w:rPr>
          <w:rFonts w:ascii="Arial" w:hAnsi="Arial" w:cs="Arial"/>
          <w:sz w:val="18"/>
          <w:szCs w:val="18"/>
        </w:rPr>
        <w:lastRenderedPageBreak/>
        <w:t>Obrazec št: 5</w:t>
      </w:r>
    </w:p>
    <w:p w14:paraId="0FFB4278" w14:textId="77777777" w:rsidR="005E1175" w:rsidRPr="00252358" w:rsidRDefault="005E1175" w:rsidP="00252358"/>
    <w:p w14:paraId="3531AD44" w14:textId="0F735882" w:rsidR="005E1175" w:rsidRDefault="005E1175"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r w:rsidR="003C164A">
        <w:rPr>
          <w:rFonts w:ascii="Arial" w:hAnsi="Arial" w:cs="Arial"/>
        </w:rPr>
        <w:t xml:space="preserve"> dobave opreme</w:t>
      </w:r>
    </w:p>
    <w:p w14:paraId="4DD0E1F8" w14:textId="77777777" w:rsidR="005E1175" w:rsidRDefault="005E1175" w:rsidP="00EB2A75">
      <w:pPr>
        <w:spacing w:after="120"/>
        <w:rPr>
          <w:rFonts w:ascii="Arial" w:hAnsi="Arial" w:cs="Arial"/>
        </w:rPr>
      </w:pPr>
    </w:p>
    <w:p w14:paraId="6179BFE2" w14:textId="77777777" w:rsidR="00507CF3" w:rsidRDefault="005E1175">
      <w:pPr>
        <w:spacing w:before="225" w:after="225" w:line="240" w:lineRule="auto"/>
        <w:jc w:val="center"/>
      </w:pPr>
      <w:r>
        <w:rPr>
          <w:rFonts w:ascii="Arial" w:hAnsi="Arial" w:cs="Arial"/>
          <w:b/>
          <w:bCs/>
          <w:color w:val="000000"/>
          <w:sz w:val="24"/>
          <w:szCs w:val="24"/>
        </w:rPr>
        <w:t>MENIČNA IZJAVA</w:t>
      </w:r>
    </w:p>
    <w:p w14:paraId="16C3244F" w14:textId="77777777" w:rsidR="00507CF3" w:rsidRDefault="005E1175">
      <w:pPr>
        <w:spacing w:before="225" w:after="225" w:line="240" w:lineRule="auto"/>
        <w:jc w:val="center"/>
      </w:pPr>
      <w:r>
        <w:rPr>
          <w:rFonts w:ascii="Arial" w:hAnsi="Arial" w:cs="Arial"/>
          <w:color w:val="000000"/>
          <w:sz w:val="21"/>
          <w:szCs w:val="21"/>
        </w:rPr>
        <w:t>s pooblastilom za izpolnitev in unovčenje menice</w:t>
      </w:r>
    </w:p>
    <w:p w14:paraId="5754B10E" w14:textId="77777777" w:rsidR="00507CF3" w:rsidRDefault="005E1175">
      <w:pPr>
        <w:spacing w:before="225" w:after="225" w:line="240" w:lineRule="auto"/>
        <w:jc w:val="both"/>
      </w:pPr>
      <w:r>
        <w:rPr>
          <w:rFonts w:ascii="Arial" w:hAnsi="Arial" w:cs="Arial"/>
          <w:color w:val="000000"/>
          <w:sz w:val="18"/>
          <w:szCs w:val="18"/>
        </w:rPr>
        <w:t> </w:t>
      </w:r>
    </w:p>
    <w:p w14:paraId="6719556D" w14:textId="77777777" w:rsidR="00507CF3" w:rsidRDefault="005E1175">
      <w:pPr>
        <w:spacing w:before="225" w:after="225" w:line="240" w:lineRule="auto"/>
        <w:jc w:val="both"/>
      </w:pPr>
      <w:r>
        <w:rPr>
          <w:rFonts w:ascii="Arial" w:hAnsi="Arial" w:cs="Arial"/>
          <w:color w:val="000000"/>
          <w:sz w:val="18"/>
          <w:szCs w:val="18"/>
        </w:rPr>
        <w:t xml:space="preserve">Naročniku SPLOŠNA BOLNIŠNICA NOVO MESTO, Šmihelska cesta 1, 8000 Novo mesto,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51EF33A7" w14:textId="77777777" w:rsidR="00507CF3" w:rsidRDefault="005E1175">
      <w:pPr>
        <w:spacing w:before="225" w:after="225" w:line="240" w:lineRule="auto"/>
        <w:jc w:val="both"/>
      </w:pPr>
      <w:r>
        <w:rPr>
          <w:rFonts w:ascii="Arial" w:hAnsi="Arial" w:cs="Arial"/>
          <w:b/>
          <w:bCs/>
          <w:color w:val="000000"/>
          <w:sz w:val="18"/>
          <w:szCs w:val="18"/>
        </w:rPr>
        <w:t>NAKUP URODINAMSKEGA APARATA S POTROŠNIM MATERIALOM, </w:t>
      </w:r>
      <w:r>
        <w:rPr>
          <w:rFonts w:ascii="Arial" w:hAnsi="Arial" w:cs="Arial"/>
          <w:color w:val="000000"/>
          <w:sz w:val="18"/>
          <w:szCs w:val="18"/>
        </w:rPr>
        <w:t>16-45/26</w:t>
      </w:r>
    </w:p>
    <w:p w14:paraId="609D6D93" w14:textId="77777777" w:rsidR="00507CF3" w:rsidRDefault="005E1175">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12818D6D" w14:textId="77777777" w:rsidR="00507CF3" w:rsidRDefault="005E1175">
      <w:pPr>
        <w:spacing w:before="225" w:after="225" w:line="240" w:lineRule="auto"/>
        <w:jc w:val="both"/>
      </w:pPr>
      <w:r>
        <w:rPr>
          <w:rFonts w:ascii="Arial" w:hAnsi="Arial" w:cs="Arial"/>
          <w:color w:val="000000"/>
          <w:sz w:val="18"/>
          <w:szCs w:val="18"/>
        </w:rPr>
        <w:t> </w:t>
      </w:r>
    </w:p>
    <w:p w14:paraId="0F1B4D17" w14:textId="77777777" w:rsidR="00507CF3" w:rsidRDefault="005E1175">
      <w:pPr>
        <w:spacing w:before="225" w:after="225" w:line="240" w:lineRule="auto"/>
        <w:jc w:val="both"/>
      </w:pPr>
      <w:r>
        <w:rPr>
          <w:rFonts w:ascii="Arial" w:hAnsi="Arial" w:cs="Arial"/>
          <w:color w:val="000000"/>
          <w:sz w:val="18"/>
          <w:szCs w:val="18"/>
        </w:rPr>
        <w:t xml:space="preserve">Naročnika SPLOŠNA BOLNIŠNICA NOVO MESTO pooblaščamo, da izpolni priloženo menico z zneskom v višini </w:t>
      </w:r>
      <w:r>
        <w:rPr>
          <w:rFonts w:ascii="Arial" w:hAnsi="Arial" w:cs="Arial"/>
          <w:b/>
          <w:bCs/>
          <w:color w:val="000000"/>
          <w:sz w:val="18"/>
          <w:szCs w:val="18"/>
        </w:rPr>
        <w:t>10% pogodbene vrednosti z DDV</w:t>
      </w:r>
    </w:p>
    <w:p w14:paraId="25693191" w14:textId="77777777" w:rsidR="00507CF3" w:rsidRDefault="005E1175">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4F9F42B8" w14:textId="77777777" w:rsidR="00507CF3" w:rsidRDefault="005E1175">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14:paraId="2BCF6BC8" w14:textId="77777777" w:rsidR="00507CF3" w:rsidRDefault="005E1175">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4F669074" w14:textId="77777777" w:rsidR="00507CF3" w:rsidRDefault="005E1175">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2CC07FD8" w14:textId="77777777" w:rsidR="00507CF3" w:rsidRDefault="005E1175">
      <w:pPr>
        <w:spacing w:before="225" w:after="225" w:line="240" w:lineRule="auto"/>
        <w:jc w:val="both"/>
      </w:pPr>
      <w:r>
        <w:rPr>
          <w:rFonts w:ascii="Arial" w:hAnsi="Arial" w:cs="Arial"/>
          <w:color w:val="000000"/>
          <w:sz w:val="18"/>
          <w:szCs w:val="18"/>
        </w:rPr>
        <w:t> </w:t>
      </w:r>
    </w:p>
    <w:p w14:paraId="6FF542CE" w14:textId="77777777" w:rsidR="00507CF3" w:rsidRDefault="005E1175">
      <w:pPr>
        <w:spacing w:before="225" w:after="225" w:line="240" w:lineRule="auto"/>
        <w:jc w:val="both"/>
      </w:pPr>
      <w:r>
        <w:rPr>
          <w:rFonts w:ascii="Arial" w:hAnsi="Arial" w:cs="Arial"/>
          <w:color w:val="000000"/>
          <w:sz w:val="18"/>
          <w:szCs w:val="18"/>
        </w:rPr>
        <w:t>Priloga: </w:t>
      </w:r>
    </w:p>
    <w:p w14:paraId="2F10C1A9" w14:textId="77777777" w:rsidR="00507CF3" w:rsidRDefault="005E1175">
      <w:pPr>
        <w:spacing w:before="225" w:after="225" w:line="240" w:lineRule="auto"/>
        <w:jc w:val="both"/>
      </w:pPr>
      <w:r>
        <w:rPr>
          <w:rFonts w:ascii="Arial" w:hAnsi="Arial" w:cs="Arial"/>
          <w:color w:val="000000"/>
          <w:sz w:val="18"/>
          <w:szCs w:val="18"/>
        </w:rPr>
        <w:t>- bianco menica, podpisana in žigosana</w:t>
      </w:r>
    </w:p>
    <w:p w14:paraId="30E24EBB" w14:textId="77777777" w:rsidR="00507CF3" w:rsidRDefault="005E1175">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507CF3" w14:paraId="59EE5B03" w14:textId="77777777">
        <w:tc>
          <w:tcPr>
            <w:tcW w:w="2500" w:type="pct"/>
            <w:tcMar>
              <w:top w:w="75" w:type="dxa"/>
              <w:bottom w:w="75" w:type="dxa"/>
            </w:tcMar>
            <w:vAlign w:val="center"/>
          </w:tcPr>
          <w:p w14:paraId="74F329B5" w14:textId="77777777" w:rsidR="00507CF3" w:rsidRDefault="005E1175">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2F93F36D" w14:textId="77777777" w:rsidR="00507CF3" w:rsidRDefault="005E1175">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507CF3" w14:paraId="09B62716" w14:textId="77777777">
        <w:tc>
          <w:tcPr>
            <w:tcW w:w="2500" w:type="pct"/>
            <w:tcMar>
              <w:top w:w="75" w:type="dxa"/>
              <w:bottom w:w="75" w:type="dxa"/>
            </w:tcMar>
            <w:vAlign w:val="center"/>
          </w:tcPr>
          <w:p w14:paraId="282667B2" w14:textId="77777777" w:rsidR="00507CF3" w:rsidRDefault="005E1175">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6464D6D4" w14:textId="77777777" w:rsidR="00507CF3" w:rsidRDefault="00507CF3"/>
          <w:p w14:paraId="0B926194" w14:textId="77777777" w:rsidR="00507CF3" w:rsidRDefault="005E1175">
            <w:pPr>
              <w:jc w:val="center"/>
            </w:pPr>
            <w:r>
              <w:rPr>
                <w:rFonts w:ascii="Arial" w:hAnsi="Arial" w:cs="Arial"/>
                <w:color w:val="A9A9A9"/>
                <w:position w:val="-2"/>
                <w:sz w:val="18"/>
                <w:szCs w:val="18"/>
              </w:rPr>
              <w:t>(žig in podpis)</w:t>
            </w:r>
          </w:p>
        </w:tc>
      </w:tr>
    </w:tbl>
    <w:p w14:paraId="2C0632F0" w14:textId="77777777" w:rsidR="00507CF3" w:rsidRDefault="005E1175">
      <w:pPr>
        <w:spacing w:before="225" w:after="225" w:line="240" w:lineRule="auto"/>
        <w:jc w:val="both"/>
      </w:pPr>
      <w:r>
        <w:rPr>
          <w:rFonts w:ascii="Arial" w:hAnsi="Arial" w:cs="Arial"/>
          <w:color w:val="000000"/>
          <w:sz w:val="18"/>
          <w:szCs w:val="18"/>
        </w:rPr>
        <w:t> </w:t>
      </w:r>
    </w:p>
    <w:p w14:paraId="04DCE0A8" w14:textId="77777777" w:rsidR="00507CF3" w:rsidRDefault="005E1175">
      <w:pPr>
        <w:spacing w:before="225" w:after="225" w:line="240" w:lineRule="auto"/>
        <w:jc w:val="both"/>
      </w:pPr>
      <w:r>
        <w:rPr>
          <w:rFonts w:ascii="Arial" w:hAnsi="Arial" w:cs="Arial"/>
          <w:color w:val="000000"/>
          <w:sz w:val="18"/>
          <w:szCs w:val="18"/>
        </w:rPr>
        <w:t> </w:t>
      </w:r>
    </w:p>
    <w:p w14:paraId="28A33ABD" w14:textId="77777777" w:rsidR="00507CF3" w:rsidRDefault="00507CF3">
      <w:pPr>
        <w:sectPr w:rsidR="00507CF3" w:rsidSect="006E7A2B">
          <w:footerReference w:type="default" r:id="rId16"/>
          <w:pgSz w:w="11906" w:h="16838"/>
          <w:pgMar w:top="1418" w:right="1418" w:bottom="1418" w:left="1418" w:header="567" w:footer="596" w:gutter="0"/>
          <w:cols w:space="708"/>
          <w:docGrid w:linePitch="360"/>
        </w:sectPr>
      </w:pPr>
    </w:p>
    <w:p w14:paraId="191136DC" w14:textId="77777777" w:rsidR="005E1175" w:rsidRPr="00590863" w:rsidRDefault="005E1175" w:rsidP="00252358">
      <w:pPr>
        <w:spacing w:after="0"/>
        <w:jc w:val="right"/>
        <w:rPr>
          <w:rFonts w:ascii="Arial" w:hAnsi="Arial" w:cs="Arial"/>
          <w:sz w:val="18"/>
          <w:szCs w:val="18"/>
        </w:rPr>
      </w:pPr>
      <w:r w:rsidRPr="00590863">
        <w:rPr>
          <w:rFonts w:ascii="Arial" w:hAnsi="Arial" w:cs="Arial"/>
          <w:sz w:val="18"/>
          <w:szCs w:val="18"/>
        </w:rPr>
        <w:lastRenderedPageBreak/>
        <w:t>Obrazec št: 6</w:t>
      </w:r>
    </w:p>
    <w:tbl>
      <w:tblPr>
        <w:tblStyle w:val="NormalTablePHPDOCX"/>
        <w:tblW w:w="8745" w:type="dxa"/>
        <w:tblInd w:w="108" w:type="dxa"/>
        <w:tblLook w:val="04A0" w:firstRow="1" w:lastRow="0" w:firstColumn="1" w:lastColumn="0" w:noHBand="0" w:noVBand="1"/>
      </w:tblPr>
      <w:tblGrid>
        <w:gridCol w:w="4080"/>
        <w:gridCol w:w="4665"/>
      </w:tblGrid>
      <w:tr w:rsidR="00507CF3" w14:paraId="433C5CD4" w14:textId="77777777">
        <w:tc>
          <w:tcPr>
            <w:tcW w:w="4080" w:type="dxa"/>
            <w:tcMar>
              <w:top w:w="75" w:type="dxa"/>
              <w:bottom w:w="75" w:type="dxa"/>
            </w:tcMar>
            <w:vAlign w:val="center"/>
          </w:tcPr>
          <w:p w14:paraId="6982793A" w14:textId="2EE6D10C" w:rsidR="00507CF3" w:rsidRDefault="00507CF3"/>
        </w:tc>
        <w:tc>
          <w:tcPr>
            <w:tcW w:w="0" w:type="auto"/>
            <w:tcMar>
              <w:top w:w="75" w:type="dxa"/>
              <w:bottom w:w="75" w:type="dxa"/>
            </w:tcMar>
            <w:vAlign w:val="center"/>
          </w:tcPr>
          <w:p w14:paraId="19DCB5EF" w14:textId="57172B59" w:rsidR="00507CF3" w:rsidRDefault="00507CF3">
            <w:pPr>
              <w:jc w:val="center"/>
            </w:pPr>
          </w:p>
        </w:tc>
      </w:tr>
    </w:tbl>
    <w:p w14:paraId="6E08C58C" w14:textId="77777777" w:rsidR="005E1175" w:rsidRDefault="005E1175"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odpravo napak</w:t>
      </w:r>
    </w:p>
    <w:p w14:paraId="618F6F10" w14:textId="77777777" w:rsidR="005E1175" w:rsidRDefault="005E1175" w:rsidP="00EB2A75">
      <w:pPr>
        <w:spacing w:after="120"/>
        <w:rPr>
          <w:rFonts w:ascii="Arial" w:hAnsi="Arial" w:cs="Arial"/>
        </w:rPr>
      </w:pPr>
    </w:p>
    <w:p w14:paraId="56A4A588" w14:textId="77777777" w:rsidR="00507CF3" w:rsidRDefault="005E1175">
      <w:pPr>
        <w:spacing w:before="225" w:after="225" w:line="240" w:lineRule="auto"/>
        <w:jc w:val="center"/>
      </w:pPr>
      <w:r>
        <w:rPr>
          <w:rFonts w:ascii="Arial" w:hAnsi="Arial" w:cs="Arial"/>
          <w:b/>
          <w:bCs/>
          <w:color w:val="000000"/>
          <w:sz w:val="24"/>
          <w:szCs w:val="24"/>
        </w:rPr>
        <w:t>MENIČNA IZJAVA</w:t>
      </w:r>
    </w:p>
    <w:p w14:paraId="056F41C1" w14:textId="77777777" w:rsidR="00507CF3" w:rsidRDefault="005E1175">
      <w:pPr>
        <w:spacing w:before="225" w:after="225" w:line="240" w:lineRule="auto"/>
        <w:jc w:val="center"/>
      </w:pPr>
      <w:r>
        <w:rPr>
          <w:rFonts w:ascii="Arial" w:hAnsi="Arial" w:cs="Arial"/>
          <w:color w:val="000000"/>
          <w:sz w:val="21"/>
          <w:szCs w:val="21"/>
        </w:rPr>
        <w:t>s pooblastilom za izpolnitev in unovčenje menice</w:t>
      </w:r>
    </w:p>
    <w:p w14:paraId="183A3972" w14:textId="77777777" w:rsidR="00507CF3" w:rsidRDefault="005E1175">
      <w:pPr>
        <w:spacing w:before="225" w:after="225" w:line="240" w:lineRule="auto"/>
        <w:jc w:val="both"/>
      </w:pPr>
      <w:r>
        <w:rPr>
          <w:rFonts w:ascii="Arial" w:hAnsi="Arial" w:cs="Arial"/>
          <w:color w:val="000000"/>
          <w:sz w:val="18"/>
          <w:szCs w:val="18"/>
        </w:rPr>
        <w:t> </w:t>
      </w:r>
    </w:p>
    <w:p w14:paraId="0CBA83F6" w14:textId="77777777" w:rsidR="00507CF3" w:rsidRDefault="005E1175">
      <w:pPr>
        <w:spacing w:before="225" w:after="225" w:line="240" w:lineRule="auto"/>
        <w:jc w:val="both"/>
      </w:pPr>
      <w:r>
        <w:rPr>
          <w:rFonts w:ascii="Arial" w:hAnsi="Arial" w:cs="Arial"/>
          <w:color w:val="000000"/>
          <w:sz w:val="18"/>
          <w:szCs w:val="18"/>
        </w:rPr>
        <w:t xml:space="preserve">Naročniku SPLOŠNA BOLNIŠNICA NOVO MESTO, Šmihelska cesta 1, 8000 Novo mesto, kot zavarovanje za </w:t>
      </w:r>
      <w:r>
        <w:rPr>
          <w:rFonts w:ascii="Arial" w:hAnsi="Arial" w:cs="Arial"/>
          <w:b/>
          <w:bCs/>
          <w:color w:val="000000"/>
          <w:sz w:val="18"/>
          <w:szCs w:val="18"/>
        </w:rPr>
        <w:t>odpravo napak</w:t>
      </w:r>
      <w:r>
        <w:rPr>
          <w:rFonts w:ascii="Arial" w:hAnsi="Arial" w:cs="Arial"/>
          <w:color w:val="000000"/>
          <w:sz w:val="18"/>
          <w:szCs w:val="18"/>
        </w:rPr>
        <w:t>, ki izhajajo iz del opravljenih v okviru javnega naročila</w:t>
      </w:r>
    </w:p>
    <w:p w14:paraId="6A653B06" w14:textId="77777777" w:rsidR="00507CF3" w:rsidRDefault="005E1175">
      <w:pPr>
        <w:spacing w:before="225" w:after="225" w:line="240" w:lineRule="auto"/>
        <w:jc w:val="both"/>
      </w:pPr>
      <w:r>
        <w:rPr>
          <w:rFonts w:ascii="Arial" w:hAnsi="Arial" w:cs="Arial"/>
          <w:b/>
          <w:bCs/>
          <w:color w:val="000000"/>
          <w:sz w:val="18"/>
          <w:szCs w:val="18"/>
        </w:rPr>
        <w:t>NAKUP URODINAMSKEGA APARATA S POTROŠNIM MATERIALOM, </w:t>
      </w:r>
      <w:r>
        <w:rPr>
          <w:rFonts w:ascii="Arial" w:hAnsi="Arial" w:cs="Arial"/>
          <w:color w:val="000000"/>
          <w:sz w:val="18"/>
          <w:szCs w:val="18"/>
        </w:rPr>
        <w:t>16-45/26</w:t>
      </w:r>
    </w:p>
    <w:p w14:paraId="48963A08" w14:textId="77777777" w:rsidR="00507CF3" w:rsidRDefault="005E1175">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463D317A" w14:textId="77777777" w:rsidR="00507CF3" w:rsidRDefault="005E1175">
      <w:pPr>
        <w:spacing w:before="225" w:after="225" w:line="240" w:lineRule="auto"/>
        <w:jc w:val="both"/>
      </w:pPr>
      <w:r>
        <w:rPr>
          <w:rFonts w:ascii="Arial" w:hAnsi="Arial" w:cs="Arial"/>
          <w:color w:val="000000"/>
          <w:sz w:val="18"/>
          <w:szCs w:val="18"/>
        </w:rPr>
        <w:t> </w:t>
      </w:r>
    </w:p>
    <w:p w14:paraId="349FF6BA" w14:textId="77777777" w:rsidR="00507CF3" w:rsidRDefault="005E1175">
      <w:pPr>
        <w:spacing w:before="225" w:after="225" w:line="240" w:lineRule="auto"/>
        <w:jc w:val="both"/>
      </w:pPr>
      <w:r>
        <w:rPr>
          <w:rFonts w:ascii="Arial" w:hAnsi="Arial" w:cs="Arial"/>
          <w:color w:val="000000"/>
          <w:sz w:val="18"/>
          <w:szCs w:val="18"/>
        </w:rPr>
        <w:t xml:space="preserve">Naročnika SPLOŠNA BOLNIŠNICA NOVO MESTO pooblaščamo, da izpolni priloženo menico z zneskom v višini </w:t>
      </w:r>
      <w:r>
        <w:rPr>
          <w:rFonts w:ascii="Arial" w:hAnsi="Arial" w:cs="Arial"/>
          <w:b/>
          <w:bCs/>
          <w:color w:val="000000"/>
          <w:sz w:val="18"/>
          <w:szCs w:val="18"/>
        </w:rPr>
        <w:t>5 % pogodbene vrednosti z DDV</w:t>
      </w:r>
    </w:p>
    <w:p w14:paraId="77C91C80" w14:textId="77777777" w:rsidR="00507CF3" w:rsidRDefault="005E1175">
      <w:pPr>
        <w:spacing w:before="225" w:after="225" w:line="240" w:lineRule="auto"/>
        <w:jc w:val="both"/>
      </w:pPr>
      <w:r>
        <w:rPr>
          <w:rFonts w:ascii="Arial" w:hAnsi="Arial" w:cs="Arial"/>
          <w:color w:val="000000"/>
          <w:sz w:val="18"/>
          <w:szCs w:val="18"/>
        </w:rPr>
        <w:t>in z vsemi ostalimi potrebnimi podatki ter jo na naš račun unovči v primeru, če izvajalec v garancijskem roku oziroma v roku, ko velja to zavarovanje, ne bo izpolnil svoje obveznosti, ki izhaja iz naslova obveznosti za odpravo napak.</w:t>
      </w:r>
    </w:p>
    <w:p w14:paraId="79576005" w14:textId="77777777" w:rsidR="00507CF3" w:rsidRDefault="005E1175">
      <w:pPr>
        <w:spacing w:before="225" w:after="225" w:line="240" w:lineRule="auto"/>
        <w:jc w:val="both"/>
      </w:pPr>
      <w:r>
        <w:rPr>
          <w:rFonts w:ascii="Arial" w:hAnsi="Arial" w:cs="Arial"/>
          <w:color w:val="000000"/>
          <w:sz w:val="18"/>
          <w:szCs w:val="18"/>
        </w:rPr>
        <w:t>Menična izjava je veljavna od njenega podpisa do izteka roka veljavnosti zavarovanja za odpravo napak po predmetnem naročilu, t.j. najkasneje do ____________.</w:t>
      </w:r>
    </w:p>
    <w:p w14:paraId="280B9408" w14:textId="77777777" w:rsidR="00507CF3" w:rsidRDefault="005E1175">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5F3AC641" w14:textId="77777777" w:rsidR="00507CF3" w:rsidRDefault="005E1175">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6CD49329" w14:textId="77777777" w:rsidR="00507CF3" w:rsidRDefault="005E1175">
      <w:pPr>
        <w:spacing w:before="225" w:after="225" w:line="240" w:lineRule="auto"/>
        <w:jc w:val="both"/>
      </w:pPr>
      <w:r>
        <w:rPr>
          <w:rFonts w:ascii="Arial" w:hAnsi="Arial" w:cs="Arial"/>
          <w:color w:val="000000"/>
          <w:sz w:val="18"/>
          <w:szCs w:val="18"/>
        </w:rPr>
        <w:t>Priloga: </w:t>
      </w:r>
    </w:p>
    <w:p w14:paraId="321E8D26" w14:textId="77777777" w:rsidR="00507CF3" w:rsidRDefault="005E1175">
      <w:pPr>
        <w:spacing w:before="225" w:after="225" w:line="240" w:lineRule="auto"/>
        <w:jc w:val="both"/>
      </w:pPr>
      <w:r>
        <w:rPr>
          <w:rFonts w:ascii="Arial" w:hAnsi="Arial" w:cs="Arial"/>
          <w:color w:val="000000"/>
          <w:sz w:val="18"/>
          <w:szCs w:val="18"/>
        </w:rPr>
        <w:t>- bianco menica, podpisana in žigosana</w:t>
      </w:r>
    </w:p>
    <w:p w14:paraId="5919AB04" w14:textId="77777777" w:rsidR="00507CF3" w:rsidRDefault="005E1175">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507CF3" w14:paraId="1D5AD57B" w14:textId="77777777">
        <w:tc>
          <w:tcPr>
            <w:tcW w:w="2500" w:type="pct"/>
            <w:tcMar>
              <w:top w:w="75" w:type="dxa"/>
              <w:bottom w:w="75" w:type="dxa"/>
            </w:tcMar>
            <w:vAlign w:val="center"/>
          </w:tcPr>
          <w:p w14:paraId="48C2ABD8" w14:textId="77777777" w:rsidR="00507CF3" w:rsidRDefault="005E1175">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6F474CD1" w14:textId="77777777" w:rsidR="00507CF3" w:rsidRDefault="005E1175">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507CF3" w14:paraId="1BE3D6A6" w14:textId="77777777">
        <w:tc>
          <w:tcPr>
            <w:tcW w:w="2500" w:type="pct"/>
            <w:tcMar>
              <w:top w:w="75" w:type="dxa"/>
              <w:bottom w:w="75" w:type="dxa"/>
            </w:tcMar>
            <w:vAlign w:val="center"/>
          </w:tcPr>
          <w:p w14:paraId="40BC845C" w14:textId="77777777" w:rsidR="00507CF3" w:rsidRDefault="005E1175">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1B2E8B80" w14:textId="77777777" w:rsidR="00507CF3" w:rsidRDefault="00507CF3"/>
          <w:p w14:paraId="63AA6B50" w14:textId="77777777" w:rsidR="00507CF3" w:rsidRDefault="005E1175">
            <w:pPr>
              <w:jc w:val="center"/>
            </w:pPr>
            <w:r>
              <w:rPr>
                <w:rFonts w:ascii="Arial" w:hAnsi="Arial" w:cs="Arial"/>
                <w:color w:val="A9A9A9"/>
                <w:position w:val="-2"/>
                <w:sz w:val="18"/>
                <w:szCs w:val="18"/>
              </w:rPr>
              <w:t>(žig in podpis)</w:t>
            </w:r>
          </w:p>
        </w:tc>
      </w:tr>
    </w:tbl>
    <w:p w14:paraId="0EAE5814" w14:textId="77777777" w:rsidR="00507CF3" w:rsidRDefault="005E1175">
      <w:pPr>
        <w:spacing w:before="225" w:after="225" w:line="240" w:lineRule="auto"/>
        <w:jc w:val="both"/>
      </w:pPr>
      <w:r>
        <w:rPr>
          <w:rFonts w:ascii="Arial" w:hAnsi="Arial" w:cs="Arial"/>
          <w:color w:val="000000"/>
          <w:sz w:val="18"/>
          <w:szCs w:val="18"/>
        </w:rPr>
        <w:t> </w:t>
      </w:r>
    </w:p>
    <w:p w14:paraId="5175AC77" w14:textId="77777777" w:rsidR="00507CF3" w:rsidRDefault="005E1175">
      <w:pPr>
        <w:spacing w:before="225" w:after="225" w:line="240" w:lineRule="auto"/>
        <w:jc w:val="both"/>
      </w:pPr>
      <w:r>
        <w:rPr>
          <w:rFonts w:ascii="Arial" w:hAnsi="Arial" w:cs="Arial"/>
          <w:color w:val="000000"/>
          <w:sz w:val="18"/>
          <w:szCs w:val="18"/>
        </w:rPr>
        <w:t> </w:t>
      </w:r>
    </w:p>
    <w:p w14:paraId="2A6629B9" w14:textId="77777777" w:rsidR="00507CF3" w:rsidRDefault="00507CF3">
      <w:pPr>
        <w:sectPr w:rsidR="00507CF3" w:rsidSect="006E7A2B">
          <w:footerReference w:type="default" r:id="rId17"/>
          <w:pgSz w:w="11906" w:h="16838"/>
          <w:pgMar w:top="1418" w:right="1418" w:bottom="1418" w:left="1418" w:header="567" w:footer="596" w:gutter="0"/>
          <w:cols w:space="708"/>
          <w:docGrid w:linePitch="360"/>
        </w:sectPr>
      </w:pPr>
    </w:p>
    <w:p w14:paraId="2C5B658A" w14:textId="418E2762" w:rsidR="005E1175" w:rsidRPr="00590863" w:rsidRDefault="005E1175" w:rsidP="00252358">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3C164A">
        <w:rPr>
          <w:rFonts w:ascii="Arial" w:hAnsi="Arial" w:cs="Arial"/>
          <w:sz w:val="18"/>
          <w:szCs w:val="18"/>
        </w:rPr>
        <w:t>7</w:t>
      </w:r>
    </w:p>
    <w:p w14:paraId="495335F9" w14:textId="77777777" w:rsidR="005E1175" w:rsidRPr="00252358" w:rsidRDefault="005E1175" w:rsidP="00252358"/>
    <w:p w14:paraId="184A7F4E" w14:textId="77777777" w:rsidR="005E1175" w:rsidRDefault="005E1175"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7D0291BF" w14:textId="77777777" w:rsidR="005E1175" w:rsidRDefault="005E1175" w:rsidP="00EB2A75">
      <w:pPr>
        <w:spacing w:after="120"/>
        <w:rPr>
          <w:rFonts w:ascii="Arial" w:hAnsi="Arial" w:cs="Arial"/>
        </w:rPr>
      </w:pPr>
    </w:p>
    <w:p w14:paraId="669E585A" w14:textId="77777777" w:rsidR="00507CF3" w:rsidRDefault="005E1175">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63B05A39" w14:textId="77777777" w:rsidR="00507CF3" w:rsidRDefault="005E1175">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507CF3" w14:paraId="593175E8"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821B43" w14:textId="77777777" w:rsidR="00507CF3" w:rsidRDefault="005E1175">
            <w:pPr>
              <w:spacing w:before="135" w:after="135"/>
              <w:jc w:val="both"/>
              <w:textAlignment w:val="center"/>
            </w:pPr>
            <w:r>
              <w:rPr>
                <w:rFonts w:ascii="Arial" w:hAnsi="Arial" w:cs="Arial"/>
                <w:b/>
                <w:bCs/>
                <w:color w:val="000000"/>
                <w:position w:val="-2"/>
                <w:sz w:val="18"/>
                <w:szCs w:val="18"/>
              </w:rPr>
              <w:t>Ime in priimek</w:t>
            </w:r>
          </w:p>
          <w:p w14:paraId="3D5CE262" w14:textId="77777777" w:rsidR="00507CF3" w:rsidRDefault="005E1175">
            <w:pPr>
              <w:spacing w:before="135" w:after="135"/>
              <w:jc w:val="both"/>
              <w:textAlignment w:val="center"/>
            </w:pPr>
            <w:r>
              <w:rPr>
                <w:rFonts w:ascii="Arial" w:hAnsi="Arial" w:cs="Arial"/>
                <w:b/>
                <w:bCs/>
                <w:color w:val="000000"/>
                <w:position w:val="-2"/>
                <w:sz w:val="18"/>
                <w:szCs w:val="18"/>
              </w:rPr>
              <w:t>ali</w:t>
            </w:r>
          </w:p>
          <w:p w14:paraId="2F65ABFC" w14:textId="77777777" w:rsidR="00507CF3" w:rsidRDefault="005E1175">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83A8FA" w14:textId="77777777" w:rsidR="00507CF3" w:rsidRDefault="005E1175">
            <w:pPr>
              <w:spacing w:before="135" w:after="135"/>
              <w:jc w:val="both"/>
              <w:textAlignment w:val="center"/>
            </w:pPr>
            <w:r>
              <w:rPr>
                <w:rFonts w:ascii="Arial" w:hAnsi="Arial" w:cs="Arial"/>
                <w:b/>
                <w:bCs/>
                <w:color w:val="000000"/>
                <w:position w:val="-2"/>
                <w:sz w:val="18"/>
                <w:szCs w:val="18"/>
              </w:rPr>
              <w:t>Naslov prebivališča</w:t>
            </w:r>
          </w:p>
          <w:p w14:paraId="57F67522" w14:textId="77777777" w:rsidR="00507CF3" w:rsidRDefault="005E1175">
            <w:pPr>
              <w:spacing w:before="135" w:after="135"/>
              <w:jc w:val="both"/>
              <w:textAlignment w:val="center"/>
            </w:pPr>
            <w:r>
              <w:rPr>
                <w:rFonts w:ascii="Arial" w:hAnsi="Arial" w:cs="Arial"/>
                <w:b/>
                <w:bCs/>
                <w:color w:val="000000"/>
                <w:position w:val="-2"/>
                <w:sz w:val="18"/>
                <w:szCs w:val="18"/>
              </w:rPr>
              <w:t>ali</w:t>
            </w:r>
          </w:p>
          <w:p w14:paraId="24F86BED" w14:textId="77777777" w:rsidR="00507CF3" w:rsidRDefault="005E1175">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511D04" w14:textId="77777777" w:rsidR="00507CF3" w:rsidRDefault="005E1175">
            <w:pPr>
              <w:spacing w:before="135" w:after="135"/>
              <w:jc w:val="both"/>
              <w:textAlignment w:val="center"/>
            </w:pPr>
            <w:r>
              <w:rPr>
                <w:rFonts w:ascii="Arial" w:hAnsi="Arial" w:cs="Arial"/>
                <w:b/>
                <w:bCs/>
                <w:color w:val="000000"/>
                <w:position w:val="-2"/>
                <w:sz w:val="18"/>
                <w:szCs w:val="18"/>
              </w:rPr>
              <w:t>Delež lastništva</w:t>
            </w:r>
          </w:p>
          <w:p w14:paraId="67D30BF3" w14:textId="77777777" w:rsidR="00507CF3" w:rsidRDefault="005E1175">
            <w:pPr>
              <w:spacing w:before="135" w:after="135"/>
              <w:jc w:val="both"/>
              <w:textAlignment w:val="center"/>
            </w:pPr>
            <w:r>
              <w:rPr>
                <w:rFonts w:ascii="Arial" w:hAnsi="Arial" w:cs="Arial"/>
                <w:b/>
                <w:bCs/>
                <w:color w:val="000000"/>
                <w:position w:val="-2"/>
                <w:sz w:val="18"/>
                <w:szCs w:val="18"/>
              </w:rPr>
              <w:t>ali</w:t>
            </w:r>
          </w:p>
          <w:p w14:paraId="267E5FE4" w14:textId="77777777" w:rsidR="00507CF3" w:rsidRDefault="005E1175">
            <w:pPr>
              <w:spacing w:before="135" w:after="135"/>
              <w:jc w:val="both"/>
              <w:textAlignment w:val="center"/>
            </w:pPr>
            <w:r>
              <w:rPr>
                <w:rFonts w:ascii="Arial" w:hAnsi="Arial" w:cs="Arial"/>
                <w:b/>
                <w:bCs/>
                <w:color w:val="000000"/>
                <w:position w:val="-2"/>
                <w:sz w:val="18"/>
                <w:szCs w:val="18"/>
              </w:rPr>
              <w:t>Delež lastništva gospodarskega subjekta</w:t>
            </w:r>
          </w:p>
        </w:tc>
      </w:tr>
      <w:tr w:rsidR="00507CF3" w14:paraId="0F527BDB"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853B71" w14:textId="77777777" w:rsidR="00507CF3" w:rsidRDefault="005E117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46490C" w14:textId="77777777" w:rsidR="00507CF3" w:rsidRDefault="005E117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6D39E3" w14:textId="77777777" w:rsidR="00507CF3" w:rsidRDefault="005E1175">
            <w:pPr>
              <w:spacing w:before="135" w:after="135"/>
              <w:jc w:val="both"/>
              <w:textAlignment w:val="center"/>
            </w:pPr>
            <w:r>
              <w:rPr>
                <w:rFonts w:ascii="Arial" w:hAnsi="Arial" w:cs="Arial"/>
                <w:color w:val="000000"/>
                <w:position w:val="-2"/>
                <w:sz w:val="18"/>
                <w:szCs w:val="18"/>
              </w:rPr>
              <w:t> </w:t>
            </w:r>
          </w:p>
        </w:tc>
      </w:tr>
      <w:tr w:rsidR="00507CF3" w14:paraId="221BA0F5"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66317C" w14:textId="77777777" w:rsidR="00507CF3" w:rsidRDefault="005E117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855356" w14:textId="77777777" w:rsidR="00507CF3" w:rsidRDefault="005E117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DAFCA9" w14:textId="77777777" w:rsidR="00507CF3" w:rsidRDefault="005E1175">
            <w:pPr>
              <w:spacing w:before="135" w:after="135"/>
              <w:jc w:val="both"/>
              <w:textAlignment w:val="center"/>
            </w:pPr>
            <w:r>
              <w:rPr>
                <w:rFonts w:ascii="Arial" w:hAnsi="Arial" w:cs="Arial"/>
                <w:color w:val="000000"/>
                <w:position w:val="-2"/>
                <w:sz w:val="18"/>
                <w:szCs w:val="18"/>
              </w:rPr>
              <w:t> </w:t>
            </w:r>
          </w:p>
        </w:tc>
      </w:tr>
      <w:tr w:rsidR="00507CF3" w14:paraId="226D192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FAAE5F" w14:textId="77777777" w:rsidR="00507CF3" w:rsidRDefault="005E117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004468" w14:textId="77777777" w:rsidR="00507CF3" w:rsidRDefault="005E117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4D3813" w14:textId="77777777" w:rsidR="00507CF3" w:rsidRDefault="005E1175">
            <w:pPr>
              <w:spacing w:before="135" w:after="135"/>
              <w:jc w:val="both"/>
              <w:textAlignment w:val="center"/>
            </w:pPr>
            <w:r>
              <w:rPr>
                <w:rFonts w:ascii="Arial" w:hAnsi="Arial" w:cs="Arial"/>
                <w:color w:val="000000"/>
                <w:position w:val="-2"/>
                <w:sz w:val="18"/>
                <w:szCs w:val="18"/>
              </w:rPr>
              <w:t> </w:t>
            </w:r>
          </w:p>
        </w:tc>
      </w:tr>
      <w:tr w:rsidR="00507CF3" w14:paraId="1D5A5CD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69D3F0" w14:textId="77777777" w:rsidR="00507CF3" w:rsidRDefault="005E117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F48CEE" w14:textId="77777777" w:rsidR="00507CF3" w:rsidRDefault="005E117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CF7222" w14:textId="77777777" w:rsidR="00507CF3" w:rsidRDefault="005E1175">
            <w:pPr>
              <w:spacing w:before="135" w:after="135"/>
              <w:jc w:val="both"/>
              <w:textAlignment w:val="center"/>
            </w:pPr>
            <w:r>
              <w:rPr>
                <w:rFonts w:ascii="Arial" w:hAnsi="Arial" w:cs="Arial"/>
                <w:color w:val="000000"/>
                <w:position w:val="-2"/>
                <w:sz w:val="18"/>
                <w:szCs w:val="18"/>
              </w:rPr>
              <w:t> </w:t>
            </w:r>
          </w:p>
        </w:tc>
      </w:tr>
    </w:tbl>
    <w:p w14:paraId="2EA9744F" w14:textId="77777777" w:rsidR="00507CF3" w:rsidRDefault="005E1175">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507CF3" w14:paraId="0B9DA488"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DFD55D" w14:textId="77777777" w:rsidR="00507CF3" w:rsidRDefault="005E1175">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092261" w14:textId="77777777" w:rsidR="00507CF3" w:rsidRDefault="005E1175">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78DC05" w14:textId="77777777" w:rsidR="00507CF3" w:rsidRDefault="005E1175">
            <w:pPr>
              <w:spacing w:before="135" w:after="135"/>
              <w:jc w:val="both"/>
              <w:textAlignment w:val="center"/>
            </w:pPr>
            <w:r>
              <w:rPr>
                <w:rFonts w:ascii="Arial" w:hAnsi="Arial" w:cs="Arial"/>
                <w:b/>
                <w:bCs/>
                <w:color w:val="000000"/>
                <w:position w:val="-2"/>
                <w:sz w:val="18"/>
                <w:szCs w:val="18"/>
              </w:rPr>
              <w:t>Delež lastništva gospodarskega subjekta</w:t>
            </w:r>
          </w:p>
        </w:tc>
      </w:tr>
      <w:tr w:rsidR="00507CF3" w14:paraId="708FA0E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BD9A6C" w14:textId="77777777" w:rsidR="00507CF3" w:rsidRDefault="005E117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D9F0BC" w14:textId="77777777" w:rsidR="00507CF3" w:rsidRDefault="005E117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F52B6B" w14:textId="77777777" w:rsidR="00507CF3" w:rsidRDefault="005E1175">
            <w:pPr>
              <w:spacing w:before="135" w:after="135"/>
              <w:jc w:val="both"/>
              <w:textAlignment w:val="center"/>
            </w:pPr>
            <w:r>
              <w:rPr>
                <w:rFonts w:ascii="Arial" w:hAnsi="Arial" w:cs="Arial"/>
                <w:color w:val="000000"/>
                <w:position w:val="-2"/>
                <w:sz w:val="18"/>
                <w:szCs w:val="18"/>
              </w:rPr>
              <w:t> </w:t>
            </w:r>
          </w:p>
        </w:tc>
      </w:tr>
      <w:tr w:rsidR="00507CF3" w14:paraId="1B5E21E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11BBF10" w14:textId="77777777" w:rsidR="00507CF3" w:rsidRDefault="005E117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07DB53C" w14:textId="77777777" w:rsidR="00507CF3" w:rsidRDefault="005E117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9E9244" w14:textId="77777777" w:rsidR="00507CF3" w:rsidRDefault="005E1175">
            <w:pPr>
              <w:spacing w:before="135" w:after="135"/>
              <w:jc w:val="both"/>
              <w:textAlignment w:val="center"/>
            </w:pPr>
            <w:r>
              <w:rPr>
                <w:rFonts w:ascii="Arial" w:hAnsi="Arial" w:cs="Arial"/>
                <w:color w:val="000000"/>
                <w:position w:val="-2"/>
                <w:sz w:val="18"/>
                <w:szCs w:val="18"/>
              </w:rPr>
              <w:t> </w:t>
            </w:r>
          </w:p>
        </w:tc>
      </w:tr>
      <w:tr w:rsidR="00507CF3" w14:paraId="4D1CC10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469327" w14:textId="77777777" w:rsidR="00507CF3" w:rsidRDefault="005E117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87ED8C" w14:textId="77777777" w:rsidR="00507CF3" w:rsidRDefault="005E117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B0FE69" w14:textId="77777777" w:rsidR="00507CF3" w:rsidRDefault="005E1175">
            <w:pPr>
              <w:spacing w:before="135" w:after="135"/>
              <w:jc w:val="both"/>
              <w:textAlignment w:val="center"/>
            </w:pPr>
            <w:r>
              <w:rPr>
                <w:rFonts w:ascii="Arial" w:hAnsi="Arial" w:cs="Arial"/>
                <w:color w:val="000000"/>
                <w:position w:val="-2"/>
                <w:sz w:val="18"/>
                <w:szCs w:val="18"/>
              </w:rPr>
              <w:t> </w:t>
            </w:r>
          </w:p>
        </w:tc>
      </w:tr>
      <w:tr w:rsidR="00507CF3" w14:paraId="7CB76E9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2552C6" w14:textId="77777777" w:rsidR="00507CF3" w:rsidRDefault="005E117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E56919" w14:textId="77777777" w:rsidR="00507CF3" w:rsidRDefault="005E117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FD9E86" w14:textId="77777777" w:rsidR="00507CF3" w:rsidRDefault="005E1175">
            <w:pPr>
              <w:spacing w:before="135" w:after="135"/>
              <w:jc w:val="both"/>
              <w:textAlignment w:val="center"/>
            </w:pPr>
            <w:r>
              <w:rPr>
                <w:rFonts w:ascii="Arial" w:hAnsi="Arial" w:cs="Arial"/>
                <w:color w:val="000000"/>
                <w:position w:val="-2"/>
                <w:sz w:val="18"/>
                <w:szCs w:val="18"/>
              </w:rPr>
              <w:t> </w:t>
            </w:r>
          </w:p>
        </w:tc>
      </w:tr>
    </w:tbl>
    <w:p w14:paraId="241A96FC" w14:textId="77777777" w:rsidR="00507CF3" w:rsidRDefault="005E1175">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507CF3" w14:paraId="5F536A78" w14:textId="77777777">
        <w:tc>
          <w:tcPr>
            <w:tcW w:w="4080" w:type="dxa"/>
            <w:tcMar>
              <w:top w:w="75" w:type="dxa"/>
              <w:bottom w:w="75" w:type="dxa"/>
            </w:tcMar>
            <w:vAlign w:val="center"/>
          </w:tcPr>
          <w:p w14:paraId="2B1F0C67" w14:textId="77777777" w:rsidR="00507CF3" w:rsidRDefault="005E1175">
            <w:r>
              <w:rPr>
                <w:rFonts w:ascii="Arial" w:hAnsi="Arial" w:cs="Arial"/>
                <w:color w:val="000000"/>
                <w:position w:val="-2"/>
                <w:sz w:val="18"/>
                <w:szCs w:val="18"/>
              </w:rPr>
              <w:t>Kraj in datum:</w:t>
            </w:r>
          </w:p>
        </w:tc>
        <w:tc>
          <w:tcPr>
            <w:tcW w:w="0" w:type="auto"/>
            <w:tcMar>
              <w:top w:w="75" w:type="dxa"/>
              <w:bottom w:w="75" w:type="dxa"/>
            </w:tcMar>
            <w:vAlign w:val="center"/>
          </w:tcPr>
          <w:p w14:paraId="612B9080" w14:textId="77777777" w:rsidR="00507CF3" w:rsidRDefault="005E1175">
            <w:r>
              <w:rPr>
                <w:rFonts w:ascii="Arial" w:hAnsi="Arial" w:cs="Arial"/>
                <w:color w:val="000000"/>
                <w:position w:val="-2"/>
                <w:sz w:val="18"/>
                <w:szCs w:val="18"/>
              </w:rPr>
              <w:t>Ime in priimek: _____________________</w:t>
            </w:r>
          </w:p>
        </w:tc>
      </w:tr>
      <w:tr w:rsidR="00507CF3" w14:paraId="51AABE5E" w14:textId="77777777">
        <w:tc>
          <w:tcPr>
            <w:tcW w:w="4080" w:type="dxa"/>
            <w:tcMar>
              <w:top w:w="75" w:type="dxa"/>
              <w:bottom w:w="75" w:type="dxa"/>
            </w:tcMar>
            <w:vAlign w:val="center"/>
          </w:tcPr>
          <w:p w14:paraId="1E2873FC" w14:textId="77777777" w:rsidR="00507CF3" w:rsidRDefault="005E1175">
            <w:r>
              <w:rPr>
                <w:rFonts w:ascii="Arial" w:hAnsi="Arial" w:cs="Arial"/>
                <w:color w:val="000000"/>
                <w:position w:val="-2"/>
                <w:sz w:val="18"/>
                <w:szCs w:val="18"/>
              </w:rPr>
              <w:t> </w:t>
            </w:r>
          </w:p>
        </w:tc>
        <w:tc>
          <w:tcPr>
            <w:tcW w:w="0" w:type="auto"/>
            <w:tcMar>
              <w:top w:w="75" w:type="dxa"/>
              <w:bottom w:w="75" w:type="dxa"/>
            </w:tcMar>
            <w:vAlign w:val="center"/>
          </w:tcPr>
          <w:p w14:paraId="10F63DBA" w14:textId="77777777" w:rsidR="00507CF3" w:rsidRDefault="005E1175">
            <w:pPr>
              <w:jc w:val="center"/>
            </w:pPr>
            <w:r>
              <w:rPr>
                <w:rFonts w:ascii="Arial" w:hAnsi="Arial" w:cs="Arial"/>
                <w:color w:val="000000"/>
                <w:position w:val="-2"/>
                <w:sz w:val="18"/>
                <w:szCs w:val="18"/>
              </w:rPr>
              <w:t>(žig in podpis)</w:t>
            </w:r>
          </w:p>
        </w:tc>
      </w:tr>
    </w:tbl>
    <w:p w14:paraId="1E560606" w14:textId="77777777" w:rsidR="00507CF3" w:rsidRDefault="005E1175">
      <w:pPr>
        <w:spacing w:before="225" w:after="225" w:line="240" w:lineRule="auto"/>
        <w:jc w:val="both"/>
      </w:pPr>
      <w:r>
        <w:rPr>
          <w:rFonts w:ascii="Arial" w:hAnsi="Arial" w:cs="Arial"/>
          <w:color w:val="000000"/>
          <w:sz w:val="18"/>
          <w:szCs w:val="18"/>
        </w:rPr>
        <w:t> </w:t>
      </w:r>
    </w:p>
    <w:p w14:paraId="6531E0E8" w14:textId="77777777" w:rsidR="00507CF3" w:rsidRDefault="005E1175">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458DFE1F" w14:textId="77777777" w:rsidR="00507CF3" w:rsidRDefault="00507CF3">
      <w:pPr>
        <w:sectPr w:rsidR="00507CF3" w:rsidSect="006E7A2B">
          <w:footerReference w:type="default" r:id="rId18"/>
          <w:pgSz w:w="11906" w:h="16838"/>
          <w:pgMar w:top="1418" w:right="1418" w:bottom="1418" w:left="1418" w:header="567" w:footer="596" w:gutter="0"/>
          <w:cols w:space="708"/>
          <w:docGrid w:linePitch="360"/>
        </w:sectPr>
      </w:pPr>
    </w:p>
    <w:p w14:paraId="735ABCEE" w14:textId="77777777" w:rsidR="005E1175" w:rsidRPr="00116091" w:rsidRDefault="005E1175" w:rsidP="00C9460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7B0EF636" w14:textId="77777777" w:rsidR="005E1175" w:rsidRDefault="005E1175" w:rsidP="00AC0380">
      <w:pPr>
        <w:rPr>
          <w:rFonts w:ascii="Arial" w:hAnsi="Arial" w:cs="Arial"/>
        </w:rPr>
      </w:pPr>
    </w:p>
    <w:p w14:paraId="08086A49" w14:textId="77777777" w:rsidR="00507CF3" w:rsidRDefault="005E1175">
      <w:pPr>
        <w:spacing w:before="224" w:after="224" w:line="240" w:lineRule="auto"/>
        <w:jc w:val="center"/>
        <w:outlineLvl w:val="1"/>
      </w:pPr>
      <w:r>
        <w:rPr>
          <w:rFonts w:ascii="Arial" w:hAnsi="Arial" w:cs="Arial"/>
          <w:b/>
          <w:bCs/>
          <w:color w:val="000000"/>
          <w:sz w:val="27"/>
          <w:szCs w:val="27"/>
        </w:rPr>
        <w:t>POGODBA O DOBAVI MEDICINSKE OPREME</w:t>
      </w:r>
    </w:p>
    <w:p w14:paraId="45E21EF4" w14:textId="77777777" w:rsidR="00507CF3" w:rsidRDefault="005E1175">
      <w:pPr>
        <w:spacing w:before="225" w:after="225" w:line="240" w:lineRule="auto"/>
        <w:jc w:val="center"/>
      </w:pPr>
      <w:r>
        <w:rPr>
          <w:rFonts w:ascii="Arial" w:hAnsi="Arial" w:cs="Arial"/>
          <w:color w:val="000000"/>
          <w:sz w:val="18"/>
          <w:szCs w:val="18"/>
        </w:rPr>
        <w:t>sklenjena med</w:t>
      </w:r>
    </w:p>
    <w:p w14:paraId="0ECA4578" w14:textId="77777777" w:rsidR="00507CF3" w:rsidRDefault="005E1175">
      <w:pPr>
        <w:spacing w:after="0" w:line="240" w:lineRule="auto"/>
      </w:pPr>
      <w:r>
        <w:rPr>
          <w:rFonts w:ascii="Arial" w:hAnsi="Arial" w:cs="Arial"/>
          <w:b/>
          <w:bCs/>
          <w:color w:val="000000"/>
          <w:sz w:val="18"/>
          <w:szCs w:val="18"/>
        </w:rPr>
        <w:t>NAROČNIKOM: SPLOŠNA BOLNIŠNICA NOVO MESTO, Šmihelska cesta 1, 8000 Novo mesto,</w:t>
      </w:r>
      <w:r>
        <w:rPr>
          <w:rFonts w:ascii="Arial" w:hAnsi="Arial" w:cs="Arial"/>
          <w:color w:val="000000"/>
          <w:sz w:val="18"/>
          <w:szCs w:val="18"/>
        </w:rPr>
        <w:br/>
        <w:t>ki ga zastopa doc. dr. Milena Kramar Zupan</w:t>
      </w:r>
      <w:r>
        <w:br/>
      </w:r>
    </w:p>
    <w:tbl>
      <w:tblPr>
        <w:tblStyle w:val="NormalTablePHPDOCX"/>
        <w:tblW w:w="3500" w:type="pct"/>
        <w:tblInd w:w="108" w:type="dxa"/>
        <w:tblLook w:val="04A0" w:firstRow="1" w:lastRow="0" w:firstColumn="1" w:lastColumn="0" w:noHBand="0" w:noVBand="1"/>
      </w:tblPr>
      <w:tblGrid>
        <w:gridCol w:w="3300"/>
        <w:gridCol w:w="3050"/>
      </w:tblGrid>
      <w:tr w:rsidR="00507CF3" w14:paraId="638FD832" w14:textId="77777777">
        <w:tc>
          <w:tcPr>
            <w:tcW w:w="3300" w:type="dxa"/>
            <w:tcMar>
              <w:top w:w="0" w:type="auto"/>
              <w:bottom w:w="0" w:type="auto"/>
            </w:tcMar>
            <w:vAlign w:val="center"/>
          </w:tcPr>
          <w:p w14:paraId="00D7C35F" w14:textId="77777777" w:rsidR="00507CF3" w:rsidRDefault="005E1175">
            <w:r>
              <w:rPr>
                <w:rFonts w:ascii="Arial" w:hAnsi="Arial" w:cs="Arial"/>
                <w:color w:val="000000"/>
                <w:position w:val="-2"/>
                <w:sz w:val="18"/>
                <w:szCs w:val="18"/>
              </w:rPr>
              <w:t>Matična številka:</w:t>
            </w:r>
          </w:p>
        </w:tc>
        <w:tc>
          <w:tcPr>
            <w:tcW w:w="0" w:type="auto"/>
            <w:tcMar>
              <w:top w:w="0" w:type="auto"/>
              <w:bottom w:w="0" w:type="auto"/>
            </w:tcMar>
            <w:vAlign w:val="center"/>
          </w:tcPr>
          <w:p w14:paraId="706EBE85" w14:textId="77777777" w:rsidR="00507CF3" w:rsidRDefault="005E1175">
            <w:r>
              <w:rPr>
                <w:rFonts w:ascii="Arial" w:hAnsi="Arial" w:cs="Arial"/>
                <w:color w:val="000000"/>
                <w:position w:val="-2"/>
                <w:sz w:val="18"/>
                <w:szCs w:val="18"/>
              </w:rPr>
              <w:t>5054621000</w:t>
            </w:r>
          </w:p>
        </w:tc>
      </w:tr>
      <w:tr w:rsidR="00507CF3" w14:paraId="6A979A9A" w14:textId="77777777">
        <w:tc>
          <w:tcPr>
            <w:tcW w:w="3300" w:type="dxa"/>
            <w:tcMar>
              <w:top w:w="0" w:type="auto"/>
              <w:bottom w:w="0" w:type="auto"/>
            </w:tcMar>
            <w:vAlign w:val="center"/>
          </w:tcPr>
          <w:p w14:paraId="2065E07D" w14:textId="77777777" w:rsidR="00507CF3" w:rsidRDefault="005E1175">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7F61EB94" w14:textId="77777777" w:rsidR="00507CF3" w:rsidRDefault="005E1175">
            <w:r>
              <w:rPr>
                <w:rFonts w:ascii="Arial" w:hAnsi="Arial" w:cs="Arial"/>
                <w:color w:val="000000"/>
                <w:position w:val="-2"/>
                <w:sz w:val="18"/>
                <w:szCs w:val="18"/>
              </w:rPr>
              <w:t>SI 82657106</w:t>
            </w:r>
          </w:p>
        </w:tc>
      </w:tr>
      <w:tr w:rsidR="00507CF3" w14:paraId="68342B3C" w14:textId="77777777">
        <w:tc>
          <w:tcPr>
            <w:tcW w:w="3300" w:type="dxa"/>
            <w:tcMar>
              <w:top w:w="0" w:type="auto"/>
              <w:bottom w:w="0" w:type="auto"/>
            </w:tcMar>
            <w:vAlign w:val="center"/>
          </w:tcPr>
          <w:p w14:paraId="5513004D" w14:textId="77777777" w:rsidR="00507CF3" w:rsidRDefault="005E1175">
            <w:r>
              <w:rPr>
                <w:rFonts w:ascii="Arial" w:hAnsi="Arial" w:cs="Arial"/>
                <w:color w:val="000000"/>
                <w:position w:val="-2"/>
                <w:sz w:val="18"/>
                <w:szCs w:val="18"/>
              </w:rPr>
              <w:t>Transakcijski račun (TRR):</w:t>
            </w:r>
          </w:p>
        </w:tc>
        <w:tc>
          <w:tcPr>
            <w:tcW w:w="0" w:type="auto"/>
            <w:tcMar>
              <w:top w:w="0" w:type="auto"/>
              <w:bottom w:w="0" w:type="auto"/>
            </w:tcMar>
            <w:vAlign w:val="center"/>
          </w:tcPr>
          <w:p w14:paraId="54FF7B90" w14:textId="77777777" w:rsidR="00507CF3" w:rsidRDefault="005E1175">
            <w:r>
              <w:rPr>
                <w:rFonts w:ascii="Arial" w:hAnsi="Arial" w:cs="Arial"/>
                <w:color w:val="000000"/>
                <w:position w:val="-2"/>
                <w:sz w:val="18"/>
                <w:szCs w:val="18"/>
              </w:rPr>
              <w:t>SI56 0110 0603 0278 379</w:t>
            </w:r>
          </w:p>
        </w:tc>
      </w:tr>
    </w:tbl>
    <w:p w14:paraId="346B9A87" w14:textId="77777777" w:rsidR="00507CF3" w:rsidRDefault="00507CF3"/>
    <w:p w14:paraId="1F13FEF1" w14:textId="77777777" w:rsidR="00507CF3" w:rsidRDefault="005E1175">
      <w:pPr>
        <w:spacing w:before="225" w:after="225" w:line="240" w:lineRule="auto"/>
        <w:jc w:val="center"/>
      </w:pPr>
      <w:r>
        <w:rPr>
          <w:rFonts w:ascii="Arial" w:hAnsi="Arial" w:cs="Arial"/>
          <w:color w:val="000000"/>
          <w:sz w:val="18"/>
          <w:szCs w:val="18"/>
        </w:rPr>
        <w:t>in</w:t>
      </w:r>
    </w:p>
    <w:p w14:paraId="5D282B7B" w14:textId="77777777" w:rsidR="00507CF3" w:rsidRDefault="005E1175">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50"/>
      </w:tblGrid>
      <w:tr w:rsidR="00507CF3" w14:paraId="4D19AE17" w14:textId="77777777">
        <w:tc>
          <w:tcPr>
            <w:tcW w:w="3300" w:type="dxa"/>
            <w:tcMar>
              <w:top w:w="0" w:type="auto"/>
              <w:bottom w:w="0" w:type="auto"/>
            </w:tcMar>
            <w:vAlign w:val="center"/>
          </w:tcPr>
          <w:p w14:paraId="6918F5E8" w14:textId="77777777" w:rsidR="00507CF3" w:rsidRDefault="005E1175">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7D9EB884" w14:textId="77777777" w:rsidR="00507CF3" w:rsidRDefault="005E1175">
            <w:r>
              <w:rPr>
                <w:rFonts w:ascii="Arial" w:hAnsi="Arial" w:cs="Arial"/>
                <w:color w:val="000000"/>
                <w:position w:val="-2"/>
                <w:sz w:val="18"/>
                <w:szCs w:val="18"/>
              </w:rPr>
              <w:t> </w:t>
            </w:r>
          </w:p>
        </w:tc>
      </w:tr>
      <w:tr w:rsidR="00507CF3" w14:paraId="117D4BFD" w14:textId="77777777">
        <w:tc>
          <w:tcPr>
            <w:tcW w:w="3300" w:type="dxa"/>
            <w:tcMar>
              <w:top w:w="0" w:type="auto"/>
              <w:bottom w:w="0" w:type="auto"/>
            </w:tcMar>
            <w:vAlign w:val="center"/>
          </w:tcPr>
          <w:p w14:paraId="6D389839" w14:textId="77777777" w:rsidR="00507CF3" w:rsidRDefault="005E1175">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2F34A3D1" w14:textId="77777777" w:rsidR="00507CF3" w:rsidRDefault="005E1175">
            <w:r>
              <w:rPr>
                <w:rFonts w:ascii="Arial" w:hAnsi="Arial" w:cs="Arial"/>
                <w:color w:val="000000"/>
                <w:position w:val="-2"/>
                <w:sz w:val="18"/>
                <w:szCs w:val="18"/>
              </w:rPr>
              <w:t> </w:t>
            </w:r>
          </w:p>
        </w:tc>
      </w:tr>
      <w:tr w:rsidR="00507CF3" w14:paraId="4FB60BC9" w14:textId="77777777">
        <w:tc>
          <w:tcPr>
            <w:tcW w:w="3300" w:type="dxa"/>
            <w:tcMar>
              <w:top w:w="0" w:type="auto"/>
              <w:bottom w:w="0" w:type="auto"/>
            </w:tcMar>
            <w:vAlign w:val="center"/>
          </w:tcPr>
          <w:p w14:paraId="0ED8F231" w14:textId="77777777" w:rsidR="00507CF3" w:rsidRDefault="005E1175">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33D00E01" w14:textId="77777777" w:rsidR="00507CF3" w:rsidRDefault="005E1175">
            <w:r>
              <w:rPr>
                <w:rFonts w:ascii="Arial" w:hAnsi="Arial" w:cs="Arial"/>
                <w:color w:val="000000"/>
                <w:position w:val="-2"/>
                <w:sz w:val="18"/>
                <w:szCs w:val="18"/>
              </w:rPr>
              <w:t> </w:t>
            </w:r>
          </w:p>
        </w:tc>
      </w:tr>
    </w:tbl>
    <w:p w14:paraId="15EF0C8B" w14:textId="77777777" w:rsidR="00507CF3" w:rsidRDefault="005E1175">
      <w:pPr>
        <w:spacing w:before="225" w:after="225" w:line="240" w:lineRule="auto"/>
        <w:jc w:val="both"/>
      </w:pPr>
      <w:r>
        <w:rPr>
          <w:rFonts w:ascii="Arial" w:hAnsi="Arial" w:cs="Arial"/>
          <w:color w:val="000000"/>
          <w:sz w:val="18"/>
          <w:szCs w:val="18"/>
        </w:rPr>
        <w:t> </w:t>
      </w:r>
    </w:p>
    <w:p w14:paraId="0EC0E0E7" w14:textId="77777777" w:rsidR="00507CF3" w:rsidRDefault="005E1175">
      <w:pPr>
        <w:spacing w:before="225" w:after="225" w:line="240" w:lineRule="auto"/>
        <w:jc w:val="both"/>
      </w:pPr>
      <w:r>
        <w:rPr>
          <w:rFonts w:ascii="Arial" w:hAnsi="Arial" w:cs="Arial"/>
          <w:b/>
          <w:bCs/>
          <w:color w:val="000000"/>
          <w:sz w:val="18"/>
          <w:szCs w:val="18"/>
        </w:rPr>
        <w:t>I. UVODNE DOLOČBE</w:t>
      </w:r>
    </w:p>
    <w:p w14:paraId="1880BE6F" w14:textId="77777777" w:rsidR="00507CF3" w:rsidRDefault="005E1175">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4"/>
      </w:tblGrid>
      <w:tr w:rsidR="00507CF3" w14:paraId="77646E62" w14:textId="77777777">
        <w:tc>
          <w:tcPr>
            <w:tcW w:w="0" w:type="auto"/>
            <w:tcMar>
              <w:top w:w="0" w:type="auto"/>
              <w:bottom w:w="0" w:type="auto"/>
            </w:tcMar>
          </w:tcPr>
          <w:p w14:paraId="1E166ADD" w14:textId="77777777" w:rsidR="00507CF3" w:rsidRDefault="005E1175">
            <w:pPr>
              <w:spacing w:before="225" w:after="225"/>
              <w:jc w:val="both"/>
            </w:pPr>
            <w:r>
              <w:rPr>
                <w:rFonts w:ascii="Arial" w:hAnsi="Arial" w:cs="Arial"/>
                <w:color w:val="000000"/>
                <w:sz w:val="18"/>
                <w:szCs w:val="18"/>
              </w:rPr>
              <w:t>Naročnik in dobavitelj ugotavljata, da je bil na osnovi:</w:t>
            </w:r>
          </w:p>
          <w:tbl>
            <w:tblPr>
              <w:tblStyle w:val="NormalTablePHPDOCX"/>
              <w:tblW w:w="0" w:type="auto"/>
              <w:tblLook w:val="04A0" w:firstRow="1" w:lastRow="0" w:firstColumn="1" w:lastColumn="0" w:noHBand="0" w:noVBand="1"/>
            </w:tblPr>
            <w:tblGrid>
              <w:gridCol w:w="8748"/>
            </w:tblGrid>
            <w:tr w:rsidR="00507CF3" w14:paraId="4137275C" w14:textId="77777777">
              <w:tc>
                <w:tcPr>
                  <w:tcW w:w="0" w:type="auto"/>
                  <w:tcMar>
                    <w:top w:w="0" w:type="auto"/>
                    <w:bottom w:w="0" w:type="auto"/>
                  </w:tcMar>
                </w:tcPr>
                <w:p w14:paraId="5D0E5F26" w14:textId="77777777" w:rsidR="00507CF3" w:rsidRDefault="005E1175">
                  <w:pPr>
                    <w:numPr>
                      <w:ilvl w:val="0"/>
                      <w:numId w:val="19"/>
                    </w:numPr>
                    <w:jc w:val="both"/>
                    <w:rPr>
                      <w:rFonts w:ascii="Arial" w:hAnsi="Arial" w:cs="Arial"/>
                      <w:color w:val="000000"/>
                      <w:sz w:val="18"/>
                      <w:szCs w:val="18"/>
                    </w:rPr>
                  </w:pPr>
                  <w:r>
                    <w:rPr>
                      <w:rFonts w:ascii="Arial" w:hAnsi="Arial" w:cs="Arial"/>
                      <w:color w:val="000000"/>
                      <w:sz w:val="18"/>
                      <w:szCs w:val="18"/>
                    </w:rPr>
                    <w:t>javnega naročila za predmet: __________, objavljenega na Portalu javnih naročil številka _____________ z dne ___________ in</w:t>
                  </w:r>
                </w:p>
                <w:p w14:paraId="0B651DDC" w14:textId="77777777" w:rsidR="00507CF3" w:rsidRDefault="005E1175">
                  <w:pPr>
                    <w:numPr>
                      <w:ilvl w:val="0"/>
                      <w:numId w:val="19"/>
                    </w:numPr>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________________ z dne ______________</w:t>
                  </w:r>
                </w:p>
              </w:tc>
            </w:tr>
          </w:tbl>
          <w:p w14:paraId="7BEDD53A" w14:textId="77777777" w:rsidR="00507CF3" w:rsidRDefault="00507CF3"/>
          <w:p w14:paraId="6E1A05FB" w14:textId="77777777" w:rsidR="00507CF3" w:rsidRDefault="005E1175">
            <w:pPr>
              <w:spacing w:before="225" w:after="225"/>
              <w:jc w:val="both"/>
            </w:pPr>
            <w:r>
              <w:rPr>
                <w:rFonts w:ascii="Arial" w:hAnsi="Arial" w:cs="Arial"/>
                <w:color w:val="000000"/>
                <w:sz w:val="18"/>
                <w:szCs w:val="18"/>
              </w:rPr>
              <w:t>izbran dobavitelj v okviru omenjenega javnega naročila, zaradi česar se sklepa predmetna pogodba.</w:t>
            </w:r>
          </w:p>
        </w:tc>
      </w:tr>
    </w:tbl>
    <w:p w14:paraId="62EB9DB6" w14:textId="77777777" w:rsidR="00507CF3" w:rsidRDefault="005E1175">
      <w:pPr>
        <w:spacing w:before="225" w:after="225" w:line="240" w:lineRule="auto"/>
        <w:jc w:val="both"/>
      </w:pPr>
      <w:r>
        <w:rPr>
          <w:rFonts w:ascii="Arial" w:hAnsi="Arial" w:cs="Arial"/>
          <w:b/>
          <w:bCs/>
          <w:color w:val="000000"/>
          <w:sz w:val="18"/>
          <w:szCs w:val="18"/>
        </w:rPr>
        <w:t>II. PREDMET POGODBE</w:t>
      </w:r>
    </w:p>
    <w:p w14:paraId="040E2F8E" w14:textId="77777777" w:rsidR="00507CF3" w:rsidRDefault="005E1175">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4"/>
      </w:tblGrid>
      <w:tr w:rsidR="00507CF3" w14:paraId="392EFC9E" w14:textId="77777777">
        <w:tc>
          <w:tcPr>
            <w:tcW w:w="0" w:type="auto"/>
            <w:tcMar>
              <w:top w:w="0" w:type="auto"/>
              <w:bottom w:w="0" w:type="auto"/>
            </w:tcMar>
          </w:tcPr>
          <w:p w14:paraId="2F43054C" w14:textId="77777777" w:rsidR="00507CF3" w:rsidRDefault="005E1175">
            <w:pPr>
              <w:spacing w:before="225" w:after="225"/>
              <w:jc w:val="both"/>
            </w:pPr>
            <w:r>
              <w:rPr>
                <w:rFonts w:ascii="Arial" w:hAnsi="Arial" w:cs="Arial"/>
                <w:color w:val="000000"/>
                <w:sz w:val="18"/>
                <w:szCs w:val="18"/>
              </w:rPr>
              <w:t>Predmet pogodbe je obveznost dobavitelja, da bo naročniku za pogodbeno dogovorjeno ceno in v rokih ter pod pogoji določenimi s to pogodbo in ponudbo dobavil urodinamski aparat, proizvajalca________________, model:_________________. </w:t>
            </w:r>
          </w:p>
        </w:tc>
      </w:tr>
    </w:tbl>
    <w:p w14:paraId="5A9E023A" w14:textId="77777777" w:rsidR="00507CF3" w:rsidRDefault="005E1175">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7141"/>
      </w:tblGrid>
      <w:tr w:rsidR="00507CF3" w14:paraId="75FF3DCE" w14:textId="77777777">
        <w:tc>
          <w:tcPr>
            <w:tcW w:w="0" w:type="auto"/>
            <w:tcMar>
              <w:top w:w="0" w:type="auto"/>
              <w:bottom w:w="0" w:type="auto"/>
            </w:tcMar>
          </w:tcPr>
          <w:p w14:paraId="7AC85A30" w14:textId="77777777" w:rsidR="00507CF3" w:rsidRDefault="005E1175">
            <w:pPr>
              <w:spacing w:before="225" w:after="225"/>
              <w:jc w:val="both"/>
            </w:pPr>
            <w:r>
              <w:rPr>
                <w:rFonts w:ascii="Arial" w:hAnsi="Arial" w:cs="Arial"/>
                <w:color w:val="000000"/>
                <w:sz w:val="18"/>
                <w:szCs w:val="18"/>
              </w:rPr>
              <w:t>Dobavitelj bo izvedel dobavo v skladu in v obsegu določenem z naslednjimi dokumenti:</w:t>
            </w:r>
          </w:p>
          <w:tbl>
            <w:tblPr>
              <w:tblStyle w:val="NormalTablePHPDOCX"/>
              <w:tblW w:w="0" w:type="auto"/>
              <w:tblLook w:val="04A0" w:firstRow="1" w:lastRow="0" w:firstColumn="1" w:lastColumn="0" w:noHBand="0" w:noVBand="1"/>
            </w:tblPr>
            <w:tblGrid>
              <w:gridCol w:w="5751"/>
            </w:tblGrid>
            <w:tr w:rsidR="00507CF3" w14:paraId="12A6558E" w14:textId="77777777">
              <w:tc>
                <w:tcPr>
                  <w:tcW w:w="0" w:type="auto"/>
                  <w:tcMar>
                    <w:top w:w="0" w:type="auto"/>
                    <w:bottom w:w="0" w:type="auto"/>
                  </w:tcMar>
                </w:tcPr>
                <w:p w14:paraId="7338CB96" w14:textId="77777777" w:rsidR="00507CF3" w:rsidRDefault="005E1175">
                  <w:pPr>
                    <w:numPr>
                      <w:ilvl w:val="0"/>
                      <w:numId w:val="20"/>
                    </w:numPr>
                    <w:jc w:val="both"/>
                    <w:rPr>
                      <w:rFonts w:ascii="Arial" w:hAnsi="Arial" w:cs="Arial"/>
                      <w:color w:val="000000"/>
                      <w:sz w:val="18"/>
                      <w:szCs w:val="18"/>
                    </w:rPr>
                  </w:pPr>
                  <w:r>
                    <w:rPr>
                      <w:rFonts w:ascii="Arial" w:hAnsi="Arial" w:cs="Arial"/>
                      <w:color w:val="000000"/>
                      <w:sz w:val="18"/>
                      <w:szCs w:val="18"/>
                    </w:rPr>
                    <w:t>Ponudba številka _____________ z dne _______________;</w:t>
                  </w:r>
                </w:p>
                <w:p w14:paraId="64E725E9" w14:textId="77777777" w:rsidR="00507CF3" w:rsidRDefault="005E1175">
                  <w:pPr>
                    <w:numPr>
                      <w:ilvl w:val="0"/>
                      <w:numId w:val="20"/>
                    </w:numPr>
                    <w:jc w:val="both"/>
                    <w:rPr>
                      <w:rFonts w:ascii="Arial" w:hAnsi="Arial" w:cs="Arial"/>
                      <w:color w:val="000000"/>
                      <w:sz w:val="18"/>
                      <w:szCs w:val="18"/>
                    </w:rPr>
                  </w:pPr>
                  <w:r>
                    <w:rPr>
                      <w:rFonts w:ascii="Arial" w:hAnsi="Arial" w:cs="Arial"/>
                      <w:color w:val="000000"/>
                      <w:sz w:val="18"/>
                      <w:szCs w:val="18"/>
                    </w:rPr>
                    <w:t>Povabilom naročnika z dne __________.</w:t>
                  </w:r>
                </w:p>
              </w:tc>
            </w:tr>
          </w:tbl>
          <w:p w14:paraId="122CF05F" w14:textId="77777777" w:rsidR="00507CF3" w:rsidRDefault="00507CF3"/>
          <w:p w14:paraId="610E206F" w14:textId="77777777" w:rsidR="00507CF3" w:rsidRDefault="005E1175">
            <w:pPr>
              <w:spacing w:before="225" w:after="225"/>
              <w:jc w:val="both"/>
            </w:pPr>
            <w:r>
              <w:rPr>
                <w:rFonts w:ascii="Arial" w:hAnsi="Arial" w:cs="Arial"/>
                <w:color w:val="000000"/>
                <w:sz w:val="18"/>
                <w:szCs w:val="18"/>
              </w:rPr>
              <w:lastRenderedPageBreak/>
              <w:t>Predmetni dokumenti so priloga in sestavni del te pogodbe.</w:t>
            </w:r>
          </w:p>
        </w:tc>
      </w:tr>
    </w:tbl>
    <w:p w14:paraId="5BF2EEDC" w14:textId="77777777" w:rsidR="00507CF3" w:rsidRDefault="005E1175">
      <w:pPr>
        <w:spacing w:after="0" w:line="240" w:lineRule="auto"/>
        <w:jc w:val="center"/>
      </w:pPr>
      <w:r>
        <w:rPr>
          <w:rFonts w:ascii="Arial" w:hAnsi="Arial" w:cs="Arial"/>
          <w:b/>
          <w:bCs/>
          <w:color w:val="000000"/>
          <w:sz w:val="18"/>
          <w:szCs w:val="18"/>
        </w:rPr>
        <w:lastRenderedPageBreak/>
        <w:t>4. člen</w:t>
      </w:r>
    </w:p>
    <w:tbl>
      <w:tblPr>
        <w:tblStyle w:val="NormalTablePHPDOCX"/>
        <w:tblW w:w="0" w:type="auto"/>
        <w:tblInd w:w="108" w:type="dxa"/>
        <w:tblLook w:val="04A0" w:firstRow="1" w:lastRow="0" w:firstColumn="1" w:lastColumn="0" w:noHBand="0" w:noVBand="1"/>
      </w:tblPr>
      <w:tblGrid>
        <w:gridCol w:w="8964"/>
      </w:tblGrid>
      <w:tr w:rsidR="00507CF3" w14:paraId="5EED6B58" w14:textId="77777777">
        <w:tc>
          <w:tcPr>
            <w:tcW w:w="0" w:type="auto"/>
            <w:tcMar>
              <w:top w:w="0" w:type="auto"/>
              <w:bottom w:w="0" w:type="auto"/>
            </w:tcMar>
          </w:tcPr>
          <w:p w14:paraId="11C264D6" w14:textId="77777777" w:rsidR="00507CF3" w:rsidRDefault="005E1175">
            <w:pPr>
              <w:spacing w:before="225" w:after="225"/>
              <w:jc w:val="both"/>
            </w:pPr>
            <w:r>
              <w:rPr>
                <w:rFonts w:ascii="Arial" w:hAnsi="Arial" w:cs="Arial"/>
                <w:color w:val="000000"/>
                <w:sz w:val="18"/>
                <w:szCs w:val="18"/>
              </w:rPr>
              <w:t>Predmet pogodbe je dobava medicinske opreme. Zaradi specifičnih zahtev predmeta naročila, mora dobavitelj upoštevati naslednje:</w:t>
            </w:r>
          </w:p>
          <w:tbl>
            <w:tblPr>
              <w:tblStyle w:val="NormalTablePHPDOCX"/>
              <w:tblW w:w="0" w:type="auto"/>
              <w:tblLook w:val="04A0" w:firstRow="1" w:lastRow="0" w:firstColumn="1" w:lastColumn="0" w:noHBand="0" w:noVBand="1"/>
            </w:tblPr>
            <w:tblGrid>
              <w:gridCol w:w="8748"/>
            </w:tblGrid>
            <w:tr w:rsidR="00507CF3" w14:paraId="79DCB65D" w14:textId="77777777">
              <w:tc>
                <w:tcPr>
                  <w:tcW w:w="0" w:type="auto"/>
                  <w:tcMar>
                    <w:top w:w="0" w:type="auto"/>
                    <w:bottom w:w="0" w:type="auto"/>
                  </w:tcMar>
                </w:tcPr>
                <w:p w14:paraId="69A32355" w14:textId="77777777" w:rsidR="00507CF3" w:rsidRDefault="005E1175">
                  <w:pPr>
                    <w:numPr>
                      <w:ilvl w:val="0"/>
                      <w:numId w:val="21"/>
                    </w:numPr>
                    <w:jc w:val="both"/>
                    <w:rPr>
                      <w:rFonts w:ascii="Arial" w:hAnsi="Arial" w:cs="Arial"/>
                      <w:color w:val="000000"/>
                      <w:sz w:val="18"/>
                      <w:szCs w:val="18"/>
                    </w:rPr>
                  </w:pPr>
                  <w:r>
                    <w:rPr>
                      <w:rFonts w:ascii="Arial" w:hAnsi="Arial" w:cs="Arial"/>
                      <w:color w:val="000000"/>
                      <w:sz w:val="18"/>
                      <w:szCs w:val="18"/>
                    </w:rPr>
                    <w:t>dobava opreme z vsemi zahtevanimi karakteristikami je bistven element te pogodbe,</w:t>
                  </w:r>
                </w:p>
                <w:p w14:paraId="328F598F" w14:textId="77777777" w:rsidR="00507CF3" w:rsidRDefault="005E1175">
                  <w:pPr>
                    <w:numPr>
                      <w:ilvl w:val="0"/>
                      <w:numId w:val="21"/>
                    </w:numPr>
                    <w:jc w:val="both"/>
                    <w:rPr>
                      <w:rFonts w:ascii="Arial" w:hAnsi="Arial" w:cs="Arial"/>
                      <w:color w:val="000000"/>
                      <w:sz w:val="18"/>
                      <w:szCs w:val="18"/>
                    </w:rPr>
                  </w:pPr>
                  <w:r>
                    <w:rPr>
                      <w:rFonts w:ascii="Arial" w:hAnsi="Arial" w:cs="Arial"/>
                      <w:color w:val="000000"/>
                      <w:sz w:val="18"/>
                      <w:szCs w:val="18"/>
                    </w:rPr>
                    <w:t>dobavitelj mora opraviti dobavo predmeta na način in pod takšnimi pogoji, da pri prevozu ne pride do poškodovanja ali dekalibracije dobavljene opreme,</w:t>
                  </w:r>
                </w:p>
                <w:p w14:paraId="406B8915" w14:textId="77777777" w:rsidR="00507CF3" w:rsidRDefault="005E1175">
                  <w:pPr>
                    <w:numPr>
                      <w:ilvl w:val="0"/>
                      <w:numId w:val="21"/>
                    </w:numPr>
                    <w:jc w:val="both"/>
                    <w:rPr>
                      <w:rFonts w:ascii="Arial" w:hAnsi="Arial" w:cs="Arial"/>
                      <w:color w:val="000000"/>
                      <w:sz w:val="18"/>
                      <w:szCs w:val="18"/>
                    </w:rPr>
                  </w:pPr>
                  <w:r>
                    <w:rPr>
                      <w:rFonts w:ascii="Arial" w:hAnsi="Arial" w:cs="Arial"/>
                      <w:color w:val="000000"/>
                      <w:sz w:val="18"/>
                      <w:szCs w:val="18"/>
                    </w:rPr>
                    <w:t>pred prevzemom mora dobavitelj dobavljeno opremo ustrezno kalibrirati in nastaviti, tako da je primerna za izvedbo testnega preizkusa opreme,</w:t>
                  </w:r>
                </w:p>
                <w:p w14:paraId="7876C510" w14:textId="77777777" w:rsidR="00507CF3" w:rsidRDefault="005E1175">
                  <w:pPr>
                    <w:numPr>
                      <w:ilvl w:val="0"/>
                      <w:numId w:val="21"/>
                    </w:numPr>
                    <w:jc w:val="both"/>
                    <w:rPr>
                      <w:rFonts w:ascii="Arial" w:hAnsi="Arial" w:cs="Arial"/>
                      <w:color w:val="000000"/>
                      <w:sz w:val="18"/>
                      <w:szCs w:val="18"/>
                    </w:rPr>
                  </w:pPr>
                  <w:r>
                    <w:rPr>
                      <w:rFonts w:ascii="Arial" w:hAnsi="Arial" w:cs="Arial"/>
                      <w:color w:val="000000"/>
                      <w:sz w:val="18"/>
                      <w:szCs w:val="18"/>
                    </w:rPr>
                    <w:t>pred prevzemom opreme se izvede testni preizkus delovanja opreme, predmet katerega je ugotovitev skladnosti opreme z zahtevanimi karakteristikami in ustrezna natančnost opreme,</w:t>
                  </w:r>
                </w:p>
                <w:p w14:paraId="7F73003A" w14:textId="77777777" w:rsidR="00507CF3" w:rsidRDefault="005E1175">
                  <w:pPr>
                    <w:numPr>
                      <w:ilvl w:val="0"/>
                      <w:numId w:val="21"/>
                    </w:numPr>
                    <w:jc w:val="both"/>
                    <w:rPr>
                      <w:rFonts w:ascii="Arial" w:hAnsi="Arial" w:cs="Arial"/>
                      <w:color w:val="000000"/>
                      <w:sz w:val="18"/>
                      <w:szCs w:val="18"/>
                    </w:rPr>
                  </w:pPr>
                  <w:r>
                    <w:rPr>
                      <w:rFonts w:ascii="Arial" w:hAnsi="Arial" w:cs="Arial"/>
                      <w:color w:val="000000"/>
                      <w:sz w:val="18"/>
                      <w:szCs w:val="18"/>
                    </w:rPr>
                    <w:t>v primeru, da se v 180 dneh od prevzema izkaže, da dobavljena oprema ne izpolnjuje zahtevanih karakteristik ali ima kakšne skrite napake, ki so se ugotovile šele ob dejanski uporabi opreme, je dobavitelj dolžan opremo nadomestiti z novo ali povrniti del kupnine, če se s tem strinja naročnik.</w:t>
                  </w:r>
                </w:p>
              </w:tc>
            </w:tr>
          </w:tbl>
          <w:p w14:paraId="234D1362" w14:textId="77777777" w:rsidR="00507CF3" w:rsidRDefault="00507CF3"/>
        </w:tc>
      </w:tr>
    </w:tbl>
    <w:p w14:paraId="553BF984" w14:textId="77777777" w:rsidR="00507CF3" w:rsidRDefault="005E1175">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4"/>
      </w:tblGrid>
      <w:tr w:rsidR="00507CF3" w14:paraId="5131EAB1" w14:textId="77777777">
        <w:tc>
          <w:tcPr>
            <w:tcW w:w="0" w:type="auto"/>
            <w:tcMar>
              <w:top w:w="0" w:type="auto"/>
              <w:bottom w:w="0" w:type="auto"/>
            </w:tcMar>
          </w:tcPr>
          <w:p w14:paraId="78E02207" w14:textId="77777777" w:rsidR="00507CF3" w:rsidRDefault="005E1175">
            <w:pPr>
              <w:spacing w:before="225" w:after="225"/>
              <w:jc w:val="both"/>
            </w:pPr>
            <w:r>
              <w:rPr>
                <w:rFonts w:ascii="Arial" w:hAnsi="Arial" w:cs="Arial"/>
                <w:color w:val="000000"/>
                <w:sz w:val="18"/>
                <w:szCs w:val="18"/>
              </w:rPr>
              <w:t>Predmet te pogodbe je tudi:</w:t>
            </w:r>
          </w:p>
          <w:tbl>
            <w:tblPr>
              <w:tblStyle w:val="NormalTablePHPDOCX"/>
              <w:tblW w:w="0" w:type="auto"/>
              <w:tblLook w:val="04A0" w:firstRow="1" w:lastRow="0" w:firstColumn="1" w:lastColumn="0" w:noHBand="0" w:noVBand="1"/>
            </w:tblPr>
            <w:tblGrid>
              <w:gridCol w:w="8748"/>
            </w:tblGrid>
            <w:tr w:rsidR="00507CF3" w14:paraId="4A7356E8" w14:textId="77777777">
              <w:tc>
                <w:tcPr>
                  <w:tcW w:w="0" w:type="auto"/>
                  <w:tcMar>
                    <w:top w:w="0" w:type="auto"/>
                    <w:bottom w:w="0" w:type="auto"/>
                  </w:tcMar>
                </w:tcPr>
                <w:p w14:paraId="49866805" w14:textId="77777777" w:rsidR="00507CF3" w:rsidRDefault="005E1175">
                  <w:pPr>
                    <w:numPr>
                      <w:ilvl w:val="0"/>
                      <w:numId w:val="22"/>
                    </w:numPr>
                    <w:jc w:val="both"/>
                    <w:rPr>
                      <w:rFonts w:ascii="Arial" w:hAnsi="Arial" w:cs="Arial"/>
                      <w:color w:val="000000"/>
                      <w:sz w:val="18"/>
                      <w:szCs w:val="18"/>
                    </w:rPr>
                  </w:pPr>
                  <w:r>
                    <w:rPr>
                      <w:rFonts w:ascii="Arial" w:hAnsi="Arial" w:cs="Arial"/>
                      <w:color w:val="000000"/>
                      <w:sz w:val="18"/>
                      <w:szCs w:val="18"/>
                    </w:rPr>
                    <w:t>izvedba šolanja naročnikovega osebja, v skladu s specifikacijo zahtev naročnika, v terminu, ki ga naknadno dogovorita naročnik in dobavitelj, v primeru, da bi naročnik to zahteval;</w:t>
                  </w:r>
                </w:p>
                <w:p w14:paraId="44515CDC" w14:textId="77777777" w:rsidR="00507CF3" w:rsidRDefault="005E1175">
                  <w:pPr>
                    <w:numPr>
                      <w:ilvl w:val="0"/>
                      <w:numId w:val="22"/>
                    </w:numPr>
                    <w:jc w:val="both"/>
                    <w:rPr>
                      <w:rFonts w:ascii="Arial" w:hAnsi="Arial" w:cs="Arial"/>
                      <w:color w:val="000000"/>
                      <w:sz w:val="18"/>
                      <w:szCs w:val="18"/>
                    </w:rPr>
                  </w:pPr>
                  <w:r>
                    <w:rPr>
                      <w:rFonts w:ascii="Arial" w:hAnsi="Arial" w:cs="Arial"/>
                      <w:color w:val="000000"/>
                      <w:sz w:val="18"/>
                      <w:szCs w:val="18"/>
                    </w:rPr>
                    <w:t>obveznost izvajalca za embalažo in transport ter da na svoje stroške ščiti in zavaruje pogodbeno opremo pred vremenskimi, tehničnimi, termičnimi, transportnimi in vsakovrstnimi drugimi škodljivimi vplivi oziroma poškodbami in da odgovarja za varno delo do zapisniške primopredaje, za splošno varnost pa do poteka garancijskih rokov;</w:t>
                  </w:r>
                </w:p>
                <w:p w14:paraId="006443FC" w14:textId="77777777" w:rsidR="00507CF3" w:rsidRDefault="005E1175">
                  <w:pPr>
                    <w:numPr>
                      <w:ilvl w:val="0"/>
                      <w:numId w:val="22"/>
                    </w:numPr>
                    <w:jc w:val="both"/>
                    <w:rPr>
                      <w:rFonts w:ascii="Arial" w:hAnsi="Arial" w:cs="Arial"/>
                      <w:color w:val="000000"/>
                      <w:sz w:val="18"/>
                      <w:szCs w:val="18"/>
                    </w:rPr>
                  </w:pPr>
                  <w:r>
                    <w:rPr>
                      <w:rFonts w:ascii="Arial" w:hAnsi="Arial" w:cs="Arial"/>
                      <w:color w:val="000000"/>
                      <w:sz w:val="18"/>
                      <w:szCs w:val="18"/>
                    </w:rPr>
                    <w:t>obveznost izvajalca, da z lastnim orodjem, napravami in osebjem izvede vgradnjo oziroma montažo vseh pogodbenih stvari z vso pripadajočo dodatno opremo, priključitev, zagon ter preizkus doseganja pogodbenih tehnično - tehnoloških parametrov in funkcionalnega delovanja, vključno z namestitvijo in morebitnimi potrebnimi drobnimi dopolnili (kompatibilnostjo) z obstoječo opremo oz. priključki, kar je z novo, dobavljeno po tej pogodbi smiselno povezano - vse po načelu “funkcionalni ključ v roke”, kar se ugotovi z zapisniško primopredajo;</w:t>
                  </w:r>
                </w:p>
                <w:p w14:paraId="2190C8C8" w14:textId="77777777" w:rsidR="00507CF3" w:rsidRDefault="005E1175">
                  <w:pPr>
                    <w:numPr>
                      <w:ilvl w:val="0"/>
                      <w:numId w:val="22"/>
                    </w:numPr>
                    <w:jc w:val="both"/>
                    <w:rPr>
                      <w:rFonts w:ascii="Arial" w:hAnsi="Arial" w:cs="Arial"/>
                      <w:color w:val="000000"/>
                      <w:sz w:val="18"/>
                      <w:szCs w:val="18"/>
                    </w:rPr>
                  </w:pPr>
                  <w:r>
                    <w:rPr>
                      <w:rFonts w:ascii="Arial" w:hAnsi="Arial" w:cs="Arial"/>
                      <w:color w:val="000000"/>
                      <w:sz w:val="18"/>
                      <w:szCs w:val="18"/>
                    </w:rPr>
                    <w:t>obveznost dobavitelja, da bo izvedel vsa intelektualna, fizična, organizacijska, strokovna in druga dela ter dobavil in vgradil vse komponente, ki so potrebne za izvedbo in predajo predmeta te pogodbe, ne glede na to, ali so ta dela in komponente izrecno navedena v pogodbi ali ne. </w:t>
                  </w:r>
                </w:p>
              </w:tc>
            </w:tr>
          </w:tbl>
          <w:p w14:paraId="45D9D7A0" w14:textId="77777777" w:rsidR="00507CF3" w:rsidRDefault="00507CF3"/>
        </w:tc>
      </w:tr>
    </w:tbl>
    <w:p w14:paraId="030572C7" w14:textId="77777777" w:rsidR="00507CF3" w:rsidRDefault="005E1175">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4"/>
      </w:tblGrid>
      <w:tr w:rsidR="00507CF3" w14:paraId="3BA2F84C" w14:textId="77777777">
        <w:tc>
          <w:tcPr>
            <w:tcW w:w="0" w:type="auto"/>
            <w:tcMar>
              <w:top w:w="0" w:type="auto"/>
              <w:bottom w:w="0" w:type="auto"/>
            </w:tcMar>
          </w:tcPr>
          <w:p w14:paraId="0310F40B" w14:textId="77777777" w:rsidR="00507CF3" w:rsidRDefault="005E1175">
            <w:pPr>
              <w:spacing w:before="225" w:after="225"/>
              <w:jc w:val="both"/>
            </w:pPr>
            <w:r>
              <w:rPr>
                <w:rFonts w:ascii="Arial" w:hAnsi="Arial" w:cs="Arial"/>
                <w:color w:val="000000"/>
                <w:sz w:val="18"/>
                <w:szCs w:val="18"/>
              </w:rPr>
              <w:t>Dodatnih nabav, ki niso opredeljene s to pogodbo, dobavitelj ne sme izvesti brez predhodnega pisnega soglasja naročnika.</w:t>
            </w:r>
          </w:p>
          <w:p w14:paraId="3C6F02DF" w14:textId="77777777" w:rsidR="00507CF3" w:rsidRDefault="005E1175">
            <w:pPr>
              <w:spacing w:before="225" w:after="225"/>
              <w:jc w:val="both"/>
            </w:pPr>
            <w:r>
              <w:rPr>
                <w:rFonts w:ascii="Arial" w:hAnsi="Arial" w:cs="Arial"/>
                <w:color w:val="000000"/>
                <w:sz w:val="18"/>
                <w:szCs w:val="18"/>
              </w:rPr>
              <w:t>Za dodatne nabave ali nadomestne nabave, ki bi se izkazale za potrebne šele po sklenitvi te pogodbe, lahko naročnik odda naročilo dobavitelju osnovnega naročila ob upoštevanju določb zakona, ki ureja javno naročanje.</w:t>
            </w:r>
          </w:p>
          <w:p w14:paraId="09CDEA52" w14:textId="77777777" w:rsidR="00507CF3" w:rsidRDefault="005E1175">
            <w:pPr>
              <w:spacing w:before="225" w:after="225"/>
              <w:jc w:val="both"/>
            </w:pPr>
            <w:r>
              <w:rPr>
                <w:rFonts w:ascii="Arial" w:hAnsi="Arial" w:cs="Arial"/>
                <w:color w:val="000000"/>
                <w:sz w:val="18"/>
                <w:szCs w:val="18"/>
              </w:rPr>
              <w:t>Z dobaviteljem se v tem primeru sklene dodatek k osnovni pogodbi ali nova pogodba.</w:t>
            </w:r>
          </w:p>
        </w:tc>
      </w:tr>
    </w:tbl>
    <w:p w14:paraId="761C5166" w14:textId="77777777" w:rsidR="00507CF3" w:rsidRDefault="005E1175">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7821"/>
      </w:tblGrid>
      <w:tr w:rsidR="00507CF3" w14:paraId="3DC9E8A9" w14:textId="77777777">
        <w:tc>
          <w:tcPr>
            <w:tcW w:w="0" w:type="auto"/>
            <w:tcMar>
              <w:top w:w="0" w:type="auto"/>
              <w:bottom w:w="0" w:type="auto"/>
            </w:tcMar>
          </w:tcPr>
          <w:p w14:paraId="376BB56F" w14:textId="77777777" w:rsidR="00507CF3" w:rsidRDefault="005E1175">
            <w:pPr>
              <w:spacing w:before="225" w:after="225"/>
              <w:jc w:val="both"/>
            </w:pPr>
            <w:r>
              <w:rPr>
                <w:rFonts w:ascii="Arial" w:hAnsi="Arial" w:cs="Arial"/>
                <w:color w:val="000000"/>
                <w:sz w:val="18"/>
                <w:szCs w:val="18"/>
              </w:rPr>
              <w:t>Pogodbena vrednost je dogovorjena na osnovi ponudbe dobavitelja in znaša:</w:t>
            </w:r>
          </w:p>
          <w:p w14:paraId="3A1C3512" w14:textId="77777777" w:rsidR="00507CF3" w:rsidRDefault="005E1175">
            <w:pPr>
              <w:spacing w:before="225" w:after="225"/>
              <w:jc w:val="both"/>
            </w:pPr>
            <w:r>
              <w:rPr>
                <w:rFonts w:ascii="Arial" w:hAnsi="Arial" w:cs="Arial"/>
                <w:color w:val="000000"/>
                <w:sz w:val="18"/>
                <w:szCs w:val="18"/>
              </w:rPr>
              <w:t>Vrednost brez davka na dodano vrednost (DDV): ____________ EUR</w:t>
            </w:r>
          </w:p>
          <w:p w14:paraId="672CD3E5" w14:textId="77777777" w:rsidR="00507CF3" w:rsidRDefault="005E1175">
            <w:pPr>
              <w:spacing w:before="225" w:after="225"/>
              <w:jc w:val="both"/>
            </w:pPr>
            <w:r>
              <w:rPr>
                <w:rFonts w:ascii="Arial" w:hAnsi="Arial" w:cs="Arial"/>
                <w:color w:val="000000"/>
                <w:sz w:val="18"/>
                <w:szCs w:val="18"/>
              </w:rPr>
              <w:t>Pogodbena vrednost vključno z davkom na dodano vrednost (DDV): _________________ EUR</w:t>
            </w:r>
          </w:p>
        </w:tc>
      </w:tr>
    </w:tbl>
    <w:p w14:paraId="05EF6787" w14:textId="77777777" w:rsidR="00507CF3" w:rsidRDefault="005E1175">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4"/>
      </w:tblGrid>
      <w:tr w:rsidR="00507CF3" w14:paraId="17D332FF" w14:textId="77777777">
        <w:tc>
          <w:tcPr>
            <w:tcW w:w="0" w:type="auto"/>
            <w:tcMar>
              <w:top w:w="0" w:type="auto"/>
              <w:bottom w:w="0" w:type="auto"/>
            </w:tcMar>
          </w:tcPr>
          <w:p w14:paraId="4C634823" w14:textId="77777777" w:rsidR="00507CF3" w:rsidRDefault="005E1175">
            <w:pPr>
              <w:spacing w:before="225" w:after="225"/>
              <w:jc w:val="both"/>
            </w:pPr>
            <w:r>
              <w:rPr>
                <w:rFonts w:ascii="Arial" w:hAnsi="Arial" w:cs="Arial"/>
                <w:color w:val="000000"/>
                <w:sz w:val="18"/>
                <w:szCs w:val="18"/>
              </w:rPr>
              <w:t>Plačilo se izvede v roku 30 dni od prejema pravilno izstavljenega računa, ki se izstavi po uspešni primopredaji opreme in izvedenem šolanju naročnikovega osebja za uporabo opreme.</w:t>
            </w:r>
          </w:p>
        </w:tc>
      </w:tr>
    </w:tbl>
    <w:p w14:paraId="1C5810AB" w14:textId="77777777" w:rsidR="00507CF3" w:rsidRDefault="005E1175">
      <w:pPr>
        <w:spacing w:before="225" w:after="225" w:line="240" w:lineRule="auto"/>
        <w:jc w:val="both"/>
      </w:pPr>
      <w:r>
        <w:rPr>
          <w:rFonts w:ascii="Arial" w:hAnsi="Arial" w:cs="Arial"/>
          <w:b/>
          <w:bCs/>
          <w:color w:val="000000"/>
          <w:sz w:val="18"/>
          <w:szCs w:val="18"/>
        </w:rPr>
        <w:lastRenderedPageBreak/>
        <w:t>III. POGODBENA CENA</w:t>
      </w:r>
    </w:p>
    <w:p w14:paraId="79843427" w14:textId="77777777" w:rsidR="00507CF3" w:rsidRDefault="005E1175">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4"/>
      </w:tblGrid>
      <w:tr w:rsidR="00507CF3" w14:paraId="18AE8BB2" w14:textId="77777777">
        <w:tc>
          <w:tcPr>
            <w:tcW w:w="0" w:type="auto"/>
            <w:tcMar>
              <w:top w:w="0" w:type="auto"/>
              <w:bottom w:w="0" w:type="auto"/>
            </w:tcMar>
          </w:tcPr>
          <w:p w14:paraId="5FD1B9AC" w14:textId="77777777" w:rsidR="00507CF3" w:rsidRDefault="005E1175">
            <w:pPr>
              <w:spacing w:before="225" w:after="225"/>
              <w:jc w:val="both"/>
            </w:pPr>
            <w:r>
              <w:rPr>
                <w:rFonts w:ascii="Arial" w:hAnsi="Arial" w:cs="Arial"/>
                <w:color w:val="000000"/>
                <w:sz w:val="18"/>
                <w:szCs w:val="18"/>
              </w:rPr>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0BCCDEEB" w14:textId="77777777" w:rsidR="00507CF3" w:rsidRDefault="005E1175">
            <w:pPr>
              <w:spacing w:before="225" w:after="225"/>
              <w:jc w:val="both"/>
            </w:pPr>
            <w:r>
              <w:rPr>
                <w:rFonts w:ascii="Arial" w:hAnsi="Arial" w:cs="Arial"/>
                <w:color w:val="000000"/>
                <w:sz w:val="18"/>
                <w:szCs w:val="18"/>
              </w:rPr>
              <w:t>Dobavitelj izstavi račun v elektronski obliki (eRačun) preko spletnega portala UJPnet. Kot uradni prejem računa se šteje datum vnosa računa v sistem UJPnet.</w:t>
            </w:r>
          </w:p>
          <w:p w14:paraId="4D909245" w14:textId="77777777" w:rsidR="00507CF3" w:rsidRDefault="005E1175">
            <w:pPr>
              <w:spacing w:before="225" w:after="225"/>
              <w:jc w:val="both"/>
            </w:pPr>
            <w:r>
              <w:rPr>
                <w:rFonts w:ascii="Arial" w:hAnsi="Arial" w:cs="Arial"/>
                <w:color w:val="000000"/>
                <w:sz w:val="18"/>
                <w:szCs w:val="18"/>
              </w:rPr>
              <w:t>V kolikor naročnik računa ne zavrne v roku 8 delovnih dni od prejema, se račun šteje za potrjenega.</w:t>
            </w:r>
          </w:p>
          <w:p w14:paraId="3E48440C" w14:textId="77777777" w:rsidR="00507CF3" w:rsidRDefault="005E1175">
            <w:pPr>
              <w:spacing w:before="225" w:after="225"/>
              <w:jc w:val="both"/>
            </w:pPr>
            <w:r>
              <w:rPr>
                <w:rFonts w:ascii="Arial" w:hAnsi="Arial" w:cs="Arial"/>
                <w:color w:val="000000"/>
                <w:sz w:val="18"/>
                <w:szCs w:val="18"/>
              </w:rPr>
              <w:t>Naročnik bo pravilno izstavljen in potrjen račun poravnal na transakcijski račun dobavitelja naveden na računu. V primeru, da TRR ni naveden na računu, se plačilo nakaže na prvi račun naveden pri podatkih o dobavitelju.</w:t>
            </w:r>
          </w:p>
          <w:p w14:paraId="7567582C" w14:textId="77777777" w:rsidR="00507CF3" w:rsidRDefault="005E1175">
            <w:pPr>
              <w:spacing w:before="225" w:after="225"/>
              <w:jc w:val="both"/>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7B31DAF1" w14:textId="77777777" w:rsidR="00507CF3" w:rsidRDefault="005E1175">
      <w:pPr>
        <w:spacing w:before="225" w:after="225" w:line="240" w:lineRule="auto"/>
        <w:jc w:val="both"/>
      </w:pPr>
      <w:r>
        <w:rPr>
          <w:rFonts w:ascii="Arial" w:hAnsi="Arial" w:cs="Arial"/>
          <w:b/>
          <w:bCs/>
          <w:color w:val="000000"/>
          <w:sz w:val="18"/>
          <w:szCs w:val="18"/>
        </w:rPr>
        <w:t>IV. DOBAVNI ROK</w:t>
      </w:r>
    </w:p>
    <w:p w14:paraId="42A940FE" w14:textId="77777777" w:rsidR="00507CF3" w:rsidRDefault="005E1175">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4"/>
      </w:tblGrid>
      <w:tr w:rsidR="00507CF3" w14:paraId="53F78CA1" w14:textId="77777777">
        <w:tc>
          <w:tcPr>
            <w:tcW w:w="0" w:type="auto"/>
            <w:tcMar>
              <w:top w:w="0" w:type="auto"/>
              <w:bottom w:w="0" w:type="auto"/>
            </w:tcMar>
          </w:tcPr>
          <w:p w14:paraId="722F2A69" w14:textId="77777777" w:rsidR="00507CF3" w:rsidRDefault="005E1175">
            <w:pPr>
              <w:spacing w:before="225" w:after="225"/>
              <w:jc w:val="both"/>
            </w:pPr>
            <w:r>
              <w:rPr>
                <w:rFonts w:ascii="Arial" w:hAnsi="Arial" w:cs="Arial"/>
                <w:color w:val="000000"/>
                <w:sz w:val="18"/>
                <w:szCs w:val="18"/>
              </w:rPr>
              <w:t>Dobavitelj se zavezuje, da bo opremo dobavil, montiral in izvedel šolanje naročnika za varno delo s ponujeno opremo v največ 60-ih dneh po podpisu pogodbe</w:t>
            </w:r>
          </w:p>
          <w:p w14:paraId="167AEBB1" w14:textId="77777777" w:rsidR="00507CF3" w:rsidRDefault="005E1175">
            <w:pPr>
              <w:spacing w:before="225" w:after="225"/>
              <w:jc w:val="both"/>
            </w:pPr>
            <w:r>
              <w:rPr>
                <w:rFonts w:ascii="Arial" w:hAnsi="Arial" w:cs="Arial"/>
                <w:color w:val="000000"/>
                <w:sz w:val="18"/>
                <w:szCs w:val="18"/>
              </w:rPr>
              <w:t>Za dobavo blaga se upošteva Incoterms 2020 klavzula DDP, na sedežu naročnika, razen kadar je izrecno določeno drugo mesto dobave.</w:t>
            </w:r>
          </w:p>
          <w:p w14:paraId="04B0AE5C" w14:textId="77777777" w:rsidR="00507CF3" w:rsidRDefault="005E1175">
            <w:pPr>
              <w:spacing w:before="225" w:after="225"/>
              <w:jc w:val="both"/>
            </w:pPr>
            <w:r>
              <w:rPr>
                <w:rFonts w:ascii="Arial" w:hAnsi="Arial" w:cs="Arial"/>
                <w:color w:val="000000"/>
                <w:sz w:val="18"/>
                <w:szCs w:val="18"/>
              </w:rPr>
              <w:t>Dobavitelj mora do navedenega datuma opraviti vse pogodbene obveznosti, vključno z montažo oz. vgraditvijo in preizkusom doseganja pogodbeno tehnično – tehnoloških parametrov in funkcionalnega delovanja, če je to potrebno.</w:t>
            </w:r>
          </w:p>
          <w:p w14:paraId="091DB6B9" w14:textId="77777777" w:rsidR="00507CF3" w:rsidRDefault="005E1175">
            <w:pPr>
              <w:spacing w:before="225" w:after="225"/>
              <w:jc w:val="both"/>
            </w:pPr>
            <w:r>
              <w:rPr>
                <w:rFonts w:ascii="Arial" w:hAnsi="Arial" w:cs="Arial"/>
                <w:color w:val="000000"/>
                <w:sz w:val="18"/>
                <w:szCs w:val="18"/>
              </w:rPr>
              <w:t>V kolikor dobavitelj svojih obveznosti ne bo opravil v pogodbenem roku, je naročniku odškodninsko odgovoren za vso neposredno in posredno škodo iz naslova zamude.</w:t>
            </w:r>
          </w:p>
        </w:tc>
      </w:tr>
    </w:tbl>
    <w:p w14:paraId="5ADAE9E2" w14:textId="77777777" w:rsidR="00507CF3" w:rsidRDefault="005E1175">
      <w:pPr>
        <w:spacing w:before="225" w:after="225" w:line="240" w:lineRule="auto"/>
        <w:jc w:val="both"/>
      </w:pPr>
      <w:r>
        <w:rPr>
          <w:rFonts w:ascii="Arial" w:hAnsi="Arial" w:cs="Arial"/>
          <w:b/>
          <w:bCs/>
          <w:color w:val="000000"/>
          <w:sz w:val="18"/>
          <w:szCs w:val="18"/>
        </w:rPr>
        <w:t>V. PODIZVAJALCI</w:t>
      </w:r>
    </w:p>
    <w:p w14:paraId="1B4B6470" w14:textId="77777777" w:rsidR="00507CF3" w:rsidRDefault="005E1175">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4"/>
      </w:tblGrid>
      <w:tr w:rsidR="00507CF3" w14:paraId="2E72137F" w14:textId="77777777">
        <w:tc>
          <w:tcPr>
            <w:tcW w:w="0" w:type="auto"/>
            <w:tcMar>
              <w:top w:w="0" w:type="auto"/>
              <w:bottom w:w="0" w:type="auto"/>
            </w:tcMar>
          </w:tcPr>
          <w:p w14:paraId="3658CE4A" w14:textId="77777777" w:rsidR="00507CF3" w:rsidRDefault="005E1175">
            <w:pPr>
              <w:spacing w:before="225" w:after="225"/>
              <w:jc w:val="both"/>
            </w:pPr>
            <w:r>
              <w:rPr>
                <w:rFonts w:ascii="Arial" w:hAnsi="Arial" w:cs="Arial"/>
                <w:color w:val="000000"/>
                <w:sz w:val="18"/>
                <w:szCs w:val="18"/>
              </w:rPr>
              <w:t>Dobavitelj bo dela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507CF3" w14:paraId="00B4475B"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7EED02B" w14:textId="77777777" w:rsidR="00507CF3" w:rsidRDefault="005E1175">
                  <w:pPr>
                    <w:jc w:val="right"/>
                  </w:pPr>
                  <w:r>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FB4A895" w14:textId="77777777" w:rsidR="00507CF3" w:rsidRDefault="00507CF3"/>
              </w:tc>
            </w:tr>
            <w:tr w:rsidR="00507CF3" w14:paraId="36F3E03D"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F221ED7" w14:textId="77777777" w:rsidR="00507CF3" w:rsidRDefault="005E1175">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7B05DB18" w14:textId="77777777" w:rsidR="00507CF3" w:rsidRDefault="005E1175">
                  <w:pPr>
                    <w:spacing w:before="135" w:after="135"/>
                    <w:jc w:val="both"/>
                    <w:textAlignment w:val="center"/>
                  </w:pPr>
                  <w:r>
                    <w:rPr>
                      <w:rFonts w:ascii="Arial" w:hAnsi="Arial" w:cs="Arial"/>
                      <w:color w:val="000000"/>
                      <w:position w:val="-2"/>
                      <w:sz w:val="18"/>
                      <w:szCs w:val="18"/>
                    </w:rPr>
                    <w:t>Opis del, ki jih bo izvedel podizvajalec:</w:t>
                  </w:r>
                </w:p>
                <w:p w14:paraId="2AB32DE1" w14:textId="77777777" w:rsidR="00507CF3" w:rsidRDefault="005E1175">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507CF3" w14:paraId="790D3481"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4EE5349" w14:textId="77777777" w:rsidR="00507CF3" w:rsidRDefault="005E1175">
                  <w:pPr>
                    <w:jc w:val="right"/>
                  </w:pPr>
                  <w:r>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05FDEA2B" w14:textId="77777777" w:rsidR="00507CF3" w:rsidRDefault="00507CF3"/>
              </w:tc>
            </w:tr>
            <w:tr w:rsidR="00507CF3" w14:paraId="17294A0D"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AA4449C" w14:textId="77777777" w:rsidR="00507CF3" w:rsidRDefault="005E1175">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AE8BF01" w14:textId="77777777" w:rsidR="00507CF3" w:rsidRDefault="005E1175">
                  <w:pPr>
                    <w:spacing w:before="135" w:after="135"/>
                    <w:jc w:val="both"/>
                    <w:textAlignment w:val="center"/>
                  </w:pPr>
                  <w:r>
                    <w:rPr>
                      <w:rFonts w:ascii="Arial" w:hAnsi="Arial" w:cs="Arial"/>
                      <w:color w:val="000000"/>
                      <w:position w:val="-2"/>
                      <w:sz w:val="18"/>
                      <w:szCs w:val="18"/>
                    </w:rPr>
                    <w:t>Opis del, ki jih bo izvedel podizvajalec:</w:t>
                  </w:r>
                </w:p>
                <w:p w14:paraId="2DF47B41" w14:textId="77777777" w:rsidR="00507CF3" w:rsidRDefault="005E1175">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14:paraId="260A9B9B" w14:textId="77777777" w:rsidR="00507CF3" w:rsidRDefault="00507CF3"/>
          <w:p w14:paraId="00005CB5" w14:textId="77777777" w:rsidR="00507CF3" w:rsidRDefault="005E1175">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28F1459A" w14:textId="77777777" w:rsidR="00507CF3" w:rsidRDefault="005E1175">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p w14:paraId="4B07E11D" w14:textId="77777777" w:rsidR="00507CF3" w:rsidRDefault="005E1175">
            <w:pPr>
              <w:spacing w:before="225" w:after="225"/>
              <w:jc w:val="both"/>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r>
              <w:rPr>
                <w:rFonts w:ascii="Arial" w:hAnsi="Arial" w:cs="Arial"/>
                <w:color w:val="000000"/>
                <w:sz w:val="18"/>
                <w:szCs w:val="18"/>
              </w:rPr>
              <w:br/>
              <w:t>je podizvajalec dolžan najkasneje z izstavitvijo prvega računa predložiti soglasje, na podlagi katerega naročnik namesto ponudnika poravna podizvajalčevo terjatev do ponudnika, </w:t>
            </w:r>
            <w:r>
              <w:rPr>
                <w:rFonts w:ascii="Arial" w:hAnsi="Arial" w:cs="Arial"/>
                <w:color w:val="000000"/>
                <w:sz w:val="18"/>
                <w:szCs w:val="18"/>
              </w:rPr>
              <w:br/>
              <w:t>glavni izvajalec svojemu računu ali situaciji priložiti račun ali situacijo podizvajalca, ki ga je predhodno potrdil.</w:t>
            </w:r>
          </w:p>
          <w:p w14:paraId="0853F7B2" w14:textId="77777777" w:rsidR="00507CF3" w:rsidRDefault="005E1175">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14:paraId="18521932" w14:textId="77777777" w:rsidR="00507CF3" w:rsidRDefault="005E1175">
            <w:pPr>
              <w:spacing w:before="225" w:after="225"/>
              <w:jc w:val="both"/>
            </w:pPr>
            <w:r>
              <w:rPr>
                <w:rFonts w:ascii="Arial" w:hAnsi="Arial" w:cs="Arial"/>
                <w:color w:val="000000"/>
                <w:sz w:val="18"/>
                <w:szCs w:val="18"/>
              </w:rPr>
              <w:t>Plačila podizvajalcem se izvedejo v rokih in na enak način kot velja za plačila izvajalcu.</w:t>
            </w:r>
          </w:p>
          <w:p w14:paraId="209D491D" w14:textId="77777777" w:rsidR="00507CF3" w:rsidRDefault="005E1175">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4D0AAEFB" w14:textId="77777777" w:rsidR="00507CF3" w:rsidRDefault="005E1175">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2DE7BE08" w14:textId="77777777" w:rsidR="00507CF3" w:rsidRDefault="005E1175">
            <w:pPr>
              <w:spacing w:before="225" w:after="225"/>
              <w:jc w:val="both"/>
            </w:pPr>
            <w:r>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6962B9C3" w14:textId="77777777" w:rsidR="00507CF3" w:rsidRDefault="005E1175">
      <w:pPr>
        <w:spacing w:before="225" w:after="225" w:line="240" w:lineRule="auto"/>
        <w:jc w:val="both"/>
      </w:pPr>
      <w:r>
        <w:rPr>
          <w:rFonts w:ascii="Arial" w:hAnsi="Arial" w:cs="Arial"/>
          <w:b/>
          <w:bCs/>
          <w:color w:val="000000"/>
          <w:sz w:val="18"/>
          <w:szCs w:val="18"/>
        </w:rPr>
        <w:lastRenderedPageBreak/>
        <w:t>VI. OBVEZNOSTI IZVAJALCA</w:t>
      </w:r>
    </w:p>
    <w:p w14:paraId="0B7D6AC0" w14:textId="77777777" w:rsidR="00507CF3" w:rsidRDefault="005E1175">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4"/>
      </w:tblGrid>
      <w:tr w:rsidR="00507CF3" w14:paraId="0ADC97B7" w14:textId="77777777">
        <w:tc>
          <w:tcPr>
            <w:tcW w:w="0" w:type="auto"/>
            <w:tcMar>
              <w:top w:w="0" w:type="auto"/>
              <w:bottom w:w="0" w:type="auto"/>
            </w:tcMar>
          </w:tcPr>
          <w:p w14:paraId="6574F35B" w14:textId="77777777" w:rsidR="00507CF3" w:rsidRDefault="005E1175">
            <w:pPr>
              <w:spacing w:before="225" w:after="225"/>
              <w:jc w:val="both"/>
            </w:pPr>
            <w:r>
              <w:rPr>
                <w:rFonts w:ascii="Arial" w:hAnsi="Arial" w:cs="Arial"/>
                <w:color w:val="000000"/>
                <w:sz w:val="18"/>
                <w:szCs w:val="18"/>
              </w:rPr>
              <w:t>Dobavitelj se obvezuje, da bo:</w:t>
            </w:r>
          </w:p>
          <w:tbl>
            <w:tblPr>
              <w:tblStyle w:val="NormalTablePHPDOCX"/>
              <w:tblW w:w="0" w:type="auto"/>
              <w:tblLook w:val="04A0" w:firstRow="1" w:lastRow="0" w:firstColumn="1" w:lastColumn="0" w:noHBand="0" w:noVBand="1"/>
            </w:tblPr>
            <w:tblGrid>
              <w:gridCol w:w="8748"/>
            </w:tblGrid>
            <w:tr w:rsidR="00507CF3" w14:paraId="1076E1FC" w14:textId="77777777">
              <w:tc>
                <w:tcPr>
                  <w:tcW w:w="0" w:type="auto"/>
                  <w:tcMar>
                    <w:top w:w="0" w:type="auto"/>
                    <w:bottom w:w="0" w:type="auto"/>
                  </w:tcMar>
                </w:tcPr>
                <w:p w14:paraId="52A8DF52" w14:textId="77777777" w:rsidR="00507CF3" w:rsidRDefault="005E1175">
                  <w:pPr>
                    <w:numPr>
                      <w:ilvl w:val="0"/>
                      <w:numId w:val="23"/>
                    </w:numPr>
                    <w:jc w:val="both"/>
                    <w:rPr>
                      <w:rFonts w:ascii="Arial" w:hAnsi="Arial" w:cs="Arial"/>
                      <w:color w:val="000000"/>
                      <w:sz w:val="18"/>
                      <w:szCs w:val="18"/>
                    </w:rPr>
                  </w:pPr>
                  <w:r>
                    <w:rPr>
                      <w:rFonts w:ascii="Arial" w:hAnsi="Arial" w:cs="Arial"/>
                      <w:color w:val="000000"/>
                      <w:sz w:val="18"/>
                      <w:szCs w:val="18"/>
                    </w:rPr>
                    <w:t>oprema, dobavljena po tej pogodbi, nova, nerabljena in ne obnovljena ter da predstavlja najnovejši model oz. izvedbo, ki vključuje zadnje spremembe in izboljšave v konstrukciji in materialih ter je proizvedena največ 12 mesecev pred datumom sklenitve pogodbe;</w:t>
                  </w:r>
                </w:p>
                <w:p w14:paraId="338C30E5" w14:textId="77777777" w:rsidR="00507CF3" w:rsidRDefault="005E1175">
                  <w:pPr>
                    <w:numPr>
                      <w:ilvl w:val="0"/>
                      <w:numId w:val="23"/>
                    </w:numPr>
                    <w:jc w:val="both"/>
                    <w:rPr>
                      <w:rFonts w:ascii="Arial" w:hAnsi="Arial" w:cs="Arial"/>
                      <w:color w:val="000000"/>
                      <w:sz w:val="18"/>
                      <w:szCs w:val="18"/>
                    </w:rPr>
                  </w:pPr>
                  <w:r>
                    <w:rPr>
                      <w:rFonts w:ascii="Arial" w:hAnsi="Arial" w:cs="Arial"/>
                      <w:color w:val="000000"/>
                      <w:sz w:val="18"/>
                      <w:szCs w:val="18"/>
                    </w:rPr>
                    <w:t>zagotavljal dobro organizirano in  usposobljeno servisno službo, pooblaščeno od proizvajalca ponujene opreme, s sedežem v RS Sloveniji oz. EU;</w:t>
                  </w:r>
                </w:p>
                <w:p w14:paraId="243C8E72" w14:textId="77777777" w:rsidR="00507CF3" w:rsidRDefault="005E1175">
                  <w:pPr>
                    <w:numPr>
                      <w:ilvl w:val="0"/>
                      <w:numId w:val="23"/>
                    </w:numPr>
                    <w:jc w:val="both"/>
                    <w:rPr>
                      <w:rFonts w:ascii="Arial" w:hAnsi="Arial" w:cs="Arial"/>
                      <w:color w:val="000000"/>
                      <w:sz w:val="18"/>
                      <w:szCs w:val="18"/>
                    </w:rPr>
                  </w:pPr>
                  <w:r>
                    <w:rPr>
                      <w:rFonts w:ascii="Arial" w:hAnsi="Arial" w:cs="Arial"/>
                      <w:color w:val="000000"/>
                      <w:sz w:val="18"/>
                      <w:szCs w:val="18"/>
                    </w:rPr>
                    <w:t>vsa dela po tej pogodbi opravil vestno in po pravilih stroke ob upoštevanju določil pogodbe in sestavnih delov te pogodbe, veljavnih predpisov, pri čemer mora skrbeti, da bo dobava opravljena ekonomično v okviru določil te pogodbe in morebitnih dodatnih dogovorov med pogodbenima strankama;</w:t>
                  </w:r>
                </w:p>
                <w:p w14:paraId="4231694E" w14:textId="77777777" w:rsidR="00507CF3" w:rsidRDefault="005E1175">
                  <w:pPr>
                    <w:numPr>
                      <w:ilvl w:val="0"/>
                      <w:numId w:val="23"/>
                    </w:numPr>
                    <w:jc w:val="both"/>
                    <w:rPr>
                      <w:rFonts w:ascii="Arial" w:hAnsi="Arial" w:cs="Arial"/>
                      <w:color w:val="000000"/>
                      <w:sz w:val="18"/>
                      <w:szCs w:val="18"/>
                    </w:rPr>
                  </w:pPr>
                  <w:r>
                    <w:rPr>
                      <w:rFonts w:ascii="Arial" w:hAnsi="Arial" w:cs="Arial"/>
                      <w:color w:val="000000"/>
                      <w:sz w:val="18"/>
                      <w:szCs w:val="18"/>
                    </w:rPr>
                    <w:t>naročniku po predhodnem pozivu posredoval dodatne informacije o poteku dobave;</w:t>
                  </w:r>
                </w:p>
                <w:p w14:paraId="7CA1B085" w14:textId="77777777" w:rsidR="00507CF3" w:rsidRDefault="005E1175">
                  <w:pPr>
                    <w:numPr>
                      <w:ilvl w:val="0"/>
                      <w:numId w:val="23"/>
                    </w:numPr>
                    <w:jc w:val="both"/>
                    <w:rPr>
                      <w:rFonts w:ascii="Arial" w:hAnsi="Arial" w:cs="Arial"/>
                      <w:color w:val="000000"/>
                      <w:sz w:val="18"/>
                      <w:szCs w:val="18"/>
                    </w:rPr>
                  </w:pPr>
                  <w:r>
                    <w:rPr>
                      <w:rFonts w:ascii="Arial" w:hAnsi="Arial" w:cs="Arial"/>
                      <w:color w:val="000000"/>
                      <w:sz w:val="18"/>
                      <w:szCs w:val="18"/>
                    </w:rPr>
                    <w:t>pravočasno opozoril naročnika na morebitne ovire pri dobavi;</w:t>
                  </w:r>
                </w:p>
                <w:p w14:paraId="61FDE0B1" w14:textId="77777777" w:rsidR="00507CF3" w:rsidRDefault="005E1175">
                  <w:pPr>
                    <w:numPr>
                      <w:ilvl w:val="0"/>
                      <w:numId w:val="23"/>
                    </w:numPr>
                    <w:jc w:val="both"/>
                    <w:rPr>
                      <w:rFonts w:ascii="Arial" w:hAnsi="Arial" w:cs="Arial"/>
                      <w:color w:val="000000"/>
                      <w:sz w:val="18"/>
                      <w:szCs w:val="18"/>
                    </w:rPr>
                  </w:pPr>
                  <w:r>
                    <w:rPr>
                      <w:rFonts w:ascii="Arial" w:hAnsi="Arial" w:cs="Arial"/>
                      <w:color w:val="000000"/>
                      <w:sz w:val="18"/>
                      <w:szCs w:val="18"/>
                    </w:rPr>
                    <w:t>da bo na svoje stroške poskrbel za odvoz po volumnu večjih oz. velikih količin transportne embalaže, ki je predmet dostave blaga (plastični zabojniki, transportne lesene palete ter zunanja plastična ovojnina celotne pošiljke) neposredno po dobavi;</w:t>
                  </w:r>
                </w:p>
                <w:p w14:paraId="63A1C23C" w14:textId="77777777" w:rsidR="00507CF3" w:rsidRDefault="005E1175">
                  <w:pPr>
                    <w:numPr>
                      <w:ilvl w:val="0"/>
                      <w:numId w:val="23"/>
                    </w:numPr>
                    <w:jc w:val="both"/>
                    <w:rPr>
                      <w:rFonts w:ascii="Arial" w:hAnsi="Arial" w:cs="Arial"/>
                      <w:color w:val="000000"/>
                      <w:sz w:val="18"/>
                      <w:szCs w:val="18"/>
                    </w:rPr>
                  </w:pPr>
                  <w:r>
                    <w:rPr>
                      <w:rFonts w:ascii="Arial" w:hAnsi="Arial" w:cs="Arial"/>
                      <w:color w:val="000000"/>
                      <w:sz w:val="18"/>
                      <w:szCs w:val="18"/>
                    </w:rPr>
                    <w:lastRenderedPageBreak/>
                    <w:t>spoštoval hišni red naročnika za zunanje izvajalce, ki je objavljen na spletni strani naročnika;</w:t>
                  </w:r>
                </w:p>
                <w:p w14:paraId="4FA57321" w14:textId="77777777" w:rsidR="00507CF3" w:rsidRDefault="005E1175">
                  <w:pPr>
                    <w:numPr>
                      <w:ilvl w:val="0"/>
                      <w:numId w:val="23"/>
                    </w:numPr>
                    <w:jc w:val="both"/>
                    <w:rPr>
                      <w:rFonts w:ascii="Arial" w:hAnsi="Arial" w:cs="Arial"/>
                      <w:color w:val="000000"/>
                      <w:sz w:val="18"/>
                      <w:szCs w:val="18"/>
                    </w:rPr>
                  </w:pPr>
                  <w:r>
                    <w:rPr>
                      <w:rFonts w:ascii="Arial" w:hAnsi="Arial" w:cs="Arial"/>
                      <w:color w:val="000000"/>
                      <w:sz w:val="18"/>
                      <w:szCs w:val="18"/>
                    </w:rPr>
                    <w:t>sklenil sporazum na skupnih deloviščih, ki je v prilogi te pogodbe;</w:t>
                  </w:r>
                </w:p>
                <w:p w14:paraId="193E9215" w14:textId="77777777" w:rsidR="00507CF3" w:rsidRDefault="005E1175">
                  <w:pPr>
                    <w:numPr>
                      <w:ilvl w:val="0"/>
                      <w:numId w:val="23"/>
                    </w:numPr>
                    <w:jc w:val="both"/>
                    <w:rPr>
                      <w:rFonts w:ascii="Arial" w:hAnsi="Arial" w:cs="Arial"/>
                      <w:color w:val="000000"/>
                      <w:sz w:val="18"/>
                      <w:szCs w:val="18"/>
                    </w:rPr>
                  </w:pPr>
                  <w:r>
                    <w:rPr>
                      <w:rFonts w:ascii="Arial" w:hAnsi="Arial" w:cs="Arial"/>
                      <w:color w:val="000000"/>
                      <w:sz w:val="18"/>
                      <w:szCs w:val="18"/>
                    </w:rPr>
                    <w:t>ščitil interese naročnika.</w:t>
                  </w:r>
                </w:p>
              </w:tc>
            </w:tr>
          </w:tbl>
          <w:p w14:paraId="3BC8366C" w14:textId="77777777" w:rsidR="00507CF3" w:rsidRDefault="00507CF3"/>
        </w:tc>
      </w:tr>
    </w:tbl>
    <w:p w14:paraId="4BB51016" w14:textId="77777777" w:rsidR="00507CF3" w:rsidRDefault="005E1175">
      <w:pPr>
        <w:spacing w:after="0" w:line="240" w:lineRule="auto"/>
        <w:jc w:val="center"/>
      </w:pPr>
      <w:r>
        <w:rPr>
          <w:rFonts w:ascii="Arial" w:hAnsi="Arial" w:cs="Arial"/>
          <w:b/>
          <w:bCs/>
          <w:color w:val="000000"/>
          <w:sz w:val="18"/>
          <w:szCs w:val="18"/>
        </w:rPr>
        <w:lastRenderedPageBreak/>
        <w:t>13. člen</w:t>
      </w:r>
    </w:p>
    <w:tbl>
      <w:tblPr>
        <w:tblStyle w:val="NormalTablePHPDOCX"/>
        <w:tblW w:w="0" w:type="auto"/>
        <w:tblInd w:w="108" w:type="dxa"/>
        <w:tblLook w:val="04A0" w:firstRow="1" w:lastRow="0" w:firstColumn="1" w:lastColumn="0" w:noHBand="0" w:noVBand="1"/>
      </w:tblPr>
      <w:tblGrid>
        <w:gridCol w:w="8964"/>
      </w:tblGrid>
      <w:tr w:rsidR="00507CF3" w14:paraId="5F3E0313" w14:textId="77777777">
        <w:tc>
          <w:tcPr>
            <w:tcW w:w="0" w:type="auto"/>
            <w:tcMar>
              <w:top w:w="0" w:type="auto"/>
              <w:bottom w:w="0" w:type="auto"/>
            </w:tcMar>
          </w:tcPr>
          <w:p w14:paraId="7C36F634" w14:textId="77777777" w:rsidR="00507CF3" w:rsidRDefault="005E1175">
            <w:pPr>
              <w:spacing w:before="225" w:after="225"/>
              <w:jc w:val="both"/>
            </w:pPr>
            <w:r>
              <w:rPr>
                <w:rFonts w:ascii="Arial" w:hAnsi="Arial" w:cs="Arial"/>
                <w:color w:val="000000"/>
                <w:sz w:val="18"/>
                <w:szCs w:val="18"/>
              </w:rPr>
              <w:t>Dobavitelj se zavezuje, da bo vsaj (3) dni pred načrtovano primopredajo o tem pisno obvestil nabavno službo – kontaktna oseba Marija Žefran, e naslov: marija.zefran@sb-nm.si, ki poskrbi da bo primopredaja potekala nemoteno. Brez potrditve predvidenega datuma dobave s strani naročnika, se dobava ne sme izvesti.</w:t>
            </w:r>
          </w:p>
          <w:p w14:paraId="63901D67" w14:textId="77777777" w:rsidR="00507CF3" w:rsidRDefault="005E1175">
            <w:pPr>
              <w:spacing w:before="225" w:after="225"/>
              <w:jc w:val="both"/>
            </w:pPr>
            <w:r>
              <w:rPr>
                <w:rFonts w:ascii="Arial" w:hAnsi="Arial" w:cs="Arial"/>
                <w:color w:val="000000"/>
                <w:sz w:val="18"/>
                <w:szCs w:val="18"/>
              </w:rPr>
              <w:t>O prevzemu blaga -  vgrajene, montirane, priključene, zagnane in preizkušene opreme - sestavijo pooblaščeni predstavniki pogodbenih strank primopredajni zapisnik, v katerem natančno ugotovijo predvsem:</w:t>
            </w:r>
          </w:p>
          <w:tbl>
            <w:tblPr>
              <w:tblStyle w:val="NormalTablePHPDOCX"/>
              <w:tblW w:w="0" w:type="auto"/>
              <w:tblLook w:val="04A0" w:firstRow="1" w:lastRow="0" w:firstColumn="1" w:lastColumn="0" w:noHBand="0" w:noVBand="1"/>
            </w:tblPr>
            <w:tblGrid>
              <w:gridCol w:w="8748"/>
            </w:tblGrid>
            <w:tr w:rsidR="00507CF3" w14:paraId="105CF108" w14:textId="77777777">
              <w:tc>
                <w:tcPr>
                  <w:tcW w:w="0" w:type="auto"/>
                  <w:tcMar>
                    <w:top w:w="0" w:type="auto"/>
                    <w:bottom w:w="0" w:type="auto"/>
                  </w:tcMar>
                </w:tcPr>
                <w:p w14:paraId="2AC4E3A4" w14:textId="77777777" w:rsidR="00507CF3" w:rsidRDefault="005E1175">
                  <w:pPr>
                    <w:numPr>
                      <w:ilvl w:val="0"/>
                      <w:numId w:val="24"/>
                    </w:numPr>
                    <w:jc w:val="both"/>
                    <w:rPr>
                      <w:rFonts w:ascii="Arial" w:hAnsi="Arial" w:cs="Arial"/>
                      <w:color w:val="000000"/>
                      <w:sz w:val="18"/>
                      <w:szCs w:val="18"/>
                    </w:rPr>
                  </w:pPr>
                  <w:r>
                    <w:rPr>
                      <w:rFonts w:ascii="Arial" w:hAnsi="Arial" w:cs="Arial"/>
                      <w:color w:val="000000"/>
                      <w:sz w:val="18"/>
                      <w:szCs w:val="18"/>
                    </w:rPr>
                    <w:t>ali blago ustreza določilom razpisne dokumentacije naročnika, specifikacijam, določilom pogodbe, veljavnim zakonskim  predpisom in pravilom stroke;</w:t>
                  </w:r>
                </w:p>
                <w:p w14:paraId="5E5DE1A5" w14:textId="77777777" w:rsidR="00507CF3" w:rsidRDefault="005E1175">
                  <w:pPr>
                    <w:numPr>
                      <w:ilvl w:val="0"/>
                      <w:numId w:val="24"/>
                    </w:numPr>
                    <w:jc w:val="both"/>
                    <w:rPr>
                      <w:rFonts w:ascii="Arial" w:hAnsi="Arial" w:cs="Arial"/>
                      <w:color w:val="000000"/>
                      <w:sz w:val="18"/>
                      <w:szCs w:val="18"/>
                    </w:rPr>
                  </w:pPr>
                  <w:r>
                    <w:rPr>
                      <w:rFonts w:ascii="Arial" w:hAnsi="Arial" w:cs="Arial"/>
                      <w:color w:val="000000"/>
                      <w:sz w:val="18"/>
                      <w:szCs w:val="18"/>
                    </w:rPr>
                    <w:t>datum prevzema blaga;</w:t>
                  </w:r>
                </w:p>
                <w:p w14:paraId="52A65354" w14:textId="77777777" w:rsidR="00507CF3" w:rsidRDefault="005E1175">
                  <w:pPr>
                    <w:numPr>
                      <w:ilvl w:val="0"/>
                      <w:numId w:val="24"/>
                    </w:numPr>
                    <w:jc w:val="both"/>
                    <w:rPr>
                      <w:rFonts w:ascii="Arial" w:hAnsi="Arial" w:cs="Arial"/>
                      <w:color w:val="000000"/>
                      <w:sz w:val="18"/>
                      <w:szCs w:val="18"/>
                    </w:rPr>
                  </w:pPr>
                  <w:r>
                    <w:rPr>
                      <w:rFonts w:ascii="Arial" w:hAnsi="Arial" w:cs="Arial"/>
                      <w:color w:val="000000"/>
                      <w:sz w:val="18"/>
                      <w:szCs w:val="18"/>
                    </w:rPr>
                    <w:t>morebitne pripombe naročnika v zvezi s kakovostjo dobavljenega blaga;  </w:t>
                  </w:r>
                </w:p>
                <w:p w14:paraId="51D795EE" w14:textId="77777777" w:rsidR="00507CF3" w:rsidRDefault="005E1175">
                  <w:pPr>
                    <w:numPr>
                      <w:ilvl w:val="0"/>
                      <w:numId w:val="24"/>
                    </w:numPr>
                    <w:jc w:val="both"/>
                    <w:rPr>
                      <w:rFonts w:ascii="Arial" w:hAnsi="Arial" w:cs="Arial"/>
                      <w:color w:val="000000"/>
                      <w:sz w:val="18"/>
                      <w:szCs w:val="18"/>
                    </w:rPr>
                  </w:pPr>
                  <w:r>
                    <w:rPr>
                      <w:rFonts w:ascii="Arial" w:hAnsi="Arial" w:cs="Arial"/>
                      <w:color w:val="000000"/>
                      <w:sz w:val="18"/>
                      <w:szCs w:val="18"/>
                    </w:rPr>
                    <w:t>morebitna odprta, med predstavniki pogodbenih strank sporna vprašanja tehnične narave;</w:t>
                  </w:r>
                </w:p>
                <w:p w14:paraId="569FB230" w14:textId="77777777" w:rsidR="00507CF3" w:rsidRDefault="005E1175">
                  <w:pPr>
                    <w:numPr>
                      <w:ilvl w:val="0"/>
                      <w:numId w:val="24"/>
                    </w:numPr>
                    <w:jc w:val="both"/>
                    <w:rPr>
                      <w:rFonts w:ascii="Arial" w:hAnsi="Arial" w:cs="Arial"/>
                      <w:color w:val="000000"/>
                      <w:sz w:val="18"/>
                      <w:szCs w:val="18"/>
                    </w:rPr>
                  </w:pPr>
                  <w:r>
                    <w:rPr>
                      <w:rFonts w:ascii="Arial" w:hAnsi="Arial" w:cs="Arial"/>
                      <w:color w:val="000000"/>
                      <w:sz w:val="18"/>
                      <w:szCs w:val="18"/>
                    </w:rPr>
                    <w:t>ugotovitev o ustreznosti atestov in morebitnih garancijskih listov;</w:t>
                  </w:r>
                </w:p>
                <w:p w14:paraId="4783B666" w14:textId="77777777" w:rsidR="00507CF3" w:rsidRDefault="005E1175">
                  <w:pPr>
                    <w:numPr>
                      <w:ilvl w:val="0"/>
                      <w:numId w:val="24"/>
                    </w:numPr>
                    <w:jc w:val="both"/>
                    <w:rPr>
                      <w:rFonts w:ascii="Arial" w:hAnsi="Arial" w:cs="Arial"/>
                      <w:color w:val="000000"/>
                      <w:sz w:val="18"/>
                      <w:szCs w:val="18"/>
                    </w:rPr>
                  </w:pPr>
                  <w:r>
                    <w:rPr>
                      <w:rFonts w:ascii="Arial" w:hAnsi="Arial" w:cs="Arial"/>
                      <w:color w:val="000000"/>
                      <w:sz w:val="18"/>
                      <w:szCs w:val="18"/>
                    </w:rPr>
                    <w:t>ugotovitve o opravljenem kvalitativnem pregledu (odpravi morebitnih pomanjkljivosti);</w:t>
                  </w:r>
                </w:p>
                <w:p w14:paraId="22F95487" w14:textId="77777777" w:rsidR="00507CF3" w:rsidRDefault="005E1175">
                  <w:pPr>
                    <w:numPr>
                      <w:ilvl w:val="0"/>
                      <w:numId w:val="24"/>
                    </w:numPr>
                    <w:jc w:val="both"/>
                    <w:rPr>
                      <w:rFonts w:ascii="Arial" w:hAnsi="Arial" w:cs="Arial"/>
                      <w:color w:val="000000"/>
                      <w:sz w:val="18"/>
                      <w:szCs w:val="18"/>
                    </w:rPr>
                  </w:pPr>
                  <w:r>
                    <w:rPr>
                      <w:rFonts w:ascii="Arial" w:hAnsi="Arial" w:cs="Arial"/>
                      <w:color w:val="000000"/>
                      <w:sz w:val="18"/>
                      <w:szCs w:val="18"/>
                    </w:rPr>
                    <w:t>ugotovitve o morebitni zamudi in vzrokih (odgovornosti) zanjo;</w:t>
                  </w:r>
                </w:p>
                <w:p w14:paraId="522C80FB" w14:textId="77777777" w:rsidR="00507CF3" w:rsidRDefault="005E1175">
                  <w:pPr>
                    <w:numPr>
                      <w:ilvl w:val="0"/>
                      <w:numId w:val="24"/>
                    </w:numPr>
                    <w:jc w:val="both"/>
                    <w:rPr>
                      <w:rFonts w:ascii="Arial" w:hAnsi="Arial" w:cs="Arial"/>
                      <w:color w:val="000000"/>
                      <w:sz w:val="18"/>
                      <w:szCs w:val="18"/>
                    </w:rPr>
                  </w:pPr>
                  <w:r>
                    <w:rPr>
                      <w:rFonts w:ascii="Arial" w:hAnsi="Arial" w:cs="Arial"/>
                      <w:color w:val="000000"/>
                      <w:sz w:val="18"/>
                      <w:szCs w:val="18"/>
                    </w:rPr>
                    <w:t>ugotovitve ali vsa oprema vključno z vgraditvijo oz. montažo in uspešno opravljenim testnim preizkusom, v celoti izpolnjujejo pogodbena določila po načelu “ ključ v roke”.</w:t>
                  </w:r>
                </w:p>
              </w:tc>
            </w:tr>
          </w:tbl>
          <w:p w14:paraId="58977D32" w14:textId="77777777" w:rsidR="00507CF3" w:rsidRDefault="00507CF3"/>
          <w:p w14:paraId="46AAD755" w14:textId="77777777" w:rsidR="00507CF3" w:rsidRDefault="005E1175">
            <w:pPr>
              <w:spacing w:before="225" w:after="225"/>
              <w:jc w:val="both"/>
            </w:pPr>
            <w:r>
              <w:rPr>
                <w:rFonts w:ascii="Arial" w:hAnsi="Arial" w:cs="Arial"/>
                <w:color w:val="000000"/>
                <w:sz w:val="18"/>
                <w:szCs w:val="18"/>
              </w:rPr>
              <w:t>Ob podpisu primopredajnega zapisnika bo dobavitelj naročniku izročil še:</w:t>
            </w:r>
          </w:p>
          <w:tbl>
            <w:tblPr>
              <w:tblStyle w:val="NormalTablePHPDOCX"/>
              <w:tblW w:w="0" w:type="auto"/>
              <w:tblLook w:val="04A0" w:firstRow="1" w:lastRow="0" w:firstColumn="1" w:lastColumn="0" w:noHBand="0" w:noVBand="1"/>
            </w:tblPr>
            <w:tblGrid>
              <w:gridCol w:w="8748"/>
            </w:tblGrid>
            <w:tr w:rsidR="00507CF3" w14:paraId="06C37DCF" w14:textId="77777777">
              <w:tc>
                <w:tcPr>
                  <w:tcW w:w="0" w:type="auto"/>
                  <w:tcMar>
                    <w:top w:w="0" w:type="auto"/>
                    <w:bottom w:w="0" w:type="auto"/>
                  </w:tcMar>
                </w:tcPr>
                <w:p w14:paraId="2313AE80" w14:textId="77777777" w:rsidR="00507CF3" w:rsidRDefault="005E1175">
                  <w:pPr>
                    <w:numPr>
                      <w:ilvl w:val="0"/>
                      <w:numId w:val="25"/>
                    </w:numPr>
                    <w:jc w:val="both"/>
                    <w:rPr>
                      <w:rFonts w:ascii="Arial" w:hAnsi="Arial" w:cs="Arial"/>
                      <w:color w:val="000000"/>
                      <w:sz w:val="18"/>
                      <w:szCs w:val="18"/>
                    </w:rPr>
                  </w:pPr>
                  <w:r>
                    <w:rPr>
                      <w:rFonts w:ascii="Arial" w:hAnsi="Arial" w:cs="Arial"/>
                      <w:color w:val="000000"/>
                      <w:sz w:val="18"/>
                      <w:szCs w:val="18"/>
                    </w:rPr>
                    <w:t>tehnično dokumentacijo dobavljene opreme;</w:t>
                  </w:r>
                </w:p>
                <w:p w14:paraId="451A1714" w14:textId="77777777" w:rsidR="00507CF3" w:rsidRDefault="005E1175">
                  <w:pPr>
                    <w:numPr>
                      <w:ilvl w:val="0"/>
                      <w:numId w:val="25"/>
                    </w:numPr>
                    <w:jc w:val="both"/>
                    <w:rPr>
                      <w:rFonts w:ascii="Arial" w:hAnsi="Arial" w:cs="Arial"/>
                      <w:color w:val="000000"/>
                      <w:sz w:val="18"/>
                      <w:szCs w:val="18"/>
                    </w:rPr>
                  </w:pPr>
                  <w:r>
                    <w:rPr>
                      <w:rFonts w:ascii="Arial" w:hAnsi="Arial" w:cs="Arial"/>
                      <w:color w:val="000000"/>
                      <w:sz w:val="18"/>
                      <w:szCs w:val="18"/>
                    </w:rPr>
                    <w:t>A-teste (v kolikor je smiselno);</w:t>
                  </w:r>
                </w:p>
                <w:p w14:paraId="14F4250C" w14:textId="77777777" w:rsidR="00507CF3" w:rsidRDefault="005E1175">
                  <w:pPr>
                    <w:numPr>
                      <w:ilvl w:val="0"/>
                      <w:numId w:val="25"/>
                    </w:numPr>
                    <w:jc w:val="both"/>
                    <w:rPr>
                      <w:rFonts w:ascii="Arial" w:hAnsi="Arial" w:cs="Arial"/>
                      <w:color w:val="000000"/>
                      <w:sz w:val="18"/>
                      <w:szCs w:val="18"/>
                    </w:rPr>
                  </w:pPr>
                  <w:r>
                    <w:rPr>
                      <w:rFonts w:ascii="Arial" w:hAnsi="Arial" w:cs="Arial"/>
                      <w:color w:val="000000"/>
                      <w:sz w:val="18"/>
                      <w:szCs w:val="18"/>
                    </w:rPr>
                    <w:t>Varnostni list (v kolikor je smiselno);</w:t>
                  </w:r>
                </w:p>
                <w:p w14:paraId="753DFB79" w14:textId="77777777" w:rsidR="00507CF3" w:rsidRDefault="005E1175">
                  <w:pPr>
                    <w:numPr>
                      <w:ilvl w:val="0"/>
                      <w:numId w:val="25"/>
                    </w:numPr>
                    <w:jc w:val="both"/>
                    <w:rPr>
                      <w:rFonts w:ascii="Arial" w:hAnsi="Arial" w:cs="Arial"/>
                      <w:color w:val="000000"/>
                      <w:sz w:val="18"/>
                      <w:szCs w:val="18"/>
                    </w:rPr>
                  </w:pPr>
                  <w:r>
                    <w:rPr>
                      <w:rFonts w:ascii="Arial" w:hAnsi="Arial" w:cs="Arial"/>
                      <w:color w:val="000000"/>
                      <w:sz w:val="18"/>
                      <w:szCs w:val="18"/>
                    </w:rPr>
                    <w:t>Navodila za varno delo in vzdrževanje opreme v slovenskem jeziku;</w:t>
                  </w:r>
                </w:p>
                <w:p w14:paraId="65E5410C" w14:textId="77777777" w:rsidR="00507CF3" w:rsidRDefault="005E1175">
                  <w:pPr>
                    <w:numPr>
                      <w:ilvl w:val="0"/>
                      <w:numId w:val="25"/>
                    </w:numPr>
                    <w:jc w:val="both"/>
                    <w:rPr>
                      <w:rFonts w:ascii="Arial" w:hAnsi="Arial" w:cs="Arial"/>
                      <w:color w:val="000000"/>
                      <w:sz w:val="18"/>
                      <w:szCs w:val="18"/>
                    </w:rPr>
                  </w:pPr>
                  <w:r>
                    <w:rPr>
                      <w:rFonts w:ascii="Arial" w:hAnsi="Arial" w:cs="Arial"/>
                      <w:color w:val="000000"/>
                      <w:sz w:val="18"/>
                      <w:szCs w:val="18"/>
                    </w:rPr>
                    <w:t>Naslov pooblaščenega serviserja opreme v RS (s kontaktnimi osebami in tel/gsm številkami ter e-mail naslovi);</w:t>
                  </w:r>
                </w:p>
                <w:p w14:paraId="26FD5F60" w14:textId="77777777" w:rsidR="00507CF3" w:rsidRDefault="005E1175">
                  <w:pPr>
                    <w:numPr>
                      <w:ilvl w:val="0"/>
                      <w:numId w:val="25"/>
                    </w:numPr>
                    <w:jc w:val="both"/>
                    <w:rPr>
                      <w:rFonts w:ascii="Arial" w:hAnsi="Arial" w:cs="Arial"/>
                      <w:color w:val="000000"/>
                      <w:sz w:val="18"/>
                      <w:szCs w:val="18"/>
                    </w:rPr>
                  </w:pPr>
                  <w:r>
                    <w:rPr>
                      <w:rFonts w:ascii="Arial" w:hAnsi="Arial" w:cs="Arial"/>
                      <w:color w:val="000000"/>
                      <w:sz w:val="18"/>
                      <w:szCs w:val="18"/>
                    </w:rPr>
                    <w:t>Vse potrebne in potrjene garancijske liste proizvajalca ali prodajalca opreme (splošne skupne garancijske izjave in posamične garancijske listine) in</w:t>
                  </w:r>
                </w:p>
                <w:p w14:paraId="61409C92" w14:textId="77777777" w:rsidR="00507CF3" w:rsidRDefault="005E1175">
                  <w:pPr>
                    <w:numPr>
                      <w:ilvl w:val="0"/>
                      <w:numId w:val="25"/>
                    </w:numPr>
                    <w:jc w:val="both"/>
                    <w:rPr>
                      <w:rFonts w:ascii="Arial" w:hAnsi="Arial" w:cs="Arial"/>
                      <w:color w:val="000000"/>
                      <w:sz w:val="18"/>
                      <w:szCs w:val="18"/>
                    </w:rPr>
                  </w:pPr>
                  <w:r>
                    <w:rPr>
                      <w:rFonts w:ascii="Arial" w:hAnsi="Arial" w:cs="Arial"/>
                      <w:color w:val="000000"/>
                      <w:sz w:val="18"/>
                      <w:szCs w:val="18"/>
                    </w:rPr>
                    <w:t>Zavarovanje za odpravo napak v garancijskem roku (menica z menično izjavo 5% pog.vrednosti z DDV z veljavnostjo še 30 dni po izteku garancijskega roka).</w:t>
                  </w:r>
                </w:p>
              </w:tc>
            </w:tr>
          </w:tbl>
          <w:p w14:paraId="14BE2FD7" w14:textId="77777777" w:rsidR="00507CF3" w:rsidRDefault="00507CF3"/>
        </w:tc>
      </w:tr>
    </w:tbl>
    <w:p w14:paraId="6908E40A" w14:textId="77777777" w:rsidR="00507CF3" w:rsidRDefault="005E1175">
      <w:pPr>
        <w:spacing w:before="225" w:after="225" w:line="240" w:lineRule="auto"/>
        <w:jc w:val="both"/>
      </w:pPr>
      <w:r>
        <w:rPr>
          <w:rFonts w:ascii="Arial" w:hAnsi="Arial" w:cs="Arial"/>
          <w:b/>
          <w:bCs/>
          <w:color w:val="000000"/>
          <w:sz w:val="18"/>
          <w:szCs w:val="18"/>
        </w:rPr>
        <w:t>VII. PREVZEM</w:t>
      </w:r>
    </w:p>
    <w:p w14:paraId="1521424E" w14:textId="77777777" w:rsidR="00507CF3" w:rsidRDefault="005E1175">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4"/>
      </w:tblGrid>
      <w:tr w:rsidR="00507CF3" w14:paraId="2FFFFE37" w14:textId="77777777">
        <w:tc>
          <w:tcPr>
            <w:tcW w:w="0" w:type="auto"/>
            <w:tcMar>
              <w:top w:w="0" w:type="auto"/>
              <w:bottom w:w="0" w:type="auto"/>
            </w:tcMar>
          </w:tcPr>
          <w:p w14:paraId="37F968AD" w14:textId="77777777" w:rsidR="00507CF3" w:rsidRDefault="005E1175">
            <w:pPr>
              <w:spacing w:before="225" w:after="225"/>
              <w:jc w:val="both"/>
            </w:pPr>
            <w:r>
              <w:rPr>
                <w:rFonts w:ascii="Arial" w:hAnsi="Arial" w:cs="Arial"/>
                <w:color w:val="000000"/>
                <w:sz w:val="18"/>
                <w:szCs w:val="18"/>
              </w:rPr>
              <w:t>Po uspešni dobavi ter montaži, zagonu ter preizkusu doseganja pogodbeno tehnično – tehnoloških parametrov in funkcionalnega delovanja, kadar je to vključeno v dobavo, dobavitelj in naročnik opravita primopredajo opreme ter o tem sestavita pisni zapisnik.</w:t>
            </w:r>
          </w:p>
          <w:p w14:paraId="7631937B" w14:textId="77777777" w:rsidR="00507CF3" w:rsidRDefault="005E1175">
            <w:pPr>
              <w:spacing w:before="225" w:after="225"/>
              <w:jc w:val="both"/>
            </w:pPr>
            <w:r>
              <w:rPr>
                <w:rFonts w:ascii="Arial" w:hAnsi="Arial" w:cs="Arial"/>
                <w:color w:val="000000"/>
                <w:sz w:val="18"/>
                <w:szCs w:val="18"/>
              </w:rPr>
              <w:t>Primopredaja se šteje za zaključeno, ko je aparat nameščen, uspešno povezan z naročnikovim IT okoljem in je preverjeno njegovo brezhibno delovanje v skladu s pogodbenimi zahtevami.</w:t>
            </w:r>
          </w:p>
          <w:p w14:paraId="66F3BF55" w14:textId="77777777" w:rsidR="00507CF3" w:rsidRDefault="005E1175">
            <w:pPr>
              <w:spacing w:before="225" w:after="225"/>
              <w:jc w:val="both"/>
            </w:pPr>
            <w:r>
              <w:rPr>
                <w:rFonts w:ascii="Arial" w:hAnsi="Arial" w:cs="Arial"/>
                <w:color w:val="000000"/>
                <w:sz w:val="18"/>
                <w:szCs w:val="18"/>
              </w:rPr>
              <w:t>Dobavitelj lahko na podlagi podpisanega končnega primopredajnega zapisnika - pisno potrjenega s strani predstavnikov obeh pogodbenih strank - naročniku izstavi račun.</w:t>
            </w:r>
          </w:p>
        </w:tc>
      </w:tr>
    </w:tbl>
    <w:p w14:paraId="0AC851C2" w14:textId="77777777" w:rsidR="00507CF3" w:rsidRDefault="005E1175">
      <w:pPr>
        <w:spacing w:before="225" w:after="225" w:line="240" w:lineRule="auto"/>
        <w:jc w:val="both"/>
      </w:pPr>
      <w:r>
        <w:rPr>
          <w:rFonts w:ascii="Arial" w:hAnsi="Arial" w:cs="Arial"/>
          <w:b/>
          <w:bCs/>
          <w:color w:val="000000"/>
          <w:sz w:val="18"/>
          <w:szCs w:val="18"/>
        </w:rPr>
        <w:t>VIII. VZDRŽEVANJE V GARANCIJSKI DOBI</w:t>
      </w:r>
    </w:p>
    <w:p w14:paraId="41F547C8" w14:textId="77777777" w:rsidR="00507CF3" w:rsidRDefault="005E1175">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4"/>
      </w:tblGrid>
      <w:tr w:rsidR="00507CF3" w14:paraId="6AC43D37" w14:textId="77777777">
        <w:tc>
          <w:tcPr>
            <w:tcW w:w="0" w:type="auto"/>
            <w:tcMar>
              <w:top w:w="0" w:type="auto"/>
              <w:bottom w:w="0" w:type="auto"/>
            </w:tcMar>
          </w:tcPr>
          <w:p w14:paraId="79CFA85B" w14:textId="77777777" w:rsidR="00507CF3" w:rsidRDefault="005E1175">
            <w:pPr>
              <w:spacing w:before="225" w:after="225"/>
              <w:jc w:val="both"/>
            </w:pPr>
            <w:r>
              <w:rPr>
                <w:rFonts w:ascii="Arial" w:hAnsi="Arial" w:cs="Arial"/>
                <w:color w:val="000000"/>
                <w:sz w:val="18"/>
                <w:szCs w:val="18"/>
              </w:rPr>
              <w:t>Garancijska doba po tej pogodbi je ________ mesecev.</w:t>
            </w:r>
          </w:p>
          <w:p w14:paraId="2E7AB00F" w14:textId="77777777" w:rsidR="00507CF3" w:rsidRDefault="005E1175">
            <w:pPr>
              <w:spacing w:before="225" w:after="225"/>
              <w:jc w:val="both"/>
            </w:pPr>
            <w:r>
              <w:rPr>
                <w:rFonts w:ascii="Arial" w:hAnsi="Arial" w:cs="Arial"/>
                <w:color w:val="000000"/>
                <w:sz w:val="18"/>
                <w:szCs w:val="18"/>
              </w:rPr>
              <w:t>Garancijski roki začnejo teči z dnem uspešne pisne primopredaje opreme.</w:t>
            </w:r>
          </w:p>
          <w:p w14:paraId="33C0F2D0" w14:textId="77777777" w:rsidR="00507CF3" w:rsidRDefault="005E1175">
            <w:pPr>
              <w:spacing w:before="225" w:after="225"/>
              <w:jc w:val="both"/>
            </w:pPr>
            <w:r>
              <w:rPr>
                <w:rFonts w:ascii="Arial" w:hAnsi="Arial" w:cs="Arial"/>
                <w:color w:val="000000"/>
                <w:sz w:val="18"/>
                <w:szCs w:val="18"/>
              </w:rPr>
              <w:lastRenderedPageBreak/>
              <w:t>Garancija je vezana na normalne pogoje uporabe in primerno ter strokovno vzdrževanje.</w:t>
            </w:r>
          </w:p>
          <w:p w14:paraId="0C2FD45B" w14:textId="77777777" w:rsidR="00507CF3" w:rsidRDefault="005E1175">
            <w:pPr>
              <w:spacing w:before="225" w:after="225"/>
              <w:jc w:val="both"/>
            </w:pPr>
            <w:r>
              <w:rPr>
                <w:rFonts w:ascii="Arial" w:hAnsi="Arial" w:cs="Arial"/>
                <w:color w:val="000000"/>
                <w:sz w:val="18"/>
                <w:szCs w:val="18"/>
              </w:rPr>
              <w:t>Dobavitelj je naročniku dolžan ne glede na proces ugotovitve in odprave napake zagotoviti funkcionalnost opreme.</w:t>
            </w:r>
          </w:p>
          <w:p w14:paraId="21F262C7" w14:textId="77777777" w:rsidR="00507CF3" w:rsidRDefault="005E1175">
            <w:pPr>
              <w:spacing w:before="225" w:after="225"/>
              <w:jc w:val="both"/>
            </w:pPr>
            <w:r>
              <w:rPr>
                <w:rFonts w:ascii="Arial" w:hAnsi="Arial" w:cs="Arial"/>
                <w:color w:val="000000"/>
                <w:sz w:val="18"/>
                <w:szCs w:val="18"/>
              </w:rPr>
              <w:t>Če je napaka bistvena in vpliva na rabo ter je povzročena po krivdi dobavitelja ali njegovih podizvajalcev in kooperantov, je dobavitelj dolžan naročniku nadomestiti vso nastalo škodo.</w:t>
            </w:r>
          </w:p>
        </w:tc>
      </w:tr>
    </w:tbl>
    <w:p w14:paraId="056D476B" w14:textId="77777777" w:rsidR="00507CF3" w:rsidRDefault="005E1175">
      <w:pPr>
        <w:spacing w:after="0" w:line="240" w:lineRule="auto"/>
        <w:jc w:val="center"/>
      </w:pPr>
      <w:r>
        <w:rPr>
          <w:rFonts w:ascii="Arial" w:hAnsi="Arial" w:cs="Arial"/>
          <w:b/>
          <w:bCs/>
          <w:color w:val="000000"/>
          <w:sz w:val="18"/>
          <w:szCs w:val="18"/>
        </w:rPr>
        <w:lastRenderedPageBreak/>
        <w:t>16. člen</w:t>
      </w:r>
    </w:p>
    <w:tbl>
      <w:tblPr>
        <w:tblStyle w:val="NormalTablePHPDOCX"/>
        <w:tblW w:w="0" w:type="auto"/>
        <w:tblInd w:w="108" w:type="dxa"/>
        <w:tblLook w:val="04A0" w:firstRow="1" w:lastRow="0" w:firstColumn="1" w:lastColumn="0" w:noHBand="0" w:noVBand="1"/>
      </w:tblPr>
      <w:tblGrid>
        <w:gridCol w:w="8964"/>
      </w:tblGrid>
      <w:tr w:rsidR="00507CF3" w14:paraId="2F7A241F" w14:textId="77777777">
        <w:tc>
          <w:tcPr>
            <w:tcW w:w="0" w:type="auto"/>
            <w:tcMar>
              <w:top w:w="0" w:type="auto"/>
              <w:bottom w:w="0" w:type="auto"/>
            </w:tcMar>
          </w:tcPr>
          <w:p w14:paraId="4C597EA8" w14:textId="77777777" w:rsidR="00507CF3" w:rsidRDefault="005E1175">
            <w:pPr>
              <w:spacing w:before="225" w:after="225"/>
              <w:jc w:val="both"/>
            </w:pPr>
            <w:r>
              <w:rPr>
                <w:rFonts w:ascii="Arial" w:hAnsi="Arial" w:cs="Arial"/>
                <w:color w:val="000000"/>
                <w:sz w:val="18"/>
                <w:szCs w:val="18"/>
              </w:rPr>
              <w:t>V garancijskem roku je dobavitelj dolžan zagotoviti brezplačno garancijsko servisno vzdrževanje opreme za dobo ________ mesecev od uspešne primopredaje v obsegu popolnega servisiranja in vzdrževanja, ki vključuje vse potrebne postopke za zagotavljanje varnega in zanesljivega delovanja aparata.</w:t>
            </w:r>
          </w:p>
          <w:p w14:paraId="205CC202" w14:textId="77777777" w:rsidR="00507CF3" w:rsidRDefault="005E1175">
            <w:pPr>
              <w:spacing w:before="225" w:after="225"/>
              <w:jc w:val="both"/>
            </w:pPr>
            <w:r>
              <w:rPr>
                <w:rFonts w:ascii="Arial" w:hAnsi="Arial" w:cs="Arial"/>
                <w:color w:val="000000"/>
                <w:sz w:val="18"/>
                <w:szCs w:val="18"/>
              </w:rPr>
              <w:t>Garancijsko servisno vzdrževanje opreme zajema tako preventivno in kurativno vzdrževanje opreme.</w:t>
            </w:r>
          </w:p>
          <w:p w14:paraId="218B8B70" w14:textId="77777777" w:rsidR="00507CF3" w:rsidRDefault="005E1175">
            <w:pPr>
              <w:spacing w:before="225" w:after="225"/>
              <w:jc w:val="both"/>
            </w:pPr>
            <w:r>
              <w:rPr>
                <w:rFonts w:ascii="Arial" w:hAnsi="Arial" w:cs="Arial"/>
                <w:color w:val="000000"/>
                <w:sz w:val="18"/>
                <w:szCs w:val="18"/>
              </w:rPr>
              <w:t>Preventivno vzdrževanje se izvaja v naprej določenih obdobjih in v skladu s predpisanimi proizvajalčevimi kriteriji (protokolom), z namenom, da se zagotovi varno delovanje, zmanjša možnost okvar ter zagotovi stalno optimalno delovanje opreme. Preventivno vzdrževanje se izvaja v času rednih delovnih ur in v terminih, ki so usklajeni z naročnikom. </w:t>
            </w:r>
          </w:p>
          <w:p w14:paraId="017110D2" w14:textId="77777777" w:rsidR="00507CF3" w:rsidRDefault="005E1175">
            <w:pPr>
              <w:spacing w:before="225" w:after="225"/>
              <w:jc w:val="both"/>
            </w:pPr>
            <w:r>
              <w:rPr>
                <w:rFonts w:ascii="Arial" w:hAnsi="Arial" w:cs="Arial"/>
                <w:color w:val="000000"/>
                <w:sz w:val="18"/>
                <w:szCs w:val="18"/>
              </w:rPr>
              <w:t>V primeru, da je po navodilu proizvajalca potreben en preventivni pregled letno, mora dobavitelj pred iztekom ___  mesečnega garancijskega roka vse preglede izvesti na svoje stroške.</w:t>
            </w:r>
          </w:p>
          <w:p w14:paraId="699F068D" w14:textId="77777777" w:rsidR="00507CF3" w:rsidRDefault="005E1175">
            <w:pPr>
              <w:spacing w:before="225" w:after="225"/>
              <w:jc w:val="both"/>
            </w:pPr>
            <w:r>
              <w:rPr>
                <w:rFonts w:ascii="Arial" w:hAnsi="Arial" w:cs="Arial"/>
                <w:color w:val="000000"/>
                <w:sz w:val="18"/>
                <w:szCs w:val="18"/>
              </w:rPr>
              <w:t>Kurativno vzdrževanje oz. odprava napak zajema odpravo vseh napak na opremi, ki niso posledica nepravilne uporabe na strani naročnika. Dobavitelj  zagotavlja odzivni čas servisa največ  24 ur po prejemu obvestila o napaki ter maksimalno 3 delovnih dni za dobavo rezervnih delov in odpravo napak (v garancijskem obdobju na stroške dobavitelja).</w:t>
            </w:r>
          </w:p>
          <w:p w14:paraId="14CB4D42" w14:textId="77777777" w:rsidR="00507CF3" w:rsidRDefault="005E1175">
            <w:pPr>
              <w:spacing w:before="225" w:after="225"/>
              <w:jc w:val="both"/>
            </w:pPr>
            <w:r>
              <w:rPr>
                <w:rFonts w:ascii="Arial" w:hAnsi="Arial" w:cs="Arial"/>
                <w:color w:val="000000"/>
                <w:sz w:val="18"/>
                <w:szCs w:val="18"/>
              </w:rPr>
              <w:t>V kolikor odprava napake ni možna v 3 delovnih dneh, mora dobavitelj naročniku dostaviti v  brezplačno uporabo kakovostno in funkcionalno najmanj enakovredno delujočo opremo za čas do odprave napake na opremi, v kolikor bi naročnik to zahteval, in sicer v garancijski in pogarancijski dobi.</w:t>
            </w:r>
          </w:p>
          <w:p w14:paraId="565F897C" w14:textId="77777777" w:rsidR="00507CF3" w:rsidRDefault="005E1175">
            <w:pPr>
              <w:spacing w:before="225" w:after="225"/>
              <w:jc w:val="both"/>
            </w:pPr>
            <w:r>
              <w:rPr>
                <w:rFonts w:ascii="Arial" w:hAnsi="Arial" w:cs="Arial"/>
                <w:color w:val="000000"/>
                <w:sz w:val="18"/>
                <w:szCs w:val="18"/>
              </w:rPr>
              <w:t>Če dobavitelj v dogovorjenem roku ne odpravi napake in se z naročnikom ne dogovori za nov rok odprave, bo naročnik lahko odpravo napake poveril drugemu serviserju na stroške dobavitelja iz te pogodbe (kot dober strokovnjak) ali naročil nadomestno dobavo. Naročnik si v tem primeru zaračuna v breme dobavitelja 3 % pribitek na celotno vrednost dobave za kritje svojih manipulativnih stroškov. V kolikor dobavitelj stroškov odprave napake ne bo pokril, lahko naročnik za plačilo stroškov unovči garancijo za odpravo napak v garancijskem roku.</w:t>
            </w:r>
          </w:p>
          <w:p w14:paraId="2A2A2FD7" w14:textId="77777777" w:rsidR="00507CF3" w:rsidRDefault="005E1175">
            <w:pPr>
              <w:spacing w:before="225" w:after="225"/>
              <w:jc w:val="both"/>
            </w:pPr>
            <w:r>
              <w:rPr>
                <w:rFonts w:ascii="Arial" w:hAnsi="Arial" w:cs="Arial"/>
                <w:color w:val="000000"/>
                <w:sz w:val="18"/>
                <w:szCs w:val="18"/>
              </w:rPr>
              <w:t>Za zamenjane dele v garancijski dobi prične teči nov garancijski rok z dnem zamenjave.</w:t>
            </w:r>
          </w:p>
        </w:tc>
      </w:tr>
    </w:tbl>
    <w:p w14:paraId="7BC88B01" w14:textId="77777777" w:rsidR="00507CF3" w:rsidRDefault="005E1175">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7571"/>
      </w:tblGrid>
      <w:tr w:rsidR="00507CF3" w14:paraId="579B923F" w14:textId="77777777">
        <w:tc>
          <w:tcPr>
            <w:tcW w:w="0" w:type="auto"/>
            <w:tcMar>
              <w:top w:w="0" w:type="auto"/>
              <w:bottom w:w="0" w:type="auto"/>
            </w:tcMar>
          </w:tcPr>
          <w:p w14:paraId="5789AC15" w14:textId="77777777" w:rsidR="00507CF3" w:rsidRDefault="005E1175">
            <w:pPr>
              <w:spacing w:before="225" w:after="225"/>
              <w:jc w:val="both"/>
            </w:pPr>
            <w:r>
              <w:rPr>
                <w:rFonts w:ascii="Arial" w:hAnsi="Arial" w:cs="Arial"/>
                <w:color w:val="000000"/>
                <w:sz w:val="18"/>
                <w:szCs w:val="18"/>
              </w:rPr>
              <w:t>Dobavitelj mora zagotavljati rezervne dele še najmanj 10 let od dneva primopredaje opreme.</w:t>
            </w:r>
          </w:p>
        </w:tc>
      </w:tr>
    </w:tbl>
    <w:p w14:paraId="064654F4" w14:textId="77777777" w:rsidR="00507CF3" w:rsidRDefault="005E1175">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7950"/>
      </w:tblGrid>
      <w:tr w:rsidR="00507CF3" w14:paraId="5333A296" w14:textId="77777777">
        <w:tc>
          <w:tcPr>
            <w:tcW w:w="0" w:type="auto"/>
            <w:tcMar>
              <w:top w:w="0" w:type="auto"/>
              <w:bottom w:w="0" w:type="auto"/>
            </w:tcMar>
          </w:tcPr>
          <w:p w14:paraId="5335D4DA" w14:textId="77777777" w:rsidR="00507CF3" w:rsidRDefault="005E1175">
            <w:pPr>
              <w:spacing w:before="225" w:after="225"/>
              <w:jc w:val="both"/>
            </w:pPr>
            <w:r>
              <w:rPr>
                <w:rFonts w:ascii="Arial" w:hAnsi="Arial" w:cs="Arial"/>
                <w:color w:val="000000"/>
                <w:sz w:val="18"/>
                <w:szCs w:val="18"/>
              </w:rPr>
              <w:t>Morebitne skrite napake se obravnavajo v skladu z določili zakona, ki ureja obligacijska razmerja.</w:t>
            </w:r>
          </w:p>
        </w:tc>
      </w:tr>
    </w:tbl>
    <w:p w14:paraId="7EF123D6" w14:textId="77777777" w:rsidR="00507CF3" w:rsidRDefault="005E1175">
      <w:pPr>
        <w:spacing w:before="225" w:after="225" w:line="240" w:lineRule="auto"/>
        <w:jc w:val="both"/>
      </w:pPr>
      <w:r>
        <w:rPr>
          <w:rFonts w:ascii="Arial" w:hAnsi="Arial" w:cs="Arial"/>
          <w:b/>
          <w:bCs/>
          <w:color w:val="000000"/>
          <w:sz w:val="18"/>
          <w:szCs w:val="18"/>
        </w:rPr>
        <w:t>IX. SKRBNIKI POGODBE</w:t>
      </w:r>
    </w:p>
    <w:p w14:paraId="03F8D6A9" w14:textId="77777777" w:rsidR="00507CF3" w:rsidRDefault="005E1175">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4"/>
      </w:tblGrid>
      <w:tr w:rsidR="00507CF3" w14:paraId="6FA40B97" w14:textId="77777777">
        <w:tc>
          <w:tcPr>
            <w:tcW w:w="0" w:type="auto"/>
            <w:tcMar>
              <w:top w:w="0" w:type="auto"/>
              <w:bottom w:w="0" w:type="auto"/>
            </w:tcMar>
          </w:tcPr>
          <w:p w14:paraId="7C4FC611" w14:textId="77777777" w:rsidR="00507CF3" w:rsidRDefault="005E1175">
            <w:pPr>
              <w:spacing w:before="225" w:after="225"/>
              <w:jc w:val="both"/>
            </w:pPr>
            <w:r>
              <w:rPr>
                <w:rFonts w:ascii="Arial" w:hAnsi="Arial" w:cs="Arial"/>
                <w:color w:val="000000"/>
                <w:sz w:val="18"/>
                <w:szCs w:val="18"/>
              </w:rPr>
              <w:t>Skrbnik pogodbe s strani naročnika je Barbara Slak Turk, vodja službe za nabavo in skladiščenje.</w:t>
            </w:r>
          </w:p>
          <w:p w14:paraId="1B6E6E9E" w14:textId="77777777" w:rsidR="00507CF3" w:rsidRDefault="005E1175">
            <w:pPr>
              <w:spacing w:before="225" w:after="225"/>
              <w:jc w:val="both"/>
            </w:pPr>
            <w:r>
              <w:rPr>
                <w:rFonts w:ascii="Arial" w:hAnsi="Arial" w:cs="Arial"/>
                <w:color w:val="000000"/>
                <w:sz w:val="18"/>
                <w:szCs w:val="18"/>
              </w:rPr>
              <w:t>Pooblaščeni predstavnik naročnika za nadzor nad izvedbo pogodbe je Božidar Podobnik, vodja službe za energetiko in skrbnik medicinske opreme, tel. 041 604 339; bozidar.podobnik@sb-nm.si.</w:t>
            </w:r>
          </w:p>
          <w:p w14:paraId="7696615C" w14:textId="77777777" w:rsidR="00507CF3" w:rsidRDefault="005E1175">
            <w:pPr>
              <w:spacing w:before="225" w:after="225"/>
              <w:jc w:val="both"/>
            </w:pPr>
            <w:r>
              <w:rPr>
                <w:rFonts w:ascii="Arial" w:hAnsi="Arial" w:cs="Arial"/>
                <w:color w:val="000000"/>
                <w:sz w:val="18"/>
                <w:szCs w:val="18"/>
              </w:rPr>
              <w:lastRenderedPageBreak/>
              <w:t>Pooblaščeni predstavnik dobavitelja je _______________</w:t>
            </w:r>
          </w:p>
          <w:p w14:paraId="02220EF2" w14:textId="77777777" w:rsidR="00507CF3" w:rsidRDefault="005E1175">
            <w:pPr>
              <w:spacing w:before="225" w:after="225"/>
              <w:jc w:val="both"/>
            </w:pPr>
            <w:r>
              <w:rPr>
                <w:rFonts w:ascii="Arial" w:hAnsi="Arial" w:cs="Arial"/>
                <w:color w:val="000000"/>
                <w:sz w:val="18"/>
                <w:szCs w:val="18"/>
              </w:rPr>
              <w:t>Pooblaščeni predstavnik dobavitelja je pooblaščen, da zastopa dobavitelja v vseh vprašanjih, ki se nanašajo dobavo po tej pogodbi.</w:t>
            </w:r>
          </w:p>
        </w:tc>
      </w:tr>
    </w:tbl>
    <w:p w14:paraId="035D8A1C" w14:textId="77777777" w:rsidR="00507CF3" w:rsidRDefault="005E1175">
      <w:pPr>
        <w:spacing w:before="225" w:after="225" w:line="240" w:lineRule="auto"/>
        <w:jc w:val="both"/>
      </w:pPr>
      <w:r>
        <w:rPr>
          <w:rFonts w:ascii="Arial" w:hAnsi="Arial" w:cs="Arial"/>
          <w:b/>
          <w:bCs/>
          <w:color w:val="000000"/>
          <w:sz w:val="18"/>
          <w:szCs w:val="18"/>
        </w:rPr>
        <w:lastRenderedPageBreak/>
        <w:t>X. ZAVAROVANJE ZA DOBRO IZVEDBO DOBAVE OPREME</w:t>
      </w:r>
    </w:p>
    <w:p w14:paraId="36880E18" w14:textId="77777777" w:rsidR="00507CF3" w:rsidRDefault="005E1175">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4"/>
      </w:tblGrid>
      <w:tr w:rsidR="00507CF3" w14:paraId="6DB91F68" w14:textId="77777777">
        <w:tc>
          <w:tcPr>
            <w:tcW w:w="0" w:type="auto"/>
            <w:tcMar>
              <w:top w:w="0" w:type="auto"/>
              <w:bottom w:w="0" w:type="auto"/>
            </w:tcMar>
          </w:tcPr>
          <w:p w14:paraId="1C9171DB" w14:textId="77777777" w:rsidR="00507CF3" w:rsidRDefault="005E1175">
            <w:pPr>
              <w:spacing w:before="225" w:after="225"/>
              <w:jc w:val="both"/>
            </w:pPr>
            <w:r>
              <w:rPr>
                <w:rFonts w:ascii="Arial" w:hAnsi="Arial" w:cs="Arial"/>
                <w:color w:val="000000"/>
                <w:sz w:val="18"/>
                <w:szCs w:val="18"/>
              </w:rPr>
              <w:t>ZAVAROVANJE ZA DOBRO IZVEDBO DOBAVE OPREME</w:t>
            </w:r>
          </w:p>
          <w:p w14:paraId="12C9AECF" w14:textId="538FDEC7" w:rsidR="00507CF3" w:rsidRDefault="005E1175">
            <w:pPr>
              <w:spacing w:before="225" w:after="225"/>
              <w:jc w:val="both"/>
            </w:pPr>
            <w:r>
              <w:rPr>
                <w:rFonts w:ascii="Arial" w:hAnsi="Arial" w:cs="Arial"/>
                <w:color w:val="000000"/>
                <w:sz w:val="18"/>
                <w:szCs w:val="18"/>
              </w:rPr>
              <w:t xml:space="preserve">Instrument zavarovanja: </w:t>
            </w:r>
            <w:r w:rsidR="00EA5101">
              <w:rPr>
                <w:rFonts w:ascii="Arial" w:hAnsi="Arial" w:cs="Arial"/>
                <w:color w:val="000000"/>
                <w:sz w:val="18"/>
                <w:szCs w:val="18"/>
              </w:rPr>
              <w:t>menica z menično izjajo</w:t>
            </w:r>
          </w:p>
          <w:p w14:paraId="5E440347" w14:textId="77777777" w:rsidR="00507CF3" w:rsidRDefault="005E1175">
            <w:pPr>
              <w:spacing w:before="225" w:after="225"/>
              <w:jc w:val="both"/>
            </w:pPr>
            <w:r>
              <w:rPr>
                <w:rFonts w:ascii="Arial" w:hAnsi="Arial" w:cs="Arial"/>
                <w:color w:val="000000"/>
                <w:sz w:val="18"/>
                <w:szCs w:val="18"/>
              </w:rPr>
              <w:t>Višina zavarovanja: 10% pogodbene vrednosti z DDV</w:t>
            </w:r>
          </w:p>
          <w:p w14:paraId="723EB0F4" w14:textId="77777777" w:rsidR="00507CF3" w:rsidRDefault="005E1175">
            <w:pPr>
              <w:spacing w:before="225" w:after="225"/>
              <w:jc w:val="both"/>
            </w:pPr>
            <w:r>
              <w:rPr>
                <w:rFonts w:ascii="Arial" w:hAnsi="Arial" w:cs="Arial"/>
                <w:color w:val="000000"/>
                <w:sz w:val="18"/>
                <w:szCs w:val="18"/>
              </w:rPr>
              <w:t>Čas veljavnosti: do primopredaje opreme in izročitve zavarovanja za odpravo napak v garancijskem roku</w:t>
            </w:r>
          </w:p>
          <w:p w14:paraId="6A176BA3" w14:textId="77777777" w:rsidR="00507CF3" w:rsidRDefault="005E1175">
            <w:pPr>
              <w:spacing w:before="225" w:after="225"/>
              <w:jc w:val="both"/>
            </w:pPr>
            <w:r>
              <w:rPr>
                <w:rFonts w:ascii="Arial" w:hAnsi="Arial" w:cs="Arial"/>
                <w:color w:val="000000"/>
                <w:sz w:val="18"/>
                <w:szCs w:val="18"/>
              </w:rPr>
              <w:t>Dobavitelj mora najpozneje v desetih dneh od sklenitve pogodbe kot pogoj za veljavnost pogodbe izročiti naročniku zavarovanje za dobro izvedbo pogodbenih obveznosti, v nasprotnem primeru lahko naročnik odstopi od pogodbe.</w:t>
            </w:r>
          </w:p>
          <w:p w14:paraId="1F8934BE" w14:textId="77777777" w:rsidR="00507CF3" w:rsidRDefault="005E1175">
            <w:pPr>
              <w:spacing w:before="225" w:after="225"/>
              <w:jc w:val="both"/>
            </w:pPr>
            <w:r>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14:paraId="71F6D66F" w14:textId="77777777" w:rsidR="00507CF3" w:rsidRDefault="005E1175">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4"/>
      </w:tblGrid>
      <w:tr w:rsidR="00507CF3" w14:paraId="058BC9C2" w14:textId="77777777">
        <w:tc>
          <w:tcPr>
            <w:tcW w:w="0" w:type="auto"/>
            <w:tcMar>
              <w:top w:w="0" w:type="auto"/>
              <w:bottom w:w="0" w:type="auto"/>
            </w:tcMar>
          </w:tcPr>
          <w:p w14:paraId="258D51B1" w14:textId="77777777" w:rsidR="00507CF3" w:rsidRDefault="005E1175">
            <w:pPr>
              <w:spacing w:before="225" w:after="225"/>
              <w:jc w:val="both"/>
            </w:pPr>
            <w:r>
              <w:rPr>
                <w:rFonts w:ascii="Arial" w:hAnsi="Arial" w:cs="Arial"/>
                <w:color w:val="000000"/>
                <w:sz w:val="18"/>
                <w:szCs w:val="18"/>
              </w:rPr>
              <w:t>ZAVAROVANJE ZA ODPRAVO NAPAK V GARANCIJSKI DOBI</w:t>
            </w:r>
          </w:p>
          <w:p w14:paraId="3983C666" w14:textId="77777777" w:rsidR="00507CF3" w:rsidRDefault="005E1175">
            <w:pPr>
              <w:spacing w:before="225" w:after="225"/>
              <w:jc w:val="both"/>
            </w:pPr>
            <w:r>
              <w:rPr>
                <w:rFonts w:ascii="Arial" w:hAnsi="Arial" w:cs="Arial"/>
                <w:color w:val="000000"/>
                <w:sz w:val="18"/>
                <w:szCs w:val="18"/>
              </w:rPr>
              <w:t>Instrument zavarovanja: menica z menično izjavo</w:t>
            </w:r>
          </w:p>
          <w:p w14:paraId="0F5EFB65" w14:textId="77777777" w:rsidR="00507CF3" w:rsidRDefault="005E1175">
            <w:pPr>
              <w:spacing w:before="225" w:after="225"/>
              <w:jc w:val="both"/>
            </w:pPr>
            <w:r>
              <w:rPr>
                <w:rFonts w:ascii="Arial" w:hAnsi="Arial" w:cs="Arial"/>
                <w:color w:val="000000"/>
                <w:sz w:val="18"/>
                <w:szCs w:val="18"/>
              </w:rPr>
              <w:t>Višina zavarovanja: 5% pogodbene vrednosti z DDV</w:t>
            </w:r>
          </w:p>
          <w:p w14:paraId="49DEF7FB" w14:textId="77777777" w:rsidR="00507CF3" w:rsidRDefault="005E1175">
            <w:pPr>
              <w:spacing w:before="225" w:after="225"/>
              <w:jc w:val="both"/>
            </w:pPr>
            <w:r>
              <w:rPr>
                <w:rFonts w:ascii="Arial" w:hAnsi="Arial" w:cs="Arial"/>
                <w:color w:val="000000"/>
                <w:sz w:val="18"/>
                <w:szCs w:val="18"/>
              </w:rPr>
              <w:t>Čas veljavnosti: še najmanj 1 mesec po izteku garancijskega roka.</w:t>
            </w:r>
          </w:p>
          <w:p w14:paraId="09DC2B0F" w14:textId="77777777" w:rsidR="00507CF3" w:rsidRDefault="005E1175">
            <w:pPr>
              <w:spacing w:before="225" w:after="225"/>
              <w:jc w:val="both"/>
            </w:pPr>
            <w:r>
              <w:rPr>
                <w:rFonts w:ascii="Arial" w:hAnsi="Arial" w:cs="Arial"/>
                <w:color w:val="000000"/>
                <w:sz w:val="18"/>
                <w:szCs w:val="18"/>
              </w:rPr>
              <w:t>Dobavitelj je dolžan ob primopredaji izvedenih del predložiti zavarovanje za odpravo napak v garancijskem roku, sicer se bo štelo, da javno naročilo ni uspešno izvedeno, naročnik pa lahko unovči garancijo za dobro izvedbo pogodbenih obveznosti.</w:t>
            </w:r>
          </w:p>
          <w:p w14:paraId="5E6C8DE1" w14:textId="77777777" w:rsidR="00507CF3" w:rsidRDefault="005E1175">
            <w:pPr>
              <w:spacing w:before="225" w:after="225"/>
              <w:jc w:val="both"/>
            </w:pPr>
            <w:r>
              <w:rPr>
                <w:rFonts w:ascii="Arial" w:hAnsi="Arial" w:cs="Arial"/>
                <w:color w:val="000000"/>
                <w:sz w:val="18"/>
                <w:szCs w:val="18"/>
              </w:rPr>
              <w:t>Zavarovanje za odpravo napak naročnik unovči za vse primere kršitev obveznosti izvajalca iz te pogodbe, vezanih na odpravo napak v garancijski dobi, pri čemer v zvezi z višino unovčitve upošteva naravo in obseg kršitve pogodbenih obveznosti.</w:t>
            </w:r>
          </w:p>
        </w:tc>
      </w:tr>
    </w:tbl>
    <w:p w14:paraId="5EC7C2DC" w14:textId="77777777" w:rsidR="00507CF3" w:rsidRDefault="005E1175">
      <w:pPr>
        <w:spacing w:before="225" w:after="225" w:line="240" w:lineRule="auto"/>
        <w:jc w:val="both"/>
      </w:pPr>
      <w:r>
        <w:rPr>
          <w:rFonts w:ascii="Arial" w:hAnsi="Arial" w:cs="Arial"/>
          <w:b/>
          <w:bCs/>
          <w:color w:val="000000"/>
          <w:sz w:val="18"/>
          <w:szCs w:val="18"/>
        </w:rPr>
        <w:t>XI. ODSTOP OD POGODBE</w:t>
      </w:r>
    </w:p>
    <w:p w14:paraId="308B5248" w14:textId="77777777" w:rsidR="00507CF3" w:rsidRDefault="005E1175">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4"/>
      </w:tblGrid>
      <w:tr w:rsidR="00507CF3" w14:paraId="31472633" w14:textId="77777777">
        <w:tc>
          <w:tcPr>
            <w:tcW w:w="0" w:type="auto"/>
            <w:tcMar>
              <w:top w:w="0" w:type="auto"/>
              <w:bottom w:w="0" w:type="auto"/>
            </w:tcMar>
          </w:tcPr>
          <w:p w14:paraId="6BE05E42" w14:textId="77777777" w:rsidR="00507CF3" w:rsidRDefault="005E1175">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198CFC78" w14:textId="77777777" w:rsidR="00507CF3" w:rsidRDefault="005E1175">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8"/>
            </w:tblGrid>
            <w:tr w:rsidR="00507CF3" w14:paraId="363F0965" w14:textId="77777777">
              <w:tc>
                <w:tcPr>
                  <w:tcW w:w="0" w:type="auto"/>
                  <w:tcMar>
                    <w:top w:w="0" w:type="auto"/>
                    <w:bottom w:w="0" w:type="auto"/>
                  </w:tcMar>
                </w:tcPr>
                <w:p w14:paraId="50BE500C" w14:textId="77777777" w:rsidR="00507CF3" w:rsidRDefault="005E1175">
                  <w:pPr>
                    <w:numPr>
                      <w:ilvl w:val="0"/>
                      <w:numId w:val="26"/>
                    </w:numPr>
                    <w:jc w:val="both"/>
                    <w:rPr>
                      <w:rFonts w:ascii="Arial" w:hAnsi="Arial" w:cs="Arial"/>
                      <w:color w:val="000000"/>
                      <w:sz w:val="18"/>
                      <w:szCs w:val="18"/>
                    </w:rPr>
                  </w:pPr>
                  <w:r>
                    <w:rPr>
                      <w:rFonts w:ascii="Arial" w:hAnsi="Arial" w:cs="Arial"/>
                      <w:color w:val="000000"/>
                      <w:sz w:val="18"/>
                      <w:szCs w:val="18"/>
                    </w:rPr>
                    <w:t>pride dobavitelj v takšno finančno situacijo, ki bi mu onemogočila izvedbo pogodbenih obveznosti;</w:t>
                  </w:r>
                </w:p>
                <w:p w14:paraId="3011CF00" w14:textId="77777777" w:rsidR="00507CF3" w:rsidRDefault="005E1175">
                  <w:pPr>
                    <w:numPr>
                      <w:ilvl w:val="0"/>
                      <w:numId w:val="26"/>
                    </w:numPr>
                    <w:jc w:val="both"/>
                    <w:rPr>
                      <w:rFonts w:ascii="Arial" w:hAnsi="Arial" w:cs="Arial"/>
                      <w:color w:val="000000"/>
                      <w:sz w:val="18"/>
                      <w:szCs w:val="18"/>
                    </w:rPr>
                  </w:pPr>
                  <w:r>
                    <w:rPr>
                      <w:rFonts w:ascii="Arial" w:hAnsi="Arial" w:cs="Arial"/>
                      <w:color w:val="000000"/>
                      <w:sz w:val="18"/>
                      <w:szCs w:val="18"/>
                    </w:rPr>
                    <w:t>dobavitelj po svoji krivdi kasni z dobavo, oziroma če ne dosega pogodbeno dogovorjene kvalitete in standardov in je ne more vzpostaviti niti v naknadno dogovorjenem roku, ki mu ga določi naročnik.</w:t>
                  </w:r>
                </w:p>
              </w:tc>
            </w:tr>
          </w:tbl>
          <w:p w14:paraId="2B582BBA" w14:textId="77777777" w:rsidR="00507CF3" w:rsidRDefault="00507CF3"/>
          <w:p w14:paraId="709255B6" w14:textId="77777777" w:rsidR="00507CF3" w:rsidRDefault="005E1175">
            <w:pPr>
              <w:spacing w:before="225" w:after="225"/>
              <w:jc w:val="both"/>
            </w:pPr>
            <w:r>
              <w:rPr>
                <w:rFonts w:ascii="Arial" w:hAnsi="Arial" w:cs="Arial"/>
                <w:color w:val="000000"/>
                <w:sz w:val="18"/>
                <w:szCs w:val="18"/>
              </w:rPr>
              <w:lastRenderedPageBreak/>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8"/>
            </w:tblGrid>
            <w:tr w:rsidR="00507CF3" w14:paraId="70EF45EA" w14:textId="77777777">
              <w:tc>
                <w:tcPr>
                  <w:tcW w:w="0" w:type="auto"/>
                  <w:tcMar>
                    <w:top w:w="0" w:type="auto"/>
                    <w:bottom w:w="0" w:type="auto"/>
                  </w:tcMar>
                </w:tcPr>
                <w:p w14:paraId="38EF0A79" w14:textId="77777777" w:rsidR="00507CF3" w:rsidRDefault="005E1175">
                  <w:pPr>
                    <w:numPr>
                      <w:ilvl w:val="0"/>
                      <w:numId w:val="27"/>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45719867" w14:textId="77777777" w:rsidR="00507CF3" w:rsidRDefault="005E1175">
                  <w:pPr>
                    <w:numPr>
                      <w:ilvl w:val="0"/>
                      <w:numId w:val="27"/>
                    </w:numPr>
                    <w:jc w:val="both"/>
                    <w:rPr>
                      <w:rFonts w:ascii="Arial" w:hAnsi="Arial" w:cs="Arial"/>
                      <w:color w:val="000000"/>
                      <w:sz w:val="18"/>
                      <w:szCs w:val="18"/>
                    </w:rPr>
                  </w:pPr>
                  <w:r>
                    <w:rPr>
                      <w:rFonts w:ascii="Arial" w:hAnsi="Arial" w:cs="Arial"/>
                      <w:color w:val="000000"/>
                      <w:sz w:val="18"/>
                      <w:szCs w:val="18"/>
                    </w:rPr>
                    <w:t>v času oddaje javnega naročila je bil dobavitelj v enem od položajev, zaradi katerega bi ga naročnik moral izključiti iz postopka javnega naročanja, pa s tem dejstvom naročnik ni bil seznanjen v postopku javnega naročanja;</w:t>
                  </w:r>
                </w:p>
                <w:p w14:paraId="31F07618" w14:textId="77777777" w:rsidR="00507CF3" w:rsidRDefault="005E1175">
                  <w:pPr>
                    <w:numPr>
                      <w:ilvl w:val="0"/>
                      <w:numId w:val="27"/>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265A21FD" w14:textId="77777777" w:rsidR="00507CF3" w:rsidRDefault="00507CF3"/>
          <w:p w14:paraId="6AD6A3AD" w14:textId="77777777" w:rsidR="00507CF3" w:rsidRDefault="005E1175">
            <w:pPr>
              <w:spacing w:before="225" w:after="225"/>
              <w:jc w:val="both"/>
            </w:pPr>
            <w:r>
              <w:rPr>
                <w:rFonts w:ascii="Arial" w:hAnsi="Arial" w:cs="Arial"/>
                <w:color w:val="000000"/>
                <w:sz w:val="18"/>
                <w:szCs w:val="18"/>
              </w:rPr>
              <w:t>Odstop od pogodbe učinkuje z dnem, ko dobavitelj prejme pisno izjavo naročnika o odstopu.</w:t>
            </w:r>
          </w:p>
          <w:p w14:paraId="4752099A" w14:textId="77777777" w:rsidR="00507CF3" w:rsidRDefault="005E1175">
            <w:pPr>
              <w:spacing w:before="225" w:after="225"/>
              <w:jc w:val="both"/>
            </w:pPr>
            <w:r>
              <w:rPr>
                <w:rFonts w:ascii="Arial" w:hAnsi="Arial" w:cs="Arial"/>
                <w:color w:val="000000"/>
                <w:sz w:val="18"/>
                <w:szCs w:val="18"/>
              </w:rPr>
              <w:t>Naročnik bo istočasno z odstopom od pogodbe pričel s postopki za unovčenje zavarovanja za dobro izvedbo pogodbenih obveznosti.</w:t>
            </w:r>
          </w:p>
        </w:tc>
      </w:tr>
    </w:tbl>
    <w:p w14:paraId="1191306C" w14:textId="77777777" w:rsidR="00507CF3" w:rsidRDefault="005E1175">
      <w:pPr>
        <w:spacing w:before="225" w:after="225" w:line="240" w:lineRule="auto"/>
        <w:jc w:val="both"/>
      </w:pPr>
      <w:r>
        <w:rPr>
          <w:rFonts w:ascii="Arial" w:hAnsi="Arial" w:cs="Arial"/>
          <w:b/>
          <w:bCs/>
          <w:color w:val="000000"/>
          <w:sz w:val="18"/>
          <w:szCs w:val="18"/>
        </w:rPr>
        <w:lastRenderedPageBreak/>
        <w:t>XII. ZAUPNOST IN VARSTVO OSEBNIH PODATKOV</w:t>
      </w:r>
    </w:p>
    <w:p w14:paraId="09FB5410" w14:textId="77777777" w:rsidR="00507CF3" w:rsidRDefault="005E1175">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4"/>
      </w:tblGrid>
      <w:tr w:rsidR="00507CF3" w14:paraId="1DD933EE" w14:textId="77777777">
        <w:tc>
          <w:tcPr>
            <w:tcW w:w="0" w:type="auto"/>
            <w:tcMar>
              <w:top w:w="0" w:type="auto"/>
              <w:bottom w:w="0" w:type="auto"/>
            </w:tcMar>
          </w:tcPr>
          <w:p w14:paraId="09D49F77" w14:textId="77777777" w:rsidR="00507CF3" w:rsidRDefault="005E1175">
            <w:pPr>
              <w:spacing w:before="225" w:after="225"/>
              <w:jc w:val="both"/>
            </w:pPr>
            <w:r>
              <w:rPr>
                <w:rFonts w:ascii="Arial" w:hAnsi="Arial" w:cs="Arial"/>
                <w:color w:val="000000"/>
                <w:sz w:val="18"/>
                <w:szCs w:val="18"/>
              </w:rPr>
              <w:t>Pogodbeni stranki sta dolžni vse podatke, do katerih prideta pri izpolnjevanju poslovnih obveznosti ali v zvezi z njimi, varovati kot poslovno skrivnost in sta za to odškodninsko odgovorni.</w:t>
            </w:r>
          </w:p>
          <w:p w14:paraId="3CF64DCE" w14:textId="77777777" w:rsidR="00507CF3" w:rsidRDefault="005E1175">
            <w:pPr>
              <w:spacing w:before="225" w:after="225"/>
              <w:jc w:val="both"/>
            </w:pPr>
            <w:r>
              <w:rPr>
                <w:rFonts w:ascii="Arial" w:hAnsi="Arial" w:cs="Arial"/>
                <w:color w:val="000000"/>
                <w:sz w:val="18"/>
                <w:szCs w:val="18"/>
              </w:rPr>
              <w:t>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poslovne skrivnosti, s katero se seznanijo pri svojem delu. Za poslovno skrivnost se ne štejejo podatki, ki so po zakonu javni ali podatki o kršitvi zakona ali dobrih poslovnih običajev.</w:t>
            </w:r>
          </w:p>
          <w:p w14:paraId="5013ACCE" w14:textId="77777777" w:rsidR="00507CF3" w:rsidRDefault="005E1175">
            <w:pPr>
              <w:spacing w:before="225" w:after="225"/>
              <w:jc w:val="both"/>
            </w:pPr>
            <w:r>
              <w:rPr>
                <w:rFonts w:ascii="Arial" w:hAnsi="Arial" w:cs="Arial"/>
                <w:color w:val="000000"/>
                <w:sz w:val="18"/>
                <w:szCs w:val="18"/>
              </w:rPr>
              <w:t>Pogodbeni stranki se zavezujeta, da bosta pri izvajanju določil te pogodbe in pri obdelavi osebnih podatkov v celoti spoštovali določila Zakona o varstvu osebnih podatkov in določila Uredbe (EU) 2016/679 Evropskega parlamenta in Sveta z dne 27. aprila 2016 o varstvu posameznikov pri obdelavi osebnih podatkov, ne glede na to ali se bo z osebnimi podatki seznanili pri neposrednem opravljanju storitev, pri nadzoru izvajanja določil te pogodbe, preko pisne dokumentacije ali na kakršenkoli drug način. Pogodbeni stranki se dogovorita, da se za podrobnejšo ureditev varstva osebnih podatkov sklene posebna pogodba.</w:t>
            </w:r>
          </w:p>
        </w:tc>
      </w:tr>
    </w:tbl>
    <w:p w14:paraId="30A9E3D0" w14:textId="77777777" w:rsidR="00507CF3" w:rsidRDefault="005E1175">
      <w:pPr>
        <w:spacing w:before="225" w:after="225" w:line="240" w:lineRule="auto"/>
        <w:jc w:val="both"/>
      </w:pPr>
      <w:r>
        <w:rPr>
          <w:rFonts w:ascii="Arial" w:hAnsi="Arial" w:cs="Arial"/>
          <w:b/>
          <w:bCs/>
          <w:color w:val="000000"/>
          <w:sz w:val="18"/>
          <w:szCs w:val="18"/>
        </w:rPr>
        <w:t>XIII. SOCIALNA KLAVZULA IN RAZVEZNI POGOJ</w:t>
      </w:r>
    </w:p>
    <w:p w14:paraId="00957ECE" w14:textId="77777777" w:rsidR="00507CF3" w:rsidRDefault="005E1175">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64"/>
      </w:tblGrid>
      <w:tr w:rsidR="00507CF3" w14:paraId="7DA060C6" w14:textId="77777777">
        <w:tc>
          <w:tcPr>
            <w:tcW w:w="0" w:type="auto"/>
            <w:tcMar>
              <w:top w:w="0" w:type="auto"/>
              <w:bottom w:w="0" w:type="auto"/>
            </w:tcMar>
          </w:tcPr>
          <w:p w14:paraId="022E48F5" w14:textId="77777777" w:rsidR="00507CF3" w:rsidRDefault="005E1175">
            <w:pPr>
              <w:spacing w:before="225" w:after="225"/>
              <w:jc w:val="both"/>
            </w:pPr>
            <w:r>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44B1813F" w14:textId="77777777" w:rsidR="00507CF3" w:rsidRDefault="005E1175">
            <w:pPr>
              <w:spacing w:before="225" w:after="225"/>
              <w:jc w:val="both"/>
            </w:pPr>
            <w:r>
              <w:rPr>
                <w:rFonts w:ascii="Arial" w:hAnsi="Arial" w:cs="Arial"/>
                <w:color w:val="000000"/>
                <w:sz w:val="18"/>
                <w:szCs w:val="18"/>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w:t>
            </w:r>
            <w:r>
              <w:rPr>
                <w:rFonts w:ascii="Arial" w:hAnsi="Arial" w:cs="Arial"/>
                <w:color w:val="000000"/>
                <w:sz w:val="18"/>
                <w:szCs w:val="18"/>
              </w:rPr>
              <w:lastRenderedPageBreak/>
              <w:t>pravočasno predlaganega novega podizvajalca zavrne, se razvezni pogoj uresniči pod pogojem, da je od seznanitve naročnika s kršitvijo in do izteka veljavnosti pogodbe še najmanj šest mesecev. </w:t>
            </w:r>
          </w:p>
          <w:p w14:paraId="68B83399" w14:textId="77777777" w:rsidR="00507CF3" w:rsidRDefault="005E1175">
            <w:pPr>
              <w:spacing w:before="225" w:after="225"/>
              <w:jc w:val="both"/>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w14:paraId="0CAD973A" w14:textId="77777777" w:rsidR="00507CF3" w:rsidRDefault="005E1175">
      <w:pPr>
        <w:spacing w:before="225" w:after="225" w:line="240" w:lineRule="auto"/>
        <w:jc w:val="both"/>
      </w:pPr>
      <w:r>
        <w:rPr>
          <w:rFonts w:ascii="Arial" w:hAnsi="Arial" w:cs="Arial"/>
          <w:b/>
          <w:bCs/>
          <w:color w:val="000000"/>
          <w:sz w:val="18"/>
          <w:szCs w:val="18"/>
        </w:rPr>
        <w:lastRenderedPageBreak/>
        <w:t>XIV. REVIZIJSKA SLED</w:t>
      </w:r>
    </w:p>
    <w:p w14:paraId="7A8F32F4" w14:textId="77777777" w:rsidR="00507CF3" w:rsidRDefault="005E1175">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8964"/>
      </w:tblGrid>
      <w:tr w:rsidR="00507CF3" w14:paraId="62D47193" w14:textId="77777777">
        <w:tc>
          <w:tcPr>
            <w:tcW w:w="0" w:type="auto"/>
            <w:tcMar>
              <w:top w:w="0" w:type="auto"/>
              <w:bottom w:w="0" w:type="auto"/>
            </w:tcMar>
          </w:tcPr>
          <w:p w14:paraId="62A2C542" w14:textId="77777777" w:rsidR="00507CF3" w:rsidRDefault="005E1175">
            <w:pPr>
              <w:spacing w:before="225" w:after="225"/>
              <w:jc w:val="both"/>
            </w:pPr>
            <w:r>
              <w:rPr>
                <w:rFonts w:ascii="Arial" w:hAnsi="Arial" w:cs="Arial"/>
                <w:color w:val="000000"/>
                <w:sz w:val="18"/>
                <w:szCs w:val="18"/>
              </w:rPr>
              <w:t>Vsa dokumentacija, povezana z izvedbo projekta, mora biti hranjena na način, da zagotavlja revizijsko sled dobave blaga.</w:t>
            </w:r>
          </w:p>
          <w:p w14:paraId="19765051" w14:textId="77777777" w:rsidR="00507CF3" w:rsidRDefault="005E1175">
            <w:pPr>
              <w:spacing w:before="225" w:after="225"/>
              <w:jc w:val="both"/>
            </w:pPr>
            <w:r>
              <w:rPr>
                <w:rFonts w:ascii="Arial" w:hAnsi="Arial" w:cs="Arial"/>
                <w:color w:val="000000"/>
                <w:sz w:val="18"/>
                <w:szCs w:val="18"/>
              </w:rPr>
              <w:t>Dobavitelj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6AF3F702" w14:textId="77777777" w:rsidR="00507CF3" w:rsidRDefault="005E1175">
            <w:pPr>
              <w:spacing w:before="225" w:after="225"/>
              <w:jc w:val="both"/>
            </w:pPr>
            <w:r>
              <w:rPr>
                <w:rFonts w:ascii="Arial" w:hAnsi="Arial" w:cs="Arial"/>
                <w:color w:val="000000"/>
                <w:sz w:val="18"/>
                <w:szCs w:val="18"/>
              </w:rPr>
              <w:t>Dobavitelj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2C5801C9" w14:textId="77777777" w:rsidR="00507CF3" w:rsidRDefault="005E1175">
            <w:pPr>
              <w:spacing w:before="225" w:after="225"/>
              <w:jc w:val="both"/>
            </w:pPr>
            <w:r>
              <w:rPr>
                <w:rFonts w:ascii="Arial" w:hAnsi="Arial" w:cs="Arial"/>
                <w:color w:val="000000"/>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474951D0" w14:textId="77777777" w:rsidR="00507CF3" w:rsidRDefault="005E1175">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0B160C84" w14:textId="77777777" w:rsidR="00507CF3" w:rsidRDefault="005E1175">
      <w:pPr>
        <w:spacing w:before="225" w:after="225" w:line="240" w:lineRule="auto"/>
        <w:jc w:val="both"/>
      </w:pPr>
      <w:r>
        <w:rPr>
          <w:rFonts w:ascii="Arial" w:hAnsi="Arial" w:cs="Arial"/>
          <w:b/>
          <w:bCs/>
          <w:color w:val="000000"/>
          <w:sz w:val="18"/>
          <w:szCs w:val="18"/>
        </w:rPr>
        <w:t>XV. PROTIKORUPCIJSKA KLAVZULA</w:t>
      </w:r>
    </w:p>
    <w:p w14:paraId="67EADDF2" w14:textId="77777777" w:rsidR="00507CF3" w:rsidRDefault="005E1175">
      <w:pPr>
        <w:spacing w:after="0" w:line="240" w:lineRule="auto"/>
        <w:jc w:val="center"/>
      </w:pPr>
      <w:r>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8964"/>
      </w:tblGrid>
      <w:tr w:rsidR="00507CF3" w14:paraId="5D9F52BF" w14:textId="77777777">
        <w:tc>
          <w:tcPr>
            <w:tcW w:w="0" w:type="auto"/>
            <w:tcMar>
              <w:top w:w="0" w:type="auto"/>
              <w:bottom w:w="0" w:type="auto"/>
            </w:tcMar>
          </w:tcPr>
          <w:p w14:paraId="38517D62" w14:textId="77777777" w:rsidR="00507CF3" w:rsidRDefault="005E1175">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8"/>
            </w:tblGrid>
            <w:tr w:rsidR="00507CF3" w14:paraId="08FEBF6E" w14:textId="77777777">
              <w:tc>
                <w:tcPr>
                  <w:tcW w:w="0" w:type="auto"/>
                  <w:tcMar>
                    <w:top w:w="0" w:type="auto"/>
                    <w:bottom w:w="0" w:type="auto"/>
                  </w:tcMar>
                </w:tcPr>
                <w:p w14:paraId="2943E4BB" w14:textId="77777777" w:rsidR="00507CF3" w:rsidRDefault="005E1175">
                  <w:pPr>
                    <w:numPr>
                      <w:ilvl w:val="0"/>
                      <w:numId w:val="28"/>
                    </w:numPr>
                    <w:jc w:val="both"/>
                    <w:rPr>
                      <w:rFonts w:ascii="Arial" w:hAnsi="Arial" w:cs="Arial"/>
                      <w:color w:val="000000"/>
                      <w:sz w:val="18"/>
                      <w:szCs w:val="18"/>
                    </w:rPr>
                  </w:pPr>
                  <w:r>
                    <w:rPr>
                      <w:rFonts w:ascii="Arial" w:hAnsi="Arial" w:cs="Arial"/>
                      <w:color w:val="000000"/>
                      <w:sz w:val="18"/>
                      <w:szCs w:val="18"/>
                    </w:rPr>
                    <w:t>pridobitev posla ali</w:t>
                  </w:r>
                </w:p>
                <w:p w14:paraId="2CAAA264" w14:textId="77777777" w:rsidR="00507CF3" w:rsidRDefault="005E1175">
                  <w:pPr>
                    <w:numPr>
                      <w:ilvl w:val="0"/>
                      <w:numId w:val="28"/>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2924A29B" w14:textId="77777777" w:rsidR="00507CF3" w:rsidRDefault="005E1175">
                  <w:pPr>
                    <w:numPr>
                      <w:ilvl w:val="0"/>
                      <w:numId w:val="28"/>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7D7EEAB3" w14:textId="77777777" w:rsidR="00507CF3" w:rsidRDefault="005E1175">
                  <w:pPr>
                    <w:numPr>
                      <w:ilvl w:val="0"/>
                      <w:numId w:val="28"/>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sektorja,drugi pogodbeni stranki ali njenemu predstavniku, zastopniku, posredniku,</w:t>
                  </w:r>
                </w:p>
              </w:tc>
            </w:tr>
          </w:tbl>
          <w:p w14:paraId="30028FBE" w14:textId="77777777" w:rsidR="00507CF3" w:rsidRDefault="00507CF3"/>
          <w:p w14:paraId="6D512903" w14:textId="77777777" w:rsidR="00507CF3" w:rsidRDefault="005E1175">
            <w:pPr>
              <w:spacing w:before="225" w:after="225"/>
              <w:jc w:val="both"/>
            </w:pPr>
            <w:r>
              <w:rPr>
                <w:rFonts w:ascii="Arial" w:hAnsi="Arial" w:cs="Arial"/>
                <w:color w:val="000000"/>
                <w:sz w:val="18"/>
                <w:szCs w:val="18"/>
              </w:rPr>
              <w:t>je pogodba nična.</w:t>
            </w:r>
          </w:p>
        </w:tc>
      </w:tr>
    </w:tbl>
    <w:p w14:paraId="44365090" w14:textId="77777777" w:rsidR="00507CF3" w:rsidRDefault="005E1175">
      <w:pPr>
        <w:spacing w:before="225" w:after="225" w:line="240" w:lineRule="auto"/>
        <w:jc w:val="both"/>
      </w:pPr>
      <w:r>
        <w:rPr>
          <w:rFonts w:ascii="Arial" w:hAnsi="Arial" w:cs="Arial"/>
          <w:b/>
          <w:bCs/>
          <w:color w:val="000000"/>
          <w:sz w:val="18"/>
          <w:szCs w:val="18"/>
        </w:rPr>
        <w:t>XVI. REŠEVANJE SPOROV</w:t>
      </w:r>
    </w:p>
    <w:p w14:paraId="72BD82B8" w14:textId="77777777" w:rsidR="00507CF3" w:rsidRDefault="005E1175">
      <w:pPr>
        <w:spacing w:after="0" w:line="240" w:lineRule="auto"/>
        <w:jc w:val="center"/>
      </w:pPr>
      <w:r>
        <w:rPr>
          <w:rFonts w:ascii="Arial" w:hAnsi="Arial" w:cs="Arial"/>
          <w:b/>
          <w:bCs/>
          <w:color w:val="000000"/>
          <w:sz w:val="18"/>
          <w:szCs w:val="18"/>
        </w:rPr>
        <w:t>27. člen</w:t>
      </w:r>
    </w:p>
    <w:tbl>
      <w:tblPr>
        <w:tblStyle w:val="NormalTablePHPDOCX"/>
        <w:tblW w:w="0" w:type="auto"/>
        <w:tblInd w:w="108" w:type="dxa"/>
        <w:tblLook w:val="04A0" w:firstRow="1" w:lastRow="0" w:firstColumn="1" w:lastColumn="0" w:noHBand="0" w:noVBand="1"/>
      </w:tblPr>
      <w:tblGrid>
        <w:gridCol w:w="8964"/>
      </w:tblGrid>
      <w:tr w:rsidR="00507CF3" w14:paraId="7B9F9FE6" w14:textId="77777777">
        <w:tc>
          <w:tcPr>
            <w:tcW w:w="0" w:type="auto"/>
            <w:tcMar>
              <w:top w:w="0" w:type="auto"/>
              <w:bottom w:w="0" w:type="auto"/>
            </w:tcMar>
          </w:tcPr>
          <w:p w14:paraId="6B4CC7F3" w14:textId="77777777" w:rsidR="00507CF3" w:rsidRDefault="005E1175">
            <w:pPr>
              <w:spacing w:before="225" w:after="225"/>
              <w:jc w:val="both"/>
            </w:pPr>
            <w:r>
              <w:rPr>
                <w:rFonts w:ascii="Arial" w:hAnsi="Arial" w:cs="Arial"/>
                <w:color w:val="000000"/>
                <w:sz w:val="18"/>
                <w:szCs w:val="18"/>
              </w:rPr>
              <w:lastRenderedPageBreak/>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35C626AD" w14:textId="77777777" w:rsidR="00507CF3" w:rsidRDefault="005E1175">
      <w:pPr>
        <w:spacing w:before="225" w:after="225" w:line="240" w:lineRule="auto"/>
        <w:jc w:val="both"/>
      </w:pPr>
      <w:r>
        <w:rPr>
          <w:rFonts w:ascii="Arial" w:hAnsi="Arial" w:cs="Arial"/>
          <w:b/>
          <w:bCs/>
          <w:color w:val="000000"/>
          <w:sz w:val="18"/>
          <w:szCs w:val="18"/>
        </w:rPr>
        <w:t>XVII. KONČNE DOLOČBE</w:t>
      </w:r>
    </w:p>
    <w:p w14:paraId="0DC698E3" w14:textId="77777777" w:rsidR="00507CF3" w:rsidRDefault="005E1175">
      <w:pPr>
        <w:spacing w:after="0" w:line="240" w:lineRule="auto"/>
        <w:jc w:val="center"/>
      </w:pPr>
      <w:r>
        <w:rPr>
          <w:rFonts w:ascii="Arial" w:hAnsi="Arial" w:cs="Arial"/>
          <w:b/>
          <w:bCs/>
          <w:color w:val="000000"/>
          <w:sz w:val="18"/>
          <w:szCs w:val="18"/>
        </w:rPr>
        <w:t>28. člen</w:t>
      </w:r>
    </w:p>
    <w:tbl>
      <w:tblPr>
        <w:tblStyle w:val="NormalTablePHPDOCX"/>
        <w:tblW w:w="0" w:type="auto"/>
        <w:tblInd w:w="108" w:type="dxa"/>
        <w:tblLook w:val="04A0" w:firstRow="1" w:lastRow="0" w:firstColumn="1" w:lastColumn="0" w:noHBand="0" w:noVBand="1"/>
      </w:tblPr>
      <w:tblGrid>
        <w:gridCol w:w="8964"/>
      </w:tblGrid>
      <w:tr w:rsidR="00507CF3" w14:paraId="44F92E65" w14:textId="77777777">
        <w:tc>
          <w:tcPr>
            <w:tcW w:w="0" w:type="auto"/>
            <w:tcMar>
              <w:top w:w="0" w:type="auto"/>
              <w:bottom w:w="0" w:type="auto"/>
            </w:tcMar>
          </w:tcPr>
          <w:p w14:paraId="16E3EE5F" w14:textId="77777777" w:rsidR="00507CF3" w:rsidRDefault="005E1175">
            <w:pPr>
              <w:spacing w:before="225" w:after="225"/>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14:paraId="413C64F0" w14:textId="77777777" w:rsidR="00507CF3" w:rsidRDefault="005E1175">
            <w:pPr>
              <w:spacing w:before="225" w:after="225"/>
              <w:jc w:val="both"/>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26759F0D" w14:textId="77777777" w:rsidR="00507CF3" w:rsidRDefault="005E1175">
      <w:pPr>
        <w:spacing w:after="0" w:line="240" w:lineRule="auto"/>
        <w:jc w:val="center"/>
      </w:pPr>
      <w:r>
        <w:rPr>
          <w:rFonts w:ascii="Arial" w:hAnsi="Arial" w:cs="Arial"/>
          <w:b/>
          <w:bCs/>
          <w:color w:val="000000"/>
          <w:sz w:val="18"/>
          <w:szCs w:val="18"/>
        </w:rPr>
        <w:t>29. člen</w:t>
      </w:r>
    </w:p>
    <w:tbl>
      <w:tblPr>
        <w:tblStyle w:val="NormalTablePHPDOCX"/>
        <w:tblW w:w="0" w:type="auto"/>
        <w:tblInd w:w="108" w:type="dxa"/>
        <w:tblLook w:val="04A0" w:firstRow="1" w:lastRow="0" w:firstColumn="1" w:lastColumn="0" w:noHBand="0" w:noVBand="1"/>
      </w:tblPr>
      <w:tblGrid>
        <w:gridCol w:w="8964"/>
      </w:tblGrid>
      <w:tr w:rsidR="00507CF3" w14:paraId="368A838A" w14:textId="77777777">
        <w:tc>
          <w:tcPr>
            <w:tcW w:w="0" w:type="auto"/>
            <w:tcMar>
              <w:top w:w="0" w:type="auto"/>
              <w:bottom w:w="0" w:type="auto"/>
            </w:tcMar>
          </w:tcPr>
          <w:p w14:paraId="09637EB5" w14:textId="77777777" w:rsidR="00507CF3" w:rsidRDefault="005E1175">
            <w:pPr>
              <w:spacing w:before="225" w:after="225"/>
              <w:jc w:val="both"/>
            </w:pPr>
            <w:r>
              <w:rPr>
                <w:rFonts w:ascii="Arial" w:hAnsi="Arial" w:cs="Arial"/>
                <w:color w:val="000000"/>
                <w:sz w:val="18"/>
                <w:szCs w:val="18"/>
              </w:rPr>
              <w:t>Pogodba je sklenjena in prične veljati z dnem, ko jo podpišeta obe pogodbeni stranki, pod pogojem, da dobavitelj predloži finančno zavarovanje za dobro izvedbo pogodbenih obveznosti.</w:t>
            </w:r>
          </w:p>
          <w:p w14:paraId="49009615" w14:textId="77777777" w:rsidR="00507CF3" w:rsidRDefault="005E1175">
            <w:pPr>
              <w:spacing w:before="225" w:after="225"/>
              <w:jc w:val="both"/>
            </w:pPr>
            <w:r>
              <w:rPr>
                <w:rFonts w:ascii="Arial" w:hAnsi="Arial" w:cs="Arial"/>
                <w:color w:val="000000"/>
                <w:sz w:val="18"/>
                <w:szCs w:val="18"/>
              </w:rPr>
              <w:t>Pogodba je sestavljena in podpisana v dveh (2) enakih izvodih, od katerih dobavitelj prejme en (1) izvod in naročnik en (1) izvod.</w:t>
            </w:r>
          </w:p>
        </w:tc>
      </w:tr>
    </w:tbl>
    <w:p w14:paraId="7AE50BC9" w14:textId="6E205D7F" w:rsidR="004641CC" w:rsidRDefault="005E1175">
      <w:pPr>
        <w:spacing w:before="975" w:after="225" w:line="240" w:lineRule="auto"/>
        <w:jc w:val="both"/>
        <w:rPr>
          <w:rFonts w:ascii="Arial" w:hAnsi="Arial" w:cs="Arial"/>
          <w:color w:val="000000"/>
          <w:sz w:val="18"/>
          <w:szCs w:val="18"/>
        </w:rPr>
      </w:pPr>
      <w:r>
        <w:rPr>
          <w:rFonts w:ascii="Arial" w:hAnsi="Arial" w:cs="Arial"/>
          <w:color w:val="000000"/>
          <w:sz w:val="18"/>
          <w:szCs w:val="18"/>
        </w:rPr>
        <w:t>V/na ________________, dne ________________</w:t>
      </w:r>
    </w:p>
    <w:p w14:paraId="6AAFC832" w14:textId="77777777" w:rsidR="004641CC" w:rsidRDefault="004641CC">
      <w:pPr>
        <w:rPr>
          <w:rFonts w:ascii="Arial" w:hAnsi="Arial" w:cs="Arial"/>
          <w:color w:val="000000"/>
          <w:sz w:val="18"/>
          <w:szCs w:val="18"/>
        </w:rPr>
      </w:pPr>
      <w:r>
        <w:rPr>
          <w:rFonts w:ascii="Arial" w:hAnsi="Arial" w:cs="Arial"/>
          <w:color w:val="000000"/>
          <w:sz w:val="18"/>
          <w:szCs w:val="18"/>
        </w:rPr>
        <w:br w:type="page"/>
      </w:r>
    </w:p>
    <w:p w14:paraId="28CEA911" w14:textId="77777777" w:rsidR="004641CC" w:rsidRPr="00A54C3E" w:rsidRDefault="004641CC" w:rsidP="004641CC">
      <w:pPr>
        <w:keepNext/>
        <w:spacing w:after="0" w:line="240" w:lineRule="auto"/>
        <w:jc w:val="both"/>
        <w:outlineLvl w:val="0"/>
        <w:rPr>
          <w:rFonts w:ascii="Times New Roman" w:eastAsia="Times New Roman" w:hAnsi="Times New Roman" w:cs="Times New Roman"/>
          <w:b/>
          <w:bCs/>
          <w:sz w:val="18"/>
          <w:szCs w:val="18"/>
          <w:lang w:eastAsia="x-none"/>
        </w:rPr>
      </w:pPr>
      <w:bookmarkStart w:id="4" w:name="_Hlk215051544"/>
      <w:r w:rsidRPr="00A54C3E">
        <w:rPr>
          <w:rFonts w:ascii="Times New Roman" w:eastAsia="Times New Roman" w:hAnsi="Times New Roman" w:cs="Times New Roman"/>
          <w:bCs/>
          <w:sz w:val="18"/>
          <w:szCs w:val="18"/>
          <w:lang w:eastAsia="x-none"/>
        </w:rPr>
        <w:lastRenderedPageBreak/>
        <w:t xml:space="preserve">Na podlagi 39. člena Zakona o varnosti in zdravju pri delu (Ur. list RS 43/11) sklepata </w:t>
      </w:r>
    </w:p>
    <w:p w14:paraId="1B38CCE4" w14:textId="77777777" w:rsidR="004641CC" w:rsidRPr="00A54C3E" w:rsidRDefault="004641CC" w:rsidP="004641CC">
      <w:pPr>
        <w:keepNext/>
        <w:keepLines/>
        <w:shd w:val="clear" w:color="auto" w:fill="FFFFFF"/>
        <w:tabs>
          <w:tab w:val="left" w:pos="426"/>
        </w:tabs>
        <w:suppressAutoHyphens/>
        <w:autoSpaceDE w:val="0"/>
        <w:autoSpaceDN w:val="0"/>
        <w:adjustRightInd w:val="0"/>
        <w:spacing w:after="4" w:line="250" w:lineRule="auto"/>
        <w:ind w:left="709" w:hanging="709"/>
        <w:jc w:val="center"/>
        <w:rPr>
          <w:rFonts w:ascii="Times New Roman" w:eastAsia="Arial" w:hAnsi="Times New Roman" w:cs="Times New Roman"/>
          <w:b/>
          <w:bCs/>
          <w:color w:val="000000"/>
          <w:kern w:val="1"/>
          <w:sz w:val="18"/>
          <w:szCs w:val="18"/>
          <w:lang w:eastAsia="sl-SI" w:bidi="hi-IN"/>
          <w14:ligatures w14:val="standardContextual"/>
        </w:rPr>
      </w:pPr>
    </w:p>
    <w:p w14:paraId="6D1906E4" w14:textId="77777777" w:rsidR="004641CC" w:rsidRPr="00A54C3E" w:rsidRDefault="004641CC" w:rsidP="004641CC">
      <w:pPr>
        <w:keepNext/>
        <w:keepLines/>
        <w:numPr>
          <w:ilvl w:val="0"/>
          <w:numId w:val="33"/>
        </w:numPr>
        <w:shd w:val="clear" w:color="auto" w:fill="FFFFFF"/>
        <w:tabs>
          <w:tab w:val="left" w:pos="426"/>
        </w:tabs>
        <w:suppressAutoHyphens/>
        <w:autoSpaceDE w:val="0"/>
        <w:autoSpaceDN w:val="0"/>
        <w:adjustRightInd w:val="0"/>
        <w:spacing w:after="0" w:line="240" w:lineRule="auto"/>
        <w:jc w:val="both"/>
        <w:rPr>
          <w:rFonts w:ascii="Times New Roman" w:eastAsia="Arial" w:hAnsi="Times New Roman" w:cs="Times New Roman"/>
          <w:bCs/>
          <w:color w:val="000000"/>
          <w:kern w:val="1"/>
          <w:sz w:val="18"/>
          <w:szCs w:val="18"/>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 xml:space="preserve">Splošna bolnišnica Novo mesto, Šmihelska cesta 1, 8000 Novo mesto, </w:t>
      </w:r>
      <w:r w:rsidRPr="00A54C3E">
        <w:rPr>
          <w:rFonts w:ascii="Times New Roman" w:eastAsia="Arial" w:hAnsi="Times New Roman" w:cs="Times New Roman"/>
          <w:bCs/>
          <w:color w:val="000000"/>
          <w:kern w:val="1"/>
          <w:sz w:val="18"/>
          <w:szCs w:val="18"/>
          <w:lang w:eastAsia="sl-SI" w:bidi="hi-IN"/>
          <w14:ligatures w14:val="standardContextual"/>
        </w:rPr>
        <w:t xml:space="preserve">ki jo zastopa direktorica zavoda doc.dr. </w:t>
      </w:r>
      <w:r w:rsidRPr="00A54C3E">
        <w:rPr>
          <w:rFonts w:ascii="Times New Roman" w:eastAsia="Arial" w:hAnsi="Times New Roman" w:cs="Times New Roman"/>
          <w:b/>
          <w:color w:val="000000"/>
          <w:kern w:val="1"/>
          <w:sz w:val="18"/>
          <w:szCs w:val="18"/>
          <w:lang w:eastAsia="sl-SI" w:bidi="hi-IN"/>
          <w14:ligatures w14:val="standardContextual"/>
        </w:rPr>
        <w:t>Milena KRAMAR ZUPAN</w:t>
      </w:r>
      <w:r w:rsidRPr="00A54C3E">
        <w:rPr>
          <w:rFonts w:ascii="Times New Roman" w:eastAsia="Arial" w:hAnsi="Times New Roman" w:cs="Times New Roman"/>
          <w:bCs/>
          <w:color w:val="000000"/>
          <w:kern w:val="1"/>
          <w:sz w:val="18"/>
          <w:szCs w:val="18"/>
          <w:lang w:eastAsia="sl-SI" w:bidi="hi-IN"/>
          <w14:ligatures w14:val="standardContextual"/>
        </w:rPr>
        <w:t xml:space="preserve"> </w:t>
      </w:r>
      <w:r w:rsidRPr="00A54C3E">
        <w:rPr>
          <w:rFonts w:ascii="Times New Roman" w:eastAsia="Arial" w:hAnsi="Times New Roman" w:cs="Times New Roman"/>
          <w:b/>
          <w:color w:val="000000"/>
          <w:kern w:val="1"/>
          <w:sz w:val="18"/>
          <w:szCs w:val="18"/>
          <w:lang w:eastAsia="sl-SI" w:bidi="hi-IN"/>
          <w14:ligatures w14:val="standardContextual"/>
        </w:rPr>
        <w:t>(v nadaljevanju: naročnik)</w:t>
      </w:r>
    </w:p>
    <w:p w14:paraId="742A3E47" w14:textId="77777777" w:rsidR="004641CC" w:rsidRPr="00A54C3E" w:rsidRDefault="004641CC" w:rsidP="004641CC">
      <w:pPr>
        <w:keepNext/>
        <w:keepLines/>
        <w:shd w:val="clear" w:color="auto" w:fill="FFFFFF"/>
        <w:tabs>
          <w:tab w:val="left" w:pos="426"/>
        </w:tabs>
        <w:suppressAutoHyphens/>
        <w:autoSpaceDE w:val="0"/>
        <w:autoSpaceDN w:val="0"/>
        <w:adjustRightInd w:val="0"/>
        <w:spacing w:after="4" w:line="250" w:lineRule="auto"/>
        <w:ind w:left="717" w:hanging="10"/>
        <w:jc w:val="both"/>
        <w:rPr>
          <w:rFonts w:ascii="Times New Roman" w:eastAsia="Arial" w:hAnsi="Times New Roman" w:cs="Times New Roman"/>
          <w:b/>
          <w:color w:val="000000"/>
          <w:kern w:val="1"/>
          <w:sz w:val="18"/>
          <w:szCs w:val="18"/>
          <w:lang w:eastAsia="sl-SI" w:bidi="hi-IN"/>
          <w14:ligatures w14:val="standardContextual"/>
        </w:rPr>
      </w:pPr>
    </w:p>
    <w:p w14:paraId="13A427E6" w14:textId="77777777" w:rsidR="004641CC" w:rsidRPr="00A54C3E" w:rsidRDefault="004641CC" w:rsidP="004641CC">
      <w:pPr>
        <w:keepNext/>
        <w:keepLines/>
        <w:shd w:val="clear" w:color="auto" w:fill="FFFFFF"/>
        <w:tabs>
          <w:tab w:val="left" w:pos="426"/>
        </w:tabs>
        <w:suppressAutoHyphens/>
        <w:autoSpaceDE w:val="0"/>
        <w:autoSpaceDN w:val="0"/>
        <w:adjustRightInd w:val="0"/>
        <w:spacing w:after="4" w:line="250" w:lineRule="auto"/>
        <w:ind w:left="709" w:hanging="709"/>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bCs/>
          <w:color w:val="000000"/>
          <w:kern w:val="1"/>
          <w:sz w:val="18"/>
          <w:szCs w:val="18"/>
          <w:lang w:eastAsia="sl-SI" w:bidi="hi-IN"/>
          <w14:ligatures w14:val="standardContextual"/>
        </w:rPr>
        <w:t>in</w:t>
      </w:r>
    </w:p>
    <w:p w14:paraId="1B9B7102" w14:textId="77777777" w:rsidR="004641CC" w:rsidRPr="00A54C3E" w:rsidRDefault="004641CC" w:rsidP="004641CC">
      <w:pPr>
        <w:keepNext/>
        <w:keepLines/>
        <w:shd w:val="clear" w:color="auto" w:fill="FFFFFF"/>
        <w:tabs>
          <w:tab w:val="left" w:pos="426"/>
        </w:tabs>
        <w:suppressAutoHyphens/>
        <w:autoSpaceDE w:val="0"/>
        <w:autoSpaceDN w:val="0"/>
        <w:adjustRightInd w:val="0"/>
        <w:spacing w:after="4" w:line="250" w:lineRule="auto"/>
        <w:ind w:left="709" w:hanging="709"/>
        <w:jc w:val="center"/>
        <w:rPr>
          <w:rFonts w:ascii="Times New Roman" w:eastAsia="Arial" w:hAnsi="Times New Roman" w:cs="Times New Roman"/>
          <w:bCs/>
          <w:color w:val="000000"/>
          <w:kern w:val="1"/>
          <w:sz w:val="18"/>
          <w:szCs w:val="18"/>
          <w:lang w:eastAsia="sl-SI" w:bidi="hi-IN"/>
          <w14:ligatures w14:val="standardContextual"/>
        </w:rPr>
      </w:pPr>
    </w:p>
    <w:p w14:paraId="354B1406" w14:textId="77777777" w:rsidR="004641CC" w:rsidRPr="0022095B" w:rsidRDefault="004641CC" w:rsidP="004641CC">
      <w:pPr>
        <w:keepNext/>
        <w:keepLines/>
        <w:numPr>
          <w:ilvl w:val="0"/>
          <w:numId w:val="33"/>
        </w:numPr>
        <w:shd w:val="clear" w:color="auto" w:fill="FFFFFF"/>
        <w:tabs>
          <w:tab w:val="left" w:pos="426"/>
        </w:tabs>
        <w:suppressAutoHyphens/>
        <w:autoSpaceDE w:val="0"/>
        <w:autoSpaceDN w:val="0"/>
        <w:adjustRightInd w:val="0"/>
        <w:spacing w:after="0" w:line="240" w:lineRule="auto"/>
        <w:jc w:val="both"/>
        <w:rPr>
          <w:rFonts w:ascii="Times New Roman" w:eastAsia="Arial" w:hAnsi="Times New Roman" w:cs="Times New Roman"/>
          <w:b/>
          <w:color w:val="000000"/>
          <w:kern w:val="1"/>
          <w:sz w:val="18"/>
          <w:szCs w:val="18"/>
          <w:lang w:eastAsia="sl-SI" w:bidi="hi-IN"/>
          <w14:ligatures w14:val="standardContextual"/>
        </w:rPr>
      </w:pPr>
      <w:r>
        <w:rPr>
          <w:rFonts w:ascii="Times New Roman" w:eastAsia="Arial" w:hAnsi="Times New Roman" w:cs="Times New Roman"/>
          <w:b/>
          <w:color w:val="000000"/>
          <w:kern w:val="1"/>
          <w:sz w:val="18"/>
          <w:szCs w:val="18"/>
          <w:lang w:eastAsia="sl-SI" w:bidi="hi-IN"/>
          <w14:ligatures w14:val="standardContextual"/>
        </w:rPr>
        <w:t>______________________________</w:t>
      </w:r>
      <w:r w:rsidRPr="0022095B">
        <w:rPr>
          <w:rFonts w:ascii="Times New Roman" w:eastAsia="Arial" w:hAnsi="Times New Roman" w:cs="Times New Roman"/>
          <w:b/>
          <w:color w:val="000000"/>
          <w:kern w:val="1"/>
          <w:sz w:val="18"/>
          <w:szCs w:val="18"/>
          <w:lang w:eastAsia="sl-SI" w:bidi="hi-IN"/>
          <w14:ligatures w14:val="standardContextual"/>
        </w:rPr>
        <w:t xml:space="preserve">, ki ga zastopa </w:t>
      </w:r>
      <w:r>
        <w:rPr>
          <w:rFonts w:ascii="Times New Roman" w:eastAsia="Arial" w:hAnsi="Times New Roman" w:cs="Times New Roman"/>
          <w:b/>
          <w:color w:val="000000"/>
          <w:kern w:val="1"/>
          <w:sz w:val="18"/>
          <w:szCs w:val="18"/>
          <w:lang w:eastAsia="sl-SI" w:bidi="hi-IN"/>
          <w14:ligatures w14:val="standardContextual"/>
        </w:rPr>
        <w:t>__________________</w:t>
      </w:r>
      <w:r w:rsidRPr="0022095B">
        <w:rPr>
          <w:rFonts w:ascii="Times New Roman" w:eastAsia="Arial" w:hAnsi="Times New Roman" w:cs="Times New Roman"/>
          <w:b/>
          <w:color w:val="000000"/>
          <w:kern w:val="1"/>
          <w:sz w:val="18"/>
          <w:szCs w:val="18"/>
          <w:lang w:eastAsia="sl-SI" w:bidi="hi-IN"/>
          <w14:ligatures w14:val="standardContextual"/>
        </w:rPr>
        <w:t xml:space="preserve"> (v nadaljevanju: izvajalec)</w:t>
      </w:r>
    </w:p>
    <w:p w14:paraId="1C4BE9CC" w14:textId="77777777" w:rsidR="004641CC" w:rsidRPr="00A54C3E" w:rsidRDefault="004641CC" w:rsidP="004641CC">
      <w:pPr>
        <w:spacing w:after="0" w:line="240" w:lineRule="auto"/>
        <w:ind w:right="-436"/>
        <w:contextualSpacing/>
        <w:jc w:val="both"/>
        <w:rPr>
          <w:rFonts w:ascii="Times New Roman" w:eastAsia="Times New Roman" w:hAnsi="Times New Roman" w:cs="Times New Roman"/>
          <w:b/>
          <w:color w:val="003788"/>
          <w:spacing w:val="5"/>
          <w:kern w:val="28"/>
          <w:sz w:val="18"/>
          <w:szCs w:val="18"/>
          <w:lang w:eastAsia="x-none"/>
        </w:rPr>
      </w:pPr>
    </w:p>
    <w:p w14:paraId="2754F2C1" w14:textId="77777777" w:rsidR="004641CC" w:rsidRPr="00A54C3E" w:rsidRDefault="004641CC" w:rsidP="004641CC">
      <w:pPr>
        <w:spacing w:after="4" w:line="250" w:lineRule="auto"/>
        <w:ind w:left="87" w:hanging="10"/>
        <w:jc w:val="both"/>
        <w:rPr>
          <w:rFonts w:ascii="Times New Roman" w:eastAsia="Arial" w:hAnsi="Times New Roman" w:cs="Times New Roman"/>
          <w:color w:val="000000"/>
          <w:kern w:val="2"/>
          <w:sz w:val="18"/>
          <w:szCs w:val="18"/>
          <w:lang w:eastAsia="x-none"/>
          <w14:ligatures w14:val="standardContextual"/>
        </w:rPr>
      </w:pPr>
      <w:r w:rsidRPr="00A54C3E">
        <w:rPr>
          <w:rFonts w:ascii="Times New Roman" w:eastAsia="Arial" w:hAnsi="Times New Roman" w:cs="Times New Roman"/>
          <w:color w:val="000000"/>
          <w:kern w:val="2"/>
          <w:sz w:val="18"/>
          <w:szCs w:val="18"/>
          <w:lang w:eastAsia="x-none"/>
          <w14:ligatures w14:val="standardContextual"/>
        </w:rPr>
        <w:t>naslednji</w:t>
      </w:r>
    </w:p>
    <w:p w14:paraId="00F1A012" w14:textId="77777777" w:rsidR="004641CC" w:rsidRPr="00A54C3E" w:rsidRDefault="004641CC" w:rsidP="004641CC">
      <w:pPr>
        <w:spacing w:after="4" w:line="250" w:lineRule="auto"/>
        <w:ind w:left="87" w:hanging="10"/>
        <w:jc w:val="both"/>
        <w:rPr>
          <w:rFonts w:ascii="Times New Roman" w:eastAsia="Arial" w:hAnsi="Times New Roman" w:cs="Times New Roman"/>
          <w:color w:val="000000"/>
          <w:kern w:val="2"/>
          <w:sz w:val="18"/>
          <w:szCs w:val="18"/>
          <w:lang w:eastAsia="x-none"/>
          <w14:ligatures w14:val="standardContextual"/>
        </w:rPr>
      </w:pPr>
    </w:p>
    <w:p w14:paraId="509690BB" w14:textId="77777777" w:rsidR="004641CC" w:rsidRPr="00A54C3E" w:rsidRDefault="004641CC" w:rsidP="004641CC">
      <w:pPr>
        <w:pBdr>
          <w:top w:val="single" w:sz="4" w:space="1" w:color="auto"/>
          <w:left w:val="single" w:sz="4" w:space="4" w:color="auto"/>
          <w:bottom w:val="single" w:sz="4" w:space="1" w:color="auto"/>
          <w:right w:val="single" w:sz="4" w:space="4" w:color="auto"/>
        </w:pBdr>
        <w:shd w:val="clear" w:color="auto" w:fill="92D050"/>
        <w:suppressAutoHyphens/>
        <w:autoSpaceDE w:val="0"/>
        <w:autoSpaceDN w:val="0"/>
        <w:adjustRightInd w:val="0"/>
        <w:spacing w:after="4" w:line="252" w:lineRule="auto"/>
        <w:ind w:left="87" w:right="-437" w:hanging="10"/>
        <w:contextualSpacing/>
        <w:jc w:val="center"/>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b/>
          <w:color w:val="000000"/>
          <w:spacing w:val="5"/>
          <w:kern w:val="1"/>
          <w:sz w:val="18"/>
          <w:szCs w:val="18"/>
          <w:lang w:eastAsia="sl-SI" w:bidi="hi-IN"/>
          <w14:ligatures w14:val="standardContextual"/>
        </w:rPr>
        <w:t>PISNI SPORAZUM</w:t>
      </w:r>
    </w:p>
    <w:p w14:paraId="3B3B26A2" w14:textId="77777777" w:rsidR="004641CC" w:rsidRPr="00A54C3E" w:rsidRDefault="004641CC" w:rsidP="004641CC">
      <w:pPr>
        <w:pBdr>
          <w:top w:val="single" w:sz="4" w:space="1" w:color="auto"/>
          <w:left w:val="single" w:sz="4" w:space="4" w:color="auto"/>
          <w:bottom w:val="single" w:sz="4" w:space="1" w:color="auto"/>
          <w:right w:val="single" w:sz="4" w:space="4" w:color="auto"/>
        </w:pBdr>
        <w:shd w:val="clear" w:color="auto" w:fill="92D050"/>
        <w:suppressAutoHyphens/>
        <w:autoSpaceDE w:val="0"/>
        <w:autoSpaceDN w:val="0"/>
        <w:adjustRightInd w:val="0"/>
        <w:spacing w:after="4" w:line="252" w:lineRule="auto"/>
        <w:ind w:left="87" w:right="-437" w:hanging="10"/>
        <w:contextualSpacing/>
        <w:jc w:val="center"/>
        <w:rPr>
          <w:rFonts w:ascii="Times New Roman" w:eastAsia="Arial" w:hAnsi="Times New Roman" w:cs="Times New Roman"/>
          <w:b/>
          <w:bCs/>
          <w:color w:val="000000"/>
          <w:spacing w:val="5"/>
          <w:kern w:val="1"/>
          <w:sz w:val="18"/>
          <w:szCs w:val="18"/>
          <w:lang w:eastAsia="sl-SI" w:bidi="hi-IN"/>
          <w14:ligatures w14:val="standardContextual"/>
        </w:rPr>
      </w:pPr>
      <w:r w:rsidRPr="00A54C3E">
        <w:rPr>
          <w:rFonts w:ascii="Times New Roman" w:eastAsia="Arial" w:hAnsi="Times New Roman" w:cs="Times New Roman"/>
          <w:b/>
          <w:bCs/>
          <w:color w:val="000000"/>
          <w:spacing w:val="5"/>
          <w:kern w:val="1"/>
          <w:sz w:val="18"/>
          <w:szCs w:val="18"/>
          <w:lang w:eastAsia="sl-SI" w:bidi="hi-IN"/>
          <w14:ligatures w14:val="standardContextual"/>
        </w:rPr>
        <w:t>na skupnih deloviščih</w:t>
      </w:r>
    </w:p>
    <w:p w14:paraId="6745EBD7" w14:textId="77777777" w:rsidR="004641CC" w:rsidRPr="00A54C3E" w:rsidRDefault="004641CC" w:rsidP="004641CC">
      <w:pPr>
        <w:suppressAutoHyphens/>
        <w:autoSpaceDE w:val="0"/>
        <w:autoSpaceDN w:val="0"/>
        <w:adjustRightInd w:val="0"/>
        <w:spacing w:after="300" w:line="252" w:lineRule="auto"/>
        <w:ind w:left="87" w:right="-436" w:hanging="10"/>
        <w:contextualSpacing/>
        <w:jc w:val="both"/>
        <w:rPr>
          <w:rFonts w:ascii="Times New Roman" w:eastAsia="Arial" w:hAnsi="Times New Roman" w:cs="Times New Roman"/>
          <w:b/>
          <w:bCs/>
          <w:color w:val="000000"/>
          <w:kern w:val="1"/>
          <w:sz w:val="18"/>
          <w:szCs w:val="18"/>
          <w:lang w:eastAsia="sl-SI" w:bidi="hi-IN"/>
          <w14:ligatures w14:val="standardContextual"/>
        </w:rPr>
      </w:pPr>
    </w:p>
    <w:p w14:paraId="007592E4" w14:textId="77777777" w:rsidR="004641CC" w:rsidRPr="00A54C3E" w:rsidRDefault="004641CC" w:rsidP="004641CC">
      <w:pPr>
        <w:numPr>
          <w:ilvl w:val="0"/>
          <w:numId w:val="29"/>
        </w:numPr>
        <w:tabs>
          <w:tab w:val="left" w:pos="720"/>
        </w:tabs>
        <w:suppressAutoHyphens/>
        <w:autoSpaceDE w:val="0"/>
        <w:autoSpaceDN w:val="0"/>
        <w:adjustRightInd w:val="0"/>
        <w:spacing w:after="160" w:line="252" w:lineRule="auto"/>
        <w:ind w:left="714" w:right="-108" w:hanging="357"/>
        <w:jc w:val="center"/>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člen</w:t>
      </w:r>
    </w:p>
    <w:p w14:paraId="3990EB01" w14:textId="77777777" w:rsidR="004641CC" w:rsidRPr="00A54C3E" w:rsidRDefault="004641CC" w:rsidP="004641CC">
      <w:pPr>
        <w:spacing w:after="4" w:line="250" w:lineRule="auto"/>
        <w:ind w:left="87" w:right="-1" w:hanging="10"/>
        <w:jc w:val="both"/>
        <w:rPr>
          <w:rFonts w:ascii="Times New Roman" w:eastAsia="Arial" w:hAnsi="Times New Roman" w:cs="Times New Roman"/>
          <w:color w:val="000000"/>
          <w:kern w:val="2"/>
          <w:sz w:val="18"/>
          <w:szCs w:val="18"/>
          <w:lang w:eastAsia="sl-SI"/>
          <w14:ligatures w14:val="standardContextual"/>
        </w:rPr>
      </w:pPr>
      <w:r w:rsidRPr="00A54C3E">
        <w:rPr>
          <w:rFonts w:ascii="Times New Roman" w:eastAsia="Arial" w:hAnsi="Times New Roman" w:cs="Times New Roman"/>
          <w:color w:val="000000"/>
          <w:kern w:val="2"/>
          <w:sz w:val="18"/>
          <w:szCs w:val="18"/>
          <w:lang w:eastAsia="sl-SI"/>
          <w14:ligatures w14:val="standardContextual"/>
        </w:rPr>
        <w:t>S tem sporazumom se pred pričetkom del, dogovorjenih s Pogodbo/Naročilnico /dogovorom št.</w:t>
      </w:r>
      <w:r>
        <w:rPr>
          <w:rFonts w:ascii="Times New Roman" w:eastAsia="Arial" w:hAnsi="Times New Roman" w:cs="Times New Roman"/>
          <w:color w:val="000000"/>
          <w:kern w:val="2"/>
          <w:sz w:val="18"/>
          <w:szCs w:val="18"/>
          <w:lang w:eastAsia="sl-SI"/>
          <w14:ligatures w14:val="standardContextual"/>
        </w:rPr>
        <w:t xml:space="preserve"> __________</w:t>
      </w:r>
      <w:r w:rsidRPr="00A54C3E">
        <w:rPr>
          <w:rFonts w:ascii="Times New Roman" w:eastAsia="Arial" w:hAnsi="Times New Roman" w:cs="Times New Roman"/>
          <w:color w:val="000000"/>
          <w:kern w:val="2"/>
          <w:sz w:val="18"/>
          <w:szCs w:val="18"/>
          <w:lang w:eastAsia="sl-SI"/>
          <w14:ligatures w14:val="standardContextual"/>
        </w:rPr>
        <w:t xml:space="preserve"> z dne __________ (v nadaljevanju: Pogodba) na skupnem delovišču/objektu __________ določijo skupni varnostni ukrepi, skupna organizacija varstva pri delu, zdravstvenega varstva, varstva delovnega okolja in požarnega varstva ter določijo odgovorne osebe na strani naročnika in na strani izvajalca, ki zagotavljajo usklajeno izvajanje  varnega delovnega okolja in varnih delovnih razmer v skladu s tem sporazumom.</w:t>
      </w:r>
    </w:p>
    <w:p w14:paraId="0794455B" w14:textId="77777777" w:rsidR="004641CC" w:rsidRPr="00A54C3E" w:rsidRDefault="004641CC" w:rsidP="004641CC">
      <w:pPr>
        <w:spacing w:after="4" w:line="250" w:lineRule="auto"/>
        <w:ind w:left="87" w:right="-1" w:hanging="10"/>
        <w:jc w:val="both"/>
        <w:rPr>
          <w:rFonts w:ascii="Times New Roman" w:eastAsia="Arial" w:hAnsi="Times New Roman" w:cs="Times New Roman"/>
          <w:color w:val="000000"/>
          <w:kern w:val="2"/>
          <w:sz w:val="18"/>
          <w:szCs w:val="18"/>
          <w:lang w:eastAsia="sl-SI"/>
          <w14:ligatures w14:val="standardContextual"/>
        </w:rPr>
      </w:pPr>
    </w:p>
    <w:p w14:paraId="5E3577A4" w14:textId="77777777" w:rsidR="004641CC" w:rsidRPr="00A54C3E" w:rsidRDefault="004641CC" w:rsidP="004641CC">
      <w:pPr>
        <w:spacing w:after="4" w:line="250" w:lineRule="auto"/>
        <w:ind w:left="87" w:right="-1" w:hanging="10"/>
        <w:jc w:val="both"/>
        <w:rPr>
          <w:rFonts w:ascii="Times New Roman" w:eastAsia="Arial" w:hAnsi="Times New Roman" w:cs="Times New Roman"/>
          <w:color w:val="000000"/>
          <w:kern w:val="2"/>
          <w:sz w:val="18"/>
          <w:szCs w:val="18"/>
          <w:lang w:eastAsia="sl-SI"/>
          <w14:ligatures w14:val="standardContextual"/>
        </w:rPr>
      </w:pPr>
      <w:r w:rsidRPr="00A54C3E">
        <w:rPr>
          <w:rFonts w:ascii="Times New Roman" w:eastAsia="Arial" w:hAnsi="Times New Roman" w:cs="Times New Roman"/>
          <w:color w:val="000000"/>
          <w:kern w:val="2"/>
          <w:sz w:val="18"/>
          <w:szCs w:val="18"/>
          <w:lang w:eastAsia="sl-SI"/>
          <w14:ligatures w14:val="standardContextual"/>
        </w:rPr>
        <w:t>Skupni ukrepi varstva pri delu, zdravstvenega varstva, delovnega okolja in požarnega varstva, navedeni v tem sporazumu, vključujejo in zavezujejo vse delavce tako na strani naročnika kot na strani izvajalca, ki delajo na skupnem delovišču, kot tudi delavce, ki na tem delovišču delajo kot podizvajalci izvajalca oziroma kooperanti izvajalca del, podpisnika tega sporazuma, kateri s podpisom Priloge 2 – Izjava o seznanitvi delavcev izvajalca s tem sporazumom in Priloge 3 – Izjava o seznanitvi delavcev naročnika s tem sporazumom potrdijo, da so seznanjeni z vsebino tega sporazuma. Priloga 2 in Priloga 3 sta sestavni del tega sporazuma. Za seznanitev z vsebino sporazuma in podpis izjav iz Priloge 2 oz. Priloge 3 sta odgovorna izvajalec oziroma naročnik.</w:t>
      </w:r>
    </w:p>
    <w:p w14:paraId="443BC8A3" w14:textId="77777777" w:rsidR="004641CC" w:rsidRPr="00A54C3E" w:rsidRDefault="004641CC" w:rsidP="004641CC">
      <w:pPr>
        <w:spacing w:after="4" w:line="250" w:lineRule="auto"/>
        <w:ind w:left="87" w:right="-1" w:hanging="10"/>
        <w:jc w:val="both"/>
        <w:rPr>
          <w:rFonts w:ascii="Times New Roman" w:eastAsia="Arial" w:hAnsi="Times New Roman" w:cs="Times New Roman"/>
          <w:color w:val="000000"/>
          <w:kern w:val="2"/>
          <w:sz w:val="18"/>
          <w:szCs w:val="18"/>
          <w:lang w:eastAsia="sl-SI"/>
          <w14:ligatures w14:val="standardContextual"/>
        </w:rPr>
      </w:pPr>
    </w:p>
    <w:p w14:paraId="448CEAEF" w14:textId="77777777" w:rsidR="004641CC" w:rsidRPr="00A54C3E" w:rsidRDefault="004641CC" w:rsidP="004641CC">
      <w:pPr>
        <w:spacing w:after="4" w:line="250" w:lineRule="auto"/>
        <w:ind w:left="87" w:right="-1" w:hanging="10"/>
        <w:jc w:val="both"/>
        <w:rPr>
          <w:rFonts w:ascii="Times New Roman" w:eastAsia="Arial" w:hAnsi="Times New Roman" w:cs="Times New Roman"/>
          <w:bCs/>
          <w:color w:val="000000"/>
          <w:kern w:val="1"/>
          <w:sz w:val="18"/>
          <w:szCs w:val="18"/>
          <w:lang w:eastAsia="sl-SI" w:bidi="hi-IN"/>
          <w14:ligatures w14:val="standardContextual"/>
        </w:rPr>
      </w:pPr>
      <w:r w:rsidRPr="00A54C3E">
        <w:rPr>
          <w:rFonts w:ascii="Times New Roman" w:eastAsia="Arial" w:hAnsi="Times New Roman" w:cs="Times New Roman"/>
          <w:color w:val="000000"/>
          <w:kern w:val="2"/>
          <w:sz w:val="18"/>
          <w:szCs w:val="18"/>
          <w:lang w:eastAsia="sl-SI"/>
          <w14:ligatures w14:val="standardContextual"/>
        </w:rPr>
        <w:t xml:space="preserve">Podpisniki tega </w:t>
      </w:r>
      <w:r w:rsidRPr="00A54C3E">
        <w:rPr>
          <w:rFonts w:ascii="Times New Roman" w:eastAsia="Arial" w:hAnsi="Times New Roman" w:cs="Times New Roman"/>
          <w:kern w:val="2"/>
          <w:sz w:val="18"/>
          <w:szCs w:val="18"/>
          <w:lang w:eastAsia="sl-SI"/>
          <w14:ligatures w14:val="standardContextual"/>
        </w:rPr>
        <w:t xml:space="preserve">sporazuma so, </w:t>
      </w:r>
      <w:r w:rsidRPr="00A54C3E">
        <w:rPr>
          <w:rFonts w:ascii="Times New Roman" w:eastAsia="Arial" w:hAnsi="Times New Roman" w:cs="Times New Roman"/>
          <w:color w:val="000000"/>
          <w:kern w:val="2"/>
          <w:sz w:val="18"/>
          <w:szCs w:val="18"/>
          <w:lang w:eastAsia="sl-SI"/>
          <w14:ligatures w14:val="standardContextual"/>
        </w:rPr>
        <w:t>poleg naročnika in izvajalca, ki sklepata ta sporazum, tudi odgovorne osebe naročnika in izvajalca, ki so navedeni v Prilogi 1</w:t>
      </w:r>
      <w:r w:rsidRPr="00A54C3E">
        <w:rPr>
          <w:rFonts w:ascii="Times New Roman" w:eastAsia="Arial" w:hAnsi="Times New Roman" w:cs="Times New Roman"/>
          <w:bCs/>
          <w:color w:val="000000"/>
          <w:kern w:val="1"/>
          <w:sz w:val="18"/>
          <w:szCs w:val="18"/>
          <w:lang w:eastAsia="sl-SI" w:bidi="hi-IN"/>
          <w14:ligatures w14:val="standardContextual"/>
        </w:rPr>
        <w:t xml:space="preserve"> - Seznam podpisnikov sporazuma, ki je sestavni del tega pisnega sporazuma.</w:t>
      </w:r>
    </w:p>
    <w:p w14:paraId="6D1DA4DE" w14:textId="77777777" w:rsidR="004641CC" w:rsidRPr="00A54C3E" w:rsidRDefault="004641CC" w:rsidP="004641CC">
      <w:pPr>
        <w:spacing w:after="4" w:line="250" w:lineRule="auto"/>
        <w:ind w:left="87" w:right="-1" w:hanging="10"/>
        <w:jc w:val="both"/>
        <w:rPr>
          <w:rFonts w:ascii="Times New Roman" w:eastAsia="Arial" w:hAnsi="Times New Roman" w:cs="Times New Roman"/>
          <w:bCs/>
          <w:color w:val="000000"/>
          <w:kern w:val="1"/>
          <w:sz w:val="18"/>
          <w:szCs w:val="18"/>
          <w:lang w:eastAsia="sl-SI" w:bidi="hi-IN"/>
          <w14:ligatures w14:val="standardContextual"/>
        </w:rPr>
      </w:pPr>
    </w:p>
    <w:p w14:paraId="254AD4E2" w14:textId="77777777" w:rsidR="004641CC" w:rsidRPr="00A54C3E" w:rsidRDefault="004641CC" w:rsidP="004641CC">
      <w:pPr>
        <w:numPr>
          <w:ilvl w:val="0"/>
          <w:numId w:val="29"/>
        </w:numPr>
        <w:tabs>
          <w:tab w:val="left" w:pos="720"/>
        </w:tabs>
        <w:suppressAutoHyphens/>
        <w:autoSpaceDE w:val="0"/>
        <w:autoSpaceDN w:val="0"/>
        <w:adjustRightInd w:val="0"/>
        <w:spacing w:after="160" w:line="252" w:lineRule="auto"/>
        <w:ind w:left="714" w:right="-108" w:hanging="357"/>
        <w:jc w:val="center"/>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člen</w:t>
      </w:r>
    </w:p>
    <w:p w14:paraId="42D59BDF" w14:textId="77777777" w:rsidR="004641CC" w:rsidRPr="00A54C3E" w:rsidRDefault="004641CC" w:rsidP="004641CC">
      <w:pPr>
        <w:tabs>
          <w:tab w:val="left" w:pos="1440"/>
          <w:tab w:val="left" w:pos="2160"/>
          <w:tab w:val="left" w:pos="2880"/>
          <w:tab w:val="left" w:pos="3600"/>
          <w:tab w:val="left" w:pos="4320"/>
          <w:tab w:val="left" w:pos="5040"/>
          <w:tab w:val="left" w:pos="5760"/>
          <w:tab w:val="left" w:pos="6480"/>
          <w:tab w:val="left" w:pos="7200"/>
          <w:tab w:val="left" w:pos="7920"/>
        </w:tabs>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Vsebina in specifikacija  del, ki jih izvaja izvajalec na skupnem delovišču so natančno določena s Pogodbo</w:t>
      </w:r>
    </w:p>
    <w:p w14:paraId="17C99594" w14:textId="77777777" w:rsidR="004641CC" w:rsidRPr="00A54C3E" w:rsidRDefault="004641CC" w:rsidP="004641CC">
      <w:pPr>
        <w:numPr>
          <w:ilvl w:val="0"/>
          <w:numId w:val="29"/>
        </w:numPr>
        <w:suppressAutoHyphens/>
        <w:autoSpaceDE w:val="0"/>
        <w:autoSpaceDN w:val="0"/>
        <w:adjustRightInd w:val="0"/>
        <w:spacing w:after="160" w:line="252" w:lineRule="auto"/>
        <w:jc w:val="center"/>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člen</w:t>
      </w:r>
    </w:p>
    <w:p w14:paraId="2B7C00E5" w14:textId="77777777" w:rsidR="004641CC" w:rsidRPr="00A54C3E" w:rsidRDefault="004641CC" w:rsidP="004641CC">
      <w:pPr>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Stranki sporazuma soglašata, da bosta varnost in zdravje pri delu na skupnem delovišču zagotavljali v skladu:</w:t>
      </w:r>
    </w:p>
    <w:p w14:paraId="4F3B1886" w14:textId="77777777" w:rsidR="004641CC" w:rsidRPr="00A54C3E" w:rsidRDefault="004641CC" w:rsidP="004641CC">
      <w:pPr>
        <w:numPr>
          <w:ilvl w:val="0"/>
          <w:numId w:val="30"/>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z Zakonom o varnosti in zdravju pri delu (Ur. list RS, 43/2011) ter drugimi predpisi, ki urejajo področje varnosti in zdravja pri delu, vključno z zakonodajo, veljavno na področju izvajanja zdravstvene dejavnosti ter zakonodajo, ki velja za področje izvajanja del po tem Sporazumu,</w:t>
      </w:r>
    </w:p>
    <w:p w14:paraId="2928A386" w14:textId="77777777" w:rsidR="004641CC" w:rsidRPr="00A54C3E" w:rsidRDefault="004641CC" w:rsidP="004641CC">
      <w:pPr>
        <w:numPr>
          <w:ilvl w:val="0"/>
          <w:numId w:val="30"/>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s splošno priznanimi načeli varnosti in zdravja pri delu,</w:t>
      </w:r>
    </w:p>
    <w:p w14:paraId="1716132A" w14:textId="77777777" w:rsidR="004641CC" w:rsidRPr="00A54C3E" w:rsidRDefault="004641CC" w:rsidP="004641CC">
      <w:pPr>
        <w:numPr>
          <w:ilvl w:val="0"/>
          <w:numId w:val="30"/>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z zahtevami in navodili odgovorne osebe za izvajanje predpisanih ukrepov na skupnem delovišču.</w:t>
      </w:r>
    </w:p>
    <w:p w14:paraId="44E9F0AC" w14:textId="77777777" w:rsidR="004641CC" w:rsidRPr="00A54C3E" w:rsidRDefault="004641CC" w:rsidP="004641CC">
      <w:pPr>
        <w:tabs>
          <w:tab w:val="left" w:pos="360"/>
        </w:tabs>
        <w:suppressAutoHyphens/>
        <w:autoSpaceDE w:val="0"/>
        <w:autoSpaceDN w:val="0"/>
        <w:adjustRightInd w:val="0"/>
        <w:spacing w:after="4" w:line="252" w:lineRule="auto"/>
        <w:ind w:left="360" w:hanging="10"/>
        <w:jc w:val="both"/>
        <w:rPr>
          <w:rFonts w:ascii="Times New Roman" w:eastAsia="Arial" w:hAnsi="Times New Roman" w:cs="Times New Roman"/>
          <w:color w:val="000000"/>
          <w:kern w:val="1"/>
          <w:sz w:val="18"/>
          <w:szCs w:val="18"/>
          <w:lang w:eastAsia="sl-SI" w:bidi="hi-IN"/>
          <w14:ligatures w14:val="standardContextual"/>
        </w:rPr>
      </w:pPr>
    </w:p>
    <w:p w14:paraId="5DC2DC16" w14:textId="77777777" w:rsidR="004641CC" w:rsidRPr="00A54C3E" w:rsidRDefault="004641CC" w:rsidP="004641CC">
      <w:pPr>
        <w:numPr>
          <w:ilvl w:val="0"/>
          <w:numId w:val="29"/>
        </w:numPr>
        <w:tabs>
          <w:tab w:val="left" w:pos="720"/>
        </w:tabs>
        <w:suppressAutoHyphens/>
        <w:autoSpaceDE w:val="0"/>
        <w:autoSpaceDN w:val="0"/>
        <w:adjustRightInd w:val="0"/>
        <w:spacing w:after="160" w:line="252" w:lineRule="auto"/>
        <w:ind w:left="714" w:hanging="357"/>
        <w:jc w:val="center"/>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člen</w:t>
      </w:r>
    </w:p>
    <w:p w14:paraId="17821D86" w14:textId="77777777" w:rsidR="004641CC" w:rsidRPr="00A54C3E" w:rsidRDefault="004641CC" w:rsidP="004641CC">
      <w:pPr>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Vsaka izmed odgovornih oseb naročnika in izvajalca:</w:t>
      </w:r>
    </w:p>
    <w:p w14:paraId="75B355DF" w14:textId="77777777" w:rsidR="004641CC" w:rsidRPr="00A54C3E" w:rsidRDefault="004641CC" w:rsidP="004641CC">
      <w:pPr>
        <w:numPr>
          <w:ilvl w:val="0"/>
          <w:numId w:val="30"/>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zagotavlja za svoje delavce ustrezen nivo varnosti in zdravja pri delu na skupnem delovišču ter  varstvo pred požarom v skladu z veljavno zakonodajo;</w:t>
      </w:r>
    </w:p>
    <w:p w14:paraId="7BF2550D" w14:textId="77777777" w:rsidR="004641CC" w:rsidRPr="00A54C3E" w:rsidRDefault="004641CC" w:rsidP="004641CC">
      <w:pPr>
        <w:numPr>
          <w:ilvl w:val="0"/>
          <w:numId w:val="30"/>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je odgovorna za usklajeno delovanje skupnih ukrepov na skupnem delovišču;</w:t>
      </w:r>
    </w:p>
    <w:p w14:paraId="1AB5DC78" w14:textId="77777777" w:rsidR="004641CC" w:rsidRPr="00A54C3E" w:rsidRDefault="004641CC" w:rsidP="004641CC">
      <w:pPr>
        <w:numPr>
          <w:ilvl w:val="0"/>
          <w:numId w:val="30"/>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je zadolžena za spremljanje nadzora nad izvajanjem določil tega Sporazuma.</w:t>
      </w:r>
    </w:p>
    <w:p w14:paraId="4DD7AE1A" w14:textId="77777777" w:rsidR="004641CC" w:rsidRPr="00A54C3E" w:rsidRDefault="004641CC" w:rsidP="004641CC">
      <w:pPr>
        <w:tabs>
          <w:tab w:val="left" w:pos="360"/>
        </w:tabs>
        <w:suppressAutoHyphens/>
        <w:autoSpaceDE w:val="0"/>
        <w:autoSpaceDN w:val="0"/>
        <w:adjustRightInd w:val="0"/>
        <w:spacing w:after="4" w:line="252" w:lineRule="auto"/>
        <w:ind w:left="360" w:hanging="10"/>
        <w:jc w:val="both"/>
        <w:rPr>
          <w:rFonts w:ascii="Times New Roman" w:eastAsia="Arial" w:hAnsi="Times New Roman" w:cs="Times New Roman"/>
          <w:color w:val="000000"/>
          <w:kern w:val="1"/>
          <w:sz w:val="18"/>
          <w:szCs w:val="18"/>
          <w:lang w:eastAsia="sl-SI" w:bidi="hi-IN"/>
          <w14:ligatures w14:val="standardContextual"/>
        </w:rPr>
      </w:pPr>
    </w:p>
    <w:p w14:paraId="663EF25C" w14:textId="77777777" w:rsidR="004641CC" w:rsidRPr="00A54C3E" w:rsidRDefault="004641CC" w:rsidP="004641CC">
      <w:pPr>
        <w:numPr>
          <w:ilvl w:val="0"/>
          <w:numId w:val="29"/>
        </w:numPr>
        <w:suppressAutoHyphens/>
        <w:autoSpaceDE w:val="0"/>
        <w:autoSpaceDN w:val="0"/>
        <w:adjustRightInd w:val="0"/>
        <w:spacing w:after="160" w:line="252" w:lineRule="auto"/>
        <w:jc w:val="center"/>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člen</w:t>
      </w:r>
    </w:p>
    <w:p w14:paraId="17E4A83D" w14:textId="77777777" w:rsidR="004641CC" w:rsidRPr="00A54C3E" w:rsidRDefault="004641CC" w:rsidP="004641CC">
      <w:pPr>
        <w:spacing w:after="4" w:line="250" w:lineRule="auto"/>
        <w:ind w:left="87" w:hanging="10"/>
        <w:jc w:val="both"/>
        <w:rPr>
          <w:rFonts w:ascii="Times New Roman" w:eastAsia="Arial" w:hAnsi="Times New Roman" w:cs="Times New Roman"/>
          <w:color w:val="000000"/>
          <w:kern w:val="2"/>
          <w:sz w:val="18"/>
          <w:szCs w:val="18"/>
          <w:lang w:eastAsia="sl-SI"/>
          <w14:ligatures w14:val="standardContextual"/>
        </w:rPr>
      </w:pPr>
      <w:r w:rsidRPr="00A54C3E">
        <w:rPr>
          <w:rFonts w:ascii="Times New Roman" w:eastAsia="Arial" w:hAnsi="Times New Roman" w:cs="Times New Roman"/>
          <w:color w:val="000000"/>
          <w:kern w:val="2"/>
          <w:sz w:val="18"/>
          <w:szCs w:val="18"/>
          <w:lang w:eastAsia="sl-SI"/>
          <w14:ligatures w14:val="standardContextual"/>
        </w:rPr>
        <w:t>Izvajalec in naročnik pred pričetkom vsak na svoji strani določita odgovorno osebo, ki je običajno hkrati tudi vodja del,  ki bo zagotavljala varnost delavcev na skupnem delovišču in bo zagotavljala usklajeno izvajanje ukrepov za varnost in zdravje pri delu med posameznimi izvajalci (v nadaljevanju: Odgovorna oseba).</w:t>
      </w:r>
    </w:p>
    <w:p w14:paraId="3A16E674" w14:textId="77777777" w:rsidR="004641CC" w:rsidRPr="00A54C3E" w:rsidRDefault="004641CC" w:rsidP="004641CC">
      <w:pPr>
        <w:spacing w:after="4" w:line="250" w:lineRule="auto"/>
        <w:ind w:left="87" w:right="-1" w:hanging="10"/>
        <w:jc w:val="both"/>
        <w:rPr>
          <w:rFonts w:ascii="Times New Roman" w:eastAsia="Arial" w:hAnsi="Times New Roman" w:cs="Times New Roman"/>
          <w:color w:val="000000"/>
          <w:kern w:val="2"/>
          <w:sz w:val="18"/>
          <w:szCs w:val="18"/>
          <w:lang w:eastAsia="sl-SI"/>
          <w14:ligatures w14:val="standardContextual"/>
        </w:rPr>
      </w:pPr>
    </w:p>
    <w:p w14:paraId="1B93D61F" w14:textId="77777777" w:rsidR="004641CC" w:rsidRPr="00A54C3E" w:rsidRDefault="004641CC" w:rsidP="004641CC">
      <w:pPr>
        <w:spacing w:after="4" w:line="250" w:lineRule="auto"/>
        <w:ind w:left="87" w:right="-1" w:hanging="10"/>
        <w:jc w:val="both"/>
        <w:rPr>
          <w:rFonts w:ascii="Times New Roman" w:eastAsia="Arial" w:hAnsi="Times New Roman" w:cs="Times New Roman"/>
          <w:color w:val="000000"/>
          <w:kern w:val="2"/>
          <w:sz w:val="18"/>
          <w:szCs w:val="18"/>
          <w:lang w:eastAsia="sl-SI"/>
          <w14:ligatures w14:val="standardContextual"/>
        </w:rPr>
      </w:pPr>
      <w:r w:rsidRPr="00A54C3E">
        <w:rPr>
          <w:rFonts w:ascii="Times New Roman" w:eastAsia="Arial" w:hAnsi="Times New Roman" w:cs="Times New Roman"/>
          <w:color w:val="000000"/>
          <w:kern w:val="2"/>
          <w:sz w:val="18"/>
          <w:szCs w:val="18"/>
          <w:lang w:eastAsia="sl-SI"/>
          <w14:ligatures w14:val="standardContextual"/>
        </w:rPr>
        <w:lastRenderedPageBreak/>
        <w:t xml:space="preserve">Odgovorne osebe za zagotavljanje varnosti in zdravja pri delu na skupnem delovišču, ki same niso hkrati tudi odgovorne osebe za izvajanje del na skupnem delovišču (vodje del), morajo z vsebino tega sporazuma seznaniti odgovorne delavce oziroma vodje delovnega procesa in jim dati ustrezne napotke pred začetkom izvajanja del. </w:t>
      </w:r>
    </w:p>
    <w:p w14:paraId="118A1EE8" w14:textId="77777777" w:rsidR="004641CC" w:rsidRPr="00A54C3E" w:rsidRDefault="004641CC" w:rsidP="004641CC">
      <w:pPr>
        <w:spacing w:after="4" w:line="250" w:lineRule="auto"/>
        <w:ind w:left="87" w:right="-1" w:hanging="10"/>
        <w:jc w:val="both"/>
        <w:rPr>
          <w:rFonts w:ascii="Times New Roman" w:eastAsia="Arial" w:hAnsi="Times New Roman" w:cs="Times New Roman"/>
          <w:color w:val="000000"/>
          <w:kern w:val="2"/>
          <w:sz w:val="18"/>
          <w:szCs w:val="18"/>
          <w:lang w:eastAsia="sl-SI"/>
          <w14:ligatures w14:val="standardContextual"/>
        </w:rPr>
      </w:pPr>
    </w:p>
    <w:p w14:paraId="7AD0743B" w14:textId="77777777" w:rsidR="004641CC" w:rsidRPr="00A54C3E" w:rsidRDefault="004641CC" w:rsidP="004641CC">
      <w:pPr>
        <w:numPr>
          <w:ilvl w:val="0"/>
          <w:numId w:val="29"/>
        </w:numPr>
        <w:tabs>
          <w:tab w:val="left" w:pos="720"/>
        </w:tabs>
        <w:suppressAutoHyphens/>
        <w:autoSpaceDE w:val="0"/>
        <w:autoSpaceDN w:val="0"/>
        <w:adjustRightInd w:val="0"/>
        <w:spacing w:after="160" w:line="252" w:lineRule="auto"/>
        <w:ind w:left="714" w:hanging="357"/>
        <w:jc w:val="center"/>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člen</w:t>
      </w:r>
    </w:p>
    <w:p w14:paraId="2A08065A" w14:textId="77777777" w:rsidR="004641CC" w:rsidRPr="00A54C3E" w:rsidRDefault="004641CC" w:rsidP="004641CC">
      <w:pPr>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Odgovorni osebi (vodji del) iz tega sporazuma imata naslednje pristojnosti in odgovornosti:</w:t>
      </w:r>
    </w:p>
    <w:p w14:paraId="10E87B8C" w14:textId="77777777" w:rsidR="004641CC" w:rsidRPr="00A54C3E" w:rsidRDefault="004641CC" w:rsidP="004641CC">
      <w:pPr>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b/>
          <w:color w:val="000000"/>
          <w:kern w:val="1"/>
          <w:sz w:val="18"/>
          <w:szCs w:val="18"/>
          <w:lang w:eastAsia="sl-SI" w:bidi="hi-IN"/>
          <w14:ligatures w14:val="standardContextual"/>
        </w:rPr>
        <w:t>Odgovorna oseba na strani naročnika:</w:t>
      </w:r>
    </w:p>
    <w:p w14:paraId="41D85CF6" w14:textId="77777777" w:rsidR="004641CC" w:rsidRPr="00A54C3E" w:rsidRDefault="004641CC" w:rsidP="004641CC">
      <w:pPr>
        <w:numPr>
          <w:ilvl w:val="0"/>
          <w:numId w:val="31"/>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seznani izvajalca del s splošnimi navodili in pravili obnašanja na skupnem delovišču;</w:t>
      </w:r>
    </w:p>
    <w:p w14:paraId="24731E90" w14:textId="77777777" w:rsidR="004641CC" w:rsidRPr="00A54C3E" w:rsidRDefault="004641CC" w:rsidP="004641CC">
      <w:pPr>
        <w:numPr>
          <w:ilvl w:val="0"/>
          <w:numId w:val="31"/>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v primeru neposredne nevarnosti za zdravje in življenje svojih ali drugih delavcev ustavi dela, do ureditve varnih delovnih pogojev, in poskrbi za odpravo nevarnosti na kraju samem;</w:t>
      </w:r>
    </w:p>
    <w:p w14:paraId="6F6841F1" w14:textId="77777777" w:rsidR="004641CC" w:rsidRPr="00A54C3E" w:rsidRDefault="004641CC" w:rsidP="004641CC">
      <w:pPr>
        <w:numPr>
          <w:ilvl w:val="0"/>
          <w:numId w:val="31"/>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poskrbi, da se delo na skupnem delovišču opravlja tako, da ne ogroža varnosti in zdravja svojih ali izvajalčevih delavcev  ter drugih uporabnikov skupnega delovišča ;</w:t>
      </w:r>
    </w:p>
    <w:p w14:paraId="0DB6AD45" w14:textId="77777777" w:rsidR="004641CC" w:rsidRPr="00A54C3E" w:rsidRDefault="004641CC" w:rsidP="004641CC">
      <w:pPr>
        <w:numPr>
          <w:ilvl w:val="0"/>
          <w:numId w:val="31"/>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izvaja svoja dela po veljavnih in splošno priznanih predpisih in postopkih, ter v skladu z utečeno, varno tehnologijo izvajanja del;</w:t>
      </w:r>
    </w:p>
    <w:p w14:paraId="3421E724" w14:textId="77777777" w:rsidR="004641CC" w:rsidRPr="00A54C3E" w:rsidRDefault="004641CC" w:rsidP="004641CC">
      <w:pPr>
        <w:numPr>
          <w:ilvl w:val="0"/>
          <w:numId w:val="31"/>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zagotovi, da bodo obstoječe evakuacijske poti stalno proste in prehodne oz. prevozne;</w:t>
      </w:r>
    </w:p>
    <w:p w14:paraId="13AD16F7" w14:textId="77777777" w:rsidR="004641CC" w:rsidRPr="00A54C3E" w:rsidRDefault="004641CC" w:rsidP="004641CC">
      <w:pPr>
        <w:numPr>
          <w:ilvl w:val="0"/>
          <w:numId w:val="31"/>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posreduje izvajalcu podatke o zagotavljanju prve pomoči na skupnem delovišču ter podatke o osebi, odgovorni za zagotavljaje požarne varnosti in evakuacijo.</w:t>
      </w:r>
    </w:p>
    <w:p w14:paraId="7256AEC2" w14:textId="77777777" w:rsidR="004641CC" w:rsidRPr="00A54C3E" w:rsidRDefault="004641CC" w:rsidP="004641CC">
      <w:pPr>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1"/>
          <w:sz w:val="18"/>
          <w:szCs w:val="18"/>
          <w:lang w:eastAsia="sl-SI" w:bidi="hi-IN"/>
          <w14:ligatures w14:val="standardContextual"/>
        </w:rPr>
      </w:pPr>
    </w:p>
    <w:p w14:paraId="027B4F0D" w14:textId="77777777" w:rsidR="004641CC" w:rsidRPr="00A54C3E" w:rsidRDefault="004641CC" w:rsidP="004641CC">
      <w:pPr>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b/>
          <w:color w:val="000000"/>
          <w:kern w:val="1"/>
          <w:sz w:val="18"/>
          <w:szCs w:val="18"/>
          <w:lang w:eastAsia="sl-SI" w:bidi="hi-IN"/>
          <w14:ligatures w14:val="standardContextual"/>
        </w:rPr>
        <w:t>Odgovorna oseba na strani izvajalca:</w:t>
      </w:r>
    </w:p>
    <w:p w14:paraId="4F9461E4" w14:textId="77777777" w:rsidR="004641CC" w:rsidRPr="00A54C3E" w:rsidRDefault="004641CC" w:rsidP="004641CC">
      <w:pPr>
        <w:numPr>
          <w:ilvl w:val="0"/>
          <w:numId w:val="31"/>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v celoti vodi in skrbi za varnost in zdravje svojih delavcev v skladu z veljavno zakonodajo in zahtevami naročnika, ki so opredeljene v Pogodbi;</w:t>
      </w:r>
    </w:p>
    <w:p w14:paraId="0A7C3C34" w14:textId="77777777" w:rsidR="004641CC" w:rsidRPr="00A54C3E" w:rsidRDefault="004641CC" w:rsidP="004641CC">
      <w:pPr>
        <w:numPr>
          <w:ilvl w:val="0"/>
          <w:numId w:val="31"/>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pred izvedbo del vzpostavi kontakt z odgovorno osebo naročnika po tem sporazumu, s katero se dogovori o načinu medsebojnega komuniciranja;</w:t>
      </w:r>
    </w:p>
    <w:p w14:paraId="5B1E4F3C" w14:textId="77777777" w:rsidR="004641CC" w:rsidRPr="00A54C3E" w:rsidRDefault="004641CC" w:rsidP="004641CC">
      <w:pPr>
        <w:numPr>
          <w:ilvl w:val="0"/>
          <w:numId w:val="31"/>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skrbi, da se dela izvajajo po sprejetih načrtih, ki jih izdela in sprejme izvajalec;</w:t>
      </w:r>
    </w:p>
    <w:p w14:paraId="34D2A16A" w14:textId="77777777" w:rsidR="004641CC" w:rsidRPr="00A54C3E" w:rsidRDefault="004641CC" w:rsidP="004641CC">
      <w:pPr>
        <w:numPr>
          <w:ilvl w:val="0"/>
          <w:numId w:val="31"/>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seznani se s področjem, kjer se izvajajo dela, opredeli nastopajoča tveganja in sprejme ukrepe za njihovo obvladovanje ter poskrbi, da se opravlja dela oz. storitev po veljavnih in splošno priznanih predpisih in postopkih za naročena dela, ki zagotavljajo varno in zdravo delo;</w:t>
      </w:r>
    </w:p>
    <w:p w14:paraId="0F873993" w14:textId="77777777" w:rsidR="004641CC" w:rsidRPr="00A54C3E" w:rsidRDefault="004641CC" w:rsidP="004641CC">
      <w:pPr>
        <w:numPr>
          <w:ilvl w:val="0"/>
          <w:numId w:val="31"/>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seznani se s splošnimi navodili, pravili obnašanja in hišnim redom naročnika na področju izvajanja del, ki jih posreduje naročnik in jih upošteva;</w:t>
      </w:r>
    </w:p>
    <w:p w14:paraId="51B87C9D" w14:textId="77777777" w:rsidR="004641CC" w:rsidRPr="00A54C3E" w:rsidRDefault="004641CC" w:rsidP="004641CC">
      <w:pPr>
        <w:numPr>
          <w:ilvl w:val="0"/>
          <w:numId w:val="31"/>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 xml:space="preserve">seznani se z izdelanim požarnim redom naročnika, ki mu ga izroči odgovorna oseba naročnika in o tem seznani svoje delavce; </w:t>
      </w:r>
    </w:p>
    <w:p w14:paraId="2D91866D" w14:textId="77777777" w:rsidR="004641CC" w:rsidRPr="00A54C3E" w:rsidRDefault="004641CC" w:rsidP="004641CC">
      <w:pPr>
        <w:numPr>
          <w:ilvl w:val="0"/>
          <w:numId w:val="31"/>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v primeru neposredne nevarnosti za zdravje in življenje svojih ali drugih delavcev  ter drugih uporabnikov skupnega delovišča ustavi dela oz. preneha z opravljanjem storitve, do ureditve varnih delovnih pogojev in o tem pravočasno obvesti odgovorno osebo naročnika;</w:t>
      </w:r>
    </w:p>
    <w:p w14:paraId="42DED2F2" w14:textId="77777777" w:rsidR="004641CC" w:rsidRPr="00A54C3E" w:rsidRDefault="004641CC" w:rsidP="004641CC">
      <w:pPr>
        <w:numPr>
          <w:ilvl w:val="0"/>
          <w:numId w:val="31"/>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delo na skupnem delovišču opravlja in organizira  tako, da ne ogroža varnosti in zdravje svojih in naročnikovih delavcev ter drugih uporabnikov skupnega delovišča;</w:t>
      </w:r>
    </w:p>
    <w:p w14:paraId="794F7576" w14:textId="77777777" w:rsidR="004641CC" w:rsidRPr="00A54C3E" w:rsidRDefault="004641CC" w:rsidP="004641CC">
      <w:pPr>
        <w:numPr>
          <w:ilvl w:val="0"/>
          <w:numId w:val="31"/>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pri svojem delu upošteva in se ravna po določilih normativov, tehničnih predpisov in ostalih predpisih, ki urejujejo področje naročenih del, pri čemer upošteva tudi specifike zdravstvene dejavnosti, ki jo izvaja naročnik;</w:t>
      </w:r>
    </w:p>
    <w:p w14:paraId="785A311E" w14:textId="77777777" w:rsidR="004641CC" w:rsidRPr="00A54C3E" w:rsidRDefault="004641CC" w:rsidP="004641CC">
      <w:pPr>
        <w:numPr>
          <w:ilvl w:val="0"/>
          <w:numId w:val="31"/>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poskrbi, da se delavci zadržujejo le na območju, kjer se dela izvajajo;</w:t>
      </w:r>
    </w:p>
    <w:p w14:paraId="371B327A" w14:textId="77777777" w:rsidR="004641CC" w:rsidRPr="00A54C3E" w:rsidRDefault="004641CC" w:rsidP="004641CC">
      <w:pPr>
        <w:numPr>
          <w:ilvl w:val="0"/>
          <w:numId w:val="31"/>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zagotovi, da bo delo na skupnem delovišču potekalo pod nadzorom osebe, ki izdaja ustrezna navodila za varno delo;</w:t>
      </w:r>
    </w:p>
    <w:p w14:paraId="296C3F6C" w14:textId="77777777" w:rsidR="004641CC" w:rsidRPr="00A54C3E" w:rsidRDefault="004641CC" w:rsidP="004641CC">
      <w:pPr>
        <w:numPr>
          <w:ilvl w:val="0"/>
          <w:numId w:val="31"/>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svoje delavce obvešča pred začetkom del in sproti v teku izvedbe del o specifičnih  nevarnostih in škodljivostih na delovišču, o delih s povečano možnostjo za nastanek poškodb in/ali zdravstvenih okvar;</w:t>
      </w:r>
    </w:p>
    <w:p w14:paraId="38C9E88D" w14:textId="77777777" w:rsidR="004641CC" w:rsidRPr="00A54C3E" w:rsidRDefault="004641CC" w:rsidP="004641CC">
      <w:pPr>
        <w:numPr>
          <w:ilvl w:val="0"/>
          <w:numId w:val="31"/>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svoje delavce seznani in obvešča o vseh potrebnih preventivnih varnostnih ukrepih (izhajajočih iz veljavnih predpisov);</w:t>
      </w:r>
    </w:p>
    <w:p w14:paraId="34EB4CA7" w14:textId="77777777" w:rsidR="004641CC" w:rsidRPr="00A54C3E" w:rsidRDefault="004641CC" w:rsidP="004641CC">
      <w:pPr>
        <w:numPr>
          <w:ilvl w:val="0"/>
          <w:numId w:val="31"/>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zagotovi, da bodo obstoječe evakuacijske poti stalno proste in prehodne oz. prevozne.</w:t>
      </w:r>
    </w:p>
    <w:p w14:paraId="41E87DEE" w14:textId="77777777" w:rsidR="004641CC" w:rsidRPr="00A54C3E" w:rsidRDefault="004641CC" w:rsidP="004641CC">
      <w:pPr>
        <w:suppressAutoHyphens/>
        <w:autoSpaceDE w:val="0"/>
        <w:autoSpaceDN w:val="0"/>
        <w:adjustRightInd w:val="0"/>
        <w:spacing w:after="4" w:line="252" w:lineRule="auto"/>
        <w:ind w:left="720" w:hanging="10"/>
        <w:jc w:val="both"/>
        <w:rPr>
          <w:rFonts w:ascii="Times New Roman" w:eastAsia="Arial" w:hAnsi="Times New Roman" w:cs="Times New Roman"/>
          <w:color w:val="000000"/>
          <w:kern w:val="1"/>
          <w:sz w:val="18"/>
          <w:szCs w:val="18"/>
          <w:lang w:eastAsia="sl-SI" w:bidi="hi-IN"/>
          <w14:ligatures w14:val="standardContextual"/>
        </w:rPr>
      </w:pPr>
    </w:p>
    <w:p w14:paraId="0F33F672" w14:textId="77777777" w:rsidR="004641CC" w:rsidRPr="00A54C3E" w:rsidRDefault="004641CC" w:rsidP="004641CC">
      <w:pPr>
        <w:numPr>
          <w:ilvl w:val="0"/>
          <w:numId w:val="29"/>
        </w:numPr>
        <w:tabs>
          <w:tab w:val="left" w:pos="720"/>
        </w:tabs>
        <w:suppressAutoHyphens/>
        <w:autoSpaceDE w:val="0"/>
        <w:autoSpaceDN w:val="0"/>
        <w:adjustRightInd w:val="0"/>
        <w:spacing w:after="160" w:line="252" w:lineRule="auto"/>
        <w:ind w:left="714" w:hanging="357"/>
        <w:jc w:val="center"/>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člen</w:t>
      </w:r>
    </w:p>
    <w:p w14:paraId="578224DE" w14:textId="77777777" w:rsidR="004641CC" w:rsidRPr="00A54C3E" w:rsidRDefault="004641CC" w:rsidP="004641CC">
      <w:pPr>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Izvajalec del se zaveže, da bo samostojno in odgovorno izpolnjeval vse zahteve varnosti in zdravja pri delu, varstva pred požarom in varovanja okolja, ki mu jih nalaga veljavna zakonodaja.</w:t>
      </w:r>
    </w:p>
    <w:p w14:paraId="36CD2DFE" w14:textId="77777777" w:rsidR="004641CC" w:rsidRPr="00A54C3E" w:rsidRDefault="004641CC" w:rsidP="004641CC">
      <w:pPr>
        <w:numPr>
          <w:ilvl w:val="0"/>
          <w:numId w:val="29"/>
        </w:numPr>
        <w:tabs>
          <w:tab w:val="left" w:pos="720"/>
        </w:tabs>
        <w:suppressAutoHyphens/>
        <w:autoSpaceDE w:val="0"/>
        <w:autoSpaceDN w:val="0"/>
        <w:adjustRightInd w:val="0"/>
        <w:spacing w:after="160" w:line="252" w:lineRule="auto"/>
        <w:ind w:left="714" w:hanging="357"/>
        <w:jc w:val="center"/>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člen</w:t>
      </w:r>
    </w:p>
    <w:p w14:paraId="786A3ED7" w14:textId="77777777" w:rsidR="004641CC" w:rsidRPr="00A54C3E" w:rsidRDefault="004641CC" w:rsidP="004641CC">
      <w:pPr>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b/>
          <w:color w:val="000000"/>
          <w:kern w:val="1"/>
          <w:sz w:val="18"/>
          <w:szCs w:val="18"/>
          <w:lang w:eastAsia="sl-SI" w:bidi="hi-IN"/>
          <w14:ligatures w14:val="standardContextual"/>
        </w:rPr>
        <w:t xml:space="preserve">Izvajalec </w:t>
      </w:r>
      <w:r w:rsidRPr="00A54C3E">
        <w:rPr>
          <w:rFonts w:ascii="Times New Roman" w:eastAsia="Arial" w:hAnsi="Times New Roman" w:cs="Times New Roman"/>
          <w:color w:val="000000"/>
          <w:kern w:val="1"/>
          <w:sz w:val="18"/>
          <w:szCs w:val="18"/>
          <w:lang w:eastAsia="sl-SI" w:bidi="hi-IN"/>
          <w14:ligatures w14:val="standardContextual"/>
        </w:rPr>
        <w:t>mora skrbeti in zagotoviti :</w:t>
      </w:r>
    </w:p>
    <w:p w14:paraId="1EF9A895" w14:textId="77777777" w:rsidR="004641CC" w:rsidRPr="00A54C3E" w:rsidRDefault="004641CC" w:rsidP="004641CC">
      <w:pPr>
        <w:numPr>
          <w:ilvl w:val="0"/>
          <w:numId w:val="32"/>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da so delavci opremljeni z ustreznimi varovalnimi sredstvi in osebno varovalno opremo in da jo pri delu dosledno in namensko uporabljajo;</w:t>
      </w:r>
    </w:p>
    <w:p w14:paraId="6AC513F3" w14:textId="77777777" w:rsidR="004641CC" w:rsidRPr="00A54C3E" w:rsidRDefault="004641CC" w:rsidP="004641CC">
      <w:pPr>
        <w:numPr>
          <w:ilvl w:val="0"/>
          <w:numId w:val="32"/>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lastRenderedPageBreak/>
        <w:t xml:space="preserve">da imajo delavci opravljene občasne teoretične in praktične preizkuse znanja o poznavanju predpisov  s področja varstva pred požarom, varnosti in zdravja pri delu in tehniki varnega dela; </w:t>
      </w:r>
    </w:p>
    <w:p w14:paraId="259B377B" w14:textId="77777777" w:rsidR="004641CC" w:rsidRPr="00A54C3E" w:rsidRDefault="004641CC" w:rsidP="004641CC">
      <w:pPr>
        <w:numPr>
          <w:ilvl w:val="0"/>
          <w:numId w:val="32"/>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da imajo delavci opravljene potrebne predhodne, obdobne in druge usmerjene preventivne zdravstvene preglede po sprejeti oceni tveganja;</w:t>
      </w:r>
    </w:p>
    <w:p w14:paraId="4EAC3A3B" w14:textId="77777777" w:rsidR="004641CC" w:rsidRPr="00A54C3E" w:rsidRDefault="004641CC" w:rsidP="004641CC">
      <w:pPr>
        <w:numPr>
          <w:ilvl w:val="0"/>
          <w:numId w:val="32"/>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 xml:space="preserve">da delavci uporabljajo samo takšna  sredstva za delo, ki so periodično pregledana in preizkušena, ustrezajo predpisom  o varnosti in zdravju pri delu in ostalim predpisom, kar dokaže z ustreznimi potrdili; </w:t>
      </w:r>
    </w:p>
    <w:p w14:paraId="4042CD63" w14:textId="77777777" w:rsidR="004641CC" w:rsidRPr="00A54C3E" w:rsidRDefault="004641CC" w:rsidP="004641CC">
      <w:pPr>
        <w:numPr>
          <w:ilvl w:val="0"/>
          <w:numId w:val="32"/>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da naročena dela izvajajo ustrezno strokovno usposobljeni delavci;</w:t>
      </w:r>
    </w:p>
    <w:p w14:paraId="5DCE34A4" w14:textId="77777777" w:rsidR="004641CC" w:rsidRPr="00A54C3E" w:rsidRDefault="004641CC" w:rsidP="004641CC">
      <w:pPr>
        <w:numPr>
          <w:ilvl w:val="0"/>
          <w:numId w:val="32"/>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da delavci ne delajo pod vplivom, alkohola, drog ali drugih prepovedanih substanc;</w:t>
      </w:r>
    </w:p>
    <w:p w14:paraId="4AC66413" w14:textId="77777777" w:rsidR="004641CC" w:rsidRPr="00A54C3E" w:rsidRDefault="004641CC" w:rsidP="004641CC">
      <w:pPr>
        <w:numPr>
          <w:ilvl w:val="0"/>
          <w:numId w:val="32"/>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da upošteva veljavne predpise o varstvu pred požarom;</w:t>
      </w:r>
    </w:p>
    <w:p w14:paraId="37FA0757" w14:textId="77777777" w:rsidR="004641CC" w:rsidRPr="00A54C3E" w:rsidRDefault="004641CC" w:rsidP="004641CC">
      <w:pPr>
        <w:numPr>
          <w:ilvl w:val="0"/>
          <w:numId w:val="32"/>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 xml:space="preserve">da delavci prejmejo vse potrebne informacije in so poučeni o specifičnih nevarnostih pri delu, izhajajočih iz Pogodbe in so seznanjeni z najprimernejšim varnim načinom dela, ki jim zagotavlja varno izvedbo naročenih del; </w:t>
      </w:r>
    </w:p>
    <w:p w14:paraId="0DF877AA" w14:textId="77777777" w:rsidR="004641CC" w:rsidRPr="00A54C3E" w:rsidRDefault="004641CC" w:rsidP="004641CC">
      <w:pPr>
        <w:numPr>
          <w:ilvl w:val="0"/>
          <w:numId w:val="32"/>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da ima za dela, ki jih izvaja, izdelano in sprejeto izjavo o varnosti v pisni obliki, na podlagi izdelane ocene tveganja.</w:t>
      </w:r>
    </w:p>
    <w:p w14:paraId="10136D2F" w14:textId="77777777" w:rsidR="004641CC" w:rsidRPr="00A54C3E" w:rsidRDefault="004641CC" w:rsidP="004641CC">
      <w:pPr>
        <w:suppressAutoHyphens/>
        <w:autoSpaceDE w:val="0"/>
        <w:autoSpaceDN w:val="0"/>
        <w:adjustRightInd w:val="0"/>
        <w:spacing w:after="4" w:line="252" w:lineRule="auto"/>
        <w:ind w:left="87" w:hanging="10"/>
        <w:jc w:val="both"/>
        <w:rPr>
          <w:rFonts w:ascii="Times New Roman" w:eastAsia="Arial" w:hAnsi="Times New Roman" w:cs="Times New Roman"/>
          <w:color w:val="000000"/>
          <w:kern w:val="1"/>
          <w:sz w:val="18"/>
          <w:szCs w:val="18"/>
          <w:lang w:eastAsia="sl-SI" w:bidi="hi-IN"/>
          <w14:ligatures w14:val="standardContextual"/>
        </w:rPr>
      </w:pPr>
    </w:p>
    <w:p w14:paraId="54504EEF" w14:textId="77777777" w:rsidR="004641CC" w:rsidRPr="00A54C3E" w:rsidRDefault="004641CC" w:rsidP="004641CC">
      <w:pPr>
        <w:numPr>
          <w:ilvl w:val="0"/>
          <w:numId w:val="29"/>
        </w:numPr>
        <w:tabs>
          <w:tab w:val="left" w:pos="720"/>
        </w:tabs>
        <w:suppressAutoHyphens/>
        <w:autoSpaceDE w:val="0"/>
        <w:autoSpaceDN w:val="0"/>
        <w:adjustRightInd w:val="0"/>
        <w:spacing w:after="160" w:line="252" w:lineRule="auto"/>
        <w:ind w:left="714" w:hanging="357"/>
        <w:jc w:val="center"/>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člen</w:t>
      </w:r>
    </w:p>
    <w:p w14:paraId="27F0FCC5" w14:textId="77777777" w:rsidR="004641CC" w:rsidRPr="00A54C3E" w:rsidRDefault="004641CC" w:rsidP="004641CC">
      <w:pPr>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Odgovorna oseba izvajalca s podpisom tega sporazuma jamči, da so (bodo) na skupnem delovišču samo osebe, ki izpolnjujejo pogoje za izvajanje del in da se dela izvajajo v skladu z določbami tega Sporazuma, s Pogodbo in v skladu z veljavno zakonodajo.</w:t>
      </w:r>
    </w:p>
    <w:p w14:paraId="631DD227" w14:textId="77777777" w:rsidR="004641CC" w:rsidRPr="00A54C3E" w:rsidRDefault="004641CC" w:rsidP="004641CC">
      <w:pPr>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V kolikor izvajalec del ne upošteva določil tega sporazuma, je odgovorna oseba naročnika o tem  dolžna opozoriti odgovorno osebo izvajalca. V kolikor izvajalec del kljub opozorilu nadaljuje z delom in je ogroženo življenje in zdravje delavcev in drugih oseb, ki se nahajajo na skupnem delovišču, ima odgovorna oseba naročnika pravico izvajalcu del prepovedati delo. O prepovedi dela obvesti odgovorno osebo izvajalca ter zakonitega zastopnika izvajalca.</w:t>
      </w:r>
    </w:p>
    <w:p w14:paraId="0A14120A" w14:textId="77777777" w:rsidR="004641CC" w:rsidRPr="00A54C3E" w:rsidRDefault="004641CC" w:rsidP="004641CC">
      <w:pPr>
        <w:numPr>
          <w:ilvl w:val="0"/>
          <w:numId w:val="29"/>
        </w:numPr>
        <w:tabs>
          <w:tab w:val="left" w:pos="720"/>
        </w:tabs>
        <w:suppressAutoHyphens/>
        <w:autoSpaceDE w:val="0"/>
        <w:autoSpaceDN w:val="0"/>
        <w:adjustRightInd w:val="0"/>
        <w:spacing w:after="160" w:line="252" w:lineRule="auto"/>
        <w:jc w:val="center"/>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člen</w:t>
      </w:r>
    </w:p>
    <w:p w14:paraId="3F04C461" w14:textId="77777777" w:rsidR="004641CC" w:rsidRPr="00A54C3E" w:rsidRDefault="004641CC" w:rsidP="004641CC">
      <w:pPr>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Izvajalec mora upoštevati vsa navodila v zvezi s preprečevanjem bolnišničnih okužb in navodila, ki veljajo za gibanje na posameznih oddelkih/službah. Z navodili jih ob začetku del seznani naročnik del in odgovorna oseba službe/oddelka oziroma oseba, ki jo v ta namen določi naročnik. Po zaključku del je izvajalec dolžan odstraniti vse odpadke in drug material, ki je nastal med izvajanjem del. Izvajalec mora očistiti prostore po zaključku del in obvestiti naročnika.</w:t>
      </w:r>
    </w:p>
    <w:p w14:paraId="34EE804D" w14:textId="77777777" w:rsidR="004641CC" w:rsidRPr="00A54C3E" w:rsidRDefault="004641CC" w:rsidP="004641CC">
      <w:pPr>
        <w:numPr>
          <w:ilvl w:val="0"/>
          <w:numId w:val="29"/>
        </w:numPr>
        <w:tabs>
          <w:tab w:val="left" w:pos="720"/>
        </w:tabs>
        <w:suppressAutoHyphens/>
        <w:autoSpaceDE w:val="0"/>
        <w:autoSpaceDN w:val="0"/>
        <w:adjustRightInd w:val="0"/>
        <w:spacing w:after="160" w:line="252" w:lineRule="auto"/>
        <w:ind w:left="714" w:hanging="357"/>
        <w:jc w:val="center"/>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člen</w:t>
      </w:r>
    </w:p>
    <w:p w14:paraId="3CBCD341" w14:textId="77777777" w:rsidR="004641CC" w:rsidRPr="00A54C3E" w:rsidRDefault="004641CC" w:rsidP="004641CC">
      <w:pPr>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color w:val="000000"/>
          <w:kern w:val="1"/>
          <w:sz w:val="18"/>
          <w:szCs w:val="18"/>
          <w:lang w:eastAsia="sl-SI"/>
          <w14:ligatures w14:val="standardContextual"/>
        </w:rPr>
        <w:t>Če izvajalec izvaja naročeno delo s podizvajalci mora z njimi skleniti pisni sporazum na skupnih deloviščih  in ga vročiti naročniku. Naročnik nima nobenega razmerja do podizvajalcev.</w:t>
      </w:r>
      <w:r w:rsidRPr="00A54C3E">
        <w:rPr>
          <w:rFonts w:ascii="Times New Roman" w:eastAsia="Arial" w:hAnsi="Times New Roman" w:cs="Times New Roman"/>
          <w:color w:val="000000"/>
          <w:kern w:val="1"/>
          <w:sz w:val="18"/>
          <w:szCs w:val="18"/>
          <w:lang w:eastAsia="sl-SI" w:bidi="hi-IN"/>
          <w14:ligatures w14:val="standardContextual"/>
        </w:rPr>
        <w:t xml:space="preserve"> Odgovorna oseba izvajalca odgovarja  za varnost in zdravje pri delu morebitnih podizvajalcev. Izvajalec navede morebitne podizvajalce na skupnem delovišču v Prilogi 1 – Seznam podpisnikov sporazuma.</w:t>
      </w:r>
    </w:p>
    <w:p w14:paraId="330130D1" w14:textId="77777777" w:rsidR="004641CC" w:rsidRPr="00A54C3E" w:rsidRDefault="004641CC" w:rsidP="004641CC">
      <w:pPr>
        <w:numPr>
          <w:ilvl w:val="0"/>
          <w:numId w:val="29"/>
        </w:numPr>
        <w:suppressAutoHyphens/>
        <w:autoSpaceDE w:val="0"/>
        <w:autoSpaceDN w:val="0"/>
        <w:adjustRightInd w:val="0"/>
        <w:spacing w:after="120" w:line="240" w:lineRule="auto"/>
        <w:jc w:val="center"/>
        <w:rPr>
          <w:rFonts w:ascii="Times New Roman" w:eastAsia="Arial" w:hAnsi="Times New Roman" w:cs="Times New Roman"/>
          <w:color w:val="000000"/>
          <w:kern w:val="1"/>
          <w:sz w:val="18"/>
          <w:szCs w:val="18"/>
          <w:lang w:eastAsia="sl-SI"/>
          <w14:ligatures w14:val="standardContextual"/>
        </w:rPr>
      </w:pPr>
      <w:r w:rsidRPr="00A54C3E">
        <w:rPr>
          <w:rFonts w:ascii="Times New Roman" w:eastAsia="Arial" w:hAnsi="Times New Roman" w:cs="Times New Roman"/>
          <w:color w:val="000000"/>
          <w:kern w:val="1"/>
          <w:sz w:val="18"/>
          <w:szCs w:val="18"/>
          <w:lang w:eastAsia="sl-SI"/>
          <w14:ligatures w14:val="standardContextual"/>
        </w:rPr>
        <w:t>člen</w:t>
      </w:r>
    </w:p>
    <w:p w14:paraId="4FBA9159" w14:textId="77777777" w:rsidR="004641CC" w:rsidRPr="00A54C3E" w:rsidRDefault="004641CC" w:rsidP="004641CC">
      <w:pPr>
        <w:keepNext/>
        <w:keepLines/>
        <w:shd w:val="clear" w:color="auto" w:fill="FFFFFF"/>
        <w:tabs>
          <w:tab w:val="left" w:pos="426"/>
        </w:tabs>
        <w:suppressAutoHyphens/>
        <w:autoSpaceDE w:val="0"/>
        <w:autoSpaceDN w:val="0"/>
        <w:adjustRightInd w:val="0"/>
        <w:spacing w:after="4" w:line="250" w:lineRule="auto"/>
        <w:ind w:left="87" w:hanging="10"/>
        <w:jc w:val="both"/>
        <w:rPr>
          <w:rFonts w:ascii="Times New Roman" w:eastAsia="Arial" w:hAnsi="Times New Roman" w:cs="Times New Roman"/>
          <w:color w:val="000000"/>
          <w:kern w:val="1"/>
          <w:sz w:val="18"/>
          <w:szCs w:val="18"/>
          <w:lang w:eastAsia="sl-SI"/>
          <w14:ligatures w14:val="standardContextual"/>
        </w:rPr>
      </w:pPr>
      <w:r w:rsidRPr="00A54C3E">
        <w:rPr>
          <w:rFonts w:ascii="Times New Roman" w:eastAsia="Arial" w:hAnsi="Times New Roman" w:cs="Times New Roman"/>
          <w:bCs/>
          <w:color w:val="000000"/>
          <w:kern w:val="1"/>
          <w:sz w:val="18"/>
          <w:szCs w:val="18"/>
          <w:lang w:eastAsia="sl-SI"/>
          <w14:ligatures w14:val="standardContextual"/>
        </w:rPr>
        <w:t xml:space="preserve">Varjenje, rezanje ali uporaba odprtega plamena je dovoljena samo v delovnih prostorih, ki so za to namenjeni. V drugih primerih se mora izvajalec del predhodno dogovoriti z vodjo del naročnika o požarnovarnostnih ukrepih in </w:t>
      </w:r>
      <w:r w:rsidRPr="00A54C3E">
        <w:rPr>
          <w:rFonts w:ascii="Times New Roman" w:eastAsia="Arial" w:hAnsi="Times New Roman" w:cs="Times New Roman"/>
          <w:bCs/>
          <w:color w:val="000000"/>
          <w:kern w:val="1"/>
          <w:sz w:val="18"/>
          <w:szCs w:val="18"/>
          <w:u w:val="single"/>
          <w:lang w:eastAsia="sl-SI"/>
          <w14:ligatures w14:val="standardContextual"/>
        </w:rPr>
        <w:t>dobiti od naročnika dovoljenje za izvajanje požarno nevarnih del</w:t>
      </w:r>
      <w:r w:rsidRPr="00A54C3E">
        <w:rPr>
          <w:rFonts w:ascii="Times New Roman" w:eastAsia="Arial" w:hAnsi="Times New Roman" w:cs="Times New Roman"/>
          <w:bCs/>
          <w:color w:val="000000"/>
          <w:kern w:val="1"/>
          <w:sz w:val="18"/>
          <w:szCs w:val="18"/>
          <w:lang w:eastAsia="sl-SI"/>
          <w14:ligatures w14:val="standardContextual"/>
        </w:rPr>
        <w:t xml:space="preserve">. Uporaba odprtega ognja izven delovišča oz. izven mesta, ki ga pokriva dovoljenje, je prepovedana! </w:t>
      </w:r>
      <w:r w:rsidRPr="00A54C3E">
        <w:rPr>
          <w:rFonts w:ascii="Times New Roman" w:eastAsia="Arial" w:hAnsi="Times New Roman" w:cs="Times New Roman"/>
          <w:color w:val="000000"/>
          <w:kern w:val="1"/>
          <w:sz w:val="18"/>
          <w:szCs w:val="18"/>
          <w:lang w:eastAsia="sl-SI"/>
          <w14:ligatures w14:val="standardContextual"/>
        </w:rPr>
        <w:t xml:space="preserve"> </w:t>
      </w:r>
    </w:p>
    <w:p w14:paraId="4366F1DA" w14:textId="77777777" w:rsidR="004641CC" w:rsidRPr="00A54C3E" w:rsidRDefault="004641CC" w:rsidP="004641CC">
      <w:pPr>
        <w:keepNext/>
        <w:keepLines/>
        <w:shd w:val="clear" w:color="auto" w:fill="FFFFFF"/>
        <w:tabs>
          <w:tab w:val="left" w:pos="426"/>
        </w:tabs>
        <w:suppressAutoHyphens/>
        <w:autoSpaceDE w:val="0"/>
        <w:autoSpaceDN w:val="0"/>
        <w:adjustRightInd w:val="0"/>
        <w:spacing w:after="4" w:line="250" w:lineRule="auto"/>
        <w:ind w:left="87" w:hanging="10"/>
        <w:jc w:val="both"/>
        <w:rPr>
          <w:rFonts w:ascii="Times New Roman" w:eastAsia="Arial" w:hAnsi="Times New Roman" w:cs="Times New Roman"/>
          <w:color w:val="000000"/>
          <w:kern w:val="1"/>
          <w:sz w:val="18"/>
          <w:szCs w:val="18"/>
          <w:lang w:eastAsia="sl-SI"/>
          <w14:ligatures w14:val="standardContextual"/>
        </w:rPr>
      </w:pPr>
      <w:r w:rsidRPr="00A54C3E">
        <w:rPr>
          <w:rFonts w:ascii="Times New Roman" w:eastAsia="Arial" w:hAnsi="Times New Roman" w:cs="Times New Roman"/>
          <w:b/>
          <w:color w:val="000000"/>
          <w:kern w:val="1"/>
          <w:sz w:val="18"/>
          <w:szCs w:val="18"/>
          <w:lang w:eastAsia="sl-SI"/>
          <w14:ligatures w14:val="standardContextual"/>
        </w:rPr>
        <w:t>Požarno stražo lahko izvajajo gasilci.</w:t>
      </w:r>
      <w:r w:rsidRPr="00A54C3E">
        <w:rPr>
          <w:rFonts w:ascii="Times New Roman" w:eastAsia="Arial" w:hAnsi="Times New Roman" w:cs="Times New Roman"/>
          <w:color w:val="000000"/>
          <w:kern w:val="1"/>
          <w:sz w:val="18"/>
          <w:szCs w:val="18"/>
          <w:lang w:eastAsia="sl-SI"/>
          <w14:ligatures w14:val="standardContextual"/>
        </w:rPr>
        <w:t xml:space="preserve"> </w:t>
      </w:r>
      <w:r w:rsidRPr="00A54C3E">
        <w:rPr>
          <w:rFonts w:ascii="Times New Roman" w:eastAsia="Arial" w:hAnsi="Times New Roman" w:cs="Times New Roman"/>
          <w:bCs/>
          <w:color w:val="000000"/>
          <w:kern w:val="1"/>
          <w:sz w:val="18"/>
          <w:szCs w:val="18"/>
          <w:lang w:eastAsia="sl-SI"/>
          <w14:ligatures w14:val="standardContextual"/>
        </w:rPr>
        <w:t>Stroške izvajanja požarne straže nosi izvajalec.</w:t>
      </w:r>
    </w:p>
    <w:p w14:paraId="5F590EF6" w14:textId="77777777" w:rsidR="004641CC" w:rsidRPr="00A54C3E" w:rsidRDefault="004641CC" w:rsidP="004641CC">
      <w:pPr>
        <w:keepNext/>
        <w:keepLines/>
        <w:shd w:val="clear" w:color="auto" w:fill="FFFFFF"/>
        <w:tabs>
          <w:tab w:val="left" w:pos="426"/>
        </w:tabs>
        <w:suppressAutoHyphens/>
        <w:autoSpaceDE w:val="0"/>
        <w:autoSpaceDN w:val="0"/>
        <w:adjustRightInd w:val="0"/>
        <w:spacing w:after="4" w:line="250" w:lineRule="auto"/>
        <w:ind w:left="87" w:hanging="10"/>
        <w:jc w:val="both"/>
        <w:rPr>
          <w:rFonts w:ascii="Times New Roman" w:eastAsia="Arial" w:hAnsi="Times New Roman" w:cs="Times New Roman"/>
          <w:color w:val="000000"/>
          <w:kern w:val="1"/>
          <w:sz w:val="18"/>
          <w:szCs w:val="18"/>
          <w:lang w:eastAsia="sl-SI"/>
          <w14:ligatures w14:val="standardContextual"/>
        </w:rPr>
      </w:pPr>
    </w:p>
    <w:p w14:paraId="769FDA3E" w14:textId="77777777" w:rsidR="004641CC" w:rsidRPr="00A54C3E" w:rsidRDefault="004641CC" w:rsidP="004641CC">
      <w:pPr>
        <w:numPr>
          <w:ilvl w:val="0"/>
          <w:numId w:val="29"/>
        </w:numPr>
        <w:tabs>
          <w:tab w:val="left" w:pos="720"/>
        </w:tabs>
        <w:suppressAutoHyphens/>
        <w:autoSpaceDE w:val="0"/>
        <w:autoSpaceDN w:val="0"/>
        <w:adjustRightInd w:val="0"/>
        <w:spacing w:after="0" w:line="252" w:lineRule="auto"/>
        <w:jc w:val="center"/>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člen</w:t>
      </w:r>
    </w:p>
    <w:p w14:paraId="6D84656C" w14:textId="77777777" w:rsidR="004641CC" w:rsidRPr="00A54C3E" w:rsidRDefault="004641CC" w:rsidP="004641CC">
      <w:pPr>
        <w:spacing w:after="4" w:line="250" w:lineRule="auto"/>
        <w:ind w:left="87" w:hanging="10"/>
        <w:jc w:val="both"/>
        <w:rPr>
          <w:rFonts w:ascii="Times New Roman" w:eastAsia="Arial" w:hAnsi="Times New Roman" w:cs="Times New Roman"/>
          <w:color w:val="000000"/>
          <w:kern w:val="2"/>
          <w:sz w:val="18"/>
          <w:szCs w:val="18"/>
          <w:lang w:eastAsia="sl-SI"/>
          <w14:ligatures w14:val="standardContextual"/>
        </w:rPr>
      </w:pPr>
    </w:p>
    <w:p w14:paraId="0B33C577" w14:textId="77777777" w:rsidR="004641CC" w:rsidRPr="00A54C3E" w:rsidRDefault="004641CC" w:rsidP="004641CC">
      <w:pPr>
        <w:spacing w:after="4" w:line="250" w:lineRule="auto"/>
        <w:ind w:left="87" w:hanging="10"/>
        <w:jc w:val="both"/>
        <w:rPr>
          <w:rFonts w:ascii="Times New Roman" w:eastAsia="Arial" w:hAnsi="Times New Roman" w:cs="Times New Roman"/>
          <w:color w:val="000000"/>
          <w:kern w:val="2"/>
          <w:sz w:val="18"/>
          <w:szCs w:val="18"/>
          <w:lang w:eastAsia="sl-SI"/>
          <w14:ligatures w14:val="standardContextual"/>
        </w:rPr>
      </w:pPr>
      <w:r w:rsidRPr="00A54C3E">
        <w:rPr>
          <w:rFonts w:ascii="Times New Roman" w:eastAsia="Arial" w:hAnsi="Times New Roman" w:cs="Times New Roman"/>
          <w:color w:val="000000"/>
          <w:kern w:val="2"/>
          <w:sz w:val="18"/>
          <w:szCs w:val="18"/>
          <w:lang w:eastAsia="sl-SI"/>
          <w14:ligatures w14:val="standardContextual"/>
        </w:rPr>
        <w:t>Podpisniki so dolžni izvajati vsa dela v skladu s tem sporazumom z namenom, da se zagotovi varnost in zdravje</w:t>
      </w:r>
      <w:r w:rsidRPr="00A54C3E">
        <w:rPr>
          <w:rFonts w:ascii="Times New Roman" w:eastAsia="Arial" w:hAnsi="Times New Roman" w:cs="Times New Roman"/>
          <w:b/>
          <w:color w:val="000000"/>
          <w:kern w:val="2"/>
          <w:sz w:val="18"/>
          <w:szCs w:val="18"/>
          <w:lang w:eastAsia="sl-SI"/>
          <w14:ligatures w14:val="standardContextual"/>
        </w:rPr>
        <w:t xml:space="preserve"> </w:t>
      </w:r>
      <w:r w:rsidRPr="00A54C3E">
        <w:rPr>
          <w:rFonts w:ascii="Times New Roman" w:eastAsia="Arial" w:hAnsi="Times New Roman" w:cs="Times New Roman"/>
          <w:color w:val="000000"/>
          <w:kern w:val="2"/>
          <w:sz w:val="18"/>
          <w:szCs w:val="18"/>
          <w:lang w:eastAsia="sl-SI"/>
          <w14:ligatures w14:val="standardContextual"/>
        </w:rPr>
        <w:t>pri delu in varne delavne pogoje vsem zaposlenim na skupnem delovišču/objektu.</w:t>
      </w:r>
    </w:p>
    <w:p w14:paraId="5C2B28FD" w14:textId="77777777" w:rsidR="004641CC" w:rsidRPr="00A54C3E" w:rsidRDefault="004641CC" w:rsidP="004641CC">
      <w:pPr>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1"/>
          <w:sz w:val="18"/>
          <w:szCs w:val="18"/>
          <w:lang w:eastAsia="sl-SI" w:bidi="hi-IN"/>
          <w14:ligatures w14:val="standardContextual"/>
        </w:rPr>
      </w:pPr>
    </w:p>
    <w:p w14:paraId="7ED06C0A" w14:textId="77777777" w:rsidR="004641CC" w:rsidRDefault="004641CC" w:rsidP="004641CC">
      <w:pPr>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 xml:space="preserve">Sporazum prične veljati, ko ga podpišeta obe stranki sporazuma in velja ves čas trajanja del. </w:t>
      </w:r>
      <w:bookmarkStart w:id="5" w:name="_Hlk1157831301"/>
      <w:bookmarkStart w:id="6" w:name="_Hlk115783130"/>
      <w:bookmarkEnd w:id="5"/>
      <w:bookmarkEnd w:id="6"/>
    </w:p>
    <w:p w14:paraId="1CCDBEAF" w14:textId="77777777" w:rsidR="004641CC" w:rsidRDefault="004641CC" w:rsidP="004641CC">
      <w:pPr>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2"/>
          <w:sz w:val="18"/>
          <w:szCs w:val="18"/>
          <w:lang w:eastAsia="sl-SI"/>
          <w14:ligatures w14:val="standardContextual"/>
        </w:rPr>
      </w:pPr>
      <w:r w:rsidRPr="00A54C3E">
        <w:rPr>
          <w:rFonts w:ascii="Times New Roman" w:eastAsia="Arial" w:hAnsi="Times New Roman" w:cs="Times New Roman"/>
          <w:color w:val="000000"/>
          <w:kern w:val="2"/>
          <w:sz w:val="18"/>
          <w:szCs w:val="18"/>
          <w:lang w:eastAsia="sl-SI"/>
          <w14:ligatures w14:val="standardContextual"/>
        </w:rPr>
        <w:t xml:space="preserve">Številka: </w:t>
      </w:r>
    </w:p>
    <w:p w14:paraId="1C190D94" w14:textId="77777777" w:rsidR="004641CC" w:rsidRDefault="004641CC" w:rsidP="004641CC">
      <w:pPr>
        <w:spacing w:after="4" w:line="250" w:lineRule="auto"/>
        <w:ind w:left="87" w:hanging="10"/>
        <w:jc w:val="both"/>
        <w:rPr>
          <w:rFonts w:ascii="Times New Roman" w:eastAsia="Arial" w:hAnsi="Times New Roman" w:cs="Times New Roman"/>
          <w:color w:val="000000"/>
          <w:kern w:val="2"/>
          <w:sz w:val="18"/>
          <w:szCs w:val="18"/>
          <w:lang w:eastAsia="sl-SI"/>
          <w14:ligatures w14:val="standardContextual"/>
        </w:rPr>
      </w:pPr>
      <w:r>
        <w:rPr>
          <w:rFonts w:ascii="Times New Roman" w:eastAsia="Arial" w:hAnsi="Times New Roman" w:cs="Times New Roman"/>
          <w:color w:val="000000"/>
          <w:kern w:val="2"/>
          <w:sz w:val="18"/>
          <w:szCs w:val="18"/>
          <w:lang w:eastAsia="sl-SI"/>
          <w14:ligatures w14:val="standardContextual"/>
        </w:rPr>
        <w:t>Datum:                                                                                          Datum:</w:t>
      </w:r>
    </w:p>
    <w:p w14:paraId="082A9D9E" w14:textId="77777777" w:rsidR="004641CC" w:rsidRPr="00A54C3E" w:rsidRDefault="004641CC" w:rsidP="004641CC">
      <w:pPr>
        <w:spacing w:after="4" w:line="250" w:lineRule="auto"/>
        <w:ind w:left="87" w:hanging="10"/>
        <w:jc w:val="both"/>
        <w:rPr>
          <w:rFonts w:ascii="Times New Roman" w:eastAsia="Arial" w:hAnsi="Times New Roman" w:cs="Times New Roman"/>
          <w:color w:val="000000"/>
          <w:kern w:val="2"/>
          <w:sz w:val="18"/>
          <w:szCs w:val="18"/>
          <w:lang w:eastAsia="sl-SI"/>
          <w14:ligatures w14:val="standardContextu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3"/>
        <w:gridCol w:w="4549"/>
      </w:tblGrid>
      <w:tr w:rsidR="004641CC" w:rsidRPr="00C80514" w14:paraId="614D6657" w14:textId="77777777" w:rsidTr="00547F3F">
        <w:tc>
          <w:tcPr>
            <w:tcW w:w="4814" w:type="dxa"/>
          </w:tcPr>
          <w:p w14:paraId="65ED6860" w14:textId="77777777" w:rsidR="004641CC" w:rsidRDefault="004641CC" w:rsidP="00547F3F">
            <w:pPr>
              <w:jc w:val="both"/>
              <w:rPr>
                <w:rFonts w:ascii="Arial" w:eastAsia="Times New Roman" w:hAnsi="Arial" w:cs="Arial"/>
                <w:bCs/>
                <w:sz w:val="18"/>
                <w:szCs w:val="18"/>
              </w:rPr>
            </w:pPr>
            <w:r>
              <w:rPr>
                <w:rFonts w:ascii="Arial" w:eastAsia="Times New Roman" w:hAnsi="Arial" w:cs="Arial"/>
                <w:bCs/>
                <w:sz w:val="18"/>
                <w:szCs w:val="18"/>
              </w:rPr>
              <w:t>Izvajalec:</w:t>
            </w:r>
          </w:p>
          <w:p w14:paraId="5FCA0AA2" w14:textId="77777777" w:rsidR="004641CC" w:rsidRDefault="004641CC" w:rsidP="00547F3F">
            <w:pPr>
              <w:jc w:val="both"/>
              <w:rPr>
                <w:rFonts w:ascii="Arial" w:eastAsia="Times New Roman" w:hAnsi="Arial" w:cs="Arial"/>
                <w:bCs/>
                <w:sz w:val="18"/>
                <w:szCs w:val="18"/>
              </w:rPr>
            </w:pPr>
          </w:p>
          <w:p w14:paraId="6506C7EF" w14:textId="77777777" w:rsidR="004641CC" w:rsidRPr="00C80514" w:rsidRDefault="004641CC" w:rsidP="00547F3F">
            <w:pPr>
              <w:jc w:val="both"/>
              <w:rPr>
                <w:rFonts w:ascii="Arial" w:eastAsia="Times New Roman" w:hAnsi="Arial" w:cs="Arial"/>
                <w:bCs/>
                <w:sz w:val="18"/>
                <w:szCs w:val="18"/>
              </w:rPr>
            </w:pPr>
            <w:r w:rsidRPr="00C80514">
              <w:rPr>
                <w:rFonts w:ascii="Arial" w:eastAsia="Times New Roman" w:hAnsi="Arial" w:cs="Arial"/>
                <w:bCs/>
                <w:sz w:val="18"/>
                <w:szCs w:val="18"/>
              </w:rPr>
              <w:t>Direktor:</w:t>
            </w:r>
          </w:p>
          <w:p w14:paraId="503108EB" w14:textId="77777777" w:rsidR="004641CC" w:rsidRPr="00C80514" w:rsidRDefault="004641CC" w:rsidP="00547F3F">
            <w:pPr>
              <w:jc w:val="both"/>
              <w:rPr>
                <w:rFonts w:ascii="Arial" w:eastAsia="Times New Roman" w:hAnsi="Arial" w:cs="Arial"/>
                <w:bCs/>
                <w:sz w:val="18"/>
                <w:szCs w:val="18"/>
              </w:rPr>
            </w:pPr>
          </w:p>
        </w:tc>
        <w:tc>
          <w:tcPr>
            <w:tcW w:w="4814" w:type="dxa"/>
          </w:tcPr>
          <w:p w14:paraId="04300B32" w14:textId="77777777" w:rsidR="004641CC" w:rsidRPr="00C80514" w:rsidRDefault="004641CC" w:rsidP="00547F3F">
            <w:pPr>
              <w:jc w:val="both"/>
              <w:rPr>
                <w:rFonts w:ascii="Arial" w:eastAsia="Times New Roman" w:hAnsi="Arial" w:cs="Arial"/>
                <w:bCs/>
                <w:sz w:val="18"/>
                <w:szCs w:val="18"/>
              </w:rPr>
            </w:pPr>
            <w:r w:rsidRPr="00C80514">
              <w:rPr>
                <w:rFonts w:ascii="Arial" w:eastAsia="Times New Roman" w:hAnsi="Arial" w:cs="Arial"/>
                <w:bCs/>
                <w:sz w:val="18"/>
                <w:szCs w:val="18"/>
              </w:rPr>
              <w:t>Naročnik:</w:t>
            </w:r>
          </w:p>
          <w:p w14:paraId="422A3F40" w14:textId="77777777" w:rsidR="004641CC" w:rsidRPr="00C80514" w:rsidRDefault="004641CC" w:rsidP="00547F3F">
            <w:pPr>
              <w:jc w:val="both"/>
              <w:rPr>
                <w:rFonts w:ascii="Arial" w:eastAsia="Times New Roman" w:hAnsi="Arial" w:cs="Arial"/>
                <w:bCs/>
                <w:sz w:val="18"/>
                <w:szCs w:val="18"/>
              </w:rPr>
            </w:pPr>
            <w:r w:rsidRPr="00C80514">
              <w:rPr>
                <w:rFonts w:ascii="Arial" w:eastAsia="Times New Roman" w:hAnsi="Arial" w:cs="Arial"/>
                <w:bCs/>
                <w:sz w:val="18"/>
                <w:szCs w:val="18"/>
              </w:rPr>
              <w:t xml:space="preserve">SPLOŠNA BOLNIŠNICA NOVO MESTO                                                                                              Direktorica: </w:t>
            </w:r>
          </w:p>
          <w:p w14:paraId="69C95C07" w14:textId="77777777" w:rsidR="004641CC" w:rsidRPr="00C80514" w:rsidRDefault="004641CC" w:rsidP="00547F3F">
            <w:pPr>
              <w:jc w:val="both"/>
              <w:rPr>
                <w:rFonts w:ascii="Arial" w:eastAsia="Times New Roman" w:hAnsi="Arial" w:cs="Arial"/>
                <w:bCs/>
                <w:sz w:val="18"/>
                <w:szCs w:val="18"/>
              </w:rPr>
            </w:pPr>
            <w:r w:rsidRPr="00C80514">
              <w:rPr>
                <w:rFonts w:ascii="Arial" w:eastAsia="Times New Roman" w:hAnsi="Arial" w:cs="Arial"/>
                <w:bCs/>
                <w:sz w:val="18"/>
                <w:szCs w:val="18"/>
              </w:rPr>
              <w:t xml:space="preserve">                                                                                                Doc.dr. Milena Kramar Zupan</w:t>
            </w:r>
          </w:p>
          <w:p w14:paraId="6CDC7A51" w14:textId="77777777" w:rsidR="004641CC" w:rsidRPr="00C80514" w:rsidRDefault="004641CC" w:rsidP="00547F3F">
            <w:pPr>
              <w:jc w:val="both"/>
              <w:rPr>
                <w:rFonts w:ascii="Arial" w:eastAsia="Times New Roman" w:hAnsi="Arial" w:cs="Arial"/>
                <w:bCs/>
                <w:sz w:val="18"/>
                <w:szCs w:val="18"/>
              </w:rPr>
            </w:pPr>
          </w:p>
        </w:tc>
      </w:tr>
    </w:tbl>
    <w:p w14:paraId="715C0D9D" w14:textId="77777777" w:rsidR="004641CC" w:rsidRPr="00A54C3E" w:rsidRDefault="004641CC" w:rsidP="004641CC">
      <w:pPr>
        <w:spacing w:after="4" w:line="20" w:lineRule="atLeast"/>
        <w:ind w:left="87" w:hanging="10"/>
        <w:jc w:val="both"/>
        <w:rPr>
          <w:rFonts w:ascii="Times New Roman" w:eastAsia="Arial" w:hAnsi="Times New Roman" w:cs="Times New Roman"/>
          <w:color w:val="000000"/>
          <w:kern w:val="2"/>
          <w:sz w:val="18"/>
          <w:szCs w:val="18"/>
          <w:lang w:eastAsia="sl-SI"/>
          <w14:ligatures w14:val="standardContextual"/>
        </w:rPr>
      </w:pPr>
      <w:r w:rsidRPr="00A54C3E">
        <w:rPr>
          <w:rFonts w:ascii="Times New Roman" w:eastAsia="Arial" w:hAnsi="Times New Roman" w:cs="Times New Roman"/>
          <w:b/>
          <w:bCs/>
          <w:color w:val="000000"/>
          <w:kern w:val="2"/>
          <w:sz w:val="18"/>
          <w:szCs w:val="18"/>
          <w:lang w:eastAsia="sl-SI"/>
          <w14:ligatures w14:val="standardContextual"/>
        </w:rPr>
        <w:lastRenderedPageBreak/>
        <w:t xml:space="preserve">Priloga 1: </w:t>
      </w:r>
      <w:r w:rsidRPr="00A54C3E">
        <w:rPr>
          <w:rFonts w:ascii="Times New Roman" w:eastAsia="Arial" w:hAnsi="Times New Roman" w:cs="Times New Roman"/>
          <w:color w:val="000000"/>
          <w:kern w:val="2"/>
          <w:sz w:val="18"/>
          <w:szCs w:val="18"/>
          <w:lang w:eastAsia="sl-SI"/>
          <w14:ligatures w14:val="standardContextual"/>
        </w:rPr>
        <w:t>Seznam podpisnikov sporazuma,</w:t>
      </w:r>
    </w:p>
    <w:p w14:paraId="73834375" w14:textId="77777777" w:rsidR="004641CC" w:rsidRPr="00A54C3E" w:rsidRDefault="004641CC" w:rsidP="004641CC">
      <w:pPr>
        <w:spacing w:after="4" w:line="20" w:lineRule="atLeast"/>
        <w:ind w:left="87" w:hanging="10"/>
        <w:jc w:val="both"/>
        <w:rPr>
          <w:rFonts w:ascii="Times New Roman" w:eastAsia="Arial" w:hAnsi="Times New Roman" w:cs="Times New Roman"/>
          <w:color w:val="000000"/>
          <w:kern w:val="2"/>
          <w:sz w:val="18"/>
          <w:szCs w:val="18"/>
          <w:lang w:eastAsia="sl-SI"/>
          <w14:ligatures w14:val="standardContextual"/>
        </w:rPr>
      </w:pPr>
      <w:r w:rsidRPr="00A54C3E">
        <w:rPr>
          <w:rFonts w:ascii="Times New Roman" w:eastAsia="Arial" w:hAnsi="Times New Roman" w:cs="Times New Roman"/>
          <w:b/>
          <w:bCs/>
          <w:color w:val="000000"/>
          <w:kern w:val="2"/>
          <w:sz w:val="18"/>
          <w:szCs w:val="18"/>
          <w:lang w:eastAsia="sl-SI"/>
          <w14:ligatures w14:val="standardContextual"/>
        </w:rPr>
        <w:t>Priloga 2:</w:t>
      </w:r>
      <w:r w:rsidRPr="00A54C3E">
        <w:rPr>
          <w:rFonts w:ascii="Times New Roman" w:eastAsia="Arial" w:hAnsi="Times New Roman" w:cs="Times New Roman"/>
          <w:color w:val="000000"/>
          <w:kern w:val="2"/>
          <w:sz w:val="18"/>
          <w:szCs w:val="18"/>
          <w:lang w:eastAsia="sl-SI"/>
          <w14:ligatures w14:val="standardContextual"/>
        </w:rPr>
        <w:t xml:space="preserve"> </w:t>
      </w:r>
      <w:bookmarkStart w:id="7" w:name="_Hlk212188663"/>
      <w:r w:rsidRPr="00A54C3E">
        <w:rPr>
          <w:rFonts w:ascii="Times New Roman" w:eastAsia="Arial" w:hAnsi="Times New Roman" w:cs="Times New Roman"/>
          <w:color w:val="000000"/>
          <w:kern w:val="2"/>
          <w:sz w:val="18"/>
          <w:szCs w:val="18"/>
          <w:lang w:eastAsia="sl-SI"/>
          <w14:ligatures w14:val="standardContextual"/>
        </w:rPr>
        <w:t>Izjava(e) o seznanitvi delavcev izvajalca s tem sporazumom</w:t>
      </w:r>
      <w:bookmarkEnd w:id="7"/>
    </w:p>
    <w:p w14:paraId="0DBFD06D" w14:textId="77777777" w:rsidR="004641CC" w:rsidRPr="00A54C3E" w:rsidRDefault="004641CC" w:rsidP="004641CC">
      <w:pPr>
        <w:spacing w:after="4" w:line="20" w:lineRule="atLeast"/>
        <w:ind w:left="87" w:hanging="10"/>
        <w:jc w:val="both"/>
        <w:rPr>
          <w:rFonts w:ascii="Times New Roman" w:eastAsia="Arial" w:hAnsi="Times New Roman" w:cs="Times New Roman"/>
          <w:color w:val="000000"/>
          <w:kern w:val="2"/>
          <w:sz w:val="18"/>
          <w:szCs w:val="18"/>
          <w:lang w:eastAsia="sl-SI"/>
          <w14:ligatures w14:val="standardContextual"/>
        </w:rPr>
      </w:pPr>
      <w:r w:rsidRPr="00A54C3E">
        <w:rPr>
          <w:rFonts w:ascii="Times New Roman" w:eastAsia="Arial" w:hAnsi="Times New Roman" w:cs="Times New Roman"/>
          <w:b/>
          <w:bCs/>
          <w:color w:val="000000"/>
          <w:kern w:val="2"/>
          <w:sz w:val="18"/>
          <w:szCs w:val="18"/>
          <w:lang w:eastAsia="sl-SI"/>
          <w14:ligatures w14:val="standardContextual"/>
        </w:rPr>
        <w:t>Priloga 3</w:t>
      </w:r>
      <w:r w:rsidRPr="00A54C3E">
        <w:rPr>
          <w:rFonts w:ascii="Times New Roman" w:eastAsia="Arial" w:hAnsi="Times New Roman" w:cs="Times New Roman"/>
          <w:color w:val="000000"/>
          <w:kern w:val="2"/>
          <w:sz w:val="18"/>
          <w:szCs w:val="18"/>
          <w:lang w:eastAsia="sl-SI"/>
          <w14:ligatures w14:val="standardContextual"/>
        </w:rPr>
        <w:t>: Izjava(e) o seznanitvi delavcev naročnika s tem sporazumom</w:t>
      </w:r>
    </w:p>
    <w:p w14:paraId="12AB8EE3" w14:textId="77777777" w:rsidR="004641CC" w:rsidRPr="00A54C3E" w:rsidRDefault="004641CC" w:rsidP="004641CC">
      <w:pPr>
        <w:spacing w:after="4" w:line="20" w:lineRule="atLeast"/>
        <w:ind w:left="87" w:hanging="10"/>
        <w:jc w:val="both"/>
        <w:rPr>
          <w:rFonts w:ascii="Times New Roman" w:eastAsia="Arial" w:hAnsi="Times New Roman" w:cs="Times New Roman"/>
          <w:color w:val="000000"/>
          <w:kern w:val="2"/>
          <w:sz w:val="18"/>
          <w:szCs w:val="18"/>
          <w:lang w:eastAsia="sl-SI"/>
          <w14:ligatures w14:val="standardContextual"/>
        </w:rPr>
      </w:pPr>
    </w:p>
    <w:bookmarkEnd w:id="4"/>
    <w:p w14:paraId="5A955129" w14:textId="77777777" w:rsidR="004641CC" w:rsidRPr="00A54C3E" w:rsidRDefault="004641CC" w:rsidP="004641CC">
      <w:pPr>
        <w:spacing w:after="160" w:line="278" w:lineRule="auto"/>
        <w:rPr>
          <w:rFonts w:ascii="Times New Roman" w:eastAsia="Arial" w:hAnsi="Times New Roman" w:cs="Times New Roman"/>
          <w:color w:val="000000"/>
          <w:kern w:val="2"/>
          <w:sz w:val="18"/>
          <w:szCs w:val="18"/>
          <w:lang w:eastAsia="sl-SI"/>
          <w14:ligatures w14:val="standardContextual"/>
        </w:rPr>
      </w:pPr>
      <w:r w:rsidRPr="00A54C3E">
        <w:rPr>
          <w:rFonts w:ascii="Times New Roman" w:eastAsia="Arial" w:hAnsi="Times New Roman" w:cs="Times New Roman"/>
          <w:color w:val="000000"/>
          <w:kern w:val="2"/>
          <w:sz w:val="18"/>
          <w:szCs w:val="18"/>
          <w:lang w:eastAsia="sl-SI"/>
          <w14:ligatures w14:val="standardContextual"/>
        </w:rPr>
        <w:br w:type="page"/>
      </w:r>
    </w:p>
    <w:p w14:paraId="2D5782AA" w14:textId="77777777" w:rsidR="004641CC" w:rsidRPr="00A54C3E" w:rsidRDefault="004641CC" w:rsidP="004641CC">
      <w:pPr>
        <w:spacing w:after="4" w:line="20" w:lineRule="atLeast"/>
        <w:ind w:left="87" w:right="-329" w:hanging="10"/>
        <w:jc w:val="both"/>
        <w:rPr>
          <w:rFonts w:ascii="Times New Roman" w:eastAsia="Arial" w:hAnsi="Times New Roman" w:cs="Times New Roman"/>
          <w:b/>
          <w:bCs/>
          <w:color w:val="000000"/>
          <w:kern w:val="2"/>
          <w:sz w:val="18"/>
          <w:szCs w:val="18"/>
          <w:lang w:eastAsia="sl-SI"/>
          <w14:ligatures w14:val="standardContextual"/>
        </w:rPr>
      </w:pPr>
      <w:r w:rsidRPr="00A54C3E">
        <w:rPr>
          <w:rFonts w:ascii="Times New Roman" w:eastAsia="Arial" w:hAnsi="Times New Roman" w:cs="Times New Roman"/>
          <w:b/>
          <w:bCs/>
          <w:color w:val="000000"/>
          <w:kern w:val="2"/>
          <w:sz w:val="18"/>
          <w:szCs w:val="18"/>
          <w:lang w:eastAsia="sl-SI"/>
          <w14:ligatures w14:val="standardContextual"/>
        </w:rPr>
        <w:lastRenderedPageBreak/>
        <w:t xml:space="preserve">Priloga 1: Seznam podpisnikov sporazuma </w:t>
      </w:r>
    </w:p>
    <w:p w14:paraId="113C7566" w14:textId="77777777" w:rsidR="004641CC" w:rsidRPr="00A54C3E" w:rsidRDefault="004641CC" w:rsidP="004641CC">
      <w:pPr>
        <w:spacing w:after="4" w:line="20" w:lineRule="atLeast"/>
        <w:ind w:left="87" w:right="-329" w:hanging="10"/>
        <w:jc w:val="both"/>
        <w:rPr>
          <w:rFonts w:ascii="Times New Roman" w:eastAsia="Arial" w:hAnsi="Times New Roman" w:cs="Times New Roman"/>
          <w:b/>
          <w:bCs/>
          <w:color w:val="000000"/>
          <w:kern w:val="2"/>
          <w:sz w:val="18"/>
          <w:szCs w:val="18"/>
          <w:lang w:eastAsia="sl-SI"/>
          <w14:ligatures w14:val="standardContextual"/>
        </w:rPr>
      </w:pPr>
    </w:p>
    <w:p w14:paraId="57708206" w14:textId="77777777" w:rsidR="004641CC" w:rsidRPr="00A54C3E" w:rsidRDefault="004641CC" w:rsidP="004641CC">
      <w:pPr>
        <w:spacing w:after="4" w:line="20" w:lineRule="atLeast"/>
        <w:ind w:left="87" w:right="-329" w:hanging="10"/>
        <w:jc w:val="both"/>
        <w:rPr>
          <w:rFonts w:ascii="Times New Roman" w:eastAsia="Arial" w:hAnsi="Times New Roman" w:cs="Times New Roman"/>
          <w:b/>
          <w:bCs/>
          <w:color w:val="000000"/>
          <w:kern w:val="2"/>
          <w:sz w:val="18"/>
          <w:szCs w:val="18"/>
          <w:lang w:eastAsia="sl-SI"/>
          <w14:ligatures w14:val="standardContextual"/>
        </w:rPr>
      </w:pPr>
      <w:r w:rsidRPr="00A54C3E">
        <w:rPr>
          <w:rFonts w:ascii="Times New Roman" w:eastAsia="Arial" w:hAnsi="Times New Roman" w:cs="Times New Roman"/>
          <w:b/>
          <w:bCs/>
          <w:color w:val="000000"/>
          <w:kern w:val="2"/>
          <w:sz w:val="18"/>
          <w:szCs w:val="18"/>
          <w:lang w:eastAsia="sl-SI"/>
          <w14:ligatures w14:val="standardContextual"/>
        </w:rPr>
        <w:t>Podpisniki, odgovorne osebe, so odgovorni za zagotovitev varnosti svojih delavcev ter za izvedbo varnostnih ukrepov v sklopu svojih del, skladno s tem  sporazumom in se zavezujejo, da bodo dosledno upoštevali določila tega pisnega sporazuma ter o vsebini seznanili vse delavce, ki delajo na skupnem delovišču, kateri s podpisom izjave iz Priloge 2 oziroma Priloge 3, potrdijo seznanitev z vsebino tega sporazuma.</w:t>
      </w:r>
    </w:p>
    <w:p w14:paraId="12391452" w14:textId="77777777" w:rsidR="004641CC" w:rsidRPr="00A54C3E" w:rsidRDefault="004641CC" w:rsidP="004641CC">
      <w:pPr>
        <w:spacing w:after="4" w:line="250" w:lineRule="auto"/>
        <w:ind w:left="87" w:hanging="10"/>
        <w:jc w:val="center"/>
        <w:rPr>
          <w:rFonts w:ascii="Times New Roman" w:eastAsia="Arial" w:hAnsi="Times New Roman" w:cs="Times New Roman"/>
          <w:b/>
          <w:bCs/>
          <w:color w:val="000000"/>
          <w:kern w:val="2"/>
          <w:sz w:val="18"/>
          <w:szCs w:val="18"/>
          <w:lang w:eastAsia="sl-SI"/>
          <w14:ligatures w14:val="standardContextual"/>
        </w:rPr>
      </w:pPr>
    </w:p>
    <w:p w14:paraId="32CD5619" w14:textId="77777777" w:rsidR="004641CC" w:rsidRPr="00A54C3E" w:rsidRDefault="004641CC" w:rsidP="004641CC">
      <w:pPr>
        <w:spacing w:after="4" w:line="250" w:lineRule="auto"/>
        <w:ind w:left="87" w:hanging="10"/>
        <w:jc w:val="center"/>
        <w:rPr>
          <w:rFonts w:ascii="Times New Roman" w:eastAsia="Arial" w:hAnsi="Times New Roman" w:cs="Times New Roman"/>
          <w:b/>
          <w:bCs/>
          <w:color w:val="000000"/>
          <w:kern w:val="2"/>
          <w:sz w:val="18"/>
          <w:szCs w:val="18"/>
          <w:lang w:eastAsia="sl-SI"/>
          <w14:ligatures w14:val="standardContextual"/>
        </w:rPr>
      </w:pPr>
    </w:p>
    <w:p w14:paraId="0A6CBB6D" w14:textId="77777777" w:rsidR="004641CC" w:rsidRPr="00A54C3E" w:rsidRDefault="004641CC" w:rsidP="004641CC">
      <w:pPr>
        <w:spacing w:after="4" w:line="250" w:lineRule="auto"/>
        <w:ind w:left="87" w:hanging="10"/>
        <w:jc w:val="center"/>
        <w:rPr>
          <w:rFonts w:ascii="Times New Roman" w:eastAsia="Arial" w:hAnsi="Times New Roman" w:cs="Times New Roman"/>
          <w:b/>
          <w:bCs/>
          <w:color w:val="000000"/>
          <w:kern w:val="2"/>
          <w:sz w:val="18"/>
          <w:szCs w:val="18"/>
          <w:lang w:eastAsia="sl-SI"/>
          <w14:ligatures w14:val="standardContextual"/>
        </w:rPr>
      </w:pPr>
      <w:r w:rsidRPr="00A54C3E">
        <w:rPr>
          <w:rFonts w:ascii="Times New Roman" w:eastAsia="Arial" w:hAnsi="Times New Roman" w:cs="Times New Roman"/>
          <w:b/>
          <w:bCs/>
          <w:color w:val="000000"/>
          <w:kern w:val="2"/>
          <w:sz w:val="18"/>
          <w:szCs w:val="18"/>
          <w:lang w:eastAsia="sl-SI"/>
          <w14:ligatures w14:val="standardContextual"/>
        </w:rPr>
        <w:t>IZPOLNI NAROČNIK</w:t>
      </w:r>
    </w:p>
    <w:p w14:paraId="085EFCDF" w14:textId="77777777" w:rsidR="004641CC" w:rsidRPr="00A54C3E" w:rsidRDefault="004641CC" w:rsidP="004641CC">
      <w:pPr>
        <w:spacing w:after="4" w:line="250" w:lineRule="auto"/>
        <w:ind w:left="87" w:hanging="10"/>
        <w:jc w:val="center"/>
        <w:rPr>
          <w:rFonts w:ascii="Times New Roman" w:eastAsia="Arial" w:hAnsi="Times New Roman" w:cs="Times New Roman"/>
          <w:b/>
          <w:bCs/>
          <w:color w:val="000000"/>
          <w:kern w:val="2"/>
          <w:sz w:val="18"/>
          <w:szCs w:val="18"/>
          <w:lang w:eastAsia="sl-SI"/>
          <w14:ligatures w14:val="standardContextual"/>
        </w:rPr>
      </w:pPr>
    </w:p>
    <w:tbl>
      <w:tblPr>
        <w:tblW w:w="0" w:type="auto"/>
        <w:tblLayout w:type="fixed"/>
        <w:tblCellMar>
          <w:left w:w="0" w:type="dxa"/>
          <w:right w:w="0" w:type="dxa"/>
        </w:tblCellMar>
        <w:tblLook w:val="0000" w:firstRow="0" w:lastRow="0" w:firstColumn="0" w:lastColumn="0" w:noHBand="0" w:noVBand="0"/>
      </w:tblPr>
      <w:tblGrid>
        <w:gridCol w:w="2455"/>
        <w:gridCol w:w="6830"/>
      </w:tblGrid>
      <w:tr w:rsidR="004641CC" w:rsidRPr="00A54C3E" w14:paraId="6093F8F2" w14:textId="77777777" w:rsidTr="00547F3F">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3F17BA4C" w14:textId="77777777" w:rsidR="004641CC" w:rsidRPr="00A54C3E" w:rsidRDefault="004641CC" w:rsidP="00547F3F">
            <w:pPr>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Datum opravljanja del</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0C52D3CC" w14:textId="77777777" w:rsidR="004641CC" w:rsidRPr="00A54C3E" w:rsidRDefault="004641CC" w:rsidP="00547F3F">
            <w:pPr>
              <w:suppressAutoHyphens/>
              <w:autoSpaceDE w:val="0"/>
              <w:autoSpaceDN w:val="0"/>
              <w:adjustRightInd w:val="0"/>
              <w:spacing w:after="4" w:line="252" w:lineRule="auto"/>
              <w:ind w:left="87" w:hanging="10"/>
              <w:jc w:val="both"/>
              <w:rPr>
                <w:rFonts w:ascii="Times New Roman" w:eastAsia="Arial" w:hAnsi="Times New Roman" w:cs="Times New Roman"/>
                <w:b/>
                <w:bCs/>
                <w:color w:val="000000"/>
                <w:kern w:val="1"/>
                <w:sz w:val="18"/>
                <w:szCs w:val="18"/>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začetek del:                                               konec del:</w:t>
            </w:r>
          </w:p>
        </w:tc>
      </w:tr>
      <w:tr w:rsidR="004641CC" w:rsidRPr="00A54C3E" w14:paraId="71B7BBFC" w14:textId="77777777" w:rsidTr="00547F3F">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27C252D4" w14:textId="77777777" w:rsidR="004641CC" w:rsidRPr="00A54C3E" w:rsidRDefault="004641CC" w:rsidP="00547F3F">
            <w:pPr>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 xml:space="preserve">Delo, ki se opravlja </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64F04C9B" w14:textId="77777777" w:rsidR="004641CC" w:rsidRPr="00A54C3E" w:rsidRDefault="004641CC" w:rsidP="00547F3F">
            <w:pPr>
              <w:suppressAutoHyphens/>
              <w:autoSpaceDE w:val="0"/>
              <w:autoSpaceDN w:val="0"/>
              <w:adjustRightInd w:val="0"/>
              <w:spacing w:after="4" w:line="252" w:lineRule="auto"/>
              <w:ind w:left="87" w:hanging="10"/>
              <w:jc w:val="center"/>
              <w:rPr>
                <w:rFonts w:ascii="Times New Roman" w:eastAsia="Arial" w:hAnsi="Times New Roman" w:cs="Times New Roman"/>
                <w:color w:val="000000"/>
                <w:kern w:val="1"/>
                <w:sz w:val="18"/>
                <w:szCs w:val="18"/>
                <w:lang w:eastAsia="sl-SI" w:bidi="hi-IN"/>
                <w14:ligatures w14:val="standardContextual"/>
              </w:rPr>
            </w:pPr>
          </w:p>
        </w:tc>
      </w:tr>
    </w:tbl>
    <w:p w14:paraId="30B39F0B" w14:textId="77777777" w:rsidR="004641CC" w:rsidRPr="00A54C3E" w:rsidRDefault="004641CC" w:rsidP="004641CC">
      <w:pPr>
        <w:suppressAutoHyphens/>
        <w:autoSpaceDE w:val="0"/>
        <w:autoSpaceDN w:val="0"/>
        <w:adjustRightInd w:val="0"/>
        <w:spacing w:after="160" w:line="252" w:lineRule="auto"/>
        <w:ind w:left="87" w:hanging="10"/>
        <w:jc w:val="both"/>
        <w:rPr>
          <w:rFonts w:ascii="Times New Roman" w:eastAsia="Arial" w:hAnsi="Times New Roman" w:cs="Times New Roman"/>
          <w:b/>
          <w:bCs/>
          <w:color w:val="000000"/>
          <w:kern w:val="1"/>
          <w:sz w:val="18"/>
          <w:szCs w:val="18"/>
          <w:lang w:eastAsia="sl-SI" w:bidi="hi-IN"/>
          <w14:ligatures w14:val="standardContextual"/>
        </w:rPr>
      </w:pPr>
    </w:p>
    <w:p w14:paraId="75E9436E" w14:textId="77777777" w:rsidR="004641CC" w:rsidRPr="00A54C3E" w:rsidRDefault="004641CC" w:rsidP="004641CC">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 xml:space="preserve">Odgovorna oseba na strani naročnika </w:t>
      </w:r>
    </w:p>
    <w:tbl>
      <w:tblPr>
        <w:tblW w:w="0" w:type="auto"/>
        <w:tblLayout w:type="fixed"/>
        <w:tblCellMar>
          <w:left w:w="0" w:type="dxa"/>
          <w:right w:w="0" w:type="dxa"/>
        </w:tblCellMar>
        <w:tblLook w:val="0000" w:firstRow="0" w:lastRow="0" w:firstColumn="0" w:lastColumn="0" w:noHBand="0" w:noVBand="0"/>
      </w:tblPr>
      <w:tblGrid>
        <w:gridCol w:w="2317"/>
        <w:gridCol w:w="6968"/>
      </w:tblGrid>
      <w:tr w:rsidR="004641CC" w:rsidRPr="00A54C3E" w14:paraId="18BCFB25" w14:textId="77777777" w:rsidTr="00547F3F">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10CCDC62" w14:textId="77777777" w:rsidR="004641CC" w:rsidRPr="00A54C3E" w:rsidRDefault="004641CC" w:rsidP="00547F3F">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Ime in Priimek</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1E2F542D" w14:textId="77777777" w:rsidR="004641CC" w:rsidRPr="00A54C3E" w:rsidRDefault="004641CC" w:rsidP="00547F3F">
            <w:pPr>
              <w:suppressAutoHyphens/>
              <w:autoSpaceDE w:val="0"/>
              <w:autoSpaceDN w:val="0"/>
              <w:adjustRightInd w:val="0"/>
              <w:spacing w:after="4" w:line="252" w:lineRule="auto"/>
              <w:ind w:left="87" w:hanging="10"/>
              <w:jc w:val="center"/>
              <w:rPr>
                <w:rFonts w:ascii="Times New Roman" w:eastAsia="Arial" w:hAnsi="Times New Roman" w:cs="Times New Roman"/>
                <w:b/>
                <w:bCs/>
                <w:color w:val="000000"/>
                <w:kern w:val="1"/>
                <w:sz w:val="18"/>
                <w:szCs w:val="18"/>
                <w:lang w:eastAsia="sl-SI" w:bidi="hi-IN"/>
                <w14:ligatures w14:val="standardContextual"/>
              </w:rPr>
            </w:pPr>
          </w:p>
        </w:tc>
      </w:tr>
      <w:tr w:rsidR="004641CC" w:rsidRPr="00A54C3E" w14:paraId="5CFE1F1E" w14:textId="77777777" w:rsidTr="00547F3F">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24FB8825" w14:textId="77777777" w:rsidR="004641CC" w:rsidRPr="00A54C3E" w:rsidRDefault="004641CC" w:rsidP="00547F3F">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Telefonska številka</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60A2B4C7" w14:textId="77777777" w:rsidR="004641CC" w:rsidRPr="00A54C3E" w:rsidRDefault="004641CC" w:rsidP="00547F3F">
            <w:pPr>
              <w:suppressAutoHyphens/>
              <w:autoSpaceDE w:val="0"/>
              <w:autoSpaceDN w:val="0"/>
              <w:adjustRightInd w:val="0"/>
              <w:spacing w:after="4" w:line="252" w:lineRule="auto"/>
              <w:ind w:left="87" w:hanging="10"/>
              <w:jc w:val="center"/>
              <w:rPr>
                <w:rFonts w:ascii="Times New Roman" w:eastAsia="Arial" w:hAnsi="Times New Roman" w:cs="Times New Roman"/>
                <w:b/>
                <w:bCs/>
                <w:color w:val="000000"/>
                <w:kern w:val="1"/>
                <w:sz w:val="18"/>
                <w:szCs w:val="18"/>
                <w:lang w:eastAsia="sl-SI" w:bidi="hi-IN"/>
                <w14:ligatures w14:val="standardContextual"/>
              </w:rPr>
            </w:pPr>
          </w:p>
        </w:tc>
      </w:tr>
      <w:tr w:rsidR="004641CC" w:rsidRPr="00A54C3E" w14:paraId="1B62C4D2" w14:textId="77777777" w:rsidTr="00547F3F">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1BFCA029" w14:textId="77777777" w:rsidR="004641CC" w:rsidRPr="00A54C3E" w:rsidRDefault="004641CC" w:rsidP="00547F3F">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E-mail</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45990BB4" w14:textId="77777777" w:rsidR="004641CC" w:rsidRPr="00A54C3E" w:rsidRDefault="004641CC" w:rsidP="00547F3F">
            <w:pPr>
              <w:suppressAutoHyphens/>
              <w:autoSpaceDE w:val="0"/>
              <w:autoSpaceDN w:val="0"/>
              <w:adjustRightInd w:val="0"/>
              <w:spacing w:after="4" w:line="252" w:lineRule="auto"/>
              <w:ind w:left="87" w:hanging="10"/>
              <w:jc w:val="center"/>
              <w:rPr>
                <w:rFonts w:ascii="Times New Roman" w:eastAsia="Arial" w:hAnsi="Times New Roman" w:cs="Times New Roman"/>
                <w:color w:val="000000"/>
                <w:kern w:val="1"/>
                <w:sz w:val="18"/>
                <w:szCs w:val="18"/>
                <w:lang w:eastAsia="sl-SI" w:bidi="hi-IN"/>
                <w14:ligatures w14:val="standardContextual"/>
              </w:rPr>
            </w:pPr>
          </w:p>
        </w:tc>
      </w:tr>
      <w:tr w:rsidR="004641CC" w:rsidRPr="00A54C3E" w14:paraId="4F9E5A75" w14:textId="77777777" w:rsidTr="00547F3F">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37256A41" w14:textId="77777777" w:rsidR="004641CC" w:rsidRPr="00A54C3E" w:rsidRDefault="004641CC" w:rsidP="00547F3F">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Datum podpisa</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316A21C5" w14:textId="77777777" w:rsidR="004641CC" w:rsidRPr="00A54C3E" w:rsidRDefault="004641CC" w:rsidP="00547F3F">
            <w:pPr>
              <w:suppressAutoHyphens/>
              <w:autoSpaceDE w:val="0"/>
              <w:autoSpaceDN w:val="0"/>
              <w:adjustRightInd w:val="0"/>
              <w:spacing w:after="4" w:line="252" w:lineRule="auto"/>
              <w:ind w:left="87" w:hanging="10"/>
              <w:jc w:val="center"/>
              <w:rPr>
                <w:rFonts w:ascii="Times New Roman" w:eastAsia="Arial" w:hAnsi="Times New Roman" w:cs="Times New Roman"/>
                <w:color w:val="000000"/>
                <w:kern w:val="1"/>
                <w:sz w:val="18"/>
                <w:szCs w:val="18"/>
                <w:lang w:eastAsia="sl-SI" w:bidi="hi-IN"/>
                <w14:ligatures w14:val="standardContextual"/>
              </w:rPr>
            </w:pPr>
          </w:p>
        </w:tc>
      </w:tr>
      <w:tr w:rsidR="004641CC" w:rsidRPr="00A54C3E" w14:paraId="506E245C" w14:textId="77777777" w:rsidTr="00547F3F">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090116D2" w14:textId="77777777" w:rsidR="004641CC" w:rsidRPr="00A54C3E" w:rsidRDefault="004641CC" w:rsidP="00547F3F">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Podpis</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09D52160" w14:textId="77777777" w:rsidR="004641CC" w:rsidRPr="00A54C3E" w:rsidRDefault="004641CC" w:rsidP="00547F3F">
            <w:pPr>
              <w:suppressAutoHyphens/>
              <w:autoSpaceDE w:val="0"/>
              <w:autoSpaceDN w:val="0"/>
              <w:adjustRightInd w:val="0"/>
              <w:spacing w:after="4" w:line="252" w:lineRule="auto"/>
              <w:ind w:left="87" w:hanging="10"/>
              <w:jc w:val="center"/>
              <w:rPr>
                <w:rFonts w:ascii="Times New Roman" w:eastAsia="Arial" w:hAnsi="Times New Roman" w:cs="Times New Roman"/>
                <w:color w:val="000000"/>
                <w:kern w:val="1"/>
                <w:sz w:val="18"/>
                <w:szCs w:val="18"/>
                <w:lang w:eastAsia="sl-SI" w:bidi="hi-IN"/>
                <w14:ligatures w14:val="standardContextual"/>
              </w:rPr>
            </w:pPr>
          </w:p>
        </w:tc>
      </w:tr>
    </w:tbl>
    <w:p w14:paraId="2C75B803" w14:textId="77777777" w:rsidR="004641CC" w:rsidRPr="00A54C3E" w:rsidRDefault="004641CC" w:rsidP="004641CC">
      <w:pPr>
        <w:spacing w:after="4" w:line="250" w:lineRule="auto"/>
        <w:ind w:left="87" w:hanging="10"/>
        <w:jc w:val="center"/>
        <w:rPr>
          <w:rFonts w:ascii="Times New Roman" w:eastAsia="Arial" w:hAnsi="Times New Roman" w:cs="Times New Roman"/>
          <w:b/>
          <w:bCs/>
          <w:color w:val="000000"/>
          <w:kern w:val="2"/>
          <w:sz w:val="18"/>
          <w:szCs w:val="18"/>
          <w:lang w:eastAsia="sl-SI"/>
          <w14:ligatures w14:val="standardContextual"/>
        </w:rPr>
      </w:pPr>
    </w:p>
    <w:p w14:paraId="3B2115B8" w14:textId="77777777" w:rsidR="004641CC" w:rsidRPr="00A54C3E" w:rsidRDefault="004641CC" w:rsidP="004641CC">
      <w:pPr>
        <w:spacing w:after="4" w:line="250" w:lineRule="auto"/>
        <w:ind w:left="87" w:hanging="10"/>
        <w:jc w:val="center"/>
        <w:rPr>
          <w:rFonts w:ascii="Times New Roman" w:eastAsia="Arial" w:hAnsi="Times New Roman" w:cs="Times New Roman"/>
          <w:b/>
          <w:bCs/>
          <w:color w:val="000000"/>
          <w:kern w:val="2"/>
          <w:sz w:val="18"/>
          <w:szCs w:val="18"/>
          <w:lang w:eastAsia="sl-SI"/>
          <w14:ligatures w14:val="standardContextual"/>
        </w:rPr>
      </w:pPr>
    </w:p>
    <w:p w14:paraId="7F4B0A62" w14:textId="77777777" w:rsidR="004641CC" w:rsidRPr="00A54C3E" w:rsidRDefault="004641CC" w:rsidP="004641CC">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IZPOLNI IZVAJALEC</w:t>
      </w:r>
    </w:p>
    <w:p w14:paraId="7CDA49EF" w14:textId="77777777" w:rsidR="004641CC" w:rsidRPr="00A54C3E" w:rsidRDefault="004641CC" w:rsidP="004641CC">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 xml:space="preserve">Odgovorna oseba na strani izvajalca </w:t>
      </w:r>
    </w:p>
    <w:tbl>
      <w:tblPr>
        <w:tblW w:w="0" w:type="auto"/>
        <w:tblLayout w:type="fixed"/>
        <w:tblCellMar>
          <w:left w:w="0" w:type="dxa"/>
          <w:right w:w="0" w:type="dxa"/>
        </w:tblCellMar>
        <w:tblLook w:val="0000" w:firstRow="0" w:lastRow="0" w:firstColumn="0" w:lastColumn="0" w:noHBand="0" w:noVBand="0"/>
      </w:tblPr>
      <w:tblGrid>
        <w:gridCol w:w="2317"/>
        <w:gridCol w:w="6968"/>
      </w:tblGrid>
      <w:tr w:rsidR="004641CC" w:rsidRPr="00A54C3E" w14:paraId="6D6692FC" w14:textId="77777777" w:rsidTr="00547F3F">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5D534B3C" w14:textId="77777777" w:rsidR="004641CC" w:rsidRPr="00A54C3E" w:rsidRDefault="004641CC" w:rsidP="00547F3F">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Ime in Priimek</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5F7A2EE9" w14:textId="77777777" w:rsidR="004641CC" w:rsidRPr="00A54C3E" w:rsidRDefault="004641CC" w:rsidP="00547F3F">
            <w:pPr>
              <w:suppressAutoHyphens/>
              <w:autoSpaceDE w:val="0"/>
              <w:autoSpaceDN w:val="0"/>
              <w:adjustRightInd w:val="0"/>
              <w:spacing w:after="4" w:line="252" w:lineRule="auto"/>
              <w:ind w:left="87" w:hanging="10"/>
              <w:jc w:val="center"/>
              <w:rPr>
                <w:rFonts w:ascii="Times New Roman" w:eastAsia="Arial" w:hAnsi="Times New Roman" w:cs="Times New Roman"/>
                <w:b/>
                <w:bCs/>
                <w:color w:val="000000"/>
                <w:kern w:val="1"/>
                <w:sz w:val="18"/>
                <w:szCs w:val="18"/>
                <w:lang w:eastAsia="sl-SI" w:bidi="hi-IN"/>
                <w14:ligatures w14:val="standardContextual"/>
              </w:rPr>
            </w:pPr>
          </w:p>
        </w:tc>
      </w:tr>
      <w:tr w:rsidR="004641CC" w:rsidRPr="00A54C3E" w14:paraId="038FD234" w14:textId="77777777" w:rsidTr="00547F3F">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1321AE6F" w14:textId="77777777" w:rsidR="004641CC" w:rsidRPr="00A54C3E" w:rsidRDefault="004641CC" w:rsidP="00547F3F">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Telefonska številka</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0E2D868F" w14:textId="77777777" w:rsidR="004641CC" w:rsidRPr="00A54C3E" w:rsidRDefault="004641CC" w:rsidP="00547F3F">
            <w:pPr>
              <w:suppressAutoHyphens/>
              <w:autoSpaceDE w:val="0"/>
              <w:autoSpaceDN w:val="0"/>
              <w:adjustRightInd w:val="0"/>
              <w:spacing w:after="4" w:line="252" w:lineRule="auto"/>
              <w:ind w:left="87" w:hanging="10"/>
              <w:jc w:val="center"/>
              <w:rPr>
                <w:rFonts w:ascii="Times New Roman" w:eastAsia="Arial" w:hAnsi="Times New Roman" w:cs="Times New Roman"/>
                <w:b/>
                <w:bCs/>
                <w:color w:val="000000"/>
                <w:kern w:val="1"/>
                <w:sz w:val="18"/>
                <w:szCs w:val="18"/>
                <w:lang w:eastAsia="sl-SI" w:bidi="hi-IN"/>
                <w14:ligatures w14:val="standardContextual"/>
              </w:rPr>
            </w:pPr>
          </w:p>
        </w:tc>
      </w:tr>
      <w:tr w:rsidR="004641CC" w:rsidRPr="00A54C3E" w14:paraId="4EE8083B" w14:textId="77777777" w:rsidTr="00547F3F">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3F7FB57C" w14:textId="77777777" w:rsidR="004641CC" w:rsidRPr="00A54C3E" w:rsidRDefault="004641CC" w:rsidP="00547F3F">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E-mail</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2162306A" w14:textId="77777777" w:rsidR="004641CC" w:rsidRPr="00A54C3E" w:rsidRDefault="004641CC" w:rsidP="00547F3F">
            <w:pPr>
              <w:suppressAutoHyphens/>
              <w:autoSpaceDE w:val="0"/>
              <w:autoSpaceDN w:val="0"/>
              <w:adjustRightInd w:val="0"/>
              <w:spacing w:after="4" w:line="252" w:lineRule="auto"/>
              <w:ind w:left="87" w:hanging="10"/>
              <w:jc w:val="center"/>
              <w:rPr>
                <w:rFonts w:ascii="Times New Roman" w:eastAsia="Arial" w:hAnsi="Times New Roman" w:cs="Times New Roman"/>
                <w:color w:val="000000"/>
                <w:kern w:val="1"/>
                <w:sz w:val="18"/>
                <w:szCs w:val="18"/>
                <w:lang w:eastAsia="sl-SI" w:bidi="hi-IN"/>
                <w14:ligatures w14:val="standardContextual"/>
              </w:rPr>
            </w:pPr>
          </w:p>
        </w:tc>
      </w:tr>
      <w:tr w:rsidR="004641CC" w:rsidRPr="00A54C3E" w14:paraId="47079F9B" w14:textId="77777777" w:rsidTr="00547F3F">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3690A257" w14:textId="77777777" w:rsidR="004641CC" w:rsidRPr="00A54C3E" w:rsidRDefault="004641CC" w:rsidP="00547F3F">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Datum podpisa</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65B0B473" w14:textId="77777777" w:rsidR="004641CC" w:rsidRPr="00A54C3E" w:rsidRDefault="004641CC" w:rsidP="00547F3F">
            <w:pPr>
              <w:suppressAutoHyphens/>
              <w:autoSpaceDE w:val="0"/>
              <w:autoSpaceDN w:val="0"/>
              <w:adjustRightInd w:val="0"/>
              <w:spacing w:after="4" w:line="252" w:lineRule="auto"/>
              <w:ind w:left="87" w:hanging="10"/>
              <w:jc w:val="center"/>
              <w:rPr>
                <w:rFonts w:ascii="Times New Roman" w:eastAsia="Arial" w:hAnsi="Times New Roman" w:cs="Times New Roman"/>
                <w:color w:val="000000"/>
                <w:kern w:val="1"/>
                <w:sz w:val="18"/>
                <w:szCs w:val="18"/>
                <w:lang w:eastAsia="sl-SI" w:bidi="hi-IN"/>
                <w14:ligatures w14:val="standardContextual"/>
              </w:rPr>
            </w:pPr>
          </w:p>
        </w:tc>
      </w:tr>
      <w:tr w:rsidR="004641CC" w:rsidRPr="00A54C3E" w14:paraId="3DB2E27D" w14:textId="77777777" w:rsidTr="00547F3F">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0A82D281" w14:textId="77777777" w:rsidR="004641CC" w:rsidRPr="00A54C3E" w:rsidRDefault="004641CC" w:rsidP="00547F3F">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Podpis</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57D2667E" w14:textId="77777777" w:rsidR="004641CC" w:rsidRPr="00A54C3E" w:rsidRDefault="004641CC" w:rsidP="00547F3F">
            <w:pPr>
              <w:suppressAutoHyphens/>
              <w:autoSpaceDE w:val="0"/>
              <w:autoSpaceDN w:val="0"/>
              <w:adjustRightInd w:val="0"/>
              <w:spacing w:after="4" w:line="252" w:lineRule="auto"/>
              <w:ind w:left="87" w:hanging="10"/>
              <w:jc w:val="center"/>
              <w:rPr>
                <w:rFonts w:ascii="Times New Roman" w:eastAsia="Arial" w:hAnsi="Times New Roman" w:cs="Times New Roman"/>
                <w:color w:val="000000"/>
                <w:kern w:val="1"/>
                <w:sz w:val="18"/>
                <w:szCs w:val="18"/>
                <w:lang w:eastAsia="sl-SI" w:bidi="hi-IN"/>
                <w14:ligatures w14:val="standardContextual"/>
              </w:rPr>
            </w:pPr>
          </w:p>
        </w:tc>
      </w:tr>
    </w:tbl>
    <w:p w14:paraId="12A7B2C6" w14:textId="77777777" w:rsidR="004641CC" w:rsidRPr="00A54C3E" w:rsidRDefault="004641CC" w:rsidP="004641CC">
      <w:pPr>
        <w:suppressAutoHyphens/>
        <w:autoSpaceDE w:val="0"/>
        <w:autoSpaceDN w:val="0"/>
        <w:adjustRightInd w:val="0"/>
        <w:spacing w:after="160" w:line="252" w:lineRule="auto"/>
        <w:ind w:left="87" w:hanging="10"/>
        <w:jc w:val="both"/>
        <w:rPr>
          <w:rFonts w:ascii="Times New Roman" w:eastAsia="Arial" w:hAnsi="Times New Roman" w:cs="Times New Roman"/>
          <w:b/>
          <w:bCs/>
          <w:color w:val="000000"/>
          <w:kern w:val="1"/>
          <w:sz w:val="18"/>
          <w:szCs w:val="18"/>
          <w:lang w:eastAsia="sl-SI" w:bidi="hi-IN"/>
          <w14:ligatures w14:val="standardContextual"/>
        </w:rPr>
      </w:pPr>
    </w:p>
    <w:p w14:paraId="468215D8" w14:textId="77777777" w:rsidR="004641CC" w:rsidRPr="00A54C3E" w:rsidRDefault="004641CC" w:rsidP="004641CC">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Prisotni podizvajalci</w:t>
      </w:r>
    </w:p>
    <w:tbl>
      <w:tblPr>
        <w:tblW w:w="0" w:type="auto"/>
        <w:tblLayout w:type="fixed"/>
        <w:tblCellMar>
          <w:left w:w="0" w:type="dxa"/>
          <w:right w:w="0" w:type="dxa"/>
        </w:tblCellMar>
        <w:tblLook w:val="0000" w:firstRow="0" w:lastRow="0" w:firstColumn="0" w:lastColumn="0" w:noHBand="0" w:noVBand="0"/>
      </w:tblPr>
      <w:tblGrid>
        <w:gridCol w:w="2455"/>
        <w:gridCol w:w="6830"/>
      </w:tblGrid>
      <w:tr w:rsidR="004641CC" w:rsidRPr="00A54C3E" w14:paraId="1244AC4B" w14:textId="77777777" w:rsidTr="00547F3F">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078CD6FD" w14:textId="77777777" w:rsidR="004641CC" w:rsidRPr="00A54C3E" w:rsidRDefault="004641CC" w:rsidP="00547F3F">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bookmarkStart w:id="8" w:name="_Hlk119330606"/>
            <w:r w:rsidRPr="00A54C3E">
              <w:rPr>
                <w:rFonts w:ascii="Times New Roman" w:eastAsia="Arial" w:hAnsi="Times New Roman" w:cs="Times New Roman"/>
                <w:b/>
                <w:bCs/>
                <w:color w:val="000000"/>
                <w:kern w:val="1"/>
                <w:sz w:val="18"/>
                <w:szCs w:val="18"/>
                <w:lang w:eastAsia="sl-SI" w:bidi="hi-IN"/>
                <w14:ligatures w14:val="standardContextual"/>
              </w:rPr>
              <w:t>Podjetje</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41206161" w14:textId="77777777" w:rsidR="004641CC" w:rsidRPr="00A54C3E" w:rsidRDefault="004641CC" w:rsidP="00547F3F">
            <w:pPr>
              <w:suppressAutoHyphens/>
              <w:autoSpaceDE w:val="0"/>
              <w:autoSpaceDN w:val="0"/>
              <w:adjustRightInd w:val="0"/>
              <w:spacing w:after="4" w:line="252" w:lineRule="auto"/>
              <w:ind w:left="87" w:hanging="10"/>
              <w:jc w:val="center"/>
              <w:rPr>
                <w:rFonts w:ascii="Times New Roman" w:eastAsia="Arial" w:hAnsi="Times New Roman" w:cs="Times New Roman"/>
                <w:b/>
                <w:bCs/>
                <w:color w:val="000000"/>
                <w:kern w:val="1"/>
                <w:sz w:val="18"/>
                <w:szCs w:val="18"/>
                <w:lang w:eastAsia="sl-SI" w:bidi="hi-IN"/>
                <w14:ligatures w14:val="standardContextual"/>
              </w:rPr>
            </w:pPr>
          </w:p>
        </w:tc>
      </w:tr>
      <w:tr w:rsidR="004641CC" w:rsidRPr="00A54C3E" w14:paraId="48A70D0B" w14:textId="77777777" w:rsidTr="00547F3F">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6F927BDB" w14:textId="77777777" w:rsidR="004641CC" w:rsidRPr="00A54C3E" w:rsidRDefault="004641CC" w:rsidP="00547F3F">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Naslov</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61A66CC1" w14:textId="77777777" w:rsidR="004641CC" w:rsidRPr="00A54C3E" w:rsidRDefault="004641CC" w:rsidP="00547F3F">
            <w:pPr>
              <w:suppressAutoHyphens/>
              <w:autoSpaceDE w:val="0"/>
              <w:autoSpaceDN w:val="0"/>
              <w:adjustRightInd w:val="0"/>
              <w:spacing w:after="4" w:line="252" w:lineRule="auto"/>
              <w:ind w:left="87" w:hanging="10"/>
              <w:jc w:val="center"/>
              <w:rPr>
                <w:rFonts w:ascii="Times New Roman" w:eastAsia="Arial" w:hAnsi="Times New Roman" w:cs="Times New Roman"/>
                <w:color w:val="000000"/>
                <w:kern w:val="1"/>
                <w:sz w:val="18"/>
                <w:szCs w:val="18"/>
                <w:lang w:eastAsia="sl-SI" w:bidi="hi-IN"/>
                <w14:ligatures w14:val="standardContextual"/>
              </w:rPr>
            </w:pPr>
          </w:p>
        </w:tc>
      </w:tr>
    </w:tbl>
    <w:p w14:paraId="4BAC2C2C" w14:textId="77777777" w:rsidR="004641CC" w:rsidRPr="00A54C3E" w:rsidRDefault="004641CC" w:rsidP="004641CC">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 w:val="16"/>
          <w:szCs w:val="16"/>
          <w:lang w:eastAsia="sl-SI" w:bidi="hi-IN"/>
          <w14:ligatures w14:val="standardContextual"/>
        </w:rPr>
      </w:pPr>
      <w:bookmarkStart w:id="9" w:name="_Hlk119330673"/>
      <w:bookmarkEnd w:id="8"/>
      <w:r w:rsidRPr="00A54C3E">
        <w:rPr>
          <w:rFonts w:ascii="Times New Roman" w:eastAsia="Arial" w:hAnsi="Times New Roman" w:cs="Times New Roman"/>
          <w:color w:val="000000"/>
          <w:kern w:val="1"/>
          <w:sz w:val="16"/>
          <w:szCs w:val="16"/>
          <w:lang w:eastAsia="sl-SI" w:bidi="hi-IN"/>
          <w14:ligatures w14:val="standardContextual"/>
        </w:rPr>
        <w:t>*Odgovorna oseba izvajalca odgovarja  za varnost in zdravje pri delu morebitnih podizvajalcev.</w:t>
      </w:r>
    </w:p>
    <w:p w14:paraId="27277146" w14:textId="77777777" w:rsidR="004641CC" w:rsidRPr="00A54C3E" w:rsidRDefault="004641CC" w:rsidP="004641CC">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 w:val="16"/>
          <w:szCs w:val="16"/>
          <w:lang w:eastAsia="sl-SI" w:bidi="hi-IN"/>
          <w14:ligatures w14:val="standardContextual"/>
        </w:rPr>
      </w:pPr>
    </w:p>
    <w:p w14:paraId="2F314360" w14:textId="77777777" w:rsidR="004641CC" w:rsidRPr="00A54C3E" w:rsidRDefault="004641CC" w:rsidP="004641CC">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 w:val="16"/>
          <w:szCs w:val="16"/>
          <w:lang w:eastAsia="sl-SI" w:bidi="hi-IN"/>
          <w14:ligatures w14:val="standardContextual"/>
        </w:rPr>
      </w:pPr>
    </w:p>
    <w:p w14:paraId="0FF29584" w14:textId="77777777" w:rsidR="004641CC" w:rsidRPr="00A54C3E" w:rsidRDefault="004641CC" w:rsidP="004641CC">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 w:val="16"/>
          <w:szCs w:val="16"/>
          <w:lang w:eastAsia="sl-SI" w:bidi="hi-IN"/>
          <w14:ligatures w14:val="standardContextual"/>
        </w:rPr>
      </w:pPr>
    </w:p>
    <w:tbl>
      <w:tblPr>
        <w:tblW w:w="0" w:type="auto"/>
        <w:tblLayout w:type="fixed"/>
        <w:tblCellMar>
          <w:left w:w="0" w:type="dxa"/>
          <w:right w:w="0" w:type="dxa"/>
        </w:tblCellMar>
        <w:tblLook w:val="0000" w:firstRow="0" w:lastRow="0" w:firstColumn="0" w:lastColumn="0" w:noHBand="0" w:noVBand="0"/>
      </w:tblPr>
      <w:tblGrid>
        <w:gridCol w:w="2455"/>
        <w:gridCol w:w="6830"/>
      </w:tblGrid>
      <w:tr w:rsidR="004641CC" w:rsidRPr="00A54C3E" w14:paraId="4C4D9B0A" w14:textId="77777777" w:rsidTr="00547F3F">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bookmarkEnd w:id="9"/>
          <w:p w14:paraId="685EA20C" w14:textId="77777777" w:rsidR="004641CC" w:rsidRPr="00A54C3E" w:rsidRDefault="004641CC" w:rsidP="00547F3F">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Podjetje</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117B8FF0" w14:textId="77777777" w:rsidR="004641CC" w:rsidRPr="00A54C3E" w:rsidRDefault="004641CC" w:rsidP="00547F3F">
            <w:pPr>
              <w:suppressAutoHyphens/>
              <w:autoSpaceDE w:val="0"/>
              <w:autoSpaceDN w:val="0"/>
              <w:adjustRightInd w:val="0"/>
              <w:spacing w:after="4" w:line="252" w:lineRule="auto"/>
              <w:ind w:left="87" w:hanging="10"/>
              <w:jc w:val="center"/>
              <w:rPr>
                <w:rFonts w:ascii="Times New Roman" w:eastAsia="Arial" w:hAnsi="Times New Roman" w:cs="Times New Roman"/>
                <w:b/>
                <w:bCs/>
                <w:color w:val="000000"/>
                <w:kern w:val="1"/>
                <w:sz w:val="18"/>
                <w:szCs w:val="18"/>
                <w:lang w:eastAsia="sl-SI" w:bidi="hi-IN"/>
                <w14:ligatures w14:val="standardContextual"/>
              </w:rPr>
            </w:pPr>
          </w:p>
        </w:tc>
      </w:tr>
      <w:tr w:rsidR="004641CC" w:rsidRPr="00A54C3E" w14:paraId="6E8D28D2" w14:textId="77777777" w:rsidTr="00547F3F">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5841B8F4" w14:textId="77777777" w:rsidR="004641CC" w:rsidRPr="00A54C3E" w:rsidRDefault="004641CC" w:rsidP="00547F3F">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Naslov</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6C615F2D" w14:textId="77777777" w:rsidR="004641CC" w:rsidRPr="00A54C3E" w:rsidRDefault="004641CC" w:rsidP="00547F3F">
            <w:pPr>
              <w:suppressAutoHyphens/>
              <w:autoSpaceDE w:val="0"/>
              <w:autoSpaceDN w:val="0"/>
              <w:adjustRightInd w:val="0"/>
              <w:spacing w:after="4" w:line="252" w:lineRule="auto"/>
              <w:ind w:left="87" w:hanging="10"/>
              <w:jc w:val="center"/>
              <w:rPr>
                <w:rFonts w:ascii="Times New Roman" w:eastAsia="Arial" w:hAnsi="Times New Roman" w:cs="Times New Roman"/>
                <w:color w:val="000000"/>
                <w:kern w:val="1"/>
                <w:sz w:val="18"/>
                <w:szCs w:val="18"/>
                <w:lang w:eastAsia="sl-SI" w:bidi="hi-IN"/>
                <w14:ligatures w14:val="standardContextual"/>
              </w:rPr>
            </w:pPr>
          </w:p>
        </w:tc>
      </w:tr>
    </w:tbl>
    <w:p w14:paraId="3863FAA6" w14:textId="77777777" w:rsidR="004641CC" w:rsidRPr="00A54C3E" w:rsidRDefault="004641CC" w:rsidP="004641CC">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 w:val="16"/>
          <w:szCs w:val="16"/>
          <w:lang w:eastAsia="sl-SI" w:bidi="hi-IN"/>
          <w14:ligatures w14:val="standardContextual"/>
        </w:rPr>
      </w:pPr>
      <w:r w:rsidRPr="00A54C3E">
        <w:rPr>
          <w:rFonts w:ascii="Times New Roman" w:eastAsia="Arial" w:hAnsi="Times New Roman" w:cs="Times New Roman"/>
          <w:color w:val="000000"/>
          <w:kern w:val="1"/>
          <w:sz w:val="16"/>
          <w:szCs w:val="16"/>
          <w:lang w:eastAsia="sl-SI" w:bidi="hi-IN"/>
          <w14:ligatures w14:val="standardContextual"/>
        </w:rPr>
        <w:t>*Odgovorna oseba izvajalca odgovarja  za varnost in zdravje pri delu morebitnih podizvajalcev.</w:t>
      </w:r>
    </w:p>
    <w:p w14:paraId="6E937D9B" w14:textId="77777777" w:rsidR="004641CC" w:rsidRPr="00A54C3E" w:rsidRDefault="004641CC" w:rsidP="004641CC">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 w:val="18"/>
          <w:szCs w:val="18"/>
          <w:lang w:eastAsia="sl-SI" w:bidi="hi-IN"/>
          <w14:ligatures w14:val="standardContextual"/>
        </w:rPr>
      </w:pPr>
    </w:p>
    <w:tbl>
      <w:tblPr>
        <w:tblW w:w="0" w:type="auto"/>
        <w:tblLayout w:type="fixed"/>
        <w:tblCellMar>
          <w:left w:w="0" w:type="dxa"/>
          <w:right w:w="0" w:type="dxa"/>
        </w:tblCellMar>
        <w:tblLook w:val="0000" w:firstRow="0" w:lastRow="0" w:firstColumn="0" w:lastColumn="0" w:noHBand="0" w:noVBand="0"/>
      </w:tblPr>
      <w:tblGrid>
        <w:gridCol w:w="2455"/>
        <w:gridCol w:w="6830"/>
      </w:tblGrid>
      <w:tr w:rsidR="004641CC" w:rsidRPr="00A54C3E" w14:paraId="033618FD" w14:textId="77777777" w:rsidTr="00547F3F">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2B469234" w14:textId="77777777" w:rsidR="004641CC" w:rsidRPr="00A54C3E" w:rsidRDefault="004641CC" w:rsidP="00547F3F">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Podjetje</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4D63A823" w14:textId="77777777" w:rsidR="004641CC" w:rsidRPr="00A54C3E" w:rsidRDefault="004641CC" w:rsidP="00547F3F">
            <w:pPr>
              <w:suppressAutoHyphens/>
              <w:autoSpaceDE w:val="0"/>
              <w:autoSpaceDN w:val="0"/>
              <w:adjustRightInd w:val="0"/>
              <w:spacing w:after="4" w:line="252" w:lineRule="auto"/>
              <w:ind w:left="87" w:hanging="10"/>
              <w:jc w:val="center"/>
              <w:rPr>
                <w:rFonts w:ascii="Times New Roman" w:eastAsia="Arial" w:hAnsi="Times New Roman" w:cs="Times New Roman"/>
                <w:b/>
                <w:bCs/>
                <w:color w:val="000000"/>
                <w:kern w:val="1"/>
                <w:sz w:val="18"/>
                <w:szCs w:val="18"/>
                <w:lang w:eastAsia="sl-SI" w:bidi="hi-IN"/>
                <w14:ligatures w14:val="standardContextual"/>
              </w:rPr>
            </w:pPr>
          </w:p>
        </w:tc>
      </w:tr>
      <w:tr w:rsidR="004641CC" w:rsidRPr="00A54C3E" w14:paraId="5F9940E5" w14:textId="77777777" w:rsidTr="00547F3F">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4D696652" w14:textId="77777777" w:rsidR="004641CC" w:rsidRPr="00A54C3E" w:rsidRDefault="004641CC" w:rsidP="00547F3F">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Naslov</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5F872B69" w14:textId="77777777" w:rsidR="004641CC" w:rsidRPr="00A54C3E" w:rsidRDefault="004641CC" w:rsidP="00547F3F">
            <w:pPr>
              <w:suppressAutoHyphens/>
              <w:autoSpaceDE w:val="0"/>
              <w:autoSpaceDN w:val="0"/>
              <w:adjustRightInd w:val="0"/>
              <w:spacing w:after="4" w:line="252" w:lineRule="auto"/>
              <w:ind w:left="87" w:hanging="10"/>
              <w:jc w:val="center"/>
              <w:rPr>
                <w:rFonts w:ascii="Times New Roman" w:eastAsia="Arial" w:hAnsi="Times New Roman" w:cs="Times New Roman"/>
                <w:color w:val="000000"/>
                <w:kern w:val="1"/>
                <w:sz w:val="18"/>
                <w:szCs w:val="18"/>
                <w:lang w:eastAsia="sl-SI" w:bidi="hi-IN"/>
                <w14:ligatures w14:val="standardContextual"/>
              </w:rPr>
            </w:pPr>
          </w:p>
        </w:tc>
      </w:tr>
    </w:tbl>
    <w:p w14:paraId="155B84A9" w14:textId="77777777" w:rsidR="004641CC" w:rsidRPr="00A54C3E" w:rsidRDefault="004641CC" w:rsidP="004641CC">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 w:val="16"/>
          <w:szCs w:val="16"/>
          <w:lang w:eastAsia="sl-SI" w:bidi="hi-IN"/>
          <w14:ligatures w14:val="standardContextual"/>
        </w:rPr>
      </w:pPr>
      <w:r w:rsidRPr="00A54C3E">
        <w:rPr>
          <w:rFonts w:ascii="Times New Roman" w:eastAsia="Arial" w:hAnsi="Times New Roman" w:cs="Times New Roman"/>
          <w:color w:val="000000"/>
          <w:kern w:val="1"/>
          <w:sz w:val="16"/>
          <w:szCs w:val="16"/>
          <w:lang w:eastAsia="sl-SI" w:bidi="hi-IN"/>
          <w14:ligatures w14:val="standardContextual"/>
        </w:rPr>
        <w:t>*Odgovorna oseba izvajalca odgovarja  za varnost in zdravje pri delu morebitnih podizvajalcev.</w:t>
      </w:r>
    </w:p>
    <w:p w14:paraId="72FCF759" w14:textId="77777777" w:rsidR="004641CC" w:rsidRPr="00A54C3E" w:rsidRDefault="004641CC" w:rsidP="004641CC">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 w:val="18"/>
          <w:szCs w:val="18"/>
          <w:lang w:eastAsia="sl-SI" w:bidi="hi-IN"/>
          <w14:ligatures w14:val="standardContextual"/>
        </w:rPr>
      </w:pPr>
    </w:p>
    <w:tbl>
      <w:tblPr>
        <w:tblW w:w="0" w:type="auto"/>
        <w:tblLayout w:type="fixed"/>
        <w:tblCellMar>
          <w:left w:w="0" w:type="dxa"/>
          <w:right w:w="0" w:type="dxa"/>
        </w:tblCellMar>
        <w:tblLook w:val="0000" w:firstRow="0" w:lastRow="0" w:firstColumn="0" w:lastColumn="0" w:noHBand="0" w:noVBand="0"/>
      </w:tblPr>
      <w:tblGrid>
        <w:gridCol w:w="2455"/>
        <w:gridCol w:w="6830"/>
      </w:tblGrid>
      <w:tr w:rsidR="004641CC" w:rsidRPr="00A54C3E" w14:paraId="57E9805F" w14:textId="77777777" w:rsidTr="00547F3F">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6DA9F4C2" w14:textId="77777777" w:rsidR="004641CC" w:rsidRPr="00A54C3E" w:rsidRDefault="004641CC" w:rsidP="00547F3F">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Podjetje</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2C1FB82E" w14:textId="77777777" w:rsidR="004641CC" w:rsidRPr="00A54C3E" w:rsidRDefault="004641CC" w:rsidP="00547F3F">
            <w:pPr>
              <w:suppressAutoHyphens/>
              <w:autoSpaceDE w:val="0"/>
              <w:autoSpaceDN w:val="0"/>
              <w:adjustRightInd w:val="0"/>
              <w:spacing w:after="4" w:line="252" w:lineRule="auto"/>
              <w:ind w:left="87" w:hanging="10"/>
              <w:jc w:val="center"/>
              <w:rPr>
                <w:rFonts w:ascii="Times New Roman" w:eastAsia="Arial" w:hAnsi="Times New Roman" w:cs="Times New Roman"/>
                <w:b/>
                <w:bCs/>
                <w:color w:val="000000"/>
                <w:kern w:val="1"/>
                <w:sz w:val="18"/>
                <w:szCs w:val="18"/>
                <w:lang w:eastAsia="sl-SI" w:bidi="hi-IN"/>
                <w14:ligatures w14:val="standardContextual"/>
              </w:rPr>
            </w:pPr>
          </w:p>
        </w:tc>
      </w:tr>
      <w:tr w:rsidR="004641CC" w:rsidRPr="00A54C3E" w14:paraId="6D559855" w14:textId="77777777" w:rsidTr="00547F3F">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33EE972D" w14:textId="77777777" w:rsidR="004641CC" w:rsidRPr="00A54C3E" w:rsidRDefault="004641CC" w:rsidP="00547F3F">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Naslov</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632A6AF1" w14:textId="77777777" w:rsidR="004641CC" w:rsidRPr="00A54C3E" w:rsidRDefault="004641CC" w:rsidP="00547F3F">
            <w:pPr>
              <w:suppressAutoHyphens/>
              <w:autoSpaceDE w:val="0"/>
              <w:autoSpaceDN w:val="0"/>
              <w:adjustRightInd w:val="0"/>
              <w:spacing w:after="4" w:line="252" w:lineRule="auto"/>
              <w:ind w:left="87" w:hanging="10"/>
              <w:jc w:val="center"/>
              <w:rPr>
                <w:rFonts w:ascii="Times New Roman" w:eastAsia="Arial" w:hAnsi="Times New Roman" w:cs="Times New Roman"/>
                <w:color w:val="000000"/>
                <w:kern w:val="1"/>
                <w:sz w:val="18"/>
                <w:szCs w:val="18"/>
                <w:lang w:eastAsia="sl-SI" w:bidi="hi-IN"/>
                <w14:ligatures w14:val="standardContextual"/>
              </w:rPr>
            </w:pPr>
          </w:p>
        </w:tc>
      </w:tr>
    </w:tbl>
    <w:p w14:paraId="07C1ED98" w14:textId="77777777" w:rsidR="004641CC" w:rsidRPr="00A54C3E" w:rsidRDefault="004641CC" w:rsidP="004641CC">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 w:val="16"/>
          <w:szCs w:val="16"/>
          <w:lang w:eastAsia="sl-SI" w:bidi="hi-IN"/>
          <w14:ligatures w14:val="standardContextual"/>
        </w:rPr>
      </w:pPr>
      <w:r w:rsidRPr="00A54C3E">
        <w:rPr>
          <w:rFonts w:ascii="Times New Roman" w:eastAsia="Arial" w:hAnsi="Times New Roman" w:cs="Times New Roman"/>
          <w:color w:val="000000"/>
          <w:kern w:val="1"/>
          <w:sz w:val="16"/>
          <w:szCs w:val="16"/>
          <w:lang w:eastAsia="sl-SI" w:bidi="hi-IN"/>
          <w14:ligatures w14:val="standardContextual"/>
        </w:rPr>
        <w:t>*Odgovorna oseba izvajalca odgovarja  za varnost in zdravje pri delu morebitnih podizvajalcev.</w:t>
      </w:r>
    </w:p>
    <w:p w14:paraId="35C4854F" w14:textId="77777777" w:rsidR="004641CC" w:rsidRPr="00A54C3E" w:rsidRDefault="004641CC" w:rsidP="004641CC">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 w:val="18"/>
          <w:szCs w:val="18"/>
          <w:lang w:eastAsia="sl-SI" w:bidi="hi-IN"/>
          <w14:ligatures w14:val="standardContextual"/>
        </w:rPr>
      </w:pPr>
    </w:p>
    <w:p w14:paraId="4F3AFE2A" w14:textId="77777777" w:rsidR="004641CC" w:rsidRPr="00A54C3E" w:rsidRDefault="004641CC" w:rsidP="004641CC">
      <w:pPr>
        <w:spacing w:after="160" w:line="278" w:lineRule="auto"/>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br w:type="page"/>
      </w:r>
    </w:p>
    <w:p w14:paraId="253582A0" w14:textId="77777777" w:rsidR="004641CC" w:rsidRPr="00A54C3E" w:rsidRDefault="004641CC" w:rsidP="004641CC">
      <w:pPr>
        <w:spacing w:after="160" w:line="278" w:lineRule="auto"/>
        <w:rPr>
          <w:rFonts w:ascii="Times New Roman" w:eastAsia="Arial" w:hAnsi="Times New Roman" w:cs="Times New Roman"/>
          <w:b/>
          <w:bCs/>
          <w:color w:val="000000"/>
          <w:kern w:val="1"/>
          <w:sz w:val="18"/>
          <w:szCs w:val="18"/>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lastRenderedPageBreak/>
        <w:t xml:space="preserve">Priloga 2: </w:t>
      </w:r>
      <w:r w:rsidRPr="00A54C3E">
        <w:rPr>
          <w:rFonts w:ascii="Times New Roman" w:eastAsia="Arial" w:hAnsi="Times New Roman" w:cs="Times New Roman"/>
          <w:b/>
          <w:bCs/>
          <w:color w:val="000000"/>
          <w:kern w:val="2"/>
          <w:sz w:val="18"/>
          <w:szCs w:val="18"/>
          <w:lang w:eastAsia="sl-SI"/>
          <w14:ligatures w14:val="standardContextual"/>
        </w:rPr>
        <w:t>Izjava(e) o seznanitvi delavcev izvajalca s tem sporazumom</w:t>
      </w:r>
    </w:p>
    <w:tbl>
      <w:tblPr>
        <w:tblW w:w="0" w:type="auto"/>
        <w:tblLayout w:type="fixed"/>
        <w:tblCellMar>
          <w:left w:w="0" w:type="dxa"/>
          <w:right w:w="0" w:type="dxa"/>
        </w:tblCellMar>
        <w:tblLook w:val="04A0" w:firstRow="1" w:lastRow="0" w:firstColumn="1" w:lastColumn="0" w:noHBand="0" w:noVBand="1"/>
      </w:tblPr>
      <w:tblGrid>
        <w:gridCol w:w="676"/>
        <w:gridCol w:w="6150"/>
        <w:gridCol w:w="2461"/>
      </w:tblGrid>
      <w:tr w:rsidR="004641CC" w:rsidRPr="00A54C3E" w14:paraId="67EFF6F8" w14:textId="77777777" w:rsidTr="00547F3F">
        <w:trPr>
          <w:cantSplit/>
          <w:trHeight w:val="510"/>
        </w:trPr>
        <w:tc>
          <w:tcPr>
            <w:tcW w:w="676" w:type="dxa"/>
            <w:tcBorders>
              <w:top w:val="nil"/>
              <w:left w:val="nil"/>
              <w:bottom w:val="single" w:sz="4" w:space="0" w:color="000000"/>
              <w:right w:val="single" w:sz="4" w:space="0" w:color="000000"/>
            </w:tcBorders>
            <w:tcMar>
              <w:top w:w="0" w:type="dxa"/>
              <w:left w:w="108" w:type="dxa"/>
              <w:bottom w:w="0" w:type="dxa"/>
              <w:right w:w="108" w:type="dxa"/>
            </w:tcMar>
          </w:tcPr>
          <w:p w14:paraId="10E10726" w14:textId="77777777" w:rsidR="004641CC" w:rsidRPr="00A54C3E" w:rsidRDefault="004641CC" w:rsidP="00547F3F">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shd w:val="clear" w:color="auto" w:fill="D1D1D1"/>
            <w:tcMar>
              <w:top w:w="0" w:type="dxa"/>
              <w:left w:w="108" w:type="dxa"/>
              <w:bottom w:w="0" w:type="dxa"/>
              <w:right w:w="108" w:type="dxa"/>
            </w:tcMar>
            <w:vAlign w:val="center"/>
            <w:hideMark/>
          </w:tcPr>
          <w:p w14:paraId="23DBFA2C" w14:textId="77777777" w:rsidR="004641CC" w:rsidRPr="00A54C3E" w:rsidRDefault="004641CC" w:rsidP="00547F3F">
            <w:pPr>
              <w:suppressAutoHyphens/>
              <w:autoSpaceDE w:val="0"/>
              <w:autoSpaceDN w:val="0"/>
              <w:adjustRightInd w:val="0"/>
              <w:spacing w:after="0" w:line="252" w:lineRule="auto"/>
              <w:ind w:left="90" w:hanging="11"/>
              <w:jc w:val="center"/>
              <w:rPr>
                <w:rFonts w:ascii="Times New Roman" w:eastAsia="Arial" w:hAnsi="Times New Roman" w:cs="Times New Roman"/>
                <w:color w:val="000000"/>
                <w:kern w:val="2"/>
                <w:szCs w:val="24"/>
                <w:lang w:eastAsia="sl-SI" w:bidi="hi-IN"/>
                <w14:ligatures w14:val="standardContextual"/>
              </w:rPr>
            </w:pPr>
            <w:r w:rsidRPr="00A54C3E">
              <w:rPr>
                <w:rFonts w:ascii="Times New Roman" w:eastAsia="Arial" w:hAnsi="Times New Roman" w:cs="Times New Roman"/>
                <w:b/>
                <w:bCs/>
                <w:color w:val="000000"/>
                <w:kern w:val="2"/>
                <w:sz w:val="18"/>
                <w:szCs w:val="18"/>
                <w:lang w:eastAsia="sl-SI" w:bidi="hi-IN"/>
                <w14:ligatures w14:val="standardContextual"/>
              </w:rPr>
              <w:t>Ime in Priimek</w:t>
            </w:r>
          </w:p>
        </w:tc>
        <w:tc>
          <w:tcPr>
            <w:tcW w:w="2461" w:type="dxa"/>
            <w:tcBorders>
              <w:top w:val="single" w:sz="4" w:space="0" w:color="000000"/>
              <w:left w:val="single" w:sz="4" w:space="0" w:color="000000"/>
              <w:bottom w:val="single" w:sz="4" w:space="0" w:color="000000"/>
              <w:right w:val="single" w:sz="4" w:space="0" w:color="000000"/>
            </w:tcBorders>
            <w:shd w:val="clear" w:color="auto" w:fill="D1D1D1"/>
            <w:tcMar>
              <w:top w:w="0" w:type="dxa"/>
              <w:left w:w="108" w:type="dxa"/>
              <w:bottom w:w="0" w:type="dxa"/>
              <w:right w:w="108" w:type="dxa"/>
            </w:tcMar>
            <w:vAlign w:val="center"/>
            <w:hideMark/>
          </w:tcPr>
          <w:p w14:paraId="49193AC2" w14:textId="77777777" w:rsidR="004641CC" w:rsidRPr="00A54C3E" w:rsidRDefault="004641CC" w:rsidP="00547F3F">
            <w:pPr>
              <w:suppressAutoHyphens/>
              <w:autoSpaceDE w:val="0"/>
              <w:autoSpaceDN w:val="0"/>
              <w:adjustRightInd w:val="0"/>
              <w:spacing w:after="0" w:line="252" w:lineRule="auto"/>
              <w:ind w:left="90" w:hanging="11"/>
              <w:jc w:val="center"/>
              <w:rPr>
                <w:rFonts w:ascii="Times New Roman" w:eastAsia="Arial" w:hAnsi="Times New Roman" w:cs="Times New Roman"/>
                <w:color w:val="000000"/>
                <w:kern w:val="2"/>
                <w:szCs w:val="24"/>
                <w:lang w:eastAsia="sl-SI" w:bidi="hi-IN"/>
                <w14:ligatures w14:val="standardContextual"/>
              </w:rPr>
            </w:pPr>
            <w:r w:rsidRPr="00A54C3E">
              <w:rPr>
                <w:rFonts w:ascii="Times New Roman" w:eastAsia="Arial" w:hAnsi="Times New Roman" w:cs="Times New Roman"/>
                <w:b/>
                <w:bCs/>
                <w:color w:val="000000"/>
                <w:kern w:val="2"/>
                <w:sz w:val="18"/>
                <w:szCs w:val="18"/>
                <w:lang w:eastAsia="sl-SI" w:bidi="hi-IN"/>
                <w14:ligatures w14:val="standardContextual"/>
              </w:rPr>
              <w:t>Podpis</w:t>
            </w:r>
          </w:p>
        </w:tc>
      </w:tr>
      <w:tr w:rsidR="004641CC" w:rsidRPr="00A54C3E" w14:paraId="0BA5F38A" w14:textId="77777777" w:rsidTr="00547F3F">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E287C5" w14:textId="77777777" w:rsidR="004641CC" w:rsidRPr="00A54C3E" w:rsidRDefault="004641CC" w:rsidP="00547F3F">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7F7E30" w14:textId="77777777" w:rsidR="004641CC" w:rsidRPr="00A54C3E" w:rsidRDefault="004641CC" w:rsidP="00547F3F">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18C764" w14:textId="77777777" w:rsidR="004641CC" w:rsidRPr="00A54C3E" w:rsidRDefault="004641CC" w:rsidP="00547F3F">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r>
      <w:tr w:rsidR="004641CC" w:rsidRPr="00A54C3E" w14:paraId="29375334" w14:textId="77777777" w:rsidTr="00547F3F">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7CAF0D" w14:textId="77777777" w:rsidR="004641CC" w:rsidRPr="00A54C3E" w:rsidRDefault="004641CC" w:rsidP="00547F3F">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548637" w14:textId="77777777" w:rsidR="004641CC" w:rsidRPr="00A54C3E" w:rsidRDefault="004641CC" w:rsidP="00547F3F">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ADCA50" w14:textId="77777777" w:rsidR="004641CC" w:rsidRPr="00A54C3E" w:rsidRDefault="004641CC" w:rsidP="00547F3F">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4641CC" w:rsidRPr="00A54C3E" w14:paraId="4D35FECE" w14:textId="77777777" w:rsidTr="00547F3F">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7FBA32" w14:textId="77777777" w:rsidR="004641CC" w:rsidRPr="00A54C3E" w:rsidRDefault="004641CC" w:rsidP="00547F3F">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16F4DF" w14:textId="77777777" w:rsidR="004641CC" w:rsidRPr="00A54C3E" w:rsidRDefault="004641CC" w:rsidP="00547F3F">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BCC749" w14:textId="77777777" w:rsidR="004641CC" w:rsidRPr="00A54C3E" w:rsidRDefault="004641CC" w:rsidP="00547F3F">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4641CC" w:rsidRPr="00A54C3E" w14:paraId="1A7688D1" w14:textId="77777777" w:rsidTr="00547F3F">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7D0306" w14:textId="77777777" w:rsidR="004641CC" w:rsidRPr="00A54C3E" w:rsidRDefault="004641CC" w:rsidP="00547F3F">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E9BD04" w14:textId="77777777" w:rsidR="004641CC" w:rsidRPr="00A54C3E" w:rsidRDefault="004641CC" w:rsidP="00547F3F">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05395E" w14:textId="77777777" w:rsidR="004641CC" w:rsidRPr="00A54C3E" w:rsidRDefault="004641CC" w:rsidP="00547F3F">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4641CC" w:rsidRPr="00A54C3E" w14:paraId="11767982" w14:textId="77777777" w:rsidTr="00547F3F">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6B8035" w14:textId="77777777" w:rsidR="004641CC" w:rsidRPr="00A54C3E" w:rsidRDefault="004641CC" w:rsidP="00547F3F">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2259A1" w14:textId="77777777" w:rsidR="004641CC" w:rsidRPr="00A54C3E" w:rsidRDefault="004641CC" w:rsidP="00547F3F">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D5504E" w14:textId="77777777" w:rsidR="004641CC" w:rsidRPr="00A54C3E" w:rsidRDefault="004641CC" w:rsidP="00547F3F">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4641CC" w:rsidRPr="00A54C3E" w14:paraId="64617B8D" w14:textId="77777777" w:rsidTr="00547F3F">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203A69" w14:textId="77777777" w:rsidR="004641CC" w:rsidRPr="00A54C3E" w:rsidRDefault="004641CC" w:rsidP="00547F3F">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6D7AE1" w14:textId="77777777" w:rsidR="004641CC" w:rsidRPr="00A54C3E" w:rsidRDefault="004641CC" w:rsidP="00547F3F">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0FCE12" w14:textId="77777777" w:rsidR="004641CC" w:rsidRPr="00A54C3E" w:rsidRDefault="004641CC" w:rsidP="00547F3F">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4641CC" w:rsidRPr="00A54C3E" w14:paraId="0A2552E0" w14:textId="77777777" w:rsidTr="00547F3F">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CDC976" w14:textId="77777777" w:rsidR="004641CC" w:rsidRPr="00A54C3E" w:rsidRDefault="004641CC" w:rsidP="00547F3F">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B6634D" w14:textId="77777777" w:rsidR="004641CC" w:rsidRPr="00A54C3E" w:rsidRDefault="004641CC" w:rsidP="00547F3F">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0C33A0" w14:textId="77777777" w:rsidR="004641CC" w:rsidRPr="00A54C3E" w:rsidRDefault="004641CC" w:rsidP="00547F3F">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4641CC" w:rsidRPr="00A54C3E" w14:paraId="26F21780" w14:textId="77777777" w:rsidTr="00547F3F">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E9155E" w14:textId="77777777" w:rsidR="004641CC" w:rsidRPr="00A54C3E" w:rsidRDefault="004641CC" w:rsidP="00547F3F">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E5A79F" w14:textId="77777777" w:rsidR="004641CC" w:rsidRPr="00A54C3E" w:rsidRDefault="004641CC" w:rsidP="00547F3F">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5C2486" w14:textId="77777777" w:rsidR="004641CC" w:rsidRPr="00A54C3E" w:rsidRDefault="004641CC" w:rsidP="00547F3F">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4641CC" w:rsidRPr="00A54C3E" w14:paraId="15F76F9A" w14:textId="77777777" w:rsidTr="00547F3F">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7C55C7" w14:textId="77777777" w:rsidR="004641CC" w:rsidRPr="00A54C3E" w:rsidRDefault="004641CC" w:rsidP="00547F3F">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F389B0" w14:textId="77777777" w:rsidR="004641CC" w:rsidRPr="00A54C3E" w:rsidRDefault="004641CC" w:rsidP="00547F3F">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F5E8FA" w14:textId="77777777" w:rsidR="004641CC" w:rsidRPr="00A54C3E" w:rsidRDefault="004641CC" w:rsidP="00547F3F">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4641CC" w:rsidRPr="00A54C3E" w14:paraId="3F36E976" w14:textId="77777777" w:rsidTr="00547F3F">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8123F0" w14:textId="77777777" w:rsidR="004641CC" w:rsidRPr="00A54C3E" w:rsidRDefault="004641CC" w:rsidP="00547F3F">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4C827C" w14:textId="77777777" w:rsidR="004641CC" w:rsidRPr="00A54C3E" w:rsidRDefault="004641CC" w:rsidP="00547F3F">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368FC8" w14:textId="77777777" w:rsidR="004641CC" w:rsidRPr="00A54C3E" w:rsidRDefault="004641CC" w:rsidP="00547F3F">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4641CC" w:rsidRPr="00A54C3E" w14:paraId="0A757581" w14:textId="77777777" w:rsidTr="00547F3F">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A72CBC" w14:textId="77777777" w:rsidR="004641CC" w:rsidRPr="00A54C3E" w:rsidRDefault="004641CC" w:rsidP="00547F3F">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6BEC1C" w14:textId="77777777" w:rsidR="004641CC" w:rsidRPr="00A54C3E" w:rsidRDefault="004641CC" w:rsidP="00547F3F">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4DB069" w14:textId="77777777" w:rsidR="004641CC" w:rsidRPr="00A54C3E" w:rsidRDefault="004641CC" w:rsidP="00547F3F">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4641CC" w:rsidRPr="00A54C3E" w14:paraId="1711EF5B" w14:textId="77777777" w:rsidTr="00547F3F">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298E22" w14:textId="77777777" w:rsidR="004641CC" w:rsidRPr="00A54C3E" w:rsidRDefault="004641CC" w:rsidP="00547F3F">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3E97FF" w14:textId="77777777" w:rsidR="004641CC" w:rsidRPr="00A54C3E" w:rsidRDefault="004641CC" w:rsidP="00547F3F">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5A1630" w14:textId="77777777" w:rsidR="004641CC" w:rsidRPr="00A54C3E" w:rsidRDefault="004641CC" w:rsidP="00547F3F">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4641CC" w:rsidRPr="00A54C3E" w14:paraId="36C65CFE" w14:textId="77777777" w:rsidTr="00547F3F">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182737" w14:textId="77777777" w:rsidR="004641CC" w:rsidRPr="00A54C3E" w:rsidRDefault="004641CC" w:rsidP="00547F3F">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A52274" w14:textId="77777777" w:rsidR="004641CC" w:rsidRPr="00A54C3E" w:rsidRDefault="004641CC" w:rsidP="00547F3F">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277BD4" w14:textId="77777777" w:rsidR="004641CC" w:rsidRPr="00A54C3E" w:rsidRDefault="004641CC" w:rsidP="00547F3F">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4641CC" w:rsidRPr="00A54C3E" w14:paraId="0D59CBE7" w14:textId="77777777" w:rsidTr="00547F3F">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EA421B" w14:textId="77777777" w:rsidR="004641CC" w:rsidRPr="00A54C3E" w:rsidRDefault="004641CC" w:rsidP="00547F3F">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F6EABD" w14:textId="77777777" w:rsidR="004641CC" w:rsidRPr="00A54C3E" w:rsidRDefault="004641CC" w:rsidP="00547F3F">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9821E9" w14:textId="77777777" w:rsidR="004641CC" w:rsidRPr="00A54C3E" w:rsidRDefault="004641CC" w:rsidP="00547F3F">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4641CC" w:rsidRPr="00A54C3E" w14:paraId="4A491939" w14:textId="77777777" w:rsidTr="00547F3F">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F011BE" w14:textId="77777777" w:rsidR="004641CC" w:rsidRPr="00A54C3E" w:rsidRDefault="004641CC" w:rsidP="00547F3F">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E58209" w14:textId="77777777" w:rsidR="004641CC" w:rsidRPr="00A54C3E" w:rsidRDefault="004641CC" w:rsidP="00547F3F">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BA6F35" w14:textId="77777777" w:rsidR="004641CC" w:rsidRPr="00A54C3E" w:rsidRDefault="004641CC" w:rsidP="00547F3F">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4641CC" w:rsidRPr="00A54C3E" w14:paraId="114AD94F" w14:textId="77777777" w:rsidTr="00547F3F">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5978CB" w14:textId="77777777" w:rsidR="004641CC" w:rsidRPr="00A54C3E" w:rsidRDefault="004641CC" w:rsidP="00547F3F">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7C02D4" w14:textId="77777777" w:rsidR="004641CC" w:rsidRPr="00A54C3E" w:rsidRDefault="004641CC" w:rsidP="00547F3F">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8534E5" w14:textId="77777777" w:rsidR="004641CC" w:rsidRPr="00A54C3E" w:rsidRDefault="004641CC" w:rsidP="00547F3F">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4641CC" w:rsidRPr="00A54C3E" w14:paraId="256686D0" w14:textId="77777777" w:rsidTr="00547F3F">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7F744D" w14:textId="77777777" w:rsidR="004641CC" w:rsidRPr="00A54C3E" w:rsidRDefault="004641CC" w:rsidP="00547F3F">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9DBA0D" w14:textId="77777777" w:rsidR="004641CC" w:rsidRPr="00A54C3E" w:rsidRDefault="004641CC" w:rsidP="00547F3F">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F7618F" w14:textId="77777777" w:rsidR="004641CC" w:rsidRPr="00A54C3E" w:rsidRDefault="004641CC" w:rsidP="00547F3F">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4641CC" w:rsidRPr="00A54C3E" w14:paraId="09AAB494" w14:textId="77777777" w:rsidTr="00547F3F">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4EA790" w14:textId="77777777" w:rsidR="004641CC" w:rsidRPr="00A54C3E" w:rsidRDefault="004641CC" w:rsidP="00547F3F">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7F1C87" w14:textId="77777777" w:rsidR="004641CC" w:rsidRPr="00A54C3E" w:rsidRDefault="004641CC" w:rsidP="00547F3F">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761905" w14:textId="77777777" w:rsidR="004641CC" w:rsidRPr="00A54C3E" w:rsidRDefault="004641CC" w:rsidP="00547F3F">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4641CC" w:rsidRPr="00A54C3E" w14:paraId="2C335427" w14:textId="77777777" w:rsidTr="00547F3F">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DE4AA2" w14:textId="77777777" w:rsidR="004641CC" w:rsidRPr="00A54C3E" w:rsidRDefault="004641CC" w:rsidP="00547F3F">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E223E3" w14:textId="77777777" w:rsidR="004641CC" w:rsidRPr="00A54C3E" w:rsidRDefault="004641CC" w:rsidP="00547F3F">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8778D6" w14:textId="77777777" w:rsidR="004641CC" w:rsidRPr="00A54C3E" w:rsidRDefault="004641CC" w:rsidP="00547F3F">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4641CC" w:rsidRPr="00A54C3E" w14:paraId="41BF25D8" w14:textId="77777777" w:rsidTr="00547F3F">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302EAA" w14:textId="77777777" w:rsidR="004641CC" w:rsidRPr="00A54C3E" w:rsidRDefault="004641CC" w:rsidP="00547F3F">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7B0912" w14:textId="77777777" w:rsidR="004641CC" w:rsidRPr="00A54C3E" w:rsidRDefault="004641CC" w:rsidP="00547F3F">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17E529" w14:textId="77777777" w:rsidR="004641CC" w:rsidRPr="00A54C3E" w:rsidRDefault="004641CC" w:rsidP="00547F3F">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4641CC" w:rsidRPr="00A54C3E" w14:paraId="442FDE7A" w14:textId="77777777" w:rsidTr="00547F3F">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1BA20A" w14:textId="77777777" w:rsidR="004641CC" w:rsidRPr="00A54C3E" w:rsidRDefault="004641CC" w:rsidP="00547F3F">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2439EB" w14:textId="77777777" w:rsidR="004641CC" w:rsidRPr="00A54C3E" w:rsidRDefault="004641CC" w:rsidP="00547F3F">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CEAF81" w14:textId="77777777" w:rsidR="004641CC" w:rsidRPr="00A54C3E" w:rsidRDefault="004641CC" w:rsidP="00547F3F">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4641CC" w:rsidRPr="00A54C3E" w14:paraId="6755FC4A" w14:textId="77777777" w:rsidTr="00547F3F">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76B679" w14:textId="77777777" w:rsidR="004641CC" w:rsidRPr="00A54C3E" w:rsidRDefault="004641CC" w:rsidP="00547F3F">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433D17" w14:textId="77777777" w:rsidR="004641CC" w:rsidRPr="00A54C3E" w:rsidRDefault="004641CC" w:rsidP="00547F3F">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8B5C04" w14:textId="77777777" w:rsidR="004641CC" w:rsidRPr="00A54C3E" w:rsidRDefault="004641CC" w:rsidP="00547F3F">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bl>
    <w:p w14:paraId="68BC8004" w14:textId="77777777" w:rsidR="004641CC" w:rsidRPr="00A54C3E" w:rsidRDefault="004641CC" w:rsidP="004641CC">
      <w:pPr>
        <w:suppressAutoHyphens/>
        <w:autoSpaceDE w:val="0"/>
        <w:autoSpaceDN w:val="0"/>
        <w:adjustRightInd w:val="0"/>
        <w:spacing w:after="160" w:line="252" w:lineRule="auto"/>
        <w:ind w:left="87" w:hanging="10"/>
        <w:jc w:val="center"/>
        <w:rPr>
          <w:rFonts w:ascii="Calibri" w:eastAsia="Arial" w:hAnsi="Liberation Serif" w:cs="Times New Roman"/>
          <w:color w:val="000000"/>
          <w:kern w:val="2"/>
          <w:szCs w:val="24"/>
          <w:lang w:eastAsia="sl-SI" w:bidi="hi-IN"/>
          <w14:ligatures w14:val="standardContextual"/>
        </w:rPr>
      </w:pPr>
    </w:p>
    <w:p w14:paraId="22881131" w14:textId="77777777" w:rsidR="004641CC" w:rsidRPr="00A54C3E" w:rsidRDefault="004641CC" w:rsidP="004641CC">
      <w:pPr>
        <w:spacing w:after="4" w:line="250" w:lineRule="auto"/>
        <w:ind w:left="87" w:hanging="10"/>
        <w:jc w:val="both"/>
        <w:rPr>
          <w:rFonts w:ascii="Verdana" w:eastAsia="Arial" w:hAnsi="Verdana" w:cs="Arial"/>
          <w:color w:val="000000"/>
          <w:sz w:val="18"/>
          <w:szCs w:val="18"/>
          <w:lang w:eastAsia="sl-SI"/>
          <w14:ligatures w14:val="standardContextual"/>
        </w:rPr>
      </w:pPr>
    </w:p>
    <w:p w14:paraId="59084251" w14:textId="77777777" w:rsidR="004641CC" w:rsidRPr="00A54C3E" w:rsidRDefault="004641CC" w:rsidP="004641CC">
      <w:pPr>
        <w:spacing w:after="4" w:line="20" w:lineRule="atLeast"/>
        <w:ind w:left="87" w:hanging="10"/>
        <w:jc w:val="both"/>
        <w:rPr>
          <w:rFonts w:ascii="Times New Roman" w:eastAsia="Arial" w:hAnsi="Times New Roman" w:cs="Times New Roman"/>
          <w:b/>
          <w:bCs/>
          <w:color w:val="000000"/>
          <w:kern w:val="2"/>
          <w:sz w:val="18"/>
          <w:szCs w:val="18"/>
          <w:lang w:eastAsia="sl-SI"/>
          <w14:ligatures w14:val="standardContextual"/>
        </w:rPr>
      </w:pPr>
      <w:r w:rsidRPr="00A54C3E">
        <w:rPr>
          <w:rFonts w:ascii="Times New Roman" w:eastAsia="Arial" w:hAnsi="Times New Roman" w:cs="Times New Roman"/>
          <w:b/>
          <w:bCs/>
          <w:color w:val="000000"/>
          <w:kern w:val="2"/>
          <w:sz w:val="18"/>
          <w:szCs w:val="18"/>
          <w:lang w:eastAsia="sl-SI"/>
          <w14:ligatures w14:val="standardContextual"/>
        </w:rPr>
        <w:lastRenderedPageBreak/>
        <w:t>Priloga 3: Izjava(e) o seznanitvi delavcev naročnika s tem sporazumom</w:t>
      </w:r>
    </w:p>
    <w:p w14:paraId="2CE4FC23" w14:textId="77777777" w:rsidR="004641CC" w:rsidRPr="00A54C3E" w:rsidRDefault="004641CC" w:rsidP="004641CC">
      <w:pPr>
        <w:suppressAutoHyphens/>
        <w:autoSpaceDE w:val="0"/>
        <w:autoSpaceDN w:val="0"/>
        <w:adjustRightInd w:val="0"/>
        <w:spacing w:after="160" w:line="252" w:lineRule="auto"/>
        <w:ind w:left="87" w:hanging="10"/>
        <w:jc w:val="center"/>
        <w:rPr>
          <w:rFonts w:ascii="Tahoma" w:eastAsia="Arial" w:hAnsi="Tahoma" w:cs="Tahoma"/>
          <w:b/>
          <w:bCs/>
          <w:color w:val="000000"/>
          <w:kern w:val="2"/>
          <w:sz w:val="18"/>
          <w:szCs w:val="18"/>
          <w:lang w:eastAsia="sl-SI" w:bidi="hi-IN"/>
          <w14:ligatures w14:val="standardContextual"/>
        </w:rPr>
      </w:pPr>
    </w:p>
    <w:tbl>
      <w:tblPr>
        <w:tblW w:w="9287" w:type="dxa"/>
        <w:tblLayout w:type="fixed"/>
        <w:tblCellMar>
          <w:left w:w="0" w:type="dxa"/>
          <w:right w:w="0" w:type="dxa"/>
        </w:tblCellMar>
        <w:tblLook w:val="04A0" w:firstRow="1" w:lastRow="0" w:firstColumn="1" w:lastColumn="0" w:noHBand="0" w:noVBand="1"/>
      </w:tblPr>
      <w:tblGrid>
        <w:gridCol w:w="676"/>
        <w:gridCol w:w="6150"/>
        <w:gridCol w:w="2461"/>
      </w:tblGrid>
      <w:tr w:rsidR="004641CC" w:rsidRPr="00A54C3E" w14:paraId="00153847" w14:textId="77777777" w:rsidTr="00547F3F">
        <w:trPr>
          <w:cantSplit/>
          <w:trHeight w:val="510"/>
        </w:trPr>
        <w:tc>
          <w:tcPr>
            <w:tcW w:w="676" w:type="dxa"/>
            <w:tcBorders>
              <w:top w:val="nil"/>
              <w:left w:val="nil"/>
              <w:bottom w:val="single" w:sz="4" w:space="0" w:color="000000"/>
              <w:right w:val="single" w:sz="4" w:space="0" w:color="000000"/>
            </w:tcBorders>
            <w:tcMar>
              <w:top w:w="0" w:type="dxa"/>
              <w:left w:w="108" w:type="dxa"/>
              <w:bottom w:w="0" w:type="dxa"/>
              <w:right w:w="108" w:type="dxa"/>
            </w:tcMar>
            <w:vAlign w:val="center"/>
          </w:tcPr>
          <w:p w14:paraId="67A994F7" w14:textId="77777777" w:rsidR="004641CC" w:rsidRPr="00A54C3E" w:rsidRDefault="004641CC" w:rsidP="00547F3F">
            <w:pPr>
              <w:suppressAutoHyphens/>
              <w:autoSpaceDE w:val="0"/>
              <w:autoSpaceDN w:val="0"/>
              <w:adjustRightInd w:val="0"/>
              <w:spacing w:after="0" w:line="252" w:lineRule="auto"/>
              <w:ind w:left="90" w:hanging="11"/>
              <w:jc w:val="center"/>
              <w:rPr>
                <w:rFonts w:ascii="Times New Roman" w:eastAsia="Arial" w:hAnsi="Times New Roman" w:cs="Times New Roman"/>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FC4C828" w14:textId="77777777" w:rsidR="004641CC" w:rsidRPr="00A54C3E" w:rsidRDefault="004641CC" w:rsidP="00547F3F">
            <w:pPr>
              <w:suppressAutoHyphens/>
              <w:autoSpaceDE w:val="0"/>
              <w:autoSpaceDN w:val="0"/>
              <w:adjustRightInd w:val="0"/>
              <w:spacing w:after="0" w:line="252" w:lineRule="auto"/>
              <w:ind w:left="90" w:hanging="11"/>
              <w:jc w:val="center"/>
              <w:rPr>
                <w:rFonts w:ascii="Times New Roman" w:eastAsia="Arial" w:hAnsi="Times New Roman" w:cs="Times New Roman"/>
                <w:color w:val="000000"/>
                <w:kern w:val="2"/>
                <w:szCs w:val="24"/>
                <w:lang w:eastAsia="sl-SI" w:bidi="hi-IN"/>
                <w14:ligatures w14:val="standardContextual"/>
              </w:rPr>
            </w:pPr>
            <w:r w:rsidRPr="00A54C3E">
              <w:rPr>
                <w:rFonts w:ascii="Times New Roman" w:eastAsia="Arial" w:hAnsi="Times New Roman" w:cs="Times New Roman"/>
                <w:b/>
                <w:bCs/>
                <w:color w:val="000000"/>
                <w:kern w:val="2"/>
                <w:sz w:val="18"/>
                <w:szCs w:val="18"/>
                <w:lang w:eastAsia="sl-SI" w:bidi="hi-IN"/>
                <w14:ligatures w14:val="standardContextual"/>
              </w:rPr>
              <w:t>Ime in Priimek</w:t>
            </w: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B3F8D1B" w14:textId="77777777" w:rsidR="004641CC" w:rsidRPr="00A54C3E" w:rsidRDefault="004641CC" w:rsidP="00547F3F">
            <w:pPr>
              <w:suppressAutoHyphens/>
              <w:autoSpaceDE w:val="0"/>
              <w:autoSpaceDN w:val="0"/>
              <w:adjustRightInd w:val="0"/>
              <w:spacing w:after="0" w:line="252" w:lineRule="auto"/>
              <w:ind w:left="90" w:hanging="11"/>
              <w:jc w:val="center"/>
              <w:rPr>
                <w:rFonts w:ascii="Times New Roman" w:eastAsia="Arial" w:hAnsi="Times New Roman" w:cs="Times New Roman"/>
                <w:color w:val="000000"/>
                <w:kern w:val="2"/>
                <w:szCs w:val="24"/>
                <w:lang w:eastAsia="sl-SI" w:bidi="hi-IN"/>
                <w14:ligatures w14:val="standardContextual"/>
              </w:rPr>
            </w:pPr>
            <w:r w:rsidRPr="00A54C3E">
              <w:rPr>
                <w:rFonts w:ascii="Times New Roman" w:eastAsia="Arial" w:hAnsi="Times New Roman" w:cs="Times New Roman"/>
                <w:b/>
                <w:bCs/>
                <w:color w:val="000000"/>
                <w:kern w:val="2"/>
                <w:sz w:val="18"/>
                <w:szCs w:val="18"/>
                <w:lang w:eastAsia="sl-SI" w:bidi="hi-IN"/>
                <w14:ligatures w14:val="standardContextual"/>
              </w:rPr>
              <w:t>Podpis</w:t>
            </w:r>
          </w:p>
        </w:tc>
      </w:tr>
      <w:tr w:rsidR="004641CC" w:rsidRPr="00A54C3E" w14:paraId="48DE4F28" w14:textId="77777777" w:rsidTr="00547F3F">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1CABD2" w14:textId="77777777" w:rsidR="004641CC" w:rsidRPr="00A54C3E" w:rsidRDefault="004641CC" w:rsidP="00547F3F">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F881B0" w14:textId="77777777" w:rsidR="004641CC" w:rsidRPr="00A54C3E" w:rsidRDefault="004641CC" w:rsidP="00547F3F">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9421B8" w14:textId="77777777" w:rsidR="004641CC" w:rsidRPr="00A54C3E" w:rsidRDefault="004641CC" w:rsidP="00547F3F">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r>
      <w:tr w:rsidR="004641CC" w:rsidRPr="00A54C3E" w14:paraId="65642EF1" w14:textId="77777777" w:rsidTr="00547F3F">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8F9E08" w14:textId="77777777" w:rsidR="004641CC" w:rsidRPr="00A54C3E" w:rsidRDefault="004641CC" w:rsidP="00547F3F">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AE4CFC" w14:textId="77777777" w:rsidR="004641CC" w:rsidRPr="00A54C3E" w:rsidRDefault="004641CC" w:rsidP="00547F3F">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CC1C3D" w14:textId="77777777" w:rsidR="004641CC" w:rsidRPr="00A54C3E" w:rsidRDefault="004641CC" w:rsidP="00547F3F">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4641CC" w:rsidRPr="00A54C3E" w14:paraId="29781F0E" w14:textId="77777777" w:rsidTr="00547F3F">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69CB23" w14:textId="77777777" w:rsidR="004641CC" w:rsidRPr="00A54C3E" w:rsidRDefault="004641CC" w:rsidP="00547F3F">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A2D3A9" w14:textId="77777777" w:rsidR="004641CC" w:rsidRPr="00A54C3E" w:rsidRDefault="004641CC" w:rsidP="00547F3F">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9EBAFD" w14:textId="77777777" w:rsidR="004641CC" w:rsidRPr="00A54C3E" w:rsidRDefault="004641CC" w:rsidP="00547F3F">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4641CC" w:rsidRPr="00A54C3E" w14:paraId="176C7B75" w14:textId="77777777" w:rsidTr="00547F3F">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4C16D5" w14:textId="77777777" w:rsidR="004641CC" w:rsidRPr="00A54C3E" w:rsidRDefault="004641CC" w:rsidP="00547F3F">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14AC72" w14:textId="77777777" w:rsidR="004641CC" w:rsidRPr="00A54C3E" w:rsidRDefault="004641CC" w:rsidP="00547F3F">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283454" w14:textId="77777777" w:rsidR="004641CC" w:rsidRPr="00A54C3E" w:rsidRDefault="004641CC" w:rsidP="00547F3F">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4641CC" w:rsidRPr="00A54C3E" w14:paraId="5A90A9C4" w14:textId="77777777" w:rsidTr="00547F3F">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C9025C" w14:textId="77777777" w:rsidR="004641CC" w:rsidRPr="00A54C3E" w:rsidRDefault="004641CC" w:rsidP="00547F3F">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6C4882" w14:textId="77777777" w:rsidR="004641CC" w:rsidRPr="00A54C3E" w:rsidRDefault="004641CC" w:rsidP="00547F3F">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2668D6" w14:textId="77777777" w:rsidR="004641CC" w:rsidRPr="00A54C3E" w:rsidRDefault="004641CC" w:rsidP="00547F3F">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4641CC" w:rsidRPr="00A54C3E" w14:paraId="198F68BF" w14:textId="77777777" w:rsidTr="00547F3F">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CD9DBD" w14:textId="77777777" w:rsidR="004641CC" w:rsidRPr="00A54C3E" w:rsidRDefault="004641CC" w:rsidP="00547F3F">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295E30" w14:textId="77777777" w:rsidR="004641CC" w:rsidRPr="00A54C3E" w:rsidRDefault="004641CC" w:rsidP="00547F3F">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0F1B18" w14:textId="77777777" w:rsidR="004641CC" w:rsidRPr="00A54C3E" w:rsidRDefault="004641CC" w:rsidP="00547F3F">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4641CC" w:rsidRPr="00A54C3E" w14:paraId="1439FBD6" w14:textId="77777777" w:rsidTr="00547F3F">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B23923" w14:textId="77777777" w:rsidR="004641CC" w:rsidRPr="00A54C3E" w:rsidRDefault="004641CC" w:rsidP="00547F3F">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46ADB6" w14:textId="77777777" w:rsidR="004641CC" w:rsidRPr="00A54C3E" w:rsidRDefault="004641CC" w:rsidP="00547F3F">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82E939" w14:textId="77777777" w:rsidR="004641CC" w:rsidRPr="00A54C3E" w:rsidRDefault="004641CC" w:rsidP="00547F3F">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4641CC" w:rsidRPr="00A54C3E" w14:paraId="58137978" w14:textId="77777777" w:rsidTr="00547F3F">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7F0933" w14:textId="77777777" w:rsidR="004641CC" w:rsidRPr="00A54C3E" w:rsidRDefault="004641CC" w:rsidP="00547F3F">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90B5CF" w14:textId="77777777" w:rsidR="004641CC" w:rsidRPr="00A54C3E" w:rsidRDefault="004641CC" w:rsidP="00547F3F">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9B763B" w14:textId="77777777" w:rsidR="004641CC" w:rsidRPr="00A54C3E" w:rsidRDefault="004641CC" w:rsidP="00547F3F">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4641CC" w:rsidRPr="00A54C3E" w14:paraId="79E26035" w14:textId="77777777" w:rsidTr="00547F3F">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27C7BB" w14:textId="77777777" w:rsidR="004641CC" w:rsidRPr="00A54C3E" w:rsidRDefault="004641CC" w:rsidP="00547F3F">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265AA7" w14:textId="77777777" w:rsidR="004641CC" w:rsidRPr="00A54C3E" w:rsidRDefault="004641CC" w:rsidP="00547F3F">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708D1C" w14:textId="77777777" w:rsidR="004641CC" w:rsidRPr="00A54C3E" w:rsidRDefault="004641CC" w:rsidP="00547F3F">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4641CC" w:rsidRPr="00A54C3E" w14:paraId="70A62855" w14:textId="77777777" w:rsidTr="00547F3F">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91C6F6" w14:textId="77777777" w:rsidR="004641CC" w:rsidRPr="00A54C3E" w:rsidRDefault="004641CC" w:rsidP="00547F3F">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8AD95A" w14:textId="77777777" w:rsidR="004641CC" w:rsidRPr="00A54C3E" w:rsidRDefault="004641CC" w:rsidP="00547F3F">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C159FE" w14:textId="77777777" w:rsidR="004641CC" w:rsidRPr="00A54C3E" w:rsidRDefault="004641CC" w:rsidP="00547F3F">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4641CC" w:rsidRPr="00A54C3E" w14:paraId="231F93FB" w14:textId="77777777" w:rsidTr="00547F3F">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663486" w14:textId="77777777" w:rsidR="004641CC" w:rsidRPr="00A54C3E" w:rsidRDefault="004641CC" w:rsidP="00547F3F">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F9C508" w14:textId="77777777" w:rsidR="004641CC" w:rsidRPr="00A54C3E" w:rsidRDefault="004641CC" w:rsidP="00547F3F">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08A144" w14:textId="77777777" w:rsidR="004641CC" w:rsidRPr="00A54C3E" w:rsidRDefault="004641CC" w:rsidP="00547F3F">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4641CC" w:rsidRPr="00A54C3E" w14:paraId="07C68B6F" w14:textId="77777777" w:rsidTr="00547F3F">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7CDBB4" w14:textId="77777777" w:rsidR="004641CC" w:rsidRPr="00A54C3E" w:rsidRDefault="004641CC" w:rsidP="00547F3F">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0541DD" w14:textId="77777777" w:rsidR="004641CC" w:rsidRPr="00A54C3E" w:rsidRDefault="004641CC" w:rsidP="00547F3F">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BC7AFA" w14:textId="77777777" w:rsidR="004641CC" w:rsidRPr="00A54C3E" w:rsidRDefault="004641CC" w:rsidP="00547F3F">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4641CC" w:rsidRPr="00A54C3E" w14:paraId="5FCC4D48" w14:textId="77777777" w:rsidTr="00547F3F">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DFE728" w14:textId="77777777" w:rsidR="004641CC" w:rsidRPr="00A54C3E" w:rsidRDefault="004641CC" w:rsidP="00547F3F">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B3CE76" w14:textId="77777777" w:rsidR="004641CC" w:rsidRPr="00A54C3E" w:rsidRDefault="004641CC" w:rsidP="00547F3F">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04520C" w14:textId="77777777" w:rsidR="004641CC" w:rsidRPr="00A54C3E" w:rsidRDefault="004641CC" w:rsidP="00547F3F">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4641CC" w:rsidRPr="00A54C3E" w14:paraId="6E786388" w14:textId="77777777" w:rsidTr="00547F3F">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BDA277" w14:textId="77777777" w:rsidR="004641CC" w:rsidRPr="00A54C3E" w:rsidRDefault="004641CC" w:rsidP="00547F3F">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0E8ADD" w14:textId="77777777" w:rsidR="004641CC" w:rsidRPr="00A54C3E" w:rsidRDefault="004641CC" w:rsidP="00547F3F">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F2461B" w14:textId="77777777" w:rsidR="004641CC" w:rsidRPr="00A54C3E" w:rsidRDefault="004641CC" w:rsidP="00547F3F">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4641CC" w:rsidRPr="00A54C3E" w14:paraId="6BB7913A" w14:textId="77777777" w:rsidTr="00547F3F">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8F3D90" w14:textId="77777777" w:rsidR="004641CC" w:rsidRPr="00A54C3E" w:rsidRDefault="004641CC" w:rsidP="00547F3F">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39792E" w14:textId="77777777" w:rsidR="004641CC" w:rsidRPr="00A54C3E" w:rsidRDefault="004641CC" w:rsidP="00547F3F">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EAB891" w14:textId="77777777" w:rsidR="004641CC" w:rsidRPr="00A54C3E" w:rsidRDefault="004641CC" w:rsidP="00547F3F">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4641CC" w:rsidRPr="00A54C3E" w14:paraId="31AED750" w14:textId="77777777" w:rsidTr="00547F3F">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4B5654" w14:textId="77777777" w:rsidR="004641CC" w:rsidRPr="00A54C3E" w:rsidRDefault="004641CC" w:rsidP="00547F3F">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3BC2E2" w14:textId="77777777" w:rsidR="004641CC" w:rsidRPr="00A54C3E" w:rsidRDefault="004641CC" w:rsidP="00547F3F">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B0475F" w14:textId="77777777" w:rsidR="004641CC" w:rsidRPr="00A54C3E" w:rsidRDefault="004641CC" w:rsidP="00547F3F">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4641CC" w:rsidRPr="00A54C3E" w14:paraId="5CD4C3BA" w14:textId="77777777" w:rsidTr="00547F3F">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86DCB3" w14:textId="77777777" w:rsidR="004641CC" w:rsidRPr="00A54C3E" w:rsidRDefault="004641CC" w:rsidP="00547F3F">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CD8131" w14:textId="77777777" w:rsidR="004641CC" w:rsidRPr="00A54C3E" w:rsidRDefault="004641CC" w:rsidP="00547F3F">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E1F730" w14:textId="77777777" w:rsidR="004641CC" w:rsidRPr="00A54C3E" w:rsidRDefault="004641CC" w:rsidP="00547F3F">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4641CC" w:rsidRPr="00A54C3E" w14:paraId="38D42544" w14:textId="77777777" w:rsidTr="00547F3F">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65A7DC" w14:textId="77777777" w:rsidR="004641CC" w:rsidRPr="00A54C3E" w:rsidRDefault="004641CC" w:rsidP="00547F3F">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E59556" w14:textId="77777777" w:rsidR="004641CC" w:rsidRPr="00A54C3E" w:rsidRDefault="004641CC" w:rsidP="00547F3F">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9EEC18" w14:textId="77777777" w:rsidR="004641CC" w:rsidRPr="00A54C3E" w:rsidRDefault="004641CC" w:rsidP="00547F3F">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4641CC" w:rsidRPr="00A54C3E" w14:paraId="2FC188B1" w14:textId="77777777" w:rsidTr="00547F3F">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A685A8" w14:textId="77777777" w:rsidR="004641CC" w:rsidRPr="00A54C3E" w:rsidRDefault="004641CC" w:rsidP="00547F3F">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6263B6" w14:textId="77777777" w:rsidR="004641CC" w:rsidRPr="00A54C3E" w:rsidRDefault="004641CC" w:rsidP="00547F3F">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980340" w14:textId="77777777" w:rsidR="004641CC" w:rsidRPr="00A54C3E" w:rsidRDefault="004641CC" w:rsidP="00547F3F">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4641CC" w:rsidRPr="00A54C3E" w14:paraId="667C656D" w14:textId="77777777" w:rsidTr="00547F3F">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A5AAFE" w14:textId="77777777" w:rsidR="004641CC" w:rsidRPr="00A54C3E" w:rsidRDefault="004641CC" w:rsidP="00547F3F">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9DB10F" w14:textId="77777777" w:rsidR="004641CC" w:rsidRPr="00A54C3E" w:rsidRDefault="004641CC" w:rsidP="00547F3F">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9E5DAC" w14:textId="77777777" w:rsidR="004641CC" w:rsidRPr="00A54C3E" w:rsidRDefault="004641CC" w:rsidP="00547F3F">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4641CC" w:rsidRPr="00A54C3E" w14:paraId="1D7AF146" w14:textId="77777777" w:rsidTr="00547F3F">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4BED8C" w14:textId="77777777" w:rsidR="004641CC" w:rsidRPr="00A54C3E" w:rsidRDefault="004641CC" w:rsidP="00547F3F">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E503B9" w14:textId="77777777" w:rsidR="004641CC" w:rsidRPr="00A54C3E" w:rsidRDefault="004641CC" w:rsidP="00547F3F">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CCD7AE" w14:textId="77777777" w:rsidR="004641CC" w:rsidRPr="00A54C3E" w:rsidRDefault="004641CC" w:rsidP="00547F3F">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bl>
    <w:p w14:paraId="1086D3B6" w14:textId="77777777" w:rsidR="004641CC" w:rsidRDefault="004641CC" w:rsidP="004641CC">
      <w:pPr>
        <w:spacing w:after="0"/>
        <w:jc w:val="both"/>
        <w:rPr>
          <w:rFonts w:ascii="Arial" w:eastAsia="Times New Roman" w:hAnsi="Arial" w:cs="Arial"/>
          <w:b/>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p>
    <w:p w14:paraId="1F74B952" w14:textId="77777777" w:rsidR="004641CC" w:rsidRDefault="004641CC" w:rsidP="004641CC">
      <w:pPr>
        <w:rPr>
          <w:rFonts w:ascii="Arial" w:eastAsia="Times New Roman" w:hAnsi="Arial" w:cs="Arial"/>
          <w:b/>
          <w:sz w:val="18"/>
          <w:szCs w:val="18"/>
          <w:lang w:eastAsia="sl-SI"/>
        </w:rPr>
      </w:pPr>
      <w:r>
        <w:rPr>
          <w:rFonts w:ascii="Arial" w:eastAsia="Times New Roman" w:hAnsi="Arial" w:cs="Arial"/>
          <w:b/>
          <w:sz w:val="18"/>
          <w:szCs w:val="18"/>
          <w:lang w:eastAsia="sl-SI"/>
        </w:rPr>
        <w:br w:type="page"/>
      </w:r>
    </w:p>
    <w:p w14:paraId="5BF64E36" w14:textId="77777777" w:rsidR="004641CC" w:rsidRPr="00D61DDA" w:rsidRDefault="004641CC" w:rsidP="004641CC">
      <w:pPr>
        <w:spacing w:after="0"/>
        <w:jc w:val="both"/>
        <w:rPr>
          <w:rFonts w:ascii="Arial" w:eastAsia="Times New Roman" w:hAnsi="Arial" w:cs="Arial"/>
          <w:sz w:val="18"/>
          <w:szCs w:val="18"/>
          <w:lang w:eastAsia="sl-SI"/>
        </w:rPr>
      </w:pPr>
      <w:r w:rsidRPr="00D61DDA">
        <w:rPr>
          <w:rFonts w:ascii="Arial" w:eastAsia="Times New Roman" w:hAnsi="Arial" w:cs="Arial"/>
          <w:sz w:val="18"/>
          <w:szCs w:val="18"/>
          <w:lang w:eastAsia="sl-SI"/>
        </w:rPr>
        <w:lastRenderedPageBreak/>
        <w:t>PRILOGA 2</w:t>
      </w:r>
      <w:r>
        <w:rPr>
          <w:rFonts w:ascii="Arial" w:eastAsia="Times New Roman" w:hAnsi="Arial" w:cs="Arial"/>
          <w:sz w:val="18"/>
          <w:szCs w:val="18"/>
          <w:lang w:eastAsia="sl-SI"/>
        </w:rPr>
        <w:t xml:space="preserve"> </w:t>
      </w:r>
    </w:p>
    <w:p w14:paraId="13235C24" w14:textId="77777777" w:rsidR="004641CC" w:rsidRDefault="004641CC" w:rsidP="004641CC">
      <w:pPr>
        <w:spacing w:after="0"/>
        <w:jc w:val="both"/>
        <w:rPr>
          <w:rFonts w:ascii="Arial" w:eastAsia="Times New Roman" w:hAnsi="Arial" w:cs="Arial"/>
          <w:b/>
          <w:sz w:val="18"/>
          <w:szCs w:val="18"/>
          <w:lang w:eastAsia="sl-SI"/>
        </w:rPr>
      </w:pPr>
    </w:p>
    <w:p w14:paraId="4E92817B" w14:textId="77777777" w:rsidR="004641CC" w:rsidRPr="00A06BA8" w:rsidRDefault="004641CC" w:rsidP="004641CC">
      <w:pPr>
        <w:spacing w:after="0"/>
        <w:jc w:val="both"/>
        <w:rPr>
          <w:rFonts w:ascii="Arial" w:eastAsia="Times New Roman" w:hAnsi="Arial" w:cs="Arial"/>
          <w:sz w:val="18"/>
          <w:szCs w:val="18"/>
          <w:lang w:eastAsia="sl-SI"/>
        </w:rPr>
      </w:pPr>
      <w:r w:rsidRPr="00A06BA8">
        <w:rPr>
          <w:rFonts w:ascii="Arial" w:eastAsia="Times New Roman" w:hAnsi="Arial" w:cs="Arial"/>
          <w:b/>
          <w:sz w:val="18"/>
          <w:szCs w:val="18"/>
          <w:lang w:eastAsia="sl-SI"/>
        </w:rPr>
        <w:t>SPLOŠNA BOLNIŠNICA NOVO MESTO</w:t>
      </w:r>
      <w:r w:rsidRPr="00A06BA8">
        <w:rPr>
          <w:rFonts w:ascii="Arial" w:eastAsia="Times New Roman" w:hAnsi="Arial" w:cs="Arial"/>
          <w:sz w:val="18"/>
          <w:szCs w:val="18"/>
          <w:lang w:eastAsia="sl-SI"/>
        </w:rPr>
        <w:t>, Šmihelska cesta 1, 8000 Novo mesto, ki jo zastopa direktorica doc. dr. Milena Kramar Zupan (v nadaljevanju: upravljavec osebnih podatkov)</w:t>
      </w:r>
    </w:p>
    <w:p w14:paraId="657E328F" w14:textId="77777777" w:rsidR="004641CC" w:rsidRPr="00A06BA8" w:rsidRDefault="004641CC" w:rsidP="004641CC">
      <w:pPr>
        <w:spacing w:after="0"/>
        <w:rPr>
          <w:rFonts w:ascii="Arial" w:eastAsia="Times New Roman" w:hAnsi="Arial" w:cs="Arial"/>
          <w:sz w:val="18"/>
          <w:szCs w:val="18"/>
          <w:lang w:eastAsia="sl-SI"/>
        </w:rPr>
      </w:pPr>
      <w:r w:rsidRPr="00A06BA8">
        <w:rPr>
          <w:rFonts w:ascii="Arial" w:eastAsia="Times New Roman" w:hAnsi="Arial" w:cs="Arial"/>
          <w:sz w:val="18"/>
          <w:szCs w:val="18"/>
          <w:lang w:eastAsia="sl-SI"/>
        </w:rPr>
        <w:t>Matična številka: 5054621000</w:t>
      </w:r>
    </w:p>
    <w:p w14:paraId="356680DA" w14:textId="77777777" w:rsidR="004641CC" w:rsidRPr="00A06BA8" w:rsidRDefault="004641CC" w:rsidP="004641CC">
      <w:pPr>
        <w:spacing w:after="0"/>
        <w:rPr>
          <w:rFonts w:ascii="Arial" w:eastAsia="Times New Roman" w:hAnsi="Arial" w:cs="Arial"/>
          <w:sz w:val="18"/>
          <w:szCs w:val="18"/>
          <w:lang w:eastAsia="sl-SI"/>
        </w:rPr>
      </w:pPr>
      <w:r w:rsidRPr="00A06BA8">
        <w:rPr>
          <w:rFonts w:ascii="Arial" w:eastAsia="Times New Roman" w:hAnsi="Arial" w:cs="Arial"/>
          <w:sz w:val="18"/>
          <w:szCs w:val="18"/>
          <w:lang w:eastAsia="sl-SI"/>
        </w:rPr>
        <w:t>ID številka za DDV: SI82657106</w:t>
      </w:r>
    </w:p>
    <w:p w14:paraId="3869EA10" w14:textId="77777777" w:rsidR="004641CC" w:rsidRPr="00A06BA8" w:rsidRDefault="004641CC" w:rsidP="004641CC">
      <w:pPr>
        <w:spacing w:after="0"/>
        <w:rPr>
          <w:rFonts w:ascii="Arial" w:eastAsia="Times New Roman" w:hAnsi="Arial" w:cs="Arial"/>
          <w:sz w:val="18"/>
          <w:szCs w:val="18"/>
          <w:lang w:eastAsia="sl-SI"/>
        </w:rPr>
      </w:pPr>
    </w:p>
    <w:p w14:paraId="52452A7F" w14:textId="77777777" w:rsidR="004641CC" w:rsidRPr="00A06BA8" w:rsidRDefault="004641CC" w:rsidP="004641CC">
      <w:pPr>
        <w:spacing w:after="0"/>
        <w:rPr>
          <w:rFonts w:ascii="Arial" w:eastAsia="Times New Roman" w:hAnsi="Arial" w:cs="Arial"/>
          <w:sz w:val="18"/>
          <w:szCs w:val="18"/>
          <w:lang w:eastAsia="sl-SI"/>
        </w:rPr>
      </w:pPr>
      <w:r w:rsidRPr="00A06BA8">
        <w:rPr>
          <w:rFonts w:ascii="Arial" w:eastAsia="Times New Roman" w:hAnsi="Arial" w:cs="Arial"/>
          <w:sz w:val="18"/>
          <w:szCs w:val="18"/>
          <w:lang w:eastAsia="sl-SI"/>
        </w:rPr>
        <w:t>in</w:t>
      </w:r>
    </w:p>
    <w:p w14:paraId="427C3D4D" w14:textId="77777777" w:rsidR="004641CC" w:rsidRPr="00A06BA8" w:rsidRDefault="004641CC" w:rsidP="004641CC">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______________________________________________, ki ga/jo zastopa_____________</w:t>
      </w:r>
    </w:p>
    <w:p w14:paraId="334893C8" w14:textId="77777777" w:rsidR="004641CC" w:rsidRPr="00A06BA8" w:rsidRDefault="004641CC" w:rsidP="004641CC">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(v nadaljevanju: obdelovalec osebnih podatkov)</w:t>
      </w:r>
    </w:p>
    <w:p w14:paraId="025A2D36" w14:textId="77777777" w:rsidR="004641CC" w:rsidRPr="00A06BA8" w:rsidRDefault="004641CC" w:rsidP="004641CC">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Matična številka: </w:t>
      </w:r>
    </w:p>
    <w:p w14:paraId="58852404" w14:textId="77777777" w:rsidR="004641CC" w:rsidRPr="00A06BA8" w:rsidRDefault="004641CC" w:rsidP="004641CC">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ID številka za DDV: </w:t>
      </w:r>
    </w:p>
    <w:p w14:paraId="06C39E87" w14:textId="77777777" w:rsidR="004641CC" w:rsidRPr="00A06BA8" w:rsidRDefault="004641CC" w:rsidP="004641CC">
      <w:pPr>
        <w:spacing w:after="0"/>
        <w:rPr>
          <w:rFonts w:ascii="Arial" w:eastAsia="Times New Roman" w:hAnsi="Arial" w:cs="Arial"/>
          <w:sz w:val="18"/>
          <w:szCs w:val="18"/>
          <w:lang w:eastAsia="sl-SI"/>
        </w:rPr>
      </w:pPr>
    </w:p>
    <w:p w14:paraId="19A548D5" w14:textId="77777777" w:rsidR="004641CC" w:rsidRPr="00A06BA8" w:rsidRDefault="004641CC" w:rsidP="004641CC">
      <w:pPr>
        <w:spacing w:after="0"/>
        <w:rPr>
          <w:rFonts w:ascii="Arial" w:eastAsia="Times New Roman" w:hAnsi="Arial" w:cs="Arial"/>
          <w:sz w:val="18"/>
          <w:szCs w:val="18"/>
          <w:lang w:eastAsia="sl-SI"/>
        </w:rPr>
      </w:pPr>
      <w:r w:rsidRPr="00A06BA8">
        <w:rPr>
          <w:rFonts w:ascii="Arial" w:eastAsia="Times New Roman" w:hAnsi="Arial" w:cs="Arial"/>
          <w:sz w:val="18"/>
          <w:szCs w:val="18"/>
          <w:lang w:eastAsia="sl-SI"/>
        </w:rPr>
        <w:t>sklepata naslednjo</w:t>
      </w:r>
    </w:p>
    <w:p w14:paraId="74E7D829" w14:textId="77777777" w:rsidR="004641CC" w:rsidRPr="00A06BA8" w:rsidRDefault="004641CC" w:rsidP="004641CC">
      <w:pPr>
        <w:tabs>
          <w:tab w:val="left" w:pos="720"/>
        </w:tabs>
        <w:spacing w:after="0"/>
        <w:jc w:val="both"/>
        <w:rPr>
          <w:rFonts w:ascii="Arial" w:eastAsia="Times New Roman" w:hAnsi="Arial" w:cs="Arial"/>
          <w:sz w:val="18"/>
          <w:szCs w:val="18"/>
          <w:lang w:eastAsia="sl-SI"/>
        </w:rPr>
      </w:pPr>
    </w:p>
    <w:p w14:paraId="7D5C935A" w14:textId="77777777" w:rsidR="004641CC" w:rsidRPr="00A06BA8" w:rsidRDefault="004641CC" w:rsidP="004641CC">
      <w:pPr>
        <w:keepLines/>
        <w:widowControl w:val="0"/>
        <w:tabs>
          <w:tab w:val="left" w:pos="2155"/>
        </w:tabs>
        <w:spacing w:after="0"/>
        <w:jc w:val="center"/>
        <w:rPr>
          <w:rFonts w:ascii="Arial" w:eastAsia="Times New Roman" w:hAnsi="Arial" w:cs="Arial"/>
          <w:b/>
          <w:sz w:val="20"/>
          <w:szCs w:val="20"/>
        </w:rPr>
      </w:pPr>
      <w:r w:rsidRPr="00A06BA8">
        <w:rPr>
          <w:rFonts w:ascii="Arial" w:eastAsia="Times New Roman" w:hAnsi="Arial" w:cs="Arial"/>
          <w:b/>
          <w:sz w:val="20"/>
          <w:szCs w:val="20"/>
        </w:rPr>
        <w:t xml:space="preserve">P O G O D B O    </w:t>
      </w:r>
    </w:p>
    <w:p w14:paraId="638DEAA4" w14:textId="77777777" w:rsidR="004641CC" w:rsidRPr="00A06BA8" w:rsidRDefault="004641CC" w:rsidP="004641CC">
      <w:pPr>
        <w:keepLines/>
        <w:widowControl w:val="0"/>
        <w:tabs>
          <w:tab w:val="left" w:pos="2155"/>
        </w:tabs>
        <w:spacing w:after="0"/>
        <w:jc w:val="center"/>
        <w:rPr>
          <w:rFonts w:ascii="Arial" w:eastAsia="Times New Roman" w:hAnsi="Arial" w:cs="Arial"/>
          <w:b/>
          <w:sz w:val="20"/>
          <w:szCs w:val="20"/>
        </w:rPr>
      </w:pPr>
      <w:r w:rsidRPr="00A06BA8">
        <w:rPr>
          <w:rFonts w:ascii="Arial" w:eastAsia="Times New Roman" w:hAnsi="Arial" w:cs="Arial"/>
          <w:b/>
          <w:sz w:val="20"/>
          <w:szCs w:val="20"/>
        </w:rPr>
        <w:t>o obdel</w:t>
      </w:r>
      <w:r>
        <w:rPr>
          <w:rFonts w:ascii="Arial" w:eastAsia="Times New Roman" w:hAnsi="Arial" w:cs="Arial"/>
          <w:b/>
          <w:sz w:val="20"/>
          <w:szCs w:val="20"/>
        </w:rPr>
        <w:t>avi</w:t>
      </w:r>
      <w:r w:rsidRPr="00A06BA8">
        <w:rPr>
          <w:rFonts w:ascii="Arial" w:eastAsia="Times New Roman" w:hAnsi="Arial" w:cs="Arial"/>
          <w:b/>
          <w:sz w:val="20"/>
          <w:szCs w:val="20"/>
        </w:rPr>
        <w:t xml:space="preserve"> osebnih podatkov</w:t>
      </w:r>
    </w:p>
    <w:p w14:paraId="566F74A9" w14:textId="77777777" w:rsidR="004641CC" w:rsidRPr="00A06BA8" w:rsidRDefault="004641CC" w:rsidP="004641CC">
      <w:pPr>
        <w:keepLines/>
        <w:widowControl w:val="0"/>
        <w:tabs>
          <w:tab w:val="left" w:pos="2155"/>
        </w:tabs>
        <w:spacing w:after="0"/>
        <w:jc w:val="center"/>
        <w:rPr>
          <w:rFonts w:ascii="Arial" w:eastAsia="Times New Roman" w:hAnsi="Arial" w:cs="Arial"/>
          <w:b/>
          <w:sz w:val="18"/>
          <w:szCs w:val="18"/>
        </w:rPr>
      </w:pPr>
    </w:p>
    <w:p w14:paraId="0CDB647E" w14:textId="77777777" w:rsidR="004641CC" w:rsidRPr="00A06BA8" w:rsidRDefault="004641CC" w:rsidP="004641CC">
      <w:pPr>
        <w:keepNext/>
        <w:spacing w:before="240" w:after="60"/>
        <w:jc w:val="both"/>
        <w:outlineLvl w:val="0"/>
        <w:rPr>
          <w:rFonts w:ascii="Arial" w:eastAsia="Times New Roman" w:hAnsi="Arial" w:cs="Arial"/>
          <w:bCs/>
          <w:kern w:val="32"/>
          <w:sz w:val="18"/>
          <w:szCs w:val="18"/>
        </w:rPr>
      </w:pPr>
      <w:r w:rsidRPr="00A06BA8">
        <w:rPr>
          <w:rFonts w:ascii="Arial" w:eastAsia="Times New Roman" w:hAnsi="Arial" w:cs="Arial"/>
          <w:b/>
          <w:kern w:val="32"/>
          <w:sz w:val="18"/>
          <w:szCs w:val="18"/>
        </w:rPr>
        <w:t>UVODNA DOLOČILA</w:t>
      </w:r>
    </w:p>
    <w:p w14:paraId="57AAFB3B" w14:textId="77777777" w:rsidR="004641CC" w:rsidRPr="00963C25" w:rsidRDefault="004641CC" w:rsidP="004641CC">
      <w:pPr>
        <w:pStyle w:val="Odstavekseznama"/>
        <w:numPr>
          <w:ilvl w:val="0"/>
          <w:numId w:val="37"/>
        </w:numPr>
        <w:tabs>
          <w:tab w:val="left" w:pos="1620"/>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5574EEE2" w14:textId="77777777" w:rsidR="004641CC" w:rsidRPr="00A06BA8" w:rsidRDefault="004641CC" w:rsidP="004641CC">
      <w:pPr>
        <w:spacing w:after="0"/>
        <w:jc w:val="both"/>
        <w:rPr>
          <w:rFonts w:ascii="Arial" w:eastAsia="Times New Roman" w:hAnsi="Arial" w:cs="Arial"/>
          <w:sz w:val="18"/>
          <w:szCs w:val="18"/>
          <w:lang w:eastAsia="sl-SI"/>
        </w:rPr>
      </w:pPr>
    </w:p>
    <w:p w14:paraId="01FD35E3" w14:textId="77777777" w:rsidR="004641CC" w:rsidRPr="00A06BA8" w:rsidRDefault="004641CC" w:rsidP="004641CC">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Pogodbeni stranki uvodoma ugotavljata, da sta dne ________________ sklenili pogodbo o_________________________________ (v nadaljevanju: osnovna pogodba), na podlagi katere obdelovalec osebnih podatkov (v nadaljevanju; obdelovalec) upravlja z osebnimi podatki za oziroma v imenu upravljavca osebnih podatkov (v nadaljevanju: upravljavec). S to pogodbo pogodbeni stranki urejata pravice in obveznosti glede obdelave in zavarovanja osebnih podatkov v skladu s Splošno uredbo o varstvu podatkov (EU) 679/2016 in Zakonom o varstvu osebnih podatkov.  </w:t>
      </w:r>
    </w:p>
    <w:p w14:paraId="6A08FA83" w14:textId="77777777" w:rsidR="004641CC" w:rsidRPr="00A06BA8" w:rsidRDefault="004641CC" w:rsidP="004641CC">
      <w:pPr>
        <w:keepNext/>
        <w:spacing w:before="240" w:after="60"/>
        <w:jc w:val="both"/>
        <w:outlineLvl w:val="0"/>
        <w:rPr>
          <w:rFonts w:ascii="Arial" w:eastAsia="Times New Roman" w:hAnsi="Arial" w:cs="Arial"/>
          <w:b/>
          <w:bCs/>
          <w:kern w:val="32"/>
          <w:sz w:val="18"/>
          <w:szCs w:val="18"/>
        </w:rPr>
      </w:pPr>
      <w:r w:rsidRPr="00A06BA8">
        <w:rPr>
          <w:rFonts w:ascii="Arial" w:eastAsia="Times New Roman" w:hAnsi="Arial" w:cs="Arial"/>
          <w:b/>
          <w:bCs/>
          <w:kern w:val="32"/>
          <w:sz w:val="18"/>
          <w:szCs w:val="18"/>
        </w:rPr>
        <w:t>PREDMET POGODBE</w:t>
      </w:r>
    </w:p>
    <w:p w14:paraId="757F6482" w14:textId="77777777" w:rsidR="004641CC" w:rsidRPr="00963C25" w:rsidRDefault="004641CC" w:rsidP="004641CC">
      <w:pPr>
        <w:pStyle w:val="Odstavekseznama"/>
        <w:numPr>
          <w:ilvl w:val="0"/>
          <w:numId w:val="37"/>
        </w:numPr>
        <w:tabs>
          <w:tab w:val="left" w:pos="1620"/>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333FB5CE" w14:textId="77777777" w:rsidR="004641CC" w:rsidRPr="00A06BA8" w:rsidRDefault="004641CC" w:rsidP="004641CC">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S to pogodbo se obdelovalec upravljavcu osebnih podatkov zaveže, da bo zanj obdeloval osebne podatke v obsegu in na način, določen v tej pogodbi.</w:t>
      </w:r>
    </w:p>
    <w:p w14:paraId="2E2E6CF0" w14:textId="77777777" w:rsidR="004641CC" w:rsidRPr="00A06BA8" w:rsidRDefault="004641CC" w:rsidP="004641CC">
      <w:pPr>
        <w:spacing w:after="0"/>
        <w:jc w:val="both"/>
        <w:rPr>
          <w:rFonts w:ascii="Arial" w:eastAsia="Times New Roman" w:hAnsi="Arial" w:cs="Arial"/>
          <w:sz w:val="18"/>
          <w:szCs w:val="18"/>
          <w:lang w:eastAsia="sl-SI"/>
        </w:rPr>
      </w:pPr>
    </w:p>
    <w:p w14:paraId="46160981" w14:textId="77777777" w:rsidR="004641CC" w:rsidRPr="00A06BA8" w:rsidRDefault="004641CC" w:rsidP="004641CC">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S to pogodbo se obdelovalec zbirk osebnih podatkov upravljavcu zaveže, da bo zanj obdeloval osebne podatke v obsegu in na način, določen v tej pogodbi, vključno glede prenosov osebnih podatkov v tretjo državo ali mednarodno organizacijo, razen če to od upravljavca zahteva pravo Evropske unije ali pravo države članice, ki velja za obdelovalca. V slednjem primeru mora obdelovalec pred obdelavo osebnih podatkov obvestiti upravljavca, razen če zadevno pravo prepoveduje tako obvestilo na podlagi pomembnih razlogov v javnem interesu.</w:t>
      </w:r>
    </w:p>
    <w:p w14:paraId="56777D4B" w14:textId="77777777" w:rsidR="004641CC" w:rsidRPr="00963C25" w:rsidRDefault="004641CC" w:rsidP="004641CC">
      <w:pPr>
        <w:pStyle w:val="Odstavekseznama"/>
        <w:numPr>
          <w:ilvl w:val="0"/>
          <w:numId w:val="37"/>
        </w:numPr>
        <w:tabs>
          <w:tab w:val="left" w:pos="1620"/>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410E8182" w14:textId="77777777" w:rsidR="004641CC" w:rsidRPr="00A06BA8" w:rsidRDefault="004641CC" w:rsidP="004641CC">
      <w:pPr>
        <w:widowControl w:val="0"/>
        <w:autoSpaceDE w:val="0"/>
        <w:autoSpaceDN w:val="0"/>
        <w:adjustRightInd w:val="0"/>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Obdelovalec obdeluje osebne podatke v imenu in za račun upravljavca. </w:t>
      </w:r>
    </w:p>
    <w:p w14:paraId="648B3B34" w14:textId="77777777" w:rsidR="004641CC" w:rsidRPr="00A06BA8" w:rsidRDefault="004641CC" w:rsidP="004641CC">
      <w:pPr>
        <w:widowControl w:val="0"/>
        <w:autoSpaceDE w:val="0"/>
        <w:autoSpaceDN w:val="0"/>
        <w:adjustRightInd w:val="0"/>
        <w:spacing w:after="0"/>
        <w:jc w:val="both"/>
        <w:rPr>
          <w:rFonts w:ascii="Arial" w:eastAsia="Times New Roman" w:hAnsi="Arial" w:cs="Arial"/>
          <w:sz w:val="18"/>
          <w:szCs w:val="18"/>
          <w:lang w:eastAsia="sl-SI"/>
        </w:rPr>
      </w:pPr>
    </w:p>
    <w:p w14:paraId="4C6B3812" w14:textId="77777777" w:rsidR="004641CC" w:rsidRPr="00A06BA8" w:rsidRDefault="004641CC" w:rsidP="004641CC">
      <w:pPr>
        <w:widowControl w:val="0"/>
        <w:autoSpaceDE w:val="0"/>
        <w:autoSpaceDN w:val="0"/>
        <w:adjustRightInd w:val="0"/>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Naziv zbirke osebnih podatkov, ki se obdeluje, vrste osebnih podatkov, ki se obdelujejo, kategorije posameznikov, na katere se osebni podatki nanašajo in vrste dejanj obdelave, za katere je pooblaščen obdelovalec, so določeni v  Prilogi 1, ki je sestavni del te pogodbe.</w:t>
      </w:r>
    </w:p>
    <w:p w14:paraId="4852DFE2" w14:textId="77777777" w:rsidR="004641CC" w:rsidRPr="00A06BA8" w:rsidRDefault="004641CC" w:rsidP="004641CC">
      <w:pPr>
        <w:widowControl w:val="0"/>
        <w:autoSpaceDE w:val="0"/>
        <w:autoSpaceDN w:val="0"/>
        <w:adjustRightInd w:val="0"/>
        <w:spacing w:after="0"/>
        <w:jc w:val="both"/>
        <w:rPr>
          <w:rFonts w:ascii="Arial" w:eastAsia="Times New Roman" w:hAnsi="Arial" w:cs="Arial"/>
          <w:color w:val="000000"/>
          <w:sz w:val="18"/>
          <w:szCs w:val="18"/>
          <w:lang w:eastAsia="sl-SI"/>
        </w:rPr>
      </w:pPr>
    </w:p>
    <w:p w14:paraId="2E63B6AC" w14:textId="77777777" w:rsidR="004641CC" w:rsidRPr="00A06BA8" w:rsidRDefault="004641CC" w:rsidP="004641CC">
      <w:pPr>
        <w:widowControl w:val="0"/>
        <w:autoSpaceDE w:val="0"/>
        <w:autoSpaceDN w:val="0"/>
        <w:adjustRightInd w:val="0"/>
        <w:spacing w:after="0"/>
        <w:jc w:val="both"/>
        <w:rPr>
          <w:rFonts w:ascii="Arial" w:eastAsia="Times New Roman" w:hAnsi="Arial" w:cs="Arial"/>
          <w:color w:val="000000"/>
          <w:sz w:val="18"/>
          <w:szCs w:val="18"/>
          <w:lang w:eastAsia="sl-SI"/>
        </w:rPr>
      </w:pPr>
      <w:r w:rsidRPr="00A06BA8">
        <w:rPr>
          <w:rFonts w:ascii="Arial" w:eastAsia="Times New Roman" w:hAnsi="Arial" w:cs="Arial"/>
          <w:color w:val="000000"/>
          <w:sz w:val="18"/>
          <w:szCs w:val="18"/>
          <w:lang w:eastAsia="sl-SI"/>
        </w:rPr>
        <w:t xml:space="preserve">Obdelovalec lahko dejanja obdelave izvaja za izpolnjevanje predmeta osnovne pogodbe in jih ne sme izvajati za noben drug namen, ki ni opredeljen v Prilogi 1. </w:t>
      </w:r>
    </w:p>
    <w:p w14:paraId="4263A898" w14:textId="77777777" w:rsidR="004641CC" w:rsidRPr="00A06BA8" w:rsidRDefault="004641CC" w:rsidP="004641CC">
      <w:pPr>
        <w:keepNext/>
        <w:spacing w:before="240" w:after="60"/>
        <w:jc w:val="both"/>
        <w:outlineLvl w:val="0"/>
        <w:rPr>
          <w:rFonts w:ascii="Arial" w:eastAsia="Times New Roman" w:hAnsi="Arial" w:cs="Arial"/>
          <w:b/>
          <w:bCs/>
          <w:kern w:val="32"/>
          <w:sz w:val="18"/>
          <w:szCs w:val="18"/>
        </w:rPr>
      </w:pPr>
      <w:r w:rsidRPr="00A06BA8">
        <w:rPr>
          <w:rFonts w:ascii="Arial" w:eastAsia="Times New Roman" w:hAnsi="Arial" w:cs="Arial"/>
          <w:b/>
          <w:bCs/>
          <w:kern w:val="32"/>
          <w:sz w:val="18"/>
          <w:szCs w:val="18"/>
        </w:rPr>
        <w:lastRenderedPageBreak/>
        <w:t>TRAJANJE SODELOVANJA</w:t>
      </w:r>
    </w:p>
    <w:p w14:paraId="0447AD55" w14:textId="77777777" w:rsidR="004641CC" w:rsidRPr="00963C25" w:rsidRDefault="004641CC" w:rsidP="004641CC">
      <w:pPr>
        <w:pStyle w:val="Odstavekseznama"/>
        <w:numPr>
          <w:ilvl w:val="0"/>
          <w:numId w:val="37"/>
        </w:numPr>
        <w:tabs>
          <w:tab w:val="left" w:pos="1620"/>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4CD14EC0" w14:textId="77777777" w:rsidR="004641CC" w:rsidRPr="00A06BA8" w:rsidRDefault="004641CC" w:rsidP="004641CC">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Pogodba začne veljati z dnem, ko jo podpišeta obe pogodbeni stranki. Ta pogodba je sklenjena za čas trajanja osnovne pogodbe.</w:t>
      </w:r>
    </w:p>
    <w:p w14:paraId="14C6F06C" w14:textId="77777777" w:rsidR="004641CC" w:rsidRPr="00963C25" w:rsidRDefault="004641CC" w:rsidP="004641CC">
      <w:pPr>
        <w:pStyle w:val="Odstavekseznama"/>
        <w:numPr>
          <w:ilvl w:val="0"/>
          <w:numId w:val="37"/>
        </w:numPr>
        <w:tabs>
          <w:tab w:val="left" w:pos="1620"/>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2F021C74" w14:textId="77777777" w:rsidR="004641CC" w:rsidRPr="00A06BA8" w:rsidRDefault="004641CC" w:rsidP="004641CC">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V primeru prenehanja oziroma odstopa od osnovne pogodbe mora obdelovalec nemudoma prenehati obdelovati osebne podatke upravljavca. Izjemoma jih lahko obdeluje le še zaradi dokončanja začetih poslov po osnovni  pogodbi, ki jih je dolžan zagotoviti.</w:t>
      </w:r>
    </w:p>
    <w:p w14:paraId="7F0A50F9" w14:textId="77777777" w:rsidR="004641CC" w:rsidRPr="00A06BA8" w:rsidRDefault="004641CC" w:rsidP="004641CC">
      <w:pPr>
        <w:spacing w:after="0"/>
        <w:jc w:val="both"/>
        <w:rPr>
          <w:rFonts w:ascii="Arial" w:eastAsia="Times New Roman" w:hAnsi="Arial" w:cs="Arial"/>
          <w:sz w:val="18"/>
          <w:szCs w:val="18"/>
          <w:lang w:eastAsia="sl-SI"/>
        </w:rPr>
      </w:pPr>
    </w:p>
    <w:p w14:paraId="49D1618F" w14:textId="77777777" w:rsidR="004641CC" w:rsidRPr="00A06BA8" w:rsidRDefault="004641CC" w:rsidP="004641CC">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V primeru prenehanja oziroma odstopa od osnovne pogodbe mora obdelovalec vse osebne podatke upravljavcu takoj vrniti, morebitne kopije teh podatkov pa mora takoj uničiti ter o tem poslati upravljavcu potrdilo v pisni obliki.</w:t>
      </w:r>
    </w:p>
    <w:p w14:paraId="00988398" w14:textId="77777777" w:rsidR="004641CC" w:rsidRPr="00963C25" w:rsidRDefault="004641CC" w:rsidP="004641CC">
      <w:pPr>
        <w:pStyle w:val="Odstavekseznama"/>
        <w:numPr>
          <w:ilvl w:val="0"/>
          <w:numId w:val="37"/>
        </w:numPr>
        <w:tabs>
          <w:tab w:val="left" w:pos="1620"/>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75FD0D1F" w14:textId="77777777" w:rsidR="004641CC" w:rsidRPr="00A06BA8" w:rsidRDefault="004641CC" w:rsidP="004641CC">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V primeru prenehanja obdelovalca mora le-ta zagotoviti, da se osebni podatki brez nepotrebnega odlašanja vrnejo upravljavcu.</w:t>
      </w:r>
    </w:p>
    <w:p w14:paraId="07ED533B" w14:textId="77777777" w:rsidR="004641CC" w:rsidRPr="00A06BA8" w:rsidRDefault="004641CC" w:rsidP="004641CC">
      <w:pPr>
        <w:keepNext/>
        <w:spacing w:before="240" w:after="60"/>
        <w:ind w:left="432" w:hanging="432"/>
        <w:jc w:val="both"/>
        <w:outlineLvl w:val="0"/>
        <w:rPr>
          <w:rFonts w:ascii="Arial" w:eastAsia="Times New Roman" w:hAnsi="Arial" w:cs="Arial"/>
          <w:b/>
          <w:bCs/>
          <w:snapToGrid w:val="0"/>
          <w:kern w:val="32"/>
          <w:sz w:val="18"/>
          <w:szCs w:val="18"/>
        </w:rPr>
      </w:pPr>
      <w:r w:rsidRPr="00A06BA8">
        <w:rPr>
          <w:rFonts w:ascii="Arial" w:eastAsia="Times New Roman" w:hAnsi="Arial" w:cs="Arial"/>
          <w:b/>
          <w:bCs/>
          <w:snapToGrid w:val="0"/>
          <w:kern w:val="32"/>
          <w:sz w:val="18"/>
          <w:szCs w:val="18"/>
        </w:rPr>
        <w:t>NAVODILA UPRAVLJAVCA</w:t>
      </w:r>
    </w:p>
    <w:p w14:paraId="369EABEA" w14:textId="77777777" w:rsidR="004641CC" w:rsidRPr="00963C25" w:rsidRDefault="004641CC" w:rsidP="004641CC">
      <w:pPr>
        <w:pStyle w:val="Odstavekseznama"/>
        <w:numPr>
          <w:ilvl w:val="0"/>
          <w:numId w:val="37"/>
        </w:numPr>
        <w:tabs>
          <w:tab w:val="left" w:pos="1620"/>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003613AB" w14:textId="77777777" w:rsidR="004641CC" w:rsidRPr="00A06BA8" w:rsidRDefault="004641CC" w:rsidP="004641CC">
      <w:pPr>
        <w:keepNext/>
        <w:spacing w:before="240" w:after="60"/>
        <w:jc w:val="both"/>
        <w:outlineLvl w:val="0"/>
        <w:rPr>
          <w:rFonts w:ascii="Arial" w:eastAsia="Times New Roman" w:hAnsi="Arial" w:cs="Arial"/>
          <w:bCs/>
          <w:kern w:val="32"/>
          <w:sz w:val="18"/>
          <w:szCs w:val="18"/>
        </w:rPr>
      </w:pPr>
      <w:r w:rsidRPr="00A06BA8">
        <w:rPr>
          <w:rFonts w:ascii="Arial" w:eastAsia="Times New Roman" w:hAnsi="Arial" w:cs="Arial"/>
          <w:bCs/>
          <w:kern w:val="32"/>
          <w:sz w:val="18"/>
          <w:szCs w:val="18"/>
        </w:rPr>
        <w:t>Obdelovalec je odgovoren za spoštovanje in skladnost z veljavno zakonodajo s področja osebnih podatkov, predvsem glede dopustnosti obdelave in za varovanje zakonskih pravic posameznikov, ki jih določa Splošna uredba o varstvu podatkov.</w:t>
      </w:r>
    </w:p>
    <w:p w14:paraId="359D2A90" w14:textId="77777777" w:rsidR="004641CC" w:rsidRPr="00A06BA8" w:rsidRDefault="004641CC" w:rsidP="004641CC">
      <w:pPr>
        <w:spacing w:after="0"/>
        <w:rPr>
          <w:rFonts w:ascii="Arial" w:eastAsia="Times New Roman" w:hAnsi="Arial" w:cs="Arial"/>
          <w:sz w:val="18"/>
          <w:szCs w:val="18"/>
        </w:rPr>
      </w:pPr>
    </w:p>
    <w:p w14:paraId="6976ACEE" w14:textId="77777777" w:rsidR="004641CC" w:rsidRPr="00A06BA8" w:rsidRDefault="004641CC" w:rsidP="004641CC">
      <w:pPr>
        <w:spacing w:after="0"/>
        <w:jc w:val="both"/>
        <w:rPr>
          <w:rFonts w:ascii="Arial" w:eastAsia="Times New Roman" w:hAnsi="Arial" w:cs="Arial"/>
          <w:sz w:val="18"/>
          <w:szCs w:val="18"/>
        </w:rPr>
      </w:pPr>
      <w:r w:rsidRPr="00A06BA8">
        <w:rPr>
          <w:rFonts w:ascii="Arial" w:eastAsia="Times New Roman" w:hAnsi="Arial" w:cs="Arial"/>
          <w:sz w:val="18"/>
          <w:szCs w:val="18"/>
        </w:rPr>
        <w:t>Obdelovalec obdeluje osebne podatke, ki jih razkrije upravljavec, samo po navodilih upravljavca in v obsegu dogovorjenih določil. Podatke popravi, izbriše, omeji obdelavo ali blokira le ob upoštevanju navodil upravljavca.</w:t>
      </w:r>
    </w:p>
    <w:p w14:paraId="08D50DCA" w14:textId="77777777" w:rsidR="004641CC" w:rsidRPr="00A06BA8" w:rsidRDefault="004641CC" w:rsidP="004641CC">
      <w:pPr>
        <w:spacing w:after="0"/>
        <w:jc w:val="both"/>
        <w:rPr>
          <w:rFonts w:ascii="Arial" w:eastAsia="Times New Roman" w:hAnsi="Arial" w:cs="Arial"/>
          <w:sz w:val="18"/>
          <w:szCs w:val="18"/>
        </w:rPr>
      </w:pPr>
    </w:p>
    <w:p w14:paraId="707EC45D" w14:textId="77777777" w:rsidR="004641CC" w:rsidRPr="00A06BA8" w:rsidRDefault="004641CC" w:rsidP="004641CC">
      <w:pPr>
        <w:spacing w:after="0"/>
        <w:jc w:val="both"/>
        <w:rPr>
          <w:rFonts w:ascii="Arial" w:eastAsia="Times New Roman" w:hAnsi="Arial" w:cs="Arial"/>
          <w:sz w:val="18"/>
          <w:szCs w:val="18"/>
        </w:rPr>
      </w:pPr>
      <w:r w:rsidRPr="00A06BA8">
        <w:rPr>
          <w:rFonts w:ascii="Arial" w:eastAsia="Times New Roman" w:hAnsi="Arial" w:cs="Arial"/>
          <w:sz w:val="18"/>
          <w:szCs w:val="18"/>
        </w:rPr>
        <w:t>Če zakonodaja EU ali države članice ne določa posebnih zahtev za obdelavo določenih osebnih podatkov, jih mora obdelovalec obdelovati samo po navodilih upravljavca. Če take zakonske zahteve obstajajo, mora obdelovalec pred obdelavo obvestiti upravljavca o tej zahtevi, razen če ta zakon prepoveduje takšne informacije zaradi pomembnih razlogov, ki so v splošnem interesu.</w:t>
      </w:r>
    </w:p>
    <w:p w14:paraId="4A4016A6" w14:textId="77777777" w:rsidR="004641CC" w:rsidRPr="00A06BA8" w:rsidRDefault="004641CC" w:rsidP="004641CC">
      <w:pPr>
        <w:spacing w:after="0"/>
        <w:jc w:val="both"/>
        <w:rPr>
          <w:rFonts w:ascii="Arial" w:eastAsia="Times New Roman" w:hAnsi="Arial" w:cs="Arial"/>
          <w:sz w:val="18"/>
          <w:szCs w:val="18"/>
        </w:rPr>
      </w:pPr>
    </w:p>
    <w:p w14:paraId="17B1C9AE" w14:textId="77777777" w:rsidR="004641CC" w:rsidRPr="00A06BA8" w:rsidRDefault="004641CC" w:rsidP="004641CC">
      <w:pPr>
        <w:spacing w:after="0"/>
        <w:jc w:val="both"/>
        <w:rPr>
          <w:rFonts w:ascii="Arial" w:eastAsia="Times New Roman" w:hAnsi="Arial" w:cs="Arial"/>
          <w:sz w:val="18"/>
          <w:szCs w:val="18"/>
        </w:rPr>
      </w:pPr>
      <w:r w:rsidRPr="00A06BA8">
        <w:rPr>
          <w:rFonts w:ascii="Arial" w:eastAsia="Times New Roman" w:hAnsi="Arial" w:cs="Arial"/>
          <w:sz w:val="18"/>
          <w:szCs w:val="18"/>
        </w:rPr>
        <w:t>Navodila upravljavca ne zahtevajo posebne oblike. Ustno navodilo mora dokumentirati upravljavec. Navodila morajo biti podana v pisni obliki ali v obliki besedila, če tako zahteva obdelovalec.</w:t>
      </w:r>
    </w:p>
    <w:p w14:paraId="1A92D6DB" w14:textId="77777777" w:rsidR="004641CC" w:rsidRPr="00A06BA8" w:rsidRDefault="004641CC" w:rsidP="004641CC">
      <w:pPr>
        <w:spacing w:after="0"/>
        <w:jc w:val="both"/>
        <w:rPr>
          <w:rFonts w:ascii="Arial" w:eastAsia="Times New Roman" w:hAnsi="Arial" w:cs="Arial"/>
          <w:sz w:val="18"/>
          <w:szCs w:val="18"/>
        </w:rPr>
      </w:pPr>
    </w:p>
    <w:p w14:paraId="0E493D58" w14:textId="77777777" w:rsidR="004641CC" w:rsidRPr="00A06BA8" w:rsidRDefault="004641CC" w:rsidP="004641CC">
      <w:pPr>
        <w:spacing w:after="0"/>
        <w:jc w:val="both"/>
        <w:rPr>
          <w:rFonts w:ascii="Arial" w:eastAsia="Times New Roman" w:hAnsi="Arial" w:cs="Arial"/>
          <w:sz w:val="18"/>
          <w:szCs w:val="18"/>
        </w:rPr>
      </w:pPr>
      <w:r w:rsidRPr="00A06BA8">
        <w:rPr>
          <w:rFonts w:ascii="Arial" w:eastAsia="Times New Roman" w:hAnsi="Arial" w:cs="Arial"/>
          <w:sz w:val="18"/>
          <w:szCs w:val="18"/>
        </w:rPr>
        <w:t>Če obdelovalec meni, da navodilo, ki ga je izdal upravljavec, krši zakonodajo o varstvu osebnih podatkov, mora o tem nemudoma obvestiti upravljavca.</w:t>
      </w:r>
    </w:p>
    <w:p w14:paraId="2AC30BC6" w14:textId="77777777" w:rsidR="004641CC" w:rsidRPr="00A06BA8" w:rsidRDefault="004641CC" w:rsidP="004641CC">
      <w:pPr>
        <w:widowControl w:val="0"/>
        <w:autoSpaceDE w:val="0"/>
        <w:autoSpaceDN w:val="0"/>
        <w:adjustRightInd w:val="0"/>
        <w:spacing w:after="0"/>
        <w:jc w:val="both"/>
        <w:rPr>
          <w:rFonts w:ascii="Arial" w:eastAsia="Times New Roman" w:hAnsi="Arial" w:cs="Arial"/>
          <w:b/>
          <w:bCs/>
          <w:sz w:val="18"/>
          <w:szCs w:val="18"/>
          <w:lang w:eastAsia="sl-SI"/>
        </w:rPr>
      </w:pPr>
    </w:p>
    <w:p w14:paraId="17A76441" w14:textId="77777777" w:rsidR="004641CC" w:rsidRPr="00A06BA8" w:rsidRDefault="004641CC" w:rsidP="004641CC">
      <w:pPr>
        <w:widowControl w:val="0"/>
        <w:autoSpaceDE w:val="0"/>
        <w:autoSpaceDN w:val="0"/>
        <w:adjustRightInd w:val="0"/>
        <w:spacing w:after="0"/>
        <w:jc w:val="both"/>
        <w:rPr>
          <w:rFonts w:ascii="Arial" w:eastAsia="Times New Roman" w:hAnsi="Arial" w:cs="Arial"/>
          <w:b/>
          <w:bCs/>
          <w:sz w:val="18"/>
          <w:szCs w:val="18"/>
          <w:lang w:eastAsia="sl-SI"/>
        </w:rPr>
      </w:pPr>
      <w:r w:rsidRPr="00A06BA8">
        <w:rPr>
          <w:rFonts w:ascii="Arial" w:eastAsia="Times New Roman" w:hAnsi="Arial" w:cs="Arial"/>
          <w:b/>
          <w:bCs/>
          <w:sz w:val="18"/>
          <w:szCs w:val="18"/>
          <w:lang w:eastAsia="sl-SI"/>
        </w:rPr>
        <w:t>OBVEZNOSTI OBDELOVALCA</w:t>
      </w:r>
    </w:p>
    <w:p w14:paraId="0BBDC35F" w14:textId="77777777" w:rsidR="004641CC" w:rsidRPr="00963C25" w:rsidRDefault="004641CC" w:rsidP="004641CC">
      <w:pPr>
        <w:pStyle w:val="Odstavekseznama"/>
        <w:numPr>
          <w:ilvl w:val="0"/>
          <w:numId w:val="37"/>
        </w:numPr>
        <w:tabs>
          <w:tab w:val="left" w:pos="1620"/>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09FCB801" w14:textId="77777777" w:rsidR="004641CC" w:rsidRPr="00A06BA8" w:rsidRDefault="004641CC" w:rsidP="004641CC">
      <w:pPr>
        <w:widowControl w:val="0"/>
        <w:autoSpaceDE w:val="0"/>
        <w:autoSpaceDN w:val="0"/>
        <w:adjustRightInd w:val="0"/>
        <w:spacing w:after="0"/>
        <w:jc w:val="both"/>
        <w:rPr>
          <w:rFonts w:ascii="Arial" w:eastAsia="Times New Roman" w:hAnsi="Arial" w:cs="Arial"/>
          <w:b/>
          <w:bCs/>
          <w:sz w:val="18"/>
          <w:szCs w:val="18"/>
          <w:lang w:eastAsia="sl-SI"/>
        </w:rPr>
      </w:pPr>
    </w:p>
    <w:p w14:paraId="3F2BC373" w14:textId="77777777" w:rsidR="004641CC" w:rsidRPr="00A06BA8" w:rsidRDefault="004641CC" w:rsidP="004641CC">
      <w:pPr>
        <w:widowControl w:val="0"/>
        <w:autoSpaceDE w:val="0"/>
        <w:autoSpaceDN w:val="0"/>
        <w:adjustRightInd w:val="0"/>
        <w:spacing w:after="0"/>
        <w:jc w:val="both"/>
        <w:rPr>
          <w:rFonts w:ascii="Arial" w:eastAsia="Times New Roman" w:hAnsi="Arial" w:cs="Arial"/>
          <w:bCs/>
          <w:sz w:val="18"/>
          <w:szCs w:val="18"/>
          <w:lang w:eastAsia="sl-SI"/>
        </w:rPr>
      </w:pPr>
      <w:r w:rsidRPr="00A06BA8">
        <w:rPr>
          <w:rFonts w:ascii="Arial" w:eastAsia="Times New Roman" w:hAnsi="Arial" w:cs="Arial"/>
          <w:bCs/>
          <w:sz w:val="18"/>
          <w:szCs w:val="18"/>
          <w:lang w:eastAsia="sl-SI"/>
        </w:rPr>
        <w:t>Obdelovalec potrjuje, da pozna vso veljavno zakonodajo na področju varstva osebnih podatkov. Obdelovalec potrjuje, da so njegovi interni operativni postopki skladni z vsemi zahtevami veljavne zakonodaje.</w:t>
      </w:r>
    </w:p>
    <w:p w14:paraId="0CF5D864" w14:textId="77777777" w:rsidR="004641CC" w:rsidRPr="00A06BA8" w:rsidRDefault="004641CC" w:rsidP="004641CC">
      <w:pPr>
        <w:widowControl w:val="0"/>
        <w:autoSpaceDE w:val="0"/>
        <w:autoSpaceDN w:val="0"/>
        <w:adjustRightInd w:val="0"/>
        <w:spacing w:after="0"/>
        <w:jc w:val="both"/>
        <w:rPr>
          <w:rFonts w:ascii="Arial" w:eastAsia="Times New Roman" w:hAnsi="Arial" w:cs="Arial"/>
          <w:bCs/>
          <w:sz w:val="18"/>
          <w:szCs w:val="18"/>
          <w:lang w:eastAsia="sl-SI"/>
        </w:rPr>
      </w:pPr>
    </w:p>
    <w:p w14:paraId="4E7B1DFD" w14:textId="77777777" w:rsidR="004641CC" w:rsidRPr="00A06BA8" w:rsidRDefault="004641CC" w:rsidP="004641CC">
      <w:pPr>
        <w:widowControl w:val="0"/>
        <w:autoSpaceDE w:val="0"/>
        <w:autoSpaceDN w:val="0"/>
        <w:adjustRightInd w:val="0"/>
        <w:spacing w:after="0"/>
        <w:jc w:val="both"/>
        <w:rPr>
          <w:rFonts w:ascii="Arial" w:eastAsia="Times New Roman" w:hAnsi="Arial" w:cs="Arial"/>
          <w:bCs/>
          <w:sz w:val="18"/>
          <w:szCs w:val="18"/>
          <w:lang w:eastAsia="sl-SI"/>
        </w:rPr>
      </w:pPr>
      <w:r w:rsidRPr="00A06BA8">
        <w:rPr>
          <w:rFonts w:ascii="Arial" w:eastAsia="Times New Roman" w:hAnsi="Arial" w:cs="Arial"/>
          <w:bCs/>
          <w:sz w:val="18"/>
          <w:szCs w:val="18"/>
          <w:lang w:eastAsia="sl-SI"/>
        </w:rPr>
        <w:t>Obdelovalec zagotavlja, da uporablja primerne tehnične in organizacijske ukrepe, tako da bo obdelava skladna z zakonodajo na področju varstva osebnih podatkov in s pravicami posameznikov.</w:t>
      </w:r>
    </w:p>
    <w:p w14:paraId="643A4C73" w14:textId="77777777" w:rsidR="004641CC" w:rsidRPr="00A06BA8" w:rsidRDefault="004641CC" w:rsidP="004641CC">
      <w:pPr>
        <w:widowControl w:val="0"/>
        <w:autoSpaceDE w:val="0"/>
        <w:autoSpaceDN w:val="0"/>
        <w:adjustRightInd w:val="0"/>
        <w:spacing w:after="0"/>
        <w:jc w:val="both"/>
        <w:rPr>
          <w:rFonts w:ascii="Arial" w:eastAsia="Times New Roman" w:hAnsi="Arial" w:cs="Arial"/>
          <w:bCs/>
          <w:sz w:val="18"/>
          <w:szCs w:val="18"/>
          <w:lang w:eastAsia="sl-SI"/>
        </w:rPr>
      </w:pPr>
    </w:p>
    <w:p w14:paraId="2B93B3F1" w14:textId="77777777" w:rsidR="004641CC" w:rsidRPr="00A06BA8" w:rsidRDefault="004641CC" w:rsidP="004641CC">
      <w:pPr>
        <w:widowControl w:val="0"/>
        <w:autoSpaceDE w:val="0"/>
        <w:autoSpaceDN w:val="0"/>
        <w:adjustRightInd w:val="0"/>
        <w:spacing w:after="0"/>
        <w:jc w:val="both"/>
        <w:rPr>
          <w:rFonts w:ascii="Arial" w:eastAsia="Times New Roman" w:hAnsi="Arial" w:cs="Arial"/>
          <w:bCs/>
          <w:sz w:val="18"/>
          <w:szCs w:val="18"/>
          <w:lang w:eastAsia="sl-SI"/>
        </w:rPr>
      </w:pPr>
      <w:r w:rsidRPr="00A06BA8">
        <w:rPr>
          <w:rFonts w:ascii="Arial" w:eastAsia="Times New Roman" w:hAnsi="Arial" w:cs="Arial"/>
          <w:bCs/>
          <w:sz w:val="18"/>
          <w:szCs w:val="18"/>
          <w:lang w:eastAsia="sl-SI"/>
        </w:rPr>
        <w:t>Obdelovalec bo imenoval pooblaščeno osebo za varstvo podatkov, v kolikor je to obvezno po veljavni zakonodaji na področju varstva osebnih podatkov. V tem primeru bo kontaktne podatke posredoval upravljavcu.</w:t>
      </w:r>
    </w:p>
    <w:p w14:paraId="5C6AE80F" w14:textId="77777777" w:rsidR="004641CC" w:rsidRPr="00A06BA8" w:rsidRDefault="004641CC" w:rsidP="004641CC">
      <w:pPr>
        <w:widowControl w:val="0"/>
        <w:autoSpaceDE w:val="0"/>
        <w:autoSpaceDN w:val="0"/>
        <w:adjustRightInd w:val="0"/>
        <w:spacing w:after="0"/>
        <w:jc w:val="both"/>
        <w:rPr>
          <w:rFonts w:ascii="Arial" w:eastAsia="Times New Roman" w:hAnsi="Arial" w:cs="Arial"/>
          <w:bCs/>
          <w:sz w:val="18"/>
          <w:szCs w:val="18"/>
          <w:lang w:eastAsia="sl-SI"/>
        </w:rPr>
      </w:pPr>
    </w:p>
    <w:p w14:paraId="0C557A8B" w14:textId="77777777" w:rsidR="004641CC" w:rsidRPr="00A06BA8" w:rsidRDefault="004641CC" w:rsidP="004641CC">
      <w:pPr>
        <w:widowControl w:val="0"/>
        <w:autoSpaceDE w:val="0"/>
        <w:autoSpaceDN w:val="0"/>
        <w:adjustRightInd w:val="0"/>
        <w:spacing w:after="0"/>
        <w:jc w:val="both"/>
        <w:rPr>
          <w:rFonts w:ascii="Arial" w:eastAsia="Times New Roman" w:hAnsi="Arial" w:cs="Arial"/>
          <w:bCs/>
          <w:sz w:val="18"/>
          <w:szCs w:val="18"/>
          <w:lang w:eastAsia="sl-SI"/>
        </w:rPr>
      </w:pPr>
      <w:r w:rsidRPr="00A06BA8">
        <w:rPr>
          <w:rFonts w:ascii="Arial" w:eastAsia="Times New Roman" w:hAnsi="Arial" w:cs="Arial"/>
          <w:bCs/>
          <w:sz w:val="18"/>
          <w:szCs w:val="18"/>
          <w:lang w:eastAsia="sl-SI"/>
        </w:rPr>
        <w:lastRenderedPageBreak/>
        <w:t>Obdelovalec lahko osebne podatke upravljavca obdeluje le na teritoriju Republike Slovenije, v državi članici EU ali v tretji državi, za iznos v katero ima obdelovalec ustrezno in veljavno pravno podlago ter izpolnjuje vse pravne zahteve varstva osebnih podatkov po veljavni evropski zakonodaji, pod pogojem, da je obdelovalec pridobil predhodno upravljavčevo odobritev.</w:t>
      </w:r>
    </w:p>
    <w:p w14:paraId="464AD9F9" w14:textId="77777777" w:rsidR="004641CC" w:rsidRPr="00A06BA8" w:rsidRDefault="004641CC" w:rsidP="004641CC">
      <w:pPr>
        <w:widowControl w:val="0"/>
        <w:autoSpaceDE w:val="0"/>
        <w:autoSpaceDN w:val="0"/>
        <w:adjustRightInd w:val="0"/>
        <w:spacing w:after="0"/>
        <w:jc w:val="both"/>
        <w:rPr>
          <w:rFonts w:ascii="Arial" w:eastAsia="Times New Roman" w:hAnsi="Arial" w:cs="Arial"/>
          <w:bCs/>
          <w:sz w:val="18"/>
          <w:szCs w:val="18"/>
          <w:lang w:eastAsia="sl-SI"/>
        </w:rPr>
      </w:pPr>
    </w:p>
    <w:p w14:paraId="4098F721" w14:textId="77777777" w:rsidR="004641CC" w:rsidRPr="00A06BA8" w:rsidRDefault="004641CC" w:rsidP="004641CC">
      <w:pPr>
        <w:widowControl w:val="0"/>
        <w:autoSpaceDE w:val="0"/>
        <w:autoSpaceDN w:val="0"/>
        <w:adjustRightInd w:val="0"/>
        <w:spacing w:after="0"/>
        <w:jc w:val="both"/>
        <w:rPr>
          <w:rFonts w:ascii="Arial" w:eastAsia="Times New Roman" w:hAnsi="Arial" w:cs="Arial"/>
          <w:bCs/>
          <w:sz w:val="18"/>
          <w:szCs w:val="18"/>
          <w:lang w:eastAsia="sl-SI"/>
        </w:rPr>
      </w:pPr>
      <w:r w:rsidRPr="00A06BA8">
        <w:rPr>
          <w:rFonts w:ascii="Arial" w:eastAsia="Times New Roman" w:hAnsi="Arial" w:cs="Arial"/>
          <w:bCs/>
          <w:sz w:val="18"/>
          <w:szCs w:val="18"/>
          <w:lang w:eastAsia="sl-SI"/>
        </w:rPr>
        <w:t xml:space="preserve">Obdelovalec bo pomagal upravljavcu z ustreznimi tehničnimi in organizacijskimi ukrepi, kolikor je to mogoče, pri izpolnjevanju njegovih obveznosti, da odgovori na zahteve za uresničevanje pravic posameznika, na katerega se nanašajo osebni podatki: pravico do informacij, pravico do popravka in izbrisa, pravico do omejitve obdelave, obveščanje posameznika, prenosljivost podatkov in ugovor obdelavi. Obdelovalec bo imenoval kontaktno osebo, ki bo podprla upravljavca pri izpolnjevanju zakonskih obveznosti zagotavljanja informacij v zvezi z obdelavo podatkov in bo brez nepotrebnega odlašanja delil kontaktne podatke te osebe z upravljavcem. </w:t>
      </w:r>
    </w:p>
    <w:p w14:paraId="474D8661" w14:textId="77777777" w:rsidR="004641CC" w:rsidRPr="00A06BA8" w:rsidRDefault="004641CC" w:rsidP="004641CC">
      <w:pPr>
        <w:widowControl w:val="0"/>
        <w:autoSpaceDE w:val="0"/>
        <w:autoSpaceDN w:val="0"/>
        <w:adjustRightInd w:val="0"/>
        <w:spacing w:after="0"/>
        <w:jc w:val="both"/>
        <w:rPr>
          <w:rFonts w:ascii="Arial" w:eastAsia="Times New Roman" w:hAnsi="Arial" w:cs="Arial"/>
          <w:bCs/>
          <w:sz w:val="18"/>
          <w:szCs w:val="18"/>
          <w:lang w:eastAsia="sl-SI"/>
        </w:rPr>
      </w:pPr>
    </w:p>
    <w:p w14:paraId="04290578" w14:textId="77777777" w:rsidR="004641CC" w:rsidRPr="00A06BA8" w:rsidRDefault="004641CC" w:rsidP="004641CC">
      <w:pPr>
        <w:widowControl w:val="0"/>
        <w:autoSpaceDE w:val="0"/>
        <w:autoSpaceDN w:val="0"/>
        <w:adjustRightInd w:val="0"/>
        <w:spacing w:after="0"/>
        <w:jc w:val="both"/>
        <w:rPr>
          <w:rFonts w:ascii="Arial" w:eastAsia="Times New Roman" w:hAnsi="Arial" w:cs="Arial"/>
          <w:bCs/>
          <w:sz w:val="18"/>
          <w:szCs w:val="18"/>
          <w:lang w:eastAsia="sl-SI"/>
        </w:rPr>
      </w:pPr>
      <w:r w:rsidRPr="00A06BA8">
        <w:rPr>
          <w:rFonts w:ascii="Arial" w:eastAsia="Times New Roman" w:hAnsi="Arial" w:cs="Arial"/>
          <w:bCs/>
          <w:sz w:val="18"/>
          <w:szCs w:val="18"/>
          <w:lang w:eastAsia="sl-SI"/>
        </w:rPr>
        <w:t>Obdelovalec bo pomagal upravljavcu pri izpolnjevanju njegovih obveznosti pri prijavi kršitve varstva osebnih podatkov, če bo to skladno z naravo obdelave in informacij, ki so dostopne obdelovalcu. Informacije se lahko posredujejo samo posameznikom, na katere se podatki nanašajo, ali tretjim osebam s predhodnim navodilom upravljavca. Če posameznik, na katerega se nanašajo osebni podatki, uveljavlja svoje pravice pri obdelovalcu, mora obdelovalec to zahtevo poslati upravljavcu brez nepotrebnega odlašanja.</w:t>
      </w:r>
    </w:p>
    <w:p w14:paraId="34C371FC" w14:textId="77777777" w:rsidR="004641CC" w:rsidRPr="00A06BA8" w:rsidRDefault="004641CC" w:rsidP="004641CC">
      <w:pPr>
        <w:keepNext/>
        <w:spacing w:before="240" w:after="60"/>
        <w:jc w:val="both"/>
        <w:outlineLvl w:val="0"/>
        <w:rPr>
          <w:rFonts w:ascii="Arial" w:eastAsia="Times New Roman" w:hAnsi="Arial" w:cs="Arial"/>
          <w:b/>
          <w:bCs/>
          <w:kern w:val="32"/>
          <w:sz w:val="18"/>
          <w:szCs w:val="18"/>
        </w:rPr>
      </w:pPr>
      <w:r w:rsidRPr="00A06BA8">
        <w:rPr>
          <w:rFonts w:ascii="Arial" w:eastAsia="Times New Roman" w:hAnsi="Arial" w:cs="Arial"/>
          <w:b/>
          <w:bCs/>
          <w:kern w:val="32"/>
          <w:sz w:val="18"/>
          <w:szCs w:val="18"/>
        </w:rPr>
        <w:t>OBVEZNOSTI UPRAVLJAVCA</w:t>
      </w:r>
    </w:p>
    <w:p w14:paraId="48F89C86" w14:textId="77777777" w:rsidR="004641CC" w:rsidRPr="00963C25" w:rsidRDefault="004641CC" w:rsidP="004641CC">
      <w:pPr>
        <w:pStyle w:val="Odstavekseznama"/>
        <w:numPr>
          <w:ilvl w:val="0"/>
          <w:numId w:val="37"/>
        </w:numPr>
        <w:tabs>
          <w:tab w:val="left" w:pos="1620"/>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0499A191" w14:textId="77777777" w:rsidR="004641CC" w:rsidRPr="00A06BA8" w:rsidRDefault="004641CC" w:rsidP="004641CC">
      <w:pPr>
        <w:widowControl w:val="0"/>
        <w:autoSpaceDE w:val="0"/>
        <w:autoSpaceDN w:val="0"/>
        <w:adjustRightInd w:val="0"/>
        <w:spacing w:after="0"/>
        <w:jc w:val="both"/>
        <w:rPr>
          <w:rFonts w:ascii="Arial" w:eastAsia="Times New Roman" w:hAnsi="Arial" w:cs="Arial"/>
          <w:bCs/>
          <w:sz w:val="18"/>
          <w:szCs w:val="18"/>
          <w:lang w:eastAsia="sl-SI"/>
        </w:rPr>
      </w:pPr>
      <w:r w:rsidRPr="00A06BA8">
        <w:rPr>
          <w:rFonts w:ascii="Arial" w:eastAsia="Times New Roman" w:hAnsi="Arial" w:cs="Arial"/>
          <w:bCs/>
          <w:sz w:val="18"/>
          <w:szCs w:val="18"/>
          <w:lang w:eastAsia="sl-SI"/>
        </w:rPr>
        <w:t>Upravljavec je dolžan nadzorovati izvajanje določil te pogodbe, obdelovalec pa mu mora to omogočiti. Nadzor se izvaja v delovnem času obdelovalca, pri čemer upravljavec ni dolžan predhodno obvestiti obdelovalca o nameravanem prihodu.</w:t>
      </w:r>
    </w:p>
    <w:p w14:paraId="14D7E5D6" w14:textId="77777777" w:rsidR="004641CC" w:rsidRPr="00A06BA8" w:rsidRDefault="004641CC" w:rsidP="004641CC">
      <w:pPr>
        <w:widowControl w:val="0"/>
        <w:autoSpaceDE w:val="0"/>
        <w:autoSpaceDN w:val="0"/>
        <w:adjustRightInd w:val="0"/>
        <w:spacing w:after="0"/>
        <w:jc w:val="both"/>
        <w:rPr>
          <w:rFonts w:ascii="Arial" w:eastAsia="Times New Roman" w:hAnsi="Arial" w:cs="Arial"/>
          <w:bCs/>
          <w:sz w:val="18"/>
          <w:szCs w:val="18"/>
          <w:lang w:eastAsia="sl-SI"/>
        </w:rPr>
      </w:pPr>
    </w:p>
    <w:p w14:paraId="3998F206" w14:textId="77777777" w:rsidR="004641CC" w:rsidRPr="00A06BA8" w:rsidRDefault="004641CC" w:rsidP="004641CC">
      <w:pPr>
        <w:widowControl w:val="0"/>
        <w:autoSpaceDE w:val="0"/>
        <w:autoSpaceDN w:val="0"/>
        <w:adjustRightInd w:val="0"/>
        <w:spacing w:after="0"/>
        <w:jc w:val="both"/>
        <w:rPr>
          <w:rFonts w:ascii="Arial" w:eastAsia="Times New Roman" w:hAnsi="Arial" w:cs="Arial"/>
          <w:bCs/>
          <w:sz w:val="18"/>
          <w:szCs w:val="18"/>
          <w:lang w:eastAsia="sl-SI"/>
        </w:rPr>
      </w:pPr>
      <w:r w:rsidRPr="00A06BA8">
        <w:rPr>
          <w:rFonts w:ascii="Arial" w:eastAsia="Times New Roman" w:hAnsi="Arial" w:cs="Arial"/>
          <w:bCs/>
          <w:sz w:val="18"/>
          <w:szCs w:val="18"/>
          <w:lang w:eastAsia="sl-SI"/>
        </w:rPr>
        <w:t>Oseba, ki vrši nadzor, mora obdelovalcu izkazati upravljavčevo pooblastilo za izvajanje nadzora.</w:t>
      </w:r>
    </w:p>
    <w:p w14:paraId="3B899B42" w14:textId="77777777" w:rsidR="004641CC" w:rsidRPr="00A06BA8" w:rsidRDefault="004641CC" w:rsidP="004641CC">
      <w:pPr>
        <w:keepNext/>
        <w:spacing w:before="240" w:after="60"/>
        <w:jc w:val="both"/>
        <w:outlineLvl w:val="0"/>
        <w:rPr>
          <w:rFonts w:ascii="Arial" w:eastAsia="Times New Roman" w:hAnsi="Arial" w:cs="Arial"/>
          <w:b/>
          <w:bCs/>
          <w:snapToGrid w:val="0"/>
          <w:kern w:val="32"/>
          <w:sz w:val="18"/>
          <w:szCs w:val="18"/>
        </w:rPr>
      </w:pPr>
      <w:r w:rsidRPr="00A06BA8">
        <w:rPr>
          <w:rFonts w:ascii="Arial" w:eastAsia="Times New Roman" w:hAnsi="Arial" w:cs="Arial"/>
          <w:b/>
          <w:bCs/>
          <w:snapToGrid w:val="0"/>
          <w:kern w:val="32"/>
          <w:sz w:val="18"/>
          <w:szCs w:val="18"/>
        </w:rPr>
        <w:t>POGODBENI PODOBDELOVALCI OSEBNIH PODATKOV (če obstajajo)</w:t>
      </w:r>
    </w:p>
    <w:p w14:paraId="29160CF8" w14:textId="77777777" w:rsidR="004641CC" w:rsidRPr="00963C25" w:rsidRDefault="004641CC" w:rsidP="004641CC">
      <w:pPr>
        <w:pStyle w:val="Odstavekseznama"/>
        <w:numPr>
          <w:ilvl w:val="0"/>
          <w:numId w:val="37"/>
        </w:numPr>
        <w:tabs>
          <w:tab w:val="left" w:pos="1620"/>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4DFC3F57" w14:textId="77777777" w:rsidR="004641CC" w:rsidRPr="00A06BA8" w:rsidRDefault="004641CC" w:rsidP="004641CC">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 xml:space="preserve">Obdelovalec osebnih podatkov lahko samo po predhodnem pisnem dovoljenju upravljavca poveri posamezna opravila v zvezi z obdelavo osebnih podatkov pogodbenemu podobdelovalcu, ki je registriran za opravljanje takšne dejavnosti in zagotavlja ustrezne postopke in ukrepe za varovanje osebnih podatkov. </w:t>
      </w:r>
    </w:p>
    <w:p w14:paraId="6116BDC0" w14:textId="77777777" w:rsidR="004641CC" w:rsidRPr="00A06BA8" w:rsidRDefault="004641CC" w:rsidP="004641CC">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p>
    <w:p w14:paraId="407A6417" w14:textId="77777777" w:rsidR="004641CC" w:rsidRPr="00A06BA8" w:rsidRDefault="004641CC" w:rsidP="004641CC">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Če je obdelovalec opravljanje teh dejanj upravičeno poveril tretji osebi (pogodbenemu podobdelovalcu) mora zagotoviti, da tretja oseba v celoti spoštuje določila te pogodbe. Za izvršitev obveznosti iz te pogodbe odgovarja obdelovalec tako, kot da bi jih opravil sam.</w:t>
      </w:r>
    </w:p>
    <w:p w14:paraId="325E8B11" w14:textId="77777777" w:rsidR="004641CC" w:rsidRPr="00963C25" w:rsidRDefault="004641CC" w:rsidP="004641CC">
      <w:pPr>
        <w:pStyle w:val="Odstavekseznama"/>
        <w:numPr>
          <w:ilvl w:val="0"/>
          <w:numId w:val="37"/>
        </w:numPr>
        <w:tabs>
          <w:tab w:val="left" w:pos="1620"/>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7009D44E" w14:textId="77777777" w:rsidR="004641CC" w:rsidRPr="00A06BA8" w:rsidRDefault="004641CC" w:rsidP="004641CC">
      <w:pPr>
        <w:tabs>
          <w:tab w:val="left" w:pos="0"/>
          <w:tab w:val="left" w:pos="959"/>
          <w:tab w:val="left" w:pos="1918"/>
          <w:tab w:val="left" w:pos="2877"/>
          <w:tab w:val="left" w:pos="3836"/>
          <w:tab w:val="left" w:pos="4795"/>
          <w:tab w:val="left" w:pos="5754"/>
          <w:tab w:val="left" w:pos="6713"/>
          <w:tab w:val="left" w:pos="7672"/>
          <w:tab w:val="left" w:pos="8631"/>
        </w:tabs>
        <w:spacing w:after="0"/>
        <w:jc w:val="both"/>
        <w:rPr>
          <w:rFonts w:ascii="Arial" w:eastAsia="Times New Roman" w:hAnsi="Arial" w:cs="Arial"/>
          <w:sz w:val="18"/>
          <w:szCs w:val="18"/>
          <w:lang w:eastAsia="sl-SI"/>
        </w:rPr>
      </w:pPr>
      <w:r w:rsidRPr="00A06BA8">
        <w:rPr>
          <w:rFonts w:ascii="Arial" w:eastAsia="Times New Roman" w:hAnsi="Arial" w:cs="Arial"/>
          <w:snapToGrid w:val="0"/>
          <w:sz w:val="18"/>
          <w:szCs w:val="18"/>
          <w:lang w:eastAsia="sl-SI"/>
        </w:rPr>
        <w:t xml:space="preserve">Za vsakega pogodbenega podobdelovalca osebnih podatkov določi obdelovalec v pisni pogodbi o obdelovanju, do katerih zbirk oziroma do katerih vrst osebnih podatkov v posamezni zbirki osebnih podatkov ima pogodbeni podobdelovalec dostop, kakšna pooblastila ima pogodbeni podobdelovalec na teh zbirkah oziroma vrstah podatkov (dostop, pregledovanje, spreminjanje, brisanje, posredovanje) ter kakšne ukrepe in postopke mora pogodbeni podobdelovalec sprejeti oziroma izvajati za varstvo teh podatkov. </w:t>
      </w:r>
      <w:r w:rsidRPr="00A06BA8">
        <w:rPr>
          <w:rFonts w:ascii="Arial" w:eastAsia="Times New Roman" w:hAnsi="Arial" w:cs="Arial"/>
          <w:sz w:val="18"/>
          <w:szCs w:val="18"/>
          <w:lang w:eastAsia="sl-SI"/>
        </w:rPr>
        <w:t>Pogodbeni podobdelovalec mora za vsako obdelavo osebnih podatkov zagotoviti postopke in ukrepa za varstvo osebnih podatkov, ki so enako strogi ali strožji kot tisti, ki jih v skladu s to pogodbo izvaja obdelovalec.</w:t>
      </w:r>
    </w:p>
    <w:p w14:paraId="442298F7" w14:textId="77777777" w:rsidR="004641CC" w:rsidRPr="00963C25" w:rsidRDefault="004641CC" w:rsidP="004641CC">
      <w:pPr>
        <w:pStyle w:val="Odstavekseznama"/>
        <w:numPr>
          <w:ilvl w:val="0"/>
          <w:numId w:val="37"/>
        </w:numPr>
        <w:tabs>
          <w:tab w:val="left" w:pos="1620"/>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7E531378" w14:textId="77777777" w:rsidR="004641CC" w:rsidRPr="00A06BA8" w:rsidRDefault="004641CC" w:rsidP="004641CC">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 xml:space="preserve">Pogodbeni podobdelovalec sme opravljati posamezna opravila v zvezi z obdelavo osebnih podatkov v okviru pooblastil obdelovalca in osebnih podatkov ne sme obdelovati za drug namen. Obdelovalec nadzoruje izvajanje teh postopkov in ukrepov pri pogodbenem podobdelovalcu. </w:t>
      </w:r>
    </w:p>
    <w:p w14:paraId="541ED755" w14:textId="77777777" w:rsidR="004641CC" w:rsidRPr="00A06BA8" w:rsidRDefault="004641CC" w:rsidP="004641CC">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p>
    <w:p w14:paraId="3E37B1B8" w14:textId="77777777" w:rsidR="004641CC" w:rsidRPr="00A06BA8" w:rsidRDefault="004641CC" w:rsidP="004641CC">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Seznam pogodbenih podobdelovalcev se nahaja v Prilogi 2, ki predstavlja sestavni del te pogodbe.</w:t>
      </w:r>
    </w:p>
    <w:p w14:paraId="79A9B183" w14:textId="77777777" w:rsidR="004641CC" w:rsidRPr="00963C25" w:rsidRDefault="004641CC" w:rsidP="004641CC">
      <w:pPr>
        <w:pStyle w:val="Odstavekseznama"/>
        <w:numPr>
          <w:ilvl w:val="0"/>
          <w:numId w:val="37"/>
        </w:numPr>
        <w:tabs>
          <w:tab w:val="left" w:pos="1620"/>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lastRenderedPageBreak/>
        <w:t xml:space="preserve"> </w:t>
      </w:r>
      <w:r w:rsidRPr="00963C25">
        <w:rPr>
          <w:rFonts w:ascii="Arial" w:eastAsia="Times New Roman" w:hAnsi="Arial" w:cs="Arial"/>
          <w:b/>
          <w:sz w:val="18"/>
          <w:szCs w:val="18"/>
          <w:lang w:val="pl-PL"/>
        </w:rPr>
        <w:t>člen</w:t>
      </w:r>
    </w:p>
    <w:p w14:paraId="7E0BEE57" w14:textId="77777777" w:rsidR="004641CC" w:rsidRPr="00A06BA8" w:rsidRDefault="004641CC" w:rsidP="004641CC">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V primeru spora med obdelovalcem in pogodbenim podobdelovalcem je dolžan pogodbeni podobdelovalec na podlagi zahteve obdelovalca osebne podatke, ki jih je pogodbeno obdeloval, nemudoma vrniti obdelovalcu oziroma upravljavcu. Morebitne kopije teh podatkov mora takoj uničiti ali jih posredovati državnemu organu, ki je v skladu z zakonom pristojen za odkrivanje ali pregon kaznivih dejanj, sodišču ali drugemu državnemu organu, če tako določa zakon.</w:t>
      </w:r>
    </w:p>
    <w:p w14:paraId="2AC37445" w14:textId="77777777" w:rsidR="004641CC" w:rsidRPr="00A06BA8" w:rsidRDefault="004641CC" w:rsidP="004641CC">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p>
    <w:p w14:paraId="27504DDD" w14:textId="77777777" w:rsidR="004641CC" w:rsidRPr="00A06BA8" w:rsidRDefault="004641CC" w:rsidP="004641CC">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 xml:space="preserve">V primeru prenehanja pogodbenega podobdelovalca se osebni podatki brez nepotrebnega odlašanja vrnejo obdelovalcu. </w:t>
      </w:r>
    </w:p>
    <w:p w14:paraId="4EC7E61C" w14:textId="77777777" w:rsidR="004641CC" w:rsidRPr="00A06BA8" w:rsidRDefault="004641CC" w:rsidP="004641CC">
      <w:pPr>
        <w:widowControl w:val="0"/>
        <w:autoSpaceDE w:val="0"/>
        <w:autoSpaceDN w:val="0"/>
        <w:adjustRightInd w:val="0"/>
        <w:spacing w:after="0"/>
        <w:jc w:val="both"/>
        <w:rPr>
          <w:rFonts w:ascii="Arial" w:eastAsia="Times New Roman" w:hAnsi="Arial" w:cs="Arial"/>
          <w:bCs/>
          <w:sz w:val="18"/>
          <w:szCs w:val="18"/>
          <w:lang w:eastAsia="sl-SI"/>
        </w:rPr>
      </w:pPr>
    </w:p>
    <w:p w14:paraId="65D39D4E" w14:textId="77777777" w:rsidR="004641CC" w:rsidRPr="00A06BA8" w:rsidRDefault="004641CC" w:rsidP="004641CC">
      <w:pPr>
        <w:widowControl w:val="0"/>
        <w:autoSpaceDE w:val="0"/>
        <w:autoSpaceDN w:val="0"/>
        <w:adjustRightInd w:val="0"/>
        <w:spacing w:after="243"/>
        <w:jc w:val="both"/>
        <w:rPr>
          <w:rFonts w:ascii="Arial" w:eastAsia="Times New Roman" w:hAnsi="Arial" w:cs="Arial"/>
          <w:sz w:val="18"/>
          <w:szCs w:val="18"/>
          <w:lang w:eastAsia="sl-SI"/>
        </w:rPr>
      </w:pPr>
      <w:r w:rsidRPr="00A06BA8">
        <w:rPr>
          <w:rFonts w:ascii="Arial" w:eastAsia="Times New Roman" w:hAnsi="Arial" w:cs="Arial"/>
          <w:b/>
          <w:sz w:val="18"/>
          <w:szCs w:val="18"/>
          <w:lang w:eastAsia="sl-SI"/>
        </w:rPr>
        <w:t>UKREPI ZA VAROVANJE OSEBNIH PODATKOV</w:t>
      </w:r>
    </w:p>
    <w:p w14:paraId="0246B113" w14:textId="77777777" w:rsidR="004641CC" w:rsidRPr="00963C25" w:rsidRDefault="004641CC" w:rsidP="004641CC">
      <w:pPr>
        <w:pStyle w:val="Odstavekseznama"/>
        <w:numPr>
          <w:ilvl w:val="0"/>
          <w:numId w:val="37"/>
        </w:numPr>
        <w:tabs>
          <w:tab w:val="left" w:pos="1620"/>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6D03E36B" w14:textId="77777777" w:rsidR="004641CC" w:rsidRPr="00A06BA8" w:rsidRDefault="004641CC" w:rsidP="004641CC">
      <w:pPr>
        <w:tabs>
          <w:tab w:val="left" w:pos="0"/>
          <w:tab w:val="left" w:pos="959"/>
          <w:tab w:val="left" w:pos="1918"/>
          <w:tab w:val="left" w:pos="2877"/>
          <w:tab w:val="left" w:pos="3836"/>
          <w:tab w:val="left" w:pos="4795"/>
          <w:tab w:val="left" w:pos="5754"/>
          <w:tab w:val="left" w:pos="6713"/>
          <w:tab w:val="left" w:pos="7672"/>
          <w:tab w:val="left" w:pos="8631"/>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Obdelovalec mora pri izvrševanju določil te pogodbe z organizacijskimi in tehničnimi postopki ter ukrepi zagotoviti tako varovanje osebnih podatkov, da se preprečuje slučajno ali namerno nepooblaščeno uničevanje podatkov, njihova sprememba ali izguba ter nepooblaščena obdelava tako, da se:</w:t>
      </w:r>
    </w:p>
    <w:p w14:paraId="49385E95" w14:textId="77777777" w:rsidR="004641CC" w:rsidRPr="00A06BA8" w:rsidRDefault="004641CC" w:rsidP="004641CC">
      <w:pPr>
        <w:numPr>
          <w:ilvl w:val="0"/>
          <w:numId w:val="34"/>
        </w:numPr>
        <w:tabs>
          <w:tab w:val="left" w:pos="0"/>
          <w:tab w:val="left" w:pos="959"/>
          <w:tab w:val="left" w:pos="1918"/>
          <w:tab w:val="left" w:pos="2877"/>
          <w:tab w:val="left" w:pos="3836"/>
          <w:tab w:val="left" w:pos="4795"/>
          <w:tab w:val="left" w:pos="5754"/>
          <w:tab w:val="left" w:pos="6713"/>
          <w:tab w:val="left" w:pos="7672"/>
          <w:tab w:val="left" w:pos="8631"/>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varujejo prostori, oprema in sistemska programska oprema, vključno z vhodno-izhodnimi enotami,</w:t>
      </w:r>
    </w:p>
    <w:p w14:paraId="12915B77" w14:textId="77777777" w:rsidR="004641CC" w:rsidRPr="00A06BA8" w:rsidRDefault="004641CC" w:rsidP="004641CC">
      <w:pPr>
        <w:numPr>
          <w:ilvl w:val="0"/>
          <w:numId w:val="34"/>
        </w:numPr>
        <w:tabs>
          <w:tab w:val="left" w:pos="0"/>
          <w:tab w:val="left" w:pos="959"/>
          <w:tab w:val="left" w:pos="1918"/>
          <w:tab w:val="left" w:pos="2877"/>
          <w:tab w:val="left" w:pos="3836"/>
          <w:tab w:val="left" w:pos="4795"/>
          <w:tab w:val="left" w:pos="5754"/>
          <w:tab w:val="left" w:pos="6713"/>
          <w:tab w:val="left" w:pos="7672"/>
          <w:tab w:val="left" w:pos="8631"/>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varuje aplikativna programska oprema, s katero se obdelujejo osebni podatki,</w:t>
      </w:r>
    </w:p>
    <w:p w14:paraId="6D6E95D5" w14:textId="77777777" w:rsidR="004641CC" w:rsidRPr="00A06BA8" w:rsidRDefault="004641CC" w:rsidP="004641CC">
      <w:pPr>
        <w:numPr>
          <w:ilvl w:val="0"/>
          <w:numId w:val="34"/>
        </w:numPr>
        <w:tabs>
          <w:tab w:val="left" w:pos="0"/>
          <w:tab w:val="left" w:pos="959"/>
          <w:tab w:val="left" w:pos="1918"/>
          <w:tab w:val="left" w:pos="2877"/>
          <w:tab w:val="left" w:pos="3836"/>
          <w:tab w:val="left" w:pos="4795"/>
          <w:tab w:val="left" w:pos="5754"/>
          <w:tab w:val="left" w:pos="6713"/>
          <w:tab w:val="left" w:pos="7672"/>
          <w:tab w:val="left" w:pos="8631"/>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preprečuje nepooblaščen dostop do osebnih podatkov pri njihovem prenosu, vključno s prenosom po telekomunikacijskih sredstvih in omrežjih,</w:t>
      </w:r>
    </w:p>
    <w:p w14:paraId="4676EFA9" w14:textId="77777777" w:rsidR="004641CC" w:rsidRPr="00A06BA8" w:rsidRDefault="004641CC" w:rsidP="004641CC">
      <w:pPr>
        <w:numPr>
          <w:ilvl w:val="0"/>
          <w:numId w:val="34"/>
        </w:numPr>
        <w:tabs>
          <w:tab w:val="left" w:pos="0"/>
          <w:tab w:val="left" w:pos="959"/>
          <w:tab w:val="left" w:pos="1918"/>
          <w:tab w:val="left" w:pos="2877"/>
          <w:tab w:val="left" w:pos="3836"/>
          <w:tab w:val="left" w:pos="4795"/>
          <w:tab w:val="left" w:pos="5754"/>
          <w:tab w:val="left" w:pos="6713"/>
          <w:tab w:val="left" w:pos="7672"/>
          <w:tab w:val="left" w:pos="8631"/>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zagotavlja učinkovit način blokiranja, uničenja, izbrisa ali anonimiziranja osebnih podatkov,</w:t>
      </w:r>
    </w:p>
    <w:p w14:paraId="5BD4F3CB" w14:textId="77777777" w:rsidR="004641CC" w:rsidRPr="00A06BA8" w:rsidRDefault="004641CC" w:rsidP="004641CC">
      <w:pPr>
        <w:numPr>
          <w:ilvl w:val="0"/>
          <w:numId w:val="34"/>
        </w:numPr>
        <w:tabs>
          <w:tab w:val="left" w:pos="0"/>
          <w:tab w:val="left" w:pos="959"/>
          <w:tab w:val="left" w:pos="1918"/>
          <w:tab w:val="left" w:pos="2877"/>
          <w:tab w:val="left" w:pos="3836"/>
          <w:tab w:val="left" w:pos="4795"/>
          <w:tab w:val="left" w:pos="5754"/>
          <w:tab w:val="left" w:pos="6713"/>
          <w:tab w:val="left" w:pos="7672"/>
          <w:tab w:val="left" w:pos="8631"/>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omogoča poznejše ugotavljanje, kdaj so bili posamezni podatki vneseni v zbirko osebnih podatkov, uporabljeni ali drugače obdelani in kdo je to storil.</w:t>
      </w:r>
    </w:p>
    <w:p w14:paraId="1399A4F1" w14:textId="77777777" w:rsidR="004641CC" w:rsidRPr="00A06BA8" w:rsidRDefault="004641CC" w:rsidP="004641CC">
      <w:pPr>
        <w:keepNext/>
        <w:numPr>
          <w:ilvl w:val="1"/>
          <w:numId w:val="0"/>
        </w:numPr>
        <w:tabs>
          <w:tab w:val="num" w:pos="576"/>
        </w:tabs>
        <w:spacing w:before="240" w:after="60"/>
        <w:ind w:left="576" w:hanging="576"/>
        <w:outlineLvl w:val="1"/>
        <w:rPr>
          <w:rFonts w:ascii="Arial" w:eastAsia="Times New Roman" w:hAnsi="Arial" w:cs="Arial"/>
          <w:sz w:val="18"/>
          <w:szCs w:val="18"/>
          <w:lang w:eastAsia="sl-SI"/>
        </w:rPr>
      </w:pPr>
      <w:r w:rsidRPr="00A06BA8">
        <w:rPr>
          <w:rFonts w:ascii="Arial" w:eastAsia="Times New Roman" w:hAnsi="Arial" w:cs="Arial"/>
          <w:sz w:val="18"/>
          <w:szCs w:val="18"/>
          <w:lang w:eastAsia="sl-SI"/>
        </w:rPr>
        <w:t>VAROVANJE PROSTOROV IN STROJNE OPREME</w:t>
      </w:r>
    </w:p>
    <w:p w14:paraId="08595E23" w14:textId="77777777" w:rsidR="004641CC" w:rsidRPr="00963C25" w:rsidRDefault="004641CC" w:rsidP="004641CC">
      <w:pPr>
        <w:pStyle w:val="Odstavekseznama"/>
        <w:numPr>
          <w:ilvl w:val="0"/>
          <w:numId w:val="37"/>
        </w:numPr>
        <w:tabs>
          <w:tab w:val="left" w:pos="1620"/>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677D1B1C" w14:textId="77777777" w:rsidR="004641CC" w:rsidRPr="00A06BA8" w:rsidRDefault="004641CC" w:rsidP="004641CC">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Prostori, v katerih se nahajajo zbirke osebnih podatkov in strojna ter programska oprema, ki omogoča dostop do teh podatkov, morajo biti varovani z organizacijskimi ter fizičnimi in tehničnimi ukrepi, ki onemogočajo nepooblaščenim osebam dostop do podatkov.</w:t>
      </w:r>
    </w:p>
    <w:p w14:paraId="4585FC6E" w14:textId="77777777" w:rsidR="004641CC" w:rsidRPr="00963C25" w:rsidRDefault="004641CC" w:rsidP="004641CC">
      <w:pPr>
        <w:pStyle w:val="Odstavekseznama"/>
        <w:numPr>
          <w:ilvl w:val="0"/>
          <w:numId w:val="37"/>
        </w:numPr>
        <w:tabs>
          <w:tab w:val="left" w:pos="1620"/>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4031DA15" w14:textId="77777777" w:rsidR="004641CC" w:rsidRPr="00A06BA8" w:rsidRDefault="004641CC" w:rsidP="004641CC">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Prostori obdelovalca, v katerih se obdelujejo osebni podatki upravljavca, morajo biti fizično varovani, npr. s kontrolo vstopa z vstopno kartico, videonadzorom vstopa, alarmom gibanja po prostorih, fizičnim varovanjem varnostnika itd. Prostori morajo imeti primerno požarno varovanje in varstvo pred izlitjem vode.</w:t>
      </w:r>
    </w:p>
    <w:p w14:paraId="53883477" w14:textId="77777777" w:rsidR="004641CC" w:rsidRPr="00963C25" w:rsidRDefault="004641CC" w:rsidP="004641CC">
      <w:pPr>
        <w:pStyle w:val="Odstavekseznama"/>
        <w:numPr>
          <w:ilvl w:val="0"/>
          <w:numId w:val="37"/>
        </w:numPr>
        <w:tabs>
          <w:tab w:val="left" w:pos="1620"/>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2B519518" w14:textId="77777777" w:rsidR="004641CC" w:rsidRPr="00A06BA8" w:rsidRDefault="004641CC" w:rsidP="004641CC">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 xml:space="preserve">Dostop v varovane prostore je dovoljen le tistim zaposlenim, katerih pravica do vstopa v posamezni prostor izhaja iz sistemizacije delovnih mest oz. drugega notranjega akta obdelovalca. </w:t>
      </w:r>
    </w:p>
    <w:p w14:paraId="73D187B7" w14:textId="77777777" w:rsidR="004641CC" w:rsidRPr="00A06BA8" w:rsidRDefault="004641CC" w:rsidP="004641CC">
      <w:pPr>
        <w:keepNext/>
        <w:numPr>
          <w:ilvl w:val="1"/>
          <w:numId w:val="0"/>
        </w:numPr>
        <w:spacing w:before="240" w:after="60"/>
        <w:jc w:val="both"/>
        <w:outlineLvl w:val="1"/>
        <w:rPr>
          <w:rFonts w:ascii="Arial" w:eastAsia="Times New Roman" w:hAnsi="Arial" w:cs="Arial"/>
          <w:bCs/>
          <w:snapToGrid w:val="0"/>
          <w:sz w:val="18"/>
          <w:szCs w:val="18"/>
          <w:lang w:eastAsia="sl-SI"/>
        </w:rPr>
      </w:pPr>
      <w:r w:rsidRPr="00A06BA8">
        <w:rPr>
          <w:rFonts w:ascii="Arial" w:eastAsia="Times New Roman" w:hAnsi="Arial" w:cs="Arial"/>
          <w:bCs/>
          <w:snapToGrid w:val="0"/>
          <w:sz w:val="18"/>
          <w:szCs w:val="18"/>
          <w:lang w:eastAsia="sl-SI"/>
        </w:rPr>
        <w:t>VAROVANJE SISTEMSKE IN APLIKATIVNE PROGRAMSKE OPREME, PRENOS PO TELEKOMUNIKACIJSKIH SREDSTVIH</w:t>
      </w:r>
    </w:p>
    <w:p w14:paraId="48507B0E" w14:textId="77777777" w:rsidR="004641CC" w:rsidRPr="00963C25" w:rsidRDefault="004641CC" w:rsidP="004641CC">
      <w:pPr>
        <w:pStyle w:val="Odstavekseznama"/>
        <w:numPr>
          <w:ilvl w:val="0"/>
          <w:numId w:val="37"/>
        </w:numPr>
        <w:tabs>
          <w:tab w:val="left" w:pos="1620"/>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528DA06D" w14:textId="77777777" w:rsidR="004641CC" w:rsidRPr="00A06BA8" w:rsidRDefault="004641CC" w:rsidP="004641CC">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bCs/>
          <w:snapToGrid w:val="0"/>
          <w:sz w:val="18"/>
          <w:szCs w:val="18"/>
          <w:lang w:eastAsia="sl-SI"/>
        </w:rPr>
      </w:pPr>
      <w:r w:rsidRPr="00A06BA8">
        <w:rPr>
          <w:rFonts w:ascii="Arial" w:eastAsia="Times New Roman" w:hAnsi="Arial" w:cs="Arial"/>
          <w:snapToGrid w:val="0"/>
          <w:sz w:val="18"/>
          <w:szCs w:val="18"/>
          <w:lang w:eastAsia="sl-SI"/>
        </w:rPr>
        <w:t xml:space="preserve">Dostop do sistemske in aplikativne programske opreme mora biti varovan </w:t>
      </w:r>
      <w:r w:rsidRPr="00A06BA8">
        <w:rPr>
          <w:rFonts w:ascii="Arial" w:eastAsia="Times New Roman" w:hAnsi="Arial" w:cs="Arial"/>
          <w:bCs/>
          <w:snapToGrid w:val="0"/>
          <w:sz w:val="18"/>
          <w:szCs w:val="18"/>
          <w:lang w:eastAsia="sl-SI"/>
        </w:rPr>
        <w:t>s sistemom gesel za avtorizacijo in</w:t>
      </w:r>
      <w:r w:rsidRPr="00A06BA8">
        <w:rPr>
          <w:rFonts w:ascii="Arial" w:eastAsia="Times New Roman" w:hAnsi="Arial" w:cs="Arial"/>
          <w:snapToGrid w:val="0"/>
          <w:sz w:val="18"/>
          <w:szCs w:val="18"/>
          <w:lang w:eastAsia="sl-SI"/>
        </w:rPr>
        <w:t xml:space="preserve"> </w:t>
      </w:r>
      <w:r w:rsidRPr="00A06BA8">
        <w:rPr>
          <w:rFonts w:ascii="Arial" w:eastAsia="Times New Roman" w:hAnsi="Arial" w:cs="Arial"/>
          <w:bCs/>
          <w:snapToGrid w:val="0"/>
          <w:sz w:val="18"/>
          <w:szCs w:val="18"/>
          <w:lang w:eastAsia="sl-SI"/>
        </w:rPr>
        <w:t>identifikacijo uporabnikov (posebej na ravni sistemske programske opreme in aplikativne programske opreme)</w:t>
      </w:r>
      <w:r w:rsidRPr="00A06BA8">
        <w:rPr>
          <w:rFonts w:ascii="Arial" w:eastAsia="Times New Roman" w:hAnsi="Arial" w:cs="Arial"/>
          <w:snapToGrid w:val="0"/>
          <w:sz w:val="18"/>
          <w:szCs w:val="18"/>
          <w:lang w:eastAsia="sl-SI"/>
        </w:rPr>
        <w:t>, ki omogoča dostop samo določenim pooblaščenim delavcem in delavcem, ki za obdelovalca po pogodbi opravljajo servisiranje računalniške in programske opreme.</w:t>
      </w:r>
      <w:r w:rsidRPr="00A06BA8">
        <w:rPr>
          <w:rFonts w:ascii="Arial" w:eastAsia="Times New Roman" w:hAnsi="Arial" w:cs="Arial"/>
          <w:bCs/>
          <w:snapToGrid w:val="0"/>
          <w:sz w:val="18"/>
          <w:szCs w:val="18"/>
          <w:lang w:eastAsia="sl-SI"/>
        </w:rPr>
        <w:t xml:space="preserve"> </w:t>
      </w:r>
    </w:p>
    <w:p w14:paraId="1E50555C" w14:textId="77777777" w:rsidR="004641CC" w:rsidRPr="00A06BA8" w:rsidRDefault="004641CC" w:rsidP="004641CC">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bCs/>
          <w:snapToGrid w:val="0"/>
          <w:sz w:val="18"/>
          <w:szCs w:val="18"/>
          <w:lang w:eastAsia="sl-SI"/>
        </w:rPr>
      </w:pPr>
    </w:p>
    <w:p w14:paraId="0AE76325" w14:textId="77777777" w:rsidR="004641CC" w:rsidRPr="00A06BA8" w:rsidRDefault="004641CC" w:rsidP="004641CC">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Program oziroma aplikacija mora biti sestavljen tako, da je obdelava podatkov ponovljiva, ter da ob prekinitvi obdelav ne pride do izgube, uničenja ali sprememb podatkov.</w:t>
      </w:r>
    </w:p>
    <w:p w14:paraId="69D3492C" w14:textId="77777777" w:rsidR="004641CC" w:rsidRPr="00A06BA8" w:rsidRDefault="004641CC" w:rsidP="004641CC">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p>
    <w:p w14:paraId="69AB08CE" w14:textId="77777777" w:rsidR="004641CC" w:rsidRPr="00A06BA8" w:rsidRDefault="004641CC" w:rsidP="004641CC">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color w:val="FF0000"/>
          <w:sz w:val="18"/>
          <w:szCs w:val="18"/>
          <w:lang w:eastAsia="sl-SI"/>
        </w:rPr>
      </w:pPr>
      <w:r w:rsidRPr="00A06BA8">
        <w:rPr>
          <w:rFonts w:ascii="Arial" w:eastAsia="Times New Roman" w:hAnsi="Arial" w:cs="Arial"/>
          <w:snapToGrid w:val="0"/>
          <w:sz w:val="18"/>
          <w:szCs w:val="18"/>
          <w:lang w:eastAsia="sl-SI"/>
        </w:rPr>
        <w:lastRenderedPageBreak/>
        <w:t>Vsak nov program ali spremembo pri obstoječih programih je treba pred redno uporabo testirati na testnem vzorcu. Razvojni programi in testne podatkovne zbirke morajo biti ločene od produkcijskega okolja.</w:t>
      </w:r>
    </w:p>
    <w:p w14:paraId="617DAF49" w14:textId="77777777" w:rsidR="004641CC" w:rsidRPr="00A06BA8" w:rsidRDefault="004641CC" w:rsidP="004641CC">
      <w:pPr>
        <w:keepNext/>
        <w:numPr>
          <w:ilvl w:val="1"/>
          <w:numId w:val="0"/>
        </w:numPr>
        <w:tabs>
          <w:tab w:val="num" w:pos="576"/>
        </w:tabs>
        <w:spacing w:before="240" w:after="60"/>
        <w:ind w:left="576" w:hanging="576"/>
        <w:outlineLvl w:val="1"/>
        <w:rPr>
          <w:rFonts w:ascii="Arial" w:eastAsia="Times New Roman" w:hAnsi="Arial" w:cs="Arial"/>
          <w:bCs/>
          <w:snapToGrid w:val="0"/>
          <w:sz w:val="18"/>
          <w:szCs w:val="18"/>
          <w:lang w:eastAsia="sl-SI"/>
        </w:rPr>
      </w:pPr>
      <w:r w:rsidRPr="00A06BA8">
        <w:rPr>
          <w:rFonts w:ascii="Arial" w:eastAsia="Times New Roman" w:hAnsi="Arial" w:cs="Arial"/>
          <w:bCs/>
          <w:snapToGrid w:val="0"/>
          <w:sz w:val="18"/>
          <w:szCs w:val="18"/>
          <w:lang w:eastAsia="sl-SI"/>
        </w:rPr>
        <w:t>VAROVANJE PODATKOVNIH NOSILCEV</w:t>
      </w:r>
    </w:p>
    <w:p w14:paraId="2DBA654D" w14:textId="77777777" w:rsidR="004641CC" w:rsidRPr="00963C25" w:rsidRDefault="004641CC" w:rsidP="004641CC">
      <w:pPr>
        <w:pStyle w:val="Odstavekseznama"/>
        <w:numPr>
          <w:ilvl w:val="0"/>
          <w:numId w:val="37"/>
        </w:numPr>
        <w:tabs>
          <w:tab w:val="left" w:pos="1620"/>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62CD1662" w14:textId="77777777" w:rsidR="004641CC" w:rsidRPr="00A06BA8" w:rsidRDefault="004641CC" w:rsidP="004641CC">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bCs/>
          <w:snapToGrid w:val="0"/>
          <w:sz w:val="18"/>
          <w:szCs w:val="18"/>
          <w:lang w:eastAsia="sl-SI"/>
        </w:rPr>
      </w:pPr>
      <w:r w:rsidRPr="00A06BA8">
        <w:rPr>
          <w:rFonts w:ascii="Arial" w:eastAsia="Times New Roman" w:hAnsi="Arial" w:cs="Arial"/>
          <w:snapToGrid w:val="0"/>
          <w:sz w:val="18"/>
          <w:szCs w:val="18"/>
          <w:lang w:eastAsia="sl-SI"/>
        </w:rPr>
        <w:t xml:space="preserve">Nosilci osebnih podatkov morajo biti hranjeni v varovanih prostorih, izven varovanih prostorov (hodniki, skupni prostori ipd.) pa morajo biti vedno zaklenjeni v ognjevarni in protivlomno zaščiteni omari. </w:t>
      </w:r>
    </w:p>
    <w:p w14:paraId="70E09E84" w14:textId="77777777" w:rsidR="004641CC" w:rsidRPr="00A06BA8" w:rsidRDefault="004641CC" w:rsidP="004641CC">
      <w:pPr>
        <w:keepNext/>
        <w:numPr>
          <w:ilvl w:val="1"/>
          <w:numId w:val="0"/>
        </w:numPr>
        <w:tabs>
          <w:tab w:val="num" w:pos="576"/>
        </w:tabs>
        <w:spacing w:before="240" w:after="60"/>
        <w:ind w:left="576" w:hanging="576"/>
        <w:outlineLvl w:val="1"/>
        <w:rPr>
          <w:rFonts w:ascii="Arial" w:eastAsia="Times New Roman" w:hAnsi="Arial" w:cs="Arial"/>
          <w:bCs/>
          <w:snapToGrid w:val="0"/>
          <w:sz w:val="18"/>
          <w:szCs w:val="18"/>
          <w:lang w:eastAsia="sl-SI"/>
        </w:rPr>
      </w:pPr>
      <w:r w:rsidRPr="00A06BA8">
        <w:rPr>
          <w:rFonts w:ascii="Arial" w:eastAsia="Times New Roman" w:hAnsi="Arial" w:cs="Arial"/>
          <w:bCs/>
          <w:snapToGrid w:val="0"/>
          <w:sz w:val="18"/>
          <w:szCs w:val="18"/>
          <w:lang w:eastAsia="sl-SI"/>
        </w:rPr>
        <w:t>VAROVANJE PRI PRENOSU PO TELEKOMUNIKACIJSKIH OMREŽJIH</w:t>
      </w:r>
    </w:p>
    <w:p w14:paraId="742E23E3" w14:textId="77777777" w:rsidR="004641CC" w:rsidRPr="00963C25" w:rsidRDefault="004641CC" w:rsidP="004641CC">
      <w:pPr>
        <w:pStyle w:val="Odstavekseznama"/>
        <w:numPr>
          <w:ilvl w:val="0"/>
          <w:numId w:val="37"/>
        </w:numPr>
        <w:tabs>
          <w:tab w:val="left" w:pos="1620"/>
        </w:tabs>
        <w:overflowPunct w:val="0"/>
        <w:autoSpaceDE w:val="0"/>
        <w:autoSpaceDN w:val="0"/>
        <w:adjustRightInd w:val="0"/>
        <w:spacing w:before="240" w:after="120"/>
        <w:ind w:right="11"/>
        <w:textAlignment w:val="baseline"/>
        <w:rPr>
          <w:rFonts w:ascii="Arial" w:eastAsia="Times New Roman" w:hAnsi="Arial" w:cs="Arial"/>
          <w:b/>
          <w:bCs/>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2923B813" w14:textId="77777777" w:rsidR="004641CC" w:rsidRPr="00A06BA8" w:rsidRDefault="004641CC" w:rsidP="004641CC">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bCs/>
          <w:snapToGrid w:val="0"/>
          <w:sz w:val="18"/>
          <w:szCs w:val="18"/>
          <w:lang w:eastAsia="sl-SI"/>
        </w:rPr>
      </w:pPr>
      <w:r w:rsidRPr="00A06BA8">
        <w:rPr>
          <w:rFonts w:ascii="Arial" w:eastAsia="Times New Roman" w:hAnsi="Arial" w:cs="Arial"/>
          <w:bCs/>
          <w:snapToGrid w:val="0"/>
          <w:sz w:val="18"/>
          <w:szCs w:val="18"/>
          <w:lang w:eastAsia="sl-SI"/>
        </w:rPr>
        <w:t>Osebni podatki morajo biti pri prenosu po telekomunikacijskih sredstvih in omrežjih zaščiteni.</w:t>
      </w:r>
    </w:p>
    <w:p w14:paraId="5A596713" w14:textId="77777777" w:rsidR="004641CC" w:rsidRPr="00A06BA8" w:rsidRDefault="004641CC" w:rsidP="004641CC">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bCs/>
          <w:snapToGrid w:val="0"/>
          <w:sz w:val="18"/>
          <w:szCs w:val="18"/>
          <w:lang w:eastAsia="sl-SI"/>
        </w:rPr>
      </w:pPr>
    </w:p>
    <w:p w14:paraId="32D42A41" w14:textId="77777777" w:rsidR="004641CC" w:rsidRPr="00A06BA8" w:rsidRDefault="004641CC" w:rsidP="004641CC">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bCs/>
          <w:snapToGrid w:val="0"/>
          <w:sz w:val="18"/>
          <w:szCs w:val="18"/>
          <w:lang w:eastAsia="sl-SI"/>
        </w:rPr>
      </w:pPr>
      <w:r w:rsidRPr="00A06BA8">
        <w:rPr>
          <w:rFonts w:ascii="Arial" w:eastAsia="Times New Roman" w:hAnsi="Arial" w:cs="Arial"/>
          <w:bCs/>
          <w:snapToGrid w:val="0"/>
          <w:sz w:val="18"/>
          <w:szCs w:val="18"/>
          <w:lang w:eastAsia="sl-SI"/>
        </w:rPr>
        <w:t xml:space="preserve">Občutljivi osebni podatki morajo biti pri prenosu po telekomunikacijskih sredstvih in omrežjih zaščiteni z uporabo kriptografskih metod tako, da je zagotovljena njihova nečitljivost oziroma neprepoznavnost. </w:t>
      </w:r>
    </w:p>
    <w:p w14:paraId="1065DE1A" w14:textId="77777777" w:rsidR="004641CC" w:rsidRPr="00963C25" w:rsidRDefault="004641CC" w:rsidP="004641CC">
      <w:pPr>
        <w:pStyle w:val="Odstavekseznama"/>
        <w:numPr>
          <w:ilvl w:val="0"/>
          <w:numId w:val="37"/>
        </w:numPr>
        <w:tabs>
          <w:tab w:val="left" w:pos="1620"/>
        </w:tabs>
        <w:overflowPunct w:val="0"/>
        <w:autoSpaceDE w:val="0"/>
        <w:autoSpaceDN w:val="0"/>
        <w:adjustRightInd w:val="0"/>
        <w:spacing w:before="240" w:after="120"/>
        <w:ind w:right="11"/>
        <w:textAlignment w:val="baseline"/>
        <w:rPr>
          <w:rFonts w:ascii="Arial" w:eastAsia="Times New Roman" w:hAnsi="Arial" w:cs="Arial"/>
          <w:b/>
          <w:bCs/>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2F0640CC" w14:textId="77777777" w:rsidR="004641CC" w:rsidRPr="00A06BA8" w:rsidRDefault="004641CC" w:rsidP="004641CC">
      <w:pPr>
        <w:spacing w:after="0"/>
        <w:jc w:val="both"/>
        <w:rPr>
          <w:rFonts w:ascii="Arial" w:eastAsia="Times New Roman" w:hAnsi="Arial" w:cs="Arial"/>
          <w:b/>
          <w:i/>
          <w:color w:val="FF0000"/>
          <w:sz w:val="18"/>
          <w:szCs w:val="18"/>
          <w:lang w:val="pt-BR" w:eastAsia="ar-SA"/>
        </w:rPr>
      </w:pPr>
      <w:r w:rsidRPr="00A06BA8">
        <w:rPr>
          <w:rFonts w:ascii="Arial" w:eastAsia="Times New Roman" w:hAnsi="Arial" w:cs="Arial"/>
          <w:b/>
          <w:i/>
          <w:color w:val="FF0000"/>
          <w:sz w:val="18"/>
          <w:szCs w:val="18"/>
          <w:lang w:val="pt-BR" w:eastAsia="ar-SA"/>
        </w:rPr>
        <w:t xml:space="preserve">V primeru potrebe po oddaljenem dostopu ... </w:t>
      </w:r>
    </w:p>
    <w:p w14:paraId="1DF0922D" w14:textId="77777777" w:rsidR="004641CC" w:rsidRPr="00A06BA8" w:rsidRDefault="004641CC" w:rsidP="004641CC">
      <w:pPr>
        <w:spacing w:after="0"/>
        <w:jc w:val="both"/>
        <w:rPr>
          <w:rFonts w:ascii="Arial" w:eastAsia="Times New Roman" w:hAnsi="Arial" w:cs="Arial"/>
          <w:bCs/>
          <w:sz w:val="18"/>
          <w:szCs w:val="18"/>
          <w:lang w:eastAsia="sl-SI"/>
        </w:rPr>
      </w:pPr>
    </w:p>
    <w:p w14:paraId="31248770" w14:textId="77777777" w:rsidR="004641CC" w:rsidRPr="00A06BA8" w:rsidRDefault="004641CC" w:rsidP="004641CC">
      <w:pPr>
        <w:keepNext/>
        <w:numPr>
          <w:ilvl w:val="1"/>
          <w:numId w:val="0"/>
        </w:numPr>
        <w:tabs>
          <w:tab w:val="num" w:pos="576"/>
        </w:tabs>
        <w:spacing w:before="240" w:after="60"/>
        <w:ind w:left="576" w:hanging="576"/>
        <w:outlineLvl w:val="1"/>
        <w:rPr>
          <w:rFonts w:ascii="Arial" w:eastAsia="Times New Roman" w:hAnsi="Arial" w:cs="Arial"/>
          <w:bCs/>
          <w:snapToGrid w:val="0"/>
          <w:sz w:val="18"/>
          <w:szCs w:val="18"/>
          <w:lang w:eastAsia="sl-SI"/>
        </w:rPr>
      </w:pPr>
      <w:r w:rsidRPr="00A06BA8">
        <w:rPr>
          <w:rFonts w:ascii="Arial" w:eastAsia="Times New Roman" w:hAnsi="Arial" w:cs="Arial"/>
          <w:bCs/>
          <w:snapToGrid w:val="0"/>
          <w:sz w:val="18"/>
          <w:szCs w:val="18"/>
          <w:lang w:eastAsia="sl-SI"/>
        </w:rPr>
        <w:t>ORGANIZACIJA DELOVNIH PROCESOV</w:t>
      </w:r>
    </w:p>
    <w:p w14:paraId="616CAB47" w14:textId="77777777" w:rsidR="004641CC" w:rsidRPr="00963C25" w:rsidRDefault="004641CC" w:rsidP="004641CC">
      <w:pPr>
        <w:pStyle w:val="Odstavekseznama"/>
        <w:numPr>
          <w:ilvl w:val="0"/>
          <w:numId w:val="37"/>
        </w:numPr>
        <w:tabs>
          <w:tab w:val="left" w:pos="1620"/>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20F3A999" w14:textId="77777777" w:rsidR="004641CC" w:rsidRPr="00A06BA8" w:rsidRDefault="004641CC" w:rsidP="004641CC">
      <w:pPr>
        <w:tabs>
          <w:tab w:val="left" w:pos="1620"/>
        </w:tabs>
        <w:overflowPunct w:val="0"/>
        <w:autoSpaceDE w:val="0"/>
        <w:autoSpaceDN w:val="0"/>
        <w:adjustRightInd w:val="0"/>
        <w:spacing w:after="0"/>
        <w:ind w:right="11"/>
        <w:jc w:val="both"/>
        <w:textAlignment w:val="baseline"/>
        <w:rPr>
          <w:rFonts w:ascii="Arial" w:eastAsia="Times New Roman" w:hAnsi="Arial" w:cs="Arial"/>
          <w:sz w:val="18"/>
          <w:szCs w:val="18"/>
        </w:rPr>
      </w:pPr>
      <w:r w:rsidRPr="00A06BA8">
        <w:rPr>
          <w:rFonts w:ascii="Arial" w:eastAsia="Times New Roman" w:hAnsi="Arial" w:cs="Arial"/>
          <w:sz w:val="18"/>
          <w:szCs w:val="18"/>
        </w:rPr>
        <w:t>Obdelovalec v aktu o sistemizaciji delovnih mest oziroma drugem notranjem aktu določi:</w:t>
      </w:r>
    </w:p>
    <w:p w14:paraId="3EBE0E27" w14:textId="77777777" w:rsidR="004641CC" w:rsidRPr="00A06BA8" w:rsidRDefault="004641CC" w:rsidP="004641CC">
      <w:pPr>
        <w:tabs>
          <w:tab w:val="left" w:pos="1620"/>
        </w:tabs>
        <w:overflowPunct w:val="0"/>
        <w:autoSpaceDE w:val="0"/>
        <w:autoSpaceDN w:val="0"/>
        <w:adjustRightInd w:val="0"/>
        <w:spacing w:after="0"/>
        <w:ind w:right="11"/>
        <w:jc w:val="both"/>
        <w:rPr>
          <w:rFonts w:ascii="Arial" w:eastAsia="Times New Roman" w:hAnsi="Arial" w:cs="Arial"/>
          <w:sz w:val="18"/>
          <w:szCs w:val="18"/>
        </w:rPr>
      </w:pPr>
      <w:r w:rsidRPr="00A06BA8">
        <w:rPr>
          <w:rFonts w:ascii="Arial" w:eastAsia="Times New Roman" w:hAnsi="Arial" w:cs="Arial"/>
          <w:sz w:val="18"/>
          <w:szCs w:val="18"/>
        </w:rPr>
        <w:t>- vsebinske sklope pravic oziroma dolžnosti v zvezi z obdelavo podatkov iz posameznih evidenc ter</w:t>
      </w:r>
    </w:p>
    <w:p w14:paraId="1C31B128" w14:textId="77777777" w:rsidR="004641CC" w:rsidRPr="00A06BA8" w:rsidRDefault="004641CC" w:rsidP="004641CC">
      <w:pPr>
        <w:tabs>
          <w:tab w:val="left" w:pos="1620"/>
        </w:tabs>
        <w:overflowPunct w:val="0"/>
        <w:autoSpaceDE w:val="0"/>
        <w:autoSpaceDN w:val="0"/>
        <w:adjustRightInd w:val="0"/>
        <w:spacing w:after="0"/>
        <w:ind w:right="11"/>
        <w:jc w:val="both"/>
        <w:rPr>
          <w:rFonts w:ascii="Arial" w:eastAsia="Times New Roman" w:hAnsi="Arial" w:cs="Arial"/>
          <w:sz w:val="18"/>
          <w:szCs w:val="18"/>
          <w:lang w:val="pl-PL"/>
        </w:rPr>
      </w:pPr>
      <w:r w:rsidRPr="00A06BA8">
        <w:rPr>
          <w:rFonts w:ascii="Arial" w:eastAsia="Times New Roman" w:hAnsi="Arial" w:cs="Arial"/>
          <w:sz w:val="18"/>
          <w:szCs w:val="18"/>
        </w:rPr>
        <w:t>- delovna mesta oziroma osebe, ki so nosilci teh pravic in dolžnosti v zvezi z obdelavo podatkov iz posameznih evidenc (pooblaščene osebe za obdelavo osebnih podatkov).</w:t>
      </w:r>
    </w:p>
    <w:p w14:paraId="39660DD8" w14:textId="77777777" w:rsidR="004641CC" w:rsidRPr="00963C25" w:rsidRDefault="004641CC" w:rsidP="004641CC">
      <w:pPr>
        <w:pStyle w:val="Odstavekseznama"/>
        <w:numPr>
          <w:ilvl w:val="0"/>
          <w:numId w:val="37"/>
        </w:numPr>
        <w:tabs>
          <w:tab w:val="left" w:pos="1620"/>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1B2DE7CB" w14:textId="77777777" w:rsidR="004641CC" w:rsidRPr="00A06BA8" w:rsidRDefault="004641CC" w:rsidP="004641CC">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rPr>
          <w:rFonts w:ascii="Arial" w:eastAsia="Times New Roman" w:hAnsi="Arial" w:cs="Arial"/>
          <w:snapToGrid w:val="0"/>
          <w:sz w:val="18"/>
          <w:szCs w:val="18"/>
          <w:lang w:val="pl-PL" w:eastAsia="sl-SI"/>
        </w:rPr>
      </w:pPr>
    </w:p>
    <w:p w14:paraId="4B2225CC" w14:textId="77777777" w:rsidR="004641CC" w:rsidRPr="00A06BA8" w:rsidRDefault="004641CC" w:rsidP="004641CC">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val="pl-PL" w:eastAsia="sl-SI"/>
        </w:rPr>
        <w:t xml:space="preserve">Pri obdelovalcu lahko osebne podatke obdelujejo le osebe, določene v aktu iz prejšnjega člena. </w:t>
      </w:r>
      <w:r w:rsidRPr="00A06BA8">
        <w:rPr>
          <w:rFonts w:ascii="Arial" w:eastAsia="Times New Roman" w:hAnsi="Arial" w:cs="Arial"/>
          <w:snapToGrid w:val="0"/>
          <w:sz w:val="18"/>
          <w:szCs w:val="18"/>
          <w:lang w:eastAsia="sl-SI"/>
        </w:rPr>
        <w:t>Vsi ostali delavci morajo za obdelavo osebnih podatkov pridobiti pisno pooblastilo obdelovalca.</w:t>
      </w:r>
    </w:p>
    <w:p w14:paraId="7810CEC9" w14:textId="77777777" w:rsidR="004641CC" w:rsidRPr="00A06BA8" w:rsidRDefault="004641CC" w:rsidP="004641CC">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p>
    <w:p w14:paraId="37D9E065" w14:textId="77777777" w:rsidR="004641CC" w:rsidRPr="00A06BA8" w:rsidRDefault="004641CC" w:rsidP="004641CC">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Osebe iz prejšnjega odstavka podpišejo posebno izjavo o varovanju podatkov. Obdelovalec se zaveže, da bo</w:t>
      </w:r>
      <w:r w:rsidRPr="00A06BA8">
        <w:rPr>
          <w:rFonts w:ascii="Arial" w:eastAsia="Times New Roman" w:hAnsi="Arial" w:cs="Arial"/>
          <w:bCs/>
          <w:snapToGrid w:val="0"/>
          <w:color w:val="000000"/>
          <w:sz w:val="18"/>
          <w:szCs w:val="18"/>
          <w:lang w:eastAsia="sl-SI"/>
        </w:rPr>
        <w:t xml:space="preserve"> po podpisu te pogodbe upravljavcu dostavil podpisane izjave o varovanju podatkov (obrazec Izjave o varovanju podatkov je v prilogi 3 te pogodbe). </w:t>
      </w:r>
    </w:p>
    <w:p w14:paraId="3C824168" w14:textId="77777777" w:rsidR="004641CC" w:rsidRPr="00A06BA8" w:rsidRDefault="004641CC" w:rsidP="004641CC">
      <w:pPr>
        <w:keepNext/>
        <w:numPr>
          <w:ilvl w:val="1"/>
          <w:numId w:val="0"/>
        </w:numPr>
        <w:tabs>
          <w:tab w:val="num" w:pos="0"/>
        </w:tabs>
        <w:spacing w:before="240" w:after="60"/>
        <w:outlineLvl w:val="1"/>
        <w:rPr>
          <w:rFonts w:ascii="Arial" w:eastAsia="Times New Roman" w:hAnsi="Arial" w:cs="Arial"/>
          <w:bCs/>
          <w:snapToGrid w:val="0"/>
          <w:sz w:val="18"/>
          <w:szCs w:val="18"/>
          <w:lang w:eastAsia="sl-SI"/>
        </w:rPr>
      </w:pPr>
      <w:r w:rsidRPr="00A06BA8">
        <w:rPr>
          <w:rFonts w:ascii="Arial" w:eastAsia="Times New Roman" w:hAnsi="Arial" w:cs="Arial"/>
          <w:bCs/>
          <w:snapToGrid w:val="0"/>
          <w:sz w:val="18"/>
          <w:szCs w:val="18"/>
          <w:lang w:eastAsia="sl-SI"/>
        </w:rPr>
        <w:t>UKREPI ZA ZAGOTAVLJANJE INTEGRITETE, ZAUPNOSTI IN DOSTOPNOSTI OSEBNIH PODATKOV IN SLEDLJIVOSTI OPERACIJ NA NJIH</w:t>
      </w:r>
    </w:p>
    <w:p w14:paraId="6C140DE4" w14:textId="77777777" w:rsidR="004641CC" w:rsidRPr="00963C25" w:rsidRDefault="004641CC" w:rsidP="004641CC">
      <w:pPr>
        <w:pStyle w:val="Odstavekseznama"/>
        <w:numPr>
          <w:ilvl w:val="0"/>
          <w:numId w:val="37"/>
        </w:numPr>
        <w:tabs>
          <w:tab w:val="left" w:pos="1620"/>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5865DF3C" w14:textId="77777777" w:rsidR="004641CC" w:rsidRPr="00A06BA8" w:rsidRDefault="004641CC" w:rsidP="004641CC">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Obdelovalec mora zagotoviti integriteto osebnih podatkov, ki jih obdeluje. Ukrepi zagotavljanja integritete podatkov so:</w:t>
      </w:r>
    </w:p>
    <w:p w14:paraId="5731E0EE" w14:textId="77777777" w:rsidR="004641CC" w:rsidRPr="00A06BA8" w:rsidRDefault="004641CC" w:rsidP="004641CC">
      <w:pPr>
        <w:spacing w:after="0"/>
        <w:rPr>
          <w:rFonts w:ascii="Arial" w:eastAsia="Times New Roman" w:hAnsi="Arial" w:cs="Arial"/>
          <w:sz w:val="18"/>
          <w:szCs w:val="18"/>
          <w:lang w:eastAsia="sl-SI"/>
        </w:rPr>
      </w:pPr>
    </w:p>
    <w:p w14:paraId="2F8EE606" w14:textId="77777777" w:rsidR="004641CC" w:rsidRPr="00A06BA8" w:rsidRDefault="004641CC" w:rsidP="004641CC">
      <w:pPr>
        <w:numPr>
          <w:ilvl w:val="0"/>
          <w:numId w:val="35"/>
        </w:numPr>
        <w:spacing w:after="0"/>
        <w:contextualSpacing/>
        <w:rPr>
          <w:rFonts w:ascii="Arial" w:eastAsia="Times New Roman" w:hAnsi="Arial" w:cs="Arial"/>
          <w:sz w:val="18"/>
          <w:szCs w:val="18"/>
          <w:lang w:eastAsia="sl-SI"/>
        </w:rPr>
      </w:pPr>
      <w:r w:rsidRPr="00A06BA8">
        <w:rPr>
          <w:rFonts w:ascii="Arial" w:eastAsia="Times New Roman" w:hAnsi="Arial" w:cs="Arial"/>
          <w:sz w:val="18"/>
          <w:szCs w:val="18"/>
          <w:lang w:eastAsia="sl-SI"/>
        </w:rPr>
        <w:t>osebna odgovornost zaposlenih za integriteto in zaupnost podatkov in omejena pooblastila za dostop do podatkov,</w:t>
      </w:r>
    </w:p>
    <w:p w14:paraId="181B4CAC" w14:textId="77777777" w:rsidR="004641CC" w:rsidRPr="00A06BA8" w:rsidRDefault="004641CC" w:rsidP="004641CC">
      <w:pPr>
        <w:numPr>
          <w:ilvl w:val="0"/>
          <w:numId w:val="35"/>
        </w:numPr>
        <w:spacing w:after="0"/>
        <w:contextualSpacing/>
        <w:rPr>
          <w:rFonts w:ascii="Arial" w:eastAsia="Times New Roman" w:hAnsi="Arial" w:cs="Arial"/>
          <w:sz w:val="18"/>
          <w:szCs w:val="18"/>
          <w:lang w:eastAsia="sl-SI"/>
        </w:rPr>
      </w:pPr>
      <w:r w:rsidRPr="00A06BA8">
        <w:rPr>
          <w:rFonts w:ascii="Arial" w:eastAsia="Times New Roman" w:hAnsi="Arial" w:cs="Arial"/>
          <w:sz w:val="18"/>
          <w:szCs w:val="18"/>
          <w:lang w:eastAsia="sl-SI"/>
        </w:rPr>
        <w:t>pisna dokumentacija se nahaja v zaklenjeni, ognjevarni omari/sefu v varovanem prostoru,</w:t>
      </w:r>
    </w:p>
    <w:p w14:paraId="6A5929D0" w14:textId="77777777" w:rsidR="004641CC" w:rsidRPr="00A06BA8" w:rsidRDefault="004641CC" w:rsidP="004641CC">
      <w:pPr>
        <w:numPr>
          <w:ilvl w:val="0"/>
          <w:numId w:val="35"/>
        </w:numPr>
        <w:spacing w:after="0"/>
        <w:contextualSpacing/>
        <w:rPr>
          <w:rFonts w:ascii="Arial" w:eastAsia="Times New Roman" w:hAnsi="Arial" w:cs="Arial"/>
          <w:sz w:val="18"/>
          <w:szCs w:val="18"/>
          <w:lang w:eastAsia="sl-SI"/>
        </w:rPr>
      </w:pPr>
      <w:r w:rsidRPr="00A06BA8">
        <w:rPr>
          <w:rFonts w:ascii="Arial" w:eastAsia="Times New Roman" w:hAnsi="Arial" w:cs="Arial"/>
          <w:sz w:val="18"/>
          <w:szCs w:val="18"/>
          <w:lang w:eastAsia="sl-SI"/>
        </w:rPr>
        <w:t>pisna dokumentacija se posredujejo priporočeno po pošti ali osebno preko kurirja,</w:t>
      </w:r>
    </w:p>
    <w:p w14:paraId="79A60DC4" w14:textId="77777777" w:rsidR="004641CC" w:rsidRPr="00A06BA8" w:rsidRDefault="004641CC" w:rsidP="004641CC">
      <w:pPr>
        <w:numPr>
          <w:ilvl w:val="0"/>
          <w:numId w:val="35"/>
        </w:numPr>
        <w:spacing w:after="0"/>
        <w:contextualSpacing/>
        <w:rPr>
          <w:rFonts w:ascii="Arial" w:eastAsia="Times New Roman" w:hAnsi="Arial" w:cs="Arial"/>
          <w:sz w:val="18"/>
          <w:szCs w:val="18"/>
          <w:lang w:eastAsia="sl-SI"/>
        </w:rPr>
      </w:pPr>
      <w:r w:rsidRPr="00A06BA8">
        <w:rPr>
          <w:rFonts w:ascii="Arial" w:eastAsia="Times New Roman" w:hAnsi="Arial" w:cs="Arial"/>
          <w:sz w:val="18"/>
          <w:szCs w:val="18"/>
          <w:lang w:eastAsia="sl-SI"/>
        </w:rPr>
        <w:t>dostop do podatkov v elektronski obliki je zaščiten z geslom na ravni operacijskega sistema in na ravni aplikacije,</w:t>
      </w:r>
    </w:p>
    <w:p w14:paraId="726B060C" w14:textId="77777777" w:rsidR="004641CC" w:rsidRPr="00A06BA8" w:rsidRDefault="004641CC" w:rsidP="004641CC">
      <w:pPr>
        <w:numPr>
          <w:ilvl w:val="0"/>
          <w:numId w:val="35"/>
        </w:numPr>
        <w:spacing w:after="0"/>
        <w:contextualSpacing/>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podatki v elektronski obliki se posredujejo uporabnikom po elektronski poti v kriptirani obliki. </w:t>
      </w:r>
    </w:p>
    <w:p w14:paraId="0ED3DF4B" w14:textId="77777777" w:rsidR="004641CC" w:rsidRPr="00963C25" w:rsidRDefault="004641CC" w:rsidP="004641CC">
      <w:pPr>
        <w:pStyle w:val="Odstavekseznama"/>
        <w:numPr>
          <w:ilvl w:val="0"/>
          <w:numId w:val="37"/>
        </w:numPr>
        <w:tabs>
          <w:tab w:val="left" w:pos="1620"/>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lastRenderedPageBreak/>
        <w:t xml:space="preserve"> </w:t>
      </w:r>
      <w:r w:rsidRPr="00963C25">
        <w:rPr>
          <w:rFonts w:ascii="Arial" w:eastAsia="Times New Roman" w:hAnsi="Arial" w:cs="Arial"/>
          <w:b/>
          <w:sz w:val="18"/>
          <w:szCs w:val="18"/>
          <w:lang w:val="pl-PL"/>
        </w:rPr>
        <w:t>člen</w:t>
      </w:r>
    </w:p>
    <w:p w14:paraId="7129E722" w14:textId="77777777" w:rsidR="004641CC" w:rsidRPr="00A06BA8" w:rsidRDefault="004641CC" w:rsidP="004641CC">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 xml:space="preserve">Obdelovalec mora zagotoviti zaupnost, dostopnost in razpoložljivost osebnih podatkov, ki jih obdeluje. </w:t>
      </w:r>
    </w:p>
    <w:p w14:paraId="6F94E79A" w14:textId="77777777" w:rsidR="004641CC" w:rsidRPr="00A06BA8" w:rsidRDefault="004641CC" w:rsidP="004641CC">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p>
    <w:p w14:paraId="3E8600A6" w14:textId="77777777" w:rsidR="004641CC" w:rsidRPr="00A06BA8" w:rsidRDefault="004641CC" w:rsidP="004641CC">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Ukrepi in postopki so:</w:t>
      </w:r>
    </w:p>
    <w:p w14:paraId="35D3A3F7" w14:textId="77777777" w:rsidR="004641CC" w:rsidRPr="00A06BA8" w:rsidRDefault="004641CC" w:rsidP="004641CC">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z w:val="18"/>
          <w:szCs w:val="18"/>
          <w:lang w:eastAsia="sl-SI"/>
        </w:rPr>
      </w:pPr>
    </w:p>
    <w:p w14:paraId="13461566" w14:textId="77777777" w:rsidR="004641CC" w:rsidRPr="00A06BA8" w:rsidRDefault="004641CC" w:rsidP="004641CC">
      <w:pPr>
        <w:numPr>
          <w:ilvl w:val="1"/>
          <w:numId w:val="35"/>
        </w:numPr>
        <w:spacing w:after="0"/>
        <w:ind w:left="567" w:hanging="283"/>
        <w:contextualSpacing/>
        <w:rPr>
          <w:rFonts w:ascii="Arial" w:eastAsia="Times New Roman" w:hAnsi="Arial" w:cs="Arial"/>
          <w:sz w:val="18"/>
          <w:szCs w:val="18"/>
          <w:lang w:eastAsia="sl-SI"/>
        </w:rPr>
      </w:pPr>
      <w:r w:rsidRPr="00A06BA8">
        <w:rPr>
          <w:rFonts w:ascii="Arial" w:eastAsia="Times New Roman" w:hAnsi="Arial" w:cs="Arial"/>
          <w:sz w:val="18"/>
          <w:szCs w:val="18"/>
          <w:lang w:eastAsia="sl-SI"/>
        </w:rPr>
        <w:t>podatki so dostopni tudi iz pisnih in elektronskih zbirk osebnih podatkov upravljavca, kateremu se redno posredujejo v pisni in elektronski obliki,</w:t>
      </w:r>
    </w:p>
    <w:p w14:paraId="02AF954B" w14:textId="77777777" w:rsidR="004641CC" w:rsidRPr="00A06BA8" w:rsidRDefault="004641CC" w:rsidP="004641CC">
      <w:pPr>
        <w:numPr>
          <w:ilvl w:val="1"/>
          <w:numId w:val="35"/>
        </w:numPr>
        <w:spacing w:after="0"/>
        <w:ind w:left="567" w:hanging="283"/>
        <w:contextualSpacing/>
        <w:rPr>
          <w:rFonts w:ascii="Arial" w:eastAsia="Times New Roman" w:hAnsi="Arial" w:cs="Arial"/>
          <w:sz w:val="18"/>
          <w:szCs w:val="18"/>
          <w:lang w:eastAsia="sl-SI"/>
        </w:rPr>
      </w:pPr>
      <w:r w:rsidRPr="00A06BA8">
        <w:rPr>
          <w:rFonts w:ascii="Arial" w:eastAsia="Times New Roman" w:hAnsi="Arial" w:cs="Arial"/>
          <w:sz w:val="18"/>
          <w:szCs w:val="18"/>
          <w:lang w:eastAsia="sl-SI"/>
        </w:rPr>
        <w:t>pri upravljavcu se ti podatki tudi arhivirajo in varnostno kopirajo.</w:t>
      </w:r>
    </w:p>
    <w:p w14:paraId="24FF0A4E" w14:textId="77777777" w:rsidR="004641CC" w:rsidRPr="00963C25" w:rsidRDefault="004641CC" w:rsidP="004641CC">
      <w:pPr>
        <w:pStyle w:val="Odstavekseznama"/>
        <w:numPr>
          <w:ilvl w:val="0"/>
          <w:numId w:val="37"/>
        </w:numPr>
        <w:tabs>
          <w:tab w:val="left" w:pos="1620"/>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673B24AF" w14:textId="77777777" w:rsidR="004641CC" w:rsidRPr="00A06BA8" w:rsidRDefault="004641CC" w:rsidP="004641CC">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 xml:space="preserve">Obdelovalec mora zagotoviti sledljivost operacij pri obdelovanju osebnih podatkov. </w:t>
      </w:r>
    </w:p>
    <w:p w14:paraId="62FB2FF4" w14:textId="77777777" w:rsidR="004641CC" w:rsidRPr="00A06BA8" w:rsidRDefault="004641CC" w:rsidP="004641CC">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rPr>
          <w:rFonts w:ascii="Arial" w:eastAsia="Times New Roman" w:hAnsi="Arial" w:cs="Arial"/>
          <w:snapToGrid w:val="0"/>
          <w:sz w:val="18"/>
          <w:szCs w:val="18"/>
          <w:lang w:val="pl-PL" w:eastAsia="sl-SI"/>
        </w:rPr>
      </w:pPr>
    </w:p>
    <w:p w14:paraId="596B906F" w14:textId="77777777" w:rsidR="004641CC" w:rsidRPr="00A06BA8" w:rsidRDefault="004641CC" w:rsidP="004641CC">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val="pl-PL" w:eastAsia="sl-SI"/>
        </w:rPr>
      </w:pPr>
      <w:r w:rsidRPr="00A06BA8">
        <w:rPr>
          <w:rFonts w:ascii="Arial" w:eastAsia="Times New Roman" w:hAnsi="Arial" w:cs="Arial"/>
          <w:snapToGrid w:val="0"/>
          <w:sz w:val="18"/>
          <w:szCs w:val="18"/>
          <w:lang w:val="pl-PL" w:eastAsia="sl-SI"/>
        </w:rPr>
        <w:t xml:space="preserve">Obdelovalec zagotovi sledljivost vseh operacij, izvedenih na osebnih podatkih, tako da je omogočeno poznejše ugotavljanje, kdaj so bili posamezni osebni podatki uporabljeni ali vnešeni v zbirko osebnih podatkov in kdo je to storil, in sicer za obdobje, ko je mogoče zakonsko varstvo pravice posameznika zaradi nedopustnega posredovanja osebnih podatkov. </w:t>
      </w:r>
    </w:p>
    <w:p w14:paraId="0E90E8A4" w14:textId="77777777" w:rsidR="004641CC" w:rsidRPr="00A06BA8" w:rsidRDefault="004641CC" w:rsidP="004641CC">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rPr>
          <w:rFonts w:ascii="Arial" w:eastAsia="Times New Roman" w:hAnsi="Arial" w:cs="Arial"/>
          <w:snapToGrid w:val="0"/>
          <w:sz w:val="18"/>
          <w:szCs w:val="18"/>
          <w:lang w:val="pl-PL" w:eastAsia="sl-SI"/>
        </w:rPr>
      </w:pPr>
    </w:p>
    <w:p w14:paraId="683987C9" w14:textId="77777777" w:rsidR="004641CC" w:rsidRPr="00A06BA8" w:rsidRDefault="004641CC" w:rsidP="004641CC">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rPr>
          <w:rFonts w:ascii="Arial" w:eastAsia="Times New Roman" w:hAnsi="Arial" w:cs="Arial"/>
          <w:sz w:val="18"/>
          <w:szCs w:val="18"/>
          <w:lang w:eastAsia="sl-SI"/>
        </w:rPr>
      </w:pPr>
      <w:r w:rsidRPr="00A06BA8">
        <w:rPr>
          <w:rFonts w:ascii="Arial" w:eastAsia="Times New Roman" w:hAnsi="Arial" w:cs="Arial"/>
          <w:snapToGrid w:val="0"/>
          <w:sz w:val="18"/>
          <w:szCs w:val="18"/>
          <w:lang w:eastAsia="sl-SI"/>
        </w:rPr>
        <w:t xml:space="preserve">Ukrepi in postopki zagotavljanja sledljivosti podatkov so </w:t>
      </w:r>
    </w:p>
    <w:p w14:paraId="021B0A4E" w14:textId="77777777" w:rsidR="004641CC" w:rsidRPr="00A06BA8" w:rsidRDefault="004641CC" w:rsidP="004641CC">
      <w:pPr>
        <w:numPr>
          <w:ilvl w:val="0"/>
          <w:numId w:val="36"/>
        </w:numPr>
        <w:spacing w:after="0"/>
        <w:contextualSpacing/>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notranja sledljivost obdelovanja (vnosov, vpogledov, sprememb in brisanj) osebnih podatkov: če mora pri izvrševanju svojih pooblastil in dolžnosti obdelovalec vpogledati v osebne podatke v dokumentih, vodi evidenco o tem, kdaj so bili posamezni osebni podatki vpogledani ali drugače obdelani in kdo je to storil, za obdobje 5 let.</w:t>
      </w:r>
    </w:p>
    <w:p w14:paraId="62671578" w14:textId="77777777" w:rsidR="004641CC" w:rsidRPr="00A06BA8" w:rsidRDefault="004641CC" w:rsidP="004641CC">
      <w:pPr>
        <w:numPr>
          <w:ilvl w:val="1"/>
          <w:numId w:val="35"/>
        </w:num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ind w:left="709" w:hanging="284"/>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sledljivost posredovanja podatkov tretjim osebam: vodi se evidenca posredovanj podatkov tako, da je mogoče pozneje ugotoviti, kateri osebni podatki so bili posredovani, komu, kdaj in na kakšni podlagi, in sicer za obdobje 5 let od posameznega posredovanja.</w:t>
      </w:r>
    </w:p>
    <w:p w14:paraId="27AF9336" w14:textId="77777777" w:rsidR="004641CC" w:rsidRPr="00963C25" w:rsidRDefault="004641CC" w:rsidP="004641CC">
      <w:pPr>
        <w:pStyle w:val="Odstavekseznama"/>
        <w:numPr>
          <w:ilvl w:val="0"/>
          <w:numId w:val="37"/>
        </w:numPr>
        <w:tabs>
          <w:tab w:val="left" w:pos="1620"/>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15AF3757" w14:textId="77777777" w:rsidR="004641CC" w:rsidRPr="00A06BA8" w:rsidRDefault="004641CC" w:rsidP="004641CC">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Upravljavec nadzoruje izvajanje teh postopkov in ukrepov pri obdelovalcu. Če obdelovalec ne ravna v skladu z določili 14. člena in zato obstaja nevarnost uničenja, spremembe, izgube ali nepooblaščene obdelave osebnih podatkov, ga mora upravljavec na to opozoriti in mu določiti primeren rok za odpravo nepravilnosti. Če obdelovalec ne ravna v skladu z upravljavčevo zahtevo, lahko upravljavec odstopi od te pogodbe in istočasno od storitvene pogodbe brez odpovednega roka in zahteva povrnitev nastale škode.</w:t>
      </w:r>
    </w:p>
    <w:p w14:paraId="7DEACB56" w14:textId="77777777" w:rsidR="004641CC" w:rsidRPr="00A06BA8" w:rsidRDefault="004641CC" w:rsidP="004641CC">
      <w:pPr>
        <w:keepNext/>
        <w:spacing w:before="240" w:after="60"/>
        <w:jc w:val="both"/>
        <w:outlineLvl w:val="0"/>
        <w:rPr>
          <w:rFonts w:ascii="Arial" w:eastAsia="Times New Roman" w:hAnsi="Arial" w:cs="Arial"/>
          <w:b/>
          <w:bCs/>
          <w:kern w:val="32"/>
          <w:sz w:val="18"/>
          <w:szCs w:val="18"/>
        </w:rPr>
      </w:pPr>
      <w:r w:rsidRPr="00A06BA8">
        <w:rPr>
          <w:rFonts w:ascii="Arial" w:eastAsia="Times New Roman" w:hAnsi="Arial" w:cs="Arial"/>
          <w:b/>
          <w:bCs/>
          <w:kern w:val="32"/>
          <w:sz w:val="18"/>
          <w:szCs w:val="18"/>
        </w:rPr>
        <w:t>VAROVANJE ZAUPNOSTI PODATKOV</w:t>
      </w:r>
    </w:p>
    <w:p w14:paraId="33878E11" w14:textId="77777777" w:rsidR="004641CC" w:rsidRPr="00963C25" w:rsidRDefault="004641CC" w:rsidP="004641CC">
      <w:pPr>
        <w:pStyle w:val="Odstavekseznama"/>
        <w:numPr>
          <w:ilvl w:val="0"/>
          <w:numId w:val="37"/>
        </w:numPr>
        <w:tabs>
          <w:tab w:val="left" w:pos="1620"/>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7261E456" w14:textId="77777777" w:rsidR="004641CC" w:rsidRPr="00A06BA8" w:rsidRDefault="004641CC" w:rsidP="004641CC">
      <w:pPr>
        <w:tabs>
          <w:tab w:val="left" w:pos="0"/>
          <w:tab w:val="left" w:pos="959"/>
          <w:tab w:val="left" w:pos="1918"/>
          <w:tab w:val="left" w:pos="2877"/>
          <w:tab w:val="left" w:pos="3836"/>
          <w:tab w:val="left" w:pos="4795"/>
          <w:tab w:val="left" w:pos="5754"/>
          <w:tab w:val="left" w:pos="6713"/>
          <w:tab w:val="left" w:pos="7672"/>
          <w:tab w:val="left" w:pos="8631"/>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Obdelovalec je dolžan skrbeti, da bodo zaposleni in drugi posamezniki, ki opravljajo dela ali naloge obdelave osebnih podatkov, varovali zaupnost vseh podatkov, s katerimi se seznanijo pri opravljanju njihovih del in nalog. Dolžnost varovanja zaupnosti osebnih podatkov te osebe obvezuje tudi po prenehanju zaposlitve oziroma opravljanja del ali nalog pogodbene obdelave.</w:t>
      </w:r>
    </w:p>
    <w:p w14:paraId="30819FFE" w14:textId="77777777" w:rsidR="004641CC" w:rsidRPr="00A06BA8" w:rsidRDefault="004641CC" w:rsidP="004641CC">
      <w:pPr>
        <w:widowControl w:val="0"/>
        <w:autoSpaceDE w:val="0"/>
        <w:autoSpaceDN w:val="0"/>
        <w:adjustRightInd w:val="0"/>
        <w:spacing w:after="0"/>
        <w:jc w:val="both"/>
        <w:rPr>
          <w:rFonts w:ascii="Arial" w:eastAsia="Times New Roman" w:hAnsi="Arial" w:cs="Arial"/>
          <w:b/>
          <w:color w:val="000000"/>
          <w:sz w:val="18"/>
          <w:szCs w:val="18"/>
          <w:lang w:eastAsia="sl-SI"/>
        </w:rPr>
      </w:pPr>
    </w:p>
    <w:p w14:paraId="77E3AAB6" w14:textId="77777777" w:rsidR="004641CC" w:rsidRPr="00A06BA8" w:rsidRDefault="004641CC" w:rsidP="004641CC">
      <w:pPr>
        <w:widowControl w:val="0"/>
        <w:autoSpaceDE w:val="0"/>
        <w:autoSpaceDN w:val="0"/>
        <w:adjustRightInd w:val="0"/>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Za zaupne se štejejo tudi podatki o poslovanju upravljavca, ki niso javno dostopni, in za katere pogodbeni stranki izvesta pri izpolnjevanju določil te pogodbe.</w:t>
      </w:r>
    </w:p>
    <w:p w14:paraId="74190758" w14:textId="77777777" w:rsidR="004641CC" w:rsidRPr="00A06BA8" w:rsidRDefault="004641CC" w:rsidP="004641CC">
      <w:pPr>
        <w:widowControl w:val="0"/>
        <w:autoSpaceDE w:val="0"/>
        <w:autoSpaceDN w:val="0"/>
        <w:adjustRightInd w:val="0"/>
        <w:spacing w:after="0"/>
        <w:rPr>
          <w:rFonts w:ascii="Arial" w:eastAsia="Times New Roman" w:hAnsi="Arial" w:cs="Arial"/>
          <w:color w:val="000000"/>
          <w:sz w:val="18"/>
          <w:szCs w:val="18"/>
          <w:lang w:eastAsia="sl-SI"/>
        </w:rPr>
      </w:pPr>
    </w:p>
    <w:p w14:paraId="7F3BA54A" w14:textId="77777777" w:rsidR="004641CC" w:rsidRPr="00A06BA8" w:rsidRDefault="004641CC" w:rsidP="004641CC">
      <w:pPr>
        <w:widowControl w:val="0"/>
        <w:autoSpaceDE w:val="0"/>
        <w:autoSpaceDN w:val="0"/>
        <w:adjustRightInd w:val="0"/>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Pogodbeni stranki lahko razkrijeta zaupne podatke samo tistim osebam, ki neposredno sodelujejo pri izvrševanju te pogodbe. Pri tem je potrebno s primernimi navodili in ukrepi seznaniti obdelovalca, da prejemniki zaupnih podatkov le-teh ne uporabijo v nasprotju z določili pogodbe.</w:t>
      </w:r>
    </w:p>
    <w:p w14:paraId="2E40FE7F" w14:textId="77777777" w:rsidR="004641CC" w:rsidRPr="00A06BA8" w:rsidRDefault="004641CC" w:rsidP="004641CC">
      <w:pPr>
        <w:widowControl w:val="0"/>
        <w:autoSpaceDE w:val="0"/>
        <w:autoSpaceDN w:val="0"/>
        <w:adjustRightInd w:val="0"/>
        <w:spacing w:after="0"/>
        <w:jc w:val="both"/>
        <w:rPr>
          <w:rFonts w:ascii="Arial" w:eastAsia="Times New Roman" w:hAnsi="Arial" w:cs="Arial"/>
          <w:sz w:val="18"/>
          <w:szCs w:val="18"/>
          <w:lang w:eastAsia="sl-SI"/>
        </w:rPr>
      </w:pPr>
    </w:p>
    <w:p w14:paraId="0E70164C" w14:textId="77777777" w:rsidR="004641CC" w:rsidRPr="00A06BA8" w:rsidRDefault="004641CC" w:rsidP="004641CC">
      <w:pPr>
        <w:widowControl w:val="0"/>
        <w:autoSpaceDE w:val="0"/>
        <w:autoSpaceDN w:val="0"/>
        <w:adjustRightInd w:val="0"/>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Kot neupravičeno razkritje zaupnih podatkov tretji osebi se šteje vsaka reprodukcija podatkov v ustni ali pisni obliki, v celoti ali deloma, ali njihova distribucija nepooblaščeni osebi, ter vsaka druga oblika razkritja zaupnih podatkov. </w:t>
      </w:r>
    </w:p>
    <w:p w14:paraId="7D141202" w14:textId="77777777" w:rsidR="004641CC" w:rsidRPr="00A06BA8" w:rsidRDefault="004641CC" w:rsidP="004641CC">
      <w:pPr>
        <w:widowControl w:val="0"/>
        <w:autoSpaceDE w:val="0"/>
        <w:autoSpaceDN w:val="0"/>
        <w:adjustRightInd w:val="0"/>
        <w:spacing w:after="0"/>
        <w:rPr>
          <w:rFonts w:ascii="Arial" w:eastAsia="Times New Roman" w:hAnsi="Arial" w:cs="Arial"/>
          <w:color w:val="000000"/>
          <w:sz w:val="18"/>
          <w:szCs w:val="18"/>
          <w:lang w:eastAsia="sl-SI"/>
        </w:rPr>
      </w:pPr>
    </w:p>
    <w:p w14:paraId="0603E3F8" w14:textId="77777777" w:rsidR="004641CC" w:rsidRPr="00A06BA8" w:rsidRDefault="004641CC" w:rsidP="004641CC">
      <w:pPr>
        <w:widowControl w:val="0"/>
        <w:autoSpaceDE w:val="0"/>
        <w:autoSpaceDN w:val="0"/>
        <w:adjustRightInd w:val="0"/>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Obdelovalec je dolžan v primeru seznanitve s kršitvijo varstva osebnih podatkov, brez nepotrebnega odlašanja, pisno obvestiti upravljavca. Pisno obvestilo mora vsebovati opis kršitve varstva osebnih podatkov skupaj z vrstami </w:t>
      </w:r>
      <w:r w:rsidRPr="00A06BA8">
        <w:rPr>
          <w:rFonts w:ascii="Arial" w:eastAsia="Times New Roman" w:hAnsi="Arial" w:cs="Arial"/>
          <w:sz w:val="18"/>
          <w:szCs w:val="18"/>
          <w:lang w:eastAsia="sl-SI"/>
        </w:rPr>
        <w:lastRenderedPageBreak/>
        <w:t>in številom zadevnih evidenc osebnih podatkov ter kategorijami in številom zadevnih oseb. V pisnem obvestilu mora obdelovalec navesti tudi opis verjetnih posledic kršitve varstva osebnih podatkov.</w:t>
      </w:r>
    </w:p>
    <w:p w14:paraId="5E4D63B4" w14:textId="77777777" w:rsidR="004641CC" w:rsidRPr="00A06BA8" w:rsidRDefault="004641CC" w:rsidP="004641CC">
      <w:pPr>
        <w:widowControl w:val="0"/>
        <w:autoSpaceDE w:val="0"/>
        <w:autoSpaceDN w:val="0"/>
        <w:adjustRightInd w:val="0"/>
        <w:spacing w:after="0"/>
        <w:jc w:val="both"/>
        <w:rPr>
          <w:rFonts w:ascii="Arial" w:eastAsia="Times New Roman" w:hAnsi="Arial" w:cs="Arial"/>
          <w:sz w:val="18"/>
          <w:szCs w:val="18"/>
          <w:lang w:eastAsia="sl-SI"/>
        </w:rPr>
      </w:pPr>
    </w:p>
    <w:p w14:paraId="59F6DC96" w14:textId="77777777" w:rsidR="004641CC" w:rsidRPr="00A06BA8" w:rsidRDefault="004641CC" w:rsidP="004641CC">
      <w:pPr>
        <w:widowControl w:val="0"/>
        <w:autoSpaceDE w:val="0"/>
        <w:autoSpaceDN w:val="0"/>
        <w:adjustRightInd w:val="0"/>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Pogodbeni stranki sta dolžni varovati zaupne podatke tako v času izvrševanja te pogodbe kakor tudi po njeni izvršitvi ali morebitni razvezi.</w:t>
      </w:r>
    </w:p>
    <w:p w14:paraId="6E794B6B" w14:textId="77777777" w:rsidR="004641CC" w:rsidRPr="00A06BA8" w:rsidRDefault="004641CC" w:rsidP="004641CC">
      <w:pPr>
        <w:keepNext/>
        <w:spacing w:before="240" w:after="60"/>
        <w:jc w:val="both"/>
        <w:outlineLvl w:val="0"/>
        <w:rPr>
          <w:rFonts w:ascii="Arial" w:eastAsia="Times New Roman" w:hAnsi="Arial" w:cs="Arial"/>
          <w:b/>
          <w:bCs/>
          <w:kern w:val="32"/>
          <w:sz w:val="18"/>
          <w:szCs w:val="18"/>
        </w:rPr>
      </w:pPr>
      <w:r w:rsidRPr="00A06BA8">
        <w:rPr>
          <w:rFonts w:ascii="Arial" w:eastAsia="Times New Roman" w:hAnsi="Arial" w:cs="Arial"/>
          <w:b/>
          <w:bCs/>
          <w:kern w:val="32"/>
          <w:sz w:val="18"/>
          <w:szCs w:val="18"/>
        </w:rPr>
        <w:t>ODŠKODNINSKA ODGOVORNOST</w:t>
      </w:r>
    </w:p>
    <w:p w14:paraId="3E4F3B69" w14:textId="77777777" w:rsidR="004641CC" w:rsidRPr="00963C25" w:rsidRDefault="004641CC" w:rsidP="004641CC">
      <w:pPr>
        <w:pStyle w:val="Odstavekseznama"/>
        <w:numPr>
          <w:ilvl w:val="0"/>
          <w:numId w:val="37"/>
        </w:numPr>
        <w:tabs>
          <w:tab w:val="left" w:pos="1620"/>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00A70896" w14:textId="77777777" w:rsidR="004641CC" w:rsidRPr="00A06BA8" w:rsidRDefault="004641CC" w:rsidP="004641CC">
      <w:pPr>
        <w:widowControl w:val="0"/>
        <w:autoSpaceDE w:val="0"/>
        <w:autoSpaceDN w:val="0"/>
        <w:adjustRightInd w:val="0"/>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Obdelovalec je dolžan pri izpolnjevanju predmeta te pogodbe ravnati s skrbnostjo dobrega strokovnjaka. </w:t>
      </w:r>
    </w:p>
    <w:p w14:paraId="23010303" w14:textId="77777777" w:rsidR="004641CC" w:rsidRPr="00A06BA8" w:rsidRDefault="004641CC" w:rsidP="004641CC">
      <w:pPr>
        <w:widowControl w:val="0"/>
        <w:autoSpaceDE w:val="0"/>
        <w:autoSpaceDN w:val="0"/>
        <w:adjustRightInd w:val="0"/>
        <w:spacing w:after="0"/>
        <w:jc w:val="both"/>
        <w:rPr>
          <w:rFonts w:ascii="Arial" w:eastAsia="Times New Roman" w:hAnsi="Arial" w:cs="Arial"/>
          <w:sz w:val="18"/>
          <w:szCs w:val="18"/>
          <w:lang w:eastAsia="sl-SI"/>
        </w:rPr>
      </w:pPr>
    </w:p>
    <w:p w14:paraId="78DD5D7C" w14:textId="77777777" w:rsidR="004641CC" w:rsidRPr="00A06BA8" w:rsidRDefault="004641CC" w:rsidP="004641CC">
      <w:pPr>
        <w:widowControl w:val="0"/>
        <w:autoSpaceDE w:val="0"/>
        <w:autoSpaceDN w:val="0"/>
        <w:adjustRightInd w:val="0"/>
        <w:spacing w:after="0"/>
        <w:jc w:val="both"/>
        <w:rPr>
          <w:rFonts w:ascii="Arial" w:eastAsia="Times New Roman" w:hAnsi="Arial" w:cs="Arial"/>
          <w:sz w:val="18"/>
          <w:szCs w:val="18"/>
          <w:lang w:eastAsia="sl-SI"/>
        </w:rPr>
      </w:pPr>
      <w:r w:rsidRPr="00A06BA8">
        <w:rPr>
          <w:rFonts w:ascii="Arial" w:eastAsia="Times New Roman" w:hAnsi="Arial" w:cs="Arial"/>
          <w:color w:val="000000"/>
          <w:sz w:val="18"/>
          <w:szCs w:val="18"/>
          <w:lang w:eastAsia="sl-SI"/>
        </w:rPr>
        <w:t>Obdelovalec ne odgovarja za škodo, ki je pri izpolnjevanju te pogodbe povzročena s strani upravljavca.</w:t>
      </w:r>
    </w:p>
    <w:p w14:paraId="5F5849C1" w14:textId="77777777" w:rsidR="004641CC" w:rsidRPr="00A06BA8" w:rsidRDefault="004641CC" w:rsidP="004641CC">
      <w:pPr>
        <w:widowControl w:val="0"/>
        <w:autoSpaceDE w:val="0"/>
        <w:autoSpaceDN w:val="0"/>
        <w:adjustRightInd w:val="0"/>
        <w:spacing w:after="0"/>
        <w:rPr>
          <w:rFonts w:ascii="Arial" w:eastAsia="Times New Roman" w:hAnsi="Arial" w:cs="Arial"/>
          <w:color w:val="000000"/>
          <w:sz w:val="18"/>
          <w:szCs w:val="18"/>
          <w:lang w:eastAsia="sl-SI"/>
        </w:rPr>
      </w:pPr>
    </w:p>
    <w:p w14:paraId="59126254" w14:textId="77777777" w:rsidR="004641CC" w:rsidRPr="00A06BA8" w:rsidRDefault="004641CC" w:rsidP="004641CC">
      <w:pPr>
        <w:widowControl w:val="0"/>
        <w:autoSpaceDE w:val="0"/>
        <w:autoSpaceDN w:val="0"/>
        <w:adjustRightInd w:val="0"/>
        <w:spacing w:after="0"/>
        <w:jc w:val="both"/>
        <w:rPr>
          <w:rFonts w:ascii="Arial" w:eastAsia="Times New Roman" w:hAnsi="Arial" w:cs="Arial"/>
          <w:color w:val="000000"/>
          <w:sz w:val="18"/>
          <w:szCs w:val="18"/>
          <w:lang w:eastAsia="sl-SI"/>
        </w:rPr>
      </w:pPr>
      <w:r w:rsidRPr="00A06BA8">
        <w:rPr>
          <w:rFonts w:ascii="Arial" w:eastAsia="Times New Roman" w:hAnsi="Arial" w:cs="Arial"/>
          <w:color w:val="000000"/>
          <w:sz w:val="18"/>
          <w:szCs w:val="18"/>
          <w:lang w:eastAsia="sl-SI"/>
        </w:rPr>
        <w:t>Če je za nastalo škodo ali otežitev položaja obdelovalca kriv tudi upravljavec oziroma kdo drug, za katerega je upravljavec odgovoren, se odškodninska odgovornost obdelovalca temu sorazmerno zmanjša.</w:t>
      </w:r>
    </w:p>
    <w:p w14:paraId="31531BF7" w14:textId="77777777" w:rsidR="004641CC" w:rsidRPr="00A06BA8" w:rsidRDefault="004641CC" w:rsidP="004641CC">
      <w:pPr>
        <w:widowControl w:val="0"/>
        <w:autoSpaceDE w:val="0"/>
        <w:autoSpaceDN w:val="0"/>
        <w:adjustRightInd w:val="0"/>
        <w:spacing w:after="0"/>
        <w:rPr>
          <w:rFonts w:ascii="Arial" w:eastAsia="Times New Roman" w:hAnsi="Arial" w:cs="Arial"/>
          <w:color w:val="000000"/>
          <w:sz w:val="18"/>
          <w:szCs w:val="18"/>
          <w:lang w:eastAsia="sl-SI"/>
        </w:rPr>
      </w:pPr>
    </w:p>
    <w:p w14:paraId="5C649856" w14:textId="77777777" w:rsidR="004641CC" w:rsidRPr="00A06BA8" w:rsidRDefault="004641CC" w:rsidP="004641CC">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Obdelovalec ne odgovarja za izgubo, poškodbo, ali drugo obliko spremembe osebnih podatkov, do katere je prišlo zaradi višje sile. Za višjo silo se štejejo nepredvideni in nepričakovani dogodki, ki nastopijo neodvisno od volje pogodbenih strank in ki jih pogodbeni stranki nista mogli predvideti ob sklepanju pogodbe ter kakorkoli vplivajo na izvedbo pogodbenih obveznosti. Obdelovalec je dolžan pisno obvestiti upravljavca o nastanku višje sile v dveh dneh po nastanku le-te.</w:t>
      </w:r>
    </w:p>
    <w:p w14:paraId="1A3511A2" w14:textId="77777777" w:rsidR="004641CC" w:rsidRPr="00A06BA8" w:rsidRDefault="004641CC" w:rsidP="004641CC">
      <w:pPr>
        <w:spacing w:after="0"/>
        <w:jc w:val="both"/>
        <w:rPr>
          <w:rFonts w:ascii="Arial" w:eastAsia="Times New Roman" w:hAnsi="Arial" w:cs="Arial"/>
          <w:sz w:val="18"/>
          <w:szCs w:val="18"/>
          <w:lang w:eastAsia="sl-SI"/>
        </w:rPr>
      </w:pPr>
    </w:p>
    <w:p w14:paraId="00F22708" w14:textId="77777777" w:rsidR="004641CC" w:rsidRPr="00A06BA8" w:rsidRDefault="004641CC" w:rsidP="004641CC">
      <w:pPr>
        <w:spacing w:after="0"/>
        <w:jc w:val="both"/>
        <w:rPr>
          <w:rFonts w:ascii="Arial" w:eastAsia="Times New Roman" w:hAnsi="Arial" w:cs="Arial"/>
          <w:b/>
          <w:sz w:val="18"/>
          <w:szCs w:val="18"/>
          <w:lang w:eastAsia="sl-SI"/>
        </w:rPr>
      </w:pPr>
      <w:r w:rsidRPr="00A06BA8">
        <w:rPr>
          <w:rFonts w:ascii="Arial" w:eastAsia="Times New Roman" w:hAnsi="Arial" w:cs="Arial"/>
          <w:b/>
          <w:sz w:val="18"/>
          <w:szCs w:val="18"/>
          <w:lang w:eastAsia="sl-SI"/>
        </w:rPr>
        <w:t>SKRBNIKI POGODBE</w:t>
      </w:r>
    </w:p>
    <w:p w14:paraId="64D013B4" w14:textId="77777777" w:rsidR="004641CC" w:rsidRPr="00963C25" w:rsidRDefault="004641CC" w:rsidP="004641CC">
      <w:pPr>
        <w:pStyle w:val="Odstavekseznama"/>
        <w:numPr>
          <w:ilvl w:val="0"/>
          <w:numId w:val="37"/>
        </w:numPr>
        <w:tabs>
          <w:tab w:val="left" w:pos="1620"/>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1D90CA45" w14:textId="77777777" w:rsidR="004641CC" w:rsidRPr="00A06BA8" w:rsidRDefault="004641CC" w:rsidP="004641CC">
      <w:pPr>
        <w:spacing w:after="0"/>
        <w:jc w:val="both"/>
        <w:rPr>
          <w:rFonts w:ascii="Arial" w:eastAsia="Times New Roman" w:hAnsi="Arial" w:cs="Arial"/>
          <w:sz w:val="18"/>
          <w:szCs w:val="18"/>
          <w:lang w:eastAsia="sl-SI"/>
        </w:rPr>
      </w:pPr>
    </w:p>
    <w:p w14:paraId="56AC6AE5" w14:textId="7607BA3E" w:rsidR="004641CC" w:rsidRPr="00A06BA8" w:rsidRDefault="004641CC" w:rsidP="004641CC">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Za skrbnika te pogodbe s strani upravljavca </w:t>
      </w:r>
      <w:r w:rsidR="00EA5101">
        <w:rPr>
          <w:rFonts w:ascii="Arial" w:eastAsia="Times New Roman" w:hAnsi="Arial" w:cs="Arial"/>
          <w:sz w:val="18"/>
          <w:szCs w:val="18"/>
          <w:lang w:eastAsia="sl-SI"/>
        </w:rPr>
        <w:t xml:space="preserve">je </w:t>
      </w:r>
      <w:r>
        <w:rPr>
          <w:rFonts w:ascii="Arial" w:eastAsia="Times New Roman" w:hAnsi="Arial" w:cs="Arial"/>
          <w:sz w:val="18"/>
          <w:szCs w:val="18"/>
          <w:lang w:eastAsia="sl-SI"/>
        </w:rPr>
        <w:t>vodj</w:t>
      </w:r>
      <w:r w:rsidR="00EA5101">
        <w:rPr>
          <w:rFonts w:ascii="Arial" w:eastAsia="Times New Roman" w:hAnsi="Arial" w:cs="Arial"/>
          <w:sz w:val="18"/>
          <w:szCs w:val="18"/>
          <w:lang w:eastAsia="sl-SI"/>
        </w:rPr>
        <w:t>a</w:t>
      </w:r>
      <w:r>
        <w:rPr>
          <w:rFonts w:ascii="Arial" w:eastAsia="Times New Roman" w:hAnsi="Arial" w:cs="Arial"/>
          <w:sz w:val="18"/>
          <w:szCs w:val="18"/>
          <w:lang w:eastAsia="sl-SI"/>
        </w:rPr>
        <w:t xml:space="preserve"> oddelka</w:t>
      </w:r>
      <w:r w:rsidR="00EA5101">
        <w:rPr>
          <w:rFonts w:ascii="Arial" w:eastAsia="Times New Roman" w:hAnsi="Arial" w:cs="Arial"/>
          <w:sz w:val="18"/>
          <w:szCs w:val="18"/>
          <w:lang w:eastAsia="sl-SI"/>
        </w:rPr>
        <w:t xml:space="preserve"> na katerem je aparat nameščen.</w:t>
      </w:r>
    </w:p>
    <w:p w14:paraId="2F8DA504" w14:textId="77777777" w:rsidR="004641CC" w:rsidRPr="00A06BA8" w:rsidRDefault="004641CC" w:rsidP="004641CC">
      <w:pPr>
        <w:spacing w:after="0"/>
        <w:jc w:val="both"/>
        <w:rPr>
          <w:rFonts w:ascii="Arial" w:eastAsia="Times New Roman" w:hAnsi="Arial" w:cs="Arial"/>
          <w:sz w:val="18"/>
          <w:szCs w:val="18"/>
          <w:lang w:eastAsia="sl-SI"/>
        </w:rPr>
      </w:pPr>
    </w:p>
    <w:p w14:paraId="68004B6A" w14:textId="77777777" w:rsidR="004641CC" w:rsidRPr="00A06BA8" w:rsidRDefault="004641CC" w:rsidP="004641CC">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Za skrbnika te pogodbe s strani obdelovalca se imenuje _________________________, kontakt:____________ .</w:t>
      </w:r>
    </w:p>
    <w:p w14:paraId="6E5A0DDA" w14:textId="77777777" w:rsidR="004641CC" w:rsidRPr="00A06BA8" w:rsidRDefault="004641CC" w:rsidP="004641CC">
      <w:pPr>
        <w:spacing w:after="0"/>
        <w:jc w:val="both"/>
        <w:rPr>
          <w:rFonts w:ascii="Arial" w:eastAsia="Times New Roman" w:hAnsi="Arial" w:cs="Arial"/>
          <w:sz w:val="18"/>
          <w:szCs w:val="18"/>
          <w:lang w:eastAsia="sl-SI"/>
        </w:rPr>
      </w:pPr>
    </w:p>
    <w:p w14:paraId="0FD25710" w14:textId="77777777" w:rsidR="004641CC" w:rsidRPr="00A06BA8" w:rsidRDefault="004641CC" w:rsidP="004641CC">
      <w:pPr>
        <w:spacing w:after="0"/>
        <w:jc w:val="both"/>
        <w:rPr>
          <w:rFonts w:ascii="Arial" w:eastAsia="Times New Roman" w:hAnsi="Arial" w:cs="Arial"/>
          <w:b/>
          <w:sz w:val="18"/>
          <w:szCs w:val="18"/>
          <w:lang w:eastAsia="sl-SI"/>
        </w:rPr>
      </w:pPr>
      <w:r w:rsidRPr="00A06BA8">
        <w:rPr>
          <w:rFonts w:ascii="Arial" w:eastAsia="Times New Roman" w:hAnsi="Arial" w:cs="Arial"/>
          <w:b/>
          <w:sz w:val="18"/>
          <w:szCs w:val="18"/>
          <w:lang w:eastAsia="sl-SI"/>
        </w:rPr>
        <w:t>KONČNE DOLOČBE</w:t>
      </w:r>
    </w:p>
    <w:p w14:paraId="1362C5D3" w14:textId="77777777" w:rsidR="004641CC" w:rsidRPr="00963C25" w:rsidRDefault="004641CC" w:rsidP="004641CC">
      <w:pPr>
        <w:pStyle w:val="Odstavekseznama"/>
        <w:numPr>
          <w:ilvl w:val="0"/>
          <w:numId w:val="37"/>
        </w:numPr>
        <w:tabs>
          <w:tab w:val="left" w:pos="1620"/>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4F4BEE4B" w14:textId="77777777" w:rsidR="004641CC" w:rsidRPr="00A06BA8" w:rsidRDefault="004641CC" w:rsidP="004641CC">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V primeru sprememb vsebine Prilog 1 ali 2, skleneta upravljavec in obdelovalec v roku 1 meseca po sprejetju teh sprememb aneks k tej pogodbi. Od trenutka začetka veljavnosti aneksa obdelovalec obdeluje podatke, ki so navedeni v ažurirani Prilogi 1 in je zavezan k izvajanju postopkov in ukrepov v skladu z vsebino ažurirane Priloge 2 ter osebne podatke obdelujejo pogodbeni podobdelovalci navedeni v 2.točki Priloge 2. </w:t>
      </w:r>
    </w:p>
    <w:p w14:paraId="2F018764" w14:textId="77777777" w:rsidR="004641CC" w:rsidRPr="00963C25" w:rsidRDefault="004641CC" w:rsidP="004641CC">
      <w:pPr>
        <w:pStyle w:val="Odstavekseznama"/>
        <w:numPr>
          <w:ilvl w:val="0"/>
          <w:numId w:val="37"/>
        </w:numPr>
        <w:tabs>
          <w:tab w:val="left" w:pos="1620"/>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68B3E07E" w14:textId="77777777" w:rsidR="004641CC" w:rsidRPr="00A06BA8" w:rsidRDefault="004641CC" w:rsidP="004641CC">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V primeru spora med upravljavcem in obdelovalcem je le-ta dolžan osebne podatke na podlagi upravljavčeve zahteve temu takoj vrniti. Morebitne kopije teh podatkov mora obdelovalec takoj uničiti ali jih posredovati državnemu organu, ki je v skladu z zakonom pristojen za odkrivanje ali pregon kaznivih dejanj, sodišču ali drugemu državnemu organu, če tako določa zakon.</w:t>
      </w:r>
    </w:p>
    <w:p w14:paraId="57B82175" w14:textId="77777777" w:rsidR="004641CC" w:rsidRPr="00963C25" w:rsidRDefault="004641CC" w:rsidP="004641CC">
      <w:pPr>
        <w:pStyle w:val="Odstavekseznama"/>
        <w:numPr>
          <w:ilvl w:val="0"/>
          <w:numId w:val="37"/>
        </w:numPr>
        <w:tabs>
          <w:tab w:val="left" w:pos="1620"/>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4DE85D9E" w14:textId="77777777" w:rsidR="004641CC" w:rsidRPr="00A06BA8" w:rsidRDefault="004641CC" w:rsidP="004641CC">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Pogodbeni stranki se sporazumeta, da bosta morebitne spore iz te pogodbe reševali sporazumno. Če sporazuma ne bo mogoče doseči, je za reševanje spora pristojno sodišče v Novem mestu.</w:t>
      </w:r>
    </w:p>
    <w:p w14:paraId="665C679D" w14:textId="77777777" w:rsidR="004641CC" w:rsidRPr="00963C25" w:rsidRDefault="004641CC" w:rsidP="004641CC">
      <w:pPr>
        <w:pStyle w:val="Odstavekseznama"/>
        <w:numPr>
          <w:ilvl w:val="0"/>
          <w:numId w:val="37"/>
        </w:numPr>
        <w:tabs>
          <w:tab w:val="left" w:pos="1620"/>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01FFDD7D" w14:textId="77777777" w:rsidR="004641CC" w:rsidRPr="00A06BA8" w:rsidRDefault="004641CC" w:rsidP="004641CC">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Pogodba je sklenjena v dveh (2) enakih izvodih, od katerih prejme vsaka stranka po en (1) izvod.</w:t>
      </w:r>
    </w:p>
    <w:p w14:paraId="4FE0A3A8" w14:textId="77777777" w:rsidR="004641CC" w:rsidRPr="00A06BA8" w:rsidRDefault="004641CC" w:rsidP="004641CC">
      <w:pPr>
        <w:spacing w:after="0"/>
        <w:rPr>
          <w:rFonts w:ascii="Arial" w:eastAsia="Times New Roman" w:hAnsi="Arial" w:cs="Arial"/>
          <w:sz w:val="18"/>
          <w:szCs w:val="18"/>
          <w:lang w:eastAsia="sl-SI"/>
        </w:rPr>
      </w:pPr>
    </w:p>
    <w:p w14:paraId="77F3340E" w14:textId="77777777" w:rsidR="004641CC" w:rsidRPr="00A06BA8" w:rsidRDefault="004641CC" w:rsidP="004641CC">
      <w:pPr>
        <w:spacing w:after="0"/>
        <w:rPr>
          <w:rFonts w:ascii="Arial" w:eastAsia="Times New Roman" w:hAnsi="Arial" w:cs="Arial"/>
          <w:sz w:val="18"/>
          <w:szCs w:val="18"/>
          <w:lang w:eastAsia="sl-SI"/>
        </w:rPr>
      </w:pPr>
    </w:p>
    <w:p w14:paraId="4820EDA1" w14:textId="77777777" w:rsidR="004641CC" w:rsidRPr="00A06BA8" w:rsidRDefault="004641CC" w:rsidP="004641CC">
      <w:pPr>
        <w:spacing w:after="0"/>
        <w:rPr>
          <w:rFonts w:ascii="Arial" w:eastAsia="Times New Roman" w:hAnsi="Arial" w:cs="Arial"/>
          <w:sz w:val="18"/>
          <w:szCs w:val="18"/>
          <w:lang w:eastAsia="sl-SI"/>
        </w:rPr>
      </w:pPr>
    </w:p>
    <w:p w14:paraId="32490CBC" w14:textId="77777777" w:rsidR="004641CC" w:rsidRPr="00A06BA8" w:rsidRDefault="004641CC" w:rsidP="004641CC">
      <w:pPr>
        <w:spacing w:after="0"/>
        <w:rPr>
          <w:rFonts w:ascii="Arial" w:eastAsia="Times New Roman" w:hAnsi="Arial" w:cs="Arial"/>
          <w:sz w:val="18"/>
          <w:szCs w:val="18"/>
          <w:lang w:eastAsia="sl-SI"/>
        </w:rPr>
      </w:pPr>
    </w:p>
    <w:p w14:paraId="377A5A92" w14:textId="77777777" w:rsidR="004641CC" w:rsidRPr="00A06BA8" w:rsidRDefault="004641CC" w:rsidP="004641CC">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Upravljavec osebnih podatkov:</w:t>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t xml:space="preserve">         Obdelovalec osebnih podatkov:</w:t>
      </w:r>
    </w:p>
    <w:p w14:paraId="6BF15772" w14:textId="77777777" w:rsidR="004641CC" w:rsidRPr="00A06BA8" w:rsidRDefault="004641CC" w:rsidP="004641CC">
      <w:pPr>
        <w:spacing w:after="0"/>
        <w:jc w:val="both"/>
        <w:rPr>
          <w:rFonts w:ascii="Arial" w:eastAsia="Times New Roman" w:hAnsi="Arial" w:cs="Arial"/>
          <w:sz w:val="18"/>
          <w:szCs w:val="18"/>
          <w:lang w:eastAsia="sl-SI"/>
        </w:rPr>
      </w:pPr>
    </w:p>
    <w:p w14:paraId="24B4AA66" w14:textId="77777777" w:rsidR="004641CC" w:rsidRPr="00A06BA8" w:rsidRDefault="004641CC" w:rsidP="004641CC">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Splošna bolnišnica Novo mesto</w:t>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t xml:space="preserve">        </w:t>
      </w:r>
      <w:r w:rsidRPr="00A06BA8">
        <w:rPr>
          <w:rFonts w:ascii="Arial" w:eastAsia="Times New Roman" w:hAnsi="Arial" w:cs="Arial"/>
          <w:sz w:val="18"/>
          <w:szCs w:val="18"/>
          <w:lang w:eastAsia="sl-SI"/>
        </w:rPr>
        <w:tab/>
        <w:t xml:space="preserve">         __________________________________</w:t>
      </w:r>
    </w:p>
    <w:p w14:paraId="41F9D9CE" w14:textId="77777777" w:rsidR="004641CC" w:rsidRPr="00A06BA8" w:rsidRDefault="004641CC" w:rsidP="004641CC">
      <w:pPr>
        <w:spacing w:after="0"/>
        <w:jc w:val="both"/>
        <w:rPr>
          <w:rFonts w:ascii="Arial" w:eastAsia="Times New Roman" w:hAnsi="Arial" w:cs="Arial"/>
          <w:sz w:val="18"/>
          <w:szCs w:val="18"/>
          <w:lang w:eastAsia="sl-SI"/>
        </w:rPr>
      </w:pPr>
    </w:p>
    <w:p w14:paraId="29258A01" w14:textId="77777777" w:rsidR="004641CC" w:rsidRPr="00A06BA8" w:rsidRDefault="004641CC" w:rsidP="004641CC">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Doc. dr. Milena Kramar Zupan</w:t>
      </w:r>
    </w:p>
    <w:p w14:paraId="202C1DDC" w14:textId="77777777" w:rsidR="004641CC" w:rsidRPr="00A06BA8" w:rsidRDefault="004641CC" w:rsidP="004641CC">
      <w:pPr>
        <w:spacing w:after="0"/>
        <w:jc w:val="both"/>
        <w:rPr>
          <w:rFonts w:ascii="Arial" w:eastAsia="Times New Roman" w:hAnsi="Arial" w:cs="Arial"/>
          <w:sz w:val="18"/>
          <w:szCs w:val="18"/>
          <w:lang w:eastAsia="sl-SI"/>
        </w:rPr>
      </w:pPr>
    </w:p>
    <w:p w14:paraId="57823E10" w14:textId="77777777" w:rsidR="004641CC" w:rsidRPr="00A06BA8" w:rsidRDefault="004641CC" w:rsidP="004641CC">
      <w:pPr>
        <w:spacing w:after="0"/>
        <w:jc w:val="both"/>
        <w:rPr>
          <w:rFonts w:ascii="Arial" w:eastAsia="Times New Roman" w:hAnsi="Arial" w:cs="Arial"/>
          <w:sz w:val="18"/>
          <w:szCs w:val="18"/>
          <w:lang w:eastAsia="sl-SI"/>
        </w:rPr>
      </w:pPr>
      <w:r w:rsidRPr="00A06BA8">
        <w:rPr>
          <w:rFonts w:ascii="Arial" w:eastAsia="Times New Roman" w:hAnsi="Arial" w:cs="Arial"/>
          <w:spacing w:val="-3"/>
          <w:sz w:val="18"/>
          <w:szCs w:val="18"/>
          <w:lang w:eastAsia="sl-SI"/>
        </w:rPr>
        <w:t>Direktorica</w:t>
      </w:r>
      <w:r w:rsidRPr="00A06BA8">
        <w:rPr>
          <w:rFonts w:ascii="Arial" w:eastAsia="Times New Roman" w:hAnsi="Arial" w:cs="Arial"/>
          <w:spacing w:val="-3"/>
          <w:sz w:val="18"/>
          <w:szCs w:val="18"/>
          <w:lang w:eastAsia="sl-SI"/>
        </w:rPr>
        <w:tab/>
      </w:r>
      <w:r w:rsidRPr="00A06BA8">
        <w:rPr>
          <w:rFonts w:ascii="Arial" w:eastAsia="Times New Roman" w:hAnsi="Arial" w:cs="Arial"/>
          <w:spacing w:val="-3"/>
          <w:sz w:val="18"/>
          <w:szCs w:val="18"/>
          <w:lang w:eastAsia="sl-SI"/>
        </w:rPr>
        <w:tab/>
      </w:r>
      <w:r w:rsidRPr="00A06BA8">
        <w:rPr>
          <w:rFonts w:ascii="Arial" w:eastAsia="Times New Roman" w:hAnsi="Arial" w:cs="Arial"/>
          <w:spacing w:val="-3"/>
          <w:sz w:val="18"/>
          <w:szCs w:val="18"/>
          <w:lang w:eastAsia="sl-SI"/>
        </w:rPr>
        <w:tab/>
      </w:r>
      <w:r w:rsidRPr="00A06BA8">
        <w:rPr>
          <w:rFonts w:ascii="Arial" w:eastAsia="Times New Roman" w:hAnsi="Arial" w:cs="Arial"/>
          <w:spacing w:val="-3"/>
          <w:sz w:val="18"/>
          <w:szCs w:val="18"/>
          <w:lang w:eastAsia="sl-SI"/>
        </w:rPr>
        <w:tab/>
        <w:t xml:space="preserve">          </w:t>
      </w:r>
    </w:p>
    <w:p w14:paraId="3A93CE0B" w14:textId="77777777" w:rsidR="004641CC" w:rsidRPr="00A06BA8" w:rsidRDefault="004641CC" w:rsidP="004641CC">
      <w:pPr>
        <w:spacing w:after="0"/>
        <w:jc w:val="both"/>
        <w:rPr>
          <w:rFonts w:ascii="Arial" w:eastAsia="Times New Roman" w:hAnsi="Arial" w:cs="Arial"/>
          <w:sz w:val="18"/>
          <w:szCs w:val="18"/>
          <w:lang w:eastAsia="sl-SI"/>
        </w:rPr>
      </w:pPr>
    </w:p>
    <w:p w14:paraId="53545ADB" w14:textId="77777777" w:rsidR="004641CC" w:rsidRPr="00A06BA8" w:rsidRDefault="004641CC" w:rsidP="004641CC">
      <w:pPr>
        <w:spacing w:after="0"/>
        <w:jc w:val="both"/>
        <w:rPr>
          <w:rFonts w:ascii="Arial" w:eastAsia="Times New Roman" w:hAnsi="Arial" w:cs="Arial"/>
          <w:sz w:val="18"/>
          <w:szCs w:val="18"/>
          <w:lang w:eastAsia="sl-SI"/>
        </w:rPr>
      </w:pPr>
    </w:p>
    <w:p w14:paraId="662E5BBF" w14:textId="77777777" w:rsidR="004641CC" w:rsidRPr="00A06BA8" w:rsidRDefault="004641CC" w:rsidP="004641CC">
      <w:pPr>
        <w:spacing w:after="0"/>
        <w:rPr>
          <w:rFonts w:ascii="Arial" w:eastAsia="Times New Roman" w:hAnsi="Arial" w:cs="Arial"/>
          <w:spacing w:val="-3"/>
          <w:sz w:val="18"/>
          <w:szCs w:val="18"/>
          <w:lang w:eastAsia="sl-SI"/>
        </w:rPr>
      </w:pPr>
    </w:p>
    <w:p w14:paraId="1B82A693" w14:textId="77777777" w:rsidR="004641CC" w:rsidRPr="00A06BA8" w:rsidRDefault="004641CC" w:rsidP="004641CC">
      <w:pPr>
        <w:spacing w:after="0"/>
        <w:rPr>
          <w:rFonts w:ascii="Arial" w:eastAsia="Times New Roman" w:hAnsi="Arial" w:cs="Arial"/>
          <w:sz w:val="18"/>
          <w:szCs w:val="18"/>
          <w:lang w:eastAsia="sl-SI"/>
        </w:rPr>
        <w:sectPr w:rsidR="004641CC" w:rsidRPr="00A06BA8" w:rsidSect="004641CC">
          <w:footerReference w:type="even" r:id="rId19"/>
          <w:footerReference w:type="default" r:id="rId20"/>
          <w:pgSz w:w="11906" w:h="16838"/>
          <w:pgMar w:top="1417" w:right="1417" w:bottom="1417" w:left="1417" w:header="708" w:footer="708" w:gutter="0"/>
          <w:cols w:space="708"/>
          <w:docGrid w:linePitch="360"/>
        </w:sectPr>
      </w:pPr>
      <w:r w:rsidRPr="00A06BA8">
        <w:rPr>
          <w:rFonts w:ascii="Arial" w:eastAsia="Times New Roman" w:hAnsi="Arial" w:cs="Arial"/>
          <w:spacing w:val="-3"/>
          <w:sz w:val="18"/>
          <w:szCs w:val="18"/>
          <w:lang w:eastAsia="sl-SI"/>
        </w:rPr>
        <w:t>Kraj in datum:</w:t>
      </w:r>
      <w:r w:rsidRPr="00A06BA8">
        <w:rPr>
          <w:rFonts w:ascii="Arial" w:eastAsia="Times New Roman" w:hAnsi="Arial" w:cs="Arial"/>
          <w:spacing w:val="-3"/>
          <w:sz w:val="18"/>
          <w:szCs w:val="18"/>
          <w:lang w:eastAsia="sl-SI"/>
        </w:rPr>
        <w:tab/>
      </w:r>
      <w:r w:rsidRPr="00A06BA8">
        <w:rPr>
          <w:rFonts w:ascii="Arial" w:eastAsia="Times New Roman" w:hAnsi="Arial" w:cs="Arial"/>
          <w:spacing w:val="-3"/>
          <w:sz w:val="18"/>
          <w:szCs w:val="18"/>
          <w:lang w:eastAsia="sl-SI"/>
        </w:rPr>
        <w:tab/>
      </w:r>
      <w:r w:rsidRPr="00A06BA8">
        <w:rPr>
          <w:rFonts w:ascii="Arial" w:eastAsia="Times New Roman" w:hAnsi="Arial" w:cs="Arial"/>
          <w:spacing w:val="-3"/>
          <w:sz w:val="18"/>
          <w:szCs w:val="18"/>
          <w:lang w:eastAsia="sl-SI"/>
        </w:rPr>
        <w:tab/>
      </w:r>
      <w:r w:rsidRPr="00A06BA8">
        <w:rPr>
          <w:rFonts w:ascii="Arial" w:eastAsia="Times New Roman" w:hAnsi="Arial" w:cs="Arial"/>
          <w:spacing w:val="-3"/>
          <w:sz w:val="18"/>
          <w:szCs w:val="18"/>
          <w:lang w:eastAsia="sl-SI"/>
        </w:rPr>
        <w:tab/>
      </w:r>
      <w:r w:rsidRPr="00A06BA8">
        <w:rPr>
          <w:rFonts w:ascii="Arial" w:eastAsia="Times New Roman" w:hAnsi="Arial" w:cs="Arial"/>
          <w:spacing w:val="-3"/>
          <w:sz w:val="18"/>
          <w:szCs w:val="18"/>
          <w:lang w:eastAsia="sl-SI"/>
        </w:rPr>
        <w:tab/>
      </w:r>
      <w:r w:rsidRPr="00A06BA8">
        <w:rPr>
          <w:rFonts w:ascii="Arial" w:eastAsia="Times New Roman" w:hAnsi="Arial" w:cs="Arial"/>
          <w:spacing w:val="-3"/>
          <w:sz w:val="18"/>
          <w:szCs w:val="18"/>
          <w:lang w:eastAsia="sl-SI"/>
        </w:rPr>
        <w:tab/>
        <w:t>Kraj in datum</w:t>
      </w:r>
    </w:p>
    <w:p w14:paraId="7E3D165D" w14:textId="77777777" w:rsidR="004641CC" w:rsidRPr="00A06BA8" w:rsidRDefault="004641CC" w:rsidP="004641CC">
      <w:pPr>
        <w:spacing w:after="0" w:line="240" w:lineRule="auto"/>
        <w:rPr>
          <w:rFonts w:ascii="Arial" w:eastAsia="Times New Roman" w:hAnsi="Arial" w:cs="Arial"/>
          <w:b/>
          <w:sz w:val="18"/>
          <w:szCs w:val="18"/>
          <w:lang w:eastAsia="sl-SI"/>
        </w:rPr>
      </w:pPr>
      <w:r w:rsidRPr="00A06BA8">
        <w:rPr>
          <w:rFonts w:ascii="Arial" w:eastAsia="Times New Roman" w:hAnsi="Arial" w:cs="Arial"/>
          <w:b/>
          <w:sz w:val="18"/>
          <w:szCs w:val="18"/>
          <w:lang w:eastAsia="sl-SI"/>
        </w:rPr>
        <w:lastRenderedPageBreak/>
        <w:t>PRILOGA 1 K POGODBI O OBDELOVANJU OSEBNIH PODATKOV</w:t>
      </w:r>
    </w:p>
    <w:p w14:paraId="088FDA23" w14:textId="77777777" w:rsidR="004641CC" w:rsidRPr="00A06BA8" w:rsidRDefault="004641CC" w:rsidP="004641CC">
      <w:pPr>
        <w:spacing w:after="0" w:line="240" w:lineRule="auto"/>
        <w:rPr>
          <w:rFonts w:ascii="Arial" w:eastAsia="Times New Roman" w:hAnsi="Arial" w:cs="Arial"/>
          <w:b/>
          <w:sz w:val="18"/>
          <w:szCs w:val="18"/>
          <w:lang w:eastAsia="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7"/>
        <w:gridCol w:w="2410"/>
        <w:gridCol w:w="5273"/>
      </w:tblGrid>
      <w:tr w:rsidR="004641CC" w:rsidRPr="00A06BA8" w14:paraId="17BD80C3" w14:textId="77777777" w:rsidTr="00547F3F">
        <w:tc>
          <w:tcPr>
            <w:tcW w:w="760" w:type="pct"/>
            <w:vAlign w:val="center"/>
          </w:tcPr>
          <w:p w14:paraId="11B01702" w14:textId="77777777" w:rsidR="004641CC" w:rsidRPr="00A06BA8" w:rsidRDefault="004641CC" w:rsidP="00547F3F">
            <w:pPr>
              <w:spacing w:after="120" w:line="240" w:lineRule="auto"/>
              <w:jc w:val="center"/>
              <w:rPr>
                <w:rFonts w:ascii="Arial" w:eastAsia="Times New Roman" w:hAnsi="Arial" w:cs="Arial"/>
                <w:b/>
                <w:sz w:val="18"/>
                <w:szCs w:val="18"/>
                <w:lang w:eastAsia="sl-SI"/>
              </w:rPr>
            </w:pPr>
            <w:r w:rsidRPr="00A06BA8">
              <w:rPr>
                <w:rFonts w:ascii="Arial" w:eastAsia="Times New Roman" w:hAnsi="Arial" w:cs="Arial"/>
                <w:b/>
                <w:sz w:val="18"/>
                <w:szCs w:val="18"/>
                <w:lang w:eastAsia="sl-SI"/>
              </w:rPr>
              <w:t>IME ZBIRKE OSEBNIH PODATKOV</w:t>
            </w:r>
          </w:p>
        </w:tc>
        <w:tc>
          <w:tcPr>
            <w:tcW w:w="1330" w:type="pct"/>
            <w:vAlign w:val="center"/>
          </w:tcPr>
          <w:p w14:paraId="2B6F543C" w14:textId="77777777" w:rsidR="004641CC" w:rsidRPr="00A06BA8" w:rsidRDefault="004641CC" w:rsidP="00547F3F">
            <w:pPr>
              <w:spacing w:after="120" w:line="240" w:lineRule="auto"/>
              <w:jc w:val="center"/>
              <w:rPr>
                <w:rFonts w:ascii="Arial" w:eastAsia="Times New Roman" w:hAnsi="Arial" w:cs="Arial"/>
                <w:b/>
                <w:sz w:val="18"/>
                <w:szCs w:val="18"/>
                <w:lang w:eastAsia="sl-SI"/>
              </w:rPr>
            </w:pPr>
          </w:p>
          <w:p w14:paraId="68FF5796" w14:textId="77777777" w:rsidR="004641CC" w:rsidRPr="00A06BA8" w:rsidRDefault="004641CC" w:rsidP="00547F3F">
            <w:pPr>
              <w:spacing w:after="120" w:line="240" w:lineRule="auto"/>
              <w:jc w:val="center"/>
              <w:rPr>
                <w:rFonts w:ascii="Arial" w:eastAsia="Times New Roman" w:hAnsi="Arial" w:cs="Arial"/>
                <w:b/>
                <w:sz w:val="18"/>
                <w:szCs w:val="18"/>
                <w:lang w:eastAsia="sl-SI"/>
              </w:rPr>
            </w:pPr>
            <w:r w:rsidRPr="00A06BA8">
              <w:rPr>
                <w:rFonts w:ascii="Arial" w:eastAsia="Times New Roman" w:hAnsi="Arial" w:cs="Arial"/>
                <w:b/>
                <w:sz w:val="18"/>
                <w:szCs w:val="18"/>
                <w:lang w:eastAsia="sl-SI"/>
              </w:rPr>
              <w:t>VRSTE PODATKOV V ZBIRKI OSEBNIH PODATKOV, DO KATERIH IMA OBDELOVALEC DOSTOP</w:t>
            </w:r>
          </w:p>
        </w:tc>
        <w:tc>
          <w:tcPr>
            <w:tcW w:w="2909" w:type="pct"/>
            <w:vAlign w:val="center"/>
          </w:tcPr>
          <w:p w14:paraId="26D014DF" w14:textId="77777777" w:rsidR="004641CC" w:rsidRPr="00A06BA8" w:rsidRDefault="004641CC" w:rsidP="00547F3F">
            <w:pPr>
              <w:spacing w:after="120" w:line="240" w:lineRule="auto"/>
              <w:jc w:val="center"/>
              <w:rPr>
                <w:rFonts w:ascii="Arial" w:eastAsia="Times New Roman" w:hAnsi="Arial" w:cs="Arial"/>
                <w:b/>
                <w:sz w:val="18"/>
                <w:szCs w:val="18"/>
                <w:lang w:eastAsia="sl-SI"/>
              </w:rPr>
            </w:pPr>
            <w:r w:rsidRPr="00A06BA8">
              <w:rPr>
                <w:rFonts w:ascii="Arial" w:eastAsia="Times New Roman" w:hAnsi="Arial" w:cs="Arial"/>
                <w:b/>
                <w:sz w:val="18"/>
                <w:szCs w:val="18"/>
                <w:lang w:eastAsia="sl-SI"/>
              </w:rPr>
              <w:t>DOVOLJENA OBDELAVA OSEBNIH PODATKOV</w:t>
            </w:r>
          </w:p>
        </w:tc>
      </w:tr>
      <w:tr w:rsidR="004641CC" w:rsidRPr="00A06BA8" w14:paraId="7FC84EFA" w14:textId="77777777" w:rsidTr="00547F3F">
        <w:tc>
          <w:tcPr>
            <w:tcW w:w="760" w:type="pct"/>
            <w:vAlign w:val="center"/>
          </w:tcPr>
          <w:p w14:paraId="5C0172D5" w14:textId="77777777" w:rsidR="004641CC" w:rsidRPr="00A06BA8" w:rsidRDefault="004641CC" w:rsidP="00547F3F">
            <w:pPr>
              <w:spacing w:after="120" w:line="240" w:lineRule="auto"/>
              <w:jc w:val="center"/>
              <w:rPr>
                <w:rFonts w:ascii="Arial" w:eastAsia="Times New Roman" w:hAnsi="Arial" w:cs="Arial"/>
                <w:sz w:val="18"/>
                <w:szCs w:val="18"/>
                <w:lang w:eastAsia="sl-SI"/>
              </w:rPr>
            </w:pPr>
            <w:r w:rsidRPr="00A06BA8">
              <w:rPr>
                <w:rFonts w:ascii="Arial" w:eastAsia="Times New Roman" w:hAnsi="Arial" w:cs="Arial"/>
                <w:sz w:val="18"/>
                <w:szCs w:val="18"/>
                <w:lang w:eastAsia="sl-SI"/>
              </w:rPr>
              <w:t>Evidenca osnovne zdravstvene dokumentacije</w:t>
            </w:r>
          </w:p>
        </w:tc>
        <w:tc>
          <w:tcPr>
            <w:tcW w:w="1330" w:type="pct"/>
            <w:vAlign w:val="center"/>
          </w:tcPr>
          <w:p w14:paraId="3E9F45D9" w14:textId="77777777" w:rsidR="004641CC" w:rsidRPr="00A06BA8" w:rsidRDefault="004641CC" w:rsidP="00547F3F">
            <w:pPr>
              <w:spacing w:after="120" w:line="240" w:lineRule="auto"/>
              <w:jc w:val="center"/>
              <w:rPr>
                <w:rFonts w:ascii="Arial" w:eastAsia="Times New Roman" w:hAnsi="Arial" w:cs="Arial"/>
                <w:sz w:val="18"/>
                <w:szCs w:val="18"/>
                <w:lang w:eastAsia="sl-SI"/>
              </w:rPr>
            </w:pPr>
            <w:r w:rsidRPr="00B25D70">
              <w:rPr>
                <w:rFonts w:ascii="Arial" w:eastAsia="Calibri" w:hAnsi="Arial" w:cs="Arial"/>
                <w:sz w:val="18"/>
                <w:szCs w:val="18"/>
              </w:rPr>
              <w:t>EMŠO, številka zdravstvenega zavarovanja, ime in priimek, genogram, zakonski stan, izobrazba, poklic, naslov stalnega bivališča, naslov začasnega bivališča, telefon, diagnoza, datum stika, načrtovani stiki, številka zdravnika, terapija, napotitev, vzrok začasne dela nezmožnosti, vzrok smrti, zavarovalniški status, razlog obravnave, socialna anamneza družine, načrt zdravstvene nege</w:t>
            </w:r>
          </w:p>
        </w:tc>
        <w:tc>
          <w:tcPr>
            <w:tcW w:w="2909" w:type="pct"/>
            <w:vAlign w:val="center"/>
          </w:tcPr>
          <w:p w14:paraId="7F4761F5" w14:textId="77777777" w:rsidR="004641CC" w:rsidRPr="00A06BA8" w:rsidRDefault="004641CC" w:rsidP="00547F3F">
            <w:pPr>
              <w:spacing w:after="0" w:line="240" w:lineRule="auto"/>
              <w:rPr>
                <w:rFonts w:ascii="Arial" w:eastAsia="Times New Roman" w:hAnsi="Arial" w:cs="Arial"/>
                <w:sz w:val="18"/>
                <w:szCs w:val="18"/>
                <w:lang w:eastAsia="sl-SI"/>
              </w:rPr>
            </w:pPr>
          </w:p>
          <w:p w14:paraId="7085E2D2" w14:textId="77777777" w:rsidR="004641CC" w:rsidRPr="00A06BA8" w:rsidRDefault="004641CC" w:rsidP="00547F3F">
            <w:pPr>
              <w:spacing w:after="0" w:line="240" w:lineRule="auto"/>
              <w:rPr>
                <w:rFonts w:ascii="Arial" w:eastAsia="Times New Roman" w:hAnsi="Arial" w:cs="Arial"/>
                <w:sz w:val="18"/>
                <w:szCs w:val="18"/>
                <w:lang w:eastAsia="sl-SI"/>
              </w:rPr>
            </w:pPr>
          </w:p>
          <w:p w14:paraId="5B5B8501" w14:textId="77777777" w:rsidR="004641CC" w:rsidRPr="00B25D70" w:rsidRDefault="004641CC" w:rsidP="004641CC">
            <w:pPr>
              <w:numPr>
                <w:ilvl w:val="0"/>
                <w:numId w:val="40"/>
              </w:numPr>
              <w:spacing w:after="0" w:line="240" w:lineRule="auto"/>
              <w:contextualSpacing/>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Dostop in vpogled v podatke (obdelovalec lahko podatke vpogleda in do njih dostopa pri namestitvi, uporabi in vzdrževanju opreme oz. programske opreme ob upoštevanju pogodbenih določil)  </w:t>
            </w:r>
          </w:p>
          <w:p w14:paraId="610A54CC" w14:textId="77777777" w:rsidR="004641CC" w:rsidRPr="00B25D70" w:rsidRDefault="004641CC" w:rsidP="00547F3F">
            <w:pPr>
              <w:spacing w:after="0" w:line="240" w:lineRule="auto"/>
              <w:ind w:left="720"/>
              <w:contextualSpacing/>
              <w:rPr>
                <w:rFonts w:ascii="Arial" w:eastAsia="Times New Roman" w:hAnsi="Arial" w:cs="Arial"/>
                <w:sz w:val="18"/>
                <w:szCs w:val="18"/>
                <w:lang w:eastAsia="sl-SI"/>
              </w:rPr>
            </w:pPr>
          </w:p>
          <w:p w14:paraId="6464035A" w14:textId="77777777" w:rsidR="004641CC" w:rsidRPr="00A06BA8" w:rsidRDefault="004641CC" w:rsidP="004641CC">
            <w:pPr>
              <w:numPr>
                <w:ilvl w:val="0"/>
                <w:numId w:val="40"/>
              </w:numPr>
              <w:spacing w:after="0" w:line="240" w:lineRule="auto"/>
              <w:contextualSpacing/>
              <w:rPr>
                <w:rFonts w:ascii="Arial" w:eastAsia="Times New Roman" w:hAnsi="Arial" w:cs="Arial"/>
                <w:sz w:val="18"/>
                <w:szCs w:val="18"/>
                <w:lang w:eastAsia="sl-SI"/>
              </w:rPr>
            </w:pPr>
            <w:r w:rsidRPr="00B25D70">
              <w:rPr>
                <w:rFonts w:ascii="Arial" w:eastAsia="Times New Roman" w:hAnsi="Arial" w:cs="Arial"/>
                <w:sz w:val="18"/>
                <w:szCs w:val="18"/>
                <w:lang w:eastAsia="sl-SI"/>
              </w:rPr>
              <w:t>Obdelovalec ne sme podatkov zbirati, spreminjati,  popravljati,..</w:t>
            </w:r>
          </w:p>
          <w:p w14:paraId="6BE18D74" w14:textId="77777777" w:rsidR="004641CC" w:rsidRPr="00A06BA8" w:rsidRDefault="004641CC" w:rsidP="00547F3F">
            <w:pPr>
              <w:spacing w:after="0" w:line="240" w:lineRule="auto"/>
              <w:rPr>
                <w:rFonts w:ascii="Arial" w:eastAsia="Times New Roman" w:hAnsi="Arial" w:cs="Arial"/>
                <w:sz w:val="18"/>
                <w:szCs w:val="18"/>
                <w:lang w:eastAsia="sl-SI"/>
              </w:rPr>
            </w:pPr>
          </w:p>
          <w:p w14:paraId="46FC7B59" w14:textId="77777777" w:rsidR="004641CC" w:rsidRPr="00A06BA8" w:rsidRDefault="004641CC" w:rsidP="004641CC">
            <w:pPr>
              <w:numPr>
                <w:ilvl w:val="0"/>
                <w:numId w:val="40"/>
              </w:numPr>
              <w:spacing w:after="0" w:line="240" w:lineRule="auto"/>
              <w:contextualSpacing/>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Posredovanje podatkov tretjim osebam </w:t>
            </w:r>
          </w:p>
          <w:p w14:paraId="5F14E7DC" w14:textId="77777777" w:rsidR="004641CC" w:rsidRPr="00A06BA8" w:rsidRDefault="004641CC" w:rsidP="00547F3F">
            <w:pPr>
              <w:spacing w:after="0" w:line="240" w:lineRule="auto"/>
              <w:ind w:left="720"/>
              <w:contextualSpacing/>
              <w:rPr>
                <w:rFonts w:ascii="Arial" w:eastAsia="Times New Roman" w:hAnsi="Arial" w:cs="Arial"/>
                <w:sz w:val="18"/>
                <w:szCs w:val="18"/>
                <w:lang w:eastAsia="sl-SI"/>
              </w:rPr>
            </w:pPr>
            <w:r w:rsidRPr="00A06BA8">
              <w:rPr>
                <w:rFonts w:ascii="Arial" w:eastAsia="Times New Roman" w:hAnsi="Arial" w:cs="Arial"/>
                <w:sz w:val="18"/>
                <w:szCs w:val="18"/>
                <w:lang w:eastAsia="sl-SI"/>
              </w:rPr>
              <w:t>(obdelovalec ne sme posredovati osebnih podatkov tretjim osebam. Izjema so njegovi podobdelovalci, za katere je obdelovalec od upravljavca prejel pisno odobritev).</w:t>
            </w:r>
          </w:p>
          <w:p w14:paraId="400FDDA8" w14:textId="77777777" w:rsidR="004641CC" w:rsidRPr="00A06BA8" w:rsidRDefault="004641CC" w:rsidP="00547F3F">
            <w:pPr>
              <w:spacing w:after="0" w:line="240" w:lineRule="auto"/>
              <w:rPr>
                <w:rFonts w:ascii="Arial" w:eastAsia="Times New Roman" w:hAnsi="Arial" w:cs="Arial"/>
                <w:sz w:val="18"/>
                <w:szCs w:val="18"/>
                <w:lang w:eastAsia="sl-SI"/>
              </w:rPr>
            </w:pPr>
          </w:p>
          <w:p w14:paraId="3BB73DBD" w14:textId="77777777" w:rsidR="004641CC" w:rsidRPr="00A06BA8" w:rsidRDefault="004641CC" w:rsidP="00547F3F">
            <w:pPr>
              <w:spacing w:after="120" w:line="240" w:lineRule="auto"/>
              <w:ind w:left="720"/>
              <w:contextualSpacing/>
              <w:rPr>
                <w:rFonts w:ascii="Arial" w:eastAsia="Times New Roman" w:hAnsi="Arial" w:cs="Arial"/>
                <w:b/>
                <w:sz w:val="18"/>
                <w:szCs w:val="18"/>
                <w:lang w:eastAsia="sl-SI"/>
              </w:rPr>
            </w:pPr>
          </w:p>
        </w:tc>
      </w:tr>
    </w:tbl>
    <w:p w14:paraId="428ACC6C" w14:textId="77777777" w:rsidR="004641CC" w:rsidRPr="00A06BA8" w:rsidRDefault="004641CC" w:rsidP="004641CC">
      <w:pPr>
        <w:spacing w:after="0" w:line="240" w:lineRule="auto"/>
        <w:rPr>
          <w:rFonts w:ascii="Arial" w:eastAsia="Times New Roman" w:hAnsi="Arial" w:cs="Arial"/>
          <w:b/>
          <w:sz w:val="18"/>
          <w:szCs w:val="18"/>
          <w:lang w:eastAsia="sl-SI"/>
        </w:rPr>
      </w:pPr>
    </w:p>
    <w:p w14:paraId="61D131F6" w14:textId="77777777" w:rsidR="004641CC" w:rsidRPr="00A06BA8" w:rsidRDefault="004641CC" w:rsidP="004641CC">
      <w:pPr>
        <w:spacing w:after="0" w:line="240" w:lineRule="auto"/>
        <w:rPr>
          <w:rFonts w:ascii="Arial" w:eastAsia="Times New Roman" w:hAnsi="Arial" w:cs="Arial"/>
          <w:b/>
          <w:sz w:val="18"/>
          <w:szCs w:val="18"/>
          <w:lang w:eastAsia="sl-SI"/>
        </w:rPr>
      </w:pPr>
    </w:p>
    <w:p w14:paraId="31768555" w14:textId="77777777" w:rsidR="004641CC" w:rsidRPr="00A06BA8" w:rsidRDefault="004641CC" w:rsidP="004641CC">
      <w:pPr>
        <w:rPr>
          <w:rFonts w:ascii="Arial" w:eastAsia="Times New Roman" w:hAnsi="Arial" w:cs="Arial"/>
          <w:b/>
          <w:sz w:val="18"/>
          <w:szCs w:val="18"/>
          <w:lang w:eastAsia="sl-SI"/>
        </w:rPr>
      </w:pPr>
    </w:p>
    <w:p w14:paraId="2AE5D4FD" w14:textId="77777777" w:rsidR="004641CC" w:rsidRPr="00A06BA8" w:rsidRDefault="004641CC" w:rsidP="004641CC">
      <w:pPr>
        <w:rPr>
          <w:rFonts w:ascii="Arial" w:eastAsia="Times New Roman" w:hAnsi="Arial" w:cs="Arial"/>
          <w:sz w:val="18"/>
          <w:szCs w:val="18"/>
          <w:lang w:eastAsia="sl-SI"/>
        </w:rPr>
      </w:pPr>
      <w:r w:rsidRPr="00A06BA8">
        <w:rPr>
          <w:rFonts w:ascii="Arial" w:eastAsia="Times New Roman" w:hAnsi="Arial" w:cs="Arial"/>
          <w:sz w:val="18"/>
          <w:szCs w:val="18"/>
          <w:lang w:eastAsia="sl-SI"/>
        </w:rPr>
        <w:br w:type="page"/>
      </w:r>
    </w:p>
    <w:p w14:paraId="4E28AFD9" w14:textId="77777777" w:rsidR="004641CC" w:rsidRPr="00A06BA8" w:rsidRDefault="004641CC" w:rsidP="004641CC">
      <w:pPr>
        <w:spacing w:after="0" w:line="240" w:lineRule="auto"/>
        <w:rPr>
          <w:rFonts w:ascii="Arial" w:eastAsia="Times New Roman" w:hAnsi="Arial" w:cs="Arial"/>
          <w:b/>
          <w:sz w:val="18"/>
          <w:szCs w:val="18"/>
          <w:lang w:eastAsia="sl-SI"/>
        </w:rPr>
      </w:pPr>
      <w:r w:rsidRPr="00A06BA8">
        <w:rPr>
          <w:rFonts w:ascii="Arial" w:eastAsia="Times New Roman" w:hAnsi="Arial" w:cs="Arial"/>
          <w:b/>
          <w:sz w:val="18"/>
          <w:szCs w:val="18"/>
          <w:lang w:eastAsia="sl-SI"/>
        </w:rPr>
        <w:lastRenderedPageBreak/>
        <w:t>PRILOGA 2:</w:t>
      </w:r>
      <w:r w:rsidRPr="00A06BA8">
        <w:rPr>
          <w:rFonts w:ascii="Arial" w:eastAsia="Times New Roman" w:hAnsi="Arial" w:cs="Arial"/>
          <w:sz w:val="18"/>
          <w:szCs w:val="18"/>
          <w:lang w:eastAsia="sl-SI"/>
        </w:rPr>
        <w:t xml:space="preserve"> </w:t>
      </w:r>
      <w:r w:rsidRPr="00A06BA8">
        <w:rPr>
          <w:rFonts w:ascii="Arial" w:eastAsia="Times New Roman" w:hAnsi="Arial" w:cs="Arial"/>
          <w:b/>
          <w:sz w:val="18"/>
          <w:szCs w:val="18"/>
          <w:lang w:eastAsia="sl-SI"/>
        </w:rPr>
        <w:t>SEZNAM POGODBENIH PODOBDELOVALCEV</w:t>
      </w:r>
    </w:p>
    <w:p w14:paraId="09EEEBAE" w14:textId="77777777" w:rsidR="004641CC" w:rsidRPr="00A06BA8" w:rsidRDefault="004641CC" w:rsidP="004641CC">
      <w:pPr>
        <w:spacing w:after="0" w:line="240" w:lineRule="auto"/>
        <w:rPr>
          <w:rFonts w:ascii="Arial" w:eastAsia="Times New Roman" w:hAnsi="Arial" w:cs="Arial"/>
          <w:b/>
          <w:sz w:val="18"/>
          <w:szCs w:val="18"/>
          <w:lang w:eastAsia="sl-SI"/>
        </w:rPr>
      </w:pPr>
    </w:p>
    <w:p w14:paraId="2DD42F81" w14:textId="77777777" w:rsidR="004641CC" w:rsidRPr="00A06BA8" w:rsidRDefault="004641CC" w:rsidP="004641CC">
      <w:pPr>
        <w:spacing w:after="0" w:line="240" w:lineRule="auto"/>
        <w:rPr>
          <w:rFonts w:ascii="Arial" w:eastAsia="Times New Roman" w:hAnsi="Arial" w:cs="Arial"/>
          <w:b/>
          <w:sz w:val="18"/>
          <w:szCs w:val="18"/>
          <w:lang w:eastAsia="sl-SI"/>
        </w:rPr>
      </w:pPr>
    </w:p>
    <w:p w14:paraId="402F31AB" w14:textId="77777777" w:rsidR="004641CC" w:rsidRPr="00A06BA8" w:rsidRDefault="004641CC" w:rsidP="004641CC">
      <w:pPr>
        <w:spacing w:after="0" w:line="240" w:lineRule="auto"/>
        <w:rPr>
          <w:rFonts w:ascii="Arial" w:eastAsia="Times New Roman" w:hAnsi="Arial" w:cs="Arial"/>
          <w:sz w:val="18"/>
          <w:szCs w:val="18"/>
          <w:lang w:eastAsia="sl-SI"/>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2155"/>
        <w:gridCol w:w="3940"/>
      </w:tblGrid>
      <w:tr w:rsidR="004641CC" w:rsidRPr="00A06BA8" w14:paraId="706735A1" w14:textId="77777777" w:rsidTr="00547F3F">
        <w:tc>
          <w:tcPr>
            <w:tcW w:w="3085" w:type="dxa"/>
            <w:tcBorders>
              <w:top w:val="single" w:sz="4" w:space="0" w:color="auto"/>
              <w:left w:val="single" w:sz="4" w:space="0" w:color="auto"/>
              <w:bottom w:val="single" w:sz="4" w:space="0" w:color="auto"/>
              <w:right w:val="single" w:sz="4" w:space="0" w:color="auto"/>
            </w:tcBorders>
            <w:hideMark/>
          </w:tcPr>
          <w:p w14:paraId="6D9143BC" w14:textId="77777777" w:rsidR="004641CC" w:rsidRPr="00A06BA8" w:rsidRDefault="004641CC" w:rsidP="00547F3F">
            <w:pPr>
              <w:spacing w:after="120" w:line="280" w:lineRule="atLeast"/>
              <w:rPr>
                <w:rFonts w:ascii="Arial" w:eastAsia="Times New Roman" w:hAnsi="Arial" w:cs="Arial"/>
                <w:b/>
                <w:sz w:val="18"/>
                <w:szCs w:val="18"/>
                <w:lang w:eastAsia="de-DE"/>
              </w:rPr>
            </w:pPr>
            <w:r w:rsidRPr="00A06BA8">
              <w:rPr>
                <w:rFonts w:ascii="Arial" w:eastAsia="Times New Roman" w:hAnsi="Arial" w:cs="Arial"/>
                <w:b/>
                <w:sz w:val="18"/>
                <w:szCs w:val="18"/>
              </w:rPr>
              <w:t xml:space="preserve">Podobdelovalec </w:t>
            </w:r>
            <w:r w:rsidRPr="00A06BA8">
              <w:rPr>
                <w:rFonts w:ascii="Arial" w:eastAsia="Times New Roman" w:hAnsi="Arial" w:cs="Arial"/>
                <w:sz w:val="18"/>
                <w:szCs w:val="18"/>
              </w:rPr>
              <w:t>(naziv in kraj opravljanja dejavnosti)</w:t>
            </w:r>
          </w:p>
        </w:tc>
        <w:tc>
          <w:tcPr>
            <w:tcW w:w="2155" w:type="dxa"/>
            <w:tcBorders>
              <w:top w:val="single" w:sz="4" w:space="0" w:color="auto"/>
              <w:left w:val="single" w:sz="4" w:space="0" w:color="auto"/>
              <w:bottom w:val="single" w:sz="4" w:space="0" w:color="auto"/>
              <w:right w:val="single" w:sz="4" w:space="0" w:color="auto"/>
            </w:tcBorders>
            <w:hideMark/>
          </w:tcPr>
          <w:p w14:paraId="78E08299" w14:textId="77777777" w:rsidR="004641CC" w:rsidRPr="00A06BA8" w:rsidRDefault="004641CC" w:rsidP="00547F3F">
            <w:pPr>
              <w:spacing w:after="120" w:line="280" w:lineRule="atLeast"/>
              <w:jc w:val="both"/>
              <w:rPr>
                <w:rFonts w:ascii="Arial" w:eastAsia="Times New Roman" w:hAnsi="Arial" w:cs="Arial"/>
                <w:b/>
                <w:sz w:val="18"/>
                <w:szCs w:val="18"/>
                <w:lang w:eastAsia="de-DE"/>
              </w:rPr>
            </w:pPr>
            <w:r w:rsidRPr="00A06BA8">
              <w:rPr>
                <w:rFonts w:ascii="Arial" w:eastAsia="Times New Roman" w:hAnsi="Arial" w:cs="Arial"/>
                <w:b/>
                <w:sz w:val="18"/>
                <w:szCs w:val="18"/>
              </w:rPr>
              <w:t>Kraj obdelave</w:t>
            </w:r>
          </w:p>
        </w:tc>
        <w:tc>
          <w:tcPr>
            <w:tcW w:w="3940" w:type="dxa"/>
            <w:tcBorders>
              <w:top w:val="single" w:sz="4" w:space="0" w:color="auto"/>
              <w:left w:val="single" w:sz="4" w:space="0" w:color="auto"/>
              <w:bottom w:val="single" w:sz="4" w:space="0" w:color="auto"/>
              <w:right w:val="single" w:sz="4" w:space="0" w:color="auto"/>
            </w:tcBorders>
            <w:hideMark/>
          </w:tcPr>
          <w:p w14:paraId="57FF18CC" w14:textId="77777777" w:rsidR="004641CC" w:rsidRPr="00A06BA8" w:rsidRDefault="004641CC" w:rsidP="00547F3F">
            <w:pPr>
              <w:spacing w:after="120" w:line="280" w:lineRule="atLeast"/>
              <w:jc w:val="both"/>
              <w:rPr>
                <w:rFonts w:ascii="Arial" w:eastAsia="Times New Roman" w:hAnsi="Arial" w:cs="Arial"/>
                <w:b/>
                <w:sz w:val="18"/>
                <w:szCs w:val="18"/>
                <w:lang w:eastAsia="de-DE"/>
              </w:rPr>
            </w:pPr>
            <w:r w:rsidRPr="00A06BA8">
              <w:rPr>
                <w:rFonts w:ascii="Arial" w:eastAsia="Times New Roman" w:hAnsi="Arial" w:cs="Arial"/>
                <w:b/>
                <w:sz w:val="18"/>
                <w:szCs w:val="18"/>
              </w:rPr>
              <w:t>Vrsta storitve</w:t>
            </w:r>
          </w:p>
        </w:tc>
      </w:tr>
      <w:tr w:rsidR="004641CC" w:rsidRPr="00A06BA8" w14:paraId="1CB2CC1A" w14:textId="77777777" w:rsidTr="00547F3F">
        <w:tc>
          <w:tcPr>
            <w:tcW w:w="3085" w:type="dxa"/>
            <w:tcBorders>
              <w:top w:val="single" w:sz="4" w:space="0" w:color="auto"/>
              <w:left w:val="single" w:sz="4" w:space="0" w:color="auto"/>
              <w:bottom w:val="single" w:sz="4" w:space="0" w:color="auto"/>
              <w:right w:val="single" w:sz="4" w:space="0" w:color="auto"/>
            </w:tcBorders>
          </w:tcPr>
          <w:p w14:paraId="4281546E" w14:textId="77777777" w:rsidR="004641CC" w:rsidRPr="00A06BA8" w:rsidRDefault="004641CC" w:rsidP="00547F3F">
            <w:pPr>
              <w:spacing w:after="120" w:line="280" w:lineRule="atLeast"/>
              <w:jc w:val="both"/>
              <w:rPr>
                <w:rFonts w:ascii="Arial" w:eastAsia="Times New Roman" w:hAnsi="Arial" w:cs="Arial"/>
                <w:sz w:val="18"/>
                <w:szCs w:val="18"/>
                <w:lang w:eastAsia="de-DE"/>
              </w:rPr>
            </w:pPr>
          </w:p>
        </w:tc>
        <w:tc>
          <w:tcPr>
            <w:tcW w:w="2155" w:type="dxa"/>
            <w:tcBorders>
              <w:top w:val="single" w:sz="4" w:space="0" w:color="auto"/>
              <w:left w:val="single" w:sz="4" w:space="0" w:color="auto"/>
              <w:bottom w:val="single" w:sz="4" w:space="0" w:color="auto"/>
              <w:right w:val="single" w:sz="4" w:space="0" w:color="auto"/>
            </w:tcBorders>
          </w:tcPr>
          <w:p w14:paraId="7690CC03" w14:textId="77777777" w:rsidR="004641CC" w:rsidRPr="00A06BA8" w:rsidRDefault="004641CC" w:rsidP="00547F3F">
            <w:pPr>
              <w:spacing w:after="120" w:line="280" w:lineRule="atLeast"/>
              <w:jc w:val="both"/>
              <w:rPr>
                <w:rFonts w:ascii="Arial" w:eastAsia="Times New Roman" w:hAnsi="Arial" w:cs="Arial"/>
                <w:sz w:val="18"/>
                <w:szCs w:val="18"/>
                <w:lang w:eastAsia="de-DE"/>
              </w:rPr>
            </w:pPr>
          </w:p>
        </w:tc>
        <w:tc>
          <w:tcPr>
            <w:tcW w:w="3940" w:type="dxa"/>
            <w:tcBorders>
              <w:top w:val="single" w:sz="4" w:space="0" w:color="auto"/>
              <w:left w:val="single" w:sz="4" w:space="0" w:color="auto"/>
              <w:bottom w:val="single" w:sz="4" w:space="0" w:color="auto"/>
              <w:right w:val="single" w:sz="4" w:space="0" w:color="auto"/>
            </w:tcBorders>
          </w:tcPr>
          <w:p w14:paraId="2BEF76F1" w14:textId="77777777" w:rsidR="004641CC" w:rsidRPr="00A06BA8" w:rsidRDefault="004641CC" w:rsidP="00547F3F">
            <w:pPr>
              <w:spacing w:after="120" w:line="280" w:lineRule="atLeast"/>
              <w:jc w:val="both"/>
              <w:rPr>
                <w:rFonts w:ascii="Arial" w:eastAsia="Times New Roman" w:hAnsi="Arial" w:cs="Arial"/>
                <w:sz w:val="18"/>
                <w:szCs w:val="18"/>
                <w:lang w:eastAsia="de-DE"/>
              </w:rPr>
            </w:pPr>
          </w:p>
        </w:tc>
      </w:tr>
      <w:tr w:rsidR="004641CC" w:rsidRPr="00A06BA8" w14:paraId="0AC76F96" w14:textId="77777777" w:rsidTr="00547F3F">
        <w:tc>
          <w:tcPr>
            <w:tcW w:w="3085" w:type="dxa"/>
            <w:tcBorders>
              <w:top w:val="single" w:sz="4" w:space="0" w:color="auto"/>
              <w:left w:val="single" w:sz="4" w:space="0" w:color="auto"/>
              <w:bottom w:val="single" w:sz="4" w:space="0" w:color="auto"/>
              <w:right w:val="single" w:sz="4" w:space="0" w:color="auto"/>
            </w:tcBorders>
          </w:tcPr>
          <w:p w14:paraId="124CBF0A" w14:textId="77777777" w:rsidR="004641CC" w:rsidRPr="00A06BA8" w:rsidRDefault="004641CC" w:rsidP="00547F3F">
            <w:pPr>
              <w:spacing w:after="120" w:line="280" w:lineRule="atLeast"/>
              <w:jc w:val="both"/>
              <w:rPr>
                <w:rFonts w:ascii="Arial" w:eastAsia="Times New Roman" w:hAnsi="Arial" w:cs="Arial"/>
                <w:sz w:val="18"/>
                <w:szCs w:val="18"/>
                <w:lang w:eastAsia="de-DE"/>
              </w:rPr>
            </w:pPr>
          </w:p>
        </w:tc>
        <w:tc>
          <w:tcPr>
            <w:tcW w:w="2155" w:type="dxa"/>
            <w:tcBorders>
              <w:top w:val="single" w:sz="4" w:space="0" w:color="auto"/>
              <w:left w:val="single" w:sz="4" w:space="0" w:color="auto"/>
              <w:bottom w:val="single" w:sz="4" w:space="0" w:color="auto"/>
              <w:right w:val="single" w:sz="4" w:space="0" w:color="auto"/>
            </w:tcBorders>
          </w:tcPr>
          <w:p w14:paraId="2549A1F3" w14:textId="77777777" w:rsidR="004641CC" w:rsidRPr="00A06BA8" w:rsidRDefault="004641CC" w:rsidP="00547F3F">
            <w:pPr>
              <w:spacing w:after="120" w:line="280" w:lineRule="atLeast"/>
              <w:jc w:val="both"/>
              <w:rPr>
                <w:rFonts w:ascii="Arial" w:eastAsia="Times New Roman" w:hAnsi="Arial" w:cs="Arial"/>
                <w:sz w:val="18"/>
                <w:szCs w:val="18"/>
                <w:lang w:eastAsia="de-DE"/>
              </w:rPr>
            </w:pPr>
          </w:p>
        </w:tc>
        <w:tc>
          <w:tcPr>
            <w:tcW w:w="3940" w:type="dxa"/>
            <w:tcBorders>
              <w:top w:val="single" w:sz="4" w:space="0" w:color="auto"/>
              <w:left w:val="single" w:sz="4" w:space="0" w:color="auto"/>
              <w:bottom w:val="single" w:sz="4" w:space="0" w:color="auto"/>
              <w:right w:val="single" w:sz="4" w:space="0" w:color="auto"/>
            </w:tcBorders>
          </w:tcPr>
          <w:p w14:paraId="14D6AD6A" w14:textId="77777777" w:rsidR="004641CC" w:rsidRPr="00A06BA8" w:rsidRDefault="004641CC" w:rsidP="00547F3F">
            <w:pPr>
              <w:spacing w:after="120" w:line="280" w:lineRule="atLeast"/>
              <w:jc w:val="both"/>
              <w:rPr>
                <w:rFonts w:ascii="Arial" w:eastAsia="Times New Roman" w:hAnsi="Arial" w:cs="Arial"/>
                <w:sz w:val="18"/>
                <w:szCs w:val="18"/>
                <w:lang w:eastAsia="de-DE"/>
              </w:rPr>
            </w:pPr>
          </w:p>
        </w:tc>
      </w:tr>
      <w:tr w:rsidR="004641CC" w:rsidRPr="00A06BA8" w14:paraId="5D540962" w14:textId="77777777" w:rsidTr="00547F3F">
        <w:tc>
          <w:tcPr>
            <w:tcW w:w="3085" w:type="dxa"/>
            <w:tcBorders>
              <w:top w:val="single" w:sz="4" w:space="0" w:color="auto"/>
              <w:left w:val="single" w:sz="4" w:space="0" w:color="auto"/>
              <w:bottom w:val="single" w:sz="4" w:space="0" w:color="auto"/>
              <w:right w:val="single" w:sz="4" w:space="0" w:color="auto"/>
            </w:tcBorders>
          </w:tcPr>
          <w:p w14:paraId="20108A30" w14:textId="77777777" w:rsidR="004641CC" w:rsidRPr="00A06BA8" w:rsidRDefault="004641CC" w:rsidP="00547F3F">
            <w:pPr>
              <w:spacing w:after="120" w:line="280" w:lineRule="atLeast"/>
              <w:jc w:val="both"/>
              <w:rPr>
                <w:rFonts w:ascii="Arial" w:eastAsia="Times New Roman" w:hAnsi="Arial" w:cs="Arial"/>
                <w:sz w:val="18"/>
                <w:szCs w:val="18"/>
                <w:lang w:eastAsia="de-DE"/>
              </w:rPr>
            </w:pPr>
          </w:p>
        </w:tc>
        <w:tc>
          <w:tcPr>
            <w:tcW w:w="2155" w:type="dxa"/>
            <w:tcBorders>
              <w:top w:val="single" w:sz="4" w:space="0" w:color="auto"/>
              <w:left w:val="single" w:sz="4" w:space="0" w:color="auto"/>
              <w:bottom w:val="single" w:sz="4" w:space="0" w:color="auto"/>
              <w:right w:val="single" w:sz="4" w:space="0" w:color="auto"/>
            </w:tcBorders>
          </w:tcPr>
          <w:p w14:paraId="35920BDC" w14:textId="77777777" w:rsidR="004641CC" w:rsidRPr="00A06BA8" w:rsidRDefault="004641CC" w:rsidP="00547F3F">
            <w:pPr>
              <w:spacing w:after="120" w:line="280" w:lineRule="atLeast"/>
              <w:jc w:val="both"/>
              <w:rPr>
                <w:rFonts w:ascii="Arial" w:eastAsia="Times New Roman" w:hAnsi="Arial" w:cs="Arial"/>
                <w:sz w:val="18"/>
                <w:szCs w:val="18"/>
                <w:lang w:eastAsia="de-DE"/>
              </w:rPr>
            </w:pPr>
          </w:p>
        </w:tc>
        <w:tc>
          <w:tcPr>
            <w:tcW w:w="3940" w:type="dxa"/>
            <w:tcBorders>
              <w:top w:val="single" w:sz="4" w:space="0" w:color="auto"/>
              <w:left w:val="single" w:sz="4" w:space="0" w:color="auto"/>
              <w:bottom w:val="single" w:sz="4" w:space="0" w:color="auto"/>
              <w:right w:val="single" w:sz="4" w:space="0" w:color="auto"/>
            </w:tcBorders>
          </w:tcPr>
          <w:p w14:paraId="3EDDC825" w14:textId="77777777" w:rsidR="004641CC" w:rsidRPr="00A06BA8" w:rsidRDefault="004641CC" w:rsidP="00547F3F">
            <w:pPr>
              <w:spacing w:after="120" w:line="280" w:lineRule="atLeast"/>
              <w:jc w:val="both"/>
              <w:rPr>
                <w:rFonts w:ascii="Arial" w:eastAsia="Times New Roman" w:hAnsi="Arial" w:cs="Arial"/>
                <w:sz w:val="18"/>
                <w:szCs w:val="18"/>
                <w:lang w:eastAsia="de-DE"/>
              </w:rPr>
            </w:pPr>
          </w:p>
        </w:tc>
      </w:tr>
      <w:tr w:rsidR="004641CC" w:rsidRPr="00A06BA8" w14:paraId="57A23F29" w14:textId="77777777" w:rsidTr="00547F3F">
        <w:tc>
          <w:tcPr>
            <w:tcW w:w="3085" w:type="dxa"/>
            <w:tcBorders>
              <w:top w:val="single" w:sz="4" w:space="0" w:color="auto"/>
              <w:left w:val="single" w:sz="4" w:space="0" w:color="auto"/>
              <w:bottom w:val="single" w:sz="4" w:space="0" w:color="auto"/>
              <w:right w:val="single" w:sz="4" w:space="0" w:color="auto"/>
            </w:tcBorders>
          </w:tcPr>
          <w:p w14:paraId="7BF8DB8D" w14:textId="77777777" w:rsidR="004641CC" w:rsidRPr="00A06BA8" w:rsidRDefault="004641CC" w:rsidP="00547F3F">
            <w:pPr>
              <w:spacing w:after="120" w:line="280" w:lineRule="atLeast"/>
              <w:jc w:val="both"/>
              <w:rPr>
                <w:rFonts w:ascii="Arial" w:eastAsia="Times New Roman" w:hAnsi="Arial" w:cs="Arial"/>
                <w:sz w:val="18"/>
                <w:szCs w:val="18"/>
                <w:lang w:eastAsia="de-DE"/>
              </w:rPr>
            </w:pPr>
          </w:p>
        </w:tc>
        <w:tc>
          <w:tcPr>
            <w:tcW w:w="2155" w:type="dxa"/>
            <w:tcBorders>
              <w:top w:val="single" w:sz="4" w:space="0" w:color="auto"/>
              <w:left w:val="single" w:sz="4" w:space="0" w:color="auto"/>
              <w:bottom w:val="single" w:sz="4" w:space="0" w:color="auto"/>
              <w:right w:val="single" w:sz="4" w:space="0" w:color="auto"/>
            </w:tcBorders>
          </w:tcPr>
          <w:p w14:paraId="150BA018" w14:textId="77777777" w:rsidR="004641CC" w:rsidRPr="00A06BA8" w:rsidRDefault="004641CC" w:rsidP="00547F3F">
            <w:pPr>
              <w:spacing w:after="120" w:line="280" w:lineRule="atLeast"/>
              <w:jc w:val="both"/>
              <w:rPr>
                <w:rFonts w:ascii="Arial" w:eastAsia="Times New Roman" w:hAnsi="Arial" w:cs="Arial"/>
                <w:sz w:val="18"/>
                <w:szCs w:val="18"/>
                <w:lang w:eastAsia="de-DE"/>
              </w:rPr>
            </w:pPr>
          </w:p>
        </w:tc>
        <w:tc>
          <w:tcPr>
            <w:tcW w:w="3940" w:type="dxa"/>
            <w:tcBorders>
              <w:top w:val="single" w:sz="4" w:space="0" w:color="auto"/>
              <w:left w:val="single" w:sz="4" w:space="0" w:color="auto"/>
              <w:bottom w:val="single" w:sz="4" w:space="0" w:color="auto"/>
              <w:right w:val="single" w:sz="4" w:space="0" w:color="auto"/>
            </w:tcBorders>
          </w:tcPr>
          <w:p w14:paraId="7A097389" w14:textId="77777777" w:rsidR="004641CC" w:rsidRPr="00A06BA8" w:rsidRDefault="004641CC" w:rsidP="00547F3F">
            <w:pPr>
              <w:spacing w:after="120" w:line="280" w:lineRule="atLeast"/>
              <w:jc w:val="both"/>
              <w:rPr>
                <w:rFonts w:ascii="Arial" w:eastAsia="Times New Roman" w:hAnsi="Arial" w:cs="Arial"/>
                <w:sz w:val="18"/>
                <w:szCs w:val="18"/>
                <w:lang w:eastAsia="de-DE"/>
              </w:rPr>
            </w:pPr>
          </w:p>
        </w:tc>
      </w:tr>
    </w:tbl>
    <w:p w14:paraId="065DF36C" w14:textId="77777777" w:rsidR="004641CC" w:rsidRPr="00A06BA8" w:rsidRDefault="004641CC" w:rsidP="004641CC">
      <w:pPr>
        <w:spacing w:after="120" w:line="280" w:lineRule="atLeast"/>
        <w:jc w:val="both"/>
        <w:rPr>
          <w:rFonts w:ascii="Arial" w:eastAsia="Times New Roman" w:hAnsi="Arial" w:cs="Arial"/>
          <w:b/>
          <w:sz w:val="18"/>
          <w:szCs w:val="18"/>
          <w:lang w:eastAsia="de-DE"/>
        </w:rPr>
      </w:pPr>
    </w:p>
    <w:p w14:paraId="5D501C72" w14:textId="77777777" w:rsidR="004641CC" w:rsidRPr="00A06BA8" w:rsidRDefault="004641CC" w:rsidP="004641CC">
      <w:pPr>
        <w:spacing w:after="0" w:line="240" w:lineRule="auto"/>
        <w:jc w:val="both"/>
        <w:rPr>
          <w:rFonts w:ascii="Arial" w:eastAsia="Times New Roman" w:hAnsi="Arial" w:cs="Arial"/>
          <w:sz w:val="18"/>
          <w:szCs w:val="18"/>
          <w:lang w:eastAsia="sl-SI"/>
        </w:rPr>
      </w:pPr>
    </w:p>
    <w:p w14:paraId="656033AE" w14:textId="77777777" w:rsidR="004641CC" w:rsidRPr="00A06BA8" w:rsidRDefault="004641CC" w:rsidP="004641CC">
      <w:pPr>
        <w:spacing w:after="0" w:line="240" w:lineRule="auto"/>
        <w:rPr>
          <w:rFonts w:ascii="Arial" w:eastAsia="Times New Roman" w:hAnsi="Arial" w:cs="Arial"/>
          <w:spacing w:val="-3"/>
          <w:sz w:val="18"/>
          <w:szCs w:val="18"/>
          <w:lang w:val="de-DE" w:eastAsia="sl-SI"/>
        </w:rPr>
      </w:pPr>
      <w:r w:rsidRPr="00A06BA8">
        <w:rPr>
          <w:rFonts w:ascii="Arial" w:eastAsia="Times New Roman" w:hAnsi="Arial" w:cs="Arial"/>
          <w:spacing w:val="-3"/>
          <w:sz w:val="18"/>
          <w:szCs w:val="18"/>
          <w:lang w:val="de-DE" w:eastAsia="sl-SI"/>
        </w:rPr>
        <w:tab/>
      </w:r>
      <w:r w:rsidRPr="00A06BA8">
        <w:rPr>
          <w:rFonts w:ascii="Arial" w:eastAsia="Times New Roman" w:hAnsi="Arial" w:cs="Arial"/>
          <w:spacing w:val="-3"/>
          <w:sz w:val="18"/>
          <w:szCs w:val="18"/>
          <w:lang w:val="de-DE" w:eastAsia="sl-SI"/>
        </w:rPr>
        <w:tab/>
      </w:r>
      <w:r w:rsidRPr="00A06BA8">
        <w:rPr>
          <w:rFonts w:ascii="Arial" w:eastAsia="Times New Roman" w:hAnsi="Arial" w:cs="Arial"/>
          <w:spacing w:val="-3"/>
          <w:sz w:val="18"/>
          <w:szCs w:val="18"/>
          <w:lang w:val="de-DE" w:eastAsia="sl-SI"/>
        </w:rPr>
        <w:tab/>
      </w:r>
      <w:r w:rsidRPr="00A06BA8">
        <w:rPr>
          <w:rFonts w:ascii="Arial" w:eastAsia="Times New Roman" w:hAnsi="Arial" w:cs="Arial"/>
          <w:spacing w:val="-3"/>
          <w:sz w:val="18"/>
          <w:szCs w:val="18"/>
          <w:lang w:val="de-DE" w:eastAsia="sl-SI"/>
        </w:rPr>
        <w:tab/>
      </w:r>
    </w:p>
    <w:p w14:paraId="36AB7420" w14:textId="77777777" w:rsidR="004641CC" w:rsidRPr="00A06BA8" w:rsidRDefault="004641CC" w:rsidP="004641CC">
      <w:pPr>
        <w:spacing w:after="0" w:line="240" w:lineRule="auto"/>
        <w:jc w:val="both"/>
        <w:rPr>
          <w:rFonts w:ascii="Arial" w:eastAsia="Times New Roman" w:hAnsi="Arial" w:cs="Arial"/>
          <w:sz w:val="18"/>
          <w:szCs w:val="18"/>
          <w:lang w:eastAsia="sl-SI"/>
        </w:rPr>
      </w:pPr>
    </w:p>
    <w:p w14:paraId="6A92C843" w14:textId="77777777" w:rsidR="004641CC" w:rsidRPr="00A06BA8" w:rsidRDefault="004641CC" w:rsidP="004641CC">
      <w:pPr>
        <w:rPr>
          <w:rFonts w:ascii="Arial" w:eastAsia="Times New Roman" w:hAnsi="Arial" w:cs="Arial"/>
          <w:sz w:val="18"/>
          <w:szCs w:val="18"/>
          <w:lang w:eastAsia="sl-SI"/>
        </w:rPr>
      </w:pPr>
      <w:r w:rsidRPr="00A06BA8">
        <w:rPr>
          <w:rFonts w:ascii="Arial" w:eastAsia="Times New Roman" w:hAnsi="Arial" w:cs="Arial"/>
          <w:sz w:val="18"/>
          <w:szCs w:val="18"/>
          <w:lang w:eastAsia="sl-SI"/>
        </w:rPr>
        <w:br w:type="page"/>
      </w:r>
    </w:p>
    <w:p w14:paraId="1C19ADF9" w14:textId="77777777" w:rsidR="004641CC" w:rsidRPr="00A06BA8" w:rsidRDefault="004641CC" w:rsidP="004641CC">
      <w:pPr>
        <w:spacing w:after="0" w:line="240" w:lineRule="auto"/>
        <w:jc w:val="both"/>
        <w:rPr>
          <w:rFonts w:ascii="Arial" w:eastAsia="Times New Roman" w:hAnsi="Arial" w:cs="Arial"/>
          <w:b/>
          <w:sz w:val="18"/>
          <w:szCs w:val="18"/>
          <w:lang w:eastAsia="sl-SI"/>
        </w:rPr>
      </w:pPr>
      <w:r w:rsidRPr="00A06BA8">
        <w:rPr>
          <w:rFonts w:ascii="Arial" w:eastAsia="Times New Roman" w:hAnsi="Arial" w:cs="Arial"/>
          <w:b/>
          <w:sz w:val="18"/>
          <w:szCs w:val="18"/>
          <w:lang w:eastAsia="sl-SI"/>
        </w:rPr>
        <w:lastRenderedPageBreak/>
        <w:t>PRILOGA 3: IZJAVA O VAROVANJU PODATKOV IN SEZNANITVI Z VARNOSTIMI POLITIKAMI V SB NOVO MESTO</w:t>
      </w:r>
    </w:p>
    <w:p w14:paraId="2033F80F" w14:textId="77777777" w:rsidR="004641CC" w:rsidRPr="00A06BA8" w:rsidRDefault="004641CC" w:rsidP="004641CC">
      <w:pPr>
        <w:spacing w:after="0" w:line="240" w:lineRule="auto"/>
        <w:jc w:val="both"/>
        <w:rPr>
          <w:rFonts w:ascii="Arial" w:eastAsia="Times New Roman" w:hAnsi="Arial" w:cs="Arial"/>
          <w:sz w:val="18"/>
          <w:szCs w:val="18"/>
          <w:lang w:eastAsia="sl-SI"/>
        </w:rPr>
      </w:pPr>
    </w:p>
    <w:p w14:paraId="04C01FAF" w14:textId="77777777" w:rsidR="004641CC" w:rsidRPr="00A06BA8" w:rsidRDefault="004641CC" w:rsidP="004641CC">
      <w:pPr>
        <w:spacing w:after="0" w:line="240" w:lineRule="auto"/>
        <w:jc w:val="center"/>
        <w:rPr>
          <w:rFonts w:ascii="Arial" w:eastAsia="Times New Roman" w:hAnsi="Arial" w:cs="Arial"/>
          <w:b/>
          <w:bCs/>
          <w:sz w:val="20"/>
          <w:szCs w:val="20"/>
          <w:lang w:eastAsia="sl-SI"/>
        </w:rPr>
      </w:pPr>
      <w:r w:rsidRPr="00A06BA8">
        <w:rPr>
          <w:rFonts w:ascii="Arial" w:eastAsia="Times New Roman" w:hAnsi="Arial" w:cs="Arial"/>
          <w:b/>
          <w:bCs/>
          <w:sz w:val="20"/>
          <w:szCs w:val="20"/>
          <w:lang w:eastAsia="sl-SI"/>
        </w:rPr>
        <w:t xml:space="preserve">IZJAVA </w:t>
      </w:r>
    </w:p>
    <w:p w14:paraId="598C33F2" w14:textId="77777777" w:rsidR="004641CC" w:rsidRPr="00A06BA8" w:rsidRDefault="004641CC" w:rsidP="004641CC">
      <w:pPr>
        <w:spacing w:after="0" w:line="240" w:lineRule="auto"/>
        <w:jc w:val="center"/>
        <w:rPr>
          <w:rFonts w:ascii="Arial" w:eastAsia="Times New Roman" w:hAnsi="Arial" w:cs="Arial"/>
          <w:b/>
          <w:bCs/>
          <w:sz w:val="20"/>
          <w:szCs w:val="20"/>
          <w:lang w:eastAsia="sl-SI"/>
        </w:rPr>
      </w:pPr>
      <w:r w:rsidRPr="00A06BA8">
        <w:rPr>
          <w:rFonts w:ascii="Arial" w:eastAsia="Times New Roman" w:hAnsi="Arial" w:cs="Arial"/>
          <w:b/>
          <w:bCs/>
          <w:sz w:val="20"/>
          <w:szCs w:val="20"/>
          <w:lang w:eastAsia="sl-SI"/>
        </w:rPr>
        <w:t xml:space="preserve">O VAROVANJU PODATKOV IN </w:t>
      </w:r>
    </w:p>
    <w:p w14:paraId="72B1ADAB" w14:textId="77777777" w:rsidR="004641CC" w:rsidRPr="00A06BA8" w:rsidRDefault="004641CC" w:rsidP="004641CC">
      <w:pPr>
        <w:spacing w:after="0" w:line="240" w:lineRule="auto"/>
        <w:jc w:val="center"/>
        <w:rPr>
          <w:rFonts w:ascii="Arial" w:eastAsia="Times New Roman" w:hAnsi="Arial" w:cs="Arial"/>
          <w:b/>
          <w:bCs/>
          <w:sz w:val="20"/>
          <w:szCs w:val="20"/>
          <w:lang w:eastAsia="sl-SI"/>
        </w:rPr>
      </w:pPr>
      <w:r w:rsidRPr="00A06BA8">
        <w:rPr>
          <w:rFonts w:ascii="Arial" w:eastAsia="Times New Roman" w:hAnsi="Arial" w:cs="Arial"/>
          <w:b/>
          <w:bCs/>
          <w:sz w:val="20"/>
          <w:szCs w:val="20"/>
          <w:lang w:eastAsia="sl-SI"/>
        </w:rPr>
        <w:t>SEZNANITVI Z VARNOSTNIMI ZAHTEVAMI SB NOVO MESTO</w:t>
      </w:r>
    </w:p>
    <w:p w14:paraId="25606266" w14:textId="77777777" w:rsidR="004641CC" w:rsidRPr="00A06BA8" w:rsidRDefault="004641CC" w:rsidP="004641CC">
      <w:pPr>
        <w:spacing w:after="0" w:line="240" w:lineRule="auto"/>
        <w:jc w:val="center"/>
        <w:rPr>
          <w:rFonts w:ascii="Arial" w:eastAsia="Times New Roman" w:hAnsi="Arial" w:cs="Arial"/>
          <w:b/>
          <w:bCs/>
          <w:sz w:val="20"/>
          <w:szCs w:val="20"/>
          <w:lang w:eastAsia="sl-SI"/>
        </w:rPr>
      </w:pPr>
    </w:p>
    <w:p w14:paraId="7DAB9E78" w14:textId="77777777" w:rsidR="004641CC" w:rsidRPr="00A06BA8" w:rsidRDefault="004641CC" w:rsidP="004641CC">
      <w:pPr>
        <w:spacing w:after="0" w:line="240" w:lineRule="auto"/>
        <w:jc w:val="center"/>
        <w:rPr>
          <w:rFonts w:ascii="Arial" w:eastAsia="Times New Roman" w:hAnsi="Arial" w:cs="Arial"/>
          <w:b/>
          <w:bCs/>
          <w:sz w:val="24"/>
          <w:szCs w:val="24"/>
          <w:lang w:eastAsia="sl-SI"/>
        </w:rPr>
      </w:pPr>
    </w:p>
    <w:p w14:paraId="3BEB635F" w14:textId="77777777" w:rsidR="004641CC" w:rsidRPr="00A06BA8" w:rsidRDefault="004641CC" w:rsidP="004641CC">
      <w:pPr>
        <w:spacing w:after="0" w:line="240" w:lineRule="auto"/>
        <w:jc w:val="center"/>
        <w:rPr>
          <w:rFonts w:ascii="Arial" w:eastAsia="Times New Roman" w:hAnsi="Arial" w:cs="Arial"/>
          <w:b/>
          <w:bCs/>
          <w:sz w:val="24"/>
          <w:szCs w:val="24"/>
          <w:lang w:eastAsia="sl-SI"/>
        </w:rPr>
      </w:pPr>
    </w:p>
    <w:p w14:paraId="504FFE11" w14:textId="77777777" w:rsidR="004641CC" w:rsidRPr="00A06BA8" w:rsidRDefault="004641CC" w:rsidP="004641CC">
      <w:pPr>
        <w:spacing w:after="0" w:line="24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Podpisani/a________________________________________________________________________________,  </w:t>
      </w:r>
    </w:p>
    <w:p w14:paraId="27D2A1C0" w14:textId="77777777" w:rsidR="004641CC" w:rsidRPr="00A06BA8" w:rsidRDefault="004641CC" w:rsidP="004641CC">
      <w:pPr>
        <w:spacing w:after="0" w:line="240" w:lineRule="auto"/>
        <w:jc w:val="both"/>
        <w:rPr>
          <w:rFonts w:ascii="Arial" w:eastAsia="Times New Roman" w:hAnsi="Arial" w:cs="Arial"/>
          <w:sz w:val="18"/>
          <w:szCs w:val="18"/>
          <w:lang w:eastAsia="sl-SI"/>
        </w:rPr>
      </w:pPr>
    </w:p>
    <w:p w14:paraId="569418D7" w14:textId="77777777" w:rsidR="004641CC" w:rsidRPr="00A06BA8" w:rsidRDefault="004641CC" w:rsidP="004641CC">
      <w:pPr>
        <w:spacing w:after="0" w:line="240" w:lineRule="auto"/>
        <w:jc w:val="both"/>
        <w:rPr>
          <w:rFonts w:ascii="Arial" w:eastAsia="Times New Roman" w:hAnsi="Arial" w:cs="Arial"/>
          <w:sz w:val="18"/>
          <w:szCs w:val="18"/>
          <w:lang w:eastAsia="sl-SI"/>
        </w:rPr>
      </w:pPr>
    </w:p>
    <w:p w14:paraId="0A89E4FF" w14:textId="77777777" w:rsidR="004641CC" w:rsidRPr="00A06BA8" w:rsidRDefault="004641CC" w:rsidP="004641CC">
      <w:pPr>
        <w:spacing w:after="0" w:line="24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elektronski naslov___________________________________, mobilni telefon____________________________, </w:t>
      </w:r>
    </w:p>
    <w:p w14:paraId="6722CBE6" w14:textId="77777777" w:rsidR="004641CC" w:rsidRPr="00A06BA8" w:rsidRDefault="004641CC" w:rsidP="004641CC">
      <w:pPr>
        <w:spacing w:after="0" w:line="240" w:lineRule="auto"/>
        <w:jc w:val="both"/>
        <w:rPr>
          <w:rFonts w:ascii="Arial" w:eastAsia="Times New Roman" w:hAnsi="Arial" w:cs="Arial"/>
          <w:sz w:val="18"/>
          <w:szCs w:val="18"/>
          <w:lang w:eastAsia="sl-SI"/>
        </w:rPr>
      </w:pPr>
    </w:p>
    <w:p w14:paraId="3CF51869" w14:textId="77777777" w:rsidR="004641CC" w:rsidRPr="00A06BA8" w:rsidRDefault="004641CC" w:rsidP="004641CC">
      <w:pPr>
        <w:spacing w:after="0" w:line="240" w:lineRule="auto"/>
        <w:jc w:val="both"/>
        <w:rPr>
          <w:rFonts w:ascii="Arial" w:eastAsia="Times New Roman" w:hAnsi="Arial" w:cs="Arial"/>
          <w:sz w:val="18"/>
          <w:szCs w:val="18"/>
          <w:lang w:eastAsia="sl-SI"/>
        </w:rPr>
      </w:pPr>
    </w:p>
    <w:p w14:paraId="21B65687" w14:textId="77777777" w:rsidR="004641CC" w:rsidRPr="00A06BA8" w:rsidRDefault="004641CC" w:rsidP="004641CC">
      <w:pPr>
        <w:spacing w:after="0" w:line="24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zaposlen/a pri izvajalcu __________________________________________________________ , ki je na podlagi </w:t>
      </w:r>
    </w:p>
    <w:p w14:paraId="6B223F79" w14:textId="77777777" w:rsidR="004641CC" w:rsidRPr="00A06BA8" w:rsidRDefault="004641CC" w:rsidP="004641CC">
      <w:pPr>
        <w:spacing w:after="0" w:line="240" w:lineRule="auto"/>
        <w:jc w:val="both"/>
        <w:rPr>
          <w:rFonts w:ascii="Arial" w:eastAsia="Times New Roman" w:hAnsi="Arial" w:cs="Arial"/>
          <w:sz w:val="18"/>
          <w:szCs w:val="18"/>
          <w:lang w:eastAsia="sl-SI"/>
        </w:rPr>
      </w:pPr>
    </w:p>
    <w:p w14:paraId="1BE9FB45" w14:textId="77777777" w:rsidR="004641CC" w:rsidRPr="00A06BA8" w:rsidRDefault="004641CC" w:rsidP="004641CC">
      <w:pPr>
        <w:spacing w:after="0" w:line="240" w:lineRule="auto"/>
        <w:jc w:val="both"/>
        <w:rPr>
          <w:rFonts w:ascii="Arial" w:eastAsia="Times New Roman" w:hAnsi="Arial" w:cs="Arial"/>
          <w:sz w:val="18"/>
          <w:szCs w:val="18"/>
          <w:lang w:eastAsia="sl-SI"/>
        </w:rPr>
      </w:pPr>
    </w:p>
    <w:p w14:paraId="7A5958B6" w14:textId="77777777" w:rsidR="004641CC" w:rsidRPr="00A06BA8" w:rsidRDefault="004641CC" w:rsidP="004641CC">
      <w:pPr>
        <w:spacing w:after="0" w:line="60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sklenjene pogodbe med naročnikom Splošno bolnišnico Novo mesto in izvajalcem št._______________________ z dne _______________________, </w:t>
      </w:r>
    </w:p>
    <w:p w14:paraId="50AD255E" w14:textId="77777777" w:rsidR="004641CC" w:rsidRPr="00A06BA8" w:rsidRDefault="004641CC" w:rsidP="004641CC">
      <w:pPr>
        <w:spacing w:after="0" w:line="24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se s podpisom te izjave </w:t>
      </w:r>
    </w:p>
    <w:p w14:paraId="1D7F6CAE" w14:textId="77777777" w:rsidR="004641CC" w:rsidRPr="00A06BA8" w:rsidRDefault="004641CC" w:rsidP="004641CC">
      <w:pPr>
        <w:spacing w:after="0" w:line="240" w:lineRule="auto"/>
        <w:jc w:val="both"/>
        <w:rPr>
          <w:rFonts w:ascii="Arial" w:eastAsia="Times New Roman" w:hAnsi="Arial" w:cs="Arial"/>
          <w:sz w:val="18"/>
          <w:szCs w:val="18"/>
          <w:lang w:eastAsia="sl-SI"/>
        </w:rPr>
      </w:pPr>
    </w:p>
    <w:p w14:paraId="3C790768" w14:textId="77777777" w:rsidR="004641CC" w:rsidRPr="00A06BA8" w:rsidRDefault="004641CC" w:rsidP="004641CC">
      <w:pPr>
        <w:spacing w:after="0" w:line="240" w:lineRule="auto"/>
        <w:jc w:val="both"/>
        <w:rPr>
          <w:rFonts w:ascii="Arial" w:eastAsia="Times New Roman" w:hAnsi="Arial" w:cs="Arial"/>
          <w:sz w:val="18"/>
          <w:szCs w:val="18"/>
          <w:lang w:eastAsia="sl-SI"/>
        </w:rPr>
      </w:pPr>
    </w:p>
    <w:p w14:paraId="0A1E0377" w14:textId="77777777" w:rsidR="004641CC" w:rsidRPr="00A06BA8" w:rsidRDefault="004641CC" w:rsidP="004641CC">
      <w:pPr>
        <w:spacing w:after="0" w:line="240" w:lineRule="auto"/>
        <w:jc w:val="center"/>
        <w:rPr>
          <w:rFonts w:ascii="Arial" w:eastAsia="Times New Roman" w:hAnsi="Arial" w:cs="Arial"/>
          <w:b/>
          <w:bCs/>
          <w:sz w:val="18"/>
          <w:szCs w:val="18"/>
          <w:lang w:eastAsia="sl-SI"/>
        </w:rPr>
      </w:pPr>
      <w:r w:rsidRPr="00A06BA8">
        <w:rPr>
          <w:rFonts w:ascii="Arial" w:eastAsia="Times New Roman" w:hAnsi="Arial" w:cs="Arial"/>
          <w:b/>
          <w:bCs/>
          <w:sz w:val="18"/>
          <w:szCs w:val="18"/>
          <w:lang w:eastAsia="sl-SI"/>
        </w:rPr>
        <w:t xml:space="preserve">Z A V E Z U J E M,  </w:t>
      </w:r>
    </w:p>
    <w:p w14:paraId="3C77A82C" w14:textId="77777777" w:rsidR="004641CC" w:rsidRPr="00A06BA8" w:rsidRDefault="004641CC" w:rsidP="004641CC">
      <w:pPr>
        <w:spacing w:after="0" w:line="240" w:lineRule="auto"/>
        <w:jc w:val="both"/>
        <w:rPr>
          <w:rFonts w:ascii="Arial" w:eastAsia="Times New Roman" w:hAnsi="Arial" w:cs="Arial"/>
          <w:sz w:val="18"/>
          <w:szCs w:val="18"/>
          <w:lang w:eastAsia="sl-SI"/>
        </w:rPr>
      </w:pPr>
    </w:p>
    <w:p w14:paraId="557B85D0" w14:textId="77777777" w:rsidR="004641CC" w:rsidRPr="00A06BA8" w:rsidRDefault="004641CC" w:rsidP="004641CC">
      <w:pPr>
        <w:spacing w:after="0" w:line="240" w:lineRule="auto"/>
        <w:jc w:val="both"/>
        <w:rPr>
          <w:rFonts w:ascii="Arial" w:eastAsia="Times New Roman" w:hAnsi="Arial" w:cs="Arial"/>
          <w:sz w:val="18"/>
          <w:szCs w:val="18"/>
          <w:lang w:eastAsia="sl-SI"/>
        </w:rPr>
      </w:pPr>
    </w:p>
    <w:p w14:paraId="7EC950A1" w14:textId="77777777" w:rsidR="004641CC" w:rsidRPr="00A06BA8" w:rsidRDefault="004641CC" w:rsidP="004641CC">
      <w:pPr>
        <w:spacing w:after="0" w:line="240" w:lineRule="auto"/>
        <w:jc w:val="both"/>
        <w:rPr>
          <w:rFonts w:ascii="Arial" w:eastAsia="Times New Roman" w:hAnsi="Arial" w:cs="Arial"/>
          <w:sz w:val="18"/>
          <w:szCs w:val="18"/>
          <w:lang w:eastAsia="sl-SI"/>
        </w:rPr>
      </w:pPr>
    </w:p>
    <w:p w14:paraId="0C27290D" w14:textId="77777777" w:rsidR="004641CC" w:rsidRPr="00A06BA8" w:rsidRDefault="004641CC" w:rsidP="004641CC">
      <w:pPr>
        <w:numPr>
          <w:ilvl w:val="0"/>
          <w:numId w:val="38"/>
        </w:numPr>
        <w:spacing w:after="0" w:line="240" w:lineRule="auto"/>
        <w:contextualSpacing/>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da bom ves čas trajanja pogodbe in po izteku pogodbe kot zaupne varoval vse podatke, zlasti pa posebne osebne podatke, s katerimi se bom seznanil oziroma, ki jih bom izvedel v okviru opravljanja storitev oziroma del pri naročniku, bodisi na lokaciji naročnika bodisi preko drugih oblik, preko katerih bi se seznanil s podatki na nosilcih, kjer so zapisani (npr. vzdrževanje preko oddaljenega dostopa). Hkrati se zavezujem, da ne bom za svojo osebno uporabo oziroma uporabo izvajalca izkoriščal ali izdal tretji osebi podatkov, ki so mi bili zaupani oziroma sem se z njimi seznanil v času opravljanja storitev oziroma del pri naročniku.</w:t>
      </w:r>
    </w:p>
    <w:p w14:paraId="555E953D" w14:textId="77777777" w:rsidR="004641CC" w:rsidRPr="00A06BA8" w:rsidRDefault="004641CC" w:rsidP="004641CC">
      <w:pPr>
        <w:spacing w:after="0"/>
        <w:ind w:left="720"/>
        <w:contextualSpacing/>
        <w:jc w:val="both"/>
        <w:rPr>
          <w:rFonts w:ascii="Arial" w:eastAsia="Times New Roman" w:hAnsi="Arial" w:cs="Arial"/>
          <w:sz w:val="18"/>
          <w:szCs w:val="18"/>
          <w:lang w:eastAsia="sl-SI"/>
        </w:rPr>
      </w:pPr>
    </w:p>
    <w:p w14:paraId="289023DF" w14:textId="77777777" w:rsidR="004641CC" w:rsidRPr="00A06BA8" w:rsidRDefault="004641CC" w:rsidP="004641CC">
      <w:pPr>
        <w:numPr>
          <w:ilvl w:val="0"/>
          <w:numId w:val="38"/>
        </w:numPr>
        <w:spacing w:after="0" w:line="240" w:lineRule="auto"/>
        <w:contextualSpacing/>
        <w:jc w:val="both"/>
        <w:rPr>
          <w:rFonts w:ascii="Arial" w:eastAsia="Times New Roman" w:hAnsi="Arial" w:cs="Arial"/>
          <w:sz w:val="18"/>
          <w:szCs w:val="18"/>
          <w:lang w:eastAsia="sl-SI"/>
        </w:rPr>
      </w:pPr>
      <w:r w:rsidRPr="00A06BA8">
        <w:rPr>
          <w:rFonts w:ascii="Arial" w:eastAsia="Times New Roman" w:hAnsi="Arial" w:cs="Arial"/>
          <w:sz w:val="18"/>
          <w:szCs w:val="18"/>
          <w:lang w:eastAsia="ar-SA"/>
        </w:rPr>
        <w:t>da bom navedene podatke obdeloval v skladu z namenom, za katerega je sklenjena pogodba, in v skladu s predpisi s področja varstva osebnih podatkov.</w:t>
      </w:r>
    </w:p>
    <w:p w14:paraId="3CBCEC44" w14:textId="77777777" w:rsidR="004641CC" w:rsidRPr="00A06BA8" w:rsidRDefault="004641CC" w:rsidP="004641CC">
      <w:pPr>
        <w:spacing w:after="0"/>
        <w:ind w:left="720"/>
        <w:contextualSpacing/>
        <w:jc w:val="both"/>
        <w:rPr>
          <w:rFonts w:ascii="Arial" w:eastAsia="Times New Roman" w:hAnsi="Arial" w:cs="Arial"/>
          <w:sz w:val="18"/>
          <w:szCs w:val="18"/>
          <w:lang w:eastAsia="sl-SI"/>
        </w:rPr>
      </w:pPr>
    </w:p>
    <w:p w14:paraId="36C0C6C5" w14:textId="77777777" w:rsidR="004641CC" w:rsidRPr="00A06BA8" w:rsidRDefault="004641CC" w:rsidP="004641CC">
      <w:pPr>
        <w:numPr>
          <w:ilvl w:val="0"/>
          <w:numId w:val="38"/>
        </w:numPr>
        <w:spacing w:after="0" w:line="240" w:lineRule="auto"/>
        <w:contextualSpacing/>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da sem seznanjen z varnostnimi zahtevami, ki jih določajo varnostne politike Splošne bolnišnice Novo mesto (Politika upravljanja kakovosti in varnosti tretjih strank in Politika fizične zaščite in fizičnega dostopa), in se jih obvežem spoštovati ter upoštevati.</w:t>
      </w:r>
    </w:p>
    <w:p w14:paraId="1C9633C8" w14:textId="77777777" w:rsidR="004641CC" w:rsidRPr="00A06BA8" w:rsidRDefault="004641CC" w:rsidP="004641CC">
      <w:pPr>
        <w:spacing w:after="0" w:line="24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 </w:t>
      </w:r>
    </w:p>
    <w:p w14:paraId="494D4CAF" w14:textId="77777777" w:rsidR="004641CC" w:rsidRPr="00A06BA8" w:rsidRDefault="004641CC" w:rsidP="004641CC">
      <w:pPr>
        <w:spacing w:after="0" w:line="240" w:lineRule="auto"/>
        <w:jc w:val="both"/>
        <w:rPr>
          <w:rFonts w:ascii="Arial" w:eastAsia="Times New Roman" w:hAnsi="Arial" w:cs="Arial"/>
          <w:sz w:val="18"/>
          <w:szCs w:val="18"/>
          <w:lang w:eastAsia="sl-SI"/>
        </w:rPr>
      </w:pPr>
    </w:p>
    <w:p w14:paraId="3583A4ED" w14:textId="77777777" w:rsidR="004641CC" w:rsidRPr="00A06BA8" w:rsidRDefault="004641CC" w:rsidP="004641CC">
      <w:pPr>
        <w:spacing w:after="0" w:line="240" w:lineRule="auto"/>
        <w:jc w:val="both"/>
        <w:rPr>
          <w:rFonts w:ascii="Arial" w:eastAsia="Times New Roman" w:hAnsi="Arial" w:cs="Arial"/>
          <w:sz w:val="18"/>
          <w:szCs w:val="18"/>
          <w:lang w:eastAsia="sl-SI"/>
        </w:rPr>
      </w:pPr>
    </w:p>
    <w:p w14:paraId="165AD94A" w14:textId="77777777" w:rsidR="004641CC" w:rsidRPr="00A06BA8" w:rsidRDefault="004641CC" w:rsidP="004641CC">
      <w:pPr>
        <w:spacing w:after="0" w:line="240" w:lineRule="auto"/>
        <w:jc w:val="both"/>
        <w:rPr>
          <w:rFonts w:ascii="Arial" w:eastAsia="Times New Roman" w:hAnsi="Arial" w:cs="Arial"/>
          <w:sz w:val="18"/>
          <w:szCs w:val="18"/>
          <w:lang w:eastAsia="sl-SI"/>
        </w:rPr>
      </w:pPr>
    </w:p>
    <w:p w14:paraId="364EA069" w14:textId="77777777" w:rsidR="004641CC" w:rsidRPr="00A06BA8" w:rsidRDefault="004641CC" w:rsidP="004641CC">
      <w:pPr>
        <w:spacing w:after="0" w:line="24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V _______________________, dne ____________________</w:t>
      </w:r>
    </w:p>
    <w:p w14:paraId="016C9C4A" w14:textId="77777777" w:rsidR="004641CC" w:rsidRPr="00A06BA8" w:rsidRDefault="004641CC" w:rsidP="004641CC">
      <w:pPr>
        <w:spacing w:after="0" w:line="240" w:lineRule="auto"/>
        <w:jc w:val="both"/>
        <w:rPr>
          <w:rFonts w:ascii="Arial" w:eastAsia="Times New Roman" w:hAnsi="Arial" w:cs="Arial"/>
          <w:sz w:val="18"/>
          <w:szCs w:val="18"/>
          <w:lang w:eastAsia="sl-SI"/>
        </w:rPr>
      </w:pPr>
    </w:p>
    <w:p w14:paraId="3EB46294" w14:textId="77777777" w:rsidR="004641CC" w:rsidRPr="00A06BA8" w:rsidRDefault="004641CC" w:rsidP="004641CC">
      <w:pPr>
        <w:spacing w:after="0" w:line="240" w:lineRule="auto"/>
        <w:jc w:val="both"/>
        <w:rPr>
          <w:rFonts w:ascii="Arial" w:eastAsia="Times New Roman" w:hAnsi="Arial" w:cs="Arial"/>
          <w:sz w:val="18"/>
          <w:szCs w:val="18"/>
          <w:lang w:eastAsia="sl-SI"/>
        </w:rPr>
      </w:pPr>
    </w:p>
    <w:p w14:paraId="29369B3D" w14:textId="77777777" w:rsidR="004641CC" w:rsidRPr="00A06BA8" w:rsidRDefault="004641CC" w:rsidP="004641CC">
      <w:pPr>
        <w:spacing w:after="0" w:line="240" w:lineRule="auto"/>
        <w:jc w:val="both"/>
        <w:rPr>
          <w:rFonts w:ascii="Arial" w:eastAsia="Times New Roman" w:hAnsi="Arial" w:cs="Arial"/>
          <w:sz w:val="18"/>
          <w:szCs w:val="18"/>
          <w:lang w:eastAsia="sl-SI"/>
        </w:rPr>
      </w:pPr>
    </w:p>
    <w:p w14:paraId="2EEE3F70" w14:textId="77777777" w:rsidR="004641CC" w:rsidRPr="00A06BA8" w:rsidRDefault="004641CC" w:rsidP="004641CC">
      <w:pPr>
        <w:spacing w:after="0" w:line="24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t xml:space="preserve">                    Podpis:</w:t>
      </w:r>
    </w:p>
    <w:p w14:paraId="05048215" w14:textId="77777777" w:rsidR="004641CC" w:rsidRPr="00A06BA8" w:rsidRDefault="004641CC" w:rsidP="004641CC">
      <w:pPr>
        <w:spacing w:after="0" w:line="240" w:lineRule="auto"/>
        <w:jc w:val="both"/>
        <w:rPr>
          <w:rFonts w:ascii="Arial" w:eastAsia="Times New Roman" w:hAnsi="Arial" w:cs="Arial"/>
          <w:sz w:val="18"/>
          <w:szCs w:val="18"/>
          <w:lang w:eastAsia="sl-SI"/>
        </w:rPr>
      </w:pPr>
    </w:p>
    <w:p w14:paraId="18FF23AB" w14:textId="77777777" w:rsidR="004641CC" w:rsidRPr="00A06BA8" w:rsidRDefault="004641CC" w:rsidP="004641CC">
      <w:pPr>
        <w:spacing w:after="0" w:line="240" w:lineRule="auto"/>
        <w:jc w:val="both"/>
        <w:rPr>
          <w:rFonts w:ascii="Times New Roman" w:eastAsia="Calibri" w:hAnsi="Times New Roman" w:cs="Times New Roman"/>
          <w:sz w:val="18"/>
          <w:szCs w:val="18"/>
        </w:rPr>
      </w:pP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t xml:space="preserve">        __________________________________</w:t>
      </w:r>
    </w:p>
    <w:p w14:paraId="0F0807E7" w14:textId="77777777" w:rsidR="004641CC" w:rsidRPr="00A06BA8" w:rsidRDefault="004641CC" w:rsidP="004641CC">
      <w:pPr>
        <w:spacing w:after="0" w:line="240" w:lineRule="auto"/>
        <w:rPr>
          <w:rFonts w:ascii="Arial" w:eastAsia="Times New Roman" w:hAnsi="Arial" w:cs="Arial"/>
          <w:sz w:val="18"/>
          <w:szCs w:val="18"/>
          <w:lang w:eastAsia="sl-SI"/>
        </w:rPr>
      </w:pPr>
    </w:p>
    <w:p w14:paraId="4223E5E9" w14:textId="77777777" w:rsidR="004641CC" w:rsidRPr="00A06BA8" w:rsidRDefault="004641CC" w:rsidP="004641CC">
      <w:pPr>
        <w:spacing w:after="0" w:line="240" w:lineRule="auto"/>
        <w:rPr>
          <w:rFonts w:ascii="Arial" w:eastAsia="Times New Roman" w:hAnsi="Arial" w:cs="Arial"/>
          <w:lang w:eastAsia="sl-SI"/>
        </w:rPr>
      </w:pPr>
      <w:r w:rsidRPr="00A06BA8">
        <w:rPr>
          <w:rFonts w:ascii="Arial" w:eastAsia="Times New Roman" w:hAnsi="Arial" w:cs="Arial"/>
          <w:lang w:eastAsia="sl-SI"/>
        </w:rPr>
        <w:t>Prilogi:</w:t>
      </w:r>
    </w:p>
    <w:p w14:paraId="7637EFF0" w14:textId="77777777" w:rsidR="004641CC" w:rsidRPr="00A06BA8" w:rsidRDefault="004641CC" w:rsidP="004641CC">
      <w:pPr>
        <w:numPr>
          <w:ilvl w:val="0"/>
          <w:numId w:val="39"/>
        </w:numPr>
        <w:spacing w:after="0" w:line="240" w:lineRule="auto"/>
        <w:contextualSpacing/>
        <w:rPr>
          <w:rFonts w:ascii="Arial" w:eastAsia="Times New Roman" w:hAnsi="Arial" w:cs="Arial"/>
          <w:lang w:eastAsia="sl-SI"/>
        </w:rPr>
      </w:pPr>
      <w:r w:rsidRPr="00A06BA8">
        <w:rPr>
          <w:rFonts w:ascii="Arial" w:eastAsia="Times New Roman" w:hAnsi="Arial" w:cs="Arial"/>
          <w:sz w:val="18"/>
          <w:szCs w:val="18"/>
          <w:lang w:eastAsia="sl-SI"/>
        </w:rPr>
        <w:t>Politika upravljanja kakovosti in varnosti tretjih strank,</w:t>
      </w:r>
    </w:p>
    <w:p w14:paraId="49F4C8BA" w14:textId="0EBD2C5F" w:rsidR="004641CC" w:rsidRPr="004641CC" w:rsidRDefault="004641CC" w:rsidP="004641CC">
      <w:pPr>
        <w:numPr>
          <w:ilvl w:val="0"/>
          <w:numId w:val="39"/>
        </w:numPr>
        <w:spacing w:after="0" w:line="240" w:lineRule="auto"/>
        <w:contextualSpacing/>
        <w:rPr>
          <w:rFonts w:ascii="Arial" w:eastAsia="Times New Roman" w:hAnsi="Arial" w:cs="Arial"/>
          <w:lang w:eastAsia="sl-SI"/>
        </w:rPr>
      </w:pPr>
      <w:r w:rsidRPr="00A06BA8">
        <w:rPr>
          <w:rFonts w:ascii="Arial" w:eastAsia="Times New Roman" w:hAnsi="Arial" w:cs="Arial"/>
          <w:sz w:val="18"/>
          <w:szCs w:val="18"/>
          <w:lang w:eastAsia="sl-SI"/>
        </w:rPr>
        <w:t>Politika fizične zaščite in fizičnega dostopa.</w:t>
      </w:r>
    </w:p>
    <w:p w14:paraId="072DD430" w14:textId="77777777" w:rsidR="004641CC" w:rsidRDefault="004641CC" w:rsidP="004641CC">
      <w:pPr>
        <w:spacing w:after="0" w:line="240" w:lineRule="auto"/>
        <w:rPr>
          <w:rFonts w:ascii="Arial" w:hAnsi="Arial" w:cs="Arial"/>
          <w:b/>
          <w:bCs/>
          <w:color w:val="000000"/>
          <w:sz w:val="18"/>
          <w:szCs w:val="18"/>
        </w:rPr>
      </w:pPr>
    </w:p>
    <w:p w14:paraId="0AD7FE23" w14:textId="77777777" w:rsidR="004641CC" w:rsidRDefault="004641CC" w:rsidP="004641CC">
      <w:pPr>
        <w:spacing w:after="0" w:line="240" w:lineRule="auto"/>
        <w:rPr>
          <w:rFonts w:ascii="Arial" w:hAnsi="Arial" w:cs="Arial"/>
          <w:b/>
          <w:bCs/>
          <w:color w:val="000000"/>
          <w:sz w:val="18"/>
          <w:szCs w:val="18"/>
        </w:rPr>
      </w:pPr>
    </w:p>
    <w:p w14:paraId="04A6ED02" w14:textId="77777777" w:rsidR="004641CC" w:rsidRDefault="004641CC" w:rsidP="004641CC">
      <w:pPr>
        <w:spacing w:after="0" w:line="240" w:lineRule="auto"/>
        <w:rPr>
          <w:rFonts w:ascii="Arial" w:hAnsi="Arial" w:cs="Arial"/>
          <w:b/>
          <w:bCs/>
          <w:color w:val="000000"/>
          <w:sz w:val="18"/>
          <w:szCs w:val="18"/>
        </w:rPr>
      </w:pPr>
    </w:p>
    <w:p w14:paraId="122A64D6" w14:textId="77777777" w:rsidR="004641CC" w:rsidRDefault="004641CC" w:rsidP="004641CC">
      <w:pPr>
        <w:spacing w:after="0" w:line="240" w:lineRule="auto"/>
        <w:rPr>
          <w:rFonts w:ascii="Arial" w:hAnsi="Arial" w:cs="Arial"/>
          <w:b/>
          <w:bCs/>
          <w:color w:val="000000"/>
          <w:sz w:val="18"/>
          <w:szCs w:val="18"/>
        </w:rPr>
      </w:pPr>
    </w:p>
    <w:p w14:paraId="7A51F3E7" w14:textId="77777777" w:rsidR="00CF430D" w:rsidRPr="00116091" w:rsidRDefault="00CF430D" w:rsidP="00CF430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4F666004" w14:textId="77777777" w:rsidR="00CF430D" w:rsidRDefault="00CF430D" w:rsidP="004641CC">
      <w:pPr>
        <w:spacing w:after="0" w:line="240" w:lineRule="auto"/>
        <w:jc w:val="center"/>
        <w:rPr>
          <w:rFonts w:ascii="Arial" w:hAnsi="Arial" w:cs="Arial"/>
          <w:b/>
          <w:bCs/>
          <w:color w:val="000000"/>
          <w:sz w:val="18"/>
          <w:szCs w:val="18"/>
        </w:rPr>
      </w:pPr>
    </w:p>
    <w:p w14:paraId="4AAAAB67" w14:textId="10E8D5FF" w:rsidR="004641CC" w:rsidRDefault="004641CC" w:rsidP="004641CC">
      <w:pPr>
        <w:spacing w:after="0" w:line="240" w:lineRule="auto"/>
        <w:jc w:val="center"/>
        <w:rPr>
          <w:rFonts w:ascii="Arial" w:hAnsi="Arial" w:cs="Arial"/>
          <w:b/>
          <w:bCs/>
          <w:color w:val="000000"/>
          <w:sz w:val="18"/>
          <w:szCs w:val="18"/>
        </w:rPr>
      </w:pPr>
      <w:r>
        <w:rPr>
          <w:rFonts w:ascii="Arial" w:hAnsi="Arial" w:cs="Arial"/>
          <w:b/>
          <w:bCs/>
          <w:color w:val="000000"/>
          <w:sz w:val="18"/>
          <w:szCs w:val="18"/>
        </w:rPr>
        <w:t>KUPOPRODAJNA POGODBA</w:t>
      </w:r>
    </w:p>
    <w:p w14:paraId="1B3EB1A4" w14:textId="77777777" w:rsidR="004641CC" w:rsidRDefault="004641CC" w:rsidP="004641CC">
      <w:pPr>
        <w:spacing w:after="0" w:line="240" w:lineRule="auto"/>
        <w:jc w:val="center"/>
        <w:rPr>
          <w:rFonts w:ascii="Arial" w:hAnsi="Arial" w:cs="Arial"/>
          <w:b/>
          <w:bCs/>
          <w:color w:val="000000"/>
          <w:sz w:val="18"/>
          <w:szCs w:val="18"/>
        </w:rPr>
      </w:pPr>
    </w:p>
    <w:p w14:paraId="3E1A96F6" w14:textId="4154C536" w:rsidR="004641CC" w:rsidRPr="004641CC" w:rsidRDefault="004641CC" w:rsidP="004641CC">
      <w:pPr>
        <w:spacing w:after="0" w:line="240" w:lineRule="auto"/>
        <w:jc w:val="center"/>
        <w:rPr>
          <w:rFonts w:ascii="Arial" w:hAnsi="Arial" w:cs="Arial"/>
          <w:color w:val="000000"/>
          <w:sz w:val="18"/>
          <w:szCs w:val="18"/>
        </w:rPr>
      </w:pPr>
      <w:r w:rsidRPr="004641CC">
        <w:rPr>
          <w:rFonts w:ascii="Arial" w:hAnsi="Arial" w:cs="Arial"/>
          <w:color w:val="000000"/>
          <w:sz w:val="18"/>
          <w:szCs w:val="18"/>
        </w:rPr>
        <w:t>sklenjena med</w:t>
      </w:r>
    </w:p>
    <w:p w14:paraId="5E3E68F4" w14:textId="77777777" w:rsidR="004641CC" w:rsidRDefault="004641CC" w:rsidP="004641CC">
      <w:pPr>
        <w:spacing w:after="0" w:line="240" w:lineRule="auto"/>
        <w:rPr>
          <w:rFonts w:ascii="Arial" w:hAnsi="Arial" w:cs="Arial"/>
          <w:b/>
          <w:bCs/>
          <w:color w:val="000000"/>
          <w:sz w:val="18"/>
          <w:szCs w:val="18"/>
        </w:rPr>
      </w:pPr>
    </w:p>
    <w:p w14:paraId="0030F556" w14:textId="77777777" w:rsidR="004641CC" w:rsidRDefault="004641CC" w:rsidP="004641CC">
      <w:pPr>
        <w:spacing w:after="0" w:line="240" w:lineRule="auto"/>
        <w:rPr>
          <w:rFonts w:ascii="Arial" w:hAnsi="Arial" w:cs="Arial"/>
          <w:b/>
          <w:bCs/>
          <w:color w:val="000000"/>
          <w:sz w:val="18"/>
          <w:szCs w:val="18"/>
        </w:rPr>
      </w:pPr>
    </w:p>
    <w:p w14:paraId="6ABBF896" w14:textId="1B4D5134" w:rsidR="004641CC" w:rsidRDefault="004641CC" w:rsidP="004641CC">
      <w:pPr>
        <w:spacing w:after="0" w:line="240" w:lineRule="auto"/>
      </w:pPr>
      <w:r>
        <w:rPr>
          <w:rFonts w:ascii="Arial" w:hAnsi="Arial" w:cs="Arial"/>
          <w:b/>
          <w:bCs/>
          <w:color w:val="000000"/>
          <w:sz w:val="18"/>
          <w:szCs w:val="18"/>
        </w:rPr>
        <w:t>NAROČNIKOM: SPLOŠNA BOLNIŠNICA NOVO MESTO, Šmihelska cesta 1, 8000 Novo mesto,</w:t>
      </w:r>
      <w:r>
        <w:rPr>
          <w:rFonts w:ascii="Arial" w:hAnsi="Arial" w:cs="Arial"/>
          <w:color w:val="000000"/>
          <w:sz w:val="18"/>
          <w:szCs w:val="18"/>
        </w:rPr>
        <w:br/>
        <w:t>ki ga zastopa doc. dr. Milena Kramar Zupan</w:t>
      </w:r>
      <w:r>
        <w:br/>
      </w:r>
    </w:p>
    <w:tbl>
      <w:tblPr>
        <w:tblStyle w:val="NormalTablePHPDOCX"/>
        <w:tblW w:w="3500" w:type="pct"/>
        <w:tblInd w:w="108" w:type="dxa"/>
        <w:tblLook w:val="04A0" w:firstRow="1" w:lastRow="0" w:firstColumn="1" w:lastColumn="0" w:noHBand="0" w:noVBand="1"/>
      </w:tblPr>
      <w:tblGrid>
        <w:gridCol w:w="3300"/>
        <w:gridCol w:w="3049"/>
      </w:tblGrid>
      <w:tr w:rsidR="004641CC" w14:paraId="331AB62B" w14:textId="77777777" w:rsidTr="00547F3F">
        <w:tc>
          <w:tcPr>
            <w:tcW w:w="3300" w:type="dxa"/>
            <w:tcMar>
              <w:top w:w="0" w:type="auto"/>
              <w:bottom w:w="0" w:type="auto"/>
            </w:tcMar>
            <w:vAlign w:val="center"/>
          </w:tcPr>
          <w:p w14:paraId="483C7A58" w14:textId="77777777" w:rsidR="004641CC" w:rsidRDefault="004641CC" w:rsidP="00547F3F">
            <w:r>
              <w:rPr>
                <w:rFonts w:ascii="Arial" w:hAnsi="Arial" w:cs="Arial"/>
                <w:color w:val="000000"/>
                <w:position w:val="-2"/>
                <w:sz w:val="18"/>
                <w:szCs w:val="18"/>
              </w:rPr>
              <w:t>Matična številka:</w:t>
            </w:r>
          </w:p>
        </w:tc>
        <w:tc>
          <w:tcPr>
            <w:tcW w:w="0" w:type="auto"/>
            <w:tcMar>
              <w:top w:w="0" w:type="auto"/>
              <w:bottom w:w="0" w:type="auto"/>
            </w:tcMar>
            <w:vAlign w:val="center"/>
          </w:tcPr>
          <w:p w14:paraId="532E525E" w14:textId="77777777" w:rsidR="004641CC" w:rsidRDefault="004641CC" w:rsidP="00547F3F">
            <w:r>
              <w:rPr>
                <w:rFonts w:ascii="Arial" w:hAnsi="Arial" w:cs="Arial"/>
                <w:color w:val="000000"/>
                <w:position w:val="-2"/>
                <w:sz w:val="18"/>
                <w:szCs w:val="18"/>
              </w:rPr>
              <w:t>5054621000</w:t>
            </w:r>
          </w:p>
        </w:tc>
      </w:tr>
      <w:tr w:rsidR="004641CC" w14:paraId="36538B34" w14:textId="77777777" w:rsidTr="00547F3F">
        <w:tc>
          <w:tcPr>
            <w:tcW w:w="3300" w:type="dxa"/>
            <w:tcMar>
              <w:top w:w="0" w:type="auto"/>
              <w:bottom w:w="0" w:type="auto"/>
            </w:tcMar>
            <w:vAlign w:val="center"/>
          </w:tcPr>
          <w:p w14:paraId="22CB572E" w14:textId="77777777" w:rsidR="004641CC" w:rsidRDefault="004641CC" w:rsidP="00547F3F">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6DDC4518" w14:textId="77777777" w:rsidR="004641CC" w:rsidRDefault="004641CC" w:rsidP="00547F3F">
            <w:r>
              <w:rPr>
                <w:rFonts w:ascii="Arial" w:hAnsi="Arial" w:cs="Arial"/>
                <w:color w:val="000000"/>
                <w:position w:val="-2"/>
                <w:sz w:val="18"/>
                <w:szCs w:val="18"/>
              </w:rPr>
              <w:t>SI 82657106</w:t>
            </w:r>
          </w:p>
        </w:tc>
      </w:tr>
      <w:tr w:rsidR="004641CC" w14:paraId="0621E3F8" w14:textId="77777777" w:rsidTr="00547F3F">
        <w:tc>
          <w:tcPr>
            <w:tcW w:w="3300" w:type="dxa"/>
            <w:tcMar>
              <w:top w:w="0" w:type="auto"/>
              <w:bottom w:w="0" w:type="auto"/>
            </w:tcMar>
            <w:vAlign w:val="center"/>
          </w:tcPr>
          <w:p w14:paraId="3E100981" w14:textId="77777777" w:rsidR="004641CC" w:rsidRDefault="004641CC" w:rsidP="00547F3F">
            <w:r>
              <w:rPr>
                <w:rFonts w:ascii="Arial" w:hAnsi="Arial" w:cs="Arial"/>
                <w:color w:val="000000"/>
                <w:position w:val="-2"/>
                <w:sz w:val="18"/>
                <w:szCs w:val="18"/>
              </w:rPr>
              <w:t>Transakcijski račun (TRR):</w:t>
            </w:r>
          </w:p>
        </w:tc>
        <w:tc>
          <w:tcPr>
            <w:tcW w:w="0" w:type="auto"/>
            <w:tcMar>
              <w:top w:w="0" w:type="auto"/>
              <w:bottom w:w="0" w:type="auto"/>
            </w:tcMar>
            <w:vAlign w:val="center"/>
          </w:tcPr>
          <w:p w14:paraId="08497BE0" w14:textId="77777777" w:rsidR="004641CC" w:rsidRDefault="004641CC" w:rsidP="00547F3F">
            <w:r>
              <w:rPr>
                <w:rFonts w:ascii="Arial" w:hAnsi="Arial" w:cs="Arial"/>
                <w:color w:val="000000"/>
                <w:position w:val="-2"/>
                <w:sz w:val="18"/>
                <w:szCs w:val="18"/>
              </w:rPr>
              <w:t>SI56 0110 0603 0278 379</w:t>
            </w:r>
          </w:p>
        </w:tc>
      </w:tr>
    </w:tbl>
    <w:p w14:paraId="5D335F48" w14:textId="77777777" w:rsidR="004641CC" w:rsidRDefault="004641CC" w:rsidP="004641CC"/>
    <w:p w14:paraId="16DB4438" w14:textId="77777777" w:rsidR="004641CC" w:rsidRDefault="004641CC" w:rsidP="004641CC">
      <w:pPr>
        <w:spacing w:before="225" w:after="225" w:line="240" w:lineRule="auto"/>
        <w:jc w:val="center"/>
      </w:pPr>
      <w:r>
        <w:rPr>
          <w:rFonts w:ascii="Arial" w:hAnsi="Arial" w:cs="Arial"/>
          <w:color w:val="000000"/>
          <w:sz w:val="18"/>
          <w:szCs w:val="18"/>
        </w:rPr>
        <w:t>in</w:t>
      </w:r>
    </w:p>
    <w:p w14:paraId="74D4E3DE" w14:textId="20F1DC3C" w:rsidR="004641CC" w:rsidRDefault="004641CC" w:rsidP="004641CC">
      <w:pPr>
        <w:spacing w:before="225" w:after="225" w:line="240" w:lineRule="auto"/>
        <w:jc w:val="both"/>
      </w:pPr>
      <w:r>
        <w:rPr>
          <w:rFonts w:ascii="Arial" w:hAnsi="Arial" w:cs="Arial"/>
          <w:b/>
          <w:bCs/>
          <w:color w:val="000000"/>
          <w:sz w:val="18"/>
          <w:szCs w:val="18"/>
        </w:rPr>
        <w:t>IZVAJALCEM/DOBAVITELJEM: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4641CC" w14:paraId="565AB7A9" w14:textId="77777777" w:rsidTr="00547F3F">
        <w:tc>
          <w:tcPr>
            <w:tcW w:w="3300" w:type="dxa"/>
            <w:tcMar>
              <w:top w:w="0" w:type="auto"/>
              <w:bottom w:w="0" w:type="auto"/>
            </w:tcMar>
            <w:vAlign w:val="center"/>
          </w:tcPr>
          <w:p w14:paraId="2636BF73" w14:textId="77777777" w:rsidR="004641CC" w:rsidRDefault="004641CC" w:rsidP="00547F3F">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1D5B65BD" w14:textId="77777777" w:rsidR="004641CC" w:rsidRDefault="004641CC" w:rsidP="00547F3F">
            <w:r>
              <w:rPr>
                <w:rFonts w:ascii="Arial" w:hAnsi="Arial" w:cs="Arial"/>
                <w:color w:val="000000"/>
                <w:position w:val="-2"/>
                <w:sz w:val="18"/>
                <w:szCs w:val="18"/>
              </w:rPr>
              <w:t> </w:t>
            </w:r>
          </w:p>
        </w:tc>
      </w:tr>
      <w:tr w:rsidR="004641CC" w14:paraId="11F558B5" w14:textId="77777777" w:rsidTr="00547F3F">
        <w:tc>
          <w:tcPr>
            <w:tcW w:w="3300" w:type="dxa"/>
            <w:tcMar>
              <w:top w:w="0" w:type="auto"/>
              <w:bottom w:w="0" w:type="auto"/>
            </w:tcMar>
            <w:vAlign w:val="center"/>
          </w:tcPr>
          <w:p w14:paraId="7144AA7B" w14:textId="77777777" w:rsidR="004641CC" w:rsidRDefault="004641CC" w:rsidP="00547F3F">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724D1396" w14:textId="77777777" w:rsidR="004641CC" w:rsidRDefault="004641CC" w:rsidP="00547F3F">
            <w:r>
              <w:rPr>
                <w:rFonts w:ascii="Arial" w:hAnsi="Arial" w:cs="Arial"/>
                <w:color w:val="000000"/>
                <w:position w:val="-2"/>
                <w:sz w:val="18"/>
                <w:szCs w:val="18"/>
              </w:rPr>
              <w:t> </w:t>
            </w:r>
          </w:p>
        </w:tc>
      </w:tr>
      <w:tr w:rsidR="004641CC" w14:paraId="248205A3" w14:textId="77777777" w:rsidTr="00547F3F">
        <w:tc>
          <w:tcPr>
            <w:tcW w:w="3300" w:type="dxa"/>
            <w:tcMar>
              <w:top w:w="0" w:type="auto"/>
              <w:bottom w:w="0" w:type="auto"/>
            </w:tcMar>
            <w:vAlign w:val="center"/>
          </w:tcPr>
          <w:p w14:paraId="0C58CAEF" w14:textId="77777777" w:rsidR="004641CC" w:rsidRDefault="004641CC" w:rsidP="00547F3F">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456DE89F" w14:textId="77777777" w:rsidR="004641CC" w:rsidRDefault="004641CC" w:rsidP="00547F3F">
            <w:r>
              <w:rPr>
                <w:rFonts w:ascii="Arial" w:hAnsi="Arial" w:cs="Arial"/>
                <w:color w:val="000000"/>
                <w:position w:val="-2"/>
                <w:sz w:val="18"/>
                <w:szCs w:val="18"/>
              </w:rPr>
              <w:t> </w:t>
            </w:r>
          </w:p>
        </w:tc>
      </w:tr>
    </w:tbl>
    <w:p w14:paraId="2B1F0AF1" w14:textId="77777777" w:rsidR="004641CC" w:rsidRDefault="004641CC" w:rsidP="004641CC">
      <w:pPr>
        <w:spacing w:before="225" w:after="225" w:line="240" w:lineRule="auto"/>
        <w:jc w:val="both"/>
      </w:pPr>
      <w:r>
        <w:rPr>
          <w:rFonts w:ascii="Arial" w:hAnsi="Arial" w:cs="Arial"/>
          <w:color w:val="000000"/>
          <w:sz w:val="18"/>
          <w:szCs w:val="18"/>
        </w:rPr>
        <w:t> </w:t>
      </w:r>
    </w:p>
    <w:p w14:paraId="60F39963" w14:textId="77777777" w:rsidR="004641CC" w:rsidRDefault="004641CC" w:rsidP="004641CC">
      <w:pPr>
        <w:spacing w:before="225" w:after="225" w:line="240" w:lineRule="auto"/>
        <w:jc w:val="both"/>
      </w:pPr>
      <w:r>
        <w:rPr>
          <w:rFonts w:ascii="Arial" w:hAnsi="Arial" w:cs="Arial"/>
          <w:b/>
          <w:bCs/>
          <w:color w:val="000000"/>
          <w:sz w:val="18"/>
          <w:szCs w:val="18"/>
        </w:rPr>
        <w:t>I. SPLOŠNE DOLOČBE</w:t>
      </w:r>
    </w:p>
    <w:p w14:paraId="7C5062FF" w14:textId="77777777" w:rsidR="004641CC" w:rsidRDefault="004641CC" w:rsidP="004641CC">
      <w:pPr>
        <w:spacing w:after="0" w:line="240" w:lineRule="auto"/>
        <w:jc w:val="center"/>
        <w:rPr>
          <w:rFonts w:ascii="Arial" w:hAnsi="Arial" w:cs="Arial"/>
          <w:b/>
          <w:bCs/>
          <w:color w:val="000000"/>
          <w:sz w:val="18"/>
          <w:szCs w:val="18"/>
        </w:rPr>
      </w:pPr>
      <w:r>
        <w:rPr>
          <w:rFonts w:ascii="Arial" w:hAnsi="Arial" w:cs="Arial"/>
          <w:b/>
          <w:bCs/>
          <w:color w:val="000000"/>
          <w:sz w:val="18"/>
          <w:szCs w:val="18"/>
        </w:rPr>
        <w:t>1. člen</w:t>
      </w:r>
    </w:p>
    <w:p w14:paraId="32F2D064" w14:textId="77777777" w:rsidR="004641CC" w:rsidRDefault="004641CC" w:rsidP="004641CC">
      <w:pPr>
        <w:spacing w:after="0" w:line="240" w:lineRule="auto"/>
        <w:jc w:val="center"/>
      </w:pPr>
    </w:p>
    <w:tbl>
      <w:tblPr>
        <w:tblStyle w:val="NormalTablePHPDOCX"/>
        <w:tblW w:w="0" w:type="auto"/>
        <w:tblInd w:w="108" w:type="dxa"/>
        <w:tblLook w:val="04A0" w:firstRow="1" w:lastRow="0" w:firstColumn="1" w:lastColumn="0" w:noHBand="0" w:noVBand="1"/>
      </w:tblPr>
      <w:tblGrid>
        <w:gridCol w:w="8962"/>
      </w:tblGrid>
      <w:tr w:rsidR="004641CC" w14:paraId="17C4D07A" w14:textId="77777777" w:rsidTr="00547F3F">
        <w:tc>
          <w:tcPr>
            <w:tcW w:w="0" w:type="auto"/>
            <w:tcMar>
              <w:top w:w="0" w:type="auto"/>
              <w:bottom w:w="0" w:type="auto"/>
            </w:tcMar>
          </w:tcPr>
          <w:p w14:paraId="28315AA1" w14:textId="393F3FBB" w:rsidR="004641CC" w:rsidRDefault="004641CC" w:rsidP="00547F3F">
            <w:pPr>
              <w:spacing w:before="40"/>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Pogodbeni stranki ugotavljata, da je naročnik v skladu z Zakonom o javnem naročanju (Uradni list RS. št. </w:t>
            </w:r>
            <w:r w:rsidRPr="006B0E33">
              <w:rPr>
                <w:rFonts w:ascii="Arial" w:eastAsia="Times New Roman" w:hAnsi="Arial" w:cs="Arial"/>
                <w:sz w:val="18"/>
                <w:szCs w:val="18"/>
                <w:lang w:eastAsia="sl-SI"/>
              </w:rPr>
              <w:t>. 91/15, 14/18, 121/21, 10/22, 74/22 – odl. US, 100/22 – ZNUZSZS, 28/23 in 88/23</w:t>
            </w:r>
            <w:r>
              <w:rPr>
                <w:rFonts w:ascii="Arial" w:eastAsia="Times New Roman" w:hAnsi="Arial" w:cs="Arial"/>
                <w:sz w:val="18"/>
                <w:szCs w:val="18"/>
                <w:lang w:eastAsia="sl-SI"/>
              </w:rPr>
              <w:t xml:space="preserve"> ZOPNN; v nadaljevanju: ZJN-3)  ter na podlagi javnega naročila po odprtem postopku naročila za javno naročilo: </w:t>
            </w:r>
            <w:r>
              <w:rPr>
                <w:rFonts w:ascii="Arial" w:hAnsi="Arial" w:cs="Arial"/>
                <w:b/>
                <w:bCs/>
              </w:rPr>
              <w:t>NAKUP URODINAMSKEGA APARATA S POTROŠNIM MATERIALOM</w:t>
            </w:r>
            <w:r>
              <w:rPr>
                <w:rFonts w:ascii="Arial" w:eastAsia="Times New Roman" w:hAnsi="Arial" w:cs="Arial"/>
                <w:sz w:val="18"/>
                <w:szCs w:val="18"/>
                <w:lang w:eastAsia="sl-SI"/>
              </w:rPr>
              <w:t xml:space="preserve">, objavljenega na portalu javnih naročil, datum objave ………………, številka objave ………………  in v TED (EU) pod št. objave……………..  (postopek je poleg dobave opreme in pogarancijskega vzdrževanja tudi sukcesivno dobavo nujno kompatibilnih potrošnih materialov), izbral izvajalca za dobavo nujno kompatibilnih potrošnih materialov za dobo 3 let. </w:t>
            </w:r>
          </w:p>
          <w:p w14:paraId="086EA536" w14:textId="77777777" w:rsidR="004641CC" w:rsidRPr="00781B2B" w:rsidRDefault="004641CC" w:rsidP="00547F3F">
            <w:pPr>
              <w:spacing w:before="40"/>
              <w:jc w:val="both"/>
              <w:rPr>
                <w:rFonts w:ascii="Arial" w:eastAsia="Times New Roman" w:hAnsi="Arial" w:cs="Arial"/>
                <w:sz w:val="18"/>
                <w:szCs w:val="18"/>
                <w:lang w:eastAsia="sl-SI"/>
              </w:rPr>
            </w:pPr>
          </w:p>
        </w:tc>
      </w:tr>
    </w:tbl>
    <w:p w14:paraId="747E9336" w14:textId="77777777" w:rsidR="004641CC" w:rsidRDefault="004641CC" w:rsidP="004641CC">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4641CC" w14:paraId="23DD37AB" w14:textId="77777777" w:rsidTr="00547F3F">
        <w:tc>
          <w:tcPr>
            <w:tcW w:w="0" w:type="auto"/>
            <w:tcMar>
              <w:top w:w="0" w:type="auto"/>
              <w:bottom w:w="0" w:type="auto"/>
            </w:tcMar>
          </w:tcPr>
          <w:p w14:paraId="36E275FB" w14:textId="77777777" w:rsidR="004641CC" w:rsidRDefault="004641CC" w:rsidP="00547F3F">
            <w:pPr>
              <w:spacing w:before="225" w:after="225"/>
              <w:jc w:val="both"/>
            </w:pPr>
            <w:r>
              <w:rPr>
                <w:rFonts w:ascii="Arial" w:hAnsi="Arial" w:cs="Arial"/>
                <w:color w:val="000000"/>
                <w:sz w:val="18"/>
                <w:szCs w:val="18"/>
              </w:rPr>
              <w:t>S to pogodbo se naročnik in izvajalec  dogovorita o splošnih in posebnih pogojih izvajanja pogodbe.</w:t>
            </w:r>
          </w:p>
          <w:p w14:paraId="28D4DF4C" w14:textId="1C247653" w:rsidR="004641CC" w:rsidRDefault="004641CC" w:rsidP="00547F3F">
            <w:pPr>
              <w:spacing w:before="225" w:after="225"/>
              <w:jc w:val="both"/>
            </w:pPr>
            <w:r>
              <w:rPr>
                <w:rFonts w:ascii="Arial" w:hAnsi="Arial" w:cs="Arial"/>
                <w:color w:val="000000"/>
                <w:sz w:val="18"/>
                <w:szCs w:val="18"/>
              </w:rPr>
              <w:t>Vrste blaga, za katere stranki sklepata pogodbo so navedene v prilogi te pogodbe  - predračun ponudnika za nujno kompatibilne potrošne materiale, vezane na __________________ (navesti proizvajalca in model):_____________________________.</w:t>
            </w:r>
          </w:p>
          <w:p w14:paraId="09873A88" w14:textId="77777777" w:rsidR="004641CC" w:rsidRDefault="004641CC" w:rsidP="00547F3F">
            <w:pPr>
              <w:spacing w:before="225" w:after="225"/>
              <w:jc w:val="both"/>
            </w:pPr>
            <w:r>
              <w:rPr>
                <w:rFonts w:ascii="Arial" w:hAnsi="Arial" w:cs="Arial"/>
                <w:color w:val="000000"/>
                <w:sz w:val="18"/>
                <w:szCs w:val="18"/>
              </w:rPr>
              <w:t>Ponudbena dokumentacija  in razpisna dokumentacija so sestavni del te pogodbe.</w:t>
            </w:r>
          </w:p>
        </w:tc>
      </w:tr>
    </w:tbl>
    <w:p w14:paraId="78AD60CD" w14:textId="77777777" w:rsidR="004641CC" w:rsidRDefault="004641CC" w:rsidP="004641CC">
      <w:pPr>
        <w:spacing w:before="225" w:after="225" w:line="240" w:lineRule="auto"/>
        <w:jc w:val="both"/>
      </w:pPr>
      <w:r>
        <w:rPr>
          <w:rFonts w:ascii="Arial" w:hAnsi="Arial" w:cs="Arial"/>
          <w:b/>
          <w:bCs/>
          <w:color w:val="000000"/>
          <w:sz w:val="18"/>
          <w:szCs w:val="18"/>
        </w:rPr>
        <w:t>II. PREDMET POGODBE</w:t>
      </w:r>
    </w:p>
    <w:p w14:paraId="2E6795D4" w14:textId="77777777" w:rsidR="004641CC" w:rsidRDefault="004641CC" w:rsidP="004641CC">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4641CC" w14:paraId="1103E12B" w14:textId="77777777" w:rsidTr="00547F3F">
        <w:tc>
          <w:tcPr>
            <w:tcW w:w="0" w:type="auto"/>
            <w:tcMar>
              <w:top w:w="0" w:type="auto"/>
              <w:bottom w:w="0" w:type="auto"/>
            </w:tcMar>
          </w:tcPr>
          <w:p w14:paraId="56EBBB82" w14:textId="77777777" w:rsidR="004641CC" w:rsidRDefault="004641CC" w:rsidP="00547F3F">
            <w:pPr>
              <w:spacing w:before="225" w:after="225"/>
              <w:jc w:val="both"/>
            </w:pPr>
            <w:r>
              <w:rPr>
                <w:rFonts w:ascii="Arial" w:hAnsi="Arial" w:cs="Arial"/>
                <w:color w:val="000000"/>
                <w:sz w:val="18"/>
                <w:szCs w:val="18"/>
              </w:rPr>
              <w:t xml:space="preserve">Predmet pogodbe so stalne nabave </w:t>
            </w:r>
            <w:r w:rsidRPr="00377FB0">
              <w:rPr>
                <w:rFonts w:ascii="Arial" w:hAnsi="Arial" w:cs="Arial"/>
                <w:color w:val="000000"/>
                <w:sz w:val="18"/>
                <w:szCs w:val="18"/>
              </w:rPr>
              <w:t>nujno kompatibilne</w:t>
            </w:r>
            <w:r>
              <w:rPr>
                <w:rFonts w:ascii="Arial" w:hAnsi="Arial" w:cs="Arial"/>
                <w:color w:val="000000"/>
                <w:sz w:val="18"/>
                <w:szCs w:val="18"/>
              </w:rPr>
              <w:t>ga</w:t>
            </w:r>
            <w:r w:rsidRPr="00377FB0">
              <w:rPr>
                <w:rFonts w:ascii="Arial" w:hAnsi="Arial" w:cs="Arial"/>
                <w:color w:val="000000"/>
                <w:sz w:val="18"/>
                <w:szCs w:val="18"/>
              </w:rPr>
              <w:t xml:space="preserve"> potrošne</w:t>
            </w:r>
            <w:r>
              <w:rPr>
                <w:rFonts w:ascii="Arial" w:hAnsi="Arial" w:cs="Arial"/>
                <w:color w:val="000000"/>
                <w:sz w:val="18"/>
                <w:szCs w:val="18"/>
              </w:rPr>
              <w:t>ga</w:t>
            </w:r>
            <w:r w:rsidRPr="00377FB0">
              <w:rPr>
                <w:rFonts w:ascii="Arial" w:hAnsi="Arial" w:cs="Arial"/>
                <w:color w:val="000000"/>
                <w:sz w:val="18"/>
                <w:szCs w:val="18"/>
              </w:rPr>
              <w:t xml:space="preserve"> material</w:t>
            </w:r>
            <w:r>
              <w:rPr>
                <w:rFonts w:ascii="Arial" w:hAnsi="Arial" w:cs="Arial"/>
                <w:color w:val="000000"/>
                <w:sz w:val="18"/>
                <w:szCs w:val="18"/>
              </w:rPr>
              <w:t>a</w:t>
            </w:r>
            <w:r w:rsidRPr="00377FB0">
              <w:rPr>
                <w:rFonts w:ascii="Arial" w:hAnsi="Arial" w:cs="Arial"/>
                <w:color w:val="000000"/>
                <w:sz w:val="18"/>
                <w:szCs w:val="18"/>
              </w:rPr>
              <w:t xml:space="preserve"> vezane</w:t>
            </w:r>
            <w:r>
              <w:rPr>
                <w:rFonts w:ascii="Arial" w:hAnsi="Arial" w:cs="Arial"/>
                <w:color w:val="000000"/>
                <w:sz w:val="18"/>
                <w:szCs w:val="18"/>
              </w:rPr>
              <w:t>ga</w:t>
            </w:r>
            <w:r w:rsidRPr="00377FB0">
              <w:rPr>
                <w:rFonts w:ascii="Arial" w:hAnsi="Arial" w:cs="Arial"/>
                <w:color w:val="000000"/>
                <w:sz w:val="18"/>
                <w:szCs w:val="18"/>
              </w:rPr>
              <w:t xml:space="preserve"> na opremo</w:t>
            </w:r>
            <w:r>
              <w:rPr>
                <w:rFonts w:ascii="Arial" w:hAnsi="Arial" w:cs="Arial"/>
                <w:color w:val="000000"/>
                <w:sz w:val="18"/>
                <w:szCs w:val="18"/>
              </w:rPr>
              <w:t xml:space="preserve"> navedeno v prejšnjem členu, ki jih naročnik po obsegu in času ne more vnaprej določiti. </w:t>
            </w:r>
          </w:p>
          <w:p w14:paraId="2C854DBC" w14:textId="77777777" w:rsidR="004641CC" w:rsidRDefault="004641CC" w:rsidP="00547F3F">
            <w:pPr>
              <w:spacing w:before="225" w:after="225"/>
              <w:jc w:val="both"/>
            </w:pPr>
            <w:r>
              <w:rPr>
                <w:rFonts w:ascii="Arial" w:hAnsi="Arial" w:cs="Arial"/>
                <w:color w:val="000000"/>
                <w:sz w:val="18"/>
                <w:szCs w:val="18"/>
              </w:rPr>
              <w:lastRenderedPageBreak/>
              <w:t>Naročnik in izvajalec te pogodbe se izrecno dogovorita, da bo naročnik v času trajanja te pogodbe nabavljal le tiste vrste in količine predmetnega blaga, ki jih bo dejansko potreboval. Naročnik se ne zavezuje k nabavi celotnih količin, določenih v Predračunu. Količine in vrste blaga, navedene v predračunu, so okvirne.</w:t>
            </w:r>
          </w:p>
        </w:tc>
      </w:tr>
    </w:tbl>
    <w:p w14:paraId="5CE1E71E" w14:textId="77777777" w:rsidR="004641CC" w:rsidRDefault="004641CC" w:rsidP="004641CC">
      <w:pPr>
        <w:spacing w:after="0" w:line="240" w:lineRule="auto"/>
        <w:jc w:val="center"/>
        <w:rPr>
          <w:rFonts w:ascii="Arial" w:hAnsi="Arial" w:cs="Arial"/>
          <w:b/>
          <w:bCs/>
          <w:color w:val="000000"/>
          <w:sz w:val="18"/>
          <w:szCs w:val="18"/>
        </w:rPr>
      </w:pPr>
    </w:p>
    <w:p w14:paraId="616C4216" w14:textId="77777777" w:rsidR="004641CC" w:rsidRDefault="004641CC" w:rsidP="004641CC">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4641CC" w14:paraId="2F512F09" w14:textId="77777777" w:rsidTr="00547F3F">
        <w:tc>
          <w:tcPr>
            <w:tcW w:w="0" w:type="auto"/>
            <w:tcMar>
              <w:top w:w="0" w:type="auto"/>
              <w:bottom w:w="0" w:type="auto"/>
            </w:tcMar>
          </w:tcPr>
          <w:p w14:paraId="11303E2E" w14:textId="77777777" w:rsidR="004641CC" w:rsidRDefault="004641CC" w:rsidP="00547F3F">
            <w:pPr>
              <w:spacing w:before="225" w:after="225"/>
              <w:jc w:val="both"/>
            </w:pPr>
            <w:r>
              <w:rPr>
                <w:rFonts w:ascii="Arial" w:hAnsi="Arial" w:cs="Arial"/>
                <w:color w:val="000000"/>
                <w:sz w:val="18"/>
                <w:szCs w:val="18"/>
              </w:rPr>
              <w:t>Naročnik in izvajalec te pogodbe se dogovorita: </w:t>
            </w:r>
          </w:p>
          <w:tbl>
            <w:tblPr>
              <w:tblStyle w:val="NormalTablePHPDOCX"/>
              <w:tblW w:w="0" w:type="auto"/>
              <w:tblLook w:val="04A0" w:firstRow="1" w:lastRow="0" w:firstColumn="1" w:lastColumn="0" w:noHBand="0" w:noVBand="1"/>
            </w:tblPr>
            <w:tblGrid>
              <w:gridCol w:w="8746"/>
            </w:tblGrid>
            <w:tr w:rsidR="004641CC" w14:paraId="5F01CE09" w14:textId="77777777" w:rsidTr="00547F3F">
              <w:tc>
                <w:tcPr>
                  <w:tcW w:w="0" w:type="auto"/>
                  <w:tcMar>
                    <w:top w:w="0" w:type="auto"/>
                    <w:bottom w:w="0" w:type="auto"/>
                  </w:tcMar>
                </w:tcPr>
                <w:p w14:paraId="02CE2BAE" w14:textId="1EBC838E" w:rsidR="004641CC" w:rsidRDefault="004641CC" w:rsidP="004641CC">
                  <w:pPr>
                    <w:numPr>
                      <w:ilvl w:val="0"/>
                      <w:numId w:val="41"/>
                    </w:numPr>
                    <w:jc w:val="both"/>
                    <w:rPr>
                      <w:rFonts w:ascii="Arial" w:hAnsi="Arial" w:cs="Arial"/>
                      <w:color w:val="000000"/>
                      <w:sz w:val="18"/>
                      <w:szCs w:val="18"/>
                    </w:rPr>
                  </w:pPr>
                  <w:r>
                    <w:rPr>
                      <w:rFonts w:ascii="Arial" w:hAnsi="Arial" w:cs="Arial"/>
                      <w:color w:val="000000"/>
                      <w:sz w:val="18"/>
                      <w:szCs w:val="18"/>
                    </w:rPr>
                    <w:t>Da bo naročnik v času trajanja pogodbe, v primeru potrebe, od izvajalca na osnovi ponudbe kupoval tudi drugo istovrstno blago, ki ni na Predračunu, na način in po določilih, dogovorjenih v tej pogodbi</w:t>
                  </w:r>
                  <w:r w:rsidR="00CF430D">
                    <w:rPr>
                      <w:rFonts w:ascii="Arial" w:hAnsi="Arial" w:cs="Arial"/>
                      <w:color w:val="000000"/>
                      <w:sz w:val="18"/>
                      <w:szCs w:val="18"/>
                    </w:rPr>
                    <w:t>.</w:t>
                  </w:r>
                </w:p>
                <w:p w14:paraId="3A6E51D5" w14:textId="77777777" w:rsidR="004641CC" w:rsidRDefault="004641CC" w:rsidP="004641CC">
                  <w:pPr>
                    <w:numPr>
                      <w:ilvl w:val="0"/>
                      <w:numId w:val="41"/>
                    </w:numPr>
                    <w:jc w:val="both"/>
                    <w:rPr>
                      <w:rFonts w:ascii="Arial" w:hAnsi="Arial" w:cs="Arial"/>
                      <w:color w:val="000000"/>
                      <w:sz w:val="18"/>
                      <w:szCs w:val="18"/>
                    </w:rPr>
                  </w:pPr>
                  <w:r>
                    <w:rPr>
                      <w:rFonts w:ascii="Arial" w:hAnsi="Arial" w:cs="Arial"/>
                      <w:color w:val="000000"/>
                      <w:sz w:val="18"/>
                      <w:szCs w:val="18"/>
                    </w:rPr>
                    <w:t>Da ponudnik izjemoma lahko zamenja posamezni artikel v pogodbi v primeru, ko gre za novo generacijo izbranega blaga istega proizvajalca, ki mora izpolnjevati vse zahteve iz razpisne dokumentacije. Zamenjavo mora potrditi naročnik. Cena mora ostati nespremenjena. </w:t>
                  </w:r>
                </w:p>
                <w:p w14:paraId="354624E2" w14:textId="77777777" w:rsidR="004641CC" w:rsidRDefault="004641CC" w:rsidP="004641CC">
                  <w:pPr>
                    <w:numPr>
                      <w:ilvl w:val="0"/>
                      <w:numId w:val="41"/>
                    </w:numPr>
                    <w:jc w:val="both"/>
                    <w:rPr>
                      <w:rFonts w:ascii="Arial" w:hAnsi="Arial" w:cs="Arial"/>
                      <w:color w:val="000000"/>
                      <w:sz w:val="18"/>
                      <w:szCs w:val="18"/>
                    </w:rPr>
                  </w:pPr>
                  <w:r>
                    <w:rPr>
                      <w:rFonts w:ascii="Arial" w:hAnsi="Arial" w:cs="Arial"/>
                      <w:color w:val="000000"/>
                      <w:sz w:val="18"/>
                      <w:szCs w:val="18"/>
                    </w:rPr>
                    <w:t>V primeru, da proizvajalec preneha z izdelovanjem določenega blaga in ga  ponudnik nadomesti z ustreznim novim blagom, ima naročnik pravico kupovati blago v okviru predmetne pogodbe. Cena mora ostati nespremenjena. </w:t>
                  </w:r>
                </w:p>
              </w:tc>
            </w:tr>
          </w:tbl>
          <w:p w14:paraId="634A2A9A" w14:textId="77777777" w:rsidR="004641CC" w:rsidRDefault="004641CC" w:rsidP="00547F3F">
            <w:pPr>
              <w:spacing w:before="225" w:after="225"/>
              <w:jc w:val="both"/>
            </w:pPr>
            <w:r>
              <w:rPr>
                <w:rFonts w:ascii="Arial" w:hAnsi="Arial" w:cs="Arial"/>
                <w:color w:val="000000"/>
                <w:sz w:val="18"/>
                <w:szCs w:val="18"/>
              </w:rPr>
              <w:t>Vse spremembe morajo biti medsebojno usklajene, pisno obrazložene in dokumentirane.</w:t>
            </w:r>
          </w:p>
        </w:tc>
      </w:tr>
    </w:tbl>
    <w:p w14:paraId="588644FC" w14:textId="77777777" w:rsidR="004641CC" w:rsidRDefault="004641CC" w:rsidP="004641CC">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002"/>
      </w:tblGrid>
      <w:tr w:rsidR="004641CC" w14:paraId="5F2DC71B" w14:textId="77777777" w:rsidTr="00547F3F">
        <w:tc>
          <w:tcPr>
            <w:tcW w:w="0" w:type="auto"/>
            <w:tcMar>
              <w:top w:w="0" w:type="auto"/>
              <w:bottom w:w="0" w:type="auto"/>
            </w:tcMar>
          </w:tcPr>
          <w:p w14:paraId="321153C9" w14:textId="0A669310" w:rsidR="004641CC" w:rsidRDefault="004641CC" w:rsidP="00547F3F">
            <w:pPr>
              <w:spacing w:before="225" w:after="225"/>
              <w:jc w:val="both"/>
            </w:pPr>
            <w:r>
              <w:rPr>
                <w:rFonts w:ascii="Arial" w:hAnsi="Arial" w:cs="Arial"/>
                <w:color w:val="000000"/>
                <w:sz w:val="18"/>
                <w:szCs w:val="18"/>
              </w:rPr>
              <w:t>Ta pogodba se sklepa za obdobje 3 let od oddaje naročila, in sicer od _________ do</w:t>
            </w:r>
            <w:r w:rsidR="00BE220B">
              <w:rPr>
                <w:rFonts w:ascii="Arial" w:hAnsi="Arial" w:cs="Arial"/>
                <w:color w:val="000000"/>
                <w:sz w:val="18"/>
                <w:szCs w:val="18"/>
              </w:rPr>
              <w:t xml:space="preserve"> </w:t>
            </w:r>
            <w:r w:rsidR="00CF430D">
              <w:rPr>
                <w:rFonts w:ascii="Arial" w:hAnsi="Arial" w:cs="Arial"/>
                <w:color w:val="000000"/>
                <w:sz w:val="18"/>
                <w:szCs w:val="18"/>
              </w:rPr>
              <w:t>31.10.2029</w:t>
            </w:r>
            <w:r>
              <w:rPr>
                <w:rFonts w:ascii="Arial" w:hAnsi="Arial" w:cs="Arial"/>
                <w:color w:val="000000"/>
                <w:sz w:val="18"/>
                <w:szCs w:val="18"/>
              </w:rPr>
              <w:t xml:space="preserve"> .</w:t>
            </w:r>
          </w:p>
          <w:p w14:paraId="5DC8107F" w14:textId="77777777" w:rsidR="004641CC" w:rsidRDefault="004641CC" w:rsidP="00547F3F"/>
        </w:tc>
      </w:tr>
    </w:tbl>
    <w:p w14:paraId="7A3C3105" w14:textId="77777777" w:rsidR="004641CC" w:rsidRDefault="004641CC" w:rsidP="004641CC">
      <w:pPr>
        <w:spacing w:before="225" w:after="225" w:line="240" w:lineRule="auto"/>
        <w:jc w:val="both"/>
      </w:pPr>
      <w:r>
        <w:rPr>
          <w:rFonts w:ascii="Arial" w:hAnsi="Arial" w:cs="Arial"/>
          <w:b/>
          <w:bCs/>
          <w:color w:val="000000"/>
          <w:sz w:val="18"/>
          <w:szCs w:val="18"/>
        </w:rPr>
        <w:t>III. POGODBENA VREDNOST IN PLAČILNI POGOJI</w:t>
      </w:r>
    </w:p>
    <w:p w14:paraId="72318154" w14:textId="77777777" w:rsidR="004641CC" w:rsidRDefault="004641CC" w:rsidP="004641CC">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4641CC" w14:paraId="2685301E" w14:textId="77777777" w:rsidTr="00547F3F">
        <w:tc>
          <w:tcPr>
            <w:tcW w:w="0" w:type="auto"/>
            <w:tcMar>
              <w:top w:w="0" w:type="auto"/>
              <w:bottom w:w="0" w:type="auto"/>
            </w:tcMar>
          </w:tcPr>
          <w:p w14:paraId="703B5EBC" w14:textId="77777777" w:rsidR="004641CC" w:rsidRDefault="004641CC" w:rsidP="00547F3F">
            <w:pPr>
              <w:spacing w:before="225" w:after="225"/>
              <w:jc w:val="both"/>
            </w:pPr>
            <w:r>
              <w:rPr>
                <w:rFonts w:ascii="Arial" w:hAnsi="Arial" w:cs="Arial"/>
                <w:color w:val="000000"/>
                <w:sz w:val="18"/>
                <w:szCs w:val="18"/>
              </w:rPr>
              <w:t>Okvirna pogodbena vrednost blaga znaša  _______________ EUR brez DDV oz.   _______________________ EUR z DDV.</w:t>
            </w:r>
          </w:p>
          <w:p w14:paraId="30AE4FCE" w14:textId="77777777" w:rsidR="004641CC" w:rsidRDefault="004641CC" w:rsidP="00547F3F">
            <w:pPr>
              <w:spacing w:before="225" w:after="225"/>
              <w:jc w:val="both"/>
            </w:pPr>
            <w:r>
              <w:rPr>
                <w:rFonts w:ascii="Arial" w:hAnsi="Arial" w:cs="Arial"/>
                <w:color w:val="000000"/>
                <w:sz w:val="18"/>
                <w:szCs w:val="18"/>
              </w:rPr>
              <w:t>Cene iz Predračuna so izražene v evrih. V ceni so zajeti vsi stroški (dobave blaga, špediterski stroški, prevozni, carinski ter vsi morebitni drugi stroški), vsi popusti in rabati ter davek na dodano vrednost. Cene veljajo ddp skladišča naročnika razloženo.</w:t>
            </w:r>
          </w:p>
          <w:p w14:paraId="2A384EE7" w14:textId="77777777" w:rsidR="004641CC" w:rsidRDefault="004641CC" w:rsidP="00547F3F">
            <w:pPr>
              <w:spacing w:before="225" w:after="225"/>
              <w:jc w:val="both"/>
            </w:pPr>
            <w:r>
              <w:rPr>
                <w:rFonts w:ascii="Arial" w:hAnsi="Arial" w:cs="Arial"/>
                <w:color w:val="000000"/>
                <w:sz w:val="18"/>
                <w:szCs w:val="18"/>
              </w:rPr>
              <w:t>V primeru spremembe zakona, ki ureja davek na dodano vrednost, s katerim se spremeni davčna stopnja za vrste blaga iz ponudbe v času trajanja pogodbe, se lahko cene iz ponudbe korigirajo izključno v višini nastale davčne spremembe.</w:t>
            </w:r>
          </w:p>
          <w:p w14:paraId="4D37CF2E" w14:textId="77777777" w:rsidR="004641CC" w:rsidRDefault="004641CC" w:rsidP="00547F3F">
            <w:pPr>
              <w:spacing w:before="225" w:after="225"/>
              <w:jc w:val="both"/>
            </w:pPr>
            <w:r>
              <w:rPr>
                <w:rFonts w:ascii="Arial" w:hAnsi="Arial" w:cs="Arial"/>
                <w:color w:val="000000"/>
                <w:sz w:val="18"/>
                <w:szCs w:val="18"/>
              </w:rPr>
              <w:t>Cena blaga po predračunu je fiksna za obdobje enega leta od datuma sklenitve pogodbe. Po preteku tega obdobja – enega leta od datuma sklenitve pogodbe, se cene lahko usklajujejo z indeksom rasti cen življenjskih potrebščin (v nadaljevanju: indeks), vendar ko ta kumulativno preseže 4%, pri čemer je izhodišče za izračun indeksa indeks, ki je uradno objavljen po preteku te dobe – enega leta od datuma sklenitve pogodbe. Nadaljnje uskladitve cen se lahko izvedejo, ko indeks kumulativno ponovno preseže 4%, pri čemer je izhodišče za izračun indeksa indeks, ki je uradno objavljen po zadnji spremembi cen. Cene se v vseh primerih lahko spremenijo največ v višini 80% izračunanega indeksa (Pravilnik o načinih valorizacije denarnih obveznosti, ki jih v večletnih pogodbah dogovarjajo pravne osebe javnega sektorja, Ur.l. RS, št.1/04).</w:t>
            </w:r>
          </w:p>
          <w:p w14:paraId="7113FAB0" w14:textId="77777777" w:rsidR="004641CC" w:rsidRDefault="004641CC" w:rsidP="00547F3F">
            <w:pPr>
              <w:spacing w:before="225" w:after="225"/>
              <w:jc w:val="both"/>
            </w:pPr>
            <w:r>
              <w:rPr>
                <w:rFonts w:ascii="Arial" w:hAnsi="Arial" w:cs="Arial"/>
                <w:color w:val="000000"/>
                <w:sz w:val="18"/>
                <w:szCs w:val="18"/>
              </w:rPr>
              <w:t>Izvajalec se zavezuje naročnika pisno zaprositi za spremembo cen. O spremembi cen pogodbeni stranki skleneta aneks k tej pogodbi.</w:t>
            </w:r>
          </w:p>
        </w:tc>
      </w:tr>
    </w:tbl>
    <w:p w14:paraId="5E93C43D" w14:textId="77777777" w:rsidR="004641CC" w:rsidRDefault="004641CC" w:rsidP="004641CC">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4641CC" w14:paraId="14DDB4E4" w14:textId="77777777" w:rsidTr="00547F3F">
        <w:tc>
          <w:tcPr>
            <w:tcW w:w="0" w:type="auto"/>
            <w:tcMar>
              <w:top w:w="0" w:type="auto"/>
              <w:bottom w:w="0" w:type="auto"/>
            </w:tcMar>
          </w:tcPr>
          <w:p w14:paraId="65DC5417" w14:textId="77777777" w:rsidR="004641CC" w:rsidRDefault="004641CC" w:rsidP="00547F3F">
            <w:pPr>
              <w:spacing w:before="225" w:after="225"/>
              <w:jc w:val="both"/>
            </w:pPr>
            <w:r>
              <w:rPr>
                <w:rFonts w:ascii="Arial" w:hAnsi="Arial" w:cs="Arial"/>
                <w:color w:val="000000"/>
                <w:sz w:val="18"/>
                <w:szCs w:val="18"/>
              </w:rPr>
              <w:t>Izvajalec izda naročniku račun v osmih (8) dneh po opravljeni dobavi blaga, v kolikor se stranki ne dogovorita drugače. Izvajalec izstavi račun v elektronski obliki (eRačun) preko spletnega portala UJPnet. Kot uradni prejem računa se šteje datum vnosa računa v sistem UJPnet.</w:t>
            </w:r>
          </w:p>
          <w:p w14:paraId="5092E0D4" w14:textId="77777777" w:rsidR="004641CC" w:rsidRDefault="004641CC" w:rsidP="00547F3F">
            <w:pPr>
              <w:spacing w:before="225" w:after="225"/>
              <w:jc w:val="both"/>
            </w:pPr>
            <w:r>
              <w:rPr>
                <w:rFonts w:ascii="Arial" w:hAnsi="Arial" w:cs="Arial"/>
                <w:color w:val="000000"/>
                <w:sz w:val="18"/>
                <w:szCs w:val="18"/>
              </w:rPr>
              <w:t>Račun mora, poleg obveznih podatkov, vsebovati še:</w:t>
            </w:r>
          </w:p>
          <w:p w14:paraId="2DC80321" w14:textId="77777777" w:rsidR="004641CC" w:rsidRDefault="004641CC" w:rsidP="00EC62DA">
            <w:pPr>
              <w:jc w:val="both"/>
            </w:pPr>
            <w:r>
              <w:rPr>
                <w:rFonts w:ascii="Arial" w:hAnsi="Arial" w:cs="Arial"/>
                <w:color w:val="000000"/>
                <w:sz w:val="18"/>
                <w:szCs w:val="18"/>
              </w:rPr>
              <w:t>- navedbo lokacije kamor je bilo blago dostavljeno, </w:t>
            </w:r>
          </w:p>
          <w:p w14:paraId="6D2CC1DB" w14:textId="77777777" w:rsidR="004641CC" w:rsidRDefault="004641CC" w:rsidP="00EC62DA">
            <w:pPr>
              <w:jc w:val="both"/>
            </w:pPr>
            <w:r>
              <w:rPr>
                <w:rFonts w:ascii="Arial" w:hAnsi="Arial" w:cs="Arial"/>
                <w:color w:val="000000"/>
                <w:sz w:val="18"/>
                <w:szCs w:val="18"/>
              </w:rPr>
              <w:lastRenderedPageBreak/>
              <w:t>- številko naročila in datum naročila,</w:t>
            </w:r>
          </w:p>
          <w:p w14:paraId="6915E997" w14:textId="77777777" w:rsidR="004641CC" w:rsidRPr="00EC62DA" w:rsidRDefault="004641CC" w:rsidP="00EC62DA">
            <w:pPr>
              <w:jc w:val="both"/>
            </w:pPr>
            <w:r>
              <w:rPr>
                <w:rFonts w:ascii="Arial" w:hAnsi="Arial" w:cs="Arial"/>
                <w:color w:val="000000"/>
                <w:sz w:val="18"/>
                <w:szCs w:val="18"/>
              </w:rPr>
              <w:t xml:space="preserve">- </w:t>
            </w:r>
            <w:r w:rsidRPr="00EC62DA">
              <w:rPr>
                <w:rFonts w:ascii="Arial" w:hAnsi="Arial" w:cs="Arial"/>
                <w:color w:val="000000"/>
                <w:sz w:val="18"/>
                <w:szCs w:val="18"/>
              </w:rPr>
              <w:t>številko pogodbe,</w:t>
            </w:r>
          </w:p>
          <w:p w14:paraId="08AF2997" w14:textId="77777777" w:rsidR="004641CC" w:rsidRDefault="004641CC" w:rsidP="00EC62DA">
            <w:pPr>
              <w:jc w:val="both"/>
            </w:pPr>
            <w:r>
              <w:rPr>
                <w:rFonts w:ascii="Arial" w:hAnsi="Arial" w:cs="Arial"/>
                <w:color w:val="000000"/>
                <w:sz w:val="18"/>
                <w:szCs w:val="18"/>
              </w:rPr>
              <w:t>- specifikacijo dobavljenega blaga,</w:t>
            </w:r>
          </w:p>
          <w:p w14:paraId="42DB3044" w14:textId="77777777" w:rsidR="004641CC" w:rsidRDefault="004641CC" w:rsidP="00EC62DA">
            <w:pPr>
              <w:jc w:val="both"/>
            </w:pPr>
            <w:r>
              <w:rPr>
                <w:rFonts w:ascii="Arial" w:hAnsi="Arial" w:cs="Arial"/>
                <w:color w:val="000000"/>
                <w:sz w:val="18"/>
                <w:szCs w:val="18"/>
              </w:rPr>
              <w:t>- podatke za Intrastat, če gre za izvajalca iz EU.</w:t>
            </w:r>
          </w:p>
          <w:p w14:paraId="6DD77332" w14:textId="76C686CF" w:rsidR="004641CC" w:rsidRDefault="004641CC" w:rsidP="00547F3F">
            <w:pPr>
              <w:spacing w:before="225" w:after="225"/>
              <w:jc w:val="both"/>
            </w:pPr>
            <w:r>
              <w:rPr>
                <w:rFonts w:ascii="Arial" w:hAnsi="Arial" w:cs="Arial"/>
                <w:color w:val="000000"/>
                <w:sz w:val="18"/>
                <w:szCs w:val="18"/>
              </w:rPr>
              <w:t>V kolikor naročnik računa ne zavrne v roku 8 delovnih dni od prejema, se račun šteje za potrjenega.</w:t>
            </w:r>
            <w:r w:rsidR="00CF430D" w:rsidRPr="005A70AE">
              <w:rPr>
                <w:rFonts w:ascii="Arial" w:hAnsi="Arial" w:cs="Arial"/>
                <w:sz w:val="18"/>
                <w:szCs w:val="18"/>
              </w:rPr>
              <w:t xml:space="preserve"> Izvajalec mora ob izstavitvi e-računa, v za to predvideno polje - BT12 (e-slog 2.0) v e-računu navesti naročnikovo št. pogodbe (16-</w:t>
            </w:r>
            <w:r w:rsidR="00CF430D">
              <w:rPr>
                <w:rFonts w:ascii="Arial" w:hAnsi="Arial" w:cs="Arial"/>
                <w:sz w:val="18"/>
                <w:szCs w:val="18"/>
              </w:rPr>
              <w:t>xx/26</w:t>
            </w:r>
            <w:r w:rsidR="00CF430D" w:rsidRPr="005A70AE">
              <w:rPr>
                <w:rFonts w:ascii="Arial" w:hAnsi="Arial" w:cs="Arial"/>
                <w:sz w:val="18"/>
                <w:szCs w:val="18"/>
              </w:rPr>
              <w:t>).</w:t>
            </w:r>
          </w:p>
          <w:p w14:paraId="7D6B44D7" w14:textId="77777777" w:rsidR="004641CC" w:rsidRDefault="004641CC" w:rsidP="00547F3F">
            <w:pPr>
              <w:spacing w:before="225" w:after="225"/>
              <w:jc w:val="both"/>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p w14:paraId="173CD9BA" w14:textId="77777777" w:rsidR="004641CC" w:rsidRDefault="004641CC" w:rsidP="00547F3F">
            <w:pPr>
              <w:spacing w:before="225" w:after="225"/>
              <w:jc w:val="both"/>
            </w:pPr>
            <w:r>
              <w:rPr>
                <w:rFonts w:ascii="Arial" w:hAnsi="Arial" w:cs="Arial"/>
                <w:color w:val="000000"/>
                <w:sz w:val="18"/>
                <w:szCs w:val="18"/>
              </w:rPr>
              <w:t>Naročnik se zaveže plačati račun v roku 30 dni od prejema pravilno izstavljenega računa oziroma skladno z veljavnimi predpisi, ki določajo roke plačila, na transakcijski račun izvajalca. V primeru zamude pri plačilu lahko izvajalec naročniku zaračuna zakonske zamudne obresti.</w:t>
            </w:r>
          </w:p>
          <w:p w14:paraId="089F47CC" w14:textId="77777777" w:rsidR="004641CC" w:rsidRDefault="004641CC" w:rsidP="00547F3F">
            <w:pPr>
              <w:spacing w:before="225" w:after="225"/>
              <w:jc w:val="both"/>
              <w:rPr>
                <w:rFonts w:ascii="Arial" w:hAnsi="Arial" w:cs="Arial"/>
                <w:color w:val="000000"/>
                <w:sz w:val="18"/>
                <w:szCs w:val="18"/>
              </w:rPr>
            </w:pPr>
            <w:r>
              <w:rPr>
                <w:rFonts w:ascii="Arial" w:hAnsi="Arial" w:cs="Arial"/>
                <w:color w:val="000000"/>
                <w:sz w:val="18"/>
                <w:szCs w:val="18"/>
              </w:rPr>
              <w:t>Naročnik bo pravilno izstavljen in potrjen račun poravnal na transakcijski račun izvajalca, naveden na računu. V primeru, da TRR ni naveden na računu, se plačilo nakaže na prvi račun pri podatkih o izvajalcu.</w:t>
            </w:r>
          </w:p>
          <w:p w14:paraId="14798486" w14:textId="3BE01164" w:rsidR="00CF430D" w:rsidRPr="00CF430D" w:rsidRDefault="00CF430D" w:rsidP="00CF430D">
            <w:pPr>
              <w:rPr>
                <w:rFonts w:ascii="Arial" w:hAnsi="Arial" w:cs="Arial"/>
                <w:sz w:val="18"/>
                <w:szCs w:val="18"/>
              </w:rPr>
            </w:pPr>
          </w:p>
        </w:tc>
      </w:tr>
    </w:tbl>
    <w:p w14:paraId="187148C0" w14:textId="77777777" w:rsidR="004641CC" w:rsidRDefault="004641CC" w:rsidP="004641CC">
      <w:pPr>
        <w:spacing w:before="225" w:after="225" w:line="240" w:lineRule="auto"/>
        <w:jc w:val="both"/>
      </w:pPr>
      <w:r>
        <w:rPr>
          <w:rFonts w:ascii="Arial" w:hAnsi="Arial" w:cs="Arial"/>
          <w:b/>
          <w:bCs/>
          <w:color w:val="000000"/>
          <w:sz w:val="18"/>
          <w:szCs w:val="18"/>
        </w:rPr>
        <w:lastRenderedPageBreak/>
        <w:t>IV. NAROČANJE, DOBAVA IN PREVZEM BLAGA</w:t>
      </w:r>
    </w:p>
    <w:p w14:paraId="4D00B0E3" w14:textId="77777777" w:rsidR="004641CC" w:rsidRDefault="004641CC" w:rsidP="004641CC">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4641CC" w14:paraId="361D6890" w14:textId="77777777" w:rsidTr="00547F3F">
        <w:tc>
          <w:tcPr>
            <w:tcW w:w="0" w:type="auto"/>
            <w:tcMar>
              <w:top w:w="0" w:type="auto"/>
              <w:bottom w:w="0" w:type="auto"/>
            </w:tcMar>
          </w:tcPr>
          <w:p w14:paraId="2E8EC4B7" w14:textId="49BBB7F3" w:rsidR="004641CC" w:rsidRDefault="004641CC" w:rsidP="00547F3F">
            <w:pPr>
              <w:spacing w:before="225" w:after="225"/>
              <w:jc w:val="both"/>
            </w:pPr>
            <w:r>
              <w:rPr>
                <w:rFonts w:ascii="Arial" w:hAnsi="Arial" w:cs="Arial"/>
                <w:color w:val="000000"/>
                <w:sz w:val="18"/>
                <w:szCs w:val="18"/>
              </w:rPr>
              <w:t xml:space="preserve">Naročnik bo posamezne vrste blaga, ki jih bo potreboval, kupoval od izbranega izvajalca na podlagi sklenjene pogodbe, in sicer na podlagi izstavljenih </w:t>
            </w:r>
            <w:r w:rsidR="00180482">
              <w:rPr>
                <w:rFonts w:ascii="Arial" w:hAnsi="Arial" w:cs="Arial"/>
                <w:color w:val="000000"/>
                <w:sz w:val="18"/>
                <w:szCs w:val="18"/>
              </w:rPr>
              <w:t xml:space="preserve">pisnih </w:t>
            </w:r>
            <w:r>
              <w:rPr>
                <w:rFonts w:ascii="Arial" w:hAnsi="Arial" w:cs="Arial"/>
                <w:color w:val="000000"/>
                <w:sz w:val="18"/>
                <w:szCs w:val="18"/>
              </w:rPr>
              <w:t>naročilnic</w:t>
            </w:r>
            <w:r w:rsidR="00180482">
              <w:rPr>
                <w:rFonts w:ascii="Arial" w:hAnsi="Arial" w:cs="Arial"/>
                <w:color w:val="000000"/>
                <w:sz w:val="18"/>
                <w:szCs w:val="18"/>
              </w:rPr>
              <w:t>.</w:t>
            </w:r>
            <w:r>
              <w:rPr>
                <w:rFonts w:ascii="Arial" w:hAnsi="Arial" w:cs="Arial"/>
                <w:color w:val="000000"/>
                <w:sz w:val="18"/>
                <w:szCs w:val="18"/>
              </w:rPr>
              <w:t xml:space="preserve"> Naročnik bo v naročilnici opredelil vrste in količine blaga. </w:t>
            </w:r>
          </w:p>
        </w:tc>
      </w:tr>
    </w:tbl>
    <w:p w14:paraId="21412C1D" w14:textId="77777777" w:rsidR="004641CC" w:rsidRDefault="004641CC" w:rsidP="004641CC">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4641CC" w14:paraId="0FDFD27C" w14:textId="77777777" w:rsidTr="00547F3F">
        <w:tc>
          <w:tcPr>
            <w:tcW w:w="0" w:type="auto"/>
            <w:tcMar>
              <w:top w:w="0" w:type="auto"/>
              <w:bottom w:w="0" w:type="auto"/>
            </w:tcMar>
          </w:tcPr>
          <w:p w14:paraId="5C46192B" w14:textId="77777777" w:rsidR="004641CC" w:rsidRDefault="004641CC" w:rsidP="00547F3F">
            <w:pPr>
              <w:spacing w:before="225" w:after="225"/>
              <w:jc w:val="both"/>
            </w:pPr>
            <w:r>
              <w:rPr>
                <w:rFonts w:ascii="Arial" w:hAnsi="Arial" w:cs="Arial"/>
                <w:color w:val="000000"/>
                <w:sz w:val="18"/>
                <w:szCs w:val="18"/>
              </w:rPr>
              <w:t>Izvajalec se zavezuje zagotavljati:</w:t>
            </w:r>
          </w:p>
          <w:tbl>
            <w:tblPr>
              <w:tblStyle w:val="NormalTablePHPDOCX"/>
              <w:tblW w:w="0" w:type="auto"/>
              <w:tblLook w:val="04A0" w:firstRow="1" w:lastRow="0" w:firstColumn="1" w:lastColumn="0" w:noHBand="0" w:noVBand="1"/>
            </w:tblPr>
            <w:tblGrid>
              <w:gridCol w:w="8746"/>
            </w:tblGrid>
            <w:tr w:rsidR="004641CC" w14:paraId="7DFCE603" w14:textId="77777777" w:rsidTr="00547F3F">
              <w:tc>
                <w:tcPr>
                  <w:tcW w:w="0" w:type="auto"/>
                  <w:tcMar>
                    <w:top w:w="0" w:type="auto"/>
                    <w:bottom w:w="0" w:type="auto"/>
                  </w:tcMar>
                </w:tcPr>
                <w:p w14:paraId="08406F26" w14:textId="77777777" w:rsidR="004641CC" w:rsidRDefault="004641CC" w:rsidP="004641CC">
                  <w:pPr>
                    <w:numPr>
                      <w:ilvl w:val="0"/>
                      <w:numId w:val="42"/>
                    </w:numPr>
                    <w:jc w:val="both"/>
                    <w:rPr>
                      <w:rFonts w:ascii="Arial" w:hAnsi="Arial" w:cs="Arial"/>
                      <w:color w:val="000000"/>
                      <w:sz w:val="18"/>
                      <w:szCs w:val="18"/>
                    </w:rPr>
                  </w:pPr>
                  <w:r>
                    <w:rPr>
                      <w:rFonts w:ascii="Arial" w:hAnsi="Arial" w:cs="Arial"/>
                      <w:color w:val="000000"/>
                      <w:sz w:val="18"/>
                      <w:szCs w:val="18"/>
                    </w:rPr>
                    <w:t>da bo naročniku dobavljal blago v skladu s ponudbeno specifikacijo in specifikacijo zahtev naročnika;</w:t>
                  </w:r>
                </w:p>
                <w:p w14:paraId="2AF4C731" w14:textId="77777777" w:rsidR="004641CC" w:rsidRDefault="004641CC" w:rsidP="004641CC">
                  <w:pPr>
                    <w:numPr>
                      <w:ilvl w:val="0"/>
                      <w:numId w:val="42"/>
                    </w:numPr>
                    <w:jc w:val="both"/>
                    <w:rPr>
                      <w:rFonts w:ascii="Arial" w:hAnsi="Arial" w:cs="Arial"/>
                      <w:color w:val="000000"/>
                      <w:sz w:val="18"/>
                      <w:szCs w:val="18"/>
                    </w:rPr>
                  </w:pPr>
                  <w:r>
                    <w:rPr>
                      <w:rFonts w:ascii="Arial" w:hAnsi="Arial" w:cs="Arial"/>
                      <w:color w:val="000000"/>
                      <w:sz w:val="18"/>
                      <w:szCs w:val="18"/>
                    </w:rPr>
                    <w:t>dobavo blaga v roku max. 5 dni od prejema pisnega naročila, v nujnih primerih v dogovoru z naročnikom;</w:t>
                  </w:r>
                </w:p>
                <w:p w14:paraId="0B8A7A19" w14:textId="77777777" w:rsidR="004641CC" w:rsidRDefault="004641CC" w:rsidP="004641CC">
                  <w:pPr>
                    <w:numPr>
                      <w:ilvl w:val="0"/>
                      <w:numId w:val="42"/>
                    </w:numPr>
                    <w:jc w:val="both"/>
                    <w:rPr>
                      <w:rFonts w:ascii="Arial" w:hAnsi="Arial" w:cs="Arial"/>
                      <w:color w:val="000000"/>
                      <w:sz w:val="18"/>
                      <w:szCs w:val="18"/>
                    </w:rPr>
                  </w:pPr>
                  <w:r>
                    <w:rPr>
                      <w:rFonts w:ascii="Arial" w:hAnsi="Arial" w:cs="Arial"/>
                      <w:color w:val="000000"/>
                      <w:sz w:val="18"/>
                      <w:szCs w:val="18"/>
                    </w:rPr>
                    <w:t>dostavo blaga ddp skladišče bolnišnične lekarne - razloženo v skladišče naročnika, in sicer od 7.00 do 15.00 ure, izven tega časa je dostava dovoljena le ob soglasju naročnika;</w:t>
                  </w:r>
                </w:p>
                <w:p w14:paraId="5A7AB5A5" w14:textId="53854A57" w:rsidR="004641CC" w:rsidRDefault="004641CC" w:rsidP="004641CC">
                  <w:pPr>
                    <w:numPr>
                      <w:ilvl w:val="0"/>
                      <w:numId w:val="42"/>
                    </w:numPr>
                    <w:jc w:val="both"/>
                    <w:rPr>
                      <w:rFonts w:ascii="Arial" w:hAnsi="Arial" w:cs="Arial"/>
                      <w:color w:val="000000"/>
                      <w:sz w:val="18"/>
                      <w:szCs w:val="18"/>
                    </w:rPr>
                  </w:pPr>
                  <w:r>
                    <w:rPr>
                      <w:rFonts w:ascii="Arial" w:hAnsi="Arial" w:cs="Arial"/>
                      <w:color w:val="000000"/>
                      <w:sz w:val="18"/>
                      <w:szCs w:val="18"/>
                    </w:rPr>
                    <w:t>da bo v primeru, da blaga ne bo mogel dostaviti v pogodbenem roku, o tem pisno obvestil naročnika in ga seznanil z natančnim datumom dostave blaga, in sicer na elektronski naslov:</w:t>
                  </w:r>
                  <w:r w:rsidR="00180482">
                    <w:t xml:space="preserve"> </w:t>
                  </w:r>
                  <w:hyperlink r:id="rId21" w:history="1">
                    <w:r w:rsidR="00180482" w:rsidRPr="00B92A9D">
                      <w:rPr>
                        <w:rStyle w:val="Hiperpovezava"/>
                        <w:rFonts w:ascii="Arial" w:hAnsi="Arial" w:cs="Arial"/>
                        <w:sz w:val="18"/>
                        <w:szCs w:val="18"/>
                      </w:rPr>
                      <w:t>med.pripomocki-narocila@sb-nm.si</w:t>
                    </w:r>
                  </w:hyperlink>
                  <w:r w:rsidR="00180482">
                    <w:rPr>
                      <w:rFonts w:ascii="Arial" w:hAnsi="Arial" w:cs="Arial"/>
                      <w:color w:val="000000"/>
                      <w:sz w:val="18"/>
                      <w:szCs w:val="18"/>
                    </w:rPr>
                    <w:t xml:space="preserve"> in</w:t>
                  </w:r>
                  <w:r>
                    <w:rPr>
                      <w:rFonts w:ascii="Arial" w:hAnsi="Arial" w:cs="Arial"/>
                      <w:color w:val="000000"/>
                      <w:sz w:val="18"/>
                      <w:szCs w:val="18"/>
                    </w:rPr>
                    <w:t xml:space="preserve"> jana.vuckovic@sb-nm.si; </w:t>
                  </w:r>
                </w:p>
                <w:p w14:paraId="3C4B23E9" w14:textId="1647D3F2" w:rsidR="004641CC" w:rsidRPr="00A769C5" w:rsidRDefault="004641CC" w:rsidP="00A769C5">
                  <w:pPr>
                    <w:numPr>
                      <w:ilvl w:val="0"/>
                      <w:numId w:val="42"/>
                    </w:numPr>
                    <w:jc w:val="both"/>
                    <w:rPr>
                      <w:rFonts w:ascii="Arial" w:hAnsi="Arial" w:cs="Arial"/>
                      <w:color w:val="000000"/>
                      <w:sz w:val="18"/>
                      <w:szCs w:val="18"/>
                    </w:rPr>
                  </w:pPr>
                  <w:r>
                    <w:rPr>
                      <w:rFonts w:ascii="Arial" w:hAnsi="Arial" w:cs="Arial"/>
                      <w:color w:val="000000"/>
                      <w:sz w:val="18"/>
                      <w:szCs w:val="18"/>
                    </w:rPr>
                    <w:t>načelo sledljivosti blaga pri naročniku, pri čemer se zavezuje ob dobavah blaga sklicevati na naročilnico naročnika in zagotavljati ujemanje podatkov: naziv blaga in kataloška številka proizvajalca in/ali črtna koda, v ponudbeni dokumentaciji, na dobavnici in embalaži;</w:t>
                  </w:r>
                </w:p>
                <w:p w14:paraId="29AD720B" w14:textId="77777777" w:rsidR="004641CC" w:rsidRDefault="004641CC" w:rsidP="004641CC">
                  <w:pPr>
                    <w:numPr>
                      <w:ilvl w:val="0"/>
                      <w:numId w:val="42"/>
                    </w:numPr>
                    <w:jc w:val="both"/>
                    <w:rPr>
                      <w:rFonts w:ascii="Arial" w:hAnsi="Arial" w:cs="Arial"/>
                      <w:color w:val="000000"/>
                      <w:sz w:val="18"/>
                      <w:szCs w:val="18"/>
                    </w:rPr>
                  </w:pPr>
                  <w:r>
                    <w:rPr>
                      <w:rFonts w:ascii="Arial" w:hAnsi="Arial" w:cs="Arial"/>
                      <w:color w:val="000000"/>
                      <w:sz w:val="18"/>
                      <w:szCs w:val="18"/>
                    </w:rPr>
                    <w:t>spoštovanje hišnega reda bolnišnice.</w:t>
                  </w:r>
                </w:p>
              </w:tc>
            </w:tr>
          </w:tbl>
          <w:p w14:paraId="6A10EF02" w14:textId="77777777" w:rsidR="004641CC" w:rsidRDefault="004641CC" w:rsidP="00547F3F"/>
          <w:p w14:paraId="26AE0B8D" w14:textId="77777777" w:rsidR="004641CC" w:rsidRDefault="004641CC" w:rsidP="00547F3F">
            <w:pPr>
              <w:spacing w:before="225" w:after="225"/>
              <w:jc w:val="both"/>
            </w:pPr>
            <w:r>
              <w:rPr>
                <w:rFonts w:ascii="Arial" w:hAnsi="Arial" w:cs="Arial"/>
                <w:color w:val="000000"/>
                <w:sz w:val="18"/>
                <w:szCs w:val="18"/>
              </w:rPr>
              <w:t>V primeru, da izvajalec določene vrste blaga trenutno nima na zalogi, mora naročnika o tem obvestiti najkasneje 1 delovni dan po prejemu naročila in naročniku ponuditi ustrezno nadomestilo (če bo naročnik to zahteval), ki bo enakovredno vrsti blaga, ki je predmet pogodbe (istega ali drugega proizvajalca), po enaki ali nižji ceni. Ustreznost nadomestnega artikla mora potrditi naročnik. V kolikor dobave nadomestnega artikla izbrani ponudnik/dobavitelj ne more zagotoviti, mora naročnika o tem obvestiti, da lahko naročnik pravočasno izvede kritni nakup (blago naroči pri drugem dobavitelju, razliko v ceni pa zaračuna izvajalcu).</w:t>
            </w:r>
          </w:p>
          <w:p w14:paraId="7DFDE24E" w14:textId="77777777" w:rsidR="004641CC" w:rsidRDefault="004641CC" w:rsidP="00547F3F">
            <w:pPr>
              <w:spacing w:before="225" w:after="225"/>
              <w:jc w:val="both"/>
            </w:pPr>
            <w:r>
              <w:rPr>
                <w:rFonts w:ascii="Arial" w:hAnsi="Arial" w:cs="Arial"/>
                <w:color w:val="000000"/>
                <w:sz w:val="18"/>
                <w:szCs w:val="18"/>
              </w:rPr>
              <w:t>Izvajalec mora dobavljeno blago poleg pisne dobavnice opremiti tudi z dobavnico v elektronski obliki (v skladu s pogojem za priznanje usposobljenosti iz predmetne razpisne dokumentacije/tč. Tehnična sposobnost). Elektronsko obliko dobavnice izvajalec pošlje na naslov: simona.hribar@sb-nm.si.</w:t>
            </w:r>
          </w:p>
        </w:tc>
      </w:tr>
    </w:tbl>
    <w:p w14:paraId="189A942C" w14:textId="77777777" w:rsidR="004641CC" w:rsidRDefault="004641CC" w:rsidP="004641CC">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4641CC" w14:paraId="28AB0AEF" w14:textId="77777777" w:rsidTr="00547F3F">
        <w:tc>
          <w:tcPr>
            <w:tcW w:w="0" w:type="auto"/>
            <w:tcMar>
              <w:top w:w="0" w:type="auto"/>
              <w:bottom w:w="0" w:type="auto"/>
            </w:tcMar>
          </w:tcPr>
          <w:p w14:paraId="7D332D81" w14:textId="77777777" w:rsidR="004641CC" w:rsidRDefault="004641CC" w:rsidP="00547F3F">
            <w:pPr>
              <w:spacing w:before="225" w:after="225"/>
              <w:jc w:val="both"/>
            </w:pPr>
            <w:r>
              <w:rPr>
                <w:rFonts w:ascii="Arial" w:hAnsi="Arial" w:cs="Arial"/>
                <w:color w:val="000000"/>
                <w:sz w:val="18"/>
                <w:szCs w:val="18"/>
              </w:rPr>
              <w:lastRenderedPageBreak/>
              <w:t>V kolikor izvajalec naročniku ne bo dobavil naročenega blaga v dogovorjenem roku (ki ni posledica višje sile ali razlogov na strani naročnika), ima naročnik pravico, da brez kakršnih koli odgovornosti do izvajalca, naroči blago pri drugem dobavitelju, razliko v ceni pa zaračuna izvajalcu.</w:t>
            </w:r>
          </w:p>
          <w:p w14:paraId="2F659FAE" w14:textId="77777777" w:rsidR="004641CC" w:rsidRDefault="004641CC" w:rsidP="00547F3F">
            <w:pPr>
              <w:spacing w:before="225" w:after="225"/>
              <w:jc w:val="both"/>
            </w:pPr>
            <w:r>
              <w:rPr>
                <w:rFonts w:ascii="Arial" w:hAnsi="Arial" w:cs="Arial"/>
                <w:color w:val="000000"/>
                <w:sz w:val="18"/>
                <w:szCs w:val="18"/>
              </w:rPr>
              <w:t>Naročnik mora izvajalca o nameravanem kritnem kupu pisno obvestiti. Ko je kritni kup izveden, naročnik izvajalca o tem obvesti - sporoči številko in datum naročila. Za izvajalca to pomeni, da je sporazum za dobavo, na podlagi katere je bil izveden kritni kup, razdrt, če se stranki ne dogovorita drugače.</w:t>
            </w:r>
          </w:p>
          <w:p w14:paraId="68ABACC0" w14:textId="77777777" w:rsidR="004641CC" w:rsidRDefault="004641CC" w:rsidP="00547F3F">
            <w:pPr>
              <w:spacing w:before="225" w:after="225"/>
              <w:jc w:val="both"/>
            </w:pPr>
            <w:r>
              <w:rPr>
                <w:rFonts w:ascii="Arial" w:hAnsi="Arial" w:cs="Arial"/>
                <w:color w:val="000000"/>
                <w:sz w:val="18"/>
                <w:szCs w:val="18"/>
              </w:rPr>
              <w:t>Šteje se, da je bil izvajalec o nameravanem kritnem kupu obveščen, če naročnik razpolaga z dokazilom o poslanem obvestilu.</w:t>
            </w:r>
          </w:p>
          <w:p w14:paraId="1D0F3A16" w14:textId="77777777" w:rsidR="004641CC" w:rsidRDefault="004641CC" w:rsidP="00547F3F">
            <w:pPr>
              <w:spacing w:before="225" w:after="225"/>
              <w:jc w:val="both"/>
            </w:pPr>
            <w:r>
              <w:rPr>
                <w:rFonts w:ascii="Arial" w:hAnsi="Arial" w:cs="Arial"/>
                <w:color w:val="000000"/>
                <w:sz w:val="18"/>
                <w:szCs w:val="18"/>
              </w:rPr>
              <w:t>Razliko med ceno, po kateri je naročnik izvršil kritni kup, in ceno iz pogodbe je dolžan dokazati s kopijo računa, po katerem je bil kritni kup plačan, izvajalec pa je dolžan v roku 30 dni od naročnikovega poziva, za razliko v ceni izstaviti dobropis.</w:t>
            </w:r>
          </w:p>
          <w:p w14:paraId="6C342CE4" w14:textId="77777777" w:rsidR="004641CC" w:rsidRDefault="004641CC" w:rsidP="00547F3F">
            <w:pPr>
              <w:spacing w:before="225" w:after="225"/>
              <w:jc w:val="both"/>
            </w:pPr>
            <w:r>
              <w:rPr>
                <w:rFonts w:ascii="Arial" w:hAnsi="Arial" w:cs="Arial"/>
                <w:color w:val="000000"/>
                <w:sz w:val="18"/>
                <w:szCs w:val="18"/>
              </w:rPr>
              <w:t>V kolikor je naročnik primoran izvesti kritni kup, zaradi neizvedene dobave blaga oz. zamude pri dobavi blaga, v skladu s to pogodbo več kot 3-krat, lahko pogodbo z izvajalcem za to vrsto blaga razdre.</w:t>
            </w:r>
          </w:p>
        </w:tc>
      </w:tr>
    </w:tbl>
    <w:p w14:paraId="44CF4013" w14:textId="77777777" w:rsidR="004641CC" w:rsidRDefault="004641CC" w:rsidP="004641CC">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4641CC" w14:paraId="0ED1C2B9" w14:textId="77777777" w:rsidTr="00547F3F">
        <w:tc>
          <w:tcPr>
            <w:tcW w:w="0" w:type="auto"/>
            <w:tcMar>
              <w:top w:w="0" w:type="auto"/>
              <w:bottom w:w="0" w:type="auto"/>
            </w:tcMar>
          </w:tcPr>
          <w:p w14:paraId="5DD9FD28" w14:textId="77777777" w:rsidR="004641CC" w:rsidRDefault="004641CC" w:rsidP="00547F3F">
            <w:pPr>
              <w:spacing w:before="225" w:after="225"/>
              <w:jc w:val="both"/>
            </w:pPr>
            <w:r>
              <w:rPr>
                <w:rFonts w:ascii="Arial" w:hAnsi="Arial" w:cs="Arial"/>
                <w:color w:val="000000"/>
                <w:sz w:val="18"/>
                <w:szCs w:val="18"/>
              </w:rPr>
              <w:t>Naročnik se obvezuje naročeno blago v celoti prevzeti na podlagi dobavnice. Dobavnica mora biti napisana v slovenskem jeziku.</w:t>
            </w:r>
          </w:p>
        </w:tc>
      </w:tr>
    </w:tbl>
    <w:p w14:paraId="2027E8DC" w14:textId="77777777" w:rsidR="004641CC" w:rsidRDefault="004641CC" w:rsidP="004641CC">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4641CC" w14:paraId="44507245" w14:textId="77777777" w:rsidTr="00547F3F">
        <w:tc>
          <w:tcPr>
            <w:tcW w:w="0" w:type="auto"/>
            <w:tcMar>
              <w:top w:w="0" w:type="auto"/>
              <w:bottom w:w="0" w:type="auto"/>
            </w:tcMar>
          </w:tcPr>
          <w:p w14:paraId="361CF57F" w14:textId="77777777" w:rsidR="004641CC" w:rsidRDefault="004641CC" w:rsidP="00547F3F">
            <w:pPr>
              <w:spacing w:before="225" w:after="225"/>
              <w:jc w:val="both"/>
            </w:pPr>
            <w:r>
              <w:rPr>
                <w:rFonts w:ascii="Arial" w:hAnsi="Arial" w:cs="Arial"/>
                <w:color w:val="000000"/>
                <w:sz w:val="18"/>
                <w:szCs w:val="18"/>
              </w:rPr>
              <w:t>Količinski prevzem blaga se opravi ob prevzemu, kakovostni pa v uzančnih rokih.</w:t>
            </w:r>
          </w:p>
          <w:p w14:paraId="1002DE1C" w14:textId="77777777" w:rsidR="004641CC" w:rsidRDefault="004641CC" w:rsidP="00547F3F">
            <w:pPr>
              <w:spacing w:before="225" w:after="225"/>
              <w:jc w:val="both"/>
            </w:pPr>
            <w:r>
              <w:rPr>
                <w:rFonts w:ascii="Arial" w:hAnsi="Arial" w:cs="Arial"/>
                <w:color w:val="000000"/>
                <w:sz w:val="18"/>
                <w:szCs w:val="18"/>
              </w:rPr>
              <w:t>Naročnik bo o morebitnih količinskih odstopanjih, očitnih napakah in poškodovani embalaži  prevzetega blaga sestavil reklamacijski zapisnik in obvestil izvajalca o reklamaciji, najkasneje v roku 8 dni po prejemu blaga.</w:t>
            </w:r>
          </w:p>
          <w:p w14:paraId="590F8AE6" w14:textId="77777777" w:rsidR="004641CC" w:rsidRDefault="004641CC" w:rsidP="00547F3F">
            <w:pPr>
              <w:spacing w:before="225" w:after="225"/>
              <w:jc w:val="both"/>
            </w:pPr>
            <w:r>
              <w:rPr>
                <w:rFonts w:ascii="Arial" w:hAnsi="Arial" w:cs="Arial"/>
                <w:color w:val="000000"/>
                <w:sz w:val="18"/>
                <w:szCs w:val="18"/>
              </w:rPr>
              <w:t>O kakovostnih in drugih napakah, ki jih ni mogoče ugotoviti takoj ob prevzemu, bo naročnik ravnal v skladu z določili obligacijskega zakonika.</w:t>
            </w:r>
          </w:p>
        </w:tc>
      </w:tr>
    </w:tbl>
    <w:p w14:paraId="5D3C9D4D" w14:textId="77777777" w:rsidR="004641CC" w:rsidRDefault="004641CC" w:rsidP="004641CC">
      <w:pPr>
        <w:spacing w:before="225" w:after="225" w:line="240" w:lineRule="auto"/>
        <w:jc w:val="both"/>
      </w:pPr>
      <w:r>
        <w:rPr>
          <w:rFonts w:ascii="Arial" w:hAnsi="Arial" w:cs="Arial"/>
          <w:b/>
          <w:bCs/>
          <w:color w:val="000000"/>
          <w:sz w:val="18"/>
          <w:szCs w:val="18"/>
        </w:rPr>
        <w:t>VI. KAKOVOST BLAGA</w:t>
      </w:r>
    </w:p>
    <w:p w14:paraId="796B83D0" w14:textId="77777777" w:rsidR="004641CC" w:rsidRDefault="004641CC" w:rsidP="004641CC">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4641CC" w14:paraId="782388B1" w14:textId="77777777" w:rsidTr="00547F3F">
        <w:tc>
          <w:tcPr>
            <w:tcW w:w="0" w:type="auto"/>
            <w:tcMar>
              <w:top w:w="0" w:type="auto"/>
              <w:bottom w:w="0" w:type="auto"/>
            </w:tcMar>
          </w:tcPr>
          <w:p w14:paraId="2CACB188" w14:textId="77777777" w:rsidR="004641CC" w:rsidRDefault="004641CC" w:rsidP="00547F3F">
            <w:pPr>
              <w:spacing w:before="225" w:after="225"/>
              <w:jc w:val="both"/>
            </w:pPr>
            <w:r>
              <w:rPr>
                <w:rFonts w:ascii="Arial" w:hAnsi="Arial" w:cs="Arial"/>
                <w:color w:val="000000"/>
                <w:sz w:val="18"/>
                <w:szCs w:val="18"/>
              </w:rPr>
              <w:t>Kakovost blaga mora ustrezati vsem strokovnim zahtevam, opisom in karakteristikam, ki so bili dani v okviru razpisne in ponudbene dokumentacije ter obstoječim standardom in deklarirani kakovosti na embalaži blaga. </w:t>
            </w:r>
          </w:p>
        </w:tc>
      </w:tr>
    </w:tbl>
    <w:p w14:paraId="063FE9C9" w14:textId="77777777" w:rsidR="004641CC" w:rsidRDefault="004641CC" w:rsidP="004641CC">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4641CC" w14:paraId="4506FE0C" w14:textId="77777777" w:rsidTr="00547F3F">
        <w:tc>
          <w:tcPr>
            <w:tcW w:w="0" w:type="auto"/>
            <w:tcMar>
              <w:top w:w="0" w:type="auto"/>
              <w:bottom w:w="0" w:type="auto"/>
            </w:tcMar>
          </w:tcPr>
          <w:p w14:paraId="5CF884AE" w14:textId="77777777" w:rsidR="004641CC" w:rsidRDefault="004641CC" w:rsidP="00547F3F">
            <w:pPr>
              <w:spacing w:before="225" w:after="225"/>
              <w:jc w:val="both"/>
            </w:pPr>
            <w:r>
              <w:rPr>
                <w:rFonts w:ascii="Arial" w:hAnsi="Arial" w:cs="Arial"/>
                <w:color w:val="000000"/>
                <w:sz w:val="18"/>
                <w:szCs w:val="18"/>
              </w:rPr>
              <w:t>Izvajalec naročniku  zagotavlja, da bo nosil vse stroške, ki bi nastali zaradi odpoklica blaga zaradi napake, storjene s strani izvajalca oziroma proizvajalca blaga.</w:t>
            </w:r>
          </w:p>
        </w:tc>
      </w:tr>
    </w:tbl>
    <w:p w14:paraId="384CEF59" w14:textId="77777777" w:rsidR="004641CC" w:rsidRDefault="004641CC" w:rsidP="004641CC">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4641CC" w14:paraId="086FDEB5" w14:textId="77777777" w:rsidTr="00547F3F">
        <w:tc>
          <w:tcPr>
            <w:tcW w:w="0" w:type="auto"/>
            <w:tcMar>
              <w:top w:w="0" w:type="auto"/>
              <w:bottom w:w="0" w:type="auto"/>
            </w:tcMar>
          </w:tcPr>
          <w:p w14:paraId="7A86ECC4" w14:textId="77777777" w:rsidR="004641CC" w:rsidRDefault="004641CC" w:rsidP="00547F3F">
            <w:pPr>
              <w:spacing w:before="225" w:after="225"/>
              <w:jc w:val="both"/>
            </w:pPr>
            <w:r>
              <w:rPr>
                <w:rFonts w:ascii="Arial" w:hAnsi="Arial" w:cs="Arial"/>
                <w:color w:val="000000"/>
                <w:sz w:val="18"/>
                <w:szCs w:val="18"/>
              </w:rPr>
              <w:t>Naročnik si pridržuje pravico, da reklamira kakovostno neustrezno blago in blago, za katerega se ob dobavah ugotovi, da ne izpolnjuje strokovnih zahtev naročnika oz. če se kasneje pri uporabi izkaže, da blago - kljub temu, da artikel izpolnjuje vse zahteve naročnika - ne ustreza in imajo uporabniki težave, ki jih z drugimi istovrstnimi artikli niso imeli.</w:t>
            </w:r>
          </w:p>
          <w:p w14:paraId="25360754" w14:textId="77777777" w:rsidR="004641CC" w:rsidRDefault="004641CC" w:rsidP="00547F3F">
            <w:pPr>
              <w:spacing w:before="225" w:after="225"/>
              <w:jc w:val="both"/>
            </w:pPr>
            <w:r>
              <w:rPr>
                <w:rFonts w:ascii="Arial" w:hAnsi="Arial" w:cs="Arial"/>
                <w:color w:val="000000"/>
                <w:sz w:val="18"/>
                <w:szCs w:val="18"/>
              </w:rPr>
              <w:t>Rok za rešitev reklamacije je 30 dni od prejema reklamacije. Šteje se, da je bil izvajalec o reklamaciji  obveščen, če naročnik razpolaga z dokazilom o poslanem obvestilu. Če v tem roku ne pride do rešitve reklamacije med izvajalcem in naročnikom, lahko naročnik (brez kakšne koli obveznosti do izvajalca) izloči kakovostno neustrezno blago in z izvajalcem prekine pogodbo za dobavo predmetnega blaga in prične blago naročati pri drugem dobavitelju.</w:t>
            </w:r>
          </w:p>
          <w:p w14:paraId="24C3D930" w14:textId="77777777" w:rsidR="004641CC" w:rsidRDefault="004641CC" w:rsidP="00547F3F">
            <w:pPr>
              <w:spacing w:before="225" w:after="225"/>
              <w:jc w:val="both"/>
            </w:pPr>
            <w:r>
              <w:rPr>
                <w:rFonts w:ascii="Arial" w:hAnsi="Arial" w:cs="Arial"/>
                <w:color w:val="000000"/>
                <w:sz w:val="18"/>
                <w:szCs w:val="18"/>
              </w:rPr>
              <w:lastRenderedPageBreak/>
              <w:t>V kolikor pride do kakovostne reklamacije blaga, se postopek reševanja reklamacije vodi izključno preko nabavne službe naročnika.</w:t>
            </w:r>
          </w:p>
        </w:tc>
      </w:tr>
    </w:tbl>
    <w:p w14:paraId="46BF782E" w14:textId="77777777" w:rsidR="004641CC" w:rsidRDefault="004641CC" w:rsidP="004641CC">
      <w:pPr>
        <w:spacing w:before="225" w:after="225" w:line="240" w:lineRule="auto"/>
        <w:jc w:val="both"/>
      </w:pPr>
      <w:r>
        <w:rPr>
          <w:rFonts w:ascii="Arial" w:hAnsi="Arial" w:cs="Arial"/>
          <w:b/>
          <w:bCs/>
          <w:color w:val="000000"/>
          <w:sz w:val="18"/>
          <w:szCs w:val="18"/>
        </w:rPr>
        <w:lastRenderedPageBreak/>
        <w:t>VII. ZAVAROVANJE OBVEZNOSTI</w:t>
      </w:r>
    </w:p>
    <w:p w14:paraId="3A725FEB" w14:textId="77777777" w:rsidR="004641CC" w:rsidRDefault="004641CC" w:rsidP="004641CC">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4641CC" w14:paraId="0A247C5A" w14:textId="77777777" w:rsidTr="00547F3F">
        <w:tc>
          <w:tcPr>
            <w:tcW w:w="0" w:type="auto"/>
            <w:tcMar>
              <w:top w:w="0" w:type="auto"/>
              <w:bottom w:w="0" w:type="auto"/>
            </w:tcMar>
          </w:tcPr>
          <w:p w14:paraId="50D680BA" w14:textId="77777777" w:rsidR="004641CC" w:rsidRDefault="004641CC" w:rsidP="00547F3F">
            <w:pPr>
              <w:spacing w:before="225" w:after="225"/>
              <w:jc w:val="both"/>
            </w:pPr>
            <w:r>
              <w:rPr>
                <w:rFonts w:ascii="Arial" w:hAnsi="Arial" w:cs="Arial"/>
                <w:color w:val="000000"/>
                <w:sz w:val="18"/>
                <w:szCs w:val="18"/>
              </w:rPr>
              <w:t>Izbrani izvajalec bo v petih delovnih dneh od podpisa te pogodbe, kot instrument zavarovanja predložil naročniku zavarovanje za dobro izvedbo pogodbenih obveznosti z veljavnostjo do izteka pogodbe, in sicer:</w:t>
            </w:r>
          </w:p>
          <w:tbl>
            <w:tblPr>
              <w:tblStyle w:val="NormalTablePHPDOCX"/>
              <w:tblW w:w="0" w:type="auto"/>
              <w:tblLook w:val="04A0" w:firstRow="1" w:lastRow="0" w:firstColumn="1" w:lastColumn="0" w:noHBand="0" w:noVBand="1"/>
            </w:tblPr>
            <w:tblGrid>
              <w:gridCol w:w="8746"/>
            </w:tblGrid>
            <w:tr w:rsidR="004641CC" w14:paraId="6B8A4CD8" w14:textId="77777777" w:rsidTr="00547F3F">
              <w:tc>
                <w:tcPr>
                  <w:tcW w:w="0" w:type="auto"/>
                  <w:tcMar>
                    <w:top w:w="0" w:type="auto"/>
                    <w:bottom w:w="0" w:type="auto"/>
                  </w:tcMar>
                </w:tcPr>
                <w:p w14:paraId="50154EEA" w14:textId="215FA319" w:rsidR="004641CC" w:rsidRPr="00A54C3E" w:rsidRDefault="004641CC" w:rsidP="004641CC">
                  <w:pPr>
                    <w:numPr>
                      <w:ilvl w:val="0"/>
                      <w:numId w:val="43"/>
                    </w:numPr>
                    <w:jc w:val="both"/>
                    <w:rPr>
                      <w:rFonts w:ascii="Arial" w:hAnsi="Arial" w:cs="Arial"/>
                      <w:color w:val="000000"/>
                      <w:sz w:val="18"/>
                      <w:szCs w:val="18"/>
                    </w:rPr>
                  </w:pPr>
                  <w:r w:rsidRPr="00A54C3E">
                    <w:rPr>
                      <w:rFonts w:ascii="Arial" w:hAnsi="Arial" w:cs="Arial"/>
                      <w:color w:val="000000"/>
                      <w:sz w:val="18"/>
                      <w:szCs w:val="18"/>
                    </w:rPr>
                    <w:t xml:space="preserve">Instrument zavarovanja: </w:t>
                  </w:r>
                  <w:r w:rsidR="00A769C5">
                    <w:rPr>
                      <w:rFonts w:ascii="Arial" w:hAnsi="Arial" w:cs="Arial"/>
                      <w:color w:val="000000"/>
                      <w:sz w:val="18"/>
                      <w:szCs w:val="18"/>
                    </w:rPr>
                    <w:t>bančna garancija/kavcijsko zavarovanje</w:t>
                  </w:r>
                </w:p>
                <w:p w14:paraId="5C813DB3" w14:textId="77777777" w:rsidR="004641CC" w:rsidRPr="00A54C3E" w:rsidRDefault="004641CC" w:rsidP="004641CC">
                  <w:pPr>
                    <w:numPr>
                      <w:ilvl w:val="0"/>
                      <w:numId w:val="43"/>
                    </w:numPr>
                    <w:jc w:val="both"/>
                    <w:rPr>
                      <w:rFonts w:ascii="Arial" w:hAnsi="Arial" w:cs="Arial"/>
                      <w:color w:val="000000"/>
                      <w:sz w:val="18"/>
                      <w:szCs w:val="18"/>
                    </w:rPr>
                  </w:pPr>
                  <w:r w:rsidRPr="00A54C3E">
                    <w:rPr>
                      <w:rFonts w:ascii="Arial" w:hAnsi="Arial" w:cs="Arial"/>
                      <w:color w:val="000000"/>
                      <w:sz w:val="18"/>
                      <w:szCs w:val="18"/>
                    </w:rPr>
                    <w:t>Višina zavarovanja: 10% pogodbene vrednosti pogodbe za potrošni material za dobo 3 let z DDV</w:t>
                  </w:r>
                </w:p>
                <w:p w14:paraId="6528DBEF" w14:textId="77777777" w:rsidR="004641CC" w:rsidRDefault="004641CC" w:rsidP="004641CC">
                  <w:pPr>
                    <w:numPr>
                      <w:ilvl w:val="0"/>
                      <w:numId w:val="43"/>
                    </w:numPr>
                    <w:jc w:val="both"/>
                    <w:rPr>
                      <w:rFonts w:ascii="Arial" w:hAnsi="Arial" w:cs="Arial"/>
                      <w:color w:val="000000"/>
                      <w:sz w:val="18"/>
                      <w:szCs w:val="18"/>
                    </w:rPr>
                  </w:pPr>
                  <w:r w:rsidRPr="00A54C3E">
                    <w:rPr>
                      <w:rFonts w:ascii="Arial" w:hAnsi="Arial" w:cs="Arial"/>
                      <w:color w:val="000000"/>
                      <w:sz w:val="18"/>
                      <w:szCs w:val="18"/>
                    </w:rPr>
                    <w:t>Čas veljavnosti: še najmanj 1 mesec po poteku veljavnosti pogodbe za dobavo potrošnega materiala</w:t>
                  </w:r>
                </w:p>
              </w:tc>
            </w:tr>
          </w:tbl>
          <w:p w14:paraId="702E3982" w14:textId="77777777" w:rsidR="004641CC" w:rsidRDefault="004641CC" w:rsidP="00547F3F">
            <w:pPr>
              <w:spacing w:before="225" w:after="225"/>
              <w:jc w:val="both"/>
            </w:pPr>
            <w:r>
              <w:rPr>
                <w:rFonts w:ascii="Arial" w:hAnsi="Arial" w:cs="Arial"/>
                <w:color w:val="000000"/>
                <w:sz w:val="18"/>
                <w:szCs w:val="18"/>
              </w:rPr>
              <w:t>Naročnik bo zavarovanje za dobro izvedbo pogodbenih obveznosti lahko unovčil, če naročeno blago pri posamezni dobavi:</w:t>
            </w:r>
          </w:p>
          <w:tbl>
            <w:tblPr>
              <w:tblStyle w:val="NormalTablePHPDOCX"/>
              <w:tblW w:w="0" w:type="auto"/>
              <w:tblLook w:val="04A0" w:firstRow="1" w:lastRow="0" w:firstColumn="1" w:lastColumn="0" w:noHBand="0" w:noVBand="1"/>
            </w:tblPr>
            <w:tblGrid>
              <w:gridCol w:w="5619"/>
            </w:tblGrid>
            <w:tr w:rsidR="004641CC" w14:paraId="37197796" w14:textId="77777777" w:rsidTr="00547F3F">
              <w:tc>
                <w:tcPr>
                  <w:tcW w:w="0" w:type="auto"/>
                  <w:tcMar>
                    <w:top w:w="0" w:type="auto"/>
                    <w:bottom w:w="0" w:type="auto"/>
                  </w:tcMar>
                </w:tcPr>
                <w:p w14:paraId="38611F92" w14:textId="77777777" w:rsidR="004641CC" w:rsidRDefault="004641CC" w:rsidP="004641CC">
                  <w:pPr>
                    <w:numPr>
                      <w:ilvl w:val="0"/>
                      <w:numId w:val="44"/>
                    </w:numPr>
                    <w:jc w:val="both"/>
                    <w:rPr>
                      <w:rFonts w:ascii="Arial" w:hAnsi="Arial" w:cs="Arial"/>
                      <w:color w:val="000000"/>
                      <w:sz w:val="18"/>
                      <w:szCs w:val="18"/>
                    </w:rPr>
                  </w:pPr>
                  <w:r>
                    <w:rPr>
                      <w:rFonts w:ascii="Arial" w:hAnsi="Arial" w:cs="Arial"/>
                      <w:color w:val="000000"/>
                      <w:sz w:val="18"/>
                      <w:szCs w:val="18"/>
                    </w:rPr>
                    <w:t>ne bo odgovarjalo dogovorjenim standardom in kvaliteti;</w:t>
                  </w:r>
                </w:p>
                <w:p w14:paraId="0104FAE3" w14:textId="77777777" w:rsidR="004641CC" w:rsidRDefault="004641CC" w:rsidP="004641CC">
                  <w:pPr>
                    <w:numPr>
                      <w:ilvl w:val="0"/>
                      <w:numId w:val="44"/>
                    </w:numPr>
                    <w:jc w:val="both"/>
                    <w:rPr>
                      <w:rFonts w:ascii="Arial" w:hAnsi="Arial" w:cs="Arial"/>
                      <w:color w:val="000000"/>
                      <w:sz w:val="18"/>
                      <w:szCs w:val="18"/>
                    </w:rPr>
                  </w:pPr>
                  <w:r>
                    <w:rPr>
                      <w:rFonts w:ascii="Arial" w:hAnsi="Arial" w:cs="Arial"/>
                      <w:color w:val="000000"/>
                      <w:sz w:val="18"/>
                      <w:szCs w:val="18"/>
                    </w:rPr>
                    <w:t>ne bo prejel v roku in v količinah, opredeljenih v naročilnici.</w:t>
                  </w:r>
                </w:p>
              </w:tc>
            </w:tr>
          </w:tbl>
          <w:p w14:paraId="670D73E8" w14:textId="77777777" w:rsidR="004641CC" w:rsidRDefault="004641CC" w:rsidP="00547F3F"/>
        </w:tc>
      </w:tr>
    </w:tbl>
    <w:p w14:paraId="34C33FD8" w14:textId="77777777" w:rsidR="004641CC" w:rsidRDefault="004641CC" w:rsidP="004641CC">
      <w:pPr>
        <w:spacing w:before="225" w:after="225" w:line="240" w:lineRule="auto"/>
        <w:jc w:val="both"/>
      </w:pPr>
      <w:r>
        <w:rPr>
          <w:rFonts w:ascii="Arial" w:hAnsi="Arial" w:cs="Arial"/>
          <w:b/>
          <w:bCs/>
          <w:color w:val="000000"/>
          <w:sz w:val="18"/>
          <w:szCs w:val="18"/>
        </w:rPr>
        <w:t>VIII. SKRBNIK POGODBE</w:t>
      </w:r>
    </w:p>
    <w:p w14:paraId="41750F52" w14:textId="77777777" w:rsidR="004641CC" w:rsidRDefault="004641CC" w:rsidP="004641CC">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4641CC" w14:paraId="03C5C829" w14:textId="77777777" w:rsidTr="00547F3F">
        <w:tc>
          <w:tcPr>
            <w:tcW w:w="0" w:type="auto"/>
            <w:tcMar>
              <w:top w:w="0" w:type="auto"/>
              <w:bottom w:w="0" w:type="auto"/>
            </w:tcMar>
          </w:tcPr>
          <w:p w14:paraId="42D98C10" w14:textId="77777777" w:rsidR="004641CC" w:rsidRDefault="004641CC" w:rsidP="00547F3F">
            <w:pPr>
              <w:spacing w:before="225" w:after="225"/>
              <w:jc w:val="both"/>
            </w:pPr>
            <w:r>
              <w:rPr>
                <w:rFonts w:ascii="Arial" w:hAnsi="Arial" w:cs="Arial"/>
                <w:color w:val="000000"/>
                <w:sz w:val="18"/>
                <w:szCs w:val="18"/>
              </w:rPr>
              <w:t>Pooblaščena predstavnica naročnika za nadzor nad izvajanjem pogodbe, naročanje in prevzem blaga ter kontrolo kakovosti dobavljenega blaga po tej pogodbi je Katja Vernig, mag. farm., vodja oddelka lekarne.</w:t>
            </w:r>
          </w:p>
          <w:p w14:paraId="2EDF2265" w14:textId="77777777" w:rsidR="004641CC" w:rsidRDefault="004641CC" w:rsidP="00547F3F">
            <w:pPr>
              <w:spacing w:before="225" w:after="225"/>
              <w:jc w:val="both"/>
            </w:pPr>
            <w:r>
              <w:rPr>
                <w:rFonts w:ascii="Arial" w:hAnsi="Arial" w:cs="Arial"/>
                <w:color w:val="000000"/>
                <w:sz w:val="18"/>
                <w:szCs w:val="18"/>
              </w:rPr>
              <w:t>Skrbnik pogodbe s strani naročnika je Barbara Slak Turk, vodja službe za nabavo in skladiščenje.</w:t>
            </w:r>
          </w:p>
          <w:p w14:paraId="41375BB3" w14:textId="77777777" w:rsidR="004641CC" w:rsidRDefault="004641CC" w:rsidP="00547F3F">
            <w:pPr>
              <w:spacing w:before="225" w:after="225"/>
              <w:jc w:val="both"/>
            </w:pPr>
            <w:r>
              <w:rPr>
                <w:rFonts w:ascii="Arial" w:hAnsi="Arial" w:cs="Arial"/>
                <w:color w:val="000000"/>
                <w:sz w:val="18"/>
                <w:szCs w:val="18"/>
              </w:rPr>
              <w:t>Skrbnik pogodbe s strani izvajalca je___________________________.</w:t>
            </w:r>
          </w:p>
        </w:tc>
      </w:tr>
    </w:tbl>
    <w:p w14:paraId="559C701C" w14:textId="77777777" w:rsidR="004641CC" w:rsidRDefault="004641CC" w:rsidP="004641CC">
      <w:pPr>
        <w:spacing w:before="225" w:after="225" w:line="240" w:lineRule="auto"/>
        <w:jc w:val="both"/>
      </w:pPr>
      <w:r>
        <w:rPr>
          <w:rFonts w:ascii="Arial" w:hAnsi="Arial" w:cs="Arial"/>
          <w:b/>
          <w:bCs/>
          <w:color w:val="000000"/>
          <w:sz w:val="18"/>
          <w:szCs w:val="18"/>
        </w:rPr>
        <w:t>IX. ODSTOP OD POGODBE</w:t>
      </w:r>
    </w:p>
    <w:p w14:paraId="6D85CA3F" w14:textId="77777777" w:rsidR="004641CC" w:rsidRDefault="004641CC" w:rsidP="004641CC">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4641CC" w14:paraId="640E2548" w14:textId="77777777" w:rsidTr="00547F3F">
        <w:tc>
          <w:tcPr>
            <w:tcW w:w="0" w:type="auto"/>
            <w:tcMar>
              <w:top w:w="0" w:type="auto"/>
              <w:bottom w:w="0" w:type="auto"/>
            </w:tcMar>
          </w:tcPr>
          <w:p w14:paraId="40ACB831" w14:textId="77777777" w:rsidR="004641CC" w:rsidRDefault="004641CC" w:rsidP="00547F3F">
            <w:pPr>
              <w:spacing w:before="225" w:after="225"/>
              <w:jc w:val="both"/>
            </w:pPr>
            <w:r>
              <w:rPr>
                <w:rFonts w:ascii="Arial" w:hAnsi="Arial" w:cs="Arial"/>
                <w:color w:val="000000"/>
                <w:sz w:val="18"/>
                <w:szCs w:val="18"/>
              </w:rPr>
              <w:t>Vsaka od pogodbenih strank lahko zaradi kršitve pogodbenih določil odpove to pogodbo z enomesečnim odpovednim rokom s priporočenem pismom po pošti. Odpovedni rok prične teči z dnem prejema poštne pošiljke.</w:t>
            </w:r>
          </w:p>
          <w:p w14:paraId="3D22F975" w14:textId="77777777" w:rsidR="004641CC" w:rsidRDefault="004641CC" w:rsidP="00547F3F">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01C8C630" w14:textId="77777777" w:rsidR="004641CC" w:rsidRDefault="004641CC" w:rsidP="00547F3F">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p w14:paraId="0E67DA42" w14:textId="77777777" w:rsidR="004641CC" w:rsidRDefault="004641CC" w:rsidP="00547F3F">
            <w:pPr>
              <w:spacing w:before="225" w:after="225"/>
              <w:jc w:val="both"/>
            </w:pPr>
            <w:r>
              <w:rPr>
                <w:rFonts w:ascii="Arial" w:hAnsi="Arial" w:cs="Arial"/>
                <w:color w:val="000000"/>
                <w:sz w:val="18"/>
                <w:szCs w:val="18"/>
              </w:rPr>
              <w:t>• javno naročilo je bilo bistveno spremenjeno, kar terja nov postopek javnega naročanja;</w:t>
            </w:r>
          </w:p>
          <w:p w14:paraId="412CE002" w14:textId="77777777" w:rsidR="004641CC" w:rsidRDefault="004641CC" w:rsidP="00547F3F">
            <w:pPr>
              <w:spacing w:before="225" w:after="225"/>
              <w:jc w:val="both"/>
            </w:pPr>
            <w:r>
              <w:rPr>
                <w:rFonts w:ascii="Arial" w:hAnsi="Arial" w:cs="Arial"/>
                <w:color w:val="000000"/>
                <w:sz w:val="18"/>
                <w:szCs w:val="18"/>
              </w:rPr>
              <w:t>• v času oddaje javnega naročila je bil izvajalec  v enem od položajev, zaradi katerega bi ga naročnik moral izključiti iz postopka javnega naročanja, pa s tem dejstvom naročnik ni bil seznanjen v postopku javnega naročanja;</w:t>
            </w:r>
          </w:p>
          <w:p w14:paraId="719A88E3" w14:textId="77777777" w:rsidR="004641CC" w:rsidRDefault="004641CC" w:rsidP="00547F3F">
            <w:pPr>
              <w:spacing w:before="225" w:after="225"/>
              <w:jc w:val="both"/>
            </w:pPr>
            <w:r>
              <w:rPr>
                <w:rFonts w:ascii="Arial" w:hAnsi="Arial" w:cs="Arial"/>
                <w:color w:val="000000"/>
                <w:sz w:val="18"/>
                <w:szCs w:val="18"/>
              </w:rPr>
              <w:t>• zaradi hudih kršitev obveznosti iz PEU, PDEU in ZJN-3, ki jih je po postopku v skladu z 258. členom PDEU ugotovilo Sodišče Evropske unije, javno naročilo ne bi smelo biti oddano izvajalcu.</w:t>
            </w:r>
          </w:p>
          <w:p w14:paraId="50825656" w14:textId="77777777" w:rsidR="004641CC" w:rsidRDefault="004641CC" w:rsidP="00547F3F">
            <w:pPr>
              <w:spacing w:before="225" w:after="225"/>
              <w:jc w:val="both"/>
            </w:pPr>
            <w:r>
              <w:rPr>
                <w:rFonts w:ascii="Arial" w:hAnsi="Arial" w:cs="Arial"/>
                <w:color w:val="000000"/>
                <w:sz w:val="18"/>
                <w:szCs w:val="18"/>
              </w:rPr>
              <w:t>Naročnik lahko odstopi od pogodbe brez odpovednega roka, če izvajalec večkrat zamuja s svojimi aktivnostmi, ne izpolni svojih obveznosti ali izpolni svojo obveznost, ki pa je v bistvenih delih v nasprotju z zahtevami naročnika, ne glede na določilo prvega odstavka tega člena.</w:t>
            </w:r>
          </w:p>
          <w:p w14:paraId="33371468" w14:textId="77777777" w:rsidR="004641CC" w:rsidRDefault="004641CC" w:rsidP="00547F3F">
            <w:pPr>
              <w:spacing w:before="225" w:after="225"/>
              <w:jc w:val="both"/>
            </w:pPr>
            <w:r>
              <w:rPr>
                <w:rFonts w:ascii="Arial" w:hAnsi="Arial" w:cs="Arial"/>
                <w:color w:val="000000"/>
                <w:sz w:val="18"/>
                <w:szCs w:val="18"/>
              </w:rPr>
              <w:lastRenderedPageBreak/>
              <w:t>Naročnik ima pravico enostransko odstopiti od pogodbe brez odpovednega roka v primeru, da zanjo nima zagotovljenih sredstev.</w:t>
            </w:r>
          </w:p>
          <w:p w14:paraId="6316BA96" w14:textId="77777777" w:rsidR="004641CC" w:rsidRDefault="004641CC" w:rsidP="00547F3F">
            <w:pPr>
              <w:spacing w:before="225" w:after="225"/>
              <w:jc w:val="both"/>
            </w:pPr>
            <w:r>
              <w:rPr>
                <w:rFonts w:ascii="Arial" w:hAnsi="Arial" w:cs="Arial"/>
                <w:color w:val="000000"/>
                <w:sz w:val="18"/>
                <w:szCs w:val="18"/>
              </w:rPr>
              <w:t>Naročnik ima pravico enostransko odstopiti od pogodbe brez odpovednega roka tudi v primeru, da bo v času trajanja pogodbe ministrstvo pristojno za izvedbo skupnih javnih naročil začelo in uspešno zaključilo postopek, ki bo zajemal tudi blago te pogodbe.  </w:t>
            </w:r>
          </w:p>
          <w:p w14:paraId="7A010067" w14:textId="77777777" w:rsidR="004641CC" w:rsidRDefault="004641CC" w:rsidP="00547F3F">
            <w:pPr>
              <w:spacing w:before="225" w:after="225"/>
              <w:jc w:val="both"/>
            </w:pPr>
            <w:r>
              <w:rPr>
                <w:rFonts w:ascii="Arial" w:hAnsi="Arial" w:cs="Arial"/>
                <w:color w:val="000000"/>
                <w:sz w:val="18"/>
                <w:szCs w:val="18"/>
              </w:rPr>
              <w:t>Ne glede na določila te pogodbe o prekinitvi ali odstopu od pogodbe zaradi kršitev pogodbenih obveznosti lahko katera koli od pogodbenih strank brez posebnega razloga pisno odstopi od pogodbe, za kar stranki dogovorita 3 (tri) mesečni odpovedni rok. Odpovedni rok prične teči  z dnem, ko je nasprotne stranka prejela pisno obvestilo o odpovedi pogodbe.</w:t>
            </w:r>
          </w:p>
          <w:p w14:paraId="13796F8C" w14:textId="77777777" w:rsidR="004641CC" w:rsidRDefault="004641CC" w:rsidP="00547F3F">
            <w:pPr>
              <w:spacing w:before="225" w:after="225"/>
              <w:jc w:val="both"/>
            </w:pPr>
            <w:r>
              <w:rPr>
                <w:rFonts w:ascii="Arial" w:hAnsi="Arial" w:cs="Arial"/>
                <w:color w:val="000000"/>
                <w:sz w:val="18"/>
                <w:szCs w:val="18"/>
              </w:rPr>
              <w:t>V primeru predčasnega prenehanja veljavnosti pogodbe sta pogodbeni strani obvezani poravnati obveznosti, ki jih imata druga do druge in so nastale do trenutka prenehanja pogodbe.</w:t>
            </w:r>
          </w:p>
          <w:p w14:paraId="34B918B7" w14:textId="77777777" w:rsidR="004641CC" w:rsidRDefault="004641CC" w:rsidP="00547F3F">
            <w:pPr>
              <w:spacing w:before="225" w:after="225"/>
              <w:jc w:val="both"/>
            </w:pPr>
            <w:r>
              <w:rPr>
                <w:rFonts w:ascii="Arial" w:hAnsi="Arial" w:cs="Arial"/>
                <w:color w:val="000000"/>
                <w:sz w:val="18"/>
                <w:szCs w:val="18"/>
              </w:rPr>
              <w:t>Odstop od pogodbe učinkuje z dnem, ko izvajalec prejme pisno izjavo naročnika o odstopu.</w:t>
            </w:r>
          </w:p>
          <w:p w14:paraId="3BF5E991" w14:textId="77777777" w:rsidR="004641CC" w:rsidRDefault="004641CC" w:rsidP="00547F3F">
            <w:pPr>
              <w:spacing w:before="225" w:after="225"/>
              <w:jc w:val="both"/>
            </w:pPr>
            <w:r>
              <w:rPr>
                <w:rFonts w:ascii="Arial" w:hAnsi="Arial" w:cs="Arial"/>
                <w:color w:val="000000"/>
                <w:sz w:val="18"/>
                <w:szCs w:val="18"/>
              </w:rPr>
              <w:t>Naročnik bo istočasno z odstopom od pogodbe zaradi kršitev pogodbe s strani izvajalca, pričel s postopki za unovčenje zavarovanja za dobro izvedbo pogodbenih obveznosti.</w:t>
            </w:r>
          </w:p>
        </w:tc>
      </w:tr>
    </w:tbl>
    <w:p w14:paraId="0DB9318C" w14:textId="77777777" w:rsidR="004641CC" w:rsidRDefault="004641CC" w:rsidP="004641CC">
      <w:pPr>
        <w:spacing w:after="0" w:line="240" w:lineRule="auto"/>
        <w:jc w:val="center"/>
      </w:pPr>
      <w:r>
        <w:rPr>
          <w:rFonts w:ascii="Arial" w:hAnsi="Arial" w:cs="Arial"/>
          <w:b/>
          <w:bCs/>
          <w:color w:val="000000"/>
          <w:sz w:val="18"/>
          <w:szCs w:val="18"/>
        </w:rPr>
        <w:lastRenderedPageBreak/>
        <w:t>19. člen</w:t>
      </w:r>
    </w:p>
    <w:tbl>
      <w:tblPr>
        <w:tblStyle w:val="NormalTablePHPDOCX"/>
        <w:tblW w:w="0" w:type="auto"/>
        <w:tblInd w:w="108" w:type="dxa"/>
        <w:tblLook w:val="04A0" w:firstRow="1" w:lastRow="0" w:firstColumn="1" w:lastColumn="0" w:noHBand="0" w:noVBand="1"/>
      </w:tblPr>
      <w:tblGrid>
        <w:gridCol w:w="8962"/>
      </w:tblGrid>
      <w:tr w:rsidR="004641CC" w14:paraId="0F891F17" w14:textId="77777777" w:rsidTr="00547F3F">
        <w:tc>
          <w:tcPr>
            <w:tcW w:w="0" w:type="auto"/>
            <w:tcMar>
              <w:top w:w="0" w:type="auto"/>
              <w:bottom w:w="0" w:type="auto"/>
            </w:tcMar>
          </w:tcPr>
          <w:p w14:paraId="14AE7B0A" w14:textId="77777777" w:rsidR="004641CC" w:rsidRDefault="004641CC" w:rsidP="00547F3F">
            <w:pPr>
              <w:spacing w:before="225" w:after="225"/>
              <w:jc w:val="both"/>
            </w:pPr>
            <w:r>
              <w:rPr>
                <w:rFonts w:ascii="Arial" w:hAnsi="Arial" w:cs="Arial"/>
                <w:color w:val="000000"/>
                <w:sz w:val="18"/>
                <w:szCs w:val="18"/>
              </w:rPr>
              <w:t>Ta pogodba je sklenjena pod razveznim pogojem, ki se uresniči v primeru izpolnitve ene od naslednjih okoliščin:</w:t>
            </w:r>
          </w:p>
          <w:p w14:paraId="04B2E46F" w14:textId="77777777" w:rsidR="004641CC" w:rsidRDefault="004641CC" w:rsidP="00547F3F">
            <w:pPr>
              <w:spacing w:before="225" w:after="225"/>
              <w:jc w:val="both"/>
            </w:pPr>
            <w:r>
              <w:rPr>
                <w:rFonts w:ascii="Arial" w:hAnsi="Arial" w:cs="Arial"/>
                <w:color w:val="000000"/>
                <w:sz w:val="18"/>
                <w:szCs w:val="18"/>
              </w:rPr>
              <w:t>- če bo naročnik seznanjen, da je sodišče s pravnomočno odločitvijo ugotovilo kršitev obveznosti delovne, okoljske ali socialne zakonodaje s strani izvajalca ali podizvajalca ali</w:t>
            </w:r>
          </w:p>
          <w:p w14:paraId="5DF239D5" w14:textId="77777777" w:rsidR="004641CC" w:rsidRDefault="004641CC" w:rsidP="00547F3F">
            <w:pPr>
              <w:spacing w:before="225" w:after="225"/>
              <w:jc w:val="both"/>
            </w:pPr>
            <w:r>
              <w:rPr>
                <w:rFonts w:ascii="Arial" w:hAnsi="Arial" w:cs="Arial"/>
                <w:color w:val="000000"/>
                <w:sz w:val="18"/>
                <w:szCs w:val="18"/>
              </w:rPr>
              <w:t>- če bo naročnik seznanjen, da je pristojni državni organ pri izvajalcu ali podizvajalcu v času izvajanja pogodbe ugotovil najmanj dve kršitvi v zvezi s:</w:t>
            </w:r>
          </w:p>
          <w:tbl>
            <w:tblPr>
              <w:tblStyle w:val="NormalTablePHPDOCX"/>
              <w:tblW w:w="0" w:type="auto"/>
              <w:tblLook w:val="04A0" w:firstRow="1" w:lastRow="0" w:firstColumn="1" w:lastColumn="0" w:noHBand="0" w:noVBand="1"/>
            </w:tblPr>
            <w:tblGrid>
              <w:gridCol w:w="8746"/>
            </w:tblGrid>
            <w:tr w:rsidR="004641CC" w14:paraId="291121C5" w14:textId="77777777" w:rsidTr="00547F3F">
              <w:tc>
                <w:tcPr>
                  <w:tcW w:w="0" w:type="auto"/>
                  <w:tcMar>
                    <w:top w:w="0" w:type="auto"/>
                    <w:bottom w:w="0" w:type="auto"/>
                  </w:tcMar>
                </w:tcPr>
                <w:p w14:paraId="30A19378" w14:textId="77777777" w:rsidR="004641CC" w:rsidRDefault="004641CC" w:rsidP="004641CC">
                  <w:pPr>
                    <w:numPr>
                      <w:ilvl w:val="0"/>
                      <w:numId w:val="45"/>
                    </w:numPr>
                    <w:jc w:val="both"/>
                    <w:rPr>
                      <w:rFonts w:ascii="Arial" w:hAnsi="Arial" w:cs="Arial"/>
                      <w:color w:val="000000"/>
                      <w:sz w:val="18"/>
                      <w:szCs w:val="18"/>
                    </w:rPr>
                  </w:pPr>
                  <w:r>
                    <w:rPr>
                      <w:rFonts w:ascii="Arial" w:hAnsi="Arial" w:cs="Arial"/>
                      <w:color w:val="000000"/>
                      <w:sz w:val="18"/>
                      <w:szCs w:val="18"/>
                    </w:rPr>
                    <w:t>plačilom za delo,</w:t>
                  </w:r>
                </w:p>
                <w:p w14:paraId="41A33C6F" w14:textId="77777777" w:rsidR="004641CC" w:rsidRDefault="004641CC" w:rsidP="004641CC">
                  <w:pPr>
                    <w:numPr>
                      <w:ilvl w:val="0"/>
                      <w:numId w:val="45"/>
                    </w:numPr>
                    <w:jc w:val="both"/>
                    <w:rPr>
                      <w:rFonts w:ascii="Arial" w:hAnsi="Arial" w:cs="Arial"/>
                      <w:color w:val="000000"/>
                      <w:sz w:val="18"/>
                      <w:szCs w:val="18"/>
                    </w:rPr>
                  </w:pPr>
                  <w:r>
                    <w:rPr>
                      <w:rFonts w:ascii="Arial" w:hAnsi="Arial" w:cs="Arial"/>
                      <w:color w:val="000000"/>
                      <w:sz w:val="18"/>
                      <w:szCs w:val="18"/>
                    </w:rPr>
                    <w:t>delovnim časom,</w:t>
                  </w:r>
                </w:p>
                <w:p w14:paraId="2E523FFF" w14:textId="77777777" w:rsidR="004641CC" w:rsidRDefault="004641CC" w:rsidP="004641CC">
                  <w:pPr>
                    <w:numPr>
                      <w:ilvl w:val="0"/>
                      <w:numId w:val="45"/>
                    </w:numPr>
                    <w:jc w:val="both"/>
                    <w:rPr>
                      <w:rFonts w:ascii="Arial" w:hAnsi="Arial" w:cs="Arial"/>
                      <w:color w:val="000000"/>
                      <w:sz w:val="18"/>
                      <w:szCs w:val="18"/>
                    </w:rPr>
                  </w:pPr>
                  <w:r>
                    <w:rPr>
                      <w:rFonts w:ascii="Arial" w:hAnsi="Arial" w:cs="Arial"/>
                      <w:color w:val="000000"/>
                      <w:sz w:val="18"/>
                      <w:szCs w:val="18"/>
                    </w:rPr>
                    <w:t>počitki,</w:t>
                  </w:r>
                </w:p>
                <w:p w14:paraId="246DF307" w14:textId="77777777" w:rsidR="004641CC" w:rsidRDefault="004641CC" w:rsidP="004641CC">
                  <w:pPr>
                    <w:numPr>
                      <w:ilvl w:val="0"/>
                      <w:numId w:val="45"/>
                    </w:numPr>
                    <w:jc w:val="both"/>
                    <w:rPr>
                      <w:rFonts w:ascii="Arial" w:hAnsi="Arial" w:cs="Arial"/>
                      <w:color w:val="000000"/>
                      <w:sz w:val="18"/>
                      <w:szCs w:val="18"/>
                    </w:rPr>
                  </w:pPr>
                  <w:r>
                    <w:rPr>
                      <w:rFonts w:ascii="Arial" w:hAnsi="Arial" w:cs="Arial"/>
                      <w:color w:val="000000"/>
                      <w:sz w:val="18"/>
                      <w:szCs w:val="18"/>
                    </w:rPr>
                    <w:t>opravljanjem dela na podlagi pogodb civilnega prava kljub obstoju elementov delovnega razmerja ali v zvezi z zaposlovanjem na črno in za kateri mu je bila s pravnomočno odločitvijo ali več pravnomočnimi odločitvami izrečena globa za prekršek,</w:t>
                  </w:r>
                </w:p>
              </w:tc>
            </w:tr>
          </w:tbl>
          <w:p w14:paraId="11494E52" w14:textId="77777777" w:rsidR="004641CC" w:rsidRDefault="004641CC" w:rsidP="00547F3F">
            <w:pPr>
              <w:spacing w:before="225" w:after="225"/>
              <w:jc w:val="both"/>
            </w:pPr>
            <w:r>
              <w:rPr>
                <w:rFonts w:ascii="Arial" w:hAnsi="Arial" w:cs="Arial"/>
                <w:color w:val="000000"/>
                <w:sz w:val="18"/>
                <w:szCs w:val="18"/>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444E6BC4" w14:textId="77777777" w:rsidR="004641CC" w:rsidRDefault="004641CC" w:rsidP="00547F3F">
            <w:pPr>
              <w:spacing w:before="225" w:after="225"/>
              <w:jc w:val="both"/>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w14:paraId="1A7A6384" w14:textId="77777777" w:rsidR="004641CC" w:rsidRDefault="004641CC" w:rsidP="004641CC">
      <w:pPr>
        <w:spacing w:before="225" w:after="225" w:line="240" w:lineRule="auto"/>
        <w:jc w:val="both"/>
      </w:pPr>
      <w:r>
        <w:rPr>
          <w:rFonts w:ascii="Arial" w:hAnsi="Arial" w:cs="Arial"/>
          <w:b/>
          <w:bCs/>
          <w:color w:val="000000"/>
          <w:sz w:val="18"/>
          <w:szCs w:val="18"/>
        </w:rPr>
        <w:t>X. PROTIKORUPCIJSKA KLAVZULA</w:t>
      </w:r>
    </w:p>
    <w:p w14:paraId="64486E3B" w14:textId="77777777" w:rsidR="004641CC" w:rsidRDefault="004641CC" w:rsidP="004641CC">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4641CC" w14:paraId="58C3AEBC" w14:textId="77777777" w:rsidTr="00547F3F">
        <w:tc>
          <w:tcPr>
            <w:tcW w:w="0" w:type="auto"/>
            <w:tcMar>
              <w:top w:w="0" w:type="auto"/>
              <w:bottom w:w="0" w:type="auto"/>
            </w:tcMar>
          </w:tcPr>
          <w:p w14:paraId="49B9BEE0" w14:textId="77777777" w:rsidR="004641CC" w:rsidRDefault="004641CC" w:rsidP="00547F3F">
            <w:pPr>
              <w:spacing w:before="225" w:after="225"/>
              <w:jc w:val="both"/>
            </w:pPr>
            <w:r>
              <w:rPr>
                <w:rFonts w:ascii="Arial" w:hAnsi="Arial" w:cs="Arial"/>
                <w:color w:val="000000"/>
                <w:sz w:val="18"/>
                <w:szCs w:val="18"/>
              </w:rPr>
              <w:lastRenderedPageBreak/>
              <w:t>Pogodba, pri kateri kdo v imenu ali na račun druge pogodbene stranke, predstavniku ali posredniku organa ali organizacije iz javnega sektorja obljubi, ponudi ali da kakšno nedovoljeno korist za:</w:t>
            </w:r>
          </w:p>
          <w:p w14:paraId="75DC715C" w14:textId="77777777" w:rsidR="004641CC" w:rsidRDefault="004641CC" w:rsidP="00547F3F">
            <w:pPr>
              <w:spacing w:before="225" w:after="225"/>
              <w:jc w:val="both"/>
            </w:pPr>
            <w:r>
              <w:rPr>
                <w:rFonts w:ascii="Arial" w:hAnsi="Arial" w:cs="Arial"/>
                <w:color w:val="000000"/>
                <w:sz w:val="18"/>
                <w:szCs w:val="18"/>
              </w:rPr>
              <w:t>-pridobitev posla ali</w:t>
            </w:r>
          </w:p>
          <w:p w14:paraId="24F5DC65" w14:textId="77777777" w:rsidR="004641CC" w:rsidRDefault="004641CC" w:rsidP="00547F3F">
            <w:pPr>
              <w:spacing w:before="225" w:after="225"/>
              <w:jc w:val="both"/>
            </w:pPr>
            <w:r>
              <w:rPr>
                <w:rFonts w:ascii="Arial" w:hAnsi="Arial" w:cs="Arial"/>
                <w:color w:val="000000"/>
                <w:sz w:val="18"/>
                <w:szCs w:val="18"/>
              </w:rPr>
              <w:t>-sklenitev posla pod ugodnejšimi pogoji ali</w:t>
            </w:r>
          </w:p>
          <w:p w14:paraId="0714DFD8" w14:textId="77777777" w:rsidR="004641CC" w:rsidRDefault="004641CC" w:rsidP="00547F3F">
            <w:pPr>
              <w:spacing w:before="225" w:after="225"/>
              <w:jc w:val="both"/>
            </w:pPr>
            <w:r>
              <w:rPr>
                <w:rFonts w:ascii="Arial" w:hAnsi="Arial" w:cs="Arial"/>
                <w:color w:val="000000"/>
                <w:sz w:val="18"/>
                <w:szCs w:val="18"/>
              </w:rPr>
              <w:t>-za opustitev dolžnega nadzora nad izvajanjem pogodbenih obveznosti ali</w:t>
            </w:r>
          </w:p>
          <w:p w14:paraId="46DC0A14" w14:textId="77777777" w:rsidR="004641CC" w:rsidRDefault="004641CC" w:rsidP="00547F3F">
            <w:pPr>
              <w:spacing w:before="225" w:after="225"/>
              <w:jc w:val="both"/>
            </w:pPr>
            <w:r>
              <w:rPr>
                <w:rFonts w:ascii="Arial" w:hAnsi="Arial" w:cs="Arial"/>
                <w:color w:val="000000"/>
                <w:sz w:val="18"/>
                <w:szCs w:val="18"/>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p w14:paraId="027B8C58" w14:textId="77777777" w:rsidR="004641CC" w:rsidRDefault="004641CC" w:rsidP="00547F3F">
            <w:pPr>
              <w:spacing w:before="225" w:after="225"/>
              <w:jc w:val="both"/>
            </w:pPr>
            <w:r>
              <w:rPr>
                <w:rFonts w:ascii="Arial" w:hAnsi="Arial" w:cs="Arial"/>
                <w:color w:val="000000"/>
                <w:sz w:val="18"/>
                <w:szCs w:val="18"/>
              </w:rPr>
              <w:t>je nična.</w:t>
            </w:r>
          </w:p>
        </w:tc>
      </w:tr>
    </w:tbl>
    <w:p w14:paraId="661346ED" w14:textId="77777777" w:rsidR="004641CC" w:rsidRDefault="004641CC" w:rsidP="004641CC">
      <w:pPr>
        <w:spacing w:before="225" w:after="225" w:line="240" w:lineRule="auto"/>
        <w:jc w:val="both"/>
      </w:pPr>
      <w:r>
        <w:rPr>
          <w:rFonts w:ascii="Arial" w:hAnsi="Arial" w:cs="Arial"/>
          <w:b/>
          <w:bCs/>
          <w:color w:val="000000"/>
          <w:sz w:val="18"/>
          <w:szCs w:val="18"/>
        </w:rPr>
        <w:t>XI. KONČNE DOLOČBE</w:t>
      </w:r>
    </w:p>
    <w:p w14:paraId="0C94E0C5" w14:textId="77777777" w:rsidR="004641CC" w:rsidRDefault="004641CC" w:rsidP="004641CC">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4641CC" w14:paraId="6C863E37" w14:textId="77777777" w:rsidTr="00547F3F">
        <w:tc>
          <w:tcPr>
            <w:tcW w:w="0" w:type="auto"/>
            <w:tcMar>
              <w:top w:w="0" w:type="auto"/>
              <w:bottom w:w="0" w:type="auto"/>
            </w:tcMar>
          </w:tcPr>
          <w:p w14:paraId="467FA3E8" w14:textId="77777777" w:rsidR="004641CC" w:rsidRDefault="004641CC" w:rsidP="00547F3F">
            <w:pPr>
              <w:spacing w:before="225" w:after="225"/>
              <w:jc w:val="both"/>
            </w:pPr>
            <w:r>
              <w:rPr>
                <w:rFonts w:ascii="Arial" w:hAnsi="Arial" w:cs="Arial"/>
                <w:color w:val="000000"/>
                <w:sz w:val="18"/>
                <w:szCs w:val="18"/>
              </w:rPr>
              <w:t>Pogodba je sklenjena z dnem podpisa pogodbenih strank in stopi v veljavo z dnem predložitve zahtevanega finančnega zavarovanja za dobro izvedbo pogodbenih obveznosti s strani izvajalca.</w:t>
            </w:r>
          </w:p>
          <w:p w14:paraId="29BFD9EB" w14:textId="77777777" w:rsidR="004641CC" w:rsidRDefault="004641CC" w:rsidP="00547F3F">
            <w:pPr>
              <w:spacing w:before="225" w:after="225"/>
              <w:jc w:val="both"/>
            </w:pPr>
            <w:r>
              <w:rPr>
                <w:rFonts w:ascii="Arial" w:hAnsi="Arial" w:cs="Arial"/>
                <w:color w:val="000000"/>
                <w:sz w:val="18"/>
                <w:szCs w:val="18"/>
              </w:rPr>
              <w:t>Pogodba je veljavna do izvedbe vseh pogodbenih obveznosti pogodbenih strank in izteka vseh garancijskih rokov.</w:t>
            </w:r>
          </w:p>
          <w:p w14:paraId="4017CFA8" w14:textId="77777777" w:rsidR="004641CC" w:rsidRDefault="004641CC" w:rsidP="00547F3F">
            <w:pPr>
              <w:spacing w:before="225" w:after="225"/>
              <w:jc w:val="both"/>
            </w:pPr>
            <w:r>
              <w:rPr>
                <w:rFonts w:ascii="Arial" w:hAnsi="Arial" w:cs="Arial"/>
                <w:color w:val="000000"/>
                <w:sz w:val="18"/>
                <w:szCs w:val="18"/>
              </w:rPr>
              <w:t>Pogodba se lahko spremeni ali dopolni s pisnim aneksom, ki ga sprejmeta in podpišeta pogodbeni stranki. </w:t>
            </w:r>
          </w:p>
        </w:tc>
      </w:tr>
    </w:tbl>
    <w:p w14:paraId="750DAA2E" w14:textId="77777777" w:rsidR="004641CC" w:rsidRDefault="004641CC" w:rsidP="004641CC">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4641CC" w14:paraId="3819C0CB" w14:textId="77777777" w:rsidTr="00547F3F">
        <w:tc>
          <w:tcPr>
            <w:tcW w:w="0" w:type="auto"/>
            <w:tcMar>
              <w:top w:w="0" w:type="auto"/>
              <w:bottom w:w="0" w:type="auto"/>
            </w:tcMar>
          </w:tcPr>
          <w:p w14:paraId="28469DA0" w14:textId="77777777" w:rsidR="004641CC" w:rsidRDefault="004641CC" w:rsidP="00547F3F">
            <w:pPr>
              <w:spacing w:before="225" w:after="225"/>
              <w:jc w:val="both"/>
            </w:pPr>
            <w:r>
              <w:rPr>
                <w:rFonts w:ascii="Arial" w:hAnsi="Arial" w:cs="Arial"/>
                <w:color w:val="000000"/>
                <w:sz w:val="18"/>
                <w:szCs w:val="18"/>
              </w:rPr>
              <w:t>Stranki se obvezujeta, da bosta uredili vse, kar je potrebno za izvršitev pogodbe in  ravnali s skrbnostjo dobrega gospodarja.</w:t>
            </w:r>
          </w:p>
        </w:tc>
      </w:tr>
    </w:tbl>
    <w:p w14:paraId="4F05F207" w14:textId="77777777" w:rsidR="004641CC" w:rsidRDefault="004641CC" w:rsidP="004641CC">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2"/>
      </w:tblGrid>
      <w:tr w:rsidR="004641CC" w14:paraId="7ECEB82E" w14:textId="77777777" w:rsidTr="00547F3F">
        <w:tc>
          <w:tcPr>
            <w:tcW w:w="0" w:type="auto"/>
            <w:tcMar>
              <w:top w:w="0" w:type="auto"/>
              <w:bottom w:w="0" w:type="auto"/>
            </w:tcMar>
          </w:tcPr>
          <w:p w14:paraId="3222DEEB" w14:textId="77777777" w:rsidR="004641CC" w:rsidRDefault="004641CC" w:rsidP="00547F3F">
            <w:pPr>
              <w:spacing w:before="225" w:after="225"/>
              <w:jc w:val="both"/>
            </w:pPr>
            <w:r>
              <w:rPr>
                <w:rFonts w:ascii="Arial" w:hAnsi="Arial" w:cs="Arial"/>
                <w:color w:val="000000"/>
                <w:sz w:val="18"/>
                <w:szCs w:val="18"/>
              </w:rPr>
              <w:t>Morebitne spore iz te pogodbe, ki jih pogodbeni stranki ne bi mogli rešiti sporazumno, rešuje stvarno pristojno sodišče v Novem mestu.</w:t>
            </w:r>
          </w:p>
        </w:tc>
      </w:tr>
    </w:tbl>
    <w:p w14:paraId="5B7CC29B" w14:textId="77777777" w:rsidR="004641CC" w:rsidRDefault="004641CC" w:rsidP="004641CC">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272"/>
      </w:tblGrid>
      <w:tr w:rsidR="004641CC" w14:paraId="03BDF22A" w14:textId="77777777" w:rsidTr="00547F3F">
        <w:tc>
          <w:tcPr>
            <w:tcW w:w="0" w:type="auto"/>
            <w:tcMar>
              <w:top w:w="0" w:type="auto"/>
              <w:bottom w:w="0" w:type="auto"/>
            </w:tcMar>
          </w:tcPr>
          <w:p w14:paraId="5C42A4ED" w14:textId="77777777" w:rsidR="004641CC" w:rsidRDefault="004641CC" w:rsidP="00547F3F">
            <w:pPr>
              <w:spacing w:before="225" w:after="225"/>
              <w:jc w:val="both"/>
            </w:pPr>
            <w:r>
              <w:rPr>
                <w:rFonts w:ascii="Arial" w:hAnsi="Arial" w:cs="Arial"/>
                <w:color w:val="000000"/>
                <w:sz w:val="18"/>
                <w:szCs w:val="18"/>
              </w:rPr>
              <w:t>Pogodba je sestavljena v 2 enakih izvodih, od katerih prejme vsaka od pogodbenih strank po 1 izvod.</w:t>
            </w:r>
          </w:p>
        </w:tc>
      </w:tr>
    </w:tbl>
    <w:p w14:paraId="28FFF579" w14:textId="77777777" w:rsidR="004641CC" w:rsidRDefault="004641CC" w:rsidP="004641CC">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3849"/>
      </w:tblGrid>
      <w:tr w:rsidR="004641CC" w14:paraId="0C36D8C9" w14:textId="77777777" w:rsidTr="00547F3F">
        <w:tc>
          <w:tcPr>
            <w:tcW w:w="0" w:type="auto"/>
            <w:tcMar>
              <w:top w:w="0" w:type="auto"/>
              <w:bottom w:w="0" w:type="auto"/>
            </w:tcMar>
          </w:tcPr>
          <w:p w14:paraId="7E78EFFB" w14:textId="77777777" w:rsidR="004641CC" w:rsidRDefault="004641CC" w:rsidP="00547F3F">
            <w:pPr>
              <w:spacing w:before="225" w:after="225"/>
              <w:jc w:val="both"/>
            </w:pPr>
            <w:r>
              <w:rPr>
                <w:rFonts w:ascii="Arial" w:hAnsi="Arial" w:cs="Arial"/>
                <w:color w:val="000000"/>
                <w:sz w:val="18"/>
                <w:szCs w:val="18"/>
              </w:rPr>
              <w:t>Sestavni del te pogodbe so naslednje priloge:</w:t>
            </w:r>
          </w:p>
          <w:p w14:paraId="009B65E6" w14:textId="77777777" w:rsidR="004641CC" w:rsidRDefault="004641CC" w:rsidP="00547F3F">
            <w:pPr>
              <w:spacing w:before="225" w:after="225"/>
              <w:jc w:val="both"/>
            </w:pPr>
            <w:r>
              <w:rPr>
                <w:rFonts w:ascii="Arial" w:hAnsi="Arial" w:cs="Arial"/>
                <w:color w:val="000000"/>
                <w:sz w:val="18"/>
                <w:szCs w:val="18"/>
              </w:rPr>
              <w:t>- ponudba z lastnim Predračunom izvajalca,</w:t>
            </w:r>
          </w:p>
          <w:p w14:paraId="64A0E9D1" w14:textId="77777777" w:rsidR="004641CC" w:rsidRDefault="004641CC" w:rsidP="00547F3F">
            <w:pPr>
              <w:spacing w:before="225" w:after="225"/>
              <w:jc w:val="both"/>
            </w:pPr>
          </w:p>
        </w:tc>
      </w:tr>
    </w:tbl>
    <w:p w14:paraId="2F275E81" w14:textId="77777777" w:rsidR="004641CC" w:rsidRDefault="004641CC" w:rsidP="004641CC">
      <w:pPr>
        <w:spacing w:before="975" w:after="225" w:line="240" w:lineRule="auto"/>
        <w:jc w:val="both"/>
      </w:pPr>
      <w:r>
        <w:rPr>
          <w:rFonts w:ascii="Arial" w:hAnsi="Arial" w:cs="Arial"/>
          <w:color w:val="000000"/>
          <w:sz w:val="18"/>
          <w:szCs w:val="18"/>
        </w:rPr>
        <w:t>V/na ________________, dne ________________</w:t>
      </w:r>
    </w:p>
    <w:p w14:paraId="14613948" w14:textId="77777777" w:rsidR="004641CC" w:rsidRDefault="004641CC" w:rsidP="004641CC">
      <w:pPr>
        <w:spacing w:before="224" w:after="224" w:line="240" w:lineRule="auto"/>
        <w:outlineLvl w:val="1"/>
      </w:pPr>
    </w:p>
    <w:p w14:paraId="70DF3E65" w14:textId="77777777" w:rsidR="004641CC" w:rsidRDefault="004641CC" w:rsidP="004641CC">
      <w:pPr>
        <w:spacing w:after="0" w:line="240" w:lineRule="auto"/>
        <w:jc w:val="center"/>
      </w:pPr>
    </w:p>
    <w:p w14:paraId="13BDA99B" w14:textId="77777777" w:rsidR="00507CF3" w:rsidRDefault="00507CF3">
      <w:pPr>
        <w:spacing w:before="975" w:after="225" w:line="240" w:lineRule="auto"/>
        <w:jc w:val="both"/>
      </w:pPr>
    </w:p>
    <w:sectPr w:rsidR="00507CF3"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A6BD07" w14:textId="77777777" w:rsidR="00401B70" w:rsidRDefault="00401B70" w:rsidP="006975C6">
      <w:pPr>
        <w:spacing w:after="0" w:line="240" w:lineRule="auto"/>
      </w:pPr>
      <w:r>
        <w:separator/>
      </w:r>
    </w:p>
  </w:endnote>
  <w:endnote w:type="continuationSeparator" w:id="0">
    <w:p w14:paraId="3D13AA13" w14:textId="77777777" w:rsidR="00401B70" w:rsidRDefault="00401B70"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EE"/>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Liberation Serif">
    <w:altName w:val="Times New Roman"/>
    <w:panose1 w:val="02020603050405020304"/>
    <w:charset w:val="EE"/>
    <w:family w:val="roman"/>
    <w:pitch w:val="variable"/>
    <w:sig w:usb0="E0000AFF" w:usb1="500078FF" w:usb2="00000021" w:usb3="00000000" w:csb0="000001B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tka Text">
    <w:panose1 w:val="00000000000000000000"/>
    <w:charset w:val="EE"/>
    <w:family w:val="auto"/>
    <w:pitch w:val="variable"/>
    <w:sig w:usb0="A00002EF" w:usb1="4000204B" w:usb2="00000000" w:usb3="00000000" w:csb0="0000019F" w:csb1="00000000"/>
  </w:font>
  <w:font w:name="Calibri">
    <w:panose1 w:val="020F0502020204030204"/>
    <w:charset w:val="00"/>
    <w:family w:val="swiss"/>
    <w:pitch w:val="variable"/>
    <w:sig w:usb0="E4002EFF" w:usb1="C200ACFF"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272762" w14:textId="77777777" w:rsidR="006B2936" w:rsidRDefault="006B2936" w:rsidP="00D379CF">
    <w:pPr>
      <w:pStyle w:val="Noga"/>
      <w:jc w:val="righ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2B805" w14:textId="77777777" w:rsidR="004641CC" w:rsidRDefault="004641CC" w:rsidP="004C571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75</w:t>
    </w:r>
    <w:r>
      <w:rPr>
        <w:rStyle w:val="tevilkastrani"/>
      </w:rPr>
      <w:fldChar w:fldCharType="end"/>
    </w:r>
  </w:p>
  <w:p w14:paraId="4ACA5BA0" w14:textId="77777777" w:rsidR="004641CC" w:rsidRDefault="004641CC" w:rsidP="004C571F">
    <w:pPr>
      <w:pStyle w:val="Noga"/>
      <w:ind w:right="360"/>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B35EC" w14:textId="77777777" w:rsidR="004641CC" w:rsidRPr="00BA5EF6" w:rsidRDefault="004641CC" w:rsidP="004C571F">
    <w:pPr>
      <w:pStyle w:val="Noga"/>
      <w:framePr w:wrap="around" w:vAnchor="text" w:hAnchor="margin" w:xAlign="right" w:y="1"/>
      <w:rPr>
        <w:rStyle w:val="tevilkastrani"/>
        <w:rFonts w:ascii="Arial" w:hAnsi="Arial" w:cs="Arial"/>
        <w:sz w:val="18"/>
        <w:szCs w:val="18"/>
      </w:rPr>
    </w:pPr>
    <w:r w:rsidRPr="00BA5EF6">
      <w:rPr>
        <w:rStyle w:val="tevilkastrani"/>
        <w:rFonts w:ascii="Arial" w:hAnsi="Arial" w:cs="Arial"/>
        <w:sz w:val="18"/>
        <w:szCs w:val="18"/>
      </w:rPr>
      <w:fldChar w:fldCharType="begin"/>
    </w:r>
    <w:r w:rsidRPr="00BA5EF6">
      <w:rPr>
        <w:rStyle w:val="tevilkastrani"/>
        <w:rFonts w:ascii="Arial" w:hAnsi="Arial" w:cs="Arial"/>
        <w:sz w:val="18"/>
        <w:szCs w:val="18"/>
      </w:rPr>
      <w:instrText xml:space="preserve">PAGE  </w:instrText>
    </w:r>
    <w:r w:rsidRPr="00BA5EF6">
      <w:rPr>
        <w:rStyle w:val="tevilkastrani"/>
        <w:rFonts w:ascii="Arial" w:hAnsi="Arial" w:cs="Arial"/>
        <w:sz w:val="18"/>
        <w:szCs w:val="18"/>
      </w:rPr>
      <w:fldChar w:fldCharType="separate"/>
    </w:r>
    <w:r>
      <w:rPr>
        <w:rStyle w:val="tevilkastrani"/>
        <w:rFonts w:ascii="Arial" w:hAnsi="Arial" w:cs="Arial"/>
        <w:noProof/>
        <w:sz w:val="18"/>
        <w:szCs w:val="18"/>
      </w:rPr>
      <w:t>116</w:t>
    </w:r>
    <w:r w:rsidRPr="00BA5EF6">
      <w:rPr>
        <w:rStyle w:val="tevilkastrani"/>
        <w:rFonts w:ascii="Arial" w:hAnsi="Arial" w:cs="Arial"/>
        <w:sz w:val="18"/>
        <w:szCs w:val="18"/>
      </w:rPr>
      <w:fldChar w:fldCharType="end"/>
    </w:r>
  </w:p>
  <w:p w14:paraId="38C09845" w14:textId="77777777" w:rsidR="004641CC" w:rsidRDefault="004641CC">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4BE50" w14:textId="77777777" w:rsidR="005E1175" w:rsidRPr="006F1DA5" w:rsidRDefault="00401B70" w:rsidP="008301AC">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005E1175" w:rsidRPr="006F1DA5">
          <w:rPr>
            <w:rFonts w:ascii="Arial" w:hAnsi="Arial" w:cs="Arial"/>
          </w:rPr>
          <w:fldChar w:fldCharType="begin"/>
        </w:r>
        <w:r w:rsidR="005E1175" w:rsidRPr="006F1DA5">
          <w:rPr>
            <w:rFonts w:ascii="Arial" w:hAnsi="Arial" w:cs="Arial"/>
          </w:rPr>
          <w:instrText xml:space="preserve"> PAGE   \* MERGEFORMAT </w:instrText>
        </w:r>
        <w:r w:rsidR="005E1175" w:rsidRPr="006F1DA5">
          <w:rPr>
            <w:rFonts w:ascii="Arial" w:hAnsi="Arial" w:cs="Arial"/>
          </w:rPr>
          <w:fldChar w:fldCharType="separate"/>
        </w:r>
        <w:r w:rsidR="005E1175">
          <w:rPr>
            <w:rFonts w:ascii="Arial" w:hAnsi="Arial" w:cs="Arial"/>
            <w:noProof/>
          </w:rPr>
          <w:t>1</w:t>
        </w:r>
        <w:r w:rsidR="005E1175" w:rsidRPr="006F1DA5">
          <w:rPr>
            <w:rFonts w:ascii="Arial" w:hAnsi="Arial" w:cs="Arial"/>
            <w:noProof/>
          </w:rPr>
          <w:fldChar w:fldCharType="end"/>
        </w:r>
      </w:sdtContent>
    </w:sdt>
  </w:p>
  <w:p w14:paraId="5555C0E1" w14:textId="77777777" w:rsidR="005E1175" w:rsidRDefault="005E1175"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FD622" w14:textId="77777777" w:rsidR="006B2936" w:rsidRDefault="006B2936" w:rsidP="00D43D4E">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3F46E" w14:textId="77777777" w:rsidR="006B2936" w:rsidRDefault="006B2936" w:rsidP="00D43D4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064D2" w14:textId="77777777" w:rsidR="006B2936" w:rsidRDefault="006B2936" w:rsidP="00D43D4E">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96FEC" w14:textId="77777777" w:rsidR="006B2936" w:rsidRDefault="006B2936" w:rsidP="00D43D4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3F2CC" w14:textId="77777777" w:rsidR="006B2936" w:rsidRDefault="006B2936" w:rsidP="00D43D4E">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D238B" w14:textId="77777777" w:rsidR="006B2936" w:rsidRDefault="006B2936" w:rsidP="00D43D4E">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864E1" w14:textId="77777777" w:rsidR="006B2936" w:rsidRDefault="006B2936" w:rsidP="00D43D4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21BA7B" w14:textId="77777777" w:rsidR="00401B70" w:rsidRDefault="00401B70" w:rsidP="006975C6">
      <w:pPr>
        <w:spacing w:after="0" w:line="240" w:lineRule="auto"/>
      </w:pPr>
      <w:r>
        <w:separator/>
      </w:r>
    </w:p>
  </w:footnote>
  <w:footnote w:type="continuationSeparator" w:id="0">
    <w:p w14:paraId="0C337CE4" w14:textId="77777777" w:rsidR="00401B70" w:rsidRDefault="00401B70"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636"/>
      <w:gridCol w:w="3315"/>
      <w:gridCol w:w="4119"/>
    </w:tblGrid>
    <w:tr w:rsidR="00B05771" w:rsidRPr="006F1DA5" w14:paraId="2B0A0F89" w14:textId="77777777" w:rsidTr="007C4767">
      <w:trPr>
        <w:trHeight w:val="1268"/>
      </w:trPr>
      <w:tc>
        <w:tcPr>
          <w:tcW w:w="1668" w:type="dxa"/>
        </w:tcPr>
        <w:p w14:paraId="213C3AFE"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6704" behindDoc="0" locked="0" layoutInCell="1" allowOverlap="1" wp14:anchorId="116491FD" wp14:editId="5A4156D3">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1EAFF885" w14:textId="77777777" w:rsidR="00B05771" w:rsidRPr="006F1DA5" w:rsidRDefault="00B05771" w:rsidP="007C4767">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5FDDBC6A"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58920DE4"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762BC66E"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08686BAA" w14:textId="77777777" w:rsidR="00B05771" w:rsidRPr="006F1DA5" w:rsidRDefault="00B05771" w:rsidP="007C4767">
          <w:pPr>
            <w:pStyle w:val="Glava"/>
            <w:rPr>
              <w:rFonts w:ascii="Arial" w:hAnsi="Arial" w:cs="Arial"/>
              <w:b/>
              <w:color w:val="000000" w:themeColor="text1"/>
            </w:rPr>
          </w:pPr>
          <w:r w:rsidRPr="006F1DA5">
            <w:rPr>
              <w:rFonts w:ascii="Arial" w:hAnsi="Arial" w:cs="Arial"/>
              <w:color w:val="000000" w:themeColor="text1"/>
              <w:sz w:val="16"/>
              <w:szCs w:val="16"/>
            </w:rPr>
            <w:t>Email: tajnistvo@sb-nm.si</w:t>
          </w:r>
        </w:p>
      </w:tc>
      <w:tc>
        <w:tcPr>
          <w:tcW w:w="4209" w:type="dxa"/>
        </w:tcPr>
        <w:p w14:paraId="28F71C6B"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8752" behindDoc="0" locked="0" layoutInCell="1" allowOverlap="1" wp14:anchorId="139EAD8C" wp14:editId="49749B7E">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3C02CC5E" w14:textId="77777777" w:rsidR="00B05771" w:rsidRDefault="00B0577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598"/>
      <w:gridCol w:w="3263"/>
      <w:gridCol w:w="4209"/>
    </w:tblGrid>
    <w:tr w:rsidR="00BA5911" w:rsidRPr="006F1DA5" w14:paraId="3E291F3F" w14:textId="77777777" w:rsidTr="00B169F3">
      <w:trPr>
        <w:trHeight w:val="1268"/>
      </w:trPr>
      <w:tc>
        <w:tcPr>
          <w:tcW w:w="1668" w:type="dxa"/>
        </w:tcPr>
        <w:p w14:paraId="6A921B77" w14:textId="77777777" w:rsidR="005E1175" w:rsidRPr="006F1DA5" w:rsidRDefault="005E1175" w:rsidP="006347C3">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7728" behindDoc="0" locked="0" layoutInCell="1" allowOverlap="1" wp14:anchorId="450230B9" wp14:editId="0013FABC">
                <wp:simplePos x="0" y="0"/>
                <wp:positionH relativeFrom="page">
                  <wp:posOffset>4433</wp:posOffset>
                </wp:positionH>
                <wp:positionV relativeFrom="paragraph">
                  <wp:posOffset>-3810</wp:posOffset>
                </wp:positionV>
                <wp:extent cx="990000" cy="720000"/>
                <wp:effectExtent l="0" t="0" r="0" b="0"/>
                <wp:wrapNone/>
                <wp:docPr id="1453846427"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023499B9" w14:textId="77777777" w:rsidR="005E1175" w:rsidRPr="006F1DA5" w:rsidRDefault="005E1175"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36F9FA7E" w14:textId="77777777" w:rsidR="005E1175" w:rsidRPr="006F1DA5" w:rsidRDefault="005E1175"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2F0B74AA" w14:textId="77777777" w:rsidR="005E1175" w:rsidRPr="006F1DA5" w:rsidRDefault="005E1175"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658773C6" w14:textId="77777777" w:rsidR="005E1175" w:rsidRPr="006F1DA5" w:rsidRDefault="005E1175"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187160DA" w14:textId="77777777" w:rsidR="005E1175" w:rsidRPr="006F1DA5" w:rsidRDefault="005E1175" w:rsidP="00FB3258">
          <w:pPr>
            <w:pStyle w:val="Glava"/>
            <w:rPr>
              <w:rFonts w:ascii="Arial" w:hAnsi="Arial" w:cs="Arial"/>
              <w:b/>
              <w:color w:val="000000" w:themeColor="text1"/>
            </w:rPr>
          </w:pPr>
          <w:r w:rsidRPr="006F1DA5">
            <w:rPr>
              <w:rFonts w:ascii="Arial" w:hAnsi="Arial" w:cs="Arial"/>
              <w:color w:val="000000" w:themeColor="text1"/>
              <w:sz w:val="16"/>
              <w:szCs w:val="16"/>
            </w:rPr>
            <w:t>Email: tajnistvo@sb-nm.si</w:t>
          </w:r>
        </w:p>
      </w:tc>
      <w:tc>
        <w:tcPr>
          <w:tcW w:w="4209" w:type="dxa"/>
        </w:tcPr>
        <w:p w14:paraId="509D5094" w14:textId="77777777" w:rsidR="005E1175" w:rsidRPr="006F1DA5" w:rsidRDefault="005E1175" w:rsidP="00B93434">
          <w:pPr>
            <w:pStyle w:val="Glava"/>
            <w:rPr>
              <w:rFonts w:ascii="Arial" w:hAnsi="Arial" w:cs="Arial"/>
              <w:b/>
              <w:color w:val="000000" w:themeColor="text1"/>
            </w:rPr>
          </w:pPr>
          <w:r>
            <w:rPr>
              <w:rFonts w:ascii="Arial" w:hAnsi="Arial" w:cs="Arial"/>
              <w:b/>
              <w:noProof/>
              <w:color w:val="000000" w:themeColor="text1"/>
              <w:lang w:val="en-US"/>
            </w:rPr>
            <w:drawing>
              <wp:inline distT="0" distB="0" distL="0" distR="0" wp14:anchorId="68DC5EDC" wp14:editId="693004DF">
                <wp:extent cx="2532893" cy="768098"/>
                <wp:effectExtent l="0" t="0" r="0" b="0"/>
                <wp:docPr id="2"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4AA099CA" w14:textId="77777777" w:rsidR="005E1175" w:rsidRPr="006F1DA5" w:rsidRDefault="005E1175"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FFFFFFFF"/>
    <w:lvl w:ilvl="0">
      <w:start w:val="1"/>
      <w:numFmt w:val="decimal"/>
      <w:lvlText w:val="%1."/>
      <w:lvlJc w:val="left"/>
      <w:pPr>
        <w:ind w:left="720" w:hanging="360"/>
      </w:pPr>
      <w:rPr>
        <w:rFonts w:ascii="Tahoma" w:eastAsia="Times New Roman" w:cs="Times New Roman"/>
        <w:sz w:val="18"/>
      </w:rPr>
    </w:lvl>
    <w:lvl w:ilvl="1">
      <w:start w:val="1"/>
      <w:numFmt w:val="decimal"/>
      <w:lvlText w:val="%2."/>
      <w:lvlJc w:val="left"/>
      <w:pPr>
        <w:ind w:left="1440" w:hanging="360"/>
      </w:pPr>
      <w:rPr>
        <w:rFonts w:eastAsia="Times New Roman" w:cs="Times New Roman"/>
      </w:rPr>
    </w:lvl>
    <w:lvl w:ilvl="2">
      <w:start w:val="1"/>
      <w:numFmt w:val="decimal"/>
      <w:lvlText w:val="%3."/>
      <w:lvlJc w:val="left"/>
      <w:pPr>
        <w:ind w:left="2160" w:hanging="360"/>
      </w:pPr>
      <w:rPr>
        <w:rFonts w:eastAsia="Times New Roman" w:cs="Times New Roman"/>
      </w:rPr>
    </w:lvl>
    <w:lvl w:ilvl="3">
      <w:start w:val="1"/>
      <w:numFmt w:val="decimal"/>
      <w:lvlText w:val="%4."/>
      <w:lvlJc w:val="left"/>
      <w:pPr>
        <w:ind w:left="2880" w:hanging="360"/>
      </w:pPr>
      <w:rPr>
        <w:rFonts w:eastAsia="Times New Roman" w:cs="Times New Roman"/>
      </w:rPr>
    </w:lvl>
    <w:lvl w:ilvl="4">
      <w:start w:val="1"/>
      <w:numFmt w:val="decimal"/>
      <w:lvlText w:val="%5."/>
      <w:lvlJc w:val="left"/>
      <w:pPr>
        <w:ind w:left="3600" w:hanging="360"/>
      </w:pPr>
      <w:rPr>
        <w:rFonts w:eastAsia="Times New Roman" w:cs="Times New Roman"/>
      </w:rPr>
    </w:lvl>
    <w:lvl w:ilvl="5">
      <w:start w:val="1"/>
      <w:numFmt w:val="decimal"/>
      <w:lvlText w:val="%6."/>
      <w:lvlJc w:val="left"/>
      <w:pPr>
        <w:ind w:left="4320" w:hanging="360"/>
      </w:pPr>
      <w:rPr>
        <w:rFonts w:eastAsia="Times New Roman" w:cs="Times New Roman"/>
      </w:rPr>
    </w:lvl>
    <w:lvl w:ilvl="6">
      <w:start w:val="1"/>
      <w:numFmt w:val="decimal"/>
      <w:lvlText w:val="%7."/>
      <w:lvlJc w:val="left"/>
      <w:pPr>
        <w:ind w:left="5040" w:hanging="360"/>
      </w:pPr>
      <w:rPr>
        <w:rFonts w:eastAsia="Times New Roman" w:cs="Times New Roman"/>
      </w:rPr>
    </w:lvl>
    <w:lvl w:ilvl="7">
      <w:start w:val="1"/>
      <w:numFmt w:val="decimal"/>
      <w:lvlText w:val="%8."/>
      <w:lvlJc w:val="left"/>
      <w:pPr>
        <w:ind w:left="5760" w:hanging="360"/>
      </w:pPr>
      <w:rPr>
        <w:rFonts w:eastAsia="Times New Roman" w:cs="Times New Roman"/>
      </w:rPr>
    </w:lvl>
    <w:lvl w:ilvl="8">
      <w:start w:val="1"/>
      <w:numFmt w:val="decimal"/>
      <w:lvlText w:val="%9."/>
      <w:lvlJc w:val="left"/>
      <w:pPr>
        <w:ind w:left="6480" w:hanging="360"/>
      </w:pPr>
      <w:rPr>
        <w:rFonts w:eastAsia="Times New Roman" w:cs="Times New Roman"/>
      </w:rPr>
    </w:lvl>
  </w:abstractNum>
  <w:abstractNum w:abstractNumId="1" w15:restartNumberingAfterBreak="0">
    <w:nsid w:val="00000002"/>
    <w:multiLevelType w:val="multilevel"/>
    <w:tmpl w:val="FFFFFFFF"/>
    <w:lvl w:ilvl="0">
      <w:numFmt w:val="bullet"/>
      <w:lvlText w:val="-"/>
      <w:lvlJc w:val="left"/>
      <w:pPr>
        <w:ind w:left="360" w:hanging="360"/>
      </w:pPr>
      <w:rPr>
        <w:rFonts w:ascii="Liberation Serif"/>
      </w:rPr>
    </w:lvl>
    <w:lvl w:ilvl="1">
      <w:start w:val="1"/>
      <w:numFmt w:val="decimal"/>
      <w:lvlText w:val="%2."/>
      <w:lvlJc w:val="left"/>
      <w:pPr>
        <w:ind w:left="1080" w:hanging="360"/>
      </w:pPr>
      <w:rPr>
        <w:rFonts w:eastAsia="Times New Roman" w:cs="Times New Roman"/>
      </w:rPr>
    </w:lvl>
    <w:lvl w:ilvl="2">
      <w:start w:val="1"/>
      <w:numFmt w:val="decimal"/>
      <w:lvlText w:val="%3."/>
      <w:lvlJc w:val="left"/>
      <w:pPr>
        <w:ind w:left="1440" w:hanging="360"/>
      </w:pPr>
      <w:rPr>
        <w:rFonts w:eastAsia="Times New Roman" w:cs="Times New Roman"/>
      </w:rPr>
    </w:lvl>
    <w:lvl w:ilvl="3">
      <w:start w:val="1"/>
      <w:numFmt w:val="decimal"/>
      <w:lvlText w:val="%4."/>
      <w:lvlJc w:val="left"/>
      <w:pPr>
        <w:ind w:left="1800" w:hanging="360"/>
      </w:pPr>
      <w:rPr>
        <w:rFonts w:eastAsia="Times New Roman" w:cs="Times New Roman"/>
      </w:rPr>
    </w:lvl>
    <w:lvl w:ilvl="4">
      <w:start w:val="1"/>
      <w:numFmt w:val="decimal"/>
      <w:lvlText w:val="%5."/>
      <w:lvlJc w:val="left"/>
      <w:pPr>
        <w:ind w:left="2160" w:hanging="360"/>
      </w:pPr>
      <w:rPr>
        <w:rFonts w:eastAsia="Times New Roman" w:cs="Times New Roman"/>
      </w:rPr>
    </w:lvl>
    <w:lvl w:ilvl="5">
      <w:start w:val="1"/>
      <w:numFmt w:val="decimal"/>
      <w:lvlText w:val="%6."/>
      <w:lvlJc w:val="left"/>
      <w:pPr>
        <w:ind w:left="2520" w:hanging="360"/>
      </w:pPr>
      <w:rPr>
        <w:rFonts w:eastAsia="Times New Roman" w:cs="Times New Roman"/>
      </w:rPr>
    </w:lvl>
    <w:lvl w:ilvl="6">
      <w:start w:val="1"/>
      <w:numFmt w:val="decimal"/>
      <w:lvlText w:val="%7."/>
      <w:lvlJc w:val="left"/>
      <w:pPr>
        <w:ind w:left="2880" w:hanging="360"/>
      </w:pPr>
      <w:rPr>
        <w:rFonts w:eastAsia="Times New Roman" w:cs="Times New Roman"/>
      </w:rPr>
    </w:lvl>
    <w:lvl w:ilvl="7">
      <w:start w:val="1"/>
      <w:numFmt w:val="decimal"/>
      <w:lvlText w:val="%8."/>
      <w:lvlJc w:val="left"/>
      <w:pPr>
        <w:ind w:left="3240" w:hanging="360"/>
      </w:pPr>
      <w:rPr>
        <w:rFonts w:eastAsia="Times New Roman" w:cs="Times New Roman"/>
      </w:rPr>
    </w:lvl>
    <w:lvl w:ilvl="8">
      <w:start w:val="1"/>
      <w:numFmt w:val="decimal"/>
      <w:lvlText w:val="%9."/>
      <w:lvlJc w:val="left"/>
      <w:pPr>
        <w:ind w:left="3600" w:hanging="360"/>
      </w:pPr>
      <w:rPr>
        <w:rFonts w:eastAsia="Times New Roman" w:cs="Times New Roman"/>
      </w:rPr>
    </w:lvl>
  </w:abstractNum>
  <w:abstractNum w:abstractNumId="2" w15:restartNumberingAfterBreak="0">
    <w:nsid w:val="00000003"/>
    <w:multiLevelType w:val="multilevel"/>
    <w:tmpl w:val="FFFFFFFF"/>
    <w:lvl w:ilvl="0">
      <w:start w:val="7"/>
      <w:numFmt w:val="bullet"/>
      <w:lvlText w:val="-"/>
      <w:lvlJc w:val="left"/>
      <w:pPr>
        <w:ind w:left="360" w:hanging="360"/>
      </w:pPr>
      <w:rPr>
        <w:rFonts w:ascii="Liberation Serif"/>
      </w:rPr>
    </w:lvl>
    <w:lvl w:ilvl="1">
      <w:start w:val="1"/>
      <w:numFmt w:val="decimal"/>
      <w:lvlText w:val="%2."/>
      <w:lvlJc w:val="left"/>
      <w:pPr>
        <w:ind w:left="1080" w:hanging="360"/>
      </w:pPr>
      <w:rPr>
        <w:rFonts w:eastAsia="Times New Roman" w:cs="Times New Roman"/>
      </w:rPr>
    </w:lvl>
    <w:lvl w:ilvl="2">
      <w:start w:val="1"/>
      <w:numFmt w:val="decimal"/>
      <w:lvlText w:val="%3."/>
      <w:lvlJc w:val="left"/>
      <w:pPr>
        <w:ind w:left="1440" w:hanging="360"/>
      </w:pPr>
      <w:rPr>
        <w:rFonts w:eastAsia="Times New Roman" w:cs="Times New Roman"/>
      </w:rPr>
    </w:lvl>
    <w:lvl w:ilvl="3">
      <w:start w:val="1"/>
      <w:numFmt w:val="decimal"/>
      <w:lvlText w:val="%4."/>
      <w:lvlJc w:val="left"/>
      <w:pPr>
        <w:ind w:left="1800" w:hanging="360"/>
      </w:pPr>
      <w:rPr>
        <w:rFonts w:eastAsia="Times New Roman" w:cs="Times New Roman"/>
      </w:rPr>
    </w:lvl>
    <w:lvl w:ilvl="4">
      <w:start w:val="1"/>
      <w:numFmt w:val="decimal"/>
      <w:lvlText w:val="%5."/>
      <w:lvlJc w:val="left"/>
      <w:pPr>
        <w:ind w:left="2160" w:hanging="360"/>
      </w:pPr>
      <w:rPr>
        <w:rFonts w:eastAsia="Times New Roman" w:cs="Times New Roman"/>
      </w:rPr>
    </w:lvl>
    <w:lvl w:ilvl="5">
      <w:start w:val="1"/>
      <w:numFmt w:val="decimal"/>
      <w:lvlText w:val="%6."/>
      <w:lvlJc w:val="left"/>
      <w:pPr>
        <w:ind w:left="2520" w:hanging="360"/>
      </w:pPr>
      <w:rPr>
        <w:rFonts w:eastAsia="Times New Roman" w:cs="Times New Roman"/>
      </w:rPr>
    </w:lvl>
    <w:lvl w:ilvl="6">
      <w:start w:val="1"/>
      <w:numFmt w:val="decimal"/>
      <w:lvlText w:val="%7."/>
      <w:lvlJc w:val="left"/>
      <w:pPr>
        <w:ind w:left="2880" w:hanging="360"/>
      </w:pPr>
      <w:rPr>
        <w:rFonts w:eastAsia="Times New Roman" w:cs="Times New Roman"/>
      </w:rPr>
    </w:lvl>
    <w:lvl w:ilvl="7">
      <w:start w:val="1"/>
      <w:numFmt w:val="decimal"/>
      <w:lvlText w:val="%8."/>
      <w:lvlJc w:val="left"/>
      <w:pPr>
        <w:ind w:left="3240" w:hanging="360"/>
      </w:pPr>
      <w:rPr>
        <w:rFonts w:eastAsia="Times New Roman" w:cs="Times New Roman"/>
      </w:rPr>
    </w:lvl>
    <w:lvl w:ilvl="8">
      <w:start w:val="1"/>
      <w:numFmt w:val="decimal"/>
      <w:lvlText w:val="%9."/>
      <w:lvlJc w:val="left"/>
      <w:pPr>
        <w:ind w:left="3600" w:hanging="360"/>
      </w:pPr>
      <w:rPr>
        <w:rFonts w:eastAsia="Times New Roman" w:cs="Times New Roman"/>
      </w:rPr>
    </w:lvl>
  </w:abstractNum>
  <w:abstractNum w:abstractNumId="3" w15:restartNumberingAfterBreak="0">
    <w:nsid w:val="00000004"/>
    <w:multiLevelType w:val="multilevel"/>
    <w:tmpl w:val="FFFFFFFF"/>
    <w:lvl w:ilvl="0">
      <w:start w:val="5"/>
      <w:numFmt w:val="bullet"/>
      <w:lvlText w:val="-"/>
      <w:lvlJc w:val="left"/>
      <w:pPr>
        <w:ind w:left="360" w:hanging="360"/>
      </w:pPr>
      <w:rPr>
        <w:rFonts w:ascii="Liberation Serif"/>
      </w:rPr>
    </w:lvl>
    <w:lvl w:ilvl="1">
      <w:start w:val="1"/>
      <w:numFmt w:val="decimal"/>
      <w:lvlText w:val="%2."/>
      <w:lvlJc w:val="left"/>
      <w:pPr>
        <w:ind w:left="1080" w:hanging="360"/>
      </w:pPr>
      <w:rPr>
        <w:rFonts w:eastAsia="Times New Roman" w:cs="Times New Roman"/>
      </w:rPr>
    </w:lvl>
    <w:lvl w:ilvl="2">
      <w:start w:val="1"/>
      <w:numFmt w:val="decimal"/>
      <w:lvlText w:val="%3."/>
      <w:lvlJc w:val="left"/>
      <w:pPr>
        <w:ind w:left="1440" w:hanging="360"/>
      </w:pPr>
      <w:rPr>
        <w:rFonts w:eastAsia="Times New Roman" w:cs="Times New Roman"/>
      </w:rPr>
    </w:lvl>
    <w:lvl w:ilvl="3">
      <w:start w:val="1"/>
      <w:numFmt w:val="decimal"/>
      <w:lvlText w:val="%4."/>
      <w:lvlJc w:val="left"/>
      <w:pPr>
        <w:ind w:left="1800" w:hanging="360"/>
      </w:pPr>
      <w:rPr>
        <w:rFonts w:eastAsia="Times New Roman" w:cs="Times New Roman"/>
      </w:rPr>
    </w:lvl>
    <w:lvl w:ilvl="4">
      <w:start w:val="1"/>
      <w:numFmt w:val="decimal"/>
      <w:lvlText w:val="%5."/>
      <w:lvlJc w:val="left"/>
      <w:pPr>
        <w:ind w:left="2160" w:hanging="360"/>
      </w:pPr>
      <w:rPr>
        <w:rFonts w:eastAsia="Times New Roman" w:cs="Times New Roman"/>
      </w:rPr>
    </w:lvl>
    <w:lvl w:ilvl="5">
      <w:start w:val="1"/>
      <w:numFmt w:val="decimal"/>
      <w:lvlText w:val="%6."/>
      <w:lvlJc w:val="left"/>
      <w:pPr>
        <w:ind w:left="2520" w:hanging="360"/>
      </w:pPr>
      <w:rPr>
        <w:rFonts w:eastAsia="Times New Roman" w:cs="Times New Roman"/>
      </w:rPr>
    </w:lvl>
    <w:lvl w:ilvl="6">
      <w:start w:val="1"/>
      <w:numFmt w:val="decimal"/>
      <w:lvlText w:val="%7."/>
      <w:lvlJc w:val="left"/>
      <w:pPr>
        <w:ind w:left="2880" w:hanging="360"/>
      </w:pPr>
      <w:rPr>
        <w:rFonts w:eastAsia="Times New Roman" w:cs="Times New Roman"/>
      </w:rPr>
    </w:lvl>
    <w:lvl w:ilvl="7">
      <w:start w:val="1"/>
      <w:numFmt w:val="decimal"/>
      <w:lvlText w:val="%8."/>
      <w:lvlJc w:val="left"/>
      <w:pPr>
        <w:ind w:left="3240" w:hanging="360"/>
      </w:pPr>
      <w:rPr>
        <w:rFonts w:eastAsia="Times New Roman" w:cs="Times New Roman"/>
      </w:rPr>
    </w:lvl>
    <w:lvl w:ilvl="8">
      <w:start w:val="1"/>
      <w:numFmt w:val="decimal"/>
      <w:lvlText w:val="%9."/>
      <w:lvlJc w:val="left"/>
      <w:pPr>
        <w:ind w:left="3600" w:hanging="360"/>
      </w:pPr>
      <w:rPr>
        <w:rFonts w:eastAsia="Times New Roman" w:cs="Times New Roman"/>
      </w:rPr>
    </w:lvl>
  </w:abstractNum>
  <w:abstractNum w:abstractNumId="4" w15:restartNumberingAfterBreak="0">
    <w:nsid w:val="0B0D314E"/>
    <w:multiLevelType w:val="hybridMultilevel"/>
    <w:tmpl w:val="6D12B172"/>
    <w:lvl w:ilvl="0" w:tplc="FCAAB81A">
      <w:start w:val="1"/>
      <w:numFmt w:val="bullet"/>
      <w:lvlText w:val=""/>
      <w:lvlJc w:val="left"/>
      <w:pPr>
        <w:ind w:left="720" w:hanging="360"/>
      </w:pPr>
      <w:rPr>
        <w:rFonts w:ascii="Symbol" w:hAnsi="Symbol" w:cs="Symbol" w:hint="default"/>
        <w:sz w:val="18"/>
        <w:szCs w:val="18"/>
      </w:rPr>
    </w:lvl>
    <w:lvl w:ilvl="1" w:tplc="42DEAA72">
      <w:start w:val="1"/>
      <w:numFmt w:val="bullet"/>
      <w:lvlText w:val="o"/>
      <w:lvlJc w:val="left"/>
      <w:pPr>
        <w:ind w:left="1440" w:hanging="360"/>
      </w:pPr>
      <w:rPr>
        <w:rFonts w:ascii="Courier New" w:hAnsi="Courier New" w:cs="Courier New" w:hint="default"/>
      </w:rPr>
    </w:lvl>
    <w:lvl w:ilvl="2" w:tplc="509A7D8E">
      <w:start w:val="1"/>
      <w:numFmt w:val="bullet"/>
      <w:lvlText w:val=""/>
      <w:lvlJc w:val="left"/>
      <w:pPr>
        <w:ind w:left="2160" w:hanging="360"/>
      </w:pPr>
      <w:rPr>
        <w:rFonts w:ascii="Wingdings" w:hAnsi="Wingdings" w:cs="Wingdings" w:hint="default"/>
      </w:rPr>
    </w:lvl>
    <w:lvl w:ilvl="3" w:tplc="2EFA7342">
      <w:start w:val="1"/>
      <w:numFmt w:val="bullet"/>
      <w:lvlText w:val=""/>
      <w:lvlJc w:val="left"/>
      <w:pPr>
        <w:ind w:left="2880" w:hanging="360"/>
      </w:pPr>
      <w:rPr>
        <w:rFonts w:ascii="Symbol" w:hAnsi="Symbol" w:cs="Symbol" w:hint="default"/>
      </w:rPr>
    </w:lvl>
    <w:lvl w:ilvl="4" w:tplc="0FEE5D5A">
      <w:start w:val="1"/>
      <w:numFmt w:val="bullet"/>
      <w:lvlText w:val="o"/>
      <w:lvlJc w:val="left"/>
      <w:pPr>
        <w:ind w:left="3600" w:hanging="360"/>
      </w:pPr>
      <w:rPr>
        <w:rFonts w:ascii="Courier New" w:hAnsi="Courier New" w:cs="Courier New" w:hint="default"/>
      </w:rPr>
    </w:lvl>
    <w:lvl w:ilvl="5" w:tplc="E342DCE4">
      <w:start w:val="1"/>
      <w:numFmt w:val="bullet"/>
      <w:lvlText w:val=""/>
      <w:lvlJc w:val="left"/>
      <w:pPr>
        <w:ind w:left="4320" w:hanging="360"/>
      </w:pPr>
      <w:rPr>
        <w:rFonts w:ascii="Wingdings" w:hAnsi="Wingdings" w:cs="Wingdings" w:hint="default"/>
      </w:rPr>
    </w:lvl>
    <w:lvl w:ilvl="6" w:tplc="9D96FBFA">
      <w:start w:val="1"/>
      <w:numFmt w:val="bullet"/>
      <w:lvlText w:val=""/>
      <w:lvlJc w:val="left"/>
      <w:pPr>
        <w:ind w:left="5040" w:hanging="360"/>
      </w:pPr>
      <w:rPr>
        <w:rFonts w:ascii="Symbol" w:hAnsi="Symbol" w:cs="Symbol" w:hint="default"/>
      </w:rPr>
    </w:lvl>
    <w:lvl w:ilvl="7" w:tplc="7110F3C0">
      <w:start w:val="1"/>
      <w:numFmt w:val="bullet"/>
      <w:lvlText w:val="o"/>
      <w:lvlJc w:val="left"/>
      <w:pPr>
        <w:ind w:left="5760" w:hanging="360"/>
      </w:pPr>
      <w:rPr>
        <w:rFonts w:ascii="Courier New" w:hAnsi="Courier New" w:cs="Courier New" w:hint="default"/>
      </w:rPr>
    </w:lvl>
    <w:lvl w:ilvl="8" w:tplc="CD443B18">
      <w:start w:val="1"/>
      <w:numFmt w:val="bullet"/>
      <w:lvlText w:val=""/>
      <w:lvlJc w:val="left"/>
      <w:pPr>
        <w:ind w:left="6480" w:hanging="360"/>
      </w:pPr>
      <w:rPr>
        <w:rFonts w:ascii="Wingdings" w:hAnsi="Wingdings" w:cs="Wingdings" w:hint="default"/>
      </w:rPr>
    </w:lvl>
  </w:abstractNum>
  <w:abstractNum w:abstractNumId="5" w15:restartNumberingAfterBreak="0">
    <w:nsid w:val="0B240A62"/>
    <w:multiLevelType w:val="hybridMultilevel"/>
    <w:tmpl w:val="EC7E60EC"/>
    <w:lvl w:ilvl="0" w:tplc="D54A11D2">
      <w:start w:val="1"/>
      <w:numFmt w:val="bullet"/>
      <w:lvlText w:val=""/>
      <w:lvlJc w:val="left"/>
      <w:pPr>
        <w:ind w:left="720" w:hanging="360"/>
      </w:pPr>
      <w:rPr>
        <w:rFonts w:ascii="Symbol" w:hAnsi="Symbol" w:cs="Symbol" w:hint="default"/>
        <w:sz w:val="18"/>
        <w:szCs w:val="18"/>
      </w:rPr>
    </w:lvl>
    <w:lvl w:ilvl="1" w:tplc="18DE74C8">
      <w:start w:val="1"/>
      <w:numFmt w:val="bullet"/>
      <w:lvlText w:val="o"/>
      <w:lvlJc w:val="left"/>
      <w:pPr>
        <w:ind w:left="1440" w:hanging="360"/>
      </w:pPr>
      <w:rPr>
        <w:rFonts w:ascii="Courier New" w:hAnsi="Courier New" w:cs="Courier New" w:hint="default"/>
      </w:rPr>
    </w:lvl>
    <w:lvl w:ilvl="2" w:tplc="7AAA7338">
      <w:start w:val="1"/>
      <w:numFmt w:val="bullet"/>
      <w:lvlText w:val=""/>
      <w:lvlJc w:val="left"/>
      <w:pPr>
        <w:ind w:left="2160" w:hanging="360"/>
      </w:pPr>
      <w:rPr>
        <w:rFonts w:ascii="Wingdings" w:hAnsi="Wingdings" w:cs="Wingdings" w:hint="default"/>
      </w:rPr>
    </w:lvl>
    <w:lvl w:ilvl="3" w:tplc="9582156C">
      <w:start w:val="1"/>
      <w:numFmt w:val="bullet"/>
      <w:lvlText w:val=""/>
      <w:lvlJc w:val="left"/>
      <w:pPr>
        <w:ind w:left="2880" w:hanging="360"/>
      </w:pPr>
      <w:rPr>
        <w:rFonts w:ascii="Symbol" w:hAnsi="Symbol" w:cs="Symbol" w:hint="default"/>
      </w:rPr>
    </w:lvl>
    <w:lvl w:ilvl="4" w:tplc="454CE23A">
      <w:start w:val="1"/>
      <w:numFmt w:val="bullet"/>
      <w:lvlText w:val="o"/>
      <w:lvlJc w:val="left"/>
      <w:pPr>
        <w:ind w:left="3600" w:hanging="360"/>
      </w:pPr>
      <w:rPr>
        <w:rFonts w:ascii="Courier New" w:hAnsi="Courier New" w:cs="Courier New" w:hint="default"/>
      </w:rPr>
    </w:lvl>
    <w:lvl w:ilvl="5" w:tplc="5314A6FA">
      <w:start w:val="1"/>
      <w:numFmt w:val="bullet"/>
      <w:lvlText w:val=""/>
      <w:lvlJc w:val="left"/>
      <w:pPr>
        <w:ind w:left="4320" w:hanging="360"/>
      </w:pPr>
      <w:rPr>
        <w:rFonts w:ascii="Wingdings" w:hAnsi="Wingdings" w:cs="Wingdings" w:hint="default"/>
      </w:rPr>
    </w:lvl>
    <w:lvl w:ilvl="6" w:tplc="3C1EB22A">
      <w:start w:val="1"/>
      <w:numFmt w:val="bullet"/>
      <w:lvlText w:val=""/>
      <w:lvlJc w:val="left"/>
      <w:pPr>
        <w:ind w:left="5040" w:hanging="360"/>
      </w:pPr>
      <w:rPr>
        <w:rFonts w:ascii="Symbol" w:hAnsi="Symbol" w:cs="Symbol" w:hint="default"/>
      </w:rPr>
    </w:lvl>
    <w:lvl w:ilvl="7" w:tplc="9AAAE876">
      <w:start w:val="1"/>
      <w:numFmt w:val="bullet"/>
      <w:lvlText w:val="o"/>
      <w:lvlJc w:val="left"/>
      <w:pPr>
        <w:ind w:left="5760" w:hanging="360"/>
      </w:pPr>
      <w:rPr>
        <w:rFonts w:ascii="Courier New" w:hAnsi="Courier New" w:cs="Courier New" w:hint="default"/>
      </w:rPr>
    </w:lvl>
    <w:lvl w:ilvl="8" w:tplc="BE4A8E5E">
      <w:start w:val="1"/>
      <w:numFmt w:val="bullet"/>
      <w:lvlText w:val=""/>
      <w:lvlJc w:val="left"/>
      <w:pPr>
        <w:ind w:left="6480" w:hanging="360"/>
      </w:pPr>
      <w:rPr>
        <w:rFonts w:ascii="Wingdings" w:hAnsi="Wingdings" w:cs="Wingdings" w:hint="default"/>
      </w:rPr>
    </w:lvl>
  </w:abstractNum>
  <w:abstractNum w:abstractNumId="6" w15:restartNumberingAfterBreak="0">
    <w:nsid w:val="0CEF5E38"/>
    <w:multiLevelType w:val="hybridMultilevel"/>
    <w:tmpl w:val="A0461310"/>
    <w:lvl w:ilvl="0" w:tplc="11BCB05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FF55B5C"/>
    <w:multiLevelType w:val="hybridMultilevel"/>
    <w:tmpl w:val="D50250AA"/>
    <w:lvl w:ilvl="0" w:tplc="BC5217A6">
      <w:start w:val="1"/>
      <w:numFmt w:val="decimal"/>
      <w:lvlText w:val="%1."/>
      <w:lvlJc w:val="right"/>
      <w:pPr>
        <w:ind w:left="4973" w:hanging="360"/>
      </w:pPr>
      <w:rPr>
        <w:rFonts w:hint="default"/>
      </w:rPr>
    </w:lvl>
    <w:lvl w:ilvl="1" w:tplc="04240019" w:tentative="1">
      <w:start w:val="1"/>
      <w:numFmt w:val="lowerLetter"/>
      <w:lvlText w:val="%2."/>
      <w:lvlJc w:val="left"/>
      <w:pPr>
        <w:ind w:left="5693" w:hanging="360"/>
      </w:pPr>
    </w:lvl>
    <w:lvl w:ilvl="2" w:tplc="0424001B" w:tentative="1">
      <w:start w:val="1"/>
      <w:numFmt w:val="lowerRoman"/>
      <w:lvlText w:val="%3."/>
      <w:lvlJc w:val="right"/>
      <w:pPr>
        <w:ind w:left="6413" w:hanging="180"/>
      </w:pPr>
    </w:lvl>
    <w:lvl w:ilvl="3" w:tplc="0424000F" w:tentative="1">
      <w:start w:val="1"/>
      <w:numFmt w:val="decimal"/>
      <w:lvlText w:val="%4."/>
      <w:lvlJc w:val="left"/>
      <w:pPr>
        <w:ind w:left="7133" w:hanging="360"/>
      </w:pPr>
    </w:lvl>
    <w:lvl w:ilvl="4" w:tplc="04240019" w:tentative="1">
      <w:start w:val="1"/>
      <w:numFmt w:val="lowerLetter"/>
      <w:lvlText w:val="%5."/>
      <w:lvlJc w:val="left"/>
      <w:pPr>
        <w:ind w:left="7853" w:hanging="360"/>
      </w:pPr>
    </w:lvl>
    <w:lvl w:ilvl="5" w:tplc="0424001B" w:tentative="1">
      <w:start w:val="1"/>
      <w:numFmt w:val="lowerRoman"/>
      <w:lvlText w:val="%6."/>
      <w:lvlJc w:val="right"/>
      <w:pPr>
        <w:ind w:left="8573" w:hanging="180"/>
      </w:pPr>
    </w:lvl>
    <w:lvl w:ilvl="6" w:tplc="0424000F" w:tentative="1">
      <w:start w:val="1"/>
      <w:numFmt w:val="decimal"/>
      <w:lvlText w:val="%7."/>
      <w:lvlJc w:val="left"/>
      <w:pPr>
        <w:ind w:left="9293" w:hanging="360"/>
      </w:pPr>
    </w:lvl>
    <w:lvl w:ilvl="7" w:tplc="04240019" w:tentative="1">
      <w:start w:val="1"/>
      <w:numFmt w:val="lowerLetter"/>
      <w:lvlText w:val="%8."/>
      <w:lvlJc w:val="left"/>
      <w:pPr>
        <w:ind w:left="10013" w:hanging="360"/>
      </w:pPr>
    </w:lvl>
    <w:lvl w:ilvl="8" w:tplc="0424001B" w:tentative="1">
      <w:start w:val="1"/>
      <w:numFmt w:val="lowerRoman"/>
      <w:lvlText w:val="%9."/>
      <w:lvlJc w:val="right"/>
      <w:pPr>
        <w:ind w:left="10733" w:hanging="180"/>
      </w:pPr>
    </w:lvl>
  </w:abstractNum>
  <w:abstractNum w:abstractNumId="8" w15:restartNumberingAfterBreak="0">
    <w:nsid w:val="11C26860"/>
    <w:multiLevelType w:val="hybridMultilevel"/>
    <w:tmpl w:val="6FEAD8D4"/>
    <w:lvl w:ilvl="0" w:tplc="E6BEAD56">
      <w:start w:val="1"/>
      <w:numFmt w:val="decimal"/>
      <w:lvlText w:val="%1."/>
      <w:lvlJc w:val="left"/>
      <w:pPr>
        <w:ind w:left="1110" w:hanging="75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256218C"/>
    <w:multiLevelType w:val="hybridMultilevel"/>
    <w:tmpl w:val="759C784C"/>
    <w:lvl w:ilvl="0" w:tplc="56404DFE">
      <w:start w:val="1"/>
      <w:numFmt w:val="decimal"/>
      <w:lvlText w:val="%1."/>
      <w:lvlJc w:val="left"/>
      <w:pPr>
        <w:ind w:left="720" w:hanging="360"/>
      </w:pPr>
      <w:rPr>
        <w:rFonts w:ascii="Arial" w:hAnsi="Arial" w:cs="Arial" w:hint="default"/>
        <w:sz w:val="18"/>
        <w:szCs w:val="18"/>
      </w:rPr>
    </w:lvl>
    <w:lvl w:ilvl="1" w:tplc="8CC0085A">
      <w:start w:val="1"/>
      <w:numFmt w:val="decimal"/>
      <w:lvlText w:val="%2."/>
      <w:lvlJc w:val="left"/>
      <w:pPr>
        <w:ind w:left="1440" w:hanging="360"/>
      </w:pPr>
    </w:lvl>
    <w:lvl w:ilvl="2" w:tplc="B8A64B6A">
      <w:start w:val="1"/>
      <w:numFmt w:val="decimal"/>
      <w:lvlText w:val="%3."/>
      <w:lvlJc w:val="left"/>
      <w:pPr>
        <w:ind w:left="2160" w:hanging="360"/>
      </w:pPr>
    </w:lvl>
    <w:lvl w:ilvl="3" w:tplc="73CCDC44">
      <w:start w:val="1"/>
      <w:numFmt w:val="decimal"/>
      <w:lvlText w:val="%4."/>
      <w:lvlJc w:val="left"/>
      <w:pPr>
        <w:ind w:left="2880" w:hanging="360"/>
      </w:pPr>
    </w:lvl>
    <w:lvl w:ilvl="4" w:tplc="A8369E94">
      <w:start w:val="1"/>
      <w:numFmt w:val="decimal"/>
      <w:lvlText w:val="%5."/>
      <w:lvlJc w:val="left"/>
      <w:pPr>
        <w:ind w:left="3600" w:hanging="360"/>
      </w:pPr>
    </w:lvl>
    <w:lvl w:ilvl="5" w:tplc="04CAFB60">
      <w:start w:val="1"/>
      <w:numFmt w:val="decimal"/>
      <w:lvlText w:val="%6."/>
      <w:lvlJc w:val="left"/>
      <w:pPr>
        <w:ind w:left="4320" w:hanging="360"/>
      </w:pPr>
    </w:lvl>
    <w:lvl w:ilvl="6" w:tplc="15BE5B86">
      <w:start w:val="1"/>
      <w:numFmt w:val="decimal"/>
      <w:lvlText w:val="%7."/>
      <w:lvlJc w:val="left"/>
      <w:pPr>
        <w:ind w:left="5040" w:hanging="360"/>
      </w:pPr>
    </w:lvl>
    <w:lvl w:ilvl="7" w:tplc="9466BB5E">
      <w:start w:val="1"/>
      <w:numFmt w:val="decimal"/>
      <w:lvlText w:val="%8."/>
      <w:lvlJc w:val="left"/>
      <w:pPr>
        <w:ind w:left="5760" w:hanging="360"/>
      </w:pPr>
    </w:lvl>
    <w:lvl w:ilvl="8" w:tplc="7F94F502">
      <w:start w:val="1"/>
      <w:numFmt w:val="decimal"/>
      <w:lvlText w:val="%9."/>
      <w:lvlJc w:val="left"/>
      <w:pPr>
        <w:ind w:left="6480" w:hanging="360"/>
      </w:pPr>
    </w:lvl>
  </w:abstractNum>
  <w:abstractNum w:abstractNumId="10" w15:restartNumberingAfterBreak="0">
    <w:nsid w:val="13624D29"/>
    <w:multiLevelType w:val="hybridMultilevel"/>
    <w:tmpl w:val="51BE53BA"/>
    <w:lvl w:ilvl="0" w:tplc="04240001">
      <w:start w:val="1"/>
      <w:numFmt w:val="bullet"/>
      <w:lvlText w:val=""/>
      <w:lvlJc w:val="left"/>
      <w:pPr>
        <w:ind w:left="720" w:hanging="360"/>
      </w:pPr>
      <w:rPr>
        <w:rFonts w:ascii="Symbol" w:hAnsi="Symbol" w:hint="default"/>
      </w:rPr>
    </w:lvl>
    <w:lvl w:ilvl="1" w:tplc="5AF6F728">
      <w:numFmt w:val="bullet"/>
      <w:lvlText w:val="•"/>
      <w:lvlJc w:val="left"/>
      <w:pPr>
        <w:ind w:left="1440" w:hanging="360"/>
      </w:pPr>
      <w:rPr>
        <w:rFonts w:ascii="Tahoma" w:eastAsia="Times New Roman"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5EF21DE"/>
    <w:multiLevelType w:val="hybridMultilevel"/>
    <w:tmpl w:val="D04ECAB8"/>
    <w:lvl w:ilvl="0" w:tplc="88D0006C">
      <w:start w:val="1"/>
      <w:numFmt w:val="bullet"/>
      <w:lvlText w:val=""/>
      <w:lvlJc w:val="left"/>
      <w:pPr>
        <w:ind w:left="720" w:hanging="360"/>
      </w:pPr>
      <w:rPr>
        <w:rFonts w:ascii="Symbol" w:hAnsi="Symbol" w:cs="Symbol" w:hint="default"/>
        <w:sz w:val="18"/>
        <w:szCs w:val="18"/>
      </w:rPr>
    </w:lvl>
    <w:lvl w:ilvl="1" w:tplc="85BAD0C4">
      <w:start w:val="1"/>
      <w:numFmt w:val="bullet"/>
      <w:lvlText w:val="o"/>
      <w:lvlJc w:val="left"/>
      <w:pPr>
        <w:ind w:left="1440" w:hanging="360"/>
      </w:pPr>
      <w:rPr>
        <w:rFonts w:ascii="Courier New" w:hAnsi="Courier New" w:cs="Courier New" w:hint="default"/>
      </w:rPr>
    </w:lvl>
    <w:lvl w:ilvl="2" w:tplc="68668BB0">
      <w:start w:val="1"/>
      <w:numFmt w:val="bullet"/>
      <w:lvlText w:val=""/>
      <w:lvlJc w:val="left"/>
      <w:pPr>
        <w:ind w:left="2160" w:hanging="360"/>
      </w:pPr>
      <w:rPr>
        <w:rFonts w:ascii="Wingdings" w:hAnsi="Wingdings" w:cs="Wingdings" w:hint="default"/>
      </w:rPr>
    </w:lvl>
    <w:lvl w:ilvl="3" w:tplc="42F2A5D2">
      <w:start w:val="1"/>
      <w:numFmt w:val="bullet"/>
      <w:lvlText w:val=""/>
      <w:lvlJc w:val="left"/>
      <w:pPr>
        <w:ind w:left="2880" w:hanging="360"/>
      </w:pPr>
      <w:rPr>
        <w:rFonts w:ascii="Symbol" w:hAnsi="Symbol" w:cs="Symbol" w:hint="default"/>
      </w:rPr>
    </w:lvl>
    <w:lvl w:ilvl="4" w:tplc="D2B4EBAA">
      <w:start w:val="1"/>
      <w:numFmt w:val="bullet"/>
      <w:lvlText w:val="o"/>
      <w:lvlJc w:val="left"/>
      <w:pPr>
        <w:ind w:left="3600" w:hanging="360"/>
      </w:pPr>
      <w:rPr>
        <w:rFonts w:ascii="Courier New" w:hAnsi="Courier New" w:cs="Courier New" w:hint="default"/>
      </w:rPr>
    </w:lvl>
    <w:lvl w:ilvl="5" w:tplc="883CF6F2">
      <w:start w:val="1"/>
      <w:numFmt w:val="bullet"/>
      <w:lvlText w:val=""/>
      <w:lvlJc w:val="left"/>
      <w:pPr>
        <w:ind w:left="4320" w:hanging="360"/>
      </w:pPr>
      <w:rPr>
        <w:rFonts w:ascii="Wingdings" w:hAnsi="Wingdings" w:cs="Wingdings" w:hint="default"/>
      </w:rPr>
    </w:lvl>
    <w:lvl w:ilvl="6" w:tplc="2E7A5486">
      <w:start w:val="1"/>
      <w:numFmt w:val="bullet"/>
      <w:lvlText w:val=""/>
      <w:lvlJc w:val="left"/>
      <w:pPr>
        <w:ind w:left="5040" w:hanging="360"/>
      </w:pPr>
      <w:rPr>
        <w:rFonts w:ascii="Symbol" w:hAnsi="Symbol" w:cs="Symbol" w:hint="default"/>
      </w:rPr>
    </w:lvl>
    <w:lvl w:ilvl="7" w:tplc="EF763F36">
      <w:start w:val="1"/>
      <w:numFmt w:val="bullet"/>
      <w:lvlText w:val="o"/>
      <w:lvlJc w:val="left"/>
      <w:pPr>
        <w:ind w:left="5760" w:hanging="360"/>
      </w:pPr>
      <w:rPr>
        <w:rFonts w:ascii="Courier New" w:hAnsi="Courier New" w:cs="Courier New" w:hint="default"/>
      </w:rPr>
    </w:lvl>
    <w:lvl w:ilvl="8" w:tplc="4C1C5436">
      <w:start w:val="1"/>
      <w:numFmt w:val="bullet"/>
      <w:lvlText w:val=""/>
      <w:lvlJc w:val="left"/>
      <w:pPr>
        <w:ind w:left="6480" w:hanging="360"/>
      </w:pPr>
      <w:rPr>
        <w:rFonts w:ascii="Wingdings" w:hAnsi="Wingdings" w:cs="Wingdings" w:hint="default"/>
      </w:rPr>
    </w:lvl>
  </w:abstractNum>
  <w:abstractNum w:abstractNumId="12" w15:restartNumberingAfterBreak="0">
    <w:nsid w:val="16171312"/>
    <w:multiLevelType w:val="hybridMultilevel"/>
    <w:tmpl w:val="94C2448E"/>
    <w:lvl w:ilvl="0" w:tplc="99454687">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16526C0D"/>
    <w:multiLevelType w:val="hybridMultilevel"/>
    <w:tmpl w:val="867A73B2"/>
    <w:lvl w:ilvl="0" w:tplc="F99EDB04">
      <w:start w:val="1"/>
      <w:numFmt w:val="decimal"/>
      <w:lvlText w:val="%1."/>
      <w:lvlJc w:val="center"/>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95B7AAC"/>
    <w:multiLevelType w:val="hybridMultilevel"/>
    <w:tmpl w:val="E1701086"/>
    <w:lvl w:ilvl="0" w:tplc="4FE4626C">
      <w:start w:val="1"/>
      <w:numFmt w:val="bullet"/>
      <w:lvlText w:val=""/>
      <w:lvlJc w:val="left"/>
      <w:pPr>
        <w:ind w:left="720" w:hanging="360"/>
      </w:pPr>
      <w:rPr>
        <w:rFonts w:ascii="Symbol" w:hAnsi="Symbol" w:cs="Symbol" w:hint="default"/>
        <w:sz w:val="18"/>
        <w:szCs w:val="18"/>
      </w:rPr>
    </w:lvl>
    <w:lvl w:ilvl="1" w:tplc="3B3E4158">
      <w:start w:val="1"/>
      <w:numFmt w:val="bullet"/>
      <w:lvlText w:val="o"/>
      <w:lvlJc w:val="left"/>
      <w:pPr>
        <w:ind w:left="1440" w:hanging="360"/>
      </w:pPr>
      <w:rPr>
        <w:rFonts w:ascii="Courier New" w:hAnsi="Courier New" w:cs="Courier New" w:hint="default"/>
      </w:rPr>
    </w:lvl>
    <w:lvl w:ilvl="2" w:tplc="43B27CBC">
      <w:start w:val="1"/>
      <w:numFmt w:val="bullet"/>
      <w:lvlText w:val=""/>
      <w:lvlJc w:val="left"/>
      <w:pPr>
        <w:ind w:left="2160" w:hanging="360"/>
      </w:pPr>
      <w:rPr>
        <w:rFonts w:ascii="Wingdings" w:hAnsi="Wingdings" w:cs="Wingdings" w:hint="default"/>
      </w:rPr>
    </w:lvl>
    <w:lvl w:ilvl="3" w:tplc="DB90BD28">
      <w:start w:val="1"/>
      <w:numFmt w:val="bullet"/>
      <w:lvlText w:val=""/>
      <w:lvlJc w:val="left"/>
      <w:pPr>
        <w:ind w:left="2880" w:hanging="360"/>
      </w:pPr>
      <w:rPr>
        <w:rFonts w:ascii="Symbol" w:hAnsi="Symbol" w:cs="Symbol" w:hint="default"/>
      </w:rPr>
    </w:lvl>
    <w:lvl w:ilvl="4" w:tplc="5380EFB0">
      <w:start w:val="1"/>
      <w:numFmt w:val="bullet"/>
      <w:lvlText w:val="o"/>
      <w:lvlJc w:val="left"/>
      <w:pPr>
        <w:ind w:left="3600" w:hanging="360"/>
      </w:pPr>
      <w:rPr>
        <w:rFonts w:ascii="Courier New" w:hAnsi="Courier New" w:cs="Courier New" w:hint="default"/>
      </w:rPr>
    </w:lvl>
    <w:lvl w:ilvl="5" w:tplc="CA76AC40">
      <w:start w:val="1"/>
      <w:numFmt w:val="bullet"/>
      <w:lvlText w:val=""/>
      <w:lvlJc w:val="left"/>
      <w:pPr>
        <w:ind w:left="4320" w:hanging="360"/>
      </w:pPr>
      <w:rPr>
        <w:rFonts w:ascii="Wingdings" w:hAnsi="Wingdings" w:cs="Wingdings" w:hint="default"/>
      </w:rPr>
    </w:lvl>
    <w:lvl w:ilvl="6" w:tplc="902A41DE">
      <w:start w:val="1"/>
      <w:numFmt w:val="bullet"/>
      <w:lvlText w:val=""/>
      <w:lvlJc w:val="left"/>
      <w:pPr>
        <w:ind w:left="5040" w:hanging="360"/>
      </w:pPr>
      <w:rPr>
        <w:rFonts w:ascii="Symbol" w:hAnsi="Symbol" w:cs="Symbol" w:hint="default"/>
      </w:rPr>
    </w:lvl>
    <w:lvl w:ilvl="7" w:tplc="40D21EC0">
      <w:start w:val="1"/>
      <w:numFmt w:val="bullet"/>
      <w:lvlText w:val="o"/>
      <w:lvlJc w:val="left"/>
      <w:pPr>
        <w:ind w:left="5760" w:hanging="360"/>
      </w:pPr>
      <w:rPr>
        <w:rFonts w:ascii="Courier New" w:hAnsi="Courier New" w:cs="Courier New" w:hint="default"/>
      </w:rPr>
    </w:lvl>
    <w:lvl w:ilvl="8" w:tplc="0F50C714">
      <w:start w:val="1"/>
      <w:numFmt w:val="bullet"/>
      <w:lvlText w:val=""/>
      <w:lvlJc w:val="left"/>
      <w:pPr>
        <w:ind w:left="6480" w:hanging="360"/>
      </w:pPr>
      <w:rPr>
        <w:rFonts w:ascii="Wingdings" w:hAnsi="Wingdings" w:cs="Wingdings" w:hint="default"/>
      </w:rPr>
    </w:lvl>
  </w:abstractNum>
  <w:abstractNum w:abstractNumId="15" w15:restartNumberingAfterBreak="0">
    <w:nsid w:val="1DEB7AD0"/>
    <w:multiLevelType w:val="hybridMultilevel"/>
    <w:tmpl w:val="BEA8CF62"/>
    <w:lvl w:ilvl="0" w:tplc="78363CFE">
      <w:start w:val="1"/>
      <w:numFmt w:val="bullet"/>
      <w:lvlText w:val=""/>
      <w:lvlJc w:val="left"/>
      <w:pPr>
        <w:ind w:left="720" w:hanging="360"/>
      </w:pPr>
      <w:rPr>
        <w:rFonts w:ascii="Symbol" w:hAnsi="Symbol" w:cs="Symbol" w:hint="default"/>
        <w:sz w:val="18"/>
        <w:szCs w:val="18"/>
      </w:rPr>
    </w:lvl>
    <w:lvl w:ilvl="1" w:tplc="37565C46">
      <w:start w:val="1"/>
      <w:numFmt w:val="bullet"/>
      <w:lvlText w:val="o"/>
      <w:lvlJc w:val="left"/>
      <w:pPr>
        <w:ind w:left="1440" w:hanging="360"/>
      </w:pPr>
      <w:rPr>
        <w:rFonts w:ascii="Courier New" w:hAnsi="Courier New" w:cs="Courier New" w:hint="default"/>
      </w:rPr>
    </w:lvl>
    <w:lvl w:ilvl="2" w:tplc="7A801C72">
      <w:start w:val="1"/>
      <w:numFmt w:val="bullet"/>
      <w:lvlText w:val=""/>
      <w:lvlJc w:val="left"/>
      <w:pPr>
        <w:ind w:left="2160" w:hanging="360"/>
      </w:pPr>
      <w:rPr>
        <w:rFonts w:ascii="Wingdings" w:hAnsi="Wingdings" w:cs="Wingdings" w:hint="default"/>
      </w:rPr>
    </w:lvl>
    <w:lvl w:ilvl="3" w:tplc="9A98624C">
      <w:start w:val="1"/>
      <w:numFmt w:val="bullet"/>
      <w:lvlText w:val=""/>
      <w:lvlJc w:val="left"/>
      <w:pPr>
        <w:ind w:left="2880" w:hanging="360"/>
      </w:pPr>
      <w:rPr>
        <w:rFonts w:ascii="Symbol" w:hAnsi="Symbol" w:cs="Symbol" w:hint="default"/>
      </w:rPr>
    </w:lvl>
    <w:lvl w:ilvl="4" w:tplc="6810875C">
      <w:start w:val="1"/>
      <w:numFmt w:val="bullet"/>
      <w:lvlText w:val="o"/>
      <w:lvlJc w:val="left"/>
      <w:pPr>
        <w:ind w:left="3600" w:hanging="360"/>
      </w:pPr>
      <w:rPr>
        <w:rFonts w:ascii="Courier New" w:hAnsi="Courier New" w:cs="Courier New" w:hint="default"/>
      </w:rPr>
    </w:lvl>
    <w:lvl w:ilvl="5" w:tplc="5AC00B3E">
      <w:start w:val="1"/>
      <w:numFmt w:val="bullet"/>
      <w:lvlText w:val=""/>
      <w:lvlJc w:val="left"/>
      <w:pPr>
        <w:ind w:left="4320" w:hanging="360"/>
      </w:pPr>
      <w:rPr>
        <w:rFonts w:ascii="Wingdings" w:hAnsi="Wingdings" w:cs="Wingdings" w:hint="default"/>
      </w:rPr>
    </w:lvl>
    <w:lvl w:ilvl="6" w:tplc="8A72AC86">
      <w:start w:val="1"/>
      <w:numFmt w:val="bullet"/>
      <w:lvlText w:val=""/>
      <w:lvlJc w:val="left"/>
      <w:pPr>
        <w:ind w:left="5040" w:hanging="360"/>
      </w:pPr>
      <w:rPr>
        <w:rFonts w:ascii="Symbol" w:hAnsi="Symbol" w:cs="Symbol" w:hint="default"/>
      </w:rPr>
    </w:lvl>
    <w:lvl w:ilvl="7" w:tplc="2BCEFBE4">
      <w:start w:val="1"/>
      <w:numFmt w:val="bullet"/>
      <w:lvlText w:val="o"/>
      <w:lvlJc w:val="left"/>
      <w:pPr>
        <w:ind w:left="5760" w:hanging="360"/>
      </w:pPr>
      <w:rPr>
        <w:rFonts w:ascii="Courier New" w:hAnsi="Courier New" w:cs="Courier New" w:hint="default"/>
      </w:rPr>
    </w:lvl>
    <w:lvl w:ilvl="8" w:tplc="04D47434">
      <w:start w:val="1"/>
      <w:numFmt w:val="bullet"/>
      <w:lvlText w:val=""/>
      <w:lvlJc w:val="left"/>
      <w:pPr>
        <w:ind w:left="6480" w:hanging="360"/>
      </w:pPr>
      <w:rPr>
        <w:rFonts w:ascii="Wingdings" w:hAnsi="Wingdings" w:cs="Wingdings" w:hint="default"/>
      </w:rPr>
    </w:lvl>
  </w:abstractNum>
  <w:abstractNum w:abstractNumId="16"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291E2FFD"/>
    <w:multiLevelType w:val="hybridMultilevel"/>
    <w:tmpl w:val="90F23630"/>
    <w:lvl w:ilvl="0" w:tplc="48765DF0">
      <w:start w:val="1"/>
      <w:numFmt w:val="bullet"/>
      <w:lvlText w:val="-"/>
      <w:lvlJc w:val="left"/>
      <w:pPr>
        <w:ind w:left="780" w:hanging="360"/>
      </w:pPr>
      <w:rPr>
        <w:rFonts w:ascii="Sitka Text" w:hAnsi="Sitka Text"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18"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9" w15:restartNumberingAfterBreak="0">
    <w:nsid w:val="362857CC"/>
    <w:multiLevelType w:val="hybridMultilevel"/>
    <w:tmpl w:val="E9B43012"/>
    <w:lvl w:ilvl="0" w:tplc="7A6AD30E">
      <w:start w:val="1"/>
      <w:numFmt w:val="bullet"/>
      <w:lvlText w:val=""/>
      <w:lvlJc w:val="left"/>
      <w:pPr>
        <w:ind w:left="720" w:hanging="360"/>
      </w:pPr>
      <w:rPr>
        <w:rFonts w:ascii="Symbol" w:hAnsi="Symbol" w:cs="Symbol" w:hint="default"/>
        <w:sz w:val="18"/>
        <w:szCs w:val="18"/>
      </w:rPr>
    </w:lvl>
    <w:lvl w:ilvl="1" w:tplc="58CE41B8">
      <w:start w:val="1"/>
      <w:numFmt w:val="bullet"/>
      <w:lvlText w:val="o"/>
      <w:lvlJc w:val="left"/>
      <w:pPr>
        <w:ind w:left="1440" w:hanging="360"/>
      </w:pPr>
      <w:rPr>
        <w:rFonts w:ascii="Courier New" w:hAnsi="Courier New" w:cs="Courier New" w:hint="default"/>
      </w:rPr>
    </w:lvl>
    <w:lvl w:ilvl="2" w:tplc="87704F9A">
      <w:start w:val="1"/>
      <w:numFmt w:val="bullet"/>
      <w:lvlText w:val=""/>
      <w:lvlJc w:val="left"/>
      <w:pPr>
        <w:ind w:left="2160" w:hanging="360"/>
      </w:pPr>
      <w:rPr>
        <w:rFonts w:ascii="Wingdings" w:hAnsi="Wingdings" w:cs="Wingdings" w:hint="default"/>
      </w:rPr>
    </w:lvl>
    <w:lvl w:ilvl="3" w:tplc="32C881CA">
      <w:start w:val="1"/>
      <w:numFmt w:val="bullet"/>
      <w:lvlText w:val=""/>
      <w:lvlJc w:val="left"/>
      <w:pPr>
        <w:ind w:left="2880" w:hanging="360"/>
      </w:pPr>
      <w:rPr>
        <w:rFonts w:ascii="Symbol" w:hAnsi="Symbol" w:cs="Symbol" w:hint="default"/>
      </w:rPr>
    </w:lvl>
    <w:lvl w:ilvl="4" w:tplc="A8927FB6">
      <w:start w:val="1"/>
      <w:numFmt w:val="bullet"/>
      <w:lvlText w:val="o"/>
      <w:lvlJc w:val="left"/>
      <w:pPr>
        <w:ind w:left="3600" w:hanging="360"/>
      </w:pPr>
      <w:rPr>
        <w:rFonts w:ascii="Courier New" w:hAnsi="Courier New" w:cs="Courier New" w:hint="default"/>
      </w:rPr>
    </w:lvl>
    <w:lvl w:ilvl="5" w:tplc="D9B46F70">
      <w:start w:val="1"/>
      <w:numFmt w:val="bullet"/>
      <w:lvlText w:val=""/>
      <w:lvlJc w:val="left"/>
      <w:pPr>
        <w:ind w:left="4320" w:hanging="360"/>
      </w:pPr>
      <w:rPr>
        <w:rFonts w:ascii="Wingdings" w:hAnsi="Wingdings" w:cs="Wingdings" w:hint="default"/>
      </w:rPr>
    </w:lvl>
    <w:lvl w:ilvl="6" w:tplc="841E0580">
      <w:start w:val="1"/>
      <w:numFmt w:val="bullet"/>
      <w:lvlText w:val=""/>
      <w:lvlJc w:val="left"/>
      <w:pPr>
        <w:ind w:left="5040" w:hanging="360"/>
      </w:pPr>
      <w:rPr>
        <w:rFonts w:ascii="Symbol" w:hAnsi="Symbol" w:cs="Symbol" w:hint="default"/>
      </w:rPr>
    </w:lvl>
    <w:lvl w:ilvl="7" w:tplc="69020B52">
      <w:start w:val="1"/>
      <w:numFmt w:val="bullet"/>
      <w:lvlText w:val="o"/>
      <w:lvlJc w:val="left"/>
      <w:pPr>
        <w:ind w:left="5760" w:hanging="360"/>
      </w:pPr>
      <w:rPr>
        <w:rFonts w:ascii="Courier New" w:hAnsi="Courier New" w:cs="Courier New" w:hint="default"/>
      </w:rPr>
    </w:lvl>
    <w:lvl w:ilvl="8" w:tplc="84AEA87C">
      <w:start w:val="1"/>
      <w:numFmt w:val="bullet"/>
      <w:lvlText w:val=""/>
      <w:lvlJc w:val="left"/>
      <w:pPr>
        <w:ind w:left="6480" w:hanging="360"/>
      </w:pPr>
      <w:rPr>
        <w:rFonts w:ascii="Wingdings" w:hAnsi="Wingdings" w:cs="Wingdings" w:hint="default"/>
      </w:rPr>
    </w:lvl>
  </w:abstractNum>
  <w:abstractNum w:abstractNumId="20" w15:restartNumberingAfterBreak="0">
    <w:nsid w:val="376C6A54"/>
    <w:multiLevelType w:val="hybridMultilevel"/>
    <w:tmpl w:val="B5948392"/>
    <w:lvl w:ilvl="0" w:tplc="18A83DC4">
      <w:start w:val="1"/>
      <w:numFmt w:val="bullet"/>
      <w:lvlText w:val=""/>
      <w:lvlJc w:val="left"/>
      <w:pPr>
        <w:ind w:left="720" w:hanging="360"/>
      </w:pPr>
      <w:rPr>
        <w:rFonts w:ascii="Symbol" w:hAnsi="Symbol" w:cs="Symbol" w:hint="default"/>
        <w:sz w:val="18"/>
        <w:szCs w:val="18"/>
      </w:rPr>
    </w:lvl>
    <w:lvl w:ilvl="1" w:tplc="0A268F3C">
      <w:start w:val="1"/>
      <w:numFmt w:val="bullet"/>
      <w:lvlText w:val="o"/>
      <w:lvlJc w:val="left"/>
      <w:pPr>
        <w:ind w:left="1440" w:hanging="360"/>
      </w:pPr>
      <w:rPr>
        <w:rFonts w:ascii="Courier New" w:hAnsi="Courier New" w:cs="Courier New" w:hint="default"/>
      </w:rPr>
    </w:lvl>
    <w:lvl w:ilvl="2" w:tplc="592E9E10">
      <w:start w:val="1"/>
      <w:numFmt w:val="bullet"/>
      <w:lvlText w:val=""/>
      <w:lvlJc w:val="left"/>
      <w:pPr>
        <w:ind w:left="2160" w:hanging="360"/>
      </w:pPr>
      <w:rPr>
        <w:rFonts w:ascii="Wingdings" w:hAnsi="Wingdings" w:cs="Wingdings" w:hint="default"/>
      </w:rPr>
    </w:lvl>
    <w:lvl w:ilvl="3" w:tplc="4A24D13C">
      <w:start w:val="1"/>
      <w:numFmt w:val="bullet"/>
      <w:lvlText w:val=""/>
      <w:lvlJc w:val="left"/>
      <w:pPr>
        <w:ind w:left="2880" w:hanging="360"/>
      </w:pPr>
      <w:rPr>
        <w:rFonts w:ascii="Symbol" w:hAnsi="Symbol" w:cs="Symbol" w:hint="default"/>
      </w:rPr>
    </w:lvl>
    <w:lvl w:ilvl="4" w:tplc="9586A5C0">
      <w:start w:val="1"/>
      <w:numFmt w:val="bullet"/>
      <w:lvlText w:val="o"/>
      <w:lvlJc w:val="left"/>
      <w:pPr>
        <w:ind w:left="3600" w:hanging="360"/>
      </w:pPr>
      <w:rPr>
        <w:rFonts w:ascii="Courier New" w:hAnsi="Courier New" w:cs="Courier New" w:hint="default"/>
      </w:rPr>
    </w:lvl>
    <w:lvl w:ilvl="5" w:tplc="3B8A7654">
      <w:start w:val="1"/>
      <w:numFmt w:val="bullet"/>
      <w:lvlText w:val=""/>
      <w:lvlJc w:val="left"/>
      <w:pPr>
        <w:ind w:left="4320" w:hanging="360"/>
      </w:pPr>
      <w:rPr>
        <w:rFonts w:ascii="Wingdings" w:hAnsi="Wingdings" w:cs="Wingdings" w:hint="default"/>
      </w:rPr>
    </w:lvl>
    <w:lvl w:ilvl="6" w:tplc="E21E3DBA">
      <w:start w:val="1"/>
      <w:numFmt w:val="bullet"/>
      <w:lvlText w:val=""/>
      <w:lvlJc w:val="left"/>
      <w:pPr>
        <w:ind w:left="5040" w:hanging="360"/>
      </w:pPr>
      <w:rPr>
        <w:rFonts w:ascii="Symbol" w:hAnsi="Symbol" w:cs="Symbol" w:hint="default"/>
      </w:rPr>
    </w:lvl>
    <w:lvl w:ilvl="7" w:tplc="670A7AC0">
      <w:start w:val="1"/>
      <w:numFmt w:val="bullet"/>
      <w:lvlText w:val="o"/>
      <w:lvlJc w:val="left"/>
      <w:pPr>
        <w:ind w:left="5760" w:hanging="360"/>
      </w:pPr>
      <w:rPr>
        <w:rFonts w:ascii="Courier New" w:hAnsi="Courier New" w:cs="Courier New" w:hint="default"/>
      </w:rPr>
    </w:lvl>
    <w:lvl w:ilvl="8" w:tplc="9098B274">
      <w:start w:val="1"/>
      <w:numFmt w:val="bullet"/>
      <w:lvlText w:val=""/>
      <w:lvlJc w:val="left"/>
      <w:pPr>
        <w:ind w:left="6480" w:hanging="360"/>
      </w:pPr>
      <w:rPr>
        <w:rFonts w:ascii="Wingdings" w:hAnsi="Wingdings" w:cs="Wingdings" w:hint="default"/>
      </w:rPr>
    </w:lvl>
  </w:abstractNum>
  <w:abstractNum w:abstractNumId="21" w15:restartNumberingAfterBreak="0">
    <w:nsid w:val="40CF0E71"/>
    <w:multiLevelType w:val="hybridMultilevel"/>
    <w:tmpl w:val="74D824AA"/>
    <w:lvl w:ilvl="0" w:tplc="E470501E">
      <w:start w:val="1"/>
      <w:numFmt w:val="bullet"/>
      <w:lvlText w:val=""/>
      <w:lvlJc w:val="left"/>
      <w:pPr>
        <w:ind w:left="720" w:hanging="360"/>
      </w:pPr>
      <w:rPr>
        <w:rFonts w:ascii="Symbol" w:hAnsi="Symbol" w:cs="Symbol" w:hint="default"/>
        <w:sz w:val="18"/>
        <w:szCs w:val="18"/>
      </w:rPr>
    </w:lvl>
    <w:lvl w:ilvl="1" w:tplc="1CB0EFF0">
      <w:start w:val="1"/>
      <w:numFmt w:val="bullet"/>
      <w:lvlText w:val="o"/>
      <w:lvlJc w:val="left"/>
      <w:pPr>
        <w:ind w:left="1440" w:hanging="360"/>
      </w:pPr>
      <w:rPr>
        <w:rFonts w:ascii="Courier New" w:hAnsi="Courier New" w:cs="Courier New" w:hint="default"/>
      </w:rPr>
    </w:lvl>
    <w:lvl w:ilvl="2" w:tplc="740A1FA8">
      <w:start w:val="1"/>
      <w:numFmt w:val="bullet"/>
      <w:lvlText w:val=""/>
      <w:lvlJc w:val="left"/>
      <w:pPr>
        <w:ind w:left="2160" w:hanging="360"/>
      </w:pPr>
      <w:rPr>
        <w:rFonts w:ascii="Wingdings" w:hAnsi="Wingdings" w:cs="Wingdings" w:hint="default"/>
      </w:rPr>
    </w:lvl>
    <w:lvl w:ilvl="3" w:tplc="EE84C6A2">
      <w:start w:val="1"/>
      <w:numFmt w:val="bullet"/>
      <w:lvlText w:val=""/>
      <w:lvlJc w:val="left"/>
      <w:pPr>
        <w:ind w:left="2880" w:hanging="360"/>
      </w:pPr>
      <w:rPr>
        <w:rFonts w:ascii="Symbol" w:hAnsi="Symbol" w:cs="Symbol" w:hint="default"/>
      </w:rPr>
    </w:lvl>
    <w:lvl w:ilvl="4" w:tplc="A71092E4">
      <w:start w:val="1"/>
      <w:numFmt w:val="bullet"/>
      <w:lvlText w:val="o"/>
      <w:lvlJc w:val="left"/>
      <w:pPr>
        <w:ind w:left="3600" w:hanging="360"/>
      </w:pPr>
      <w:rPr>
        <w:rFonts w:ascii="Courier New" w:hAnsi="Courier New" w:cs="Courier New" w:hint="default"/>
      </w:rPr>
    </w:lvl>
    <w:lvl w:ilvl="5" w:tplc="BEFC4FA0">
      <w:start w:val="1"/>
      <w:numFmt w:val="bullet"/>
      <w:lvlText w:val=""/>
      <w:lvlJc w:val="left"/>
      <w:pPr>
        <w:ind w:left="4320" w:hanging="360"/>
      </w:pPr>
      <w:rPr>
        <w:rFonts w:ascii="Wingdings" w:hAnsi="Wingdings" w:cs="Wingdings" w:hint="default"/>
      </w:rPr>
    </w:lvl>
    <w:lvl w:ilvl="6" w:tplc="0FBAD34A">
      <w:start w:val="1"/>
      <w:numFmt w:val="bullet"/>
      <w:lvlText w:val=""/>
      <w:lvlJc w:val="left"/>
      <w:pPr>
        <w:ind w:left="5040" w:hanging="360"/>
      </w:pPr>
      <w:rPr>
        <w:rFonts w:ascii="Symbol" w:hAnsi="Symbol" w:cs="Symbol" w:hint="default"/>
      </w:rPr>
    </w:lvl>
    <w:lvl w:ilvl="7" w:tplc="4D5AE50A">
      <w:start w:val="1"/>
      <w:numFmt w:val="bullet"/>
      <w:lvlText w:val="o"/>
      <w:lvlJc w:val="left"/>
      <w:pPr>
        <w:ind w:left="5760" w:hanging="360"/>
      </w:pPr>
      <w:rPr>
        <w:rFonts w:ascii="Courier New" w:hAnsi="Courier New" w:cs="Courier New" w:hint="default"/>
      </w:rPr>
    </w:lvl>
    <w:lvl w:ilvl="8" w:tplc="2CE81FEE">
      <w:start w:val="1"/>
      <w:numFmt w:val="bullet"/>
      <w:lvlText w:val=""/>
      <w:lvlJc w:val="left"/>
      <w:pPr>
        <w:ind w:left="6480" w:hanging="360"/>
      </w:pPr>
      <w:rPr>
        <w:rFonts w:ascii="Wingdings" w:hAnsi="Wingdings" w:cs="Wingdings" w:hint="default"/>
      </w:rPr>
    </w:lvl>
  </w:abstractNum>
  <w:abstractNum w:abstractNumId="22" w15:restartNumberingAfterBreak="0">
    <w:nsid w:val="43097420"/>
    <w:multiLevelType w:val="hybridMultilevel"/>
    <w:tmpl w:val="6F8CF16E"/>
    <w:lvl w:ilvl="0" w:tplc="19ECE54E">
      <w:start w:val="1"/>
      <w:numFmt w:val="decimal"/>
      <w:lvlText w:val="%1."/>
      <w:lvlJc w:val="left"/>
      <w:pPr>
        <w:ind w:left="717" w:hanging="360"/>
      </w:pPr>
      <w:rPr>
        <w:rFonts w:cs="Tahoma" w:hint="default"/>
        <w:b/>
      </w:rPr>
    </w:lvl>
    <w:lvl w:ilvl="1" w:tplc="04240019" w:tentative="1">
      <w:start w:val="1"/>
      <w:numFmt w:val="lowerLetter"/>
      <w:lvlText w:val="%2."/>
      <w:lvlJc w:val="left"/>
      <w:pPr>
        <w:ind w:left="1437" w:hanging="360"/>
      </w:pPr>
    </w:lvl>
    <w:lvl w:ilvl="2" w:tplc="0424001B" w:tentative="1">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23" w15:restartNumberingAfterBreak="0">
    <w:nsid w:val="448C043A"/>
    <w:multiLevelType w:val="hybridMultilevel"/>
    <w:tmpl w:val="A2A4ECEE"/>
    <w:lvl w:ilvl="0" w:tplc="12243B1A">
      <w:start w:val="1"/>
      <w:numFmt w:val="bullet"/>
      <w:lvlText w:val=""/>
      <w:lvlJc w:val="left"/>
      <w:pPr>
        <w:ind w:left="720" w:hanging="360"/>
      </w:pPr>
      <w:rPr>
        <w:rFonts w:ascii="Symbol" w:hAnsi="Symbol" w:cs="Symbol" w:hint="default"/>
        <w:sz w:val="18"/>
        <w:szCs w:val="18"/>
      </w:rPr>
    </w:lvl>
    <w:lvl w:ilvl="1" w:tplc="C53E69D0">
      <w:start w:val="1"/>
      <w:numFmt w:val="bullet"/>
      <w:lvlText w:val="o"/>
      <w:lvlJc w:val="left"/>
      <w:pPr>
        <w:ind w:left="1440" w:hanging="360"/>
      </w:pPr>
      <w:rPr>
        <w:rFonts w:ascii="Courier New" w:hAnsi="Courier New" w:cs="Courier New" w:hint="default"/>
      </w:rPr>
    </w:lvl>
    <w:lvl w:ilvl="2" w:tplc="C7F6A05A">
      <w:start w:val="1"/>
      <w:numFmt w:val="bullet"/>
      <w:lvlText w:val=""/>
      <w:lvlJc w:val="left"/>
      <w:pPr>
        <w:ind w:left="2160" w:hanging="360"/>
      </w:pPr>
      <w:rPr>
        <w:rFonts w:ascii="Wingdings" w:hAnsi="Wingdings" w:cs="Wingdings" w:hint="default"/>
      </w:rPr>
    </w:lvl>
    <w:lvl w:ilvl="3" w:tplc="03A8AF76">
      <w:start w:val="1"/>
      <w:numFmt w:val="bullet"/>
      <w:lvlText w:val=""/>
      <w:lvlJc w:val="left"/>
      <w:pPr>
        <w:ind w:left="2880" w:hanging="360"/>
      </w:pPr>
      <w:rPr>
        <w:rFonts w:ascii="Symbol" w:hAnsi="Symbol" w:cs="Symbol" w:hint="default"/>
      </w:rPr>
    </w:lvl>
    <w:lvl w:ilvl="4" w:tplc="D138E458">
      <w:start w:val="1"/>
      <w:numFmt w:val="bullet"/>
      <w:lvlText w:val="o"/>
      <w:lvlJc w:val="left"/>
      <w:pPr>
        <w:ind w:left="3600" w:hanging="360"/>
      </w:pPr>
      <w:rPr>
        <w:rFonts w:ascii="Courier New" w:hAnsi="Courier New" w:cs="Courier New" w:hint="default"/>
      </w:rPr>
    </w:lvl>
    <w:lvl w:ilvl="5" w:tplc="BDD07AF6">
      <w:start w:val="1"/>
      <w:numFmt w:val="bullet"/>
      <w:lvlText w:val=""/>
      <w:lvlJc w:val="left"/>
      <w:pPr>
        <w:ind w:left="4320" w:hanging="360"/>
      </w:pPr>
      <w:rPr>
        <w:rFonts w:ascii="Wingdings" w:hAnsi="Wingdings" w:cs="Wingdings" w:hint="default"/>
      </w:rPr>
    </w:lvl>
    <w:lvl w:ilvl="6" w:tplc="CF2C4FF8">
      <w:start w:val="1"/>
      <w:numFmt w:val="bullet"/>
      <w:lvlText w:val=""/>
      <w:lvlJc w:val="left"/>
      <w:pPr>
        <w:ind w:left="5040" w:hanging="360"/>
      </w:pPr>
      <w:rPr>
        <w:rFonts w:ascii="Symbol" w:hAnsi="Symbol" w:cs="Symbol" w:hint="default"/>
      </w:rPr>
    </w:lvl>
    <w:lvl w:ilvl="7" w:tplc="5FA80DE0">
      <w:start w:val="1"/>
      <w:numFmt w:val="bullet"/>
      <w:lvlText w:val="o"/>
      <w:lvlJc w:val="left"/>
      <w:pPr>
        <w:ind w:left="5760" w:hanging="360"/>
      </w:pPr>
      <w:rPr>
        <w:rFonts w:ascii="Courier New" w:hAnsi="Courier New" w:cs="Courier New" w:hint="default"/>
      </w:rPr>
    </w:lvl>
    <w:lvl w:ilvl="8" w:tplc="CF4E88C6">
      <w:start w:val="1"/>
      <w:numFmt w:val="bullet"/>
      <w:lvlText w:val=""/>
      <w:lvlJc w:val="left"/>
      <w:pPr>
        <w:ind w:left="6480" w:hanging="360"/>
      </w:pPr>
      <w:rPr>
        <w:rFonts w:ascii="Wingdings" w:hAnsi="Wingdings" w:cs="Wingdings" w:hint="default"/>
      </w:rPr>
    </w:lvl>
  </w:abstractNum>
  <w:abstractNum w:abstractNumId="24"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53C32114"/>
    <w:multiLevelType w:val="hybridMultilevel"/>
    <w:tmpl w:val="605652AE"/>
    <w:lvl w:ilvl="0" w:tplc="3586CBF8">
      <w:start w:val="1"/>
      <w:numFmt w:val="bullet"/>
      <w:lvlText w:val=""/>
      <w:lvlJc w:val="left"/>
      <w:pPr>
        <w:ind w:left="720" w:hanging="360"/>
      </w:pPr>
      <w:rPr>
        <w:rFonts w:ascii="Symbol" w:hAnsi="Symbol" w:cs="Symbol" w:hint="default"/>
        <w:sz w:val="18"/>
        <w:szCs w:val="18"/>
      </w:rPr>
    </w:lvl>
    <w:lvl w:ilvl="1" w:tplc="8B64F692">
      <w:start w:val="1"/>
      <w:numFmt w:val="bullet"/>
      <w:lvlText w:val="o"/>
      <w:lvlJc w:val="left"/>
      <w:pPr>
        <w:ind w:left="1440" w:hanging="360"/>
      </w:pPr>
      <w:rPr>
        <w:rFonts w:ascii="Courier New" w:hAnsi="Courier New" w:cs="Courier New" w:hint="default"/>
      </w:rPr>
    </w:lvl>
    <w:lvl w:ilvl="2" w:tplc="04DA8122">
      <w:start w:val="1"/>
      <w:numFmt w:val="bullet"/>
      <w:lvlText w:val=""/>
      <w:lvlJc w:val="left"/>
      <w:pPr>
        <w:ind w:left="2160" w:hanging="360"/>
      </w:pPr>
      <w:rPr>
        <w:rFonts w:ascii="Wingdings" w:hAnsi="Wingdings" w:cs="Wingdings" w:hint="default"/>
      </w:rPr>
    </w:lvl>
    <w:lvl w:ilvl="3" w:tplc="6A32677E">
      <w:start w:val="1"/>
      <w:numFmt w:val="bullet"/>
      <w:lvlText w:val=""/>
      <w:lvlJc w:val="left"/>
      <w:pPr>
        <w:ind w:left="2880" w:hanging="360"/>
      </w:pPr>
      <w:rPr>
        <w:rFonts w:ascii="Symbol" w:hAnsi="Symbol" w:cs="Symbol" w:hint="default"/>
      </w:rPr>
    </w:lvl>
    <w:lvl w:ilvl="4" w:tplc="BC8E2544">
      <w:start w:val="1"/>
      <w:numFmt w:val="bullet"/>
      <w:lvlText w:val="o"/>
      <w:lvlJc w:val="left"/>
      <w:pPr>
        <w:ind w:left="3600" w:hanging="360"/>
      </w:pPr>
      <w:rPr>
        <w:rFonts w:ascii="Courier New" w:hAnsi="Courier New" w:cs="Courier New" w:hint="default"/>
      </w:rPr>
    </w:lvl>
    <w:lvl w:ilvl="5" w:tplc="26C4A416">
      <w:start w:val="1"/>
      <w:numFmt w:val="bullet"/>
      <w:lvlText w:val=""/>
      <w:lvlJc w:val="left"/>
      <w:pPr>
        <w:ind w:left="4320" w:hanging="360"/>
      </w:pPr>
      <w:rPr>
        <w:rFonts w:ascii="Wingdings" w:hAnsi="Wingdings" w:cs="Wingdings" w:hint="default"/>
      </w:rPr>
    </w:lvl>
    <w:lvl w:ilvl="6" w:tplc="513AB090">
      <w:start w:val="1"/>
      <w:numFmt w:val="bullet"/>
      <w:lvlText w:val=""/>
      <w:lvlJc w:val="left"/>
      <w:pPr>
        <w:ind w:left="5040" w:hanging="360"/>
      </w:pPr>
      <w:rPr>
        <w:rFonts w:ascii="Symbol" w:hAnsi="Symbol" w:cs="Symbol" w:hint="default"/>
      </w:rPr>
    </w:lvl>
    <w:lvl w:ilvl="7" w:tplc="2BA26E0E">
      <w:start w:val="1"/>
      <w:numFmt w:val="bullet"/>
      <w:lvlText w:val="o"/>
      <w:lvlJc w:val="left"/>
      <w:pPr>
        <w:ind w:left="5760" w:hanging="360"/>
      </w:pPr>
      <w:rPr>
        <w:rFonts w:ascii="Courier New" w:hAnsi="Courier New" w:cs="Courier New" w:hint="default"/>
      </w:rPr>
    </w:lvl>
    <w:lvl w:ilvl="8" w:tplc="AFF4AE3A">
      <w:start w:val="1"/>
      <w:numFmt w:val="bullet"/>
      <w:lvlText w:val=""/>
      <w:lvlJc w:val="left"/>
      <w:pPr>
        <w:ind w:left="6480" w:hanging="360"/>
      </w:pPr>
      <w:rPr>
        <w:rFonts w:ascii="Wingdings" w:hAnsi="Wingdings" w:cs="Wingdings" w:hint="default"/>
      </w:rPr>
    </w:lvl>
  </w:abstractNum>
  <w:abstractNum w:abstractNumId="27"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15:restartNumberingAfterBreak="0">
    <w:nsid w:val="56AF491C"/>
    <w:multiLevelType w:val="hybridMultilevel"/>
    <w:tmpl w:val="12FA4F5E"/>
    <w:lvl w:ilvl="0" w:tplc="59DCD45A">
      <w:start w:val="1"/>
      <w:numFmt w:val="bullet"/>
      <w:lvlText w:val=""/>
      <w:lvlJc w:val="left"/>
      <w:pPr>
        <w:ind w:left="720" w:hanging="360"/>
      </w:pPr>
      <w:rPr>
        <w:rFonts w:ascii="Symbol" w:hAnsi="Symbol" w:cs="Symbol" w:hint="default"/>
        <w:sz w:val="18"/>
        <w:szCs w:val="18"/>
      </w:rPr>
    </w:lvl>
    <w:lvl w:ilvl="1" w:tplc="FEE06DC2">
      <w:start w:val="1"/>
      <w:numFmt w:val="bullet"/>
      <w:lvlText w:val="o"/>
      <w:lvlJc w:val="left"/>
      <w:pPr>
        <w:ind w:left="1440" w:hanging="360"/>
      </w:pPr>
      <w:rPr>
        <w:rFonts w:ascii="Courier New" w:hAnsi="Courier New" w:cs="Courier New" w:hint="default"/>
      </w:rPr>
    </w:lvl>
    <w:lvl w:ilvl="2" w:tplc="4E102260">
      <w:start w:val="1"/>
      <w:numFmt w:val="bullet"/>
      <w:lvlText w:val=""/>
      <w:lvlJc w:val="left"/>
      <w:pPr>
        <w:ind w:left="2160" w:hanging="360"/>
      </w:pPr>
      <w:rPr>
        <w:rFonts w:ascii="Wingdings" w:hAnsi="Wingdings" w:cs="Wingdings" w:hint="default"/>
      </w:rPr>
    </w:lvl>
    <w:lvl w:ilvl="3" w:tplc="34505DAC">
      <w:start w:val="1"/>
      <w:numFmt w:val="bullet"/>
      <w:lvlText w:val=""/>
      <w:lvlJc w:val="left"/>
      <w:pPr>
        <w:ind w:left="2880" w:hanging="360"/>
      </w:pPr>
      <w:rPr>
        <w:rFonts w:ascii="Symbol" w:hAnsi="Symbol" w:cs="Symbol" w:hint="default"/>
      </w:rPr>
    </w:lvl>
    <w:lvl w:ilvl="4" w:tplc="0144C6AE">
      <w:start w:val="1"/>
      <w:numFmt w:val="bullet"/>
      <w:lvlText w:val="o"/>
      <w:lvlJc w:val="left"/>
      <w:pPr>
        <w:ind w:left="3600" w:hanging="360"/>
      </w:pPr>
      <w:rPr>
        <w:rFonts w:ascii="Courier New" w:hAnsi="Courier New" w:cs="Courier New" w:hint="default"/>
      </w:rPr>
    </w:lvl>
    <w:lvl w:ilvl="5" w:tplc="B76AEEE2">
      <w:start w:val="1"/>
      <w:numFmt w:val="bullet"/>
      <w:lvlText w:val=""/>
      <w:lvlJc w:val="left"/>
      <w:pPr>
        <w:ind w:left="4320" w:hanging="360"/>
      </w:pPr>
      <w:rPr>
        <w:rFonts w:ascii="Wingdings" w:hAnsi="Wingdings" w:cs="Wingdings" w:hint="default"/>
      </w:rPr>
    </w:lvl>
    <w:lvl w:ilvl="6" w:tplc="E6F6EC1A">
      <w:start w:val="1"/>
      <w:numFmt w:val="bullet"/>
      <w:lvlText w:val=""/>
      <w:lvlJc w:val="left"/>
      <w:pPr>
        <w:ind w:left="5040" w:hanging="360"/>
      </w:pPr>
      <w:rPr>
        <w:rFonts w:ascii="Symbol" w:hAnsi="Symbol" w:cs="Symbol" w:hint="default"/>
      </w:rPr>
    </w:lvl>
    <w:lvl w:ilvl="7" w:tplc="295E4B46">
      <w:start w:val="1"/>
      <w:numFmt w:val="bullet"/>
      <w:lvlText w:val="o"/>
      <w:lvlJc w:val="left"/>
      <w:pPr>
        <w:ind w:left="5760" w:hanging="360"/>
      </w:pPr>
      <w:rPr>
        <w:rFonts w:ascii="Courier New" w:hAnsi="Courier New" w:cs="Courier New" w:hint="default"/>
      </w:rPr>
    </w:lvl>
    <w:lvl w:ilvl="8" w:tplc="4CF4C592">
      <w:start w:val="1"/>
      <w:numFmt w:val="bullet"/>
      <w:lvlText w:val=""/>
      <w:lvlJc w:val="left"/>
      <w:pPr>
        <w:ind w:left="6480" w:hanging="360"/>
      </w:pPr>
      <w:rPr>
        <w:rFonts w:ascii="Wingdings" w:hAnsi="Wingdings" w:cs="Wingdings" w:hint="default"/>
      </w:rPr>
    </w:lvl>
  </w:abstractNum>
  <w:abstractNum w:abstractNumId="30" w15:restartNumberingAfterBreak="0">
    <w:nsid w:val="5E570562"/>
    <w:multiLevelType w:val="hybridMultilevel"/>
    <w:tmpl w:val="4AE80736"/>
    <w:lvl w:ilvl="0" w:tplc="126CFB7C">
      <w:start w:val="1"/>
      <w:numFmt w:val="decimal"/>
      <w:lvlText w:val="%1."/>
      <w:lvlJc w:val="left"/>
      <w:pPr>
        <w:ind w:left="720" w:hanging="360"/>
      </w:pPr>
      <w:rPr>
        <w:rFonts w:ascii="Arial" w:hAnsi="Arial" w:cs="Arial" w:hint="default"/>
        <w:sz w:val="18"/>
        <w:szCs w:val="18"/>
      </w:rPr>
    </w:lvl>
    <w:lvl w:ilvl="1" w:tplc="6E3A0994">
      <w:start w:val="1"/>
      <w:numFmt w:val="decimal"/>
      <w:lvlText w:val="%2."/>
      <w:lvlJc w:val="left"/>
      <w:pPr>
        <w:ind w:left="1440" w:hanging="360"/>
      </w:pPr>
    </w:lvl>
    <w:lvl w:ilvl="2" w:tplc="EDFC85C4">
      <w:start w:val="1"/>
      <w:numFmt w:val="decimal"/>
      <w:lvlText w:val="%3."/>
      <w:lvlJc w:val="left"/>
      <w:pPr>
        <w:ind w:left="2160" w:hanging="360"/>
      </w:pPr>
    </w:lvl>
    <w:lvl w:ilvl="3" w:tplc="2132D76A">
      <w:start w:val="1"/>
      <w:numFmt w:val="decimal"/>
      <w:lvlText w:val="%4."/>
      <w:lvlJc w:val="left"/>
      <w:pPr>
        <w:ind w:left="2880" w:hanging="360"/>
      </w:pPr>
    </w:lvl>
    <w:lvl w:ilvl="4" w:tplc="A2FE6908">
      <w:start w:val="1"/>
      <w:numFmt w:val="decimal"/>
      <w:lvlText w:val="%5."/>
      <w:lvlJc w:val="left"/>
      <w:pPr>
        <w:ind w:left="3600" w:hanging="360"/>
      </w:pPr>
    </w:lvl>
    <w:lvl w:ilvl="5" w:tplc="B18E421C">
      <w:start w:val="1"/>
      <w:numFmt w:val="decimal"/>
      <w:lvlText w:val="%6."/>
      <w:lvlJc w:val="left"/>
      <w:pPr>
        <w:ind w:left="4320" w:hanging="360"/>
      </w:pPr>
    </w:lvl>
    <w:lvl w:ilvl="6" w:tplc="9D8C83FE">
      <w:start w:val="1"/>
      <w:numFmt w:val="decimal"/>
      <w:lvlText w:val="%7."/>
      <w:lvlJc w:val="left"/>
      <w:pPr>
        <w:ind w:left="5040" w:hanging="360"/>
      </w:pPr>
    </w:lvl>
    <w:lvl w:ilvl="7" w:tplc="12C462D2">
      <w:start w:val="1"/>
      <w:numFmt w:val="decimal"/>
      <w:lvlText w:val="%8."/>
      <w:lvlJc w:val="left"/>
      <w:pPr>
        <w:ind w:left="5760" w:hanging="360"/>
      </w:pPr>
    </w:lvl>
    <w:lvl w:ilvl="8" w:tplc="A9966BE2">
      <w:start w:val="1"/>
      <w:numFmt w:val="decimal"/>
      <w:lvlText w:val="%9."/>
      <w:lvlJc w:val="left"/>
      <w:pPr>
        <w:ind w:left="6480" w:hanging="360"/>
      </w:pPr>
    </w:lvl>
  </w:abstractNum>
  <w:abstractNum w:abstractNumId="31"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295C4C"/>
    <w:multiLevelType w:val="hybridMultilevel"/>
    <w:tmpl w:val="470C0F00"/>
    <w:lvl w:ilvl="0" w:tplc="76F2C850">
      <w:start w:val="19"/>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7876E39"/>
    <w:multiLevelType w:val="hybridMultilevel"/>
    <w:tmpl w:val="B690581A"/>
    <w:lvl w:ilvl="0" w:tplc="70BC80AC">
      <w:start w:val="1"/>
      <w:numFmt w:val="bullet"/>
      <w:lvlText w:val=""/>
      <w:lvlJc w:val="left"/>
      <w:pPr>
        <w:ind w:left="720" w:hanging="360"/>
      </w:pPr>
      <w:rPr>
        <w:rFonts w:ascii="Symbol" w:hAnsi="Symbol" w:cs="Symbol" w:hint="default"/>
        <w:sz w:val="18"/>
        <w:szCs w:val="18"/>
      </w:rPr>
    </w:lvl>
    <w:lvl w:ilvl="1" w:tplc="BCA4756A">
      <w:start w:val="1"/>
      <w:numFmt w:val="bullet"/>
      <w:lvlText w:val="o"/>
      <w:lvlJc w:val="left"/>
      <w:pPr>
        <w:ind w:left="1440" w:hanging="360"/>
      </w:pPr>
      <w:rPr>
        <w:rFonts w:ascii="Courier New" w:hAnsi="Courier New" w:cs="Courier New" w:hint="default"/>
      </w:rPr>
    </w:lvl>
    <w:lvl w:ilvl="2" w:tplc="F1B8CBA2">
      <w:start w:val="1"/>
      <w:numFmt w:val="bullet"/>
      <w:lvlText w:val=""/>
      <w:lvlJc w:val="left"/>
      <w:pPr>
        <w:ind w:left="2160" w:hanging="360"/>
      </w:pPr>
      <w:rPr>
        <w:rFonts w:ascii="Wingdings" w:hAnsi="Wingdings" w:cs="Wingdings" w:hint="default"/>
      </w:rPr>
    </w:lvl>
    <w:lvl w:ilvl="3" w:tplc="8DAA52D8">
      <w:start w:val="1"/>
      <w:numFmt w:val="bullet"/>
      <w:lvlText w:val=""/>
      <w:lvlJc w:val="left"/>
      <w:pPr>
        <w:ind w:left="2880" w:hanging="360"/>
      </w:pPr>
      <w:rPr>
        <w:rFonts w:ascii="Symbol" w:hAnsi="Symbol" w:cs="Symbol" w:hint="default"/>
      </w:rPr>
    </w:lvl>
    <w:lvl w:ilvl="4" w:tplc="88466432">
      <w:start w:val="1"/>
      <w:numFmt w:val="bullet"/>
      <w:lvlText w:val="o"/>
      <w:lvlJc w:val="left"/>
      <w:pPr>
        <w:ind w:left="3600" w:hanging="360"/>
      </w:pPr>
      <w:rPr>
        <w:rFonts w:ascii="Courier New" w:hAnsi="Courier New" w:cs="Courier New" w:hint="default"/>
      </w:rPr>
    </w:lvl>
    <w:lvl w:ilvl="5" w:tplc="4AA4D2F8">
      <w:start w:val="1"/>
      <w:numFmt w:val="bullet"/>
      <w:lvlText w:val=""/>
      <w:lvlJc w:val="left"/>
      <w:pPr>
        <w:ind w:left="4320" w:hanging="360"/>
      </w:pPr>
      <w:rPr>
        <w:rFonts w:ascii="Wingdings" w:hAnsi="Wingdings" w:cs="Wingdings" w:hint="default"/>
      </w:rPr>
    </w:lvl>
    <w:lvl w:ilvl="6" w:tplc="2A86A55E">
      <w:start w:val="1"/>
      <w:numFmt w:val="bullet"/>
      <w:lvlText w:val=""/>
      <w:lvlJc w:val="left"/>
      <w:pPr>
        <w:ind w:left="5040" w:hanging="360"/>
      </w:pPr>
      <w:rPr>
        <w:rFonts w:ascii="Symbol" w:hAnsi="Symbol" w:cs="Symbol" w:hint="default"/>
      </w:rPr>
    </w:lvl>
    <w:lvl w:ilvl="7" w:tplc="B8CE6018">
      <w:start w:val="1"/>
      <w:numFmt w:val="bullet"/>
      <w:lvlText w:val="o"/>
      <w:lvlJc w:val="left"/>
      <w:pPr>
        <w:ind w:left="5760" w:hanging="360"/>
      </w:pPr>
      <w:rPr>
        <w:rFonts w:ascii="Courier New" w:hAnsi="Courier New" w:cs="Courier New" w:hint="default"/>
      </w:rPr>
    </w:lvl>
    <w:lvl w:ilvl="8" w:tplc="F45AA3B8">
      <w:start w:val="1"/>
      <w:numFmt w:val="bullet"/>
      <w:lvlText w:val=""/>
      <w:lvlJc w:val="left"/>
      <w:pPr>
        <w:ind w:left="6480" w:hanging="360"/>
      </w:pPr>
      <w:rPr>
        <w:rFonts w:ascii="Wingdings" w:hAnsi="Wingdings" w:cs="Wingdings" w:hint="default"/>
      </w:rPr>
    </w:lvl>
  </w:abstractNum>
  <w:abstractNum w:abstractNumId="34" w15:restartNumberingAfterBreak="0">
    <w:nsid w:val="69C737DB"/>
    <w:multiLevelType w:val="hybridMultilevel"/>
    <w:tmpl w:val="31084A46"/>
    <w:lvl w:ilvl="0" w:tplc="C89EFD2A">
      <w:start w:val="1"/>
      <w:numFmt w:val="bullet"/>
      <w:lvlText w:val=""/>
      <w:lvlJc w:val="left"/>
      <w:pPr>
        <w:ind w:left="720" w:hanging="360"/>
      </w:pPr>
      <w:rPr>
        <w:rFonts w:ascii="Symbol" w:hAnsi="Symbol" w:cs="Symbol" w:hint="default"/>
        <w:sz w:val="18"/>
        <w:szCs w:val="18"/>
      </w:rPr>
    </w:lvl>
    <w:lvl w:ilvl="1" w:tplc="E8BE5816">
      <w:start w:val="1"/>
      <w:numFmt w:val="bullet"/>
      <w:lvlText w:val="o"/>
      <w:lvlJc w:val="left"/>
      <w:pPr>
        <w:ind w:left="1440" w:hanging="360"/>
      </w:pPr>
      <w:rPr>
        <w:rFonts w:ascii="Courier New" w:hAnsi="Courier New" w:cs="Courier New" w:hint="default"/>
      </w:rPr>
    </w:lvl>
    <w:lvl w:ilvl="2" w:tplc="AA805C04">
      <w:start w:val="1"/>
      <w:numFmt w:val="bullet"/>
      <w:lvlText w:val=""/>
      <w:lvlJc w:val="left"/>
      <w:pPr>
        <w:ind w:left="2160" w:hanging="360"/>
      </w:pPr>
      <w:rPr>
        <w:rFonts w:ascii="Wingdings" w:hAnsi="Wingdings" w:cs="Wingdings" w:hint="default"/>
      </w:rPr>
    </w:lvl>
    <w:lvl w:ilvl="3" w:tplc="9356B0EA">
      <w:start w:val="1"/>
      <w:numFmt w:val="bullet"/>
      <w:lvlText w:val=""/>
      <w:lvlJc w:val="left"/>
      <w:pPr>
        <w:ind w:left="2880" w:hanging="360"/>
      </w:pPr>
      <w:rPr>
        <w:rFonts w:ascii="Symbol" w:hAnsi="Symbol" w:cs="Symbol" w:hint="default"/>
      </w:rPr>
    </w:lvl>
    <w:lvl w:ilvl="4" w:tplc="82D0D6E2">
      <w:start w:val="1"/>
      <w:numFmt w:val="bullet"/>
      <w:lvlText w:val="o"/>
      <w:lvlJc w:val="left"/>
      <w:pPr>
        <w:ind w:left="3600" w:hanging="360"/>
      </w:pPr>
      <w:rPr>
        <w:rFonts w:ascii="Courier New" w:hAnsi="Courier New" w:cs="Courier New" w:hint="default"/>
      </w:rPr>
    </w:lvl>
    <w:lvl w:ilvl="5" w:tplc="162E2568">
      <w:start w:val="1"/>
      <w:numFmt w:val="bullet"/>
      <w:lvlText w:val=""/>
      <w:lvlJc w:val="left"/>
      <w:pPr>
        <w:ind w:left="4320" w:hanging="360"/>
      </w:pPr>
      <w:rPr>
        <w:rFonts w:ascii="Wingdings" w:hAnsi="Wingdings" w:cs="Wingdings" w:hint="default"/>
      </w:rPr>
    </w:lvl>
    <w:lvl w:ilvl="6" w:tplc="722A2D52">
      <w:start w:val="1"/>
      <w:numFmt w:val="bullet"/>
      <w:lvlText w:val=""/>
      <w:lvlJc w:val="left"/>
      <w:pPr>
        <w:ind w:left="5040" w:hanging="360"/>
      </w:pPr>
      <w:rPr>
        <w:rFonts w:ascii="Symbol" w:hAnsi="Symbol" w:cs="Symbol" w:hint="default"/>
      </w:rPr>
    </w:lvl>
    <w:lvl w:ilvl="7" w:tplc="E974965E">
      <w:start w:val="1"/>
      <w:numFmt w:val="bullet"/>
      <w:lvlText w:val="o"/>
      <w:lvlJc w:val="left"/>
      <w:pPr>
        <w:ind w:left="5760" w:hanging="360"/>
      </w:pPr>
      <w:rPr>
        <w:rFonts w:ascii="Courier New" w:hAnsi="Courier New" w:cs="Courier New" w:hint="default"/>
      </w:rPr>
    </w:lvl>
    <w:lvl w:ilvl="8" w:tplc="FA066B9E">
      <w:start w:val="1"/>
      <w:numFmt w:val="bullet"/>
      <w:lvlText w:val=""/>
      <w:lvlJc w:val="left"/>
      <w:pPr>
        <w:ind w:left="6480" w:hanging="360"/>
      </w:pPr>
      <w:rPr>
        <w:rFonts w:ascii="Wingdings" w:hAnsi="Wingdings" w:cs="Wingdings" w:hint="default"/>
      </w:rPr>
    </w:lvl>
  </w:abstractNum>
  <w:abstractNum w:abstractNumId="35" w15:restartNumberingAfterBreak="0">
    <w:nsid w:val="6A6E395D"/>
    <w:multiLevelType w:val="hybridMultilevel"/>
    <w:tmpl w:val="AC40BFA0"/>
    <w:lvl w:ilvl="0" w:tplc="ED346FF6">
      <w:start w:val="1"/>
      <w:numFmt w:val="bullet"/>
      <w:lvlText w:val=""/>
      <w:lvlJc w:val="left"/>
      <w:pPr>
        <w:ind w:left="720" w:hanging="360"/>
      </w:pPr>
      <w:rPr>
        <w:rFonts w:ascii="Symbol" w:hAnsi="Symbol" w:cs="Symbol" w:hint="default"/>
        <w:sz w:val="18"/>
        <w:szCs w:val="18"/>
      </w:rPr>
    </w:lvl>
    <w:lvl w:ilvl="1" w:tplc="AACE3E66">
      <w:start w:val="1"/>
      <w:numFmt w:val="bullet"/>
      <w:lvlText w:val="o"/>
      <w:lvlJc w:val="left"/>
      <w:pPr>
        <w:ind w:left="1440" w:hanging="360"/>
      </w:pPr>
      <w:rPr>
        <w:rFonts w:ascii="Courier New" w:hAnsi="Courier New" w:cs="Courier New" w:hint="default"/>
      </w:rPr>
    </w:lvl>
    <w:lvl w:ilvl="2" w:tplc="5234231C">
      <w:start w:val="1"/>
      <w:numFmt w:val="bullet"/>
      <w:lvlText w:val=""/>
      <w:lvlJc w:val="left"/>
      <w:pPr>
        <w:ind w:left="2160" w:hanging="360"/>
      </w:pPr>
      <w:rPr>
        <w:rFonts w:ascii="Wingdings" w:hAnsi="Wingdings" w:cs="Wingdings" w:hint="default"/>
      </w:rPr>
    </w:lvl>
    <w:lvl w:ilvl="3" w:tplc="4E707572">
      <w:start w:val="1"/>
      <w:numFmt w:val="bullet"/>
      <w:lvlText w:val=""/>
      <w:lvlJc w:val="left"/>
      <w:pPr>
        <w:ind w:left="2880" w:hanging="360"/>
      </w:pPr>
      <w:rPr>
        <w:rFonts w:ascii="Symbol" w:hAnsi="Symbol" w:cs="Symbol" w:hint="default"/>
      </w:rPr>
    </w:lvl>
    <w:lvl w:ilvl="4" w:tplc="F648B58C">
      <w:start w:val="1"/>
      <w:numFmt w:val="bullet"/>
      <w:lvlText w:val="o"/>
      <w:lvlJc w:val="left"/>
      <w:pPr>
        <w:ind w:left="3600" w:hanging="360"/>
      </w:pPr>
      <w:rPr>
        <w:rFonts w:ascii="Courier New" w:hAnsi="Courier New" w:cs="Courier New" w:hint="default"/>
      </w:rPr>
    </w:lvl>
    <w:lvl w:ilvl="5" w:tplc="29D414B2">
      <w:start w:val="1"/>
      <w:numFmt w:val="bullet"/>
      <w:lvlText w:val=""/>
      <w:lvlJc w:val="left"/>
      <w:pPr>
        <w:ind w:left="4320" w:hanging="360"/>
      </w:pPr>
      <w:rPr>
        <w:rFonts w:ascii="Wingdings" w:hAnsi="Wingdings" w:cs="Wingdings" w:hint="default"/>
      </w:rPr>
    </w:lvl>
    <w:lvl w:ilvl="6" w:tplc="67047B4C">
      <w:start w:val="1"/>
      <w:numFmt w:val="bullet"/>
      <w:lvlText w:val=""/>
      <w:lvlJc w:val="left"/>
      <w:pPr>
        <w:ind w:left="5040" w:hanging="360"/>
      </w:pPr>
      <w:rPr>
        <w:rFonts w:ascii="Symbol" w:hAnsi="Symbol" w:cs="Symbol" w:hint="default"/>
      </w:rPr>
    </w:lvl>
    <w:lvl w:ilvl="7" w:tplc="AE0A5600">
      <w:start w:val="1"/>
      <w:numFmt w:val="bullet"/>
      <w:lvlText w:val="o"/>
      <w:lvlJc w:val="left"/>
      <w:pPr>
        <w:ind w:left="5760" w:hanging="360"/>
      </w:pPr>
      <w:rPr>
        <w:rFonts w:ascii="Courier New" w:hAnsi="Courier New" w:cs="Courier New" w:hint="default"/>
      </w:rPr>
    </w:lvl>
    <w:lvl w:ilvl="8" w:tplc="9F4C9860">
      <w:start w:val="1"/>
      <w:numFmt w:val="bullet"/>
      <w:lvlText w:val=""/>
      <w:lvlJc w:val="left"/>
      <w:pPr>
        <w:ind w:left="6480" w:hanging="360"/>
      </w:pPr>
      <w:rPr>
        <w:rFonts w:ascii="Wingdings" w:hAnsi="Wingdings" w:cs="Wingdings" w:hint="default"/>
      </w:rPr>
    </w:lvl>
  </w:abstractNum>
  <w:abstractNum w:abstractNumId="36" w15:restartNumberingAfterBreak="0">
    <w:nsid w:val="6E504C6F"/>
    <w:multiLevelType w:val="hybridMultilevel"/>
    <w:tmpl w:val="0936B55A"/>
    <w:lvl w:ilvl="0" w:tplc="D3309526">
      <w:start w:val="1"/>
      <w:numFmt w:val="bullet"/>
      <w:lvlText w:val=""/>
      <w:lvlJc w:val="left"/>
      <w:pPr>
        <w:ind w:left="720" w:hanging="360"/>
      </w:pPr>
      <w:rPr>
        <w:rFonts w:ascii="Symbol" w:hAnsi="Symbol" w:cs="Symbol" w:hint="default"/>
        <w:sz w:val="18"/>
        <w:szCs w:val="18"/>
      </w:rPr>
    </w:lvl>
    <w:lvl w:ilvl="1" w:tplc="5066B3FE">
      <w:start w:val="1"/>
      <w:numFmt w:val="bullet"/>
      <w:lvlText w:val="o"/>
      <w:lvlJc w:val="left"/>
      <w:pPr>
        <w:ind w:left="1440" w:hanging="360"/>
      </w:pPr>
      <w:rPr>
        <w:rFonts w:ascii="Courier New" w:hAnsi="Courier New" w:cs="Courier New" w:hint="default"/>
      </w:rPr>
    </w:lvl>
    <w:lvl w:ilvl="2" w:tplc="CFDCE616">
      <w:start w:val="1"/>
      <w:numFmt w:val="bullet"/>
      <w:lvlText w:val=""/>
      <w:lvlJc w:val="left"/>
      <w:pPr>
        <w:ind w:left="2160" w:hanging="360"/>
      </w:pPr>
      <w:rPr>
        <w:rFonts w:ascii="Wingdings" w:hAnsi="Wingdings" w:cs="Wingdings" w:hint="default"/>
      </w:rPr>
    </w:lvl>
    <w:lvl w:ilvl="3" w:tplc="737E333A">
      <w:start w:val="1"/>
      <w:numFmt w:val="bullet"/>
      <w:lvlText w:val=""/>
      <w:lvlJc w:val="left"/>
      <w:pPr>
        <w:ind w:left="2880" w:hanging="360"/>
      </w:pPr>
      <w:rPr>
        <w:rFonts w:ascii="Symbol" w:hAnsi="Symbol" w:cs="Symbol" w:hint="default"/>
      </w:rPr>
    </w:lvl>
    <w:lvl w:ilvl="4" w:tplc="B17680CE">
      <w:start w:val="1"/>
      <w:numFmt w:val="bullet"/>
      <w:lvlText w:val="o"/>
      <w:lvlJc w:val="left"/>
      <w:pPr>
        <w:ind w:left="3600" w:hanging="360"/>
      </w:pPr>
      <w:rPr>
        <w:rFonts w:ascii="Courier New" w:hAnsi="Courier New" w:cs="Courier New" w:hint="default"/>
      </w:rPr>
    </w:lvl>
    <w:lvl w:ilvl="5" w:tplc="DF182C08">
      <w:start w:val="1"/>
      <w:numFmt w:val="bullet"/>
      <w:lvlText w:val=""/>
      <w:lvlJc w:val="left"/>
      <w:pPr>
        <w:ind w:left="4320" w:hanging="360"/>
      </w:pPr>
      <w:rPr>
        <w:rFonts w:ascii="Wingdings" w:hAnsi="Wingdings" w:cs="Wingdings" w:hint="default"/>
      </w:rPr>
    </w:lvl>
    <w:lvl w:ilvl="6" w:tplc="7CDC8766">
      <w:start w:val="1"/>
      <w:numFmt w:val="bullet"/>
      <w:lvlText w:val=""/>
      <w:lvlJc w:val="left"/>
      <w:pPr>
        <w:ind w:left="5040" w:hanging="360"/>
      </w:pPr>
      <w:rPr>
        <w:rFonts w:ascii="Symbol" w:hAnsi="Symbol" w:cs="Symbol" w:hint="default"/>
      </w:rPr>
    </w:lvl>
    <w:lvl w:ilvl="7" w:tplc="CFDA5A4A">
      <w:start w:val="1"/>
      <w:numFmt w:val="bullet"/>
      <w:lvlText w:val="o"/>
      <w:lvlJc w:val="left"/>
      <w:pPr>
        <w:ind w:left="5760" w:hanging="360"/>
      </w:pPr>
      <w:rPr>
        <w:rFonts w:ascii="Courier New" w:hAnsi="Courier New" w:cs="Courier New" w:hint="default"/>
      </w:rPr>
    </w:lvl>
    <w:lvl w:ilvl="8" w:tplc="3376C186">
      <w:start w:val="1"/>
      <w:numFmt w:val="bullet"/>
      <w:lvlText w:val=""/>
      <w:lvlJc w:val="left"/>
      <w:pPr>
        <w:ind w:left="6480" w:hanging="360"/>
      </w:pPr>
      <w:rPr>
        <w:rFonts w:ascii="Wingdings" w:hAnsi="Wingdings" w:cs="Wingdings" w:hint="default"/>
      </w:rPr>
    </w:lvl>
  </w:abstractNum>
  <w:abstractNum w:abstractNumId="37" w15:restartNumberingAfterBreak="0">
    <w:nsid w:val="70E555D4"/>
    <w:multiLevelType w:val="hybridMultilevel"/>
    <w:tmpl w:val="C4326ED2"/>
    <w:lvl w:ilvl="0" w:tplc="099E6D08">
      <w:start w:val="1"/>
      <w:numFmt w:val="bullet"/>
      <w:lvlText w:val=""/>
      <w:lvlJc w:val="left"/>
      <w:pPr>
        <w:ind w:left="720" w:hanging="360"/>
      </w:pPr>
      <w:rPr>
        <w:rFonts w:ascii="Symbol" w:hAnsi="Symbol" w:cs="Symbol" w:hint="default"/>
        <w:sz w:val="18"/>
        <w:szCs w:val="18"/>
      </w:rPr>
    </w:lvl>
    <w:lvl w:ilvl="1" w:tplc="43349874">
      <w:start w:val="1"/>
      <w:numFmt w:val="bullet"/>
      <w:lvlText w:val="o"/>
      <w:lvlJc w:val="left"/>
      <w:pPr>
        <w:ind w:left="1440" w:hanging="360"/>
      </w:pPr>
      <w:rPr>
        <w:rFonts w:ascii="Courier New" w:hAnsi="Courier New" w:cs="Courier New" w:hint="default"/>
      </w:rPr>
    </w:lvl>
    <w:lvl w:ilvl="2" w:tplc="1B90C7E8">
      <w:start w:val="1"/>
      <w:numFmt w:val="bullet"/>
      <w:lvlText w:val=""/>
      <w:lvlJc w:val="left"/>
      <w:pPr>
        <w:ind w:left="2160" w:hanging="360"/>
      </w:pPr>
      <w:rPr>
        <w:rFonts w:ascii="Wingdings" w:hAnsi="Wingdings" w:cs="Wingdings" w:hint="default"/>
      </w:rPr>
    </w:lvl>
    <w:lvl w:ilvl="3" w:tplc="A4FA75CC">
      <w:start w:val="1"/>
      <w:numFmt w:val="bullet"/>
      <w:lvlText w:val=""/>
      <w:lvlJc w:val="left"/>
      <w:pPr>
        <w:ind w:left="2880" w:hanging="360"/>
      </w:pPr>
      <w:rPr>
        <w:rFonts w:ascii="Symbol" w:hAnsi="Symbol" w:cs="Symbol" w:hint="default"/>
      </w:rPr>
    </w:lvl>
    <w:lvl w:ilvl="4" w:tplc="8DD81332">
      <w:start w:val="1"/>
      <w:numFmt w:val="bullet"/>
      <w:lvlText w:val="o"/>
      <w:lvlJc w:val="left"/>
      <w:pPr>
        <w:ind w:left="3600" w:hanging="360"/>
      </w:pPr>
      <w:rPr>
        <w:rFonts w:ascii="Courier New" w:hAnsi="Courier New" w:cs="Courier New" w:hint="default"/>
      </w:rPr>
    </w:lvl>
    <w:lvl w:ilvl="5" w:tplc="CF407348">
      <w:start w:val="1"/>
      <w:numFmt w:val="bullet"/>
      <w:lvlText w:val=""/>
      <w:lvlJc w:val="left"/>
      <w:pPr>
        <w:ind w:left="4320" w:hanging="360"/>
      </w:pPr>
      <w:rPr>
        <w:rFonts w:ascii="Wingdings" w:hAnsi="Wingdings" w:cs="Wingdings" w:hint="default"/>
      </w:rPr>
    </w:lvl>
    <w:lvl w:ilvl="6" w:tplc="EDF69F8A">
      <w:start w:val="1"/>
      <w:numFmt w:val="bullet"/>
      <w:lvlText w:val=""/>
      <w:lvlJc w:val="left"/>
      <w:pPr>
        <w:ind w:left="5040" w:hanging="360"/>
      </w:pPr>
      <w:rPr>
        <w:rFonts w:ascii="Symbol" w:hAnsi="Symbol" w:cs="Symbol" w:hint="default"/>
      </w:rPr>
    </w:lvl>
    <w:lvl w:ilvl="7" w:tplc="15F82C56">
      <w:start w:val="1"/>
      <w:numFmt w:val="bullet"/>
      <w:lvlText w:val="o"/>
      <w:lvlJc w:val="left"/>
      <w:pPr>
        <w:ind w:left="5760" w:hanging="360"/>
      </w:pPr>
      <w:rPr>
        <w:rFonts w:ascii="Courier New" w:hAnsi="Courier New" w:cs="Courier New" w:hint="default"/>
      </w:rPr>
    </w:lvl>
    <w:lvl w:ilvl="8" w:tplc="593603C2">
      <w:start w:val="1"/>
      <w:numFmt w:val="bullet"/>
      <w:lvlText w:val=""/>
      <w:lvlJc w:val="left"/>
      <w:pPr>
        <w:ind w:left="6480" w:hanging="360"/>
      </w:pPr>
      <w:rPr>
        <w:rFonts w:ascii="Wingdings" w:hAnsi="Wingdings" w:cs="Wingdings" w:hint="default"/>
      </w:rPr>
    </w:lvl>
  </w:abstractNum>
  <w:abstractNum w:abstractNumId="38" w15:restartNumberingAfterBreak="0">
    <w:nsid w:val="71A5071F"/>
    <w:multiLevelType w:val="hybridMultilevel"/>
    <w:tmpl w:val="D2BE49AC"/>
    <w:lvl w:ilvl="0" w:tplc="BC6AD036">
      <w:start w:val="1"/>
      <w:numFmt w:val="bullet"/>
      <w:lvlText w:val=""/>
      <w:lvlJc w:val="left"/>
      <w:pPr>
        <w:ind w:left="720" w:hanging="360"/>
      </w:pPr>
      <w:rPr>
        <w:rFonts w:ascii="Symbol" w:hAnsi="Symbol" w:cs="Symbol" w:hint="default"/>
        <w:sz w:val="18"/>
        <w:szCs w:val="18"/>
      </w:rPr>
    </w:lvl>
    <w:lvl w:ilvl="1" w:tplc="5FF21D9C">
      <w:start w:val="1"/>
      <w:numFmt w:val="bullet"/>
      <w:lvlText w:val="o"/>
      <w:lvlJc w:val="left"/>
      <w:pPr>
        <w:ind w:left="1440" w:hanging="360"/>
      </w:pPr>
      <w:rPr>
        <w:rFonts w:ascii="Courier New" w:hAnsi="Courier New" w:cs="Courier New" w:hint="default"/>
      </w:rPr>
    </w:lvl>
    <w:lvl w:ilvl="2" w:tplc="34006178">
      <w:start w:val="1"/>
      <w:numFmt w:val="bullet"/>
      <w:lvlText w:val=""/>
      <w:lvlJc w:val="left"/>
      <w:pPr>
        <w:ind w:left="2160" w:hanging="360"/>
      </w:pPr>
      <w:rPr>
        <w:rFonts w:ascii="Wingdings" w:hAnsi="Wingdings" w:cs="Wingdings" w:hint="default"/>
      </w:rPr>
    </w:lvl>
    <w:lvl w:ilvl="3" w:tplc="C756B318">
      <w:start w:val="1"/>
      <w:numFmt w:val="bullet"/>
      <w:lvlText w:val=""/>
      <w:lvlJc w:val="left"/>
      <w:pPr>
        <w:ind w:left="2880" w:hanging="360"/>
      </w:pPr>
      <w:rPr>
        <w:rFonts w:ascii="Symbol" w:hAnsi="Symbol" w:cs="Symbol" w:hint="default"/>
      </w:rPr>
    </w:lvl>
    <w:lvl w:ilvl="4" w:tplc="31C2466E">
      <w:start w:val="1"/>
      <w:numFmt w:val="bullet"/>
      <w:lvlText w:val="o"/>
      <w:lvlJc w:val="left"/>
      <w:pPr>
        <w:ind w:left="3600" w:hanging="360"/>
      </w:pPr>
      <w:rPr>
        <w:rFonts w:ascii="Courier New" w:hAnsi="Courier New" w:cs="Courier New" w:hint="default"/>
      </w:rPr>
    </w:lvl>
    <w:lvl w:ilvl="5" w:tplc="80081D32">
      <w:start w:val="1"/>
      <w:numFmt w:val="bullet"/>
      <w:lvlText w:val=""/>
      <w:lvlJc w:val="left"/>
      <w:pPr>
        <w:ind w:left="4320" w:hanging="360"/>
      </w:pPr>
      <w:rPr>
        <w:rFonts w:ascii="Wingdings" w:hAnsi="Wingdings" w:cs="Wingdings" w:hint="default"/>
      </w:rPr>
    </w:lvl>
    <w:lvl w:ilvl="6" w:tplc="553A18BA">
      <w:start w:val="1"/>
      <w:numFmt w:val="bullet"/>
      <w:lvlText w:val=""/>
      <w:lvlJc w:val="left"/>
      <w:pPr>
        <w:ind w:left="5040" w:hanging="360"/>
      </w:pPr>
      <w:rPr>
        <w:rFonts w:ascii="Symbol" w:hAnsi="Symbol" w:cs="Symbol" w:hint="default"/>
      </w:rPr>
    </w:lvl>
    <w:lvl w:ilvl="7" w:tplc="147C4190">
      <w:start w:val="1"/>
      <w:numFmt w:val="bullet"/>
      <w:lvlText w:val="o"/>
      <w:lvlJc w:val="left"/>
      <w:pPr>
        <w:ind w:left="5760" w:hanging="360"/>
      </w:pPr>
      <w:rPr>
        <w:rFonts w:ascii="Courier New" w:hAnsi="Courier New" w:cs="Courier New" w:hint="default"/>
      </w:rPr>
    </w:lvl>
    <w:lvl w:ilvl="8" w:tplc="922885DC">
      <w:start w:val="1"/>
      <w:numFmt w:val="bullet"/>
      <w:lvlText w:val=""/>
      <w:lvlJc w:val="left"/>
      <w:pPr>
        <w:ind w:left="6480" w:hanging="360"/>
      </w:pPr>
      <w:rPr>
        <w:rFonts w:ascii="Wingdings" w:hAnsi="Wingdings" w:cs="Wingdings" w:hint="default"/>
      </w:rPr>
    </w:lvl>
  </w:abstractNum>
  <w:abstractNum w:abstractNumId="39" w15:restartNumberingAfterBreak="0">
    <w:nsid w:val="72E10011"/>
    <w:multiLevelType w:val="hybridMultilevel"/>
    <w:tmpl w:val="69F432DE"/>
    <w:lvl w:ilvl="0" w:tplc="DEFE7420">
      <w:start w:val="1"/>
      <w:numFmt w:val="bullet"/>
      <w:lvlText w:val=""/>
      <w:lvlJc w:val="left"/>
      <w:pPr>
        <w:ind w:left="720" w:hanging="360"/>
      </w:pPr>
      <w:rPr>
        <w:rFonts w:ascii="Symbol" w:hAnsi="Symbol" w:cs="Symbol" w:hint="default"/>
        <w:sz w:val="18"/>
        <w:szCs w:val="18"/>
      </w:rPr>
    </w:lvl>
    <w:lvl w:ilvl="1" w:tplc="4D2863CE">
      <w:start w:val="1"/>
      <w:numFmt w:val="bullet"/>
      <w:lvlText w:val="o"/>
      <w:lvlJc w:val="left"/>
      <w:pPr>
        <w:ind w:left="1440" w:hanging="360"/>
      </w:pPr>
      <w:rPr>
        <w:rFonts w:ascii="Courier New" w:hAnsi="Courier New" w:cs="Courier New" w:hint="default"/>
      </w:rPr>
    </w:lvl>
    <w:lvl w:ilvl="2" w:tplc="6F5801F6">
      <w:start w:val="1"/>
      <w:numFmt w:val="bullet"/>
      <w:lvlText w:val=""/>
      <w:lvlJc w:val="left"/>
      <w:pPr>
        <w:ind w:left="2160" w:hanging="360"/>
      </w:pPr>
      <w:rPr>
        <w:rFonts w:ascii="Wingdings" w:hAnsi="Wingdings" w:cs="Wingdings" w:hint="default"/>
      </w:rPr>
    </w:lvl>
    <w:lvl w:ilvl="3" w:tplc="7CA43006">
      <w:start w:val="1"/>
      <w:numFmt w:val="bullet"/>
      <w:lvlText w:val=""/>
      <w:lvlJc w:val="left"/>
      <w:pPr>
        <w:ind w:left="2880" w:hanging="360"/>
      </w:pPr>
      <w:rPr>
        <w:rFonts w:ascii="Symbol" w:hAnsi="Symbol" w:cs="Symbol" w:hint="default"/>
      </w:rPr>
    </w:lvl>
    <w:lvl w:ilvl="4" w:tplc="D7709AD4">
      <w:start w:val="1"/>
      <w:numFmt w:val="bullet"/>
      <w:lvlText w:val="o"/>
      <w:lvlJc w:val="left"/>
      <w:pPr>
        <w:ind w:left="3600" w:hanging="360"/>
      </w:pPr>
      <w:rPr>
        <w:rFonts w:ascii="Courier New" w:hAnsi="Courier New" w:cs="Courier New" w:hint="default"/>
      </w:rPr>
    </w:lvl>
    <w:lvl w:ilvl="5" w:tplc="276EF30E">
      <w:start w:val="1"/>
      <w:numFmt w:val="bullet"/>
      <w:lvlText w:val=""/>
      <w:lvlJc w:val="left"/>
      <w:pPr>
        <w:ind w:left="4320" w:hanging="360"/>
      </w:pPr>
      <w:rPr>
        <w:rFonts w:ascii="Wingdings" w:hAnsi="Wingdings" w:cs="Wingdings" w:hint="default"/>
      </w:rPr>
    </w:lvl>
    <w:lvl w:ilvl="6" w:tplc="E5E40662">
      <w:start w:val="1"/>
      <w:numFmt w:val="bullet"/>
      <w:lvlText w:val=""/>
      <w:lvlJc w:val="left"/>
      <w:pPr>
        <w:ind w:left="5040" w:hanging="360"/>
      </w:pPr>
      <w:rPr>
        <w:rFonts w:ascii="Symbol" w:hAnsi="Symbol" w:cs="Symbol" w:hint="default"/>
      </w:rPr>
    </w:lvl>
    <w:lvl w:ilvl="7" w:tplc="57EC4CEE">
      <w:start w:val="1"/>
      <w:numFmt w:val="bullet"/>
      <w:lvlText w:val="o"/>
      <w:lvlJc w:val="left"/>
      <w:pPr>
        <w:ind w:left="5760" w:hanging="360"/>
      </w:pPr>
      <w:rPr>
        <w:rFonts w:ascii="Courier New" w:hAnsi="Courier New" w:cs="Courier New" w:hint="default"/>
      </w:rPr>
    </w:lvl>
    <w:lvl w:ilvl="8" w:tplc="CCB4BDDC">
      <w:start w:val="1"/>
      <w:numFmt w:val="bullet"/>
      <w:lvlText w:val=""/>
      <w:lvlJc w:val="left"/>
      <w:pPr>
        <w:ind w:left="6480" w:hanging="360"/>
      </w:pPr>
      <w:rPr>
        <w:rFonts w:ascii="Wingdings" w:hAnsi="Wingdings" w:cs="Wingdings" w:hint="default"/>
      </w:rPr>
    </w:lvl>
  </w:abstractNum>
  <w:abstractNum w:abstractNumId="40" w15:restartNumberingAfterBreak="0">
    <w:nsid w:val="7A874EAA"/>
    <w:multiLevelType w:val="hybridMultilevel"/>
    <w:tmpl w:val="15A253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AF437AF"/>
    <w:multiLevelType w:val="hybridMultilevel"/>
    <w:tmpl w:val="D728ADEA"/>
    <w:lvl w:ilvl="0" w:tplc="5B22B1C6">
      <w:start w:val="1"/>
      <w:numFmt w:val="bullet"/>
      <w:lvlText w:val=""/>
      <w:lvlJc w:val="left"/>
      <w:pPr>
        <w:ind w:left="720" w:hanging="360"/>
      </w:pPr>
      <w:rPr>
        <w:rFonts w:ascii="Symbol" w:hAnsi="Symbol" w:cs="Symbol" w:hint="default"/>
        <w:sz w:val="18"/>
        <w:szCs w:val="18"/>
      </w:rPr>
    </w:lvl>
    <w:lvl w:ilvl="1" w:tplc="6E0A0430">
      <w:start w:val="1"/>
      <w:numFmt w:val="bullet"/>
      <w:lvlText w:val="o"/>
      <w:lvlJc w:val="left"/>
      <w:pPr>
        <w:ind w:left="1440" w:hanging="360"/>
      </w:pPr>
      <w:rPr>
        <w:rFonts w:ascii="Courier New" w:hAnsi="Courier New" w:cs="Courier New" w:hint="default"/>
      </w:rPr>
    </w:lvl>
    <w:lvl w:ilvl="2" w:tplc="EC787E88">
      <w:start w:val="1"/>
      <w:numFmt w:val="bullet"/>
      <w:lvlText w:val=""/>
      <w:lvlJc w:val="left"/>
      <w:pPr>
        <w:ind w:left="2160" w:hanging="360"/>
      </w:pPr>
      <w:rPr>
        <w:rFonts w:ascii="Wingdings" w:hAnsi="Wingdings" w:cs="Wingdings" w:hint="default"/>
      </w:rPr>
    </w:lvl>
    <w:lvl w:ilvl="3" w:tplc="8D48AE54">
      <w:start w:val="1"/>
      <w:numFmt w:val="bullet"/>
      <w:lvlText w:val=""/>
      <w:lvlJc w:val="left"/>
      <w:pPr>
        <w:ind w:left="2880" w:hanging="360"/>
      </w:pPr>
      <w:rPr>
        <w:rFonts w:ascii="Symbol" w:hAnsi="Symbol" w:cs="Symbol" w:hint="default"/>
      </w:rPr>
    </w:lvl>
    <w:lvl w:ilvl="4" w:tplc="63E24580">
      <w:start w:val="1"/>
      <w:numFmt w:val="bullet"/>
      <w:lvlText w:val="o"/>
      <w:lvlJc w:val="left"/>
      <w:pPr>
        <w:ind w:left="3600" w:hanging="360"/>
      </w:pPr>
      <w:rPr>
        <w:rFonts w:ascii="Courier New" w:hAnsi="Courier New" w:cs="Courier New" w:hint="default"/>
      </w:rPr>
    </w:lvl>
    <w:lvl w:ilvl="5" w:tplc="CE9008B6">
      <w:start w:val="1"/>
      <w:numFmt w:val="bullet"/>
      <w:lvlText w:val=""/>
      <w:lvlJc w:val="left"/>
      <w:pPr>
        <w:ind w:left="4320" w:hanging="360"/>
      </w:pPr>
      <w:rPr>
        <w:rFonts w:ascii="Wingdings" w:hAnsi="Wingdings" w:cs="Wingdings" w:hint="default"/>
      </w:rPr>
    </w:lvl>
    <w:lvl w:ilvl="6" w:tplc="92DA56CC">
      <w:start w:val="1"/>
      <w:numFmt w:val="bullet"/>
      <w:lvlText w:val=""/>
      <w:lvlJc w:val="left"/>
      <w:pPr>
        <w:ind w:left="5040" w:hanging="360"/>
      </w:pPr>
      <w:rPr>
        <w:rFonts w:ascii="Symbol" w:hAnsi="Symbol" w:cs="Symbol" w:hint="default"/>
      </w:rPr>
    </w:lvl>
    <w:lvl w:ilvl="7" w:tplc="3E1AB768">
      <w:start w:val="1"/>
      <w:numFmt w:val="bullet"/>
      <w:lvlText w:val="o"/>
      <w:lvlJc w:val="left"/>
      <w:pPr>
        <w:ind w:left="5760" w:hanging="360"/>
      </w:pPr>
      <w:rPr>
        <w:rFonts w:ascii="Courier New" w:hAnsi="Courier New" w:cs="Courier New" w:hint="default"/>
      </w:rPr>
    </w:lvl>
    <w:lvl w:ilvl="8" w:tplc="9B50BBFA">
      <w:start w:val="1"/>
      <w:numFmt w:val="bullet"/>
      <w:lvlText w:val=""/>
      <w:lvlJc w:val="left"/>
      <w:pPr>
        <w:ind w:left="6480" w:hanging="360"/>
      </w:pPr>
      <w:rPr>
        <w:rFonts w:ascii="Wingdings" w:hAnsi="Wingdings" w:cs="Wingdings" w:hint="default"/>
      </w:rPr>
    </w:lvl>
  </w:abstractNum>
  <w:abstractNum w:abstractNumId="42" w15:restartNumberingAfterBreak="0">
    <w:nsid w:val="7D5F07D2"/>
    <w:multiLevelType w:val="hybridMultilevel"/>
    <w:tmpl w:val="70980A68"/>
    <w:lvl w:ilvl="0" w:tplc="A9B63A08">
      <w:start w:val="1"/>
      <w:numFmt w:val="bullet"/>
      <w:lvlText w:val=""/>
      <w:lvlJc w:val="left"/>
      <w:pPr>
        <w:ind w:left="720" w:hanging="360"/>
      </w:pPr>
      <w:rPr>
        <w:rFonts w:ascii="Symbol" w:hAnsi="Symbol" w:cs="Symbol" w:hint="default"/>
        <w:sz w:val="18"/>
        <w:szCs w:val="18"/>
      </w:rPr>
    </w:lvl>
    <w:lvl w:ilvl="1" w:tplc="D682D42E">
      <w:start w:val="1"/>
      <w:numFmt w:val="bullet"/>
      <w:lvlText w:val="o"/>
      <w:lvlJc w:val="left"/>
      <w:pPr>
        <w:ind w:left="1440" w:hanging="360"/>
      </w:pPr>
      <w:rPr>
        <w:rFonts w:ascii="Courier New" w:hAnsi="Courier New" w:cs="Courier New" w:hint="default"/>
      </w:rPr>
    </w:lvl>
    <w:lvl w:ilvl="2" w:tplc="90E2A17A">
      <w:start w:val="1"/>
      <w:numFmt w:val="bullet"/>
      <w:lvlText w:val=""/>
      <w:lvlJc w:val="left"/>
      <w:pPr>
        <w:ind w:left="2160" w:hanging="360"/>
      </w:pPr>
      <w:rPr>
        <w:rFonts w:ascii="Wingdings" w:hAnsi="Wingdings" w:cs="Wingdings" w:hint="default"/>
      </w:rPr>
    </w:lvl>
    <w:lvl w:ilvl="3" w:tplc="6CB614E6">
      <w:start w:val="1"/>
      <w:numFmt w:val="bullet"/>
      <w:lvlText w:val=""/>
      <w:lvlJc w:val="left"/>
      <w:pPr>
        <w:ind w:left="2880" w:hanging="360"/>
      </w:pPr>
      <w:rPr>
        <w:rFonts w:ascii="Symbol" w:hAnsi="Symbol" w:cs="Symbol" w:hint="default"/>
      </w:rPr>
    </w:lvl>
    <w:lvl w:ilvl="4" w:tplc="FAD8F08C">
      <w:start w:val="1"/>
      <w:numFmt w:val="bullet"/>
      <w:lvlText w:val="o"/>
      <w:lvlJc w:val="left"/>
      <w:pPr>
        <w:ind w:left="3600" w:hanging="360"/>
      </w:pPr>
      <w:rPr>
        <w:rFonts w:ascii="Courier New" w:hAnsi="Courier New" w:cs="Courier New" w:hint="default"/>
      </w:rPr>
    </w:lvl>
    <w:lvl w:ilvl="5" w:tplc="E6527BFC">
      <w:start w:val="1"/>
      <w:numFmt w:val="bullet"/>
      <w:lvlText w:val=""/>
      <w:lvlJc w:val="left"/>
      <w:pPr>
        <w:ind w:left="4320" w:hanging="360"/>
      </w:pPr>
      <w:rPr>
        <w:rFonts w:ascii="Wingdings" w:hAnsi="Wingdings" w:cs="Wingdings" w:hint="default"/>
      </w:rPr>
    </w:lvl>
    <w:lvl w:ilvl="6" w:tplc="ED6A986A">
      <w:start w:val="1"/>
      <w:numFmt w:val="bullet"/>
      <w:lvlText w:val=""/>
      <w:lvlJc w:val="left"/>
      <w:pPr>
        <w:ind w:left="5040" w:hanging="360"/>
      </w:pPr>
      <w:rPr>
        <w:rFonts w:ascii="Symbol" w:hAnsi="Symbol" w:cs="Symbol" w:hint="default"/>
      </w:rPr>
    </w:lvl>
    <w:lvl w:ilvl="7" w:tplc="CA88760A">
      <w:start w:val="1"/>
      <w:numFmt w:val="bullet"/>
      <w:lvlText w:val="o"/>
      <w:lvlJc w:val="left"/>
      <w:pPr>
        <w:ind w:left="5760" w:hanging="360"/>
      </w:pPr>
      <w:rPr>
        <w:rFonts w:ascii="Courier New" w:hAnsi="Courier New" w:cs="Courier New" w:hint="default"/>
      </w:rPr>
    </w:lvl>
    <w:lvl w:ilvl="8" w:tplc="DAF6A6E8">
      <w:start w:val="1"/>
      <w:numFmt w:val="bullet"/>
      <w:lvlText w:val=""/>
      <w:lvlJc w:val="left"/>
      <w:pPr>
        <w:ind w:left="6480" w:hanging="360"/>
      </w:pPr>
      <w:rPr>
        <w:rFonts w:ascii="Wingdings" w:hAnsi="Wingdings" w:cs="Wingdings" w:hint="default"/>
      </w:rPr>
    </w:lvl>
  </w:abstractNum>
  <w:abstractNum w:abstractNumId="43" w15:restartNumberingAfterBreak="0">
    <w:nsid w:val="7DCA0F3C"/>
    <w:multiLevelType w:val="hybridMultilevel"/>
    <w:tmpl w:val="5BF0772E"/>
    <w:lvl w:ilvl="0" w:tplc="8CF65E48">
      <w:start w:val="1"/>
      <w:numFmt w:val="bullet"/>
      <w:lvlText w:val=""/>
      <w:lvlJc w:val="left"/>
      <w:pPr>
        <w:ind w:left="720" w:hanging="360"/>
      </w:pPr>
      <w:rPr>
        <w:rFonts w:ascii="Symbol" w:hAnsi="Symbol" w:cs="Symbol" w:hint="default"/>
        <w:sz w:val="18"/>
        <w:szCs w:val="18"/>
      </w:rPr>
    </w:lvl>
    <w:lvl w:ilvl="1" w:tplc="78467B80">
      <w:start w:val="1"/>
      <w:numFmt w:val="bullet"/>
      <w:lvlText w:val="o"/>
      <w:lvlJc w:val="left"/>
      <w:pPr>
        <w:ind w:left="1440" w:hanging="360"/>
      </w:pPr>
      <w:rPr>
        <w:rFonts w:ascii="Courier New" w:hAnsi="Courier New" w:cs="Courier New" w:hint="default"/>
      </w:rPr>
    </w:lvl>
    <w:lvl w:ilvl="2" w:tplc="3CA2A548">
      <w:start w:val="1"/>
      <w:numFmt w:val="bullet"/>
      <w:lvlText w:val=""/>
      <w:lvlJc w:val="left"/>
      <w:pPr>
        <w:ind w:left="2160" w:hanging="360"/>
      </w:pPr>
      <w:rPr>
        <w:rFonts w:ascii="Wingdings" w:hAnsi="Wingdings" w:cs="Wingdings" w:hint="default"/>
      </w:rPr>
    </w:lvl>
    <w:lvl w:ilvl="3" w:tplc="331C4ADA">
      <w:start w:val="1"/>
      <w:numFmt w:val="bullet"/>
      <w:lvlText w:val=""/>
      <w:lvlJc w:val="left"/>
      <w:pPr>
        <w:ind w:left="2880" w:hanging="360"/>
      </w:pPr>
      <w:rPr>
        <w:rFonts w:ascii="Symbol" w:hAnsi="Symbol" w:cs="Symbol" w:hint="default"/>
      </w:rPr>
    </w:lvl>
    <w:lvl w:ilvl="4" w:tplc="1A9E6180">
      <w:start w:val="1"/>
      <w:numFmt w:val="bullet"/>
      <w:lvlText w:val="o"/>
      <w:lvlJc w:val="left"/>
      <w:pPr>
        <w:ind w:left="3600" w:hanging="360"/>
      </w:pPr>
      <w:rPr>
        <w:rFonts w:ascii="Courier New" w:hAnsi="Courier New" w:cs="Courier New" w:hint="default"/>
      </w:rPr>
    </w:lvl>
    <w:lvl w:ilvl="5" w:tplc="D2F0FD78">
      <w:start w:val="1"/>
      <w:numFmt w:val="bullet"/>
      <w:lvlText w:val=""/>
      <w:lvlJc w:val="left"/>
      <w:pPr>
        <w:ind w:left="4320" w:hanging="360"/>
      </w:pPr>
      <w:rPr>
        <w:rFonts w:ascii="Wingdings" w:hAnsi="Wingdings" w:cs="Wingdings" w:hint="default"/>
      </w:rPr>
    </w:lvl>
    <w:lvl w:ilvl="6" w:tplc="88B2AE02">
      <w:start w:val="1"/>
      <w:numFmt w:val="bullet"/>
      <w:lvlText w:val=""/>
      <w:lvlJc w:val="left"/>
      <w:pPr>
        <w:ind w:left="5040" w:hanging="360"/>
      </w:pPr>
      <w:rPr>
        <w:rFonts w:ascii="Symbol" w:hAnsi="Symbol" w:cs="Symbol" w:hint="default"/>
      </w:rPr>
    </w:lvl>
    <w:lvl w:ilvl="7" w:tplc="34D88C18">
      <w:start w:val="1"/>
      <w:numFmt w:val="bullet"/>
      <w:lvlText w:val="o"/>
      <w:lvlJc w:val="left"/>
      <w:pPr>
        <w:ind w:left="5760" w:hanging="360"/>
      </w:pPr>
      <w:rPr>
        <w:rFonts w:ascii="Courier New" w:hAnsi="Courier New" w:cs="Courier New" w:hint="default"/>
      </w:rPr>
    </w:lvl>
    <w:lvl w:ilvl="8" w:tplc="FF1EEDE8">
      <w:start w:val="1"/>
      <w:numFmt w:val="bullet"/>
      <w:lvlText w:val=""/>
      <w:lvlJc w:val="left"/>
      <w:pPr>
        <w:ind w:left="6480" w:hanging="360"/>
      </w:pPr>
      <w:rPr>
        <w:rFonts w:ascii="Wingdings" w:hAnsi="Wingdings" w:cs="Wingdings" w:hint="default"/>
      </w:rPr>
    </w:lvl>
  </w:abstractNum>
  <w:abstractNum w:abstractNumId="44" w15:restartNumberingAfterBreak="0">
    <w:nsid w:val="7DE63227"/>
    <w:multiLevelType w:val="hybridMultilevel"/>
    <w:tmpl w:val="6372908E"/>
    <w:lvl w:ilvl="0" w:tplc="22AEBED2">
      <w:start w:val="1"/>
      <w:numFmt w:val="bullet"/>
      <w:lvlText w:val=""/>
      <w:lvlJc w:val="left"/>
      <w:pPr>
        <w:ind w:left="720" w:hanging="360"/>
      </w:pPr>
      <w:rPr>
        <w:rFonts w:ascii="Symbol" w:hAnsi="Symbol" w:cs="Symbol" w:hint="default"/>
        <w:sz w:val="18"/>
        <w:szCs w:val="18"/>
      </w:rPr>
    </w:lvl>
    <w:lvl w:ilvl="1" w:tplc="3246249C">
      <w:start w:val="1"/>
      <w:numFmt w:val="bullet"/>
      <w:lvlText w:val="o"/>
      <w:lvlJc w:val="left"/>
      <w:pPr>
        <w:ind w:left="1440" w:hanging="360"/>
      </w:pPr>
      <w:rPr>
        <w:rFonts w:ascii="Courier New" w:hAnsi="Courier New" w:cs="Courier New" w:hint="default"/>
      </w:rPr>
    </w:lvl>
    <w:lvl w:ilvl="2" w:tplc="D5107DE0">
      <w:start w:val="1"/>
      <w:numFmt w:val="bullet"/>
      <w:lvlText w:val=""/>
      <w:lvlJc w:val="left"/>
      <w:pPr>
        <w:ind w:left="2160" w:hanging="360"/>
      </w:pPr>
      <w:rPr>
        <w:rFonts w:ascii="Wingdings" w:hAnsi="Wingdings" w:cs="Wingdings" w:hint="default"/>
      </w:rPr>
    </w:lvl>
    <w:lvl w:ilvl="3" w:tplc="88A00B50">
      <w:start w:val="1"/>
      <w:numFmt w:val="bullet"/>
      <w:lvlText w:val=""/>
      <w:lvlJc w:val="left"/>
      <w:pPr>
        <w:ind w:left="2880" w:hanging="360"/>
      </w:pPr>
      <w:rPr>
        <w:rFonts w:ascii="Symbol" w:hAnsi="Symbol" w:cs="Symbol" w:hint="default"/>
      </w:rPr>
    </w:lvl>
    <w:lvl w:ilvl="4" w:tplc="61A2E2D6">
      <w:start w:val="1"/>
      <w:numFmt w:val="bullet"/>
      <w:lvlText w:val="o"/>
      <w:lvlJc w:val="left"/>
      <w:pPr>
        <w:ind w:left="3600" w:hanging="360"/>
      </w:pPr>
      <w:rPr>
        <w:rFonts w:ascii="Courier New" w:hAnsi="Courier New" w:cs="Courier New" w:hint="default"/>
      </w:rPr>
    </w:lvl>
    <w:lvl w:ilvl="5" w:tplc="C53AF456">
      <w:start w:val="1"/>
      <w:numFmt w:val="bullet"/>
      <w:lvlText w:val=""/>
      <w:lvlJc w:val="left"/>
      <w:pPr>
        <w:ind w:left="4320" w:hanging="360"/>
      </w:pPr>
      <w:rPr>
        <w:rFonts w:ascii="Wingdings" w:hAnsi="Wingdings" w:cs="Wingdings" w:hint="default"/>
      </w:rPr>
    </w:lvl>
    <w:lvl w:ilvl="6" w:tplc="51ACB8CA">
      <w:start w:val="1"/>
      <w:numFmt w:val="bullet"/>
      <w:lvlText w:val=""/>
      <w:lvlJc w:val="left"/>
      <w:pPr>
        <w:ind w:left="5040" w:hanging="360"/>
      </w:pPr>
      <w:rPr>
        <w:rFonts w:ascii="Symbol" w:hAnsi="Symbol" w:cs="Symbol" w:hint="default"/>
      </w:rPr>
    </w:lvl>
    <w:lvl w:ilvl="7" w:tplc="D6A2895C">
      <w:start w:val="1"/>
      <w:numFmt w:val="bullet"/>
      <w:lvlText w:val="o"/>
      <w:lvlJc w:val="left"/>
      <w:pPr>
        <w:ind w:left="5760" w:hanging="360"/>
      </w:pPr>
      <w:rPr>
        <w:rFonts w:ascii="Courier New" w:hAnsi="Courier New" w:cs="Courier New" w:hint="default"/>
      </w:rPr>
    </w:lvl>
    <w:lvl w:ilvl="8" w:tplc="F98052FE">
      <w:start w:val="1"/>
      <w:numFmt w:val="bullet"/>
      <w:lvlText w:val=""/>
      <w:lvlJc w:val="left"/>
      <w:pPr>
        <w:ind w:left="6480" w:hanging="360"/>
      </w:pPr>
      <w:rPr>
        <w:rFonts w:ascii="Wingdings" w:hAnsi="Wingdings" w:cs="Wingdings" w:hint="default"/>
      </w:rPr>
    </w:lvl>
  </w:abstractNum>
  <w:abstractNum w:abstractNumId="45" w15:restartNumberingAfterBreak="0">
    <w:nsid w:val="7EF26A12"/>
    <w:multiLevelType w:val="hybridMultilevel"/>
    <w:tmpl w:val="F84C3054"/>
    <w:lvl w:ilvl="0" w:tplc="7CBE0EBA">
      <w:start w:val="1"/>
      <w:numFmt w:val="bullet"/>
      <w:lvlText w:val=""/>
      <w:lvlJc w:val="left"/>
      <w:pPr>
        <w:ind w:left="720" w:hanging="360"/>
      </w:pPr>
      <w:rPr>
        <w:rFonts w:ascii="Symbol" w:hAnsi="Symbol" w:cs="Symbol" w:hint="default"/>
        <w:sz w:val="18"/>
        <w:szCs w:val="18"/>
      </w:rPr>
    </w:lvl>
    <w:lvl w:ilvl="1" w:tplc="662C2C54">
      <w:start w:val="1"/>
      <w:numFmt w:val="bullet"/>
      <w:lvlText w:val="o"/>
      <w:lvlJc w:val="left"/>
      <w:pPr>
        <w:ind w:left="1440" w:hanging="360"/>
      </w:pPr>
      <w:rPr>
        <w:rFonts w:ascii="Courier New" w:hAnsi="Courier New" w:cs="Courier New" w:hint="default"/>
      </w:rPr>
    </w:lvl>
    <w:lvl w:ilvl="2" w:tplc="DFFED0B4">
      <w:start w:val="1"/>
      <w:numFmt w:val="bullet"/>
      <w:lvlText w:val=""/>
      <w:lvlJc w:val="left"/>
      <w:pPr>
        <w:ind w:left="2160" w:hanging="360"/>
      </w:pPr>
      <w:rPr>
        <w:rFonts w:ascii="Wingdings" w:hAnsi="Wingdings" w:cs="Wingdings" w:hint="default"/>
      </w:rPr>
    </w:lvl>
    <w:lvl w:ilvl="3" w:tplc="03D09FD6">
      <w:start w:val="1"/>
      <w:numFmt w:val="bullet"/>
      <w:lvlText w:val=""/>
      <w:lvlJc w:val="left"/>
      <w:pPr>
        <w:ind w:left="2880" w:hanging="360"/>
      </w:pPr>
      <w:rPr>
        <w:rFonts w:ascii="Symbol" w:hAnsi="Symbol" w:cs="Symbol" w:hint="default"/>
      </w:rPr>
    </w:lvl>
    <w:lvl w:ilvl="4" w:tplc="5016BB7E">
      <w:start w:val="1"/>
      <w:numFmt w:val="bullet"/>
      <w:lvlText w:val="o"/>
      <w:lvlJc w:val="left"/>
      <w:pPr>
        <w:ind w:left="3600" w:hanging="360"/>
      </w:pPr>
      <w:rPr>
        <w:rFonts w:ascii="Courier New" w:hAnsi="Courier New" w:cs="Courier New" w:hint="default"/>
      </w:rPr>
    </w:lvl>
    <w:lvl w:ilvl="5" w:tplc="55808294">
      <w:start w:val="1"/>
      <w:numFmt w:val="bullet"/>
      <w:lvlText w:val=""/>
      <w:lvlJc w:val="left"/>
      <w:pPr>
        <w:ind w:left="4320" w:hanging="360"/>
      </w:pPr>
      <w:rPr>
        <w:rFonts w:ascii="Wingdings" w:hAnsi="Wingdings" w:cs="Wingdings" w:hint="default"/>
      </w:rPr>
    </w:lvl>
    <w:lvl w:ilvl="6" w:tplc="0D0CDF62">
      <w:start w:val="1"/>
      <w:numFmt w:val="bullet"/>
      <w:lvlText w:val=""/>
      <w:lvlJc w:val="left"/>
      <w:pPr>
        <w:ind w:left="5040" w:hanging="360"/>
      </w:pPr>
      <w:rPr>
        <w:rFonts w:ascii="Symbol" w:hAnsi="Symbol" w:cs="Symbol" w:hint="default"/>
      </w:rPr>
    </w:lvl>
    <w:lvl w:ilvl="7" w:tplc="5EDE06A4">
      <w:start w:val="1"/>
      <w:numFmt w:val="bullet"/>
      <w:lvlText w:val="o"/>
      <w:lvlJc w:val="left"/>
      <w:pPr>
        <w:ind w:left="5760" w:hanging="360"/>
      </w:pPr>
      <w:rPr>
        <w:rFonts w:ascii="Courier New" w:hAnsi="Courier New" w:cs="Courier New" w:hint="default"/>
      </w:rPr>
    </w:lvl>
    <w:lvl w:ilvl="8" w:tplc="32880354">
      <w:start w:val="1"/>
      <w:numFmt w:val="bullet"/>
      <w:lvlText w:val=""/>
      <w:lvlJc w:val="left"/>
      <w:pPr>
        <w:ind w:left="6480" w:hanging="360"/>
      </w:pPr>
      <w:rPr>
        <w:rFonts w:ascii="Wingdings" w:hAnsi="Wingdings" w:cs="Wingdings" w:hint="default"/>
      </w:rPr>
    </w:lvl>
  </w:abstractNum>
  <w:num w:numId="1" w16cid:durableId="2074503536">
    <w:abstractNumId w:val="25"/>
  </w:num>
  <w:num w:numId="2" w16cid:durableId="1991128329">
    <w:abstractNumId w:val="28"/>
  </w:num>
  <w:num w:numId="3" w16cid:durableId="770852692">
    <w:abstractNumId w:val="31"/>
  </w:num>
  <w:num w:numId="4" w16cid:durableId="1049692968">
    <w:abstractNumId w:val="27"/>
  </w:num>
  <w:num w:numId="5" w16cid:durableId="1416782908">
    <w:abstractNumId w:val="18"/>
  </w:num>
  <w:num w:numId="6" w16cid:durableId="1756634780">
    <w:abstractNumId w:val="16"/>
  </w:num>
  <w:num w:numId="7" w16cid:durableId="1570072763">
    <w:abstractNumId w:val="24"/>
  </w:num>
  <w:num w:numId="8" w16cid:durableId="1000617772">
    <w:abstractNumId w:val="12"/>
  </w:num>
  <w:num w:numId="9" w16cid:durableId="118183662">
    <w:abstractNumId w:val="5"/>
  </w:num>
  <w:num w:numId="10" w16cid:durableId="689533286">
    <w:abstractNumId w:val="29"/>
  </w:num>
  <w:num w:numId="11" w16cid:durableId="1344436330">
    <w:abstractNumId w:val="33"/>
  </w:num>
  <w:num w:numId="12" w16cid:durableId="580212935">
    <w:abstractNumId w:val="38"/>
  </w:num>
  <w:num w:numId="13" w16cid:durableId="566764615">
    <w:abstractNumId w:val="20"/>
  </w:num>
  <w:num w:numId="14" w16cid:durableId="551307826">
    <w:abstractNumId w:val="30"/>
  </w:num>
  <w:num w:numId="15" w16cid:durableId="489443997">
    <w:abstractNumId w:val="23"/>
  </w:num>
  <w:num w:numId="16" w16cid:durableId="225990076">
    <w:abstractNumId w:val="39"/>
  </w:num>
  <w:num w:numId="17" w16cid:durableId="377894875">
    <w:abstractNumId w:val="19"/>
  </w:num>
  <w:num w:numId="18" w16cid:durableId="641349812">
    <w:abstractNumId w:val="42"/>
  </w:num>
  <w:num w:numId="19" w16cid:durableId="890531559">
    <w:abstractNumId w:val="11"/>
  </w:num>
  <w:num w:numId="20" w16cid:durableId="2132705109">
    <w:abstractNumId w:val="45"/>
  </w:num>
  <w:num w:numId="21" w16cid:durableId="1031302519">
    <w:abstractNumId w:val="26"/>
  </w:num>
  <w:num w:numId="22" w16cid:durableId="487012693">
    <w:abstractNumId w:val="21"/>
  </w:num>
  <w:num w:numId="23" w16cid:durableId="91557512">
    <w:abstractNumId w:val="44"/>
  </w:num>
  <w:num w:numId="24" w16cid:durableId="1144398027">
    <w:abstractNumId w:val="36"/>
  </w:num>
  <w:num w:numId="25" w16cid:durableId="1943297210">
    <w:abstractNumId w:val="14"/>
  </w:num>
  <w:num w:numId="26" w16cid:durableId="1748963678">
    <w:abstractNumId w:val="15"/>
  </w:num>
  <w:num w:numId="27" w16cid:durableId="500395841">
    <w:abstractNumId w:val="4"/>
  </w:num>
  <w:num w:numId="28" w16cid:durableId="1277524407">
    <w:abstractNumId w:val="34"/>
  </w:num>
  <w:num w:numId="29" w16cid:durableId="1353074680">
    <w:abstractNumId w:val="0"/>
  </w:num>
  <w:num w:numId="30" w16cid:durableId="1161503571">
    <w:abstractNumId w:val="1"/>
  </w:num>
  <w:num w:numId="31" w16cid:durableId="1692412477">
    <w:abstractNumId w:val="2"/>
  </w:num>
  <w:num w:numId="32" w16cid:durableId="372466569">
    <w:abstractNumId w:val="3"/>
  </w:num>
  <w:num w:numId="33" w16cid:durableId="1865361560">
    <w:abstractNumId w:val="22"/>
  </w:num>
  <w:num w:numId="34" w16cid:durableId="1038702500">
    <w:abstractNumId w:val="32"/>
  </w:num>
  <w:num w:numId="35" w16cid:durableId="661079604">
    <w:abstractNumId w:val="10"/>
  </w:num>
  <w:num w:numId="36" w16cid:durableId="1431780728">
    <w:abstractNumId w:val="40"/>
  </w:num>
  <w:num w:numId="37" w16cid:durableId="86122443">
    <w:abstractNumId w:val="7"/>
  </w:num>
  <w:num w:numId="38" w16cid:durableId="49698517">
    <w:abstractNumId w:val="13"/>
  </w:num>
  <w:num w:numId="39" w16cid:durableId="2005543593">
    <w:abstractNumId w:val="17"/>
  </w:num>
  <w:num w:numId="40" w16cid:durableId="989331844">
    <w:abstractNumId w:val="6"/>
  </w:num>
  <w:num w:numId="41" w16cid:durableId="171381219">
    <w:abstractNumId w:val="9"/>
  </w:num>
  <w:num w:numId="42" w16cid:durableId="1050961899">
    <w:abstractNumId w:val="41"/>
  </w:num>
  <w:num w:numId="43" w16cid:durableId="898515409">
    <w:abstractNumId w:val="43"/>
  </w:num>
  <w:num w:numId="44" w16cid:durableId="1413701403">
    <w:abstractNumId w:val="37"/>
  </w:num>
  <w:num w:numId="45" w16cid:durableId="1503088405">
    <w:abstractNumId w:val="35"/>
  </w:num>
  <w:num w:numId="46" w16cid:durableId="199101458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21212"/>
    <w:rsid w:val="00027F41"/>
    <w:rsid w:val="00037A49"/>
    <w:rsid w:val="00043DDE"/>
    <w:rsid w:val="00053829"/>
    <w:rsid w:val="00097F4A"/>
    <w:rsid w:val="000C5527"/>
    <w:rsid w:val="000E76C6"/>
    <w:rsid w:val="000F1F29"/>
    <w:rsid w:val="00127127"/>
    <w:rsid w:val="00134892"/>
    <w:rsid w:val="00180482"/>
    <w:rsid w:val="00204EDB"/>
    <w:rsid w:val="002634AA"/>
    <w:rsid w:val="002D58B5"/>
    <w:rsid w:val="0033249E"/>
    <w:rsid w:val="00337E4D"/>
    <w:rsid w:val="00343395"/>
    <w:rsid w:val="003A1AA2"/>
    <w:rsid w:val="003C164A"/>
    <w:rsid w:val="00401B70"/>
    <w:rsid w:val="004641CC"/>
    <w:rsid w:val="004702FB"/>
    <w:rsid w:val="00471503"/>
    <w:rsid w:val="0049479E"/>
    <w:rsid w:val="004A1508"/>
    <w:rsid w:val="004D2F9F"/>
    <w:rsid w:val="004F2927"/>
    <w:rsid w:val="00507CF3"/>
    <w:rsid w:val="0052142A"/>
    <w:rsid w:val="0053510E"/>
    <w:rsid w:val="005423BF"/>
    <w:rsid w:val="005B6195"/>
    <w:rsid w:val="005E1175"/>
    <w:rsid w:val="006347C3"/>
    <w:rsid w:val="006975C6"/>
    <w:rsid w:val="006A5918"/>
    <w:rsid w:val="006B2936"/>
    <w:rsid w:val="006F1DA5"/>
    <w:rsid w:val="007109D5"/>
    <w:rsid w:val="00785F39"/>
    <w:rsid w:val="007C3EA0"/>
    <w:rsid w:val="007D6FB3"/>
    <w:rsid w:val="007E0E83"/>
    <w:rsid w:val="008278F5"/>
    <w:rsid w:val="00867556"/>
    <w:rsid w:val="008B72CE"/>
    <w:rsid w:val="00930868"/>
    <w:rsid w:val="00960022"/>
    <w:rsid w:val="009E3EA1"/>
    <w:rsid w:val="00A52459"/>
    <w:rsid w:val="00A769C5"/>
    <w:rsid w:val="00AF7FB0"/>
    <w:rsid w:val="00B05771"/>
    <w:rsid w:val="00B169F3"/>
    <w:rsid w:val="00B418DF"/>
    <w:rsid w:val="00B757D1"/>
    <w:rsid w:val="00B93434"/>
    <w:rsid w:val="00BC2D61"/>
    <w:rsid w:val="00BE220B"/>
    <w:rsid w:val="00C02EF0"/>
    <w:rsid w:val="00C125C6"/>
    <w:rsid w:val="00C24613"/>
    <w:rsid w:val="00C315C9"/>
    <w:rsid w:val="00C4793C"/>
    <w:rsid w:val="00CD6E25"/>
    <w:rsid w:val="00CF430D"/>
    <w:rsid w:val="00D379CF"/>
    <w:rsid w:val="00D60A0B"/>
    <w:rsid w:val="00D7467F"/>
    <w:rsid w:val="00D75CF1"/>
    <w:rsid w:val="00D931BF"/>
    <w:rsid w:val="00DD2FA1"/>
    <w:rsid w:val="00E55B9D"/>
    <w:rsid w:val="00EA5101"/>
    <w:rsid w:val="00EC62DA"/>
    <w:rsid w:val="00ED41BC"/>
    <w:rsid w:val="00EF3AE5"/>
    <w:rsid w:val="00F63EF1"/>
    <w:rsid w:val="00F851F3"/>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086ED8"/>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aliases w:val="Literatura - znanstveno,UEDAŞ Bullet,abc siralı,za tekst,Označevanje,List Paragraph2,Colorful List - Accent 11"/>
    <w:basedOn w:val="Navaden"/>
    <w:link w:val="OdstavekseznamaZnak"/>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customStyle="1" w:styleId="OdstavekseznamaZnak">
    <w:name w:val="Odstavek seznama Znak"/>
    <w:aliases w:val="Literatura - znanstveno Znak,UEDAŞ Bullet Znak,abc siralı Znak,za tekst Znak,Označevanje Znak,List Paragraph2 Znak,Colorful List - Accent 11 Znak"/>
    <w:link w:val="Odstavekseznama"/>
    <w:uiPriority w:val="34"/>
    <w:qFormat/>
    <w:locked/>
    <w:rsid w:val="004641CC"/>
    <w:rPr>
      <w:rFonts w:ascii="Helvetica" w:hAnsi="Helvetica"/>
    </w:rPr>
  </w:style>
  <w:style w:type="character" w:styleId="tevilkastrani">
    <w:name w:val="page number"/>
    <w:basedOn w:val="Privzetapisavaodstavka"/>
    <w:rsid w:val="004641CC"/>
  </w:style>
  <w:style w:type="character" w:styleId="Hiperpovezava">
    <w:name w:val="Hyperlink"/>
    <w:basedOn w:val="Privzetapisavaodstavka"/>
    <w:uiPriority w:val="99"/>
    <w:unhideWhenUsed/>
    <w:rsid w:val="00180482"/>
    <w:rPr>
      <w:color w:val="0000FF" w:themeColor="hyperlink"/>
      <w:u w:val="single"/>
    </w:rPr>
  </w:style>
  <w:style w:type="character" w:styleId="Nerazreenaomemba">
    <w:name w:val="Unresolved Mention"/>
    <w:basedOn w:val="Privzetapisavaodstavka"/>
    <w:uiPriority w:val="99"/>
    <w:semiHidden/>
    <w:unhideWhenUsed/>
    <w:rsid w:val="001804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9.xml"/><Relationship Id="rId3" Type="http://schemas.openxmlformats.org/officeDocument/2006/relationships/styles" Target="styles.xml"/><Relationship Id="rId21" Type="http://schemas.openxmlformats.org/officeDocument/2006/relationships/hyperlink" Target="mailto:med.pripomocki-narocila@sb-nm.si" TargetMode="Externa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6.xm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footer" Target="footer10.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72</Pages>
  <Words>23251</Words>
  <Characters>132532</Characters>
  <Application>Microsoft Office Word</Application>
  <DocSecurity>0</DocSecurity>
  <Lines>1104</Lines>
  <Paragraphs>310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Marija Žefran</cp:lastModifiedBy>
  <cp:revision>11</cp:revision>
  <cp:lastPrinted>2026-08-04T10:14:00Z</cp:lastPrinted>
  <dcterms:created xsi:type="dcterms:W3CDTF">2026-08-04T08:51:00Z</dcterms:created>
  <dcterms:modified xsi:type="dcterms:W3CDTF">2026-08-07T06:44:00Z</dcterms:modified>
</cp:coreProperties>
</file>