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6A4CD72" w14:textId="77777777" w:rsidTr="004F2927">
        <w:trPr>
          <w:trHeight w:val="1268"/>
        </w:trPr>
        <w:tc>
          <w:tcPr>
            <w:tcW w:w="1668" w:type="dxa"/>
          </w:tcPr>
          <w:p w14:paraId="296E9914" w14:textId="77777777" w:rsidR="004702FB" w:rsidRPr="006F1DA5" w:rsidRDefault="004702FB" w:rsidP="004702FB">
            <w:pPr>
              <w:pStyle w:val="Glava"/>
              <w:rPr>
                <w:rFonts w:ascii="Arial" w:hAnsi="Arial" w:cs="Arial"/>
                <w:b/>
                <w:color w:val="000000" w:themeColor="text1"/>
              </w:rPr>
            </w:pPr>
          </w:p>
        </w:tc>
        <w:tc>
          <w:tcPr>
            <w:tcW w:w="3361" w:type="dxa"/>
          </w:tcPr>
          <w:p w14:paraId="12F34A38" w14:textId="77777777" w:rsidR="004702FB" w:rsidRPr="006F1DA5" w:rsidRDefault="004702FB" w:rsidP="004702FB">
            <w:pPr>
              <w:pStyle w:val="Glava"/>
              <w:rPr>
                <w:rFonts w:ascii="Arial" w:hAnsi="Arial" w:cs="Arial"/>
                <w:b/>
                <w:color w:val="000000" w:themeColor="text1"/>
              </w:rPr>
            </w:pPr>
          </w:p>
        </w:tc>
        <w:tc>
          <w:tcPr>
            <w:tcW w:w="4209" w:type="dxa"/>
          </w:tcPr>
          <w:p w14:paraId="1A72F16E" w14:textId="77777777" w:rsidR="004702FB" w:rsidRPr="006F1DA5" w:rsidRDefault="004702FB" w:rsidP="004702FB">
            <w:pPr>
              <w:pStyle w:val="Glava"/>
              <w:rPr>
                <w:rFonts w:ascii="Arial" w:hAnsi="Arial" w:cs="Arial"/>
                <w:b/>
                <w:color w:val="000000" w:themeColor="text1"/>
              </w:rPr>
            </w:pPr>
          </w:p>
        </w:tc>
      </w:tr>
    </w:tbl>
    <w:p w14:paraId="3B6A6901" w14:textId="77777777" w:rsidR="004702FB" w:rsidRDefault="004702FB" w:rsidP="006975C6">
      <w:pPr>
        <w:pStyle w:val="Paragraf"/>
        <w:rPr>
          <w:rFonts w:ascii="Arial" w:hAnsi="Arial" w:cs="Arial"/>
        </w:rPr>
      </w:pPr>
    </w:p>
    <w:p w14:paraId="7C4B15FD"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JN0011/2026-0003</w:t>
      </w:r>
    </w:p>
    <w:p w14:paraId="679787D0"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05.08.2026</w:t>
      </w:r>
      <w:r w:rsidR="00FC2646" w:rsidRPr="006F1DA5">
        <w:rPr>
          <w:rFonts w:ascii="Arial" w:hAnsi="Arial" w:cs="Arial"/>
        </w:rPr>
        <w:tab/>
      </w:r>
    </w:p>
    <w:p w14:paraId="3B422EF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35CCD86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510DC52"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2E13C23"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čistil</w:t>
            </w:r>
          </w:p>
        </w:tc>
      </w:tr>
    </w:tbl>
    <w:p w14:paraId="0E974236" w14:textId="77777777" w:rsidR="00FB3258" w:rsidRPr="006F1DA5" w:rsidRDefault="00FB3258" w:rsidP="006975C6">
      <w:pPr>
        <w:pStyle w:val="Paragraf"/>
        <w:rPr>
          <w:rFonts w:ascii="Arial" w:hAnsi="Arial" w:cs="Arial"/>
        </w:rPr>
      </w:pPr>
    </w:p>
    <w:p w14:paraId="5BD3D414" w14:textId="77777777" w:rsidR="00FB3258" w:rsidRPr="006F1DA5" w:rsidRDefault="00FB3258" w:rsidP="006975C6">
      <w:pPr>
        <w:pStyle w:val="Paragraf"/>
        <w:rPr>
          <w:rFonts w:ascii="Arial" w:hAnsi="Arial" w:cs="Arial"/>
        </w:rPr>
      </w:pPr>
      <w:r w:rsidRPr="006F1DA5">
        <w:rPr>
          <w:rFonts w:ascii="Arial" w:hAnsi="Arial" w:cs="Arial"/>
        </w:rPr>
        <w:t>Zaporedna številka: JN0011/2026</w:t>
      </w:r>
    </w:p>
    <w:p w14:paraId="687BE18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387BED9" w14:textId="77777777" w:rsidR="00337E4D" w:rsidRDefault="00337E4D">
      <w:pPr>
        <w:rPr>
          <w:rFonts w:ascii="Arial" w:hAnsi="Arial" w:cs="Arial"/>
          <w:sz w:val="18"/>
          <w:szCs w:val="18"/>
        </w:rPr>
      </w:pPr>
    </w:p>
    <w:p w14:paraId="39B17D9F" w14:textId="77777777" w:rsidR="00960022" w:rsidRDefault="00E55B9D">
      <w:pPr>
        <w:rPr>
          <w:rFonts w:ascii="Arial" w:hAnsi="Arial" w:cs="Arial"/>
          <w:sz w:val="18"/>
          <w:szCs w:val="18"/>
        </w:rPr>
      </w:pPr>
      <w:r>
        <w:rPr>
          <w:rFonts w:ascii="Arial" w:hAnsi="Arial" w:cs="Arial"/>
        </w:rPr>
        <w:br w:type="page"/>
      </w:r>
    </w:p>
    <w:p w14:paraId="692D211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2718015" w14:textId="77777777" w:rsidTr="004F2927">
        <w:trPr>
          <w:trHeight w:val="1268"/>
        </w:trPr>
        <w:tc>
          <w:tcPr>
            <w:tcW w:w="1668" w:type="dxa"/>
          </w:tcPr>
          <w:p w14:paraId="035B5184" w14:textId="77777777" w:rsidR="004702FB" w:rsidRPr="006F1DA5" w:rsidRDefault="004702FB" w:rsidP="004702FB">
            <w:pPr>
              <w:pStyle w:val="Glava"/>
              <w:rPr>
                <w:rFonts w:ascii="Arial" w:hAnsi="Arial" w:cs="Arial"/>
                <w:b/>
                <w:color w:val="000000" w:themeColor="text1"/>
              </w:rPr>
            </w:pPr>
          </w:p>
        </w:tc>
        <w:tc>
          <w:tcPr>
            <w:tcW w:w="3361" w:type="dxa"/>
          </w:tcPr>
          <w:p w14:paraId="6152E67B" w14:textId="77777777" w:rsidR="004702FB" w:rsidRPr="006F1DA5" w:rsidRDefault="004702FB" w:rsidP="004702FB">
            <w:pPr>
              <w:pStyle w:val="Glava"/>
              <w:rPr>
                <w:rFonts w:ascii="Arial" w:hAnsi="Arial" w:cs="Arial"/>
                <w:b/>
                <w:color w:val="000000" w:themeColor="text1"/>
              </w:rPr>
            </w:pPr>
          </w:p>
        </w:tc>
        <w:tc>
          <w:tcPr>
            <w:tcW w:w="4209" w:type="dxa"/>
          </w:tcPr>
          <w:p w14:paraId="4460D8FF" w14:textId="77777777" w:rsidR="004702FB" w:rsidRPr="006F1DA5" w:rsidRDefault="004702FB" w:rsidP="004702FB">
            <w:pPr>
              <w:pStyle w:val="Glava"/>
              <w:rPr>
                <w:rFonts w:ascii="Arial" w:hAnsi="Arial" w:cs="Arial"/>
                <w:b/>
                <w:color w:val="000000" w:themeColor="text1"/>
              </w:rPr>
            </w:pPr>
          </w:p>
        </w:tc>
      </w:tr>
    </w:tbl>
    <w:p w14:paraId="674B9079" w14:textId="77777777" w:rsidR="00FC468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8F272E8" w14:textId="77777777" w:rsidR="00FC4684"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82F1F45" w14:textId="77777777" w:rsidR="00236F16" w:rsidRDefault="00000000">
      <w:pPr>
        <w:spacing w:before="225" w:after="225" w:line="240" w:lineRule="auto"/>
      </w:pPr>
      <w:r>
        <w:rPr>
          <w:rFonts w:ascii="Arial" w:hAnsi="Arial" w:cs="Arial"/>
          <w:color w:val="000000"/>
          <w:sz w:val="18"/>
          <w:szCs w:val="18"/>
        </w:rPr>
        <w:t>Dobava čistil</w:t>
      </w:r>
    </w:p>
    <w:p w14:paraId="72CF96F8" w14:textId="77777777" w:rsidR="00236F16" w:rsidRDefault="00000000">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DOM UPOKOJENCEV PTUJ, Volkmerjeva cesta 10, 2250 PTUJ (v nadaljevanju: naročnik), vabi zainteresirane ponudnike, da predložijo svojo pisno ponudbo v skladu s to razpisno dokumentacijo in sodelujejo v postopku oddaje javnega naročila.</w:t>
      </w:r>
    </w:p>
    <w:p w14:paraId="20DFA06E" w14:textId="77777777" w:rsidR="00236F16" w:rsidRDefault="00000000">
      <w:pPr>
        <w:spacing w:before="225" w:after="225" w:line="240" w:lineRule="auto"/>
      </w:pPr>
      <w:r>
        <w:rPr>
          <w:rFonts w:ascii="Arial" w:hAnsi="Arial" w:cs="Arial"/>
          <w:color w:val="000000"/>
          <w:sz w:val="18"/>
          <w:szCs w:val="18"/>
        </w:rPr>
        <w:t>Predmet javnega naročila je: Dobava čistil za obdobje 48  mesecev </w:t>
      </w:r>
    </w:p>
    <w:p w14:paraId="3E1A6B03" w14:textId="77777777" w:rsidR="00236F16" w:rsidRDefault="00000000">
      <w:pPr>
        <w:spacing w:before="225" w:after="225" w:line="240" w:lineRule="auto"/>
      </w:pPr>
      <w:r>
        <w:rPr>
          <w:rFonts w:ascii="Arial" w:hAnsi="Arial" w:cs="Arial"/>
          <w:color w:val="000000"/>
          <w:sz w:val="18"/>
          <w:szCs w:val="18"/>
        </w:rPr>
        <w:t>Delitev naročila na sklope: naročilo se oddaja po sklopih, sklopi so trije (3).</w:t>
      </w:r>
    </w:p>
    <w:p w14:paraId="16881DC5" w14:textId="77777777" w:rsidR="00236F16"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7EEAD392" w14:textId="77777777" w:rsidR="00FC468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236F16" w14:paraId="2F2DED4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C39369" w14:textId="77777777" w:rsidR="00236F16"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FAD0EE" w14:textId="77777777" w:rsidR="00236F16" w:rsidRDefault="00000000">
            <w:pPr>
              <w:jc w:val="right"/>
            </w:pPr>
            <w:r>
              <w:rPr>
                <w:rFonts w:ascii="Arial" w:hAnsi="Arial" w:cs="Arial"/>
                <w:b/>
                <w:bCs/>
                <w:color w:val="000000"/>
                <w:position w:val="-2"/>
                <w:sz w:val="18"/>
                <w:szCs w:val="18"/>
                <w:shd w:val="clear" w:color="auto" w:fill="D1D1D1"/>
              </w:rPr>
              <w:t>Datumi</w:t>
            </w:r>
          </w:p>
        </w:tc>
      </w:tr>
      <w:tr w:rsidR="00236F16" w14:paraId="63178F7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40307" w14:textId="77777777" w:rsidR="00236F16"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4D54C" w14:textId="77777777" w:rsidR="00236F16" w:rsidRDefault="00000000">
            <w:pPr>
              <w:jc w:val="right"/>
            </w:pPr>
            <w:r>
              <w:rPr>
                <w:rFonts w:ascii="Arial" w:hAnsi="Arial" w:cs="Arial"/>
                <w:color w:val="000000"/>
                <w:position w:val="-2"/>
                <w:sz w:val="18"/>
                <w:szCs w:val="18"/>
              </w:rPr>
              <w:t>do 04.09.2026 do 09:00</w:t>
            </w:r>
          </w:p>
        </w:tc>
      </w:tr>
      <w:tr w:rsidR="00236F16" w14:paraId="2297834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78D51" w14:textId="77777777" w:rsidR="00236F16"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52208" w14:textId="77777777" w:rsidR="00236F16" w:rsidRDefault="00000000">
            <w:pPr>
              <w:jc w:val="right"/>
            </w:pPr>
            <w:r>
              <w:rPr>
                <w:rFonts w:ascii="Arial" w:hAnsi="Arial" w:cs="Arial"/>
                <w:color w:val="000000"/>
                <w:position w:val="-2"/>
                <w:sz w:val="18"/>
                <w:szCs w:val="18"/>
              </w:rPr>
              <w:t>do 14.09.2026 do 09:00</w:t>
            </w:r>
          </w:p>
        </w:tc>
      </w:tr>
      <w:tr w:rsidR="00236F16" w14:paraId="5767D29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4ADC9" w14:textId="77777777" w:rsidR="00236F16"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BD42E" w14:textId="77777777" w:rsidR="00236F16" w:rsidRDefault="00000000">
            <w:pPr>
              <w:jc w:val="right"/>
            </w:pPr>
            <w:r>
              <w:rPr>
                <w:rFonts w:ascii="Arial" w:hAnsi="Arial" w:cs="Arial"/>
                <w:color w:val="000000"/>
                <w:position w:val="-2"/>
                <w:sz w:val="18"/>
                <w:szCs w:val="18"/>
              </w:rPr>
              <w:t>14.09.2026 ob 10:00</w:t>
            </w:r>
          </w:p>
        </w:tc>
      </w:tr>
    </w:tbl>
    <w:p w14:paraId="45069138" w14:textId="77777777" w:rsidR="00FC4684" w:rsidRDefault="00FC4684" w:rsidP="00782787">
      <w:pPr>
        <w:pStyle w:val="Paragraf"/>
        <w:spacing w:line="240" w:lineRule="auto"/>
        <w:rPr>
          <w:rFonts w:ascii="Arial" w:hAnsi="Arial" w:cs="Arial"/>
        </w:rPr>
      </w:pPr>
    </w:p>
    <w:p w14:paraId="27FDEB2F" w14:textId="77777777" w:rsidR="00FC468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3343BBF" w14:textId="77777777" w:rsidR="00FC4684"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15E4E7C7" w14:textId="77777777" w:rsidR="00FC4684"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099C8B86" w14:textId="77777777" w:rsidR="00FC4684"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55A13911" w14:textId="77777777" w:rsidR="00236F16"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5173385" w14:textId="77777777" w:rsidR="00FC468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6202FD7" w14:textId="77777777" w:rsidR="00FC468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236F16" w14:paraId="478254FC" w14:textId="77777777">
        <w:tc>
          <w:tcPr>
            <w:tcW w:w="0" w:type="auto"/>
            <w:tcMar>
              <w:top w:w="0" w:type="auto"/>
              <w:bottom w:w="0" w:type="auto"/>
            </w:tcMar>
          </w:tcPr>
          <w:p w14:paraId="1BD7F944" w14:textId="77777777" w:rsidR="00236F16"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E03129F" w14:textId="77777777" w:rsidR="00236F16"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06EE5E1E" w14:textId="77777777" w:rsidR="00236F16" w:rsidRDefault="00000000">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w:t>
      </w:r>
      <w:r>
        <w:rPr>
          <w:rFonts w:ascii="Arial" w:hAnsi="Arial" w:cs="Arial"/>
          <w:color w:val="000000"/>
          <w:sz w:val="18"/>
          <w:szCs w:val="18"/>
        </w:rPr>
        <w:lastRenderedPageBreak/>
        <w:t>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019D5E39" w14:textId="77777777" w:rsidR="00236F16"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0D346276" w14:textId="77777777" w:rsidR="00236F16"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2DB213B9" w14:textId="77777777" w:rsidR="00236F16"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9178"/>
      </w:tblGrid>
      <w:tr w:rsidR="00236F16" w14:paraId="6701977D" w14:textId="77777777">
        <w:tc>
          <w:tcPr>
            <w:tcW w:w="0" w:type="auto"/>
            <w:tcMar>
              <w:top w:w="0" w:type="auto"/>
              <w:bottom w:w="0" w:type="auto"/>
            </w:tcMar>
          </w:tcPr>
          <w:p w14:paraId="23AB70CB" w14:textId="77777777" w:rsidR="00236F16"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0312F002" w14:textId="77777777" w:rsidR="00236F16"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88E26CD" w14:textId="77777777" w:rsidR="00236F16"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50734CCB" w14:textId="77777777" w:rsidR="00236F16"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255F76A" w14:textId="77777777" w:rsidR="00236F16"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431D8B86" w14:textId="77777777" w:rsidR="00FC468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F7E69D8" w14:textId="77777777" w:rsidR="00FC468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FAF7F54" w14:textId="77777777" w:rsidR="00FC468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5AB476A8" w14:textId="77777777" w:rsidR="00236F16"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838ED43" w14:textId="77777777" w:rsidR="00236F16"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AF30234" w14:textId="77777777" w:rsidR="00FC468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7A836B7" w14:textId="77777777" w:rsidR="00FC4684"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0B4802AB" w14:textId="77777777" w:rsidR="00236F16"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49B1B15" w14:textId="77777777" w:rsidR="00FC468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D6AE0FA" w14:textId="77777777" w:rsidR="00FC468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845A352" w14:textId="77777777" w:rsidR="00236F16"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2976C17" w14:textId="77777777" w:rsidR="00FC468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261A6607" w14:textId="77777777" w:rsidR="00236F16"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236F16" w14:paraId="0117C7FE" w14:textId="77777777">
        <w:tc>
          <w:tcPr>
            <w:tcW w:w="0" w:type="auto"/>
            <w:tcMar>
              <w:top w:w="0" w:type="auto"/>
              <w:bottom w:w="0" w:type="auto"/>
            </w:tcMar>
          </w:tcPr>
          <w:p w14:paraId="5DC8F2CF" w14:textId="77777777" w:rsidR="00236F16"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0860181E" w14:textId="77777777" w:rsidR="00236F16"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989FD41" w14:textId="77777777" w:rsidR="00236F16"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DC5A175" w14:textId="77777777" w:rsidR="00236F16"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1CFEACE" w14:textId="77777777" w:rsidR="00FC4684" w:rsidRPr="00BB1848" w:rsidRDefault="00FC4684" w:rsidP="00872C8A">
      <w:pPr>
        <w:pStyle w:val="Paragraf"/>
        <w:spacing w:before="0" w:after="0"/>
        <w:rPr>
          <w:rFonts w:cs="Arial"/>
        </w:rPr>
      </w:pPr>
    </w:p>
    <w:p w14:paraId="306FD0DB" w14:textId="77777777" w:rsidR="00FC4684" w:rsidRPr="00445A62" w:rsidRDefault="00FC4684" w:rsidP="001761E6">
      <w:pPr>
        <w:pStyle w:val="Paragraf"/>
        <w:spacing w:before="0" w:after="0"/>
        <w:jc w:val="both"/>
        <w:rPr>
          <w:rFonts w:ascii="Arial" w:hAnsi="Arial" w:cs="Arial"/>
        </w:rPr>
      </w:pPr>
    </w:p>
    <w:p w14:paraId="4CAC2A3D" w14:textId="77777777" w:rsidR="00236F16" w:rsidRDefault="00000000">
      <w:pPr>
        <w:spacing w:after="0" w:line="240" w:lineRule="auto"/>
      </w:pPr>
      <w:r>
        <w:rPr>
          <w:rFonts w:ascii="Arial" w:hAnsi="Arial" w:cs="Arial"/>
          <w:color w:val="000000"/>
          <w:sz w:val="18"/>
          <w:szCs w:val="18"/>
        </w:rPr>
        <w:t>Datum: 05.08.2026</w:t>
      </w:r>
      <w:r>
        <w:rPr>
          <w:rFonts w:ascii="Arial" w:hAnsi="Arial" w:cs="Arial"/>
          <w:color w:val="000000"/>
          <w:sz w:val="18"/>
          <w:szCs w:val="18"/>
        </w:rPr>
        <w:br/>
        <w:t>Kraj: PTUJ</w:t>
      </w:r>
    </w:p>
    <w:tbl>
      <w:tblPr>
        <w:tblStyle w:val="NormalTablePHPDOCX"/>
        <w:tblW w:w="5000" w:type="pct"/>
        <w:tblInd w:w="108" w:type="dxa"/>
        <w:tblLook w:val="04A0" w:firstRow="1" w:lastRow="0" w:firstColumn="1" w:lastColumn="0" w:noHBand="0" w:noVBand="1"/>
      </w:tblPr>
      <w:tblGrid>
        <w:gridCol w:w="4799"/>
        <w:gridCol w:w="4487"/>
      </w:tblGrid>
      <w:tr w:rsidR="00236F16" w14:paraId="2DC05629" w14:textId="77777777">
        <w:trPr>
          <w:cantSplit/>
        </w:trPr>
        <w:tc>
          <w:tcPr>
            <w:tcW w:w="0" w:type="auto"/>
            <w:tcMar>
              <w:top w:w="135" w:type="dxa"/>
              <w:bottom w:w="135" w:type="dxa"/>
            </w:tcMar>
            <w:vAlign w:val="center"/>
          </w:tcPr>
          <w:p w14:paraId="279E77A6" w14:textId="77777777" w:rsidR="00DB37DD" w:rsidRDefault="00DB37DD">
            <w:pPr>
              <w:rPr>
                <w:rFonts w:ascii="Arial" w:hAnsi="Arial" w:cs="Arial"/>
                <w:color w:val="000000"/>
                <w:position w:val="-2"/>
                <w:sz w:val="18"/>
                <w:szCs w:val="18"/>
              </w:rPr>
            </w:pPr>
          </w:p>
          <w:p w14:paraId="6F3CD111" w14:textId="77777777" w:rsidR="00DB37DD" w:rsidRDefault="00DB37DD">
            <w:pPr>
              <w:rPr>
                <w:rFonts w:ascii="Arial" w:hAnsi="Arial" w:cs="Arial"/>
                <w:color w:val="000000"/>
                <w:position w:val="-2"/>
                <w:sz w:val="18"/>
                <w:szCs w:val="18"/>
              </w:rPr>
            </w:pPr>
          </w:p>
          <w:p w14:paraId="66A27D81" w14:textId="77777777" w:rsidR="00DB37DD" w:rsidRDefault="00DB37DD">
            <w:pPr>
              <w:rPr>
                <w:rFonts w:ascii="Arial" w:hAnsi="Arial" w:cs="Arial"/>
                <w:color w:val="000000"/>
                <w:position w:val="-2"/>
                <w:sz w:val="18"/>
                <w:szCs w:val="18"/>
              </w:rPr>
            </w:pPr>
          </w:p>
          <w:p w14:paraId="112F8504" w14:textId="77777777" w:rsidR="00DB37DD" w:rsidRDefault="00DB37DD">
            <w:pPr>
              <w:rPr>
                <w:rFonts w:ascii="Arial" w:hAnsi="Arial" w:cs="Arial"/>
                <w:color w:val="000000"/>
                <w:position w:val="-2"/>
                <w:sz w:val="18"/>
                <w:szCs w:val="18"/>
              </w:rPr>
            </w:pPr>
          </w:p>
          <w:p w14:paraId="368B7F1C" w14:textId="77777777" w:rsidR="00DB37DD" w:rsidRDefault="00DB37DD">
            <w:pPr>
              <w:rPr>
                <w:rFonts w:ascii="Arial" w:hAnsi="Arial" w:cs="Arial"/>
                <w:color w:val="000000"/>
                <w:position w:val="-2"/>
                <w:sz w:val="18"/>
                <w:szCs w:val="18"/>
              </w:rPr>
            </w:pPr>
          </w:p>
          <w:p w14:paraId="0A980906" w14:textId="77777777" w:rsidR="00DB37DD" w:rsidRDefault="00DB37DD">
            <w:pPr>
              <w:rPr>
                <w:rFonts w:ascii="Arial" w:hAnsi="Arial" w:cs="Arial"/>
                <w:color w:val="000000"/>
                <w:position w:val="-2"/>
                <w:sz w:val="18"/>
                <w:szCs w:val="18"/>
              </w:rPr>
            </w:pPr>
          </w:p>
          <w:p w14:paraId="395535C6" w14:textId="77777777" w:rsidR="00DB37DD" w:rsidRDefault="00DB37DD">
            <w:pPr>
              <w:rPr>
                <w:rFonts w:ascii="Arial" w:hAnsi="Arial" w:cs="Arial"/>
                <w:color w:val="000000"/>
                <w:position w:val="-2"/>
                <w:sz w:val="18"/>
                <w:szCs w:val="18"/>
              </w:rPr>
            </w:pPr>
          </w:p>
          <w:p w14:paraId="03DD4759" w14:textId="059ED4C5" w:rsidR="00236F16" w:rsidRDefault="00000000">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5B06C4FF" w14:textId="77777777" w:rsidR="00236F16"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direktorica</w:t>
            </w:r>
          </w:p>
        </w:tc>
      </w:tr>
    </w:tbl>
    <w:p w14:paraId="46B62F79" w14:textId="77777777" w:rsidR="00236F16" w:rsidRDefault="00236F16">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236F16" w14:paraId="2E5FD762" w14:textId="77777777">
        <w:tc>
          <w:tcPr>
            <w:tcW w:w="0" w:type="auto"/>
            <w:tcMar>
              <w:top w:w="135" w:type="dxa"/>
              <w:bottom w:w="135" w:type="dxa"/>
            </w:tcMar>
            <w:vAlign w:val="center"/>
          </w:tcPr>
          <w:p w14:paraId="564800DC" w14:textId="77777777" w:rsidR="00236F16" w:rsidRDefault="00236F16"/>
        </w:tc>
        <w:tc>
          <w:tcPr>
            <w:tcW w:w="4000" w:type="pct"/>
            <w:shd w:val="clear" w:color="auto" w:fill="3E8BC9"/>
            <w:tcMar>
              <w:top w:w="135" w:type="dxa"/>
              <w:bottom w:w="135" w:type="dxa"/>
            </w:tcMar>
            <w:vAlign w:val="center"/>
          </w:tcPr>
          <w:p w14:paraId="2355D1D7" w14:textId="77777777" w:rsidR="00236F16" w:rsidRDefault="00000000">
            <w:r>
              <w:rPr>
                <w:rFonts w:ascii="Arial" w:hAnsi="Arial" w:cs="Arial"/>
                <w:color w:val="FFFFFF"/>
                <w:position w:val="-2"/>
                <w:sz w:val="18"/>
                <w:szCs w:val="18"/>
                <w:shd w:val="clear" w:color="auto" w:fill="3E8BC9"/>
              </w:rPr>
              <w:t>Sklopi</w:t>
            </w:r>
          </w:p>
        </w:tc>
      </w:tr>
    </w:tbl>
    <w:p w14:paraId="2DD69FDF" w14:textId="77777777" w:rsidR="00236F1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Naročilo se oddaja po posameznih sklopih. Ponudniki lahko oddajo ponudbo za vsak posamezni sklop. Ponudniki v ponudbi navedejo, za katere sklope oddajajo ponudbo.</w:t>
      </w:r>
    </w:p>
    <w:p w14:paraId="484738D1" w14:textId="77777777" w:rsidR="002615F2" w:rsidRDefault="002615F2">
      <w:pPr>
        <w:spacing w:before="225" w:after="225" w:line="240" w:lineRule="auto"/>
        <w:jc w:val="both"/>
      </w:pPr>
    </w:p>
    <w:p w14:paraId="625E908D" w14:textId="77777777" w:rsidR="002615F2" w:rsidRPr="002615F2" w:rsidRDefault="002615F2" w:rsidP="002615F2">
      <w:p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Sklop 3 – Pralnica je razdeljen na dva vsebinska dela:</w:t>
      </w:r>
    </w:p>
    <w:p w14:paraId="60DC697B" w14:textId="77777777" w:rsidR="002615F2" w:rsidRPr="002615F2" w:rsidRDefault="002615F2" w:rsidP="002615F2">
      <w:pPr>
        <w:numPr>
          <w:ilvl w:val="0"/>
          <w:numId w:val="28"/>
        </w:num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skupina 3.1 – pralna sredstva in tehnologija pranja;</w:t>
      </w:r>
    </w:p>
    <w:p w14:paraId="02C781FB" w14:textId="77777777" w:rsidR="002615F2" w:rsidRPr="002615F2" w:rsidRDefault="002615F2" w:rsidP="002615F2">
      <w:pPr>
        <w:numPr>
          <w:ilvl w:val="0"/>
          <w:numId w:val="28"/>
        </w:num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skupina 3.2 – sredstva in tehnologija za nevtralizacijo odpadnih voda.</w:t>
      </w:r>
    </w:p>
    <w:p w14:paraId="3AD23C0C" w14:textId="77777777" w:rsidR="002615F2" w:rsidRPr="002615F2" w:rsidRDefault="002615F2" w:rsidP="002615F2">
      <w:p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Navedeni skupini ne predstavljata samostojnih sklopov javnega naročila. Ponudnik mora za 3. sklop predložiti ponudbo za oba vsebinska dela in za vse postavke, navedene v predračunu. Oddaja ponudbe samo za posamezno skupino oziroma samo za del postavk ni dovoljena.</w:t>
      </w:r>
    </w:p>
    <w:p w14:paraId="2E56653D" w14:textId="77777777" w:rsidR="002615F2" w:rsidRPr="002615F2" w:rsidRDefault="002615F2" w:rsidP="002615F2">
      <w:p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Merilo za oddajo 3. sklopa je najnižja skupna ponudbena vrednost brez DDV.</w:t>
      </w:r>
    </w:p>
    <w:p w14:paraId="4376AD93" w14:textId="77777777" w:rsidR="002615F2" w:rsidRPr="002615F2" w:rsidRDefault="002615F2" w:rsidP="002615F2">
      <w:p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Skupna ponudbena vrednost za 3. sklop se izračuna kot vsota ponudbenih vrednosti vseh postavk skupine 3.1 in skupine 3.2, pri čemer se ponudbena vrednost posamezne postavke izračuna kot zmnožek predvidene količine in ponujene cene na enoto mere brez DDV.</w:t>
      </w:r>
    </w:p>
    <w:p w14:paraId="3AEDC721" w14:textId="77777777" w:rsidR="002615F2" w:rsidRPr="002615F2" w:rsidRDefault="002615F2" w:rsidP="002615F2">
      <w:p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Naročnik bo celoten 3. sklop oddal enemu ponudniku, ki bo predložil dopustno ponudbo in katerega skupna ponudbena vrednost za oba vsebinska dela skupaj bo najnižja.</w:t>
      </w:r>
    </w:p>
    <w:p w14:paraId="22D83F07" w14:textId="42865ACA" w:rsidR="002615F2" w:rsidRPr="002615F2" w:rsidRDefault="002615F2" w:rsidP="002615F2">
      <w:pPr>
        <w:spacing w:before="100" w:beforeAutospacing="1" w:after="100" w:afterAutospacing="1" w:line="240" w:lineRule="auto"/>
        <w:jc w:val="both"/>
        <w:rPr>
          <w:rFonts w:ascii="Arial" w:eastAsia="Times New Roman" w:hAnsi="Arial" w:cs="Arial"/>
          <w:sz w:val="18"/>
          <w:szCs w:val="18"/>
          <w:lang w:eastAsia="sl-SI"/>
        </w:rPr>
      </w:pPr>
      <w:r w:rsidRPr="002615F2">
        <w:rPr>
          <w:rFonts w:ascii="Arial" w:eastAsia="Times New Roman" w:hAnsi="Arial" w:cs="Arial"/>
          <w:sz w:val="18"/>
          <w:szCs w:val="18"/>
          <w:lang w:eastAsia="sl-SI"/>
        </w:rPr>
        <w:t>Ponudba, v kateri ponudnik ne bo navedel cen za vse zahtevane postavke obeh vsebinskih delov ali ne bo izpolnil vseh tehničnih in drugih zahtev naročnika, ne bo izpolnjevala zahtev za 3. sklop.</w:t>
      </w:r>
    </w:p>
    <w:p w14:paraId="7E1ABA00" w14:textId="77777777" w:rsidR="002615F2" w:rsidRDefault="002615F2">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236F16" w14:paraId="77CA9D6F"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BFFC9D" w14:textId="77777777" w:rsidR="00236F16"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4ADB44" w14:textId="77777777" w:rsidR="00236F16" w:rsidRDefault="00000000">
            <w:pPr>
              <w:jc w:val="center"/>
            </w:pPr>
            <w:r>
              <w:rPr>
                <w:rFonts w:ascii="Arial" w:hAnsi="Arial" w:cs="Arial"/>
                <w:b/>
                <w:bCs/>
                <w:color w:val="000000"/>
                <w:position w:val="-2"/>
                <w:sz w:val="18"/>
                <w:szCs w:val="18"/>
                <w:shd w:val="clear" w:color="auto" w:fill="D1D1D1"/>
              </w:rPr>
              <w:t>Naziv sklopa</w:t>
            </w:r>
          </w:p>
        </w:tc>
      </w:tr>
      <w:tr w:rsidR="00236F16" w14:paraId="322DDD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6B472" w14:textId="77777777" w:rsidR="00236F16"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53C7A" w14:textId="77777777" w:rsidR="00236F16" w:rsidRDefault="00000000">
            <w:r>
              <w:rPr>
                <w:rFonts w:ascii="Arial" w:hAnsi="Arial" w:cs="Arial"/>
                <w:color w:val="000000"/>
                <w:position w:val="-2"/>
                <w:sz w:val="18"/>
                <w:szCs w:val="18"/>
              </w:rPr>
              <w:t>Sklop 1: kuhinja</w:t>
            </w:r>
          </w:p>
        </w:tc>
      </w:tr>
      <w:tr w:rsidR="00236F16" w14:paraId="120CAD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B2926" w14:textId="77777777" w:rsidR="00236F16"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6663A" w14:textId="77777777" w:rsidR="00236F16" w:rsidRDefault="00000000">
            <w:r>
              <w:rPr>
                <w:rFonts w:ascii="Arial" w:hAnsi="Arial" w:cs="Arial"/>
                <w:color w:val="000000"/>
                <w:position w:val="-2"/>
                <w:sz w:val="18"/>
                <w:szCs w:val="18"/>
              </w:rPr>
              <w:t>Sklop 2: objekt</w:t>
            </w:r>
          </w:p>
        </w:tc>
      </w:tr>
      <w:tr w:rsidR="00236F16" w14:paraId="787A22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C50B3" w14:textId="77777777" w:rsidR="00236F16"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0AA82" w14:textId="4624882D" w:rsidR="002615F2" w:rsidRPr="002615F2" w:rsidRDefault="00000000">
            <w:pPr>
              <w:rPr>
                <w:rFonts w:ascii="Arial" w:hAnsi="Arial" w:cs="Arial"/>
                <w:color w:val="000000"/>
                <w:position w:val="-2"/>
                <w:sz w:val="18"/>
                <w:szCs w:val="18"/>
              </w:rPr>
            </w:pPr>
            <w:r>
              <w:rPr>
                <w:rFonts w:ascii="Arial" w:hAnsi="Arial" w:cs="Arial"/>
                <w:color w:val="000000"/>
                <w:position w:val="-2"/>
                <w:sz w:val="18"/>
                <w:szCs w:val="18"/>
              </w:rPr>
              <w:t>Sklop 3: pralnica</w:t>
            </w:r>
          </w:p>
        </w:tc>
      </w:tr>
    </w:tbl>
    <w:p w14:paraId="007765F8" w14:textId="77777777" w:rsidR="00236F16" w:rsidRDefault="00236F16">
      <w:pPr>
        <w:sectPr w:rsidR="00236F16" w:rsidSect="006E7A2B">
          <w:headerReference w:type="default" r:id="rId10"/>
          <w:footerReference w:type="default" r:id="rId11"/>
          <w:pgSz w:w="11906" w:h="16838"/>
          <w:pgMar w:top="1418" w:right="1418" w:bottom="1418" w:left="1418" w:header="567" w:footer="596" w:gutter="0"/>
          <w:cols w:space="708"/>
          <w:docGrid w:linePitch="360"/>
        </w:sectPr>
      </w:pPr>
    </w:p>
    <w:p w14:paraId="7F8F9A41" w14:textId="77777777" w:rsidR="00FC4684"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31DB48A" w14:textId="77777777" w:rsidR="00FC4684" w:rsidRDefault="00FC468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236F16" w14:paraId="59EEA02A" w14:textId="77777777">
        <w:tc>
          <w:tcPr>
            <w:tcW w:w="0" w:type="auto"/>
            <w:shd w:val="clear" w:color="auto" w:fill="000000"/>
            <w:tcMar>
              <w:top w:w="150" w:type="dxa"/>
              <w:bottom w:w="150" w:type="dxa"/>
            </w:tcMar>
            <w:vAlign w:val="center"/>
          </w:tcPr>
          <w:p w14:paraId="65A3D9FD" w14:textId="77777777" w:rsidR="00236F16" w:rsidRDefault="00000000">
            <w:r>
              <w:rPr>
                <w:rFonts w:ascii="Arial" w:hAnsi="Arial" w:cs="Arial"/>
                <w:b/>
                <w:bCs/>
                <w:color w:val="FFFFFF"/>
                <w:position w:val="-2"/>
                <w:sz w:val="18"/>
                <w:szCs w:val="18"/>
                <w:shd w:val="clear" w:color="auto" w:fill="000000"/>
              </w:rPr>
              <w:t>1. Splošna navodila</w:t>
            </w:r>
          </w:p>
        </w:tc>
      </w:tr>
    </w:tbl>
    <w:p w14:paraId="3283629F" w14:textId="77777777" w:rsidR="00236F16"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6B2ECC" w14:textId="77777777" w:rsidR="00236F16"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BEF3B6D" w14:textId="77777777" w:rsidR="00236F16"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3C78D0E" w14:textId="77777777" w:rsidR="00236F16"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97B1E5C" w14:textId="77777777" w:rsidR="00236F16"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348AC2E" w14:textId="77777777" w:rsidR="00236F16"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60224C0" w14:textId="77777777" w:rsidR="00236F16"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B488A88" w14:textId="77777777" w:rsidR="00236F16" w:rsidRDefault="00236F1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236F16" w14:paraId="506E5D59" w14:textId="77777777">
        <w:tc>
          <w:tcPr>
            <w:tcW w:w="0" w:type="auto"/>
            <w:shd w:val="clear" w:color="auto" w:fill="000000"/>
            <w:tcMar>
              <w:top w:w="150" w:type="dxa"/>
              <w:bottom w:w="150" w:type="dxa"/>
            </w:tcMar>
            <w:vAlign w:val="center"/>
          </w:tcPr>
          <w:p w14:paraId="48F74066" w14:textId="77777777" w:rsidR="00236F16" w:rsidRDefault="00000000">
            <w:r>
              <w:rPr>
                <w:rFonts w:ascii="Arial" w:hAnsi="Arial" w:cs="Arial"/>
                <w:b/>
                <w:bCs/>
                <w:color w:val="FFFFFF"/>
                <w:position w:val="-2"/>
                <w:sz w:val="18"/>
                <w:szCs w:val="18"/>
                <w:shd w:val="clear" w:color="auto" w:fill="000000"/>
              </w:rPr>
              <w:t>2. Zakoni in predpisi</w:t>
            </w:r>
          </w:p>
        </w:tc>
      </w:tr>
    </w:tbl>
    <w:p w14:paraId="3500066F" w14:textId="77777777" w:rsidR="00236F16"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236F16" w14:paraId="6E962C1A" w14:textId="77777777">
        <w:tc>
          <w:tcPr>
            <w:tcW w:w="0" w:type="auto"/>
            <w:tcMar>
              <w:top w:w="0" w:type="auto"/>
              <w:bottom w:w="0" w:type="auto"/>
            </w:tcMar>
          </w:tcPr>
          <w:p w14:paraId="5D03A7C4"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7047E311"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0DEED5A"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53445802"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FF1150C"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EC162C5"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Uredba o zelenem javnem naročanju (Uradni list RS, št. 51/17, 64/19, 121/21, 132/23 in 43/25)</w:t>
            </w:r>
          </w:p>
          <w:p w14:paraId="3BF711AF"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06E328E" w14:textId="77777777" w:rsidR="00236F16"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226DC55" w14:textId="77777777" w:rsidR="00236F16" w:rsidRDefault="0000000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7DF5828" w14:textId="77777777" w:rsidR="00236F16"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236F16" w14:paraId="580655C3" w14:textId="77777777">
        <w:tc>
          <w:tcPr>
            <w:tcW w:w="0" w:type="auto"/>
            <w:tcMar>
              <w:top w:w="0" w:type="auto"/>
              <w:bottom w:w="0" w:type="auto"/>
            </w:tcMar>
          </w:tcPr>
          <w:p w14:paraId="4E45E7F9" w14:textId="77777777" w:rsidR="00236F16"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AE11598" w14:textId="77777777" w:rsidR="00236F16"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6150943" w14:textId="77777777" w:rsidR="00236F16"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701106A2" w14:textId="77777777" w:rsidR="00236F16"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8387700" w14:textId="77777777" w:rsidR="00236F16"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93A2879" w14:textId="77777777" w:rsidR="00236F16"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236F16" w14:paraId="114B040A" w14:textId="77777777">
        <w:tc>
          <w:tcPr>
            <w:tcW w:w="0" w:type="auto"/>
            <w:shd w:val="clear" w:color="auto" w:fill="000000"/>
            <w:tcMar>
              <w:top w:w="150" w:type="dxa"/>
              <w:bottom w:w="150" w:type="dxa"/>
            </w:tcMar>
            <w:vAlign w:val="center"/>
          </w:tcPr>
          <w:p w14:paraId="172F6BE6" w14:textId="77777777" w:rsidR="00236F16" w:rsidRDefault="00000000">
            <w:r>
              <w:rPr>
                <w:rFonts w:ascii="Arial" w:hAnsi="Arial" w:cs="Arial"/>
                <w:b/>
                <w:bCs/>
                <w:color w:val="FFFFFF"/>
                <w:position w:val="-2"/>
                <w:sz w:val="18"/>
                <w:szCs w:val="18"/>
                <w:shd w:val="clear" w:color="auto" w:fill="000000"/>
              </w:rPr>
              <w:t>3. Jezik razpisne dokumentacije in ponudbe ter oblika</w:t>
            </w:r>
          </w:p>
        </w:tc>
      </w:tr>
    </w:tbl>
    <w:p w14:paraId="05E6B0EE" w14:textId="77777777" w:rsidR="00236F16"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E1E3DE6" w14:textId="77777777" w:rsidR="00236F16"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9399D88" w14:textId="77777777" w:rsidR="00236F16"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25D69B5" w14:textId="77777777" w:rsidR="00236F16"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4AD35E6" w14:textId="77777777" w:rsidR="00236F16"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236F16" w14:paraId="444A6E37" w14:textId="77777777">
        <w:tc>
          <w:tcPr>
            <w:tcW w:w="0" w:type="auto"/>
            <w:shd w:val="clear" w:color="auto" w:fill="000000"/>
            <w:tcMar>
              <w:top w:w="150" w:type="dxa"/>
              <w:bottom w:w="150" w:type="dxa"/>
            </w:tcMar>
            <w:vAlign w:val="center"/>
          </w:tcPr>
          <w:p w14:paraId="73F976AB" w14:textId="77777777" w:rsidR="00236F16" w:rsidRDefault="00000000">
            <w:r>
              <w:rPr>
                <w:rFonts w:ascii="Arial" w:hAnsi="Arial" w:cs="Arial"/>
                <w:b/>
                <w:bCs/>
                <w:color w:val="FFFFFF"/>
                <w:position w:val="-2"/>
                <w:sz w:val="18"/>
                <w:szCs w:val="18"/>
                <w:shd w:val="clear" w:color="auto" w:fill="000000"/>
              </w:rPr>
              <w:t>4. Skupna ponudba</w:t>
            </w:r>
          </w:p>
        </w:tc>
      </w:tr>
    </w:tbl>
    <w:p w14:paraId="767303A0" w14:textId="77777777" w:rsidR="00236F16"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236F16" w14:paraId="4E1CC5E7" w14:textId="77777777">
        <w:tc>
          <w:tcPr>
            <w:tcW w:w="0" w:type="auto"/>
            <w:tcMar>
              <w:top w:w="0" w:type="auto"/>
              <w:bottom w:w="0" w:type="auto"/>
            </w:tcMar>
          </w:tcPr>
          <w:p w14:paraId="355F148D" w14:textId="77777777" w:rsidR="00236F16"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1BA42FC7" w14:textId="77777777" w:rsidR="00236F16"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4C9B4DF" w14:textId="77777777" w:rsidR="00236F16"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92C7EBE" w14:textId="77777777" w:rsidR="00236F16"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B070D8C" w14:textId="77777777" w:rsidR="00236F16"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89F9B7C" w14:textId="77777777" w:rsidR="00236F16"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0E1114D" w14:textId="77777777" w:rsidR="00236F16"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5617D68" w14:textId="77777777" w:rsidR="00236F16"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236F16" w14:paraId="314BAE81" w14:textId="77777777">
        <w:tc>
          <w:tcPr>
            <w:tcW w:w="0" w:type="auto"/>
            <w:shd w:val="clear" w:color="auto" w:fill="000000"/>
            <w:tcMar>
              <w:top w:w="150" w:type="dxa"/>
              <w:bottom w:w="150" w:type="dxa"/>
            </w:tcMar>
            <w:vAlign w:val="center"/>
          </w:tcPr>
          <w:p w14:paraId="5814CEBB" w14:textId="77777777" w:rsidR="00236F16" w:rsidRDefault="00000000">
            <w:r>
              <w:rPr>
                <w:rFonts w:ascii="Arial" w:hAnsi="Arial" w:cs="Arial"/>
                <w:b/>
                <w:bCs/>
                <w:color w:val="FFFFFF"/>
                <w:position w:val="-2"/>
                <w:sz w:val="18"/>
                <w:szCs w:val="18"/>
                <w:shd w:val="clear" w:color="auto" w:fill="000000"/>
              </w:rPr>
              <w:t>5. ESPD</w:t>
            </w:r>
          </w:p>
        </w:tc>
      </w:tr>
    </w:tbl>
    <w:p w14:paraId="3F726B26" w14:textId="77777777" w:rsidR="00236F16"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38553F1" w14:textId="77777777" w:rsidR="00236F16"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CF214CC" w14:textId="77777777" w:rsidR="00236F16" w:rsidRDefault="00236F16">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236F16" w14:paraId="7DC54B62" w14:textId="77777777">
        <w:tc>
          <w:tcPr>
            <w:tcW w:w="0" w:type="auto"/>
            <w:shd w:val="clear" w:color="auto" w:fill="000000"/>
            <w:tcMar>
              <w:top w:w="150" w:type="dxa"/>
              <w:bottom w:w="150" w:type="dxa"/>
            </w:tcMar>
            <w:vAlign w:val="center"/>
          </w:tcPr>
          <w:p w14:paraId="7E14C48D" w14:textId="77777777" w:rsidR="00236F16" w:rsidRDefault="00000000">
            <w:r>
              <w:rPr>
                <w:rFonts w:ascii="Arial" w:hAnsi="Arial" w:cs="Arial"/>
                <w:b/>
                <w:bCs/>
                <w:color w:val="FFFFFF"/>
                <w:position w:val="-2"/>
                <w:sz w:val="18"/>
                <w:szCs w:val="18"/>
                <w:shd w:val="clear" w:color="auto" w:fill="000000"/>
              </w:rPr>
              <w:t>6. Ponudba s podizvajalci</w:t>
            </w:r>
          </w:p>
        </w:tc>
      </w:tr>
    </w:tbl>
    <w:p w14:paraId="14E9D9AD" w14:textId="77777777" w:rsidR="00236F16"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A508B0D" w14:textId="77777777" w:rsidR="00236F16"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236F16" w14:paraId="494FE655" w14:textId="77777777">
        <w:tc>
          <w:tcPr>
            <w:tcW w:w="0" w:type="auto"/>
            <w:shd w:val="clear" w:color="auto" w:fill="000000"/>
            <w:tcMar>
              <w:top w:w="150" w:type="dxa"/>
              <w:bottom w:w="150" w:type="dxa"/>
            </w:tcMar>
            <w:vAlign w:val="center"/>
          </w:tcPr>
          <w:p w14:paraId="2EF35D52" w14:textId="77777777" w:rsidR="00236F16"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19443907" w14:textId="77777777" w:rsidR="00236F1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41597A1E" w14:textId="77777777" w:rsidR="00DB37DD" w:rsidRDefault="00DB37D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236F16" w14:paraId="354351B7" w14:textId="77777777">
        <w:tc>
          <w:tcPr>
            <w:tcW w:w="0" w:type="auto"/>
            <w:shd w:val="clear" w:color="auto" w:fill="000000"/>
            <w:tcMar>
              <w:top w:w="150" w:type="dxa"/>
              <w:bottom w:w="150" w:type="dxa"/>
            </w:tcMar>
            <w:vAlign w:val="center"/>
          </w:tcPr>
          <w:p w14:paraId="694C7577" w14:textId="77777777" w:rsidR="00236F16" w:rsidRDefault="00000000">
            <w:r>
              <w:rPr>
                <w:rFonts w:ascii="Arial" w:hAnsi="Arial" w:cs="Arial"/>
                <w:b/>
                <w:bCs/>
                <w:color w:val="FFFFFF"/>
                <w:position w:val="-2"/>
                <w:sz w:val="18"/>
                <w:szCs w:val="18"/>
                <w:shd w:val="clear" w:color="auto" w:fill="000000"/>
              </w:rPr>
              <w:lastRenderedPageBreak/>
              <w:t>8. Zmanjšanje obsega naročila</w:t>
            </w:r>
          </w:p>
        </w:tc>
      </w:tr>
    </w:tbl>
    <w:p w14:paraId="72A29A24" w14:textId="77777777" w:rsidR="00236F16"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3004DEA" w14:textId="77777777" w:rsidR="00236F16"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236F16" w14:paraId="7FE547CF" w14:textId="77777777">
        <w:tc>
          <w:tcPr>
            <w:tcW w:w="0" w:type="auto"/>
            <w:shd w:val="clear" w:color="auto" w:fill="000000"/>
            <w:tcMar>
              <w:top w:w="150" w:type="dxa"/>
              <w:bottom w:w="150" w:type="dxa"/>
            </w:tcMar>
            <w:vAlign w:val="center"/>
          </w:tcPr>
          <w:p w14:paraId="1DB9E725" w14:textId="77777777" w:rsidR="00236F16" w:rsidRDefault="00000000">
            <w:r>
              <w:rPr>
                <w:rFonts w:ascii="Arial" w:hAnsi="Arial" w:cs="Arial"/>
                <w:b/>
                <w:bCs/>
                <w:color w:val="FFFFFF"/>
                <w:position w:val="-2"/>
                <w:sz w:val="18"/>
                <w:szCs w:val="18"/>
                <w:shd w:val="clear" w:color="auto" w:fill="000000"/>
              </w:rPr>
              <w:t>9. Dopolnjevanje, spreminjanje ter pojasnjevanje ponudb</w:t>
            </w:r>
          </w:p>
        </w:tc>
      </w:tr>
    </w:tbl>
    <w:p w14:paraId="1A00DA72" w14:textId="77777777" w:rsidR="00236F16"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DC8FFD6" w14:textId="77777777" w:rsidR="00236F16"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30B85F8" w14:textId="77777777" w:rsidR="00236F16"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C1F2AAC" w14:textId="77777777" w:rsidR="00236F16"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2B4EF70" w14:textId="77777777" w:rsidR="00236F16"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2526531" w14:textId="77777777" w:rsidR="00236F16"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236F16" w14:paraId="341A52B5" w14:textId="77777777">
        <w:tc>
          <w:tcPr>
            <w:tcW w:w="0" w:type="auto"/>
            <w:shd w:val="clear" w:color="auto" w:fill="000000"/>
            <w:tcMar>
              <w:top w:w="150" w:type="dxa"/>
              <w:bottom w:w="150" w:type="dxa"/>
            </w:tcMar>
            <w:vAlign w:val="center"/>
          </w:tcPr>
          <w:p w14:paraId="6E00E9E8" w14:textId="77777777" w:rsidR="00236F16" w:rsidRDefault="00000000">
            <w:r>
              <w:rPr>
                <w:rFonts w:ascii="Arial" w:hAnsi="Arial" w:cs="Arial"/>
                <w:b/>
                <w:bCs/>
                <w:color w:val="FFFFFF"/>
                <w:position w:val="-2"/>
                <w:sz w:val="18"/>
                <w:szCs w:val="18"/>
                <w:shd w:val="clear" w:color="auto" w:fill="000000"/>
              </w:rPr>
              <w:t>10. Obvestilo o oddaji naročila</w:t>
            </w:r>
          </w:p>
        </w:tc>
      </w:tr>
    </w:tbl>
    <w:p w14:paraId="70E3B31B" w14:textId="77777777" w:rsidR="00236F16"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A5B0C57" w14:textId="77777777" w:rsidR="00236F16"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1F5576C" w14:textId="77777777" w:rsidR="00236F16" w:rsidRDefault="00000000">
      <w:pPr>
        <w:spacing w:before="225" w:after="225" w:line="240" w:lineRule="auto"/>
        <w:jc w:val="both"/>
      </w:pPr>
      <w:r>
        <w:rPr>
          <w:rFonts w:ascii="Arial" w:hAnsi="Arial" w:cs="Arial"/>
          <w:color w:val="000000"/>
          <w:sz w:val="18"/>
          <w:szCs w:val="18"/>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C27A0B3" w14:textId="77777777" w:rsidR="00236F16"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236F16" w14:paraId="7BE2C9C9" w14:textId="77777777">
        <w:tc>
          <w:tcPr>
            <w:tcW w:w="0" w:type="auto"/>
            <w:shd w:val="clear" w:color="auto" w:fill="000000"/>
            <w:tcMar>
              <w:top w:w="150" w:type="dxa"/>
              <w:bottom w:w="150" w:type="dxa"/>
            </w:tcMar>
            <w:vAlign w:val="center"/>
          </w:tcPr>
          <w:p w14:paraId="174CE466" w14:textId="77777777" w:rsidR="00236F16" w:rsidRDefault="00000000">
            <w:r>
              <w:rPr>
                <w:rFonts w:ascii="Arial" w:hAnsi="Arial" w:cs="Arial"/>
                <w:b/>
                <w:bCs/>
                <w:color w:val="FFFFFF"/>
                <w:position w:val="-2"/>
                <w:sz w:val="18"/>
                <w:szCs w:val="18"/>
                <w:shd w:val="clear" w:color="auto" w:fill="000000"/>
              </w:rPr>
              <w:t>11. Sklenitev pogodbe in spremembe pogodbe</w:t>
            </w:r>
          </w:p>
        </w:tc>
      </w:tr>
    </w:tbl>
    <w:p w14:paraId="46640EB8" w14:textId="77777777" w:rsidR="00236F16"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7957580" w14:textId="77777777" w:rsidR="00236F16"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BC95C03" w14:textId="77777777" w:rsidR="00236F16"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46DB8E85" w14:textId="77777777" w:rsidR="00236F16"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6FF75D54" w14:textId="77777777" w:rsidR="00236F16"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FC4579F" w14:textId="77777777" w:rsidR="00236F16"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A62758F" w14:textId="77777777" w:rsidR="00236F16"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1E44C019" w14:textId="77777777" w:rsidR="00236F16"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4E8A4E0E" w14:textId="77777777" w:rsidR="00236F16"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2AE15A29" w14:textId="77777777" w:rsidR="00236F16"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224CA007" w14:textId="77777777" w:rsidR="00236F16" w:rsidRDefault="00000000">
      <w:pPr>
        <w:spacing w:before="225" w:after="225" w:line="240" w:lineRule="auto"/>
        <w:jc w:val="both"/>
      </w:pPr>
      <w:r>
        <w:rPr>
          <w:rFonts w:ascii="Arial" w:hAnsi="Arial" w:cs="Arial"/>
          <w:color w:val="000000"/>
          <w:sz w:val="18"/>
          <w:szCs w:val="18"/>
        </w:rPr>
        <w:t>- nedvoumna določba o reviziji ali opcija v skladu s 1. točko;</w:t>
      </w:r>
    </w:p>
    <w:p w14:paraId="70A3EACE" w14:textId="77777777" w:rsidR="00236F16"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5B73DEDD" w14:textId="77777777" w:rsidR="00236F16" w:rsidRDefault="00000000">
      <w:pPr>
        <w:spacing w:before="225" w:after="225" w:line="240" w:lineRule="auto"/>
        <w:jc w:val="both"/>
      </w:pPr>
      <w:r>
        <w:rPr>
          <w:rFonts w:ascii="Arial" w:hAnsi="Arial" w:cs="Arial"/>
          <w:color w:val="000000"/>
          <w:sz w:val="18"/>
          <w:szCs w:val="18"/>
        </w:rPr>
        <w:t> 5. če sprememba ne glede na njeno vrednost ni bistvena.</w:t>
      </w:r>
    </w:p>
    <w:p w14:paraId="0739B235" w14:textId="77777777" w:rsidR="00236F16" w:rsidRDefault="00000000">
      <w:pPr>
        <w:spacing w:before="225" w:after="225" w:line="240" w:lineRule="auto"/>
        <w:jc w:val="both"/>
      </w:pPr>
      <w:r>
        <w:rPr>
          <w:rFonts w:ascii="Arial" w:hAnsi="Arial" w:cs="Arial"/>
          <w:color w:val="000000"/>
          <w:sz w:val="18"/>
          <w:szCs w:val="18"/>
        </w:rPr>
        <w:t xml:space="preserve">V primeru iz 2. in 3. točke kakršno koli zvišanje cene ne sme presegati 30 odstotkov vrednosti prvotne pogodbe o izvedbi javnega naročila. Če je v primeru iz 2. ali 3. točke opravljenih več zaporednih sprememb, velja ta omejitev </w:t>
      </w:r>
      <w:r>
        <w:rPr>
          <w:rFonts w:ascii="Arial" w:hAnsi="Arial" w:cs="Arial"/>
          <w:color w:val="000000"/>
          <w:sz w:val="18"/>
          <w:szCs w:val="18"/>
        </w:rPr>
        <w:lastRenderedPageBreak/>
        <w:t>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4B7660A3" w14:textId="77777777" w:rsidR="00236F16"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236F16" w14:paraId="3146A2EB" w14:textId="77777777">
        <w:tc>
          <w:tcPr>
            <w:tcW w:w="0" w:type="auto"/>
            <w:tcMar>
              <w:top w:w="0" w:type="auto"/>
              <w:bottom w:w="0" w:type="auto"/>
            </w:tcMar>
          </w:tcPr>
          <w:p w14:paraId="17662EB3" w14:textId="77777777" w:rsidR="00236F16"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61A4891" w14:textId="77777777" w:rsidR="00236F16"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95EBDB6" w14:textId="77777777" w:rsidR="00236F16"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2A0E38E" w14:textId="77777777" w:rsidR="00236F16"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DE4CD29" w14:textId="77777777" w:rsidR="00236F16" w:rsidRDefault="00236F16"/>
    <w:tbl>
      <w:tblPr>
        <w:tblStyle w:val="NormalTablePHPDOCX"/>
        <w:tblW w:w="2500" w:type="pct"/>
        <w:tblInd w:w="108" w:type="dxa"/>
        <w:tblLook w:val="04A0" w:firstRow="1" w:lastRow="0" w:firstColumn="1" w:lastColumn="0" w:noHBand="0" w:noVBand="1"/>
      </w:tblPr>
      <w:tblGrid>
        <w:gridCol w:w="4643"/>
      </w:tblGrid>
      <w:tr w:rsidR="00236F16" w14:paraId="7F363A30" w14:textId="77777777">
        <w:tc>
          <w:tcPr>
            <w:tcW w:w="0" w:type="auto"/>
            <w:shd w:val="clear" w:color="auto" w:fill="000000"/>
            <w:tcMar>
              <w:top w:w="150" w:type="dxa"/>
              <w:bottom w:w="150" w:type="dxa"/>
            </w:tcMar>
            <w:vAlign w:val="center"/>
          </w:tcPr>
          <w:p w14:paraId="4D9F9C26" w14:textId="77777777" w:rsidR="00236F16" w:rsidRDefault="00000000">
            <w:r>
              <w:rPr>
                <w:rFonts w:ascii="Arial" w:hAnsi="Arial" w:cs="Arial"/>
                <w:b/>
                <w:bCs/>
                <w:color w:val="FFFFFF"/>
                <w:position w:val="-2"/>
                <w:sz w:val="18"/>
                <w:szCs w:val="18"/>
                <w:shd w:val="clear" w:color="auto" w:fill="000000"/>
              </w:rPr>
              <w:t>12. Zaupnost ponudbene dokumentacije</w:t>
            </w:r>
          </w:p>
        </w:tc>
      </w:tr>
    </w:tbl>
    <w:p w14:paraId="5E634237" w14:textId="77777777" w:rsidR="00236F16"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0F01EB6" w14:textId="77777777" w:rsidR="00236F16"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6D6E0B8" w14:textId="77777777" w:rsidR="00236F16"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236F16" w14:paraId="3C23A054" w14:textId="77777777">
        <w:tc>
          <w:tcPr>
            <w:tcW w:w="0" w:type="auto"/>
            <w:tcMar>
              <w:top w:w="0" w:type="auto"/>
              <w:bottom w:w="0" w:type="auto"/>
            </w:tcMar>
          </w:tcPr>
          <w:p w14:paraId="6C77B9F3" w14:textId="77777777" w:rsidR="00236F16"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8258794" w14:textId="77777777" w:rsidR="00236F16"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62CF0C9C" w14:textId="77777777" w:rsidR="00236F16"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DCA8052" w14:textId="77777777" w:rsidR="00236F16"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CA9A069" w14:textId="77777777" w:rsidR="00236F16"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27B8EB9" w14:textId="77777777" w:rsidR="00236F16"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236F16" w14:paraId="4934BD07" w14:textId="77777777">
        <w:tc>
          <w:tcPr>
            <w:tcW w:w="0" w:type="auto"/>
            <w:shd w:val="clear" w:color="auto" w:fill="000000"/>
            <w:tcMar>
              <w:top w:w="150" w:type="dxa"/>
              <w:bottom w:w="150" w:type="dxa"/>
            </w:tcMar>
            <w:vAlign w:val="center"/>
          </w:tcPr>
          <w:p w14:paraId="491F19FC" w14:textId="77777777" w:rsidR="00236F16" w:rsidRDefault="00000000">
            <w:r>
              <w:rPr>
                <w:rFonts w:ascii="Arial" w:hAnsi="Arial" w:cs="Arial"/>
                <w:b/>
                <w:bCs/>
                <w:color w:val="FFFFFF"/>
                <w:position w:val="-2"/>
                <w:sz w:val="18"/>
                <w:szCs w:val="18"/>
                <w:shd w:val="clear" w:color="auto" w:fill="000000"/>
              </w:rPr>
              <w:t>13. Način predložitve dokumentov v ponudbi</w:t>
            </w:r>
          </w:p>
        </w:tc>
      </w:tr>
    </w:tbl>
    <w:p w14:paraId="07447F47" w14:textId="77777777" w:rsidR="00236F16"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9D37014" w14:textId="77777777" w:rsidR="00236F16" w:rsidRDefault="00000000">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7F8C53" w14:textId="77777777" w:rsidR="00236F16"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B373CEC" w14:textId="77777777" w:rsidR="00236F16"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128EB72" w14:textId="77777777" w:rsidR="00236F16"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236F16" w14:paraId="3BC7B180" w14:textId="77777777">
        <w:tc>
          <w:tcPr>
            <w:tcW w:w="0" w:type="auto"/>
            <w:shd w:val="clear" w:color="auto" w:fill="000000"/>
            <w:tcMar>
              <w:top w:w="150" w:type="dxa"/>
              <w:bottom w:w="150" w:type="dxa"/>
            </w:tcMar>
            <w:vAlign w:val="center"/>
          </w:tcPr>
          <w:p w14:paraId="79DD59B7" w14:textId="77777777" w:rsidR="00236F16" w:rsidRDefault="00000000">
            <w:r>
              <w:rPr>
                <w:rFonts w:ascii="Arial" w:hAnsi="Arial" w:cs="Arial"/>
                <w:b/>
                <w:bCs/>
                <w:color w:val="FFFFFF"/>
                <w:position w:val="-2"/>
                <w:sz w:val="18"/>
                <w:szCs w:val="18"/>
                <w:shd w:val="clear" w:color="auto" w:fill="000000"/>
              </w:rPr>
              <w:t>14. Veljavnost ponudbe</w:t>
            </w:r>
          </w:p>
        </w:tc>
      </w:tr>
    </w:tbl>
    <w:p w14:paraId="76F14441" w14:textId="77777777" w:rsidR="00236F16"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20D459C4" w14:textId="77777777" w:rsidR="00236F16"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236F16" w14:paraId="2E532FD0" w14:textId="77777777">
        <w:tc>
          <w:tcPr>
            <w:tcW w:w="0" w:type="auto"/>
            <w:shd w:val="clear" w:color="auto" w:fill="000000"/>
            <w:tcMar>
              <w:top w:w="150" w:type="dxa"/>
              <w:bottom w:w="150" w:type="dxa"/>
            </w:tcMar>
            <w:vAlign w:val="center"/>
          </w:tcPr>
          <w:p w14:paraId="0D847A44" w14:textId="77777777" w:rsidR="00236F16" w:rsidRDefault="00000000">
            <w:r>
              <w:rPr>
                <w:rFonts w:ascii="Arial" w:hAnsi="Arial" w:cs="Arial"/>
                <w:b/>
                <w:bCs/>
                <w:color w:val="FFFFFF"/>
                <w:position w:val="-2"/>
                <w:sz w:val="18"/>
                <w:szCs w:val="18"/>
                <w:shd w:val="clear" w:color="auto" w:fill="000000"/>
              </w:rPr>
              <w:t>15. Pravno varstvo</w:t>
            </w:r>
          </w:p>
        </w:tc>
      </w:tr>
    </w:tbl>
    <w:p w14:paraId="485DFF60" w14:textId="77777777" w:rsidR="00236F16"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91AE449" w14:textId="77777777" w:rsidR="00236F16"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B49943" w14:textId="77777777" w:rsidR="00236F16"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66889E3" w14:textId="77777777" w:rsidR="00236F16"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37EAEB1" w14:textId="77777777" w:rsidR="00236F16"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E00A55A" w14:textId="77777777" w:rsidR="00236F16" w:rsidRDefault="00000000">
      <w:pPr>
        <w:spacing w:before="225" w:after="225" w:line="240" w:lineRule="auto"/>
        <w:jc w:val="both"/>
      </w:pPr>
      <w:r>
        <w:rPr>
          <w:rFonts w:ascii="Arial" w:hAnsi="Arial" w:cs="Arial"/>
          <w:color w:val="000000"/>
          <w:sz w:val="18"/>
          <w:szCs w:val="18"/>
        </w:rPr>
        <w:lastRenderedPageBreak/>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9D43A7F" w14:textId="77777777" w:rsidR="00236F16" w:rsidRDefault="00000000">
      <w:pPr>
        <w:spacing w:before="225" w:after="225" w:line="240" w:lineRule="auto"/>
        <w:jc w:val="both"/>
      </w:pPr>
      <w:r>
        <w:rPr>
          <w:rFonts w:ascii="Arial" w:hAnsi="Arial" w:cs="Arial"/>
          <w:color w:val="000000"/>
          <w:sz w:val="18"/>
          <w:szCs w:val="18"/>
        </w:rPr>
        <w:t>https://ejn.gov.si/sistem/pravno-varstvo.html</w:t>
      </w:r>
    </w:p>
    <w:p w14:paraId="1DD4FAF2" w14:textId="77777777" w:rsidR="00236F16"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EABE378" w14:textId="77777777" w:rsidR="00236F16"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734225FE" w14:textId="77777777" w:rsidR="00236F16"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BB87257" w14:textId="77777777" w:rsidR="00236F16" w:rsidRDefault="00236F16">
      <w:pPr>
        <w:sectPr w:rsidR="00236F16" w:rsidSect="00D931BF">
          <w:pgSz w:w="11906" w:h="16838"/>
          <w:pgMar w:top="1418" w:right="1418" w:bottom="1418" w:left="1418" w:header="567" w:footer="680" w:gutter="0"/>
          <w:cols w:space="708"/>
          <w:docGrid w:linePitch="360"/>
        </w:sectPr>
      </w:pPr>
    </w:p>
    <w:p w14:paraId="7E075130" w14:textId="77777777" w:rsidR="00FC4684"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9C2999E" w14:textId="77777777" w:rsidR="00FC4684" w:rsidRDefault="00FC4684" w:rsidP="00C25086">
      <w:pPr>
        <w:rPr>
          <w:rFonts w:ascii="Arial" w:hAnsi="Arial" w:cs="Arial"/>
          <w:sz w:val="18"/>
          <w:szCs w:val="18"/>
        </w:rPr>
      </w:pPr>
    </w:p>
    <w:p w14:paraId="398C33EA" w14:textId="77777777" w:rsidR="00236F16"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52B0790A" w14:textId="77777777" w:rsidR="00236F16"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7205716" w14:textId="77777777" w:rsidR="00236F16"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236F16" w14:paraId="1F27CDE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9DAC2" w14:textId="77777777" w:rsidR="00236F16"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A104F" w14:textId="77777777" w:rsidR="00236F16"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05349" w14:textId="77777777" w:rsidR="00236F16" w:rsidRDefault="00000000">
            <w:pPr>
              <w:jc w:val="both"/>
              <w:textAlignment w:val="center"/>
            </w:pPr>
            <w:r>
              <w:rPr>
                <w:rFonts w:ascii="Arial" w:hAnsi="Arial" w:cs="Arial"/>
                <w:color w:val="000000"/>
                <w:position w:val="-2"/>
                <w:sz w:val="18"/>
                <w:szCs w:val="18"/>
              </w:rPr>
              <w:t> </w:t>
            </w:r>
          </w:p>
        </w:tc>
      </w:tr>
    </w:tbl>
    <w:p w14:paraId="55138544" w14:textId="77777777" w:rsidR="00236F16"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8EC53D3" w14:textId="77777777" w:rsidR="00FC4684" w:rsidRPr="00C25086" w:rsidRDefault="00FC4684" w:rsidP="00C25086"/>
    <w:p w14:paraId="4D58A27D" w14:textId="77777777" w:rsidR="00236F16" w:rsidRDefault="00236F16">
      <w:pPr>
        <w:sectPr w:rsidR="00236F16" w:rsidSect="00D931BF">
          <w:pgSz w:w="11906" w:h="16838"/>
          <w:pgMar w:top="1418" w:right="1418" w:bottom="1418" w:left="1418" w:header="567" w:footer="680" w:gutter="0"/>
          <w:cols w:space="708"/>
          <w:docGrid w:linePitch="360"/>
        </w:sectPr>
      </w:pPr>
    </w:p>
    <w:p w14:paraId="5C5E7145"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E2C586E" w14:textId="77777777" w:rsidR="00236F16"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49512B" w14:textId="77777777" w:rsidR="00236F16"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5BBDD52" w14:textId="77777777" w:rsidR="00236F16"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236F16" w14:paraId="3AC7E1A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32698FC" w14:textId="77777777" w:rsidR="00236F16" w:rsidRDefault="00000000">
            <w:r>
              <w:rPr>
                <w:rFonts w:ascii="Arial" w:hAnsi="Arial" w:cs="Arial"/>
                <w:color w:val="FFFFFF"/>
                <w:position w:val="-2"/>
                <w:sz w:val="18"/>
                <w:szCs w:val="18"/>
              </w:rPr>
              <w:t>Razlogi za izključitev</w:t>
            </w:r>
          </w:p>
        </w:tc>
      </w:tr>
    </w:tbl>
    <w:p w14:paraId="2129736E"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16DE125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E04AC" w14:textId="77777777" w:rsidR="00236F1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61FCA" w14:textId="77777777" w:rsidR="00236F16"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93E5209" w14:textId="77777777" w:rsidR="00236F1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36F16" w14:paraId="41B44C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1683E"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02EA" w14:textId="77777777" w:rsidR="00236F16" w:rsidRDefault="0000000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9B1B688" w14:textId="77777777" w:rsidR="00236F16"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36F16" w14:paraId="0460D8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6AE52"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5596" w14:textId="77777777" w:rsidR="00236F1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2E20E25" w14:textId="77777777" w:rsidR="00236F16"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545732F" w14:textId="77777777" w:rsidR="00236F1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36F16" w14:paraId="039C5D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9D45E" w14:textId="77777777" w:rsidR="00236F16"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4CDDA"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3059E469" w14:textId="77777777" w:rsidR="00236F16"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236F16" w14:paraId="356DE5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F3BD6"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75093"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30FB1911" w14:textId="77777777" w:rsidR="00236F16" w:rsidRDefault="00000000">
            <w:pPr>
              <w:spacing w:before="135" w:after="135"/>
              <w:jc w:val="both"/>
              <w:textAlignment w:val="center"/>
            </w:pPr>
            <w:r>
              <w:rPr>
                <w:rFonts w:ascii="Arial" w:hAnsi="Arial" w:cs="Arial"/>
                <w:color w:val="000000"/>
                <w:position w:val="-2"/>
                <w:sz w:val="18"/>
                <w:szCs w:val="18"/>
              </w:rPr>
              <w:t>Velja enako kot za ponudnika.</w:t>
            </w:r>
          </w:p>
          <w:p w14:paraId="2BFD7493" w14:textId="77777777" w:rsidR="00236F1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400846B"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2BA2BE5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E4D13E" w14:textId="77777777" w:rsidR="00236F16"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BFF3C" w14:textId="77777777" w:rsidR="00236F16"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BBB4DC2" w14:textId="77777777" w:rsidR="00236F1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36F16" w14:paraId="41E7D5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D6959"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F4F55" w14:textId="77777777" w:rsidR="00236F1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E4314BF" w14:textId="77777777" w:rsidR="00236F16"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E7FA4F3" w14:textId="77777777" w:rsidR="00236F16"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236F16" w14:paraId="3E940E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BECD6"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9BC09" w14:textId="77777777" w:rsidR="00236F1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C6F8D7E" w14:textId="77777777" w:rsidR="00236F1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36F16" w14:paraId="1FA75F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A70DD"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8BE14"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7DA0DF67" w14:textId="77777777" w:rsidR="00236F16"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236F16" w14:paraId="68F745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94FC8"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6AFAE"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5A5E8226" w14:textId="77777777" w:rsidR="00236F16"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6B3C0C5" w14:textId="77777777" w:rsidR="00236F16" w:rsidRDefault="00000000">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711FA99B"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450C72B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6BA8283" w14:textId="77777777" w:rsidR="00236F16"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DC850" w14:textId="77777777" w:rsidR="00236F16"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36A6E0B" w14:textId="77777777" w:rsidR="00236F1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36F16" w14:paraId="224646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8A9D9"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8B07D" w14:textId="77777777" w:rsidR="00236F1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8579044" w14:textId="77777777" w:rsidR="00236F16"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36F16" w14:paraId="40789C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B3A0C"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EE3A9" w14:textId="77777777" w:rsidR="00236F16" w:rsidRDefault="00000000">
            <w:pPr>
              <w:jc w:val="both"/>
              <w:textAlignment w:val="center"/>
            </w:pPr>
            <w:r>
              <w:rPr>
                <w:rFonts w:ascii="Arial" w:hAnsi="Arial" w:cs="Arial"/>
                <w:color w:val="000000"/>
                <w:position w:val="-2"/>
                <w:sz w:val="18"/>
                <w:szCs w:val="18"/>
              </w:rPr>
              <w:t> </w:t>
            </w:r>
          </w:p>
          <w:p w14:paraId="3CC08344" w14:textId="77777777" w:rsidR="00236F16" w:rsidRDefault="00000000">
            <w:r>
              <w:rPr>
                <w:rFonts w:ascii="Arial" w:hAnsi="Arial" w:cs="Arial"/>
                <w:color w:val="000000"/>
                <w:position w:val="-2"/>
                <w:sz w:val="18"/>
                <w:szCs w:val="18"/>
              </w:rPr>
              <w:t xml:space="preserve"> /</w:t>
            </w:r>
          </w:p>
        </w:tc>
      </w:tr>
      <w:tr w:rsidR="00236F16" w14:paraId="015511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3CC17"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9778F"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1CBC5D54" w14:textId="77777777" w:rsidR="00236F16"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236F16" w14:paraId="313681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58E25"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AF429"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2AF5C294" w14:textId="77777777" w:rsidR="00236F1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2FFEA05"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2327AE4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C16F72" w14:textId="77777777" w:rsidR="00236F16"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D5A01" w14:textId="77777777" w:rsidR="00236F16"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D2C04B" w14:textId="77777777" w:rsidR="00236F1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36F16" w14:paraId="5074AC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49F26"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A3CBC" w14:textId="77777777" w:rsidR="00236F1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6FA8E085" w14:textId="77777777" w:rsidR="00236F16"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CBA41A2" w14:textId="77777777" w:rsidR="00236F16"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236F16" w14:paraId="446189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31EFA" w14:textId="77777777" w:rsidR="00236F16"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83337" w14:textId="77777777" w:rsidR="00236F1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36F16" w14:paraId="255E65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23598"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EEB93"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6F803AD8" w14:textId="77777777" w:rsidR="00236F16"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236F16" w14:paraId="7B2D51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8FB94"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81DF5"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37F1F488" w14:textId="77777777" w:rsidR="00236F1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83EC58B" w14:textId="77777777" w:rsidR="00236F16"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4AC77D8" w14:textId="77777777" w:rsidR="00236F16" w:rsidRDefault="00236F16"/>
    <w:tbl>
      <w:tblPr>
        <w:tblStyle w:val="NormalTablePHPDOCX"/>
        <w:tblW w:w="2500" w:type="pct"/>
        <w:tblInd w:w="108" w:type="dxa"/>
        <w:tblLook w:val="04A0" w:firstRow="1" w:lastRow="0" w:firstColumn="1" w:lastColumn="0" w:noHBand="0" w:noVBand="1"/>
      </w:tblPr>
      <w:tblGrid>
        <w:gridCol w:w="4643"/>
      </w:tblGrid>
      <w:tr w:rsidR="00236F16" w14:paraId="05601A50"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77E5A6F" w14:textId="77777777" w:rsidR="00236F16" w:rsidRDefault="00000000">
            <w:r>
              <w:rPr>
                <w:rFonts w:ascii="Arial" w:hAnsi="Arial" w:cs="Arial"/>
                <w:color w:val="FFFFFF"/>
                <w:position w:val="-2"/>
                <w:sz w:val="18"/>
                <w:szCs w:val="18"/>
              </w:rPr>
              <w:t>Poslovna in finančna sposobnost</w:t>
            </w:r>
          </w:p>
        </w:tc>
      </w:tr>
    </w:tbl>
    <w:p w14:paraId="52DE1533"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242DF4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CE030D3" w14:textId="77777777" w:rsidR="00236F1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 proizvodnje in/ali prometa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ECB0" w14:textId="77777777" w:rsidR="00236F16" w:rsidRDefault="00000000">
            <w:pPr>
              <w:spacing w:before="135" w:after="135"/>
              <w:jc w:val="both"/>
              <w:textAlignment w:val="center"/>
            </w:pPr>
            <w:r>
              <w:rPr>
                <w:rFonts w:ascii="Arial" w:hAnsi="Arial" w:cs="Arial"/>
                <w:color w:val="000000"/>
                <w:position w:val="-2"/>
                <w:sz w:val="18"/>
                <w:szCs w:val="18"/>
              </w:rPr>
              <w:t>Gospodarski subjekt mora imeti dovoljenje za opravljanje dejavnosti proizvodnje in/ali prometa in/ali skladiščenja in/ali uporabe nevarnih kemikalij, skladno s 44. členom Zakona o kemikalijah (Uradni lsit RS, št. 110/03-UPB, 47/04-ZdZPZ, 61/06-ZBioP, 16/08, 9/11, 83/12-ZFfS-1 in 95/24-ZFfS-1A)</w:t>
            </w:r>
          </w:p>
        </w:tc>
      </w:tr>
      <w:tr w:rsidR="00236F16" w14:paraId="14D8EC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E47AF"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0C16A" w14:textId="77777777" w:rsidR="00236F16" w:rsidRDefault="00000000">
            <w:pPr>
              <w:spacing w:before="135" w:after="135"/>
              <w:jc w:val="both"/>
              <w:textAlignment w:val="center"/>
            </w:pPr>
            <w:r>
              <w:rPr>
                <w:rFonts w:ascii="Arial" w:hAnsi="Arial" w:cs="Arial"/>
                <w:color w:val="000000"/>
                <w:position w:val="-2"/>
                <w:sz w:val="18"/>
                <w:szCs w:val="18"/>
              </w:rPr>
              <w:t>Izpolnjen obrazec ESPD in Krovna izjava</w:t>
            </w:r>
          </w:p>
        </w:tc>
      </w:tr>
      <w:tr w:rsidR="00236F16" w14:paraId="37B0F5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B5C69"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52533" w14:textId="77777777" w:rsidR="00236F16" w:rsidRDefault="00000000">
            <w:pPr>
              <w:spacing w:before="135" w:after="135"/>
              <w:jc w:val="both"/>
              <w:textAlignment w:val="center"/>
            </w:pPr>
            <w:r>
              <w:rPr>
                <w:rFonts w:ascii="Arial" w:hAnsi="Arial" w:cs="Arial"/>
                <w:color w:val="000000"/>
                <w:position w:val="-2"/>
                <w:sz w:val="18"/>
                <w:szCs w:val="18"/>
              </w:rPr>
              <w:t>Naročnik bo ponudnika, kateremu namerava oddaji javno naročilo, pozval k predložitvi dokazil, v kolikor podatkov ne bo mogel pridobiti iz uradnih evidenc.</w:t>
            </w:r>
          </w:p>
        </w:tc>
      </w:tr>
      <w:tr w:rsidR="00236F16" w14:paraId="4BBAB1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49059"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64D4"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6542B8DC" w14:textId="77777777" w:rsidR="00236F16" w:rsidRDefault="00000000">
            <w:pPr>
              <w:jc w:val="both"/>
              <w:textAlignment w:val="center"/>
            </w:pPr>
            <w:r>
              <w:rPr>
                <w:rFonts w:ascii="Arial" w:hAnsi="Arial" w:cs="Arial"/>
                <w:color w:val="000000"/>
                <w:position w:val="-2"/>
                <w:sz w:val="18"/>
                <w:szCs w:val="18"/>
              </w:rPr>
              <w:t> </w:t>
            </w:r>
          </w:p>
        </w:tc>
      </w:tr>
      <w:tr w:rsidR="00236F16" w14:paraId="01DF82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1D974"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00D3C"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40B88552" w14:textId="77777777" w:rsidR="00236F16" w:rsidRDefault="00000000">
            <w:pPr>
              <w:jc w:val="both"/>
              <w:textAlignment w:val="center"/>
            </w:pPr>
            <w:r>
              <w:rPr>
                <w:rFonts w:ascii="Arial" w:hAnsi="Arial" w:cs="Arial"/>
                <w:color w:val="000000"/>
                <w:position w:val="-2"/>
                <w:sz w:val="18"/>
                <w:szCs w:val="18"/>
              </w:rPr>
              <w:t> </w:t>
            </w:r>
          </w:p>
        </w:tc>
      </w:tr>
    </w:tbl>
    <w:p w14:paraId="769AFE5C"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21403D6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31D182B" w14:textId="77777777" w:rsidR="00236F16"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5070E" w14:textId="77777777" w:rsidR="00236F16"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w:t>
            </w:r>
            <w:r>
              <w:rPr>
                <w:rFonts w:ascii="Arial" w:hAnsi="Arial" w:cs="Arial"/>
                <w:color w:val="000000"/>
                <w:position w:val="-2"/>
                <w:sz w:val="18"/>
                <w:szCs w:val="18"/>
              </w:rPr>
              <w:lastRenderedPageBreak/>
              <w:t>2014/24/EU.</w:t>
            </w:r>
          </w:p>
          <w:p w14:paraId="535C9155" w14:textId="77777777" w:rsidR="00236F16"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236F16" w14:paraId="0743F4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14661" w14:textId="77777777" w:rsidR="00236F16"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5D187" w14:textId="77777777" w:rsidR="00236F1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0CF3FD2A" w14:textId="77777777" w:rsidR="00236F16"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36F16" w14:paraId="651534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7D235"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8183E" w14:textId="77777777" w:rsidR="00236F1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F6C5F6" w14:textId="77777777" w:rsidR="00236F16"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36F16" w14:paraId="5F82FD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D8D95"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D84CA"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7BCC165E" w14:textId="77777777" w:rsidR="00236F16"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36F16" w14:paraId="41EC96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51909"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E4C3B" w14:textId="77777777" w:rsidR="00236F16" w:rsidRDefault="00000000">
            <w:pPr>
              <w:spacing w:before="135" w:after="135"/>
              <w:jc w:val="both"/>
              <w:textAlignment w:val="center"/>
            </w:pPr>
            <w:r>
              <w:rPr>
                <w:rFonts w:ascii="Arial" w:hAnsi="Arial" w:cs="Arial"/>
                <w:color w:val="000000"/>
                <w:position w:val="-2"/>
                <w:sz w:val="18"/>
                <w:szCs w:val="18"/>
              </w:rPr>
              <w:t>MORAJO izpolnjevati pogoj</w:t>
            </w:r>
          </w:p>
          <w:p w14:paraId="3FAF44BB" w14:textId="77777777" w:rsidR="00236F16"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C63BF4D" w14:textId="77777777" w:rsidR="00236F16" w:rsidRDefault="00236F16"/>
    <w:tbl>
      <w:tblPr>
        <w:tblStyle w:val="NormalTablePHPDOCX"/>
        <w:tblW w:w="2500" w:type="pct"/>
        <w:tblInd w:w="108" w:type="dxa"/>
        <w:tblLook w:val="04A0" w:firstRow="1" w:lastRow="0" w:firstColumn="1" w:lastColumn="0" w:noHBand="0" w:noVBand="1"/>
      </w:tblPr>
      <w:tblGrid>
        <w:gridCol w:w="4643"/>
      </w:tblGrid>
      <w:tr w:rsidR="00236F16" w14:paraId="0EA9A6C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9AEB6DB" w14:textId="77777777" w:rsidR="00236F16" w:rsidRDefault="00000000">
            <w:r>
              <w:rPr>
                <w:rFonts w:ascii="Arial" w:hAnsi="Arial" w:cs="Arial"/>
                <w:color w:val="FFFFFF"/>
                <w:position w:val="-2"/>
                <w:sz w:val="18"/>
                <w:szCs w:val="18"/>
              </w:rPr>
              <w:t>Tehnična sposobnost</w:t>
            </w:r>
          </w:p>
        </w:tc>
      </w:tr>
    </w:tbl>
    <w:p w14:paraId="1D701B7A"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6A9DBDA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DAE279" w14:textId="77777777" w:rsidR="00236F1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F1CEB" w14:textId="77777777" w:rsidR="00236F16" w:rsidRDefault="00000000">
            <w:pPr>
              <w:spacing w:before="135" w:after="135"/>
              <w:jc w:val="both"/>
              <w:textAlignment w:val="center"/>
            </w:pPr>
            <w:r>
              <w:rPr>
                <w:rFonts w:ascii="Arial" w:hAnsi="Arial" w:cs="Arial"/>
                <w:color w:val="000000"/>
                <w:position w:val="-2"/>
                <w:sz w:val="18"/>
                <w:szCs w:val="18"/>
              </w:rPr>
              <w:t>SKLOP 1: Ponudnik je v zadnjih treh (3) letih, šteto od dneva objave predmetnega javnega naročila na Portalu javnih naročil, uspešno dobavil istovrstno blago v višini najmanj 60.000,00 EUR brez DDV pri najmanj dveh (2) istovrstnih poslih in je bil kot dobavitelj v obeh primerih pozitivno ocenjen.</w:t>
            </w:r>
          </w:p>
          <w:p w14:paraId="627518A5" w14:textId="77777777" w:rsidR="00236F16" w:rsidRDefault="00000000">
            <w:pPr>
              <w:spacing w:before="135" w:after="135"/>
              <w:jc w:val="both"/>
              <w:textAlignment w:val="center"/>
            </w:pPr>
            <w:r>
              <w:rPr>
                <w:rFonts w:ascii="Arial" w:hAnsi="Arial" w:cs="Arial"/>
                <w:color w:val="000000"/>
                <w:position w:val="-2"/>
                <w:sz w:val="18"/>
                <w:szCs w:val="18"/>
              </w:rPr>
              <w:t>Kot primerljivi objekti se bodo upoštevali objekti referenčnih naročnikov, ki po enotni klasifikaciji vrst objektov (CC-SI) spadajo pod oznako CC-11302 (stanovanjske stavbe za druge posebne družbene skupine).</w:t>
            </w:r>
          </w:p>
          <w:p w14:paraId="413F5166" w14:textId="77777777" w:rsidR="00236F16" w:rsidRDefault="00000000">
            <w:pPr>
              <w:spacing w:before="135" w:after="135"/>
              <w:jc w:val="both"/>
              <w:textAlignment w:val="center"/>
            </w:pPr>
            <w:r>
              <w:rPr>
                <w:rFonts w:ascii="Arial" w:hAnsi="Arial" w:cs="Arial"/>
                <w:color w:val="000000"/>
                <w:position w:val="-2"/>
                <w:sz w:val="18"/>
                <w:szCs w:val="18"/>
              </w:rPr>
              <w:t>SKLOP 2: Ponudnik je v zadnjih treh (3) letih, šteto od dneva objave predmetnega javnega naročila na Portalu javnih naročil, uspešno dobavil istovrstno blago v višini najmanj 80.000,00 EUR brez DDV pri najmanj dveh (2) istovrstnih poslih in je bil kot dobavitelj v obeh primerih pozitivno ocenjen.</w:t>
            </w:r>
          </w:p>
          <w:p w14:paraId="35229FA1" w14:textId="77777777" w:rsidR="00236F16" w:rsidRDefault="00000000">
            <w:pPr>
              <w:spacing w:before="135" w:after="135"/>
              <w:jc w:val="both"/>
              <w:textAlignment w:val="center"/>
            </w:pPr>
            <w:r>
              <w:rPr>
                <w:rFonts w:ascii="Arial" w:hAnsi="Arial" w:cs="Arial"/>
                <w:color w:val="000000"/>
                <w:position w:val="-2"/>
                <w:sz w:val="18"/>
                <w:szCs w:val="18"/>
              </w:rPr>
              <w:t>Kot primerljivi objekti se bodo upoštevali objekti referenčnih naročnikov, ki po enotni klasifikaciji vrst objektov (CC-SI) spadajo pod oznako CC-11302 (stanovanjske stavbe za druge posebne družbene skupine).</w:t>
            </w:r>
          </w:p>
          <w:p w14:paraId="0C52BAB5" w14:textId="77777777" w:rsidR="00236F16" w:rsidRDefault="00000000">
            <w:pPr>
              <w:spacing w:before="135" w:after="135"/>
              <w:jc w:val="both"/>
              <w:textAlignment w:val="center"/>
            </w:pPr>
            <w:r>
              <w:rPr>
                <w:rFonts w:ascii="Arial" w:hAnsi="Arial" w:cs="Arial"/>
                <w:color w:val="000000"/>
                <w:position w:val="-2"/>
                <w:sz w:val="18"/>
                <w:szCs w:val="18"/>
              </w:rPr>
              <w:t xml:space="preserve">SKLOP 3: Ponudnik je v zadnjih treh (3) letih, šteto od dneva objave predmetnega javnega naročila na Portalu javnih naročil, uspešno dobavil istovrstno blago za nizkotemperaturno </w:t>
            </w:r>
            <w:r>
              <w:rPr>
                <w:rFonts w:ascii="Arial" w:hAnsi="Arial" w:cs="Arial"/>
                <w:color w:val="000000"/>
                <w:position w:val="-2"/>
                <w:sz w:val="18"/>
                <w:szCs w:val="18"/>
              </w:rPr>
              <w:lastRenderedPageBreak/>
              <w:t>pranje in dezinfekcijo na 30°C, 40°C in 60°C,  v višini najmanj 80.000,00 EUR brez DDV pri najmanj treh (3) istovrstnih poslih in je bil kot dobavitelj v obeh primerih pozitivno ocenjen.</w:t>
            </w:r>
          </w:p>
          <w:p w14:paraId="5CD175B6" w14:textId="77777777" w:rsidR="00236F16" w:rsidRDefault="00000000">
            <w:pPr>
              <w:spacing w:before="135" w:after="135"/>
              <w:jc w:val="both"/>
              <w:textAlignment w:val="center"/>
            </w:pPr>
            <w:r>
              <w:rPr>
                <w:rFonts w:ascii="Arial" w:hAnsi="Arial" w:cs="Arial"/>
                <w:color w:val="000000"/>
                <w:position w:val="-2"/>
                <w:sz w:val="18"/>
                <w:szCs w:val="18"/>
              </w:rPr>
              <w:t>Kot primerljivi objekti se bodo upoštevali objekti referenčnih naročnikov, ki po enotni klasifikaciji vrst objektov (CC-SI) spadajo pod oznako CC-11302 (stanovanjske stavbe za druge posebne družbene skupine).</w:t>
            </w:r>
          </w:p>
        </w:tc>
      </w:tr>
      <w:tr w:rsidR="00236F16" w14:paraId="29C54E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19725" w14:textId="77777777" w:rsidR="00236F16"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03A5C" w14:textId="77777777" w:rsidR="00236F16"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236F16" w14:paraId="1289800C" w14:textId="77777777">
              <w:tc>
                <w:tcPr>
                  <w:tcW w:w="0" w:type="auto"/>
                  <w:tcMar>
                    <w:top w:w="0" w:type="auto"/>
                    <w:bottom w:w="0" w:type="auto"/>
                  </w:tcMar>
                </w:tcPr>
                <w:p w14:paraId="261BC60C" w14:textId="0C954DDA" w:rsidR="00236F16" w:rsidRDefault="00000000">
                  <w:r>
                    <w:rPr>
                      <w:rFonts w:ascii="Arial" w:hAnsi="Arial" w:cs="Arial"/>
                      <w:color w:val="000000"/>
                      <w:position w:val="-2"/>
                      <w:sz w:val="18"/>
                      <w:szCs w:val="18"/>
                    </w:rPr>
                    <w:t xml:space="preserve">Seznam najpomembnejših opravljenih istovrstnih del v zadnjih treh (3) letih pred objavo predmetnega javnega naročila (Obr. Referenčna lista - </w:t>
                  </w:r>
                  <w:r w:rsidR="00DB37DD">
                    <w:rPr>
                      <w:rFonts w:ascii="Arial" w:hAnsi="Arial" w:cs="Arial"/>
                      <w:color w:val="000000"/>
                      <w:position w:val="-2"/>
                      <w:sz w:val="18"/>
                      <w:szCs w:val="18"/>
                    </w:rPr>
                    <w:t>7</w:t>
                  </w:r>
                  <w:r>
                    <w:rPr>
                      <w:rFonts w:ascii="Arial" w:hAnsi="Arial" w:cs="Arial"/>
                      <w:color w:val="000000"/>
                      <w:position w:val="-2"/>
                      <w:sz w:val="18"/>
                      <w:szCs w:val="18"/>
                    </w:rPr>
                    <w:t xml:space="preserve">), vključno z dokazili v obliki potrdila naročnika (Obr. Potrdilo o dobro opravljenem delu, potrjeno s strani referenčnega naročnika - </w:t>
                  </w:r>
                  <w:r w:rsidR="00DB37DD">
                    <w:rPr>
                      <w:rFonts w:ascii="Arial" w:hAnsi="Arial" w:cs="Arial"/>
                      <w:color w:val="000000"/>
                      <w:position w:val="-2"/>
                      <w:sz w:val="18"/>
                      <w:szCs w:val="18"/>
                    </w:rPr>
                    <w:t>8</w:t>
                  </w:r>
                  <w:r>
                    <w:rPr>
                      <w:rFonts w:ascii="Arial" w:hAnsi="Arial" w:cs="Arial"/>
                      <w:color w:val="000000"/>
                      <w:position w:val="-2"/>
                      <w:sz w:val="18"/>
                      <w:szCs w:val="18"/>
                    </w:rPr>
                    <w:t>) za vsak posel - pogodbo posebej, izdanih s strani referenčnih naročnikov, ki potrjujejo ponudnikovo kvalitetno in pravočasno izpolnitev pogodbenih obveznosti bodisi kot glavnega izvajalca ali poslovodečega izvajalca v skupnem nastopu.</w:t>
                  </w:r>
                </w:p>
              </w:tc>
            </w:tr>
          </w:tbl>
          <w:p w14:paraId="4001FCFD" w14:textId="77777777" w:rsidR="00236F16" w:rsidRDefault="00236F16"/>
          <w:tbl>
            <w:tblPr>
              <w:tblStyle w:val="NormalTablePHPDOCX"/>
              <w:tblW w:w="0" w:type="auto"/>
              <w:tblLook w:val="04A0" w:firstRow="1" w:lastRow="0" w:firstColumn="1" w:lastColumn="0" w:noHBand="0" w:noVBand="1"/>
            </w:tblPr>
            <w:tblGrid>
              <w:gridCol w:w="7224"/>
            </w:tblGrid>
            <w:tr w:rsidR="00236F16" w14:paraId="417DB20D" w14:textId="77777777">
              <w:tc>
                <w:tcPr>
                  <w:tcW w:w="0" w:type="auto"/>
                  <w:tcMar>
                    <w:top w:w="0" w:type="auto"/>
                    <w:bottom w:w="0" w:type="auto"/>
                  </w:tcMar>
                </w:tcPr>
                <w:p w14:paraId="27534B55" w14:textId="77777777" w:rsidR="00236F16" w:rsidRDefault="00000000">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(projektna dokumentacija, gradbeno ali uporabno dovoljenje, pogodba,...).</w:t>
                  </w:r>
                </w:p>
              </w:tc>
            </w:tr>
          </w:tbl>
          <w:p w14:paraId="0E248314" w14:textId="77777777" w:rsidR="00236F16" w:rsidRDefault="00236F16"/>
        </w:tc>
      </w:tr>
      <w:tr w:rsidR="00236F16" w14:paraId="1CC51D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D07AE"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C5E46" w14:textId="77777777" w:rsidR="00236F16" w:rsidRDefault="00000000">
            <w:pPr>
              <w:jc w:val="both"/>
              <w:textAlignment w:val="center"/>
            </w:pPr>
            <w:r>
              <w:rPr>
                <w:rFonts w:ascii="Arial" w:hAnsi="Arial" w:cs="Arial"/>
                <w:color w:val="000000"/>
                <w:position w:val="-2"/>
                <w:sz w:val="18"/>
                <w:szCs w:val="18"/>
              </w:rPr>
              <w:t> </w:t>
            </w:r>
          </w:p>
          <w:p w14:paraId="44B988E2" w14:textId="77777777" w:rsidR="00236F16" w:rsidRDefault="00000000">
            <w:r>
              <w:rPr>
                <w:rFonts w:ascii="Arial" w:hAnsi="Arial" w:cs="Arial"/>
                <w:color w:val="000000"/>
                <w:position w:val="-2"/>
                <w:sz w:val="18"/>
                <w:szCs w:val="18"/>
              </w:rPr>
              <w:t xml:space="preserve"> /</w:t>
            </w:r>
          </w:p>
        </w:tc>
      </w:tr>
      <w:tr w:rsidR="00236F16" w14:paraId="34E41C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0F61A"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E2561"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23ACBD3A" w14:textId="77777777" w:rsidR="00236F16" w:rsidRDefault="00000000">
            <w:pPr>
              <w:jc w:val="both"/>
              <w:textAlignment w:val="center"/>
            </w:pPr>
            <w:r>
              <w:rPr>
                <w:rFonts w:ascii="Arial" w:hAnsi="Arial" w:cs="Arial"/>
                <w:color w:val="000000"/>
                <w:position w:val="-2"/>
                <w:sz w:val="18"/>
                <w:szCs w:val="18"/>
              </w:rPr>
              <w:t> </w:t>
            </w:r>
          </w:p>
        </w:tc>
      </w:tr>
      <w:tr w:rsidR="00236F16" w14:paraId="47DD45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1ABED"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D7225"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50A0E77B" w14:textId="77777777" w:rsidR="00236F16" w:rsidRDefault="00000000">
            <w:pPr>
              <w:jc w:val="both"/>
              <w:textAlignment w:val="center"/>
            </w:pPr>
            <w:r>
              <w:rPr>
                <w:rFonts w:ascii="Arial" w:hAnsi="Arial" w:cs="Arial"/>
                <w:color w:val="000000"/>
                <w:position w:val="-2"/>
                <w:sz w:val="18"/>
                <w:szCs w:val="18"/>
              </w:rPr>
              <w:t> </w:t>
            </w:r>
          </w:p>
        </w:tc>
      </w:tr>
    </w:tbl>
    <w:p w14:paraId="0EAF0F18"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1E6B259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CE2B97F" w14:textId="77777777" w:rsidR="00236F16"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Upoštevanje določil Uredbe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33CAA" w14:textId="77777777" w:rsidR="00236F16" w:rsidRDefault="00000000">
            <w:pPr>
              <w:spacing w:before="135" w:after="135"/>
              <w:jc w:val="both"/>
              <w:textAlignment w:val="center"/>
            </w:pPr>
            <w:r>
              <w:rPr>
                <w:rFonts w:ascii="Arial" w:hAnsi="Arial" w:cs="Arial"/>
                <w:color w:val="000000"/>
                <w:position w:val="-2"/>
                <w:sz w:val="18"/>
                <w:szCs w:val="18"/>
              </w:rPr>
              <w:t>Gospodarski subjekt mora izpolnjevati vsa, za predmetno javno naročilo, relevantna določila Uredbe o zelenem javnem naročanju.</w:t>
            </w:r>
          </w:p>
        </w:tc>
      </w:tr>
      <w:tr w:rsidR="00236F16" w14:paraId="5DE871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F7E9"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C6841" w14:textId="77777777" w:rsidR="00236F16" w:rsidRDefault="00000000">
            <w:pPr>
              <w:spacing w:before="135" w:after="135"/>
              <w:jc w:val="both"/>
              <w:textAlignment w:val="center"/>
            </w:pPr>
            <w:r>
              <w:rPr>
                <w:rFonts w:ascii="Arial" w:hAnsi="Arial" w:cs="Arial"/>
                <w:color w:val="000000"/>
                <w:position w:val="-2"/>
                <w:sz w:val="18"/>
                <w:szCs w:val="18"/>
              </w:rPr>
              <w:t>Izpolnjen obrazec ESPD in podpisana izjava o upoštevanju določil Uredbe o zelenem javnem naročanju.</w:t>
            </w:r>
          </w:p>
        </w:tc>
      </w:tr>
      <w:tr w:rsidR="00236F16" w14:paraId="7AEE7A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2F721"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F7A2B" w14:textId="77777777" w:rsidR="00236F16" w:rsidRDefault="00000000">
            <w:pPr>
              <w:spacing w:before="135" w:after="135"/>
              <w:jc w:val="both"/>
              <w:textAlignment w:val="center"/>
            </w:pPr>
            <w:r>
              <w:rPr>
                <w:rFonts w:ascii="Arial" w:hAnsi="Arial" w:cs="Arial"/>
                <w:color w:val="000000"/>
                <w:position w:val="-2"/>
                <w:sz w:val="18"/>
                <w:szCs w:val="18"/>
              </w:rPr>
              <w:t>/</w:t>
            </w:r>
          </w:p>
        </w:tc>
      </w:tr>
      <w:tr w:rsidR="00236F16" w14:paraId="67754C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005CE"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B8B7A"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7732806A" w14:textId="77777777" w:rsidR="00236F16" w:rsidRDefault="00000000">
            <w:pPr>
              <w:jc w:val="both"/>
              <w:textAlignment w:val="center"/>
            </w:pPr>
            <w:r>
              <w:rPr>
                <w:rFonts w:ascii="Arial" w:hAnsi="Arial" w:cs="Arial"/>
                <w:color w:val="000000"/>
                <w:position w:val="-2"/>
                <w:sz w:val="18"/>
                <w:szCs w:val="18"/>
              </w:rPr>
              <w:t> </w:t>
            </w:r>
          </w:p>
        </w:tc>
      </w:tr>
      <w:tr w:rsidR="00236F16" w14:paraId="452F5E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498EC"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B60A9"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7ED825CE" w14:textId="77777777" w:rsidR="00236F16" w:rsidRDefault="00000000">
            <w:pPr>
              <w:jc w:val="both"/>
              <w:textAlignment w:val="center"/>
            </w:pPr>
            <w:r>
              <w:rPr>
                <w:rFonts w:ascii="Arial" w:hAnsi="Arial" w:cs="Arial"/>
                <w:color w:val="000000"/>
                <w:position w:val="-2"/>
                <w:sz w:val="18"/>
                <w:szCs w:val="18"/>
              </w:rPr>
              <w:t> </w:t>
            </w:r>
          </w:p>
        </w:tc>
      </w:tr>
    </w:tbl>
    <w:p w14:paraId="4537E945"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797E9F4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CFCE006" w14:textId="77777777" w:rsidR="00236F16"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Izpolnjevanje tehničnih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B057E" w14:textId="77777777" w:rsidR="00236F16" w:rsidRDefault="00000000">
            <w:pPr>
              <w:spacing w:before="135" w:after="135"/>
              <w:jc w:val="both"/>
              <w:textAlignment w:val="center"/>
            </w:pPr>
            <w:r>
              <w:rPr>
                <w:rFonts w:ascii="Arial" w:hAnsi="Arial" w:cs="Arial"/>
                <w:color w:val="000000"/>
                <w:position w:val="-2"/>
                <w:sz w:val="18"/>
                <w:szCs w:val="18"/>
              </w:rPr>
              <w:t>Gospodarski subjekt mora izpolnjevati tehnične zahteve naročnika, določene v specifikacijah oz. v ponudbenem predračunu, v splošnih in posebnih pogojih, ki so sestavni del dokumentacije v zvezi z oddajo javnega naročila.</w:t>
            </w:r>
          </w:p>
        </w:tc>
      </w:tr>
      <w:tr w:rsidR="00236F16" w14:paraId="0A2485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0F482"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0DBFE" w14:textId="77777777" w:rsidR="00236F16" w:rsidRDefault="00000000">
            <w:pPr>
              <w:spacing w:before="135" w:after="135"/>
              <w:jc w:val="both"/>
              <w:textAlignment w:val="center"/>
            </w:pPr>
            <w:r>
              <w:rPr>
                <w:rFonts w:ascii="Arial" w:hAnsi="Arial" w:cs="Arial"/>
                <w:color w:val="000000"/>
                <w:position w:val="-2"/>
                <w:sz w:val="18"/>
                <w:szCs w:val="18"/>
              </w:rPr>
              <w:t>Tehnična dokumentacija, ki jo zahteva naročnik, je opredeljena v ponudbenem prdračunu - Priloga ____. Naročnik si pridržuje pravico, da v fazi pregleda in ocenjevanja ponudb od gospodarskega subjekta zahteva predložitev dodatne dokumentacije in/ali vzorce ponujenega blaga, iz katere mora biti razvidno izpolnjevanje zahtev naročnika. V primeru zahteve po predložitvi vzorcev, naročnik izrecno navaja, da so gospodarski subjekti dolžni predložiti brezplačne vzorce, ki jih naročnik ne bo vračal z namenom preverjanja skladnosti s kasneje dobavljenimi artikli.</w:t>
            </w:r>
          </w:p>
        </w:tc>
      </w:tr>
      <w:tr w:rsidR="00236F16" w14:paraId="42CF11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02AA5"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0D243" w14:textId="77777777" w:rsidR="00236F16" w:rsidRDefault="00000000">
            <w:pPr>
              <w:spacing w:before="135" w:after="135"/>
              <w:jc w:val="both"/>
              <w:textAlignment w:val="center"/>
            </w:pPr>
            <w:r>
              <w:rPr>
                <w:rFonts w:ascii="Arial" w:hAnsi="Arial" w:cs="Arial"/>
                <w:color w:val="000000"/>
                <w:position w:val="-2"/>
                <w:sz w:val="18"/>
                <w:szCs w:val="18"/>
              </w:rPr>
              <w:t>/</w:t>
            </w:r>
          </w:p>
        </w:tc>
      </w:tr>
      <w:tr w:rsidR="00236F16" w14:paraId="428A76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B9E0C"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AEEFA"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45BEC4A3" w14:textId="77777777" w:rsidR="00236F16" w:rsidRDefault="00000000">
            <w:pPr>
              <w:jc w:val="both"/>
              <w:textAlignment w:val="center"/>
            </w:pPr>
            <w:r>
              <w:rPr>
                <w:rFonts w:ascii="Arial" w:hAnsi="Arial" w:cs="Arial"/>
                <w:color w:val="000000"/>
                <w:position w:val="-2"/>
                <w:sz w:val="18"/>
                <w:szCs w:val="18"/>
              </w:rPr>
              <w:t> </w:t>
            </w:r>
          </w:p>
        </w:tc>
      </w:tr>
      <w:tr w:rsidR="00236F16" w14:paraId="55F2EC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32184"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9AF6E"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21ABC6B6" w14:textId="77777777" w:rsidR="00236F16" w:rsidRDefault="00000000">
            <w:pPr>
              <w:jc w:val="both"/>
              <w:textAlignment w:val="center"/>
            </w:pPr>
            <w:r>
              <w:rPr>
                <w:rFonts w:ascii="Arial" w:hAnsi="Arial" w:cs="Arial"/>
                <w:color w:val="000000"/>
                <w:position w:val="-2"/>
                <w:sz w:val="18"/>
                <w:szCs w:val="18"/>
              </w:rPr>
              <w:t> </w:t>
            </w:r>
          </w:p>
        </w:tc>
      </w:tr>
    </w:tbl>
    <w:p w14:paraId="637A7A94" w14:textId="77777777" w:rsidR="00236F16" w:rsidRDefault="00236F16"/>
    <w:tbl>
      <w:tblPr>
        <w:tblStyle w:val="NormalTablePHPDOCX"/>
        <w:tblW w:w="9300" w:type="dxa"/>
        <w:tblInd w:w="108" w:type="dxa"/>
        <w:tblLook w:val="04A0" w:firstRow="1" w:lastRow="0" w:firstColumn="1" w:lastColumn="0" w:noHBand="0" w:noVBand="1"/>
      </w:tblPr>
      <w:tblGrid>
        <w:gridCol w:w="1860"/>
        <w:gridCol w:w="7440"/>
      </w:tblGrid>
      <w:tr w:rsidR="00236F16" w14:paraId="630E1C5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CBD6358" w14:textId="77777777" w:rsidR="00236F16"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Izpolnjevanje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9102B" w14:textId="77777777" w:rsidR="00236F16" w:rsidRDefault="00000000">
            <w:pPr>
              <w:spacing w:before="135" w:after="135"/>
              <w:jc w:val="both"/>
              <w:textAlignment w:val="center"/>
            </w:pPr>
            <w:r>
              <w:rPr>
                <w:rFonts w:ascii="Arial" w:hAnsi="Arial" w:cs="Arial"/>
                <w:color w:val="000000"/>
                <w:position w:val="-2"/>
                <w:sz w:val="18"/>
                <w:szCs w:val="18"/>
              </w:rPr>
              <w:t>Univerzalna čistila morajo imeti okoljski znak, skladen z Uredbo (ES) št. 66/2010 Evropskega parlamenta in Sveta z dne 25.11.2009 o znaku EU za okolje in Sklepom komisije EU 2017/1217 z dne 23.6.2017 o določitvi meril za podelitev znaka EU za okolje čistilom za čiščenje trdnih površin.</w:t>
            </w:r>
          </w:p>
        </w:tc>
      </w:tr>
      <w:tr w:rsidR="00236F16" w14:paraId="1CBDB7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CDFD" w14:textId="77777777" w:rsidR="00236F1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53135" w14:textId="77777777" w:rsidR="00236F16" w:rsidRDefault="00000000">
            <w:pPr>
              <w:spacing w:before="135" w:after="135"/>
              <w:jc w:val="both"/>
              <w:textAlignment w:val="center"/>
            </w:pPr>
            <w:r>
              <w:rPr>
                <w:rFonts w:ascii="Arial" w:hAnsi="Arial" w:cs="Arial"/>
                <w:color w:val="000000"/>
                <w:position w:val="-2"/>
                <w:sz w:val="18"/>
                <w:szCs w:val="18"/>
              </w:rPr>
              <w:t>Potrdilo, da ima čistilo enega izmed okoljskih znakov (Ecolabel ali okoljska marjetica) ter izpolnjen obrazec ESPD in podpisana izjava - Okoljske zahteve</w:t>
            </w:r>
          </w:p>
        </w:tc>
      </w:tr>
      <w:tr w:rsidR="00236F16" w14:paraId="5FCA98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F4C76" w14:textId="77777777" w:rsidR="00236F1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52C1F" w14:textId="77777777" w:rsidR="00236F16" w:rsidRDefault="00000000">
            <w:pPr>
              <w:spacing w:before="135" w:after="135"/>
              <w:jc w:val="both"/>
              <w:textAlignment w:val="center"/>
            </w:pPr>
            <w:r>
              <w:rPr>
                <w:rFonts w:ascii="Arial" w:hAnsi="Arial" w:cs="Arial"/>
                <w:color w:val="000000"/>
                <w:position w:val="-2"/>
                <w:sz w:val="18"/>
                <w:szCs w:val="18"/>
              </w:rPr>
              <w:t>/</w:t>
            </w:r>
          </w:p>
        </w:tc>
      </w:tr>
      <w:tr w:rsidR="00236F16" w14:paraId="63420C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DF33C" w14:textId="77777777" w:rsidR="00236F1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93F15"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1575CCE4" w14:textId="77777777" w:rsidR="00236F16" w:rsidRDefault="00000000">
            <w:pPr>
              <w:jc w:val="both"/>
              <w:textAlignment w:val="center"/>
            </w:pPr>
            <w:r>
              <w:rPr>
                <w:rFonts w:ascii="Arial" w:hAnsi="Arial" w:cs="Arial"/>
                <w:color w:val="000000"/>
                <w:position w:val="-2"/>
                <w:sz w:val="18"/>
                <w:szCs w:val="18"/>
              </w:rPr>
              <w:t> </w:t>
            </w:r>
          </w:p>
        </w:tc>
      </w:tr>
      <w:tr w:rsidR="00236F16" w14:paraId="405379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6D494" w14:textId="77777777" w:rsidR="00236F1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62D8B" w14:textId="77777777" w:rsidR="00236F16" w:rsidRDefault="00000000">
            <w:pPr>
              <w:spacing w:before="135" w:after="135"/>
              <w:jc w:val="both"/>
              <w:textAlignment w:val="center"/>
            </w:pPr>
            <w:r>
              <w:rPr>
                <w:rFonts w:ascii="Arial" w:hAnsi="Arial" w:cs="Arial"/>
                <w:color w:val="000000"/>
                <w:position w:val="-2"/>
                <w:sz w:val="18"/>
                <w:szCs w:val="18"/>
              </w:rPr>
              <w:t>KUMULATIVNO izpolnjevanje pogoja</w:t>
            </w:r>
          </w:p>
          <w:p w14:paraId="69BE3065" w14:textId="77777777" w:rsidR="00236F16" w:rsidRDefault="00000000">
            <w:pPr>
              <w:jc w:val="both"/>
              <w:textAlignment w:val="center"/>
            </w:pPr>
            <w:r>
              <w:rPr>
                <w:rFonts w:ascii="Arial" w:hAnsi="Arial" w:cs="Arial"/>
                <w:color w:val="000000"/>
                <w:position w:val="-2"/>
                <w:sz w:val="18"/>
                <w:szCs w:val="18"/>
              </w:rPr>
              <w:t> </w:t>
            </w:r>
          </w:p>
        </w:tc>
      </w:tr>
    </w:tbl>
    <w:p w14:paraId="5D5A595A" w14:textId="77777777" w:rsidR="00236F16" w:rsidRDefault="00236F16">
      <w:pPr>
        <w:sectPr w:rsidR="00236F16" w:rsidSect="00D931BF">
          <w:pgSz w:w="11906" w:h="16838"/>
          <w:pgMar w:top="1418" w:right="1418" w:bottom="1418" w:left="1418" w:header="567" w:footer="680" w:gutter="0"/>
          <w:cols w:space="708"/>
          <w:docGrid w:linePitch="360"/>
        </w:sectPr>
      </w:pPr>
    </w:p>
    <w:p w14:paraId="6E22A949" w14:textId="77777777" w:rsidR="00FC468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236F16" w14:paraId="23A7F7B9" w14:textId="77777777">
        <w:tc>
          <w:tcPr>
            <w:tcW w:w="0" w:type="auto"/>
            <w:shd w:val="clear" w:color="auto" w:fill="000000"/>
            <w:tcMar>
              <w:top w:w="150" w:type="dxa"/>
              <w:bottom w:w="150" w:type="dxa"/>
            </w:tcMar>
            <w:vAlign w:val="center"/>
          </w:tcPr>
          <w:p w14:paraId="42C53C52" w14:textId="77777777" w:rsidR="00236F16" w:rsidRDefault="00000000">
            <w:pPr>
              <w:jc w:val="center"/>
            </w:pPr>
            <w:r>
              <w:rPr>
                <w:rFonts w:ascii="Arial" w:hAnsi="Arial" w:cs="Arial"/>
                <w:b/>
                <w:bCs/>
                <w:color w:val="FFFFFF"/>
                <w:position w:val="-2"/>
                <w:sz w:val="18"/>
                <w:szCs w:val="18"/>
                <w:shd w:val="clear" w:color="auto" w:fill="000000"/>
              </w:rPr>
              <w:t>Zavarovanje za dobro izvedbo</w:t>
            </w:r>
          </w:p>
        </w:tc>
      </w:tr>
    </w:tbl>
    <w:p w14:paraId="7DD73731" w14:textId="77777777" w:rsidR="00236F16" w:rsidRDefault="00000000">
      <w:pPr>
        <w:spacing w:before="225" w:after="225" w:line="240" w:lineRule="auto"/>
        <w:jc w:val="both"/>
      </w:pPr>
      <w:r>
        <w:rPr>
          <w:rFonts w:ascii="Arial" w:hAnsi="Arial" w:cs="Arial"/>
          <w:color w:val="000000"/>
          <w:sz w:val="18"/>
          <w:szCs w:val="18"/>
        </w:rPr>
        <w:t>Instrument zavarovanja: menica</w:t>
      </w:r>
    </w:p>
    <w:p w14:paraId="446D3B7A" w14:textId="77777777" w:rsidR="00236F16" w:rsidRDefault="00000000">
      <w:pPr>
        <w:spacing w:before="225" w:after="225" w:line="240" w:lineRule="auto"/>
        <w:jc w:val="both"/>
      </w:pPr>
      <w:r>
        <w:rPr>
          <w:rFonts w:ascii="Arial" w:hAnsi="Arial" w:cs="Arial"/>
          <w:color w:val="000000"/>
          <w:sz w:val="18"/>
          <w:szCs w:val="18"/>
        </w:rPr>
        <w:t>Višina zavarovanja: najmanj 10,00 % pogodbene vrednosti z DDV</w:t>
      </w:r>
    </w:p>
    <w:p w14:paraId="2D8F87B8" w14:textId="77777777" w:rsidR="00236F16" w:rsidRDefault="00000000">
      <w:pPr>
        <w:spacing w:before="225" w:after="225" w:line="240" w:lineRule="auto"/>
        <w:jc w:val="both"/>
      </w:pPr>
      <w:r>
        <w:rPr>
          <w:rFonts w:ascii="Arial" w:hAnsi="Arial" w:cs="Arial"/>
          <w:color w:val="000000"/>
          <w:sz w:val="18"/>
          <w:szCs w:val="18"/>
        </w:rPr>
        <w:t>Čas veljavnosti: najmanj do 31.12.2030</w:t>
      </w:r>
    </w:p>
    <w:p w14:paraId="765673DC" w14:textId="77777777" w:rsidR="00236F16" w:rsidRDefault="00000000">
      <w:pPr>
        <w:spacing w:before="225" w:after="225" w:line="240" w:lineRule="auto"/>
        <w:jc w:val="both"/>
      </w:pPr>
      <w:r>
        <w:rPr>
          <w:rFonts w:ascii="Arial" w:hAnsi="Arial" w:cs="Arial"/>
          <w:color w:val="000000"/>
          <w:sz w:val="18"/>
          <w:szCs w:val="18"/>
        </w:rPr>
        <w:t>Zahtevanje dokazila: ni zahtevano dokazilo</w:t>
      </w:r>
    </w:p>
    <w:p w14:paraId="6DA7ACD7" w14:textId="77777777" w:rsidR="00236F16"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549E9FED" w14:textId="77777777" w:rsidR="00236F16" w:rsidRDefault="00236F16">
      <w:pPr>
        <w:sectPr w:rsidR="00236F16" w:rsidSect="00D931BF">
          <w:pgSz w:w="11906" w:h="16838"/>
          <w:pgMar w:top="1418" w:right="1418" w:bottom="1418" w:left="1418" w:header="567" w:footer="680" w:gutter="0"/>
          <w:cols w:space="708"/>
          <w:docGrid w:linePitch="360"/>
        </w:sectPr>
      </w:pPr>
    </w:p>
    <w:p w14:paraId="646A2F9F" w14:textId="77777777" w:rsidR="00FC4684"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8B1CF83" w14:textId="77777777" w:rsidR="00FC4684" w:rsidRDefault="00FC4684"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236F16" w14:paraId="2238C808" w14:textId="77777777">
        <w:tc>
          <w:tcPr>
            <w:tcW w:w="0" w:type="auto"/>
            <w:shd w:val="clear" w:color="auto" w:fill="FFFFFF"/>
            <w:tcMar>
              <w:top w:w="75" w:type="dxa"/>
              <w:bottom w:w="75" w:type="dxa"/>
            </w:tcMar>
            <w:vAlign w:val="center"/>
          </w:tcPr>
          <w:p w14:paraId="3872ABE2" w14:textId="77777777" w:rsidR="00236F16" w:rsidRDefault="00000000">
            <w:r>
              <w:rPr>
                <w:rFonts w:ascii="Arial" w:hAnsi="Arial" w:cs="Arial"/>
                <w:b/>
                <w:bCs/>
                <w:color w:val="000000"/>
                <w:position w:val="-2"/>
                <w:sz w:val="18"/>
                <w:szCs w:val="18"/>
                <w:shd w:val="clear" w:color="auto" w:fill="FFFFFF"/>
              </w:rPr>
              <w:t>Splošne specifikacije</w:t>
            </w:r>
          </w:p>
        </w:tc>
      </w:tr>
    </w:tbl>
    <w:p w14:paraId="775EA6F5" w14:textId="77777777" w:rsidR="00236F16" w:rsidRDefault="00000000" w:rsidP="002615F2">
      <w:pPr>
        <w:spacing w:before="225" w:after="225" w:line="240" w:lineRule="auto"/>
        <w:jc w:val="both"/>
      </w:pPr>
      <w:r>
        <w:rPr>
          <w:rFonts w:ascii="Arial" w:hAnsi="Arial" w:cs="Arial"/>
          <w:color w:val="000000"/>
          <w:sz w:val="18"/>
          <w:szCs w:val="18"/>
        </w:rPr>
        <w:t>Specifikacije določajo pogoje, način in namen uporabe blaga, ki je predmet tega javnega naročila. Blago in okvirne količine so podane v prilogi Ponudbeni predračun (xls. dokument). V specifikaciji blaga so navedene okvirne količine za obdobje 12 mesecev. Z izbranim ponudnikom se bo sklenila pogodba za 48 mesecev.</w:t>
      </w:r>
    </w:p>
    <w:p w14:paraId="0537ECDC" w14:textId="77777777" w:rsidR="00236F16" w:rsidRDefault="00000000" w:rsidP="002615F2">
      <w:pPr>
        <w:spacing w:before="225" w:after="225" w:line="240" w:lineRule="auto"/>
        <w:jc w:val="both"/>
      </w:pPr>
      <w:r>
        <w:rPr>
          <w:rFonts w:ascii="Arial" w:hAnsi="Arial" w:cs="Arial"/>
          <w:color w:val="000000"/>
          <w:sz w:val="18"/>
          <w:szCs w:val="18"/>
        </w:rPr>
        <w:t>Ponudnik mora v prilogo Ponudbeni predračun vpisati proizvajalca blaga, ki ga ponuja v predračunu. Kjer je to mogoče, navede tudi trgovsko ime blaga. Če v času trajanja pogodbe proizvajalec preneha izdelovati artikel, mora ponudnik ponuditi drug enakovreden izdelek po enaki ceni.</w:t>
      </w:r>
    </w:p>
    <w:p w14:paraId="4D865E1B" w14:textId="77777777" w:rsidR="00236F16" w:rsidRDefault="00000000" w:rsidP="002615F2">
      <w:pPr>
        <w:spacing w:before="225" w:after="225" w:line="240" w:lineRule="auto"/>
        <w:jc w:val="both"/>
      </w:pPr>
      <w:r>
        <w:rPr>
          <w:rFonts w:ascii="Arial" w:hAnsi="Arial" w:cs="Arial"/>
          <w:color w:val="000000"/>
          <w:sz w:val="18"/>
          <w:szCs w:val="18"/>
        </w:rPr>
        <w:t>Blago mora biti pakirano v ustrezno embalažo, ki varuje blago pred zunanjimi vplivi in je prijazna okolju ter sutrezati predpisom o kemikalijah, kjer ponuja kemične proizvode, ki podležejo ustreznim predpisom o označevannju blaga. Na embalaži mora biti navedena količina, trgovsko ime ter drugi podati, potrebni za individualizacijo naročenega blaga. Na vsaki embalaži mora biti navodilo za uporabo v slovenskem jeziku ter oznaka stopnje nevarnosti. Embalaža mora biti razgradljiva, odstranjevanje embalaže naročniku ne sme predstavljati dodatnih stroškov razen običajnih stroškov za odvoz odpadnega materiala. Kjer je možno, mora dobavitelj dobavljati blago v nadomestni embalaži.</w:t>
      </w:r>
    </w:p>
    <w:p w14:paraId="36D515C4" w14:textId="77777777" w:rsidR="00236F16" w:rsidRDefault="00000000" w:rsidP="002615F2">
      <w:pPr>
        <w:spacing w:before="225" w:after="225" w:line="240" w:lineRule="auto"/>
        <w:jc w:val="both"/>
      </w:pPr>
      <w:r>
        <w:rPr>
          <w:rFonts w:ascii="Arial" w:hAnsi="Arial" w:cs="Arial"/>
          <w:color w:val="000000"/>
          <w:sz w:val="18"/>
          <w:szCs w:val="18"/>
        </w:rPr>
        <w:t>Ponudnik bo na zahtevo in poziv naročnika dolžan predložiti zahtevane vzorce ponujenega blaga in tako dokazati, da je blago, ki ga ponuja, enakovredno blagu, ki ga zahteva naročnik.</w:t>
      </w:r>
    </w:p>
    <w:p w14:paraId="27B0BF85" w14:textId="77777777" w:rsidR="00236F16" w:rsidRDefault="00000000" w:rsidP="002615F2">
      <w:pPr>
        <w:spacing w:before="225" w:after="225" w:line="240" w:lineRule="auto"/>
        <w:jc w:val="both"/>
      </w:pPr>
      <w:r>
        <w:rPr>
          <w:rFonts w:ascii="Arial" w:hAnsi="Arial" w:cs="Arial"/>
          <w:color w:val="000000"/>
          <w:sz w:val="18"/>
          <w:szCs w:val="18"/>
        </w:rPr>
        <w:t>Ponudnik bo moral pri vsaki dobavi nevarne snovi predložiti varnostni list v slovenskem jeziku, ki bo skladen z Uredbo št. 1907/2006/ES o registraciji, evalvaciji, avtorizaciji in omejevanju kemikalij (REACH) in Uredbo št. 1272/2008/ES o razvrščanju, pakiranju in označevanju kemičnih snovi ter zmesi.</w:t>
      </w:r>
    </w:p>
    <w:p w14:paraId="42B01773" w14:textId="77777777" w:rsidR="00236F16" w:rsidRDefault="00000000" w:rsidP="002615F2">
      <w:pPr>
        <w:spacing w:before="225" w:after="225" w:line="240" w:lineRule="auto"/>
        <w:jc w:val="both"/>
      </w:pPr>
      <w:r>
        <w:rPr>
          <w:rFonts w:ascii="Arial" w:hAnsi="Arial" w:cs="Arial"/>
          <w:color w:val="000000"/>
          <w:sz w:val="18"/>
          <w:szCs w:val="18"/>
        </w:rPr>
        <w:t>Izbrani ponudnik bo moral v roku 8 dni od podpisa pogodbe naročniku predložiti veljavni cenik za ostalo blago, ki ni zajeto v ponudbenem ptredračunu, vendar po svojih lastnostih in namenu sodi v razpisano vrsto blaga. Naročnik bo v teku izvajanja pogodbe lahko naročal tudi blago, ki ni poimensko popisano v prilogi ponudbenega predračuna, vendar pa po svojih lastnostih in namenu uporabe sodi med tovrstno blago.</w:t>
      </w:r>
    </w:p>
    <w:p w14:paraId="78807136" w14:textId="77777777" w:rsidR="00236F16" w:rsidRDefault="00000000" w:rsidP="002615F2">
      <w:pPr>
        <w:spacing w:before="225" w:after="225" w:line="240" w:lineRule="auto"/>
        <w:jc w:val="both"/>
      </w:pPr>
      <w:r>
        <w:rPr>
          <w:rFonts w:ascii="Arial" w:hAnsi="Arial" w:cs="Arial"/>
          <w:color w:val="000000"/>
          <w:sz w:val="18"/>
          <w:szCs w:val="18"/>
        </w:rPr>
        <w:t>Naročnik bo blago naročal do 25. dne v mesecu za naslednji mesec. Ponudnik bo dolžan dobavo izvršiti najkasneje v roku 5 dni od oddaje naročila.</w:t>
      </w:r>
    </w:p>
    <w:p w14:paraId="72842E08" w14:textId="77777777" w:rsidR="00236F16" w:rsidRDefault="00000000" w:rsidP="002615F2">
      <w:pPr>
        <w:spacing w:before="225" w:after="225" w:line="240" w:lineRule="auto"/>
        <w:jc w:val="both"/>
      </w:pPr>
      <w:r>
        <w:rPr>
          <w:rFonts w:ascii="Arial" w:hAnsi="Arial" w:cs="Arial"/>
          <w:color w:val="000000"/>
          <w:sz w:val="18"/>
          <w:szCs w:val="18"/>
        </w:rPr>
        <w:t>V primeru nujnih dobav bo ponudnik dolžan dobavo izvršiti v roku 24 ur od oddaje naročila.</w:t>
      </w:r>
    </w:p>
    <w:p w14:paraId="53E6EE34" w14:textId="77777777" w:rsidR="00236F16" w:rsidRDefault="00000000">
      <w:pPr>
        <w:spacing w:before="225" w:after="225" w:line="240" w:lineRule="auto"/>
      </w:pPr>
      <w:r>
        <w:rPr>
          <w:rFonts w:ascii="Arial" w:hAnsi="Arial" w:cs="Arial"/>
          <w:color w:val="000000"/>
          <w:sz w:val="18"/>
          <w:szCs w:val="18"/>
        </w:rPr>
        <w:t>Blago se dobavlja sukcesivno po posameznih lokacijah naročnika, in sicer:</w:t>
      </w:r>
    </w:p>
    <w:p w14:paraId="5D4D201F" w14:textId="77777777" w:rsidR="00236F16" w:rsidRDefault="00000000">
      <w:pPr>
        <w:spacing w:before="225" w:after="225" w:line="240" w:lineRule="auto"/>
      </w:pPr>
      <w:r>
        <w:rPr>
          <w:rFonts w:ascii="Arial" w:hAnsi="Arial" w:cs="Arial"/>
          <w:color w:val="000000"/>
          <w:sz w:val="18"/>
          <w:szCs w:val="18"/>
        </w:rPr>
        <w:t>- Dom upokojencev Ptuj, Volkmerjeva cesta 10, 2250 Ptuj,</w:t>
      </w:r>
    </w:p>
    <w:p w14:paraId="72D6404B" w14:textId="77777777" w:rsidR="00236F16" w:rsidRDefault="00000000">
      <w:pPr>
        <w:spacing w:before="225" w:after="225" w:line="240" w:lineRule="auto"/>
      </w:pPr>
      <w:r>
        <w:rPr>
          <w:rFonts w:ascii="Arial" w:hAnsi="Arial" w:cs="Arial"/>
          <w:color w:val="000000"/>
          <w:sz w:val="18"/>
          <w:szCs w:val="18"/>
        </w:rPr>
        <w:t>- Dom upokojencev Ptuj, enota Žabjak, Žabjak 1c, 2250 Ptuj,</w:t>
      </w:r>
    </w:p>
    <w:p w14:paraId="206D60D4" w14:textId="77777777" w:rsidR="00236F16" w:rsidRDefault="00000000">
      <w:pPr>
        <w:spacing w:before="225" w:after="225" w:line="240" w:lineRule="auto"/>
      </w:pPr>
      <w:r>
        <w:rPr>
          <w:rFonts w:ascii="Arial" w:hAnsi="Arial" w:cs="Arial"/>
          <w:color w:val="000000"/>
          <w:sz w:val="18"/>
          <w:szCs w:val="18"/>
        </w:rPr>
        <w:t>- Dom upokojencev Ptuj, enota Muretinci, Muretinci 45a, 2272 Gorišnica,</w:t>
      </w:r>
    </w:p>
    <w:p w14:paraId="1F2867EE" w14:textId="77777777" w:rsidR="00236F16" w:rsidRDefault="00000000">
      <w:pPr>
        <w:spacing w:before="225" w:after="225" w:line="240" w:lineRule="auto"/>
      </w:pPr>
      <w:r>
        <w:rPr>
          <w:rFonts w:ascii="Arial" w:hAnsi="Arial" w:cs="Arial"/>
          <w:color w:val="000000"/>
          <w:sz w:val="18"/>
          <w:szCs w:val="18"/>
        </w:rPr>
        <w:t>- Dom upokojencev Ptuj, enota Kidričevo, Kajuhova ulica 2d, 2325 Kidričevo,</w:t>
      </w:r>
    </w:p>
    <w:p w14:paraId="6C27D0CD" w14:textId="77777777" w:rsidR="00236F16" w:rsidRDefault="00000000">
      <w:pPr>
        <w:spacing w:before="225" w:after="225" w:line="240" w:lineRule="auto"/>
      </w:pPr>
      <w:r>
        <w:rPr>
          <w:rFonts w:ascii="Arial" w:hAnsi="Arial" w:cs="Arial"/>
          <w:color w:val="000000"/>
          <w:sz w:val="18"/>
          <w:szCs w:val="18"/>
        </w:rPr>
        <w:t>- Dom upokojencev Ptuj, enota Juršinci, Juršinci 19d, 2256 Juršinci,</w:t>
      </w:r>
    </w:p>
    <w:p w14:paraId="4E824348" w14:textId="77777777" w:rsidR="00236F16" w:rsidRDefault="00000000">
      <w:pPr>
        <w:spacing w:before="225" w:after="225" w:line="240" w:lineRule="auto"/>
      </w:pPr>
      <w:r>
        <w:rPr>
          <w:rFonts w:ascii="Arial" w:hAnsi="Arial" w:cs="Arial"/>
          <w:color w:val="000000"/>
          <w:sz w:val="18"/>
          <w:szCs w:val="18"/>
        </w:rPr>
        <w:t>- Dom upokojencev Ptuj, enota Koper, Oljčna pot 65, 6000 Koper.</w:t>
      </w:r>
    </w:p>
    <w:p w14:paraId="765BEFE7" w14:textId="77777777" w:rsidR="00236F16" w:rsidRDefault="00000000">
      <w:pPr>
        <w:spacing w:before="225" w:after="225" w:line="240" w:lineRule="auto"/>
      </w:pPr>
      <w:r>
        <w:rPr>
          <w:rFonts w:ascii="Arial" w:hAnsi="Arial" w:cs="Arial"/>
          <w:color w:val="000000"/>
          <w:sz w:val="18"/>
          <w:szCs w:val="18"/>
        </w:rPr>
        <w:t>V kolikor bi naročnik zaradi pridobivanja dodatnih kapacitet svojo dejavnost izvajal na dodatnih lokacijah, je ponudnik dolžan naročeno blago dostavljati tudi na tiste lokacije.</w:t>
      </w:r>
    </w:p>
    <w:p w14:paraId="6E24BC4F" w14:textId="77777777" w:rsidR="00236F16" w:rsidRDefault="00236F16"/>
    <w:tbl>
      <w:tblPr>
        <w:tblStyle w:val="NormalTablePHPDOCX"/>
        <w:tblW w:w="5000" w:type="pct"/>
        <w:tblInd w:w="600" w:type="dxa"/>
        <w:tblLook w:val="04A0" w:firstRow="1" w:lastRow="0" w:firstColumn="1" w:lastColumn="0" w:noHBand="0" w:noVBand="1"/>
      </w:tblPr>
      <w:tblGrid>
        <w:gridCol w:w="9286"/>
      </w:tblGrid>
      <w:tr w:rsidR="00236F16" w14:paraId="00A28969" w14:textId="77777777">
        <w:tc>
          <w:tcPr>
            <w:tcW w:w="0" w:type="auto"/>
            <w:tcMar>
              <w:top w:w="135" w:type="dxa"/>
              <w:bottom w:w="135" w:type="dxa"/>
            </w:tcMar>
            <w:vAlign w:val="center"/>
          </w:tcPr>
          <w:p w14:paraId="1259230E" w14:textId="77777777" w:rsidR="00236F16" w:rsidRDefault="00236F16"/>
        </w:tc>
      </w:tr>
    </w:tbl>
    <w:p w14:paraId="49F079EA" w14:textId="77777777" w:rsidR="00236F16" w:rsidRDefault="00236F16"/>
    <w:tbl>
      <w:tblPr>
        <w:tblStyle w:val="NormalTablePHPDOCX"/>
        <w:tblW w:w="5000" w:type="pct"/>
        <w:tblInd w:w="600" w:type="dxa"/>
        <w:tblLook w:val="04A0" w:firstRow="1" w:lastRow="0" w:firstColumn="1" w:lastColumn="0" w:noHBand="0" w:noVBand="1"/>
      </w:tblPr>
      <w:tblGrid>
        <w:gridCol w:w="9286"/>
      </w:tblGrid>
      <w:tr w:rsidR="00236F16" w14:paraId="7877E25A" w14:textId="77777777">
        <w:tc>
          <w:tcPr>
            <w:tcW w:w="0" w:type="auto"/>
            <w:tcMar>
              <w:top w:w="135" w:type="dxa"/>
              <w:bottom w:w="135" w:type="dxa"/>
            </w:tcMar>
            <w:vAlign w:val="center"/>
          </w:tcPr>
          <w:p w14:paraId="2981ED43" w14:textId="77777777" w:rsidR="00236F16" w:rsidRDefault="00236F16"/>
        </w:tc>
      </w:tr>
    </w:tbl>
    <w:p w14:paraId="2A338DAF" w14:textId="77777777" w:rsidR="00236F16" w:rsidRDefault="00236F16">
      <w:pPr>
        <w:sectPr w:rsidR="00236F16" w:rsidSect="00D931BF">
          <w:pgSz w:w="11906" w:h="16838"/>
          <w:pgMar w:top="1418" w:right="1418" w:bottom="1418" w:left="1418" w:header="567" w:footer="680" w:gutter="0"/>
          <w:cols w:space="708"/>
          <w:docGrid w:linePitch="360"/>
        </w:sectPr>
      </w:pPr>
    </w:p>
    <w:p w14:paraId="16CF3723" w14:textId="77777777" w:rsidR="00FC4684"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682F4E9" w14:textId="77777777" w:rsidR="00FC4684" w:rsidRPr="00A17BFF" w:rsidRDefault="00FC4684" w:rsidP="00827BFC">
      <w:pPr>
        <w:pStyle w:val="Paragraf"/>
        <w:rPr>
          <w:rFonts w:ascii="Arial" w:hAnsi="Arial" w:cs="Arial"/>
        </w:rPr>
      </w:pPr>
    </w:p>
    <w:p w14:paraId="08FA5528" w14:textId="77777777" w:rsidR="00236F16"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6A19017" w14:textId="77777777" w:rsidR="00236F16"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F216A70" w14:textId="77777777" w:rsidR="00236F16"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FFD51B5" w14:textId="77777777" w:rsidR="00FC4684" w:rsidRPr="00A17BFF" w:rsidRDefault="00FC468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236F16" w14:paraId="578B1D90" w14:textId="77777777" w:rsidTr="00DB37DD">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43472E1" w14:textId="77777777" w:rsidR="00236F16"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B2811AF" w14:textId="77777777" w:rsidR="00236F16"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B3B286F" w14:textId="77777777" w:rsidR="00236F16" w:rsidRDefault="00000000">
            <w:pPr>
              <w:jc w:val="center"/>
            </w:pPr>
            <w:r>
              <w:rPr>
                <w:rFonts w:ascii="Arial" w:hAnsi="Arial" w:cs="Arial"/>
                <w:b/>
                <w:bCs/>
                <w:color w:val="000000"/>
                <w:position w:val="-3"/>
                <w:sz w:val="20"/>
                <w:szCs w:val="20"/>
                <w:shd w:val="clear" w:color="auto" w:fill="AAAAAA"/>
              </w:rPr>
              <w:t>Opombe</w:t>
            </w:r>
          </w:p>
        </w:tc>
      </w:tr>
      <w:tr w:rsidR="00236F16" w14:paraId="5F556D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A053E" w14:textId="77777777" w:rsidR="00236F16"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7CC87" w14:textId="77777777" w:rsidR="00236F16"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E28F0" w14:textId="77777777" w:rsidR="00236F16"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236F16" w14:paraId="281CB1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5EFE8" w14:textId="77777777" w:rsidR="00236F16"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8A85" w14:textId="77777777" w:rsidR="00236F16"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BF83F" w14:textId="77777777" w:rsidR="00236F16" w:rsidRDefault="00000000">
            <w:pPr>
              <w:spacing w:before="135" w:after="135"/>
              <w:textAlignment w:val="center"/>
            </w:pPr>
            <w:r>
              <w:rPr>
                <w:rFonts w:ascii="Arial" w:hAnsi="Arial" w:cs="Arial"/>
                <w:color w:val="000000"/>
                <w:position w:val="-2"/>
                <w:sz w:val="18"/>
                <w:szCs w:val="18"/>
              </w:rPr>
              <w:t>Izpolnjen, podpisan in žigosan.</w:t>
            </w:r>
          </w:p>
          <w:p w14:paraId="29BF39E4"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420D9A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AF480" w14:textId="77777777" w:rsidR="00236F16"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E2BABA" w14:textId="77777777" w:rsidR="00236F16"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23E86" w14:textId="77777777" w:rsidR="00236F16" w:rsidRDefault="00000000">
            <w:pPr>
              <w:spacing w:before="135" w:after="135"/>
              <w:jc w:val="both"/>
              <w:textAlignment w:val="center"/>
            </w:pPr>
            <w:r>
              <w:rPr>
                <w:rFonts w:ascii="Arial" w:hAnsi="Arial" w:cs="Arial"/>
                <w:color w:val="000000"/>
                <w:position w:val="-2"/>
                <w:sz w:val="18"/>
                <w:szCs w:val="18"/>
              </w:rPr>
              <w:t>Izpolnjen .xml, uvoziti v e-JN, dodatno naložiti še v aplikaciji e-JN v .pdf formatu v razdelek "Ostale priloge".</w:t>
            </w:r>
          </w:p>
          <w:tbl>
            <w:tblPr>
              <w:tblStyle w:val="NormalTablePHPDOCX"/>
              <w:tblW w:w="0" w:type="auto"/>
              <w:tblLook w:val="04A0" w:firstRow="1" w:lastRow="0" w:firstColumn="1" w:lastColumn="0" w:noHBand="0" w:noVBand="1"/>
            </w:tblPr>
            <w:tblGrid>
              <w:gridCol w:w="438"/>
            </w:tblGrid>
            <w:tr w:rsidR="00236F16" w14:paraId="2C3A6AF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236F16" w14:paraId="2976221F" w14:textId="77777777">
                    <w:tc>
                      <w:tcPr>
                        <w:tcW w:w="0" w:type="auto"/>
                        <w:tcMar>
                          <w:top w:w="0" w:type="auto"/>
                          <w:bottom w:w="0" w:type="auto"/>
                        </w:tcMar>
                      </w:tcPr>
                      <w:p w14:paraId="42C56310" w14:textId="77777777" w:rsidR="00236F16" w:rsidRDefault="00236F16"/>
                    </w:tc>
                  </w:tr>
                </w:tbl>
                <w:p w14:paraId="3407D9C7" w14:textId="77777777" w:rsidR="00236F16" w:rsidRDefault="00236F16"/>
              </w:tc>
            </w:tr>
          </w:tbl>
          <w:p w14:paraId="5825ED4D" w14:textId="77777777" w:rsidR="00236F16" w:rsidRDefault="00236F16"/>
        </w:tc>
      </w:tr>
      <w:tr w:rsidR="00236F16" w14:paraId="74F082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D953F" w14:textId="77777777" w:rsidR="00236F16"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3643D" w14:textId="77777777" w:rsidR="00236F16"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91D2C" w14:textId="77777777" w:rsidR="00236F16" w:rsidRDefault="00000000">
            <w:pPr>
              <w:spacing w:before="135" w:after="135"/>
              <w:textAlignment w:val="center"/>
            </w:pPr>
            <w:r>
              <w:rPr>
                <w:rFonts w:ascii="Arial" w:hAnsi="Arial" w:cs="Arial"/>
                <w:color w:val="000000"/>
                <w:position w:val="-2"/>
                <w:sz w:val="18"/>
                <w:szCs w:val="18"/>
              </w:rPr>
              <w:t>Izpolnjen, podpisan in žigosan. </w:t>
            </w:r>
          </w:p>
          <w:p w14:paraId="652116D9" w14:textId="77777777" w:rsidR="00236F16" w:rsidRDefault="00000000">
            <w:pPr>
              <w:spacing w:before="135" w:after="135"/>
              <w:textAlignment w:val="center"/>
            </w:pPr>
            <w:r>
              <w:rPr>
                <w:rFonts w:ascii="Arial" w:hAnsi="Arial" w:cs="Arial"/>
                <w:color w:val="000000"/>
                <w:position w:val="-2"/>
                <w:sz w:val="18"/>
                <w:szCs w:val="18"/>
              </w:rPr>
              <w:t>Potrebno predložiti tudi za člane organov in zastopnike partnerjev in podizvajalcev.</w:t>
            </w:r>
          </w:p>
          <w:p w14:paraId="41765D92"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394F27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CF429C" w14:textId="77777777" w:rsidR="00236F16"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B2D78" w14:textId="77777777" w:rsidR="00236F16" w:rsidRDefault="00000000">
            <w:r>
              <w:rPr>
                <w:rFonts w:ascii="Arial" w:hAnsi="Arial" w:cs="Arial"/>
                <w:color w:val="000000"/>
                <w:position w:val="-2"/>
                <w:sz w:val="18"/>
                <w:szCs w:val="18"/>
              </w:rPr>
              <w:t>Temeljne okoljske zahteve</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C236C" w14:textId="77777777" w:rsidR="00236F16" w:rsidRDefault="00000000">
            <w:pPr>
              <w:spacing w:before="135" w:after="135"/>
              <w:textAlignment w:val="center"/>
            </w:pPr>
            <w:r>
              <w:rPr>
                <w:rFonts w:ascii="Arial" w:hAnsi="Arial" w:cs="Arial"/>
                <w:color w:val="000000"/>
                <w:position w:val="-2"/>
                <w:sz w:val="18"/>
                <w:szCs w:val="18"/>
              </w:rPr>
              <w:t>Izpolnjen, podpisan in žigosan.</w:t>
            </w:r>
          </w:p>
          <w:p w14:paraId="5FF79D01"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4306D1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BCDF7" w14:textId="77777777" w:rsidR="00236F16" w:rsidRDefault="00000000">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93513" w14:textId="77777777" w:rsidR="00236F16" w:rsidRDefault="00000000">
            <w:r>
              <w:rPr>
                <w:rFonts w:ascii="Arial" w:hAnsi="Arial" w:cs="Arial"/>
                <w:color w:val="000000"/>
                <w:position w:val="-2"/>
                <w:sz w:val="18"/>
                <w:szCs w:val="18"/>
              </w:rPr>
              <w:t>Izjava o upoštevanju določil Uredbe o zelenem javnem naročanju</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60A85" w14:textId="77777777" w:rsidR="00236F16" w:rsidRDefault="00000000">
            <w:pPr>
              <w:spacing w:before="135" w:after="135"/>
              <w:textAlignment w:val="center"/>
            </w:pPr>
            <w:r>
              <w:rPr>
                <w:rFonts w:ascii="Arial" w:hAnsi="Arial" w:cs="Arial"/>
                <w:color w:val="000000"/>
                <w:position w:val="-2"/>
                <w:sz w:val="18"/>
                <w:szCs w:val="18"/>
              </w:rPr>
              <w:t>Izpolnjen, podpisan in žigosan.</w:t>
            </w:r>
          </w:p>
          <w:p w14:paraId="2BBE6A75"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1AC6E6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715D7" w14:textId="77777777" w:rsidR="00236F16"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DCF31" w14:textId="77777777" w:rsidR="00236F16"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26ED5" w14:textId="77777777" w:rsidR="00236F16" w:rsidRDefault="00000000">
            <w:pPr>
              <w:spacing w:before="135" w:after="135"/>
              <w:textAlignment w:val="center"/>
            </w:pPr>
            <w:r>
              <w:rPr>
                <w:rFonts w:ascii="Arial" w:hAnsi="Arial" w:cs="Arial"/>
                <w:color w:val="000000"/>
                <w:position w:val="-2"/>
                <w:sz w:val="18"/>
                <w:szCs w:val="18"/>
              </w:rPr>
              <w:t>Izpolnjen.</w:t>
            </w:r>
          </w:p>
          <w:p w14:paraId="2362A7AA"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4084E8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EE61" w14:textId="77777777" w:rsidR="00236F16"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8DEC6" w14:textId="77777777" w:rsidR="00236F16" w:rsidRDefault="00000000">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71C1C" w14:textId="77777777" w:rsidR="00236F16" w:rsidRDefault="00000000">
            <w:pPr>
              <w:spacing w:before="135" w:after="135"/>
              <w:textAlignment w:val="center"/>
            </w:pPr>
            <w:r>
              <w:rPr>
                <w:rFonts w:ascii="Arial" w:hAnsi="Arial" w:cs="Arial"/>
                <w:color w:val="000000"/>
                <w:position w:val="-2"/>
                <w:sz w:val="18"/>
                <w:szCs w:val="18"/>
              </w:rPr>
              <w:t>Izpolnjen, potrjen s strani naročnika posla.</w:t>
            </w:r>
          </w:p>
          <w:p w14:paraId="490E3144"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13FC62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48412" w14:textId="77777777" w:rsidR="00236F16"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B796A" w14:textId="77777777" w:rsidR="00236F16"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D86EF" w14:textId="77777777" w:rsidR="00236F16" w:rsidRDefault="00000000">
            <w:pPr>
              <w:spacing w:before="135" w:after="135"/>
              <w:textAlignment w:val="center"/>
            </w:pPr>
            <w:r>
              <w:rPr>
                <w:rFonts w:ascii="Arial" w:hAnsi="Arial" w:cs="Arial"/>
                <w:color w:val="000000"/>
                <w:position w:val="-2"/>
                <w:sz w:val="18"/>
                <w:szCs w:val="18"/>
              </w:rPr>
              <w:t>Parafiran ali elektronsko podpisan.</w:t>
            </w:r>
          </w:p>
          <w:p w14:paraId="51BE7E34"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4F368D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0E792" w14:textId="77777777" w:rsidR="00236F16"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0BC82" w14:textId="77777777" w:rsidR="00236F16"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C935B" w14:textId="77777777" w:rsidR="00236F16" w:rsidRDefault="00000000">
            <w:pPr>
              <w:spacing w:before="135" w:after="135"/>
              <w:textAlignment w:val="center"/>
            </w:pPr>
            <w:r>
              <w:rPr>
                <w:rFonts w:ascii="Arial" w:hAnsi="Arial" w:cs="Arial"/>
                <w:color w:val="000000"/>
                <w:position w:val="-2"/>
                <w:sz w:val="18"/>
                <w:szCs w:val="18"/>
              </w:rPr>
              <w:t>Izpolnjen, podpisan in žigosan. </w:t>
            </w:r>
          </w:p>
          <w:p w14:paraId="715DD283" w14:textId="77777777" w:rsidR="00236F16" w:rsidRDefault="00000000">
            <w:pPr>
              <w:spacing w:before="135" w:after="135"/>
              <w:textAlignment w:val="center"/>
            </w:pPr>
            <w:r>
              <w:rPr>
                <w:rFonts w:ascii="Arial" w:hAnsi="Arial" w:cs="Arial"/>
                <w:color w:val="000000"/>
                <w:position w:val="-2"/>
                <w:sz w:val="18"/>
                <w:szCs w:val="18"/>
              </w:rPr>
              <w:t>Priložen izpolnjen ESPD obrazec za vsakega podizvajalca (79. člen ZJN-3). Datoteka za uvoz ESPD je priloga razpisne dokumentacije. ESPD lahko podizvajalci izpolnijo na Portalu javnih naročil.</w:t>
            </w:r>
          </w:p>
          <w:p w14:paraId="409753FA" w14:textId="77777777" w:rsidR="00236F16" w:rsidRDefault="00000000">
            <w:pPr>
              <w:spacing w:before="135" w:after="135"/>
              <w:textAlignment w:val="center"/>
            </w:pPr>
            <w:r>
              <w:rPr>
                <w:rFonts w:ascii="Arial" w:hAnsi="Arial" w:cs="Arial"/>
                <w:color w:val="000000"/>
                <w:position w:val="-2"/>
                <w:sz w:val="18"/>
                <w:szCs w:val="18"/>
              </w:rPr>
              <w:t>Izpolnjen, podpisan in žigosan.</w:t>
            </w:r>
          </w:p>
          <w:p w14:paraId="087D6FCC"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3ADDA1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4D70B" w14:textId="77777777" w:rsidR="00236F16"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AB49C" w14:textId="77777777" w:rsidR="00236F16" w:rsidRDefault="00000000">
            <w:r>
              <w:rPr>
                <w:rFonts w:ascii="Arial" w:hAnsi="Arial" w:cs="Arial"/>
                <w:color w:val="000000"/>
                <w:position w:val="-2"/>
                <w:sz w:val="18"/>
                <w:szCs w:val="18"/>
              </w:rPr>
              <w:t>Izjava podizvajalca</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FA8FF" w14:textId="77777777" w:rsidR="00236F16" w:rsidRDefault="00000000">
            <w:pPr>
              <w:spacing w:before="135" w:after="135"/>
              <w:textAlignment w:val="center"/>
            </w:pPr>
            <w:r>
              <w:rPr>
                <w:rFonts w:ascii="Arial" w:hAnsi="Arial" w:cs="Arial"/>
                <w:color w:val="000000"/>
                <w:position w:val="-2"/>
                <w:sz w:val="18"/>
                <w:szCs w:val="18"/>
              </w:rPr>
              <w:t>Izpolnjen, podpisan in žigosan.</w:t>
            </w:r>
          </w:p>
          <w:p w14:paraId="69534727"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0081B2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C4849" w14:textId="77777777" w:rsidR="00236F16"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E0817" w14:textId="77777777" w:rsidR="00236F16"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91F96" w14:textId="77777777" w:rsidR="00236F16" w:rsidRDefault="00000000">
            <w:pPr>
              <w:spacing w:before="135" w:after="135"/>
              <w:textAlignment w:val="center"/>
            </w:pPr>
            <w:r>
              <w:rPr>
                <w:rFonts w:ascii="Arial" w:hAnsi="Arial" w:cs="Arial"/>
                <w:color w:val="000000"/>
                <w:position w:val="-2"/>
                <w:sz w:val="18"/>
                <w:szCs w:val="18"/>
              </w:rPr>
              <w:t>Izpolnjen, podpisan in žigosan.</w:t>
            </w:r>
          </w:p>
          <w:p w14:paraId="404DB767" w14:textId="77777777" w:rsidR="00236F1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236F16" w14:paraId="646B6A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108B1" w14:textId="63D43243" w:rsidR="00236F16" w:rsidRDefault="00000000">
            <w:r>
              <w:rPr>
                <w:rFonts w:ascii="Arial" w:hAnsi="Arial" w:cs="Arial"/>
                <w:color w:val="000000"/>
                <w:position w:val="-2"/>
                <w:sz w:val="18"/>
                <w:szCs w:val="18"/>
              </w:rPr>
              <w:lastRenderedPageBreak/>
              <w:t>Priloga</w:t>
            </w:r>
            <w:r w:rsidR="00DB37DD">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718EF" w14:textId="77777777" w:rsidR="00236F16" w:rsidRDefault="00000000">
            <w:r>
              <w:rPr>
                <w:rFonts w:ascii="Arial" w:hAnsi="Arial" w:cs="Arial"/>
                <w:color w:val="000000"/>
                <w:position w:val="-2"/>
                <w:sz w:val="18"/>
                <w:szCs w:val="18"/>
              </w:rPr>
              <w:t>Vzorec pogodbe: Pogodba o sukcesivni dobavi čistil.</w:t>
            </w:r>
            <w:r>
              <w:rPr>
                <w:rFonts w:ascii="Arial" w:hAnsi="Arial" w:cs="Arial"/>
                <w:color w:val="000000"/>
                <w:position w:val="-2"/>
                <w:sz w:val="18"/>
                <w:szCs w:val="18"/>
              </w:rPr>
              <w:br/>
              <w:t>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47BB9" w14:textId="77777777" w:rsidR="00236F16" w:rsidRDefault="00000000">
            <w:pPr>
              <w:spacing w:before="135" w:after="135"/>
              <w:jc w:val="both"/>
              <w:textAlignment w:val="center"/>
            </w:pPr>
            <w:r>
              <w:rPr>
                <w:rFonts w:ascii="Arial" w:hAnsi="Arial" w:cs="Arial"/>
                <w:color w:val="000000"/>
                <w:position w:val="-2"/>
                <w:sz w:val="18"/>
                <w:szCs w:val="18"/>
              </w:rPr>
              <w:t>Podpisan (ročno ali elektronsko).</w:t>
            </w:r>
          </w:p>
        </w:tc>
      </w:tr>
      <w:tr w:rsidR="00DB37DD" w14:paraId="63C0AE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C30EF" w14:textId="1F8001B1" w:rsidR="00DB37DD" w:rsidRDefault="00DB37DD">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E0BC2" w14:textId="5A654212" w:rsidR="00DB37DD" w:rsidRDefault="00DB37DD">
            <w:pPr>
              <w:rPr>
                <w:rFonts w:ascii="Arial" w:hAnsi="Arial" w:cs="Arial"/>
                <w:color w:val="000000"/>
                <w:position w:val="-2"/>
                <w:sz w:val="18"/>
                <w:szCs w:val="18"/>
              </w:rPr>
            </w:pPr>
            <w:r>
              <w:rPr>
                <w:rFonts w:ascii="Arial" w:hAnsi="Arial" w:cs="Arial"/>
                <w:color w:val="000000"/>
                <w:position w:val="-2"/>
                <w:sz w:val="18"/>
                <w:szCs w:val="18"/>
              </w:rPr>
              <w:t>Ponudbeni predračun. Velja za sklop 1 (kuhinja), sklop 2 (objekt), sklop 3 (pralnica).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31350" w14:textId="77777777" w:rsidR="00DB37DD" w:rsidRDefault="00DB37DD" w:rsidP="00DB37DD">
            <w:pPr>
              <w:spacing w:before="135" w:after="135"/>
              <w:textAlignment w:val="center"/>
            </w:pPr>
            <w:r>
              <w:rPr>
                <w:rFonts w:ascii="Arial" w:hAnsi="Arial" w:cs="Arial"/>
                <w:color w:val="000000"/>
                <w:position w:val="-2"/>
                <w:sz w:val="18"/>
                <w:szCs w:val="18"/>
              </w:rPr>
              <w:t>Izpolnjen, podpisan in žigosan.</w:t>
            </w:r>
          </w:p>
          <w:p w14:paraId="6C35B72A" w14:textId="3B58A9AC" w:rsidR="00DB37DD" w:rsidRDefault="00DB37DD" w:rsidP="00DB37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bl>
    <w:p w14:paraId="07D372FF" w14:textId="77777777" w:rsidR="00236F16" w:rsidRDefault="00236F16">
      <w:pPr>
        <w:sectPr w:rsidR="00236F16" w:rsidSect="00D931BF">
          <w:pgSz w:w="11906" w:h="16838"/>
          <w:pgMar w:top="1418" w:right="1418" w:bottom="1418" w:left="1418" w:header="567" w:footer="680" w:gutter="0"/>
          <w:cols w:space="708"/>
          <w:docGrid w:linePitch="360"/>
        </w:sectPr>
      </w:pPr>
    </w:p>
    <w:p w14:paraId="55EF4F8A"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8CB5618" w14:textId="77777777" w:rsidR="00FC4684" w:rsidRPr="00252358" w:rsidRDefault="00FC4684" w:rsidP="00252358"/>
    <w:p w14:paraId="0BB2C551"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4486BCC" w14:textId="77777777" w:rsidR="00FC4684" w:rsidRDefault="00FC4684" w:rsidP="00EB2A75">
      <w:pPr>
        <w:spacing w:after="120"/>
        <w:rPr>
          <w:rFonts w:ascii="Arial" w:hAnsi="Arial" w:cs="Arial"/>
        </w:rPr>
      </w:pPr>
    </w:p>
    <w:p w14:paraId="495C53DD" w14:textId="77777777" w:rsidR="00236F16"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čistil</w:t>
      </w:r>
      <w:r>
        <w:rPr>
          <w:rFonts w:ascii="Arial" w:hAnsi="Arial" w:cs="Arial"/>
          <w:color w:val="000000"/>
          <w:sz w:val="18"/>
          <w:szCs w:val="18"/>
        </w:rPr>
        <w:t>« dajemo ponudbo, kot sledi:</w:t>
      </w:r>
    </w:p>
    <w:p w14:paraId="760A2E8E" w14:textId="77777777" w:rsidR="00236F16"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36F16" w14:paraId="5B79611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905A7" w14:textId="77777777" w:rsidR="00236F16"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AD27B" w14:textId="77777777" w:rsidR="00236F16" w:rsidRDefault="00000000">
            <w:r>
              <w:rPr>
                <w:rFonts w:ascii="Arial" w:hAnsi="Arial" w:cs="Arial"/>
                <w:color w:val="000000"/>
                <w:position w:val="-2"/>
                <w:sz w:val="18"/>
                <w:szCs w:val="18"/>
              </w:rPr>
              <w:t> </w:t>
            </w:r>
          </w:p>
        </w:tc>
      </w:tr>
      <w:tr w:rsidR="00236F16" w14:paraId="25B9026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DC5B5" w14:textId="77777777" w:rsidR="00236F16"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68640" w14:textId="77777777" w:rsidR="00236F16" w:rsidRDefault="00000000">
            <w:r>
              <w:rPr>
                <w:rFonts w:ascii="Arial" w:hAnsi="Arial" w:cs="Arial"/>
                <w:color w:val="000000"/>
                <w:position w:val="-2"/>
                <w:sz w:val="18"/>
                <w:szCs w:val="18"/>
              </w:rPr>
              <w:t> </w:t>
            </w:r>
          </w:p>
        </w:tc>
      </w:tr>
      <w:tr w:rsidR="00236F16" w14:paraId="77DDD16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D988F" w14:textId="77777777" w:rsidR="00236F16"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284CF" w14:textId="77777777" w:rsidR="00236F16" w:rsidRDefault="00000000">
            <w:r>
              <w:rPr>
                <w:rFonts w:ascii="Arial" w:hAnsi="Arial" w:cs="Arial"/>
                <w:color w:val="000000"/>
                <w:position w:val="-2"/>
                <w:sz w:val="18"/>
                <w:szCs w:val="18"/>
              </w:rPr>
              <w:t> </w:t>
            </w:r>
          </w:p>
        </w:tc>
      </w:tr>
      <w:tr w:rsidR="00236F16" w14:paraId="1B11465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B6BB27" w14:textId="77777777" w:rsidR="00236F16"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68821" w14:textId="77777777" w:rsidR="00236F16" w:rsidRDefault="00000000">
            <w:r>
              <w:rPr>
                <w:rFonts w:ascii="Arial" w:hAnsi="Arial" w:cs="Arial"/>
                <w:color w:val="000000"/>
                <w:position w:val="-2"/>
                <w:sz w:val="18"/>
                <w:szCs w:val="18"/>
              </w:rPr>
              <w:t> </w:t>
            </w:r>
          </w:p>
        </w:tc>
      </w:tr>
    </w:tbl>
    <w:p w14:paraId="00C41DC0" w14:textId="77777777" w:rsidR="00236F16"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EB5ED51" w14:textId="77777777" w:rsidR="00236F16" w:rsidRDefault="00000000">
      <w:pPr>
        <w:spacing w:before="225" w:after="225" w:line="240" w:lineRule="auto"/>
      </w:pPr>
      <w:r>
        <w:rPr>
          <w:rFonts w:ascii="Arial" w:hAnsi="Arial" w:cs="Arial"/>
          <w:color w:val="000000"/>
          <w:sz w:val="18"/>
          <w:szCs w:val="18"/>
        </w:rPr>
        <w:t>Ponudbo oddajamo (ustrezno označite):</w:t>
      </w:r>
    </w:p>
    <w:p w14:paraId="245E40D4" w14:textId="77777777" w:rsidR="00236F16" w:rsidRDefault="00000000">
      <w:pPr>
        <w:spacing w:before="225" w:after="225" w:line="240" w:lineRule="auto"/>
      </w:pPr>
      <w:r>
        <w:fldChar w:fldCharType="begin">
          <w:ffData>
            <w:name w:val="cbox16a7484219d38b"/>
            <w:enabled/>
            <w:calcOnExit w:val="0"/>
            <w:checkBox>
              <w:sizeAuto/>
              <w:default w:val="0"/>
            </w:checkBox>
          </w:ffData>
        </w:fldChar>
      </w:r>
      <w:bookmarkStart w:id="0" w:name="cbox16a7484219d38b"/>
      <w:r>
        <w:instrText xml:space="preserve"> FORMCHECKBOX </w:instrText>
      </w:r>
      <w:r>
        <w:fldChar w:fldCharType="separate"/>
      </w:r>
      <w:r>
        <w:fldChar w:fldCharType="end"/>
      </w:r>
      <w:bookmarkEnd w:id="0"/>
      <w:r>
        <w:rPr>
          <w:rFonts w:ascii="Arial" w:hAnsi="Arial" w:cs="Arial"/>
          <w:color w:val="000000"/>
          <w:sz w:val="18"/>
          <w:szCs w:val="18"/>
        </w:rPr>
        <w:t> samostojno</w:t>
      </w:r>
    </w:p>
    <w:p w14:paraId="4EE9C288" w14:textId="77777777" w:rsidR="00236F16" w:rsidRDefault="00000000">
      <w:pPr>
        <w:spacing w:before="225" w:after="225" w:line="240" w:lineRule="auto"/>
      </w:pPr>
      <w:r>
        <w:fldChar w:fldCharType="begin">
          <w:ffData>
            <w:name w:val="cbox16a7484219d58e"/>
            <w:enabled/>
            <w:calcOnExit w:val="0"/>
            <w:checkBox>
              <w:sizeAuto/>
              <w:default w:val="0"/>
            </w:checkBox>
          </w:ffData>
        </w:fldChar>
      </w:r>
      <w:bookmarkStart w:id="1" w:name="cbox16a7484219d58e"/>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8D8BA1D" w14:textId="77777777" w:rsidR="00236F16" w:rsidRDefault="00000000">
      <w:pPr>
        <w:spacing w:before="225" w:after="225" w:line="240" w:lineRule="auto"/>
      </w:pPr>
      <w:r>
        <w:fldChar w:fldCharType="begin">
          <w:ffData>
            <w:name w:val="cbox16a7484219d784"/>
            <w:enabled/>
            <w:calcOnExit w:val="0"/>
            <w:checkBox>
              <w:sizeAuto/>
              <w:default w:val="0"/>
            </w:checkBox>
          </w:ffData>
        </w:fldChar>
      </w:r>
      <w:bookmarkStart w:id="2" w:name="cbox16a7484219d784"/>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D68DB27" w14:textId="77777777" w:rsidR="00236F16" w:rsidRDefault="00000000">
      <w:pPr>
        <w:spacing w:before="225" w:after="225" w:line="240" w:lineRule="auto"/>
      </w:pPr>
      <w:r>
        <w:fldChar w:fldCharType="begin">
          <w:ffData>
            <w:name w:val="cbox16a7484219d980"/>
            <w:enabled/>
            <w:calcOnExit w:val="0"/>
            <w:checkBox>
              <w:sizeAuto/>
              <w:default w:val="0"/>
            </w:checkBox>
          </w:ffData>
        </w:fldChar>
      </w:r>
      <w:bookmarkStart w:id="3" w:name="cbox16a7484219d98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AAC414F" w14:textId="77777777" w:rsidR="00236F16"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2D523AE2" w14:textId="77777777" w:rsidR="00236F16" w:rsidRDefault="00000000">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236F16" w14:paraId="6FA63E26"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A9B902" w14:textId="77777777" w:rsidR="00236F16"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2B5172" w14:textId="77777777" w:rsidR="00236F16"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E08CCF" w14:textId="77777777" w:rsidR="00236F16"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86A78F" w14:textId="77777777" w:rsidR="00236F16"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6E1EF" w14:textId="77777777" w:rsidR="00236F16" w:rsidRDefault="00000000">
            <w:pPr>
              <w:jc w:val="center"/>
            </w:pPr>
            <w:r>
              <w:rPr>
                <w:rFonts w:ascii="Arial" w:hAnsi="Arial" w:cs="Arial"/>
                <w:b/>
                <w:bCs/>
                <w:color w:val="000000"/>
                <w:position w:val="-2"/>
                <w:sz w:val="18"/>
                <w:szCs w:val="18"/>
                <w:shd w:val="clear" w:color="auto" w:fill="D1D1D1"/>
              </w:rPr>
              <w:t>Vrednost z DDV</w:t>
            </w:r>
          </w:p>
        </w:tc>
      </w:tr>
      <w:tr w:rsidR="00236F16" w14:paraId="3FB7724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B3E13" w14:textId="77777777" w:rsidR="00236F16" w:rsidRDefault="00000000">
            <w:pPr>
              <w:jc w:val="right"/>
            </w:pPr>
            <w:r>
              <w:rPr>
                <w:rFonts w:ascii="Arial" w:hAnsi="Arial" w:cs="Arial"/>
                <w:color w:val="000000"/>
                <w:position w:val="-2"/>
                <w:sz w:val="18"/>
                <w:szCs w:val="18"/>
              </w:rPr>
              <w:t>kuhinja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94BEC"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28196"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24411"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9FB38" w14:textId="77777777" w:rsidR="00236F16" w:rsidRDefault="00000000">
            <w:r>
              <w:rPr>
                <w:rFonts w:ascii="Arial" w:hAnsi="Arial" w:cs="Arial"/>
                <w:color w:val="000000"/>
                <w:position w:val="-2"/>
                <w:sz w:val="18"/>
                <w:szCs w:val="18"/>
              </w:rPr>
              <w:t> </w:t>
            </w:r>
          </w:p>
        </w:tc>
      </w:tr>
      <w:tr w:rsidR="00236F16" w14:paraId="3DF6864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7ECF3" w14:textId="77777777" w:rsidR="00236F16" w:rsidRDefault="00000000">
            <w:pPr>
              <w:jc w:val="right"/>
            </w:pPr>
            <w:r>
              <w:rPr>
                <w:rFonts w:ascii="Arial" w:hAnsi="Arial" w:cs="Arial"/>
                <w:color w:val="000000"/>
                <w:position w:val="-2"/>
                <w:sz w:val="18"/>
                <w:szCs w:val="18"/>
              </w:rPr>
              <w:t>objekt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A1A57"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16361"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E701B"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F9CFD" w14:textId="77777777" w:rsidR="00236F16" w:rsidRDefault="00000000">
            <w:r>
              <w:rPr>
                <w:rFonts w:ascii="Arial" w:hAnsi="Arial" w:cs="Arial"/>
                <w:color w:val="000000"/>
                <w:position w:val="-2"/>
                <w:sz w:val="18"/>
                <w:szCs w:val="18"/>
              </w:rPr>
              <w:t> </w:t>
            </w:r>
          </w:p>
        </w:tc>
      </w:tr>
      <w:tr w:rsidR="00236F16" w14:paraId="39D5E07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B237F" w14:textId="77777777" w:rsidR="00236F16" w:rsidRDefault="00000000">
            <w:pPr>
              <w:jc w:val="right"/>
            </w:pPr>
            <w:r>
              <w:rPr>
                <w:rFonts w:ascii="Arial" w:hAnsi="Arial" w:cs="Arial"/>
                <w:color w:val="000000"/>
                <w:position w:val="-2"/>
                <w:sz w:val="18"/>
                <w:szCs w:val="18"/>
              </w:rPr>
              <w:t>pralnica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D8BB7"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B763"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90485" w14:textId="77777777" w:rsidR="00236F1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F1499" w14:textId="77777777" w:rsidR="00236F16" w:rsidRDefault="00000000">
            <w:r>
              <w:rPr>
                <w:rFonts w:ascii="Arial" w:hAnsi="Arial" w:cs="Arial"/>
                <w:color w:val="000000"/>
                <w:position w:val="-2"/>
                <w:sz w:val="18"/>
                <w:szCs w:val="18"/>
              </w:rPr>
              <w:t> </w:t>
            </w:r>
          </w:p>
        </w:tc>
      </w:tr>
      <w:tr w:rsidR="00236F16" w14:paraId="294D571D"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1F583" w14:textId="77777777" w:rsidR="00236F16"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47982" w14:textId="77777777" w:rsidR="00236F1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63EAD" w14:textId="77777777" w:rsidR="00236F1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F5381" w14:textId="77777777" w:rsidR="00236F1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8361D6" w14:textId="77777777" w:rsidR="00236F16" w:rsidRDefault="00000000">
            <w:r>
              <w:rPr>
                <w:rFonts w:ascii="Arial" w:hAnsi="Arial" w:cs="Arial"/>
                <w:color w:val="000000"/>
                <w:position w:val="-2"/>
                <w:sz w:val="18"/>
                <w:szCs w:val="18"/>
                <w:shd w:val="clear" w:color="auto" w:fill="CCCCCC"/>
              </w:rPr>
              <w:t> </w:t>
            </w:r>
          </w:p>
        </w:tc>
      </w:tr>
    </w:tbl>
    <w:p w14:paraId="1713BD7E" w14:textId="77777777" w:rsidR="00236F16" w:rsidRDefault="00000000">
      <w:pPr>
        <w:spacing w:before="225" w:after="225" w:line="240" w:lineRule="auto"/>
        <w:rPr>
          <w:rFonts w:ascii="Arial" w:hAnsi="Arial" w:cs="Arial"/>
          <w:color w:val="000000"/>
          <w:sz w:val="18"/>
          <w:szCs w:val="18"/>
        </w:rPr>
      </w:pPr>
      <w:r>
        <w:rPr>
          <w:rFonts w:ascii="Arial" w:hAnsi="Arial" w:cs="Arial"/>
          <w:color w:val="000000"/>
          <w:sz w:val="18"/>
          <w:szCs w:val="18"/>
        </w:rPr>
        <w:t> </w:t>
      </w:r>
    </w:p>
    <w:p w14:paraId="56CA83C4" w14:textId="77777777" w:rsidR="00DB37DD" w:rsidRDefault="00DB37DD">
      <w:pPr>
        <w:spacing w:before="225" w:after="225" w:line="240" w:lineRule="auto"/>
      </w:pPr>
    </w:p>
    <w:p w14:paraId="6B5948F6" w14:textId="77777777" w:rsidR="00236F16" w:rsidRDefault="00000000">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5B50FC6D" w14:textId="77777777" w:rsidR="00236F16" w:rsidRDefault="00000000">
      <w:pPr>
        <w:spacing w:before="225" w:after="225" w:line="240" w:lineRule="auto"/>
        <w:jc w:val="both"/>
      </w:pPr>
      <w:r>
        <w:rPr>
          <w:rFonts w:ascii="Arial" w:hAnsi="Arial" w:cs="Arial"/>
          <w:color w:val="000000"/>
          <w:sz w:val="18"/>
          <w:szCs w:val="18"/>
        </w:rPr>
        <w:t>Ponudba velja najmanj 90 dni od roka za predložitev ponudb.</w:t>
      </w:r>
    </w:p>
    <w:p w14:paraId="4CF0D390" w14:textId="77777777" w:rsidR="00236F16"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DF11FB7" w14:textId="77777777" w:rsidR="00236F16" w:rsidRDefault="00000000">
      <w:pPr>
        <w:spacing w:before="225" w:after="225" w:line="240" w:lineRule="auto"/>
      </w:pPr>
      <w:r>
        <w:rPr>
          <w:rFonts w:ascii="Arial" w:hAnsi="Arial" w:cs="Arial"/>
          <w:color w:val="000000"/>
          <w:sz w:val="18"/>
          <w:szCs w:val="18"/>
        </w:rPr>
        <w:t> </w:t>
      </w:r>
    </w:p>
    <w:p w14:paraId="365A989B" w14:textId="77777777" w:rsidR="00236F16"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4C9D4614" w14:textId="77777777" w:rsidR="00236F16"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89649F4" w14:textId="77777777" w:rsidR="00236F16" w:rsidRDefault="00000000">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89FE391" w14:textId="77777777" w:rsidR="00236F16" w:rsidRDefault="00000000">
      <w:pPr>
        <w:spacing w:before="225" w:after="225" w:line="240" w:lineRule="auto"/>
      </w:pPr>
      <w:r>
        <w:rPr>
          <w:rFonts w:ascii="Arial" w:hAnsi="Arial" w:cs="Arial"/>
          <w:color w:val="000000"/>
          <w:sz w:val="18"/>
          <w:szCs w:val="18"/>
        </w:rPr>
        <w:t>Cene morajo biti navedene v EUR na dve (2) decimalki natančno.</w:t>
      </w:r>
    </w:p>
    <w:p w14:paraId="38EA07EB" w14:textId="77777777" w:rsidR="00236F16"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53E9ED6" w14:textId="77777777" w:rsidR="00236F16" w:rsidRDefault="00000000">
      <w:pPr>
        <w:spacing w:before="225" w:after="225" w:line="240" w:lineRule="auto"/>
      </w:pPr>
      <w:r>
        <w:rPr>
          <w:rFonts w:ascii="Arial" w:hAnsi="Arial" w:cs="Arial"/>
          <w:color w:val="000000"/>
          <w:sz w:val="18"/>
          <w:szCs w:val="18"/>
        </w:rPr>
        <w:t> </w:t>
      </w:r>
    </w:p>
    <w:p w14:paraId="4E6030C3" w14:textId="77777777" w:rsidR="00236F16"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36F16" w14:paraId="330902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3B8B72" w14:textId="77777777" w:rsidR="00236F16"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16FC1" w14:textId="77777777" w:rsidR="00236F16" w:rsidRDefault="00000000">
            <w:r>
              <w:rPr>
                <w:rFonts w:ascii="Arial" w:hAnsi="Arial" w:cs="Arial"/>
                <w:color w:val="000000"/>
                <w:position w:val="-2"/>
                <w:sz w:val="18"/>
                <w:szCs w:val="18"/>
              </w:rPr>
              <w:t> </w:t>
            </w:r>
          </w:p>
        </w:tc>
      </w:tr>
      <w:tr w:rsidR="00236F16" w14:paraId="1E6C4C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B960B8" w14:textId="77777777" w:rsidR="00236F16"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06EEE" w14:textId="77777777" w:rsidR="00236F16" w:rsidRDefault="00000000">
            <w:r>
              <w:rPr>
                <w:rFonts w:ascii="Arial" w:hAnsi="Arial" w:cs="Arial"/>
                <w:color w:val="000000"/>
                <w:position w:val="-2"/>
                <w:sz w:val="18"/>
                <w:szCs w:val="18"/>
              </w:rPr>
              <w:t> </w:t>
            </w:r>
          </w:p>
        </w:tc>
      </w:tr>
      <w:tr w:rsidR="00236F16" w14:paraId="27ADCA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B1FD4F" w14:textId="77777777" w:rsidR="00236F16"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F9FAF" w14:textId="77777777" w:rsidR="00236F16" w:rsidRDefault="00000000">
            <w:r>
              <w:rPr>
                <w:rFonts w:ascii="Arial" w:hAnsi="Arial" w:cs="Arial"/>
                <w:color w:val="000000"/>
                <w:position w:val="-2"/>
                <w:sz w:val="18"/>
                <w:szCs w:val="18"/>
              </w:rPr>
              <w:t> </w:t>
            </w:r>
          </w:p>
        </w:tc>
      </w:tr>
      <w:tr w:rsidR="00236F16" w14:paraId="03DC2A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32E742" w14:textId="77777777" w:rsidR="00236F16"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EBBED" w14:textId="77777777" w:rsidR="00236F16" w:rsidRDefault="00000000">
            <w:r>
              <w:rPr>
                <w:rFonts w:ascii="Arial" w:hAnsi="Arial" w:cs="Arial"/>
                <w:color w:val="000000"/>
                <w:position w:val="-2"/>
                <w:sz w:val="18"/>
                <w:szCs w:val="18"/>
              </w:rPr>
              <w:t> </w:t>
            </w:r>
          </w:p>
        </w:tc>
      </w:tr>
      <w:tr w:rsidR="00236F16" w14:paraId="48DEBF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5BE018" w14:textId="77777777" w:rsidR="00236F16"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0B363" w14:textId="77777777" w:rsidR="00236F16" w:rsidRDefault="00000000">
            <w:r>
              <w:rPr>
                <w:rFonts w:ascii="Arial" w:hAnsi="Arial" w:cs="Arial"/>
                <w:color w:val="000000"/>
                <w:position w:val="-2"/>
                <w:sz w:val="18"/>
                <w:szCs w:val="18"/>
              </w:rPr>
              <w:t> </w:t>
            </w:r>
          </w:p>
        </w:tc>
      </w:tr>
      <w:tr w:rsidR="00236F16" w14:paraId="1069C4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625FA3" w14:textId="77777777" w:rsidR="00236F16"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BBC0A" w14:textId="77777777" w:rsidR="00236F16" w:rsidRDefault="00000000">
            <w:r>
              <w:rPr>
                <w:rFonts w:ascii="Arial" w:hAnsi="Arial" w:cs="Arial"/>
                <w:color w:val="000000"/>
                <w:position w:val="-2"/>
                <w:sz w:val="18"/>
                <w:szCs w:val="18"/>
              </w:rPr>
              <w:t> </w:t>
            </w:r>
          </w:p>
        </w:tc>
      </w:tr>
      <w:tr w:rsidR="00236F16" w14:paraId="17B8FE0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B52E63" w14:textId="77777777" w:rsidR="00236F16"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167D3" w14:textId="77777777" w:rsidR="00236F16" w:rsidRDefault="00000000">
            <w:r>
              <w:rPr>
                <w:rFonts w:ascii="Arial" w:hAnsi="Arial" w:cs="Arial"/>
                <w:color w:val="000000"/>
                <w:position w:val="-2"/>
                <w:sz w:val="18"/>
                <w:szCs w:val="18"/>
              </w:rPr>
              <w:t> </w:t>
            </w:r>
          </w:p>
        </w:tc>
      </w:tr>
      <w:tr w:rsidR="00236F16" w14:paraId="252B6EB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F5BCBD" w14:textId="77777777" w:rsidR="00236F16"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67DF9" w14:textId="77777777" w:rsidR="00236F16" w:rsidRDefault="00000000">
            <w:r>
              <w:rPr>
                <w:rFonts w:ascii="Arial" w:hAnsi="Arial" w:cs="Arial"/>
                <w:color w:val="000000"/>
                <w:position w:val="-2"/>
                <w:sz w:val="18"/>
                <w:szCs w:val="18"/>
              </w:rPr>
              <w:t> </w:t>
            </w:r>
          </w:p>
        </w:tc>
      </w:tr>
      <w:tr w:rsidR="00236F16" w14:paraId="4945992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3DB65" w14:textId="77777777" w:rsidR="00236F16"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474E7" w14:textId="77777777" w:rsidR="00236F16" w:rsidRDefault="00000000">
            <w:r>
              <w:rPr>
                <w:rFonts w:ascii="Arial" w:hAnsi="Arial" w:cs="Arial"/>
                <w:color w:val="000000"/>
                <w:position w:val="-2"/>
                <w:sz w:val="18"/>
                <w:szCs w:val="18"/>
              </w:rPr>
              <w:t> </w:t>
            </w:r>
          </w:p>
        </w:tc>
      </w:tr>
      <w:tr w:rsidR="00236F16" w14:paraId="2BAFDF4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1097AE" w14:textId="77777777" w:rsidR="00236F16"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79806" w14:textId="77777777" w:rsidR="00236F16" w:rsidRDefault="00000000">
            <w:r>
              <w:rPr>
                <w:rFonts w:ascii="Arial" w:hAnsi="Arial" w:cs="Arial"/>
                <w:color w:val="000000"/>
                <w:position w:val="-2"/>
                <w:sz w:val="18"/>
                <w:szCs w:val="18"/>
              </w:rPr>
              <w:t> </w:t>
            </w:r>
          </w:p>
        </w:tc>
      </w:tr>
    </w:tbl>
    <w:p w14:paraId="1516142B" w14:textId="77777777" w:rsidR="00236F16" w:rsidRDefault="00236F16"/>
    <w:tbl>
      <w:tblPr>
        <w:tblStyle w:val="NormalTablePHPDOCX"/>
        <w:tblW w:w="8745" w:type="dxa"/>
        <w:tblInd w:w="108" w:type="dxa"/>
        <w:tblLook w:val="04A0" w:firstRow="1" w:lastRow="0" w:firstColumn="1" w:lastColumn="0" w:noHBand="0" w:noVBand="1"/>
      </w:tblPr>
      <w:tblGrid>
        <w:gridCol w:w="4080"/>
        <w:gridCol w:w="4665"/>
      </w:tblGrid>
      <w:tr w:rsidR="00236F16" w14:paraId="122098CA" w14:textId="77777777">
        <w:tc>
          <w:tcPr>
            <w:tcW w:w="4080" w:type="dxa"/>
            <w:gridSpan w:val="2"/>
            <w:tcMar>
              <w:top w:w="75" w:type="dxa"/>
              <w:bottom w:w="75" w:type="dxa"/>
            </w:tcMar>
            <w:vAlign w:val="center"/>
          </w:tcPr>
          <w:p w14:paraId="0B1079E2" w14:textId="77777777" w:rsidR="00236F16" w:rsidRDefault="00000000">
            <w:pPr>
              <w:spacing w:before="135" w:after="135"/>
              <w:textAlignment w:val="center"/>
            </w:pPr>
            <w:r>
              <w:rPr>
                <w:rFonts w:ascii="Arial" w:hAnsi="Arial" w:cs="Arial"/>
                <w:color w:val="000000"/>
                <w:position w:val="-2"/>
                <w:sz w:val="18"/>
                <w:szCs w:val="18"/>
              </w:rPr>
              <w:lastRenderedPageBreak/>
              <w:t> </w:t>
            </w:r>
          </w:p>
        </w:tc>
      </w:tr>
      <w:tr w:rsidR="00236F16" w14:paraId="175F9DC4" w14:textId="77777777">
        <w:tc>
          <w:tcPr>
            <w:tcW w:w="4080" w:type="dxa"/>
            <w:tcMar>
              <w:top w:w="75" w:type="dxa"/>
              <w:bottom w:w="75" w:type="dxa"/>
            </w:tcMar>
            <w:vAlign w:val="center"/>
          </w:tcPr>
          <w:p w14:paraId="07922E04" w14:textId="77777777" w:rsidR="00236F1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DFBFE83" w14:textId="77777777" w:rsidR="00236F16" w:rsidRDefault="00000000">
            <w:pPr>
              <w:jc w:val="center"/>
            </w:pPr>
            <w:r>
              <w:rPr>
                <w:rFonts w:ascii="Arial" w:hAnsi="Arial" w:cs="Arial"/>
                <w:color w:val="000000"/>
                <w:position w:val="-2"/>
                <w:sz w:val="18"/>
                <w:szCs w:val="18"/>
              </w:rPr>
              <w:t>Ime in priimek: _____________________</w:t>
            </w:r>
          </w:p>
        </w:tc>
      </w:tr>
      <w:tr w:rsidR="00236F16" w14:paraId="1E0407DD" w14:textId="77777777">
        <w:tc>
          <w:tcPr>
            <w:tcW w:w="4080" w:type="dxa"/>
            <w:tcMar>
              <w:top w:w="75" w:type="dxa"/>
              <w:bottom w:w="75" w:type="dxa"/>
            </w:tcMar>
            <w:vAlign w:val="center"/>
          </w:tcPr>
          <w:p w14:paraId="4A342831" w14:textId="77777777" w:rsidR="00236F16" w:rsidRDefault="00000000">
            <w:r>
              <w:rPr>
                <w:rFonts w:ascii="Arial" w:hAnsi="Arial" w:cs="Arial"/>
                <w:color w:val="000000"/>
                <w:position w:val="-2"/>
                <w:sz w:val="18"/>
                <w:szCs w:val="18"/>
              </w:rPr>
              <w:t> </w:t>
            </w:r>
          </w:p>
        </w:tc>
        <w:tc>
          <w:tcPr>
            <w:tcW w:w="0" w:type="auto"/>
            <w:tcMar>
              <w:top w:w="75" w:type="dxa"/>
              <w:bottom w:w="75" w:type="dxa"/>
            </w:tcMar>
            <w:vAlign w:val="center"/>
          </w:tcPr>
          <w:p w14:paraId="4DF6BE49" w14:textId="77777777" w:rsidR="00236F16" w:rsidRDefault="00236F16"/>
          <w:p w14:paraId="0DEED23C" w14:textId="77777777" w:rsidR="00236F16"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BAE6861" w14:textId="77777777" w:rsidR="00236F16" w:rsidRDefault="00236F16">
      <w:pPr>
        <w:sectPr w:rsidR="00236F16" w:rsidSect="006E7A2B">
          <w:footerReference w:type="default" r:id="rId12"/>
          <w:pgSz w:w="11906" w:h="16838"/>
          <w:pgMar w:top="1418" w:right="1418" w:bottom="1418" w:left="1418" w:header="567" w:footer="596" w:gutter="0"/>
          <w:cols w:space="708"/>
          <w:docGrid w:linePitch="360"/>
        </w:sectPr>
      </w:pPr>
    </w:p>
    <w:p w14:paraId="0CE70278"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5567609" w14:textId="77777777" w:rsidR="00FC4684" w:rsidRPr="00252358" w:rsidRDefault="00FC4684" w:rsidP="00252358"/>
    <w:p w14:paraId="30FAF2D7"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42E518" w14:textId="77777777" w:rsidR="00FC4684" w:rsidRDefault="00FC4684" w:rsidP="00EB2A75">
      <w:pPr>
        <w:spacing w:after="120"/>
        <w:rPr>
          <w:rFonts w:ascii="Arial" w:hAnsi="Arial" w:cs="Arial"/>
        </w:rPr>
      </w:pPr>
    </w:p>
    <w:p w14:paraId="6F5B8C07" w14:textId="77777777" w:rsidR="00236F16"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čistil</w:t>
      </w:r>
      <w:r>
        <w:rPr>
          <w:rFonts w:ascii="Arial" w:hAnsi="Arial" w:cs="Arial"/>
          <w:color w:val="000000"/>
          <w:sz w:val="18"/>
          <w:szCs w:val="18"/>
        </w:rPr>
        <w:t>«,</w:t>
      </w:r>
    </w:p>
    <w:p w14:paraId="2617DF3B" w14:textId="77777777" w:rsidR="00236F16"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CDBA97B" w14:textId="77777777" w:rsidR="00236F16" w:rsidRDefault="00000000">
      <w:pPr>
        <w:spacing w:before="225" w:after="225" w:line="240" w:lineRule="auto"/>
        <w:jc w:val="both"/>
      </w:pPr>
      <w:r>
        <w:rPr>
          <w:rFonts w:ascii="Arial" w:hAnsi="Arial" w:cs="Arial"/>
          <w:i/>
          <w:iCs/>
          <w:color w:val="000000"/>
          <w:sz w:val="18"/>
          <w:szCs w:val="18"/>
        </w:rPr>
        <w:t>(naziv ponudnika, partnerja v skupni ponudbi)</w:t>
      </w:r>
    </w:p>
    <w:p w14:paraId="1201C5BA" w14:textId="77777777" w:rsidR="00236F16"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236F16" w14:paraId="55D12E64" w14:textId="77777777">
        <w:tc>
          <w:tcPr>
            <w:tcW w:w="0" w:type="auto"/>
            <w:tcMar>
              <w:top w:w="0" w:type="auto"/>
              <w:bottom w:w="0" w:type="auto"/>
            </w:tcMar>
          </w:tcPr>
          <w:p w14:paraId="690B35BA"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E191382"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30E547E"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7CC3FC3"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1B6FB73"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D93BEE"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FDCC213"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0E179D"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EACAB2B"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2F4EE3"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EF23221"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C7A09C2"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0D5355C"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E6CFB1E"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5EA6891"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CBA6522"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5C696C1"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E9235F1"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2C317F"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C73B1E6"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D7C9973"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017A2E5" w14:textId="77777777" w:rsidR="00236F16" w:rsidRDefault="00000000">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4ED8E44" w14:textId="77777777" w:rsidR="00236F16"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236F16" w14:paraId="54957207" w14:textId="77777777">
        <w:tc>
          <w:tcPr>
            <w:tcW w:w="0" w:type="auto"/>
            <w:tcMar>
              <w:top w:w="0" w:type="auto"/>
              <w:bottom w:w="0" w:type="auto"/>
            </w:tcMar>
          </w:tcPr>
          <w:p w14:paraId="38779BAC"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F9BEE93"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C1C561D"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6209922"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B9F9E46"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878CA5"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2B45AC"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31CA602"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D19825A"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AA988D"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9AB3B9A"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91A6FBE"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63D9BFA" w14:textId="77777777" w:rsidR="00236F16" w:rsidRDefault="00000000">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44456D4" w14:textId="77777777" w:rsidR="00236F16"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CC3C627" w14:textId="77777777" w:rsidR="00236F16"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Dobava čistil,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D95966B" w14:textId="77777777" w:rsidR="00236F1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36F16" w14:paraId="5298D1AF" w14:textId="77777777">
        <w:tc>
          <w:tcPr>
            <w:tcW w:w="2500" w:type="pct"/>
            <w:tcMar>
              <w:top w:w="75" w:type="dxa"/>
              <w:bottom w:w="75" w:type="dxa"/>
            </w:tcMar>
            <w:vAlign w:val="center"/>
          </w:tcPr>
          <w:p w14:paraId="3EB84EF4" w14:textId="77777777" w:rsidR="00236F1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FB9B671" w14:textId="77777777" w:rsidR="00236F16" w:rsidRDefault="00000000">
            <w:r>
              <w:rPr>
                <w:rFonts w:ascii="Arial" w:hAnsi="Arial" w:cs="Arial"/>
                <w:color w:val="000000"/>
                <w:position w:val="-2"/>
                <w:sz w:val="18"/>
                <w:szCs w:val="18"/>
              </w:rPr>
              <w:t>Ime in priimek: _____________________</w:t>
            </w:r>
          </w:p>
        </w:tc>
      </w:tr>
      <w:tr w:rsidR="00236F16" w14:paraId="6EC07569" w14:textId="77777777">
        <w:tc>
          <w:tcPr>
            <w:tcW w:w="2500" w:type="pct"/>
            <w:tcMar>
              <w:top w:w="75" w:type="dxa"/>
              <w:bottom w:w="75" w:type="dxa"/>
            </w:tcMar>
            <w:vAlign w:val="center"/>
          </w:tcPr>
          <w:p w14:paraId="4BB10F19" w14:textId="77777777" w:rsidR="00236F16" w:rsidRDefault="00000000">
            <w:r>
              <w:rPr>
                <w:rFonts w:ascii="Arial" w:hAnsi="Arial" w:cs="Arial"/>
                <w:color w:val="000000"/>
                <w:position w:val="-2"/>
                <w:sz w:val="18"/>
                <w:szCs w:val="18"/>
              </w:rPr>
              <w:t> </w:t>
            </w:r>
          </w:p>
        </w:tc>
        <w:tc>
          <w:tcPr>
            <w:tcW w:w="0" w:type="auto"/>
            <w:tcMar>
              <w:top w:w="75" w:type="dxa"/>
              <w:bottom w:w="75" w:type="dxa"/>
            </w:tcMar>
            <w:vAlign w:val="center"/>
          </w:tcPr>
          <w:p w14:paraId="629D1AD4" w14:textId="77777777" w:rsidR="00236F16" w:rsidRDefault="00236F16"/>
          <w:p w14:paraId="401B34AC" w14:textId="77777777" w:rsidR="00236F16" w:rsidRDefault="00000000">
            <w:pPr>
              <w:jc w:val="center"/>
            </w:pPr>
            <w:r>
              <w:rPr>
                <w:rFonts w:ascii="Arial" w:hAnsi="Arial" w:cs="Arial"/>
                <w:color w:val="A9A9A9"/>
                <w:position w:val="-2"/>
                <w:sz w:val="18"/>
                <w:szCs w:val="18"/>
              </w:rPr>
              <w:t>(žig in podpis)</w:t>
            </w:r>
          </w:p>
        </w:tc>
      </w:tr>
    </w:tbl>
    <w:p w14:paraId="68652F8F" w14:textId="77777777" w:rsidR="00236F16" w:rsidRDefault="00000000">
      <w:pPr>
        <w:spacing w:before="225" w:after="225" w:line="240" w:lineRule="auto"/>
        <w:jc w:val="both"/>
      </w:pPr>
      <w:r>
        <w:rPr>
          <w:rFonts w:ascii="Arial" w:hAnsi="Arial" w:cs="Arial"/>
          <w:color w:val="000000"/>
          <w:sz w:val="18"/>
          <w:szCs w:val="18"/>
        </w:rPr>
        <w:t> </w:t>
      </w:r>
    </w:p>
    <w:p w14:paraId="0CDE68E1" w14:textId="77777777" w:rsidR="00236F16" w:rsidRDefault="00236F16">
      <w:pPr>
        <w:sectPr w:rsidR="00236F16" w:rsidSect="006E7A2B">
          <w:footerReference w:type="default" r:id="rId13"/>
          <w:pgSz w:w="11906" w:h="16838"/>
          <w:pgMar w:top="1418" w:right="1418" w:bottom="1418" w:left="1418" w:header="567" w:footer="596" w:gutter="0"/>
          <w:cols w:space="708"/>
          <w:docGrid w:linePitch="360"/>
        </w:sectPr>
      </w:pPr>
    </w:p>
    <w:p w14:paraId="4B6A30BE"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3DCBAEC" w14:textId="77777777" w:rsidR="00FC4684" w:rsidRPr="00252358" w:rsidRDefault="00FC4684" w:rsidP="00252358"/>
    <w:p w14:paraId="05FBB7AB"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4C1DCFC" w14:textId="77777777" w:rsidR="00FC4684" w:rsidRDefault="00FC4684" w:rsidP="00EB2A75">
      <w:pPr>
        <w:spacing w:after="120"/>
        <w:rPr>
          <w:rFonts w:ascii="Arial" w:hAnsi="Arial" w:cs="Arial"/>
        </w:rPr>
      </w:pPr>
    </w:p>
    <w:p w14:paraId="3C477C6D" w14:textId="77777777" w:rsidR="00236F16"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D7D2303" w14:textId="77777777" w:rsidR="00236F16"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4B4F385" w14:textId="77777777" w:rsidR="00236F16"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CEF0F75" w14:textId="77777777" w:rsidR="00236F16" w:rsidRDefault="00236F16">
      <w:pPr>
        <w:sectPr w:rsidR="00236F16" w:rsidSect="006E7A2B">
          <w:footerReference w:type="default" r:id="rId14"/>
          <w:pgSz w:w="11906" w:h="16838"/>
          <w:pgMar w:top="1418" w:right="1418" w:bottom="1418" w:left="1418" w:header="567" w:footer="596" w:gutter="0"/>
          <w:cols w:space="708"/>
          <w:docGrid w:linePitch="360"/>
        </w:sectPr>
      </w:pPr>
    </w:p>
    <w:p w14:paraId="4A30C2AF"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BA9A2D8" w14:textId="77777777" w:rsidR="00FC4684" w:rsidRPr="00252358" w:rsidRDefault="00FC4684" w:rsidP="00252358"/>
    <w:p w14:paraId="45D90831"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21C23D5" w14:textId="77777777" w:rsidR="00FC4684" w:rsidRDefault="00FC4684" w:rsidP="00EB2A75">
      <w:pPr>
        <w:spacing w:after="120"/>
        <w:rPr>
          <w:rFonts w:ascii="Arial" w:hAnsi="Arial" w:cs="Arial"/>
        </w:rPr>
      </w:pPr>
    </w:p>
    <w:p w14:paraId="7C9768A9" w14:textId="77777777" w:rsidR="00236F16"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579703C5" w14:textId="77777777" w:rsidR="00236F16"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36F16" w14:paraId="5A46170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87774" w14:textId="77777777" w:rsidR="00236F16"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B83A5" w14:textId="77777777" w:rsidR="00236F16" w:rsidRDefault="00000000">
            <w:r>
              <w:rPr>
                <w:rFonts w:ascii="Arial" w:hAnsi="Arial" w:cs="Arial"/>
                <w:color w:val="000000"/>
                <w:position w:val="-2"/>
                <w:sz w:val="18"/>
                <w:szCs w:val="18"/>
              </w:rPr>
              <w:t> </w:t>
            </w:r>
          </w:p>
        </w:tc>
      </w:tr>
      <w:tr w:rsidR="00236F16" w14:paraId="271D9BF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D2E78" w14:textId="77777777" w:rsidR="00236F16"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C98C6" w14:textId="77777777" w:rsidR="00236F16" w:rsidRDefault="00000000">
            <w:r>
              <w:rPr>
                <w:rFonts w:ascii="Arial" w:hAnsi="Arial" w:cs="Arial"/>
                <w:color w:val="000000"/>
                <w:position w:val="-2"/>
                <w:sz w:val="18"/>
                <w:szCs w:val="18"/>
              </w:rPr>
              <w:t> </w:t>
            </w:r>
          </w:p>
        </w:tc>
      </w:tr>
      <w:tr w:rsidR="00236F16" w14:paraId="2BF18D0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59A91" w14:textId="77777777" w:rsidR="00236F16"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770DD" w14:textId="77777777" w:rsidR="00236F16" w:rsidRDefault="00000000">
            <w:r>
              <w:rPr>
                <w:rFonts w:ascii="Arial" w:hAnsi="Arial" w:cs="Arial"/>
                <w:color w:val="000000"/>
                <w:position w:val="-2"/>
                <w:sz w:val="18"/>
                <w:szCs w:val="18"/>
              </w:rPr>
              <w:t> </w:t>
            </w:r>
          </w:p>
        </w:tc>
      </w:tr>
      <w:tr w:rsidR="00236F16" w14:paraId="65B51AE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B141C" w14:textId="77777777" w:rsidR="00236F16"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F7194" w14:textId="77777777" w:rsidR="00236F16" w:rsidRDefault="00000000">
            <w:r>
              <w:rPr>
                <w:rFonts w:ascii="Arial" w:hAnsi="Arial" w:cs="Arial"/>
                <w:color w:val="000000"/>
                <w:position w:val="-2"/>
                <w:sz w:val="18"/>
                <w:szCs w:val="18"/>
              </w:rPr>
              <w:t> </w:t>
            </w:r>
          </w:p>
        </w:tc>
      </w:tr>
    </w:tbl>
    <w:p w14:paraId="6FD5C51D" w14:textId="77777777" w:rsidR="00236F16" w:rsidRDefault="00000000">
      <w:pPr>
        <w:spacing w:before="225" w:after="225" w:line="240" w:lineRule="auto"/>
        <w:jc w:val="both"/>
      </w:pPr>
      <w:r>
        <w:rPr>
          <w:rFonts w:ascii="Arial" w:hAnsi="Arial" w:cs="Arial"/>
          <w:color w:val="000000"/>
          <w:sz w:val="18"/>
          <w:szCs w:val="18"/>
        </w:rPr>
        <w:t> </w:t>
      </w:r>
    </w:p>
    <w:p w14:paraId="76F7E863" w14:textId="77777777" w:rsidR="00236F16"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36F16" w14:paraId="4828C2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B0BBD" w14:textId="77777777" w:rsidR="00236F16"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092F" w14:textId="77777777" w:rsidR="00236F16"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531A68" w14:textId="77777777" w:rsidR="00236F16" w:rsidRDefault="00000000">
            <w:r>
              <w:rPr>
                <w:rFonts w:ascii="Arial" w:hAnsi="Arial" w:cs="Arial"/>
                <w:color w:val="000000"/>
                <w:position w:val="-2"/>
                <w:sz w:val="18"/>
                <w:szCs w:val="18"/>
              </w:rPr>
              <w:t>EMŠO*</w:t>
            </w:r>
          </w:p>
        </w:tc>
      </w:tr>
      <w:tr w:rsidR="00236F16" w14:paraId="227D81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8983B"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50332"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8875B" w14:textId="77777777" w:rsidR="00236F16" w:rsidRDefault="00000000">
            <w:r>
              <w:rPr>
                <w:rFonts w:ascii="Arial" w:hAnsi="Arial" w:cs="Arial"/>
                <w:color w:val="000000"/>
                <w:position w:val="-2"/>
                <w:sz w:val="18"/>
                <w:szCs w:val="18"/>
              </w:rPr>
              <w:t> </w:t>
            </w:r>
          </w:p>
        </w:tc>
      </w:tr>
      <w:tr w:rsidR="00236F16" w14:paraId="6870658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AE020"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50084"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1C070" w14:textId="77777777" w:rsidR="00236F16" w:rsidRDefault="00000000">
            <w:r>
              <w:rPr>
                <w:rFonts w:ascii="Arial" w:hAnsi="Arial" w:cs="Arial"/>
                <w:color w:val="000000"/>
                <w:position w:val="-2"/>
                <w:sz w:val="18"/>
                <w:szCs w:val="18"/>
              </w:rPr>
              <w:t> </w:t>
            </w:r>
          </w:p>
        </w:tc>
      </w:tr>
      <w:tr w:rsidR="00236F16" w14:paraId="613AB6A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3A18B"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91F7F"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A2859" w14:textId="77777777" w:rsidR="00236F16" w:rsidRDefault="00000000">
            <w:r>
              <w:rPr>
                <w:rFonts w:ascii="Arial" w:hAnsi="Arial" w:cs="Arial"/>
                <w:color w:val="000000"/>
                <w:position w:val="-2"/>
                <w:sz w:val="18"/>
                <w:szCs w:val="18"/>
              </w:rPr>
              <w:t> </w:t>
            </w:r>
          </w:p>
        </w:tc>
      </w:tr>
      <w:tr w:rsidR="00236F16" w14:paraId="584D8B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EC43F"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B5D9C"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82F068" w14:textId="77777777" w:rsidR="00236F16" w:rsidRDefault="00000000">
            <w:r>
              <w:rPr>
                <w:rFonts w:ascii="Arial" w:hAnsi="Arial" w:cs="Arial"/>
                <w:color w:val="000000"/>
                <w:position w:val="-2"/>
                <w:sz w:val="18"/>
                <w:szCs w:val="18"/>
              </w:rPr>
              <w:t> </w:t>
            </w:r>
          </w:p>
        </w:tc>
      </w:tr>
      <w:tr w:rsidR="00236F16" w14:paraId="1367C42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38B9D"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FC175"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D5A8E" w14:textId="77777777" w:rsidR="00236F16" w:rsidRDefault="00000000">
            <w:r>
              <w:rPr>
                <w:rFonts w:ascii="Arial" w:hAnsi="Arial" w:cs="Arial"/>
                <w:color w:val="000000"/>
                <w:position w:val="-2"/>
                <w:sz w:val="18"/>
                <w:szCs w:val="18"/>
              </w:rPr>
              <w:t> </w:t>
            </w:r>
          </w:p>
        </w:tc>
      </w:tr>
      <w:tr w:rsidR="00236F16" w14:paraId="4AB9156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C741F"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F70F9"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7DE4A2" w14:textId="77777777" w:rsidR="00236F16" w:rsidRDefault="00000000">
            <w:r>
              <w:rPr>
                <w:rFonts w:ascii="Arial" w:hAnsi="Arial" w:cs="Arial"/>
                <w:color w:val="000000"/>
                <w:position w:val="-2"/>
                <w:sz w:val="18"/>
                <w:szCs w:val="18"/>
              </w:rPr>
              <w:t> </w:t>
            </w:r>
          </w:p>
        </w:tc>
      </w:tr>
      <w:tr w:rsidR="00236F16" w14:paraId="62F6EE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82375"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51B11"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C33AA" w14:textId="77777777" w:rsidR="00236F16" w:rsidRDefault="00000000">
            <w:r>
              <w:rPr>
                <w:rFonts w:ascii="Arial" w:hAnsi="Arial" w:cs="Arial"/>
                <w:color w:val="000000"/>
                <w:position w:val="-2"/>
                <w:sz w:val="18"/>
                <w:szCs w:val="18"/>
              </w:rPr>
              <w:t> </w:t>
            </w:r>
          </w:p>
        </w:tc>
      </w:tr>
      <w:tr w:rsidR="00236F16" w14:paraId="11EF456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6AEFC"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3C108"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10E52" w14:textId="77777777" w:rsidR="00236F16" w:rsidRDefault="00000000">
            <w:r>
              <w:rPr>
                <w:rFonts w:ascii="Arial" w:hAnsi="Arial" w:cs="Arial"/>
                <w:color w:val="000000"/>
                <w:position w:val="-2"/>
                <w:sz w:val="18"/>
                <w:szCs w:val="18"/>
              </w:rPr>
              <w:t> </w:t>
            </w:r>
          </w:p>
        </w:tc>
      </w:tr>
      <w:tr w:rsidR="00236F16" w14:paraId="321637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5F2DC" w14:textId="77777777" w:rsidR="00236F1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829A1E" w14:textId="77777777" w:rsidR="00236F1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F5395" w14:textId="77777777" w:rsidR="00236F16" w:rsidRDefault="00000000">
            <w:r>
              <w:rPr>
                <w:rFonts w:ascii="Arial" w:hAnsi="Arial" w:cs="Arial"/>
                <w:color w:val="000000"/>
                <w:position w:val="-2"/>
                <w:sz w:val="18"/>
                <w:szCs w:val="18"/>
              </w:rPr>
              <w:t> </w:t>
            </w:r>
          </w:p>
        </w:tc>
      </w:tr>
    </w:tbl>
    <w:p w14:paraId="194B935F" w14:textId="77777777" w:rsidR="00236F16" w:rsidRDefault="00000000">
      <w:pPr>
        <w:spacing w:before="225" w:after="225" w:line="240" w:lineRule="auto"/>
        <w:jc w:val="both"/>
      </w:pPr>
      <w:r>
        <w:rPr>
          <w:rFonts w:ascii="Arial" w:hAnsi="Arial" w:cs="Arial"/>
          <w:color w:val="000000"/>
          <w:sz w:val="18"/>
          <w:szCs w:val="18"/>
        </w:rPr>
        <w:t>* podatek je potreben za preverbo v e-Dosje</w:t>
      </w:r>
    </w:p>
    <w:p w14:paraId="03615139" w14:textId="77777777" w:rsidR="00236F16"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236F16" w14:paraId="039C76EF" w14:textId="77777777">
        <w:tc>
          <w:tcPr>
            <w:tcW w:w="2500" w:type="pct"/>
            <w:tcMar>
              <w:top w:w="75" w:type="dxa"/>
              <w:bottom w:w="75" w:type="dxa"/>
            </w:tcMar>
            <w:vAlign w:val="center"/>
          </w:tcPr>
          <w:p w14:paraId="4775A38A" w14:textId="77777777" w:rsidR="00236F1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70FC8F1" w14:textId="77777777" w:rsidR="00236F16" w:rsidRDefault="00000000">
            <w:r>
              <w:rPr>
                <w:rFonts w:ascii="Arial" w:hAnsi="Arial" w:cs="Arial"/>
                <w:color w:val="000000"/>
                <w:position w:val="-2"/>
                <w:sz w:val="18"/>
                <w:szCs w:val="18"/>
              </w:rPr>
              <w:t>Ime in priimek: _____________________</w:t>
            </w:r>
          </w:p>
        </w:tc>
      </w:tr>
      <w:tr w:rsidR="00236F16" w14:paraId="5F354B0F" w14:textId="77777777">
        <w:tc>
          <w:tcPr>
            <w:tcW w:w="2500" w:type="pct"/>
            <w:tcMar>
              <w:top w:w="75" w:type="dxa"/>
              <w:bottom w:w="75" w:type="dxa"/>
            </w:tcMar>
            <w:vAlign w:val="center"/>
          </w:tcPr>
          <w:p w14:paraId="248B56D7" w14:textId="77777777" w:rsidR="00236F16" w:rsidRDefault="00000000">
            <w:r>
              <w:rPr>
                <w:rFonts w:ascii="Arial" w:hAnsi="Arial" w:cs="Arial"/>
                <w:color w:val="000000"/>
                <w:position w:val="-2"/>
                <w:sz w:val="18"/>
                <w:szCs w:val="18"/>
              </w:rPr>
              <w:t> </w:t>
            </w:r>
          </w:p>
        </w:tc>
        <w:tc>
          <w:tcPr>
            <w:tcW w:w="0" w:type="auto"/>
            <w:tcMar>
              <w:top w:w="75" w:type="dxa"/>
              <w:bottom w:w="75" w:type="dxa"/>
            </w:tcMar>
            <w:vAlign w:val="center"/>
          </w:tcPr>
          <w:p w14:paraId="108F296F" w14:textId="77777777" w:rsidR="00236F16" w:rsidRDefault="00000000">
            <w:pPr>
              <w:jc w:val="center"/>
            </w:pPr>
            <w:r>
              <w:rPr>
                <w:rFonts w:ascii="Arial" w:hAnsi="Arial" w:cs="Arial"/>
                <w:color w:val="A9A9A9"/>
                <w:position w:val="-2"/>
                <w:sz w:val="18"/>
                <w:szCs w:val="18"/>
              </w:rPr>
              <w:t>(podpis)</w:t>
            </w:r>
          </w:p>
        </w:tc>
      </w:tr>
    </w:tbl>
    <w:p w14:paraId="1A8D6015" w14:textId="77777777" w:rsidR="00236F16" w:rsidRDefault="00000000">
      <w:pPr>
        <w:spacing w:before="225" w:after="225" w:line="240" w:lineRule="auto"/>
        <w:jc w:val="both"/>
      </w:pPr>
      <w:r>
        <w:rPr>
          <w:rFonts w:ascii="Arial" w:hAnsi="Arial" w:cs="Arial"/>
          <w:color w:val="000000"/>
          <w:sz w:val="18"/>
          <w:szCs w:val="18"/>
        </w:rPr>
        <w:t> </w:t>
      </w:r>
    </w:p>
    <w:p w14:paraId="3CABD31B" w14:textId="77777777" w:rsidR="00236F16"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6CE859B" w14:textId="77777777" w:rsidR="00236F16" w:rsidRDefault="00000000">
      <w:pPr>
        <w:spacing w:before="225" w:after="225" w:line="240" w:lineRule="auto"/>
        <w:jc w:val="both"/>
      </w:pPr>
      <w:r>
        <w:rPr>
          <w:rFonts w:ascii="Arial" w:hAnsi="Arial" w:cs="Arial"/>
          <w:color w:val="000000"/>
          <w:sz w:val="18"/>
          <w:szCs w:val="18"/>
        </w:rPr>
        <w:t> </w:t>
      </w:r>
    </w:p>
    <w:p w14:paraId="5BE85A22" w14:textId="77777777" w:rsidR="00236F16" w:rsidRDefault="00236F16">
      <w:pPr>
        <w:sectPr w:rsidR="00236F16" w:rsidSect="006E7A2B">
          <w:footerReference w:type="default" r:id="rId15"/>
          <w:pgSz w:w="11906" w:h="16838"/>
          <w:pgMar w:top="1418" w:right="1418" w:bottom="1418" w:left="1418" w:header="567" w:footer="596" w:gutter="0"/>
          <w:cols w:space="708"/>
          <w:docGrid w:linePitch="360"/>
        </w:sectPr>
      </w:pPr>
    </w:p>
    <w:p w14:paraId="7BD6A77C"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4E437C8" w14:textId="77777777" w:rsidR="00FC4684" w:rsidRPr="00252358" w:rsidRDefault="00FC4684" w:rsidP="00252358"/>
    <w:p w14:paraId="723CD7AF"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Temeljne okoljske zahteve</w:t>
      </w:r>
    </w:p>
    <w:p w14:paraId="232B414C" w14:textId="77777777" w:rsidR="00FC4684" w:rsidRDefault="00FC4684" w:rsidP="00EB2A75">
      <w:pPr>
        <w:spacing w:after="120"/>
        <w:rPr>
          <w:rFonts w:ascii="Arial" w:hAnsi="Arial" w:cs="Arial"/>
        </w:rPr>
      </w:pPr>
    </w:p>
    <w:p w14:paraId="4D74C9AA" w14:textId="77777777" w:rsidR="00236F16" w:rsidRDefault="00000000">
      <w:pPr>
        <w:spacing w:before="225" w:after="225" w:line="240" w:lineRule="auto"/>
      </w:pPr>
      <w:r>
        <w:rPr>
          <w:rFonts w:ascii="Arial" w:hAnsi="Arial" w:cs="Arial"/>
          <w:color w:val="000000"/>
          <w:sz w:val="18"/>
          <w:szCs w:val="18"/>
        </w:rPr>
        <w:t>Pri ponudbi za izvedbo javnega naročila »</w:t>
      </w:r>
      <w:r>
        <w:rPr>
          <w:rFonts w:ascii="Arial" w:hAnsi="Arial" w:cs="Arial"/>
          <w:b/>
          <w:bCs/>
          <w:color w:val="000000"/>
          <w:sz w:val="18"/>
          <w:szCs w:val="18"/>
        </w:rPr>
        <w:t>Dobava čistil</w:t>
      </w:r>
      <w:r>
        <w:rPr>
          <w:rFonts w:ascii="Arial" w:hAnsi="Arial" w:cs="Arial"/>
          <w:color w:val="000000"/>
          <w:sz w:val="18"/>
          <w:szCs w:val="18"/>
        </w:rPr>
        <w:t>«,</w:t>
      </w:r>
    </w:p>
    <w:p w14:paraId="14695C6C" w14:textId="77777777" w:rsidR="00236F16" w:rsidRDefault="00000000">
      <w:pPr>
        <w:spacing w:before="225" w:after="225" w:line="240" w:lineRule="auto"/>
      </w:pPr>
      <w:r>
        <w:rPr>
          <w:rFonts w:ascii="Arial" w:hAnsi="Arial" w:cs="Arial"/>
          <w:color w:val="000000"/>
          <w:sz w:val="18"/>
          <w:szCs w:val="18"/>
        </w:rPr>
        <w:t>izjavljamo, da bomo v primeru, da bomo izbrani kot dobavitelj, dobavljali čistila, ki imajo okoljski znak, skladen z Uredbo (ES) št. 66/2010 Evropskega parlamenta in Sveta z dne 25.11.2009 o znaku EU za okolje in Sklepom komisije EU 2017/1217 z dne 23.6.2017 o določitvi meril za podelitev znaka EU za okolje čistilom za čiščenje trdnih površin.</w:t>
      </w:r>
    </w:p>
    <w:p w14:paraId="290B50A9" w14:textId="77777777" w:rsidR="00236F16" w:rsidRDefault="00000000">
      <w:pPr>
        <w:spacing w:before="225" w:after="225" w:line="240" w:lineRule="auto"/>
      </w:pPr>
      <w:r>
        <w:rPr>
          <w:rFonts w:ascii="Arial" w:hAnsi="Arial" w:cs="Arial"/>
          <w:color w:val="000000"/>
          <w:sz w:val="18"/>
          <w:szCs w:val="18"/>
        </w:rPr>
        <w:t> </w:t>
      </w:r>
    </w:p>
    <w:p w14:paraId="32222A6D" w14:textId="77777777" w:rsidR="00236F16" w:rsidRDefault="00000000">
      <w:pPr>
        <w:spacing w:before="225" w:after="225" w:line="240" w:lineRule="auto"/>
      </w:pPr>
      <w:r>
        <w:rPr>
          <w:rFonts w:ascii="Arial" w:hAnsi="Arial" w:cs="Arial"/>
          <w:color w:val="000000"/>
          <w:sz w:val="18"/>
          <w:szCs w:val="18"/>
        </w:rPr>
        <w:t> </w:t>
      </w:r>
    </w:p>
    <w:p w14:paraId="63C278ED" w14:textId="77777777" w:rsidR="00236F16" w:rsidRDefault="00000000">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36F16" w14:paraId="3AB84711" w14:textId="77777777">
        <w:tc>
          <w:tcPr>
            <w:tcW w:w="4080" w:type="dxa"/>
            <w:tcMar>
              <w:top w:w="135" w:type="dxa"/>
              <w:bottom w:w="135" w:type="dxa"/>
            </w:tcMar>
            <w:vAlign w:val="center"/>
          </w:tcPr>
          <w:p w14:paraId="36A61A6D" w14:textId="77777777" w:rsidR="00236F16"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1D50AAE1" w14:textId="77777777" w:rsidR="00236F16" w:rsidRDefault="00000000">
            <w:r>
              <w:rPr>
                <w:rFonts w:ascii="Arial" w:hAnsi="Arial" w:cs="Arial"/>
                <w:color w:val="000000"/>
                <w:position w:val="-2"/>
                <w:sz w:val="18"/>
                <w:szCs w:val="18"/>
              </w:rPr>
              <w:t>Ime in priimek: _____________________</w:t>
            </w:r>
          </w:p>
        </w:tc>
      </w:tr>
      <w:tr w:rsidR="00236F16" w14:paraId="040497E8" w14:textId="77777777">
        <w:tc>
          <w:tcPr>
            <w:tcW w:w="4080" w:type="dxa"/>
            <w:tcMar>
              <w:top w:w="135" w:type="dxa"/>
              <w:bottom w:w="135" w:type="dxa"/>
            </w:tcMar>
            <w:vAlign w:val="center"/>
          </w:tcPr>
          <w:p w14:paraId="4A8B1C09" w14:textId="77777777" w:rsidR="00236F16" w:rsidRDefault="00000000">
            <w:r>
              <w:rPr>
                <w:rFonts w:ascii="Arial" w:hAnsi="Arial" w:cs="Arial"/>
                <w:color w:val="000000"/>
                <w:position w:val="-2"/>
                <w:sz w:val="18"/>
                <w:szCs w:val="18"/>
              </w:rPr>
              <w:t> </w:t>
            </w:r>
          </w:p>
        </w:tc>
        <w:tc>
          <w:tcPr>
            <w:tcW w:w="0" w:type="auto"/>
            <w:tcMar>
              <w:top w:w="135" w:type="dxa"/>
              <w:bottom w:w="135" w:type="dxa"/>
            </w:tcMar>
            <w:vAlign w:val="center"/>
          </w:tcPr>
          <w:p w14:paraId="55BF5C56" w14:textId="77777777" w:rsidR="00236F16" w:rsidRDefault="00236F16"/>
          <w:p w14:paraId="29462BA1" w14:textId="77777777" w:rsidR="00236F16" w:rsidRDefault="00000000">
            <w:pPr>
              <w:jc w:val="center"/>
            </w:pPr>
            <w:r>
              <w:rPr>
                <w:rFonts w:ascii="Arial" w:hAnsi="Arial" w:cs="Arial"/>
                <w:color w:val="A9A9A9"/>
                <w:position w:val="-2"/>
                <w:sz w:val="18"/>
                <w:szCs w:val="18"/>
              </w:rPr>
              <w:t>(žig in podpis)</w:t>
            </w:r>
          </w:p>
        </w:tc>
      </w:tr>
    </w:tbl>
    <w:p w14:paraId="3F445FA5" w14:textId="77777777" w:rsidR="00236F16" w:rsidRDefault="00000000">
      <w:pPr>
        <w:spacing w:before="225" w:after="225" w:line="240" w:lineRule="auto"/>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partnerji/podizvajalci, se obrazec ustrezno razmnoži.</w:t>
      </w:r>
    </w:p>
    <w:p w14:paraId="3D1617E8" w14:textId="77777777" w:rsidR="00236F16" w:rsidRDefault="00236F16">
      <w:pPr>
        <w:sectPr w:rsidR="00236F16" w:rsidSect="006E7A2B">
          <w:footerReference w:type="default" r:id="rId16"/>
          <w:pgSz w:w="11906" w:h="16838"/>
          <w:pgMar w:top="1418" w:right="1418" w:bottom="1418" w:left="1418" w:header="567" w:footer="596" w:gutter="0"/>
          <w:cols w:space="708"/>
          <w:docGrid w:linePitch="360"/>
        </w:sectPr>
      </w:pPr>
    </w:p>
    <w:p w14:paraId="139FE664"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8564C43" w14:textId="77777777" w:rsidR="00FC4684" w:rsidRPr="00252358" w:rsidRDefault="00FC4684" w:rsidP="00252358"/>
    <w:p w14:paraId="21B8A08D"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upoštevanju določil Uredbe o zelenem javnem naročanju</w:t>
      </w:r>
    </w:p>
    <w:p w14:paraId="42F3FE97" w14:textId="77777777" w:rsidR="00FC4684" w:rsidRDefault="00FC4684" w:rsidP="00EB2A75">
      <w:pPr>
        <w:spacing w:after="120"/>
        <w:rPr>
          <w:rFonts w:ascii="Arial" w:hAnsi="Arial" w:cs="Arial"/>
        </w:rPr>
      </w:pPr>
    </w:p>
    <w:p w14:paraId="257AB7A1" w14:textId="77777777" w:rsidR="00236F16" w:rsidRDefault="00000000">
      <w:pPr>
        <w:spacing w:before="225" w:after="225" w:line="240" w:lineRule="auto"/>
      </w:pPr>
      <w:r>
        <w:rPr>
          <w:rFonts w:ascii="Arial" w:hAnsi="Arial" w:cs="Arial"/>
          <w:color w:val="000000"/>
          <w:sz w:val="18"/>
          <w:szCs w:val="18"/>
        </w:rPr>
        <w:t>Pri ponudbi za izvedbo javnega naročila »</w:t>
      </w:r>
      <w:r>
        <w:rPr>
          <w:rFonts w:ascii="Arial" w:hAnsi="Arial" w:cs="Arial"/>
          <w:b/>
          <w:bCs/>
          <w:color w:val="000000"/>
          <w:sz w:val="18"/>
          <w:szCs w:val="18"/>
        </w:rPr>
        <w:t>Dobava čistil</w:t>
      </w:r>
      <w:r>
        <w:rPr>
          <w:rFonts w:ascii="Arial" w:hAnsi="Arial" w:cs="Arial"/>
          <w:color w:val="000000"/>
          <w:sz w:val="18"/>
          <w:szCs w:val="18"/>
        </w:rPr>
        <w:t>«,</w:t>
      </w:r>
    </w:p>
    <w:p w14:paraId="6FE36DFB" w14:textId="77777777" w:rsidR="00236F16" w:rsidRDefault="00000000">
      <w:pPr>
        <w:spacing w:before="225" w:after="225" w:line="240" w:lineRule="auto"/>
      </w:pPr>
      <w:r>
        <w:rPr>
          <w:rFonts w:ascii="Arial" w:hAnsi="Arial" w:cs="Arial"/>
          <w:color w:val="000000"/>
          <w:sz w:val="18"/>
          <w:szCs w:val="18"/>
        </w:rPr>
        <w:t>izjavljamo, da smo ponudili in da bomo, v kolikor bomo izbrani kot dobavitelj, dobavljali čistila, ki so manj obremenjujoča za zdravje in okolje ter ustrezajo 24. točki 2. odstavka 6. člena Uredbe o zelenem javnem naročanju (Uradni list RS, št. 51/17, 64/19, 121/21, 132/23 in 43/25). </w:t>
      </w:r>
    </w:p>
    <w:p w14:paraId="02FF35DE" w14:textId="77777777" w:rsidR="00236F16" w:rsidRDefault="00000000">
      <w:pPr>
        <w:spacing w:before="225" w:after="225" w:line="240" w:lineRule="auto"/>
      </w:pPr>
      <w:r>
        <w:rPr>
          <w:rFonts w:ascii="Arial" w:hAnsi="Arial" w:cs="Arial"/>
          <w:color w:val="000000"/>
          <w:sz w:val="18"/>
          <w:szCs w:val="18"/>
        </w:rPr>
        <w:t> </w:t>
      </w:r>
    </w:p>
    <w:p w14:paraId="13C2268C" w14:textId="77777777" w:rsidR="00236F16" w:rsidRDefault="00000000">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36F16" w14:paraId="5C7E1F3C" w14:textId="77777777">
        <w:tc>
          <w:tcPr>
            <w:tcW w:w="4080" w:type="dxa"/>
            <w:tcMar>
              <w:top w:w="135" w:type="dxa"/>
              <w:bottom w:w="135" w:type="dxa"/>
            </w:tcMar>
            <w:vAlign w:val="center"/>
          </w:tcPr>
          <w:p w14:paraId="1A4D7260" w14:textId="77777777" w:rsidR="00236F16"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2829891E" w14:textId="77777777" w:rsidR="00236F16" w:rsidRDefault="00000000">
            <w:r>
              <w:rPr>
                <w:rFonts w:ascii="Arial" w:hAnsi="Arial" w:cs="Arial"/>
                <w:color w:val="000000"/>
                <w:position w:val="-2"/>
                <w:sz w:val="18"/>
                <w:szCs w:val="18"/>
              </w:rPr>
              <w:t>Ime in priimek: _____________________</w:t>
            </w:r>
          </w:p>
        </w:tc>
      </w:tr>
      <w:tr w:rsidR="00236F16" w14:paraId="33F55440" w14:textId="77777777">
        <w:tc>
          <w:tcPr>
            <w:tcW w:w="4080" w:type="dxa"/>
            <w:tcMar>
              <w:top w:w="135" w:type="dxa"/>
              <w:bottom w:w="135" w:type="dxa"/>
            </w:tcMar>
            <w:vAlign w:val="center"/>
          </w:tcPr>
          <w:p w14:paraId="6D812ABE" w14:textId="77777777" w:rsidR="00236F16" w:rsidRDefault="00000000">
            <w:r>
              <w:rPr>
                <w:rFonts w:ascii="Arial" w:hAnsi="Arial" w:cs="Arial"/>
                <w:color w:val="000000"/>
                <w:position w:val="-2"/>
                <w:sz w:val="18"/>
                <w:szCs w:val="18"/>
              </w:rPr>
              <w:t> </w:t>
            </w:r>
          </w:p>
        </w:tc>
        <w:tc>
          <w:tcPr>
            <w:tcW w:w="0" w:type="auto"/>
            <w:tcMar>
              <w:top w:w="135" w:type="dxa"/>
              <w:bottom w:w="135" w:type="dxa"/>
            </w:tcMar>
            <w:vAlign w:val="center"/>
          </w:tcPr>
          <w:p w14:paraId="0F51B516" w14:textId="77777777" w:rsidR="00236F16" w:rsidRDefault="00236F16"/>
          <w:p w14:paraId="4C9CBC6C" w14:textId="77777777" w:rsidR="00236F16" w:rsidRDefault="00000000">
            <w:pPr>
              <w:jc w:val="center"/>
            </w:pPr>
            <w:r>
              <w:rPr>
                <w:rFonts w:ascii="Arial" w:hAnsi="Arial" w:cs="Arial"/>
                <w:color w:val="A9A9A9"/>
                <w:position w:val="-2"/>
                <w:sz w:val="18"/>
                <w:szCs w:val="18"/>
              </w:rPr>
              <w:t>(žig in podpis)</w:t>
            </w:r>
          </w:p>
        </w:tc>
      </w:tr>
    </w:tbl>
    <w:p w14:paraId="65ADECFF" w14:textId="77777777" w:rsidR="00236F16" w:rsidRDefault="00000000">
      <w:pPr>
        <w:spacing w:before="225" w:after="225" w:line="240" w:lineRule="auto"/>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partnerji/podizvajalci, se obrazec ustrezno razmnoži.</w:t>
      </w:r>
    </w:p>
    <w:p w14:paraId="5C69D2FE" w14:textId="77777777" w:rsidR="00236F16" w:rsidRDefault="00236F16">
      <w:pPr>
        <w:sectPr w:rsidR="00236F16" w:rsidSect="006E7A2B">
          <w:footerReference w:type="default" r:id="rId17"/>
          <w:pgSz w:w="11906" w:h="16838"/>
          <w:pgMar w:top="1418" w:right="1418" w:bottom="1418" w:left="1418" w:header="567" w:footer="596" w:gutter="0"/>
          <w:cols w:space="708"/>
          <w:docGrid w:linePitch="360"/>
        </w:sectPr>
      </w:pPr>
    </w:p>
    <w:p w14:paraId="62D04ABD"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BD02726" w14:textId="77777777" w:rsidR="00FC4684" w:rsidRPr="00252358" w:rsidRDefault="00FC4684" w:rsidP="00252358"/>
    <w:p w14:paraId="2B7ACBA0"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0E2857B" w14:textId="77777777" w:rsidR="00FC4684" w:rsidRDefault="00FC4684" w:rsidP="00EB2A75">
      <w:pPr>
        <w:spacing w:after="120"/>
        <w:rPr>
          <w:rFonts w:ascii="Arial" w:hAnsi="Arial" w:cs="Arial"/>
        </w:rPr>
      </w:pPr>
    </w:p>
    <w:p w14:paraId="2D2776AF" w14:textId="77777777" w:rsidR="00236F16" w:rsidRDefault="00000000">
      <w:pPr>
        <w:spacing w:before="225" w:after="225" w:line="240" w:lineRule="auto"/>
        <w:jc w:val="both"/>
      </w:pPr>
      <w:r>
        <w:rPr>
          <w:rFonts w:ascii="Arial" w:hAnsi="Arial" w:cs="Arial"/>
          <w:color w:val="000000"/>
          <w:sz w:val="18"/>
          <w:szCs w:val="18"/>
        </w:rPr>
        <w:t>Naziv gospodarskega subjekta: _________________________</w:t>
      </w:r>
    </w:p>
    <w:p w14:paraId="5E00D77D" w14:textId="77777777" w:rsidR="00236F16" w:rsidRDefault="00000000">
      <w:pPr>
        <w:spacing w:before="225" w:after="225" w:line="240" w:lineRule="auto"/>
        <w:jc w:val="both"/>
      </w:pPr>
      <w:r>
        <w:rPr>
          <w:rFonts w:ascii="Arial" w:hAnsi="Arial" w:cs="Arial"/>
          <w:color w:val="000000"/>
          <w:sz w:val="18"/>
          <w:szCs w:val="18"/>
        </w:rPr>
        <w:t> </w:t>
      </w:r>
    </w:p>
    <w:p w14:paraId="6157ADED" w14:textId="77777777" w:rsidR="00236F16" w:rsidRDefault="00000000">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236F16" w14:paraId="46B34EC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B83CED" w14:textId="77777777" w:rsidR="00236F16" w:rsidRDefault="0000000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065C83" w14:textId="77777777" w:rsidR="00236F16"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17F6B7" w14:textId="77777777" w:rsidR="00236F16" w:rsidRDefault="0000000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609E40" w14:textId="77777777" w:rsidR="00236F16"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A3D9F1" w14:textId="77777777" w:rsidR="00236F16" w:rsidRDefault="0000000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EC9A1E" w14:textId="77777777" w:rsidR="00236F16" w:rsidRDefault="0000000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E120C7" w14:textId="77777777" w:rsidR="00236F16"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36F16" w14:paraId="178FC0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1217F" w14:textId="77777777" w:rsidR="00236F16"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EE7BE"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D3F5D"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4965F"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98E35"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5CF9"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88E81" w14:textId="77777777" w:rsidR="00236F16" w:rsidRDefault="00000000">
            <w:r>
              <w:rPr>
                <w:rFonts w:ascii="Arial" w:hAnsi="Arial" w:cs="Arial"/>
                <w:color w:val="000000"/>
                <w:position w:val="-2"/>
                <w:sz w:val="18"/>
                <w:szCs w:val="18"/>
              </w:rPr>
              <w:t> </w:t>
            </w:r>
          </w:p>
        </w:tc>
      </w:tr>
      <w:tr w:rsidR="00236F16" w14:paraId="37747C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1A5EC" w14:textId="77777777" w:rsidR="00236F16"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6F5FF"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8185E"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BC6B6"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2F1A3"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CB290"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B0891" w14:textId="77777777" w:rsidR="00236F16" w:rsidRDefault="00000000">
            <w:r>
              <w:rPr>
                <w:rFonts w:ascii="Arial" w:hAnsi="Arial" w:cs="Arial"/>
                <w:color w:val="000000"/>
                <w:position w:val="-2"/>
                <w:sz w:val="18"/>
                <w:szCs w:val="18"/>
              </w:rPr>
              <w:t> </w:t>
            </w:r>
          </w:p>
        </w:tc>
      </w:tr>
      <w:tr w:rsidR="00236F16" w14:paraId="265724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2453E" w14:textId="77777777" w:rsidR="00236F16"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70230"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BBAC9"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99893"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EF3ED"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0B19A"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A2701" w14:textId="77777777" w:rsidR="00236F16" w:rsidRDefault="00000000">
            <w:r>
              <w:rPr>
                <w:rFonts w:ascii="Arial" w:hAnsi="Arial" w:cs="Arial"/>
                <w:color w:val="000000"/>
                <w:position w:val="-2"/>
                <w:sz w:val="18"/>
                <w:szCs w:val="18"/>
              </w:rPr>
              <w:t> </w:t>
            </w:r>
          </w:p>
        </w:tc>
      </w:tr>
      <w:tr w:rsidR="00236F16" w14:paraId="582D5A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CE68D" w14:textId="77777777" w:rsidR="00236F16"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5B3FE"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71262"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8FDDD"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FCCF7"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71D16"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3AA68" w14:textId="77777777" w:rsidR="00236F16" w:rsidRDefault="00000000">
            <w:r>
              <w:rPr>
                <w:rFonts w:ascii="Arial" w:hAnsi="Arial" w:cs="Arial"/>
                <w:color w:val="000000"/>
                <w:position w:val="-2"/>
                <w:sz w:val="18"/>
                <w:szCs w:val="18"/>
              </w:rPr>
              <w:t> </w:t>
            </w:r>
          </w:p>
        </w:tc>
      </w:tr>
      <w:tr w:rsidR="00236F16" w14:paraId="2C780A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AB90" w14:textId="77777777" w:rsidR="00236F16"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E91CD"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C1AD2"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DD0B7"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CE1EF"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4656A" w14:textId="77777777" w:rsidR="00236F16"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37A4E" w14:textId="77777777" w:rsidR="00236F16" w:rsidRDefault="00000000">
            <w:r>
              <w:rPr>
                <w:rFonts w:ascii="Arial" w:hAnsi="Arial" w:cs="Arial"/>
                <w:color w:val="000000"/>
                <w:position w:val="-2"/>
                <w:sz w:val="18"/>
                <w:szCs w:val="18"/>
              </w:rPr>
              <w:t> </w:t>
            </w:r>
          </w:p>
        </w:tc>
      </w:tr>
    </w:tbl>
    <w:p w14:paraId="143CABEA" w14:textId="77777777" w:rsidR="00236F16" w:rsidRDefault="00000000">
      <w:pPr>
        <w:spacing w:before="225" w:after="225" w:line="240" w:lineRule="auto"/>
        <w:jc w:val="both"/>
      </w:pPr>
      <w:r>
        <w:rPr>
          <w:rFonts w:ascii="Arial" w:hAnsi="Arial" w:cs="Arial"/>
          <w:color w:val="000000"/>
          <w:sz w:val="18"/>
          <w:szCs w:val="18"/>
        </w:rPr>
        <w:t> </w:t>
      </w:r>
    </w:p>
    <w:p w14:paraId="769BF949" w14:textId="77777777" w:rsidR="00236F16"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8B75815" w14:textId="77777777" w:rsidR="00236F16" w:rsidRDefault="00000000">
      <w:pPr>
        <w:spacing w:before="225" w:after="225" w:line="240" w:lineRule="auto"/>
        <w:jc w:val="both"/>
      </w:pPr>
      <w:r>
        <w:rPr>
          <w:rFonts w:ascii="Arial" w:hAnsi="Arial" w:cs="Arial"/>
          <w:color w:val="000000"/>
          <w:sz w:val="18"/>
          <w:szCs w:val="18"/>
        </w:rPr>
        <w:t> </w:t>
      </w:r>
    </w:p>
    <w:p w14:paraId="0CBB137F" w14:textId="77777777" w:rsidR="00236F16" w:rsidRDefault="00236F16">
      <w:pPr>
        <w:sectPr w:rsidR="00236F16" w:rsidSect="006E7A2B">
          <w:footerReference w:type="default" r:id="rId18"/>
          <w:pgSz w:w="11906" w:h="16838"/>
          <w:pgMar w:top="1418" w:right="1418" w:bottom="1418" w:left="1418" w:header="567" w:footer="596" w:gutter="0"/>
          <w:cols w:space="708"/>
          <w:docGrid w:linePitch="360"/>
        </w:sectPr>
      </w:pPr>
    </w:p>
    <w:p w14:paraId="7FE797E5"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2BB2533" w14:textId="77777777" w:rsidR="00FC4684" w:rsidRPr="00252358" w:rsidRDefault="00FC4684" w:rsidP="00252358"/>
    <w:p w14:paraId="108EFCDB"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887239E" w14:textId="77777777" w:rsidR="00FC4684" w:rsidRDefault="00FC4684" w:rsidP="00EB2A75">
      <w:pPr>
        <w:spacing w:after="120"/>
        <w:rPr>
          <w:rFonts w:ascii="Arial" w:hAnsi="Arial" w:cs="Arial"/>
        </w:rPr>
      </w:pPr>
    </w:p>
    <w:p w14:paraId="536E37DE" w14:textId="77777777" w:rsidR="00236F16"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66226D3" w14:textId="77777777" w:rsidR="00236F16"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E784B10" w14:textId="77777777" w:rsidR="00236F16"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36F16" w14:paraId="50A2286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E4798F" w14:textId="77777777" w:rsidR="00236F16"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182723" w14:textId="77777777" w:rsidR="00236F16" w:rsidRDefault="00000000">
            <w:r>
              <w:rPr>
                <w:rFonts w:ascii="Arial" w:hAnsi="Arial" w:cs="Arial"/>
                <w:color w:val="000000"/>
                <w:position w:val="-2"/>
                <w:sz w:val="18"/>
                <w:szCs w:val="18"/>
                <w:shd w:val="clear" w:color="auto" w:fill="FFFFFF"/>
              </w:rPr>
              <w:t> </w:t>
            </w:r>
          </w:p>
        </w:tc>
      </w:tr>
      <w:tr w:rsidR="00236F16" w14:paraId="5DB28C6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F5DF13" w14:textId="77777777" w:rsidR="00236F16"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7BC7F3" w14:textId="77777777" w:rsidR="00236F16" w:rsidRDefault="00000000">
            <w:r>
              <w:rPr>
                <w:rFonts w:ascii="Arial" w:hAnsi="Arial" w:cs="Arial"/>
                <w:color w:val="000000"/>
                <w:position w:val="-2"/>
                <w:sz w:val="18"/>
                <w:szCs w:val="18"/>
                <w:shd w:val="clear" w:color="auto" w:fill="FFFFFF"/>
              </w:rPr>
              <w:t> </w:t>
            </w:r>
          </w:p>
        </w:tc>
      </w:tr>
      <w:tr w:rsidR="00236F16" w14:paraId="11782FE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C1C83A" w14:textId="77777777" w:rsidR="00236F16"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2B2D5E" w14:textId="77777777" w:rsidR="00236F16" w:rsidRDefault="00000000">
            <w:r>
              <w:rPr>
                <w:rFonts w:ascii="Arial" w:hAnsi="Arial" w:cs="Arial"/>
                <w:color w:val="000000"/>
                <w:position w:val="-2"/>
                <w:sz w:val="18"/>
                <w:szCs w:val="18"/>
                <w:shd w:val="clear" w:color="auto" w:fill="FFFFFF"/>
              </w:rPr>
              <w:t> </w:t>
            </w:r>
          </w:p>
        </w:tc>
      </w:tr>
      <w:tr w:rsidR="00236F16" w14:paraId="5A365C9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D1EEE8" w14:textId="77777777" w:rsidR="00236F16"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C71325" w14:textId="77777777" w:rsidR="00236F16" w:rsidRDefault="00000000">
            <w:r>
              <w:rPr>
                <w:rFonts w:ascii="Arial" w:hAnsi="Arial" w:cs="Arial"/>
                <w:color w:val="000000"/>
                <w:position w:val="-2"/>
                <w:sz w:val="18"/>
                <w:szCs w:val="18"/>
                <w:shd w:val="clear" w:color="auto" w:fill="FFFFFF"/>
              </w:rPr>
              <w:t> </w:t>
            </w:r>
          </w:p>
        </w:tc>
      </w:tr>
      <w:tr w:rsidR="00236F16" w14:paraId="016FAF1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8BDBB5" w14:textId="77777777" w:rsidR="00236F16"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78A570" w14:textId="77777777" w:rsidR="00236F16" w:rsidRDefault="00000000">
            <w:r>
              <w:rPr>
                <w:rFonts w:ascii="Arial" w:hAnsi="Arial" w:cs="Arial"/>
                <w:color w:val="000000"/>
                <w:position w:val="-2"/>
                <w:sz w:val="18"/>
                <w:szCs w:val="18"/>
                <w:shd w:val="clear" w:color="auto" w:fill="FFFFFF"/>
              </w:rPr>
              <w:t> </w:t>
            </w:r>
          </w:p>
        </w:tc>
      </w:tr>
      <w:tr w:rsidR="00236F16" w14:paraId="20DB554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9D4433" w14:textId="77777777" w:rsidR="00236F16"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4E2482" w14:textId="77777777" w:rsidR="00236F16" w:rsidRDefault="00000000">
            <w:r>
              <w:rPr>
                <w:rFonts w:ascii="Arial" w:hAnsi="Arial" w:cs="Arial"/>
                <w:color w:val="000000"/>
                <w:position w:val="-2"/>
                <w:sz w:val="18"/>
                <w:szCs w:val="18"/>
                <w:shd w:val="clear" w:color="auto" w:fill="FFFFFF"/>
              </w:rPr>
              <w:t> </w:t>
            </w:r>
          </w:p>
        </w:tc>
      </w:tr>
      <w:tr w:rsidR="00236F16" w14:paraId="2135B34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62350F" w14:textId="77777777" w:rsidR="00236F16"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9A3024" w14:textId="77777777" w:rsidR="00236F16" w:rsidRDefault="00000000">
            <w:r>
              <w:rPr>
                <w:rFonts w:ascii="Arial" w:hAnsi="Arial" w:cs="Arial"/>
                <w:color w:val="000000"/>
                <w:position w:val="-2"/>
                <w:sz w:val="18"/>
                <w:szCs w:val="18"/>
                <w:shd w:val="clear" w:color="auto" w:fill="FFFFFF"/>
              </w:rPr>
              <w:t> </w:t>
            </w:r>
          </w:p>
        </w:tc>
      </w:tr>
    </w:tbl>
    <w:p w14:paraId="242C6771" w14:textId="77777777" w:rsidR="00236F16"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5689250E" w14:textId="77777777" w:rsidR="00236F16"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36F16" w14:paraId="2851D4EE" w14:textId="77777777">
        <w:tc>
          <w:tcPr>
            <w:tcW w:w="3195" w:type="dxa"/>
            <w:shd w:val="clear" w:color="auto" w:fill="FFFFFF"/>
            <w:tcMar>
              <w:top w:w="75" w:type="dxa"/>
              <w:bottom w:w="75" w:type="dxa"/>
            </w:tcMar>
            <w:vAlign w:val="center"/>
          </w:tcPr>
          <w:p w14:paraId="665F5D1B" w14:textId="77777777" w:rsidR="00236F16"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383B889" w14:textId="77777777" w:rsidR="00236F16"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F4B56E8" w14:textId="77777777" w:rsidR="00236F16" w:rsidRDefault="00000000">
            <w:r>
              <w:rPr>
                <w:rFonts w:ascii="Arial" w:hAnsi="Arial" w:cs="Arial"/>
                <w:color w:val="000000"/>
                <w:position w:val="-2"/>
                <w:sz w:val="18"/>
                <w:szCs w:val="18"/>
                <w:shd w:val="clear" w:color="auto" w:fill="FFFFFF"/>
              </w:rPr>
              <w:t> </w:t>
            </w:r>
          </w:p>
        </w:tc>
      </w:tr>
      <w:tr w:rsidR="00236F16" w14:paraId="24846AB0" w14:textId="77777777">
        <w:tc>
          <w:tcPr>
            <w:tcW w:w="3195" w:type="dxa"/>
            <w:shd w:val="clear" w:color="auto" w:fill="FFFFFF"/>
            <w:tcMar>
              <w:top w:w="75" w:type="dxa"/>
              <w:bottom w:w="75" w:type="dxa"/>
            </w:tcMar>
            <w:vAlign w:val="center"/>
          </w:tcPr>
          <w:p w14:paraId="66626F59" w14:textId="77777777" w:rsidR="00236F16"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9568EB5" w14:textId="77777777" w:rsidR="00236F16"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8ADACBE" w14:textId="77777777" w:rsidR="00236F16" w:rsidRDefault="00236F16"/>
          <w:p w14:paraId="79C8B994" w14:textId="77777777" w:rsidR="00236F16" w:rsidRDefault="00000000">
            <w:pPr>
              <w:jc w:val="center"/>
            </w:pPr>
            <w:r>
              <w:rPr>
                <w:rFonts w:ascii="Arial" w:hAnsi="Arial" w:cs="Arial"/>
                <w:color w:val="A9A9A9"/>
                <w:position w:val="-2"/>
                <w:sz w:val="18"/>
                <w:szCs w:val="18"/>
                <w:shd w:val="clear" w:color="auto" w:fill="FFFFFF"/>
              </w:rPr>
              <w:t>(žig in podpis)</w:t>
            </w:r>
          </w:p>
        </w:tc>
      </w:tr>
    </w:tbl>
    <w:p w14:paraId="06FDA899" w14:textId="77777777" w:rsidR="00236F16"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236F16" w14:paraId="4F904EB3" w14:textId="77777777">
        <w:tc>
          <w:tcPr>
            <w:tcW w:w="0" w:type="auto"/>
            <w:tcMar>
              <w:top w:w="0" w:type="auto"/>
              <w:bottom w:w="0" w:type="auto"/>
            </w:tcMar>
          </w:tcPr>
          <w:p w14:paraId="4C39B412" w14:textId="77777777" w:rsidR="00236F16"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CBE031C" w14:textId="77777777" w:rsidR="00236F16"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08A2A95" w14:textId="77777777" w:rsidR="00236F16"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E28082F" w14:textId="77777777" w:rsidR="00236F16" w:rsidRDefault="00236F16">
      <w:pPr>
        <w:sectPr w:rsidR="00236F16" w:rsidSect="006E7A2B">
          <w:footerReference w:type="default" r:id="rId19"/>
          <w:pgSz w:w="11906" w:h="16838"/>
          <w:pgMar w:top="1418" w:right="1418" w:bottom="1418" w:left="1418" w:header="567" w:footer="596" w:gutter="0"/>
          <w:cols w:space="708"/>
          <w:docGrid w:linePitch="360"/>
        </w:sectPr>
      </w:pPr>
    </w:p>
    <w:p w14:paraId="10CEF29B"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6E3DDDC7" w14:textId="77777777" w:rsidR="00FC4684" w:rsidRPr="00252358" w:rsidRDefault="00FC4684" w:rsidP="00252358"/>
    <w:p w14:paraId="56720158"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EAA7617" w14:textId="77777777" w:rsidR="00FC4684" w:rsidRDefault="00FC4684" w:rsidP="00EB2A75">
      <w:pPr>
        <w:spacing w:after="120"/>
        <w:rPr>
          <w:rFonts w:ascii="Arial" w:hAnsi="Arial" w:cs="Arial"/>
        </w:rPr>
      </w:pPr>
    </w:p>
    <w:p w14:paraId="1C814A7E" w14:textId="77777777" w:rsidR="00236F16" w:rsidRDefault="00000000">
      <w:pPr>
        <w:spacing w:before="225" w:after="225" w:line="240" w:lineRule="auto"/>
        <w:jc w:val="center"/>
      </w:pPr>
      <w:r>
        <w:rPr>
          <w:rFonts w:ascii="Arial" w:hAnsi="Arial" w:cs="Arial"/>
          <w:b/>
          <w:bCs/>
          <w:color w:val="000000"/>
          <w:sz w:val="24"/>
          <w:szCs w:val="24"/>
        </w:rPr>
        <w:t>MENIČNA IZJAVA</w:t>
      </w:r>
    </w:p>
    <w:p w14:paraId="27137A40" w14:textId="77777777" w:rsidR="00236F16" w:rsidRDefault="00000000">
      <w:pPr>
        <w:spacing w:before="225" w:after="225" w:line="240" w:lineRule="auto"/>
        <w:jc w:val="center"/>
      </w:pPr>
      <w:r>
        <w:rPr>
          <w:rFonts w:ascii="Arial" w:hAnsi="Arial" w:cs="Arial"/>
          <w:color w:val="000000"/>
          <w:sz w:val="21"/>
          <w:szCs w:val="21"/>
        </w:rPr>
        <w:t>s pooblastilom za izpolnitev in unovčenje menice</w:t>
      </w:r>
    </w:p>
    <w:p w14:paraId="31459EC0" w14:textId="77777777" w:rsidR="00236F16" w:rsidRDefault="00000000">
      <w:pPr>
        <w:spacing w:before="225" w:after="225" w:line="240" w:lineRule="auto"/>
        <w:jc w:val="both"/>
      </w:pPr>
      <w:r>
        <w:rPr>
          <w:rFonts w:ascii="Arial" w:hAnsi="Arial" w:cs="Arial"/>
          <w:color w:val="000000"/>
          <w:sz w:val="18"/>
          <w:szCs w:val="18"/>
        </w:rPr>
        <w:t> </w:t>
      </w:r>
    </w:p>
    <w:p w14:paraId="56E7F9C0" w14:textId="77777777" w:rsidR="00236F1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C6517F7" w14:textId="77777777" w:rsidR="00236F16" w:rsidRDefault="00000000">
      <w:pPr>
        <w:spacing w:before="225" w:after="225" w:line="240" w:lineRule="auto"/>
        <w:jc w:val="both"/>
      </w:pPr>
      <w:r>
        <w:rPr>
          <w:rFonts w:ascii="Arial" w:hAnsi="Arial" w:cs="Arial"/>
          <w:b/>
          <w:bCs/>
          <w:color w:val="000000"/>
          <w:sz w:val="18"/>
          <w:szCs w:val="18"/>
        </w:rPr>
        <w:t>Dobava čistil, </w:t>
      </w:r>
      <w:r>
        <w:rPr>
          <w:rFonts w:ascii="Arial" w:hAnsi="Arial" w:cs="Arial"/>
          <w:color w:val="000000"/>
          <w:sz w:val="18"/>
          <w:szCs w:val="18"/>
        </w:rPr>
        <w:t>JN0011/2026</w:t>
      </w:r>
    </w:p>
    <w:p w14:paraId="6D5510B5" w14:textId="77777777" w:rsidR="00236F1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36ECF82" w14:textId="77777777" w:rsidR="00236F16" w:rsidRDefault="00000000">
      <w:pPr>
        <w:spacing w:before="225" w:after="225" w:line="240" w:lineRule="auto"/>
        <w:jc w:val="both"/>
      </w:pPr>
      <w:r>
        <w:rPr>
          <w:rFonts w:ascii="Arial" w:hAnsi="Arial" w:cs="Arial"/>
          <w:color w:val="000000"/>
          <w:sz w:val="18"/>
          <w:szCs w:val="18"/>
        </w:rPr>
        <w:t> </w:t>
      </w:r>
    </w:p>
    <w:p w14:paraId="7D1BB3D2" w14:textId="77777777" w:rsidR="00236F1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ACE7A66" w14:textId="77777777" w:rsidR="00236F1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E3A5F50" w14:textId="77777777" w:rsidR="00236F1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0676C1C" w14:textId="77777777" w:rsidR="00236F1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AAB452B" w14:textId="77777777" w:rsidR="00236F1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78931AD" w14:textId="77777777" w:rsidR="00236F16" w:rsidRDefault="00000000">
      <w:pPr>
        <w:spacing w:before="225" w:after="225" w:line="240" w:lineRule="auto"/>
        <w:jc w:val="both"/>
      </w:pPr>
      <w:r>
        <w:rPr>
          <w:rFonts w:ascii="Arial" w:hAnsi="Arial" w:cs="Arial"/>
          <w:color w:val="000000"/>
          <w:sz w:val="18"/>
          <w:szCs w:val="18"/>
        </w:rPr>
        <w:t> </w:t>
      </w:r>
    </w:p>
    <w:p w14:paraId="15439663" w14:textId="77777777" w:rsidR="00236F16" w:rsidRDefault="00000000">
      <w:pPr>
        <w:spacing w:before="225" w:after="225" w:line="240" w:lineRule="auto"/>
        <w:jc w:val="both"/>
      </w:pPr>
      <w:r>
        <w:rPr>
          <w:rFonts w:ascii="Arial" w:hAnsi="Arial" w:cs="Arial"/>
          <w:color w:val="000000"/>
          <w:sz w:val="18"/>
          <w:szCs w:val="18"/>
        </w:rPr>
        <w:t>Priloga: </w:t>
      </w:r>
    </w:p>
    <w:p w14:paraId="5CED13F4" w14:textId="77777777" w:rsidR="00236F16" w:rsidRDefault="00000000">
      <w:pPr>
        <w:spacing w:before="225" w:after="225" w:line="240" w:lineRule="auto"/>
        <w:jc w:val="both"/>
      </w:pPr>
      <w:r>
        <w:rPr>
          <w:rFonts w:ascii="Arial" w:hAnsi="Arial" w:cs="Arial"/>
          <w:color w:val="000000"/>
          <w:sz w:val="18"/>
          <w:szCs w:val="18"/>
        </w:rPr>
        <w:t>- bianco menica, podpisana in žigosana</w:t>
      </w:r>
    </w:p>
    <w:p w14:paraId="0E235621" w14:textId="77777777" w:rsidR="00236F1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36F16" w14:paraId="6D6257A5" w14:textId="77777777">
        <w:tc>
          <w:tcPr>
            <w:tcW w:w="2500" w:type="pct"/>
            <w:tcMar>
              <w:top w:w="75" w:type="dxa"/>
              <w:bottom w:w="75" w:type="dxa"/>
            </w:tcMar>
            <w:vAlign w:val="center"/>
          </w:tcPr>
          <w:p w14:paraId="7CABE555" w14:textId="77777777" w:rsidR="00236F1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89FAAB" w14:textId="77777777" w:rsidR="00236F1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36F16" w14:paraId="6A773DD2" w14:textId="77777777">
        <w:tc>
          <w:tcPr>
            <w:tcW w:w="2500" w:type="pct"/>
            <w:tcMar>
              <w:top w:w="75" w:type="dxa"/>
              <w:bottom w:w="75" w:type="dxa"/>
            </w:tcMar>
            <w:vAlign w:val="center"/>
          </w:tcPr>
          <w:p w14:paraId="70C959DD" w14:textId="77777777" w:rsidR="00236F1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89561D" w14:textId="77777777" w:rsidR="00236F16" w:rsidRDefault="00236F16"/>
          <w:p w14:paraId="6AB986DA" w14:textId="77777777" w:rsidR="00236F16" w:rsidRDefault="00000000">
            <w:pPr>
              <w:jc w:val="center"/>
            </w:pPr>
            <w:r>
              <w:rPr>
                <w:rFonts w:ascii="Arial" w:hAnsi="Arial" w:cs="Arial"/>
                <w:color w:val="A9A9A9"/>
                <w:position w:val="-2"/>
                <w:sz w:val="18"/>
                <w:szCs w:val="18"/>
              </w:rPr>
              <w:t>(žig in podpis)</w:t>
            </w:r>
          </w:p>
        </w:tc>
      </w:tr>
    </w:tbl>
    <w:p w14:paraId="7B8B9F51" w14:textId="77777777" w:rsidR="00236F16" w:rsidRDefault="00000000">
      <w:pPr>
        <w:spacing w:before="225" w:after="225" w:line="240" w:lineRule="auto"/>
        <w:jc w:val="both"/>
      </w:pPr>
      <w:r>
        <w:rPr>
          <w:rFonts w:ascii="Arial" w:hAnsi="Arial" w:cs="Arial"/>
          <w:color w:val="000000"/>
          <w:sz w:val="18"/>
          <w:szCs w:val="18"/>
        </w:rPr>
        <w:t> </w:t>
      </w:r>
    </w:p>
    <w:p w14:paraId="366BD432" w14:textId="77777777" w:rsidR="00236F16" w:rsidRDefault="00000000">
      <w:pPr>
        <w:spacing w:before="225" w:after="225" w:line="240" w:lineRule="auto"/>
        <w:jc w:val="both"/>
      </w:pPr>
      <w:r>
        <w:rPr>
          <w:rFonts w:ascii="Arial" w:hAnsi="Arial" w:cs="Arial"/>
          <w:color w:val="000000"/>
          <w:sz w:val="18"/>
          <w:szCs w:val="18"/>
        </w:rPr>
        <w:t> </w:t>
      </w:r>
    </w:p>
    <w:p w14:paraId="61B8600C" w14:textId="77777777" w:rsidR="00236F16" w:rsidRDefault="00236F16">
      <w:pPr>
        <w:sectPr w:rsidR="00236F16" w:rsidSect="006E7A2B">
          <w:footerReference w:type="default" r:id="rId20"/>
          <w:pgSz w:w="11906" w:h="16838"/>
          <w:pgMar w:top="1418" w:right="1418" w:bottom="1418" w:left="1418" w:header="567" w:footer="596" w:gutter="0"/>
          <w:cols w:space="708"/>
          <w:docGrid w:linePitch="360"/>
        </w:sectPr>
      </w:pPr>
    </w:p>
    <w:p w14:paraId="79499D0C"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81ADCC2" w14:textId="77777777" w:rsidR="00FC4684" w:rsidRPr="00252358" w:rsidRDefault="00FC4684" w:rsidP="00252358"/>
    <w:p w14:paraId="5993BAA5"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36C2050" w14:textId="77777777" w:rsidR="00FC4684" w:rsidRDefault="00FC4684" w:rsidP="00EB2A75">
      <w:pPr>
        <w:spacing w:after="120"/>
        <w:rPr>
          <w:rFonts w:ascii="Arial" w:hAnsi="Arial" w:cs="Arial"/>
        </w:rPr>
      </w:pPr>
    </w:p>
    <w:p w14:paraId="362064C5" w14:textId="77777777" w:rsidR="00236F16"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Dobava čistil</w:t>
      </w:r>
      <w:r>
        <w:rPr>
          <w:rFonts w:ascii="Arial" w:hAnsi="Arial" w:cs="Arial"/>
          <w:color w:val="000000"/>
          <w:sz w:val="18"/>
          <w:szCs w:val="18"/>
        </w:rPr>
        <w:t>«,</w:t>
      </w:r>
    </w:p>
    <w:p w14:paraId="13C6ACE4" w14:textId="77777777" w:rsidR="00236F16" w:rsidRDefault="00000000">
      <w:pPr>
        <w:spacing w:before="225" w:after="225" w:line="240" w:lineRule="auto"/>
        <w:jc w:val="both"/>
      </w:pPr>
      <w:r>
        <w:rPr>
          <w:rFonts w:ascii="Arial" w:hAnsi="Arial" w:cs="Arial"/>
          <w:color w:val="000000"/>
          <w:sz w:val="18"/>
          <w:szCs w:val="18"/>
        </w:rPr>
        <w:t>izjavljamo, da (ustrezno označi in izpolni):</w:t>
      </w:r>
    </w:p>
    <w:p w14:paraId="47E359B4" w14:textId="77777777" w:rsidR="00236F16" w:rsidRDefault="00000000">
      <w:pPr>
        <w:spacing w:before="225" w:after="225" w:line="240" w:lineRule="auto"/>
        <w:jc w:val="both"/>
      </w:pPr>
      <w:r>
        <w:rPr>
          <w:rFonts w:ascii="Arial" w:hAnsi="Arial" w:cs="Arial"/>
          <w:b/>
          <w:bCs/>
          <w:color w:val="000000"/>
          <w:sz w:val="18"/>
          <w:szCs w:val="18"/>
        </w:rPr>
        <w:t>[   ] ne nastopamo s podizvajalci</w:t>
      </w:r>
    </w:p>
    <w:p w14:paraId="77F5350A" w14:textId="77777777" w:rsidR="00236F16"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236F16" w14:paraId="56028F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00BAFE" w14:textId="77777777" w:rsidR="00236F1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126D93" w14:textId="77777777" w:rsidR="00236F16" w:rsidRDefault="00000000">
            <w:r>
              <w:rPr>
                <w:rFonts w:ascii="Arial" w:hAnsi="Arial" w:cs="Arial"/>
                <w:color w:val="000000"/>
                <w:position w:val="-2"/>
                <w:sz w:val="18"/>
                <w:szCs w:val="18"/>
              </w:rPr>
              <w:t> </w:t>
            </w:r>
          </w:p>
        </w:tc>
      </w:tr>
      <w:tr w:rsidR="00236F16" w14:paraId="1BD0191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4029DB" w14:textId="77777777" w:rsidR="00236F1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9288D5" w14:textId="77777777" w:rsidR="00236F16" w:rsidRDefault="00000000">
            <w:pPr>
              <w:spacing w:before="135" w:after="135"/>
              <w:jc w:val="both"/>
              <w:textAlignment w:val="center"/>
            </w:pPr>
            <w:r>
              <w:rPr>
                <w:rFonts w:ascii="Arial" w:hAnsi="Arial" w:cs="Arial"/>
                <w:color w:val="000000"/>
                <w:position w:val="-2"/>
                <w:sz w:val="18"/>
                <w:szCs w:val="18"/>
              </w:rPr>
              <w:t>Opis del, ki jih bo izvedel podizvajalec:</w:t>
            </w:r>
          </w:p>
          <w:p w14:paraId="3B9817CA" w14:textId="77777777" w:rsidR="00236F16" w:rsidRDefault="00000000">
            <w:pPr>
              <w:spacing w:before="135" w:after="135"/>
              <w:jc w:val="both"/>
              <w:textAlignment w:val="center"/>
            </w:pPr>
            <w:r>
              <w:rPr>
                <w:rFonts w:ascii="Arial" w:hAnsi="Arial" w:cs="Arial"/>
                <w:color w:val="000000"/>
                <w:position w:val="-2"/>
                <w:sz w:val="18"/>
                <w:szCs w:val="18"/>
              </w:rPr>
              <w:t> </w:t>
            </w:r>
          </w:p>
          <w:p w14:paraId="54D57400" w14:textId="77777777" w:rsidR="00236F1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36F16" w14:paraId="5C44329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6043B5" w14:textId="77777777" w:rsidR="00236F1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1225E3" w14:textId="77777777" w:rsidR="00236F16" w:rsidRDefault="00000000">
            <w:r>
              <w:rPr>
                <w:rFonts w:ascii="Arial" w:hAnsi="Arial" w:cs="Arial"/>
                <w:color w:val="000000"/>
                <w:position w:val="-2"/>
                <w:sz w:val="18"/>
                <w:szCs w:val="18"/>
              </w:rPr>
              <w:t> </w:t>
            </w:r>
          </w:p>
        </w:tc>
      </w:tr>
      <w:tr w:rsidR="00236F16" w14:paraId="54AF159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56468A" w14:textId="77777777" w:rsidR="00236F1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DCFAFD" w14:textId="77777777" w:rsidR="00236F16" w:rsidRDefault="00000000">
            <w:pPr>
              <w:spacing w:before="135" w:after="135"/>
              <w:jc w:val="both"/>
              <w:textAlignment w:val="center"/>
            </w:pPr>
            <w:r>
              <w:rPr>
                <w:rFonts w:ascii="Arial" w:hAnsi="Arial" w:cs="Arial"/>
                <w:color w:val="000000"/>
                <w:position w:val="-2"/>
                <w:sz w:val="18"/>
                <w:szCs w:val="18"/>
              </w:rPr>
              <w:t>Opis del, ki jih bo izvedel podizvajalec:</w:t>
            </w:r>
          </w:p>
          <w:p w14:paraId="1795BA78" w14:textId="77777777" w:rsidR="00236F16" w:rsidRDefault="00000000">
            <w:pPr>
              <w:spacing w:before="135" w:after="135"/>
              <w:jc w:val="both"/>
              <w:textAlignment w:val="center"/>
            </w:pPr>
            <w:r>
              <w:rPr>
                <w:rFonts w:ascii="Arial" w:hAnsi="Arial" w:cs="Arial"/>
                <w:color w:val="000000"/>
                <w:position w:val="-2"/>
                <w:sz w:val="18"/>
                <w:szCs w:val="18"/>
              </w:rPr>
              <w:t> </w:t>
            </w:r>
          </w:p>
          <w:p w14:paraId="661F3920" w14:textId="77777777" w:rsidR="00236F1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6DF6EEB" w14:textId="77777777" w:rsidR="00236F16" w:rsidRDefault="00000000">
            <w:pPr>
              <w:spacing w:before="135" w:after="135"/>
              <w:jc w:val="both"/>
              <w:textAlignment w:val="center"/>
            </w:pPr>
            <w:r>
              <w:rPr>
                <w:rFonts w:ascii="Arial" w:hAnsi="Arial" w:cs="Arial"/>
                <w:color w:val="000000"/>
                <w:position w:val="-2"/>
                <w:sz w:val="18"/>
                <w:szCs w:val="18"/>
              </w:rPr>
              <w:t> </w:t>
            </w:r>
          </w:p>
        </w:tc>
      </w:tr>
    </w:tbl>
    <w:p w14:paraId="5BDC5B75" w14:textId="77777777" w:rsidR="00236F16"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AD7F48" w14:textId="77777777" w:rsidR="00236F16"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36F16" w14:paraId="36177809" w14:textId="77777777">
        <w:tc>
          <w:tcPr>
            <w:tcW w:w="4080" w:type="dxa"/>
            <w:tcMar>
              <w:top w:w="135" w:type="dxa"/>
              <w:bottom w:w="135" w:type="dxa"/>
            </w:tcMar>
            <w:vAlign w:val="center"/>
          </w:tcPr>
          <w:p w14:paraId="2DF8B696" w14:textId="77777777" w:rsidR="00236F16"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398172A2" w14:textId="77777777" w:rsidR="00236F16" w:rsidRDefault="00000000">
            <w:r>
              <w:rPr>
                <w:rFonts w:ascii="Arial" w:hAnsi="Arial" w:cs="Arial"/>
                <w:color w:val="000000"/>
                <w:position w:val="-2"/>
                <w:sz w:val="18"/>
                <w:szCs w:val="18"/>
              </w:rPr>
              <w:t>Ime in priimek: _____________________</w:t>
            </w:r>
          </w:p>
        </w:tc>
      </w:tr>
      <w:tr w:rsidR="00236F16" w14:paraId="16884553" w14:textId="77777777">
        <w:tc>
          <w:tcPr>
            <w:tcW w:w="4080" w:type="dxa"/>
            <w:tcMar>
              <w:top w:w="135" w:type="dxa"/>
              <w:bottom w:w="135" w:type="dxa"/>
            </w:tcMar>
            <w:vAlign w:val="center"/>
          </w:tcPr>
          <w:p w14:paraId="3D64BA2D" w14:textId="77777777" w:rsidR="00236F16" w:rsidRDefault="00000000">
            <w:r>
              <w:rPr>
                <w:rFonts w:ascii="Arial" w:hAnsi="Arial" w:cs="Arial"/>
                <w:color w:val="000000"/>
                <w:position w:val="-2"/>
                <w:sz w:val="18"/>
                <w:szCs w:val="18"/>
              </w:rPr>
              <w:t> </w:t>
            </w:r>
          </w:p>
        </w:tc>
        <w:tc>
          <w:tcPr>
            <w:tcW w:w="0" w:type="auto"/>
            <w:tcMar>
              <w:top w:w="135" w:type="dxa"/>
              <w:bottom w:w="135" w:type="dxa"/>
            </w:tcMar>
            <w:vAlign w:val="center"/>
          </w:tcPr>
          <w:p w14:paraId="5C472012" w14:textId="77777777" w:rsidR="00236F16" w:rsidRDefault="00236F16"/>
          <w:p w14:paraId="2FA63692" w14:textId="77777777" w:rsidR="00236F16" w:rsidRDefault="00000000">
            <w:pPr>
              <w:jc w:val="center"/>
            </w:pPr>
            <w:r>
              <w:rPr>
                <w:rFonts w:ascii="Arial" w:hAnsi="Arial" w:cs="Arial"/>
                <w:color w:val="A9A9A9"/>
                <w:position w:val="-2"/>
                <w:sz w:val="18"/>
                <w:szCs w:val="18"/>
              </w:rPr>
              <w:t>(žig in podpis)</w:t>
            </w:r>
          </w:p>
        </w:tc>
      </w:tr>
    </w:tbl>
    <w:p w14:paraId="04D8432B" w14:textId="77777777" w:rsidR="00236F16"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77957D11" w14:textId="77777777" w:rsidR="00236F16" w:rsidRDefault="00236F16">
      <w:pPr>
        <w:sectPr w:rsidR="00236F16" w:rsidSect="006E7A2B">
          <w:footerReference w:type="default" r:id="rId21"/>
          <w:pgSz w:w="11906" w:h="16838"/>
          <w:pgMar w:top="1418" w:right="1418" w:bottom="1418" w:left="1418" w:header="567" w:footer="596" w:gutter="0"/>
          <w:cols w:space="708"/>
          <w:docGrid w:linePitch="360"/>
        </w:sectPr>
      </w:pPr>
    </w:p>
    <w:p w14:paraId="3CEBFB13"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440BD228" w14:textId="77777777" w:rsidR="00FC4684" w:rsidRPr="00252358" w:rsidRDefault="00FC4684" w:rsidP="00252358"/>
    <w:p w14:paraId="148A2299"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25E07CC" w14:textId="77777777" w:rsidR="00FC4684" w:rsidRDefault="00FC4684" w:rsidP="00EB2A75">
      <w:pPr>
        <w:spacing w:after="120"/>
        <w:rPr>
          <w:rFonts w:ascii="Arial" w:hAnsi="Arial" w:cs="Arial"/>
        </w:rPr>
      </w:pPr>
    </w:p>
    <w:p w14:paraId="3C5DEA23" w14:textId="77777777" w:rsidR="00236F16"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9EC1010" w14:textId="77777777" w:rsidR="00236F16"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236F16" w14:paraId="2B0F5F40" w14:textId="77777777">
        <w:tc>
          <w:tcPr>
            <w:tcW w:w="0" w:type="auto"/>
            <w:tcMar>
              <w:top w:w="0" w:type="auto"/>
              <w:bottom w:w="0" w:type="auto"/>
            </w:tcMar>
          </w:tcPr>
          <w:p w14:paraId="70311D5C"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74053D3"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9DC93CD"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E1F0A9F"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7E745DD"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6FE96F"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5AF900" w14:textId="77777777" w:rsidR="00236F16"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7C5E375" w14:textId="77777777" w:rsidR="00236F16"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DB3C4BD" w14:textId="77777777" w:rsidR="00236F16" w:rsidRDefault="00000000">
      <w:pPr>
        <w:spacing w:before="225" w:after="225" w:line="240" w:lineRule="auto"/>
        <w:jc w:val="center"/>
      </w:pPr>
      <w:r>
        <w:rPr>
          <w:rFonts w:ascii="Arial" w:hAnsi="Arial" w:cs="Arial"/>
          <w:b/>
          <w:bCs/>
          <w:color w:val="000000"/>
          <w:sz w:val="21"/>
          <w:szCs w:val="21"/>
        </w:rPr>
        <w:t>in</w:t>
      </w:r>
    </w:p>
    <w:p w14:paraId="048F5A36" w14:textId="77777777" w:rsidR="00236F16" w:rsidRDefault="00000000">
      <w:pPr>
        <w:spacing w:before="225" w:after="225" w:line="240" w:lineRule="auto"/>
        <w:jc w:val="center"/>
      </w:pPr>
      <w:r>
        <w:rPr>
          <w:rFonts w:ascii="Arial" w:hAnsi="Arial" w:cs="Arial"/>
          <w:b/>
          <w:bCs/>
          <w:color w:val="000000"/>
          <w:sz w:val="21"/>
          <w:szCs w:val="21"/>
        </w:rPr>
        <w:t>POOBLASTILO</w:t>
      </w:r>
    </w:p>
    <w:p w14:paraId="0A846B0A" w14:textId="77777777" w:rsidR="00236F16"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236F16" w14:paraId="2C6EEC3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B1290" w14:textId="77777777" w:rsidR="00236F16"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3CD11" w14:textId="77777777" w:rsidR="00236F16" w:rsidRDefault="00000000">
            <w:r>
              <w:rPr>
                <w:rFonts w:ascii="Arial" w:hAnsi="Arial" w:cs="Arial"/>
                <w:color w:val="000000"/>
                <w:position w:val="-2"/>
                <w:sz w:val="18"/>
                <w:szCs w:val="18"/>
              </w:rPr>
              <w:t> </w:t>
            </w:r>
          </w:p>
        </w:tc>
      </w:tr>
      <w:tr w:rsidR="00236F16" w14:paraId="1755DA5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8575D" w14:textId="77777777" w:rsidR="00236F16"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C67C5" w14:textId="77777777" w:rsidR="00236F16" w:rsidRDefault="00000000">
            <w:r>
              <w:rPr>
                <w:rFonts w:ascii="Arial" w:hAnsi="Arial" w:cs="Arial"/>
                <w:color w:val="000000"/>
                <w:position w:val="-2"/>
                <w:sz w:val="18"/>
                <w:szCs w:val="18"/>
              </w:rPr>
              <w:t> </w:t>
            </w:r>
          </w:p>
        </w:tc>
      </w:tr>
      <w:tr w:rsidR="00236F16" w14:paraId="43322AD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70DE8" w14:textId="77777777" w:rsidR="00236F16"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D5B3E" w14:textId="77777777" w:rsidR="00236F16" w:rsidRDefault="00000000">
            <w:r>
              <w:rPr>
                <w:rFonts w:ascii="Arial" w:hAnsi="Arial" w:cs="Arial"/>
                <w:color w:val="000000"/>
                <w:position w:val="-2"/>
                <w:sz w:val="18"/>
                <w:szCs w:val="18"/>
              </w:rPr>
              <w:t> </w:t>
            </w:r>
          </w:p>
        </w:tc>
      </w:tr>
      <w:tr w:rsidR="00236F16" w14:paraId="17F42D6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19732" w14:textId="77777777" w:rsidR="00236F16"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2625C" w14:textId="77777777" w:rsidR="00236F16" w:rsidRDefault="00000000">
            <w:r>
              <w:rPr>
                <w:rFonts w:ascii="Arial" w:hAnsi="Arial" w:cs="Arial"/>
                <w:color w:val="000000"/>
                <w:position w:val="-2"/>
                <w:sz w:val="18"/>
                <w:szCs w:val="18"/>
              </w:rPr>
              <w:t> </w:t>
            </w:r>
          </w:p>
        </w:tc>
      </w:tr>
      <w:tr w:rsidR="00236F16" w14:paraId="04D55AE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DA06F" w14:textId="77777777" w:rsidR="00236F16"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06CA9" w14:textId="77777777" w:rsidR="00236F16" w:rsidRDefault="00000000">
            <w:r>
              <w:rPr>
                <w:rFonts w:ascii="Arial" w:hAnsi="Arial" w:cs="Arial"/>
                <w:color w:val="000000"/>
                <w:position w:val="-2"/>
                <w:sz w:val="18"/>
                <w:szCs w:val="18"/>
              </w:rPr>
              <w:t> </w:t>
            </w:r>
          </w:p>
        </w:tc>
      </w:tr>
    </w:tbl>
    <w:p w14:paraId="080DED2C" w14:textId="77777777" w:rsidR="00236F16"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643"/>
        <w:gridCol w:w="4643"/>
      </w:tblGrid>
      <w:tr w:rsidR="00236F16" w14:paraId="6365AD34" w14:textId="77777777">
        <w:tc>
          <w:tcPr>
            <w:tcW w:w="2500" w:type="pct"/>
            <w:tcMar>
              <w:top w:w="75" w:type="dxa"/>
              <w:bottom w:w="75" w:type="dxa"/>
            </w:tcMar>
            <w:vAlign w:val="center"/>
          </w:tcPr>
          <w:p w14:paraId="195077DF" w14:textId="77777777" w:rsidR="00236F1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F13530B" w14:textId="77777777" w:rsidR="00236F16" w:rsidRDefault="00000000">
            <w:r>
              <w:rPr>
                <w:rFonts w:ascii="Arial" w:hAnsi="Arial" w:cs="Arial"/>
                <w:color w:val="000000"/>
                <w:position w:val="-2"/>
                <w:sz w:val="18"/>
                <w:szCs w:val="18"/>
              </w:rPr>
              <w:t>Ime in priimek: _____________________</w:t>
            </w:r>
          </w:p>
        </w:tc>
      </w:tr>
      <w:tr w:rsidR="00236F16" w14:paraId="35991FC6" w14:textId="77777777">
        <w:tc>
          <w:tcPr>
            <w:tcW w:w="2500" w:type="pct"/>
            <w:tcMar>
              <w:top w:w="75" w:type="dxa"/>
              <w:bottom w:w="75" w:type="dxa"/>
            </w:tcMar>
            <w:vAlign w:val="center"/>
          </w:tcPr>
          <w:p w14:paraId="4EB2866C" w14:textId="77777777" w:rsidR="00236F16" w:rsidRDefault="00000000">
            <w:r>
              <w:rPr>
                <w:rFonts w:ascii="Arial" w:hAnsi="Arial" w:cs="Arial"/>
                <w:color w:val="000000"/>
                <w:position w:val="-2"/>
                <w:sz w:val="18"/>
                <w:szCs w:val="18"/>
              </w:rPr>
              <w:t> </w:t>
            </w:r>
          </w:p>
        </w:tc>
        <w:tc>
          <w:tcPr>
            <w:tcW w:w="0" w:type="auto"/>
            <w:tcMar>
              <w:top w:w="75" w:type="dxa"/>
              <w:bottom w:w="75" w:type="dxa"/>
            </w:tcMar>
            <w:vAlign w:val="center"/>
          </w:tcPr>
          <w:p w14:paraId="31DBB19B" w14:textId="77777777" w:rsidR="00236F16" w:rsidRDefault="00236F16"/>
          <w:p w14:paraId="54394F04" w14:textId="77777777" w:rsidR="00236F16" w:rsidRDefault="00000000">
            <w:pPr>
              <w:jc w:val="center"/>
            </w:pPr>
            <w:r>
              <w:rPr>
                <w:rFonts w:ascii="Arial" w:hAnsi="Arial" w:cs="Arial"/>
                <w:color w:val="A9A9A9"/>
                <w:position w:val="-2"/>
                <w:sz w:val="18"/>
                <w:szCs w:val="18"/>
              </w:rPr>
              <w:t>(žig in podpis)</w:t>
            </w:r>
          </w:p>
        </w:tc>
      </w:tr>
    </w:tbl>
    <w:p w14:paraId="4E64C82B" w14:textId="77777777" w:rsidR="00236F16" w:rsidRDefault="00000000">
      <w:pPr>
        <w:spacing w:before="225" w:after="225" w:line="240" w:lineRule="auto"/>
        <w:jc w:val="both"/>
      </w:pPr>
      <w:r>
        <w:rPr>
          <w:rFonts w:ascii="Arial" w:hAnsi="Arial" w:cs="Arial"/>
          <w:color w:val="000000"/>
          <w:sz w:val="18"/>
          <w:szCs w:val="18"/>
        </w:rPr>
        <w:t> </w:t>
      </w:r>
    </w:p>
    <w:p w14:paraId="0B600047" w14:textId="77777777" w:rsidR="00236F16" w:rsidRDefault="00000000">
      <w:pPr>
        <w:spacing w:before="525" w:after="225" w:line="240" w:lineRule="auto"/>
        <w:jc w:val="both"/>
      </w:pPr>
      <w:r>
        <w:rPr>
          <w:rFonts w:ascii="Arial" w:hAnsi="Arial" w:cs="Arial"/>
          <w:color w:val="000000"/>
          <w:sz w:val="18"/>
          <w:szCs w:val="18"/>
        </w:rPr>
        <w:t> </w:t>
      </w:r>
    </w:p>
    <w:p w14:paraId="7CF7516C" w14:textId="77777777" w:rsidR="00236F16" w:rsidRDefault="00236F16">
      <w:pPr>
        <w:sectPr w:rsidR="00236F16" w:rsidSect="006E7A2B">
          <w:footerReference w:type="default" r:id="rId22"/>
          <w:pgSz w:w="11906" w:h="16838"/>
          <w:pgMar w:top="1418" w:right="1418" w:bottom="1418" w:left="1418" w:header="567" w:footer="596" w:gutter="0"/>
          <w:cols w:space="708"/>
          <w:docGrid w:linePitch="360"/>
        </w:sectPr>
      </w:pPr>
    </w:p>
    <w:p w14:paraId="36FB8DD4"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B7CBF93" w14:textId="77777777" w:rsidR="00FC4684" w:rsidRPr="00252358" w:rsidRDefault="00FC4684" w:rsidP="00252358"/>
    <w:p w14:paraId="2BCE6822"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87DB266" w14:textId="77777777" w:rsidR="00FC4684" w:rsidRDefault="00FC4684" w:rsidP="00EB2A75">
      <w:pPr>
        <w:spacing w:after="120"/>
        <w:rPr>
          <w:rFonts w:ascii="Arial" w:hAnsi="Arial" w:cs="Arial"/>
        </w:rPr>
      </w:pPr>
    </w:p>
    <w:p w14:paraId="7931C8EB" w14:textId="77777777" w:rsidR="00236F16" w:rsidRDefault="00000000">
      <w:pPr>
        <w:spacing w:before="225" w:after="225" w:line="240" w:lineRule="auto"/>
        <w:jc w:val="both"/>
      </w:pPr>
      <w:r>
        <w:rPr>
          <w:rFonts w:ascii="Arial" w:hAnsi="Arial" w:cs="Arial"/>
          <w:color w:val="000000"/>
          <w:sz w:val="18"/>
          <w:szCs w:val="18"/>
        </w:rPr>
        <w:t>V zvezi z javnim naročilom »Dobava čistil«,</w:t>
      </w:r>
    </w:p>
    <w:p w14:paraId="05F5E5B9" w14:textId="77777777" w:rsidR="00236F16"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7A918B" w14:textId="77777777" w:rsidR="00236F16" w:rsidRDefault="00000000">
      <w:pPr>
        <w:spacing w:before="225" w:after="225" w:line="240" w:lineRule="auto"/>
        <w:jc w:val="both"/>
      </w:pPr>
      <w:r>
        <w:rPr>
          <w:rFonts w:ascii="Arial" w:hAnsi="Arial" w:cs="Arial"/>
          <w:color w:val="000000"/>
          <w:sz w:val="18"/>
          <w:szCs w:val="18"/>
        </w:rPr>
        <w:t>Izjavljamo (ustrezno označi):</w:t>
      </w:r>
    </w:p>
    <w:p w14:paraId="0A2E6933" w14:textId="77777777" w:rsidR="00236F16"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1868BFD" w14:textId="77777777" w:rsidR="00236F16" w:rsidRDefault="00000000">
      <w:pPr>
        <w:spacing w:before="225" w:after="225" w:line="240" w:lineRule="auto"/>
        <w:jc w:val="both"/>
      </w:pPr>
      <w:r>
        <w:rPr>
          <w:rFonts w:ascii="Arial" w:hAnsi="Arial" w:cs="Arial"/>
          <w:color w:val="000000"/>
          <w:sz w:val="18"/>
          <w:szCs w:val="18"/>
        </w:rPr>
        <w:t>[   ] NE zahtevamo izvedbe neposrednih plačil.</w:t>
      </w:r>
    </w:p>
    <w:p w14:paraId="11B5472C" w14:textId="77777777" w:rsidR="00236F16" w:rsidRDefault="00000000">
      <w:pPr>
        <w:spacing w:before="225" w:after="225" w:line="240" w:lineRule="auto"/>
        <w:jc w:val="both"/>
      </w:pPr>
      <w:r>
        <w:rPr>
          <w:rFonts w:ascii="Arial" w:hAnsi="Arial" w:cs="Arial"/>
          <w:color w:val="000000"/>
          <w:sz w:val="18"/>
          <w:szCs w:val="18"/>
        </w:rPr>
        <w:t> </w:t>
      </w:r>
    </w:p>
    <w:p w14:paraId="727829CA" w14:textId="77777777" w:rsidR="00236F1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36F16" w14:paraId="423CB038" w14:textId="77777777">
        <w:tc>
          <w:tcPr>
            <w:tcW w:w="2500" w:type="pct"/>
            <w:tcMar>
              <w:top w:w="75" w:type="dxa"/>
              <w:bottom w:w="75" w:type="dxa"/>
            </w:tcMar>
            <w:vAlign w:val="center"/>
          </w:tcPr>
          <w:p w14:paraId="06E81D2D" w14:textId="77777777" w:rsidR="00236F1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1B40551" w14:textId="77777777" w:rsidR="00236F16" w:rsidRDefault="00000000">
            <w:r>
              <w:rPr>
                <w:rFonts w:ascii="Arial" w:hAnsi="Arial" w:cs="Arial"/>
                <w:color w:val="000000"/>
                <w:position w:val="-2"/>
                <w:sz w:val="18"/>
                <w:szCs w:val="18"/>
              </w:rPr>
              <w:t>Ime in priimek: _____________________</w:t>
            </w:r>
          </w:p>
        </w:tc>
      </w:tr>
      <w:tr w:rsidR="00236F16" w14:paraId="1384B540" w14:textId="77777777">
        <w:tc>
          <w:tcPr>
            <w:tcW w:w="2500" w:type="pct"/>
            <w:tcMar>
              <w:top w:w="75" w:type="dxa"/>
              <w:bottom w:w="75" w:type="dxa"/>
            </w:tcMar>
            <w:vAlign w:val="center"/>
          </w:tcPr>
          <w:p w14:paraId="2D412C3C" w14:textId="77777777" w:rsidR="00236F16" w:rsidRDefault="00000000">
            <w:r>
              <w:rPr>
                <w:rFonts w:ascii="Arial" w:hAnsi="Arial" w:cs="Arial"/>
                <w:color w:val="000000"/>
                <w:position w:val="-2"/>
                <w:sz w:val="18"/>
                <w:szCs w:val="18"/>
              </w:rPr>
              <w:t> </w:t>
            </w:r>
          </w:p>
        </w:tc>
        <w:tc>
          <w:tcPr>
            <w:tcW w:w="0" w:type="auto"/>
            <w:tcMar>
              <w:top w:w="75" w:type="dxa"/>
              <w:bottom w:w="75" w:type="dxa"/>
            </w:tcMar>
            <w:vAlign w:val="center"/>
          </w:tcPr>
          <w:p w14:paraId="384AD61C" w14:textId="77777777" w:rsidR="00236F16" w:rsidRDefault="00236F16"/>
          <w:p w14:paraId="2A04C19F" w14:textId="77777777" w:rsidR="00236F16" w:rsidRDefault="00000000">
            <w:pPr>
              <w:jc w:val="center"/>
            </w:pPr>
            <w:r>
              <w:rPr>
                <w:rFonts w:ascii="Arial" w:hAnsi="Arial" w:cs="Arial"/>
                <w:color w:val="A9A9A9"/>
                <w:position w:val="-2"/>
                <w:sz w:val="18"/>
                <w:szCs w:val="18"/>
              </w:rPr>
              <w:t>(žig in podpis)</w:t>
            </w:r>
          </w:p>
        </w:tc>
      </w:tr>
    </w:tbl>
    <w:p w14:paraId="652A0C79" w14:textId="77777777" w:rsidR="00236F16" w:rsidRDefault="00000000">
      <w:pPr>
        <w:spacing w:before="225" w:after="225" w:line="240" w:lineRule="auto"/>
        <w:jc w:val="both"/>
      </w:pPr>
      <w:r>
        <w:rPr>
          <w:rFonts w:ascii="Arial" w:hAnsi="Arial" w:cs="Arial"/>
          <w:color w:val="000000"/>
          <w:sz w:val="18"/>
          <w:szCs w:val="18"/>
        </w:rPr>
        <w:t> </w:t>
      </w:r>
    </w:p>
    <w:p w14:paraId="192D6EF4" w14:textId="77777777" w:rsidR="00236F16" w:rsidRDefault="00000000">
      <w:pPr>
        <w:spacing w:before="225" w:after="225" w:line="240" w:lineRule="auto"/>
        <w:jc w:val="both"/>
      </w:pPr>
      <w:r>
        <w:rPr>
          <w:rFonts w:ascii="Arial" w:hAnsi="Arial" w:cs="Arial"/>
          <w:color w:val="000000"/>
          <w:sz w:val="18"/>
          <w:szCs w:val="18"/>
        </w:rPr>
        <w:t> </w:t>
      </w:r>
    </w:p>
    <w:p w14:paraId="7F0636D1" w14:textId="77777777" w:rsidR="00236F16" w:rsidRDefault="00000000">
      <w:pPr>
        <w:spacing w:before="225" w:after="225" w:line="240" w:lineRule="auto"/>
        <w:jc w:val="both"/>
      </w:pPr>
      <w:r>
        <w:rPr>
          <w:rFonts w:ascii="Arial" w:hAnsi="Arial" w:cs="Arial"/>
          <w:color w:val="000000"/>
          <w:sz w:val="18"/>
          <w:szCs w:val="18"/>
        </w:rPr>
        <w:t> </w:t>
      </w:r>
    </w:p>
    <w:p w14:paraId="2C71E843" w14:textId="77777777" w:rsidR="00236F16" w:rsidRDefault="00000000">
      <w:pPr>
        <w:spacing w:before="225" w:after="225" w:line="240" w:lineRule="auto"/>
        <w:jc w:val="both"/>
      </w:pPr>
      <w:r>
        <w:rPr>
          <w:rFonts w:ascii="Arial" w:hAnsi="Arial" w:cs="Arial"/>
          <w:b/>
          <w:bCs/>
          <w:i/>
          <w:iCs/>
          <w:color w:val="000000"/>
          <w:sz w:val="18"/>
          <w:szCs w:val="18"/>
          <w:u w:val="single"/>
        </w:rPr>
        <w:t>Opomba:</w:t>
      </w:r>
    </w:p>
    <w:p w14:paraId="28E82164" w14:textId="77777777" w:rsidR="00236F16"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6C55C501" w14:textId="77777777" w:rsidR="00236F16" w:rsidRDefault="00236F16">
      <w:pPr>
        <w:sectPr w:rsidR="00236F16" w:rsidSect="006E7A2B">
          <w:footerReference w:type="default" r:id="rId23"/>
          <w:pgSz w:w="11906" w:h="16838"/>
          <w:pgMar w:top="1418" w:right="1418" w:bottom="1418" w:left="1418" w:header="567" w:footer="596" w:gutter="0"/>
          <w:cols w:space="708"/>
          <w:docGrid w:linePitch="360"/>
        </w:sectPr>
      </w:pPr>
    </w:p>
    <w:p w14:paraId="3173A2BD" w14:textId="77777777" w:rsidR="00FC4684"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3C36EB60" w14:textId="77777777" w:rsidR="00FC4684" w:rsidRPr="00252358" w:rsidRDefault="00FC4684" w:rsidP="00252358"/>
    <w:p w14:paraId="21F09CFD" w14:textId="77777777" w:rsidR="00FC4684"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6C36AF5" w14:textId="77777777" w:rsidR="00FC4684" w:rsidRDefault="00FC4684" w:rsidP="00EB2A75">
      <w:pPr>
        <w:spacing w:after="120"/>
        <w:rPr>
          <w:rFonts w:ascii="Arial" w:hAnsi="Arial" w:cs="Arial"/>
        </w:rPr>
      </w:pPr>
    </w:p>
    <w:p w14:paraId="31EAF2B3" w14:textId="77777777" w:rsidR="00236F16"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D6D91A0" w14:textId="77777777" w:rsidR="00236F16"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236F16" w14:paraId="02908F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785D60" w14:textId="77777777" w:rsidR="00236F16" w:rsidRDefault="00000000">
            <w:pPr>
              <w:spacing w:before="135" w:after="135"/>
              <w:jc w:val="both"/>
              <w:textAlignment w:val="center"/>
            </w:pPr>
            <w:r>
              <w:rPr>
                <w:rFonts w:ascii="Arial" w:hAnsi="Arial" w:cs="Arial"/>
                <w:b/>
                <w:bCs/>
                <w:color w:val="000000"/>
                <w:position w:val="-2"/>
                <w:sz w:val="18"/>
                <w:szCs w:val="18"/>
              </w:rPr>
              <w:t>Ime in priimek</w:t>
            </w:r>
          </w:p>
          <w:p w14:paraId="17A2F2D6" w14:textId="77777777" w:rsidR="00236F16" w:rsidRDefault="00000000">
            <w:pPr>
              <w:spacing w:before="135" w:after="135"/>
              <w:jc w:val="both"/>
              <w:textAlignment w:val="center"/>
            </w:pPr>
            <w:r>
              <w:rPr>
                <w:rFonts w:ascii="Arial" w:hAnsi="Arial" w:cs="Arial"/>
                <w:b/>
                <w:bCs/>
                <w:color w:val="000000"/>
                <w:position w:val="-2"/>
                <w:sz w:val="18"/>
                <w:szCs w:val="18"/>
              </w:rPr>
              <w:t>ali</w:t>
            </w:r>
          </w:p>
          <w:p w14:paraId="614AAFBE" w14:textId="77777777" w:rsidR="00236F16"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4E81D" w14:textId="77777777" w:rsidR="00236F16" w:rsidRDefault="00000000">
            <w:pPr>
              <w:spacing w:before="135" w:after="135"/>
              <w:jc w:val="both"/>
              <w:textAlignment w:val="center"/>
            </w:pPr>
            <w:r>
              <w:rPr>
                <w:rFonts w:ascii="Arial" w:hAnsi="Arial" w:cs="Arial"/>
                <w:b/>
                <w:bCs/>
                <w:color w:val="000000"/>
                <w:position w:val="-2"/>
                <w:sz w:val="18"/>
                <w:szCs w:val="18"/>
              </w:rPr>
              <w:t>Naslov prebivališča</w:t>
            </w:r>
          </w:p>
          <w:p w14:paraId="33895D14" w14:textId="77777777" w:rsidR="00236F16" w:rsidRDefault="00000000">
            <w:pPr>
              <w:spacing w:before="135" w:after="135"/>
              <w:jc w:val="both"/>
              <w:textAlignment w:val="center"/>
            </w:pPr>
            <w:r>
              <w:rPr>
                <w:rFonts w:ascii="Arial" w:hAnsi="Arial" w:cs="Arial"/>
                <w:b/>
                <w:bCs/>
                <w:color w:val="000000"/>
                <w:position w:val="-2"/>
                <w:sz w:val="18"/>
                <w:szCs w:val="18"/>
              </w:rPr>
              <w:t>ali</w:t>
            </w:r>
          </w:p>
          <w:p w14:paraId="37C4991D" w14:textId="77777777" w:rsidR="00236F16"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2C701" w14:textId="77777777" w:rsidR="00236F16" w:rsidRDefault="00000000">
            <w:pPr>
              <w:spacing w:before="135" w:after="135"/>
              <w:jc w:val="both"/>
              <w:textAlignment w:val="center"/>
            </w:pPr>
            <w:r>
              <w:rPr>
                <w:rFonts w:ascii="Arial" w:hAnsi="Arial" w:cs="Arial"/>
                <w:b/>
                <w:bCs/>
                <w:color w:val="000000"/>
                <w:position w:val="-2"/>
                <w:sz w:val="18"/>
                <w:szCs w:val="18"/>
              </w:rPr>
              <w:t>Delež lastništva</w:t>
            </w:r>
          </w:p>
          <w:p w14:paraId="13092032" w14:textId="77777777" w:rsidR="00236F16" w:rsidRDefault="00000000">
            <w:pPr>
              <w:spacing w:before="135" w:after="135"/>
              <w:jc w:val="both"/>
              <w:textAlignment w:val="center"/>
            </w:pPr>
            <w:r>
              <w:rPr>
                <w:rFonts w:ascii="Arial" w:hAnsi="Arial" w:cs="Arial"/>
                <w:b/>
                <w:bCs/>
                <w:color w:val="000000"/>
                <w:position w:val="-2"/>
                <w:sz w:val="18"/>
                <w:szCs w:val="18"/>
              </w:rPr>
              <w:t>ali</w:t>
            </w:r>
          </w:p>
          <w:p w14:paraId="6024E5CB" w14:textId="77777777" w:rsidR="00236F16"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236F16" w14:paraId="21C540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C7F39"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9BA59"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ED6DA" w14:textId="77777777" w:rsidR="00236F16" w:rsidRDefault="00000000">
            <w:pPr>
              <w:spacing w:before="135" w:after="135"/>
              <w:jc w:val="both"/>
              <w:textAlignment w:val="center"/>
            </w:pPr>
            <w:r>
              <w:rPr>
                <w:rFonts w:ascii="Arial" w:hAnsi="Arial" w:cs="Arial"/>
                <w:color w:val="000000"/>
                <w:position w:val="-2"/>
                <w:sz w:val="18"/>
                <w:szCs w:val="18"/>
              </w:rPr>
              <w:t> </w:t>
            </w:r>
          </w:p>
        </w:tc>
      </w:tr>
      <w:tr w:rsidR="00236F16" w14:paraId="44D701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6871E"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A4850"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50AAA" w14:textId="77777777" w:rsidR="00236F16" w:rsidRDefault="00000000">
            <w:pPr>
              <w:spacing w:before="135" w:after="135"/>
              <w:jc w:val="both"/>
              <w:textAlignment w:val="center"/>
            </w:pPr>
            <w:r>
              <w:rPr>
                <w:rFonts w:ascii="Arial" w:hAnsi="Arial" w:cs="Arial"/>
                <w:color w:val="000000"/>
                <w:position w:val="-2"/>
                <w:sz w:val="18"/>
                <w:szCs w:val="18"/>
              </w:rPr>
              <w:t> </w:t>
            </w:r>
          </w:p>
        </w:tc>
      </w:tr>
      <w:tr w:rsidR="00236F16" w14:paraId="32469D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92C15"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CDDF3"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B6F38" w14:textId="77777777" w:rsidR="00236F16" w:rsidRDefault="00000000">
            <w:pPr>
              <w:spacing w:before="135" w:after="135"/>
              <w:jc w:val="both"/>
              <w:textAlignment w:val="center"/>
            </w:pPr>
            <w:r>
              <w:rPr>
                <w:rFonts w:ascii="Arial" w:hAnsi="Arial" w:cs="Arial"/>
                <w:color w:val="000000"/>
                <w:position w:val="-2"/>
                <w:sz w:val="18"/>
                <w:szCs w:val="18"/>
              </w:rPr>
              <w:t> </w:t>
            </w:r>
          </w:p>
        </w:tc>
      </w:tr>
      <w:tr w:rsidR="00236F16" w14:paraId="4EC5885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88C0E"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1E495"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DAE666" w14:textId="77777777" w:rsidR="00236F16" w:rsidRDefault="00000000">
            <w:pPr>
              <w:spacing w:before="135" w:after="135"/>
              <w:jc w:val="both"/>
              <w:textAlignment w:val="center"/>
            </w:pPr>
            <w:r>
              <w:rPr>
                <w:rFonts w:ascii="Arial" w:hAnsi="Arial" w:cs="Arial"/>
                <w:color w:val="000000"/>
                <w:position w:val="-2"/>
                <w:sz w:val="18"/>
                <w:szCs w:val="18"/>
              </w:rPr>
              <w:t> </w:t>
            </w:r>
          </w:p>
        </w:tc>
      </w:tr>
    </w:tbl>
    <w:p w14:paraId="0B0CF8D5" w14:textId="77777777" w:rsidR="00236F16"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236F16" w14:paraId="58D380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B2BAD4" w14:textId="77777777" w:rsidR="00236F16"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61A60" w14:textId="77777777" w:rsidR="00236F16"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EBA06" w14:textId="77777777" w:rsidR="00236F16"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236F16" w14:paraId="0411DF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A4B1F"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0CBA9"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205B5" w14:textId="77777777" w:rsidR="00236F16" w:rsidRDefault="00000000">
            <w:pPr>
              <w:spacing w:before="135" w:after="135"/>
              <w:jc w:val="both"/>
              <w:textAlignment w:val="center"/>
            </w:pPr>
            <w:r>
              <w:rPr>
                <w:rFonts w:ascii="Arial" w:hAnsi="Arial" w:cs="Arial"/>
                <w:color w:val="000000"/>
                <w:position w:val="-2"/>
                <w:sz w:val="18"/>
                <w:szCs w:val="18"/>
              </w:rPr>
              <w:t> </w:t>
            </w:r>
          </w:p>
        </w:tc>
      </w:tr>
      <w:tr w:rsidR="00236F16" w14:paraId="3A4135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7F6F6"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9FD73"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D2CEC" w14:textId="77777777" w:rsidR="00236F16" w:rsidRDefault="00000000">
            <w:pPr>
              <w:spacing w:before="135" w:after="135"/>
              <w:jc w:val="both"/>
              <w:textAlignment w:val="center"/>
            </w:pPr>
            <w:r>
              <w:rPr>
                <w:rFonts w:ascii="Arial" w:hAnsi="Arial" w:cs="Arial"/>
                <w:color w:val="000000"/>
                <w:position w:val="-2"/>
                <w:sz w:val="18"/>
                <w:szCs w:val="18"/>
              </w:rPr>
              <w:t> </w:t>
            </w:r>
          </w:p>
        </w:tc>
      </w:tr>
      <w:tr w:rsidR="00236F16" w14:paraId="0104F0B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A39D3A"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3ABE4"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5FA02" w14:textId="77777777" w:rsidR="00236F16" w:rsidRDefault="00000000">
            <w:pPr>
              <w:spacing w:before="135" w:after="135"/>
              <w:jc w:val="both"/>
              <w:textAlignment w:val="center"/>
            </w:pPr>
            <w:r>
              <w:rPr>
                <w:rFonts w:ascii="Arial" w:hAnsi="Arial" w:cs="Arial"/>
                <w:color w:val="000000"/>
                <w:position w:val="-2"/>
                <w:sz w:val="18"/>
                <w:szCs w:val="18"/>
              </w:rPr>
              <w:t> </w:t>
            </w:r>
          </w:p>
        </w:tc>
      </w:tr>
      <w:tr w:rsidR="00236F16" w14:paraId="31C50A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92D1EE"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C5534" w14:textId="77777777" w:rsidR="00236F1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AD849C" w14:textId="77777777" w:rsidR="00236F16" w:rsidRDefault="00000000">
            <w:pPr>
              <w:spacing w:before="135" w:after="135"/>
              <w:jc w:val="both"/>
              <w:textAlignment w:val="center"/>
            </w:pPr>
            <w:r>
              <w:rPr>
                <w:rFonts w:ascii="Arial" w:hAnsi="Arial" w:cs="Arial"/>
                <w:color w:val="000000"/>
                <w:position w:val="-2"/>
                <w:sz w:val="18"/>
                <w:szCs w:val="18"/>
              </w:rPr>
              <w:t> </w:t>
            </w:r>
          </w:p>
        </w:tc>
      </w:tr>
    </w:tbl>
    <w:p w14:paraId="6F326756" w14:textId="77777777" w:rsidR="00236F16"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36F16" w14:paraId="04550B7B" w14:textId="77777777">
        <w:tc>
          <w:tcPr>
            <w:tcW w:w="4080" w:type="dxa"/>
            <w:tcMar>
              <w:top w:w="75" w:type="dxa"/>
              <w:bottom w:w="75" w:type="dxa"/>
            </w:tcMar>
            <w:vAlign w:val="center"/>
          </w:tcPr>
          <w:p w14:paraId="7BB33D35" w14:textId="77777777" w:rsidR="00236F1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6401AE8" w14:textId="77777777" w:rsidR="00236F16" w:rsidRDefault="00000000">
            <w:r>
              <w:rPr>
                <w:rFonts w:ascii="Arial" w:hAnsi="Arial" w:cs="Arial"/>
                <w:color w:val="000000"/>
                <w:position w:val="-2"/>
                <w:sz w:val="18"/>
                <w:szCs w:val="18"/>
              </w:rPr>
              <w:t>Ime in priimek: _____________________</w:t>
            </w:r>
          </w:p>
        </w:tc>
      </w:tr>
      <w:tr w:rsidR="00236F16" w14:paraId="518057A2" w14:textId="77777777">
        <w:tc>
          <w:tcPr>
            <w:tcW w:w="4080" w:type="dxa"/>
            <w:tcMar>
              <w:top w:w="75" w:type="dxa"/>
              <w:bottom w:w="75" w:type="dxa"/>
            </w:tcMar>
            <w:vAlign w:val="center"/>
          </w:tcPr>
          <w:p w14:paraId="4DA60EF4" w14:textId="77777777" w:rsidR="00236F16" w:rsidRDefault="00000000">
            <w:r>
              <w:rPr>
                <w:rFonts w:ascii="Arial" w:hAnsi="Arial" w:cs="Arial"/>
                <w:color w:val="000000"/>
                <w:position w:val="-2"/>
                <w:sz w:val="18"/>
                <w:szCs w:val="18"/>
              </w:rPr>
              <w:t> </w:t>
            </w:r>
          </w:p>
        </w:tc>
        <w:tc>
          <w:tcPr>
            <w:tcW w:w="0" w:type="auto"/>
            <w:tcMar>
              <w:top w:w="75" w:type="dxa"/>
              <w:bottom w:w="75" w:type="dxa"/>
            </w:tcMar>
            <w:vAlign w:val="center"/>
          </w:tcPr>
          <w:p w14:paraId="769872FD" w14:textId="77777777" w:rsidR="00236F16" w:rsidRDefault="00000000">
            <w:pPr>
              <w:jc w:val="center"/>
            </w:pPr>
            <w:r>
              <w:rPr>
                <w:rFonts w:ascii="Arial" w:hAnsi="Arial" w:cs="Arial"/>
                <w:color w:val="000000"/>
                <w:position w:val="-2"/>
                <w:sz w:val="18"/>
                <w:szCs w:val="18"/>
              </w:rPr>
              <w:t>(žig in podpis)</w:t>
            </w:r>
          </w:p>
        </w:tc>
      </w:tr>
    </w:tbl>
    <w:p w14:paraId="43AEC847" w14:textId="77777777" w:rsidR="00236F16" w:rsidRDefault="00000000">
      <w:pPr>
        <w:spacing w:before="225" w:after="225" w:line="240" w:lineRule="auto"/>
        <w:jc w:val="both"/>
      </w:pPr>
      <w:r>
        <w:rPr>
          <w:rFonts w:ascii="Arial" w:hAnsi="Arial" w:cs="Arial"/>
          <w:color w:val="000000"/>
          <w:sz w:val="18"/>
          <w:szCs w:val="18"/>
        </w:rPr>
        <w:t> </w:t>
      </w:r>
    </w:p>
    <w:p w14:paraId="2346313F" w14:textId="77777777" w:rsidR="00236F16"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6DC157A" w14:textId="77777777" w:rsidR="00236F16" w:rsidRDefault="00236F16">
      <w:pPr>
        <w:sectPr w:rsidR="00236F16" w:rsidSect="006E7A2B">
          <w:footerReference w:type="default" r:id="rId24"/>
          <w:pgSz w:w="11906" w:h="16838"/>
          <w:pgMar w:top="1418" w:right="1418" w:bottom="1418" w:left="1418" w:header="567" w:footer="596" w:gutter="0"/>
          <w:cols w:space="708"/>
          <w:docGrid w:linePitch="360"/>
        </w:sectPr>
      </w:pPr>
    </w:p>
    <w:p w14:paraId="5430D01F" w14:textId="77777777" w:rsidR="00FC4684"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FAD1731" w14:textId="77777777" w:rsidR="00FC4684" w:rsidRDefault="00FC4684" w:rsidP="00AC0380">
      <w:pPr>
        <w:rPr>
          <w:rFonts w:ascii="Arial" w:hAnsi="Arial" w:cs="Arial"/>
        </w:rPr>
      </w:pPr>
    </w:p>
    <w:p w14:paraId="5E5F9C26" w14:textId="77777777" w:rsidR="00236F16" w:rsidRDefault="00000000">
      <w:pPr>
        <w:spacing w:before="224" w:after="224" w:line="240" w:lineRule="auto"/>
        <w:jc w:val="center"/>
        <w:outlineLvl w:val="1"/>
      </w:pPr>
      <w:r>
        <w:rPr>
          <w:rFonts w:ascii="Arial" w:hAnsi="Arial" w:cs="Arial"/>
          <w:b/>
          <w:bCs/>
          <w:color w:val="000000"/>
          <w:sz w:val="27"/>
          <w:szCs w:val="27"/>
        </w:rPr>
        <w:t>POGODBA O SUKCESIVNI DOBAVI ČISTIL</w:t>
      </w:r>
    </w:p>
    <w:p w14:paraId="14F646A2" w14:textId="77777777" w:rsidR="00236F16" w:rsidRDefault="00000000">
      <w:pPr>
        <w:spacing w:before="225" w:after="225" w:line="240" w:lineRule="auto"/>
        <w:jc w:val="center"/>
      </w:pPr>
      <w:r>
        <w:rPr>
          <w:rFonts w:ascii="Arial" w:hAnsi="Arial" w:cs="Arial"/>
          <w:color w:val="000000"/>
          <w:sz w:val="18"/>
          <w:szCs w:val="18"/>
        </w:rPr>
        <w:t>sklenjena med</w:t>
      </w:r>
    </w:p>
    <w:p w14:paraId="47006CBF" w14:textId="77777777" w:rsidR="00236F16"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200"/>
      </w:tblGrid>
      <w:tr w:rsidR="00236F16" w14:paraId="3A836134" w14:textId="77777777">
        <w:tc>
          <w:tcPr>
            <w:tcW w:w="3300" w:type="dxa"/>
            <w:tcMar>
              <w:top w:w="0" w:type="auto"/>
              <w:bottom w:w="0" w:type="auto"/>
            </w:tcMar>
            <w:vAlign w:val="center"/>
          </w:tcPr>
          <w:p w14:paraId="7658C88E" w14:textId="77777777" w:rsidR="00236F16"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4712E260" w14:textId="77777777" w:rsidR="00236F16" w:rsidRDefault="00000000">
            <w:r>
              <w:rPr>
                <w:rFonts w:ascii="Arial" w:hAnsi="Arial" w:cs="Arial"/>
                <w:color w:val="000000"/>
                <w:position w:val="-2"/>
                <w:sz w:val="18"/>
                <w:szCs w:val="18"/>
              </w:rPr>
              <w:t>5050618000</w:t>
            </w:r>
          </w:p>
        </w:tc>
      </w:tr>
      <w:tr w:rsidR="00236F16" w14:paraId="710DC18F" w14:textId="77777777">
        <w:tc>
          <w:tcPr>
            <w:tcW w:w="3300" w:type="dxa"/>
            <w:tcMar>
              <w:top w:w="0" w:type="auto"/>
              <w:bottom w:w="0" w:type="auto"/>
            </w:tcMar>
            <w:vAlign w:val="center"/>
          </w:tcPr>
          <w:p w14:paraId="5D34EA0C" w14:textId="77777777" w:rsidR="00236F16"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03A640" w14:textId="77777777" w:rsidR="00236F16" w:rsidRDefault="00000000">
            <w:r>
              <w:rPr>
                <w:rFonts w:ascii="Arial" w:hAnsi="Arial" w:cs="Arial"/>
                <w:color w:val="000000"/>
                <w:position w:val="-2"/>
                <w:sz w:val="18"/>
                <w:szCs w:val="18"/>
              </w:rPr>
              <w:t>SI 83684921</w:t>
            </w:r>
          </w:p>
        </w:tc>
      </w:tr>
      <w:tr w:rsidR="00236F16" w14:paraId="498A259C" w14:textId="77777777">
        <w:tc>
          <w:tcPr>
            <w:tcW w:w="3300" w:type="dxa"/>
            <w:tcMar>
              <w:top w:w="0" w:type="auto"/>
              <w:bottom w:w="0" w:type="auto"/>
            </w:tcMar>
            <w:vAlign w:val="center"/>
          </w:tcPr>
          <w:p w14:paraId="37C782C3" w14:textId="77777777" w:rsidR="00236F16"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BF03765" w14:textId="77777777" w:rsidR="00236F16" w:rsidRDefault="00000000">
            <w:r>
              <w:rPr>
                <w:rFonts w:ascii="Arial" w:hAnsi="Arial" w:cs="Arial"/>
                <w:color w:val="000000"/>
                <w:position w:val="-2"/>
                <w:sz w:val="18"/>
                <w:szCs w:val="18"/>
              </w:rPr>
              <w:t>SI56 0110 0603 0268 097</w:t>
            </w:r>
          </w:p>
        </w:tc>
      </w:tr>
    </w:tbl>
    <w:p w14:paraId="53D1BEB1" w14:textId="77777777" w:rsidR="00236F16" w:rsidRDefault="00236F16"/>
    <w:p w14:paraId="308D7128" w14:textId="77777777" w:rsidR="00236F16" w:rsidRDefault="00000000">
      <w:pPr>
        <w:spacing w:before="225" w:after="225" w:line="240" w:lineRule="auto"/>
        <w:jc w:val="center"/>
      </w:pPr>
      <w:r>
        <w:rPr>
          <w:rFonts w:ascii="Arial" w:hAnsi="Arial" w:cs="Arial"/>
          <w:color w:val="000000"/>
          <w:sz w:val="18"/>
          <w:szCs w:val="18"/>
        </w:rPr>
        <w:t>in</w:t>
      </w:r>
    </w:p>
    <w:p w14:paraId="3D3AD1BD" w14:textId="77777777" w:rsidR="00236F16"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236F16" w14:paraId="2CB8D955" w14:textId="77777777">
        <w:tc>
          <w:tcPr>
            <w:tcW w:w="3300" w:type="dxa"/>
            <w:tcMar>
              <w:top w:w="0" w:type="auto"/>
              <w:bottom w:w="0" w:type="auto"/>
            </w:tcMar>
            <w:vAlign w:val="center"/>
          </w:tcPr>
          <w:p w14:paraId="148D2112" w14:textId="77777777" w:rsidR="00236F16"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53A681D" w14:textId="77777777" w:rsidR="00236F16" w:rsidRDefault="00000000">
            <w:r>
              <w:rPr>
                <w:rFonts w:ascii="Arial" w:hAnsi="Arial" w:cs="Arial"/>
                <w:color w:val="000000"/>
                <w:position w:val="-2"/>
                <w:sz w:val="18"/>
                <w:szCs w:val="18"/>
              </w:rPr>
              <w:t> </w:t>
            </w:r>
          </w:p>
        </w:tc>
      </w:tr>
      <w:tr w:rsidR="00236F16" w14:paraId="680EF60E" w14:textId="77777777">
        <w:tc>
          <w:tcPr>
            <w:tcW w:w="3300" w:type="dxa"/>
            <w:tcMar>
              <w:top w:w="0" w:type="auto"/>
              <w:bottom w:w="0" w:type="auto"/>
            </w:tcMar>
            <w:vAlign w:val="center"/>
          </w:tcPr>
          <w:p w14:paraId="4A765F94" w14:textId="77777777" w:rsidR="00236F16"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3D9878" w14:textId="77777777" w:rsidR="00236F16" w:rsidRDefault="00000000">
            <w:r>
              <w:rPr>
                <w:rFonts w:ascii="Arial" w:hAnsi="Arial" w:cs="Arial"/>
                <w:color w:val="000000"/>
                <w:position w:val="-2"/>
                <w:sz w:val="18"/>
                <w:szCs w:val="18"/>
              </w:rPr>
              <w:t> </w:t>
            </w:r>
          </w:p>
        </w:tc>
      </w:tr>
      <w:tr w:rsidR="00236F16" w14:paraId="62727781" w14:textId="77777777">
        <w:tc>
          <w:tcPr>
            <w:tcW w:w="3300" w:type="dxa"/>
            <w:tcMar>
              <w:top w:w="0" w:type="auto"/>
              <w:bottom w:w="0" w:type="auto"/>
            </w:tcMar>
            <w:vAlign w:val="center"/>
          </w:tcPr>
          <w:p w14:paraId="21025559" w14:textId="77777777" w:rsidR="00236F16"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190FE23" w14:textId="77777777" w:rsidR="00236F16" w:rsidRDefault="00000000">
            <w:r>
              <w:rPr>
                <w:rFonts w:ascii="Arial" w:hAnsi="Arial" w:cs="Arial"/>
                <w:color w:val="000000"/>
                <w:position w:val="-2"/>
                <w:sz w:val="18"/>
                <w:szCs w:val="18"/>
              </w:rPr>
              <w:t> </w:t>
            </w:r>
          </w:p>
        </w:tc>
      </w:tr>
    </w:tbl>
    <w:p w14:paraId="5C5F7431" w14:textId="77777777" w:rsidR="00236F16" w:rsidRDefault="00000000">
      <w:pPr>
        <w:spacing w:before="225" w:after="225" w:line="240" w:lineRule="auto"/>
        <w:jc w:val="both"/>
      </w:pPr>
      <w:r>
        <w:rPr>
          <w:rFonts w:ascii="Arial" w:hAnsi="Arial" w:cs="Arial"/>
          <w:color w:val="000000"/>
          <w:sz w:val="18"/>
          <w:szCs w:val="18"/>
        </w:rPr>
        <w:t> </w:t>
      </w:r>
    </w:p>
    <w:p w14:paraId="54F95DF5" w14:textId="77777777" w:rsidR="00236F16" w:rsidRDefault="00000000">
      <w:pPr>
        <w:spacing w:before="225" w:after="225" w:line="240" w:lineRule="auto"/>
        <w:jc w:val="both"/>
      </w:pPr>
      <w:r>
        <w:rPr>
          <w:rFonts w:ascii="Arial" w:hAnsi="Arial" w:cs="Arial"/>
          <w:b/>
          <w:bCs/>
          <w:color w:val="000000"/>
          <w:sz w:val="18"/>
          <w:szCs w:val="18"/>
        </w:rPr>
        <w:t>I. UVODNE DOLOČBE</w:t>
      </w:r>
    </w:p>
    <w:p w14:paraId="7D9657E4" w14:textId="77777777" w:rsidR="00236F16"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236F16" w14:paraId="78004487" w14:textId="77777777">
        <w:tc>
          <w:tcPr>
            <w:tcW w:w="0" w:type="auto"/>
            <w:tcMar>
              <w:top w:w="0" w:type="auto"/>
              <w:bottom w:w="0" w:type="auto"/>
            </w:tcMar>
          </w:tcPr>
          <w:p w14:paraId="0BB6C882" w14:textId="77777777" w:rsidR="00236F16"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236F16" w14:paraId="60E3B099" w14:textId="77777777">
              <w:tc>
                <w:tcPr>
                  <w:tcW w:w="0" w:type="auto"/>
                  <w:tcMar>
                    <w:top w:w="0" w:type="auto"/>
                    <w:bottom w:w="0" w:type="auto"/>
                  </w:tcMar>
                </w:tcPr>
                <w:p w14:paraId="7E36CE4F" w14:textId="77777777" w:rsidR="00236F16" w:rsidRDefault="00000000">
                  <w:pPr>
                    <w:numPr>
                      <w:ilvl w:val="0"/>
                      <w:numId w:val="2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795978D" w14:textId="77777777" w:rsidR="00236F16" w:rsidRDefault="00000000">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9FAB626" w14:textId="77777777" w:rsidR="00236F16" w:rsidRDefault="00236F16"/>
          <w:p w14:paraId="422A9E1B" w14:textId="77777777" w:rsidR="00236F16"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D51DD43" w14:textId="77777777" w:rsidR="00236F16" w:rsidRDefault="00000000">
      <w:pPr>
        <w:spacing w:before="225" w:after="225" w:line="240" w:lineRule="auto"/>
        <w:jc w:val="both"/>
      </w:pPr>
      <w:r>
        <w:rPr>
          <w:rFonts w:ascii="Arial" w:hAnsi="Arial" w:cs="Arial"/>
          <w:b/>
          <w:bCs/>
          <w:color w:val="000000"/>
          <w:sz w:val="18"/>
          <w:szCs w:val="18"/>
        </w:rPr>
        <w:t>II. PREDMET POGODBE</w:t>
      </w:r>
    </w:p>
    <w:p w14:paraId="08A234AD" w14:textId="77777777" w:rsidR="00236F16"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236F16" w14:paraId="5D694177" w14:textId="77777777">
        <w:tc>
          <w:tcPr>
            <w:tcW w:w="0" w:type="auto"/>
            <w:tcMar>
              <w:top w:w="0" w:type="auto"/>
              <w:bottom w:w="0" w:type="auto"/>
            </w:tcMar>
          </w:tcPr>
          <w:p w14:paraId="51CB8273" w14:textId="77777777" w:rsidR="00236F16" w:rsidRDefault="00000000">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Pr>
                <w:rFonts w:ascii="Arial" w:hAnsi="Arial" w:cs="Arial"/>
                <w:b/>
                <w:bCs/>
                <w:color w:val="000000"/>
                <w:sz w:val="18"/>
                <w:szCs w:val="18"/>
              </w:rPr>
              <w:t> čistila za potrebe kuhinje, objektov in pralnice.</w:t>
            </w:r>
          </w:p>
          <w:p w14:paraId="07585910" w14:textId="77777777" w:rsidR="00236F16" w:rsidRDefault="00000000">
            <w:pPr>
              <w:spacing w:before="225" w:after="225"/>
              <w:jc w:val="both"/>
            </w:pPr>
            <w:r>
              <w:rPr>
                <w:rFonts w:ascii="Arial" w:hAnsi="Arial" w:cs="Arial"/>
                <w:color w:val="000000"/>
                <w:sz w:val="18"/>
                <w:szCs w:val="18"/>
              </w:rPr>
              <w:t>Predmet naročila je okoljsko manj obremenjejoče blago. Pri oddaji javnega naročila se upoštevajo temeljne okoljske zahteve, ki izhajajo iz Uredbe o zelenem javnem naročanju.</w:t>
            </w:r>
          </w:p>
          <w:p w14:paraId="635D61C6" w14:textId="77777777" w:rsidR="00236F16" w:rsidRDefault="00000000">
            <w:pPr>
              <w:spacing w:before="225" w:after="225"/>
              <w:jc w:val="both"/>
            </w:pPr>
            <w:r>
              <w:rPr>
                <w:rFonts w:ascii="Arial" w:hAnsi="Arial" w:cs="Arial"/>
                <w:color w:val="000000"/>
                <w:sz w:val="18"/>
                <w:szCs w:val="18"/>
              </w:rPr>
              <w:t>Dobavitelj mora dobavljati blago, kot ga je navedel v ponudbi, v originalni embalaži. Zagotovljene mora imeti tehnične in druge pogoje za redno izpolnjevanje pogodbenih obveznosti (npr. poslovne enote, prevozna sredstva, pogodbene izvajalce v ta namen).</w:t>
            </w:r>
          </w:p>
          <w:p w14:paraId="107CD428" w14:textId="77777777" w:rsidR="00236F16" w:rsidRDefault="00000000">
            <w:pPr>
              <w:spacing w:before="225" w:after="225"/>
              <w:jc w:val="both"/>
            </w:pPr>
            <w:r>
              <w:rPr>
                <w:rFonts w:ascii="Arial" w:hAnsi="Arial" w:cs="Arial"/>
                <w:color w:val="000000"/>
                <w:sz w:val="18"/>
                <w:szCs w:val="18"/>
              </w:rPr>
              <w:t>Dobavitelj odgovarja za kvaliteto blaga. Kakovost blaga mora ustrezati obstoječim standardom in deklarirani kakovosti na embalaži oziroma spremljajočih dokumentih. </w:t>
            </w:r>
          </w:p>
          <w:p w14:paraId="1FE3B33D" w14:textId="77777777" w:rsidR="00236F16" w:rsidRDefault="00000000">
            <w:pPr>
              <w:spacing w:before="225" w:after="225"/>
              <w:jc w:val="both"/>
            </w:pPr>
            <w:r>
              <w:rPr>
                <w:rFonts w:ascii="Arial" w:hAnsi="Arial" w:cs="Arial"/>
                <w:color w:val="000000"/>
                <w:sz w:val="18"/>
                <w:szCs w:val="18"/>
              </w:rPr>
              <w:t xml:space="preserve">Naročnik lahko zahteva, da mu dobavitelj predloži vzorce blaga, da jih lahko naročnik preizkusi in se na osnovi </w:t>
            </w:r>
            <w:r>
              <w:rPr>
                <w:rFonts w:ascii="Arial" w:hAnsi="Arial" w:cs="Arial"/>
                <w:color w:val="000000"/>
                <w:sz w:val="18"/>
                <w:szCs w:val="18"/>
              </w:rPr>
              <w:lastRenderedPageBreak/>
              <w:t>tega odloči o naročilu. </w:t>
            </w:r>
          </w:p>
          <w:p w14:paraId="7D5FE12E" w14:textId="77777777" w:rsidR="00236F16" w:rsidRDefault="00000000">
            <w:pPr>
              <w:spacing w:before="225" w:after="225"/>
              <w:jc w:val="both"/>
            </w:pPr>
            <w:r>
              <w:rPr>
                <w:rFonts w:ascii="Arial" w:hAnsi="Arial" w:cs="Arial"/>
                <w:color w:val="000000"/>
                <w:sz w:val="18"/>
                <w:szCs w:val="18"/>
              </w:rPr>
              <w:t>Če naročnik ugotovi, da blago ni kakovostno ustrezno, ga zavrne. To lahko opravi takoj ob dobavi z ustrezno opombo na dobavnici, ali potem, ko to ugotovi. Dobavitelj je dolžan takoj oziroma najkasneje v dveh dneh po zavrnitvi oz. opozorilu dobaviti zadostno količino blaga v dogovorjeni kvaliteti, sicer se šteje, da je z dobavo zamudil.</w:t>
            </w:r>
          </w:p>
          <w:p w14:paraId="624EA07D" w14:textId="77777777" w:rsidR="00236F16" w:rsidRDefault="00000000">
            <w:pPr>
              <w:spacing w:before="225" w:after="225"/>
              <w:jc w:val="both"/>
            </w:pPr>
            <w:r>
              <w:rPr>
                <w:rFonts w:ascii="Arial" w:hAnsi="Arial" w:cs="Arial"/>
                <w:color w:val="000000"/>
                <w:sz w:val="18"/>
                <w:szCs w:val="18"/>
              </w:rPr>
              <w:t>Če dobavitelj spornega blaga ne zamenja, sta pogodbeni stranki soglasni, da je takšno nedoseganje kvalitete blaga razlog za odpoved pogodbe. </w:t>
            </w:r>
          </w:p>
          <w:p w14:paraId="7D6FC222" w14:textId="77777777" w:rsidR="00236F16" w:rsidRDefault="00000000">
            <w:pPr>
              <w:spacing w:before="225" w:after="225"/>
              <w:jc w:val="both"/>
            </w:pPr>
            <w:r>
              <w:rPr>
                <w:rFonts w:ascii="Arial" w:hAnsi="Arial" w:cs="Arial"/>
                <w:color w:val="000000"/>
                <w:sz w:val="18"/>
                <w:szCs w:val="18"/>
              </w:rPr>
              <w:t>Dobavitelj mora v času veljavnosti pogodbe na naročnikovo zahtevo dokazati, da sestavine dobavljenega blaga izpolnjujejo zahteve glede biološke razgradljivosti iz Uredbe (ES) št. 648/2004.</w:t>
            </w:r>
          </w:p>
          <w:p w14:paraId="437793AE" w14:textId="77777777" w:rsidR="00236F16" w:rsidRDefault="00000000">
            <w:pPr>
              <w:spacing w:before="225" w:after="225"/>
              <w:jc w:val="both"/>
            </w:pPr>
            <w:r>
              <w:rPr>
                <w:rFonts w:ascii="Arial" w:hAnsi="Arial" w:cs="Arial"/>
                <w:color w:val="000000"/>
                <w:sz w:val="18"/>
                <w:szCs w:val="18"/>
              </w:rPr>
              <w:t>V primeru, da ponudnik ne izpolnjuje pogodbenih obveznosti na način, predviden v tej pogodbi o izuvedbi javnega naročil, začne naročnik ustrezne postopke za njeno prekinitev. </w:t>
            </w:r>
          </w:p>
        </w:tc>
      </w:tr>
    </w:tbl>
    <w:p w14:paraId="2A016878" w14:textId="77777777" w:rsidR="00236F16" w:rsidRDefault="0000000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236F16" w14:paraId="3DBCDA9C" w14:textId="77777777">
        <w:tc>
          <w:tcPr>
            <w:tcW w:w="0" w:type="auto"/>
            <w:tcMar>
              <w:top w:w="0" w:type="auto"/>
              <w:bottom w:w="0" w:type="auto"/>
            </w:tcMar>
          </w:tcPr>
          <w:p w14:paraId="13118F33" w14:textId="77777777" w:rsidR="00236F16"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111"/>
            </w:tblGrid>
            <w:tr w:rsidR="00236F16" w14:paraId="7C5D803D" w14:textId="77777777">
              <w:tc>
                <w:tcPr>
                  <w:tcW w:w="0" w:type="auto"/>
                  <w:tcMar>
                    <w:top w:w="0" w:type="auto"/>
                    <w:bottom w:w="0" w:type="auto"/>
                  </w:tcMar>
                </w:tcPr>
                <w:p w14:paraId="23AF5592" w14:textId="77777777" w:rsidR="00236F16" w:rsidRDefault="00000000">
                  <w:pPr>
                    <w:numPr>
                      <w:ilvl w:val="0"/>
                      <w:numId w:val="2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87284CE" w14:textId="77777777" w:rsidR="00236F16" w:rsidRDefault="00000000">
                  <w:pPr>
                    <w:numPr>
                      <w:ilvl w:val="0"/>
                      <w:numId w:val="22"/>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2A0DA736" w14:textId="77777777" w:rsidR="00236F16" w:rsidRDefault="00236F16"/>
          <w:p w14:paraId="68D4909E" w14:textId="77777777" w:rsidR="00236F16" w:rsidRDefault="00000000">
            <w:pPr>
              <w:spacing w:before="225" w:after="225"/>
              <w:jc w:val="both"/>
            </w:pPr>
            <w:r>
              <w:rPr>
                <w:rFonts w:ascii="Arial" w:hAnsi="Arial" w:cs="Arial"/>
                <w:color w:val="000000"/>
                <w:sz w:val="18"/>
                <w:szCs w:val="18"/>
              </w:rPr>
              <w:t>Predmetni dokumenti so priloga in sestavni del te pogodbe.</w:t>
            </w:r>
          </w:p>
        </w:tc>
      </w:tr>
    </w:tbl>
    <w:p w14:paraId="111B6B04" w14:textId="77777777" w:rsidR="00236F16"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236F16" w14:paraId="35AFC745" w14:textId="77777777">
        <w:tc>
          <w:tcPr>
            <w:tcW w:w="0" w:type="auto"/>
            <w:tcMar>
              <w:top w:w="0" w:type="auto"/>
              <w:bottom w:w="0" w:type="auto"/>
            </w:tcMar>
          </w:tcPr>
          <w:p w14:paraId="63E531D9" w14:textId="77777777" w:rsidR="00236F16"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6AB630EA" w14:textId="77777777" w:rsidR="00236F16"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A7F6E1A" w14:textId="77777777" w:rsidR="00236F16"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337C6427" w14:textId="77777777" w:rsidR="00236F16"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23"/>
      </w:tblGrid>
      <w:tr w:rsidR="00236F16" w14:paraId="2A6C4730" w14:textId="77777777">
        <w:tc>
          <w:tcPr>
            <w:tcW w:w="0" w:type="auto"/>
            <w:tcMar>
              <w:top w:w="0" w:type="auto"/>
              <w:bottom w:w="0" w:type="auto"/>
            </w:tcMar>
          </w:tcPr>
          <w:p w14:paraId="461B0DF3" w14:textId="77777777" w:rsidR="00236F16" w:rsidRDefault="00000000">
            <w:pPr>
              <w:spacing w:before="225" w:after="225"/>
              <w:jc w:val="both"/>
            </w:pPr>
            <w:r>
              <w:rPr>
                <w:rFonts w:ascii="Arial" w:hAnsi="Arial" w:cs="Arial"/>
                <w:color w:val="000000"/>
                <w:sz w:val="18"/>
                <w:szCs w:val="18"/>
              </w:rPr>
              <w:t>Ocenjena pogodbena vrednost je dogovorjena na osnovi ponudbe dobavitelja in znaša za čas trajanja pogodbe:</w:t>
            </w:r>
          </w:p>
          <w:p w14:paraId="16F2FEB1" w14:textId="77777777" w:rsidR="00236F16" w:rsidRDefault="00000000">
            <w:pPr>
              <w:spacing w:before="225" w:after="225"/>
              <w:jc w:val="both"/>
            </w:pPr>
            <w:r>
              <w:rPr>
                <w:rFonts w:ascii="Arial" w:hAnsi="Arial" w:cs="Arial"/>
                <w:color w:val="000000"/>
                <w:sz w:val="18"/>
                <w:szCs w:val="18"/>
              </w:rPr>
              <w:t>Vrednost brez davka na dodano vrednost (DDV): ____________ EUR</w:t>
            </w:r>
          </w:p>
          <w:p w14:paraId="032196DC" w14:textId="77777777" w:rsidR="00236F16" w:rsidRDefault="00000000">
            <w:pPr>
              <w:spacing w:before="225" w:after="225"/>
              <w:jc w:val="both"/>
            </w:pPr>
            <w:r>
              <w:rPr>
                <w:rFonts w:ascii="Arial" w:hAnsi="Arial" w:cs="Arial"/>
                <w:color w:val="000000"/>
                <w:sz w:val="18"/>
                <w:szCs w:val="18"/>
              </w:rPr>
              <w:t>Davek na dodano vrednost (DDV): __________________ EUR</w:t>
            </w:r>
          </w:p>
          <w:p w14:paraId="3AA51F22" w14:textId="77777777" w:rsidR="00236F16" w:rsidRDefault="00000000">
            <w:pPr>
              <w:spacing w:before="225" w:after="225"/>
              <w:jc w:val="both"/>
            </w:pPr>
            <w:r>
              <w:rPr>
                <w:rFonts w:ascii="Arial" w:hAnsi="Arial" w:cs="Arial"/>
                <w:color w:val="000000"/>
                <w:sz w:val="18"/>
                <w:szCs w:val="18"/>
              </w:rPr>
              <w:t>Pogodbena vrednost vključno z davkom na dodano vrednost (DDV): _________________ EUR</w:t>
            </w:r>
          </w:p>
          <w:p w14:paraId="6BA83172" w14:textId="77777777" w:rsidR="00236F16" w:rsidRDefault="00000000">
            <w:pPr>
              <w:spacing w:before="225" w:after="225"/>
              <w:jc w:val="both"/>
            </w:pPr>
            <w:r>
              <w:rPr>
                <w:rFonts w:ascii="Arial" w:hAnsi="Arial" w:cs="Arial"/>
                <w:color w:val="000000"/>
                <w:sz w:val="18"/>
                <w:szCs w:val="18"/>
              </w:rPr>
              <w:t>Pogodbena cena za posamezno enoto je razvidna iz ponudbe dobavitelja, ki je sestavni del te pogodbe.</w:t>
            </w:r>
          </w:p>
          <w:p w14:paraId="2E7DC7F1" w14:textId="77777777" w:rsidR="00236F16" w:rsidRDefault="00000000">
            <w:pPr>
              <w:spacing w:before="225" w:after="225"/>
              <w:jc w:val="both"/>
            </w:pPr>
            <w:r>
              <w:rPr>
                <w:rFonts w:ascii="Arial" w:hAnsi="Arial" w:cs="Arial"/>
                <w:color w:val="000000"/>
                <w:sz w:val="18"/>
                <w:szCs w:val="18"/>
              </w:rPr>
              <w:t>Sredstva za izvedbo naročila so zagotovljena:</w:t>
            </w:r>
          </w:p>
        </w:tc>
      </w:tr>
    </w:tbl>
    <w:p w14:paraId="16F3BFBA" w14:textId="77777777" w:rsidR="00236F16" w:rsidRDefault="00000000">
      <w:pPr>
        <w:spacing w:before="225" w:after="225" w:line="240" w:lineRule="auto"/>
        <w:jc w:val="both"/>
      </w:pPr>
      <w:r>
        <w:rPr>
          <w:rFonts w:ascii="Arial" w:hAnsi="Arial" w:cs="Arial"/>
          <w:b/>
          <w:bCs/>
          <w:color w:val="000000"/>
          <w:sz w:val="18"/>
          <w:szCs w:val="18"/>
        </w:rPr>
        <w:t>III. POGODBENA CENA</w:t>
      </w:r>
    </w:p>
    <w:p w14:paraId="200EFA65" w14:textId="77777777" w:rsidR="00236F16"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236F16" w14:paraId="397DADC5" w14:textId="77777777">
        <w:tc>
          <w:tcPr>
            <w:tcW w:w="0" w:type="auto"/>
            <w:tcMar>
              <w:top w:w="0" w:type="auto"/>
              <w:bottom w:w="0" w:type="auto"/>
            </w:tcMar>
          </w:tcPr>
          <w:p w14:paraId="79A8B487" w14:textId="77777777" w:rsidR="00236F16" w:rsidRDefault="00000000">
            <w:pPr>
              <w:spacing w:before="225" w:after="225"/>
              <w:jc w:val="both"/>
            </w:pPr>
            <w:r>
              <w:rPr>
                <w:rFonts w:ascii="Arial" w:hAnsi="Arial" w:cs="Arial"/>
                <w:color w:val="000000"/>
                <w:sz w:val="18"/>
                <w:szCs w:val="18"/>
              </w:rPr>
              <w:t>Dobavitelj se zavezuje, da bo račun za opravljene dobave izstavil enkrat mesečno, najkasneje do osmega dne v mesecu za pretekli mesec. </w:t>
            </w:r>
          </w:p>
          <w:p w14:paraId="582295F4" w14:textId="77777777" w:rsidR="00236F16" w:rsidRDefault="00000000">
            <w:pPr>
              <w:spacing w:before="225" w:after="225"/>
              <w:jc w:val="both"/>
            </w:pPr>
            <w:r>
              <w:rPr>
                <w:rFonts w:ascii="Arial" w:hAnsi="Arial" w:cs="Arial"/>
                <w:color w:val="000000"/>
                <w:sz w:val="18"/>
                <w:szCs w:val="18"/>
              </w:rPr>
              <w:t>Pri izstavitvi računa se mora dobavitelj obvezno sklicevati na številko pogodbe. Pravilno izstavljen račun z ustrezno spremljajočo dokumentacijo (potrjene dobavnice) je osnova za plačilo in pogodbene roke plačila. </w:t>
            </w:r>
          </w:p>
          <w:p w14:paraId="41DF95AC" w14:textId="77777777" w:rsidR="00236F16" w:rsidRDefault="00000000">
            <w:pPr>
              <w:spacing w:before="225" w:after="225"/>
              <w:jc w:val="both"/>
            </w:pPr>
            <w:r>
              <w:rPr>
                <w:rFonts w:ascii="Arial" w:hAnsi="Arial" w:cs="Arial"/>
                <w:color w:val="000000"/>
                <w:sz w:val="18"/>
                <w:szCs w:val="18"/>
              </w:rPr>
              <w:lastRenderedPageBreak/>
              <w:t>Rok plačila je ___ dni od prejema pravilno izstavljenega računa za dobave v preteklem mesecu.</w:t>
            </w:r>
          </w:p>
        </w:tc>
      </w:tr>
    </w:tbl>
    <w:p w14:paraId="25802095" w14:textId="77777777" w:rsidR="00236F16" w:rsidRDefault="00000000">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236F16" w14:paraId="4D6E7049" w14:textId="77777777">
        <w:tc>
          <w:tcPr>
            <w:tcW w:w="0" w:type="auto"/>
            <w:tcMar>
              <w:top w:w="0" w:type="auto"/>
              <w:bottom w:w="0" w:type="auto"/>
            </w:tcMar>
          </w:tcPr>
          <w:p w14:paraId="3F6EA894" w14:textId="77777777" w:rsidR="00236F16"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1346154D" w14:textId="77777777" w:rsidR="00236F16"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02ABF528" w14:textId="77777777" w:rsidR="00236F16"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19E8AC44" w14:textId="77777777" w:rsidR="00236F16"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0E25710B" w14:textId="77777777" w:rsidR="00236F16"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0D690B0" w14:textId="77777777" w:rsidR="00236F16" w:rsidRDefault="00000000">
      <w:pPr>
        <w:spacing w:before="225" w:after="225" w:line="240" w:lineRule="auto"/>
        <w:jc w:val="both"/>
      </w:pPr>
      <w:r>
        <w:rPr>
          <w:rFonts w:ascii="Arial" w:hAnsi="Arial" w:cs="Arial"/>
          <w:b/>
          <w:bCs/>
          <w:color w:val="000000"/>
          <w:sz w:val="18"/>
          <w:szCs w:val="18"/>
        </w:rPr>
        <w:t>IV. ČAS TRAJANJA POGODBE</w:t>
      </w:r>
    </w:p>
    <w:p w14:paraId="6279868E" w14:textId="77777777" w:rsidR="00236F16"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236F16" w14:paraId="0B63EBEC" w14:textId="77777777">
        <w:tc>
          <w:tcPr>
            <w:tcW w:w="0" w:type="auto"/>
            <w:tcMar>
              <w:top w:w="0" w:type="auto"/>
              <w:bottom w:w="0" w:type="auto"/>
            </w:tcMar>
          </w:tcPr>
          <w:p w14:paraId="6B2BCE86" w14:textId="77777777" w:rsidR="00236F16" w:rsidRDefault="00000000">
            <w:pPr>
              <w:spacing w:before="225" w:after="225"/>
              <w:jc w:val="both"/>
            </w:pPr>
            <w:r>
              <w:rPr>
                <w:rFonts w:ascii="Arial" w:hAnsi="Arial" w:cs="Arial"/>
                <w:color w:val="000000"/>
                <w:sz w:val="18"/>
                <w:szCs w:val="18"/>
              </w:rPr>
              <w:t>Pogodba se sklepa za obdobje od ____________ do _____________.</w:t>
            </w:r>
          </w:p>
          <w:p w14:paraId="0A9EDBD3" w14:textId="77777777" w:rsidR="00236F16" w:rsidRDefault="00000000">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135E6E0A" w14:textId="77777777" w:rsidR="00236F16" w:rsidRDefault="00000000">
      <w:pPr>
        <w:spacing w:before="225" w:after="225" w:line="240" w:lineRule="auto"/>
        <w:jc w:val="both"/>
      </w:pPr>
      <w:r>
        <w:rPr>
          <w:rFonts w:ascii="Arial" w:hAnsi="Arial" w:cs="Arial"/>
          <w:b/>
          <w:bCs/>
          <w:color w:val="000000"/>
          <w:sz w:val="18"/>
          <w:szCs w:val="18"/>
        </w:rPr>
        <w:t>V. PODIZVAJALCI</w:t>
      </w:r>
    </w:p>
    <w:p w14:paraId="28B03D0B" w14:textId="77777777" w:rsidR="00236F16"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236F16" w14:paraId="6A4E38FC" w14:textId="77777777">
        <w:tc>
          <w:tcPr>
            <w:tcW w:w="0" w:type="auto"/>
            <w:tcMar>
              <w:top w:w="0" w:type="auto"/>
              <w:bottom w:w="0" w:type="auto"/>
            </w:tcMar>
          </w:tcPr>
          <w:p w14:paraId="0C228672" w14:textId="77777777" w:rsidR="00236F16"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36F16" w14:paraId="6D4FEAB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8C86C7" w14:textId="77777777" w:rsidR="00236F1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1B3F15" w14:textId="77777777" w:rsidR="00236F16" w:rsidRDefault="00236F16"/>
              </w:tc>
            </w:tr>
            <w:tr w:rsidR="00236F16" w14:paraId="26C7054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EC190B" w14:textId="77777777" w:rsidR="00236F1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5897511" w14:textId="77777777" w:rsidR="00236F16" w:rsidRDefault="00000000">
                  <w:pPr>
                    <w:spacing w:before="135" w:after="135"/>
                    <w:jc w:val="both"/>
                    <w:textAlignment w:val="center"/>
                  </w:pPr>
                  <w:r>
                    <w:rPr>
                      <w:rFonts w:ascii="Arial" w:hAnsi="Arial" w:cs="Arial"/>
                      <w:color w:val="000000"/>
                      <w:position w:val="-2"/>
                      <w:sz w:val="18"/>
                      <w:szCs w:val="18"/>
                    </w:rPr>
                    <w:t>Opis del, ki jih bo izvedel podizvajalec:</w:t>
                  </w:r>
                </w:p>
                <w:p w14:paraId="155CDE40" w14:textId="77777777" w:rsidR="00236F1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36F16" w14:paraId="2D1D16C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217DCF" w14:textId="77777777" w:rsidR="00236F1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E436F4" w14:textId="77777777" w:rsidR="00236F16" w:rsidRDefault="00236F16"/>
              </w:tc>
            </w:tr>
            <w:tr w:rsidR="00236F16" w14:paraId="70EB07F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002FCE" w14:textId="77777777" w:rsidR="00236F1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36C54F" w14:textId="77777777" w:rsidR="00236F16" w:rsidRDefault="00000000">
                  <w:pPr>
                    <w:spacing w:before="135" w:after="135"/>
                    <w:jc w:val="both"/>
                    <w:textAlignment w:val="center"/>
                  </w:pPr>
                  <w:r>
                    <w:rPr>
                      <w:rFonts w:ascii="Arial" w:hAnsi="Arial" w:cs="Arial"/>
                      <w:color w:val="000000"/>
                      <w:position w:val="-2"/>
                      <w:sz w:val="18"/>
                      <w:szCs w:val="18"/>
                    </w:rPr>
                    <w:t>Opis del, ki jih bo izvedel podizvajalec:</w:t>
                  </w:r>
                </w:p>
                <w:p w14:paraId="7A3C2882" w14:textId="77777777" w:rsidR="00236F1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39EBCBF" w14:textId="77777777" w:rsidR="00236F16" w:rsidRDefault="00236F16"/>
          <w:p w14:paraId="7BBBAFA5" w14:textId="77777777" w:rsidR="00236F16" w:rsidRDefault="00000000">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55ED190D" w14:textId="77777777" w:rsidR="00236F16"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236F16" w14:paraId="1B018782" w14:textId="77777777">
        <w:tc>
          <w:tcPr>
            <w:tcW w:w="0" w:type="auto"/>
            <w:tcMar>
              <w:top w:w="0" w:type="auto"/>
              <w:bottom w:w="0" w:type="auto"/>
            </w:tcMar>
          </w:tcPr>
          <w:p w14:paraId="03E6EB15" w14:textId="77777777" w:rsidR="00236F16" w:rsidRDefault="00000000">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Pr>
                <w:rFonts w:ascii="Arial" w:hAnsi="Arial" w:cs="Arial"/>
                <w:color w:val="000000"/>
                <w:sz w:val="18"/>
                <w:szCs w:val="18"/>
              </w:rPr>
              <w:lastRenderedPageBreak/>
              <w:t>glavnega izvajalca. </w:t>
            </w:r>
          </w:p>
          <w:p w14:paraId="4CD5328F" w14:textId="77777777" w:rsidR="00236F16"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236F16" w14:paraId="525BB86F" w14:textId="77777777">
              <w:tc>
                <w:tcPr>
                  <w:tcW w:w="0" w:type="auto"/>
                  <w:tcMar>
                    <w:top w:w="0" w:type="auto"/>
                    <w:bottom w:w="0" w:type="auto"/>
                  </w:tcMar>
                </w:tcPr>
                <w:p w14:paraId="2A017F0D" w14:textId="77777777" w:rsidR="00236F16" w:rsidRDefault="00000000">
                  <w:pPr>
                    <w:numPr>
                      <w:ilvl w:val="0"/>
                      <w:numId w:val="2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673ED2B" w14:textId="77777777" w:rsidR="00236F16" w:rsidRDefault="00000000">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85E3D1F" w14:textId="77777777" w:rsidR="00236F16" w:rsidRDefault="00000000">
                  <w:pPr>
                    <w:numPr>
                      <w:ilvl w:val="0"/>
                      <w:numId w:val="2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3BF6300" w14:textId="77777777" w:rsidR="00236F16" w:rsidRDefault="00236F16"/>
          <w:p w14:paraId="0045C754" w14:textId="77777777" w:rsidR="00236F16"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FFC8A34" w14:textId="77777777" w:rsidR="00236F16"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664EB891" w14:textId="77777777" w:rsidR="00236F16"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50B8C6A" w14:textId="77777777" w:rsidR="00236F16"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716A695" w14:textId="77777777" w:rsidR="00236F16"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4B856DA" w14:textId="77777777" w:rsidR="00236F16" w:rsidRDefault="00000000">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236F16" w14:paraId="7D2CDAFD" w14:textId="77777777">
        <w:tc>
          <w:tcPr>
            <w:tcW w:w="0" w:type="auto"/>
            <w:tcMar>
              <w:top w:w="0" w:type="auto"/>
              <w:bottom w:w="0" w:type="auto"/>
            </w:tcMar>
          </w:tcPr>
          <w:p w14:paraId="4EE8ADC1" w14:textId="77777777" w:rsidR="00236F16"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4F5EA6AB" w14:textId="77777777" w:rsidR="00236F16"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CDA1931" w14:textId="77777777" w:rsidR="00236F16" w:rsidRDefault="00000000">
      <w:pPr>
        <w:spacing w:before="225" w:after="225" w:line="240" w:lineRule="auto"/>
        <w:jc w:val="both"/>
      </w:pPr>
      <w:r>
        <w:rPr>
          <w:rFonts w:ascii="Arial" w:hAnsi="Arial" w:cs="Arial"/>
          <w:b/>
          <w:bCs/>
          <w:color w:val="000000"/>
          <w:sz w:val="18"/>
          <w:szCs w:val="18"/>
        </w:rPr>
        <w:t>VI. OBVEZNOSTI DOBAVITELJA</w:t>
      </w:r>
    </w:p>
    <w:p w14:paraId="16053B41" w14:textId="77777777" w:rsidR="00236F16"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236F16" w14:paraId="4E2DCA7E" w14:textId="77777777">
        <w:tc>
          <w:tcPr>
            <w:tcW w:w="0" w:type="auto"/>
            <w:tcMar>
              <w:top w:w="0" w:type="auto"/>
              <w:bottom w:w="0" w:type="auto"/>
            </w:tcMar>
          </w:tcPr>
          <w:p w14:paraId="61BEE6E8" w14:textId="77777777" w:rsidR="00236F16"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236F16" w14:paraId="4DDCE88C" w14:textId="77777777">
              <w:tc>
                <w:tcPr>
                  <w:tcW w:w="0" w:type="auto"/>
                  <w:tcMar>
                    <w:top w:w="0" w:type="auto"/>
                    <w:bottom w:w="0" w:type="auto"/>
                  </w:tcMar>
                </w:tcPr>
                <w:p w14:paraId="73AD3841" w14:textId="77777777" w:rsidR="00236F16" w:rsidRDefault="00000000">
                  <w:pPr>
                    <w:numPr>
                      <w:ilvl w:val="0"/>
                      <w:numId w:val="24"/>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7541DFB" w14:textId="77777777" w:rsidR="00236F16" w:rsidRDefault="00000000">
                  <w:pPr>
                    <w:numPr>
                      <w:ilvl w:val="0"/>
                      <w:numId w:val="24"/>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510F1680" w14:textId="77777777" w:rsidR="00236F16" w:rsidRDefault="00000000">
                  <w:pPr>
                    <w:numPr>
                      <w:ilvl w:val="0"/>
                      <w:numId w:val="2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4ADF110E" w14:textId="77777777" w:rsidR="00236F16" w:rsidRDefault="00000000">
                  <w:pPr>
                    <w:numPr>
                      <w:ilvl w:val="0"/>
                      <w:numId w:val="2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A9E16C8" w14:textId="77777777" w:rsidR="00236F16" w:rsidRDefault="00000000">
                  <w:pPr>
                    <w:numPr>
                      <w:ilvl w:val="0"/>
                      <w:numId w:val="2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ED2204C" w14:textId="77777777" w:rsidR="00236F16" w:rsidRDefault="00236F16"/>
        </w:tc>
      </w:tr>
    </w:tbl>
    <w:p w14:paraId="47151739" w14:textId="77777777" w:rsidR="00DB37DD" w:rsidRDefault="00DB37DD">
      <w:pPr>
        <w:spacing w:after="0" w:line="240" w:lineRule="auto"/>
        <w:jc w:val="center"/>
        <w:rPr>
          <w:rFonts w:ascii="Arial" w:hAnsi="Arial" w:cs="Arial"/>
          <w:b/>
          <w:bCs/>
          <w:color w:val="000000"/>
          <w:sz w:val="18"/>
          <w:szCs w:val="18"/>
        </w:rPr>
      </w:pPr>
    </w:p>
    <w:p w14:paraId="4DBE172B" w14:textId="56D867DB" w:rsidR="00236F16" w:rsidRDefault="00000000">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9178"/>
      </w:tblGrid>
      <w:tr w:rsidR="00236F16" w14:paraId="610BEF4B" w14:textId="77777777">
        <w:tc>
          <w:tcPr>
            <w:tcW w:w="0" w:type="auto"/>
            <w:tcMar>
              <w:top w:w="0" w:type="auto"/>
              <w:bottom w:w="0" w:type="auto"/>
            </w:tcMar>
          </w:tcPr>
          <w:p w14:paraId="108BACD5" w14:textId="77777777" w:rsidR="00236F16" w:rsidRDefault="00000000">
            <w:pPr>
              <w:spacing w:before="225" w:after="225"/>
              <w:jc w:val="both"/>
            </w:pPr>
            <w:r>
              <w:rPr>
                <w:rFonts w:ascii="Arial" w:hAnsi="Arial" w:cs="Arial"/>
                <w:color w:val="000000"/>
                <w:sz w:val="18"/>
                <w:szCs w:val="18"/>
              </w:rPr>
              <w:t>Dobavitelj zagotavlja odzivni čas oz. dobavo blaga v najkrajšem času oziroma največ dva (2) delovna dneva od prejema naročila. </w:t>
            </w:r>
          </w:p>
          <w:p w14:paraId="5972238C" w14:textId="77777777" w:rsidR="00236F16" w:rsidRDefault="00000000">
            <w:pPr>
              <w:spacing w:before="225" w:after="225"/>
              <w:jc w:val="both"/>
            </w:pPr>
            <w:r>
              <w:rPr>
                <w:rFonts w:ascii="Arial" w:hAnsi="Arial" w:cs="Arial"/>
                <w:color w:val="000000"/>
                <w:sz w:val="18"/>
                <w:szCs w:val="18"/>
              </w:rPr>
              <w:t>Če dobavitelj prodaja blago po akcijskih cenah v določenih obdobjih oziroma znižanih cenah, ki so ugodnejše od cen iz ponudbenega predračuna, mora naročnika o tem pisno seznaniti in mu ponuditi blago po teh cenah.</w:t>
            </w:r>
          </w:p>
          <w:p w14:paraId="0ACA863B" w14:textId="77777777" w:rsidR="00236F16" w:rsidRDefault="00000000">
            <w:pPr>
              <w:spacing w:before="225" w:after="225"/>
              <w:jc w:val="both"/>
            </w:pPr>
            <w:r>
              <w:rPr>
                <w:rFonts w:ascii="Arial" w:hAnsi="Arial" w:cs="Arial"/>
                <w:color w:val="000000"/>
                <w:sz w:val="18"/>
                <w:szCs w:val="18"/>
              </w:rPr>
              <w:t>Rok za nujne (urgentne) dobave materiala bo dobavitelj realiziral v 3 (treh) urah po prejemu telefonskega naročila, potrjenega z e-pošto ali po faksu, če je le-to naročeno s strani naročnika najkasneje do 12. ure istega delovnega dne. Naročnik sme največ dvakrat v mesecu zahtevati urgentno dobavo. </w:t>
            </w:r>
          </w:p>
          <w:p w14:paraId="168C4D25" w14:textId="77777777" w:rsidR="00236F16" w:rsidRDefault="00000000">
            <w:pPr>
              <w:spacing w:before="225" w:after="225"/>
              <w:jc w:val="both"/>
            </w:pPr>
            <w:r>
              <w:rPr>
                <w:rFonts w:ascii="Arial" w:hAnsi="Arial" w:cs="Arial"/>
                <w:color w:val="000000"/>
                <w:sz w:val="18"/>
                <w:szCs w:val="18"/>
              </w:rPr>
              <w:t>V kolikor dobavitelj naročniku ne dostavi blaga v dogovorjenem roku, ali ne dobavi blaga zahtevane kakovosti in vrste, ima naročnik pravico odkloniti sprejem blaga, naročiti blago pri drugem dobavitelju in odpovedati pogodbo.</w:t>
            </w:r>
          </w:p>
          <w:p w14:paraId="1F783167" w14:textId="77777777" w:rsidR="00236F16" w:rsidRDefault="00000000">
            <w:pPr>
              <w:spacing w:before="225" w:after="225"/>
              <w:jc w:val="both"/>
            </w:pPr>
            <w:r>
              <w:rPr>
                <w:rFonts w:ascii="Arial" w:hAnsi="Arial" w:cs="Arial"/>
                <w:color w:val="000000"/>
                <w:sz w:val="18"/>
                <w:szCs w:val="18"/>
              </w:rPr>
              <w:t>Dobavitelj je dolžan voditi celotno realizacijo dobav pisarniškega materiala tekoče in kumulativno, po vrsti posameznega materiala ter količini. Dobavitelj je na osnovi pisnega poziva dolžan najkasneje v petih (5) delovnih dneh dostaviti evidenco dobavljenega materiala naročniku v papirnati in elektronski obliki.</w:t>
            </w:r>
          </w:p>
        </w:tc>
      </w:tr>
    </w:tbl>
    <w:p w14:paraId="21E7F6E6" w14:textId="77777777" w:rsidR="00236F16" w:rsidRDefault="00000000">
      <w:pPr>
        <w:spacing w:before="225" w:after="225" w:line="240" w:lineRule="auto"/>
        <w:jc w:val="both"/>
      </w:pPr>
      <w:r>
        <w:rPr>
          <w:rFonts w:ascii="Arial" w:hAnsi="Arial" w:cs="Arial"/>
          <w:b/>
          <w:bCs/>
          <w:color w:val="000000"/>
          <w:sz w:val="18"/>
          <w:szCs w:val="18"/>
        </w:rPr>
        <w:t>VII. SKRBNIKI POGODBE</w:t>
      </w:r>
    </w:p>
    <w:p w14:paraId="5AF7A98C" w14:textId="77777777" w:rsidR="00236F16"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236F16" w14:paraId="45F51ECE" w14:textId="77777777">
        <w:tc>
          <w:tcPr>
            <w:tcW w:w="0" w:type="auto"/>
            <w:tcMar>
              <w:top w:w="0" w:type="auto"/>
              <w:bottom w:w="0" w:type="auto"/>
            </w:tcMar>
          </w:tcPr>
          <w:p w14:paraId="6A305173" w14:textId="77777777" w:rsidR="00236F16" w:rsidRDefault="00000000">
            <w:pPr>
              <w:spacing w:before="225" w:after="225"/>
              <w:jc w:val="both"/>
            </w:pPr>
            <w:r>
              <w:rPr>
                <w:rFonts w:ascii="Arial" w:hAnsi="Arial" w:cs="Arial"/>
                <w:color w:val="000000"/>
                <w:sz w:val="18"/>
                <w:szCs w:val="18"/>
              </w:rPr>
              <w:t>Skrbnik pogodbe s strani naročnika je ______________</w:t>
            </w:r>
          </w:p>
          <w:p w14:paraId="5AB190B4" w14:textId="77777777" w:rsidR="00236F16"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90920C1" w14:textId="77777777" w:rsidR="00236F16" w:rsidRDefault="00000000">
            <w:pPr>
              <w:spacing w:before="225" w:after="225"/>
              <w:jc w:val="both"/>
            </w:pPr>
            <w:r>
              <w:rPr>
                <w:rFonts w:ascii="Arial" w:hAnsi="Arial" w:cs="Arial"/>
                <w:color w:val="000000"/>
                <w:sz w:val="18"/>
                <w:szCs w:val="18"/>
              </w:rPr>
              <w:t>Pooblaščeni predstavnik dobavitelja je _______________</w:t>
            </w:r>
          </w:p>
          <w:p w14:paraId="1E3A8460" w14:textId="77777777" w:rsidR="00236F16"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7ABAD0F" w14:textId="77777777" w:rsidR="00236F16" w:rsidRDefault="00000000">
      <w:pPr>
        <w:spacing w:before="225" w:after="225" w:line="240" w:lineRule="auto"/>
        <w:jc w:val="both"/>
      </w:pPr>
      <w:r>
        <w:rPr>
          <w:rFonts w:ascii="Arial" w:hAnsi="Arial" w:cs="Arial"/>
          <w:b/>
          <w:bCs/>
          <w:color w:val="000000"/>
          <w:sz w:val="18"/>
          <w:szCs w:val="18"/>
        </w:rPr>
        <w:t>VIII. POGODBENA KAZEN</w:t>
      </w:r>
    </w:p>
    <w:p w14:paraId="401B0BB0" w14:textId="77777777" w:rsidR="00236F16"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236F16" w14:paraId="730D1533" w14:textId="77777777">
        <w:tc>
          <w:tcPr>
            <w:tcW w:w="0" w:type="auto"/>
            <w:tcMar>
              <w:top w:w="0" w:type="auto"/>
              <w:bottom w:w="0" w:type="auto"/>
            </w:tcMar>
          </w:tcPr>
          <w:p w14:paraId="689C46B6" w14:textId="77777777" w:rsidR="00236F16"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4E51A3E9" w14:textId="77777777" w:rsidR="00236F16" w:rsidRDefault="00000000">
            <w:pPr>
              <w:spacing w:before="225" w:after="225"/>
              <w:jc w:val="both"/>
            </w:pPr>
            <w:r>
              <w:rPr>
                <w:rFonts w:ascii="Arial" w:hAnsi="Arial" w:cs="Arial"/>
                <w:color w:val="000000"/>
                <w:sz w:val="18"/>
                <w:szCs w:val="18"/>
              </w:rPr>
              <w:t>Pogodbena kazen se obračuna pri plačilu za opravljeno dobavo.</w:t>
            </w:r>
          </w:p>
          <w:p w14:paraId="2D09FBC9" w14:textId="77777777" w:rsidR="00236F16"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F334CB" w14:textId="77777777" w:rsidR="00236F16"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236F16" w14:paraId="2B27B248" w14:textId="77777777">
        <w:tc>
          <w:tcPr>
            <w:tcW w:w="0" w:type="auto"/>
            <w:tcMar>
              <w:top w:w="0" w:type="auto"/>
              <w:bottom w:w="0" w:type="auto"/>
            </w:tcMar>
          </w:tcPr>
          <w:p w14:paraId="283D45E9" w14:textId="77777777" w:rsidR="00236F16" w:rsidRDefault="00000000">
            <w:pPr>
              <w:spacing w:before="225" w:after="225"/>
              <w:jc w:val="both"/>
            </w:pPr>
            <w:r>
              <w:rPr>
                <w:rFonts w:ascii="Arial" w:hAnsi="Arial" w:cs="Arial"/>
                <w:color w:val="000000"/>
                <w:sz w:val="18"/>
                <w:szCs w:val="18"/>
              </w:rPr>
              <w:t>ZAVAROVANJE ZA DOBRO IZVEDBO</w:t>
            </w:r>
          </w:p>
          <w:p w14:paraId="51AFC047" w14:textId="77777777" w:rsidR="00236F16" w:rsidRDefault="00000000">
            <w:pPr>
              <w:spacing w:before="225" w:after="225"/>
              <w:jc w:val="both"/>
            </w:pPr>
            <w:r>
              <w:rPr>
                <w:rFonts w:ascii="Arial" w:hAnsi="Arial" w:cs="Arial"/>
                <w:color w:val="000000"/>
                <w:sz w:val="18"/>
                <w:szCs w:val="18"/>
              </w:rPr>
              <w:t>Instrument zavarovanja: _____________</w:t>
            </w:r>
          </w:p>
          <w:p w14:paraId="5E704C51" w14:textId="77777777" w:rsidR="00236F16" w:rsidRDefault="00000000">
            <w:pPr>
              <w:spacing w:before="225" w:after="225"/>
              <w:jc w:val="both"/>
            </w:pPr>
            <w:r>
              <w:rPr>
                <w:rFonts w:ascii="Arial" w:hAnsi="Arial" w:cs="Arial"/>
                <w:color w:val="000000"/>
                <w:sz w:val="18"/>
                <w:szCs w:val="18"/>
              </w:rPr>
              <w:t>Višina zavarovanja: _____________</w:t>
            </w:r>
          </w:p>
          <w:p w14:paraId="152CA82E" w14:textId="77777777" w:rsidR="00236F16" w:rsidRDefault="00000000">
            <w:pPr>
              <w:spacing w:before="225" w:after="225"/>
              <w:jc w:val="both"/>
            </w:pPr>
            <w:r>
              <w:rPr>
                <w:rFonts w:ascii="Arial" w:hAnsi="Arial" w:cs="Arial"/>
                <w:color w:val="000000"/>
                <w:sz w:val="18"/>
                <w:szCs w:val="18"/>
              </w:rPr>
              <w:t>Čas veljavnosti: _____________</w:t>
            </w:r>
          </w:p>
          <w:p w14:paraId="6D3C9DA3" w14:textId="77777777" w:rsidR="00236F16" w:rsidRDefault="00000000">
            <w:pPr>
              <w:spacing w:before="225" w:after="225"/>
              <w:jc w:val="both"/>
            </w:pPr>
            <w:r>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lahko naročnik odstopi </w:t>
            </w:r>
            <w:r>
              <w:rPr>
                <w:rFonts w:ascii="Arial" w:hAnsi="Arial" w:cs="Arial"/>
                <w:color w:val="000000"/>
                <w:sz w:val="18"/>
                <w:szCs w:val="18"/>
              </w:rPr>
              <w:lastRenderedPageBreak/>
              <w:t>od pogodbe.</w:t>
            </w:r>
          </w:p>
          <w:p w14:paraId="49786782" w14:textId="77777777" w:rsidR="00236F16"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CEF35A5" w14:textId="77777777" w:rsidR="00236F16" w:rsidRDefault="00000000">
      <w:pPr>
        <w:spacing w:before="225" w:after="225" w:line="240" w:lineRule="auto"/>
        <w:jc w:val="both"/>
      </w:pPr>
      <w:r>
        <w:rPr>
          <w:rFonts w:ascii="Arial" w:hAnsi="Arial" w:cs="Arial"/>
          <w:b/>
          <w:bCs/>
          <w:color w:val="000000"/>
          <w:sz w:val="18"/>
          <w:szCs w:val="18"/>
        </w:rPr>
        <w:lastRenderedPageBreak/>
        <w:t>IX. ODSTOP OD POGODBE</w:t>
      </w:r>
    </w:p>
    <w:p w14:paraId="6FE9CB56" w14:textId="77777777" w:rsidR="00236F16"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236F16" w14:paraId="53CC0139" w14:textId="77777777">
        <w:tc>
          <w:tcPr>
            <w:tcW w:w="0" w:type="auto"/>
            <w:tcMar>
              <w:top w:w="0" w:type="auto"/>
              <w:bottom w:w="0" w:type="auto"/>
            </w:tcMar>
          </w:tcPr>
          <w:p w14:paraId="772A9E9F" w14:textId="77777777" w:rsidR="00236F16"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91427AF" w14:textId="77777777" w:rsidR="00236F16"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236F16" w14:paraId="71890C84" w14:textId="77777777">
              <w:tc>
                <w:tcPr>
                  <w:tcW w:w="0" w:type="auto"/>
                  <w:tcMar>
                    <w:top w:w="0" w:type="auto"/>
                    <w:bottom w:w="0" w:type="auto"/>
                  </w:tcMar>
                </w:tcPr>
                <w:p w14:paraId="55432A08" w14:textId="77777777" w:rsidR="00236F16" w:rsidRDefault="00000000">
                  <w:pPr>
                    <w:numPr>
                      <w:ilvl w:val="0"/>
                      <w:numId w:val="25"/>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CB05D5C" w14:textId="77777777" w:rsidR="00236F16"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v roku 14 dni od veljavnosti pogodbe in uvedbe v delo ne prične z delom;</w:t>
                  </w:r>
                </w:p>
                <w:p w14:paraId="64FA4DD7" w14:textId="77777777" w:rsidR="00236F16"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dobavitelj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1B214DF" w14:textId="77777777" w:rsidR="00236F16" w:rsidRDefault="00236F16"/>
          <w:p w14:paraId="17D77EAA" w14:textId="77777777" w:rsidR="00236F16"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236F16" w14:paraId="4228547E" w14:textId="77777777">
              <w:tc>
                <w:tcPr>
                  <w:tcW w:w="0" w:type="auto"/>
                  <w:tcMar>
                    <w:top w:w="0" w:type="auto"/>
                    <w:bottom w:w="0" w:type="auto"/>
                  </w:tcMar>
                </w:tcPr>
                <w:p w14:paraId="4122F675" w14:textId="77777777" w:rsidR="00236F16" w:rsidRDefault="00000000">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555B0E8" w14:textId="77777777" w:rsidR="00236F16" w:rsidRDefault="00000000">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3709C47" w14:textId="77777777" w:rsidR="00236F16" w:rsidRDefault="00000000">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03E33A0" w14:textId="77777777" w:rsidR="00236F16" w:rsidRDefault="00236F16"/>
          <w:p w14:paraId="0D4F5067" w14:textId="77777777" w:rsidR="00236F16"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36CC39A3" w14:textId="77777777" w:rsidR="00236F16"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457CDD5" w14:textId="77777777" w:rsidR="00236F16" w:rsidRDefault="00000000">
      <w:pPr>
        <w:spacing w:before="225" w:after="225" w:line="240" w:lineRule="auto"/>
        <w:jc w:val="both"/>
      </w:pPr>
      <w:r>
        <w:rPr>
          <w:rFonts w:ascii="Arial" w:hAnsi="Arial" w:cs="Arial"/>
          <w:b/>
          <w:bCs/>
          <w:color w:val="000000"/>
          <w:sz w:val="18"/>
          <w:szCs w:val="18"/>
        </w:rPr>
        <w:t>X. SOCIALNA KLAVZULA IN RAZVEZNI POGOJ</w:t>
      </w:r>
    </w:p>
    <w:p w14:paraId="47805452" w14:textId="77777777" w:rsidR="00236F16"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236F16" w14:paraId="5F67D045" w14:textId="77777777">
        <w:tc>
          <w:tcPr>
            <w:tcW w:w="0" w:type="auto"/>
            <w:tcMar>
              <w:top w:w="0" w:type="auto"/>
              <w:bottom w:w="0" w:type="auto"/>
            </w:tcMar>
          </w:tcPr>
          <w:p w14:paraId="212FB5DE" w14:textId="77777777" w:rsidR="00236F16"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60C497" w14:textId="77777777" w:rsidR="00236F16" w:rsidRDefault="00000000">
            <w:pPr>
              <w:spacing w:before="225" w:after="225"/>
              <w:jc w:val="both"/>
            </w:pPr>
            <w:r>
              <w:rPr>
                <w:rFonts w:ascii="Arial" w:hAnsi="Arial" w:cs="Arial"/>
                <w:color w:val="000000"/>
                <w:sz w:val="18"/>
                <w:szCs w:val="18"/>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w:t>
            </w:r>
            <w:r>
              <w:rPr>
                <w:rFonts w:ascii="Arial" w:hAnsi="Arial" w:cs="Arial"/>
                <w:color w:val="000000"/>
                <w:sz w:val="18"/>
                <w:szCs w:val="18"/>
              </w:rPr>
              <w:lastRenderedPageBreak/>
              <w:t>zakona pravočasno predlaganega novega podizvajalca zavrne, se razvezni pogoj uresniči pod pogojem, da je od seznanitve naročnika s kršitvijo in do izteka veljavnosti pogodbe še najmanj šest mesecev. </w:t>
            </w:r>
          </w:p>
          <w:p w14:paraId="21629E83" w14:textId="77777777" w:rsidR="00236F16"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CADC840" w14:textId="77777777" w:rsidR="00236F16" w:rsidRDefault="00000000">
      <w:pPr>
        <w:spacing w:before="225" w:after="225" w:line="240" w:lineRule="auto"/>
        <w:jc w:val="both"/>
      </w:pPr>
      <w:r>
        <w:rPr>
          <w:rFonts w:ascii="Arial" w:hAnsi="Arial" w:cs="Arial"/>
          <w:b/>
          <w:bCs/>
          <w:color w:val="000000"/>
          <w:sz w:val="18"/>
          <w:szCs w:val="18"/>
        </w:rPr>
        <w:lastRenderedPageBreak/>
        <w:t>XI. REVIZIJSKA SLED</w:t>
      </w:r>
    </w:p>
    <w:p w14:paraId="21E80948" w14:textId="77777777" w:rsidR="00236F16"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236F16" w14:paraId="7AB8CAE6" w14:textId="77777777">
        <w:tc>
          <w:tcPr>
            <w:tcW w:w="0" w:type="auto"/>
            <w:tcMar>
              <w:top w:w="0" w:type="auto"/>
              <w:bottom w:w="0" w:type="auto"/>
            </w:tcMar>
          </w:tcPr>
          <w:p w14:paraId="5DB8D450" w14:textId="77777777" w:rsidR="00236F16"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6B5F401" w14:textId="77777777" w:rsidR="00236F16"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D5E9644" w14:textId="77777777" w:rsidR="00236F16"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0B7889F" w14:textId="77777777" w:rsidR="00236F16"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00EE09" w14:textId="77777777" w:rsidR="00236F16"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E4CCEAC" w14:textId="77777777" w:rsidR="00236F16" w:rsidRDefault="00000000">
      <w:pPr>
        <w:spacing w:before="225" w:after="225" w:line="240" w:lineRule="auto"/>
        <w:jc w:val="both"/>
      </w:pPr>
      <w:r>
        <w:rPr>
          <w:rFonts w:ascii="Arial" w:hAnsi="Arial" w:cs="Arial"/>
          <w:b/>
          <w:bCs/>
          <w:color w:val="000000"/>
          <w:sz w:val="18"/>
          <w:szCs w:val="18"/>
        </w:rPr>
        <w:t>XII. PROTIKORUPCIJSKA KLAVZULA</w:t>
      </w:r>
    </w:p>
    <w:p w14:paraId="03A14C5E" w14:textId="77777777" w:rsidR="00236F16"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236F16" w14:paraId="1E7E82DE" w14:textId="77777777">
        <w:tc>
          <w:tcPr>
            <w:tcW w:w="0" w:type="auto"/>
            <w:tcMar>
              <w:top w:w="0" w:type="auto"/>
              <w:bottom w:w="0" w:type="auto"/>
            </w:tcMar>
          </w:tcPr>
          <w:p w14:paraId="5DFB683F" w14:textId="77777777" w:rsidR="00236F16"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236F16" w14:paraId="1675AFDC" w14:textId="77777777">
              <w:tc>
                <w:tcPr>
                  <w:tcW w:w="0" w:type="auto"/>
                  <w:tcMar>
                    <w:top w:w="0" w:type="auto"/>
                    <w:bottom w:w="0" w:type="auto"/>
                  </w:tcMar>
                </w:tcPr>
                <w:p w14:paraId="10DB1846" w14:textId="77777777" w:rsidR="00236F16" w:rsidRDefault="00000000">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403EF1AC" w14:textId="77777777" w:rsidR="00236F16" w:rsidRDefault="00000000">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9CA2ED2" w14:textId="77777777" w:rsidR="00236F16" w:rsidRDefault="00000000">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C73183C" w14:textId="77777777" w:rsidR="00236F16" w:rsidRDefault="00000000">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3BE83A5A" w14:textId="77777777" w:rsidR="00236F16" w:rsidRDefault="00236F16"/>
          <w:p w14:paraId="571367B6" w14:textId="77777777" w:rsidR="00236F16" w:rsidRDefault="00000000">
            <w:pPr>
              <w:spacing w:before="225" w:after="225"/>
              <w:jc w:val="both"/>
            </w:pPr>
            <w:r>
              <w:rPr>
                <w:rFonts w:ascii="Arial" w:hAnsi="Arial" w:cs="Arial"/>
                <w:color w:val="000000"/>
                <w:sz w:val="18"/>
                <w:szCs w:val="18"/>
              </w:rPr>
              <w:t>je pogodba nična.</w:t>
            </w:r>
          </w:p>
        </w:tc>
      </w:tr>
    </w:tbl>
    <w:p w14:paraId="766F38A4" w14:textId="77777777" w:rsidR="00236F16" w:rsidRDefault="00000000">
      <w:pPr>
        <w:spacing w:before="225" w:after="225" w:line="240" w:lineRule="auto"/>
        <w:jc w:val="both"/>
      </w:pPr>
      <w:r>
        <w:rPr>
          <w:rFonts w:ascii="Arial" w:hAnsi="Arial" w:cs="Arial"/>
          <w:b/>
          <w:bCs/>
          <w:color w:val="000000"/>
          <w:sz w:val="18"/>
          <w:szCs w:val="18"/>
        </w:rPr>
        <w:t>XIII. REŠEVANJE SPOROV</w:t>
      </w:r>
    </w:p>
    <w:p w14:paraId="23DCDC0C" w14:textId="77777777" w:rsidR="00236F16"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236F16" w14:paraId="74D457BC" w14:textId="77777777">
        <w:tc>
          <w:tcPr>
            <w:tcW w:w="0" w:type="auto"/>
            <w:tcMar>
              <w:top w:w="0" w:type="auto"/>
              <w:bottom w:w="0" w:type="auto"/>
            </w:tcMar>
          </w:tcPr>
          <w:p w14:paraId="6AF2848F" w14:textId="77777777" w:rsidR="00236F16" w:rsidRDefault="00000000">
            <w:pPr>
              <w:spacing w:before="225" w:after="225"/>
              <w:jc w:val="both"/>
            </w:pPr>
            <w:r>
              <w:rPr>
                <w:rFonts w:ascii="Arial" w:hAnsi="Arial" w:cs="Arial"/>
                <w:color w:val="000000"/>
                <w:sz w:val="18"/>
                <w:szCs w:val="18"/>
              </w:rPr>
              <w:t xml:space="preserve">Morebitne spore v zvezi z izvajanjem te pogodbe bosta pogodbeni stranki skušali rešiti sporazumno v skladu s pogodbo. Če spornega vprašanja ne bo možno rešiti sporazumno, lahko vsaka pogodbena stranka sproži spor </w:t>
            </w:r>
            <w:r>
              <w:rPr>
                <w:rFonts w:ascii="Arial" w:hAnsi="Arial" w:cs="Arial"/>
                <w:color w:val="000000"/>
                <w:sz w:val="18"/>
                <w:szCs w:val="18"/>
              </w:rPr>
              <w:lastRenderedPageBreak/>
              <w:t>pri stvarno pristojnem sodišču po sedežu naročnika.</w:t>
            </w:r>
          </w:p>
        </w:tc>
      </w:tr>
    </w:tbl>
    <w:p w14:paraId="1136B5D2" w14:textId="77777777" w:rsidR="00236F16" w:rsidRDefault="00000000">
      <w:pPr>
        <w:spacing w:before="225" w:after="225" w:line="240" w:lineRule="auto"/>
        <w:jc w:val="both"/>
      </w:pPr>
      <w:r>
        <w:rPr>
          <w:rFonts w:ascii="Arial" w:hAnsi="Arial" w:cs="Arial"/>
          <w:b/>
          <w:bCs/>
          <w:color w:val="000000"/>
          <w:sz w:val="18"/>
          <w:szCs w:val="18"/>
        </w:rPr>
        <w:lastRenderedPageBreak/>
        <w:t>XIV. KONČNE DOLOČBE</w:t>
      </w:r>
    </w:p>
    <w:p w14:paraId="7AE9E9C4" w14:textId="77777777" w:rsidR="00236F16"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236F16" w14:paraId="4F5D3322" w14:textId="77777777">
        <w:tc>
          <w:tcPr>
            <w:tcW w:w="0" w:type="auto"/>
            <w:tcMar>
              <w:top w:w="0" w:type="auto"/>
              <w:bottom w:w="0" w:type="auto"/>
            </w:tcMar>
          </w:tcPr>
          <w:p w14:paraId="7AB9F20B" w14:textId="77777777" w:rsidR="00236F16"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A879B4A" w14:textId="77777777" w:rsidR="00236F16"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57F839B" w14:textId="77777777" w:rsidR="00236F16"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236F16" w14:paraId="442E6026" w14:textId="77777777">
        <w:tc>
          <w:tcPr>
            <w:tcW w:w="0" w:type="auto"/>
            <w:tcMar>
              <w:top w:w="0" w:type="auto"/>
              <w:bottom w:w="0" w:type="auto"/>
            </w:tcMar>
          </w:tcPr>
          <w:p w14:paraId="47E8AC7F" w14:textId="77777777" w:rsidR="00236F16"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22B6DBE" w14:textId="77777777" w:rsidR="00236F16" w:rsidRDefault="00000000">
      <w:pPr>
        <w:spacing w:before="975" w:after="225" w:line="240" w:lineRule="auto"/>
        <w:jc w:val="both"/>
      </w:pPr>
      <w:r>
        <w:rPr>
          <w:rFonts w:ascii="Arial" w:hAnsi="Arial" w:cs="Arial"/>
          <w:color w:val="000000"/>
          <w:sz w:val="18"/>
          <w:szCs w:val="18"/>
        </w:rPr>
        <w:t>V/na ________________, dne ________________</w:t>
      </w:r>
    </w:p>
    <w:sectPr w:rsidR="00236F1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44D8" w14:textId="77777777" w:rsidR="003C16DA" w:rsidRDefault="003C16DA" w:rsidP="006975C6">
      <w:pPr>
        <w:spacing w:after="0" w:line="240" w:lineRule="auto"/>
      </w:pPr>
      <w:r>
        <w:separator/>
      </w:r>
    </w:p>
  </w:endnote>
  <w:endnote w:type="continuationSeparator" w:id="0">
    <w:p w14:paraId="0D2DBA6B" w14:textId="77777777" w:rsidR="003C16DA" w:rsidRDefault="003C16D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F8E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8C5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6BDAF"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D7AA"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1EE5"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0B5F"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F6AC"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BAEE2" w14:textId="77777777" w:rsidR="00FC4684"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DF0E087" w14:textId="77777777" w:rsidR="00FC4684" w:rsidRDefault="00FC468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41A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BF06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B92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132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699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D66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44A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93B1" w14:textId="77777777" w:rsidR="003C16DA" w:rsidRDefault="003C16DA" w:rsidP="006975C6">
      <w:pPr>
        <w:spacing w:after="0" w:line="240" w:lineRule="auto"/>
      </w:pPr>
      <w:r>
        <w:separator/>
      </w:r>
    </w:p>
  </w:footnote>
  <w:footnote w:type="continuationSeparator" w:id="0">
    <w:p w14:paraId="0EEBC75F" w14:textId="77777777" w:rsidR="003C16DA" w:rsidRDefault="003C16D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6990408D" w14:textId="77777777" w:rsidTr="007C4767">
      <w:trPr>
        <w:trHeight w:val="1268"/>
      </w:trPr>
      <w:tc>
        <w:tcPr>
          <w:tcW w:w="1668" w:type="dxa"/>
        </w:tcPr>
        <w:p w14:paraId="61821CE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79B0D7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25FDE93" w14:textId="77777777" w:rsidR="00B05771" w:rsidRPr="006F1DA5" w:rsidRDefault="00B05771" w:rsidP="007C4767">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62EA998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5D1087B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5E334FBF"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71872B2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E094DF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0DBC989E" w14:textId="77777777" w:rsidTr="00B169F3">
      <w:trPr>
        <w:trHeight w:val="1268"/>
      </w:trPr>
      <w:tc>
        <w:tcPr>
          <w:tcW w:w="1668" w:type="dxa"/>
        </w:tcPr>
        <w:p w14:paraId="0CF4F7C0" w14:textId="77777777" w:rsidR="00FC4684"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6458854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CD13F3E" w14:textId="77777777" w:rsidR="00FC4684"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273F3BA" w14:textId="77777777" w:rsidR="00FC4684" w:rsidRPr="006F1DA5" w:rsidRDefault="00000000"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655A2E57" w14:textId="77777777" w:rsidR="00FC4684"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4FB09E8A" w14:textId="77777777" w:rsidR="00FC4684"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5BEF34B" w14:textId="77777777" w:rsidR="00FC4684"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498851F2" w14:textId="77777777" w:rsidR="00FC4684"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CF7B9A7" wp14:editId="269A34C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737A7DD" w14:textId="77777777" w:rsidR="00FC4684" w:rsidRPr="006F1DA5" w:rsidRDefault="00FC468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8052F"/>
    <w:multiLevelType w:val="hybridMultilevel"/>
    <w:tmpl w:val="FAA04FC2"/>
    <w:lvl w:ilvl="0" w:tplc="366E7750">
      <w:start w:val="1"/>
      <w:numFmt w:val="bullet"/>
      <w:lvlText w:val=""/>
      <w:lvlJc w:val="left"/>
      <w:pPr>
        <w:ind w:left="720" w:hanging="360"/>
      </w:pPr>
      <w:rPr>
        <w:rFonts w:ascii="Symbol" w:hAnsi="Symbol" w:cs="Symbol" w:hint="default"/>
        <w:sz w:val="24"/>
        <w:szCs w:val="24"/>
      </w:rPr>
    </w:lvl>
    <w:lvl w:ilvl="1" w:tplc="D2709BC4">
      <w:start w:val="1"/>
      <w:numFmt w:val="bullet"/>
      <w:lvlText w:val="o"/>
      <w:lvlJc w:val="left"/>
      <w:pPr>
        <w:ind w:left="1440" w:hanging="360"/>
      </w:pPr>
      <w:rPr>
        <w:rFonts w:ascii="Courier New" w:hAnsi="Courier New" w:cs="Courier New" w:hint="default"/>
      </w:rPr>
    </w:lvl>
    <w:lvl w:ilvl="2" w:tplc="253CB69C">
      <w:start w:val="1"/>
      <w:numFmt w:val="bullet"/>
      <w:lvlText w:val=""/>
      <w:lvlJc w:val="left"/>
      <w:pPr>
        <w:ind w:left="2160" w:hanging="360"/>
      </w:pPr>
      <w:rPr>
        <w:rFonts w:ascii="Wingdings" w:hAnsi="Wingdings" w:cs="Wingdings" w:hint="default"/>
      </w:rPr>
    </w:lvl>
    <w:lvl w:ilvl="3" w:tplc="2556CD68">
      <w:start w:val="1"/>
      <w:numFmt w:val="bullet"/>
      <w:lvlText w:val=""/>
      <w:lvlJc w:val="left"/>
      <w:pPr>
        <w:ind w:left="2880" w:hanging="360"/>
      </w:pPr>
      <w:rPr>
        <w:rFonts w:ascii="Symbol" w:hAnsi="Symbol" w:cs="Symbol" w:hint="default"/>
      </w:rPr>
    </w:lvl>
    <w:lvl w:ilvl="4" w:tplc="C8586170">
      <w:start w:val="1"/>
      <w:numFmt w:val="bullet"/>
      <w:lvlText w:val="o"/>
      <w:lvlJc w:val="left"/>
      <w:pPr>
        <w:ind w:left="3600" w:hanging="360"/>
      </w:pPr>
      <w:rPr>
        <w:rFonts w:ascii="Courier New" w:hAnsi="Courier New" w:cs="Courier New" w:hint="default"/>
      </w:rPr>
    </w:lvl>
    <w:lvl w:ilvl="5" w:tplc="81ECC278">
      <w:start w:val="1"/>
      <w:numFmt w:val="bullet"/>
      <w:lvlText w:val=""/>
      <w:lvlJc w:val="left"/>
      <w:pPr>
        <w:ind w:left="4320" w:hanging="360"/>
      </w:pPr>
      <w:rPr>
        <w:rFonts w:ascii="Wingdings" w:hAnsi="Wingdings" w:cs="Wingdings" w:hint="default"/>
      </w:rPr>
    </w:lvl>
    <w:lvl w:ilvl="6" w:tplc="E67E0502">
      <w:start w:val="1"/>
      <w:numFmt w:val="bullet"/>
      <w:lvlText w:val=""/>
      <w:lvlJc w:val="left"/>
      <w:pPr>
        <w:ind w:left="5040" w:hanging="360"/>
      </w:pPr>
      <w:rPr>
        <w:rFonts w:ascii="Symbol" w:hAnsi="Symbol" w:cs="Symbol" w:hint="default"/>
      </w:rPr>
    </w:lvl>
    <w:lvl w:ilvl="7" w:tplc="84505D14">
      <w:start w:val="1"/>
      <w:numFmt w:val="bullet"/>
      <w:lvlText w:val="o"/>
      <w:lvlJc w:val="left"/>
      <w:pPr>
        <w:ind w:left="5760" w:hanging="360"/>
      </w:pPr>
      <w:rPr>
        <w:rFonts w:ascii="Courier New" w:hAnsi="Courier New" w:cs="Courier New" w:hint="default"/>
      </w:rPr>
    </w:lvl>
    <w:lvl w:ilvl="8" w:tplc="1AFCBF48">
      <w:start w:val="1"/>
      <w:numFmt w:val="bullet"/>
      <w:lvlText w:val=""/>
      <w:lvlJc w:val="left"/>
      <w:pPr>
        <w:ind w:left="6480" w:hanging="360"/>
      </w:pPr>
      <w:rPr>
        <w:rFonts w:ascii="Wingdings" w:hAnsi="Wingdings" w:cs="Wingdings" w:hint="default"/>
      </w:rPr>
    </w:lvl>
  </w:abstractNum>
  <w:abstractNum w:abstractNumId="1" w15:restartNumberingAfterBreak="0">
    <w:nsid w:val="0E3B13F9"/>
    <w:multiLevelType w:val="hybridMultilevel"/>
    <w:tmpl w:val="D9BCA2C4"/>
    <w:lvl w:ilvl="0" w:tplc="DD164ACA">
      <w:start w:val="1"/>
      <w:numFmt w:val="bullet"/>
      <w:lvlText w:val=""/>
      <w:lvlJc w:val="left"/>
      <w:pPr>
        <w:ind w:left="720" w:hanging="360"/>
      </w:pPr>
      <w:rPr>
        <w:rFonts w:ascii="Symbol" w:hAnsi="Symbol" w:cs="Symbol" w:hint="default"/>
        <w:sz w:val="18"/>
        <w:szCs w:val="18"/>
      </w:rPr>
    </w:lvl>
    <w:lvl w:ilvl="1" w:tplc="AE58EAC6">
      <w:start w:val="1"/>
      <w:numFmt w:val="bullet"/>
      <w:lvlText w:val="o"/>
      <w:lvlJc w:val="left"/>
      <w:pPr>
        <w:ind w:left="1440" w:hanging="360"/>
      </w:pPr>
      <w:rPr>
        <w:rFonts w:ascii="Courier New" w:hAnsi="Courier New" w:cs="Courier New" w:hint="default"/>
      </w:rPr>
    </w:lvl>
    <w:lvl w:ilvl="2" w:tplc="470E5A20">
      <w:start w:val="1"/>
      <w:numFmt w:val="bullet"/>
      <w:lvlText w:val=""/>
      <w:lvlJc w:val="left"/>
      <w:pPr>
        <w:ind w:left="2160" w:hanging="360"/>
      </w:pPr>
      <w:rPr>
        <w:rFonts w:ascii="Wingdings" w:hAnsi="Wingdings" w:cs="Wingdings" w:hint="default"/>
      </w:rPr>
    </w:lvl>
    <w:lvl w:ilvl="3" w:tplc="D5081BF0">
      <w:start w:val="1"/>
      <w:numFmt w:val="bullet"/>
      <w:lvlText w:val=""/>
      <w:lvlJc w:val="left"/>
      <w:pPr>
        <w:ind w:left="2880" w:hanging="360"/>
      </w:pPr>
      <w:rPr>
        <w:rFonts w:ascii="Symbol" w:hAnsi="Symbol" w:cs="Symbol" w:hint="default"/>
      </w:rPr>
    </w:lvl>
    <w:lvl w:ilvl="4" w:tplc="0DB05F0A">
      <w:start w:val="1"/>
      <w:numFmt w:val="bullet"/>
      <w:lvlText w:val="o"/>
      <w:lvlJc w:val="left"/>
      <w:pPr>
        <w:ind w:left="3600" w:hanging="360"/>
      </w:pPr>
      <w:rPr>
        <w:rFonts w:ascii="Courier New" w:hAnsi="Courier New" w:cs="Courier New" w:hint="default"/>
      </w:rPr>
    </w:lvl>
    <w:lvl w:ilvl="5" w:tplc="65B67AE6">
      <w:start w:val="1"/>
      <w:numFmt w:val="bullet"/>
      <w:lvlText w:val=""/>
      <w:lvlJc w:val="left"/>
      <w:pPr>
        <w:ind w:left="4320" w:hanging="360"/>
      </w:pPr>
      <w:rPr>
        <w:rFonts w:ascii="Wingdings" w:hAnsi="Wingdings" w:cs="Wingdings" w:hint="default"/>
      </w:rPr>
    </w:lvl>
    <w:lvl w:ilvl="6" w:tplc="5A96AEFC">
      <w:start w:val="1"/>
      <w:numFmt w:val="bullet"/>
      <w:lvlText w:val=""/>
      <w:lvlJc w:val="left"/>
      <w:pPr>
        <w:ind w:left="5040" w:hanging="360"/>
      </w:pPr>
      <w:rPr>
        <w:rFonts w:ascii="Symbol" w:hAnsi="Symbol" w:cs="Symbol" w:hint="default"/>
      </w:rPr>
    </w:lvl>
    <w:lvl w:ilvl="7" w:tplc="AEFC6696">
      <w:start w:val="1"/>
      <w:numFmt w:val="bullet"/>
      <w:lvlText w:val="o"/>
      <w:lvlJc w:val="left"/>
      <w:pPr>
        <w:ind w:left="5760" w:hanging="360"/>
      </w:pPr>
      <w:rPr>
        <w:rFonts w:ascii="Courier New" w:hAnsi="Courier New" w:cs="Courier New" w:hint="default"/>
      </w:rPr>
    </w:lvl>
    <w:lvl w:ilvl="8" w:tplc="F8742BEC">
      <w:start w:val="1"/>
      <w:numFmt w:val="bullet"/>
      <w:lvlText w:val=""/>
      <w:lvlJc w:val="left"/>
      <w:pPr>
        <w:ind w:left="6480" w:hanging="360"/>
      </w:pPr>
      <w:rPr>
        <w:rFonts w:ascii="Wingdings" w:hAnsi="Wingdings" w:cs="Wingdings" w:hint="default"/>
      </w:rPr>
    </w:lvl>
  </w:abstractNum>
  <w:abstractNum w:abstractNumId="2" w15:restartNumberingAfterBreak="0">
    <w:nsid w:val="12172261"/>
    <w:multiLevelType w:val="hybridMultilevel"/>
    <w:tmpl w:val="348A177E"/>
    <w:lvl w:ilvl="0" w:tplc="7E6A222E">
      <w:start w:val="1"/>
      <w:numFmt w:val="bullet"/>
      <w:lvlText w:val=""/>
      <w:lvlJc w:val="left"/>
      <w:pPr>
        <w:ind w:left="720" w:hanging="360"/>
      </w:pPr>
      <w:rPr>
        <w:rFonts w:ascii="Symbol" w:hAnsi="Symbol" w:cs="Symbol" w:hint="default"/>
        <w:sz w:val="18"/>
        <w:szCs w:val="18"/>
      </w:rPr>
    </w:lvl>
    <w:lvl w:ilvl="1" w:tplc="82100A2E">
      <w:start w:val="1"/>
      <w:numFmt w:val="bullet"/>
      <w:lvlText w:val="o"/>
      <w:lvlJc w:val="left"/>
      <w:pPr>
        <w:ind w:left="1440" w:hanging="360"/>
      </w:pPr>
      <w:rPr>
        <w:rFonts w:ascii="Courier New" w:hAnsi="Courier New" w:cs="Courier New" w:hint="default"/>
      </w:rPr>
    </w:lvl>
    <w:lvl w:ilvl="2" w:tplc="D1D459C2">
      <w:start w:val="1"/>
      <w:numFmt w:val="bullet"/>
      <w:lvlText w:val=""/>
      <w:lvlJc w:val="left"/>
      <w:pPr>
        <w:ind w:left="2160" w:hanging="360"/>
      </w:pPr>
      <w:rPr>
        <w:rFonts w:ascii="Wingdings" w:hAnsi="Wingdings" w:cs="Wingdings" w:hint="default"/>
      </w:rPr>
    </w:lvl>
    <w:lvl w:ilvl="3" w:tplc="EA98766A">
      <w:start w:val="1"/>
      <w:numFmt w:val="bullet"/>
      <w:lvlText w:val=""/>
      <w:lvlJc w:val="left"/>
      <w:pPr>
        <w:ind w:left="2880" w:hanging="360"/>
      </w:pPr>
      <w:rPr>
        <w:rFonts w:ascii="Symbol" w:hAnsi="Symbol" w:cs="Symbol" w:hint="default"/>
      </w:rPr>
    </w:lvl>
    <w:lvl w:ilvl="4" w:tplc="2C123818">
      <w:start w:val="1"/>
      <w:numFmt w:val="bullet"/>
      <w:lvlText w:val="o"/>
      <w:lvlJc w:val="left"/>
      <w:pPr>
        <w:ind w:left="3600" w:hanging="360"/>
      </w:pPr>
      <w:rPr>
        <w:rFonts w:ascii="Courier New" w:hAnsi="Courier New" w:cs="Courier New" w:hint="default"/>
      </w:rPr>
    </w:lvl>
    <w:lvl w:ilvl="5" w:tplc="73805FD6">
      <w:start w:val="1"/>
      <w:numFmt w:val="bullet"/>
      <w:lvlText w:val=""/>
      <w:lvlJc w:val="left"/>
      <w:pPr>
        <w:ind w:left="4320" w:hanging="360"/>
      </w:pPr>
      <w:rPr>
        <w:rFonts w:ascii="Wingdings" w:hAnsi="Wingdings" w:cs="Wingdings" w:hint="default"/>
      </w:rPr>
    </w:lvl>
    <w:lvl w:ilvl="6" w:tplc="07BC2FA2">
      <w:start w:val="1"/>
      <w:numFmt w:val="bullet"/>
      <w:lvlText w:val=""/>
      <w:lvlJc w:val="left"/>
      <w:pPr>
        <w:ind w:left="5040" w:hanging="360"/>
      </w:pPr>
      <w:rPr>
        <w:rFonts w:ascii="Symbol" w:hAnsi="Symbol" w:cs="Symbol" w:hint="default"/>
      </w:rPr>
    </w:lvl>
    <w:lvl w:ilvl="7" w:tplc="B3A67932">
      <w:start w:val="1"/>
      <w:numFmt w:val="bullet"/>
      <w:lvlText w:val="o"/>
      <w:lvlJc w:val="left"/>
      <w:pPr>
        <w:ind w:left="5760" w:hanging="360"/>
      </w:pPr>
      <w:rPr>
        <w:rFonts w:ascii="Courier New" w:hAnsi="Courier New" w:cs="Courier New" w:hint="default"/>
      </w:rPr>
    </w:lvl>
    <w:lvl w:ilvl="8" w:tplc="F4168C90">
      <w:start w:val="1"/>
      <w:numFmt w:val="bullet"/>
      <w:lvlText w:val=""/>
      <w:lvlJc w:val="left"/>
      <w:pPr>
        <w:ind w:left="6480" w:hanging="360"/>
      </w:pPr>
      <w:rPr>
        <w:rFonts w:ascii="Wingdings" w:hAnsi="Wingdings" w:cs="Wingdings" w:hint="default"/>
      </w:rPr>
    </w:lvl>
  </w:abstractNum>
  <w:abstractNum w:abstractNumId="3" w15:restartNumberingAfterBreak="0">
    <w:nsid w:val="16D406F6"/>
    <w:multiLevelType w:val="hybridMultilevel"/>
    <w:tmpl w:val="6186E406"/>
    <w:lvl w:ilvl="0" w:tplc="4E6C01CA">
      <w:start w:val="1"/>
      <w:numFmt w:val="bullet"/>
      <w:lvlText w:val=""/>
      <w:lvlJc w:val="left"/>
      <w:pPr>
        <w:ind w:left="720" w:hanging="360"/>
      </w:pPr>
      <w:rPr>
        <w:rFonts w:ascii="Symbol" w:hAnsi="Symbol" w:cs="Symbol" w:hint="default"/>
        <w:sz w:val="18"/>
        <w:szCs w:val="18"/>
      </w:rPr>
    </w:lvl>
    <w:lvl w:ilvl="1" w:tplc="0B120A18">
      <w:start w:val="1"/>
      <w:numFmt w:val="bullet"/>
      <w:lvlText w:val="o"/>
      <w:lvlJc w:val="left"/>
      <w:pPr>
        <w:ind w:left="1440" w:hanging="360"/>
      </w:pPr>
      <w:rPr>
        <w:rFonts w:ascii="Courier New" w:hAnsi="Courier New" w:cs="Courier New" w:hint="default"/>
      </w:rPr>
    </w:lvl>
    <w:lvl w:ilvl="2" w:tplc="A2284128">
      <w:start w:val="1"/>
      <w:numFmt w:val="bullet"/>
      <w:lvlText w:val=""/>
      <w:lvlJc w:val="left"/>
      <w:pPr>
        <w:ind w:left="2160" w:hanging="360"/>
      </w:pPr>
      <w:rPr>
        <w:rFonts w:ascii="Wingdings" w:hAnsi="Wingdings" w:cs="Wingdings" w:hint="default"/>
      </w:rPr>
    </w:lvl>
    <w:lvl w:ilvl="3" w:tplc="EA742B90">
      <w:start w:val="1"/>
      <w:numFmt w:val="bullet"/>
      <w:lvlText w:val=""/>
      <w:lvlJc w:val="left"/>
      <w:pPr>
        <w:ind w:left="2880" w:hanging="360"/>
      </w:pPr>
      <w:rPr>
        <w:rFonts w:ascii="Symbol" w:hAnsi="Symbol" w:cs="Symbol" w:hint="default"/>
      </w:rPr>
    </w:lvl>
    <w:lvl w:ilvl="4" w:tplc="AB20956E">
      <w:start w:val="1"/>
      <w:numFmt w:val="bullet"/>
      <w:lvlText w:val="o"/>
      <w:lvlJc w:val="left"/>
      <w:pPr>
        <w:ind w:left="3600" w:hanging="360"/>
      </w:pPr>
      <w:rPr>
        <w:rFonts w:ascii="Courier New" w:hAnsi="Courier New" w:cs="Courier New" w:hint="default"/>
      </w:rPr>
    </w:lvl>
    <w:lvl w:ilvl="5" w:tplc="2A9633DE">
      <w:start w:val="1"/>
      <w:numFmt w:val="bullet"/>
      <w:lvlText w:val=""/>
      <w:lvlJc w:val="left"/>
      <w:pPr>
        <w:ind w:left="4320" w:hanging="360"/>
      </w:pPr>
      <w:rPr>
        <w:rFonts w:ascii="Wingdings" w:hAnsi="Wingdings" w:cs="Wingdings" w:hint="default"/>
      </w:rPr>
    </w:lvl>
    <w:lvl w:ilvl="6" w:tplc="53C06BE8">
      <w:start w:val="1"/>
      <w:numFmt w:val="bullet"/>
      <w:lvlText w:val=""/>
      <w:lvlJc w:val="left"/>
      <w:pPr>
        <w:ind w:left="5040" w:hanging="360"/>
      </w:pPr>
      <w:rPr>
        <w:rFonts w:ascii="Symbol" w:hAnsi="Symbol" w:cs="Symbol" w:hint="default"/>
      </w:rPr>
    </w:lvl>
    <w:lvl w:ilvl="7" w:tplc="202816E0">
      <w:start w:val="1"/>
      <w:numFmt w:val="bullet"/>
      <w:lvlText w:val="o"/>
      <w:lvlJc w:val="left"/>
      <w:pPr>
        <w:ind w:left="5760" w:hanging="360"/>
      </w:pPr>
      <w:rPr>
        <w:rFonts w:ascii="Courier New" w:hAnsi="Courier New" w:cs="Courier New" w:hint="default"/>
      </w:rPr>
    </w:lvl>
    <w:lvl w:ilvl="8" w:tplc="186AEFE4">
      <w:start w:val="1"/>
      <w:numFmt w:val="bullet"/>
      <w:lvlText w:val=""/>
      <w:lvlJc w:val="left"/>
      <w:pPr>
        <w:ind w:left="6480" w:hanging="360"/>
      </w:pPr>
      <w:rPr>
        <w:rFonts w:ascii="Wingdings" w:hAnsi="Wingdings" w:cs="Wingdings" w:hint="default"/>
      </w:rPr>
    </w:lvl>
  </w:abstractNum>
  <w:abstractNum w:abstractNumId="4" w15:restartNumberingAfterBreak="0">
    <w:nsid w:val="1B500152"/>
    <w:multiLevelType w:val="hybridMultilevel"/>
    <w:tmpl w:val="CAC4657A"/>
    <w:lvl w:ilvl="0" w:tplc="59DA63BA">
      <w:start w:val="1"/>
      <w:numFmt w:val="bullet"/>
      <w:lvlText w:val=""/>
      <w:lvlJc w:val="left"/>
      <w:pPr>
        <w:ind w:left="720" w:hanging="360"/>
      </w:pPr>
      <w:rPr>
        <w:rFonts w:ascii="Symbol" w:hAnsi="Symbol" w:cs="Symbol" w:hint="default"/>
        <w:sz w:val="18"/>
        <w:szCs w:val="18"/>
      </w:rPr>
    </w:lvl>
    <w:lvl w:ilvl="1" w:tplc="39921442">
      <w:start w:val="1"/>
      <w:numFmt w:val="bullet"/>
      <w:lvlText w:val="o"/>
      <w:lvlJc w:val="left"/>
      <w:pPr>
        <w:ind w:left="1440" w:hanging="360"/>
      </w:pPr>
      <w:rPr>
        <w:rFonts w:ascii="Courier New" w:hAnsi="Courier New" w:cs="Courier New" w:hint="default"/>
      </w:rPr>
    </w:lvl>
    <w:lvl w:ilvl="2" w:tplc="76A89922">
      <w:start w:val="1"/>
      <w:numFmt w:val="bullet"/>
      <w:lvlText w:val=""/>
      <w:lvlJc w:val="left"/>
      <w:pPr>
        <w:ind w:left="2160" w:hanging="360"/>
      </w:pPr>
      <w:rPr>
        <w:rFonts w:ascii="Wingdings" w:hAnsi="Wingdings" w:cs="Wingdings" w:hint="default"/>
      </w:rPr>
    </w:lvl>
    <w:lvl w:ilvl="3" w:tplc="323C95D8">
      <w:start w:val="1"/>
      <w:numFmt w:val="bullet"/>
      <w:lvlText w:val=""/>
      <w:lvlJc w:val="left"/>
      <w:pPr>
        <w:ind w:left="2880" w:hanging="360"/>
      </w:pPr>
      <w:rPr>
        <w:rFonts w:ascii="Symbol" w:hAnsi="Symbol" w:cs="Symbol" w:hint="default"/>
      </w:rPr>
    </w:lvl>
    <w:lvl w:ilvl="4" w:tplc="2BE8B41A">
      <w:start w:val="1"/>
      <w:numFmt w:val="bullet"/>
      <w:lvlText w:val="o"/>
      <w:lvlJc w:val="left"/>
      <w:pPr>
        <w:ind w:left="3600" w:hanging="360"/>
      </w:pPr>
      <w:rPr>
        <w:rFonts w:ascii="Courier New" w:hAnsi="Courier New" w:cs="Courier New" w:hint="default"/>
      </w:rPr>
    </w:lvl>
    <w:lvl w:ilvl="5" w:tplc="DE563848">
      <w:start w:val="1"/>
      <w:numFmt w:val="bullet"/>
      <w:lvlText w:val=""/>
      <w:lvlJc w:val="left"/>
      <w:pPr>
        <w:ind w:left="4320" w:hanging="360"/>
      </w:pPr>
      <w:rPr>
        <w:rFonts w:ascii="Wingdings" w:hAnsi="Wingdings" w:cs="Wingdings" w:hint="default"/>
      </w:rPr>
    </w:lvl>
    <w:lvl w:ilvl="6" w:tplc="A634AB36">
      <w:start w:val="1"/>
      <w:numFmt w:val="bullet"/>
      <w:lvlText w:val=""/>
      <w:lvlJc w:val="left"/>
      <w:pPr>
        <w:ind w:left="5040" w:hanging="360"/>
      </w:pPr>
      <w:rPr>
        <w:rFonts w:ascii="Symbol" w:hAnsi="Symbol" w:cs="Symbol" w:hint="default"/>
      </w:rPr>
    </w:lvl>
    <w:lvl w:ilvl="7" w:tplc="E252F574">
      <w:start w:val="1"/>
      <w:numFmt w:val="bullet"/>
      <w:lvlText w:val="o"/>
      <w:lvlJc w:val="left"/>
      <w:pPr>
        <w:ind w:left="5760" w:hanging="360"/>
      </w:pPr>
      <w:rPr>
        <w:rFonts w:ascii="Courier New" w:hAnsi="Courier New" w:cs="Courier New" w:hint="default"/>
      </w:rPr>
    </w:lvl>
    <w:lvl w:ilvl="8" w:tplc="F11EBC78">
      <w:start w:val="1"/>
      <w:numFmt w:val="bullet"/>
      <w:lvlText w:val=""/>
      <w:lvlJc w:val="left"/>
      <w:pPr>
        <w:ind w:left="6480" w:hanging="360"/>
      </w:pPr>
      <w:rPr>
        <w:rFonts w:ascii="Wingdings" w:hAnsi="Wingdings" w:cs="Wingdings" w:hint="default"/>
      </w:rPr>
    </w:lvl>
  </w:abstractNum>
  <w:abstractNum w:abstractNumId="5" w15:restartNumberingAfterBreak="0">
    <w:nsid w:val="1C604394"/>
    <w:multiLevelType w:val="hybridMultilevel"/>
    <w:tmpl w:val="A2FAE818"/>
    <w:lvl w:ilvl="0" w:tplc="A08EDDB6">
      <w:start w:val="1"/>
      <w:numFmt w:val="bullet"/>
      <w:lvlText w:val=""/>
      <w:lvlJc w:val="left"/>
      <w:pPr>
        <w:ind w:left="720" w:hanging="360"/>
      </w:pPr>
      <w:rPr>
        <w:rFonts w:ascii="Symbol" w:hAnsi="Symbol" w:cs="Symbol" w:hint="default"/>
        <w:sz w:val="18"/>
        <w:szCs w:val="18"/>
      </w:rPr>
    </w:lvl>
    <w:lvl w:ilvl="1" w:tplc="4B7A0ED2">
      <w:start w:val="1"/>
      <w:numFmt w:val="bullet"/>
      <w:lvlText w:val="o"/>
      <w:lvlJc w:val="left"/>
      <w:pPr>
        <w:ind w:left="1440" w:hanging="360"/>
      </w:pPr>
      <w:rPr>
        <w:rFonts w:ascii="Courier New" w:hAnsi="Courier New" w:cs="Courier New" w:hint="default"/>
      </w:rPr>
    </w:lvl>
    <w:lvl w:ilvl="2" w:tplc="D206E5B2">
      <w:start w:val="1"/>
      <w:numFmt w:val="bullet"/>
      <w:lvlText w:val=""/>
      <w:lvlJc w:val="left"/>
      <w:pPr>
        <w:ind w:left="2160" w:hanging="360"/>
      </w:pPr>
      <w:rPr>
        <w:rFonts w:ascii="Wingdings" w:hAnsi="Wingdings" w:cs="Wingdings" w:hint="default"/>
      </w:rPr>
    </w:lvl>
    <w:lvl w:ilvl="3" w:tplc="613A665A">
      <w:start w:val="1"/>
      <w:numFmt w:val="bullet"/>
      <w:lvlText w:val=""/>
      <w:lvlJc w:val="left"/>
      <w:pPr>
        <w:ind w:left="2880" w:hanging="360"/>
      </w:pPr>
      <w:rPr>
        <w:rFonts w:ascii="Symbol" w:hAnsi="Symbol" w:cs="Symbol" w:hint="default"/>
      </w:rPr>
    </w:lvl>
    <w:lvl w:ilvl="4" w:tplc="FAC03978">
      <w:start w:val="1"/>
      <w:numFmt w:val="bullet"/>
      <w:lvlText w:val="o"/>
      <w:lvlJc w:val="left"/>
      <w:pPr>
        <w:ind w:left="3600" w:hanging="360"/>
      </w:pPr>
      <w:rPr>
        <w:rFonts w:ascii="Courier New" w:hAnsi="Courier New" w:cs="Courier New" w:hint="default"/>
      </w:rPr>
    </w:lvl>
    <w:lvl w:ilvl="5" w:tplc="0422CB4E">
      <w:start w:val="1"/>
      <w:numFmt w:val="bullet"/>
      <w:lvlText w:val=""/>
      <w:lvlJc w:val="left"/>
      <w:pPr>
        <w:ind w:left="4320" w:hanging="360"/>
      </w:pPr>
      <w:rPr>
        <w:rFonts w:ascii="Wingdings" w:hAnsi="Wingdings" w:cs="Wingdings" w:hint="default"/>
      </w:rPr>
    </w:lvl>
    <w:lvl w:ilvl="6" w:tplc="FAD8B458">
      <w:start w:val="1"/>
      <w:numFmt w:val="bullet"/>
      <w:lvlText w:val=""/>
      <w:lvlJc w:val="left"/>
      <w:pPr>
        <w:ind w:left="5040" w:hanging="360"/>
      </w:pPr>
      <w:rPr>
        <w:rFonts w:ascii="Symbol" w:hAnsi="Symbol" w:cs="Symbol" w:hint="default"/>
      </w:rPr>
    </w:lvl>
    <w:lvl w:ilvl="7" w:tplc="335A4A04">
      <w:start w:val="1"/>
      <w:numFmt w:val="bullet"/>
      <w:lvlText w:val="o"/>
      <w:lvlJc w:val="left"/>
      <w:pPr>
        <w:ind w:left="5760" w:hanging="360"/>
      </w:pPr>
      <w:rPr>
        <w:rFonts w:ascii="Courier New" w:hAnsi="Courier New" w:cs="Courier New" w:hint="default"/>
      </w:rPr>
    </w:lvl>
    <w:lvl w:ilvl="8" w:tplc="D6C49ED2">
      <w:start w:val="1"/>
      <w:numFmt w:val="bullet"/>
      <w:lvlText w:val=""/>
      <w:lvlJc w:val="left"/>
      <w:pPr>
        <w:ind w:left="6480" w:hanging="360"/>
      </w:pPr>
      <w:rPr>
        <w:rFonts w:ascii="Wingdings" w:hAnsi="Wingdings" w:cs="Wingdings" w:hint="default"/>
      </w:rPr>
    </w:lvl>
  </w:abstractNum>
  <w:abstractNum w:abstractNumId="6" w15:restartNumberingAfterBreak="0">
    <w:nsid w:val="1F261EFB"/>
    <w:multiLevelType w:val="hybridMultilevel"/>
    <w:tmpl w:val="5AE472CA"/>
    <w:lvl w:ilvl="0" w:tplc="2CE01D2E">
      <w:start w:val="1"/>
      <w:numFmt w:val="bullet"/>
      <w:lvlText w:val=""/>
      <w:lvlJc w:val="left"/>
      <w:pPr>
        <w:ind w:left="720" w:hanging="360"/>
      </w:pPr>
      <w:rPr>
        <w:rFonts w:ascii="Symbol" w:hAnsi="Symbol" w:cs="Symbol" w:hint="default"/>
        <w:sz w:val="18"/>
        <w:szCs w:val="18"/>
      </w:rPr>
    </w:lvl>
    <w:lvl w:ilvl="1" w:tplc="D97C0BB8">
      <w:start w:val="1"/>
      <w:numFmt w:val="bullet"/>
      <w:lvlText w:val="o"/>
      <w:lvlJc w:val="left"/>
      <w:pPr>
        <w:ind w:left="1440" w:hanging="360"/>
      </w:pPr>
      <w:rPr>
        <w:rFonts w:ascii="Courier New" w:hAnsi="Courier New" w:cs="Courier New" w:hint="default"/>
      </w:rPr>
    </w:lvl>
    <w:lvl w:ilvl="2" w:tplc="F65EF43E">
      <w:start w:val="1"/>
      <w:numFmt w:val="bullet"/>
      <w:lvlText w:val=""/>
      <w:lvlJc w:val="left"/>
      <w:pPr>
        <w:ind w:left="2160" w:hanging="360"/>
      </w:pPr>
      <w:rPr>
        <w:rFonts w:ascii="Wingdings" w:hAnsi="Wingdings" w:cs="Wingdings" w:hint="default"/>
      </w:rPr>
    </w:lvl>
    <w:lvl w:ilvl="3" w:tplc="9E26A286">
      <w:start w:val="1"/>
      <w:numFmt w:val="bullet"/>
      <w:lvlText w:val=""/>
      <w:lvlJc w:val="left"/>
      <w:pPr>
        <w:ind w:left="2880" w:hanging="360"/>
      </w:pPr>
      <w:rPr>
        <w:rFonts w:ascii="Symbol" w:hAnsi="Symbol" w:cs="Symbol" w:hint="default"/>
      </w:rPr>
    </w:lvl>
    <w:lvl w:ilvl="4" w:tplc="662C4674">
      <w:start w:val="1"/>
      <w:numFmt w:val="bullet"/>
      <w:lvlText w:val="o"/>
      <w:lvlJc w:val="left"/>
      <w:pPr>
        <w:ind w:left="3600" w:hanging="360"/>
      </w:pPr>
      <w:rPr>
        <w:rFonts w:ascii="Courier New" w:hAnsi="Courier New" w:cs="Courier New" w:hint="default"/>
      </w:rPr>
    </w:lvl>
    <w:lvl w:ilvl="5" w:tplc="40DE1080">
      <w:start w:val="1"/>
      <w:numFmt w:val="bullet"/>
      <w:lvlText w:val=""/>
      <w:lvlJc w:val="left"/>
      <w:pPr>
        <w:ind w:left="4320" w:hanging="360"/>
      </w:pPr>
      <w:rPr>
        <w:rFonts w:ascii="Wingdings" w:hAnsi="Wingdings" w:cs="Wingdings" w:hint="default"/>
      </w:rPr>
    </w:lvl>
    <w:lvl w:ilvl="6" w:tplc="6988015E">
      <w:start w:val="1"/>
      <w:numFmt w:val="bullet"/>
      <w:lvlText w:val=""/>
      <w:lvlJc w:val="left"/>
      <w:pPr>
        <w:ind w:left="5040" w:hanging="360"/>
      </w:pPr>
      <w:rPr>
        <w:rFonts w:ascii="Symbol" w:hAnsi="Symbol" w:cs="Symbol" w:hint="default"/>
      </w:rPr>
    </w:lvl>
    <w:lvl w:ilvl="7" w:tplc="AEA8FE46">
      <w:start w:val="1"/>
      <w:numFmt w:val="bullet"/>
      <w:lvlText w:val="o"/>
      <w:lvlJc w:val="left"/>
      <w:pPr>
        <w:ind w:left="5760" w:hanging="360"/>
      </w:pPr>
      <w:rPr>
        <w:rFonts w:ascii="Courier New" w:hAnsi="Courier New" w:cs="Courier New" w:hint="default"/>
      </w:rPr>
    </w:lvl>
    <w:lvl w:ilvl="8" w:tplc="5F165C60">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A135EFF"/>
    <w:multiLevelType w:val="hybridMultilevel"/>
    <w:tmpl w:val="66182296"/>
    <w:lvl w:ilvl="0" w:tplc="2CA04F72">
      <w:start w:val="1"/>
      <w:numFmt w:val="bullet"/>
      <w:lvlText w:val=""/>
      <w:lvlJc w:val="left"/>
      <w:pPr>
        <w:ind w:left="720" w:hanging="360"/>
      </w:pPr>
      <w:rPr>
        <w:rFonts w:ascii="Symbol" w:hAnsi="Symbol" w:cs="Symbol" w:hint="default"/>
        <w:sz w:val="18"/>
        <w:szCs w:val="18"/>
      </w:rPr>
    </w:lvl>
    <w:lvl w:ilvl="1" w:tplc="38D0077E">
      <w:start w:val="1"/>
      <w:numFmt w:val="bullet"/>
      <w:lvlText w:val="o"/>
      <w:lvlJc w:val="left"/>
      <w:pPr>
        <w:ind w:left="1440" w:hanging="360"/>
      </w:pPr>
      <w:rPr>
        <w:rFonts w:ascii="Courier New" w:hAnsi="Courier New" w:cs="Courier New" w:hint="default"/>
      </w:rPr>
    </w:lvl>
    <w:lvl w:ilvl="2" w:tplc="D1AA0BB4">
      <w:start w:val="1"/>
      <w:numFmt w:val="bullet"/>
      <w:lvlText w:val=""/>
      <w:lvlJc w:val="left"/>
      <w:pPr>
        <w:ind w:left="2160" w:hanging="360"/>
      </w:pPr>
      <w:rPr>
        <w:rFonts w:ascii="Wingdings" w:hAnsi="Wingdings" w:cs="Wingdings" w:hint="default"/>
      </w:rPr>
    </w:lvl>
    <w:lvl w:ilvl="3" w:tplc="7BD8B2E4">
      <w:start w:val="1"/>
      <w:numFmt w:val="bullet"/>
      <w:lvlText w:val=""/>
      <w:lvlJc w:val="left"/>
      <w:pPr>
        <w:ind w:left="2880" w:hanging="360"/>
      </w:pPr>
      <w:rPr>
        <w:rFonts w:ascii="Symbol" w:hAnsi="Symbol" w:cs="Symbol" w:hint="default"/>
      </w:rPr>
    </w:lvl>
    <w:lvl w:ilvl="4" w:tplc="89D06422">
      <w:start w:val="1"/>
      <w:numFmt w:val="bullet"/>
      <w:lvlText w:val="o"/>
      <w:lvlJc w:val="left"/>
      <w:pPr>
        <w:ind w:left="3600" w:hanging="360"/>
      </w:pPr>
      <w:rPr>
        <w:rFonts w:ascii="Courier New" w:hAnsi="Courier New" w:cs="Courier New" w:hint="default"/>
      </w:rPr>
    </w:lvl>
    <w:lvl w:ilvl="5" w:tplc="D94E4184">
      <w:start w:val="1"/>
      <w:numFmt w:val="bullet"/>
      <w:lvlText w:val=""/>
      <w:lvlJc w:val="left"/>
      <w:pPr>
        <w:ind w:left="4320" w:hanging="360"/>
      </w:pPr>
      <w:rPr>
        <w:rFonts w:ascii="Wingdings" w:hAnsi="Wingdings" w:cs="Wingdings" w:hint="default"/>
      </w:rPr>
    </w:lvl>
    <w:lvl w:ilvl="6" w:tplc="C2108574">
      <w:start w:val="1"/>
      <w:numFmt w:val="bullet"/>
      <w:lvlText w:val=""/>
      <w:lvlJc w:val="left"/>
      <w:pPr>
        <w:ind w:left="5040" w:hanging="360"/>
      </w:pPr>
      <w:rPr>
        <w:rFonts w:ascii="Symbol" w:hAnsi="Symbol" w:cs="Symbol" w:hint="default"/>
      </w:rPr>
    </w:lvl>
    <w:lvl w:ilvl="7" w:tplc="32D2EF36">
      <w:start w:val="1"/>
      <w:numFmt w:val="bullet"/>
      <w:lvlText w:val="o"/>
      <w:lvlJc w:val="left"/>
      <w:pPr>
        <w:ind w:left="5760" w:hanging="360"/>
      </w:pPr>
      <w:rPr>
        <w:rFonts w:ascii="Courier New" w:hAnsi="Courier New" w:cs="Courier New" w:hint="default"/>
      </w:rPr>
    </w:lvl>
    <w:lvl w:ilvl="8" w:tplc="7AE65244">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F36558"/>
    <w:multiLevelType w:val="hybridMultilevel"/>
    <w:tmpl w:val="3EF0C64A"/>
    <w:lvl w:ilvl="0" w:tplc="9379194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B917B5"/>
    <w:multiLevelType w:val="hybridMultilevel"/>
    <w:tmpl w:val="5614B094"/>
    <w:lvl w:ilvl="0" w:tplc="BB74C928">
      <w:start w:val="1"/>
      <w:numFmt w:val="bullet"/>
      <w:lvlText w:val=""/>
      <w:lvlJc w:val="left"/>
      <w:pPr>
        <w:ind w:left="720" w:hanging="360"/>
      </w:pPr>
      <w:rPr>
        <w:rFonts w:ascii="Symbol" w:hAnsi="Symbol" w:cs="Symbol" w:hint="default"/>
        <w:sz w:val="18"/>
        <w:szCs w:val="18"/>
      </w:rPr>
    </w:lvl>
    <w:lvl w:ilvl="1" w:tplc="AF3E731C">
      <w:start w:val="1"/>
      <w:numFmt w:val="bullet"/>
      <w:lvlText w:val="o"/>
      <w:lvlJc w:val="left"/>
      <w:pPr>
        <w:ind w:left="1440" w:hanging="360"/>
      </w:pPr>
      <w:rPr>
        <w:rFonts w:ascii="Courier New" w:hAnsi="Courier New" w:cs="Courier New" w:hint="default"/>
      </w:rPr>
    </w:lvl>
    <w:lvl w:ilvl="2" w:tplc="524813F2">
      <w:start w:val="1"/>
      <w:numFmt w:val="bullet"/>
      <w:lvlText w:val=""/>
      <w:lvlJc w:val="left"/>
      <w:pPr>
        <w:ind w:left="2160" w:hanging="360"/>
      </w:pPr>
      <w:rPr>
        <w:rFonts w:ascii="Wingdings" w:hAnsi="Wingdings" w:cs="Wingdings" w:hint="default"/>
      </w:rPr>
    </w:lvl>
    <w:lvl w:ilvl="3" w:tplc="92820144">
      <w:start w:val="1"/>
      <w:numFmt w:val="bullet"/>
      <w:lvlText w:val=""/>
      <w:lvlJc w:val="left"/>
      <w:pPr>
        <w:ind w:left="2880" w:hanging="360"/>
      </w:pPr>
      <w:rPr>
        <w:rFonts w:ascii="Symbol" w:hAnsi="Symbol" w:cs="Symbol" w:hint="default"/>
      </w:rPr>
    </w:lvl>
    <w:lvl w:ilvl="4" w:tplc="E8F22EBC">
      <w:start w:val="1"/>
      <w:numFmt w:val="bullet"/>
      <w:lvlText w:val="o"/>
      <w:lvlJc w:val="left"/>
      <w:pPr>
        <w:ind w:left="3600" w:hanging="360"/>
      </w:pPr>
      <w:rPr>
        <w:rFonts w:ascii="Courier New" w:hAnsi="Courier New" w:cs="Courier New" w:hint="default"/>
      </w:rPr>
    </w:lvl>
    <w:lvl w:ilvl="5" w:tplc="716A820A">
      <w:start w:val="1"/>
      <w:numFmt w:val="bullet"/>
      <w:lvlText w:val=""/>
      <w:lvlJc w:val="left"/>
      <w:pPr>
        <w:ind w:left="4320" w:hanging="360"/>
      </w:pPr>
      <w:rPr>
        <w:rFonts w:ascii="Wingdings" w:hAnsi="Wingdings" w:cs="Wingdings" w:hint="default"/>
      </w:rPr>
    </w:lvl>
    <w:lvl w:ilvl="6" w:tplc="52EC84A6">
      <w:start w:val="1"/>
      <w:numFmt w:val="bullet"/>
      <w:lvlText w:val=""/>
      <w:lvlJc w:val="left"/>
      <w:pPr>
        <w:ind w:left="5040" w:hanging="360"/>
      </w:pPr>
      <w:rPr>
        <w:rFonts w:ascii="Symbol" w:hAnsi="Symbol" w:cs="Symbol" w:hint="default"/>
      </w:rPr>
    </w:lvl>
    <w:lvl w:ilvl="7" w:tplc="575CFB54">
      <w:start w:val="1"/>
      <w:numFmt w:val="bullet"/>
      <w:lvlText w:val="o"/>
      <w:lvlJc w:val="left"/>
      <w:pPr>
        <w:ind w:left="5760" w:hanging="360"/>
      </w:pPr>
      <w:rPr>
        <w:rFonts w:ascii="Courier New" w:hAnsi="Courier New" w:cs="Courier New" w:hint="default"/>
      </w:rPr>
    </w:lvl>
    <w:lvl w:ilvl="8" w:tplc="78C222EA">
      <w:start w:val="1"/>
      <w:numFmt w:val="bullet"/>
      <w:lvlText w:val=""/>
      <w:lvlJc w:val="left"/>
      <w:pPr>
        <w:ind w:left="6480" w:hanging="360"/>
      </w:pPr>
      <w:rPr>
        <w:rFonts w:ascii="Wingdings" w:hAnsi="Wingdings" w:cs="Wingdings" w:hint="default"/>
      </w:rPr>
    </w:lvl>
  </w:abstractNum>
  <w:abstractNum w:abstractNumId="12" w15:restartNumberingAfterBreak="0">
    <w:nsid w:val="32FC38A7"/>
    <w:multiLevelType w:val="hybridMultilevel"/>
    <w:tmpl w:val="3216FAB4"/>
    <w:lvl w:ilvl="0" w:tplc="7682D3A6">
      <w:start w:val="1"/>
      <w:numFmt w:val="bullet"/>
      <w:lvlText w:val=""/>
      <w:lvlJc w:val="left"/>
      <w:pPr>
        <w:ind w:left="720" w:hanging="360"/>
      </w:pPr>
      <w:rPr>
        <w:rFonts w:ascii="Symbol" w:hAnsi="Symbol" w:cs="Symbol" w:hint="default"/>
        <w:sz w:val="18"/>
        <w:szCs w:val="18"/>
      </w:rPr>
    </w:lvl>
    <w:lvl w:ilvl="1" w:tplc="13340322">
      <w:start w:val="1"/>
      <w:numFmt w:val="bullet"/>
      <w:lvlText w:val="o"/>
      <w:lvlJc w:val="left"/>
      <w:pPr>
        <w:ind w:left="1440" w:hanging="360"/>
      </w:pPr>
      <w:rPr>
        <w:rFonts w:ascii="Courier New" w:hAnsi="Courier New" w:cs="Courier New" w:hint="default"/>
      </w:rPr>
    </w:lvl>
    <w:lvl w:ilvl="2" w:tplc="786096F6">
      <w:start w:val="1"/>
      <w:numFmt w:val="bullet"/>
      <w:lvlText w:val=""/>
      <w:lvlJc w:val="left"/>
      <w:pPr>
        <w:ind w:left="2160" w:hanging="360"/>
      </w:pPr>
      <w:rPr>
        <w:rFonts w:ascii="Wingdings" w:hAnsi="Wingdings" w:cs="Wingdings" w:hint="default"/>
      </w:rPr>
    </w:lvl>
    <w:lvl w:ilvl="3" w:tplc="D15E8BE4">
      <w:start w:val="1"/>
      <w:numFmt w:val="bullet"/>
      <w:lvlText w:val=""/>
      <w:lvlJc w:val="left"/>
      <w:pPr>
        <w:ind w:left="2880" w:hanging="360"/>
      </w:pPr>
      <w:rPr>
        <w:rFonts w:ascii="Symbol" w:hAnsi="Symbol" w:cs="Symbol" w:hint="default"/>
      </w:rPr>
    </w:lvl>
    <w:lvl w:ilvl="4" w:tplc="46941318">
      <w:start w:val="1"/>
      <w:numFmt w:val="bullet"/>
      <w:lvlText w:val="o"/>
      <w:lvlJc w:val="left"/>
      <w:pPr>
        <w:ind w:left="3600" w:hanging="360"/>
      </w:pPr>
      <w:rPr>
        <w:rFonts w:ascii="Courier New" w:hAnsi="Courier New" w:cs="Courier New" w:hint="default"/>
      </w:rPr>
    </w:lvl>
    <w:lvl w:ilvl="5" w:tplc="DF7ADEB0">
      <w:start w:val="1"/>
      <w:numFmt w:val="bullet"/>
      <w:lvlText w:val=""/>
      <w:lvlJc w:val="left"/>
      <w:pPr>
        <w:ind w:left="4320" w:hanging="360"/>
      </w:pPr>
      <w:rPr>
        <w:rFonts w:ascii="Wingdings" w:hAnsi="Wingdings" w:cs="Wingdings" w:hint="default"/>
      </w:rPr>
    </w:lvl>
    <w:lvl w:ilvl="6" w:tplc="AFB4F886">
      <w:start w:val="1"/>
      <w:numFmt w:val="bullet"/>
      <w:lvlText w:val=""/>
      <w:lvlJc w:val="left"/>
      <w:pPr>
        <w:ind w:left="5040" w:hanging="360"/>
      </w:pPr>
      <w:rPr>
        <w:rFonts w:ascii="Symbol" w:hAnsi="Symbol" w:cs="Symbol" w:hint="default"/>
      </w:rPr>
    </w:lvl>
    <w:lvl w:ilvl="7" w:tplc="D8B058FA">
      <w:start w:val="1"/>
      <w:numFmt w:val="bullet"/>
      <w:lvlText w:val="o"/>
      <w:lvlJc w:val="left"/>
      <w:pPr>
        <w:ind w:left="5760" w:hanging="360"/>
      </w:pPr>
      <w:rPr>
        <w:rFonts w:ascii="Courier New" w:hAnsi="Courier New" w:cs="Courier New" w:hint="default"/>
      </w:rPr>
    </w:lvl>
    <w:lvl w:ilvl="8" w:tplc="E4B2FE36">
      <w:start w:val="1"/>
      <w:numFmt w:val="bullet"/>
      <w:lvlText w:val=""/>
      <w:lvlJc w:val="left"/>
      <w:pPr>
        <w:ind w:left="6480" w:hanging="360"/>
      </w:pPr>
      <w:rPr>
        <w:rFonts w:ascii="Wingdings" w:hAnsi="Wingdings" w:cs="Wingdings" w:hint="default"/>
      </w:rPr>
    </w:lvl>
  </w:abstractNum>
  <w:abstractNum w:abstractNumId="13" w15:restartNumberingAfterBreak="0">
    <w:nsid w:val="347B7F3C"/>
    <w:multiLevelType w:val="multilevel"/>
    <w:tmpl w:val="CD74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5702EC"/>
    <w:multiLevelType w:val="hybridMultilevel"/>
    <w:tmpl w:val="6F28CB8E"/>
    <w:lvl w:ilvl="0" w:tplc="A922E9E8">
      <w:start w:val="1"/>
      <w:numFmt w:val="bullet"/>
      <w:lvlText w:val=""/>
      <w:lvlJc w:val="left"/>
      <w:pPr>
        <w:ind w:left="720" w:hanging="360"/>
      </w:pPr>
      <w:rPr>
        <w:rFonts w:ascii="Symbol" w:hAnsi="Symbol" w:cs="Symbol" w:hint="default"/>
        <w:sz w:val="18"/>
        <w:szCs w:val="18"/>
      </w:rPr>
    </w:lvl>
    <w:lvl w:ilvl="1" w:tplc="06B6BB8E">
      <w:start w:val="1"/>
      <w:numFmt w:val="bullet"/>
      <w:lvlText w:val="o"/>
      <w:lvlJc w:val="left"/>
      <w:pPr>
        <w:ind w:left="1440" w:hanging="360"/>
      </w:pPr>
      <w:rPr>
        <w:rFonts w:ascii="Courier New" w:hAnsi="Courier New" w:cs="Courier New" w:hint="default"/>
      </w:rPr>
    </w:lvl>
    <w:lvl w:ilvl="2" w:tplc="DC9C1194">
      <w:start w:val="1"/>
      <w:numFmt w:val="bullet"/>
      <w:lvlText w:val=""/>
      <w:lvlJc w:val="left"/>
      <w:pPr>
        <w:ind w:left="2160" w:hanging="360"/>
      </w:pPr>
      <w:rPr>
        <w:rFonts w:ascii="Wingdings" w:hAnsi="Wingdings" w:cs="Wingdings" w:hint="default"/>
      </w:rPr>
    </w:lvl>
    <w:lvl w:ilvl="3" w:tplc="9DA2EE18">
      <w:start w:val="1"/>
      <w:numFmt w:val="bullet"/>
      <w:lvlText w:val=""/>
      <w:lvlJc w:val="left"/>
      <w:pPr>
        <w:ind w:left="2880" w:hanging="360"/>
      </w:pPr>
      <w:rPr>
        <w:rFonts w:ascii="Symbol" w:hAnsi="Symbol" w:cs="Symbol" w:hint="default"/>
      </w:rPr>
    </w:lvl>
    <w:lvl w:ilvl="4" w:tplc="910E4950">
      <w:start w:val="1"/>
      <w:numFmt w:val="bullet"/>
      <w:lvlText w:val="o"/>
      <w:lvlJc w:val="left"/>
      <w:pPr>
        <w:ind w:left="3600" w:hanging="360"/>
      </w:pPr>
      <w:rPr>
        <w:rFonts w:ascii="Courier New" w:hAnsi="Courier New" w:cs="Courier New" w:hint="default"/>
      </w:rPr>
    </w:lvl>
    <w:lvl w:ilvl="5" w:tplc="D43A47AC">
      <w:start w:val="1"/>
      <w:numFmt w:val="bullet"/>
      <w:lvlText w:val=""/>
      <w:lvlJc w:val="left"/>
      <w:pPr>
        <w:ind w:left="4320" w:hanging="360"/>
      </w:pPr>
      <w:rPr>
        <w:rFonts w:ascii="Wingdings" w:hAnsi="Wingdings" w:cs="Wingdings" w:hint="default"/>
      </w:rPr>
    </w:lvl>
    <w:lvl w:ilvl="6" w:tplc="F80C9FCC">
      <w:start w:val="1"/>
      <w:numFmt w:val="bullet"/>
      <w:lvlText w:val=""/>
      <w:lvlJc w:val="left"/>
      <w:pPr>
        <w:ind w:left="5040" w:hanging="360"/>
      </w:pPr>
      <w:rPr>
        <w:rFonts w:ascii="Symbol" w:hAnsi="Symbol" w:cs="Symbol" w:hint="default"/>
      </w:rPr>
    </w:lvl>
    <w:lvl w:ilvl="7" w:tplc="CF7092EC">
      <w:start w:val="1"/>
      <w:numFmt w:val="bullet"/>
      <w:lvlText w:val="o"/>
      <w:lvlJc w:val="left"/>
      <w:pPr>
        <w:ind w:left="5760" w:hanging="360"/>
      </w:pPr>
      <w:rPr>
        <w:rFonts w:ascii="Courier New" w:hAnsi="Courier New" w:cs="Courier New" w:hint="default"/>
      </w:rPr>
    </w:lvl>
    <w:lvl w:ilvl="8" w:tplc="1590915E">
      <w:start w:val="1"/>
      <w:numFmt w:val="bullet"/>
      <w:lvlText w:val=""/>
      <w:lvlJc w:val="left"/>
      <w:pPr>
        <w:ind w:left="6480" w:hanging="360"/>
      </w:pPr>
      <w:rPr>
        <w:rFonts w:ascii="Wingdings" w:hAnsi="Wingdings" w:cs="Wingdings" w:hint="default"/>
      </w:rPr>
    </w:lvl>
  </w:abstractNum>
  <w:abstractNum w:abstractNumId="15" w15:restartNumberingAfterBreak="0">
    <w:nsid w:val="43863810"/>
    <w:multiLevelType w:val="hybridMultilevel"/>
    <w:tmpl w:val="FDCC1F0C"/>
    <w:lvl w:ilvl="0" w:tplc="62469FBA">
      <w:start w:val="1"/>
      <w:numFmt w:val="bullet"/>
      <w:lvlText w:val=""/>
      <w:lvlJc w:val="left"/>
      <w:pPr>
        <w:ind w:left="720" w:hanging="360"/>
      </w:pPr>
      <w:rPr>
        <w:rFonts w:ascii="Symbol" w:hAnsi="Symbol" w:cs="Symbol" w:hint="default"/>
        <w:sz w:val="18"/>
        <w:szCs w:val="18"/>
      </w:rPr>
    </w:lvl>
    <w:lvl w:ilvl="1" w:tplc="3BDE27DC">
      <w:start w:val="1"/>
      <w:numFmt w:val="bullet"/>
      <w:lvlText w:val="o"/>
      <w:lvlJc w:val="left"/>
      <w:pPr>
        <w:ind w:left="1440" w:hanging="360"/>
      </w:pPr>
      <w:rPr>
        <w:rFonts w:ascii="Courier New" w:hAnsi="Courier New" w:cs="Courier New" w:hint="default"/>
      </w:rPr>
    </w:lvl>
    <w:lvl w:ilvl="2" w:tplc="A5F8CB7C">
      <w:start w:val="1"/>
      <w:numFmt w:val="bullet"/>
      <w:lvlText w:val=""/>
      <w:lvlJc w:val="left"/>
      <w:pPr>
        <w:ind w:left="2160" w:hanging="360"/>
      </w:pPr>
      <w:rPr>
        <w:rFonts w:ascii="Wingdings" w:hAnsi="Wingdings" w:cs="Wingdings" w:hint="default"/>
      </w:rPr>
    </w:lvl>
    <w:lvl w:ilvl="3" w:tplc="D9784F7A">
      <w:start w:val="1"/>
      <w:numFmt w:val="bullet"/>
      <w:lvlText w:val=""/>
      <w:lvlJc w:val="left"/>
      <w:pPr>
        <w:ind w:left="2880" w:hanging="360"/>
      </w:pPr>
      <w:rPr>
        <w:rFonts w:ascii="Symbol" w:hAnsi="Symbol" w:cs="Symbol" w:hint="default"/>
      </w:rPr>
    </w:lvl>
    <w:lvl w:ilvl="4" w:tplc="8D1AA554">
      <w:start w:val="1"/>
      <w:numFmt w:val="bullet"/>
      <w:lvlText w:val="o"/>
      <w:lvlJc w:val="left"/>
      <w:pPr>
        <w:ind w:left="3600" w:hanging="360"/>
      </w:pPr>
      <w:rPr>
        <w:rFonts w:ascii="Courier New" w:hAnsi="Courier New" w:cs="Courier New" w:hint="default"/>
      </w:rPr>
    </w:lvl>
    <w:lvl w:ilvl="5" w:tplc="1CCABEE8">
      <w:start w:val="1"/>
      <w:numFmt w:val="bullet"/>
      <w:lvlText w:val=""/>
      <w:lvlJc w:val="left"/>
      <w:pPr>
        <w:ind w:left="4320" w:hanging="360"/>
      </w:pPr>
      <w:rPr>
        <w:rFonts w:ascii="Wingdings" w:hAnsi="Wingdings" w:cs="Wingdings" w:hint="default"/>
      </w:rPr>
    </w:lvl>
    <w:lvl w:ilvl="6" w:tplc="3AC2B214">
      <w:start w:val="1"/>
      <w:numFmt w:val="bullet"/>
      <w:lvlText w:val=""/>
      <w:lvlJc w:val="left"/>
      <w:pPr>
        <w:ind w:left="5040" w:hanging="360"/>
      </w:pPr>
      <w:rPr>
        <w:rFonts w:ascii="Symbol" w:hAnsi="Symbol" w:cs="Symbol" w:hint="default"/>
      </w:rPr>
    </w:lvl>
    <w:lvl w:ilvl="7" w:tplc="5302F5B0">
      <w:start w:val="1"/>
      <w:numFmt w:val="bullet"/>
      <w:lvlText w:val="o"/>
      <w:lvlJc w:val="left"/>
      <w:pPr>
        <w:ind w:left="5760" w:hanging="360"/>
      </w:pPr>
      <w:rPr>
        <w:rFonts w:ascii="Courier New" w:hAnsi="Courier New" w:cs="Courier New" w:hint="default"/>
      </w:rPr>
    </w:lvl>
    <w:lvl w:ilvl="8" w:tplc="E1BA3D8C">
      <w:start w:val="1"/>
      <w:numFmt w:val="bullet"/>
      <w:lvlText w:val=""/>
      <w:lvlJc w:val="left"/>
      <w:pPr>
        <w:ind w:left="6480" w:hanging="360"/>
      </w:pPr>
      <w:rPr>
        <w:rFonts w:ascii="Wingdings" w:hAnsi="Wingdings" w:cs="Wingdings" w:hint="default"/>
      </w:rPr>
    </w:lvl>
  </w:abstractNum>
  <w:abstractNum w:abstractNumId="16" w15:restartNumberingAfterBreak="0">
    <w:nsid w:val="485E09B1"/>
    <w:multiLevelType w:val="hybridMultilevel"/>
    <w:tmpl w:val="E0468036"/>
    <w:lvl w:ilvl="0" w:tplc="14AA02EC">
      <w:start w:val="1"/>
      <w:numFmt w:val="bullet"/>
      <w:lvlText w:val=""/>
      <w:lvlJc w:val="left"/>
      <w:pPr>
        <w:ind w:left="720" w:hanging="360"/>
      </w:pPr>
      <w:rPr>
        <w:rFonts w:ascii="Symbol" w:hAnsi="Symbol" w:cs="Symbol" w:hint="default"/>
        <w:sz w:val="18"/>
        <w:szCs w:val="18"/>
      </w:rPr>
    </w:lvl>
    <w:lvl w:ilvl="1" w:tplc="7500E806">
      <w:start w:val="1"/>
      <w:numFmt w:val="bullet"/>
      <w:lvlText w:val="o"/>
      <w:lvlJc w:val="left"/>
      <w:pPr>
        <w:ind w:left="1440" w:hanging="360"/>
      </w:pPr>
      <w:rPr>
        <w:rFonts w:ascii="Courier New" w:hAnsi="Courier New" w:cs="Courier New" w:hint="default"/>
      </w:rPr>
    </w:lvl>
    <w:lvl w:ilvl="2" w:tplc="F20685BA">
      <w:start w:val="1"/>
      <w:numFmt w:val="bullet"/>
      <w:lvlText w:val=""/>
      <w:lvlJc w:val="left"/>
      <w:pPr>
        <w:ind w:left="2160" w:hanging="360"/>
      </w:pPr>
      <w:rPr>
        <w:rFonts w:ascii="Wingdings" w:hAnsi="Wingdings" w:cs="Wingdings" w:hint="default"/>
      </w:rPr>
    </w:lvl>
    <w:lvl w:ilvl="3" w:tplc="D122B2DE">
      <w:start w:val="1"/>
      <w:numFmt w:val="bullet"/>
      <w:lvlText w:val=""/>
      <w:lvlJc w:val="left"/>
      <w:pPr>
        <w:ind w:left="2880" w:hanging="360"/>
      </w:pPr>
      <w:rPr>
        <w:rFonts w:ascii="Symbol" w:hAnsi="Symbol" w:cs="Symbol" w:hint="default"/>
      </w:rPr>
    </w:lvl>
    <w:lvl w:ilvl="4" w:tplc="613A73E0">
      <w:start w:val="1"/>
      <w:numFmt w:val="bullet"/>
      <w:lvlText w:val="o"/>
      <w:lvlJc w:val="left"/>
      <w:pPr>
        <w:ind w:left="3600" w:hanging="360"/>
      </w:pPr>
      <w:rPr>
        <w:rFonts w:ascii="Courier New" w:hAnsi="Courier New" w:cs="Courier New" w:hint="default"/>
      </w:rPr>
    </w:lvl>
    <w:lvl w:ilvl="5" w:tplc="BF9428FC">
      <w:start w:val="1"/>
      <w:numFmt w:val="bullet"/>
      <w:lvlText w:val=""/>
      <w:lvlJc w:val="left"/>
      <w:pPr>
        <w:ind w:left="4320" w:hanging="360"/>
      </w:pPr>
      <w:rPr>
        <w:rFonts w:ascii="Wingdings" w:hAnsi="Wingdings" w:cs="Wingdings" w:hint="default"/>
      </w:rPr>
    </w:lvl>
    <w:lvl w:ilvl="6" w:tplc="D048EBD4">
      <w:start w:val="1"/>
      <w:numFmt w:val="bullet"/>
      <w:lvlText w:val=""/>
      <w:lvlJc w:val="left"/>
      <w:pPr>
        <w:ind w:left="5040" w:hanging="360"/>
      </w:pPr>
      <w:rPr>
        <w:rFonts w:ascii="Symbol" w:hAnsi="Symbol" w:cs="Symbol" w:hint="default"/>
      </w:rPr>
    </w:lvl>
    <w:lvl w:ilvl="7" w:tplc="D976187C">
      <w:start w:val="1"/>
      <w:numFmt w:val="bullet"/>
      <w:lvlText w:val="o"/>
      <w:lvlJc w:val="left"/>
      <w:pPr>
        <w:ind w:left="5760" w:hanging="360"/>
      </w:pPr>
      <w:rPr>
        <w:rFonts w:ascii="Courier New" w:hAnsi="Courier New" w:cs="Courier New" w:hint="default"/>
      </w:rPr>
    </w:lvl>
    <w:lvl w:ilvl="8" w:tplc="BDB20E8C">
      <w:start w:val="1"/>
      <w:numFmt w:val="bullet"/>
      <w:lvlText w:val=""/>
      <w:lvlJc w:val="left"/>
      <w:pPr>
        <w:ind w:left="6480" w:hanging="360"/>
      </w:pPr>
      <w:rPr>
        <w:rFonts w:ascii="Wingdings" w:hAnsi="Wingdings" w:cs="Wingdings" w:hint="default"/>
      </w:rPr>
    </w:lvl>
  </w:abstractNum>
  <w:abstractNum w:abstractNumId="17" w15:restartNumberingAfterBreak="0">
    <w:nsid w:val="4BB8098C"/>
    <w:multiLevelType w:val="hybridMultilevel"/>
    <w:tmpl w:val="FDFE7E46"/>
    <w:lvl w:ilvl="0" w:tplc="C3CE4184">
      <w:start w:val="1"/>
      <w:numFmt w:val="bullet"/>
      <w:lvlText w:val=""/>
      <w:lvlJc w:val="left"/>
      <w:pPr>
        <w:ind w:left="720" w:hanging="360"/>
      </w:pPr>
      <w:rPr>
        <w:rFonts w:ascii="Symbol" w:hAnsi="Symbol" w:cs="Symbol" w:hint="default"/>
        <w:sz w:val="18"/>
        <w:szCs w:val="18"/>
      </w:rPr>
    </w:lvl>
    <w:lvl w:ilvl="1" w:tplc="F34AF00E">
      <w:start w:val="1"/>
      <w:numFmt w:val="bullet"/>
      <w:lvlText w:val="o"/>
      <w:lvlJc w:val="left"/>
      <w:pPr>
        <w:ind w:left="1440" w:hanging="360"/>
      </w:pPr>
      <w:rPr>
        <w:rFonts w:ascii="Courier New" w:hAnsi="Courier New" w:cs="Courier New" w:hint="default"/>
      </w:rPr>
    </w:lvl>
    <w:lvl w:ilvl="2" w:tplc="EAA08F86">
      <w:start w:val="1"/>
      <w:numFmt w:val="bullet"/>
      <w:lvlText w:val=""/>
      <w:lvlJc w:val="left"/>
      <w:pPr>
        <w:ind w:left="2160" w:hanging="360"/>
      </w:pPr>
      <w:rPr>
        <w:rFonts w:ascii="Wingdings" w:hAnsi="Wingdings" w:cs="Wingdings" w:hint="default"/>
      </w:rPr>
    </w:lvl>
    <w:lvl w:ilvl="3" w:tplc="6DDC22BC">
      <w:start w:val="1"/>
      <w:numFmt w:val="bullet"/>
      <w:lvlText w:val=""/>
      <w:lvlJc w:val="left"/>
      <w:pPr>
        <w:ind w:left="2880" w:hanging="360"/>
      </w:pPr>
      <w:rPr>
        <w:rFonts w:ascii="Symbol" w:hAnsi="Symbol" w:cs="Symbol" w:hint="default"/>
      </w:rPr>
    </w:lvl>
    <w:lvl w:ilvl="4" w:tplc="F7D08B4E">
      <w:start w:val="1"/>
      <w:numFmt w:val="bullet"/>
      <w:lvlText w:val="o"/>
      <w:lvlJc w:val="left"/>
      <w:pPr>
        <w:ind w:left="3600" w:hanging="360"/>
      </w:pPr>
      <w:rPr>
        <w:rFonts w:ascii="Courier New" w:hAnsi="Courier New" w:cs="Courier New" w:hint="default"/>
      </w:rPr>
    </w:lvl>
    <w:lvl w:ilvl="5" w:tplc="9990C0CE">
      <w:start w:val="1"/>
      <w:numFmt w:val="bullet"/>
      <w:lvlText w:val=""/>
      <w:lvlJc w:val="left"/>
      <w:pPr>
        <w:ind w:left="4320" w:hanging="360"/>
      </w:pPr>
      <w:rPr>
        <w:rFonts w:ascii="Wingdings" w:hAnsi="Wingdings" w:cs="Wingdings" w:hint="default"/>
      </w:rPr>
    </w:lvl>
    <w:lvl w:ilvl="6" w:tplc="27E26E54">
      <w:start w:val="1"/>
      <w:numFmt w:val="bullet"/>
      <w:lvlText w:val=""/>
      <w:lvlJc w:val="left"/>
      <w:pPr>
        <w:ind w:left="5040" w:hanging="360"/>
      </w:pPr>
      <w:rPr>
        <w:rFonts w:ascii="Symbol" w:hAnsi="Symbol" w:cs="Symbol" w:hint="default"/>
      </w:rPr>
    </w:lvl>
    <w:lvl w:ilvl="7" w:tplc="087603A8">
      <w:start w:val="1"/>
      <w:numFmt w:val="bullet"/>
      <w:lvlText w:val="o"/>
      <w:lvlJc w:val="left"/>
      <w:pPr>
        <w:ind w:left="5760" w:hanging="360"/>
      </w:pPr>
      <w:rPr>
        <w:rFonts w:ascii="Courier New" w:hAnsi="Courier New" w:cs="Courier New" w:hint="default"/>
      </w:rPr>
    </w:lvl>
    <w:lvl w:ilvl="8" w:tplc="C5A61FFE">
      <w:start w:val="1"/>
      <w:numFmt w:val="bullet"/>
      <w:lvlText w:val=""/>
      <w:lvlJc w:val="left"/>
      <w:pPr>
        <w:ind w:left="6480" w:hanging="360"/>
      </w:pPr>
      <w:rPr>
        <w:rFonts w:ascii="Wingdings" w:hAnsi="Wingdings" w:cs="Wingdings" w:hint="default"/>
      </w:r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ED17BA3"/>
    <w:multiLevelType w:val="hybridMultilevel"/>
    <w:tmpl w:val="C6182C84"/>
    <w:lvl w:ilvl="0" w:tplc="2B887EFC">
      <w:start w:val="1"/>
      <w:numFmt w:val="bullet"/>
      <w:lvlText w:val=""/>
      <w:lvlJc w:val="left"/>
      <w:pPr>
        <w:ind w:left="720" w:hanging="360"/>
      </w:pPr>
      <w:rPr>
        <w:rFonts w:ascii="Symbol" w:hAnsi="Symbol" w:cs="Symbol" w:hint="default"/>
        <w:sz w:val="18"/>
        <w:szCs w:val="18"/>
      </w:rPr>
    </w:lvl>
    <w:lvl w:ilvl="1" w:tplc="0316D57C">
      <w:start w:val="1"/>
      <w:numFmt w:val="bullet"/>
      <w:lvlText w:val="o"/>
      <w:lvlJc w:val="left"/>
      <w:pPr>
        <w:ind w:left="1440" w:hanging="360"/>
      </w:pPr>
      <w:rPr>
        <w:rFonts w:ascii="Courier New" w:hAnsi="Courier New" w:cs="Courier New" w:hint="default"/>
      </w:rPr>
    </w:lvl>
    <w:lvl w:ilvl="2" w:tplc="6C6A8C18">
      <w:start w:val="1"/>
      <w:numFmt w:val="bullet"/>
      <w:lvlText w:val=""/>
      <w:lvlJc w:val="left"/>
      <w:pPr>
        <w:ind w:left="2160" w:hanging="360"/>
      </w:pPr>
      <w:rPr>
        <w:rFonts w:ascii="Wingdings" w:hAnsi="Wingdings" w:cs="Wingdings" w:hint="default"/>
      </w:rPr>
    </w:lvl>
    <w:lvl w:ilvl="3" w:tplc="1DAA4344">
      <w:start w:val="1"/>
      <w:numFmt w:val="bullet"/>
      <w:lvlText w:val=""/>
      <w:lvlJc w:val="left"/>
      <w:pPr>
        <w:ind w:left="2880" w:hanging="360"/>
      </w:pPr>
      <w:rPr>
        <w:rFonts w:ascii="Symbol" w:hAnsi="Symbol" w:cs="Symbol" w:hint="default"/>
      </w:rPr>
    </w:lvl>
    <w:lvl w:ilvl="4" w:tplc="E3F85236">
      <w:start w:val="1"/>
      <w:numFmt w:val="bullet"/>
      <w:lvlText w:val="o"/>
      <w:lvlJc w:val="left"/>
      <w:pPr>
        <w:ind w:left="3600" w:hanging="360"/>
      </w:pPr>
      <w:rPr>
        <w:rFonts w:ascii="Courier New" w:hAnsi="Courier New" w:cs="Courier New" w:hint="default"/>
      </w:rPr>
    </w:lvl>
    <w:lvl w:ilvl="5" w:tplc="333628EE">
      <w:start w:val="1"/>
      <w:numFmt w:val="bullet"/>
      <w:lvlText w:val=""/>
      <w:lvlJc w:val="left"/>
      <w:pPr>
        <w:ind w:left="4320" w:hanging="360"/>
      </w:pPr>
      <w:rPr>
        <w:rFonts w:ascii="Wingdings" w:hAnsi="Wingdings" w:cs="Wingdings" w:hint="default"/>
      </w:rPr>
    </w:lvl>
    <w:lvl w:ilvl="6" w:tplc="8A6278BE">
      <w:start w:val="1"/>
      <w:numFmt w:val="bullet"/>
      <w:lvlText w:val=""/>
      <w:lvlJc w:val="left"/>
      <w:pPr>
        <w:ind w:left="5040" w:hanging="360"/>
      </w:pPr>
      <w:rPr>
        <w:rFonts w:ascii="Symbol" w:hAnsi="Symbol" w:cs="Symbol" w:hint="default"/>
      </w:rPr>
    </w:lvl>
    <w:lvl w:ilvl="7" w:tplc="6C6CFF1E">
      <w:start w:val="1"/>
      <w:numFmt w:val="bullet"/>
      <w:lvlText w:val="o"/>
      <w:lvlJc w:val="left"/>
      <w:pPr>
        <w:ind w:left="5760" w:hanging="360"/>
      </w:pPr>
      <w:rPr>
        <w:rFonts w:ascii="Courier New" w:hAnsi="Courier New" w:cs="Courier New" w:hint="default"/>
      </w:rPr>
    </w:lvl>
    <w:lvl w:ilvl="8" w:tplc="D2DAA810">
      <w:start w:val="1"/>
      <w:numFmt w:val="bullet"/>
      <w:lvlText w:val=""/>
      <w:lvlJc w:val="left"/>
      <w:pPr>
        <w:ind w:left="6480" w:hanging="360"/>
      </w:pPr>
      <w:rPr>
        <w:rFonts w:ascii="Wingdings" w:hAnsi="Wingdings" w:cs="Wingdings" w:hint="default"/>
      </w:r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C16BAE"/>
    <w:multiLevelType w:val="hybridMultilevel"/>
    <w:tmpl w:val="9ADC8C58"/>
    <w:lvl w:ilvl="0" w:tplc="855204AC">
      <w:start w:val="1"/>
      <w:numFmt w:val="decimal"/>
      <w:lvlText w:val="%1."/>
      <w:lvlJc w:val="left"/>
      <w:pPr>
        <w:ind w:left="720" w:hanging="360"/>
      </w:pPr>
      <w:rPr>
        <w:rFonts w:ascii="Arial" w:hAnsi="Arial" w:cs="Arial" w:hint="default"/>
        <w:sz w:val="18"/>
        <w:szCs w:val="18"/>
      </w:rPr>
    </w:lvl>
    <w:lvl w:ilvl="1" w:tplc="8056C842">
      <w:start w:val="1"/>
      <w:numFmt w:val="decimal"/>
      <w:lvlText w:val="%2."/>
      <w:lvlJc w:val="left"/>
      <w:pPr>
        <w:ind w:left="1440" w:hanging="360"/>
      </w:pPr>
    </w:lvl>
    <w:lvl w:ilvl="2" w:tplc="01708F9C">
      <w:start w:val="1"/>
      <w:numFmt w:val="decimal"/>
      <w:lvlText w:val="%3."/>
      <w:lvlJc w:val="left"/>
      <w:pPr>
        <w:ind w:left="2160" w:hanging="360"/>
      </w:pPr>
    </w:lvl>
    <w:lvl w:ilvl="3" w:tplc="CCE638F6">
      <w:start w:val="1"/>
      <w:numFmt w:val="decimal"/>
      <w:lvlText w:val="%4."/>
      <w:lvlJc w:val="left"/>
      <w:pPr>
        <w:ind w:left="2880" w:hanging="360"/>
      </w:pPr>
    </w:lvl>
    <w:lvl w:ilvl="4" w:tplc="8A4E61B8">
      <w:start w:val="1"/>
      <w:numFmt w:val="decimal"/>
      <w:lvlText w:val="%5."/>
      <w:lvlJc w:val="left"/>
      <w:pPr>
        <w:ind w:left="3600" w:hanging="360"/>
      </w:pPr>
    </w:lvl>
    <w:lvl w:ilvl="5" w:tplc="63FC42F4">
      <w:start w:val="1"/>
      <w:numFmt w:val="decimal"/>
      <w:lvlText w:val="%6."/>
      <w:lvlJc w:val="left"/>
      <w:pPr>
        <w:ind w:left="4320" w:hanging="360"/>
      </w:pPr>
    </w:lvl>
    <w:lvl w:ilvl="6" w:tplc="0078707E">
      <w:start w:val="1"/>
      <w:numFmt w:val="decimal"/>
      <w:lvlText w:val="%7."/>
      <w:lvlJc w:val="left"/>
      <w:pPr>
        <w:ind w:left="5040" w:hanging="360"/>
      </w:pPr>
    </w:lvl>
    <w:lvl w:ilvl="7" w:tplc="0B7E2D3A">
      <w:start w:val="1"/>
      <w:numFmt w:val="decimal"/>
      <w:lvlText w:val="%8."/>
      <w:lvlJc w:val="left"/>
      <w:pPr>
        <w:ind w:left="5760" w:hanging="360"/>
      </w:pPr>
    </w:lvl>
    <w:lvl w:ilvl="8" w:tplc="90DA8F4A">
      <w:start w:val="1"/>
      <w:numFmt w:val="decimal"/>
      <w:lvlText w:val="%9."/>
      <w:lvlJc w:val="left"/>
      <w:pPr>
        <w:ind w:left="6480" w:hanging="360"/>
      </w:pPr>
    </w:lvl>
  </w:abstractNum>
  <w:abstractNum w:abstractNumId="24" w15:restartNumberingAfterBreak="0">
    <w:nsid w:val="5D3877F3"/>
    <w:multiLevelType w:val="hybridMultilevel"/>
    <w:tmpl w:val="D76CD818"/>
    <w:lvl w:ilvl="0" w:tplc="9BF21CDA">
      <w:start w:val="1"/>
      <w:numFmt w:val="bullet"/>
      <w:lvlText w:val=""/>
      <w:lvlJc w:val="left"/>
      <w:pPr>
        <w:ind w:left="720" w:hanging="360"/>
      </w:pPr>
      <w:rPr>
        <w:rFonts w:ascii="Symbol" w:hAnsi="Symbol" w:cs="Symbol" w:hint="default"/>
        <w:sz w:val="18"/>
        <w:szCs w:val="18"/>
      </w:rPr>
    </w:lvl>
    <w:lvl w:ilvl="1" w:tplc="22F21E70">
      <w:start w:val="1"/>
      <w:numFmt w:val="bullet"/>
      <w:lvlText w:val="o"/>
      <w:lvlJc w:val="left"/>
      <w:pPr>
        <w:ind w:left="1440" w:hanging="360"/>
      </w:pPr>
      <w:rPr>
        <w:rFonts w:ascii="Courier New" w:hAnsi="Courier New" w:cs="Courier New" w:hint="default"/>
      </w:rPr>
    </w:lvl>
    <w:lvl w:ilvl="2" w:tplc="FE269DFA">
      <w:start w:val="1"/>
      <w:numFmt w:val="bullet"/>
      <w:lvlText w:val=""/>
      <w:lvlJc w:val="left"/>
      <w:pPr>
        <w:ind w:left="2160" w:hanging="360"/>
      </w:pPr>
      <w:rPr>
        <w:rFonts w:ascii="Wingdings" w:hAnsi="Wingdings" w:cs="Wingdings" w:hint="default"/>
      </w:rPr>
    </w:lvl>
    <w:lvl w:ilvl="3" w:tplc="203E5F6C">
      <w:start w:val="1"/>
      <w:numFmt w:val="bullet"/>
      <w:lvlText w:val=""/>
      <w:lvlJc w:val="left"/>
      <w:pPr>
        <w:ind w:left="2880" w:hanging="360"/>
      </w:pPr>
      <w:rPr>
        <w:rFonts w:ascii="Symbol" w:hAnsi="Symbol" w:cs="Symbol" w:hint="default"/>
      </w:rPr>
    </w:lvl>
    <w:lvl w:ilvl="4" w:tplc="18AA6F8E">
      <w:start w:val="1"/>
      <w:numFmt w:val="bullet"/>
      <w:lvlText w:val="o"/>
      <w:lvlJc w:val="left"/>
      <w:pPr>
        <w:ind w:left="3600" w:hanging="360"/>
      </w:pPr>
      <w:rPr>
        <w:rFonts w:ascii="Courier New" w:hAnsi="Courier New" w:cs="Courier New" w:hint="default"/>
      </w:rPr>
    </w:lvl>
    <w:lvl w:ilvl="5" w:tplc="05107C94">
      <w:start w:val="1"/>
      <w:numFmt w:val="bullet"/>
      <w:lvlText w:val=""/>
      <w:lvlJc w:val="left"/>
      <w:pPr>
        <w:ind w:left="4320" w:hanging="360"/>
      </w:pPr>
      <w:rPr>
        <w:rFonts w:ascii="Wingdings" w:hAnsi="Wingdings" w:cs="Wingdings" w:hint="default"/>
      </w:rPr>
    </w:lvl>
    <w:lvl w:ilvl="6" w:tplc="CAFCD3E4">
      <w:start w:val="1"/>
      <w:numFmt w:val="bullet"/>
      <w:lvlText w:val=""/>
      <w:lvlJc w:val="left"/>
      <w:pPr>
        <w:ind w:left="5040" w:hanging="360"/>
      </w:pPr>
      <w:rPr>
        <w:rFonts w:ascii="Symbol" w:hAnsi="Symbol" w:cs="Symbol" w:hint="default"/>
      </w:rPr>
    </w:lvl>
    <w:lvl w:ilvl="7" w:tplc="784461E8">
      <w:start w:val="1"/>
      <w:numFmt w:val="bullet"/>
      <w:lvlText w:val="o"/>
      <w:lvlJc w:val="left"/>
      <w:pPr>
        <w:ind w:left="5760" w:hanging="360"/>
      </w:pPr>
      <w:rPr>
        <w:rFonts w:ascii="Courier New" w:hAnsi="Courier New" w:cs="Courier New" w:hint="default"/>
      </w:rPr>
    </w:lvl>
    <w:lvl w:ilvl="8" w:tplc="7E1A098C">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CD46A2"/>
    <w:multiLevelType w:val="hybridMultilevel"/>
    <w:tmpl w:val="E7844052"/>
    <w:lvl w:ilvl="0" w:tplc="E560524A">
      <w:start w:val="1"/>
      <w:numFmt w:val="bullet"/>
      <w:lvlText w:val=""/>
      <w:lvlJc w:val="left"/>
      <w:pPr>
        <w:ind w:left="720" w:hanging="360"/>
      </w:pPr>
      <w:rPr>
        <w:rFonts w:ascii="Symbol" w:hAnsi="Symbol" w:cs="Symbol" w:hint="default"/>
        <w:sz w:val="18"/>
        <w:szCs w:val="18"/>
      </w:rPr>
    </w:lvl>
    <w:lvl w:ilvl="1" w:tplc="4E4ABC24">
      <w:start w:val="1"/>
      <w:numFmt w:val="bullet"/>
      <w:lvlText w:val="o"/>
      <w:lvlJc w:val="left"/>
      <w:pPr>
        <w:ind w:left="1440" w:hanging="360"/>
      </w:pPr>
      <w:rPr>
        <w:rFonts w:ascii="Courier New" w:hAnsi="Courier New" w:cs="Courier New" w:hint="default"/>
      </w:rPr>
    </w:lvl>
    <w:lvl w:ilvl="2" w:tplc="6B9806D6">
      <w:start w:val="1"/>
      <w:numFmt w:val="bullet"/>
      <w:lvlText w:val=""/>
      <w:lvlJc w:val="left"/>
      <w:pPr>
        <w:ind w:left="2160" w:hanging="360"/>
      </w:pPr>
      <w:rPr>
        <w:rFonts w:ascii="Wingdings" w:hAnsi="Wingdings" w:cs="Wingdings" w:hint="default"/>
      </w:rPr>
    </w:lvl>
    <w:lvl w:ilvl="3" w:tplc="9D1A8388">
      <w:start w:val="1"/>
      <w:numFmt w:val="bullet"/>
      <w:lvlText w:val=""/>
      <w:lvlJc w:val="left"/>
      <w:pPr>
        <w:ind w:left="2880" w:hanging="360"/>
      </w:pPr>
      <w:rPr>
        <w:rFonts w:ascii="Symbol" w:hAnsi="Symbol" w:cs="Symbol" w:hint="default"/>
      </w:rPr>
    </w:lvl>
    <w:lvl w:ilvl="4" w:tplc="6FB018A4">
      <w:start w:val="1"/>
      <w:numFmt w:val="bullet"/>
      <w:lvlText w:val="o"/>
      <w:lvlJc w:val="left"/>
      <w:pPr>
        <w:ind w:left="3600" w:hanging="360"/>
      </w:pPr>
      <w:rPr>
        <w:rFonts w:ascii="Courier New" w:hAnsi="Courier New" w:cs="Courier New" w:hint="default"/>
      </w:rPr>
    </w:lvl>
    <w:lvl w:ilvl="5" w:tplc="C00C3CDA">
      <w:start w:val="1"/>
      <w:numFmt w:val="bullet"/>
      <w:lvlText w:val=""/>
      <w:lvlJc w:val="left"/>
      <w:pPr>
        <w:ind w:left="4320" w:hanging="360"/>
      </w:pPr>
      <w:rPr>
        <w:rFonts w:ascii="Wingdings" w:hAnsi="Wingdings" w:cs="Wingdings" w:hint="default"/>
      </w:rPr>
    </w:lvl>
    <w:lvl w:ilvl="6" w:tplc="BFA0FD4E">
      <w:start w:val="1"/>
      <w:numFmt w:val="bullet"/>
      <w:lvlText w:val=""/>
      <w:lvlJc w:val="left"/>
      <w:pPr>
        <w:ind w:left="5040" w:hanging="360"/>
      </w:pPr>
      <w:rPr>
        <w:rFonts w:ascii="Symbol" w:hAnsi="Symbol" w:cs="Symbol" w:hint="default"/>
      </w:rPr>
    </w:lvl>
    <w:lvl w:ilvl="7" w:tplc="58DED8EA">
      <w:start w:val="1"/>
      <w:numFmt w:val="bullet"/>
      <w:lvlText w:val="o"/>
      <w:lvlJc w:val="left"/>
      <w:pPr>
        <w:ind w:left="5760" w:hanging="360"/>
      </w:pPr>
      <w:rPr>
        <w:rFonts w:ascii="Courier New" w:hAnsi="Courier New" w:cs="Courier New" w:hint="default"/>
      </w:rPr>
    </w:lvl>
    <w:lvl w:ilvl="8" w:tplc="4B986B40">
      <w:start w:val="1"/>
      <w:numFmt w:val="bullet"/>
      <w:lvlText w:val=""/>
      <w:lvlJc w:val="left"/>
      <w:pPr>
        <w:ind w:left="6480" w:hanging="360"/>
      </w:pPr>
      <w:rPr>
        <w:rFonts w:ascii="Wingdings" w:hAnsi="Wingdings" w:cs="Wingdings" w:hint="default"/>
      </w:rPr>
    </w:lvl>
  </w:abstractNum>
  <w:abstractNum w:abstractNumId="27" w15:restartNumberingAfterBreak="0">
    <w:nsid w:val="7470456F"/>
    <w:multiLevelType w:val="hybridMultilevel"/>
    <w:tmpl w:val="CDF6ED3A"/>
    <w:lvl w:ilvl="0" w:tplc="6AEECCC0">
      <w:start w:val="1"/>
      <w:numFmt w:val="bullet"/>
      <w:lvlText w:val=""/>
      <w:lvlJc w:val="left"/>
      <w:pPr>
        <w:ind w:left="720" w:hanging="360"/>
      </w:pPr>
      <w:rPr>
        <w:rFonts w:ascii="Symbol" w:hAnsi="Symbol" w:cs="Symbol" w:hint="default"/>
        <w:sz w:val="18"/>
        <w:szCs w:val="18"/>
      </w:rPr>
    </w:lvl>
    <w:lvl w:ilvl="1" w:tplc="779E69B2">
      <w:start w:val="1"/>
      <w:numFmt w:val="bullet"/>
      <w:lvlText w:val="o"/>
      <w:lvlJc w:val="left"/>
      <w:pPr>
        <w:ind w:left="1440" w:hanging="360"/>
      </w:pPr>
      <w:rPr>
        <w:rFonts w:ascii="Courier New" w:hAnsi="Courier New" w:cs="Courier New" w:hint="default"/>
      </w:rPr>
    </w:lvl>
    <w:lvl w:ilvl="2" w:tplc="31A0475A">
      <w:start w:val="1"/>
      <w:numFmt w:val="bullet"/>
      <w:lvlText w:val=""/>
      <w:lvlJc w:val="left"/>
      <w:pPr>
        <w:ind w:left="2160" w:hanging="360"/>
      </w:pPr>
      <w:rPr>
        <w:rFonts w:ascii="Wingdings" w:hAnsi="Wingdings" w:cs="Wingdings" w:hint="default"/>
      </w:rPr>
    </w:lvl>
    <w:lvl w:ilvl="3" w:tplc="B2888914">
      <w:start w:val="1"/>
      <w:numFmt w:val="bullet"/>
      <w:lvlText w:val=""/>
      <w:lvlJc w:val="left"/>
      <w:pPr>
        <w:ind w:left="2880" w:hanging="360"/>
      </w:pPr>
      <w:rPr>
        <w:rFonts w:ascii="Symbol" w:hAnsi="Symbol" w:cs="Symbol" w:hint="default"/>
      </w:rPr>
    </w:lvl>
    <w:lvl w:ilvl="4" w:tplc="4022C42C">
      <w:start w:val="1"/>
      <w:numFmt w:val="bullet"/>
      <w:lvlText w:val="o"/>
      <w:lvlJc w:val="left"/>
      <w:pPr>
        <w:ind w:left="3600" w:hanging="360"/>
      </w:pPr>
      <w:rPr>
        <w:rFonts w:ascii="Courier New" w:hAnsi="Courier New" w:cs="Courier New" w:hint="default"/>
      </w:rPr>
    </w:lvl>
    <w:lvl w:ilvl="5" w:tplc="6CD0C56A">
      <w:start w:val="1"/>
      <w:numFmt w:val="bullet"/>
      <w:lvlText w:val=""/>
      <w:lvlJc w:val="left"/>
      <w:pPr>
        <w:ind w:left="4320" w:hanging="360"/>
      </w:pPr>
      <w:rPr>
        <w:rFonts w:ascii="Wingdings" w:hAnsi="Wingdings" w:cs="Wingdings" w:hint="default"/>
      </w:rPr>
    </w:lvl>
    <w:lvl w:ilvl="6" w:tplc="E4CC08EE">
      <w:start w:val="1"/>
      <w:numFmt w:val="bullet"/>
      <w:lvlText w:val=""/>
      <w:lvlJc w:val="left"/>
      <w:pPr>
        <w:ind w:left="5040" w:hanging="360"/>
      </w:pPr>
      <w:rPr>
        <w:rFonts w:ascii="Symbol" w:hAnsi="Symbol" w:cs="Symbol" w:hint="default"/>
      </w:rPr>
    </w:lvl>
    <w:lvl w:ilvl="7" w:tplc="FA8C65C2">
      <w:start w:val="1"/>
      <w:numFmt w:val="bullet"/>
      <w:lvlText w:val="o"/>
      <w:lvlJc w:val="left"/>
      <w:pPr>
        <w:ind w:left="5760" w:hanging="360"/>
      </w:pPr>
      <w:rPr>
        <w:rFonts w:ascii="Courier New" w:hAnsi="Courier New" w:cs="Courier New" w:hint="default"/>
      </w:rPr>
    </w:lvl>
    <w:lvl w:ilvl="8" w:tplc="30FECDBA">
      <w:start w:val="1"/>
      <w:numFmt w:val="bullet"/>
      <w:lvlText w:val=""/>
      <w:lvlJc w:val="left"/>
      <w:pPr>
        <w:ind w:left="6480" w:hanging="360"/>
      </w:pPr>
      <w:rPr>
        <w:rFonts w:ascii="Wingdings" w:hAnsi="Wingdings" w:cs="Wingdings" w:hint="default"/>
      </w:rPr>
    </w:lvl>
  </w:abstractNum>
  <w:num w:numId="1" w16cid:durableId="1550650489">
    <w:abstractNumId w:val="20"/>
  </w:num>
  <w:num w:numId="2" w16cid:durableId="2034571152">
    <w:abstractNumId w:val="22"/>
  </w:num>
  <w:num w:numId="3" w16cid:durableId="1777096709">
    <w:abstractNumId w:val="25"/>
  </w:num>
  <w:num w:numId="4" w16cid:durableId="1544829790">
    <w:abstractNumId w:val="21"/>
  </w:num>
  <w:num w:numId="5" w16cid:durableId="776681123">
    <w:abstractNumId w:val="9"/>
  </w:num>
  <w:num w:numId="6" w16cid:durableId="746725915">
    <w:abstractNumId w:val="7"/>
  </w:num>
  <w:num w:numId="7" w16cid:durableId="1993102257">
    <w:abstractNumId w:val="18"/>
  </w:num>
  <w:num w:numId="8" w16cid:durableId="1793937756">
    <w:abstractNumId w:val="10"/>
  </w:num>
  <w:num w:numId="9" w16cid:durableId="1006905797">
    <w:abstractNumId w:val="11"/>
  </w:num>
  <w:num w:numId="10" w16cid:durableId="259339125">
    <w:abstractNumId w:val="17"/>
  </w:num>
  <w:num w:numId="11" w16cid:durableId="46926489">
    <w:abstractNumId w:val="16"/>
  </w:num>
  <w:num w:numId="12" w16cid:durableId="20325132">
    <w:abstractNumId w:val="12"/>
  </w:num>
  <w:num w:numId="13" w16cid:durableId="676539285">
    <w:abstractNumId w:val="19"/>
  </w:num>
  <w:num w:numId="14" w16cid:durableId="255140097">
    <w:abstractNumId w:val="5"/>
  </w:num>
  <w:num w:numId="15" w16cid:durableId="1336956617">
    <w:abstractNumId w:val="3"/>
  </w:num>
  <w:num w:numId="16" w16cid:durableId="1426345652">
    <w:abstractNumId w:val="0"/>
  </w:num>
  <w:num w:numId="17" w16cid:durableId="266550480">
    <w:abstractNumId w:val="8"/>
  </w:num>
  <w:num w:numId="18" w16cid:durableId="1207715005">
    <w:abstractNumId w:val="24"/>
  </w:num>
  <w:num w:numId="19" w16cid:durableId="712071403">
    <w:abstractNumId w:val="23"/>
  </w:num>
  <w:num w:numId="20" w16cid:durableId="1060666755">
    <w:abstractNumId w:val="26"/>
  </w:num>
  <w:num w:numId="21" w16cid:durableId="496771178">
    <w:abstractNumId w:val="4"/>
  </w:num>
  <w:num w:numId="22" w16cid:durableId="141587581">
    <w:abstractNumId w:val="1"/>
  </w:num>
  <w:num w:numId="23" w16cid:durableId="2109570682">
    <w:abstractNumId w:val="2"/>
  </w:num>
  <w:num w:numId="24" w16cid:durableId="742802149">
    <w:abstractNumId w:val="6"/>
  </w:num>
  <w:num w:numId="25" w16cid:durableId="1499346566">
    <w:abstractNumId w:val="15"/>
  </w:num>
  <w:num w:numId="26" w16cid:durableId="1703282519">
    <w:abstractNumId w:val="27"/>
  </w:num>
  <w:num w:numId="27" w16cid:durableId="1407533972">
    <w:abstractNumId w:val="14"/>
  </w:num>
  <w:num w:numId="28" w16cid:durableId="5351186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36F16"/>
    <w:rsid w:val="002615F2"/>
    <w:rsid w:val="002634AA"/>
    <w:rsid w:val="002D58B5"/>
    <w:rsid w:val="0033249E"/>
    <w:rsid w:val="00337E4D"/>
    <w:rsid w:val="00343395"/>
    <w:rsid w:val="003A1AA2"/>
    <w:rsid w:val="003C16DA"/>
    <w:rsid w:val="004702FB"/>
    <w:rsid w:val="00471503"/>
    <w:rsid w:val="0049479E"/>
    <w:rsid w:val="004D2F9F"/>
    <w:rsid w:val="004F2927"/>
    <w:rsid w:val="0052142A"/>
    <w:rsid w:val="0053510E"/>
    <w:rsid w:val="005423BF"/>
    <w:rsid w:val="005B6195"/>
    <w:rsid w:val="006347C3"/>
    <w:rsid w:val="006975C6"/>
    <w:rsid w:val="006A5918"/>
    <w:rsid w:val="006B2936"/>
    <w:rsid w:val="006E69A5"/>
    <w:rsid w:val="006F1DA5"/>
    <w:rsid w:val="007109D5"/>
    <w:rsid w:val="00785F39"/>
    <w:rsid w:val="007C3EA0"/>
    <w:rsid w:val="007D6FB3"/>
    <w:rsid w:val="007E0E83"/>
    <w:rsid w:val="008278F5"/>
    <w:rsid w:val="008B72CE"/>
    <w:rsid w:val="00930868"/>
    <w:rsid w:val="0095736E"/>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B37DD"/>
    <w:rsid w:val="00DD2FA1"/>
    <w:rsid w:val="00E55B9D"/>
    <w:rsid w:val="00EC76EC"/>
    <w:rsid w:val="00ED41BC"/>
    <w:rsid w:val="00EF3AE5"/>
    <w:rsid w:val="00F851F3"/>
    <w:rsid w:val="00FB3258"/>
    <w:rsid w:val="00FC2646"/>
    <w:rsid w:val="00FC4684"/>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0E65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52</Pages>
  <Words>15237</Words>
  <Characters>86854</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47</cp:revision>
  <dcterms:created xsi:type="dcterms:W3CDTF">2013-11-14T14:15:00Z</dcterms:created>
  <dcterms:modified xsi:type="dcterms:W3CDTF">2026-08-10T07:00:00Z</dcterms:modified>
</cp:coreProperties>
</file>