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6AA6EC" w14:textId="6FD0A47D" w:rsidR="00CB2C17" w:rsidRPr="00951DA1" w:rsidRDefault="00CB2C17">
      <w:pPr>
        <w:pStyle w:val="01Naslov"/>
        <w:jc w:val="both"/>
        <w:rPr>
          <w:rFonts w:cs="Arial"/>
          <w:sz w:val="22"/>
          <w:szCs w:val="22"/>
        </w:rPr>
      </w:pPr>
    </w:p>
    <w:p w14:paraId="5AB33D40" w14:textId="77777777" w:rsidR="00787D85" w:rsidRPr="00951DA1" w:rsidRDefault="00787D85">
      <w:pPr>
        <w:pStyle w:val="01Naslov"/>
        <w:jc w:val="both"/>
        <w:rPr>
          <w:rFonts w:cs="Arial"/>
          <w:sz w:val="22"/>
          <w:szCs w:val="22"/>
        </w:rPr>
      </w:pPr>
    </w:p>
    <w:p w14:paraId="2941B19E" w14:textId="77777777" w:rsidR="00787D85" w:rsidRPr="00951DA1" w:rsidRDefault="00787D85">
      <w:pPr>
        <w:pStyle w:val="01Naslov"/>
        <w:jc w:val="both"/>
        <w:rPr>
          <w:rFonts w:cs="Arial"/>
          <w:sz w:val="22"/>
          <w:szCs w:val="22"/>
        </w:rPr>
      </w:pPr>
    </w:p>
    <w:p w14:paraId="5847CD6B" w14:textId="77777777" w:rsidR="00787D85" w:rsidRPr="00951DA1" w:rsidRDefault="00787D85">
      <w:pPr>
        <w:pStyle w:val="01Naslov"/>
        <w:jc w:val="both"/>
        <w:rPr>
          <w:rFonts w:cs="Arial"/>
          <w:sz w:val="22"/>
          <w:szCs w:val="22"/>
        </w:rPr>
      </w:pPr>
    </w:p>
    <w:p w14:paraId="55A0659A" w14:textId="77777777" w:rsidR="00787D85" w:rsidRPr="00951DA1" w:rsidRDefault="00787D85">
      <w:pPr>
        <w:pStyle w:val="01Naslov"/>
        <w:jc w:val="both"/>
        <w:rPr>
          <w:rFonts w:cs="Arial"/>
          <w:sz w:val="22"/>
          <w:szCs w:val="22"/>
        </w:rPr>
      </w:pPr>
    </w:p>
    <w:p w14:paraId="056695B9" w14:textId="77777777" w:rsidR="00787D85" w:rsidRPr="00951DA1" w:rsidRDefault="00787D85">
      <w:pPr>
        <w:pStyle w:val="01Naslov"/>
        <w:jc w:val="both"/>
        <w:rPr>
          <w:rFonts w:cs="Arial"/>
          <w:sz w:val="22"/>
          <w:szCs w:val="22"/>
        </w:rPr>
      </w:pPr>
    </w:p>
    <w:p w14:paraId="4B8A8657" w14:textId="77777777" w:rsidR="00787D85" w:rsidRPr="00951DA1" w:rsidRDefault="00787D85">
      <w:pPr>
        <w:pStyle w:val="01Naslov"/>
        <w:jc w:val="both"/>
        <w:rPr>
          <w:rFonts w:cs="Arial"/>
          <w:sz w:val="22"/>
          <w:szCs w:val="22"/>
        </w:rPr>
      </w:pPr>
    </w:p>
    <w:p w14:paraId="1C5090EC" w14:textId="77777777" w:rsidR="00787D85" w:rsidRPr="00951DA1" w:rsidRDefault="00787D85">
      <w:pPr>
        <w:pStyle w:val="01Naslov"/>
        <w:rPr>
          <w:rFonts w:cs="Arial"/>
          <w:szCs w:val="40"/>
        </w:rPr>
      </w:pPr>
      <w:r w:rsidRPr="00951DA1">
        <w:rPr>
          <w:rFonts w:cs="Arial"/>
          <w:szCs w:val="40"/>
        </w:rPr>
        <w:t>TEHNIČNA DOKUMENTACIJA</w:t>
      </w:r>
    </w:p>
    <w:p w14:paraId="59D474FD" w14:textId="77777777" w:rsidR="00787D85" w:rsidRPr="00951DA1" w:rsidRDefault="00787D85">
      <w:pPr>
        <w:jc w:val="center"/>
        <w:rPr>
          <w:rFonts w:cs="Arial"/>
          <w:sz w:val="32"/>
          <w:szCs w:val="32"/>
        </w:rPr>
      </w:pPr>
    </w:p>
    <w:p w14:paraId="46990426" w14:textId="77777777" w:rsidR="00787D85" w:rsidRPr="00951DA1" w:rsidRDefault="00787D85">
      <w:pPr>
        <w:jc w:val="center"/>
        <w:rPr>
          <w:rFonts w:cs="Arial"/>
          <w:sz w:val="32"/>
          <w:szCs w:val="32"/>
        </w:rPr>
      </w:pPr>
      <w:r w:rsidRPr="00951DA1">
        <w:rPr>
          <w:rFonts w:cs="Arial"/>
          <w:sz w:val="32"/>
          <w:szCs w:val="32"/>
        </w:rPr>
        <w:t>za</w:t>
      </w:r>
    </w:p>
    <w:p w14:paraId="7740F167" w14:textId="77777777" w:rsidR="00787D85" w:rsidRPr="00951DA1" w:rsidRDefault="00787D85">
      <w:pPr>
        <w:jc w:val="center"/>
        <w:rPr>
          <w:rFonts w:cs="Arial"/>
          <w:sz w:val="32"/>
          <w:szCs w:val="32"/>
        </w:rPr>
      </w:pPr>
    </w:p>
    <w:p w14:paraId="117A0730" w14:textId="77777777" w:rsidR="00787D85" w:rsidRPr="00951DA1" w:rsidRDefault="00787D85">
      <w:pPr>
        <w:jc w:val="center"/>
        <w:rPr>
          <w:rFonts w:cs="Arial"/>
          <w:sz w:val="32"/>
          <w:szCs w:val="32"/>
        </w:rPr>
      </w:pPr>
    </w:p>
    <w:p w14:paraId="11727F34" w14:textId="4AD56E2A" w:rsidR="00AE1AAC" w:rsidRPr="00951DA1" w:rsidRDefault="00AE1AAC" w:rsidP="00AE1AAC">
      <w:pPr>
        <w:jc w:val="center"/>
        <w:rPr>
          <w:rFonts w:cs="Arial"/>
          <w:sz w:val="44"/>
          <w:szCs w:val="44"/>
        </w:rPr>
      </w:pPr>
      <w:r w:rsidRPr="00951DA1">
        <w:rPr>
          <w:rFonts w:cs="Arial"/>
          <w:sz w:val="44"/>
          <w:szCs w:val="44"/>
        </w:rPr>
        <w:t xml:space="preserve">CIKLIČNO LASERSKO SKENIRANJE SLOVENIJE </w:t>
      </w:r>
      <w:r w:rsidR="006F0496" w:rsidRPr="00951DA1">
        <w:rPr>
          <w:rFonts w:cs="Arial"/>
          <w:sz w:val="44"/>
          <w:szCs w:val="44"/>
        </w:rPr>
        <w:t>2026</w:t>
      </w:r>
    </w:p>
    <w:p w14:paraId="11106799" w14:textId="77777777" w:rsidR="00921447" w:rsidRPr="00951DA1" w:rsidRDefault="00921447" w:rsidP="00AE1AAC">
      <w:pPr>
        <w:jc w:val="center"/>
        <w:rPr>
          <w:rFonts w:cs="Arial"/>
          <w:sz w:val="40"/>
          <w:szCs w:val="40"/>
          <w:lang w:eastAsia="ar-SA"/>
        </w:rPr>
      </w:pPr>
    </w:p>
    <w:p w14:paraId="5E5B60C7" w14:textId="77777777" w:rsidR="00921447" w:rsidRPr="00951DA1" w:rsidRDefault="00921447" w:rsidP="00AE1AAC">
      <w:pPr>
        <w:jc w:val="center"/>
        <w:rPr>
          <w:rFonts w:cs="Arial"/>
          <w:sz w:val="40"/>
          <w:szCs w:val="40"/>
          <w:lang w:eastAsia="ar-SA"/>
        </w:rPr>
      </w:pPr>
    </w:p>
    <w:p w14:paraId="143751F6" w14:textId="77777777" w:rsidR="00D86D36" w:rsidRPr="00951DA1" w:rsidRDefault="00D86D36">
      <w:pPr>
        <w:pStyle w:val="03Mednaslov"/>
        <w:rPr>
          <w:rFonts w:cs="Arial"/>
          <w:sz w:val="32"/>
          <w:szCs w:val="32"/>
        </w:rPr>
      </w:pPr>
    </w:p>
    <w:p w14:paraId="29500364" w14:textId="77777777" w:rsidR="00D86D36" w:rsidRPr="00951DA1" w:rsidRDefault="00D86D36">
      <w:pPr>
        <w:pStyle w:val="03Mednaslov"/>
        <w:rPr>
          <w:rFonts w:cs="Arial"/>
          <w:sz w:val="32"/>
          <w:szCs w:val="32"/>
        </w:rPr>
      </w:pPr>
    </w:p>
    <w:p w14:paraId="7D9ECF91" w14:textId="77777777" w:rsidR="00D86D36" w:rsidRPr="00951DA1" w:rsidRDefault="00D86D36">
      <w:pPr>
        <w:pStyle w:val="03Mednaslov"/>
        <w:rPr>
          <w:rFonts w:cs="Arial"/>
          <w:sz w:val="32"/>
          <w:szCs w:val="32"/>
        </w:rPr>
      </w:pPr>
    </w:p>
    <w:p w14:paraId="508DEF60" w14:textId="77777777" w:rsidR="00787D85" w:rsidRPr="00951DA1" w:rsidRDefault="00787D85">
      <w:pPr>
        <w:pStyle w:val="03Mednaslov"/>
        <w:rPr>
          <w:rFonts w:cs="Arial"/>
          <w:sz w:val="32"/>
          <w:szCs w:val="32"/>
        </w:rPr>
      </w:pPr>
    </w:p>
    <w:p w14:paraId="70251FE5" w14:textId="63201F7A" w:rsidR="00787D85" w:rsidRPr="00951DA1" w:rsidRDefault="00787D85">
      <w:pPr>
        <w:pStyle w:val="03Mednaslov"/>
        <w:rPr>
          <w:rFonts w:cs="Arial"/>
          <w:sz w:val="40"/>
          <w:szCs w:val="40"/>
        </w:rPr>
      </w:pPr>
      <w:bookmarkStart w:id="0" w:name="_Hlk76976388"/>
      <w:r w:rsidRPr="00951DA1">
        <w:rPr>
          <w:rFonts w:cs="Arial"/>
          <w:sz w:val="40"/>
          <w:szCs w:val="40"/>
        </w:rPr>
        <w:t xml:space="preserve">Verzija </w:t>
      </w:r>
      <w:r w:rsidR="00D67DA9" w:rsidRPr="00951DA1">
        <w:rPr>
          <w:rFonts w:cs="Arial"/>
          <w:sz w:val="40"/>
          <w:szCs w:val="40"/>
        </w:rPr>
        <w:t>6</w:t>
      </w:r>
      <w:r w:rsidRPr="00951DA1">
        <w:rPr>
          <w:rFonts w:cs="Arial"/>
          <w:sz w:val="40"/>
          <w:szCs w:val="40"/>
        </w:rPr>
        <w:t>.</w:t>
      </w:r>
      <w:r w:rsidR="00D67DA9" w:rsidRPr="00951DA1">
        <w:rPr>
          <w:rFonts w:cs="Arial"/>
          <w:sz w:val="40"/>
          <w:szCs w:val="40"/>
        </w:rPr>
        <w:t>0</w:t>
      </w:r>
    </w:p>
    <w:bookmarkEnd w:id="0"/>
    <w:p w14:paraId="5B459537" w14:textId="77777777" w:rsidR="00787D85" w:rsidRPr="00951DA1" w:rsidRDefault="00787D85">
      <w:pPr>
        <w:pStyle w:val="03Mednaslov"/>
        <w:jc w:val="both"/>
        <w:rPr>
          <w:rFonts w:cs="Arial"/>
          <w:szCs w:val="22"/>
        </w:rPr>
      </w:pPr>
    </w:p>
    <w:p w14:paraId="177A5718" w14:textId="77777777" w:rsidR="00787D85" w:rsidRPr="00951DA1" w:rsidRDefault="00787D85">
      <w:pPr>
        <w:pStyle w:val="03Mednaslov"/>
        <w:jc w:val="both"/>
        <w:rPr>
          <w:rFonts w:cs="Arial"/>
          <w:szCs w:val="22"/>
        </w:rPr>
      </w:pPr>
    </w:p>
    <w:p w14:paraId="4B6BEDB6" w14:textId="77777777" w:rsidR="00787D85" w:rsidRPr="00951DA1" w:rsidRDefault="00787D85">
      <w:pPr>
        <w:pStyle w:val="03Mednaslov"/>
        <w:jc w:val="both"/>
        <w:rPr>
          <w:rFonts w:cs="Arial"/>
          <w:szCs w:val="22"/>
        </w:rPr>
      </w:pPr>
    </w:p>
    <w:p w14:paraId="692003BA" w14:textId="77777777" w:rsidR="00921447" w:rsidRPr="00951DA1" w:rsidRDefault="00921447">
      <w:pPr>
        <w:pStyle w:val="03Mednaslov"/>
        <w:jc w:val="both"/>
        <w:rPr>
          <w:rFonts w:cs="Arial"/>
          <w:szCs w:val="22"/>
        </w:rPr>
      </w:pPr>
    </w:p>
    <w:p w14:paraId="7029C19F" w14:textId="77777777" w:rsidR="00921447" w:rsidRPr="00951DA1" w:rsidRDefault="00921447">
      <w:pPr>
        <w:pStyle w:val="03Mednaslov"/>
        <w:jc w:val="both"/>
        <w:rPr>
          <w:rFonts w:cs="Arial"/>
          <w:szCs w:val="22"/>
        </w:rPr>
      </w:pPr>
    </w:p>
    <w:p w14:paraId="068B4F97" w14:textId="77777777" w:rsidR="00787D85" w:rsidRPr="00951DA1" w:rsidRDefault="00787D85">
      <w:pPr>
        <w:pStyle w:val="03Mednaslov"/>
        <w:jc w:val="both"/>
        <w:rPr>
          <w:rFonts w:cs="Arial"/>
          <w:szCs w:val="22"/>
        </w:rPr>
      </w:pPr>
    </w:p>
    <w:p w14:paraId="2978F99F" w14:textId="49F4E8F9" w:rsidR="00C44F91" w:rsidRPr="00951DA1" w:rsidRDefault="00C44F91" w:rsidP="00C44F91">
      <w:pPr>
        <w:pStyle w:val="03Mednaslov"/>
        <w:rPr>
          <w:rFonts w:cs="Arial"/>
          <w:sz w:val="32"/>
          <w:szCs w:val="32"/>
        </w:rPr>
      </w:pPr>
      <w:r w:rsidRPr="00951DA1">
        <w:rPr>
          <w:rFonts w:cs="Arial"/>
          <w:sz w:val="32"/>
          <w:szCs w:val="32"/>
        </w:rPr>
        <w:t>(TD CLSS)</w:t>
      </w:r>
    </w:p>
    <w:p w14:paraId="210D1138" w14:textId="77777777" w:rsidR="00787D85" w:rsidRPr="00951DA1" w:rsidRDefault="00787D85">
      <w:pPr>
        <w:pStyle w:val="03Mednaslov"/>
        <w:jc w:val="both"/>
        <w:rPr>
          <w:rFonts w:cs="Arial"/>
          <w:szCs w:val="22"/>
        </w:rPr>
      </w:pPr>
    </w:p>
    <w:p w14:paraId="0D5A5DA0" w14:textId="77777777" w:rsidR="00787D85" w:rsidRPr="00951DA1" w:rsidRDefault="00787D85">
      <w:pPr>
        <w:pStyle w:val="03Mednaslov"/>
        <w:jc w:val="both"/>
        <w:rPr>
          <w:rFonts w:cs="Arial"/>
          <w:szCs w:val="22"/>
        </w:rPr>
      </w:pPr>
    </w:p>
    <w:p w14:paraId="5EC67327" w14:textId="77777777" w:rsidR="00787D85" w:rsidRPr="00951DA1" w:rsidRDefault="00787D85">
      <w:pPr>
        <w:pStyle w:val="03Mednaslov"/>
        <w:jc w:val="both"/>
        <w:rPr>
          <w:rFonts w:cs="Arial"/>
          <w:szCs w:val="22"/>
        </w:rPr>
      </w:pPr>
    </w:p>
    <w:p w14:paraId="7E3C8990" w14:textId="77777777" w:rsidR="00787D85" w:rsidRPr="00951DA1" w:rsidRDefault="00787D85">
      <w:pPr>
        <w:pStyle w:val="Kazalovsebine3"/>
      </w:pPr>
    </w:p>
    <w:p w14:paraId="737656D1" w14:textId="40D50624" w:rsidR="00787D85" w:rsidRPr="00951DA1" w:rsidRDefault="00787D85">
      <w:pPr>
        <w:pStyle w:val="03Mednaslov"/>
        <w:rPr>
          <w:rFonts w:cs="Arial"/>
          <w:szCs w:val="22"/>
        </w:rPr>
        <w:sectPr w:rsidR="00787D85" w:rsidRPr="00951DA1">
          <w:headerReference w:type="first" r:id="rId11"/>
          <w:pgSz w:w="11905" w:h="16837"/>
          <w:pgMar w:top="1134" w:right="1134" w:bottom="1127" w:left="1701" w:header="284" w:footer="851" w:gutter="0"/>
          <w:cols w:space="708"/>
          <w:titlePg/>
          <w:docGrid w:linePitch="360"/>
        </w:sectPr>
      </w:pPr>
      <w:r w:rsidRPr="00951DA1">
        <w:rPr>
          <w:rFonts w:cs="Arial"/>
          <w:szCs w:val="22"/>
        </w:rPr>
        <w:t xml:space="preserve">Ljubljana, </w:t>
      </w:r>
      <w:r w:rsidR="00E07251" w:rsidRPr="00951DA1">
        <w:rPr>
          <w:rFonts w:cs="Arial"/>
          <w:szCs w:val="22"/>
        </w:rPr>
        <w:t xml:space="preserve">junij </w:t>
      </w:r>
      <w:r w:rsidR="00D40D88" w:rsidRPr="00951DA1">
        <w:rPr>
          <w:rFonts w:cs="Arial"/>
          <w:szCs w:val="22"/>
        </w:rPr>
        <w:t>20</w:t>
      </w:r>
      <w:r w:rsidR="00D67DA9" w:rsidRPr="00951DA1">
        <w:rPr>
          <w:rFonts w:cs="Arial"/>
          <w:szCs w:val="22"/>
        </w:rPr>
        <w:t>26</w:t>
      </w:r>
    </w:p>
    <w:p w14:paraId="1DED735C" w14:textId="77777777" w:rsidR="00787D85" w:rsidRPr="00951DA1" w:rsidRDefault="00787D85">
      <w:pPr>
        <w:rPr>
          <w:rFonts w:cs="Arial"/>
          <w:b/>
          <w:szCs w:val="22"/>
        </w:rPr>
      </w:pPr>
      <w:r w:rsidRPr="00951DA1">
        <w:rPr>
          <w:rFonts w:cs="Arial"/>
          <w:b/>
          <w:szCs w:val="22"/>
        </w:rPr>
        <w:lastRenderedPageBreak/>
        <w:t>KAZALO</w:t>
      </w:r>
    </w:p>
    <w:p w14:paraId="396F4566" w14:textId="77777777" w:rsidR="00787D85" w:rsidRPr="00951DA1" w:rsidRDefault="00787D85">
      <w:pPr>
        <w:tabs>
          <w:tab w:val="left" w:pos="0"/>
          <w:tab w:val="left" w:pos="1080"/>
          <w:tab w:val="left" w:pos="1260"/>
        </w:tabs>
        <w:jc w:val="both"/>
        <w:rPr>
          <w:rFonts w:cs="Arial"/>
          <w:szCs w:val="22"/>
        </w:rPr>
      </w:pPr>
    </w:p>
    <w:p w14:paraId="3B318617" w14:textId="5E2AA755" w:rsidR="004616E4" w:rsidRDefault="00787D85">
      <w:pPr>
        <w:pStyle w:val="Kazalovsebine1"/>
        <w:tabs>
          <w:tab w:val="left" w:pos="480"/>
          <w:tab w:val="right" w:leader="dot" w:pos="9061"/>
        </w:tabs>
        <w:rPr>
          <w:rFonts w:asciiTheme="minorHAnsi" w:eastAsiaTheme="minorEastAsia" w:hAnsiTheme="minorHAnsi" w:cstheme="minorBidi"/>
          <w:b w:val="0"/>
          <w:caps w:val="0"/>
          <w:noProof/>
          <w:kern w:val="2"/>
          <w:sz w:val="24"/>
          <w14:ligatures w14:val="standardContextual"/>
        </w:rPr>
      </w:pPr>
      <w:r w:rsidRPr="00951DA1">
        <w:rPr>
          <w:rFonts w:cs="Arial"/>
          <w:szCs w:val="22"/>
        </w:rPr>
        <w:fldChar w:fldCharType="begin"/>
      </w:r>
      <w:r w:rsidRPr="00951DA1">
        <w:rPr>
          <w:rFonts w:cs="Arial"/>
          <w:szCs w:val="22"/>
        </w:rPr>
        <w:instrText xml:space="preserve"> TOC \o "1-3" \h \z </w:instrText>
      </w:r>
      <w:r w:rsidRPr="00951DA1">
        <w:rPr>
          <w:rFonts w:cs="Arial"/>
          <w:szCs w:val="22"/>
        </w:rPr>
        <w:fldChar w:fldCharType="separate"/>
      </w:r>
      <w:hyperlink w:anchor="_Toc232778898" w:history="1">
        <w:r w:rsidR="004616E4" w:rsidRPr="00BC022F">
          <w:rPr>
            <w:rStyle w:val="Hiperpovezava"/>
            <w:noProof/>
          </w:rPr>
          <w:t>1</w:t>
        </w:r>
        <w:r w:rsidR="004616E4">
          <w:rPr>
            <w:rFonts w:asciiTheme="minorHAnsi" w:eastAsiaTheme="minorEastAsia" w:hAnsiTheme="minorHAnsi" w:cstheme="minorBidi"/>
            <w:b w:val="0"/>
            <w:caps w:val="0"/>
            <w:noProof/>
            <w:kern w:val="2"/>
            <w:sz w:val="24"/>
            <w14:ligatures w14:val="standardContextual"/>
          </w:rPr>
          <w:tab/>
        </w:r>
        <w:r w:rsidR="004616E4" w:rsidRPr="00BC022F">
          <w:rPr>
            <w:rStyle w:val="Hiperpovezava"/>
            <w:noProof/>
          </w:rPr>
          <w:t>UVOD</w:t>
        </w:r>
        <w:r w:rsidR="004616E4">
          <w:rPr>
            <w:noProof/>
            <w:webHidden/>
          </w:rPr>
          <w:tab/>
        </w:r>
        <w:r w:rsidR="004616E4">
          <w:rPr>
            <w:noProof/>
            <w:webHidden/>
          </w:rPr>
          <w:fldChar w:fldCharType="begin"/>
        </w:r>
        <w:r w:rsidR="004616E4">
          <w:rPr>
            <w:noProof/>
            <w:webHidden/>
          </w:rPr>
          <w:instrText xml:space="preserve"> PAGEREF _Toc232778898 \h </w:instrText>
        </w:r>
        <w:r w:rsidR="004616E4">
          <w:rPr>
            <w:noProof/>
            <w:webHidden/>
          </w:rPr>
        </w:r>
        <w:r w:rsidR="004616E4">
          <w:rPr>
            <w:noProof/>
            <w:webHidden/>
          </w:rPr>
          <w:fldChar w:fldCharType="separate"/>
        </w:r>
        <w:r w:rsidR="004616E4">
          <w:rPr>
            <w:noProof/>
            <w:webHidden/>
          </w:rPr>
          <w:t>7</w:t>
        </w:r>
        <w:r w:rsidR="004616E4">
          <w:rPr>
            <w:noProof/>
            <w:webHidden/>
          </w:rPr>
          <w:fldChar w:fldCharType="end"/>
        </w:r>
      </w:hyperlink>
    </w:p>
    <w:p w14:paraId="75F205E1" w14:textId="4A488A6C"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899" w:history="1">
        <w:r w:rsidRPr="00BC022F">
          <w:rPr>
            <w:rStyle w:val="Hiperpovezava"/>
            <w:noProof/>
          </w:rPr>
          <w:t>1.1</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Namen dokumentacije</w:t>
        </w:r>
        <w:r>
          <w:rPr>
            <w:noProof/>
            <w:webHidden/>
          </w:rPr>
          <w:tab/>
        </w:r>
        <w:r>
          <w:rPr>
            <w:noProof/>
            <w:webHidden/>
          </w:rPr>
          <w:fldChar w:fldCharType="begin"/>
        </w:r>
        <w:r>
          <w:rPr>
            <w:noProof/>
            <w:webHidden/>
          </w:rPr>
          <w:instrText xml:space="preserve"> PAGEREF _Toc232778899 \h </w:instrText>
        </w:r>
        <w:r>
          <w:rPr>
            <w:noProof/>
            <w:webHidden/>
          </w:rPr>
        </w:r>
        <w:r>
          <w:rPr>
            <w:noProof/>
            <w:webHidden/>
          </w:rPr>
          <w:fldChar w:fldCharType="separate"/>
        </w:r>
        <w:r>
          <w:rPr>
            <w:noProof/>
            <w:webHidden/>
          </w:rPr>
          <w:t>7</w:t>
        </w:r>
        <w:r>
          <w:rPr>
            <w:noProof/>
            <w:webHidden/>
          </w:rPr>
          <w:fldChar w:fldCharType="end"/>
        </w:r>
      </w:hyperlink>
    </w:p>
    <w:p w14:paraId="60D88DA9" w14:textId="1C15BA93"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00" w:history="1">
        <w:r w:rsidRPr="00BC022F">
          <w:rPr>
            <w:rStyle w:val="Hiperpovezava"/>
            <w:noProof/>
          </w:rPr>
          <w:t>1.2</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Območje projekta in časovna izvedba</w:t>
        </w:r>
        <w:r>
          <w:rPr>
            <w:noProof/>
            <w:webHidden/>
          </w:rPr>
          <w:tab/>
        </w:r>
        <w:r>
          <w:rPr>
            <w:noProof/>
            <w:webHidden/>
          </w:rPr>
          <w:fldChar w:fldCharType="begin"/>
        </w:r>
        <w:r>
          <w:rPr>
            <w:noProof/>
            <w:webHidden/>
          </w:rPr>
          <w:instrText xml:space="preserve"> PAGEREF _Toc232778900 \h </w:instrText>
        </w:r>
        <w:r>
          <w:rPr>
            <w:noProof/>
            <w:webHidden/>
          </w:rPr>
        </w:r>
        <w:r>
          <w:rPr>
            <w:noProof/>
            <w:webHidden/>
          </w:rPr>
          <w:fldChar w:fldCharType="separate"/>
        </w:r>
        <w:r>
          <w:rPr>
            <w:noProof/>
            <w:webHidden/>
          </w:rPr>
          <w:t>7</w:t>
        </w:r>
        <w:r>
          <w:rPr>
            <w:noProof/>
            <w:webHidden/>
          </w:rPr>
          <w:fldChar w:fldCharType="end"/>
        </w:r>
      </w:hyperlink>
    </w:p>
    <w:p w14:paraId="6EBF6F39" w14:textId="7ED1427D"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01" w:history="1">
        <w:r w:rsidRPr="00BC022F">
          <w:rPr>
            <w:rStyle w:val="Hiperpovezava"/>
            <w:noProof/>
          </w:rPr>
          <w:t>1.2.1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Razporeditev blokov</w:t>
        </w:r>
        <w:r>
          <w:rPr>
            <w:noProof/>
            <w:webHidden/>
          </w:rPr>
          <w:tab/>
        </w:r>
        <w:r>
          <w:rPr>
            <w:noProof/>
            <w:webHidden/>
          </w:rPr>
          <w:fldChar w:fldCharType="begin"/>
        </w:r>
        <w:r>
          <w:rPr>
            <w:noProof/>
            <w:webHidden/>
          </w:rPr>
          <w:instrText xml:space="preserve"> PAGEREF _Toc232778901 \h </w:instrText>
        </w:r>
        <w:r>
          <w:rPr>
            <w:noProof/>
            <w:webHidden/>
          </w:rPr>
        </w:r>
        <w:r>
          <w:rPr>
            <w:noProof/>
            <w:webHidden/>
          </w:rPr>
          <w:fldChar w:fldCharType="separate"/>
        </w:r>
        <w:r>
          <w:rPr>
            <w:noProof/>
            <w:webHidden/>
          </w:rPr>
          <w:t>7</w:t>
        </w:r>
        <w:r>
          <w:rPr>
            <w:noProof/>
            <w:webHidden/>
          </w:rPr>
          <w:fldChar w:fldCharType="end"/>
        </w:r>
      </w:hyperlink>
    </w:p>
    <w:p w14:paraId="411ACDF3" w14:textId="795D1AD0"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02" w:history="1">
        <w:r w:rsidRPr="00BC022F">
          <w:rPr>
            <w:rStyle w:val="Hiperpovezava"/>
            <w:noProof/>
          </w:rPr>
          <w:t>1.2.2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Imena blokov</w:t>
        </w:r>
        <w:r>
          <w:rPr>
            <w:noProof/>
            <w:webHidden/>
          </w:rPr>
          <w:tab/>
        </w:r>
        <w:r>
          <w:rPr>
            <w:noProof/>
            <w:webHidden/>
          </w:rPr>
          <w:fldChar w:fldCharType="begin"/>
        </w:r>
        <w:r>
          <w:rPr>
            <w:noProof/>
            <w:webHidden/>
          </w:rPr>
          <w:instrText xml:space="preserve"> PAGEREF _Toc232778902 \h </w:instrText>
        </w:r>
        <w:r>
          <w:rPr>
            <w:noProof/>
            <w:webHidden/>
          </w:rPr>
        </w:r>
        <w:r>
          <w:rPr>
            <w:noProof/>
            <w:webHidden/>
          </w:rPr>
          <w:fldChar w:fldCharType="separate"/>
        </w:r>
        <w:r>
          <w:rPr>
            <w:noProof/>
            <w:webHidden/>
          </w:rPr>
          <w:t>8</w:t>
        </w:r>
        <w:r>
          <w:rPr>
            <w:noProof/>
            <w:webHidden/>
          </w:rPr>
          <w:fldChar w:fldCharType="end"/>
        </w:r>
      </w:hyperlink>
    </w:p>
    <w:p w14:paraId="3C5BC103" w14:textId="750E5815"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03" w:history="1">
        <w:r w:rsidRPr="00BC022F">
          <w:rPr>
            <w:rStyle w:val="Hiperpovezava"/>
            <w:noProof/>
          </w:rPr>
          <w:t>1.3</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Osnovne značilnosti projekta</w:t>
        </w:r>
        <w:r>
          <w:rPr>
            <w:noProof/>
            <w:webHidden/>
          </w:rPr>
          <w:tab/>
        </w:r>
        <w:r>
          <w:rPr>
            <w:noProof/>
            <w:webHidden/>
          </w:rPr>
          <w:fldChar w:fldCharType="begin"/>
        </w:r>
        <w:r>
          <w:rPr>
            <w:noProof/>
            <w:webHidden/>
          </w:rPr>
          <w:instrText xml:space="preserve"> PAGEREF _Toc232778903 \h </w:instrText>
        </w:r>
        <w:r>
          <w:rPr>
            <w:noProof/>
            <w:webHidden/>
          </w:rPr>
        </w:r>
        <w:r>
          <w:rPr>
            <w:noProof/>
            <w:webHidden/>
          </w:rPr>
          <w:fldChar w:fldCharType="separate"/>
        </w:r>
        <w:r>
          <w:rPr>
            <w:noProof/>
            <w:webHidden/>
          </w:rPr>
          <w:t>8</w:t>
        </w:r>
        <w:r>
          <w:rPr>
            <w:noProof/>
            <w:webHidden/>
          </w:rPr>
          <w:fldChar w:fldCharType="end"/>
        </w:r>
      </w:hyperlink>
    </w:p>
    <w:p w14:paraId="270872D9" w14:textId="7B44F766"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04" w:history="1">
        <w:r w:rsidRPr="00BC022F">
          <w:rPr>
            <w:rStyle w:val="Hiperpovezava"/>
            <w:noProof/>
          </w:rPr>
          <w:t>1.3.1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Natančnejša opredelitev izdelkov</w:t>
        </w:r>
        <w:r>
          <w:rPr>
            <w:noProof/>
            <w:webHidden/>
          </w:rPr>
          <w:tab/>
        </w:r>
        <w:r>
          <w:rPr>
            <w:noProof/>
            <w:webHidden/>
          </w:rPr>
          <w:fldChar w:fldCharType="begin"/>
        </w:r>
        <w:r>
          <w:rPr>
            <w:noProof/>
            <w:webHidden/>
          </w:rPr>
          <w:instrText xml:space="preserve"> PAGEREF _Toc232778904 \h </w:instrText>
        </w:r>
        <w:r>
          <w:rPr>
            <w:noProof/>
            <w:webHidden/>
          </w:rPr>
        </w:r>
        <w:r>
          <w:rPr>
            <w:noProof/>
            <w:webHidden/>
          </w:rPr>
          <w:fldChar w:fldCharType="separate"/>
        </w:r>
        <w:r>
          <w:rPr>
            <w:noProof/>
            <w:webHidden/>
          </w:rPr>
          <w:t>9</w:t>
        </w:r>
        <w:r>
          <w:rPr>
            <w:noProof/>
            <w:webHidden/>
          </w:rPr>
          <w:fldChar w:fldCharType="end"/>
        </w:r>
      </w:hyperlink>
    </w:p>
    <w:p w14:paraId="0A2AB1BF" w14:textId="21A061BA"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05" w:history="1">
        <w:r w:rsidRPr="00BC022F">
          <w:rPr>
            <w:rStyle w:val="Hiperpovezava"/>
            <w:noProof/>
          </w:rPr>
          <w:t>1.3.2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Osnovni izdelki zračnega laserskega skeniranja</w:t>
        </w:r>
        <w:r>
          <w:rPr>
            <w:noProof/>
            <w:webHidden/>
          </w:rPr>
          <w:tab/>
        </w:r>
        <w:r>
          <w:rPr>
            <w:noProof/>
            <w:webHidden/>
          </w:rPr>
          <w:fldChar w:fldCharType="begin"/>
        </w:r>
        <w:r>
          <w:rPr>
            <w:noProof/>
            <w:webHidden/>
          </w:rPr>
          <w:instrText xml:space="preserve"> PAGEREF _Toc232778905 \h </w:instrText>
        </w:r>
        <w:r>
          <w:rPr>
            <w:noProof/>
            <w:webHidden/>
          </w:rPr>
        </w:r>
        <w:r>
          <w:rPr>
            <w:noProof/>
            <w:webHidden/>
          </w:rPr>
          <w:fldChar w:fldCharType="separate"/>
        </w:r>
        <w:r>
          <w:rPr>
            <w:noProof/>
            <w:webHidden/>
          </w:rPr>
          <w:t>11</w:t>
        </w:r>
        <w:r>
          <w:rPr>
            <w:noProof/>
            <w:webHidden/>
          </w:rPr>
          <w:fldChar w:fldCharType="end"/>
        </w:r>
      </w:hyperlink>
    </w:p>
    <w:p w14:paraId="22F1A7BB" w14:textId="2D71BF29"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06" w:history="1">
        <w:r w:rsidRPr="00BC022F">
          <w:rPr>
            <w:rStyle w:val="Hiperpovezava"/>
            <w:noProof/>
          </w:rPr>
          <w:t>1.3.3</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Osnovni izdelki aerofotografiranja</w:t>
        </w:r>
        <w:r>
          <w:rPr>
            <w:noProof/>
            <w:webHidden/>
          </w:rPr>
          <w:tab/>
        </w:r>
        <w:r>
          <w:rPr>
            <w:noProof/>
            <w:webHidden/>
          </w:rPr>
          <w:fldChar w:fldCharType="begin"/>
        </w:r>
        <w:r>
          <w:rPr>
            <w:noProof/>
            <w:webHidden/>
          </w:rPr>
          <w:instrText xml:space="preserve"> PAGEREF _Toc232778906 \h </w:instrText>
        </w:r>
        <w:r>
          <w:rPr>
            <w:noProof/>
            <w:webHidden/>
          </w:rPr>
        </w:r>
        <w:r>
          <w:rPr>
            <w:noProof/>
            <w:webHidden/>
          </w:rPr>
          <w:fldChar w:fldCharType="separate"/>
        </w:r>
        <w:r>
          <w:rPr>
            <w:noProof/>
            <w:webHidden/>
          </w:rPr>
          <w:t>11</w:t>
        </w:r>
        <w:r>
          <w:rPr>
            <w:noProof/>
            <w:webHidden/>
          </w:rPr>
          <w:fldChar w:fldCharType="end"/>
        </w:r>
      </w:hyperlink>
    </w:p>
    <w:p w14:paraId="2BBC8561" w14:textId="69FBB327" w:rsidR="004616E4" w:rsidRDefault="004616E4">
      <w:pPr>
        <w:pStyle w:val="Kazalovsebine1"/>
        <w:tabs>
          <w:tab w:val="left" w:pos="480"/>
          <w:tab w:val="right" w:leader="dot" w:pos="9061"/>
        </w:tabs>
        <w:rPr>
          <w:rFonts w:asciiTheme="minorHAnsi" w:eastAsiaTheme="minorEastAsia" w:hAnsiTheme="minorHAnsi" w:cstheme="minorBidi"/>
          <w:b w:val="0"/>
          <w:caps w:val="0"/>
          <w:noProof/>
          <w:kern w:val="2"/>
          <w:sz w:val="24"/>
          <w14:ligatures w14:val="standardContextual"/>
        </w:rPr>
      </w:pPr>
      <w:hyperlink w:anchor="_Toc232778907" w:history="1">
        <w:r w:rsidRPr="00BC022F">
          <w:rPr>
            <w:rStyle w:val="Hiperpovezava"/>
            <w:noProof/>
          </w:rPr>
          <w:t>2</w:t>
        </w:r>
        <w:r>
          <w:rPr>
            <w:rFonts w:asciiTheme="minorHAnsi" w:eastAsiaTheme="minorEastAsia" w:hAnsiTheme="minorHAnsi" w:cstheme="minorBidi"/>
            <w:b w:val="0"/>
            <w:caps w:val="0"/>
            <w:noProof/>
            <w:kern w:val="2"/>
            <w:sz w:val="24"/>
            <w14:ligatures w14:val="standardContextual"/>
          </w:rPr>
          <w:tab/>
        </w:r>
        <w:r w:rsidRPr="00BC022F">
          <w:rPr>
            <w:rStyle w:val="Hiperpovezava"/>
            <w:noProof/>
          </w:rPr>
          <w:t>Zahteve o zajemu podatkov</w:t>
        </w:r>
        <w:r>
          <w:rPr>
            <w:noProof/>
            <w:webHidden/>
          </w:rPr>
          <w:tab/>
        </w:r>
        <w:r>
          <w:rPr>
            <w:noProof/>
            <w:webHidden/>
          </w:rPr>
          <w:fldChar w:fldCharType="begin"/>
        </w:r>
        <w:r>
          <w:rPr>
            <w:noProof/>
            <w:webHidden/>
          </w:rPr>
          <w:instrText xml:space="preserve"> PAGEREF _Toc232778907 \h </w:instrText>
        </w:r>
        <w:r>
          <w:rPr>
            <w:noProof/>
            <w:webHidden/>
          </w:rPr>
        </w:r>
        <w:r>
          <w:rPr>
            <w:noProof/>
            <w:webHidden/>
          </w:rPr>
          <w:fldChar w:fldCharType="separate"/>
        </w:r>
        <w:r>
          <w:rPr>
            <w:noProof/>
            <w:webHidden/>
          </w:rPr>
          <w:t>12</w:t>
        </w:r>
        <w:r>
          <w:rPr>
            <w:noProof/>
            <w:webHidden/>
          </w:rPr>
          <w:fldChar w:fldCharType="end"/>
        </w:r>
      </w:hyperlink>
    </w:p>
    <w:p w14:paraId="7A55A8E9" w14:textId="4E7D4E3A"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08" w:history="1">
        <w:r w:rsidRPr="00BC022F">
          <w:rPr>
            <w:rStyle w:val="Hiperpovezava"/>
            <w:noProof/>
          </w:rPr>
          <w:t>2.1</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Osnovne zahteve</w:t>
        </w:r>
        <w:r>
          <w:rPr>
            <w:noProof/>
            <w:webHidden/>
          </w:rPr>
          <w:tab/>
        </w:r>
        <w:r>
          <w:rPr>
            <w:noProof/>
            <w:webHidden/>
          </w:rPr>
          <w:fldChar w:fldCharType="begin"/>
        </w:r>
        <w:r>
          <w:rPr>
            <w:noProof/>
            <w:webHidden/>
          </w:rPr>
          <w:instrText xml:space="preserve"> PAGEREF _Toc232778908 \h </w:instrText>
        </w:r>
        <w:r>
          <w:rPr>
            <w:noProof/>
            <w:webHidden/>
          </w:rPr>
        </w:r>
        <w:r>
          <w:rPr>
            <w:noProof/>
            <w:webHidden/>
          </w:rPr>
          <w:fldChar w:fldCharType="separate"/>
        </w:r>
        <w:r>
          <w:rPr>
            <w:noProof/>
            <w:webHidden/>
          </w:rPr>
          <w:t>12</w:t>
        </w:r>
        <w:r>
          <w:rPr>
            <w:noProof/>
            <w:webHidden/>
          </w:rPr>
          <w:fldChar w:fldCharType="end"/>
        </w:r>
      </w:hyperlink>
    </w:p>
    <w:p w14:paraId="433DE835" w14:textId="77B6B07D"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09" w:history="1">
        <w:r w:rsidRPr="00BC022F">
          <w:rPr>
            <w:rStyle w:val="Hiperpovezava"/>
            <w:noProof/>
          </w:rPr>
          <w:t>2.2</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Časovnica in poročanje</w:t>
        </w:r>
        <w:r>
          <w:rPr>
            <w:noProof/>
            <w:webHidden/>
          </w:rPr>
          <w:tab/>
        </w:r>
        <w:r>
          <w:rPr>
            <w:noProof/>
            <w:webHidden/>
          </w:rPr>
          <w:fldChar w:fldCharType="begin"/>
        </w:r>
        <w:r>
          <w:rPr>
            <w:noProof/>
            <w:webHidden/>
          </w:rPr>
          <w:instrText xml:space="preserve"> PAGEREF _Toc232778909 \h </w:instrText>
        </w:r>
        <w:r>
          <w:rPr>
            <w:noProof/>
            <w:webHidden/>
          </w:rPr>
        </w:r>
        <w:r>
          <w:rPr>
            <w:noProof/>
            <w:webHidden/>
          </w:rPr>
          <w:fldChar w:fldCharType="separate"/>
        </w:r>
        <w:r>
          <w:rPr>
            <w:noProof/>
            <w:webHidden/>
          </w:rPr>
          <w:t>13</w:t>
        </w:r>
        <w:r>
          <w:rPr>
            <w:noProof/>
            <w:webHidden/>
          </w:rPr>
          <w:fldChar w:fldCharType="end"/>
        </w:r>
      </w:hyperlink>
    </w:p>
    <w:p w14:paraId="390212F2" w14:textId="5857C898"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10" w:history="1">
        <w:r w:rsidRPr="00BC022F">
          <w:rPr>
            <w:rStyle w:val="Hiperpovezava"/>
            <w:noProof/>
          </w:rPr>
          <w:t>2.2.1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Časovnica zajema podatkov in predaja rezultatov</w:t>
        </w:r>
        <w:r>
          <w:rPr>
            <w:noProof/>
            <w:webHidden/>
          </w:rPr>
          <w:tab/>
        </w:r>
        <w:r>
          <w:rPr>
            <w:noProof/>
            <w:webHidden/>
          </w:rPr>
          <w:fldChar w:fldCharType="begin"/>
        </w:r>
        <w:r>
          <w:rPr>
            <w:noProof/>
            <w:webHidden/>
          </w:rPr>
          <w:instrText xml:space="preserve"> PAGEREF _Toc232778910 \h </w:instrText>
        </w:r>
        <w:r>
          <w:rPr>
            <w:noProof/>
            <w:webHidden/>
          </w:rPr>
        </w:r>
        <w:r>
          <w:rPr>
            <w:noProof/>
            <w:webHidden/>
          </w:rPr>
          <w:fldChar w:fldCharType="separate"/>
        </w:r>
        <w:r>
          <w:rPr>
            <w:noProof/>
            <w:webHidden/>
          </w:rPr>
          <w:t>13</w:t>
        </w:r>
        <w:r>
          <w:rPr>
            <w:noProof/>
            <w:webHidden/>
          </w:rPr>
          <w:fldChar w:fldCharType="end"/>
        </w:r>
      </w:hyperlink>
    </w:p>
    <w:p w14:paraId="1F9D91A7" w14:textId="2540ED33"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11" w:history="1">
        <w:r w:rsidRPr="00BC022F">
          <w:rPr>
            <w:rStyle w:val="Hiperpovezava"/>
            <w:noProof/>
          </w:rPr>
          <w:t>2.2.2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Poročanje med izvedbo projekta</w:t>
        </w:r>
        <w:r>
          <w:rPr>
            <w:noProof/>
            <w:webHidden/>
          </w:rPr>
          <w:tab/>
        </w:r>
        <w:r>
          <w:rPr>
            <w:noProof/>
            <w:webHidden/>
          </w:rPr>
          <w:fldChar w:fldCharType="begin"/>
        </w:r>
        <w:r>
          <w:rPr>
            <w:noProof/>
            <w:webHidden/>
          </w:rPr>
          <w:instrText xml:space="preserve"> PAGEREF _Toc232778911 \h </w:instrText>
        </w:r>
        <w:r>
          <w:rPr>
            <w:noProof/>
            <w:webHidden/>
          </w:rPr>
        </w:r>
        <w:r>
          <w:rPr>
            <w:noProof/>
            <w:webHidden/>
          </w:rPr>
          <w:fldChar w:fldCharType="separate"/>
        </w:r>
        <w:r>
          <w:rPr>
            <w:noProof/>
            <w:webHidden/>
          </w:rPr>
          <w:t>13</w:t>
        </w:r>
        <w:r>
          <w:rPr>
            <w:noProof/>
            <w:webHidden/>
          </w:rPr>
          <w:fldChar w:fldCharType="end"/>
        </w:r>
      </w:hyperlink>
    </w:p>
    <w:p w14:paraId="7AE96EEF" w14:textId="7BC3FEE1"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12" w:history="1">
        <w:r w:rsidRPr="00BC022F">
          <w:rPr>
            <w:rStyle w:val="Hiperpovezava"/>
            <w:noProof/>
          </w:rPr>
          <w:t>2.3</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Obstoječi vhodni podatki</w:t>
        </w:r>
        <w:r>
          <w:rPr>
            <w:noProof/>
            <w:webHidden/>
          </w:rPr>
          <w:tab/>
        </w:r>
        <w:r>
          <w:rPr>
            <w:noProof/>
            <w:webHidden/>
          </w:rPr>
          <w:fldChar w:fldCharType="begin"/>
        </w:r>
        <w:r>
          <w:rPr>
            <w:noProof/>
            <w:webHidden/>
          </w:rPr>
          <w:instrText xml:space="preserve"> PAGEREF _Toc232778912 \h </w:instrText>
        </w:r>
        <w:r>
          <w:rPr>
            <w:noProof/>
            <w:webHidden/>
          </w:rPr>
        </w:r>
        <w:r>
          <w:rPr>
            <w:noProof/>
            <w:webHidden/>
          </w:rPr>
          <w:fldChar w:fldCharType="separate"/>
        </w:r>
        <w:r>
          <w:rPr>
            <w:noProof/>
            <w:webHidden/>
          </w:rPr>
          <w:t>13</w:t>
        </w:r>
        <w:r>
          <w:rPr>
            <w:noProof/>
            <w:webHidden/>
          </w:rPr>
          <w:fldChar w:fldCharType="end"/>
        </w:r>
      </w:hyperlink>
    </w:p>
    <w:p w14:paraId="6851BAA9" w14:textId="4D73A46F"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13" w:history="1">
        <w:r w:rsidRPr="00BC022F">
          <w:rPr>
            <w:rStyle w:val="Hiperpovezava"/>
            <w:noProof/>
          </w:rPr>
          <w:t>2.3.1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Osnovni vhodni podatki</w:t>
        </w:r>
        <w:r>
          <w:rPr>
            <w:noProof/>
            <w:webHidden/>
          </w:rPr>
          <w:tab/>
        </w:r>
        <w:r>
          <w:rPr>
            <w:noProof/>
            <w:webHidden/>
          </w:rPr>
          <w:fldChar w:fldCharType="begin"/>
        </w:r>
        <w:r>
          <w:rPr>
            <w:noProof/>
            <w:webHidden/>
          </w:rPr>
          <w:instrText xml:space="preserve"> PAGEREF _Toc232778913 \h </w:instrText>
        </w:r>
        <w:r>
          <w:rPr>
            <w:noProof/>
            <w:webHidden/>
          </w:rPr>
        </w:r>
        <w:r>
          <w:rPr>
            <w:noProof/>
            <w:webHidden/>
          </w:rPr>
          <w:fldChar w:fldCharType="separate"/>
        </w:r>
        <w:r>
          <w:rPr>
            <w:noProof/>
            <w:webHidden/>
          </w:rPr>
          <w:t>13</w:t>
        </w:r>
        <w:r>
          <w:rPr>
            <w:noProof/>
            <w:webHidden/>
          </w:rPr>
          <w:fldChar w:fldCharType="end"/>
        </w:r>
      </w:hyperlink>
    </w:p>
    <w:p w14:paraId="2272DEB5" w14:textId="643E6854"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14" w:history="1">
        <w:r w:rsidRPr="00BC022F">
          <w:rPr>
            <w:rStyle w:val="Hiperpovezava"/>
            <w:noProof/>
          </w:rPr>
          <w:t>2.3.2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Drugi vhodni podatki</w:t>
        </w:r>
        <w:r>
          <w:rPr>
            <w:noProof/>
            <w:webHidden/>
          </w:rPr>
          <w:tab/>
        </w:r>
        <w:r>
          <w:rPr>
            <w:noProof/>
            <w:webHidden/>
          </w:rPr>
          <w:fldChar w:fldCharType="begin"/>
        </w:r>
        <w:r>
          <w:rPr>
            <w:noProof/>
            <w:webHidden/>
          </w:rPr>
          <w:instrText xml:space="preserve"> PAGEREF _Toc232778914 \h </w:instrText>
        </w:r>
        <w:r>
          <w:rPr>
            <w:noProof/>
            <w:webHidden/>
          </w:rPr>
        </w:r>
        <w:r>
          <w:rPr>
            <w:noProof/>
            <w:webHidden/>
          </w:rPr>
          <w:fldChar w:fldCharType="separate"/>
        </w:r>
        <w:r>
          <w:rPr>
            <w:noProof/>
            <w:webHidden/>
          </w:rPr>
          <w:t>14</w:t>
        </w:r>
        <w:r>
          <w:rPr>
            <w:noProof/>
            <w:webHidden/>
          </w:rPr>
          <w:fldChar w:fldCharType="end"/>
        </w:r>
      </w:hyperlink>
    </w:p>
    <w:p w14:paraId="2BD67C27" w14:textId="1D2105CE"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15" w:history="1">
        <w:r w:rsidRPr="00BC022F">
          <w:rPr>
            <w:rStyle w:val="Hiperpovezava"/>
            <w:noProof/>
          </w:rPr>
          <w:t>2.3.3</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Prevzem osnovnih in drugih vhodnih podatkov</w:t>
        </w:r>
        <w:r>
          <w:rPr>
            <w:noProof/>
            <w:webHidden/>
          </w:rPr>
          <w:tab/>
        </w:r>
        <w:r>
          <w:rPr>
            <w:noProof/>
            <w:webHidden/>
          </w:rPr>
          <w:fldChar w:fldCharType="begin"/>
        </w:r>
        <w:r>
          <w:rPr>
            <w:noProof/>
            <w:webHidden/>
          </w:rPr>
          <w:instrText xml:space="preserve"> PAGEREF _Toc232778915 \h </w:instrText>
        </w:r>
        <w:r>
          <w:rPr>
            <w:noProof/>
            <w:webHidden/>
          </w:rPr>
        </w:r>
        <w:r>
          <w:rPr>
            <w:noProof/>
            <w:webHidden/>
          </w:rPr>
          <w:fldChar w:fldCharType="separate"/>
        </w:r>
        <w:r>
          <w:rPr>
            <w:noProof/>
            <w:webHidden/>
          </w:rPr>
          <w:t>14</w:t>
        </w:r>
        <w:r>
          <w:rPr>
            <w:noProof/>
            <w:webHidden/>
          </w:rPr>
          <w:fldChar w:fldCharType="end"/>
        </w:r>
      </w:hyperlink>
    </w:p>
    <w:p w14:paraId="5E65B90F" w14:textId="6FF9BA68"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16" w:history="1">
        <w:r w:rsidRPr="00BC022F">
          <w:rPr>
            <w:rStyle w:val="Hiperpovezava"/>
            <w:noProof/>
          </w:rPr>
          <w:t>2.4</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Tehnična vsebina ponudbe</w:t>
        </w:r>
        <w:r>
          <w:rPr>
            <w:noProof/>
            <w:webHidden/>
          </w:rPr>
          <w:tab/>
        </w:r>
        <w:r>
          <w:rPr>
            <w:noProof/>
            <w:webHidden/>
          </w:rPr>
          <w:fldChar w:fldCharType="begin"/>
        </w:r>
        <w:r>
          <w:rPr>
            <w:noProof/>
            <w:webHidden/>
          </w:rPr>
          <w:instrText xml:space="preserve"> PAGEREF _Toc232778916 \h </w:instrText>
        </w:r>
        <w:r>
          <w:rPr>
            <w:noProof/>
            <w:webHidden/>
          </w:rPr>
        </w:r>
        <w:r>
          <w:rPr>
            <w:noProof/>
            <w:webHidden/>
          </w:rPr>
          <w:fldChar w:fldCharType="separate"/>
        </w:r>
        <w:r>
          <w:rPr>
            <w:noProof/>
            <w:webHidden/>
          </w:rPr>
          <w:t>14</w:t>
        </w:r>
        <w:r>
          <w:rPr>
            <w:noProof/>
            <w:webHidden/>
          </w:rPr>
          <w:fldChar w:fldCharType="end"/>
        </w:r>
      </w:hyperlink>
    </w:p>
    <w:p w14:paraId="7F796CEE" w14:textId="421AA017"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17" w:history="1">
        <w:r w:rsidRPr="00BC022F">
          <w:rPr>
            <w:rStyle w:val="Hiperpovezava"/>
            <w:noProof/>
          </w:rPr>
          <w:t>2.4.1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Opis izvedbe projekta</w:t>
        </w:r>
        <w:r>
          <w:rPr>
            <w:noProof/>
            <w:webHidden/>
          </w:rPr>
          <w:tab/>
        </w:r>
        <w:r>
          <w:rPr>
            <w:noProof/>
            <w:webHidden/>
          </w:rPr>
          <w:fldChar w:fldCharType="begin"/>
        </w:r>
        <w:r>
          <w:rPr>
            <w:noProof/>
            <w:webHidden/>
          </w:rPr>
          <w:instrText xml:space="preserve"> PAGEREF _Toc232778917 \h </w:instrText>
        </w:r>
        <w:r>
          <w:rPr>
            <w:noProof/>
            <w:webHidden/>
          </w:rPr>
        </w:r>
        <w:r>
          <w:rPr>
            <w:noProof/>
            <w:webHidden/>
          </w:rPr>
          <w:fldChar w:fldCharType="separate"/>
        </w:r>
        <w:r>
          <w:rPr>
            <w:noProof/>
            <w:webHidden/>
          </w:rPr>
          <w:t>14</w:t>
        </w:r>
        <w:r>
          <w:rPr>
            <w:noProof/>
            <w:webHidden/>
          </w:rPr>
          <w:fldChar w:fldCharType="end"/>
        </w:r>
      </w:hyperlink>
    </w:p>
    <w:p w14:paraId="7054E9A8" w14:textId="49A033B9"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18" w:history="1">
        <w:r w:rsidRPr="00BC022F">
          <w:rPr>
            <w:rStyle w:val="Hiperpovezava"/>
            <w:noProof/>
          </w:rPr>
          <w:t>2.4.2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Testni zajem in obdelava podatkov</w:t>
        </w:r>
        <w:r>
          <w:rPr>
            <w:noProof/>
            <w:webHidden/>
          </w:rPr>
          <w:tab/>
        </w:r>
        <w:r>
          <w:rPr>
            <w:noProof/>
            <w:webHidden/>
          </w:rPr>
          <w:fldChar w:fldCharType="begin"/>
        </w:r>
        <w:r>
          <w:rPr>
            <w:noProof/>
            <w:webHidden/>
          </w:rPr>
          <w:instrText xml:space="preserve"> PAGEREF _Toc232778918 \h </w:instrText>
        </w:r>
        <w:r>
          <w:rPr>
            <w:noProof/>
            <w:webHidden/>
          </w:rPr>
        </w:r>
        <w:r>
          <w:rPr>
            <w:noProof/>
            <w:webHidden/>
          </w:rPr>
          <w:fldChar w:fldCharType="separate"/>
        </w:r>
        <w:r>
          <w:rPr>
            <w:noProof/>
            <w:webHidden/>
          </w:rPr>
          <w:t>15</w:t>
        </w:r>
        <w:r>
          <w:rPr>
            <w:noProof/>
            <w:webHidden/>
          </w:rPr>
          <w:fldChar w:fldCharType="end"/>
        </w:r>
      </w:hyperlink>
    </w:p>
    <w:p w14:paraId="0494D456" w14:textId="23294C36" w:rsidR="004616E4" w:rsidRDefault="004616E4">
      <w:pPr>
        <w:pStyle w:val="Kazalovsebine1"/>
        <w:tabs>
          <w:tab w:val="left" w:pos="480"/>
          <w:tab w:val="right" w:leader="dot" w:pos="9061"/>
        </w:tabs>
        <w:rPr>
          <w:rFonts w:asciiTheme="minorHAnsi" w:eastAsiaTheme="minorEastAsia" w:hAnsiTheme="minorHAnsi" w:cstheme="minorBidi"/>
          <w:b w:val="0"/>
          <w:caps w:val="0"/>
          <w:noProof/>
          <w:kern w:val="2"/>
          <w:sz w:val="24"/>
          <w14:ligatures w14:val="standardContextual"/>
        </w:rPr>
      </w:pPr>
      <w:hyperlink w:anchor="_Toc232778919" w:history="1">
        <w:r w:rsidRPr="00BC022F">
          <w:rPr>
            <w:rStyle w:val="Hiperpovezava"/>
            <w:noProof/>
          </w:rPr>
          <w:t>3</w:t>
        </w:r>
        <w:r>
          <w:rPr>
            <w:rFonts w:asciiTheme="minorHAnsi" w:eastAsiaTheme="minorEastAsia" w:hAnsiTheme="minorHAnsi" w:cstheme="minorBidi"/>
            <w:b w:val="0"/>
            <w:caps w:val="0"/>
            <w:noProof/>
            <w:kern w:val="2"/>
            <w:sz w:val="24"/>
            <w14:ligatures w14:val="standardContextual"/>
          </w:rPr>
          <w:tab/>
        </w:r>
        <w:r w:rsidRPr="00BC022F">
          <w:rPr>
            <w:rStyle w:val="Hiperpovezava"/>
            <w:noProof/>
          </w:rPr>
          <w:t>Zagotavljanje kakovosti ZLS in AF</w:t>
        </w:r>
        <w:r>
          <w:rPr>
            <w:noProof/>
            <w:webHidden/>
          </w:rPr>
          <w:tab/>
        </w:r>
        <w:r>
          <w:rPr>
            <w:noProof/>
            <w:webHidden/>
          </w:rPr>
          <w:fldChar w:fldCharType="begin"/>
        </w:r>
        <w:r>
          <w:rPr>
            <w:noProof/>
            <w:webHidden/>
          </w:rPr>
          <w:instrText xml:space="preserve"> PAGEREF _Toc232778919 \h </w:instrText>
        </w:r>
        <w:r>
          <w:rPr>
            <w:noProof/>
            <w:webHidden/>
          </w:rPr>
        </w:r>
        <w:r>
          <w:rPr>
            <w:noProof/>
            <w:webHidden/>
          </w:rPr>
          <w:fldChar w:fldCharType="separate"/>
        </w:r>
        <w:r>
          <w:rPr>
            <w:noProof/>
            <w:webHidden/>
          </w:rPr>
          <w:t>15</w:t>
        </w:r>
        <w:r>
          <w:rPr>
            <w:noProof/>
            <w:webHidden/>
          </w:rPr>
          <w:fldChar w:fldCharType="end"/>
        </w:r>
      </w:hyperlink>
    </w:p>
    <w:p w14:paraId="5CA295EC" w14:textId="559EE600"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20" w:history="1">
        <w:r w:rsidRPr="00BC022F">
          <w:rPr>
            <w:rStyle w:val="Hiperpovezava"/>
            <w:noProof/>
          </w:rPr>
          <w:t>3.1</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Zagotavljanje kakovosti ZLS</w:t>
        </w:r>
        <w:r>
          <w:rPr>
            <w:noProof/>
            <w:webHidden/>
          </w:rPr>
          <w:tab/>
        </w:r>
        <w:r>
          <w:rPr>
            <w:noProof/>
            <w:webHidden/>
          </w:rPr>
          <w:fldChar w:fldCharType="begin"/>
        </w:r>
        <w:r>
          <w:rPr>
            <w:noProof/>
            <w:webHidden/>
          </w:rPr>
          <w:instrText xml:space="preserve"> PAGEREF _Toc232778920 \h </w:instrText>
        </w:r>
        <w:r>
          <w:rPr>
            <w:noProof/>
            <w:webHidden/>
          </w:rPr>
        </w:r>
        <w:r>
          <w:rPr>
            <w:noProof/>
            <w:webHidden/>
          </w:rPr>
          <w:fldChar w:fldCharType="separate"/>
        </w:r>
        <w:r>
          <w:rPr>
            <w:noProof/>
            <w:webHidden/>
          </w:rPr>
          <w:t>15</w:t>
        </w:r>
        <w:r>
          <w:rPr>
            <w:noProof/>
            <w:webHidden/>
          </w:rPr>
          <w:fldChar w:fldCharType="end"/>
        </w:r>
      </w:hyperlink>
    </w:p>
    <w:p w14:paraId="645E5ECA" w14:textId="7BCC5E33"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21" w:history="1">
        <w:r w:rsidRPr="00BC022F">
          <w:rPr>
            <w:rStyle w:val="Hiperpovezava"/>
            <w:noProof/>
          </w:rPr>
          <w:t>3.1.1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Uporabljen inštrumentarij</w:t>
        </w:r>
        <w:r>
          <w:rPr>
            <w:noProof/>
            <w:webHidden/>
          </w:rPr>
          <w:tab/>
        </w:r>
        <w:r>
          <w:rPr>
            <w:noProof/>
            <w:webHidden/>
          </w:rPr>
          <w:fldChar w:fldCharType="begin"/>
        </w:r>
        <w:r>
          <w:rPr>
            <w:noProof/>
            <w:webHidden/>
          </w:rPr>
          <w:instrText xml:space="preserve"> PAGEREF _Toc232778921 \h </w:instrText>
        </w:r>
        <w:r>
          <w:rPr>
            <w:noProof/>
            <w:webHidden/>
          </w:rPr>
        </w:r>
        <w:r>
          <w:rPr>
            <w:noProof/>
            <w:webHidden/>
          </w:rPr>
          <w:fldChar w:fldCharType="separate"/>
        </w:r>
        <w:r>
          <w:rPr>
            <w:noProof/>
            <w:webHidden/>
          </w:rPr>
          <w:t>16</w:t>
        </w:r>
        <w:r>
          <w:rPr>
            <w:noProof/>
            <w:webHidden/>
          </w:rPr>
          <w:fldChar w:fldCharType="end"/>
        </w:r>
      </w:hyperlink>
    </w:p>
    <w:p w14:paraId="13676658" w14:textId="35D41C99"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22" w:history="1">
        <w:r w:rsidRPr="00BC022F">
          <w:rPr>
            <w:rStyle w:val="Hiperpovezava"/>
            <w:noProof/>
          </w:rPr>
          <w:t>3.1.2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Kalibracija laserskega skenerja in sistema za skeniranje</w:t>
        </w:r>
        <w:r>
          <w:rPr>
            <w:noProof/>
            <w:webHidden/>
          </w:rPr>
          <w:tab/>
        </w:r>
        <w:r>
          <w:rPr>
            <w:noProof/>
            <w:webHidden/>
          </w:rPr>
          <w:fldChar w:fldCharType="begin"/>
        </w:r>
        <w:r>
          <w:rPr>
            <w:noProof/>
            <w:webHidden/>
          </w:rPr>
          <w:instrText xml:space="preserve"> PAGEREF _Toc232778922 \h </w:instrText>
        </w:r>
        <w:r>
          <w:rPr>
            <w:noProof/>
            <w:webHidden/>
          </w:rPr>
        </w:r>
        <w:r>
          <w:rPr>
            <w:noProof/>
            <w:webHidden/>
          </w:rPr>
          <w:fldChar w:fldCharType="separate"/>
        </w:r>
        <w:r>
          <w:rPr>
            <w:noProof/>
            <w:webHidden/>
          </w:rPr>
          <w:t>16</w:t>
        </w:r>
        <w:r>
          <w:rPr>
            <w:noProof/>
            <w:webHidden/>
          </w:rPr>
          <w:fldChar w:fldCharType="end"/>
        </w:r>
      </w:hyperlink>
    </w:p>
    <w:p w14:paraId="00CDF439" w14:textId="07DC1C66"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23" w:history="1">
        <w:r w:rsidRPr="00BC022F">
          <w:rPr>
            <w:rStyle w:val="Hiperpovezava"/>
            <w:noProof/>
          </w:rPr>
          <w:t>3.1.3</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Čas podatkov ZLS</w:t>
        </w:r>
        <w:r>
          <w:rPr>
            <w:noProof/>
            <w:webHidden/>
          </w:rPr>
          <w:tab/>
        </w:r>
        <w:r>
          <w:rPr>
            <w:noProof/>
            <w:webHidden/>
          </w:rPr>
          <w:fldChar w:fldCharType="begin"/>
        </w:r>
        <w:r>
          <w:rPr>
            <w:noProof/>
            <w:webHidden/>
          </w:rPr>
          <w:instrText xml:space="preserve"> PAGEREF _Toc232778923 \h </w:instrText>
        </w:r>
        <w:r>
          <w:rPr>
            <w:noProof/>
            <w:webHidden/>
          </w:rPr>
        </w:r>
        <w:r>
          <w:rPr>
            <w:noProof/>
            <w:webHidden/>
          </w:rPr>
          <w:fldChar w:fldCharType="separate"/>
        </w:r>
        <w:r>
          <w:rPr>
            <w:noProof/>
            <w:webHidden/>
          </w:rPr>
          <w:t>17</w:t>
        </w:r>
        <w:r>
          <w:rPr>
            <w:noProof/>
            <w:webHidden/>
          </w:rPr>
          <w:fldChar w:fldCharType="end"/>
        </w:r>
      </w:hyperlink>
    </w:p>
    <w:p w14:paraId="781ECF4C" w14:textId="2EA73EC2"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24" w:history="1">
        <w:r w:rsidRPr="00BC022F">
          <w:rPr>
            <w:rStyle w:val="Hiperpovezava"/>
            <w:noProof/>
          </w:rPr>
          <w:t>3.1.4</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Vrednosti intenzitete</w:t>
        </w:r>
        <w:r>
          <w:rPr>
            <w:noProof/>
            <w:webHidden/>
          </w:rPr>
          <w:tab/>
        </w:r>
        <w:r>
          <w:rPr>
            <w:noProof/>
            <w:webHidden/>
          </w:rPr>
          <w:fldChar w:fldCharType="begin"/>
        </w:r>
        <w:r>
          <w:rPr>
            <w:noProof/>
            <w:webHidden/>
          </w:rPr>
          <w:instrText xml:space="preserve"> PAGEREF _Toc232778924 \h </w:instrText>
        </w:r>
        <w:r>
          <w:rPr>
            <w:noProof/>
            <w:webHidden/>
          </w:rPr>
        </w:r>
        <w:r>
          <w:rPr>
            <w:noProof/>
            <w:webHidden/>
          </w:rPr>
          <w:fldChar w:fldCharType="separate"/>
        </w:r>
        <w:r>
          <w:rPr>
            <w:noProof/>
            <w:webHidden/>
          </w:rPr>
          <w:t>17</w:t>
        </w:r>
        <w:r>
          <w:rPr>
            <w:noProof/>
            <w:webHidden/>
          </w:rPr>
          <w:fldChar w:fldCharType="end"/>
        </w:r>
      </w:hyperlink>
    </w:p>
    <w:p w14:paraId="51039756" w14:textId="0B5AE2AA"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25" w:history="1">
        <w:r w:rsidRPr="00BC022F">
          <w:rPr>
            <w:rStyle w:val="Hiperpovezava"/>
            <w:noProof/>
          </w:rPr>
          <w:t>3.1.5</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Gostota in razmiki točk odboja</w:t>
        </w:r>
        <w:r>
          <w:rPr>
            <w:noProof/>
            <w:webHidden/>
          </w:rPr>
          <w:tab/>
        </w:r>
        <w:r>
          <w:rPr>
            <w:noProof/>
            <w:webHidden/>
          </w:rPr>
          <w:fldChar w:fldCharType="begin"/>
        </w:r>
        <w:r>
          <w:rPr>
            <w:noProof/>
            <w:webHidden/>
          </w:rPr>
          <w:instrText xml:space="preserve"> PAGEREF _Toc232778925 \h </w:instrText>
        </w:r>
        <w:r>
          <w:rPr>
            <w:noProof/>
            <w:webHidden/>
          </w:rPr>
        </w:r>
        <w:r>
          <w:rPr>
            <w:noProof/>
            <w:webHidden/>
          </w:rPr>
          <w:fldChar w:fldCharType="separate"/>
        </w:r>
        <w:r>
          <w:rPr>
            <w:noProof/>
            <w:webHidden/>
          </w:rPr>
          <w:t>17</w:t>
        </w:r>
        <w:r>
          <w:rPr>
            <w:noProof/>
            <w:webHidden/>
          </w:rPr>
          <w:fldChar w:fldCharType="end"/>
        </w:r>
      </w:hyperlink>
    </w:p>
    <w:p w14:paraId="11D1A5DF" w14:textId="46E2976C"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26" w:history="1">
        <w:r w:rsidRPr="00BC022F">
          <w:rPr>
            <w:rStyle w:val="Hiperpovezava"/>
            <w:noProof/>
          </w:rPr>
          <w:t>3.1.6</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Praznine v podatkih</w:t>
        </w:r>
        <w:r>
          <w:rPr>
            <w:noProof/>
            <w:webHidden/>
          </w:rPr>
          <w:tab/>
        </w:r>
        <w:r>
          <w:rPr>
            <w:noProof/>
            <w:webHidden/>
          </w:rPr>
          <w:fldChar w:fldCharType="begin"/>
        </w:r>
        <w:r>
          <w:rPr>
            <w:noProof/>
            <w:webHidden/>
          </w:rPr>
          <w:instrText xml:space="preserve"> PAGEREF _Toc232778926 \h </w:instrText>
        </w:r>
        <w:r>
          <w:rPr>
            <w:noProof/>
            <w:webHidden/>
          </w:rPr>
        </w:r>
        <w:r>
          <w:rPr>
            <w:noProof/>
            <w:webHidden/>
          </w:rPr>
          <w:fldChar w:fldCharType="separate"/>
        </w:r>
        <w:r>
          <w:rPr>
            <w:noProof/>
            <w:webHidden/>
          </w:rPr>
          <w:t>18</w:t>
        </w:r>
        <w:r>
          <w:rPr>
            <w:noProof/>
            <w:webHidden/>
          </w:rPr>
          <w:fldChar w:fldCharType="end"/>
        </w:r>
      </w:hyperlink>
    </w:p>
    <w:p w14:paraId="32D51782" w14:textId="5DA066B8"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27" w:history="1">
        <w:r w:rsidRPr="00BC022F">
          <w:rPr>
            <w:rStyle w:val="Hiperpovezava"/>
            <w:noProof/>
          </w:rPr>
          <w:t>3.1.7</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Pravilnost prostorske porazdelitve</w:t>
        </w:r>
        <w:r>
          <w:rPr>
            <w:noProof/>
            <w:webHidden/>
          </w:rPr>
          <w:tab/>
        </w:r>
        <w:r>
          <w:rPr>
            <w:noProof/>
            <w:webHidden/>
          </w:rPr>
          <w:fldChar w:fldCharType="begin"/>
        </w:r>
        <w:r>
          <w:rPr>
            <w:noProof/>
            <w:webHidden/>
          </w:rPr>
          <w:instrText xml:space="preserve"> PAGEREF _Toc232778927 \h </w:instrText>
        </w:r>
        <w:r>
          <w:rPr>
            <w:noProof/>
            <w:webHidden/>
          </w:rPr>
        </w:r>
        <w:r>
          <w:rPr>
            <w:noProof/>
            <w:webHidden/>
          </w:rPr>
          <w:fldChar w:fldCharType="separate"/>
        </w:r>
        <w:r>
          <w:rPr>
            <w:noProof/>
            <w:webHidden/>
          </w:rPr>
          <w:t>18</w:t>
        </w:r>
        <w:r>
          <w:rPr>
            <w:noProof/>
            <w:webHidden/>
          </w:rPr>
          <w:fldChar w:fldCharType="end"/>
        </w:r>
      </w:hyperlink>
    </w:p>
    <w:p w14:paraId="33F3923F" w14:textId="0577AB12"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28" w:history="1">
        <w:r w:rsidRPr="00BC022F">
          <w:rPr>
            <w:rStyle w:val="Hiperpovezava"/>
            <w:noProof/>
          </w:rPr>
          <w:t>3.1.8</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Pogoji za zajem podatkov</w:t>
        </w:r>
        <w:r>
          <w:rPr>
            <w:noProof/>
            <w:webHidden/>
          </w:rPr>
          <w:tab/>
        </w:r>
        <w:r>
          <w:rPr>
            <w:noProof/>
            <w:webHidden/>
          </w:rPr>
          <w:fldChar w:fldCharType="begin"/>
        </w:r>
        <w:r>
          <w:rPr>
            <w:noProof/>
            <w:webHidden/>
          </w:rPr>
          <w:instrText xml:space="preserve"> PAGEREF _Toc232778928 \h </w:instrText>
        </w:r>
        <w:r>
          <w:rPr>
            <w:noProof/>
            <w:webHidden/>
          </w:rPr>
        </w:r>
        <w:r>
          <w:rPr>
            <w:noProof/>
            <w:webHidden/>
          </w:rPr>
          <w:fldChar w:fldCharType="separate"/>
        </w:r>
        <w:r>
          <w:rPr>
            <w:noProof/>
            <w:webHidden/>
          </w:rPr>
          <w:t>18</w:t>
        </w:r>
        <w:r>
          <w:rPr>
            <w:noProof/>
            <w:webHidden/>
          </w:rPr>
          <w:fldChar w:fldCharType="end"/>
        </w:r>
      </w:hyperlink>
    </w:p>
    <w:p w14:paraId="223E4152" w14:textId="73C9A76E"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29" w:history="1">
        <w:r w:rsidRPr="00BC022F">
          <w:rPr>
            <w:rStyle w:val="Hiperpovezava"/>
            <w:noProof/>
          </w:rPr>
          <w:t>3.2</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Zagotavljanje kakovosti AF</w:t>
        </w:r>
        <w:r>
          <w:rPr>
            <w:noProof/>
            <w:webHidden/>
          </w:rPr>
          <w:tab/>
        </w:r>
        <w:r>
          <w:rPr>
            <w:noProof/>
            <w:webHidden/>
          </w:rPr>
          <w:fldChar w:fldCharType="begin"/>
        </w:r>
        <w:r>
          <w:rPr>
            <w:noProof/>
            <w:webHidden/>
          </w:rPr>
          <w:instrText xml:space="preserve"> PAGEREF _Toc232778929 \h </w:instrText>
        </w:r>
        <w:r>
          <w:rPr>
            <w:noProof/>
            <w:webHidden/>
          </w:rPr>
        </w:r>
        <w:r>
          <w:rPr>
            <w:noProof/>
            <w:webHidden/>
          </w:rPr>
          <w:fldChar w:fldCharType="separate"/>
        </w:r>
        <w:r>
          <w:rPr>
            <w:noProof/>
            <w:webHidden/>
          </w:rPr>
          <w:t>19</w:t>
        </w:r>
        <w:r>
          <w:rPr>
            <w:noProof/>
            <w:webHidden/>
          </w:rPr>
          <w:fldChar w:fldCharType="end"/>
        </w:r>
      </w:hyperlink>
    </w:p>
    <w:p w14:paraId="495CB6BD" w14:textId="36AB1532"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30" w:history="1">
        <w:r w:rsidRPr="00BC022F">
          <w:rPr>
            <w:rStyle w:val="Hiperpovezava"/>
            <w:noProof/>
          </w:rPr>
          <w:t>3.2.1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Uporabljen inštrumentarij</w:t>
        </w:r>
        <w:r>
          <w:rPr>
            <w:noProof/>
            <w:webHidden/>
          </w:rPr>
          <w:tab/>
        </w:r>
        <w:r>
          <w:rPr>
            <w:noProof/>
            <w:webHidden/>
          </w:rPr>
          <w:fldChar w:fldCharType="begin"/>
        </w:r>
        <w:r>
          <w:rPr>
            <w:noProof/>
            <w:webHidden/>
          </w:rPr>
          <w:instrText xml:space="preserve"> PAGEREF _Toc232778930 \h </w:instrText>
        </w:r>
        <w:r>
          <w:rPr>
            <w:noProof/>
            <w:webHidden/>
          </w:rPr>
        </w:r>
        <w:r>
          <w:rPr>
            <w:noProof/>
            <w:webHidden/>
          </w:rPr>
          <w:fldChar w:fldCharType="separate"/>
        </w:r>
        <w:r>
          <w:rPr>
            <w:noProof/>
            <w:webHidden/>
          </w:rPr>
          <w:t>19</w:t>
        </w:r>
        <w:r>
          <w:rPr>
            <w:noProof/>
            <w:webHidden/>
          </w:rPr>
          <w:fldChar w:fldCharType="end"/>
        </w:r>
      </w:hyperlink>
    </w:p>
    <w:p w14:paraId="04DB433C" w14:textId="5D1044A1"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31" w:history="1">
        <w:r w:rsidRPr="00BC022F">
          <w:rPr>
            <w:rStyle w:val="Hiperpovezava"/>
            <w:noProof/>
          </w:rPr>
          <w:t>3.2.2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Kalibracija aerofotoaparata</w:t>
        </w:r>
        <w:r>
          <w:rPr>
            <w:noProof/>
            <w:webHidden/>
          </w:rPr>
          <w:tab/>
        </w:r>
        <w:r>
          <w:rPr>
            <w:noProof/>
            <w:webHidden/>
          </w:rPr>
          <w:fldChar w:fldCharType="begin"/>
        </w:r>
        <w:r>
          <w:rPr>
            <w:noProof/>
            <w:webHidden/>
          </w:rPr>
          <w:instrText xml:space="preserve"> PAGEREF _Toc232778931 \h </w:instrText>
        </w:r>
        <w:r>
          <w:rPr>
            <w:noProof/>
            <w:webHidden/>
          </w:rPr>
        </w:r>
        <w:r>
          <w:rPr>
            <w:noProof/>
            <w:webHidden/>
          </w:rPr>
          <w:fldChar w:fldCharType="separate"/>
        </w:r>
        <w:r>
          <w:rPr>
            <w:noProof/>
            <w:webHidden/>
          </w:rPr>
          <w:t>19</w:t>
        </w:r>
        <w:r>
          <w:rPr>
            <w:noProof/>
            <w:webHidden/>
          </w:rPr>
          <w:fldChar w:fldCharType="end"/>
        </w:r>
      </w:hyperlink>
    </w:p>
    <w:p w14:paraId="6AAF0EB7" w14:textId="44A63DCD"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32" w:history="1">
        <w:r w:rsidRPr="00BC022F">
          <w:rPr>
            <w:rStyle w:val="Hiperpovezava"/>
            <w:noProof/>
          </w:rPr>
          <w:t>3.2.3</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Pogoji za zajem podatkov</w:t>
        </w:r>
        <w:r>
          <w:rPr>
            <w:noProof/>
            <w:webHidden/>
          </w:rPr>
          <w:tab/>
        </w:r>
        <w:r>
          <w:rPr>
            <w:noProof/>
            <w:webHidden/>
          </w:rPr>
          <w:fldChar w:fldCharType="begin"/>
        </w:r>
        <w:r>
          <w:rPr>
            <w:noProof/>
            <w:webHidden/>
          </w:rPr>
          <w:instrText xml:space="preserve"> PAGEREF _Toc232778932 \h </w:instrText>
        </w:r>
        <w:r>
          <w:rPr>
            <w:noProof/>
            <w:webHidden/>
          </w:rPr>
        </w:r>
        <w:r>
          <w:rPr>
            <w:noProof/>
            <w:webHidden/>
          </w:rPr>
          <w:fldChar w:fldCharType="separate"/>
        </w:r>
        <w:r>
          <w:rPr>
            <w:noProof/>
            <w:webHidden/>
          </w:rPr>
          <w:t>20</w:t>
        </w:r>
        <w:r>
          <w:rPr>
            <w:noProof/>
            <w:webHidden/>
          </w:rPr>
          <w:fldChar w:fldCharType="end"/>
        </w:r>
      </w:hyperlink>
    </w:p>
    <w:p w14:paraId="58D46BFA" w14:textId="143C33DA" w:rsidR="004616E4" w:rsidRDefault="004616E4">
      <w:pPr>
        <w:pStyle w:val="Kazalovsebine1"/>
        <w:tabs>
          <w:tab w:val="left" w:pos="480"/>
          <w:tab w:val="right" w:leader="dot" w:pos="9061"/>
        </w:tabs>
        <w:rPr>
          <w:rFonts w:asciiTheme="minorHAnsi" w:eastAsiaTheme="minorEastAsia" w:hAnsiTheme="minorHAnsi" w:cstheme="minorBidi"/>
          <w:b w:val="0"/>
          <w:caps w:val="0"/>
          <w:noProof/>
          <w:kern w:val="2"/>
          <w:sz w:val="24"/>
          <w14:ligatures w14:val="standardContextual"/>
        </w:rPr>
      </w:pPr>
      <w:hyperlink w:anchor="_Toc232778933" w:history="1">
        <w:r w:rsidRPr="00BC022F">
          <w:rPr>
            <w:rStyle w:val="Hiperpovezava"/>
            <w:noProof/>
          </w:rPr>
          <w:t>4</w:t>
        </w:r>
        <w:r>
          <w:rPr>
            <w:rFonts w:asciiTheme="minorHAnsi" w:eastAsiaTheme="minorEastAsia" w:hAnsiTheme="minorHAnsi" w:cstheme="minorBidi"/>
            <w:b w:val="0"/>
            <w:caps w:val="0"/>
            <w:noProof/>
            <w:kern w:val="2"/>
            <w:sz w:val="24"/>
            <w14:ligatures w14:val="standardContextual"/>
          </w:rPr>
          <w:tab/>
        </w:r>
        <w:r w:rsidRPr="00BC022F">
          <w:rPr>
            <w:rStyle w:val="Hiperpovezava"/>
            <w:noProof/>
          </w:rPr>
          <w:t>Obdelava podatkov ZLS</w:t>
        </w:r>
        <w:r>
          <w:rPr>
            <w:noProof/>
            <w:webHidden/>
          </w:rPr>
          <w:tab/>
        </w:r>
        <w:r>
          <w:rPr>
            <w:noProof/>
            <w:webHidden/>
          </w:rPr>
          <w:fldChar w:fldCharType="begin"/>
        </w:r>
        <w:r>
          <w:rPr>
            <w:noProof/>
            <w:webHidden/>
          </w:rPr>
          <w:instrText xml:space="preserve"> PAGEREF _Toc232778933 \h </w:instrText>
        </w:r>
        <w:r>
          <w:rPr>
            <w:noProof/>
            <w:webHidden/>
          </w:rPr>
        </w:r>
        <w:r>
          <w:rPr>
            <w:noProof/>
            <w:webHidden/>
          </w:rPr>
          <w:fldChar w:fldCharType="separate"/>
        </w:r>
        <w:r>
          <w:rPr>
            <w:noProof/>
            <w:webHidden/>
          </w:rPr>
          <w:t>20</w:t>
        </w:r>
        <w:r>
          <w:rPr>
            <w:noProof/>
            <w:webHidden/>
          </w:rPr>
          <w:fldChar w:fldCharType="end"/>
        </w:r>
      </w:hyperlink>
    </w:p>
    <w:p w14:paraId="683F4C6E" w14:textId="1A8ED17E"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34" w:history="1">
        <w:r w:rsidRPr="00BC022F">
          <w:rPr>
            <w:rStyle w:val="Hiperpovezava"/>
            <w:noProof/>
          </w:rPr>
          <w:t>4.1</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Splošno</w:t>
        </w:r>
        <w:r>
          <w:rPr>
            <w:noProof/>
            <w:webHidden/>
          </w:rPr>
          <w:tab/>
        </w:r>
        <w:r>
          <w:rPr>
            <w:noProof/>
            <w:webHidden/>
          </w:rPr>
          <w:fldChar w:fldCharType="begin"/>
        </w:r>
        <w:r>
          <w:rPr>
            <w:noProof/>
            <w:webHidden/>
          </w:rPr>
          <w:instrText xml:space="preserve"> PAGEREF _Toc232778934 \h </w:instrText>
        </w:r>
        <w:r>
          <w:rPr>
            <w:noProof/>
            <w:webHidden/>
          </w:rPr>
        </w:r>
        <w:r>
          <w:rPr>
            <w:noProof/>
            <w:webHidden/>
          </w:rPr>
          <w:fldChar w:fldCharType="separate"/>
        </w:r>
        <w:r>
          <w:rPr>
            <w:noProof/>
            <w:webHidden/>
          </w:rPr>
          <w:t>20</w:t>
        </w:r>
        <w:r>
          <w:rPr>
            <w:noProof/>
            <w:webHidden/>
          </w:rPr>
          <w:fldChar w:fldCharType="end"/>
        </w:r>
      </w:hyperlink>
    </w:p>
    <w:p w14:paraId="5F640667" w14:textId="61026D10"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35" w:history="1">
        <w:r w:rsidRPr="00BC022F">
          <w:rPr>
            <w:rStyle w:val="Hiperpovezava"/>
            <w:noProof/>
          </w:rPr>
          <w:t>4.2</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Poimenovanje točk in datotek</w:t>
        </w:r>
        <w:r>
          <w:rPr>
            <w:noProof/>
            <w:webHidden/>
          </w:rPr>
          <w:tab/>
        </w:r>
        <w:r>
          <w:rPr>
            <w:noProof/>
            <w:webHidden/>
          </w:rPr>
          <w:fldChar w:fldCharType="begin"/>
        </w:r>
        <w:r>
          <w:rPr>
            <w:noProof/>
            <w:webHidden/>
          </w:rPr>
          <w:instrText xml:space="preserve"> PAGEREF _Toc232778935 \h </w:instrText>
        </w:r>
        <w:r>
          <w:rPr>
            <w:noProof/>
            <w:webHidden/>
          </w:rPr>
        </w:r>
        <w:r>
          <w:rPr>
            <w:noProof/>
            <w:webHidden/>
          </w:rPr>
          <w:fldChar w:fldCharType="separate"/>
        </w:r>
        <w:r>
          <w:rPr>
            <w:noProof/>
            <w:webHidden/>
          </w:rPr>
          <w:t>20</w:t>
        </w:r>
        <w:r>
          <w:rPr>
            <w:noProof/>
            <w:webHidden/>
          </w:rPr>
          <w:fldChar w:fldCharType="end"/>
        </w:r>
      </w:hyperlink>
    </w:p>
    <w:p w14:paraId="1B569395" w14:textId="003898FE"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36" w:history="1">
        <w:r w:rsidRPr="00BC022F">
          <w:rPr>
            <w:rStyle w:val="Hiperpovezava"/>
            <w:noProof/>
          </w:rPr>
          <w:t>4.3</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Točnost lokacije</w:t>
        </w:r>
        <w:r>
          <w:rPr>
            <w:noProof/>
            <w:webHidden/>
          </w:rPr>
          <w:tab/>
        </w:r>
        <w:r>
          <w:rPr>
            <w:noProof/>
            <w:webHidden/>
          </w:rPr>
          <w:fldChar w:fldCharType="begin"/>
        </w:r>
        <w:r>
          <w:rPr>
            <w:noProof/>
            <w:webHidden/>
          </w:rPr>
          <w:instrText xml:space="preserve"> PAGEREF _Toc232778936 \h </w:instrText>
        </w:r>
        <w:r>
          <w:rPr>
            <w:noProof/>
            <w:webHidden/>
          </w:rPr>
        </w:r>
        <w:r>
          <w:rPr>
            <w:noProof/>
            <w:webHidden/>
          </w:rPr>
          <w:fldChar w:fldCharType="separate"/>
        </w:r>
        <w:r>
          <w:rPr>
            <w:noProof/>
            <w:webHidden/>
          </w:rPr>
          <w:t>20</w:t>
        </w:r>
        <w:r>
          <w:rPr>
            <w:noProof/>
            <w:webHidden/>
          </w:rPr>
          <w:fldChar w:fldCharType="end"/>
        </w:r>
      </w:hyperlink>
    </w:p>
    <w:p w14:paraId="63687FC3" w14:textId="624505A5"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37" w:history="1">
        <w:r w:rsidRPr="00BC022F">
          <w:rPr>
            <w:rStyle w:val="Hiperpovezava"/>
            <w:noProof/>
          </w:rPr>
          <w:t>4.3.1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Relativna ravninska točnost</w:t>
        </w:r>
        <w:r>
          <w:rPr>
            <w:noProof/>
            <w:webHidden/>
          </w:rPr>
          <w:tab/>
        </w:r>
        <w:r>
          <w:rPr>
            <w:noProof/>
            <w:webHidden/>
          </w:rPr>
          <w:fldChar w:fldCharType="begin"/>
        </w:r>
        <w:r>
          <w:rPr>
            <w:noProof/>
            <w:webHidden/>
          </w:rPr>
          <w:instrText xml:space="preserve"> PAGEREF _Toc232778937 \h </w:instrText>
        </w:r>
        <w:r>
          <w:rPr>
            <w:noProof/>
            <w:webHidden/>
          </w:rPr>
        </w:r>
        <w:r>
          <w:rPr>
            <w:noProof/>
            <w:webHidden/>
          </w:rPr>
          <w:fldChar w:fldCharType="separate"/>
        </w:r>
        <w:r>
          <w:rPr>
            <w:noProof/>
            <w:webHidden/>
          </w:rPr>
          <w:t>20</w:t>
        </w:r>
        <w:r>
          <w:rPr>
            <w:noProof/>
            <w:webHidden/>
          </w:rPr>
          <w:fldChar w:fldCharType="end"/>
        </w:r>
      </w:hyperlink>
    </w:p>
    <w:p w14:paraId="3AFA445E" w14:textId="67A636C9"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38" w:history="1">
        <w:r w:rsidRPr="00BC022F">
          <w:rPr>
            <w:rStyle w:val="Hiperpovezava"/>
            <w:noProof/>
          </w:rPr>
          <w:t>4.3.2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Absolutna ravninska točnost</w:t>
        </w:r>
        <w:r>
          <w:rPr>
            <w:noProof/>
            <w:webHidden/>
          </w:rPr>
          <w:tab/>
        </w:r>
        <w:r>
          <w:rPr>
            <w:noProof/>
            <w:webHidden/>
          </w:rPr>
          <w:fldChar w:fldCharType="begin"/>
        </w:r>
        <w:r>
          <w:rPr>
            <w:noProof/>
            <w:webHidden/>
          </w:rPr>
          <w:instrText xml:space="preserve"> PAGEREF _Toc232778938 \h </w:instrText>
        </w:r>
        <w:r>
          <w:rPr>
            <w:noProof/>
            <w:webHidden/>
          </w:rPr>
        </w:r>
        <w:r>
          <w:rPr>
            <w:noProof/>
            <w:webHidden/>
          </w:rPr>
          <w:fldChar w:fldCharType="separate"/>
        </w:r>
        <w:r>
          <w:rPr>
            <w:noProof/>
            <w:webHidden/>
          </w:rPr>
          <w:t>20</w:t>
        </w:r>
        <w:r>
          <w:rPr>
            <w:noProof/>
            <w:webHidden/>
          </w:rPr>
          <w:fldChar w:fldCharType="end"/>
        </w:r>
      </w:hyperlink>
    </w:p>
    <w:p w14:paraId="2E1D8C89" w14:textId="3F03448C"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39" w:history="1">
        <w:r w:rsidRPr="00BC022F">
          <w:rPr>
            <w:rStyle w:val="Hiperpovezava"/>
            <w:noProof/>
          </w:rPr>
          <w:t>4.3.3</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Relativna višinska točnost</w:t>
        </w:r>
        <w:r>
          <w:rPr>
            <w:noProof/>
            <w:webHidden/>
          </w:rPr>
          <w:tab/>
        </w:r>
        <w:r>
          <w:rPr>
            <w:noProof/>
            <w:webHidden/>
          </w:rPr>
          <w:fldChar w:fldCharType="begin"/>
        </w:r>
        <w:r>
          <w:rPr>
            <w:noProof/>
            <w:webHidden/>
          </w:rPr>
          <w:instrText xml:space="preserve"> PAGEREF _Toc232778939 \h </w:instrText>
        </w:r>
        <w:r>
          <w:rPr>
            <w:noProof/>
            <w:webHidden/>
          </w:rPr>
        </w:r>
        <w:r>
          <w:rPr>
            <w:noProof/>
            <w:webHidden/>
          </w:rPr>
          <w:fldChar w:fldCharType="separate"/>
        </w:r>
        <w:r>
          <w:rPr>
            <w:noProof/>
            <w:webHidden/>
          </w:rPr>
          <w:t>21</w:t>
        </w:r>
        <w:r>
          <w:rPr>
            <w:noProof/>
            <w:webHidden/>
          </w:rPr>
          <w:fldChar w:fldCharType="end"/>
        </w:r>
      </w:hyperlink>
    </w:p>
    <w:p w14:paraId="3EA53B10" w14:textId="19FBD4B8"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40" w:history="1">
        <w:r w:rsidRPr="00BC022F">
          <w:rPr>
            <w:rStyle w:val="Hiperpovezava"/>
            <w:noProof/>
          </w:rPr>
          <w:t>4.3.4</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Kontrolne točke za izračun absolutne točnosti višin</w:t>
        </w:r>
        <w:r>
          <w:rPr>
            <w:noProof/>
            <w:webHidden/>
          </w:rPr>
          <w:tab/>
        </w:r>
        <w:r>
          <w:rPr>
            <w:noProof/>
            <w:webHidden/>
          </w:rPr>
          <w:fldChar w:fldCharType="begin"/>
        </w:r>
        <w:r>
          <w:rPr>
            <w:noProof/>
            <w:webHidden/>
          </w:rPr>
          <w:instrText xml:space="preserve"> PAGEREF _Toc232778940 \h </w:instrText>
        </w:r>
        <w:r>
          <w:rPr>
            <w:noProof/>
            <w:webHidden/>
          </w:rPr>
        </w:r>
        <w:r>
          <w:rPr>
            <w:noProof/>
            <w:webHidden/>
          </w:rPr>
          <w:fldChar w:fldCharType="separate"/>
        </w:r>
        <w:r>
          <w:rPr>
            <w:noProof/>
            <w:webHidden/>
          </w:rPr>
          <w:t>23</w:t>
        </w:r>
        <w:r>
          <w:rPr>
            <w:noProof/>
            <w:webHidden/>
          </w:rPr>
          <w:fldChar w:fldCharType="end"/>
        </w:r>
      </w:hyperlink>
    </w:p>
    <w:p w14:paraId="63D79FBD" w14:textId="75165286"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41" w:history="1">
        <w:r w:rsidRPr="00BC022F">
          <w:rPr>
            <w:rStyle w:val="Hiperpovezava"/>
            <w:noProof/>
          </w:rPr>
          <w:t>4.3.5</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Absolutna višinska točnost</w:t>
        </w:r>
        <w:r>
          <w:rPr>
            <w:noProof/>
            <w:webHidden/>
          </w:rPr>
          <w:tab/>
        </w:r>
        <w:r>
          <w:rPr>
            <w:noProof/>
            <w:webHidden/>
          </w:rPr>
          <w:fldChar w:fldCharType="begin"/>
        </w:r>
        <w:r>
          <w:rPr>
            <w:noProof/>
            <w:webHidden/>
          </w:rPr>
          <w:instrText xml:space="preserve"> PAGEREF _Toc232778941 \h </w:instrText>
        </w:r>
        <w:r>
          <w:rPr>
            <w:noProof/>
            <w:webHidden/>
          </w:rPr>
        </w:r>
        <w:r>
          <w:rPr>
            <w:noProof/>
            <w:webHidden/>
          </w:rPr>
          <w:fldChar w:fldCharType="separate"/>
        </w:r>
        <w:r>
          <w:rPr>
            <w:noProof/>
            <w:webHidden/>
          </w:rPr>
          <w:t>23</w:t>
        </w:r>
        <w:r>
          <w:rPr>
            <w:noProof/>
            <w:webHidden/>
          </w:rPr>
          <w:fldChar w:fldCharType="end"/>
        </w:r>
      </w:hyperlink>
    </w:p>
    <w:p w14:paraId="62180813" w14:textId="725E8255"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42" w:history="1">
        <w:r w:rsidRPr="00BC022F">
          <w:rPr>
            <w:rStyle w:val="Hiperpovezava"/>
            <w:noProof/>
          </w:rPr>
          <w:t>4.4</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Uporaba zadržanih točk z zastavico</w:t>
        </w:r>
        <w:r>
          <w:rPr>
            <w:noProof/>
            <w:webHidden/>
          </w:rPr>
          <w:tab/>
        </w:r>
        <w:r>
          <w:rPr>
            <w:noProof/>
            <w:webHidden/>
          </w:rPr>
          <w:fldChar w:fldCharType="begin"/>
        </w:r>
        <w:r>
          <w:rPr>
            <w:noProof/>
            <w:webHidden/>
          </w:rPr>
          <w:instrText xml:space="preserve"> PAGEREF _Toc232778942 \h </w:instrText>
        </w:r>
        <w:r>
          <w:rPr>
            <w:noProof/>
            <w:webHidden/>
          </w:rPr>
        </w:r>
        <w:r>
          <w:rPr>
            <w:noProof/>
            <w:webHidden/>
          </w:rPr>
          <w:fldChar w:fldCharType="separate"/>
        </w:r>
        <w:r>
          <w:rPr>
            <w:noProof/>
            <w:webHidden/>
          </w:rPr>
          <w:t>24</w:t>
        </w:r>
        <w:r>
          <w:rPr>
            <w:noProof/>
            <w:webHidden/>
          </w:rPr>
          <w:fldChar w:fldCharType="end"/>
        </w:r>
      </w:hyperlink>
    </w:p>
    <w:p w14:paraId="4EFAA8C1" w14:textId="565DAA19"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43" w:history="1">
        <w:r w:rsidRPr="00BC022F">
          <w:rPr>
            <w:rStyle w:val="Hiperpovezava"/>
            <w:noProof/>
          </w:rPr>
          <w:t>4.5</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Klasifikacija točk</w:t>
        </w:r>
        <w:r>
          <w:rPr>
            <w:noProof/>
            <w:webHidden/>
          </w:rPr>
          <w:tab/>
        </w:r>
        <w:r>
          <w:rPr>
            <w:noProof/>
            <w:webHidden/>
          </w:rPr>
          <w:fldChar w:fldCharType="begin"/>
        </w:r>
        <w:r>
          <w:rPr>
            <w:noProof/>
            <w:webHidden/>
          </w:rPr>
          <w:instrText xml:space="preserve"> PAGEREF _Toc232778943 \h </w:instrText>
        </w:r>
        <w:r>
          <w:rPr>
            <w:noProof/>
            <w:webHidden/>
          </w:rPr>
        </w:r>
        <w:r>
          <w:rPr>
            <w:noProof/>
            <w:webHidden/>
          </w:rPr>
          <w:fldChar w:fldCharType="separate"/>
        </w:r>
        <w:r>
          <w:rPr>
            <w:noProof/>
            <w:webHidden/>
          </w:rPr>
          <w:t>24</w:t>
        </w:r>
        <w:r>
          <w:rPr>
            <w:noProof/>
            <w:webHidden/>
          </w:rPr>
          <w:fldChar w:fldCharType="end"/>
        </w:r>
      </w:hyperlink>
    </w:p>
    <w:p w14:paraId="0128C484" w14:textId="3485EDE1"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44" w:history="1">
        <w:r w:rsidRPr="00BC022F">
          <w:rPr>
            <w:rStyle w:val="Hiperpovezava"/>
            <w:noProof/>
          </w:rPr>
          <w:t>4.6</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Doslednost klasifikacije</w:t>
        </w:r>
        <w:r>
          <w:rPr>
            <w:noProof/>
            <w:webHidden/>
          </w:rPr>
          <w:tab/>
        </w:r>
        <w:r>
          <w:rPr>
            <w:noProof/>
            <w:webHidden/>
          </w:rPr>
          <w:fldChar w:fldCharType="begin"/>
        </w:r>
        <w:r>
          <w:rPr>
            <w:noProof/>
            <w:webHidden/>
          </w:rPr>
          <w:instrText xml:space="preserve"> PAGEREF _Toc232778944 \h </w:instrText>
        </w:r>
        <w:r>
          <w:rPr>
            <w:noProof/>
            <w:webHidden/>
          </w:rPr>
        </w:r>
        <w:r>
          <w:rPr>
            <w:noProof/>
            <w:webHidden/>
          </w:rPr>
          <w:fldChar w:fldCharType="separate"/>
        </w:r>
        <w:r>
          <w:rPr>
            <w:noProof/>
            <w:webHidden/>
          </w:rPr>
          <w:t>25</w:t>
        </w:r>
        <w:r>
          <w:rPr>
            <w:noProof/>
            <w:webHidden/>
          </w:rPr>
          <w:fldChar w:fldCharType="end"/>
        </w:r>
      </w:hyperlink>
    </w:p>
    <w:p w14:paraId="1407AB9C" w14:textId="535DB0D4"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45" w:history="1">
        <w:r w:rsidRPr="00BC022F">
          <w:rPr>
            <w:rStyle w:val="Hiperpovezava"/>
            <w:noProof/>
          </w:rPr>
          <w:t>4.7</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Razdelitev na liste</w:t>
        </w:r>
        <w:r>
          <w:rPr>
            <w:noProof/>
            <w:webHidden/>
          </w:rPr>
          <w:tab/>
        </w:r>
        <w:r>
          <w:rPr>
            <w:noProof/>
            <w:webHidden/>
          </w:rPr>
          <w:fldChar w:fldCharType="begin"/>
        </w:r>
        <w:r>
          <w:rPr>
            <w:noProof/>
            <w:webHidden/>
          </w:rPr>
          <w:instrText xml:space="preserve"> PAGEREF _Toc232778945 \h </w:instrText>
        </w:r>
        <w:r>
          <w:rPr>
            <w:noProof/>
            <w:webHidden/>
          </w:rPr>
        </w:r>
        <w:r>
          <w:rPr>
            <w:noProof/>
            <w:webHidden/>
          </w:rPr>
          <w:fldChar w:fldCharType="separate"/>
        </w:r>
        <w:r>
          <w:rPr>
            <w:noProof/>
            <w:webHidden/>
          </w:rPr>
          <w:t>25</w:t>
        </w:r>
        <w:r>
          <w:rPr>
            <w:noProof/>
            <w:webHidden/>
          </w:rPr>
          <w:fldChar w:fldCharType="end"/>
        </w:r>
      </w:hyperlink>
    </w:p>
    <w:p w14:paraId="054F473C" w14:textId="0805E85E"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46" w:history="1">
        <w:r w:rsidRPr="00BC022F">
          <w:rPr>
            <w:rStyle w:val="Hiperpovezava"/>
            <w:noProof/>
          </w:rPr>
          <w:t>4.8</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Dvojne točke</w:t>
        </w:r>
        <w:r>
          <w:rPr>
            <w:noProof/>
            <w:webHidden/>
          </w:rPr>
          <w:tab/>
        </w:r>
        <w:r>
          <w:rPr>
            <w:noProof/>
            <w:webHidden/>
          </w:rPr>
          <w:fldChar w:fldCharType="begin"/>
        </w:r>
        <w:r>
          <w:rPr>
            <w:noProof/>
            <w:webHidden/>
          </w:rPr>
          <w:instrText xml:space="preserve"> PAGEREF _Toc232778946 \h </w:instrText>
        </w:r>
        <w:r>
          <w:rPr>
            <w:noProof/>
            <w:webHidden/>
          </w:rPr>
        </w:r>
        <w:r>
          <w:rPr>
            <w:noProof/>
            <w:webHidden/>
          </w:rPr>
          <w:fldChar w:fldCharType="separate"/>
        </w:r>
        <w:r>
          <w:rPr>
            <w:noProof/>
            <w:webHidden/>
          </w:rPr>
          <w:t>26</w:t>
        </w:r>
        <w:r>
          <w:rPr>
            <w:noProof/>
            <w:webHidden/>
          </w:rPr>
          <w:fldChar w:fldCharType="end"/>
        </w:r>
      </w:hyperlink>
    </w:p>
    <w:p w14:paraId="4D6C7351" w14:textId="2C147628"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47" w:history="1">
        <w:r w:rsidRPr="00BC022F">
          <w:rPr>
            <w:rStyle w:val="Hiperpovezava"/>
            <w:noProof/>
          </w:rPr>
          <w:t>4.9</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Mostovi in viadukti</w:t>
        </w:r>
        <w:r>
          <w:rPr>
            <w:noProof/>
            <w:webHidden/>
          </w:rPr>
          <w:tab/>
        </w:r>
        <w:r>
          <w:rPr>
            <w:noProof/>
            <w:webHidden/>
          </w:rPr>
          <w:fldChar w:fldCharType="begin"/>
        </w:r>
        <w:r>
          <w:rPr>
            <w:noProof/>
            <w:webHidden/>
          </w:rPr>
          <w:instrText xml:space="preserve"> PAGEREF _Toc232778947 \h </w:instrText>
        </w:r>
        <w:r>
          <w:rPr>
            <w:noProof/>
            <w:webHidden/>
          </w:rPr>
        </w:r>
        <w:r>
          <w:rPr>
            <w:noProof/>
            <w:webHidden/>
          </w:rPr>
          <w:fldChar w:fldCharType="separate"/>
        </w:r>
        <w:r>
          <w:rPr>
            <w:noProof/>
            <w:webHidden/>
          </w:rPr>
          <w:t>26</w:t>
        </w:r>
        <w:r>
          <w:rPr>
            <w:noProof/>
            <w:webHidden/>
          </w:rPr>
          <w:fldChar w:fldCharType="end"/>
        </w:r>
      </w:hyperlink>
    </w:p>
    <w:p w14:paraId="5490DA8E" w14:textId="7A9775B2"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48" w:history="1">
        <w:r w:rsidRPr="00BC022F">
          <w:rPr>
            <w:rStyle w:val="Hiperpovezava"/>
            <w:noProof/>
          </w:rPr>
          <w:t>4.10</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Izravnava vodnih površin</w:t>
        </w:r>
        <w:r>
          <w:rPr>
            <w:noProof/>
            <w:webHidden/>
          </w:rPr>
          <w:tab/>
        </w:r>
        <w:r>
          <w:rPr>
            <w:noProof/>
            <w:webHidden/>
          </w:rPr>
          <w:fldChar w:fldCharType="begin"/>
        </w:r>
        <w:r>
          <w:rPr>
            <w:noProof/>
            <w:webHidden/>
          </w:rPr>
          <w:instrText xml:space="preserve"> PAGEREF _Toc232778948 \h </w:instrText>
        </w:r>
        <w:r>
          <w:rPr>
            <w:noProof/>
            <w:webHidden/>
          </w:rPr>
        </w:r>
        <w:r>
          <w:rPr>
            <w:noProof/>
            <w:webHidden/>
          </w:rPr>
          <w:fldChar w:fldCharType="separate"/>
        </w:r>
        <w:r>
          <w:rPr>
            <w:noProof/>
            <w:webHidden/>
          </w:rPr>
          <w:t>26</w:t>
        </w:r>
        <w:r>
          <w:rPr>
            <w:noProof/>
            <w:webHidden/>
          </w:rPr>
          <w:fldChar w:fldCharType="end"/>
        </w:r>
      </w:hyperlink>
    </w:p>
    <w:p w14:paraId="541D5FF0" w14:textId="3660725E" w:rsidR="004616E4" w:rsidRDefault="004616E4">
      <w:pPr>
        <w:pStyle w:val="Kazalovsebine1"/>
        <w:tabs>
          <w:tab w:val="left" w:pos="480"/>
          <w:tab w:val="right" w:leader="dot" w:pos="9061"/>
        </w:tabs>
        <w:rPr>
          <w:rFonts w:asciiTheme="minorHAnsi" w:eastAsiaTheme="minorEastAsia" w:hAnsiTheme="minorHAnsi" w:cstheme="minorBidi"/>
          <w:b w:val="0"/>
          <w:caps w:val="0"/>
          <w:noProof/>
          <w:kern w:val="2"/>
          <w:sz w:val="24"/>
          <w14:ligatures w14:val="standardContextual"/>
        </w:rPr>
      </w:pPr>
      <w:hyperlink w:anchor="_Toc232778949" w:history="1">
        <w:r w:rsidRPr="00BC022F">
          <w:rPr>
            <w:rStyle w:val="Hiperpovezava"/>
            <w:noProof/>
          </w:rPr>
          <w:t>5</w:t>
        </w:r>
        <w:r>
          <w:rPr>
            <w:rFonts w:asciiTheme="minorHAnsi" w:eastAsiaTheme="minorEastAsia" w:hAnsiTheme="minorHAnsi" w:cstheme="minorBidi"/>
            <w:b w:val="0"/>
            <w:caps w:val="0"/>
            <w:noProof/>
            <w:kern w:val="2"/>
            <w:sz w:val="24"/>
            <w14:ligatures w14:val="standardContextual"/>
          </w:rPr>
          <w:tab/>
        </w:r>
        <w:r w:rsidRPr="00BC022F">
          <w:rPr>
            <w:rStyle w:val="Hiperpovezava"/>
            <w:noProof/>
          </w:rPr>
          <w:t>Obdelava podatkov AF</w:t>
        </w:r>
        <w:r>
          <w:rPr>
            <w:noProof/>
            <w:webHidden/>
          </w:rPr>
          <w:tab/>
        </w:r>
        <w:r>
          <w:rPr>
            <w:noProof/>
            <w:webHidden/>
          </w:rPr>
          <w:fldChar w:fldCharType="begin"/>
        </w:r>
        <w:r>
          <w:rPr>
            <w:noProof/>
            <w:webHidden/>
          </w:rPr>
          <w:instrText xml:space="preserve"> PAGEREF _Toc232778949 \h </w:instrText>
        </w:r>
        <w:r>
          <w:rPr>
            <w:noProof/>
            <w:webHidden/>
          </w:rPr>
        </w:r>
        <w:r>
          <w:rPr>
            <w:noProof/>
            <w:webHidden/>
          </w:rPr>
          <w:fldChar w:fldCharType="separate"/>
        </w:r>
        <w:r>
          <w:rPr>
            <w:noProof/>
            <w:webHidden/>
          </w:rPr>
          <w:t>27</w:t>
        </w:r>
        <w:r>
          <w:rPr>
            <w:noProof/>
            <w:webHidden/>
          </w:rPr>
          <w:fldChar w:fldCharType="end"/>
        </w:r>
      </w:hyperlink>
    </w:p>
    <w:p w14:paraId="05F658AD" w14:textId="67EBA9FC"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50" w:history="1">
        <w:r w:rsidRPr="00BC022F">
          <w:rPr>
            <w:rStyle w:val="Hiperpovezava"/>
            <w:noProof/>
          </w:rPr>
          <w:t>5.1</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Aerofotografije</w:t>
        </w:r>
        <w:r>
          <w:rPr>
            <w:noProof/>
            <w:webHidden/>
          </w:rPr>
          <w:tab/>
        </w:r>
        <w:r>
          <w:rPr>
            <w:noProof/>
            <w:webHidden/>
          </w:rPr>
          <w:fldChar w:fldCharType="begin"/>
        </w:r>
        <w:r>
          <w:rPr>
            <w:noProof/>
            <w:webHidden/>
          </w:rPr>
          <w:instrText xml:space="preserve"> PAGEREF _Toc232778950 \h </w:instrText>
        </w:r>
        <w:r>
          <w:rPr>
            <w:noProof/>
            <w:webHidden/>
          </w:rPr>
        </w:r>
        <w:r>
          <w:rPr>
            <w:noProof/>
            <w:webHidden/>
          </w:rPr>
          <w:fldChar w:fldCharType="separate"/>
        </w:r>
        <w:r>
          <w:rPr>
            <w:noProof/>
            <w:webHidden/>
          </w:rPr>
          <w:t>27</w:t>
        </w:r>
        <w:r>
          <w:rPr>
            <w:noProof/>
            <w:webHidden/>
          </w:rPr>
          <w:fldChar w:fldCharType="end"/>
        </w:r>
      </w:hyperlink>
    </w:p>
    <w:p w14:paraId="56B49A32" w14:textId="2D879FE2"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51" w:history="1">
        <w:r w:rsidRPr="00BC022F">
          <w:rPr>
            <w:rStyle w:val="Hiperpovezava"/>
            <w:noProof/>
          </w:rPr>
          <w:t>5.2</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Terenske točke</w:t>
        </w:r>
        <w:r>
          <w:rPr>
            <w:noProof/>
            <w:webHidden/>
          </w:rPr>
          <w:tab/>
        </w:r>
        <w:r>
          <w:rPr>
            <w:noProof/>
            <w:webHidden/>
          </w:rPr>
          <w:fldChar w:fldCharType="begin"/>
        </w:r>
        <w:r>
          <w:rPr>
            <w:noProof/>
            <w:webHidden/>
          </w:rPr>
          <w:instrText xml:space="preserve"> PAGEREF _Toc232778951 \h </w:instrText>
        </w:r>
        <w:r>
          <w:rPr>
            <w:noProof/>
            <w:webHidden/>
          </w:rPr>
        </w:r>
        <w:r>
          <w:rPr>
            <w:noProof/>
            <w:webHidden/>
          </w:rPr>
          <w:fldChar w:fldCharType="separate"/>
        </w:r>
        <w:r>
          <w:rPr>
            <w:noProof/>
            <w:webHidden/>
          </w:rPr>
          <w:t>27</w:t>
        </w:r>
        <w:r>
          <w:rPr>
            <w:noProof/>
            <w:webHidden/>
          </w:rPr>
          <w:fldChar w:fldCharType="end"/>
        </w:r>
      </w:hyperlink>
    </w:p>
    <w:p w14:paraId="698C5697" w14:textId="6AEA6474"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52" w:history="1">
        <w:r w:rsidRPr="00BC022F">
          <w:rPr>
            <w:rStyle w:val="Hiperpovezava"/>
            <w:noProof/>
          </w:rPr>
          <w:t>5.3</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Aerotriangulacija</w:t>
        </w:r>
        <w:r>
          <w:rPr>
            <w:noProof/>
            <w:webHidden/>
          </w:rPr>
          <w:tab/>
        </w:r>
        <w:r>
          <w:rPr>
            <w:noProof/>
            <w:webHidden/>
          </w:rPr>
          <w:fldChar w:fldCharType="begin"/>
        </w:r>
        <w:r>
          <w:rPr>
            <w:noProof/>
            <w:webHidden/>
          </w:rPr>
          <w:instrText xml:space="preserve"> PAGEREF _Toc232778952 \h </w:instrText>
        </w:r>
        <w:r>
          <w:rPr>
            <w:noProof/>
            <w:webHidden/>
          </w:rPr>
        </w:r>
        <w:r>
          <w:rPr>
            <w:noProof/>
            <w:webHidden/>
          </w:rPr>
          <w:fldChar w:fldCharType="separate"/>
        </w:r>
        <w:r>
          <w:rPr>
            <w:noProof/>
            <w:webHidden/>
          </w:rPr>
          <w:t>28</w:t>
        </w:r>
        <w:r>
          <w:rPr>
            <w:noProof/>
            <w:webHidden/>
          </w:rPr>
          <w:fldChar w:fldCharType="end"/>
        </w:r>
      </w:hyperlink>
    </w:p>
    <w:p w14:paraId="47E2C44F" w14:textId="0FAC153E"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53" w:history="1">
        <w:r w:rsidRPr="00BC022F">
          <w:rPr>
            <w:rStyle w:val="Hiperpovezava"/>
            <w:noProof/>
          </w:rPr>
          <w:t>5.4</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Digitalni model višin</w:t>
        </w:r>
        <w:r>
          <w:rPr>
            <w:noProof/>
            <w:webHidden/>
          </w:rPr>
          <w:tab/>
        </w:r>
        <w:r>
          <w:rPr>
            <w:noProof/>
            <w:webHidden/>
          </w:rPr>
          <w:fldChar w:fldCharType="begin"/>
        </w:r>
        <w:r>
          <w:rPr>
            <w:noProof/>
            <w:webHidden/>
          </w:rPr>
          <w:instrText xml:space="preserve"> PAGEREF _Toc232778953 \h </w:instrText>
        </w:r>
        <w:r>
          <w:rPr>
            <w:noProof/>
            <w:webHidden/>
          </w:rPr>
        </w:r>
        <w:r>
          <w:rPr>
            <w:noProof/>
            <w:webHidden/>
          </w:rPr>
          <w:fldChar w:fldCharType="separate"/>
        </w:r>
        <w:r>
          <w:rPr>
            <w:noProof/>
            <w:webHidden/>
          </w:rPr>
          <w:t>29</w:t>
        </w:r>
        <w:r>
          <w:rPr>
            <w:noProof/>
            <w:webHidden/>
          </w:rPr>
          <w:fldChar w:fldCharType="end"/>
        </w:r>
      </w:hyperlink>
    </w:p>
    <w:p w14:paraId="6191E24A" w14:textId="39F13975"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54" w:history="1">
        <w:r w:rsidRPr="00BC022F">
          <w:rPr>
            <w:rStyle w:val="Hiperpovezava"/>
            <w:noProof/>
          </w:rPr>
          <w:t>5.4.1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Izdelava DMP</w:t>
        </w:r>
        <w:r>
          <w:rPr>
            <w:noProof/>
            <w:webHidden/>
          </w:rPr>
          <w:tab/>
        </w:r>
        <w:r>
          <w:rPr>
            <w:noProof/>
            <w:webHidden/>
          </w:rPr>
          <w:fldChar w:fldCharType="begin"/>
        </w:r>
        <w:r>
          <w:rPr>
            <w:noProof/>
            <w:webHidden/>
          </w:rPr>
          <w:instrText xml:space="preserve"> PAGEREF _Toc232778954 \h </w:instrText>
        </w:r>
        <w:r>
          <w:rPr>
            <w:noProof/>
            <w:webHidden/>
          </w:rPr>
        </w:r>
        <w:r>
          <w:rPr>
            <w:noProof/>
            <w:webHidden/>
          </w:rPr>
          <w:fldChar w:fldCharType="separate"/>
        </w:r>
        <w:r>
          <w:rPr>
            <w:noProof/>
            <w:webHidden/>
          </w:rPr>
          <w:t>29</w:t>
        </w:r>
        <w:r>
          <w:rPr>
            <w:noProof/>
            <w:webHidden/>
          </w:rPr>
          <w:fldChar w:fldCharType="end"/>
        </w:r>
      </w:hyperlink>
    </w:p>
    <w:p w14:paraId="34A317AF" w14:textId="13F3BF1A"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55" w:history="1">
        <w:r w:rsidRPr="00BC022F">
          <w:rPr>
            <w:rStyle w:val="Hiperpovezava"/>
            <w:noProof/>
          </w:rPr>
          <w:t>5.5</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Popolni ortofoto</w:t>
        </w:r>
        <w:r>
          <w:rPr>
            <w:noProof/>
            <w:webHidden/>
          </w:rPr>
          <w:tab/>
        </w:r>
        <w:r>
          <w:rPr>
            <w:noProof/>
            <w:webHidden/>
          </w:rPr>
          <w:fldChar w:fldCharType="begin"/>
        </w:r>
        <w:r>
          <w:rPr>
            <w:noProof/>
            <w:webHidden/>
          </w:rPr>
          <w:instrText xml:space="preserve"> PAGEREF _Toc232778955 \h </w:instrText>
        </w:r>
        <w:r>
          <w:rPr>
            <w:noProof/>
            <w:webHidden/>
          </w:rPr>
        </w:r>
        <w:r>
          <w:rPr>
            <w:noProof/>
            <w:webHidden/>
          </w:rPr>
          <w:fldChar w:fldCharType="separate"/>
        </w:r>
        <w:r>
          <w:rPr>
            <w:noProof/>
            <w:webHidden/>
          </w:rPr>
          <w:t>29</w:t>
        </w:r>
        <w:r>
          <w:rPr>
            <w:noProof/>
            <w:webHidden/>
          </w:rPr>
          <w:fldChar w:fldCharType="end"/>
        </w:r>
      </w:hyperlink>
    </w:p>
    <w:p w14:paraId="6FD07681" w14:textId="06595C57"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56" w:history="1">
        <w:r w:rsidRPr="00BC022F">
          <w:rPr>
            <w:rStyle w:val="Hiperpovezava"/>
            <w:noProof/>
          </w:rPr>
          <w:t>5.5.1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Vsebina izdelave</w:t>
        </w:r>
        <w:r>
          <w:rPr>
            <w:noProof/>
            <w:webHidden/>
          </w:rPr>
          <w:tab/>
        </w:r>
        <w:r>
          <w:rPr>
            <w:noProof/>
            <w:webHidden/>
          </w:rPr>
          <w:fldChar w:fldCharType="begin"/>
        </w:r>
        <w:r>
          <w:rPr>
            <w:noProof/>
            <w:webHidden/>
          </w:rPr>
          <w:instrText xml:space="preserve"> PAGEREF _Toc232778956 \h </w:instrText>
        </w:r>
        <w:r>
          <w:rPr>
            <w:noProof/>
            <w:webHidden/>
          </w:rPr>
        </w:r>
        <w:r>
          <w:rPr>
            <w:noProof/>
            <w:webHidden/>
          </w:rPr>
          <w:fldChar w:fldCharType="separate"/>
        </w:r>
        <w:r>
          <w:rPr>
            <w:noProof/>
            <w:webHidden/>
          </w:rPr>
          <w:t>29</w:t>
        </w:r>
        <w:r>
          <w:rPr>
            <w:noProof/>
            <w:webHidden/>
          </w:rPr>
          <w:fldChar w:fldCharType="end"/>
        </w:r>
      </w:hyperlink>
    </w:p>
    <w:p w14:paraId="2B5F1C37" w14:textId="60198A74"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57" w:history="1">
        <w:r w:rsidRPr="00BC022F">
          <w:rPr>
            <w:rStyle w:val="Hiperpovezava"/>
            <w:noProof/>
          </w:rPr>
          <w:t>5.5.2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Radiometrične vrednosti POF</w:t>
        </w:r>
        <w:r>
          <w:rPr>
            <w:noProof/>
            <w:webHidden/>
          </w:rPr>
          <w:tab/>
        </w:r>
        <w:r>
          <w:rPr>
            <w:noProof/>
            <w:webHidden/>
          </w:rPr>
          <w:fldChar w:fldCharType="begin"/>
        </w:r>
        <w:r>
          <w:rPr>
            <w:noProof/>
            <w:webHidden/>
          </w:rPr>
          <w:instrText xml:space="preserve"> PAGEREF _Toc232778957 \h </w:instrText>
        </w:r>
        <w:r>
          <w:rPr>
            <w:noProof/>
            <w:webHidden/>
          </w:rPr>
        </w:r>
        <w:r>
          <w:rPr>
            <w:noProof/>
            <w:webHidden/>
          </w:rPr>
          <w:fldChar w:fldCharType="separate"/>
        </w:r>
        <w:r>
          <w:rPr>
            <w:noProof/>
            <w:webHidden/>
          </w:rPr>
          <w:t>30</w:t>
        </w:r>
        <w:r>
          <w:rPr>
            <w:noProof/>
            <w:webHidden/>
          </w:rPr>
          <w:fldChar w:fldCharType="end"/>
        </w:r>
      </w:hyperlink>
    </w:p>
    <w:p w14:paraId="7ACA2C70" w14:textId="37D0ACFE" w:rsidR="004616E4" w:rsidRDefault="004616E4">
      <w:pPr>
        <w:pStyle w:val="Kazalovsebine1"/>
        <w:tabs>
          <w:tab w:val="left" w:pos="480"/>
          <w:tab w:val="right" w:leader="dot" w:pos="9061"/>
        </w:tabs>
        <w:rPr>
          <w:rFonts w:asciiTheme="minorHAnsi" w:eastAsiaTheme="minorEastAsia" w:hAnsiTheme="minorHAnsi" w:cstheme="minorBidi"/>
          <w:b w:val="0"/>
          <w:caps w:val="0"/>
          <w:noProof/>
          <w:kern w:val="2"/>
          <w:sz w:val="24"/>
          <w14:ligatures w14:val="standardContextual"/>
        </w:rPr>
      </w:pPr>
      <w:hyperlink w:anchor="_Toc232778958" w:history="1">
        <w:r w:rsidRPr="00BC022F">
          <w:rPr>
            <w:rStyle w:val="Hiperpovezava"/>
            <w:noProof/>
          </w:rPr>
          <w:t>6</w:t>
        </w:r>
        <w:r>
          <w:rPr>
            <w:rFonts w:asciiTheme="minorHAnsi" w:eastAsiaTheme="minorEastAsia" w:hAnsiTheme="minorHAnsi" w:cstheme="minorBidi"/>
            <w:b w:val="0"/>
            <w:caps w:val="0"/>
            <w:noProof/>
            <w:kern w:val="2"/>
            <w:sz w:val="24"/>
            <w14:ligatures w14:val="standardContextual"/>
          </w:rPr>
          <w:tab/>
        </w:r>
        <w:r w:rsidRPr="00BC022F">
          <w:rPr>
            <w:rStyle w:val="Hiperpovezava"/>
            <w:bCs/>
            <w:noProof/>
          </w:rPr>
          <w:t>Predajni rezultati ZLS</w:t>
        </w:r>
        <w:r>
          <w:rPr>
            <w:noProof/>
            <w:webHidden/>
          </w:rPr>
          <w:tab/>
        </w:r>
        <w:r>
          <w:rPr>
            <w:noProof/>
            <w:webHidden/>
          </w:rPr>
          <w:fldChar w:fldCharType="begin"/>
        </w:r>
        <w:r>
          <w:rPr>
            <w:noProof/>
            <w:webHidden/>
          </w:rPr>
          <w:instrText xml:space="preserve"> PAGEREF _Toc232778958 \h </w:instrText>
        </w:r>
        <w:r>
          <w:rPr>
            <w:noProof/>
            <w:webHidden/>
          </w:rPr>
        </w:r>
        <w:r>
          <w:rPr>
            <w:noProof/>
            <w:webHidden/>
          </w:rPr>
          <w:fldChar w:fldCharType="separate"/>
        </w:r>
        <w:r>
          <w:rPr>
            <w:noProof/>
            <w:webHidden/>
          </w:rPr>
          <w:t>30</w:t>
        </w:r>
        <w:r>
          <w:rPr>
            <w:noProof/>
            <w:webHidden/>
          </w:rPr>
          <w:fldChar w:fldCharType="end"/>
        </w:r>
      </w:hyperlink>
    </w:p>
    <w:p w14:paraId="3917C950" w14:textId="40EB7A89"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59" w:history="1">
        <w:r w:rsidRPr="00BC022F">
          <w:rPr>
            <w:rStyle w:val="Hiperpovezava"/>
            <w:noProof/>
          </w:rPr>
          <w:t>6.1</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Splošno</w:t>
        </w:r>
        <w:r>
          <w:rPr>
            <w:noProof/>
            <w:webHidden/>
          </w:rPr>
          <w:tab/>
        </w:r>
        <w:r>
          <w:rPr>
            <w:noProof/>
            <w:webHidden/>
          </w:rPr>
          <w:fldChar w:fldCharType="begin"/>
        </w:r>
        <w:r>
          <w:rPr>
            <w:noProof/>
            <w:webHidden/>
          </w:rPr>
          <w:instrText xml:space="preserve"> PAGEREF _Toc232778959 \h </w:instrText>
        </w:r>
        <w:r>
          <w:rPr>
            <w:noProof/>
            <w:webHidden/>
          </w:rPr>
        </w:r>
        <w:r>
          <w:rPr>
            <w:noProof/>
            <w:webHidden/>
          </w:rPr>
          <w:fldChar w:fldCharType="separate"/>
        </w:r>
        <w:r>
          <w:rPr>
            <w:noProof/>
            <w:webHidden/>
          </w:rPr>
          <w:t>30</w:t>
        </w:r>
        <w:r>
          <w:rPr>
            <w:noProof/>
            <w:webHidden/>
          </w:rPr>
          <w:fldChar w:fldCharType="end"/>
        </w:r>
      </w:hyperlink>
    </w:p>
    <w:p w14:paraId="6092C905" w14:textId="422C3E84"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60" w:history="1">
        <w:r w:rsidRPr="00BC022F">
          <w:rPr>
            <w:rStyle w:val="Hiperpovezava"/>
            <w:noProof/>
          </w:rPr>
          <w:t>6.2</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Izvorni podatki ZLS</w:t>
        </w:r>
        <w:r>
          <w:rPr>
            <w:noProof/>
            <w:webHidden/>
          </w:rPr>
          <w:tab/>
        </w:r>
        <w:r>
          <w:rPr>
            <w:noProof/>
            <w:webHidden/>
          </w:rPr>
          <w:fldChar w:fldCharType="begin"/>
        </w:r>
        <w:r>
          <w:rPr>
            <w:noProof/>
            <w:webHidden/>
          </w:rPr>
          <w:instrText xml:space="preserve"> PAGEREF _Toc232778960 \h </w:instrText>
        </w:r>
        <w:r>
          <w:rPr>
            <w:noProof/>
            <w:webHidden/>
          </w:rPr>
        </w:r>
        <w:r>
          <w:rPr>
            <w:noProof/>
            <w:webHidden/>
          </w:rPr>
          <w:fldChar w:fldCharType="separate"/>
        </w:r>
        <w:r>
          <w:rPr>
            <w:noProof/>
            <w:webHidden/>
          </w:rPr>
          <w:t>31</w:t>
        </w:r>
        <w:r>
          <w:rPr>
            <w:noProof/>
            <w:webHidden/>
          </w:rPr>
          <w:fldChar w:fldCharType="end"/>
        </w:r>
      </w:hyperlink>
    </w:p>
    <w:p w14:paraId="7A369F2D" w14:textId="3012158A"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61" w:history="1">
        <w:r w:rsidRPr="00BC022F">
          <w:rPr>
            <w:rStyle w:val="Hiperpovezava"/>
            <w:noProof/>
          </w:rPr>
          <w:t>6.2.1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Originalni podatki</w:t>
        </w:r>
        <w:r>
          <w:rPr>
            <w:noProof/>
            <w:webHidden/>
          </w:rPr>
          <w:tab/>
        </w:r>
        <w:r>
          <w:rPr>
            <w:noProof/>
            <w:webHidden/>
          </w:rPr>
          <w:fldChar w:fldCharType="begin"/>
        </w:r>
        <w:r>
          <w:rPr>
            <w:noProof/>
            <w:webHidden/>
          </w:rPr>
          <w:instrText xml:space="preserve"> PAGEREF _Toc232778961 \h </w:instrText>
        </w:r>
        <w:r>
          <w:rPr>
            <w:noProof/>
            <w:webHidden/>
          </w:rPr>
        </w:r>
        <w:r>
          <w:rPr>
            <w:noProof/>
            <w:webHidden/>
          </w:rPr>
          <w:fldChar w:fldCharType="separate"/>
        </w:r>
        <w:r>
          <w:rPr>
            <w:noProof/>
            <w:webHidden/>
          </w:rPr>
          <w:t>31</w:t>
        </w:r>
        <w:r>
          <w:rPr>
            <w:noProof/>
            <w:webHidden/>
          </w:rPr>
          <w:fldChar w:fldCharType="end"/>
        </w:r>
      </w:hyperlink>
    </w:p>
    <w:p w14:paraId="1C8583CD" w14:textId="2F1E582C"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62" w:history="1">
        <w:r w:rsidRPr="00BC022F">
          <w:rPr>
            <w:rStyle w:val="Hiperpovezava"/>
            <w:noProof/>
          </w:rPr>
          <w:t>6.2.2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GOT</w:t>
        </w:r>
        <w:r>
          <w:rPr>
            <w:noProof/>
            <w:webHidden/>
          </w:rPr>
          <w:tab/>
        </w:r>
        <w:r>
          <w:rPr>
            <w:noProof/>
            <w:webHidden/>
          </w:rPr>
          <w:fldChar w:fldCharType="begin"/>
        </w:r>
        <w:r>
          <w:rPr>
            <w:noProof/>
            <w:webHidden/>
          </w:rPr>
          <w:instrText xml:space="preserve"> PAGEREF _Toc232778962 \h </w:instrText>
        </w:r>
        <w:r>
          <w:rPr>
            <w:noProof/>
            <w:webHidden/>
          </w:rPr>
        </w:r>
        <w:r>
          <w:rPr>
            <w:noProof/>
            <w:webHidden/>
          </w:rPr>
          <w:fldChar w:fldCharType="separate"/>
        </w:r>
        <w:r>
          <w:rPr>
            <w:noProof/>
            <w:webHidden/>
          </w:rPr>
          <w:t>32</w:t>
        </w:r>
        <w:r>
          <w:rPr>
            <w:noProof/>
            <w:webHidden/>
          </w:rPr>
          <w:fldChar w:fldCharType="end"/>
        </w:r>
      </w:hyperlink>
    </w:p>
    <w:p w14:paraId="491E0C17" w14:textId="5D610847"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63" w:history="1">
        <w:r w:rsidRPr="00BC022F">
          <w:rPr>
            <w:rStyle w:val="Hiperpovezava"/>
            <w:noProof/>
          </w:rPr>
          <w:t>6.2.3</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GKOT</w:t>
        </w:r>
        <w:r>
          <w:rPr>
            <w:noProof/>
            <w:webHidden/>
          </w:rPr>
          <w:tab/>
        </w:r>
        <w:r>
          <w:rPr>
            <w:noProof/>
            <w:webHidden/>
          </w:rPr>
          <w:fldChar w:fldCharType="begin"/>
        </w:r>
        <w:r>
          <w:rPr>
            <w:noProof/>
            <w:webHidden/>
          </w:rPr>
          <w:instrText xml:space="preserve"> PAGEREF _Toc232778963 \h </w:instrText>
        </w:r>
        <w:r>
          <w:rPr>
            <w:noProof/>
            <w:webHidden/>
          </w:rPr>
        </w:r>
        <w:r>
          <w:rPr>
            <w:noProof/>
            <w:webHidden/>
          </w:rPr>
          <w:fldChar w:fldCharType="separate"/>
        </w:r>
        <w:r>
          <w:rPr>
            <w:noProof/>
            <w:webHidden/>
          </w:rPr>
          <w:t>32</w:t>
        </w:r>
        <w:r>
          <w:rPr>
            <w:noProof/>
            <w:webHidden/>
          </w:rPr>
          <w:fldChar w:fldCharType="end"/>
        </w:r>
      </w:hyperlink>
    </w:p>
    <w:p w14:paraId="20C2A62C" w14:textId="5D1EB4D4"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64" w:history="1">
        <w:r w:rsidRPr="00BC022F">
          <w:rPr>
            <w:rStyle w:val="Hiperpovezava"/>
            <w:noProof/>
          </w:rPr>
          <w:t>6.2.4</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OTR</w:t>
        </w:r>
        <w:r>
          <w:rPr>
            <w:noProof/>
            <w:webHidden/>
          </w:rPr>
          <w:tab/>
        </w:r>
        <w:r>
          <w:rPr>
            <w:noProof/>
            <w:webHidden/>
          </w:rPr>
          <w:fldChar w:fldCharType="begin"/>
        </w:r>
        <w:r>
          <w:rPr>
            <w:noProof/>
            <w:webHidden/>
          </w:rPr>
          <w:instrText xml:space="preserve"> PAGEREF _Toc232778964 \h </w:instrText>
        </w:r>
        <w:r>
          <w:rPr>
            <w:noProof/>
            <w:webHidden/>
          </w:rPr>
        </w:r>
        <w:r>
          <w:rPr>
            <w:noProof/>
            <w:webHidden/>
          </w:rPr>
          <w:fldChar w:fldCharType="separate"/>
        </w:r>
        <w:r>
          <w:rPr>
            <w:noProof/>
            <w:webHidden/>
          </w:rPr>
          <w:t>32</w:t>
        </w:r>
        <w:r>
          <w:rPr>
            <w:noProof/>
            <w:webHidden/>
          </w:rPr>
          <w:fldChar w:fldCharType="end"/>
        </w:r>
      </w:hyperlink>
    </w:p>
    <w:p w14:paraId="666DBB53" w14:textId="3276A7F3"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65" w:history="1">
        <w:r w:rsidRPr="00BC022F">
          <w:rPr>
            <w:rStyle w:val="Hiperpovezava"/>
            <w:noProof/>
          </w:rPr>
          <w:t>6.2.5</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Metapodatki izvornih podatkov ZLS</w:t>
        </w:r>
        <w:r>
          <w:rPr>
            <w:noProof/>
            <w:webHidden/>
          </w:rPr>
          <w:tab/>
        </w:r>
        <w:r>
          <w:rPr>
            <w:noProof/>
            <w:webHidden/>
          </w:rPr>
          <w:fldChar w:fldCharType="begin"/>
        </w:r>
        <w:r>
          <w:rPr>
            <w:noProof/>
            <w:webHidden/>
          </w:rPr>
          <w:instrText xml:space="preserve"> PAGEREF _Toc232778965 \h </w:instrText>
        </w:r>
        <w:r>
          <w:rPr>
            <w:noProof/>
            <w:webHidden/>
          </w:rPr>
        </w:r>
        <w:r>
          <w:rPr>
            <w:noProof/>
            <w:webHidden/>
          </w:rPr>
          <w:fldChar w:fldCharType="separate"/>
        </w:r>
        <w:r>
          <w:rPr>
            <w:noProof/>
            <w:webHidden/>
          </w:rPr>
          <w:t>32</w:t>
        </w:r>
        <w:r>
          <w:rPr>
            <w:noProof/>
            <w:webHidden/>
          </w:rPr>
          <w:fldChar w:fldCharType="end"/>
        </w:r>
      </w:hyperlink>
    </w:p>
    <w:p w14:paraId="1AB85B16" w14:textId="1BFC3529"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66" w:history="1">
        <w:r w:rsidRPr="00BC022F">
          <w:rPr>
            <w:rStyle w:val="Hiperpovezava"/>
            <w:noProof/>
          </w:rPr>
          <w:t>6.2.6</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Struktura zapisov</w:t>
        </w:r>
        <w:r>
          <w:rPr>
            <w:noProof/>
            <w:webHidden/>
          </w:rPr>
          <w:tab/>
        </w:r>
        <w:r>
          <w:rPr>
            <w:noProof/>
            <w:webHidden/>
          </w:rPr>
          <w:fldChar w:fldCharType="begin"/>
        </w:r>
        <w:r>
          <w:rPr>
            <w:noProof/>
            <w:webHidden/>
          </w:rPr>
          <w:instrText xml:space="preserve"> PAGEREF _Toc232778966 \h </w:instrText>
        </w:r>
        <w:r>
          <w:rPr>
            <w:noProof/>
            <w:webHidden/>
          </w:rPr>
        </w:r>
        <w:r>
          <w:rPr>
            <w:noProof/>
            <w:webHidden/>
          </w:rPr>
          <w:fldChar w:fldCharType="separate"/>
        </w:r>
        <w:r>
          <w:rPr>
            <w:noProof/>
            <w:webHidden/>
          </w:rPr>
          <w:t>33</w:t>
        </w:r>
        <w:r>
          <w:rPr>
            <w:noProof/>
            <w:webHidden/>
          </w:rPr>
          <w:fldChar w:fldCharType="end"/>
        </w:r>
      </w:hyperlink>
    </w:p>
    <w:p w14:paraId="2D8B1F1A" w14:textId="7799BB9B"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67" w:history="1">
        <w:r w:rsidRPr="00BC022F">
          <w:rPr>
            <w:rStyle w:val="Hiperpovezava"/>
            <w:noProof/>
          </w:rPr>
          <w:t>6.3</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Digitalni modeli višin</w:t>
        </w:r>
        <w:r>
          <w:rPr>
            <w:noProof/>
            <w:webHidden/>
          </w:rPr>
          <w:tab/>
        </w:r>
        <w:r>
          <w:rPr>
            <w:noProof/>
            <w:webHidden/>
          </w:rPr>
          <w:fldChar w:fldCharType="begin"/>
        </w:r>
        <w:r>
          <w:rPr>
            <w:noProof/>
            <w:webHidden/>
          </w:rPr>
          <w:instrText xml:space="preserve"> PAGEREF _Toc232778967 \h </w:instrText>
        </w:r>
        <w:r>
          <w:rPr>
            <w:noProof/>
            <w:webHidden/>
          </w:rPr>
        </w:r>
        <w:r>
          <w:rPr>
            <w:noProof/>
            <w:webHidden/>
          </w:rPr>
          <w:fldChar w:fldCharType="separate"/>
        </w:r>
        <w:r>
          <w:rPr>
            <w:noProof/>
            <w:webHidden/>
          </w:rPr>
          <w:t>33</w:t>
        </w:r>
        <w:r>
          <w:rPr>
            <w:noProof/>
            <w:webHidden/>
          </w:rPr>
          <w:fldChar w:fldCharType="end"/>
        </w:r>
      </w:hyperlink>
    </w:p>
    <w:p w14:paraId="4D35068E" w14:textId="4454D094"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68" w:history="1">
        <w:r w:rsidRPr="00BC022F">
          <w:rPr>
            <w:rStyle w:val="Hiperpovezava"/>
            <w:noProof/>
          </w:rPr>
          <w:t>6.3.1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DMR</w:t>
        </w:r>
        <w:r>
          <w:rPr>
            <w:noProof/>
            <w:webHidden/>
          </w:rPr>
          <w:tab/>
        </w:r>
        <w:r>
          <w:rPr>
            <w:noProof/>
            <w:webHidden/>
          </w:rPr>
          <w:fldChar w:fldCharType="begin"/>
        </w:r>
        <w:r>
          <w:rPr>
            <w:noProof/>
            <w:webHidden/>
          </w:rPr>
          <w:instrText xml:space="preserve"> PAGEREF _Toc232778968 \h </w:instrText>
        </w:r>
        <w:r>
          <w:rPr>
            <w:noProof/>
            <w:webHidden/>
          </w:rPr>
        </w:r>
        <w:r>
          <w:rPr>
            <w:noProof/>
            <w:webHidden/>
          </w:rPr>
          <w:fldChar w:fldCharType="separate"/>
        </w:r>
        <w:r>
          <w:rPr>
            <w:noProof/>
            <w:webHidden/>
          </w:rPr>
          <w:t>33</w:t>
        </w:r>
        <w:r>
          <w:rPr>
            <w:noProof/>
            <w:webHidden/>
          </w:rPr>
          <w:fldChar w:fldCharType="end"/>
        </w:r>
      </w:hyperlink>
    </w:p>
    <w:p w14:paraId="064954D3" w14:textId="1C799938"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69" w:history="1">
        <w:r w:rsidRPr="00BC022F">
          <w:rPr>
            <w:rStyle w:val="Hiperpovezava"/>
            <w:noProof/>
          </w:rPr>
          <w:t>6.3.2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PAS</w:t>
        </w:r>
        <w:r>
          <w:rPr>
            <w:noProof/>
            <w:webHidden/>
          </w:rPr>
          <w:tab/>
        </w:r>
        <w:r>
          <w:rPr>
            <w:noProof/>
            <w:webHidden/>
          </w:rPr>
          <w:fldChar w:fldCharType="begin"/>
        </w:r>
        <w:r>
          <w:rPr>
            <w:noProof/>
            <w:webHidden/>
          </w:rPr>
          <w:instrText xml:space="preserve"> PAGEREF _Toc232778969 \h </w:instrText>
        </w:r>
        <w:r>
          <w:rPr>
            <w:noProof/>
            <w:webHidden/>
          </w:rPr>
        </w:r>
        <w:r>
          <w:rPr>
            <w:noProof/>
            <w:webHidden/>
          </w:rPr>
          <w:fldChar w:fldCharType="separate"/>
        </w:r>
        <w:r>
          <w:rPr>
            <w:noProof/>
            <w:webHidden/>
          </w:rPr>
          <w:t>34</w:t>
        </w:r>
        <w:r>
          <w:rPr>
            <w:noProof/>
            <w:webHidden/>
          </w:rPr>
          <w:fldChar w:fldCharType="end"/>
        </w:r>
      </w:hyperlink>
    </w:p>
    <w:p w14:paraId="4647D0F5" w14:textId="5C741D09"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70" w:history="1">
        <w:r w:rsidRPr="00BC022F">
          <w:rPr>
            <w:rStyle w:val="Hiperpovezava"/>
            <w:noProof/>
          </w:rPr>
          <w:t>6.3.3</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DMP</w:t>
        </w:r>
        <w:r>
          <w:rPr>
            <w:noProof/>
            <w:webHidden/>
          </w:rPr>
          <w:tab/>
        </w:r>
        <w:r>
          <w:rPr>
            <w:noProof/>
            <w:webHidden/>
          </w:rPr>
          <w:fldChar w:fldCharType="begin"/>
        </w:r>
        <w:r>
          <w:rPr>
            <w:noProof/>
            <w:webHidden/>
          </w:rPr>
          <w:instrText xml:space="preserve"> PAGEREF _Toc232778970 \h </w:instrText>
        </w:r>
        <w:r>
          <w:rPr>
            <w:noProof/>
            <w:webHidden/>
          </w:rPr>
        </w:r>
        <w:r>
          <w:rPr>
            <w:noProof/>
            <w:webHidden/>
          </w:rPr>
          <w:fldChar w:fldCharType="separate"/>
        </w:r>
        <w:r>
          <w:rPr>
            <w:noProof/>
            <w:webHidden/>
          </w:rPr>
          <w:t>34</w:t>
        </w:r>
        <w:r>
          <w:rPr>
            <w:noProof/>
            <w:webHidden/>
          </w:rPr>
          <w:fldChar w:fldCharType="end"/>
        </w:r>
      </w:hyperlink>
    </w:p>
    <w:p w14:paraId="4C282A95" w14:textId="01B22991"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71" w:history="1">
        <w:r w:rsidRPr="00BC022F">
          <w:rPr>
            <w:rStyle w:val="Hiperpovezava"/>
            <w:noProof/>
          </w:rPr>
          <w:t>6.3.4</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nDMP</w:t>
        </w:r>
        <w:r>
          <w:rPr>
            <w:noProof/>
            <w:webHidden/>
          </w:rPr>
          <w:tab/>
        </w:r>
        <w:r>
          <w:rPr>
            <w:noProof/>
            <w:webHidden/>
          </w:rPr>
          <w:fldChar w:fldCharType="begin"/>
        </w:r>
        <w:r>
          <w:rPr>
            <w:noProof/>
            <w:webHidden/>
          </w:rPr>
          <w:instrText xml:space="preserve"> PAGEREF _Toc232778971 \h </w:instrText>
        </w:r>
        <w:r>
          <w:rPr>
            <w:noProof/>
            <w:webHidden/>
          </w:rPr>
        </w:r>
        <w:r>
          <w:rPr>
            <w:noProof/>
            <w:webHidden/>
          </w:rPr>
          <w:fldChar w:fldCharType="separate"/>
        </w:r>
        <w:r>
          <w:rPr>
            <w:noProof/>
            <w:webHidden/>
          </w:rPr>
          <w:t>34</w:t>
        </w:r>
        <w:r>
          <w:rPr>
            <w:noProof/>
            <w:webHidden/>
          </w:rPr>
          <w:fldChar w:fldCharType="end"/>
        </w:r>
      </w:hyperlink>
    </w:p>
    <w:p w14:paraId="3BF67F54" w14:textId="082F43EA"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72" w:history="1">
        <w:r w:rsidRPr="00BC022F">
          <w:rPr>
            <w:rStyle w:val="Hiperpovezava"/>
            <w:noProof/>
          </w:rPr>
          <w:t>6.3.5</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Metapodatki za DMV</w:t>
        </w:r>
        <w:r>
          <w:rPr>
            <w:noProof/>
            <w:webHidden/>
          </w:rPr>
          <w:tab/>
        </w:r>
        <w:r>
          <w:rPr>
            <w:noProof/>
            <w:webHidden/>
          </w:rPr>
          <w:fldChar w:fldCharType="begin"/>
        </w:r>
        <w:r>
          <w:rPr>
            <w:noProof/>
            <w:webHidden/>
          </w:rPr>
          <w:instrText xml:space="preserve"> PAGEREF _Toc232778972 \h </w:instrText>
        </w:r>
        <w:r>
          <w:rPr>
            <w:noProof/>
            <w:webHidden/>
          </w:rPr>
        </w:r>
        <w:r>
          <w:rPr>
            <w:noProof/>
            <w:webHidden/>
          </w:rPr>
          <w:fldChar w:fldCharType="separate"/>
        </w:r>
        <w:r>
          <w:rPr>
            <w:noProof/>
            <w:webHidden/>
          </w:rPr>
          <w:t>35</w:t>
        </w:r>
        <w:r>
          <w:rPr>
            <w:noProof/>
            <w:webHidden/>
          </w:rPr>
          <w:fldChar w:fldCharType="end"/>
        </w:r>
      </w:hyperlink>
    </w:p>
    <w:p w14:paraId="7A7F9440" w14:textId="60411FEF"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73" w:history="1">
        <w:r w:rsidRPr="00BC022F">
          <w:rPr>
            <w:rStyle w:val="Hiperpovezava"/>
            <w:noProof/>
          </w:rPr>
          <w:t>6.3.6</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Struktura zapisov</w:t>
        </w:r>
        <w:r>
          <w:rPr>
            <w:noProof/>
            <w:webHidden/>
          </w:rPr>
          <w:tab/>
        </w:r>
        <w:r>
          <w:rPr>
            <w:noProof/>
            <w:webHidden/>
          </w:rPr>
          <w:fldChar w:fldCharType="begin"/>
        </w:r>
        <w:r>
          <w:rPr>
            <w:noProof/>
            <w:webHidden/>
          </w:rPr>
          <w:instrText xml:space="preserve"> PAGEREF _Toc232778973 \h </w:instrText>
        </w:r>
        <w:r>
          <w:rPr>
            <w:noProof/>
            <w:webHidden/>
          </w:rPr>
        </w:r>
        <w:r>
          <w:rPr>
            <w:noProof/>
            <w:webHidden/>
          </w:rPr>
          <w:fldChar w:fldCharType="separate"/>
        </w:r>
        <w:r>
          <w:rPr>
            <w:noProof/>
            <w:webHidden/>
          </w:rPr>
          <w:t>35</w:t>
        </w:r>
        <w:r>
          <w:rPr>
            <w:noProof/>
            <w:webHidden/>
          </w:rPr>
          <w:fldChar w:fldCharType="end"/>
        </w:r>
      </w:hyperlink>
    </w:p>
    <w:p w14:paraId="0B675A2F" w14:textId="7FCEE500" w:rsidR="004616E4" w:rsidRDefault="004616E4">
      <w:pPr>
        <w:pStyle w:val="Kazalovsebine1"/>
        <w:tabs>
          <w:tab w:val="left" w:pos="480"/>
          <w:tab w:val="right" w:leader="dot" w:pos="9061"/>
        </w:tabs>
        <w:rPr>
          <w:rFonts w:asciiTheme="minorHAnsi" w:eastAsiaTheme="minorEastAsia" w:hAnsiTheme="minorHAnsi" w:cstheme="minorBidi"/>
          <w:b w:val="0"/>
          <w:caps w:val="0"/>
          <w:noProof/>
          <w:kern w:val="2"/>
          <w:sz w:val="24"/>
          <w14:ligatures w14:val="standardContextual"/>
        </w:rPr>
      </w:pPr>
      <w:hyperlink w:anchor="_Toc232778974" w:history="1">
        <w:r w:rsidRPr="00BC022F">
          <w:rPr>
            <w:rStyle w:val="Hiperpovezava"/>
            <w:bCs/>
            <w:noProof/>
          </w:rPr>
          <w:t>7</w:t>
        </w:r>
        <w:r>
          <w:rPr>
            <w:rFonts w:asciiTheme="minorHAnsi" w:eastAsiaTheme="minorEastAsia" w:hAnsiTheme="minorHAnsi" w:cstheme="minorBidi"/>
            <w:b w:val="0"/>
            <w:caps w:val="0"/>
            <w:noProof/>
            <w:kern w:val="2"/>
            <w:sz w:val="24"/>
            <w14:ligatures w14:val="standardContextual"/>
          </w:rPr>
          <w:tab/>
        </w:r>
        <w:r w:rsidRPr="00BC022F">
          <w:rPr>
            <w:rStyle w:val="Hiperpovezava"/>
            <w:bCs/>
            <w:noProof/>
          </w:rPr>
          <w:t>Predajni rezultati AF</w:t>
        </w:r>
        <w:r>
          <w:rPr>
            <w:noProof/>
            <w:webHidden/>
          </w:rPr>
          <w:tab/>
        </w:r>
        <w:r>
          <w:rPr>
            <w:noProof/>
            <w:webHidden/>
          </w:rPr>
          <w:fldChar w:fldCharType="begin"/>
        </w:r>
        <w:r>
          <w:rPr>
            <w:noProof/>
            <w:webHidden/>
          </w:rPr>
          <w:instrText xml:space="preserve"> PAGEREF _Toc232778974 \h </w:instrText>
        </w:r>
        <w:r>
          <w:rPr>
            <w:noProof/>
            <w:webHidden/>
          </w:rPr>
        </w:r>
        <w:r>
          <w:rPr>
            <w:noProof/>
            <w:webHidden/>
          </w:rPr>
          <w:fldChar w:fldCharType="separate"/>
        </w:r>
        <w:r>
          <w:rPr>
            <w:noProof/>
            <w:webHidden/>
          </w:rPr>
          <w:t>35</w:t>
        </w:r>
        <w:r>
          <w:rPr>
            <w:noProof/>
            <w:webHidden/>
          </w:rPr>
          <w:fldChar w:fldCharType="end"/>
        </w:r>
      </w:hyperlink>
    </w:p>
    <w:p w14:paraId="16FB652A" w14:textId="4FA6D131"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75" w:history="1">
        <w:r w:rsidRPr="00BC022F">
          <w:rPr>
            <w:rStyle w:val="Hiperpovezava"/>
            <w:noProof/>
          </w:rPr>
          <w:t>7.1</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Splošno</w:t>
        </w:r>
        <w:r>
          <w:rPr>
            <w:noProof/>
            <w:webHidden/>
          </w:rPr>
          <w:tab/>
        </w:r>
        <w:r>
          <w:rPr>
            <w:noProof/>
            <w:webHidden/>
          </w:rPr>
          <w:fldChar w:fldCharType="begin"/>
        </w:r>
        <w:r>
          <w:rPr>
            <w:noProof/>
            <w:webHidden/>
          </w:rPr>
          <w:instrText xml:space="preserve"> PAGEREF _Toc232778975 \h </w:instrText>
        </w:r>
        <w:r>
          <w:rPr>
            <w:noProof/>
            <w:webHidden/>
          </w:rPr>
        </w:r>
        <w:r>
          <w:rPr>
            <w:noProof/>
            <w:webHidden/>
          </w:rPr>
          <w:fldChar w:fldCharType="separate"/>
        </w:r>
        <w:r>
          <w:rPr>
            <w:noProof/>
            <w:webHidden/>
          </w:rPr>
          <w:t>35</w:t>
        </w:r>
        <w:r>
          <w:rPr>
            <w:noProof/>
            <w:webHidden/>
          </w:rPr>
          <w:fldChar w:fldCharType="end"/>
        </w:r>
      </w:hyperlink>
    </w:p>
    <w:p w14:paraId="4564B68D" w14:textId="13E855A8"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76" w:history="1">
        <w:r w:rsidRPr="00BC022F">
          <w:rPr>
            <w:rStyle w:val="Hiperpovezava"/>
            <w:noProof/>
          </w:rPr>
          <w:t>7.2</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Aerofotografije</w:t>
        </w:r>
        <w:r>
          <w:rPr>
            <w:noProof/>
            <w:webHidden/>
          </w:rPr>
          <w:tab/>
        </w:r>
        <w:r>
          <w:rPr>
            <w:noProof/>
            <w:webHidden/>
          </w:rPr>
          <w:fldChar w:fldCharType="begin"/>
        </w:r>
        <w:r>
          <w:rPr>
            <w:noProof/>
            <w:webHidden/>
          </w:rPr>
          <w:instrText xml:space="preserve"> PAGEREF _Toc232778976 \h </w:instrText>
        </w:r>
        <w:r>
          <w:rPr>
            <w:noProof/>
            <w:webHidden/>
          </w:rPr>
        </w:r>
        <w:r>
          <w:rPr>
            <w:noProof/>
            <w:webHidden/>
          </w:rPr>
          <w:fldChar w:fldCharType="separate"/>
        </w:r>
        <w:r>
          <w:rPr>
            <w:noProof/>
            <w:webHidden/>
          </w:rPr>
          <w:t>36</w:t>
        </w:r>
        <w:r>
          <w:rPr>
            <w:noProof/>
            <w:webHidden/>
          </w:rPr>
          <w:fldChar w:fldCharType="end"/>
        </w:r>
      </w:hyperlink>
    </w:p>
    <w:p w14:paraId="43BC2533" w14:textId="2A9646AB"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77" w:history="1">
        <w:r w:rsidRPr="00BC022F">
          <w:rPr>
            <w:rStyle w:val="Hiperpovezava"/>
            <w:noProof/>
          </w:rPr>
          <w:t>7.2.1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Izdelki</w:t>
        </w:r>
        <w:r>
          <w:rPr>
            <w:noProof/>
            <w:webHidden/>
          </w:rPr>
          <w:tab/>
        </w:r>
        <w:r>
          <w:rPr>
            <w:noProof/>
            <w:webHidden/>
          </w:rPr>
          <w:fldChar w:fldCharType="begin"/>
        </w:r>
        <w:r>
          <w:rPr>
            <w:noProof/>
            <w:webHidden/>
          </w:rPr>
          <w:instrText xml:space="preserve"> PAGEREF _Toc232778977 \h </w:instrText>
        </w:r>
        <w:r>
          <w:rPr>
            <w:noProof/>
            <w:webHidden/>
          </w:rPr>
        </w:r>
        <w:r>
          <w:rPr>
            <w:noProof/>
            <w:webHidden/>
          </w:rPr>
          <w:fldChar w:fldCharType="separate"/>
        </w:r>
        <w:r>
          <w:rPr>
            <w:noProof/>
            <w:webHidden/>
          </w:rPr>
          <w:t>36</w:t>
        </w:r>
        <w:r>
          <w:rPr>
            <w:noProof/>
            <w:webHidden/>
          </w:rPr>
          <w:fldChar w:fldCharType="end"/>
        </w:r>
      </w:hyperlink>
    </w:p>
    <w:p w14:paraId="23EBF789" w14:textId="45CA6835"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78" w:history="1">
        <w:r w:rsidRPr="00BC022F">
          <w:rPr>
            <w:rStyle w:val="Hiperpovezava"/>
            <w:noProof/>
          </w:rPr>
          <w:t>7.2.2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Metapodatki</w:t>
        </w:r>
        <w:r>
          <w:rPr>
            <w:noProof/>
            <w:webHidden/>
          </w:rPr>
          <w:tab/>
        </w:r>
        <w:r>
          <w:rPr>
            <w:noProof/>
            <w:webHidden/>
          </w:rPr>
          <w:fldChar w:fldCharType="begin"/>
        </w:r>
        <w:r>
          <w:rPr>
            <w:noProof/>
            <w:webHidden/>
          </w:rPr>
          <w:instrText xml:space="preserve"> PAGEREF _Toc232778978 \h </w:instrText>
        </w:r>
        <w:r>
          <w:rPr>
            <w:noProof/>
            <w:webHidden/>
          </w:rPr>
        </w:r>
        <w:r>
          <w:rPr>
            <w:noProof/>
            <w:webHidden/>
          </w:rPr>
          <w:fldChar w:fldCharType="separate"/>
        </w:r>
        <w:r>
          <w:rPr>
            <w:noProof/>
            <w:webHidden/>
          </w:rPr>
          <w:t>36</w:t>
        </w:r>
        <w:r>
          <w:rPr>
            <w:noProof/>
            <w:webHidden/>
          </w:rPr>
          <w:fldChar w:fldCharType="end"/>
        </w:r>
      </w:hyperlink>
    </w:p>
    <w:p w14:paraId="2E840CBA" w14:textId="5C651B04"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79" w:history="1">
        <w:r w:rsidRPr="00BC022F">
          <w:rPr>
            <w:rStyle w:val="Hiperpovezava"/>
            <w:noProof/>
          </w:rPr>
          <w:t>7.2.3</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Struktura zapisov</w:t>
        </w:r>
        <w:r>
          <w:rPr>
            <w:noProof/>
            <w:webHidden/>
          </w:rPr>
          <w:tab/>
        </w:r>
        <w:r>
          <w:rPr>
            <w:noProof/>
            <w:webHidden/>
          </w:rPr>
          <w:fldChar w:fldCharType="begin"/>
        </w:r>
        <w:r>
          <w:rPr>
            <w:noProof/>
            <w:webHidden/>
          </w:rPr>
          <w:instrText xml:space="preserve"> PAGEREF _Toc232778979 \h </w:instrText>
        </w:r>
        <w:r>
          <w:rPr>
            <w:noProof/>
            <w:webHidden/>
          </w:rPr>
        </w:r>
        <w:r>
          <w:rPr>
            <w:noProof/>
            <w:webHidden/>
          </w:rPr>
          <w:fldChar w:fldCharType="separate"/>
        </w:r>
        <w:r>
          <w:rPr>
            <w:noProof/>
            <w:webHidden/>
          </w:rPr>
          <w:t>37</w:t>
        </w:r>
        <w:r>
          <w:rPr>
            <w:noProof/>
            <w:webHidden/>
          </w:rPr>
          <w:fldChar w:fldCharType="end"/>
        </w:r>
      </w:hyperlink>
    </w:p>
    <w:p w14:paraId="1AE8F9C3" w14:textId="45B1199D"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80" w:history="1">
        <w:r w:rsidRPr="00BC022F">
          <w:rPr>
            <w:rStyle w:val="Hiperpovezava"/>
            <w:noProof/>
          </w:rPr>
          <w:t>7.3</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Terenske točke</w:t>
        </w:r>
        <w:r>
          <w:rPr>
            <w:noProof/>
            <w:webHidden/>
          </w:rPr>
          <w:tab/>
        </w:r>
        <w:r>
          <w:rPr>
            <w:noProof/>
            <w:webHidden/>
          </w:rPr>
          <w:fldChar w:fldCharType="begin"/>
        </w:r>
        <w:r>
          <w:rPr>
            <w:noProof/>
            <w:webHidden/>
          </w:rPr>
          <w:instrText xml:space="preserve"> PAGEREF _Toc232778980 \h </w:instrText>
        </w:r>
        <w:r>
          <w:rPr>
            <w:noProof/>
            <w:webHidden/>
          </w:rPr>
        </w:r>
        <w:r>
          <w:rPr>
            <w:noProof/>
            <w:webHidden/>
          </w:rPr>
          <w:fldChar w:fldCharType="separate"/>
        </w:r>
        <w:r>
          <w:rPr>
            <w:noProof/>
            <w:webHidden/>
          </w:rPr>
          <w:t>38</w:t>
        </w:r>
        <w:r>
          <w:rPr>
            <w:noProof/>
            <w:webHidden/>
          </w:rPr>
          <w:fldChar w:fldCharType="end"/>
        </w:r>
      </w:hyperlink>
    </w:p>
    <w:p w14:paraId="76C27E89" w14:textId="7986424E"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81" w:history="1">
        <w:r w:rsidRPr="00BC022F">
          <w:rPr>
            <w:rStyle w:val="Hiperpovezava"/>
            <w:noProof/>
          </w:rPr>
          <w:t>7.3.1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Izdelki</w:t>
        </w:r>
        <w:r>
          <w:rPr>
            <w:noProof/>
            <w:webHidden/>
          </w:rPr>
          <w:tab/>
        </w:r>
        <w:r>
          <w:rPr>
            <w:noProof/>
            <w:webHidden/>
          </w:rPr>
          <w:fldChar w:fldCharType="begin"/>
        </w:r>
        <w:r>
          <w:rPr>
            <w:noProof/>
            <w:webHidden/>
          </w:rPr>
          <w:instrText xml:space="preserve"> PAGEREF _Toc232778981 \h </w:instrText>
        </w:r>
        <w:r>
          <w:rPr>
            <w:noProof/>
            <w:webHidden/>
          </w:rPr>
        </w:r>
        <w:r>
          <w:rPr>
            <w:noProof/>
            <w:webHidden/>
          </w:rPr>
          <w:fldChar w:fldCharType="separate"/>
        </w:r>
        <w:r>
          <w:rPr>
            <w:noProof/>
            <w:webHidden/>
          </w:rPr>
          <w:t>38</w:t>
        </w:r>
        <w:r>
          <w:rPr>
            <w:noProof/>
            <w:webHidden/>
          </w:rPr>
          <w:fldChar w:fldCharType="end"/>
        </w:r>
      </w:hyperlink>
    </w:p>
    <w:p w14:paraId="1E7D3FAA" w14:textId="6515399A"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82" w:history="1">
        <w:r w:rsidRPr="00BC022F">
          <w:rPr>
            <w:rStyle w:val="Hiperpovezava"/>
            <w:noProof/>
          </w:rPr>
          <w:t>7.3.2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Metapodatki</w:t>
        </w:r>
        <w:r>
          <w:rPr>
            <w:noProof/>
            <w:webHidden/>
          </w:rPr>
          <w:tab/>
        </w:r>
        <w:r>
          <w:rPr>
            <w:noProof/>
            <w:webHidden/>
          </w:rPr>
          <w:fldChar w:fldCharType="begin"/>
        </w:r>
        <w:r>
          <w:rPr>
            <w:noProof/>
            <w:webHidden/>
          </w:rPr>
          <w:instrText xml:space="preserve"> PAGEREF _Toc232778982 \h </w:instrText>
        </w:r>
        <w:r>
          <w:rPr>
            <w:noProof/>
            <w:webHidden/>
          </w:rPr>
        </w:r>
        <w:r>
          <w:rPr>
            <w:noProof/>
            <w:webHidden/>
          </w:rPr>
          <w:fldChar w:fldCharType="separate"/>
        </w:r>
        <w:r>
          <w:rPr>
            <w:noProof/>
            <w:webHidden/>
          </w:rPr>
          <w:t>38</w:t>
        </w:r>
        <w:r>
          <w:rPr>
            <w:noProof/>
            <w:webHidden/>
          </w:rPr>
          <w:fldChar w:fldCharType="end"/>
        </w:r>
      </w:hyperlink>
    </w:p>
    <w:p w14:paraId="460013D4" w14:textId="5DD6D729"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83" w:history="1">
        <w:r w:rsidRPr="00BC022F">
          <w:rPr>
            <w:rStyle w:val="Hiperpovezava"/>
            <w:noProof/>
          </w:rPr>
          <w:t>7.3.3</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Struktura zapisov</w:t>
        </w:r>
        <w:r>
          <w:rPr>
            <w:noProof/>
            <w:webHidden/>
          </w:rPr>
          <w:tab/>
        </w:r>
        <w:r>
          <w:rPr>
            <w:noProof/>
            <w:webHidden/>
          </w:rPr>
          <w:fldChar w:fldCharType="begin"/>
        </w:r>
        <w:r>
          <w:rPr>
            <w:noProof/>
            <w:webHidden/>
          </w:rPr>
          <w:instrText xml:space="preserve"> PAGEREF _Toc232778983 \h </w:instrText>
        </w:r>
        <w:r>
          <w:rPr>
            <w:noProof/>
            <w:webHidden/>
          </w:rPr>
        </w:r>
        <w:r>
          <w:rPr>
            <w:noProof/>
            <w:webHidden/>
          </w:rPr>
          <w:fldChar w:fldCharType="separate"/>
        </w:r>
        <w:r>
          <w:rPr>
            <w:noProof/>
            <w:webHidden/>
          </w:rPr>
          <w:t>38</w:t>
        </w:r>
        <w:r>
          <w:rPr>
            <w:noProof/>
            <w:webHidden/>
          </w:rPr>
          <w:fldChar w:fldCharType="end"/>
        </w:r>
      </w:hyperlink>
    </w:p>
    <w:p w14:paraId="0C059944" w14:textId="7A99A003"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84" w:history="1">
        <w:r w:rsidRPr="00BC022F">
          <w:rPr>
            <w:rStyle w:val="Hiperpovezava"/>
            <w:noProof/>
          </w:rPr>
          <w:t>7.4</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Parametri aerotriangulacije</w:t>
        </w:r>
        <w:r>
          <w:rPr>
            <w:noProof/>
            <w:webHidden/>
          </w:rPr>
          <w:tab/>
        </w:r>
        <w:r>
          <w:rPr>
            <w:noProof/>
            <w:webHidden/>
          </w:rPr>
          <w:fldChar w:fldCharType="begin"/>
        </w:r>
        <w:r>
          <w:rPr>
            <w:noProof/>
            <w:webHidden/>
          </w:rPr>
          <w:instrText xml:space="preserve"> PAGEREF _Toc232778984 \h </w:instrText>
        </w:r>
        <w:r>
          <w:rPr>
            <w:noProof/>
            <w:webHidden/>
          </w:rPr>
        </w:r>
        <w:r>
          <w:rPr>
            <w:noProof/>
            <w:webHidden/>
          </w:rPr>
          <w:fldChar w:fldCharType="separate"/>
        </w:r>
        <w:r>
          <w:rPr>
            <w:noProof/>
            <w:webHidden/>
          </w:rPr>
          <w:t>38</w:t>
        </w:r>
        <w:r>
          <w:rPr>
            <w:noProof/>
            <w:webHidden/>
          </w:rPr>
          <w:fldChar w:fldCharType="end"/>
        </w:r>
      </w:hyperlink>
    </w:p>
    <w:p w14:paraId="4DD572BC" w14:textId="79DD0C3C"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85" w:history="1">
        <w:r w:rsidRPr="00BC022F">
          <w:rPr>
            <w:rStyle w:val="Hiperpovezava"/>
            <w:noProof/>
          </w:rPr>
          <w:t>7.4.1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Izdelki</w:t>
        </w:r>
        <w:r>
          <w:rPr>
            <w:noProof/>
            <w:webHidden/>
          </w:rPr>
          <w:tab/>
        </w:r>
        <w:r>
          <w:rPr>
            <w:noProof/>
            <w:webHidden/>
          </w:rPr>
          <w:fldChar w:fldCharType="begin"/>
        </w:r>
        <w:r>
          <w:rPr>
            <w:noProof/>
            <w:webHidden/>
          </w:rPr>
          <w:instrText xml:space="preserve"> PAGEREF _Toc232778985 \h </w:instrText>
        </w:r>
        <w:r>
          <w:rPr>
            <w:noProof/>
            <w:webHidden/>
          </w:rPr>
        </w:r>
        <w:r>
          <w:rPr>
            <w:noProof/>
            <w:webHidden/>
          </w:rPr>
          <w:fldChar w:fldCharType="separate"/>
        </w:r>
        <w:r>
          <w:rPr>
            <w:noProof/>
            <w:webHidden/>
          </w:rPr>
          <w:t>38</w:t>
        </w:r>
        <w:r>
          <w:rPr>
            <w:noProof/>
            <w:webHidden/>
          </w:rPr>
          <w:fldChar w:fldCharType="end"/>
        </w:r>
      </w:hyperlink>
    </w:p>
    <w:p w14:paraId="109F7682" w14:textId="08231B07"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86" w:history="1">
        <w:r w:rsidRPr="00BC022F">
          <w:rPr>
            <w:rStyle w:val="Hiperpovezava"/>
            <w:noProof/>
          </w:rPr>
          <w:t>7.4.2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Metapodatki</w:t>
        </w:r>
        <w:r>
          <w:rPr>
            <w:noProof/>
            <w:webHidden/>
          </w:rPr>
          <w:tab/>
        </w:r>
        <w:r>
          <w:rPr>
            <w:noProof/>
            <w:webHidden/>
          </w:rPr>
          <w:fldChar w:fldCharType="begin"/>
        </w:r>
        <w:r>
          <w:rPr>
            <w:noProof/>
            <w:webHidden/>
          </w:rPr>
          <w:instrText xml:space="preserve"> PAGEREF _Toc232778986 \h </w:instrText>
        </w:r>
        <w:r>
          <w:rPr>
            <w:noProof/>
            <w:webHidden/>
          </w:rPr>
        </w:r>
        <w:r>
          <w:rPr>
            <w:noProof/>
            <w:webHidden/>
          </w:rPr>
          <w:fldChar w:fldCharType="separate"/>
        </w:r>
        <w:r>
          <w:rPr>
            <w:noProof/>
            <w:webHidden/>
          </w:rPr>
          <w:t>39</w:t>
        </w:r>
        <w:r>
          <w:rPr>
            <w:noProof/>
            <w:webHidden/>
          </w:rPr>
          <w:fldChar w:fldCharType="end"/>
        </w:r>
      </w:hyperlink>
    </w:p>
    <w:p w14:paraId="50921565" w14:textId="6FF402FE"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87" w:history="1">
        <w:r w:rsidRPr="00BC022F">
          <w:rPr>
            <w:rStyle w:val="Hiperpovezava"/>
            <w:noProof/>
          </w:rPr>
          <w:t>7.4.3</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Struktura zapisov</w:t>
        </w:r>
        <w:r>
          <w:rPr>
            <w:noProof/>
            <w:webHidden/>
          </w:rPr>
          <w:tab/>
        </w:r>
        <w:r>
          <w:rPr>
            <w:noProof/>
            <w:webHidden/>
          </w:rPr>
          <w:fldChar w:fldCharType="begin"/>
        </w:r>
        <w:r>
          <w:rPr>
            <w:noProof/>
            <w:webHidden/>
          </w:rPr>
          <w:instrText xml:space="preserve"> PAGEREF _Toc232778987 \h </w:instrText>
        </w:r>
        <w:r>
          <w:rPr>
            <w:noProof/>
            <w:webHidden/>
          </w:rPr>
        </w:r>
        <w:r>
          <w:rPr>
            <w:noProof/>
            <w:webHidden/>
          </w:rPr>
          <w:fldChar w:fldCharType="separate"/>
        </w:r>
        <w:r>
          <w:rPr>
            <w:noProof/>
            <w:webHidden/>
          </w:rPr>
          <w:t>39</w:t>
        </w:r>
        <w:r>
          <w:rPr>
            <w:noProof/>
            <w:webHidden/>
          </w:rPr>
          <w:fldChar w:fldCharType="end"/>
        </w:r>
      </w:hyperlink>
    </w:p>
    <w:p w14:paraId="0F4B9810" w14:textId="16501338"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88" w:history="1">
        <w:r w:rsidRPr="00BC022F">
          <w:rPr>
            <w:rStyle w:val="Hiperpovezava"/>
            <w:noProof/>
          </w:rPr>
          <w:t>7.5</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DMV</w:t>
        </w:r>
        <w:r>
          <w:rPr>
            <w:noProof/>
            <w:webHidden/>
          </w:rPr>
          <w:tab/>
        </w:r>
        <w:r>
          <w:rPr>
            <w:noProof/>
            <w:webHidden/>
          </w:rPr>
          <w:fldChar w:fldCharType="begin"/>
        </w:r>
        <w:r>
          <w:rPr>
            <w:noProof/>
            <w:webHidden/>
          </w:rPr>
          <w:instrText xml:space="preserve"> PAGEREF _Toc232778988 \h </w:instrText>
        </w:r>
        <w:r>
          <w:rPr>
            <w:noProof/>
            <w:webHidden/>
          </w:rPr>
        </w:r>
        <w:r>
          <w:rPr>
            <w:noProof/>
            <w:webHidden/>
          </w:rPr>
          <w:fldChar w:fldCharType="separate"/>
        </w:r>
        <w:r>
          <w:rPr>
            <w:noProof/>
            <w:webHidden/>
          </w:rPr>
          <w:t>40</w:t>
        </w:r>
        <w:r>
          <w:rPr>
            <w:noProof/>
            <w:webHidden/>
          </w:rPr>
          <w:fldChar w:fldCharType="end"/>
        </w:r>
      </w:hyperlink>
    </w:p>
    <w:p w14:paraId="62156584" w14:textId="62569945"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89" w:history="1">
        <w:r w:rsidRPr="00BC022F">
          <w:rPr>
            <w:rStyle w:val="Hiperpovezava"/>
            <w:noProof/>
          </w:rPr>
          <w:t>7.5.1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Izdelki</w:t>
        </w:r>
        <w:r>
          <w:rPr>
            <w:noProof/>
            <w:webHidden/>
          </w:rPr>
          <w:tab/>
        </w:r>
        <w:r>
          <w:rPr>
            <w:noProof/>
            <w:webHidden/>
          </w:rPr>
          <w:fldChar w:fldCharType="begin"/>
        </w:r>
        <w:r>
          <w:rPr>
            <w:noProof/>
            <w:webHidden/>
          </w:rPr>
          <w:instrText xml:space="preserve"> PAGEREF _Toc232778989 \h </w:instrText>
        </w:r>
        <w:r>
          <w:rPr>
            <w:noProof/>
            <w:webHidden/>
          </w:rPr>
        </w:r>
        <w:r>
          <w:rPr>
            <w:noProof/>
            <w:webHidden/>
          </w:rPr>
          <w:fldChar w:fldCharType="separate"/>
        </w:r>
        <w:r>
          <w:rPr>
            <w:noProof/>
            <w:webHidden/>
          </w:rPr>
          <w:t>40</w:t>
        </w:r>
        <w:r>
          <w:rPr>
            <w:noProof/>
            <w:webHidden/>
          </w:rPr>
          <w:fldChar w:fldCharType="end"/>
        </w:r>
      </w:hyperlink>
    </w:p>
    <w:p w14:paraId="69E472A2" w14:textId="33D6B71B"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90" w:history="1">
        <w:r w:rsidRPr="00BC022F">
          <w:rPr>
            <w:rStyle w:val="Hiperpovezava"/>
            <w:noProof/>
          </w:rPr>
          <w:t>7.5.2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Metapodatki</w:t>
        </w:r>
        <w:r>
          <w:rPr>
            <w:noProof/>
            <w:webHidden/>
          </w:rPr>
          <w:tab/>
        </w:r>
        <w:r>
          <w:rPr>
            <w:noProof/>
            <w:webHidden/>
          </w:rPr>
          <w:fldChar w:fldCharType="begin"/>
        </w:r>
        <w:r>
          <w:rPr>
            <w:noProof/>
            <w:webHidden/>
          </w:rPr>
          <w:instrText xml:space="preserve"> PAGEREF _Toc232778990 \h </w:instrText>
        </w:r>
        <w:r>
          <w:rPr>
            <w:noProof/>
            <w:webHidden/>
          </w:rPr>
        </w:r>
        <w:r>
          <w:rPr>
            <w:noProof/>
            <w:webHidden/>
          </w:rPr>
          <w:fldChar w:fldCharType="separate"/>
        </w:r>
        <w:r>
          <w:rPr>
            <w:noProof/>
            <w:webHidden/>
          </w:rPr>
          <w:t>40</w:t>
        </w:r>
        <w:r>
          <w:rPr>
            <w:noProof/>
            <w:webHidden/>
          </w:rPr>
          <w:fldChar w:fldCharType="end"/>
        </w:r>
      </w:hyperlink>
    </w:p>
    <w:p w14:paraId="7C0EB073" w14:textId="2F9C4428"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91" w:history="1">
        <w:r w:rsidRPr="00BC022F">
          <w:rPr>
            <w:rStyle w:val="Hiperpovezava"/>
            <w:noProof/>
          </w:rPr>
          <w:t>7.5.3</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Struktura zapisov</w:t>
        </w:r>
        <w:r>
          <w:rPr>
            <w:noProof/>
            <w:webHidden/>
          </w:rPr>
          <w:tab/>
        </w:r>
        <w:r>
          <w:rPr>
            <w:noProof/>
            <w:webHidden/>
          </w:rPr>
          <w:fldChar w:fldCharType="begin"/>
        </w:r>
        <w:r>
          <w:rPr>
            <w:noProof/>
            <w:webHidden/>
          </w:rPr>
          <w:instrText xml:space="preserve"> PAGEREF _Toc232778991 \h </w:instrText>
        </w:r>
        <w:r>
          <w:rPr>
            <w:noProof/>
            <w:webHidden/>
          </w:rPr>
        </w:r>
        <w:r>
          <w:rPr>
            <w:noProof/>
            <w:webHidden/>
          </w:rPr>
          <w:fldChar w:fldCharType="separate"/>
        </w:r>
        <w:r>
          <w:rPr>
            <w:noProof/>
            <w:webHidden/>
          </w:rPr>
          <w:t>40</w:t>
        </w:r>
        <w:r>
          <w:rPr>
            <w:noProof/>
            <w:webHidden/>
          </w:rPr>
          <w:fldChar w:fldCharType="end"/>
        </w:r>
      </w:hyperlink>
    </w:p>
    <w:p w14:paraId="5A9438CB" w14:textId="3700402B"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92" w:history="1">
        <w:r w:rsidRPr="00BC022F">
          <w:rPr>
            <w:rStyle w:val="Hiperpovezava"/>
            <w:noProof/>
          </w:rPr>
          <w:t>7.6</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Popolni ortofoto</w:t>
        </w:r>
        <w:r>
          <w:rPr>
            <w:noProof/>
            <w:webHidden/>
          </w:rPr>
          <w:tab/>
        </w:r>
        <w:r>
          <w:rPr>
            <w:noProof/>
            <w:webHidden/>
          </w:rPr>
          <w:fldChar w:fldCharType="begin"/>
        </w:r>
        <w:r>
          <w:rPr>
            <w:noProof/>
            <w:webHidden/>
          </w:rPr>
          <w:instrText xml:space="preserve"> PAGEREF _Toc232778992 \h </w:instrText>
        </w:r>
        <w:r>
          <w:rPr>
            <w:noProof/>
            <w:webHidden/>
          </w:rPr>
        </w:r>
        <w:r>
          <w:rPr>
            <w:noProof/>
            <w:webHidden/>
          </w:rPr>
          <w:fldChar w:fldCharType="separate"/>
        </w:r>
        <w:r>
          <w:rPr>
            <w:noProof/>
            <w:webHidden/>
          </w:rPr>
          <w:t>40</w:t>
        </w:r>
        <w:r>
          <w:rPr>
            <w:noProof/>
            <w:webHidden/>
          </w:rPr>
          <w:fldChar w:fldCharType="end"/>
        </w:r>
      </w:hyperlink>
    </w:p>
    <w:p w14:paraId="035397E5" w14:textId="6E24EEFC"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93" w:history="1">
        <w:r w:rsidRPr="00BC022F">
          <w:rPr>
            <w:rStyle w:val="Hiperpovezava"/>
            <w:noProof/>
          </w:rPr>
          <w:t>7.6.1</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Metapodatki</w:t>
        </w:r>
        <w:r>
          <w:rPr>
            <w:noProof/>
            <w:webHidden/>
          </w:rPr>
          <w:tab/>
        </w:r>
        <w:r>
          <w:rPr>
            <w:noProof/>
            <w:webHidden/>
          </w:rPr>
          <w:fldChar w:fldCharType="begin"/>
        </w:r>
        <w:r>
          <w:rPr>
            <w:noProof/>
            <w:webHidden/>
          </w:rPr>
          <w:instrText xml:space="preserve"> PAGEREF _Toc232778993 \h </w:instrText>
        </w:r>
        <w:r>
          <w:rPr>
            <w:noProof/>
            <w:webHidden/>
          </w:rPr>
        </w:r>
        <w:r>
          <w:rPr>
            <w:noProof/>
            <w:webHidden/>
          </w:rPr>
          <w:fldChar w:fldCharType="separate"/>
        </w:r>
        <w:r>
          <w:rPr>
            <w:noProof/>
            <w:webHidden/>
          </w:rPr>
          <w:t>40</w:t>
        </w:r>
        <w:r>
          <w:rPr>
            <w:noProof/>
            <w:webHidden/>
          </w:rPr>
          <w:fldChar w:fldCharType="end"/>
        </w:r>
      </w:hyperlink>
    </w:p>
    <w:p w14:paraId="38F6DEFE" w14:textId="51E03EEF" w:rsidR="004616E4" w:rsidRDefault="004616E4">
      <w:pPr>
        <w:pStyle w:val="Kazalovsebine3"/>
        <w:tabs>
          <w:tab w:val="left" w:pos="1440"/>
          <w:tab w:val="right" w:leader="dot" w:pos="9061"/>
        </w:tabs>
        <w:rPr>
          <w:rFonts w:asciiTheme="minorHAnsi" w:eastAsiaTheme="minorEastAsia" w:hAnsiTheme="minorHAnsi" w:cstheme="minorBidi"/>
          <w:bCs w:val="0"/>
          <w:i w:val="0"/>
          <w:iCs w:val="0"/>
          <w:noProof/>
          <w:kern w:val="2"/>
          <w:sz w:val="24"/>
          <w14:ligatures w14:val="standardContextual"/>
        </w:rPr>
      </w:pPr>
      <w:hyperlink w:anchor="_Toc232778994" w:history="1">
        <w:r w:rsidRPr="00BC022F">
          <w:rPr>
            <w:rStyle w:val="Hiperpovezava"/>
            <w:noProof/>
          </w:rPr>
          <w:t>7.6.2</w:t>
        </w:r>
        <w:r>
          <w:rPr>
            <w:rFonts w:asciiTheme="minorHAnsi" w:eastAsiaTheme="minorEastAsia" w:hAnsiTheme="minorHAnsi" w:cstheme="minorBidi"/>
            <w:bCs w:val="0"/>
            <w:i w:val="0"/>
            <w:iCs w:val="0"/>
            <w:noProof/>
            <w:kern w:val="2"/>
            <w:sz w:val="24"/>
            <w14:ligatures w14:val="standardContextual"/>
          </w:rPr>
          <w:tab/>
        </w:r>
        <w:r w:rsidRPr="00BC022F">
          <w:rPr>
            <w:rStyle w:val="Hiperpovezava"/>
            <w:noProof/>
          </w:rPr>
          <w:t>Struktura zapisov</w:t>
        </w:r>
        <w:r>
          <w:rPr>
            <w:noProof/>
            <w:webHidden/>
          </w:rPr>
          <w:tab/>
        </w:r>
        <w:r>
          <w:rPr>
            <w:noProof/>
            <w:webHidden/>
          </w:rPr>
          <w:fldChar w:fldCharType="begin"/>
        </w:r>
        <w:r>
          <w:rPr>
            <w:noProof/>
            <w:webHidden/>
          </w:rPr>
          <w:instrText xml:space="preserve"> PAGEREF _Toc232778994 \h </w:instrText>
        </w:r>
        <w:r>
          <w:rPr>
            <w:noProof/>
            <w:webHidden/>
          </w:rPr>
        </w:r>
        <w:r>
          <w:rPr>
            <w:noProof/>
            <w:webHidden/>
          </w:rPr>
          <w:fldChar w:fldCharType="separate"/>
        </w:r>
        <w:r>
          <w:rPr>
            <w:noProof/>
            <w:webHidden/>
          </w:rPr>
          <w:t>41</w:t>
        </w:r>
        <w:r>
          <w:rPr>
            <w:noProof/>
            <w:webHidden/>
          </w:rPr>
          <w:fldChar w:fldCharType="end"/>
        </w:r>
      </w:hyperlink>
    </w:p>
    <w:p w14:paraId="71D595F5" w14:textId="4E459729" w:rsidR="004616E4" w:rsidRDefault="004616E4">
      <w:pPr>
        <w:pStyle w:val="Kazalovsebine1"/>
        <w:tabs>
          <w:tab w:val="left" w:pos="480"/>
          <w:tab w:val="right" w:leader="dot" w:pos="9061"/>
        </w:tabs>
        <w:rPr>
          <w:rFonts w:asciiTheme="minorHAnsi" w:eastAsiaTheme="minorEastAsia" w:hAnsiTheme="minorHAnsi" w:cstheme="minorBidi"/>
          <w:b w:val="0"/>
          <w:caps w:val="0"/>
          <w:noProof/>
          <w:kern w:val="2"/>
          <w:sz w:val="24"/>
          <w14:ligatures w14:val="standardContextual"/>
        </w:rPr>
      </w:pPr>
      <w:hyperlink w:anchor="_Toc232778995" w:history="1">
        <w:r w:rsidRPr="00BC022F">
          <w:rPr>
            <w:rStyle w:val="Hiperpovezava"/>
            <w:noProof/>
          </w:rPr>
          <w:t>8</w:t>
        </w:r>
        <w:r>
          <w:rPr>
            <w:rFonts w:asciiTheme="minorHAnsi" w:eastAsiaTheme="minorEastAsia" w:hAnsiTheme="minorHAnsi" w:cstheme="minorBidi"/>
            <w:b w:val="0"/>
            <w:caps w:val="0"/>
            <w:noProof/>
            <w:kern w:val="2"/>
            <w:sz w:val="24"/>
            <w14:ligatures w14:val="standardContextual"/>
          </w:rPr>
          <w:tab/>
        </w:r>
        <w:r w:rsidRPr="00BC022F">
          <w:rPr>
            <w:rStyle w:val="Hiperpovezava"/>
            <w:noProof/>
          </w:rPr>
          <w:t>Rezultati 1. predaje</w:t>
        </w:r>
        <w:r>
          <w:rPr>
            <w:noProof/>
            <w:webHidden/>
          </w:rPr>
          <w:tab/>
        </w:r>
        <w:r>
          <w:rPr>
            <w:noProof/>
            <w:webHidden/>
          </w:rPr>
          <w:fldChar w:fldCharType="begin"/>
        </w:r>
        <w:r>
          <w:rPr>
            <w:noProof/>
            <w:webHidden/>
          </w:rPr>
          <w:instrText xml:space="preserve"> PAGEREF _Toc232778995 \h </w:instrText>
        </w:r>
        <w:r>
          <w:rPr>
            <w:noProof/>
            <w:webHidden/>
          </w:rPr>
        </w:r>
        <w:r>
          <w:rPr>
            <w:noProof/>
            <w:webHidden/>
          </w:rPr>
          <w:fldChar w:fldCharType="separate"/>
        </w:r>
        <w:r>
          <w:rPr>
            <w:noProof/>
            <w:webHidden/>
          </w:rPr>
          <w:t>41</w:t>
        </w:r>
        <w:r>
          <w:rPr>
            <w:noProof/>
            <w:webHidden/>
          </w:rPr>
          <w:fldChar w:fldCharType="end"/>
        </w:r>
      </w:hyperlink>
    </w:p>
    <w:p w14:paraId="29E6C720" w14:textId="436E559D" w:rsidR="004616E4" w:rsidRDefault="004616E4">
      <w:pPr>
        <w:pStyle w:val="Kazalovsebine1"/>
        <w:tabs>
          <w:tab w:val="left" w:pos="480"/>
          <w:tab w:val="right" w:leader="dot" w:pos="9061"/>
        </w:tabs>
        <w:rPr>
          <w:rFonts w:asciiTheme="minorHAnsi" w:eastAsiaTheme="minorEastAsia" w:hAnsiTheme="minorHAnsi" w:cstheme="minorBidi"/>
          <w:b w:val="0"/>
          <w:caps w:val="0"/>
          <w:noProof/>
          <w:kern w:val="2"/>
          <w:sz w:val="24"/>
          <w14:ligatures w14:val="standardContextual"/>
        </w:rPr>
      </w:pPr>
      <w:hyperlink w:anchor="_Toc232778996" w:history="1">
        <w:r w:rsidRPr="00BC022F">
          <w:rPr>
            <w:rStyle w:val="Hiperpovezava"/>
            <w:noProof/>
          </w:rPr>
          <w:t>9</w:t>
        </w:r>
        <w:r>
          <w:rPr>
            <w:rFonts w:asciiTheme="minorHAnsi" w:eastAsiaTheme="minorEastAsia" w:hAnsiTheme="minorHAnsi" w:cstheme="minorBidi"/>
            <w:b w:val="0"/>
            <w:caps w:val="0"/>
            <w:noProof/>
            <w:kern w:val="2"/>
            <w:sz w:val="24"/>
            <w14:ligatures w14:val="standardContextual"/>
          </w:rPr>
          <w:tab/>
        </w:r>
        <w:r w:rsidRPr="00BC022F">
          <w:rPr>
            <w:rStyle w:val="Hiperpovezava"/>
            <w:noProof/>
          </w:rPr>
          <w:t>Priloge</w:t>
        </w:r>
        <w:r>
          <w:rPr>
            <w:noProof/>
            <w:webHidden/>
          </w:rPr>
          <w:tab/>
        </w:r>
        <w:r>
          <w:rPr>
            <w:noProof/>
            <w:webHidden/>
          </w:rPr>
          <w:fldChar w:fldCharType="begin"/>
        </w:r>
        <w:r>
          <w:rPr>
            <w:noProof/>
            <w:webHidden/>
          </w:rPr>
          <w:instrText xml:space="preserve"> PAGEREF _Toc232778996 \h </w:instrText>
        </w:r>
        <w:r>
          <w:rPr>
            <w:noProof/>
            <w:webHidden/>
          </w:rPr>
        </w:r>
        <w:r>
          <w:rPr>
            <w:noProof/>
            <w:webHidden/>
          </w:rPr>
          <w:fldChar w:fldCharType="separate"/>
        </w:r>
        <w:r>
          <w:rPr>
            <w:noProof/>
            <w:webHidden/>
          </w:rPr>
          <w:t>42</w:t>
        </w:r>
        <w:r>
          <w:rPr>
            <w:noProof/>
            <w:webHidden/>
          </w:rPr>
          <w:fldChar w:fldCharType="end"/>
        </w:r>
      </w:hyperlink>
    </w:p>
    <w:p w14:paraId="1571D87D" w14:textId="2CBF7A4D"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97" w:history="1">
        <w:r w:rsidRPr="00BC022F">
          <w:rPr>
            <w:rStyle w:val="Hiperpovezava"/>
            <w:noProof/>
          </w:rPr>
          <w:t>9.1</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Priloga A</w:t>
        </w:r>
        <w:r>
          <w:rPr>
            <w:noProof/>
            <w:webHidden/>
          </w:rPr>
          <w:tab/>
        </w:r>
        <w:r>
          <w:rPr>
            <w:noProof/>
            <w:webHidden/>
          </w:rPr>
          <w:fldChar w:fldCharType="begin"/>
        </w:r>
        <w:r>
          <w:rPr>
            <w:noProof/>
            <w:webHidden/>
          </w:rPr>
          <w:instrText xml:space="preserve"> PAGEREF _Toc232778997 \h </w:instrText>
        </w:r>
        <w:r>
          <w:rPr>
            <w:noProof/>
            <w:webHidden/>
          </w:rPr>
        </w:r>
        <w:r>
          <w:rPr>
            <w:noProof/>
            <w:webHidden/>
          </w:rPr>
          <w:fldChar w:fldCharType="separate"/>
        </w:r>
        <w:r>
          <w:rPr>
            <w:noProof/>
            <w:webHidden/>
          </w:rPr>
          <w:t>42</w:t>
        </w:r>
        <w:r>
          <w:rPr>
            <w:noProof/>
            <w:webHidden/>
          </w:rPr>
          <w:fldChar w:fldCharType="end"/>
        </w:r>
      </w:hyperlink>
    </w:p>
    <w:p w14:paraId="4B8B0049" w14:textId="15F7CBB0"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98" w:history="1">
        <w:r w:rsidRPr="00BC022F">
          <w:rPr>
            <w:rStyle w:val="Hiperpovezava"/>
            <w:noProof/>
          </w:rPr>
          <w:t>9.2</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Priloga B</w:t>
        </w:r>
        <w:r>
          <w:rPr>
            <w:noProof/>
            <w:webHidden/>
          </w:rPr>
          <w:tab/>
        </w:r>
        <w:r>
          <w:rPr>
            <w:noProof/>
            <w:webHidden/>
          </w:rPr>
          <w:fldChar w:fldCharType="begin"/>
        </w:r>
        <w:r>
          <w:rPr>
            <w:noProof/>
            <w:webHidden/>
          </w:rPr>
          <w:instrText xml:space="preserve"> PAGEREF _Toc232778998 \h </w:instrText>
        </w:r>
        <w:r>
          <w:rPr>
            <w:noProof/>
            <w:webHidden/>
          </w:rPr>
        </w:r>
        <w:r>
          <w:rPr>
            <w:noProof/>
            <w:webHidden/>
          </w:rPr>
          <w:fldChar w:fldCharType="separate"/>
        </w:r>
        <w:r>
          <w:rPr>
            <w:noProof/>
            <w:webHidden/>
          </w:rPr>
          <w:t>42</w:t>
        </w:r>
        <w:r>
          <w:rPr>
            <w:noProof/>
            <w:webHidden/>
          </w:rPr>
          <w:fldChar w:fldCharType="end"/>
        </w:r>
      </w:hyperlink>
    </w:p>
    <w:p w14:paraId="2E96D84C" w14:textId="6B79B393"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8999" w:history="1">
        <w:r w:rsidRPr="00BC022F">
          <w:rPr>
            <w:rStyle w:val="Hiperpovezava"/>
            <w:noProof/>
          </w:rPr>
          <w:t>9.3</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Priloga C</w:t>
        </w:r>
        <w:r>
          <w:rPr>
            <w:noProof/>
            <w:webHidden/>
          </w:rPr>
          <w:tab/>
        </w:r>
        <w:r>
          <w:rPr>
            <w:noProof/>
            <w:webHidden/>
          </w:rPr>
          <w:fldChar w:fldCharType="begin"/>
        </w:r>
        <w:r>
          <w:rPr>
            <w:noProof/>
            <w:webHidden/>
          </w:rPr>
          <w:instrText xml:space="preserve"> PAGEREF _Toc232778999 \h </w:instrText>
        </w:r>
        <w:r>
          <w:rPr>
            <w:noProof/>
            <w:webHidden/>
          </w:rPr>
        </w:r>
        <w:r>
          <w:rPr>
            <w:noProof/>
            <w:webHidden/>
          </w:rPr>
          <w:fldChar w:fldCharType="separate"/>
        </w:r>
        <w:r>
          <w:rPr>
            <w:noProof/>
            <w:webHidden/>
          </w:rPr>
          <w:t>42</w:t>
        </w:r>
        <w:r>
          <w:rPr>
            <w:noProof/>
            <w:webHidden/>
          </w:rPr>
          <w:fldChar w:fldCharType="end"/>
        </w:r>
      </w:hyperlink>
    </w:p>
    <w:p w14:paraId="6BF4A509" w14:textId="6DE4D85F"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9000" w:history="1">
        <w:r w:rsidRPr="00BC022F">
          <w:rPr>
            <w:rStyle w:val="Hiperpovezava"/>
            <w:noProof/>
          </w:rPr>
          <w:t>9.4</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Priloga D</w:t>
        </w:r>
        <w:r>
          <w:rPr>
            <w:noProof/>
            <w:webHidden/>
          </w:rPr>
          <w:tab/>
        </w:r>
        <w:r>
          <w:rPr>
            <w:noProof/>
            <w:webHidden/>
          </w:rPr>
          <w:fldChar w:fldCharType="begin"/>
        </w:r>
        <w:r>
          <w:rPr>
            <w:noProof/>
            <w:webHidden/>
          </w:rPr>
          <w:instrText xml:space="preserve"> PAGEREF _Toc232779000 \h </w:instrText>
        </w:r>
        <w:r>
          <w:rPr>
            <w:noProof/>
            <w:webHidden/>
          </w:rPr>
        </w:r>
        <w:r>
          <w:rPr>
            <w:noProof/>
            <w:webHidden/>
          </w:rPr>
          <w:fldChar w:fldCharType="separate"/>
        </w:r>
        <w:r>
          <w:rPr>
            <w:noProof/>
            <w:webHidden/>
          </w:rPr>
          <w:t>42</w:t>
        </w:r>
        <w:r>
          <w:rPr>
            <w:noProof/>
            <w:webHidden/>
          </w:rPr>
          <w:fldChar w:fldCharType="end"/>
        </w:r>
      </w:hyperlink>
    </w:p>
    <w:p w14:paraId="236C4AC6" w14:textId="5F017181"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9001" w:history="1">
        <w:r w:rsidRPr="00BC022F">
          <w:rPr>
            <w:rStyle w:val="Hiperpovezava"/>
            <w:noProof/>
          </w:rPr>
          <w:t>9.5</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Priloga E</w:t>
        </w:r>
        <w:r>
          <w:rPr>
            <w:noProof/>
            <w:webHidden/>
          </w:rPr>
          <w:tab/>
        </w:r>
        <w:r>
          <w:rPr>
            <w:noProof/>
            <w:webHidden/>
          </w:rPr>
          <w:fldChar w:fldCharType="begin"/>
        </w:r>
        <w:r>
          <w:rPr>
            <w:noProof/>
            <w:webHidden/>
          </w:rPr>
          <w:instrText xml:space="preserve"> PAGEREF _Toc232779001 \h </w:instrText>
        </w:r>
        <w:r>
          <w:rPr>
            <w:noProof/>
            <w:webHidden/>
          </w:rPr>
        </w:r>
        <w:r>
          <w:rPr>
            <w:noProof/>
            <w:webHidden/>
          </w:rPr>
          <w:fldChar w:fldCharType="separate"/>
        </w:r>
        <w:r>
          <w:rPr>
            <w:noProof/>
            <w:webHidden/>
          </w:rPr>
          <w:t>42</w:t>
        </w:r>
        <w:r>
          <w:rPr>
            <w:noProof/>
            <w:webHidden/>
          </w:rPr>
          <w:fldChar w:fldCharType="end"/>
        </w:r>
      </w:hyperlink>
    </w:p>
    <w:p w14:paraId="0C7D5531" w14:textId="377714D1" w:rsidR="004616E4" w:rsidRDefault="004616E4">
      <w:pPr>
        <w:pStyle w:val="Kazalovsebine2"/>
        <w:tabs>
          <w:tab w:val="left" w:pos="960"/>
          <w:tab w:val="right" w:leader="dot" w:pos="9061"/>
        </w:tabs>
        <w:rPr>
          <w:rFonts w:asciiTheme="minorHAnsi" w:eastAsiaTheme="minorEastAsia" w:hAnsiTheme="minorHAnsi" w:cstheme="minorBidi"/>
          <w:bCs w:val="0"/>
          <w:smallCaps w:val="0"/>
          <w:noProof/>
          <w:kern w:val="2"/>
          <w:sz w:val="24"/>
          <w14:ligatures w14:val="standardContextual"/>
        </w:rPr>
      </w:pPr>
      <w:hyperlink w:anchor="_Toc232779002" w:history="1">
        <w:r w:rsidRPr="00BC022F">
          <w:rPr>
            <w:rStyle w:val="Hiperpovezava"/>
            <w:noProof/>
          </w:rPr>
          <w:t>9.6</w:t>
        </w:r>
        <w:r>
          <w:rPr>
            <w:rFonts w:asciiTheme="minorHAnsi" w:eastAsiaTheme="minorEastAsia" w:hAnsiTheme="minorHAnsi" w:cstheme="minorBidi"/>
            <w:bCs w:val="0"/>
            <w:smallCaps w:val="0"/>
            <w:noProof/>
            <w:kern w:val="2"/>
            <w:sz w:val="24"/>
            <w14:ligatures w14:val="standardContextual"/>
          </w:rPr>
          <w:tab/>
        </w:r>
        <w:r w:rsidRPr="00BC022F">
          <w:rPr>
            <w:rStyle w:val="Hiperpovezava"/>
            <w:noProof/>
          </w:rPr>
          <w:t>Priloga F</w:t>
        </w:r>
        <w:r>
          <w:rPr>
            <w:noProof/>
            <w:webHidden/>
          </w:rPr>
          <w:tab/>
        </w:r>
        <w:r>
          <w:rPr>
            <w:noProof/>
            <w:webHidden/>
          </w:rPr>
          <w:fldChar w:fldCharType="begin"/>
        </w:r>
        <w:r>
          <w:rPr>
            <w:noProof/>
            <w:webHidden/>
          </w:rPr>
          <w:instrText xml:space="preserve"> PAGEREF _Toc232779002 \h </w:instrText>
        </w:r>
        <w:r>
          <w:rPr>
            <w:noProof/>
            <w:webHidden/>
          </w:rPr>
        </w:r>
        <w:r>
          <w:rPr>
            <w:noProof/>
            <w:webHidden/>
          </w:rPr>
          <w:fldChar w:fldCharType="separate"/>
        </w:r>
        <w:r>
          <w:rPr>
            <w:noProof/>
            <w:webHidden/>
          </w:rPr>
          <w:t>43</w:t>
        </w:r>
        <w:r>
          <w:rPr>
            <w:noProof/>
            <w:webHidden/>
          </w:rPr>
          <w:fldChar w:fldCharType="end"/>
        </w:r>
      </w:hyperlink>
    </w:p>
    <w:p w14:paraId="54C45403" w14:textId="3F39E250" w:rsidR="00787D85" w:rsidRPr="00951DA1" w:rsidRDefault="00787D85">
      <w:pPr>
        <w:pStyle w:val="Kazalovsebine3"/>
        <w:rPr>
          <w:rFonts w:cs="Arial"/>
          <w:sz w:val="24"/>
          <w:szCs w:val="22"/>
        </w:rPr>
      </w:pPr>
      <w:r w:rsidRPr="00951DA1">
        <w:rPr>
          <w:rFonts w:cs="Arial"/>
          <w:sz w:val="24"/>
          <w:szCs w:val="22"/>
        </w:rPr>
        <w:fldChar w:fldCharType="end"/>
      </w:r>
    </w:p>
    <w:p w14:paraId="0AD7D7AD" w14:textId="77777777" w:rsidR="00B112D9" w:rsidRPr="00951DA1" w:rsidRDefault="00B112D9" w:rsidP="00B112D9">
      <w:pPr>
        <w:rPr>
          <w:rFonts w:cs="Arial"/>
          <w:b/>
          <w:szCs w:val="22"/>
        </w:rPr>
      </w:pPr>
      <w:r w:rsidRPr="00951DA1">
        <w:rPr>
          <w:rFonts w:cs="Arial"/>
          <w:b/>
          <w:szCs w:val="22"/>
        </w:rPr>
        <w:t>Kazalo slik</w:t>
      </w:r>
    </w:p>
    <w:p w14:paraId="5CF9BD52" w14:textId="2F22AF37" w:rsidR="004616E4" w:rsidRDefault="00B112D9">
      <w:pPr>
        <w:pStyle w:val="Kazaloslik"/>
        <w:tabs>
          <w:tab w:val="right" w:leader="dot" w:pos="9061"/>
        </w:tabs>
        <w:rPr>
          <w:rFonts w:asciiTheme="minorHAnsi" w:eastAsiaTheme="minorEastAsia" w:hAnsiTheme="minorHAnsi" w:cstheme="minorBidi"/>
          <w:bCs w:val="0"/>
          <w:noProof/>
          <w:kern w:val="2"/>
          <w:sz w:val="24"/>
          <w14:ligatures w14:val="standardContextual"/>
        </w:rPr>
      </w:pPr>
      <w:r w:rsidRPr="00951DA1">
        <w:fldChar w:fldCharType="begin"/>
      </w:r>
      <w:r w:rsidRPr="00951DA1">
        <w:instrText xml:space="preserve"> TOC \h \z \c "Slika" </w:instrText>
      </w:r>
      <w:r w:rsidRPr="00951DA1">
        <w:fldChar w:fldCharType="separate"/>
      </w:r>
      <w:hyperlink w:anchor="_Toc232779003" w:history="1">
        <w:r w:rsidR="004616E4" w:rsidRPr="00BD4C55">
          <w:rPr>
            <w:rStyle w:val="Hiperpovezava"/>
            <w:noProof/>
          </w:rPr>
          <w:t>Slika 1: Izrisani so bloki, ki naj bi se izvedli v triletnem obdobju 2026-28.</w:t>
        </w:r>
        <w:r w:rsidR="004616E4">
          <w:rPr>
            <w:noProof/>
            <w:webHidden/>
          </w:rPr>
          <w:tab/>
        </w:r>
        <w:r w:rsidR="004616E4">
          <w:rPr>
            <w:noProof/>
            <w:webHidden/>
          </w:rPr>
          <w:fldChar w:fldCharType="begin"/>
        </w:r>
        <w:r w:rsidR="004616E4">
          <w:rPr>
            <w:noProof/>
            <w:webHidden/>
          </w:rPr>
          <w:instrText xml:space="preserve"> PAGEREF _Toc232779003 \h </w:instrText>
        </w:r>
        <w:r w:rsidR="004616E4">
          <w:rPr>
            <w:noProof/>
            <w:webHidden/>
          </w:rPr>
        </w:r>
        <w:r w:rsidR="004616E4">
          <w:rPr>
            <w:noProof/>
            <w:webHidden/>
          </w:rPr>
          <w:fldChar w:fldCharType="separate"/>
        </w:r>
        <w:r w:rsidR="004616E4">
          <w:rPr>
            <w:noProof/>
            <w:webHidden/>
          </w:rPr>
          <w:t>8</w:t>
        </w:r>
        <w:r w:rsidR="004616E4">
          <w:rPr>
            <w:noProof/>
            <w:webHidden/>
          </w:rPr>
          <w:fldChar w:fldCharType="end"/>
        </w:r>
      </w:hyperlink>
    </w:p>
    <w:p w14:paraId="73E0CA3A" w14:textId="3EBFCDB7" w:rsidR="004616E4" w:rsidRDefault="004616E4">
      <w:pPr>
        <w:pStyle w:val="Kazaloslik"/>
        <w:tabs>
          <w:tab w:val="right" w:leader="dot" w:pos="9061"/>
        </w:tabs>
        <w:rPr>
          <w:rFonts w:asciiTheme="minorHAnsi" w:eastAsiaTheme="minorEastAsia" w:hAnsiTheme="minorHAnsi" w:cstheme="minorBidi"/>
          <w:bCs w:val="0"/>
          <w:noProof/>
          <w:kern w:val="2"/>
          <w:sz w:val="24"/>
          <w14:ligatures w14:val="standardContextual"/>
        </w:rPr>
      </w:pPr>
      <w:hyperlink w:anchor="_Toc232779004" w:history="1">
        <w:r w:rsidRPr="00BD4C55">
          <w:rPr>
            <w:rStyle w:val="Hiperpovezava"/>
            <w:noProof/>
          </w:rPr>
          <w:t>Slika 2: Preglednica zahtevanega številka KTV</w:t>
        </w:r>
        <w:r>
          <w:rPr>
            <w:noProof/>
            <w:webHidden/>
          </w:rPr>
          <w:tab/>
        </w:r>
        <w:r>
          <w:rPr>
            <w:noProof/>
            <w:webHidden/>
          </w:rPr>
          <w:fldChar w:fldCharType="begin"/>
        </w:r>
        <w:r>
          <w:rPr>
            <w:noProof/>
            <w:webHidden/>
          </w:rPr>
          <w:instrText xml:space="preserve"> PAGEREF _Toc232779004 \h </w:instrText>
        </w:r>
        <w:r>
          <w:rPr>
            <w:noProof/>
            <w:webHidden/>
          </w:rPr>
        </w:r>
        <w:r>
          <w:rPr>
            <w:noProof/>
            <w:webHidden/>
          </w:rPr>
          <w:fldChar w:fldCharType="separate"/>
        </w:r>
        <w:r>
          <w:rPr>
            <w:noProof/>
            <w:webHidden/>
          </w:rPr>
          <w:t>23</w:t>
        </w:r>
        <w:r>
          <w:rPr>
            <w:noProof/>
            <w:webHidden/>
          </w:rPr>
          <w:fldChar w:fldCharType="end"/>
        </w:r>
      </w:hyperlink>
    </w:p>
    <w:p w14:paraId="11BB124D" w14:textId="4534DCC8" w:rsidR="004616E4" w:rsidRDefault="004616E4">
      <w:pPr>
        <w:pStyle w:val="Kazaloslik"/>
        <w:tabs>
          <w:tab w:val="right" w:leader="dot" w:pos="9061"/>
        </w:tabs>
        <w:rPr>
          <w:rFonts w:asciiTheme="minorHAnsi" w:eastAsiaTheme="minorEastAsia" w:hAnsiTheme="minorHAnsi" w:cstheme="minorBidi"/>
          <w:bCs w:val="0"/>
          <w:noProof/>
          <w:kern w:val="2"/>
          <w:sz w:val="24"/>
          <w14:ligatures w14:val="standardContextual"/>
        </w:rPr>
      </w:pPr>
      <w:hyperlink w:anchor="_Toc232779005" w:history="1">
        <w:r w:rsidRPr="00BD4C55">
          <w:rPr>
            <w:rStyle w:val="Hiperpovezava"/>
            <w:noProof/>
          </w:rPr>
          <w:t>Slika 3: Primer izračuna ravninske in višinske točnosti</w:t>
        </w:r>
        <w:r>
          <w:rPr>
            <w:noProof/>
            <w:webHidden/>
          </w:rPr>
          <w:tab/>
        </w:r>
        <w:r>
          <w:rPr>
            <w:noProof/>
            <w:webHidden/>
          </w:rPr>
          <w:fldChar w:fldCharType="begin"/>
        </w:r>
        <w:r>
          <w:rPr>
            <w:noProof/>
            <w:webHidden/>
          </w:rPr>
          <w:instrText xml:space="preserve"> PAGEREF _Toc232779005 \h </w:instrText>
        </w:r>
        <w:r>
          <w:rPr>
            <w:noProof/>
            <w:webHidden/>
          </w:rPr>
        </w:r>
        <w:r>
          <w:rPr>
            <w:noProof/>
            <w:webHidden/>
          </w:rPr>
          <w:fldChar w:fldCharType="separate"/>
        </w:r>
        <w:r>
          <w:rPr>
            <w:noProof/>
            <w:webHidden/>
          </w:rPr>
          <w:t>24</w:t>
        </w:r>
        <w:r>
          <w:rPr>
            <w:noProof/>
            <w:webHidden/>
          </w:rPr>
          <w:fldChar w:fldCharType="end"/>
        </w:r>
      </w:hyperlink>
    </w:p>
    <w:p w14:paraId="50B9D7EF" w14:textId="536E1AD6" w:rsidR="004616E4" w:rsidRDefault="004616E4">
      <w:pPr>
        <w:pStyle w:val="Kazaloslik"/>
        <w:tabs>
          <w:tab w:val="right" w:leader="dot" w:pos="9061"/>
        </w:tabs>
        <w:rPr>
          <w:rFonts w:asciiTheme="minorHAnsi" w:eastAsiaTheme="minorEastAsia" w:hAnsiTheme="minorHAnsi" w:cstheme="minorBidi"/>
          <w:bCs w:val="0"/>
          <w:noProof/>
          <w:kern w:val="2"/>
          <w:sz w:val="24"/>
          <w14:ligatures w14:val="standardContextual"/>
        </w:rPr>
      </w:pPr>
      <w:hyperlink w:anchor="_Toc232779006" w:history="1">
        <w:r w:rsidRPr="00BD4C55">
          <w:rPr>
            <w:rStyle w:val="Hiperpovezava"/>
            <w:noProof/>
          </w:rPr>
          <w:t>Slika 4: Število KT za kontrolo aerotriangulacije in POF</w:t>
        </w:r>
        <w:r>
          <w:rPr>
            <w:noProof/>
            <w:webHidden/>
          </w:rPr>
          <w:tab/>
        </w:r>
        <w:r>
          <w:rPr>
            <w:noProof/>
            <w:webHidden/>
          </w:rPr>
          <w:fldChar w:fldCharType="begin"/>
        </w:r>
        <w:r>
          <w:rPr>
            <w:noProof/>
            <w:webHidden/>
          </w:rPr>
          <w:instrText xml:space="preserve"> PAGEREF _Toc232779006 \h </w:instrText>
        </w:r>
        <w:r>
          <w:rPr>
            <w:noProof/>
            <w:webHidden/>
          </w:rPr>
        </w:r>
        <w:r>
          <w:rPr>
            <w:noProof/>
            <w:webHidden/>
          </w:rPr>
          <w:fldChar w:fldCharType="separate"/>
        </w:r>
        <w:r>
          <w:rPr>
            <w:noProof/>
            <w:webHidden/>
          </w:rPr>
          <w:t>28</w:t>
        </w:r>
        <w:r>
          <w:rPr>
            <w:noProof/>
            <w:webHidden/>
          </w:rPr>
          <w:fldChar w:fldCharType="end"/>
        </w:r>
      </w:hyperlink>
    </w:p>
    <w:p w14:paraId="48546EA9" w14:textId="049DBC00" w:rsidR="00B112D9" w:rsidRPr="00951DA1" w:rsidRDefault="00B112D9" w:rsidP="00B112D9">
      <w:r w:rsidRPr="00951DA1">
        <w:fldChar w:fldCharType="end"/>
      </w:r>
    </w:p>
    <w:p w14:paraId="6A26312B" w14:textId="77777777" w:rsidR="00B112D9" w:rsidRPr="00951DA1" w:rsidRDefault="009C7430" w:rsidP="00B112D9">
      <w:pPr>
        <w:rPr>
          <w:rFonts w:cs="Arial"/>
          <w:b/>
          <w:szCs w:val="22"/>
        </w:rPr>
      </w:pPr>
      <w:r w:rsidRPr="00951DA1">
        <w:rPr>
          <w:rFonts w:cs="Arial"/>
          <w:b/>
          <w:szCs w:val="22"/>
        </w:rPr>
        <w:t>Kazalo tabel</w:t>
      </w:r>
    </w:p>
    <w:p w14:paraId="11348213" w14:textId="70888979" w:rsidR="004616E4" w:rsidRDefault="00BB2BAD">
      <w:pPr>
        <w:pStyle w:val="Kazaloslik"/>
        <w:tabs>
          <w:tab w:val="right" w:leader="dot" w:pos="9061"/>
        </w:tabs>
        <w:rPr>
          <w:rFonts w:asciiTheme="minorHAnsi" w:eastAsiaTheme="minorEastAsia" w:hAnsiTheme="minorHAnsi" w:cstheme="minorBidi"/>
          <w:bCs w:val="0"/>
          <w:noProof/>
          <w:kern w:val="2"/>
          <w:sz w:val="24"/>
          <w14:ligatures w14:val="standardContextual"/>
        </w:rPr>
      </w:pPr>
      <w:r w:rsidRPr="00951DA1">
        <w:fldChar w:fldCharType="begin"/>
      </w:r>
      <w:r w:rsidRPr="00951DA1">
        <w:instrText xml:space="preserve"> TOC \h \z \c "Tabela" </w:instrText>
      </w:r>
      <w:r w:rsidRPr="00951DA1">
        <w:fldChar w:fldCharType="separate"/>
      </w:r>
      <w:hyperlink w:anchor="_Toc232779007" w:history="1">
        <w:r w:rsidR="004616E4" w:rsidRPr="00393CFC">
          <w:rPr>
            <w:rStyle w:val="Hiperpovezava"/>
            <w:noProof/>
          </w:rPr>
          <w:t>Tabela 1: Seznam izdelkov, formati zapisov, kompresija in območja izvedbe</w:t>
        </w:r>
        <w:r w:rsidR="004616E4">
          <w:rPr>
            <w:noProof/>
            <w:webHidden/>
          </w:rPr>
          <w:tab/>
        </w:r>
        <w:r w:rsidR="004616E4">
          <w:rPr>
            <w:noProof/>
            <w:webHidden/>
          </w:rPr>
          <w:fldChar w:fldCharType="begin"/>
        </w:r>
        <w:r w:rsidR="004616E4">
          <w:rPr>
            <w:noProof/>
            <w:webHidden/>
          </w:rPr>
          <w:instrText xml:space="preserve"> PAGEREF _Toc232779007 \h </w:instrText>
        </w:r>
        <w:r w:rsidR="004616E4">
          <w:rPr>
            <w:noProof/>
            <w:webHidden/>
          </w:rPr>
        </w:r>
        <w:r w:rsidR="004616E4">
          <w:rPr>
            <w:noProof/>
            <w:webHidden/>
          </w:rPr>
          <w:fldChar w:fldCharType="separate"/>
        </w:r>
        <w:r w:rsidR="004616E4">
          <w:rPr>
            <w:noProof/>
            <w:webHidden/>
          </w:rPr>
          <w:t>10</w:t>
        </w:r>
        <w:r w:rsidR="004616E4">
          <w:rPr>
            <w:noProof/>
            <w:webHidden/>
          </w:rPr>
          <w:fldChar w:fldCharType="end"/>
        </w:r>
      </w:hyperlink>
    </w:p>
    <w:p w14:paraId="266EC315" w14:textId="72A76E92" w:rsidR="004616E4" w:rsidRDefault="004616E4">
      <w:pPr>
        <w:pStyle w:val="Kazaloslik"/>
        <w:tabs>
          <w:tab w:val="right" w:leader="dot" w:pos="9061"/>
        </w:tabs>
        <w:rPr>
          <w:rFonts w:asciiTheme="minorHAnsi" w:eastAsiaTheme="minorEastAsia" w:hAnsiTheme="minorHAnsi" w:cstheme="minorBidi"/>
          <w:bCs w:val="0"/>
          <w:noProof/>
          <w:kern w:val="2"/>
          <w:sz w:val="24"/>
          <w14:ligatures w14:val="standardContextual"/>
        </w:rPr>
      </w:pPr>
      <w:hyperlink w:anchor="_Toc232779008" w:history="1">
        <w:r w:rsidRPr="00393CFC">
          <w:rPr>
            <w:rStyle w:val="Hiperpovezava"/>
            <w:noProof/>
          </w:rPr>
          <w:t>Tabela 2: Časovnica izvedbe po blokih</w:t>
        </w:r>
        <w:r>
          <w:rPr>
            <w:noProof/>
            <w:webHidden/>
          </w:rPr>
          <w:tab/>
        </w:r>
        <w:r>
          <w:rPr>
            <w:noProof/>
            <w:webHidden/>
          </w:rPr>
          <w:fldChar w:fldCharType="begin"/>
        </w:r>
        <w:r>
          <w:rPr>
            <w:noProof/>
            <w:webHidden/>
          </w:rPr>
          <w:instrText xml:space="preserve"> PAGEREF _Toc232779008 \h </w:instrText>
        </w:r>
        <w:r>
          <w:rPr>
            <w:noProof/>
            <w:webHidden/>
          </w:rPr>
        </w:r>
        <w:r>
          <w:rPr>
            <w:noProof/>
            <w:webHidden/>
          </w:rPr>
          <w:fldChar w:fldCharType="separate"/>
        </w:r>
        <w:r>
          <w:rPr>
            <w:noProof/>
            <w:webHidden/>
          </w:rPr>
          <w:t>13</w:t>
        </w:r>
        <w:r>
          <w:rPr>
            <w:noProof/>
            <w:webHidden/>
          </w:rPr>
          <w:fldChar w:fldCharType="end"/>
        </w:r>
      </w:hyperlink>
    </w:p>
    <w:p w14:paraId="023ECE9B" w14:textId="5751DD2A" w:rsidR="004616E4" w:rsidRDefault="004616E4">
      <w:pPr>
        <w:pStyle w:val="Kazaloslik"/>
        <w:tabs>
          <w:tab w:val="right" w:leader="dot" w:pos="9061"/>
        </w:tabs>
        <w:rPr>
          <w:rFonts w:asciiTheme="minorHAnsi" w:eastAsiaTheme="minorEastAsia" w:hAnsiTheme="minorHAnsi" w:cstheme="minorBidi"/>
          <w:bCs w:val="0"/>
          <w:noProof/>
          <w:kern w:val="2"/>
          <w:sz w:val="24"/>
          <w14:ligatures w14:val="standardContextual"/>
        </w:rPr>
      </w:pPr>
      <w:hyperlink w:anchor="_Toc232779009" w:history="1">
        <w:r w:rsidRPr="00393CFC">
          <w:rPr>
            <w:rStyle w:val="Hiperpovezava"/>
            <w:noProof/>
          </w:rPr>
          <w:t>Tabela 3: Primer izračuna zahtevane gostote znotraj bloka</w:t>
        </w:r>
        <w:r>
          <w:rPr>
            <w:noProof/>
            <w:webHidden/>
          </w:rPr>
          <w:tab/>
        </w:r>
        <w:r>
          <w:rPr>
            <w:noProof/>
            <w:webHidden/>
          </w:rPr>
          <w:fldChar w:fldCharType="begin"/>
        </w:r>
        <w:r>
          <w:rPr>
            <w:noProof/>
            <w:webHidden/>
          </w:rPr>
          <w:instrText xml:space="preserve"> PAGEREF _Toc232779009 \h </w:instrText>
        </w:r>
        <w:r>
          <w:rPr>
            <w:noProof/>
            <w:webHidden/>
          </w:rPr>
        </w:r>
        <w:r>
          <w:rPr>
            <w:noProof/>
            <w:webHidden/>
          </w:rPr>
          <w:fldChar w:fldCharType="separate"/>
        </w:r>
        <w:r>
          <w:rPr>
            <w:noProof/>
            <w:webHidden/>
          </w:rPr>
          <w:t>17</w:t>
        </w:r>
        <w:r>
          <w:rPr>
            <w:noProof/>
            <w:webHidden/>
          </w:rPr>
          <w:fldChar w:fldCharType="end"/>
        </w:r>
      </w:hyperlink>
    </w:p>
    <w:p w14:paraId="3E88B8D8" w14:textId="2C039A78" w:rsidR="004616E4" w:rsidRDefault="004616E4">
      <w:pPr>
        <w:pStyle w:val="Kazaloslik"/>
        <w:tabs>
          <w:tab w:val="right" w:leader="dot" w:pos="9061"/>
        </w:tabs>
        <w:rPr>
          <w:rFonts w:asciiTheme="minorHAnsi" w:eastAsiaTheme="minorEastAsia" w:hAnsiTheme="minorHAnsi" w:cstheme="minorBidi"/>
          <w:bCs w:val="0"/>
          <w:noProof/>
          <w:kern w:val="2"/>
          <w:sz w:val="24"/>
          <w14:ligatures w14:val="standardContextual"/>
        </w:rPr>
      </w:pPr>
      <w:hyperlink w:anchor="_Toc232779010" w:history="1">
        <w:r w:rsidRPr="00393CFC">
          <w:rPr>
            <w:rStyle w:val="Hiperpovezava"/>
            <w:noProof/>
          </w:rPr>
          <w:t>Tabela 4: Klasifikacijska shema razredov z opisi in predvideno uporabo</w:t>
        </w:r>
        <w:r>
          <w:rPr>
            <w:noProof/>
            <w:webHidden/>
          </w:rPr>
          <w:tab/>
        </w:r>
        <w:r>
          <w:rPr>
            <w:noProof/>
            <w:webHidden/>
          </w:rPr>
          <w:fldChar w:fldCharType="begin"/>
        </w:r>
        <w:r>
          <w:rPr>
            <w:noProof/>
            <w:webHidden/>
          </w:rPr>
          <w:instrText xml:space="preserve"> PAGEREF _Toc232779010 \h </w:instrText>
        </w:r>
        <w:r>
          <w:rPr>
            <w:noProof/>
            <w:webHidden/>
          </w:rPr>
        </w:r>
        <w:r>
          <w:rPr>
            <w:noProof/>
            <w:webHidden/>
          </w:rPr>
          <w:fldChar w:fldCharType="separate"/>
        </w:r>
        <w:r>
          <w:rPr>
            <w:noProof/>
            <w:webHidden/>
          </w:rPr>
          <w:t>25</w:t>
        </w:r>
        <w:r>
          <w:rPr>
            <w:noProof/>
            <w:webHidden/>
          </w:rPr>
          <w:fldChar w:fldCharType="end"/>
        </w:r>
      </w:hyperlink>
    </w:p>
    <w:p w14:paraId="1E281A94" w14:textId="25388D39" w:rsidR="004616E4" w:rsidRDefault="004616E4">
      <w:pPr>
        <w:pStyle w:val="Kazaloslik"/>
        <w:tabs>
          <w:tab w:val="right" w:leader="dot" w:pos="9061"/>
        </w:tabs>
        <w:rPr>
          <w:rFonts w:asciiTheme="minorHAnsi" w:eastAsiaTheme="minorEastAsia" w:hAnsiTheme="minorHAnsi" w:cstheme="minorBidi"/>
          <w:bCs w:val="0"/>
          <w:noProof/>
          <w:kern w:val="2"/>
          <w:sz w:val="24"/>
          <w14:ligatures w14:val="standardContextual"/>
        </w:rPr>
      </w:pPr>
      <w:hyperlink w:anchor="_Toc232779011" w:history="1">
        <w:r w:rsidRPr="00393CFC">
          <w:rPr>
            <w:rStyle w:val="Hiperpovezava"/>
            <w:noProof/>
          </w:rPr>
          <w:t>Tabela 5: Podatki o aerofotografiranju bloka</w:t>
        </w:r>
        <w:r>
          <w:rPr>
            <w:noProof/>
            <w:webHidden/>
          </w:rPr>
          <w:tab/>
        </w:r>
        <w:r>
          <w:rPr>
            <w:noProof/>
            <w:webHidden/>
          </w:rPr>
          <w:fldChar w:fldCharType="begin"/>
        </w:r>
        <w:r>
          <w:rPr>
            <w:noProof/>
            <w:webHidden/>
          </w:rPr>
          <w:instrText xml:space="preserve"> PAGEREF _Toc232779011 \h </w:instrText>
        </w:r>
        <w:r>
          <w:rPr>
            <w:noProof/>
            <w:webHidden/>
          </w:rPr>
        </w:r>
        <w:r>
          <w:rPr>
            <w:noProof/>
            <w:webHidden/>
          </w:rPr>
          <w:fldChar w:fldCharType="separate"/>
        </w:r>
        <w:r>
          <w:rPr>
            <w:noProof/>
            <w:webHidden/>
          </w:rPr>
          <w:t>36</w:t>
        </w:r>
        <w:r>
          <w:rPr>
            <w:noProof/>
            <w:webHidden/>
          </w:rPr>
          <w:fldChar w:fldCharType="end"/>
        </w:r>
      </w:hyperlink>
    </w:p>
    <w:p w14:paraId="03905DA9" w14:textId="4A1F6277" w:rsidR="004616E4" w:rsidRDefault="004616E4">
      <w:pPr>
        <w:pStyle w:val="Kazaloslik"/>
        <w:tabs>
          <w:tab w:val="right" w:leader="dot" w:pos="9061"/>
        </w:tabs>
        <w:rPr>
          <w:rFonts w:asciiTheme="minorHAnsi" w:eastAsiaTheme="minorEastAsia" w:hAnsiTheme="minorHAnsi" w:cstheme="minorBidi"/>
          <w:bCs w:val="0"/>
          <w:noProof/>
          <w:kern w:val="2"/>
          <w:sz w:val="24"/>
          <w14:ligatures w14:val="standardContextual"/>
        </w:rPr>
      </w:pPr>
      <w:hyperlink w:anchor="_Toc232779012" w:history="1">
        <w:r w:rsidRPr="00393CFC">
          <w:rPr>
            <w:rStyle w:val="Hiperpovezava"/>
            <w:noProof/>
          </w:rPr>
          <w:t>Tabela 6: Podatki o aerofotografijah</w:t>
        </w:r>
        <w:r>
          <w:rPr>
            <w:noProof/>
            <w:webHidden/>
          </w:rPr>
          <w:tab/>
        </w:r>
        <w:r>
          <w:rPr>
            <w:noProof/>
            <w:webHidden/>
          </w:rPr>
          <w:fldChar w:fldCharType="begin"/>
        </w:r>
        <w:r>
          <w:rPr>
            <w:noProof/>
            <w:webHidden/>
          </w:rPr>
          <w:instrText xml:space="preserve"> PAGEREF _Toc232779012 \h </w:instrText>
        </w:r>
        <w:r>
          <w:rPr>
            <w:noProof/>
            <w:webHidden/>
          </w:rPr>
        </w:r>
        <w:r>
          <w:rPr>
            <w:noProof/>
            <w:webHidden/>
          </w:rPr>
          <w:fldChar w:fldCharType="separate"/>
        </w:r>
        <w:r>
          <w:rPr>
            <w:noProof/>
            <w:webHidden/>
          </w:rPr>
          <w:t>37</w:t>
        </w:r>
        <w:r>
          <w:rPr>
            <w:noProof/>
            <w:webHidden/>
          </w:rPr>
          <w:fldChar w:fldCharType="end"/>
        </w:r>
      </w:hyperlink>
    </w:p>
    <w:p w14:paraId="5465D138" w14:textId="7DA05B0E" w:rsidR="004616E4" w:rsidRDefault="004616E4">
      <w:pPr>
        <w:pStyle w:val="Kazaloslik"/>
        <w:tabs>
          <w:tab w:val="right" w:leader="dot" w:pos="9061"/>
        </w:tabs>
        <w:rPr>
          <w:rFonts w:asciiTheme="minorHAnsi" w:eastAsiaTheme="minorEastAsia" w:hAnsiTheme="minorHAnsi" w:cstheme="minorBidi"/>
          <w:bCs w:val="0"/>
          <w:noProof/>
          <w:kern w:val="2"/>
          <w:sz w:val="24"/>
          <w14:ligatures w14:val="standardContextual"/>
        </w:rPr>
      </w:pPr>
      <w:hyperlink w:anchor="_Toc232779013" w:history="1">
        <w:r w:rsidRPr="00393CFC">
          <w:rPr>
            <w:rStyle w:val="Hiperpovezava"/>
            <w:noProof/>
          </w:rPr>
          <w:t>Tabela 7: Podatki o aerotriangulaciji bloka</w:t>
        </w:r>
        <w:r>
          <w:rPr>
            <w:noProof/>
            <w:webHidden/>
          </w:rPr>
          <w:tab/>
        </w:r>
        <w:r>
          <w:rPr>
            <w:noProof/>
            <w:webHidden/>
          </w:rPr>
          <w:fldChar w:fldCharType="begin"/>
        </w:r>
        <w:r>
          <w:rPr>
            <w:noProof/>
            <w:webHidden/>
          </w:rPr>
          <w:instrText xml:space="preserve"> PAGEREF _Toc232779013 \h </w:instrText>
        </w:r>
        <w:r>
          <w:rPr>
            <w:noProof/>
            <w:webHidden/>
          </w:rPr>
        </w:r>
        <w:r>
          <w:rPr>
            <w:noProof/>
            <w:webHidden/>
          </w:rPr>
          <w:fldChar w:fldCharType="separate"/>
        </w:r>
        <w:r>
          <w:rPr>
            <w:noProof/>
            <w:webHidden/>
          </w:rPr>
          <w:t>39</w:t>
        </w:r>
        <w:r>
          <w:rPr>
            <w:noProof/>
            <w:webHidden/>
          </w:rPr>
          <w:fldChar w:fldCharType="end"/>
        </w:r>
      </w:hyperlink>
    </w:p>
    <w:p w14:paraId="61182D5B" w14:textId="174C7D0C" w:rsidR="004616E4" w:rsidRDefault="004616E4">
      <w:pPr>
        <w:pStyle w:val="Kazaloslik"/>
        <w:tabs>
          <w:tab w:val="right" w:leader="dot" w:pos="9061"/>
        </w:tabs>
        <w:rPr>
          <w:rFonts w:asciiTheme="minorHAnsi" w:eastAsiaTheme="minorEastAsia" w:hAnsiTheme="minorHAnsi" w:cstheme="minorBidi"/>
          <w:bCs w:val="0"/>
          <w:noProof/>
          <w:kern w:val="2"/>
          <w:sz w:val="24"/>
          <w14:ligatures w14:val="standardContextual"/>
        </w:rPr>
      </w:pPr>
      <w:hyperlink w:anchor="_Toc232779014" w:history="1">
        <w:r w:rsidRPr="00393CFC">
          <w:rPr>
            <w:rStyle w:val="Hiperpovezava"/>
            <w:noProof/>
          </w:rPr>
          <w:t>Tabela 8: Podatki o popolnih ortofotih</w:t>
        </w:r>
        <w:r>
          <w:rPr>
            <w:noProof/>
            <w:webHidden/>
          </w:rPr>
          <w:tab/>
        </w:r>
        <w:r>
          <w:rPr>
            <w:noProof/>
            <w:webHidden/>
          </w:rPr>
          <w:fldChar w:fldCharType="begin"/>
        </w:r>
        <w:r>
          <w:rPr>
            <w:noProof/>
            <w:webHidden/>
          </w:rPr>
          <w:instrText xml:space="preserve"> PAGEREF _Toc232779014 \h </w:instrText>
        </w:r>
        <w:r>
          <w:rPr>
            <w:noProof/>
            <w:webHidden/>
          </w:rPr>
        </w:r>
        <w:r>
          <w:rPr>
            <w:noProof/>
            <w:webHidden/>
          </w:rPr>
          <w:fldChar w:fldCharType="separate"/>
        </w:r>
        <w:r>
          <w:rPr>
            <w:noProof/>
            <w:webHidden/>
          </w:rPr>
          <w:t>40</w:t>
        </w:r>
        <w:r>
          <w:rPr>
            <w:noProof/>
            <w:webHidden/>
          </w:rPr>
          <w:fldChar w:fldCharType="end"/>
        </w:r>
      </w:hyperlink>
    </w:p>
    <w:p w14:paraId="1800B151" w14:textId="7790D7FE" w:rsidR="00B112D9" w:rsidRPr="00951DA1" w:rsidRDefault="00BB2BAD" w:rsidP="00B112D9">
      <w:r w:rsidRPr="00951DA1">
        <w:fldChar w:fldCharType="end"/>
      </w:r>
    </w:p>
    <w:p w14:paraId="6D9F4039" w14:textId="77777777" w:rsidR="00B112D9" w:rsidRPr="00951DA1" w:rsidRDefault="00B112D9" w:rsidP="00B112D9"/>
    <w:p w14:paraId="116FB5B5" w14:textId="77777777" w:rsidR="00B112D9" w:rsidRPr="00951DA1" w:rsidRDefault="00B112D9" w:rsidP="00B112D9">
      <w:pPr>
        <w:sectPr w:rsidR="00B112D9" w:rsidRPr="00951DA1">
          <w:headerReference w:type="even" r:id="rId12"/>
          <w:headerReference w:type="default" r:id="rId13"/>
          <w:footerReference w:type="even" r:id="rId14"/>
          <w:footerReference w:type="default" r:id="rId15"/>
          <w:headerReference w:type="first" r:id="rId16"/>
          <w:footerReference w:type="first" r:id="rId17"/>
          <w:type w:val="continuous"/>
          <w:pgSz w:w="11906" w:h="16838"/>
          <w:pgMar w:top="1134" w:right="1134" w:bottom="1134" w:left="1701" w:header="709" w:footer="709" w:gutter="0"/>
          <w:cols w:space="708"/>
          <w:docGrid w:linePitch="360"/>
        </w:sectPr>
      </w:pPr>
    </w:p>
    <w:p w14:paraId="059AA2EB" w14:textId="77777777" w:rsidR="00787D85" w:rsidRPr="00951DA1" w:rsidRDefault="00787D85">
      <w:pPr>
        <w:jc w:val="both"/>
        <w:rPr>
          <w:rFonts w:cs="Arial"/>
          <w:szCs w:val="22"/>
        </w:rPr>
      </w:pPr>
      <w:bookmarkStart w:id="2" w:name="__RefHeading__1_311996004"/>
      <w:bookmarkEnd w:id="2"/>
    </w:p>
    <w:p w14:paraId="1868D3C3" w14:textId="77777777" w:rsidR="00787D85" w:rsidRPr="00951DA1" w:rsidRDefault="00787D85">
      <w:pPr>
        <w:rPr>
          <w:rFonts w:cs="Arial"/>
          <w:b/>
          <w:bCs w:val="0"/>
          <w:szCs w:val="22"/>
        </w:rPr>
      </w:pPr>
      <w:bookmarkStart w:id="3" w:name="_Hlk77597006"/>
      <w:r w:rsidRPr="00951DA1">
        <w:rPr>
          <w:rFonts w:cs="Arial"/>
          <w:b/>
          <w:bCs w:val="0"/>
          <w:szCs w:val="22"/>
        </w:rPr>
        <w:t>Okrajšave in terminologija</w:t>
      </w:r>
    </w:p>
    <w:p w14:paraId="089090C6" w14:textId="1DDACD5E" w:rsidR="00CA24A3" w:rsidRPr="00951DA1" w:rsidRDefault="00CA24A3" w:rsidP="00174653">
      <w:pPr>
        <w:ind w:left="567" w:hanging="567"/>
        <w:jc w:val="both"/>
        <w:rPr>
          <w:rFonts w:cs="Arial"/>
          <w:szCs w:val="22"/>
        </w:rPr>
      </w:pPr>
      <w:r w:rsidRPr="00951DA1">
        <w:rPr>
          <w:rFonts w:cs="Arial"/>
          <w:szCs w:val="22"/>
        </w:rPr>
        <w:t xml:space="preserve">AF – </w:t>
      </w:r>
      <w:r w:rsidR="00B92E85" w:rsidRPr="00951DA1">
        <w:rPr>
          <w:rFonts w:cs="Arial"/>
          <w:szCs w:val="22"/>
        </w:rPr>
        <w:t xml:space="preserve">aerofotografija ali </w:t>
      </w:r>
      <w:proofErr w:type="spellStart"/>
      <w:r w:rsidRPr="00951DA1">
        <w:rPr>
          <w:rFonts w:cs="Arial"/>
          <w:szCs w:val="22"/>
        </w:rPr>
        <w:t>aerofotografiranje</w:t>
      </w:r>
      <w:proofErr w:type="spellEnd"/>
    </w:p>
    <w:p w14:paraId="2D0EA07F" w14:textId="7071F72E" w:rsidR="00366E7D" w:rsidRPr="00951DA1" w:rsidRDefault="00366E7D" w:rsidP="00366E7D">
      <w:r w:rsidRPr="00951DA1">
        <w:t xml:space="preserve">AGL – </w:t>
      </w:r>
      <w:r w:rsidR="003B1F43" w:rsidRPr="00951DA1">
        <w:t>nad nivojem terena (</w:t>
      </w:r>
      <w:r w:rsidRPr="00951DA1">
        <w:t xml:space="preserve">angl. </w:t>
      </w:r>
      <w:proofErr w:type="spellStart"/>
      <w:r w:rsidRPr="00951DA1">
        <w:t>Above</w:t>
      </w:r>
      <w:proofErr w:type="spellEnd"/>
      <w:r w:rsidRPr="00951DA1">
        <w:t xml:space="preserve"> </w:t>
      </w:r>
      <w:proofErr w:type="spellStart"/>
      <w:r w:rsidRPr="00951DA1">
        <w:t>Ground</w:t>
      </w:r>
      <w:proofErr w:type="spellEnd"/>
      <w:r w:rsidRPr="00951DA1">
        <w:t xml:space="preserve"> </w:t>
      </w:r>
      <w:proofErr w:type="spellStart"/>
      <w:r w:rsidRPr="00951DA1">
        <w:t>Level</w:t>
      </w:r>
      <w:proofErr w:type="spellEnd"/>
      <w:r w:rsidR="003B1F43" w:rsidRPr="00951DA1">
        <w:t>)</w:t>
      </w:r>
    </w:p>
    <w:p w14:paraId="0BDCF02D" w14:textId="66E74C2B" w:rsidR="00174653" w:rsidRPr="00951DA1" w:rsidRDefault="003A3C9E" w:rsidP="00174653">
      <w:pPr>
        <w:ind w:left="567" w:hanging="567"/>
        <w:jc w:val="both"/>
        <w:rPr>
          <w:rFonts w:cs="Arial"/>
          <w:szCs w:val="22"/>
        </w:rPr>
      </w:pPr>
      <w:r w:rsidRPr="00951DA1">
        <w:rPr>
          <w:rFonts w:cs="Arial"/>
          <w:szCs w:val="22"/>
        </w:rPr>
        <w:t>ATL24-</w:t>
      </w:r>
      <w:r w:rsidR="00335A77" w:rsidRPr="00951DA1">
        <w:rPr>
          <w:rFonts w:cs="Arial"/>
          <w:szCs w:val="22"/>
        </w:rPr>
        <w:t>2</w:t>
      </w:r>
      <w:r w:rsidR="00174653" w:rsidRPr="00951DA1">
        <w:rPr>
          <w:rFonts w:cs="Arial"/>
          <w:szCs w:val="22"/>
        </w:rPr>
        <w:t xml:space="preserve"> </w:t>
      </w:r>
      <w:r w:rsidR="004D6A10" w:rsidRPr="00951DA1">
        <w:rPr>
          <w:rFonts w:cs="Arial"/>
          <w:szCs w:val="22"/>
        </w:rPr>
        <w:t xml:space="preserve">– </w:t>
      </w:r>
      <w:r w:rsidR="00174653" w:rsidRPr="00951DA1">
        <w:rPr>
          <w:rFonts w:cs="Arial"/>
          <w:szCs w:val="22"/>
        </w:rPr>
        <w:t xml:space="preserve">ASPRS </w:t>
      </w:r>
      <w:proofErr w:type="spellStart"/>
      <w:r w:rsidR="00174653" w:rsidRPr="00951DA1">
        <w:rPr>
          <w:rFonts w:cs="Arial"/>
          <w:szCs w:val="22"/>
        </w:rPr>
        <w:t>Positional</w:t>
      </w:r>
      <w:proofErr w:type="spellEnd"/>
      <w:r w:rsidR="00174653" w:rsidRPr="00951DA1">
        <w:rPr>
          <w:rFonts w:cs="Arial"/>
          <w:szCs w:val="22"/>
        </w:rPr>
        <w:t xml:space="preserve"> </w:t>
      </w:r>
      <w:proofErr w:type="spellStart"/>
      <w:r w:rsidR="00174653" w:rsidRPr="00951DA1">
        <w:rPr>
          <w:rFonts w:cs="Arial"/>
          <w:szCs w:val="22"/>
        </w:rPr>
        <w:t>Accuracy</w:t>
      </w:r>
      <w:proofErr w:type="spellEnd"/>
      <w:r w:rsidR="00174653" w:rsidRPr="00951DA1">
        <w:rPr>
          <w:rFonts w:cs="Arial"/>
          <w:szCs w:val="22"/>
        </w:rPr>
        <w:t xml:space="preserve"> </w:t>
      </w:r>
      <w:proofErr w:type="spellStart"/>
      <w:r w:rsidR="00174653" w:rsidRPr="00951DA1">
        <w:rPr>
          <w:rFonts w:cs="Arial"/>
          <w:szCs w:val="22"/>
        </w:rPr>
        <w:t>Standards</w:t>
      </w:r>
      <w:proofErr w:type="spellEnd"/>
      <w:r w:rsidR="00174653" w:rsidRPr="00951DA1">
        <w:rPr>
          <w:rFonts w:cs="Arial"/>
          <w:szCs w:val="22"/>
        </w:rPr>
        <w:t xml:space="preserve"> </w:t>
      </w:r>
      <w:proofErr w:type="spellStart"/>
      <w:r w:rsidR="00174653" w:rsidRPr="00951DA1">
        <w:rPr>
          <w:rFonts w:cs="Arial"/>
          <w:szCs w:val="22"/>
        </w:rPr>
        <w:t>for</w:t>
      </w:r>
      <w:proofErr w:type="spellEnd"/>
      <w:r w:rsidR="00174653" w:rsidRPr="00951DA1">
        <w:rPr>
          <w:rFonts w:cs="Arial"/>
          <w:szCs w:val="22"/>
        </w:rPr>
        <w:t xml:space="preserve"> </w:t>
      </w:r>
      <w:proofErr w:type="spellStart"/>
      <w:r w:rsidR="00174653" w:rsidRPr="00951DA1">
        <w:rPr>
          <w:rFonts w:cs="Arial"/>
          <w:szCs w:val="22"/>
        </w:rPr>
        <w:t>Digital</w:t>
      </w:r>
      <w:proofErr w:type="spellEnd"/>
      <w:r w:rsidR="00174653" w:rsidRPr="00951DA1">
        <w:rPr>
          <w:rFonts w:cs="Arial"/>
          <w:szCs w:val="22"/>
        </w:rPr>
        <w:t xml:space="preserve"> </w:t>
      </w:r>
      <w:proofErr w:type="spellStart"/>
      <w:r w:rsidR="00174653" w:rsidRPr="00951DA1">
        <w:rPr>
          <w:rFonts w:cs="Arial"/>
          <w:szCs w:val="22"/>
        </w:rPr>
        <w:t>Geospatial</w:t>
      </w:r>
      <w:proofErr w:type="spellEnd"/>
      <w:r w:rsidR="00174653" w:rsidRPr="00951DA1">
        <w:rPr>
          <w:rFonts w:cs="Arial"/>
          <w:szCs w:val="22"/>
        </w:rPr>
        <w:t xml:space="preserve"> Data ver. </w:t>
      </w:r>
      <w:r w:rsidR="00335A77" w:rsidRPr="00951DA1">
        <w:rPr>
          <w:rFonts w:cs="Arial"/>
          <w:szCs w:val="22"/>
        </w:rPr>
        <w:t>2</w:t>
      </w:r>
      <w:r w:rsidR="00174653" w:rsidRPr="00951DA1">
        <w:rPr>
          <w:rFonts w:cs="Arial"/>
          <w:szCs w:val="22"/>
        </w:rPr>
        <w:t>.0</w:t>
      </w:r>
    </w:p>
    <w:p w14:paraId="35F6B5E8" w14:textId="1C8267FF" w:rsidR="00ED32C9" w:rsidRPr="00951DA1" w:rsidRDefault="00ED32C9" w:rsidP="00174653">
      <w:pPr>
        <w:ind w:left="567" w:hanging="567"/>
        <w:jc w:val="both"/>
        <w:rPr>
          <w:rFonts w:cs="Arial"/>
          <w:szCs w:val="22"/>
        </w:rPr>
      </w:pPr>
      <w:r w:rsidRPr="00951DA1">
        <w:rPr>
          <w:rFonts w:cs="Arial"/>
          <w:szCs w:val="22"/>
        </w:rPr>
        <w:t xml:space="preserve">CAS – Ciklično </w:t>
      </w:r>
      <w:proofErr w:type="spellStart"/>
      <w:r w:rsidRPr="00951DA1">
        <w:rPr>
          <w:rFonts w:cs="Arial"/>
          <w:szCs w:val="22"/>
        </w:rPr>
        <w:t>aerofotograf</w:t>
      </w:r>
      <w:r w:rsidR="001E1542" w:rsidRPr="00951DA1">
        <w:rPr>
          <w:rFonts w:cs="Arial"/>
          <w:szCs w:val="22"/>
        </w:rPr>
        <w:t>i</w:t>
      </w:r>
      <w:r w:rsidRPr="00951DA1">
        <w:rPr>
          <w:rFonts w:cs="Arial"/>
          <w:szCs w:val="22"/>
        </w:rPr>
        <w:t>ranje</w:t>
      </w:r>
      <w:proofErr w:type="spellEnd"/>
      <w:r w:rsidRPr="00951DA1">
        <w:rPr>
          <w:rFonts w:cs="Arial"/>
          <w:szCs w:val="22"/>
        </w:rPr>
        <w:t xml:space="preserve"> Slovenije</w:t>
      </w:r>
    </w:p>
    <w:p w14:paraId="54AD4AAA" w14:textId="77777777" w:rsidR="00AE1AAC" w:rsidRPr="00951DA1" w:rsidRDefault="00AE1AAC" w:rsidP="00174653">
      <w:pPr>
        <w:ind w:left="567" w:hanging="567"/>
        <w:jc w:val="both"/>
        <w:rPr>
          <w:rFonts w:cs="Arial"/>
          <w:szCs w:val="22"/>
        </w:rPr>
      </w:pPr>
      <w:r w:rsidRPr="00951DA1">
        <w:rPr>
          <w:rFonts w:cs="Arial"/>
          <w:szCs w:val="22"/>
        </w:rPr>
        <w:t>CLSS – Ciklično lasersko skeniranje Slovenije</w:t>
      </w:r>
    </w:p>
    <w:p w14:paraId="146B8BB3" w14:textId="3CA973EE" w:rsidR="00B240A3" w:rsidRPr="00951DA1" w:rsidRDefault="00B240A3" w:rsidP="00174653">
      <w:pPr>
        <w:ind w:left="567" w:hanging="567"/>
        <w:jc w:val="both"/>
        <w:rPr>
          <w:rFonts w:cs="Arial"/>
          <w:szCs w:val="22"/>
        </w:rPr>
      </w:pPr>
      <w:r w:rsidRPr="00951DA1">
        <w:rPr>
          <w:rFonts w:cs="Arial"/>
          <w:szCs w:val="22"/>
        </w:rPr>
        <w:t xml:space="preserve">COG – </w:t>
      </w:r>
      <w:proofErr w:type="spellStart"/>
      <w:r w:rsidRPr="00951DA1">
        <w:rPr>
          <w:rFonts w:cs="Arial"/>
          <w:szCs w:val="22"/>
        </w:rPr>
        <w:t>Cloud</w:t>
      </w:r>
      <w:proofErr w:type="spellEnd"/>
      <w:r w:rsidRPr="00951DA1">
        <w:rPr>
          <w:rFonts w:cs="Arial"/>
          <w:szCs w:val="22"/>
        </w:rPr>
        <w:t xml:space="preserve"> </w:t>
      </w:r>
      <w:proofErr w:type="spellStart"/>
      <w:r w:rsidRPr="00951DA1">
        <w:rPr>
          <w:rFonts w:cs="Arial"/>
          <w:szCs w:val="22"/>
        </w:rPr>
        <w:t>Optimised</w:t>
      </w:r>
      <w:proofErr w:type="spellEnd"/>
      <w:r w:rsidRPr="00951DA1">
        <w:rPr>
          <w:rFonts w:cs="Arial"/>
          <w:szCs w:val="22"/>
        </w:rPr>
        <w:t xml:space="preserve"> </w:t>
      </w:r>
      <w:proofErr w:type="spellStart"/>
      <w:r w:rsidRPr="00951DA1">
        <w:rPr>
          <w:rFonts w:cs="Arial"/>
          <w:szCs w:val="22"/>
        </w:rPr>
        <w:t>GeoTIFF</w:t>
      </w:r>
      <w:proofErr w:type="spellEnd"/>
    </w:p>
    <w:p w14:paraId="53A43D38" w14:textId="23D69EB9" w:rsidR="00B240A3" w:rsidRPr="00951DA1" w:rsidRDefault="00B240A3" w:rsidP="00174653">
      <w:pPr>
        <w:ind w:left="567" w:hanging="567"/>
        <w:jc w:val="both"/>
        <w:rPr>
          <w:rFonts w:cs="Arial"/>
          <w:szCs w:val="22"/>
        </w:rPr>
      </w:pPr>
      <w:r w:rsidRPr="00951DA1">
        <w:rPr>
          <w:rFonts w:cs="Arial"/>
          <w:szCs w:val="22"/>
        </w:rPr>
        <w:t xml:space="preserve">COPC – </w:t>
      </w:r>
      <w:proofErr w:type="spellStart"/>
      <w:r w:rsidRPr="00951DA1">
        <w:rPr>
          <w:rFonts w:cs="Arial"/>
          <w:szCs w:val="22"/>
        </w:rPr>
        <w:t>Cloud</w:t>
      </w:r>
      <w:proofErr w:type="spellEnd"/>
      <w:r w:rsidRPr="00951DA1">
        <w:rPr>
          <w:rFonts w:cs="Arial"/>
          <w:szCs w:val="22"/>
        </w:rPr>
        <w:t xml:space="preserve"> </w:t>
      </w:r>
      <w:proofErr w:type="spellStart"/>
      <w:r w:rsidRPr="00951DA1">
        <w:rPr>
          <w:rFonts w:cs="Arial"/>
          <w:szCs w:val="22"/>
        </w:rPr>
        <w:t>Optimised</w:t>
      </w:r>
      <w:proofErr w:type="spellEnd"/>
      <w:r w:rsidRPr="00951DA1">
        <w:rPr>
          <w:rFonts w:cs="Arial"/>
          <w:szCs w:val="22"/>
        </w:rPr>
        <w:t xml:space="preserve"> Pint </w:t>
      </w:r>
      <w:proofErr w:type="spellStart"/>
      <w:r w:rsidRPr="00951DA1">
        <w:rPr>
          <w:rFonts w:cs="Arial"/>
          <w:szCs w:val="22"/>
        </w:rPr>
        <w:t>Cloud</w:t>
      </w:r>
      <w:proofErr w:type="spellEnd"/>
      <w:r w:rsidRPr="00951DA1">
        <w:rPr>
          <w:rFonts w:cs="Arial"/>
          <w:szCs w:val="22"/>
        </w:rPr>
        <w:t xml:space="preserve"> (bazira na formatu LAS1.4)</w:t>
      </w:r>
    </w:p>
    <w:p w14:paraId="17163D3E" w14:textId="18670C1E" w:rsidR="00787D85" w:rsidRPr="00951DA1" w:rsidRDefault="00645443" w:rsidP="00174653">
      <w:pPr>
        <w:ind w:left="567" w:hanging="567"/>
        <w:jc w:val="both"/>
        <w:rPr>
          <w:rFonts w:cs="Arial"/>
          <w:szCs w:val="22"/>
        </w:rPr>
      </w:pPr>
      <w:r w:rsidRPr="00951DA1">
        <w:rPr>
          <w:rFonts w:cs="Arial"/>
          <w:szCs w:val="22"/>
        </w:rPr>
        <w:t>D96-17/TM</w:t>
      </w:r>
      <w:r w:rsidR="00CF5140" w:rsidRPr="00951DA1">
        <w:rPr>
          <w:rFonts w:cs="Arial"/>
          <w:szCs w:val="22"/>
        </w:rPr>
        <w:t xml:space="preserve"> </w:t>
      </w:r>
      <w:r w:rsidR="00787D85" w:rsidRPr="00951DA1">
        <w:rPr>
          <w:rFonts w:cs="Arial"/>
          <w:szCs w:val="22"/>
        </w:rPr>
        <w:t>– ime novega državnega ravninskega koordinatnega sistema</w:t>
      </w:r>
    </w:p>
    <w:p w14:paraId="4CFEC445" w14:textId="77777777" w:rsidR="00366E7D" w:rsidRPr="00951DA1" w:rsidRDefault="00366E7D" w:rsidP="007D21CB">
      <w:pPr>
        <w:ind w:left="567" w:hanging="567"/>
        <w:jc w:val="both"/>
        <w:rPr>
          <w:rFonts w:cs="Arial"/>
          <w:szCs w:val="22"/>
        </w:rPr>
      </w:pPr>
      <w:r w:rsidRPr="00951DA1">
        <w:rPr>
          <w:rFonts w:cs="Arial"/>
          <w:szCs w:val="22"/>
        </w:rPr>
        <w:t>DMP – digitalni model površja</w:t>
      </w:r>
      <w:r w:rsidR="009438E2" w:rsidRPr="00951DA1">
        <w:rPr>
          <w:rFonts w:cs="Arial"/>
          <w:szCs w:val="22"/>
        </w:rPr>
        <w:t xml:space="preserve"> (angl. </w:t>
      </w:r>
      <w:proofErr w:type="spellStart"/>
      <w:r w:rsidR="009438E2" w:rsidRPr="00951DA1">
        <w:rPr>
          <w:rFonts w:cs="Arial"/>
          <w:szCs w:val="22"/>
        </w:rPr>
        <w:t>Digital</w:t>
      </w:r>
      <w:proofErr w:type="spellEnd"/>
      <w:r w:rsidR="009438E2" w:rsidRPr="00951DA1">
        <w:rPr>
          <w:rFonts w:cs="Arial"/>
          <w:szCs w:val="22"/>
        </w:rPr>
        <w:t xml:space="preserve"> </w:t>
      </w:r>
      <w:proofErr w:type="spellStart"/>
      <w:r w:rsidR="009438E2" w:rsidRPr="00951DA1">
        <w:rPr>
          <w:rFonts w:cs="Arial"/>
          <w:szCs w:val="22"/>
        </w:rPr>
        <w:t>Surface</w:t>
      </w:r>
      <w:proofErr w:type="spellEnd"/>
      <w:r w:rsidR="009438E2" w:rsidRPr="00951DA1">
        <w:rPr>
          <w:rFonts w:cs="Arial"/>
          <w:szCs w:val="22"/>
        </w:rPr>
        <w:t xml:space="preserve"> Model</w:t>
      </w:r>
      <w:r w:rsidR="00EA014C" w:rsidRPr="00951DA1">
        <w:rPr>
          <w:rFonts w:cs="Arial"/>
          <w:szCs w:val="22"/>
        </w:rPr>
        <w:t>) v tem dokumentu izdelan iz laserskega skeniranja</w:t>
      </w:r>
    </w:p>
    <w:p w14:paraId="64BC6F3E" w14:textId="35EE41A3" w:rsidR="00EA014C" w:rsidRPr="00951DA1" w:rsidRDefault="00EA014C" w:rsidP="00366E7D">
      <w:r w:rsidRPr="00951DA1">
        <w:t>DMPa1 – digitalni model površja izdelan s pomočjo slikovnega ujemanja</w:t>
      </w:r>
    </w:p>
    <w:p w14:paraId="2C04981C" w14:textId="33822C02" w:rsidR="00EA014C" w:rsidRPr="00951DA1" w:rsidRDefault="00EA014C" w:rsidP="00802601">
      <w:pPr>
        <w:ind w:left="567" w:hanging="567"/>
        <w:jc w:val="both"/>
        <w:rPr>
          <w:rFonts w:cs="Arial"/>
          <w:szCs w:val="22"/>
        </w:rPr>
      </w:pPr>
      <w:r w:rsidRPr="00951DA1">
        <w:rPr>
          <w:rFonts w:cs="Arial"/>
          <w:szCs w:val="22"/>
        </w:rPr>
        <w:t xml:space="preserve">DMPa2 – digitalni model površja izdelan s pomočjo slikovnega ujemanja in </w:t>
      </w:r>
      <w:r w:rsidR="003177A0" w:rsidRPr="00951DA1">
        <w:rPr>
          <w:rFonts w:cs="Arial"/>
          <w:szCs w:val="22"/>
        </w:rPr>
        <w:t>interpoliran</w:t>
      </w:r>
      <w:r w:rsidRPr="00951DA1">
        <w:rPr>
          <w:rFonts w:cs="Arial"/>
          <w:szCs w:val="22"/>
        </w:rPr>
        <w:t xml:space="preserve"> </w:t>
      </w:r>
      <w:r w:rsidR="00B73DFF">
        <w:rPr>
          <w:rFonts w:cs="Arial"/>
          <w:szCs w:val="22"/>
        </w:rPr>
        <w:t xml:space="preserve">iz DMPa1 </w:t>
      </w:r>
      <w:r w:rsidRPr="00951DA1">
        <w:rPr>
          <w:rFonts w:cs="Arial"/>
          <w:szCs w:val="22"/>
        </w:rPr>
        <w:t>v kvadratn</w:t>
      </w:r>
      <w:r w:rsidR="00802601" w:rsidRPr="00951DA1">
        <w:rPr>
          <w:rFonts w:cs="Arial"/>
          <w:szCs w:val="22"/>
        </w:rPr>
        <w:t>o</w:t>
      </w:r>
      <w:r w:rsidRPr="00951DA1">
        <w:rPr>
          <w:rFonts w:cs="Arial"/>
          <w:szCs w:val="22"/>
        </w:rPr>
        <w:t xml:space="preserve"> mrežo točk</w:t>
      </w:r>
    </w:p>
    <w:p w14:paraId="474C23F1" w14:textId="77777777" w:rsidR="00787D85" w:rsidRPr="00951DA1" w:rsidRDefault="00787D85" w:rsidP="00174653">
      <w:pPr>
        <w:ind w:left="567" w:hanging="567"/>
        <w:jc w:val="both"/>
        <w:rPr>
          <w:rFonts w:cs="Arial"/>
          <w:szCs w:val="22"/>
        </w:rPr>
      </w:pPr>
      <w:r w:rsidRPr="00951DA1">
        <w:rPr>
          <w:rFonts w:cs="Arial"/>
          <w:szCs w:val="22"/>
        </w:rPr>
        <w:t xml:space="preserve">DMR – digitalni model reliefa (ang. </w:t>
      </w:r>
      <w:proofErr w:type="spellStart"/>
      <w:r w:rsidRPr="00951DA1">
        <w:rPr>
          <w:rFonts w:cs="Arial"/>
          <w:szCs w:val="22"/>
        </w:rPr>
        <w:t>Digital</w:t>
      </w:r>
      <w:proofErr w:type="spellEnd"/>
      <w:r w:rsidRPr="00951DA1">
        <w:rPr>
          <w:rFonts w:cs="Arial"/>
          <w:szCs w:val="22"/>
        </w:rPr>
        <w:t xml:space="preserve"> </w:t>
      </w:r>
      <w:proofErr w:type="spellStart"/>
      <w:r w:rsidRPr="00951DA1">
        <w:rPr>
          <w:rFonts w:cs="Arial"/>
          <w:szCs w:val="22"/>
        </w:rPr>
        <w:t>Terrain</w:t>
      </w:r>
      <w:proofErr w:type="spellEnd"/>
      <w:r w:rsidRPr="00951DA1">
        <w:rPr>
          <w:rFonts w:cs="Arial"/>
          <w:szCs w:val="22"/>
        </w:rPr>
        <w:t xml:space="preserve"> Model – DTM)</w:t>
      </w:r>
    </w:p>
    <w:p w14:paraId="0E702107" w14:textId="7F372D31" w:rsidR="009438E2" w:rsidRPr="00951DA1" w:rsidRDefault="009438E2" w:rsidP="00174653">
      <w:pPr>
        <w:ind w:left="567" w:hanging="567"/>
        <w:jc w:val="both"/>
        <w:rPr>
          <w:rFonts w:cs="Arial"/>
          <w:szCs w:val="22"/>
        </w:rPr>
      </w:pPr>
      <w:r w:rsidRPr="00951DA1">
        <w:rPr>
          <w:rFonts w:cs="Arial"/>
          <w:szCs w:val="22"/>
        </w:rPr>
        <w:t xml:space="preserve">DMV – digitalni model višin (vsebuje DMP, </w:t>
      </w:r>
      <w:r w:rsidR="00F828D3" w:rsidRPr="00951DA1">
        <w:rPr>
          <w:rFonts w:cs="Arial"/>
          <w:szCs w:val="22"/>
        </w:rPr>
        <w:t>DMR</w:t>
      </w:r>
      <w:r w:rsidR="00654CC7" w:rsidRPr="00951DA1">
        <w:rPr>
          <w:rFonts w:cs="Arial"/>
          <w:szCs w:val="22"/>
        </w:rPr>
        <w:t>,</w:t>
      </w:r>
      <w:r w:rsidR="00F828D3" w:rsidRPr="00951DA1">
        <w:rPr>
          <w:rFonts w:cs="Arial"/>
          <w:szCs w:val="22"/>
        </w:rPr>
        <w:t xml:space="preserve"> </w:t>
      </w:r>
      <w:proofErr w:type="spellStart"/>
      <w:r w:rsidR="00F828D3" w:rsidRPr="00951DA1">
        <w:rPr>
          <w:rFonts w:cs="Arial"/>
          <w:szCs w:val="22"/>
        </w:rPr>
        <w:t>nDMP</w:t>
      </w:r>
      <w:proofErr w:type="spellEnd"/>
      <w:r w:rsidR="00F828D3" w:rsidRPr="00951DA1">
        <w:rPr>
          <w:rFonts w:cs="Arial"/>
          <w:szCs w:val="22"/>
        </w:rPr>
        <w:t xml:space="preserve">, </w:t>
      </w:r>
      <w:r w:rsidR="006377E2">
        <w:rPr>
          <w:rFonts w:cs="Arial"/>
          <w:szCs w:val="22"/>
        </w:rPr>
        <w:t xml:space="preserve">PAS, </w:t>
      </w:r>
      <w:r w:rsidR="00654CC7" w:rsidRPr="00951DA1">
        <w:rPr>
          <w:rFonts w:cs="Arial"/>
          <w:szCs w:val="22"/>
        </w:rPr>
        <w:t>DMPa1, DMPa2</w:t>
      </w:r>
      <w:r w:rsidRPr="00951DA1">
        <w:rPr>
          <w:rFonts w:cs="Arial"/>
          <w:szCs w:val="22"/>
        </w:rPr>
        <w:t>)</w:t>
      </w:r>
    </w:p>
    <w:p w14:paraId="7EAFD0DF" w14:textId="4BE37FF3" w:rsidR="00787D85" w:rsidRPr="00951DA1" w:rsidRDefault="00787D85" w:rsidP="00174653">
      <w:pPr>
        <w:ind w:left="567" w:hanging="567"/>
        <w:jc w:val="both"/>
        <w:rPr>
          <w:rFonts w:cs="Arial"/>
          <w:szCs w:val="22"/>
        </w:rPr>
      </w:pPr>
      <w:r w:rsidRPr="00951DA1">
        <w:rPr>
          <w:rFonts w:cs="Arial"/>
          <w:szCs w:val="22"/>
        </w:rPr>
        <w:t xml:space="preserve">DTI – dolžina talnega intervala </w:t>
      </w:r>
      <w:r w:rsidR="00802601" w:rsidRPr="00951DA1">
        <w:rPr>
          <w:rFonts w:cs="Arial"/>
          <w:szCs w:val="22"/>
        </w:rPr>
        <w:t xml:space="preserve">oz. prostorska ločljivost </w:t>
      </w:r>
      <w:r w:rsidRPr="00951DA1">
        <w:rPr>
          <w:rFonts w:cs="Arial"/>
          <w:szCs w:val="22"/>
        </w:rPr>
        <w:t xml:space="preserve">(ang. </w:t>
      </w:r>
      <w:proofErr w:type="spellStart"/>
      <w:r w:rsidRPr="00951DA1">
        <w:rPr>
          <w:rFonts w:cs="Arial"/>
          <w:szCs w:val="22"/>
        </w:rPr>
        <w:t>Ground</w:t>
      </w:r>
      <w:proofErr w:type="spellEnd"/>
      <w:r w:rsidRPr="00951DA1">
        <w:rPr>
          <w:rFonts w:cs="Arial"/>
          <w:szCs w:val="22"/>
        </w:rPr>
        <w:t xml:space="preserve"> </w:t>
      </w:r>
      <w:proofErr w:type="spellStart"/>
      <w:r w:rsidRPr="00951DA1">
        <w:rPr>
          <w:rFonts w:cs="Arial"/>
          <w:szCs w:val="22"/>
        </w:rPr>
        <w:t>Sampling</w:t>
      </w:r>
      <w:proofErr w:type="spellEnd"/>
      <w:r w:rsidRPr="00951DA1">
        <w:rPr>
          <w:rFonts w:cs="Arial"/>
          <w:szCs w:val="22"/>
        </w:rPr>
        <w:t xml:space="preserve"> Distance – GSD)</w:t>
      </w:r>
    </w:p>
    <w:p w14:paraId="39ECF838" w14:textId="77777777" w:rsidR="00787D85" w:rsidRPr="00951DA1" w:rsidRDefault="00787D85" w:rsidP="00174653">
      <w:pPr>
        <w:ind w:left="567" w:hanging="567"/>
        <w:jc w:val="both"/>
        <w:rPr>
          <w:rFonts w:cs="Arial"/>
          <w:szCs w:val="22"/>
        </w:rPr>
      </w:pPr>
      <w:r w:rsidRPr="00951DA1">
        <w:rPr>
          <w:rFonts w:cs="Arial"/>
          <w:szCs w:val="22"/>
        </w:rPr>
        <w:t>DTK – digitalna topografska karta</w:t>
      </w:r>
    </w:p>
    <w:p w14:paraId="52FB43E6" w14:textId="77777777" w:rsidR="00366E7D" w:rsidRPr="00951DA1" w:rsidRDefault="00366E7D" w:rsidP="00366E7D">
      <w:r w:rsidRPr="00951DA1">
        <w:t>DZ – daljinsko zaznavanje</w:t>
      </w:r>
    </w:p>
    <w:p w14:paraId="0C68BA4E" w14:textId="295F637A" w:rsidR="00274D8F" w:rsidRPr="00951DA1" w:rsidRDefault="00274D8F" w:rsidP="00174653">
      <w:pPr>
        <w:ind w:left="567" w:hanging="567"/>
        <w:jc w:val="both"/>
        <w:rPr>
          <w:rFonts w:cs="Arial"/>
          <w:szCs w:val="22"/>
        </w:rPr>
      </w:pPr>
      <w:r w:rsidRPr="00951DA1">
        <w:rPr>
          <w:rFonts w:cs="Arial"/>
          <w:szCs w:val="22"/>
        </w:rPr>
        <w:t xml:space="preserve">e, n – oznaka </w:t>
      </w:r>
      <w:r w:rsidR="00E8779B" w:rsidRPr="00951DA1">
        <w:rPr>
          <w:rFonts w:cs="Arial"/>
          <w:szCs w:val="22"/>
        </w:rPr>
        <w:t xml:space="preserve">ravninskih </w:t>
      </w:r>
      <w:r w:rsidRPr="00951DA1">
        <w:rPr>
          <w:rFonts w:cs="Arial"/>
          <w:szCs w:val="22"/>
        </w:rPr>
        <w:t xml:space="preserve">koordinat v </w:t>
      </w:r>
      <w:r w:rsidR="00645443" w:rsidRPr="00951DA1">
        <w:rPr>
          <w:rFonts w:cs="Arial"/>
          <w:szCs w:val="22"/>
        </w:rPr>
        <w:t>D96-17/TM</w:t>
      </w:r>
    </w:p>
    <w:p w14:paraId="686B310A" w14:textId="77777777" w:rsidR="00AE1AAC" w:rsidRPr="00951DA1" w:rsidRDefault="00AE1AAC" w:rsidP="00174653">
      <w:pPr>
        <w:ind w:left="567" w:hanging="567"/>
        <w:jc w:val="both"/>
        <w:rPr>
          <w:rFonts w:cs="Arial"/>
          <w:szCs w:val="22"/>
        </w:rPr>
      </w:pPr>
      <w:r w:rsidRPr="00951DA1">
        <w:rPr>
          <w:rFonts w:cs="Arial"/>
          <w:szCs w:val="22"/>
        </w:rPr>
        <w:t xml:space="preserve">GKOT – </w:t>
      </w:r>
      <w:proofErr w:type="spellStart"/>
      <w:r w:rsidRPr="00951DA1">
        <w:rPr>
          <w:rFonts w:cs="Arial"/>
          <w:szCs w:val="22"/>
        </w:rPr>
        <w:t>georeferenciran</w:t>
      </w:r>
      <w:proofErr w:type="spellEnd"/>
      <w:r w:rsidRPr="00951DA1">
        <w:rPr>
          <w:rFonts w:cs="Arial"/>
          <w:szCs w:val="22"/>
        </w:rPr>
        <w:t xml:space="preserve"> in klasificiran oblak točk</w:t>
      </w:r>
    </w:p>
    <w:p w14:paraId="2E78F9E5" w14:textId="77777777" w:rsidR="00FF0B31" w:rsidRPr="00951DA1" w:rsidRDefault="00FF0B31" w:rsidP="00FF0B31">
      <w:pPr>
        <w:ind w:left="567" w:hanging="567"/>
        <w:jc w:val="both"/>
        <w:rPr>
          <w:rFonts w:cs="Arial"/>
          <w:szCs w:val="22"/>
        </w:rPr>
      </w:pPr>
      <w:r w:rsidRPr="00951DA1">
        <w:rPr>
          <w:rFonts w:cs="Arial"/>
          <w:szCs w:val="22"/>
        </w:rPr>
        <w:t>GNSS – globalni navigacijski satelitski sistem</w:t>
      </w:r>
    </w:p>
    <w:p w14:paraId="73454E08" w14:textId="77777777" w:rsidR="00787D85" w:rsidRPr="00951DA1" w:rsidRDefault="00787D85" w:rsidP="00174653">
      <w:pPr>
        <w:ind w:left="567" w:hanging="567"/>
        <w:jc w:val="both"/>
        <w:rPr>
          <w:rFonts w:cs="Arial"/>
          <w:szCs w:val="22"/>
        </w:rPr>
      </w:pPr>
      <w:r w:rsidRPr="00951DA1">
        <w:rPr>
          <w:rFonts w:cs="Arial"/>
          <w:szCs w:val="22"/>
        </w:rPr>
        <w:t xml:space="preserve">GOT – </w:t>
      </w:r>
      <w:proofErr w:type="spellStart"/>
      <w:r w:rsidRPr="00951DA1">
        <w:rPr>
          <w:rFonts w:cs="Arial"/>
          <w:szCs w:val="22"/>
        </w:rPr>
        <w:t>georeferenciran</w:t>
      </w:r>
      <w:proofErr w:type="spellEnd"/>
      <w:r w:rsidRPr="00951DA1">
        <w:rPr>
          <w:rFonts w:cs="Arial"/>
          <w:szCs w:val="22"/>
        </w:rPr>
        <w:t xml:space="preserve"> oblak točk</w:t>
      </w:r>
    </w:p>
    <w:p w14:paraId="4AD3421A" w14:textId="5DD08E65" w:rsidR="00FF0B31" w:rsidRPr="00951DA1" w:rsidRDefault="00FF0B31" w:rsidP="00174653">
      <w:pPr>
        <w:ind w:left="567" w:hanging="567"/>
        <w:jc w:val="both"/>
        <w:rPr>
          <w:rFonts w:cs="Arial"/>
          <w:szCs w:val="22"/>
        </w:rPr>
      </w:pPr>
      <w:r w:rsidRPr="00951DA1">
        <w:rPr>
          <w:rFonts w:cs="Arial"/>
          <w:szCs w:val="22"/>
        </w:rPr>
        <w:t xml:space="preserve">GPGK </w:t>
      </w:r>
      <w:r w:rsidR="00E8779B" w:rsidRPr="00951DA1">
        <w:rPr>
          <w:rFonts w:cs="Arial"/>
          <w:szCs w:val="22"/>
        </w:rPr>
        <w:t>– novejši format zapisa</w:t>
      </w:r>
      <w:r w:rsidRPr="00951DA1">
        <w:rPr>
          <w:rFonts w:cs="Arial"/>
          <w:szCs w:val="22"/>
        </w:rPr>
        <w:t xml:space="preserve"> </w:t>
      </w:r>
      <w:r w:rsidR="00E8779B" w:rsidRPr="00951DA1">
        <w:rPr>
          <w:rFonts w:cs="Arial"/>
          <w:szCs w:val="22"/>
        </w:rPr>
        <w:t>vektorskih podatkov (</w:t>
      </w:r>
      <w:r w:rsidR="0091442C" w:rsidRPr="00951DA1">
        <w:rPr>
          <w:rFonts w:cs="Arial"/>
          <w:szCs w:val="22"/>
        </w:rPr>
        <w:t xml:space="preserve">angl. </w:t>
      </w:r>
      <w:proofErr w:type="spellStart"/>
      <w:r w:rsidR="0091442C" w:rsidRPr="00951DA1">
        <w:rPr>
          <w:rFonts w:cs="Arial"/>
          <w:szCs w:val="22"/>
        </w:rPr>
        <w:t>GeoPackage</w:t>
      </w:r>
      <w:proofErr w:type="spellEnd"/>
      <w:r w:rsidR="0091442C" w:rsidRPr="00951DA1">
        <w:rPr>
          <w:rFonts w:cs="Arial"/>
          <w:szCs w:val="22"/>
        </w:rPr>
        <w:t>)</w:t>
      </w:r>
    </w:p>
    <w:p w14:paraId="67087D4C" w14:textId="77777777" w:rsidR="00274D8F" w:rsidRPr="00951DA1" w:rsidRDefault="00274D8F" w:rsidP="00174653">
      <w:pPr>
        <w:ind w:left="567" w:hanging="567"/>
        <w:jc w:val="both"/>
        <w:rPr>
          <w:rFonts w:cs="Arial"/>
          <w:szCs w:val="22"/>
        </w:rPr>
      </w:pPr>
      <w:r w:rsidRPr="00951DA1">
        <w:rPr>
          <w:rFonts w:cs="Arial"/>
          <w:szCs w:val="22"/>
        </w:rPr>
        <w:t>h – elipsoidna višina</w:t>
      </w:r>
    </w:p>
    <w:p w14:paraId="4BBBAEC4" w14:textId="77777777" w:rsidR="00274D8F" w:rsidRPr="00951DA1" w:rsidRDefault="00274D8F" w:rsidP="00174653">
      <w:pPr>
        <w:ind w:left="567" w:hanging="567"/>
        <w:jc w:val="both"/>
        <w:rPr>
          <w:rFonts w:cs="Arial"/>
          <w:szCs w:val="22"/>
        </w:rPr>
      </w:pPr>
      <w:r w:rsidRPr="00951DA1">
        <w:rPr>
          <w:rFonts w:cs="Arial"/>
          <w:szCs w:val="22"/>
        </w:rPr>
        <w:t>H – nadmorska višina</w:t>
      </w:r>
    </w:p>
    <w:p w14:paraId="7A2C6D17" w14:textId="4509E6B8" w:rsidR="00787D85" w:rsidRPr="00951DA1" w:rsidRDefault="00787D85" w:rsidP="00174653">
      <w:pPr>
        <w:ind w:left="567" w:hanging="567"/>
        <w:jc w:val="both"/>
        <w:rPr>
          <w:rFonts w:cs="Arial"/>
          <w:szCs w:val="22"/>
        </w:rPr>
      </w:pPr>
      <w:r w:rsidRPr="00951DA1">
        <w:rPr>
          <w:rFonts w:cs="Arial"/>
          <w:szCs w:val="22"/>
        </w:rPr>
        <w:t>INS – inercialni navigacijski sistem</w:t>
      </w:r>
    </w:p>
    <w:p w14:paraId="27E4F36B" w14:textId="00D394AD" w:rsidR="0009680E" w:rsidRPr="00951DA1" w:rsidRDefault="0009680E" w:rsidP="00174653">
      <w:pPr>
        <w:ind w:left="567" w:hanging="567"/>
        <w:jc w:val="both"/>
        <w:rPr>
          <w:rFonts w:cs="Arial"/>
          <w:szCs w:val="22"/>
        </w:rPr>
      </w:pPr>
      <w:r w:rsidRPr="00951DA1">
        <w:rPr>
          <w:rFonts w:cs="Arial"/>
          <w:szCs w:val="22"/>
        </w:rPr>
        <w:t xml:space="preserve">KT – kontrolna točka oz. terenska točka, ki se uporabi za namen kontrole npr. točnosti </w:t>
      </w:r>
      <w:proofErr w:type="spellStart"/>
      <w:r w:rsidRPr="00951DA1">
        <w:rPr>
          <w:rFonts w:cs="Arial"/>
          <w:szCs w:val="22"/>
        </w:rPr>
        <w:t>aerotriangulacije</w:t>
      </w:r>
      <w:proofErr w:type="spellEnd"/>
      <w:r w:rsidR="00166CD3" w:rsidRPr="00951DA1">
        <w:rPr>
          <w:rFonts w:cs="Arial"/>
          <w:szCs w:val="22"/>
        </w:rPr>
        <w:t xml:space="preserve"> in</w:t>
      </w:r>
    </w:p>
    <w:p w14:paraId="47C09187" w14:textId="049B6C6B" w:rsidR="00166CD3" w:rsidRPr="00951DA1" w:rsidRDefault="00166CD3" w:rsidP="00166CD3">
      <w:pPr>
        <w:ind w:left="567" w:hanging="567"/>
        <w:jc w:val="both"/>
        <w:rPr>
          <w:rFonts w:cs="Arial"/>
          <w:szCs w:val="22"/>
        </w:rPr>
      </w:pPr>
      <w:r w:rsidRPr="00951DA1">
        <w:rPr>
          <w:rFonts w:cs="Arial"/>
          <w:szCs w:val="22"/>
        </w:rPr>
        <w:t>KTV – kontrolna točka oz. terenska točka, ki se uporabi za namen kontrole točnosti višin laserskega skeniranja</w:t>
      </w:r>
    </w:p>
    <w:p w14:paraId="6DC11A5A" w14:textId="77777777" w:rsidR="00174653" w:rsidRPr="00951DA1" w:rsidRDefault="00174653" w:rsidP="00174653">
      <w:pPr>
        <w:ind w:left="567" w:hanging="567"/>
        <w:jc w:val="both"/>
        <w:rPr>
          <w:rFonts w:cs="Arial"/>
          <w:szCs w:val="22"/>
        </w:rPr>
      </w:pPr>
      <w:r w:rsidRPr="00951DA1">
        <w:rPr>
          <w:rFonts w:cs="Arial"/>
          <w:szCs w:val="22"/>
        </w:rPr>
        <w:t xml:space="preserve">LAS1.4 - LAS </w:t>
      </w:r>
      <w:proofErr w:type="spellStart"/>
      <w:r w:rsidRPr="00951DA1">
        <w:rPr>
          <w:rFonts w:cs="Arial"/>
          <w:szCs w:val="22"/>
        </w:rPr>
        <w:t>Specification</w:t>
      </w:r>
      <w:proofErr w:type="spellEnd"/>
      <w:r w:rsidRPr="00951DA1">
        <w:rPr>
          <w:rFonts w:cs="Arial"/>
          <w:szCs w:val="22"/>
        </w:rPr>
        <w:t xml:space="preserve"> 1.4 – R15 (dokument revidiran 9. julija 2019)</w:t>
      </w:r>
    </w:p>
    <w:p w14:paraId="241CD98C" w14:textId="77777777" w:rsidR="00787D85" w:rsidRPr="00951DA1" w:rsidRDefault="00787D85" w:rsidP="00174653">
      <w:pPr>
        <w:ind w:left="567" w:hanging="567"/>
        <w:jc w:val="both"/>
        <w:rPr>
          <w:rFonts w:cs="Arial"/>
          <w:szCs w:val="22"/>
        </w:rPr>
      </w:pPr>
      <w:r w:rsidRPr="00951DA1">
        <w:rPr>
          <w:rFonts w:cs="Arial"/>
          <w:szCs w:val="22"/>
        </w:rPr>
        <w:t xml:space="preserve">LSS – Lasersko skeniranje Slovenije </w:t>
      </w:r>
    </w:p>
    <w:p w14:paraId="01D2843D" w14:textId="77777777" w:rsidR="00787D85" w:rsidRPr="00951DA1" w:rsidRDefault="00787D85" w:rsidP="00174653">
      <w:pPr>
        <w:ind w:left="567" w:hanging="567"/>
        <w:jc w:val="both"/>
        <w:rPr>
          <w:rFonts w:cs="Arial"/>
          <w:szCs w:val="22"/>
        </w:rPr>
      </w:pPr>
      <w:r w:rsidRPr="00951DA1">
        <w:rPr>
          <w:rFonts w:cs="Arial"/>
          <w:szCs w:val="22"/>
        </w:rPr>
        <w:t>LS – lasersko skeniranje</w:t>
      </w:r>
    </w:p>
    <w:p w14:paraId="0427CA5E" w14:textId="3384EB20" w:rsidR="00366E7D" w:rsidRPr="00951DA1" w:rsidRDefault="00366E7D" w:rsidP="00366E7D">
      <w:proofErr w:type="spellStart"/>
      <w:r w:rsidRPr="00951DA1">
        <w:t>nDMP</w:t>
      </w:r>
      <w:proofErr w:type="spellEnd"/>
      <w:r w:rsidRPr="00951DA1">
        <w:t xml:space="preserve"> – normaliziran digitalni model površja</w:t>
      </w:r>
    </w:p>
    <w:p w14:paraId="058B2017" w14:textId="78A84FA4" w:rsidR="00174653" w:rsidRPr="00951DA1" w:rsidRDefault="00174653" w:rsidP="00174653">
      <w:pPr>
        <w:ind w:left="567" w:hanging="567"/>
        <w:jc w:val="both"/>
        <w:rPr>
          <w:rFonts w:cs="Arial"/>
          <w:szCs w:val="22"/>
        </w:rPr>
      </w:pPr>
      <w:r w:rsidRPr="00951DA1">
        <w:rPr>
          <w:rFonts w:cs="Arial"/>
          <w:szCs w:val="22"/>
        </w:rPr>
        <w:t xml:space="preserve">NGT </w:t>
      </w:r>
      <w:r w:rsidR="00802601" w:rsidRPr="00951DA1">
        <w:t xml:space="preserve">– </w:t>
      </w:r>
      <w:r w:rsidRPr="00951DA1">
        <w:rPr>
          <w:rFonts w:cs="Arial"/>
          <w:szCs w:val="22"/>
        </w:rPr>
        <w:t xml:space="preserve">nominalna gostota točk – (angl. </w:t>
      </w:r>
      <w:r w:rsidR="003B1F43" w:rsidRPr="00951DA1">
        <w:rPr>
          <w:rFonts w:cs="Arial"/>
          <w:szCs w:val="22"/>
        </w:rPr>
        <w:t>N</w:t>
      </w:r>
      <w:r w:rsidRPr="00951DA1">
        <w:rPr>
          <w:rFonts w:cs="Arial"/>
          <w:szCs w:val="22"/>
        </w:rPr>
        <w:t xml:space="preserve">ominal </w:t>
      </w:r>
      <w:proofErr w:type="spellStart"/>
      <w:r w:rsidR="003B1F43" w:rsidRPr="00951DA1">
        <w:rPr>
          <w:rFonts w:cs="Arial"/>
          <w:szCs w:val="22"/>
        </w:rPr>
        <w:t>P</w:t>
      </w:r>
      <w:r w:rsidRPr="00951DA1">
        <w:rPr>
          <w:rFonts w:cs="Arial"/>
          <w:szCs w:val="22"/>
        </w:rPr>
        <w:t>ulse</w:t>
      </w:r>
      <w:proofErr w:type="spellEnd"/>
      <w:r w:rsidRPr="00951DA1">
        <w:rPr>
          <w:rFonts w:cs="Arial"/>
          <w:szCs w:val="22"/>
        </w:rPr>
        <w:t xml:space="preserve"> </w:t>
      </w:r>
      <w:proofErr w:type="spellStart"/>
      <w:r w:rsidR="003B1F43" w:rsidRPr="00951DA1">
        <w:rPr>
          <w:rFonts w:cs="Arial"/>
          <w:szCs w:val="22"/>
        </w:rPr>
        <w:t>D</w:t>
      </w:r>
      <w:r w:rsidRPr="00951DA1">
        <w:rPr>
          <w:rFonts w:cs="Arial"/>
          <w:szCs w:val="22"/>
        </w:rPr>
        <w:t>ensity</w:t>
      </w:r>
      <w:proofErr w:type="spellEnd"/>
      <w:r w:rsidRPr="00951DA1">
        <w:rPr>
          <w:rFonts w:cs="Arial"/>
          <w:szCs w:val="22"/>
        </w:rPr>
        <w:t xml:space="preserve"> – NPD), je povprečna gostota točk prvega (ali zadnjega) odboja laserskega žarka pos</w:t>
      </w:r>
      <w:r w:rsidR="001E1542" w:rsidRPr="00951DA1">
        <w:rPr>
          <w:rFonts w:cs="Arial"/>
          <w:szCs w:val="22"/>
        </w:rPr>
        <w:t>a</w:t>
      </w:r>
      <w:r w:rsidRPr="00951DA1">
        <w:rPr>
          <w:rFonts w:cs="Arial"/>
          <w:szCs w:val="22"/>
        </w:rPr>
        <w:t>meznega pasu</w:t>
      </w:r>
    </w:p>
    <w:p w14:paraId="6C04497A" w14:textId="6ADFA49E" w:rsidR="005B2233" w:rsidRPr="00951DA1" w:rsidRDefault="005B2233" w:rsidP="00174653">
      <w:pPr>
        <w:ind w:left="567" w:hanging="567"/>
        <w:jc w:val="both"/>
        <w:rPr>
          <w:rFonts w:cs="Arial"/>
          <w:szCs w:val="22"/>
        </w:rPr>
      </w:pPr>
      <w:r w:rsidRPr="00951DA1">
        <w:rPr>
          <w:rFonts w:cs="Arial"/>
          <w:szCs w:val="22"/>
        </w:rPr>
        <w:t xml:space="preserve">NIR – bližnji infrardeči kanal (angl. </w:t>
      </w:r>
      <w:proofErr w:type="spellStart"/>
      <w:r w:rsidRPr="00951DA1">
        <w:rPr>
          <w:rFonts w:cs="Arial"/>
          <w:szCs w:val="22"/>
        </w:rPr>
        <w:t>Near</w:t>
      </w:r>
      <w:proofErr w:type="spellEnd"/>
      <w:r w:rsidRPr="00951DA1">
        <w:rPr>
          <w:rFonts w:cs="Arial"/>
          <w:szCs w:val="22"/>
        </w:rPr>
        <w:t xml:space="preserve"> </w:t>
      </w:r>
      <w:proofErr w:type="spellStart"/>
      <w:r w:rsidRPr="00951DA1">
        <w:rPr>
          <w:rFonts w:cs="Arial"/>
          <w:szCs w:val="22"/>
        </w:rPr>
        <w:t>Infrared</w:t>
      </w:r>
      <w:proofErr w:type="spellEnd"/>
      <w:r w:rsidRPr="00951DA1">
        <w:rPr>
          <w:rFonts w:cs="Arial"/>
          <w:szCs w:val="22"/>
        </w:rPr>
        <w:t xml:space="preserve"> – NIR)</w:t>
      </w:r>
    </w:p>
    <w:p w14:paraId="57309E83" w14:textId="21BE139A" w:rsidR="009C3C79" w:rsidRPr="00951DA1" w:rsidRDefault="009C3C79" w:rsidP="00174653">
      <w:pPr>
        <w:ind w:left="567" w:hanging="567"/>
        <w:jc w:val="both"/>
        <w:rPr>
          <w:rFonts w:cs="Arial"/>
          <w:szCs w:val="22"/>
        </w:rPr>
      </w:pPr>
      <w:r w:rsidRPr="00951DA1">
        <w:rPr>
          <w:rFonts w:cs="Arial"/>
          <w:szCs w:val="22"/>
        </w:rPr>
        <w:t>NKK – notranja kontrola kakovosti, ki jo izvaja izvajalec</w:t>
      </w:r>
    </w:p>
    <w:p w14:paraId="1D353DAE" w14:textId="3811D939" w:rsidR="00CE1145" w:rsidRPr="00951DA1" w:rsidRDefault="00CE1145" w:rsidP="00174653">
      <w:pPr>
        <w:ind w:left="567" w:hanging="567"/>
        <w:jc w:val="both"/>
        <w:rPr>
          <w:rFonts w:cs="Arial"/>
          <w:szCs w:val="22"/>
        </w:rPr>
      </w:pPr>
      <w:proofErr w:type="spellStart"/>
      <w:r w:rsidRPr="00951DA1">
        <w:rPr>
          <w:rFonts w:cs="Arial"/>
          <w:szCs w:val="22"/>
        </w:rPr>
        <w:t>nmv</w:t>
      </w:r>
      <w:proofErr w:type="spellEnd"/>
      <w:r w:rsidRPr="00951DA1">
        <w:rPr>
          <w:rFonts w:cs="Arial"/>
          <w:szCs w:val="22"/>
        </w:rPr>
        <w:t xml:space="preserve"> – nadmorska višina</w:t>
      </w:r>
    </w:p>
    <w:p w14:paraId="48C556A6" w14:textId="51DC63F3" w:rsidR="0066611B" w:rsidRPr="00951DA1" w:rsidRDefault="00174653" w:rsidP="00174653">
      <w:pPr>
        <w:ind w:left="567" w:hanging="567"/>
        <w:jc w:val="both"/>
        <w:rPr>
          <w:rFonts w:cs="Arial"/>
          <w:szCs w:val="22"/>
        </w:rPr>
      </w:pPr>
      <w:r w:rsidRPr="00951DA1">
        <w:rPr>
          <w:rFonts w:cs="Arial"/>
          <w:szCs w:val="22"/>
        </w:rPr>
        <w:t xml:space="preserve">NRT – nominalna razdalja med točkami – (angl. </w:t>
      </w:r>
      <w:r w:rsidR="003B1F43" w:rsidRPr="00951DA1">
        <w:rPr>
          <w:rFonts w:cs="Arial"/>
          <w:szCs w:val="22"/>
        </w:rPr>
        <w:t>N</w:t>
      </w:r>
      <w:r w:rsidRPr="00951DA1">
        <w:rPr>
          <w:rFonts w:cs="Arial"/>
          <w:szCs w:val="22"/>
        </w:rPr>
        <w:t xml:space="preserve">ominal </w:t>
      </w:r>
      <w:proofErr w:type="spellStart"/>
      <w:r w:rsidR="003B1F43" w:rsidRPr="00951DA1">
        <w:rPr>
          <w:rFonts w:cs="Arial"/>
          <w:szCs w:val="22"/>
        </w:rPr>
        <w:t>P</w:t>
      </w:r>
      <w:r w:rsidRPr="00951DA1">
        <w:rPr>
          <w:rFonts w:cs="Arial"/>
          <w:szCs w:val="22"/>
        </w:rPr>
        <w:t>ulse</w:t>
      </w:r>
      <w:proofErr w:type="spellEnd"/>
      <w:r w:rsidRPr="00951DA1">
        <w:rPr>
          <w:rFonts w:cs="Arial"/>
          <w:szCs w:val="22"/>
        </w:rPr>
        <w:t xml:space="preserve"> </w:t>
      </w:r>
      <w:proofErr w:type="spellStart"/>
      <w:r w:rsidR="003B1F43" w:rsidRPr="00951DA1">
        <w:rPr>
          <w:rFonts w:cs="Arial"/>
          <w:szCs w:val="22"/>
        </w:rPr>
        <w:t>S</w:t>
      </w:r>
      <w:r w:rsidRPr="00951DA1">
        <w:rPr>
          <w:rFonts w:cs="Arial"/>
          <w:szCs w:val="22"/>
        </w:rPr>
        <w:t>pacing</w:t>
      </w:r>
      <w:proofErr w:type="spellEnd"/>
      <w:r w:rsidRPr="00951DA1">
        <w:rPr>
          <w:rFonts w:cs="Arial"/>
          <w:szCs w:val="22"/>
        </w:rPr>
        <w:t xml:space="preserve"> – NPS) NPS = 1/</w:t>
      </w:r>
      <w:r w:rsidRPr="00951DA1">
        <w:rPr>
          <w:rFonts w:ascii="GreekMathSymbols" w:eastAsia="GreekMathSymbols" w:hAnsi="GreekMathSymbols" w:cs="GreekMathSymbols"/>
          <w:szCs w:val="22"/>
        </w:rPr>
        <w:t>Ö</w:t>
      </w:r>
      <w:r w:rsidRPr="00951DA1">
        <w:rPr>
          <w:rFonts w:cs="Arial"/>
          <w:szCs w:val="22"/>
        </w:rPr>
        <w:t>NPD</w:t>
      </w:r>
    </w:p>
    <w:p w14:paraId="559A05B4" w14:textId="2F9F3401" w:rsidR="0066611B" w:rsidRPr="00951DA1" w:rsidRDefault="0066611B" w:rsidP="00174653">
      <w:pPr>
        <w:ind w:left="567" w:hanging="567"/>
        <w:jc w:val="both"/>
        <w:rPr>
          <w:rFonts w:cs="Arial"/>
          <w:szCs w:val="22"/>
        </w:rPr>
      </w:pPr>
      <w:r w:rsidRPr="00951DA1">
        <w:rPr>
          <w:rFonts w:cs="Arial"/>
          <w:szCs w:val="22"/>
        </w:rPr>
        <w:t xml:space="preserve">NSE – najmanjši slikovni element (angl. </w:t>
      </w:r>
      <w:proofErr w:type="spellStart"/>
      <w:r w:rsidRPr="00951DA1">
        <w:rPr>
          <w:rFonts w:cs="Arial"/>
          <w:szCs w:val="22"/>
        </w:rPr>
        <w:t>pixel</w:t>
      </w:r>
      <w:proofErr w:type="spellEnd"/>
      <w:r w:rsidRPr="00951DA1">
        <w:rPr>
          <w:rFonts w:cs="Arial"/>
          <w:szCs w:val="22"/>
        </w:rPr>
        <w:t xml:space="preserve"> – </w:t>
      </w:r>
      <w:proofErr w:type="spellStart"/>
      <w:r w:rsidR="003B1F43" w:rsidRPr="00951DA1">
        <w:rPr>
          <w:rFonts w:cs="Arial"/>
          <w:szCs w:val="22"/>
        </w:rPr>
        <w:t>pi</w:t>
      </w:r>
      <w:r w:rsidRPr="00951DA1">
        <w:rPr>
          <w:rFonts w:cs="Arial"/>
          <w:szCs w:val="22"/>
        </w:rPr>
        <w:t>cture</w:t>
      </w:r>
      <w:proofErr w:type="spellEnd"/>
      <w:r w:rsidRPr="00951DA1">
        <w:rPr>
          <w:rFonts w:cs="Arial"/>
          <w:szCs w:val="22"/>
        </w:rPr>
        <w:t xml:space="preserve"> element)</w:t>
      </w:r>
    </w:p>
    <w:p w14:paraId="637FB106" w14:textId="77777777" w:rsidR="006E4358" w:rsidRPr="00951DA1" w:rsidRDefault="006E4358" w:rsidP="00174653">
      <w:pPr>
        <w:ind w:left="567" w:hanging="567"/>
        <w:jc w:val="both"/>
        <w:rPr>
          <w:rFonts w:cs="Arial"/>
          <w:szCs w:val="22"/>
        </w:rPr>
      </w:pPr>
      <w:r w:rsidRPr="00951DA1">
        <w:rPr>
          <w:rFonts w:cs="Arial"/>
          <w:szCs w:val="22"/>
        </w:rPr>
        <w:t>OBV – območja brez vegetacije</w:t>
      </w:r>
    </w:p>
    <w:p w14:paraId="34B70DB2" w14:textId="0D0516E9" w:rsidR="00035722" w:rsidRPr="00951DA1" w:rsidRDefault="00035722" w:rsidP="00174653">
      <w:pPr>
        <w:ind w:left="567" w:hanging="567"/>
        <w:jc w:val="both"/>
        <w:rPr>
          <w:rFonts w:cs="Arial"/>
          <w:szCs w:val="22"/>
        </w:rPr>
      </w:pPr>
      <w:r w:rsidRPr="00951DA1">
        <w:rPr>
          <w:rFonts w:cs="Arial"/>
          <w:szCs w:val="22"/>
        </w:rPr>
        <w:t xml:space="preserve">OF – </w:t>
      </w:r>
      <w:proofErr w:type="spellStart"/>
      <w:r w:rsidRPr="00951DA1">
        <w:rPr>
          <w:rFonts w:cs="Arial"/>
          <w:szCs w:val="22"/>
        </w:rPr>
        <w:t>ortofoto</w:t>
      </w:r>
      <w:proofErr w:type="spellEnd"/>
      <w:r w:rsidRPr="00951DA1">
        <w:rPr>
          <w:rFonts w:cs="Arial"/>
          <w:szCs w:val="22"/>
        </w:rPr>
        <w:t xml:space="preserve"> </w:t>
      </w:r>
      <w:r w:rsidR="00E45099" w:rsidRPr="00951DA1">
        <w:rPr>
          <w:rFonts w:cs="Arial"/>
          <w:szCs w:val="22"/>
        </w:rPr>
        <w:t xml:space="preserve">oz. običajni </w:t>
      </w:r>
      <w:proofErr w:type="spellStart"/>
      <w:r w:rsidR="00E45099" w:rsidRPr="00951DA1">
        <w:rPr>
          <w:rFonts w:cs="Arial"/>
          <w:szCs w:val="22"/>
        </w:rPr>
        <w:t>ortofoto</w:t>
      </w:r>
      <w:proofErr w:type="spellEnd"/>
      <w:r w:rsidR="00E45099" w:rsidRPr="00951DA1">
        <w:rPr>
          <w:rFonts w:cs="Arial"/>
          <w:szCs w:val="22"/>
        </w:rPr>
        <w:t xml:space="preserve"> </w:t>
      </w:r>
      <w:r w:rsidRPr="00951DA1">
        <w:rPr>
          <w:rFonts w:cs="Arial"/>
          <w:szCs w:val="22"/>
        </w:rPr>
        <w:t xml:space="preserve">(angl. </w:t>
      </w:r>
      <w:proofErr w:type="spellStart"/>
      <w:r w:rsidRPr="00951DA1">
        <w:rPr>
          <w:rFonts w:cs="Arial"/>
          <w:szCs w:val="22"/>
        </w:rPr>
        <w:t>Orthophoto</w:t>
      </w:r>
      <w:proofErr w:type="spellEnd"/>
      <w:r w:rsidRPr="00951DA1">
        <w:rPr>
          <w:rFonts w:cs="Arial"/>
          <w:szCs w:val="22"/>
        </w:rPr>
        <w:t>)</w:t>
      </w:r>
    </w:p>
    <w:p w14:paraId="6D952952" w14:textId="7A637F77" w:rsidR="00174653" w:rsidRPr="00951DA1" w:rsidRDefault="004B05E6" w:rsidP="00174653">
      <w:pPr>
        <w:ind w:left="567" w:hanging="567"/>
        <w:jc w:val="both"/>
        <w:rPr>
          <w:rFonts w:cs="Arial"/>
          <w:szCs w:val="22"/>
        </w:rPr>
      </w:pPr>
      <w:r w:rsidRPr="00951DA1">
        <w:rPr>
          <w:rFonts w:cs="Arial"/>
          <w:szCs w:val="22"/>
        </w:rPr>
        <w:t>OLS25A</w:t>
      </w:r>
      <w:r w:rsidR="00174653" w:rsidRPr="00951DA1">
        <w:rPr>
          <w:rFonts w:cs="Arial"/>
          <w:szCs w:val="22"/>
        </w:rPr>
        <w:t xml:space="preserve"> - USGS </w:t>
      </w:r>
      <w:proofErr w:type="spellStart"/>
      <w:r w:rsidR="00174653" w:rsidRPr="00951DA1">
        <w:rPr>
          <w:rFonts w:cs="Arial"/>
          <w:szCs w:val="22"/>
        </w:rPr>
        <w:t>LiDAR</w:t>
      </w:r>
      <w:proofErr w:type="spellEnd"/>
      <w:r w:rsidR="00174653" w:rsidRPr="00951DA1">
        <w:rPr>
          <w:rFonts w:cs="Arial"/>
          <w:szCs w:val="22"/>
        </w:rPr>
        <w:t xml:space="preserve"> Base </w:t>
      </w:r>
      <w:proofErr w:type="spellStart"/>
      <w:r w:rsidR="00174653" w:rsidRPr="00951DA1">
        <w:rPr>
          <w:rFonts w:cs="Arial"/>
          <w:szCs w:val="22"/>
        </w:rPr>
        <w:t>Specification</w:t>
      </w:r>
      <w:proofErr w:type="spellEnd"/>
      <w:r w:rsidR="00174653" w:rsidRPr="00951DA1">
        <w:rPr>
          <w:rFonts w:cs="Arial"/>
          <w:szCs w:val="22"/>
        </w:rPr>
        <w:t xml:space="preserve"> 202</w:t>
      </w:r>
      <w:r w:rsidRPr="00951DA1">
        <w:rPr>
          <w:rFonts w:cs="Arial"/>
          <w:szCs w:val="22"/>
        </w:rPr>
        <w:t>5</w:t>
      </w:r>
      <w:r w:rsidR="00174653" w:rsidRPr="00951DA1">
        <w:rPr>
          <w:rFonts w:cs="Arial"/>
          <w:szCs w:val="22"/>
        </w:rPr>
        <w:t xml:space="preserve"> rev. A</w:t>
      </w:r>
    </w:p>
    <w:p w14:paraId="2DE1FD70" w14:textId="0E03DB8A" w:rsidR="0009680E" w:rsidRPr="00951DA1" w:rsidRDefault="0009680E" w:rsidP="00174653">
      <w:pPr>
        <w:ind w:left="567" w:hanging="567"/>
        <w:jc w:val="both"/>
        <w:rPr>
          <w:rFonts w:cs="Arial"/>
          <w:szCs w:val="22"/>
        </w:rPr>
      </w:pPr>
      <w:r w:rsidRPr="00951DA1">
        <w:rPr>
          <w:rFonts w:cs="Arial"/>
          <w:szCs w:val="22"/>
        </w:rPr>
        <w:t xml:space="preserve">OT – </w:t>
      </w:r>
      <w:proofErr w:type="spellStart"/>
      <w:r w:rsidRPr="00951DA1">
        <w:rPr>
          <w:rFonts w:cs="Arial"/>
          <w:szCs w:val="22"/>
        </w:rPr>
        <w:t>oslonilna</w:t>
      </w:r>
      <w:proofErr w:type="spellEnd"/>
      <w:r w:rsidRPr="00951DA1">
        <w:rPr>
          <w:rFonts w:cs="Arial"/>
          <w:szCs w:val="22"/>
        </w:rPr>
        <w:t xml:space="preserve"> točka oz. terenska točka, ki se uporablja v </w:t>
      </w:r>
      <w:proofErr w:type="spellStart"/>
      <w:r w:rsidRPr="00951DA1">
        <w:rPr>
          <w:rFonts w:cs="Arial"/>
          <w:szCs w:val="22"/>
        </w:rPr>
        <w:t>aerotriangulaciji</w:t>
      </w:r>
      <w:proofErr w:type="spellEnd"/>
    </w:p>
    <w:p w14:paraId="0E5F2FD2" w14:textId="77777777" w:rsidR="00366E7D" w:rsidRPr="00951DA1" w:rsidRDefault="00366E7D" w:rsidP="00366E7D">
      <w:r w:rsidRPr="00951DA1">
        <w:t>OTR – oblak točk reliefa</w:t>
      </w:r>
    </w:p>
    <w:p w14:paraId="74BA36AB" w14:textId="77777777" w:rsidR="00366E7D" w:rsidRPr="00951DA1" w:rsidRDefault="00366E7D" w:rsidP="00366E7D">
      <w:pPr>
        <w:ind w:left="567" w:hanging="567"/>
        <w:jc w:val="both"/>
        <w:rPr>
          <w:rFonts w:cs="Arial"/>
          <w:szCs w:val="22"/>
        </w:rPr>
      </w:pPr>
      <w:r w:rsidRPr="00951DA1">
        <w:rPr>
          <w:rFonts w:cs="Arial"/>
          <w:szCs w:val="22"/>
        </w:rPr>
        <w:t>OZV – območja z vegetacijo</w:t>
      </w:r>
    </w:p>
    <w:p w14:paraId="26D044D8" w14:textId="11982DAB" w:rsidR="00787D85" w:rsidRPr="00951DA1" w:rsidRDefault="00787D85" w:rsidP="00174653">
      <w:pPr>
        <w:ind w:left="567" w:hanging="567"/>
        <w:jc w:val="both"/>
        <w:rPr>
          <w:rFonts w:cs="Arial"/>
          <w:szCs w:val="22"/>
        </w:rPr>
      </w:pPr>
      <w:r w:rsidRPr="00951DA1">
        <w:rPr>
          <w:rFonts w:cs="Arial"/>
          <w:szCs w:val="22"/>
        </w:rPr>
        <w:t xml:space="preserve">PDOP – </w:t>
      </w:r>
      <w:r w:rsidR="00802601" w:rsidRPr="00951DA1">
        <w:rPr>
          <w:rFonts w:cs="Arial"/>
          <w:szCs w:val="22"/>
        </w:rPr>
        <w:t xml:space="preserve">kakovost določitve </w:t>
      </w:r>
      <w:r w:rsidR="003177A0" w:rsidRPr="00951DA1">
        <w:rPr>
          <w:rFonts w:cs="Arial"/>
          <w:szCs w:val="22"/>
        </w:rPr>
        <w:t>položaja</w:t>
      </w:r>
      <w:r w:rsidR="00802601" w:rsidRPr="00951DA1">
        <w:rPr>
          <w:rFonts w:cs="Arial"/>
          <w:szCs w:val="22"/>
        </w:rPr>
        <w:t xml:space="preserve"> z GNSS</w:t>
      </w:r>
      <w:r w:rsidRPr="00951DA1">
        <w:rPr>
          <w:rFonts w:cs="Arial"/>
          <w:szCs w:val="22"/>
        </w:rPr>
        <w:t xml:space="preserve"> (ang. </w:t>
      </w:r>
      <w:proofErr w:type="spellStart"/>
      <w:r w:rsidRPr="00951DA1">
        <w:rPr>
          <w:rFonts w:cs="Arial"/>
          <w:szCs w:val="22"/>
        </w:rPr>
        <w:t>Position</w:t>
      </w:r>
      <w:proofErr w:type="spellEnd"/>
      <w:r w:rsidRPr="00951DA1">
        <w:rPr>
          <w:rFonts w:cs="Arial"/>
          <w:szCs w:val="22"/>
        </w:rPr>
        <w:t xml:space="preserve"> </w:t>
      </w:r>
      <w:proofErr w:type="spellStart"/>
      <w:r w:rsidRPr="00951DA1">
        <w:rPr>
          <w:rFonts w:cs="Arial"/>
          <w:szCs w:val="22"/>
        </w:rPr>
        <w:t>Dilution</w:t>
      </w:r>
      <w:proofErr w:type="spellEnd"/>
      <w:r w:rsidRPr="00951DA1">
        <w:rPr>
          <w:rFonts w:cs="Arial"/>
          <w:szCs w:val="22"/>
        </w:rPr>
        <w:t xml:space="preserve"> </w:t>
      </w:r>
      <w:proofErr w:type="spellStart"/>
      <w:r w:rsidRPr="00951DA1">
        <w:rPr>
          <w:rFonts w:cs="Arial"/>
          <w:szCs w:val="22"/>
        </w:rPr>
        <w:t>of</w:t>
      </w:r>
      <w:proofErr w:type="spellEnd"/>
      <w:r w:rsidRPr="00951DA1">
        <w:rPr>
          <w:rFonts w:cs="Arial"/>
          <w:szCs w:val="22"/>
        </w:rPr>
        <w:t xml:space="preserve"> </w:t>
      </w:r>
      <w:proofErr w:type="spellStart"/>
      <w:r w:rsidRPr="00951DA1">
        <w:rPr>
          <w:rFonts w:cs="Arial"/>
          <w:szCs w:val="22"/>
        </w:rPr>
        <w:t>Precision</w:t>
      </w:r>
      <w:proofErr w:type="spellEnd"/>
      <w:r w:rsidRPr="00951DA1">
        <w:rPr>
          <w:rFonts w:cs="Arial"/>
          <w:szCs w:val="22"/>
        </w:rPr>
        <w:t>)</w:t>
      </w:r>
    </w:p>
    <w:p w14:paraId="1EEDDCBA" w14:textId="34EC7B3C" w:rsidR="00035722" w:rsidRPr="00951DA1" w:rsidRDefault="00035722" w:rsidP="00174653">
      <w:pPr>
        <w:ind w:left="567" w:hanging="567"/>
        <w:jc w:val="both"/>
        <w:rPr>
          <w:rFonts w:cs="Arial"/>
          <w:szCs w:val="22"/>
        </w:rPr>
      </w:pPr>
      <w:r w:rsidRPr="00951DA1">
        <w:rPr>
          <w:rFonts w:cs="Arial"/>
          <w:szCs w:val="22"/>
        </w:rPr>
        <w:t xml:space="preserve">POF – popolni </w:t>
      </w:r>
      <w:proofErr w:type="spellStart"/>
      <w:r w:rsidRPr="00951DA1">
        <w:rPr>
          <w:rFonts w:cs="Arial"/>
          <w:szCs w:val="22"/>
        </w:rPr>
        <w:t>ortofoto</w:t>
      </w:r>
      <w:proofErr w:type="spellEnd"/>
      <w:r w:rsidRPr="00951DA1">
        <w:rPr>
          <w:rFonts w:cs="Arial"/>
          <w:szCs w:val="22"/>
        </w:rPr>
        <w:t xml:space="preserve"> (angl. </w:t>
      </w:r>
      <w:proofErr w:type="spellStart"/>
      <w:r w:rsidRPr="00951DA1">
        <w:rPr>
          <w:rFonts w:cs="Arial"/>
          <w:szCs w:val="22"/>
        </w:rPr>
        <w:t>True</w:t>
      </w:r>
      <w:proofErr w:type="spellEnd"/>
      <w:r w:rsidRPr="00951DA1">
        <w:rPr>
          <w:rFonts w:cs="Arial"/>
          <w:szCs w:val="22"/>
        </w:rPr>
        <w:t xml:space="preserve"> </w:t>
      </w:r>
      <w:proofErr w:type="spellStart"/>
      <w:r w:rsidRPr="00951DA1">
        <w:rPr>
          <w:rFonts w:cs="Arial"/>
          <w:szCs w:val="22"/>
        </w:rPr>
        <w:t>Orthophoto</w:t>
      </w:r>
      <w:proofErr w:type="spellEnd"/>
      <w:r w:rsidRPr="00951DA1">
        <w:rPr>
          <w:rFonts w:cs="Arial"/>
          <w:szCs w:val="22"/>
        </w:rPr>
        <w:t>)</w:t>
      </w:r>
    </w:p>
    <w:p w14:paraId="6F406FB5" w14:textId="4E16315D" w:rsidR="002D56B3" w:rsidRPr="00951DA1" w:rsidRDefault="002D56B3" w:rsidP="00174653">
      <w:pPr>
        <w:ind w:left="567" w:hanging="567"/>
        <w:jc w:val="both"/>
        <w:rPr>
          <w:rFonts w:cs="Arial"/>
          <w:szCs w:val="22"/>
        </w:rPr>
      </w:pPr>
      <w:r w:rsidRPr="00951DA1">
        <w:rPr>
          <w:rFonts w:cs="Arial"/>
          <w:szCs w:val="22"/>
        </w:rPr>
        <w:t>POFI –</w:t>
      </w:r>
      <w:r w:rsidR="00960ED1">
        <w:rPr>
          <w:rFonts w:cs="Arial"/>
          <w:szCs w:val="22"/>
        </w:rPr>
        <w:t xml:space="preserve"> </w:t>
      </w:r>
      <w:r w:rsidRPr="00951DA1">
        <w:rPr>
          <w:rFonts w:cs="Arial"/>
          <w:szCs w:val="22"/>
        </w:rPr>
        <w:t xml:space="preserve">barvno infrardeči </w:t>
      </w:r>
      <w:r w:rsidR="00960ED1">
        <w:rPr>
          <w:rFonts w:cs="Arial"/>
          <w:szCs w:val="22"/>
        </w:rPr>
        <w:t xml:space="preserve">popolni </w:t>
      </w:r>
      <w:proofErr w:type="spellStart"/>
      <w:r w:rsidRPr="00951DA1">
        <w:rPr>
          <w:rFonts w:cs="Arial"/>
          <w:szCs w:val="22"/>
        </w:rPr>
        <w:t>ortofoto</w:t>
      </w:r>
      <w:proofErr w:type="spellEnd"/>
    </w:p>
    <w:p w14:paraId="26397F46" w14:textId="6A500A48" w:rsidR="00366E7D" w:rsidRPr="00951DA1" w:rsidRDefault="00366E7D" w:rsidP="00366E7D">
      <w:r w:rsidRPr="00951DA1">
        <w:t xml:space="preserve">POS – </w:t>
      </w:r>
      <w:r w:rsidR="00387784" w:rsidRPr="00951DA1">
        <w:t>sistem za lociranje in orientacijo (</w:t>
      </w:r>
      <w:r w:rsidRPr="00951DA1">
        <w:t xml:space="preserve">angl. </w:t>
      </w:r>
      <w:proofErr w:type="spellStart"/>
      <w:r w:rsidRPr="00951DA1">
        <w:t>Position</w:t>
      </w:r>
      <w:proofErr w:type="spellEnd"/>
      <w:r w:rsidRPr="00951DA1">
        <w:t xml:space="preserve"> </w:t>
      </w:r>
      <w:proofErr w:type="spellStart"/>
      <w:r w:rsidRPr="00951DA1">
        <w:t>and</w:t>
      </w:r>
      <w:proofErr w:type="spellEnd"/>
      <w:r w:rsidRPr="00951DA1">
        <w:t xml:space="preserve"> </w:t>
      </w:r>
      <w:proofErr w:type="spellStart"/>
      <w:r w:rsidRPr="00951DA1">
        <w:t>Orientation</w:t>
      </w:r>
      <w:proofErr w:type="spellEnd"/>
      <w:r w:rsidRPr="00951DA1">
        <w:t xml:space="preserve"> </w:t>
      </w:r>
      <w:proofErr w:type="spellStart"/>
      <w:r w:rsidRPr="00951DA1">
        <w:t>System</w:t>
      </w:r>
      <w:proofErr w:type="spellEnd"/>
      <w:r w:rsidR="00387784" w:rsidRPr="00951DA1">
        <w:t>)</w:t>
      </w:r>
    </w:p>
    <w:p w14:paraId="06D460A6" w14:textId="578D36E0" w:rsidR="00C64565" w:rsidRPr="00951DA1" w:rsidRDefault="00C64565" w:rsidP="007D21CB">
      <w:pPr>
        <w:ind w:left="567" w:hanging="567"/>
        <w:jc w:val="both"/>
        <w:rPr>
          <w:rFonts w:cs="Arial"/>
          <w:szCs w:val="22"/>
        </w:rPr>
      </w:pPr>
      <w:r w:rsidRPr="00951DA1">
        <w:rPr>
          <w:rFonts w:cs="Arial"/>
          <w:szCs w:val="22"/>
        </w:rPr>
        <w:lastRenderedPageBreak/>
        <w:t xml:space="preserve">RMSD </w:t>
      </w:r>
      <w:r w:rsidR="00802601" w:rsidRPr="00951DA1">
        <w:t xml:space="preserve">– srednji </w:t>
      </w:r>
      <w:r w:rsidRPr="00951DA1">
        <w:rPr>
          <w:rFonts w:cs="Arial"/>
          <w:szCs w:val="22"/>
        </w:rPr>
        <w:t xml:space="preserve">kvadratni koren </w:t>
      </w:r>
      <w:r w:rsidR="0026385A">
        <w:rPr>
          <w:rFonts w:cs="Arial"/>
          <w:szCs w:val="22"/>
        </w:rPr>
        <w:t xml:space="preserve">razlike </w:t>
      </w:r>
      <w:r w:rsidRPr="00951DA1">
        <w:rPr>
          <w:rFonts w:cs="Arial"/>
          <w:szCs w:val="22"/>
        </w:rPr>
        <w:t xml:space="preserve">(ang. </w:t>
      </w:r>
      <w:proofErr w:type="spellStart"/>
      <w:r w:rsidRPr="00951DA1">
        <w:rPr>
          <w:rFonts w:cs="Arial"/>
          <w:szCs w:val="22"/>
        </w:rPr>
        <w:t>Root</w:t>
      </w:r>
      <w:proofErr w:type="spellEnd"/>
      <w:r w:rsidRPr="00951DA1">
        <w:rPr>
          <w:rFonts w:cs="Arial"/>
          <w:szCs w:val="22"/>
        </w:rPr>
        <w:t xml:space="preserve"> </w:t>
      </w:r>
      <w:proofErr w:type="spellStart"/>
      <w:r w:rsidRPr="00951DA1">
        <w:rPr>
          <w:rFonts w:cs="Arial"/>
          <w:szCs w:val="22"/>
        </w:rPr>
        <w:t>Mean</w:t>
      </w:r>
      <w:proofErr w:type="spellEnd"/>
      <w:r w:rsidRPr="00951DA1">
        <w:rPr>
          <w:rFonts w:cs="Arial"/>
          <w:szCs w:val="22"/>
        </w:rPr>
        <w:t xml:space="preserve"> </w:t>
      </w:r>
      <w:proofErr w:type="spellStart"/>
      <w:r w:rsidRPr="00951DA1">
        <w:rPr>
          <w:rFonts w:cs="Arial"/>
          <w:szCs w:val="22"/>
        </w:rPr>
        <w:t>Square</w:t>
      </w:r>
      <w:proofErr w:type="spellEnd"/>
      <w:r w:rsidRPr="00951DA1">
        <w:rPr>
          <w:rFonts w:cs="Arial"/>
          <w:szCs w:val="22"/>
        </w:rPr>
        <w:t xml:space="preserve"> </w:t>
      </w:r>
      <w:proofErr w:type="spellStart"/>
      <w:r w:rsidRPr="00951DA1">
        <w:rPr>
          <w:rFonts w:cs="Arial"/>
          <w:szCs w:val="22"/>
        </w:rPr>
        <w:t>Difference</w:t>
      </w:r>
      <w:proofErr w:type="spellEnd"/>
      <w:r w:rsidRPr="00951DA1">
        <w:rPr>
          <w:rFonts w:cs="Arial"/>
          <w:szCs w:val="22"/>
        </w:rPr>
        <w:t>)</w:t>
      </w:r>
    </w:p>
    <w:p w14:paraId="1C8C66F8" w14:textId="77777777" w:rsidR="00787D85" w:rsidRPr="00951DA1" w:rsidRDefault="00787D85" w:rsidP="00174653">
      <w:pPr>
        <w:ind w:left="567" w:hanging="567"/>
        <w:jc w:val="both"/>
        <w:rPr>
          <w:rFonts w:cs="Arial"/>
          <w:szCs w:val="22"/>
        </w:rPr>
      </w:pPr>
      <w:r w:rsidRPr="00951DA1">
        <w:rPr>
          <w:rFonts w:cs="Arial"/>
          <w:szCs w:val="22"/>
        </w:rPr>
        <w:t xml:space="preserve">RMSE – kvadratni koren povprečne kvadratne napake (ang. </w:t>
      </w:r>
      <w:proofErr w:type="spellStart"/>
      <w:r w:rsidRPr="00951DA1">
        <w:rPr>
          <w:rFonts w:cs="Arial"/>
          <w:szCs w:val="22"/>
        </w:rPr>
        <w:t>Root</w:t>
      </w:r>
      <w:proofErr w:type="spellEnd"/>
      <w:r w:rsidRPr="00951DA1">
        <w:rPr>
          <w:rFonts w:cs="Arial"/>
          <w:szCs w:val="22"/>
        </w:rPr>
        <w:t xml:space="preserve"> </w:t>
      </w:r>
      <w:proofErr w:type="spellStart"/>
      <w:r w:rsidRPr="00951DA1">
        <w:rPr>
          <w:rFonts w:cs="Arial"/>
          <w:szCs w:val="22"/>
        </w:rPr>
        <w:t>Mean</w:t>
      </w:r>
      <w:proofErr w:type="spellEnd"/>
      <w:r w:rsidRPr="00951DA1">
        <w:rPr>
          <w:rFonts w:cs="Arial"/>
          <w:szCs w:val="22"/>
        </w:rPr>
        <w:t xml:space="preserve"> </w:t>
      </w:r>
      <w:proofErr w:type="spellStart"/>
      <w:r w:rsidRPr="00951DA1">
        <w:rPr>
          <w:rFonts w:cs="Arial"/>
          <w:szCs w:val="22"/>
        </w:rPr>
        <w:t>Square</w:t>
      </w:r>
      <w:proofErr w:type="spellEnd"/>
      <w:r w:rsidRPr="00951DA1">
        <w:rPr>
          <w:rFonts w:cs="Arial"/>
          <w:szCs w:val="22"/>
        </w:rPr>
        <w:t xml:space="preserve"> </w:t>
      </w:r>
      <w:proofErr w:type="spellStart"/>
      <w:r w:rsidRPr="00951DA1">
        <w:rPr>
          <w:rFonts w:cs="Arial"/>
          <w:szCs w:val="22"/>
        </w:rPr>
        <w:t>Error</w:t>
      </w:r>
      <w:proofErr w:type="spellEnd"/>
      <w:r w:rsidRPr="00951DA1">
        <w:rPr>
          <w:rFonts w:cs="Arial"/>
          <w:szCs w:val="22"/>
        </w:rPr>
        <w:t>)</w:t>
      </w:r>
    </w:p>
    <w:p w14:paraId="51570771" w14:textId="447096B3" w:rsidR="00787D85" w:rsidRPr="00951DA1" w:rsidRDefault="00787D85" w:rsidP="00174653">
      <w:pPr>
        <w:ind w:left="567" w:hanging="567"/>
        <w:jc w:val="both"/>
        <w:rPr>
          <w:rFonts w:cs="Arial"/>
          <w:szCs w:val="22"/>
        </w:rPr>
      </w:pPr>
      <w:r w:rsidRPr="00951DA1">
        <w:rPr>
          <w:rFonts w:cs="Arial"/>
          <w:szCs w:val="22"/>
        </w:rPr>
        <w:t xml:space="preserve">SIGNAL – </w:t>
      </w:r>
      <w:proofErr w:type="spellStart"/>
      <w:r w:rsidR="003177A0" w:rsidRPr="00951DA1">
        <w:rPr>
          <w:rFonts w:cs="Arial"/>
          <w:szCs w:val="22"/>
        </w:rPr>
        <w:t>Sloven</w:t>
      </w:r>
      <w:r w:rsidR="00C0293C">
        <w:rPr>
          <w:rFonts w:cs="Arial"/>
          <w:szCs w:val="22"/>
        </w:rPr>
        <w:t>I</w:t>
      </w:r>
      <w:r w:rsidR="003177A0" w:rsidRPr="00951DA1">
        <w:rPr>
          <w:rFonts w:cs="Arial"/>
          <w:szCs w:val="22"/>
        </w:rPr>
        <w:t>ja</w:t>
      </w:r>
      <w:proofErr w:type="spellEnd"/>
      <w:r w:rsidRPr="00951DA1">
        <w:rPr>
          <w:rFonts w:cs="Arial"/>
          <w:szCs w:val="22"/>
        </w:rPr>
        <w:t>-Geodezija-</w:t>
      </w:r>
      <w:proofErr w:type="spellStart"/>
      <w:r w:rsidRPr="00951DA1">
        <w:rPr>
          <w:rFonts w:cs="Arial"/>
          <w:szCs w:val="22"/>
        </w:rPr>
        <w:t>NAvigacija</w:t>
      </w:r>
      <w:proofErr w:type="spellEnd"/>
      <w:r w:rsidRPr="00951DA1">
        <w:rPr>
          <w:rFonts w:cs="Arial"/>
          <w:szCs w:val="22"/>
        </w:rPr>
        <w:t xml:space="preserve">-Lokacija – slovenski sistem </w:t>
      </w:r>
      <w:r w:rsidR="00802601" w:rsidRPr="00951DA1">
        <w:rPr>
          <w:rFonts w:cs="Arial"/>
          <w:szCs w:val="22"/>
        </w:rPr>
        <w:t>omrežja stalnih</w:t>
      </w:r>
      <w:r w:rsidRPr="00951DA1">
        <w:rPr>
          <w:rFonts w:cs="Arial"/>
          <w:szCs w:val="22"/>
        </w:rPr>
        <w:t xml:space="preserve"> referenčnih GNSS</w:t>
      </w:r>
      <w:r w:rsidR="00802601" w:rsidRPr="00951DA1">
        <w:rPr>
          <w:rFonts w:cs="Arial"/>
          <w:szCs w:val="22"/>
        </w:rPr>
        <w:t>–</w:t>
      </w:r>
      <w:r w:rsidRPr="00951DA1">
        <w:rPr>
          <w:rFonts w:cs="Arial"/>
          <w:szCs w:val="22"/>
        </w:rPr>
        <w:t>postaj</w:t>
      </w:r>
    </w:p>
    <w:p w14:paraId="212470E2" w14:textId="68F904BA" w:rsidR="00F81BFB" w:rsidRPr="00951DA1" w:rsidRDefault="00F81BFB" w:rsidP="00174653">
      <w:pPr>
        <w:ind w:left="567" w:hanging="567"/>
        <w:jc w:val="both"/>
        <w:rPr>
          <w:rFonts w:cs="Arial"/>
          <w:szCs w:val="22"/>
        </w:rPr>
      </w:pPr>
      <w:r w:rsidRPr="00951DA1">
        <w:rPr>
          <w:rFonts w:cs="Arial"/>
          <w:szCs w:val="22"/>
        </w:rPr>
        <w:t xml:space="preserve">Točke – </w:t>
      </w:r>
      <w:r w:rsidR="00381DD2" w:rsidRPr="00951DA1">
        <w:rPr>
          <w:rFonts w:cs="Arial"/>
          <w:szCs w:val="22"/>
        </w:rPr>
        <w:t>zadržane</w:t>
      </w:r>
      <w:r w:rsidRPr="00951DA1">
        <w:rPr>
          <w:rFonts w:cs="Arial"/>
          <w:szCs w:val="22"/>
        </w:rPr>
        <w:t xml:space="preserve"> (</w:t>
      </w:r>
      <w:r w:rsidR="00381DD2" w:rsidRPr="00951DA1">
        <w:rPr>
          <w:rFonts w:cs="Arial"/>
          <w:szCs w:val="22"/>
        </w:rPr>
        <w:t xml:space="preserve">angl. </w:t>
      </w:r>
      <w:proofErr w:type="spellStart"/>
      <w:r w:rsidRPr="00951DA1">
        <w:rPr>
          <w:rFonts w:cs="Arial"/>
          <w:szCs w:val="22"/>
        </w:rPr>
        <w:t>Withheld</w:t>
      </w:r>
      <w:proofErr w:type="spellEnd"/>
      <w:r w:rsidRPr="00951DA1">
        <w:rPr>
          <w:rFonts w:cs="Arial"/>
          <w:szCs w:val="22"/>
        </w:rPr>
        <w:t xml:space="preserve"> </w:t>
      </w:r>
      <w:proofErr w:type="spellStart"/>
      <w:r w:rsidR="00381DD2" w:rsidRPr="00951DA1">
        <w:rPr>
          <w:rFonts w:cs="Arial"/>
          <w:szCs w:val="22"/>
        </w:rPr>
        <w:t>P</w:t>
      </w:r>
      <w:r w:rsidRPr="00951DA1">
        <w:rPr>
          <w:rFonts w:cs="Arial"/>
          <w:szCs w:val="22"/>
        </w:rPr>
        <w:t>oints</w:t>
      </w:r>
      <w:proofErr w:type="spellEnd"/>
      <w:r w:rsidRPr="00951DA1">
        <w:rPr>
          <w:rFonts w:cs="Arial"/>
          <w:szCs w:val="22"/>
        </w:rPr>
        <w:t xml:space="preserve">) - </w:t>
      </w:r>
      <w:r w:rsidR="00381DD2" w:rsidRPr="00951DA1">
        <w:rPr>
          <w:rFonts w:cs="Arial"/>
          <w:szCs w:val="22"/>
        </w:rPr>
        <w:t>točke, ki se jih v obdelavo podatkov ne sme vključiti, ostajajo pa v originalnih LAS podatkih</w:t>
      </w:r>
    </w:p>
    <w:p w14:paraId="73854BF6" w14:textId="11687E1A" w:rsidR="00381DD2" w:rsidRPr="00951DA1" w:rsidRDefault="00F81BFB" w:rsidP="00381DD2">
      <w:pPr>
        <w:ind w:left="567" w:hanging="567"/>
        <w:jc w:val="both"/>
        <w:rPr>
          <w:rFonts w:cs="Arial"/>
          <w:szCs w:val="22"/>
        </w:rPr>
      </w:pPr>
      <w:r w:rsidRPr="00951DA1">
        <w:rPr>
          <w:rFonts w:cs="Arial"/>
          <w:szCs w:val="22"/>
        </w:rPr>
        <w:t xml:space="preserve">Točke – ključne (angl. </w:t>
      </w:r>
      <w:proofErr w:type="spellStart"/>
      <w:r w:rsidRPr="00951DA1">
        <w:rPr>
          <w:rFonts w:cs="Arial"/>
          <w:szCs w:val="22"/>
        </w:rPr>
        <w:t>Key-</w:t>
      </w:r>
      <w:r w:rsidR="00381DD2" w:rsidRPr="00951DA1">
        <w:rPr>
          <w:rFonts w:cs="Arial"/>
          <w:szCs w:val="22"/>
        </w:rPr>
        <w:t>P</w:t>
      </w:r>
      <w:r w:rsidRPr="00951DA1">
        <w:rPr>
          <w:rFonts w:cs="Arial"/>
          <w:szCs w:val="22"/>
        </w:rPr>
        <w:t>oints</w:t>
      </w:r>
      <w:proofErr w:type="spellEnd"/>
      <w:r w:rsidRPr="00951DA1">
        <w:rPr>
          <w:rFonts w:cs="Arial"/>
          <w:szCs w:val="22"/>
        </w:rPr>
        <w:t xml:space="preserve">) – </w:t>
      </w:r>
      <w:r w:rsidR="00381DD2" w:rsidRPr="00951DA1">
        <w:rPr>
          <w:rFonts w:cs="Arial"/>
          <w:szCs w:val="22"/>
        </w:rPr>
        <w:t>točke, ki veljajo za ključne točke modela in</w:t>
      </w:r>
      <w:r w:rsidR="00563BEE" w:rsidRPr="00951DA1">
        <w:rPr>
          <w:rFonts w:cs="Arial"/>
          <w:szCs w:val="22"/>
        </w:rPr>
        <w:t xml:space="preserve"> </w:t>
      </w:r>
      <w:r w:rsidR="00381DD2" w:rsidRPr="00951DA1">
        <w:rPr>
          <w:rFonts w:cs="Arial"/>
          <w:szCs w:val="22"/>
        </w:rPr>
        <w:t xml:space="preserve">morajo biti uporabljene v vseh algoritmih za </w:t>
      </w:r>
      <w:r w:rsidR="003177A0" w:rsidRPr="00951DA1">
        <w:rPr>
          <w:rFonts w:cs="Arial"/>
          <w:szCs w:val="22"/>
        </w:rPr>
        <w:t>redukcijo</w:t>
      </w:r>
      <w:r w:rsidR="00381DD2" w:rsidRPr="00951DA1">
        <w:rPr>
          <w:rFonts w:cs="Arial"/>
          <w:szCs w:val="22"/>
        </w:rPr>
        <w:t xml:space="preserve"> števila točk</w:t>
      </w:r>
    </w:p>
    <w:p w14:paraId="63A87C5D" w14:textId="344F1068" w:rsidR="00F81BFB" w:rsidRPr="00951DA1" w:rsidRDefault="00F81BFB" w:rsidP="00174653">
      <w:pPr>
        <w:ind w:left="567" w:hanging="567"/>
        <w:jc w:val="both"/>
        <w:rPr>
          <w:rFonts w:cs="Arial"/>
          <w:szCs w:val="22"/>
        </w:rPr>
      </w:pPr>
      <w:r w:rsidRPr="00951DA1">
        <w:rPr>
          <w:rFonts w:cs="Arial"/>
          <w:szCs w:val="22"/>
        </w:rPr>
        <w:t>Točke – preklopa (</w:t>
      </w:r>
      <w:r w:rsidR="001A7AEA" w:rsidRPr="00951DA1">
        <w:rPr>
          <w:rFonts w:cs="Arial"/>
          <w:szCs w:val="22"/>
        </w:rPr>
        <w:t xml:space="preserve">angl. </w:t>
      </w:r>
      <w:proofErr w:type="spellStart"/>
      <w:r w:rsidRPr="00951DA1">
        <w:rPr>
          <w:rFonts w:cs="Arial"/>
          <w:szCs w:val="22"/>
        </w:rPr>
        <w:t>Overlap</w:t>
      </w:r>
      <w:proofErr w:type="spellEnd"/>
      <w:r w:rsidRPr="00951DA1">
        <w:rPr>
          <w:rFonts w:cs="Arial"/>
          <w:szCs w:val="22"/>
        </w:rPr>
        <w:t xml:space="preserve"> </w:t>
      </w:r>
      <w:proofErr w:type="spellStart"/>
      <w:r w:rsidR="001A7AEA" w:rsidRPr="00951DA1">
        <w:rPr>
          <w:rFonts w:cs="Arial"/>
          <w:szCs w:val="22"/>
        </w:rPr>
        <w:t>P</w:t>
      </w:r>
      <w:r w:rsidRPr="00951DA1">
        <w:rPr>
          <w:rFonts w:cs="Arial"/>
          <w:szCs w:val="22"/>
        </w:rPr>
        <w:t>oints</w:t>
      </w:r>
      <w:proofErr w:type="spellEnd"/>
      <w:r w:rsidRPr="00951DA1">
        <w:rPr>
          <w:rFonts w:cs="Arial"/>
          <w:szCs w:val="22"/>
        </w:rPr>
        <w:t>) – točke na območju prekrivanja dveh ali več pasov</w:t>
      </w:r>
    </w:p>
    <w:p w14:paraId="50A50E3A" w14:textId="561DF37D" w:rsidR="001A7AEA" w:rsidRPr="00951DA1" w:rsidRDefault="00F81BFB" w:rsidP="001A7AEA">
      <w:pPr>
        <w:ind w:left="567" w:hanging="567"/>
        <w:jc w:val="both"/>
        <w:rPr>
          <w:rFonts w:cs="Arial"/>
          <w:szCs w:val="22"/>
        </w:rPr>
      </w:pPr>
      <w:r w:rsidRPr="00951DA1">
        <w:rPr>
          <w:rFonts w:cs="Arial"/>
          <w:szCs w:val="22"/>
        </w:rPr>
        <w:t xml:space="preserve">Točke – sintetične (angl. </w:t>
      </w:r>
      <w:proofErr w:type="spellStart"/>
      <w:r w:rsidRPr="00951DA1">
        <w:rPr>
          <w:rFonts w:cs="Arial"/>
          <w:szCs w:val="22"/>
        </w:rPr>
        <w:t>Syntetic</w:t>
      </w:r>
      <w:proofErr w:type="spellEnd"/>
      <w:r w:rsidRPr="00951DA1">
        <w:rPr>
          <w:rFonts w:cs="Arial"/>
          <w:szCs w:val="22"/>
        </w:rPr>
        <w:t xml:space="preserve"> </w:t>
      </w:r>
      <w:proofErr w:type="spellStart"/>
      <w:r w:rsidR="001A7AEA" w:rsidRPr="00951DA1">
        <w:rPr>
          <w:rFonts w:cs="Arial"/>
          <w:szCs w:val="22"/>
        </w:rPr>
        <w:t>P</w:t>
      </w:r>
      <w:r w:rsidRPr="00951DA1">
        <w:rPr>
          <w:rFonts w:cs="Arial"/>
          <w:szCs w:val="22"/>
        </w:rPr>
        <w:t>oints</w:t>
      </w:r>
      <w:proofErr w:type="spellEnd"/>
      <w:r w:rsidRPr="00951DA1">
        <w:rPr>
          <w:rFonts w:cs="Arial"/>
          <w:szCs w:val="22"/>
        </w:rPr>
        <w:t>) – točke, ki originalno ne izvirajo iz laserskega skeniranja</w:t>
      </w:r>
      <w:r w:rsidR="001A7AEA" w:rsidRPr="00951DA1">
        <w:rPr>
          <w:rFonts w:cs="Arial"/>
          <w:szCs w:val="22"/>
        </w:rPr>
        <w:t xml:space="preserve">, npr. točke </w:t>
      </w:r>
      <w:r w:rsidR="0091442C" w:rsidRPr="00951DA1">
        <w:rPr>
          <w:rFonts w:cs="Arial"/>
          <w:szCs w:val="22"/>
        </w:rPr>
        <w:t>generirane na vodni površini</w:t>
      </w:r>
    </w:p>
    <w:p w14:paraId="2C44D9C2" w14:textId="2A9FF4AC" w:rsidR="0009680E" w:rsidRPr="00951DA1" w:rsidRDefault="0009680E" w:rsidP="001A7AEA">
      <w:pPr>
        <w:ind w:left="567" w:hanging="567"/>
        <w:jc w:val="both"/>
        <w:rPr>
          <w:rFonts w:cs="Arial"/>
          <w:szCs w:val="22"/>
        </w:rPr>
      </w:pPr>
      <w:r w:rsidRPr="00951DA1">
        <w:rPr>
          <w:rFonts w:cs="Arial"/>
          <w:szCs w:val="22"/>
        </w:rPr>
        <w:t>TT – točka izmerjena na terenu oz. terenska točka</w:t>
      </w:r>
      <w:r w:rsidR="00563BEE" w:rsidRPr="00951DA1">
        <w:rPr>
          <w:rFonts w:cs="Arial"/>
          <w:szCs w:val="22"/>
        </w:rPr>
        <w:t xml:space="preserve"> </w:t>
      </w:r>
      <w:r w:rsidRPr="00951DA1">
        <w:rPr>
          <w:rFonts w:cs="Arial"/>
          <w:szCs w:val="22"/>
        </w:rPr>
        <w:t>(npr. OT, KT</w:t>
      </w:r>
      <w:r w:rsidR="00563BEE" w:rsidRPr="00951DA1">
        <w:rPr>
          <w:rFonts w:cs="Arial"/>
          <w:szCs w:val="22"/>
        </w:rPr>
        <w:t xml:space="preserve"> …</w:t>
      </w:r>
      <w:r w:rsidRPr="00951DA1">
        <w:rPr>
          <w:rFonts w:cs="Arial"/>
          <w:szCs w:val="22"/>
        </w:rPr>
        <w:t>)</w:t>
      </w:r>
    </w:p>
    <w:bookmarkEnd w:id="3"/>
    <w:p w14:paraId="4FF69D06" w14:textId="24DC1EE5" w:rsidR="00CE1145" w:rsidRPr="00951DA1" w:rsidRDefault="00EE331C" w:rsidP="00CE1145">
      <w:pPr>
        <w:ind w:left="567" w:hanging="567"/>
        <w:jc w:val="both"/>
        <w:rPr>
          <w:rFonts w:cs="Arial"/>
          <w:szCs w:val="22"/>
        </w:rPr>
      </w:pPr>
      <w:r w:rsidRPr="00951DA1">
        <w:rPr>
          <w:rFonts w:cs="Arial"/>
          <w:szCs w:val="22"/>
        </w:rPr>
        <w:t>ZLS – zračno lasersko skeniranje</w:t>
      </w:r>
      <w:r w:rsidR="00CE1145" w:rsidRPr="00951DA1">
        <w:rPr>
          <w:rFonts w:cs="Arial"/>
          <w:szCs w:val="22"/>
        </w:rPr>
        <w:t xml:space="preserve"> (angl. </w:t>
      </w:r>
      <w:r w:rsidR="003120AF" w:rsidRPr="00951DA1">
        <w:rPr>
          <w:rFonts w:cs="Arial"/>
          <w:szCs w:val="22"/>
        </w:rPr>
        <w:t xml:space="preserve">ALS - </w:t>
      </w:r>
      <w:proofErr w:type="spellStart"/>
      <w:r w:rsidR="00CE1145" w:rsidRPr="00951DA1">
        <w:rPr>
          <w:rFonts w:cs="Arial"/>
          <w:szCs w:val="22"/>
        </w:rPr>
        <w:t>Aerial</w:t>
      </w:r>
      <w:proofErr w:type="spellEnd"/>
      <w:r w:rsidR="00CE1145" w:rsidRPr="00951DA1">
        <w:rPr>
          <w:rFonts w:cs="Arial"/>
          <w:szCs w:val="22"/>
        </w:rPr>
        <w:t xml:space="preserve"> Laser </w:t>
      </w:r>
      <w:proofErr w:type="spellStart"/>
      <w:r w:rsidR="00CE1145" w:rsidRPr="00951DA1">
        <w:rPr>
          <w:rFonts w:cs="Arial"/>
          <w:szCs w:val="22"/>
        </w:rPr>
        <w:t>Scanning</w:t>
      </w:r>
      <w:proofErr w:type="spellEnd"/>
      <w:r w:rsidR="00CE1145" w:rsidRPr="00951DA1">
        <w:rPr>
          <w:rFonts w:cs="Arial"/>
          <w:szCs w:val="22"/>
        </w:rPr>
        <w:t>)</w:t>
      </w:r>
    </w:p>
    <w:p w14:paraId="42231C3F" w14:textId="5A625E03" w:rsidR="003B1F43" w:rsidRPr="00951DA1" w:rsidRDefault="003B1F43" w:rsidP="001A7AEA">
      <w:pPr>
        <w:ind w:left="567" w:hanging="567"/>
        <w:jc w:val="both"/>
        <w:rPr>
          <w:rFonts w:cs="Arial"/>
          <w:szCs w:val="22"/>
        </w:rPr>
      </w:pPr>
      <w:r w:rsidRPr="00951DA1">
        <w:rPr>
          <w:rFonts w:cs="Arial"/>
          <w:szCs w:val="22"/>
        </w:rPr>
        <w:t xml:space="preserve">ZNGT – združena nominalna gostota točk – (angl. </w:t>
      </w:r>
      <w:proofErr w:type="spellStart"/>
      <w:r w:rsidRPr="00951DA1">
        <w:rPr>
          <w:rFonts w:cs="Arial"/>
          <w:szCs w:val="22"/>
        </w:rPr>
        <w:t>Aggregate</w:t>
      </w:r>
      <w:proofErr w:type="spellEnd"/>
      <w:r w:rsidRPr="00951DA1">
        <w:rPr>
          <w:rFonts w:cs="Arial"/>
          <w:szCs w:val="22"/>
        </w:rPr>
        <w:t xml:space="preserve"> Nominal </w:t>
      </w:r>
      <w:proofErr w:type="spellStart"/>
      <w:r w:rsidRPr="00951DA1">
        <w:rPr>
          <w:rFonts w:cs="Arial"/>
          <w:szCs w:val="22"/>
        </w:rPr>
        <w:t>Pulse</w:t>
      </w:r>
      <w:proofErr w:type="spellEnd"/>
      <w:r w:rsidRPr="00951DA1">
        <w:rPr>
          <w:rFonts w:cs="Arial"/>
          <w:szCs w:val="22"/>
        </w:rPr>
        <w:t xml:space="preserve"> </w:t>
      </w:r>
      <w:proofErr w:type="spellStart"/>
      <w:r w:rsidRPr="00951DA1">
        <w:rPr>
          <w:rFonts w:cs="Arial"/>
          <w:szCs w:val="22"/>
        </w:rPr>
        <w:t>Density</w:t>
      </w:r>
      <w:proofErr w:type="spellEnd"/>
      <w:r w:rsidRPr="00951DA1">
        <w:rPr>
          <w:rFonts w:cs="Arial"/>
          <w:szCs w:val="22"/>
        </w:rPr>
        <w:t xml:space="preserve"> - ANPD), je povprečna gostota točk pri dvojnem ali večkratnem prekrivanju ali uporabi </w:t>
      </w:r>
      <w:r w:rsidR="003177A0" w:rsidRPr="00951DA1">
        <w:rPr>
          <w:rFonts w:cs="Arial"/>
          <w:szCs w:val="22"/>
        </w:rPr>
        <w:t>večjih</w:t>
      </w:r>
      <w:r w:rsidRPr="00951DA1">
        <w:rPr>
          <w:rFonts w:cs="Arial"/>
          <w:szCs w:val="22"/>
        </w:rPr>
        <w:t xml:space="preserve"> instrumentov</w:t>
      </w:r>
      <w:r w:rsidR="00381DD2" w:rsidRPr="00951DA1">
        <w:rPr>
          <w:rFonts w:cs="Arial"/>
          <w:szCs w:val="22"/>
        </w:rPr>
        <w:t xml:space="preserve"> na</w:t>
      </w:r>
      <w:r w:rsidRPr="00951DA1">
        <w:rPr>
          <w:rFonts w:cs="Arial"/>
          <w:szCs w:val="22"/>
        </w:rPr>
        <w:t xml:space="preserve"> </w:t>
      </w:r>
      <w:r w:rsidR="00381DD2" w:rsidRPr="00951DA1">
        <w:rPr>
          <w:rFonts w:cs="Arial"/>
          <w:szCs w:val="22"/>
        </w:rPr>
        <w:t>zrakoplovu</w:t>
      </w:r>
      <w:r w:rsidRPr="00951DA1">
        <w:rPr>
          <w:rFonts w:cs="Arial"/>
          <w:szCs w:val="22"/>
        </w:rPr>
        <w:t xml:space="preserve">; pri </w:t>
      </w:r>
      <w:r w:rsidR="003177A0" w:rsidRPr="00951DA1">
        <w:rPr>
          <w:rFonts w:cs="Arial"/>
          <w:szCs w:val="22"/>
        </w:rPr>
        <w:t>enkratnem</w:t>
      </w:r>
      <w:r w:rsidRPr="00951DA1">
        <w:rPr>
          <w:rFonts w:cs="Arial"/>
          <w:szCs w:val="22"/>
        </w:rPr>
        <w:t xml:space="preserve"> prekrivanju oz. uporabi enega instrumenta je ZNGT enak NGT.</w:t>
      </w:r>
    </w:p>
    <w:p w14:paraId="57E6AFAE" w14:textId="6D7083F1" w:rsidR="003B1F43" w:rsidRPr="00951DA1" w:rsidRDefault="003B1F43" w:rsidP="003B1F43">
      <w:pPr>
        <w:ind w:left="567" w:hanging="567"/>
        <w:jc w:val="both"/>
        <w:rPr>
          <w:rFonts w:cs="Arial"/>
          <w:szCs w:val="22"/>
        </w:rPr>
      </w:pPr>
      <w:r w:rsidRPr="00951DA1">
        <w:rPr>
          <w:rFonts w:cs="Arial"/>
          <w:szCs w:val="22"/>
        </w:rPr>
        <w:t xml:space="preserve">ZNRT – združena nominalna razdalja med točkami – (angl. </w:t>
      </w:r>
      <w:proofErr w:type="spellStart"/>
      <w:r w:rsidRPr="00951DA1">
        <w:rPr>
          <w:rFonts w:cs="Arial"/>
          <w:szCs w:val="22"/>
        </w:rPr>
        <w:t>Aggregate</w:t>
      </w:r>
      <w:proofErr w:type="spellEnd"/>
      <w:r w:rsidRPr="00951DA1">
        <w:rPr>
          <w:rFonts w:cs="Arial"/>
          <w:szCs w:val="22"/>
        </w:rPr>
        <w:t xml:space="preserve"> Nominal </w:t>
      </w:r>
      <w:proofErr w:type="spellStart"/>
      <w:r w:rsidRPr="00951DA1">
        <w:rPr>
          <w:rFonts w:cs="Arial"/>
          <w:szCs w:val="22"/>
        </w:rPr>
        <w:t>Pulse</w:t>
      </w:r>
      <w:proofErr w:type="spellEnd"/>
      <w:r w:rsidRPr="00951DA1">
        <w:rPr>
          <w:rFonts w:cs="Arial"/>
          <w:szCs w:val="22"/>
        </w:rPr>
        <w:t xml:space="preserve"> </w:t>
      </w:r>
      <w:proofErr w:type="spellStart"/>
      <w:r w:rsidRPr="00951DA1">
        <w:rPr>
          <w:rFonts w:cs="Arial"/>
          <w:szCs w:val="22"/>
        </w:rPr>
        <w:t>Spacing</w:t>
      </w:r>
      <w:proofErr w:type="spellEnd"/>
      <w:r w:rsidRPr="00951DA1">
        <w:rPr>
          <w:rFonts w:cs="Arial"/>
          <w:szCs w:val="22"/>
        </w:rPr>
        <w:t xml:space="preserve"> – ANPS)</w:t>
      </w:r>
    </w:p>
    <w:p w14:paraId="2F48BF8D" w14:textId="77777777" w:rsidR="00DC3109" w:rsidRPr="00951DA1" w:rsidRDefault="00DC3109">
      <w:pPr>
        <w:jc w:val="both"/>
        <w:rPr>
          <w:rFonts w:cs="Arial"/>
          <w:szCs w:val="22"/>
        </w:rPr>
      </w:pPr>
    </w:p>
    <w:p w14:paraId="14E96050" w14:textId="77777777" w:rsidR="00274D8F" w:rsidRPr="00951DA1" w:rsidRDefault="00274D8F" w:rsidP="00274D8F">
      <w:pPr>
        <w:pStyle w:val="Naslov1"/>
      </w:pPr>
      <w:bookmarkStart w:id="4" w:name="_Toc359499518"/>
      <w:r w:rsidRPr="00951DA1">
        <w:br w:type="page"/>
      </w:r>
      <w:bookmarkStart w:id="5" w:name="_Toc119399200"/>
      <w:bookmarkStart w:id="6" w:name="_Toc232778898"/>
      <w:bookmarkStart w:id="7" w:name="_Hlk82068027"/>
      <w:bookmarkEnd w:id="4"/>
      <w:r w:rsidRPr="00951DA1">
        <w:lastRenderedPageBreak/>
        <w:t>UVOD</w:t>
      </w:r>
      <w:bookmarkEnd w:id="5"/>
      <w:bookmarkEnd w:id="6"/>
    </w:p>
    <w:p w14:paraId="5820999A" w14:textId="77777777" w:rsidR="00274D8F" w:rsidRPr="00951DA1" w:rsidRDefault="00274D8F" w:rsidP="00452270">
      <w:pPr>
        <w:pStyle w:val="Naslov2"/>
      </w:pPr>
      <w:bookmarkStart w:id="8" w:name="_Toc119399201"/>
      <w:bookmarkStart w:id="9" w:name="_Toc232778899"/>
      <w:r w:rsidRPr="00951DA1">
        <w:t>Namen dokumentacije</w:t>
      </w:r>
      <w:bookmarkEnd w:id="8"/>
      <w:bookmarkEnd w:id="9"/>
    </w:p>
    <w:p w14:paraId="75B1A027" w14:textId="2B73221D" w:rsidR="00274D8F" w:rsidRPr="00951DA1" w:rsidRDefault="00274D8F" w:rsidP="006B3F80">
      <w:pPr>
        <w:spacing w:after="120"/>
        <w:jc w:val="both"/>
        <w:rPr>
          <w:rFonts w:cs="Arial"/>
          <w:szCs w:val="22"/>
        </w:rPr>
      </w:pPr>
      <w:r w:rsidRPr="00951DA1">
        <w:rPr>
          <w:rFonts w:cs="Arial"/>
          <w:szCs w:val="22"/>
        </w:rPr>
        <w:t xml:space="preserve">Tehnična dokumentacija </w:t>
      </w:r>
      <w:r w:rsidR="00432117" w:rsidRPr="00951DA1">
        <w:rPr>
          <w:rFonts w:cs="Arial"/>
          <w:szCs w:val="22"/>
        </w:rPr>
        <w:t xml:space="preserve">Cikličnega laserskega skeniranja Slovenije </w:t>
      </w:r>
      <w:r w:rsidRPr="00951DA1">
        <w:rPr>
          <w:rFonts w:cs="Arial"/>
          <w:szCs w:val="22"/>
        </w:rPr>
        <w:t>(TD</w:t>
      </w:r>
      <w:r w:rsidR="003238BF" w:rsidRPr="00951DA1">
        <w:rPr>
          <w:rFonts w:cs="Arial"/>
          <w:szCs w:val="22"/>
        </w:rPr>
        <w:t xml:space="preserve"> CLSS ver.</w:t>
      </w:r>
      <w:r w:rsidR="00C62F97" w:rsidRPr="00951DA1">
        <w:rPr>
          <w:rFonts w:cs="Arial"/>
          <w:szCs w:val="22"/>
        </w:rPr>
        <w:t xml:space="preserve"> </w:t>
      </w:r>
      <w:r w:rsidR="004016EB" w:rsidRPr="00951DA1">
        <w:rPr>
          <w:rFonts w:cs="Arial"/>
          <w:szCs w:val="22"/>
        </w:rPr>
        <w:t>6</w:t>
      </w:r>
      <w:r w:rsidR="00C62F97" w:rsidRPr="00951DA1">
        <w:rPr>
          <w:rFonts w:cs="Arial"/>
          <w:szCs w:val="22"/>
        </w:rPr>
        <w:t>.</w:t>
      </w:r>
      <w:r w:rsidR="004016EB" w:rsidRPr="00951DA1">
        <w:rPr>
          <w:rFonts w:cs="Arial"/>
          <w:szCs w:val="22"/>
        </w:rPr>
        <w:t>0</w:t>
      </w:r>
      <w:r w:rsidR="00432117" w:rsidRPr="00951DA1">
        <w:rPr>
          <w:rFonts w:cs="Arial"/>
          <w:szCs w:val="22"/>
        </w:rPr>
        <w:t xml:space="preserve"> - </w:t>
      </w:r>
      <w:r w:rsidR="00934DF8" w:rsidRPr="00951DA1">
        <w:rPr>
          <w:rFonts w:cs="Arial"/>
          <w:szCs w:val="22"/>
        </w:rPr>
        <w:t>ta dokument</w:t>
      </w:r>
      <w:r w:rsidR="001A7AEA" w:rsidRPr="00951DA1">
        <w:rPr>
          <w:rFonts w:cs="Arial"/>
          <w:szCs w:val="22"/>
        </w:rPr>
        <w:t>, v nadaljevanju TD</w:t>
      </w:r>
      <w:r w:rsidR="00934DF8" w:rsidRPr="00951DA1">
        <w:rPr>
          <w:rFonts w:cs="Arial"/>
          <w:szCs w:val="22"/>
        </w:rPr>
        <w:t xml:space="preserve">) </w:t>
      </w:r>
      <w:r w:rsidRPr="00951DA1">
        <w:rPr>
          <w:rFonts w:cs="Arial"/>
          <w:szCs w:val="22"/>
        </w:rPr>
        <w:t xml:space="preserve">opredeljuje območje in vsebino izvedbe javnega naročila </w:t>
      </w:r>
      <w:r w:rsidR="00F96ACC" w:rsidRPr="00951DA1">
        <w:rPr>
          <w:rFonts w:cs="Arial"/>
          <w:szCs w:val="22"/>
        </w:rPr>
        <w:t xml:space="preserve">laserskega </w:t>
      </w:r>
      <w:r w:rsidRPr="00951DA1">
        <w:rPr>
          <w:rFonts w:cs="Arial"/>
          <w:szCs w:val="22"/>
        </w:rPr>
        <w:t xml:space="preserve">skeniranja </w:t>
      </w:r>
      <w:r w:rsidR="00580637" w:rsidRPr="00951DA1">
        <w:rPr>
          <w:rFonts w:cs="Arial"/>
          <w:szCs w:val="22"/>
        </w:rPr>
        <w:t>Slovenije</w:t>
      </w:r>
      <w:r w:rsidR="00452270" w:rsidRPr="00951DA1">
        <w:rPr>
          <w:rFonts w:cs="Arial"/>
          <w:szCs w:val="22"/>
        </w:rPr>
        <w:t xml:space="preserve">, ki vključuje </w:t>
      </w:r>
      <w:r w:rsidR="0066599B" w:rsidRPr="00951DA1">
        <w:rPr>
          <w:rFonts w:cs="Arial"/>
          <w:szCs w:val="22"/>
        </w:rPr>
        <w:t xml:space="preserve">tudi </w:t>
      </w:r>
      <w:r w:rsidR="00574314" w:rsidRPr="00951DA1">
        <w:rPr>
          <w:rFonts w:cs="Arial"/>
          <w:szCs w:val="22"/>
        </w:rPr>
        <w:t>istočasni zajem</w:t>
      </w:r>
      <w:r w:rsidR="00452270" w:rsidRPr="00951DA1">
        <w:rPr>
          <w:rFonts w:cs="Arial"/>
          <w:szCs w:val="22"/>
        </w:rPr>
        <w:t xml:space="preserve"> aerofotograf</w:t>
      </w:r>
      <w:r w:rsidR="00574314" w:rsidRPr="00951DA1">
        <w:rPr>
          <w:rFonts w:cs="Arial"/>
          <w:szCs w:val="22"/>
        </w:rPr>
        <w:t>i</w:t>
      </w:r>
      <w:r w:rsidR="00452270" w:rsidRPr="00951DA1">
        <w:rPr>
          <w:rFonts w:cs="Arial"/>
          <w:szCs w:val="22"/>
        </w:rPr>
        <w:t>j. Opisuje</w:t>
      </w:r>
      <w:r w:rsidRPr="00951DA1">
        <w:rPr>
          <w:rFonts w:cs="Arial"/>
          <w:szCs w:val="22"/>
        </w:rPr>
        <w:t xml:space="preserve"> tehnične </w:t>
      </w:r>
      <w:r w:rsidR="00452270" w:rsidRPr="00951DA1">
        <w:rPr>
          <w:rFonts w:cs="Arial"/>
          <w:szCs w:val="22"/>
        </w:rPr>
        <w:t>parametre zajema in obdelave podatkov, vsebino in obseg predanih izdelkov ter zahteve</w:t>
      </w:r>
      <w:r w:rsidRPr="00951DA1">
        <w:rPr>
          <w:rFonts w:cs="Arial"/>
          <w:szCs w:val="22"/>
        </w:rPr>
        <w:t xml:space="preserve"> </w:t>
      </w:r>
      <w:r w:rsidR="00452270" w:rsidRPr="00951DA1">
        <w:rPr>
          <w:rFonts w:cs="Arial"/>
          <w:szCs w:val="22"/>
        </w:rPr>
        <w:t xml:space="preserve">o </w:t>
      </w:r>
      <w:r w:rsidRPr="00951DA1">
        <w:rPr>
          <w:rFonts w:cs="Arial"/>
          <w:szCs w:val="22"/>
        </w:rPr>
        <w:t>kakovost</w:t>
      </w:r>
      <w:r w:rsidR="00452270" w:rsidRPr="00951DA1">
        <w:rPr>
          <w:rFonts w:cs="Arial"/>
          <w:szCs w:val="22"/>
        </w:rPr>
        <w:t>i</w:t>
      </w:r>
      <w:r w:rsidRPr="00951DA1">
        <w:rPr>
          <w:rFonts w:cs="Arial"/>
          <w:szCs w:val="22"/>
        </w:rPr>
        <w:t xml:space="preserve"> rezultatov, katerim morajo izdelki </w:t>
      </w:r>
      <w:r w:rsidR="00452270" w:rsidRPr="00951DA1">
        <w:rPr>
          <w:rFonts w:cs="Arial"/>
          <w:szCs w:val="22"/>
        </w:rPr>
        <w:t xml:space="preserve">projekta </w:t>
      </w:r>
      <w:r w:rsidRPr="00951DA1">
        <w:rPr>
          <w:rFonts w:cs="Arial"/>
          <w:szCs w:val="22"/>
        </w:rPr>
        <w:t>ustrezati</w:t>
      </w:r>
      <w:r w:rsidR="00452270" w:rsidRPr="00951DA1">
        <w:rPr>
          <w:rFonts w:cs="Arial"/>
          <w:szCs w:val="22"/>
        </w:rPr>
        <w:t>.</w:t>
      </w:r>
      <w:r w:rsidRPr="00951DA1">
        <w:rPr>
          <w:rFonts w:cs="Arial"/>
          <w:szCs w:val="22"/>
        </w:rPr>
        <w:t xml:space="preserve"> </w:t>
      </w:r>
      <w:r w:rsidR="00432117" w:rsidRPr="00951DA1">
        <w:rPr>
          <w:rFonts w:cs="Arial"/>
          <w:szCs w:val="22"/>
        </w:rPr>
        <w:t>Izvajalec</w:t>
      </w:r>
      <w:r w:rsidRPr="00951DA1">
        <w:rPr>
          <w:rFonts w:cs="Arial"/>
          <w:szCs w:val="22"/>
        </w:rPr>
        <w:t xml:space="preserve"> mora v celoti upoštevati tehnično dokumentacijo, ki je del pogodbe med Geodetsko upravo Republike Slovenije (v nadaljevanju </w:t>
      </w:r>
      <w:r w:rsidR="00802601" w:rsidRPr="00951DA1">
        <w:rPr>
          <w:rFonts w:cs="Arial"/>
          <w:szCs w:val="22"/>
        </w:rPr>
        <w:softHyphen/>
        <w:t>–</w:t>
      </w:r>
      <w:r w:rsidRPr="00951DA1">
        <w:rPr>
          <w:rFonts w:cs="Arial"/>
          <w:szCs w:val="22"/>
        </w:rPr>
        <w:t xml:space="preserve"> naročnik) in v javnem razpisu izbranim ponudnikom (v nadaljevanju </w:t>
      </w:r>
      <w:r w:rsidR="00802601" w:rsidRPr="00951DA1">
        <w:rPr>
          <w:rFonts w:cs="Arial"/>
          <w:szCs w:val="22"/>
        </w:rPr>
        <w:t xml:space="preserve">– </w:t>
      </w:r>
      <w:r w:rsidRPr="00951DA1">
        <w:rPr>
          <w:rFonts w:cs="Arial"/>
          <w:szCs w:val="22"/>
        </w:rPr>
        <w:t xml:space="preserve">izvajalec). </w:t>
      </w:r>
    </w:p>
    <w:p w14:paraId="3A59F7FF" w14:textId="5F664CFB" w:rsidR="00934DF8" w:rsidRPr="00951DA1" w:rsidRDefault="00934DF8" w:rsidP="006B3F80">
      <w:pPr>
        <w:spacing w:after="120"/>
        <w:jc w:val="both"/>
        <w:rPr>
          <w:rFonts w:cs="Arial"/>
          <w:szCs w:val="22"/>
        </w:rPr>
      </w:pPr>
      <w:r w:rsidRPr="00951DA1">
        <w:rPr>
          <w:rFonts w:cs="Arial"/>
          <w:szCs w:val="22"/>
        </w:rPr>
        <w:t xml:space="preserve">Poleg tega </w:t>
      </w:r>
      <w:r w:rsidR="00C44F91" w:rsidRPr="00951DA1">
        <w:rPr>
          <w:rFonts w:cs="Arial"/>
          <w:szCs w:val="22"/>
        </w:rPr>
        <w:t>TD</w:t>
      </w:r>
      <w:r w:rsidRPr="00951DA1">
        <w:rPr>
          <w:rFonts w:cs="Arial"/>
          <w:szCs w:val="22"/>
        </w:rPr>
        <w:t>, ki je osnovni</w:t>
      </w:r>
      <w:r w:rsidR="00432117" w:rsidRPr="00951DA1">
        <w:rPr>
          <w:rFonts w:cs="Arial"/>
          <w:szCs w:val="22"/>
        </w:rPr>
        <w:t xml:space="preserve"> tehnični dokument</w:t>
      </w:r>
      <w:r w:rsidRPr="00951DA1">
        <w:rPr>
          <w:rFonts w:cs="Arial"/>
          <w:szCs w:val="22"/>
        </w:rPr>
        <w:t xml:space="preserve"> </w:t>
      </w:r>
      <w:r w:rsidR="00432117" w:rsidRPr="00951DA1">
        <w:rPr>
          <w:rFonts w:cs="Arial"/>
          <w:szCs w:val="22"/>
        </w:rPr>
        <w:t>s</w:t>
      </w:r>
      <w:r w:rsidRPr="00951DA1">
        <w:rPr>
          <w:rFonts w:cs="Arial"/>
          <w:szCs w:val="22"/>
        </w:rPr>
        <w:t xml:space="preserve"> primarno veljavo</w:t>
      </w:r>
      <w:r w:rsidR="00C44F91" w:rsidRPr="00951DA1">
        <w:rPr>
          <w:rFonts w:cs="Arial"/>
          <w:szCs w:val="22"/>
        </w:rPr>
        <w:t>,</w:t>
      </w:r>
      <w:r w:rsidRPr="00951DA1">
        <w:rPr>
          <w:rFonts w:cs="Arial"/>
          <w:szCs w:val="22"/>
        </w:rPr>
        <w:t xml:space="preserve"> je treba ob </w:t>
      </w:r>
      <w:r w:rsidR="00C44F91" w:rsidRPr="00951DA1">
        <w:rPr>
          <w:rFonts w:cs="Arial"/>
          <w:szCs w:val="22"/>
        </w:rPr>
        <w:t xml:space="preserve">morebitni </w:t>
      </w:r>
      <w:r w:rsidRPr="00951DA1">
        <w:rPr>
          <w:rFonts w:cs="Arial"/>
          <w:szCs w:val="22"/>
        </w:rPr>
        <w:t>nejasnosti upoštevati tudi naslednje dokumente, ki so našteti po prioriteti</w:t>
      </w:r>
      <w:r w:rsidR="001A7AEA" w:rsidRPr="00951DA1">
        <w:rPr>
          <w:rFonts w:cs="Arial"/>
          <w:szCs w:val="22"/>
        </w:rPr>
        <w:t>, in na katere se</w:t>
      </w:r>
      <w:r w:rsidR="003238BF" w:rsidRPr="00951DA1">
        <w:rPr>
          <w:rFonts w:cs="Arial"/>
          <w:szCs w:val="22"/>
        </w:rPr>
        <w:t xml:space="preserve"> TD </w:t>
      </w:r>
      <w:r w:rsidR="004F2A9B" w:rsidRPr="00951DA1">
        <w:rPr>
          <w:rFonts w:cs="Arial"/>
          <w:szCs w:val="22"/>
        </w:rPr>
        <w:t>deloma</w:t>
      </w:r>
      <w:r w:rsidR="003238BF" w:rsidRPr="00951DA1">
        <w:rPr>
          <w:rFonts w:cs="Arial"/>
          <w:szCs w:val="22"/>
        </w:rPr>
        <w:t xml:space="preserve"> sklicuje</w:t>
      </w:r>
      <w:r w:rsidRPr="00951DA1">
        <w:rPr>
          <w:rFonts w:cs="Arial"/>
          <w:szCs w:val="22"/>
        </w:rPr>
        <w:t>:</w:t>
      </w:r>
    </w:p>
    <w:p w14:paraId="288BC6FB" w14:textId="0157F39E" w:rsidR="00934DF8" w:rsidRPr="00951DA1" w:rsidRDefault="00934DF8" w:rsidP="006B3F80">
      <w:pPr>
        <w:numPr>
          <w:ilvl w:val="1"/>
          <w:numId w:val="3"/>
        </w:numPr>
        <w:spacing w:after="120"/>
        <w:ind w:left="567" w:hanging="425"/>
        <w:jc w:val="both"/>
        <w:rPr>
          <w:rFonts w:cs="Arial"/>
          <w:szCs w:val="22"/>
        </w:rPr>
      </w:pPr>
      <w:proofErr w:type="spellStart"/>
      <w:r w:rsidRPr="00951DA1">
        <w:rPr>
          <w:rFonts w:cs="Arial"/>
          <w:szCs w:val="22"/>
        </w:rPr>
        <w:t>LiDAR</w:t>
      </w:r>
      <w:proofErr w:type="spellEnd"/>
      <w:r w:rsidRPr="00951DA1">
        <w:rPr>
          <w:rFonts w:cs="Arial"/>
          <w:szCs w:val="22"/>
        </w:rPr>
        <w:t xml:space="preserve"> Base </w:t>
      </w:r>
      <w:proofErr w:type="spellStart"/>
      <w:r w:rsidRPr="00951DA1">
        <w:rPr>
          <w:rFonts w:cs="Arial"/>
          <w:szCs w:val="22"/>
        </w:rPr>
        <w:t>Specification</w:t>
      </w:r>
      <w:proofErr w:type="spellEnd"/>
      <w:r w:rsidRPr="00951DA1">
        <w:rPr>
          <w:rFonts w:cs="Arial"/>
          <w:szCs w:val="22"/>
        </w:rPr>
        <w:t xml:space="preserve"> 202</w:t>
      </w:r>
      <w:r w:rsidR="00B13631" w:rsidRPr="00951DA1">
        <w:rPr>
          <w:rFonts w:cs="Arial"/>
          <w:szCs w:val="22"/>
        </w:rPr>
        <w:t>5</w:t>
      </w:r>
      <w:r w:rsidRPr="00951DA1">
        <w:rPr>
          <w:rFonts w:cs="Arial"/>
          <w:szCs w:val="22"/>
        </w:rPr>
        <w:t xml:space="preserve"> rev. A</w:t>
      </w:r>
      <w:r w:rsidR="00893207" w:rsidRPr="00951DA1">
        <w:rPr>
          <w:rFonts w:cs="Arial"/>
          <w:szCs w:val="22"/>
        </w:rPr>
        <w:t>,</w:t>
      </w:r>
      <w:r w:rsidR="00563BEE" w:rsidRPr="00951DA1">
        <w:rPr>
          <w:rFonts w:cs="Arial"/>
          <w:szCs w:val="22"/>
        </w:rPr>
        <w:t xml:space="preserve"> </w:t>
      </w:r>
      <w:r w:rsidR="00893207" w:rsidRPr="00951DA1">
        <w:rPr>
          <w:rFonts w:cs="Arial"/>
          <w:szCs w:val="22"/>
        </w:rPr>
        <w:t xml:space="preserve">USGS </w:t>
      </w:r>
      <w:r w:rsidRPr="00951DA1">
        <w:rPr>
          <w:rFonts w:cs="Arial"/>
          <w:szCs w:val="22"/>
        </w:rPr>
        <w:t>dokument revidiran junij 202</w:t>
      </w:r>
      <w:r w:rsidR="00B13631" w:rsidRPr="00951DA1">
        <w:rPr>
          <w:rFonts w:cs="Arial"/>
          <w:szCs w:val="22"/>
        </w:rPr>
        <w:t>5</w:t>
      </w:r>
      <w:r w:rsidR="002C6048" w:rsidRPr="00951DA1">
        <w:rPr>
          <w:rFonts w:cs="Arial"/>
          <w:szCs w:val="22"/>
        </w:rPr>
        <w:t>,</w:t>
      </w:r>
      <w:r w:rsidR="00A42A9A" w:rsidRPr="00951DA1">
        <w:rPr>
          <w:rFonts w:cs="Arial"/>
          <w:szCs w:val="22"/>
        </w:rPr>
        <w:t xml:space="preserve"> (v nadaljevanju: Osnovne </w:t>
      </w:r>
      <w:proofErr w:type="spellStart"/>
      <w:r w:rsidR="00A42A9A" w:rsidRPr="00951DA1">
        <w:rPr>
          <w:rFonts w:cs="Arial"/>
          <w:szCs w:val="22"/>
        </w:rPr>
        <w:t>Lidar</w:t>
      </w:r>
      <w:proofErr w:type="spellEnd"/>
      <w:r w:rsidR="00A42A9A" w:rsidRPr="00951DA1">
        <w:rPr>
          <w:rFonts w:cs="Arial"/>
          <w:szCs w:val="22"/>
        </w:rPr>
        <w:t xml:space="preserve"> specifikacije </w:t>
      </w:r>
      <w:r w:rsidR="003A3C9E" w:rsidRPr="00951DA1">
        <w:rPr>
          <w:rFonts w:cs="Arial"/>
          <w:szCs w:val="22"/>
        </w:rPr>
        <w:t xml:space="preserve">2025 A </w:t>
      </w:r>
      <w:r w:rsidR="009B57F5" w:rsidRPr="00951DA1">
        <w:rPr>
          <w:rFonts w:cs="Arial"/>
          <w:szCs w:val="22"/>
        </w:rPr>
        <w:t>-</w:t>
      </w:r>
      <w:r w:rsidR="00A42A9A" w:rsidRPr="00951DA1">
        <w:rPr>
          <w:rFonts w:cs="Arial"/>
          <w:szCs w:val="22"/>
        </w:rPr>
        <w:t xml:space="preserve"> OLS</w:t>
      </w:r>
      <w:r w:rsidR="00174653" w:rsidRPr="00951DA1">
        <w:rPr>
          <w:rFonts w:cs="Arial"/>
          <w:szCs w:val="22"/>
        </w:rPr>
        <w:t>2</w:t>
      </w:r>
      <w:r w:rsidR="00B13631" w:rsidRPr="00951DA1">
        <w:rPr>
          <w:rFonts w:cs="Arial"/>
          <w:szCs w:val="22"/>
        </w:rPr>
        <w:t>5</w:t>
      </w:r>
      <w:r w:rsidR="00174653" w:rsidRPr="00951DA1">
        <w:rPr>
          <w:rFonts w:cs="Arial"/>
          <w:szCs w:val="22"/>
        </w:rPr>
        <w:t>A</w:t>
      </w:r>
      <w:r w:rsidR="00A42A9A" w:rsidRPr="00951DA1">
        <w:rPr>
          <w:rFonts w:cs="Arial"/>
          <w:szCs w:val="22"/>
        </w:rPr>
        <w:t>)</w:t>
      </w:r>
      <w:r w:rsidRPr="00951DA1">
        <w:rPr>
          <w:rFonts w:cs="Arial"/>
          <w:szCs w:val="22"/>
        </w:rPr>
        <w:t>,</w:t>
      </w:r>
    </w:p>
    <w:p w14:paraId="155D60C1" w14:textId="35278839" w:rsidR="00934DF8" w:rsidRPr="00951DA1" w:rsidRDefault="00934DF8" w:rsidP="006B3F80">
      <w:pPr>
        <w:numPr>
          <w:ilvl w:val="1"/>
          <w:numId w:val="3"/>
        </w:numPr>
        <w:spacing w:after="120"/>
        <w:ind w:left="567" w:hanging="425"/>
        <w:jc w:val="both"/>
        <w:rPr>
          <w:rFonts w:cs="Arial"/>
          <w:szCs w:val="22"/>
        </w:rPr>
      </w:pPr>
      <w:r w:rsidRPr="00951DA1">
        <w:rPr>
          <w:rFonts w:cs="Arial"/>
          <w:szCs w:val="22"/>
        </w:rPr>
        <w:t xml:space="preserve">LAS </w:t>
      </w:r>
      <w:proofErr w:type="spellStart"/>
      <w:r w:rsidRPr="00951DA1">
        <w:rPr>
          <w:rFonts w:cs="Arial"/>
          <w:szCs w:val="22"/>
        </w:rPr>
        <w:t>Specification</w:t>
      </w:r>
      <w:proofErr w:type="spellEnd"/>
      <w:r w:rsidRPr="00951DA1">
        <w:rPr>
          <w:rFonts w:cs="Arial"/>
          <w:szCs w:val="22"/>
        </w:rPr>
        <w:t xml:space="preserve"> 1.</w:t>
      </w:r>
      <w:r w:rsidR="009273F3" w:rsidRPr="00951DA1">
        <w:rPr>
          <w:rFonts w:cs="Arial"/>
          <w:szCs w:val="22"/>
        </w:rPr>
        <w:t>4</w:t>
      </w:r>
      <w:r w:rsidRPr="00951DA1">
        <w:rPr>
          <w:rFonts w:cs="Arial"/>
          <w:szCs w:val="22"/>
        </w:rPr>
        <w:t xml:space="preserve"> – R</w:t>
      </w:r>
      <w:r w:rsidR="009273F3" w:rsidRPr="00951DA1">
        <w:rPr>
          <w:rFonts w:cs="Arial"/>
          <w:szCs w:val="22"/>
        </w:rPr>
        <w:t>15</w:t>
      </w:r>
      <w:r w:rsidRPr="00951DA1">
        <w:rPr>
          <w:rFonts w:cs="Arial"/>
          <w:szCs w:val="22"/>
        </w:rPr>
        <w:t xml:space="preserve"> (dokument revidiran </w:t>
      </w:r>
      <w:r w:rsidR="009273F3" w:rsidRPr="00951DA1">
        <w:rPr>
          <w:rFonts w:cs="Arial"/>
          <w:szCs w:val="22"/>
        </w:rPr>
        <w:t>9</w:t>
      </w:r>
      <w:r w:rsidRPr="00951DA1">
        <w:rPr>
          <w:rFonts w:cs="Arial"/>
          <w:szCs w:val="22"/>
        </w:rPr>
        <w:t xml:space="preserve">. </w:t>
      </w:r>
      <w:r w:rsidR="009273F3" w:rsidRPr="00951DA1">
        <w:rPr>
          <w:rFonts w:cs="Arial"/>
          <w:szCs w:val="22"/>
        </w:rPr>
        <w:t>julij</w:t>
      </w:r>
      <w:r w:rsidRPr="00951DA1">
        <w:rPr>
          <w:rFonts w:cs="Arial"/>
          <w:szCs w:val="22"/>
        </w:rPr>
        <w:t xml:space="preserve"> 20</w:t>
      </w:r>
      <w:r w:rsidR="009273F3" w:rsidRPr="00951DA1">
        <w:rPr>
          <w:rFonts w:cs="Arial"/>
          <w:szCs w:val="22"/>
        </w:rPr>
        <w:t>19</w:t>
      </w:r>
      <w:r w:rsidRPr="00951DA1">
        <w:rPr>
          <w:rFonts w:cs="Arial"/>
          <w:szCs w:val="22"/>
        </w:rPr>
        <w:t>),</w:t>
      </w:r>
      <w:r w:rsidR="00174653" w:rsidRPr="00951DA1">
        <w:rPr>
          <w:rFonts w:cs="Arial"/>
          <w:szCs w:val="22"/>
        </w:rPr>
        <w:t xml:space="preserve"> (v nadaljevanju: LAS1.</w:t>
      </w:r>
      <w:r w:rsidR="009273F3" w:rsidRPr="00951DA1">
        <w:rPr>
          <w:rFonts w:cs="Arial"/>
          <w:szCs w:val="22"/>
        </w:rPr>
        <w:t>4</w:t>
      </w:r>
      <w:r w:rsidR="00174653" w:rsidRPr="00951DA1">
        <w:rPr>
          <w:rFonts w:cs="Arial"/>
          <w:szCs w:val="22"/>
        </w:rPr>
        <w:t>)</w:t>
      </w:r>
      <w:r w:rsidR="00CF5200" w:rsidRPr="00951DA1">
        <w:rPr>
          <w:rFonts w:cs="Arial"/>
          <w:szCs w:val="22"/>
        </w:rPr>
        <w:t>,</w:t>
      </w:r>
    </w:p>
    <w:p w14:paraId="3A559039" w14:textId="1C43D5CD" w:rsidR="00934DF8" w:rsidRPr="00951DA1" w:rsidRDefault="00934DF8" w:rsidP="006B3F80">
      <w:pPr>
        <w:numPr>
          <w:ilvl w:val="1"/>
          <w:numId w:val="3"/>
        </w:numPr>
        <w:spacing w:after="120"/>
        <w:ind w:left="567" w:hanging="425"/>
        <w:jc w:val="both"/>
        <w:rPr>
          <w:rFonts w:cs="Arial"/>
          <w:szCs w:val="22"/>
        </w:rPr>
      </w:pPr>
      <w:r w:rsidRPr="00951DA1">
        <w:rPr>
          <w:rFonts w:cs="Arial"/>
          <w:szCs w:val="22"/>
        </w:rPr>
        <w:t xml:space="preserve">ASPRS </w:t>
      </w:r>
      <w:proofErr w:type="spellStart"/>
      <w:r w:rsidRPr="00951DA1">
        <w:rPr>
          <w:rFonts w:cs="Arial"/>
          <w:szCs w:val="22"/>
        </w:rPr>
        <w:t>Positional</w:t>
      </w:r>
      <w:proofErr w:type="spellEnd"/>
      <w:r w:rsidRPr="00951DA1">
        <w:rPr>
          <w:rFonts w:cs="Arial"/>
          <w:szCs w:val="22"/>
        </w:rPr>
        <w:t xml:space="preserve"> </w:t>
      </w:r>
      <w:proofErr w:type="spellStart"/>
      <w:r w:rsidRPr="00951DA1">
        <w:rPr>
          <w:rFonts w:cs="Arial"/>
          <w:szCs w:val="22"/>
        </w:rPr>
        <w:t>Accuracy</w:t>
      </w:r>
      <w:proofErr w:type="spellEnd"/>
      <w:r w:rsidRPr="00951DA1">
        <w:rPr>
          <w:rFonts w:cs="Arial"/>
          <w:szCs w:val="22"/>
        </w:rPr>
        <w:t xml:space="preserve"> </w:t>
      </w:r>
      <w:proofErr w:type="spellStart"/>
      <w:r w:rsidRPr="00951DA1">
        <w:rPr>
          <w:rFonts w:cs="Arial"/>
          <w:szCs w:val="22"/>
        </w:rPr>
        <w:t>Standards</w:t>
      </w:r>
      <w:proofErr w:type="spellEnd"/>
      <w:r w:rsidRPr="00951DA1">
        <w:rPr>
          <w:rFonts w:cs="Arial"/>
          <w:szCs w:val="22"/>
        </w:rPr>
        <w:t xml:space="preserve"> </w:t>
      </w:r>
      <w:proofErr w:type="spellStart"/>
      <w:r w:rsidRPr="00951DA1">
        <w:rPr>
          <w:rFonts w:cs="Arial"/>
          <w:szCs w:val="22"/>
        </w:rPr>
        <w:t>for</w:t>
      </w:r>
      <w:proofErr w:type="spellEnd"/>
      <w:r w:rsidRPr="00951DA1">
        <w:rPr>
          <w:rFonts w:cs="Arial"/>
          <w:szCs w:val="22"/>
        </w:rPr>
        <w:t xml:space="preserve"> </w:t>
      </w:r>
      <w:proofErr w:type="spellStart"/>
      <w:r w:rsidRPr="00951DA1">
        <w:rPr>
          <w:rFonts w:cs="Arial"/>
          <w:szCs w:val="22"/>
        </w:rPr>
        <w:t>Digital</w:t>
      </w:r>
      <w:proofErr w:type="spellEnd"/>
      <w:r w:rsidRPr="00951DA1">
        <w:rPr>
          <w:rFonts w:cs="Arial"/>
          <w:szCs w:val="22"/>
        </w:rPr>
        <w:t xml:space="preserve"> </w:t>
      </w:r>
      <w:proofErr w:type="spellStart"/>
      <w:r w:rsidRPr="00951DA1">
        <w:rPr>
          <w:rFonts w:cs="Arial"/>
          <w:szCs w:val="22"/>
        </w:rPr>
        <w:t>Geospatial</w:t>
      </w:r>
      <w:proofErr w:type="spellEnd"/>
      <w:r w:rsidRPr="00951DA1">
        <w:rPr>
          <w:rFonts w:cs="Arial"/>
          <w:szCs w:val="22"/>
        </w:rPr>
        <w:t xml:space="preserve"> Data ver.</w:t>
      </w:r>
      <w:r w:rsidR="00A806C1" w:rsidRPr="00951DA1">
        <w:rPr>
          <w:rFonts w:cs="Arial"/>
          <w:szCs w:val="22"/>
        </w:rPr>
        <w:t> </w:t>
      </w:r>
      <w:r w:rsidR="007E0455" w:rsidRPr="00951DA1">
        <w:rPr>
          <w:rFonts w:cs="Arial"/>
          <w:szCs w:val="22"/>
        </w:rPr>
        <w:t>2</w:t>
      </w:r>
      <w:r w:rsidRPr="00951DA1">
        <w:rPr>
          <w:rFonts w:cs="Arial"/>
          <w:szCs w:val="22"/>
        </w:rPr>
        <w:t>.0</w:t>
      </w:r>
      <w:r w:rsidR="00893207" w:rsidRPr="00951DA1">
        <w:rPr>
          <w:rFonts w:cs="Arial"/>
          <w:szCs w:val="22"/>
        </w:rPr>
        <w:t xml:space="preserve">, dokument </w:t>
      </w:r>
      <w:r w:rsidRPr="00951DA1">
        <w:rPr>
          <w:rFonts w:cs="Arial"/>
          <w:szCs w:val="22"/>
        </w:rPr>
        <w:t>izdan november 20</w:t>
      </w:r>
      <w:r w:rsidR="007E0455" w:rsidRPr="00951DA1">
        <w:rPr>
          <w:rFonts w:cs="Arial"/>
          <w:szCs w:val="22"/>
        </w:rPr>
        <w:t>2</w:t>
      </w:r>
      <w:r w:rsidRPr="00951DA1">
        <w:rPr>
          <w:rFonts w:cs="Arial"/>
          <w:szCs w:val="22"/>
        </w:rPr>
        <w:t>4</w:t>
      </w:r>
      <w:r w:rsidR="00174653" w:rsidRPr="00951DA1">
        <w:rPr>
          <w:rFonts w:cs="Arial"/>
          <w:szCs w:val="22"/>
        </w:rPr>
        <w:t xml:space="preserve">, (v nadaljevanju: ASPRS točnost lokacije </w:t>
      </w:r>
      <w:r w:rsidR="003A3C9E" w:rsidRPr="00951DA1">
        <w:rPr>
          <w:rFonts w:cs="Arial"/>
          <w:szCs w:val="22"/>
        </w:rPr>
        <w:t>ver</w:t>
      </w:r>
      <w:r w:rsidR="00A806C1" w:rsidRPr="00951DA1">
        <w:rPr>
          <w:rFonts w:cs="Arial"/>
          <w:szCs w:val="22"/>
        </w:rPr>
        <w:t>. </w:t>
      </w:r>
      <w:r w:rsidR="003A3C9E" w:rsidRPr="00951DA1">
        <w:rPr>
          <w:rFonts w:cs="Arial"/>
          <w:szCs w:val="22"/>
        </w:rPr>
        <w:t>2.0</w:t>
      </w:r>
      <w:r w:rsidR="005F15DD" w:rsidRPr="00951DA1">
        <w:rPr>
          <w:rFonts w:cs="Arial"/>
          <w:szCs w:val="22"/>
        </w:rPr>
        <w:t xml:space="preserve"> </w:t>
      </w:r>
      <w:r w:rsidR="00174653" w:rsidRPr="00951DA1">
        <w:rPr>
          <w:rFonts w:cs="Arial"/>
          <w:szCs w:val="22"/>
        </w:rPr>
        <w:t xml:space="preserve">– </w:t>
      </w:r>
      <w:r w:rsidR="003A3C9E" w:rsidRPr="00951DA1">
        <w:rPr>
          <w:rFonts w:cs="Arial"/>
          <w:szCs w:val="22"/>
        </w:rPr>
        <w:t>ATL24-</w:t>
      </w:r>
      <w:r w:rsidR="00335A77" w:rsidRPr="00951DA1">
        <w:rPr>
          <w:rFonts w:cs="Arial"/>
          <w:szCs w:val="22"/>
        </w:rPr>
        <w:t>2</w:t>
      </w:r>
      <w:r w:rsidR="00174653" w:rsidRPr="00951DA1">
        <w:rPr>
          <w:rFonts w:cs="Arial"/>
          <w:szCs w:val="22"/>
        </w:rPr>
        <w:t>)</w:t>
      </w:r>
      <w:r w:rsidR="009B57F5" w:rsidRPr="00951DA1">
        <w:rPr>
          <w:rFonts w:cs="Arial"/>
          <w:szCs w:val="22"/>
        </w:rPr>
        <w:t>.</w:t>
      </w:r>
    </w:p>
    <w:p w14:paraId="7FD09955" w14:textId="716DDEEE" w:rsidR="00B13631" w:rsidRPr="00951DA1" w:rsidRDefault="00B13631" w:rsidP="006B3F80">
      <w:pPr>
        <w:numPr>
          <w:ilvl w:val="1"/>
          <w:numId w:val="3"/>
        </w:numPr>
        <w:spacing w:after="120"/>
        <w:ind w:left="567" w:hanging="425"/>
        <w:jc w:val="both"/>
        <w:rPr>
          <w:rFonts w:cs="Arial"/>
          <w:szCs w:val="22"/>
        </w:rPr>
      </w:pPr>
      <w:r w:rsidRPr="00951DA1">
        <w:rPr>
          <w:rFonts w:cs="Arial"/>
          <w:szCs w:val="22"/>
        </w:rPr>
        <w:t>COPC-specification-1.0</w:t>
      </w:r>
      <w:r w:rsidR="003A3C9E" w:rsidRPr="00951DA1">
        <w:rPr>
          <w:rFonts w:cs="Arial"/>
          <w:szCs w:val="22"/>
        </w:rPr>
        <w:t xml:space="preserve"> (v nadaljevanju COPC)</w:t>
      </w:r>
    </w:p>
    <w:p w14:paraId="7B0D6C65" w14:textId="1F0E38EA" w:rsidR="00B13631" w:rsidRPr="00951DA1" w:rsidRDefault="00B13631" w:rsidP="006B3F80">
      <w:pPr>
        <w:numPr>
          <w:ilvl w:val="1"/>
          <w:numId w:val="3"/>
        </w:numPr>
        <w:spacing w:after="120"/>
        <w:ind w:left="567" w:hanging="425"/>
        <w:jc w:val="both"/>
        <w:rPr>
          <w:rFonts w:cs="Arial"/>
          <w:szCs w:val="22"/>
        </w:rPr>
      </w:pPr>
      <w:r w:rsidRPr="00951DA1">
        <w:rPr>
          <w:rFonts w:cs="Arial"/>
          <w:szCs w:val="22"/>
        </w:rPr>
        <w:t>OGC-COG</w:t>
      </w:r>
      <w:r w:rsidR="005F15DD" w:rsidRPr="00951DA1">
        <w:rPr>
          <w:rFonts w:cs="Arial"/>
          <w:szCs w:val="22"/>
        </w:rPr>
        <w:t>_2023_1.0 (v nadaljevanju COG)</w:t>
      </w:r>
    </w:p>
    <w:p w14:paraId="62B1A794" w14:textId="77777777" w:rsidR="00B13631" w:rsidRPr="00951DA1" w:rsidRDefault="00B13631" w:rsidP="00E07251">
      <w:pPr>
        <w:spacing w:after="120"/>
        <w:ind w:left="360"/>
        <w:jc w:val="both"/>
        <w:rPr>
          <w:rFonts w:cs="Arial"/>
          <w:szCs w:val="22"/>
        </w:rPr>
      </w:pPr>
    </w:p>
    <w:p w14:paraId="4AED9793" w14:textId="77777777" w:rsidR="00D86868" w:rsidRPr="00951DA1" w:rsidRDefault="00D86868" w:rsidP="00DE407D">
      <w:pPr>
        <w:pStyle w:val="Telobesedila"/>
        <w:spacing w:after="0"/>
        <w:ind w:left="1440"/>
        <w:jc w:val="both"/>
        <w:rPr>
          <w:rFonts w:cs="Arial"/>
          <w:szCs w:val="22"/>
        </w:rPr>
      </w:pPr>
    </w:p>
    <w:p w14:paraId="07E1092A" w14:textId="77777777" w:rsidR="00787D85" w:rsidRPr="00951DA1" w:rsidRDefault="00787D85" w:rsidP="005A4EE0">
      <w:pPr>
        <w:pStyle w:val="Naslov2"/>
      </w:pPr>
      <w:bookmarkStart w:id="10" w:name="__RefHeading__3_311996004"/>
      <w:bookmarkStart w:id="11" w:name="_Toc275153784"/>
      <w:bookmarkStart w:id="12" w:name="_Toc275263121"/>
      <w:bookmarkStart w:id="13" w:name="_Toc275295192"/>
      <w:bookmarkStart w:id="14" w:name="_Toc276121353"/>
      <w:bookmarkStart w:id="15" w:name="_Toc277538610"/>
      <w:bookmarkStart w:id="16" w:name="_Toc277621829"/>
      <w:bookmarkStart w:id="17" w:name="_Toc278894285"/>
      <w:bookmarkStart w:id="18" w:name="_Toc279064257"/>
      <w:bookmarkStart w:id="19" w:name="_Toc279064299"/>
      <w:bookmarkStart w:id="20" w:name="_Toc279065117"/>
      <w:bookmarkStart w:id="21" w:name="_Toc279065212"/>
      <w:bookmarkStart w:id="22" w:name="_Toc279065254"/>
      <w:bookmarkStart w:id="23" w:name="_Toc279065306"/>
      <w:bookmarkStart w:id="24" w:name="_Toc279065420"/>
      <w:bookmarkStart w:id="25" w:name="_Toc279065481"/>
      <w:bookmarkStart w:id="26" w:name="_Toc279065696"/>
      <w:bookmarkStart w:id="27" w:name="_Toc279066525"/>
      <w:bookmarkStart w:id="28" w:name="_Toc279066572"/>
      <w:bookmarkStart w:id="29" w:name="_Toc279066614"/>
      <w:bookmarkStart w:id="30" w:name="_Toc279066703"/>
      <w:bookmarkStart w:id="31" w:name="_Toc279066964"/>
      <w:bookmarkStart w:id="32" w:name="_Toc279067090"/>
      <w:bookmarkStart w:id="33" w:name="_Toc279140959"/>
      <w:bookmarkStart w:id="34" w:name="_Toc279263455"/>
      <w:bookmarkStart w:id="35" w:name="_Toc279269575"/>
      <w:bookmarkStart w:id="36" w:name="_Toc279400479"/>
      <w:bookmarkStart w:id="37" w:name="_Toc279410579"/>
      <w:bookmarkStart w:id="38" w:name="_Toc279411199"/>
      <w:bookmarkStart w:id="39" w:name="_Toc359499519"/>
      <w:bookmarkStart w:id="40" w:name="_Toc119399202"/>
      <w:bookmarkStart w:id="41" w:name="_Toc232778900"/>
      <w:bookmarkEnd w:id="10"/>
      <w:r w:rsidRPr="00951DA1">
        <w:t>Območje projekta</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r w:rsidR="0057790A" w:rsidRPr="00951DA1">
        <w:t xml:space="preserve"> in časovna izvedba</w:t>
      </w:r>
      <w:bookmarkEnd w:id="40"/>
      <w:bookmarkEnd w:id="41"/>
    </w:p>
    <w:p w14:paraId="3982A7C0" w14:textId="13E94C84" w:rsidR="009F4C81" w:rsidRPr="00951DA1" w:rsidRDefault="00787D85" w:rsidP="006B3F80">
      <w:pPr>
        <w:spacing w:after="120"/>
        <w:jc w:val="both"/>
        <w:rPr>
          <w:rFonts w:cs="Arial"/>
          <w:szCs w:val="22"/>
        </w:rPr>
      </w:pPr>
      <w:r w:rsidRPr="00951DA1">
        <w:rPr>
          <w:rFonts w:cs="Arial"/>
          <w:szCs w:val="22"/>
        </w:rPr>
        <w:t xml:space="preserve">Območje projekta </w:t>
      </w:r>
      <w:r w:rsidR="00EE331C" w:rsidRPr="00951DA1">
        <w:rPr>
          <w:rFonts w:cs="Arial"/>
          <w:szCs w:val="22"/>
        </w:rPr>
        <w:t xml:space="preserve">zračnega laserskega skeniranja (ZLS) in </w:t>
      </w:r>
      <w:r w:rsidR="00A806C1" w:rsidRPr="00951DA1">
        <w:rPr>
          <w:rFonts w:cs="Arial"/>
          <w:szCs w:val="22"/>
        </w:rPr>
        <w:t xml:space="preserve">istočasnega </w:t>
      </w:r>
      <w:proofErr w:type="spellStart"/>
      <w:r w:rsidR="00EE331C" w:rsidRPr="00951DA1">
        <w:rPr>
          <w:rFonts w:cs="Arial"/>
          <w:szCs w:val="22"/>
        </w:rPr>
        <w:t>aerofotografiranja</w:t>
      </w:r>
      <w:proofErr w:type="spellEnd"/>
      <w:r w:rsidR="00EE331C" w:rsidRPr="00951DA1">
        <w:rPr>
          <w:rFonts w:cs="Arial"/>
          <w:szCs w:val="22"/>
        </w:rPr>
        <w:t xml:space="preserve"> (AF) </w:t>
      </w:r>
      <w:r w:rsidRPr="00951DA1">
        <w:rPr>
          <w:rFonts w:cs="Arial"/>
          <w:szCs w:val="22"/>
        </w:rPr>
        <w:t xml:space="preserve">obsega celotno površino </w:t>
      </w:r>
      <w:r w:rsidR="0054751E" w:rsidRPr="00951DA1">
        <w:rPr>
          <w:rFonts w:cs="Arial"/>
          <w:szCs w:val="22"/>
        </w:rPr>
        <w:t xml:space="preserve">Republike </w:t>
      </w:r>
      <w:r w:rsidRPr="00951DA1">
        <w:rPr>
          <w:rFonts w:cs="Arial"/>
          <w:szCs w:val="22"/>
        </w:rPr>
        <w:t>Slovenije</w:t>
      </w:r>
      <w:r w:rsidR="00C94DD1" w:rsidRPr="00951DA1">
        <w:rPr>
          <w:rFonts w:cs="Arial"/>
          <w:szCs w:val="22"/>
        </w:rPr>
        <w:t>, ki je razdeljen</w:t>
      </w:r>
      <w:r w:rsidR="003E7910" w:rsidRPr="00951DA1">
        <w:rPr>
          <w:rFonts w:cs="Arial"/>
          <w:szCs w:val="22"/>
        </w:rPr>
        <w:t>a</w:t>
      </w:r>
      <w:r w:rsidR="00C94DD1" w:rsidRPr="00951DA1">
        <w:rPr>
          <w:rFonts w:cs="Arial"/>
          <w:szCs w:val="22"/>
        </w:rPr>
        <w:t xml:space="preserve"> na 3 </w:t>
      </w:r>
      <w:r w:rsidR="00F45948" w:rsidRPr="00951DA1">
        <w:rPr>
          <w:rFonts w:cs="Arial"/>
          <w:szCs w:val="22"/>
        </w:rPr>
        <w:t>pod</w:t>
      </w:r>
      <w:r w:rsidR="00C94DD1" w:rsidRPr="00951DA1">
        <w:rPr>
          <w:rFonts w:cs="Arial"/>
          <w:szCs w:val="22"/>
        </w:rPr>
        <w:t xml:space="preserve">območja, od katerih se vsako leto </w:t>
      </w:r>
      <w:r w:rsidR="00802601" w:rsidRPr="00951DA1">
        <w:rPr>
          <w:rFonts w:cs="Arial"/>
          <w:szCs w:val="22"/>
        </w:rPr>
        <w:t xml:space="preserve">obdela </w:t>
      </w:r>
      <w:r w:rsidR="00F45948" w:rsidRPr="00951DA1">
        <w:rPr>
          <w:rFonts w:cs="Arial"/>
          <w:szCs w:val="22"/>
        </w:rPr>
        <w:t>eno</w:t>
      </w:r>
      <w:r w:rsidR="00C94DD1" w:rsidRPr="00951DA1">
        <w:rPr>
          <w:rFonts w:cs="Arial"/>
          <w:szCs w:val="22"/>
        </w:rPr>
        <w:t xml:space="preserve">. Vsako od treh </w:t>
      </w:r>
      <w:r w:rsidR="00F45948" w:rsidRPr="00951DA1">
        <w:rPr>
          <w:rFonts w:cs="Arial"/>
          <w:szCs w:val="22"/>
        </w:rPr>
        <w:t>pod</w:t>
      </w:r>
      <w:r w:rsidR="00C94DD1" w:rsidRPr="00951DA1">
        <w:rPr>
          <w:rFonts w:cs="Arial"/>
          <w:szCs w:val="22"/>
        </w:rPr>
        <w:t>območij je razdeljeno na 4 bloke,</w:t>
      </w:r>
      <w:r w:rsidRPr="00951DA1">
        <w:rPr>
          <w:rFonts w:cs="Arial"/>
          <w:szCs w:val="22"/>
        </w:rPr>
        <w:t xml:space="preserve"> </w:t>
      </w:r>
      <w:r w:rsidR="00C94DD1" w:rsidRPr="00951DA1">
        <w:rPr>
          <w:rFonts w:cs="Arial"/>
          <w:szCs w:val="22"/>
        </w:rPr>
        <w:t xml:space="preserve">katerih </w:t>
      </w:r>
      <w:r w:rsidR="00DE6D5A" w:rsidRPr="00951DA1">
        <w:rPr>
          <w:rFonts w:cs="Arial"/>
          <w:szCs w:val="22"/>
        </w:rPr>
        <w:t>zaključeni poligon</w:t>
      </w:r>
      <w:r w:rsidR="00580637" w:rsidRPr="00951DA1">
        <w:rPr>
          <w:rFonts w:cs="Arial"/>
          <w:szCs w:val="22"/>
        </w:rPr>
        <w:t>i</w:t>
      </w:r>
      <w:r w:rsidR="00DE6D5A" w:rsidRPr="00951DA1">
        <w:rPr>
          <w:rFonts w:cs="Arial"/>
          <w:szCs w:val="22"/>
        </w:rPr>
        <w:t xml:space="preserve"> v obliki </w:t>
      </w:r>
      <w:r w:rsidR="007060E0" w:rsidRPr="00951DA1">
        <w:rPr>
          <w:rFonts w:cs="Arial"/>
          <w:szCs w:val="22"/>
        </w:rPr>
        <w:t>GPKG</w:t>
      </w:r>
      <w:r w:rsidR="00DE6D5A" w:rsidRPr="00951DA1">
        <w:rPr>
          <w:rFonts w:cs="Arial"/>
          <w:szCs w:val="22"/>
        </w:rPr>
        <w:t xml:space="preserve"> </w:t>
      </w:r>
      <w:r w:rsidR="00C94DD1" w:rsidRPr="00951DA1">
        <w:rPr>
          <w:rFonts w:cs="Arial"/>
          <w:szCs w:val="22"/>
        </w:rPr>
        <w:t>so</w:t>
      </w:r>
      <w:r w:rsidR="00DE6D5A" w:rsidRPr="00951DA1">
        <w:rPr>
          <w:rFonts w:cs="Arial"/>
          <w:szCs w:val="22"/>
        </w:rPr>
        <w:t xml:space="preserve"> </w:t>
      </w:r>
      <w:r w:rsidR="00C94DD1" w:rsidRPr="00951DA1">
        <w:rPr>
          <w:rFonts w:cs="Arial"/>
          <w:szCs w:val="22"/>
        </w:rPr>
        <w:t>zapis</w:t>
      </w:r>
      <w:r w:rsidR="00580637" w:rsidRPr="00951DA1">
        <w:rPr>
          <w:rFonts w:cs="Arial"/>
          <w:szCs w:val="22"/>
        </w:rPr>
        <w:t>an</w:t>
      </w:r>
      <w:r w:rsidR="00C94DD1" w:rsidRPr="00951DA1">
        <w:rPr>
          <w:rFonts w:cs="Arial"/>
          <w:szCs w:val="22"/>
        </w:rPr>
        <w:t xml:space="preserve">i </w:t>
      </w:r>
      <w:r w:rsidR="00DE6D5A" w:rsidRPr="00951DA1">
        <w:rPr>
          <w:rFonts w:cs="Arial"/>
          <w:szCs w:val="22"/>
        </w:rPr>
        <w:t xml:space="preserve">v </w:t>
      </w:r>
      <w:r w:rsidR="00C94DD1" w:rsidRPr="00951DA1">
        <w:rPr>
          <w:rFonts w:cs="Arial"/>
          <w:b/>
          <w:bCs w:val="0"/>
          <w:szCs w:val="22"/>
        </w:rPr>
        <w:t>P</w:t>
      </w:r>
      <w:r w:rsidR="00DE6D5A" w:rsidRPr="00951DA1">
        <w:rPr>
          <w:rFonts w:cs="Arial"/>
          <w:b/>
          <w:bCs w:val="0"/>
          <w:szCs w:val="22"/>
        </w:rPr>
        <w:t>rilogi</w:t>
      </w:r>
      <w:r w:rsidR="00C94DD1" w:rsidRPr="00951DA1">
        <w:rPr>
          <w:rFonts w:cs="Arial"/>
          <w:b/>
          <w:bCs w:val="0"/>
          <w:szCs w:val="22"/>
        </w:rPr>
        <w:t xml:space="preserve"> A</w:t>
      </w:r>
      <w:r w:rsidRPr="00951DA1">
        <w:rPr>
          <w:rFonts w:cs="Arial"/>
          <w:szCs w:val="22"/>
        </w:rPr>
        <w:t xml:space="preserve">. </w:t>
      </w:r>
    </w:p>
    <w:p w14:paraId="5F293EA3" w14:textId="61932390" w:rsidR="005A74C2" w:rsidRPr="00951DA1" w:rsidRDefault="00787D85" w:rsidP="006B3F80">
      <w:pPr>
        <w:spacing w:after="120"/>
        <w:jc w:val="both"/>
        <w:rPr>
          <w:rFonts w:cs="Arial"/>
          <w:szCs w:val="22"/>
        </w:rPr>
      </w:pPr>
      <w:r w:rsidRPr="00951DA1">
        <w:rPr>
          <w:rFonts w:cs="Arial"/>
          <w:szCs w:val="22"/>
        </w:rPr>
        <w:t>Območje projekta</w:t>
      </w:r>
      <w:r w:rsidR="004016EB" w:rsidRPr="00951DA1">
        <w:rPr>
          <w:rFonts w:cs="Arial"/>
          <w:szCs w:val="22"/>
        </w:rPr>
        <w:t xml:space="preserve"> CLSS je v letu 2026</w:t>
      </w:r>
      <w:r w:rsidR="00641FEB">
        <w:rPr>
          <w:rFonts w:cs="Arial"/>
          <w:szCs w:val="22"/>
        </w:rPr>
        <w:t xml:space="preserve"> (</w:t>
      </w:r>
      <w:r w:rsidR="00641FEB" w:rsidRPr="00FE3E32">
        <w:rPr>
          <w:rFonts w:cs="Arial"/>
          <w:b/>
          <w:bCs w:val="0"/>
          <w:szCs w:val="22"/>
        </w:rPr>
        <w:t>Priloga A</w:t>
      </w:r>
      <w:r w:rsidR="00641FEB">
        <w:rPr>
          <w:rFonts w:cs="Arial"/>
          <w:szCs w:val="22"/>
        </w:rPr>
        <w:t>)</w:t>
      </w:r>
      <w:r w:rsidR="004016EB" w:rsidRPr="00951DA1">
        <w:rPr>
          <w:rFonts w:cs="Arial"/>
          <w:szCs w:val="22"/>
        </w:rPr>
        <w:t xml:space="preserve"> </w:t>
      </w:r>
      <w:r w:rsidR="006A5461" w:rsidRPr="00951DA1">
        <w:rPr>
          <w:rFonts w:cs="Arial"/>
          <w:szCs w:val="22"/>
        </w:rPr>
        <w:t xml:space="preserve">omejeno na </w:t>
      </w:r>
      <w:r w:rsidR="004016EB" w:rsidRPr="00951DA1">
        <w:rPr>
          <w:rFonts w:cs="Arial"/>
          <w:szCs w:val="22"/>
        </w:rPr>
        <w:t xml:space="preserve">osrednjo </w:t>
      </w:r>
      <w:r w:rsidR="006A5461" w:rsidRPr="00951DA1">
        <w:rPr>
          <w:rFonts w:cs="Arial"/>
          <w:szCs w:val="22"/>
        </w:rPr>
        <w:t>Slovenij</w:t>
      </w:r>
      <w:r w:rsidR="004016EB" w:rsidRPr="00951DA1">
        <w:rPr>
          <w:rFonts w:cs="Arial"/>
          <w:szCs w:val="22"/>
        </w:rPr>
        <w:t>o</w:t>
      </w:r>
      <w:r w:rsidR="006A5461" w:rsidRPr="00951DA1">
        <w:rPr>
          <w:rFonts w:cs="Arial"/>
          <w:szCs w:val="22"/>
        </w:rPr>
        <w:t xml:space="preserve"> in je </w:t>
      </w:r>
      <w:r w:rsidRPr="00951DA1">
        <w:rPr>
          <w:rFonts w:cs="Arial"/>
          <w:szCs w:val="22"/>
        </w:rPr>
        <w:t xml:space="preserve">razdeljeno na </w:t>
      </w:r>
      <w:r w:rsidR="006A5461" w:rsidRPr="00951DA1">
        <w:rPr>
          <w:rFonts w:cs="Arial"/>
          <w:szCs w:val="22"/>
        </w:rPr>
        <w:t>4</w:t>
      </w:r>
      <w:r w:rsidRPr="00951DA1">
        <w:rPr>
          <w:rFonts w:cs="Arial"/>
          <w:szCs w:val="22"/>
        </w:rPr>
        <w:t xml:space="preserve"> </w:t>
      </w:r>
      <w:r w:rsidR="005A74C2" w:rsidRPr="00951DA1">
        <w:rPr>
          <w:rFonts w:cs="Arial"/>
          <w:szCs w:val="22"/>
        </w:rPr>
        <w:t>blok</w:t>
      </w:r>
      <w:r w:rsidR="006A5461" w:rsidRPr="00951DA1">
        <w:rPr>
          <w:rFonts w:cs="Arial"/>
          <w:szCs w:val="22"/>
        </w:rPr>
        <w:t>e</w:t>
      </w:r>
      <w:r w:rsidRPr="00951DA1">
        <w:rPr>
          <w:rFonts w:cs="Arial"/>
          <w:szCs w:val="22"/>
        </w:rPr>
        <w:t xml:space="preserve"> (glej</w:t>
      </w:r>
      <w:r w:rsidR="006A5461" w:rsidRPr="00951DA1">
        <w:rPr>
          <w:rFonts w:cs="Arial"/>
          <w:szCs w:val="22"/>
        </w:rPr>
        <w:t xml:space="preserve"> oranžno obarvane bloke na</w:t>
      </w:r>
      <w:r w:rsidR="00A806C1" w:rsidRPr="00951DA1">
        <w:rPr>
          <w:rFonts w:cs="Arial"/>
          <w:szCs w:val="22"/>
        </w:rPr>
        <w:t xml:space="preserve"> Sliki 1</w:t>
      </w:r>
      <w:r w:rsidR="004016EB" w:rsidRPr="00951DA1">
        <w:rPr>
          <w:rFonts w:cs="Arial"/>
          <w:szCs w:val="22"/>
        </w:rPr>
        <w:t xml:space="preserve">. </w:t>
      </w:r>
      <w:r w:rsidR="00A31D60">
        <w:rPr>
          <w:rFonts w:cs="Arial"/>
          <w:szCs w:val="22"/>
        </w:rPr>
        <w:t>B</w:t>
      </w:r>
      <w:r w:rsidR="004016EB" w:rsidRPr="00951DA1">
        <w:rPr>
          <w:rFonts w:cs="Arial"/>
          <w:szCs w:val="22"/>
        </w:rPr>
        <w:t>lok</w:t>
      </w:r>
      <w:r w:rsidR="00A31D60">
        <w:rPr>
          <w:rFonts w:cs="Arial"/>
          <w:szCs w:val="22"/>
        </w:rPr>
        <w:t>i</w:t>
      </w:r>
      <w:r w:rsidR="004016EB" w:rsidRPr="00951DA1">
        <w:rPr>
          <w:rFonts w:cs="Arial"/>
          <w:szCs w:val="22"/>
        </w:rPr>
        <w:t xml:space="preserve"> </w:t>
      </w:r>
      <w:r w:rsidR="005A74C2" w:rsidRPr="00951DA1">
        <w:rPr>
          <w:rFonts w:cs="Arial"/>
          <w:szCs w:val="22"/>
        </w:rPr>
        <w:t>so poimenovan</w:t>
      </w:r>
      <w:r w:rsidR="009171F2" w:rsidRPr="00951DA1">
        <w:rPr>
          <w:rFonts w:cs="Arial"/>
          <w:szCs w:val="22"/>
        </w:rPr>
        <w:t>i</w:t>
      </w:r>
      <w:r w:rsidR="005A74C2" w:rsidRPr="00951DA1">
        <w:rPr>
          <w:rFonts w:cs="Arial"/>
          <w:szCs w:val="22"/>
        </w:rPr>
        <w:t xml:space="preserve"> po večjih mestih</w:t>
      </w:r>
      <w:r w:rsidR="00D86868" w:rsidRPr="00951DA1">
        <w:rPr>
          <w:rFonts w:cs="Arial"/>
          <w:szCs w:val="22"/>
        </w:rPr>
        <w:t xml:space="preserve"> in oštevilčeni</w:t>
      </w:r>
      <w:r w:rsidR="005A74C2" w:rsidRPr="00951DA1">
        <w:rPr>
          <w:rFonts w:cs="Arial"/>
          <w:szCs w:val="22"/>
        </w:rPr>
        <w:t>.</w:t>
      </w:r>
      <w:r w:rsidR="005A4EE0" w:rsidRPr="00951DA1">
        <w:rPr>
          <w:rFonts w:cs="Arial"/>
          <w:szCs w:val="22"/>
        </w:rPr>
        <w:t xml:space="preserve"> Bloki so </w:t>
      </w:r>
      <w:r w:rsidR="006A5461" w:rsidRPr="00951DA1">
        <w:rPr>
          <w:rFonts w:cs="Arial"/>
          <w:szCs w:val="22"/>
        </w:rPr>
        <w:t xml:space="preserve">popolnoma </w:t>
      </w:r>
      <w:r w:rsidR="005A4EE0" w:rsidRPr="00951DA1">
        <w:rPr>
          <w:rFonts w:cs="Arial"/>
          <w:szCs w:val="22"/>
        </w:rPr>
        <w:t xml:space="preserve">enaki </w:t>
      </w:r>
      <w:r w:rsidR="00ED32C9" w:rsidRPr="00951DA1">
        <w:rPr>
          <w:rFonts w:cs="Arial"/>
          <w:szCs w:val="22"/>
        </w:rPr>
        <w:t xml:space="preserve">območjem </w:t>
      </w:r>
      <w:proofErr w:type="spellStart"/>
      <w:r w:rsidR="00ED32C9" w:rsidRPr="00951DA1">
        <w:rPr>
          <w:rFonts w:cs="Arial"/>
          <w:szCs w:val="22"/>
        </w:rPr>
        <w:t>aerofotografiranja</w:t>
      </w:r>
      <w:proofErr w:type="spellEnd"/>
      <w:r w:rsidR="00ED32C9" w:rsidRPr="00951DA1">
        <w:rPr>
          <w:rFonts w:cs="Arial"/>
          <w:szCs w:val="22"/>
        </w:rPr>
        <w:t xml:space="preserve"> </w:t>
      </w:r>
      <w:r w:rsidR="005A4EE0" w:rsidRPr="00951DA1">
        <w:rPr>
          <w:rFonts w:cs="Arial"/>
          <w:szCs w:val="22"/>
        </w:rPr>
        <w:t xml:space="preserve">v projektu </w:t>
      </w:r>
      <w:r w:rsidR="00D86868" w:rsidRPr="00951DA1">
        <w:rPr>
          <w:rFonts w:cs="Arial"/>
          <w:szCs w:val="22"/>
        </w:rPr>
        <w:t>C</w:t>
      </w:r>
      <w:r w:rsidR="005A4EE0" w:rsidRPr="00951DA1">
        <w:rPr>
          <w:rFonts w:cs="Arial"/>
          <w:szCs w:val="22"/>
        </w:rPr>
        <w:t xml:space="preserve">ikličnega </w:t>
      </w:r>
      <w:proofErr w:type="spellStart"/>
      <w:r w:rsidR="005A4EE0" w:rsidRPr="00951DA1">
        <w:rPr>
          <w:rFonts w:cs="Arial"/>
          <w:szCs w:val="22"/>
        </w:rPr>
        <w:t>aerofotografiranja</w:t>
      </w:r>
      <w:proofErr w:type="spellEnd"/>
      <w:r w:rsidR="005A4EE0" w:rsidRPr="00951DA1">
        <w:rPr>
          <w:rFonts w:cs="Arial"/>
          <w:szCs w:val="22"/>
        </w:rPr>
        <w:t xml:space="preserve"> </w:t>
      </w:r>
      <w:r w:rsidR="00802601" w:rsidRPr="00951DA1">
        <w:rPr>
          <w:rFonts w:cs="Arial"/>
          <w:szCs w:val="22"/>
        </w:rPr>
        <w:t>S</w:t>
      </w:r>
      <w:r w:rsidR="005A4EE0" w:rsidRPr="00951DA1">
        <w:rPr>
          <w:rFonts w:cs="Arial"/>
          <w:szCs w:val="22"/>
        </w:rPr>
        <w:t>lovenije (CAS)</w:t>
      </w:r>
      <w:r w:rsidR="006A5461" w:rsidRPr="00951DA1">
        <w:rPr>
          <w:rFonts w:cs="Arial"/>
          <w:szCs w:val="22"/>
        </w:rPr>
        <w:t xml:space="preserve"> 2026-28</w:t>
      </w:r>
      <w:r w:rsidR="00D60BA1" w:rsidRPr="00951DA1">
        <w:rPr>
          <w:rFonts w:cs="Arial"/>
          <w:szCs w:val="22"/>
        </w:rPr>
        <w:t>.</w:t>
      </w:r>
      <w:r w:rsidR="009E66F3" w:rsidRPr="00951DA1">
        <w:rPr>
          <w:rFonts w:cs="Arial"/>
          <w:szCs w:val="22"/>
        </w:rPr>
        <w:t xml:space="preserve"> </w:t>
      </w:r>
      <w:r w:rsidR="00D60BA1" w:rsidRPr="00951DA1">
        <w:rPr>
          <w:rFonts w:cs="Arial"/>
          <w:szCs w:val="22"/>
        </w:rPr>
        <w:t xml:space="preserve">V letu 2026 </w:t>
      </w:r>
      <w:r w:rsidR="005A74C2" w:rsidRPr="00951DA1">
        <w:rPr>
          <w:rFonts w:cs="Arial"/>
          <w:szCs w:val="22"/>
        </w:rPr>
        <w:t xml:space="preserve">se </w:t>
      </w:r>
      <w:r w:rsidR="00802601" w:rsidRPr="00951DA1">
        <w:rPr>
          <w:rFonts w:cs="Arial"/>
          <w:szCs w:val="22"/>
        </w:rPr>
        <w:t xml:space="preserve">v </w:t>
      </w:r>
      <w:r w:rsidR="005A74C2" w:rsidRPr="00951DA1">
        <w:rPr>
          <w:rFonts w:cs="Arial"/>
          <w:szCs w:val="22"/>
        </w:rPr>
        <w:t>projekt</w:t>
      </w:r>
      <w:r w:rsidR="005A4EE0" w:rsidRPr="00951DA1">
        <w:rPr>
          <w:rFonts w:cs="Arial"/>
          <w:szCs w:val="22"/>
        </w:rPr>
        <w:t>u CLSS</w:t>
      </w:r>
      <w:r w:rsidR="005A74C2" w:rsidRPr="00951DA1">
        <w:rPr>
          <w:rFonts w:cs="Arial"/>
          <w:szCs w:val="22"/>
        </w:rPr>
        <w:t xml:space="preserve"> </w:t>
      </w:r>
      <w:r w:rsidR="00D60BA1" w:rsidRPr="00951DA1">
        <w:rPr>
          <w:rFonts w:cs="Arial"/>
          <w:szCs w:val="22"/>
        </w:rPr>
        <w:t xml:space="preserve">zajame in obdela </w:t>
      </w:r>
      <w:r w:rsidR="005A74C2" w:rsidRPr="00951DA1">
        <w:rPr>
          <w:rFonts w:cs="Arial"/>
          <w:szCs w:val="22"/>
        </w:rPr>
        <w:t>iz</w:t>
      </w:r>
      <w:r w:rsidR="0021678F" w:rsidRPr="00951DA1">
        <w:rPr>
          <w:rFonts w:cs="Arial"/>
          <w:szCs w:val="22"/>
        </w:rPr>
        <w:t>vede</w:t>
      </w:r>
      <w:r w:rsidR="005A74C2" w:rsidRPr="00951DA1">
        <w:rPr>
          <w:rFonts w:cs="Arial"/>
          <w:szCs w:val="22"/>
        </w:rPr>
        <w:t xml:space="preserve"> </w:t>
      </w:r>
      <w:r w:rsidR="00DE6D5A" w:rsidRPr="00951DA1">
        <w:rPr>
          <w:rFonts w:cs="Arial"/>
          <w:szCs w:val="22"/>
        </w:rPr>
        <w:t>4</w:t>
      </w:r>
      <w:r w:rsidR="005A74C2" w:rsidRPr="00951DA1">
        <w:rPr>
          <w:rFonts w:cs="Arial"/>
          <w:szCs w:val="22"/>
        </w:rPr>
        <w:t xml:space="preserve"> blo</w:t>
      </w:r>
      <w:r w:rsidR="00D60BA1" w:rsidRPr="00951DA1">
        <w:rPr>
          <w:rFonts w:cs="Arial"/>
          <w:szCs w:val="22"/>
        </w:rPr>
        <w:t>ke: Kamnik, Kočevje, Ljubljana in Novo mesto,</w:t>
      </w:r>
      <w:r w:rsidR="005A74C2" w:rsidRPr="00951DA1">
        <w:rPr>
          <w:rFonts w:cs="Arial"/>
          <w:szCs w:val="22"/>
        </w:rPr>
        <w:t xml:space="preserve"> kar je približno 1/</w:t>
      </w:r>
      <w:r w:rsidR="00DE6D5A" w:rsidRPr="00951DA1">
        <w:rPr>
          <w:rFonts w:cs="Arial"/>
          <w:szCs w:val="22"/>
        </w:rPr>
        <w:t>3</w:t>
      </w:r>
      <w:r w:rsidR="005A74C2" w:rsidRPr="00951DA1">
        <w:rPr>
          <w:rFonts w:cs="Arial"/>
          <w:szCs w:val="22"/>
        </w:rPr>
        <w:t xml:space="preserve"> ozemlja države</w:t>
      </w:r>
      <w:r w:rsidR="00ED32C9" w:rsidRPr="00951DA1">
        <w:rPr>
          <w:rFonts w:cs="Arial"/>
          <w:szCs w:val="22"/>
        </w:rPr>
        <w:t xml:space="preserve"> oz. približno </w:t>
      </w:r>
      <w:r w:rsidR="00DE6D5A" w:rsidRPr="00951DA1">
        <w:rPr>
          <w:rFonts w:cs="Arial"/>
          <w:szCs w:val="22"/>
        </w:rPr>
        <w:t>7</w:t>
      </w:r>
      <w:r w:rsidR="00D60BA1" w:rsidRPr="00951DA1">
        <w:rPr>
          <w:rFonts w:cs="Arial"/>
          <w:szCs w:val="22"/>
        </w:rPr>
        <w:t>.</w:t>
      </w:r>
      <w:r w:rsidR="00DE6D5A" w:rsidRPr="00951DA1">
        <w:rPr>
          <w:rFonts w:cs="Arial"/>
          <w:szCs w:val="22"/>
        </w:rPr>
        <w:t>0</w:t>
      </w:r>
      <w:r w:rsidR="00ED32C9" w:rsidRPr="00951DA1">
        <w:rPr>
          <w:rFonts w:cs="Arial"/>
          <w:szCs w:val="22"/>
        </w:rPr>
        <w:t>00 km</w:t>
      </w:r>
      <w:r w:rsidR="00ED32C9" w:rsidRPr="00951DA1">
        <w:rPr>
          <w:rFonts w:cs="Arial"/>
          <w:szCs w:val="22"/>
          <w:vertAlign w:val="superscript"/>
        </w:rPr>
        <w:t>2</w:t>
      </w:r>
      <w:r w:rsidR="005A74C2" w:rsidRPr="00951DA1">
        <w:rPr>
          <w:rFonts w:cs="Arial"/>
          <w:szCs w:val="22"/>
        </w:rPr>
        <w:t xml:space="preserve">. </w:t>
      </w:r>
    </w:p>
    <w:p w14:paraId="255B969E" w14:textId="77777777" w:rsidR="009171F2" w:rsidRPr="00951DA1" w:rsidRDefault="009171F2" w:rsidP="00DE407D">
      <w:pPr>
        <w:spacing w:after="120"/>
        <w:ind w:left="360"/>
        <w:jc w:val="both"/>
        <w:rPr>
          <w:rFonts w:cs="Arial"/>
          <w:szCs w:val="22"/>
        </w:rPr>
      </w:pPr>
    </w:p>
    <w:p w14:paraId="06E8D073" w14:textId="64C83E1A" w:rsidR="00D86868" w:rsidRPr="00951DA1" w:rsidRDefault="00D86868" w:rsidP="00D86868">
      <w:pPr>
        <w:pStyle w:val="Naslov3"/>
      </w:pPr>
      <w:bookmarkStart w:id="42" w:name="_Toc119399203"/>
      <w:bookmarkStart w:id="43" w:name="_Toc232778901"/>
      <w:r w:rsidRPr="00951DA1">
        <w:t>Razporeditev blokov</w:t>
      </w:r>
      <w:bookmarkEnd w:id="42"/>
      <w:bookmarkEnd w:id="43"/>
    </w:p>
    <w:p w14:paraId="2C9190CA" w14:textId="60A9ABE1" w:rsidR="00D86868" w:rsidRPr="00951DA1" w:rsidRDefault="00D86868" w:rsidP="00D86868">
      <w:pPr>
        <w:spacing w:after="120"/>
        <w:jc w:val="both"/>
        <w:rPr>
          <w:rFonts w:cs="Arial"/>
          <w:b/>
          <w:bCs w:val="0"/>
          <w:szCs w:val="22"/>
        </w:rPr>
      </w:pPr>
      <w:r w:rsidRPr="00951DA1">
        <w:rPr>
          <w:rFonts w:cs="Arial"/>
          <w:b/>
          <w:bCs w:val="0"/>
          <w:szCs w:val="22"/>
        </w:rPr>
        <w:t>Tri letni cikel 202</w:t>
      </w:r>
      <w:r w:rsidR="00D67DA9" w:rsidRPr="00951DA1">
        <w:rPr>
          <w:rFonts w:cs="Arial"/>
          <w:b/>
          <w:bCs w:val="0"/>
          <w:szCs w:val="22"/>
        </w:rPr>
        <w:t>6</w:t>
      </w:r>
      <w:r w:rsidRPr="00951DA1">
        <w:rPr>
          <w:rFonts w:cs="Arial"/>
          <w:b/>
          <w:bCs w:val="0"/>
          <w:szCs w:val="22"/>
        </w:rPr>
        <w:t>-202</w:t>
      </w:r>
      <w:r w:rsidR="00F6689D" w:rsidRPr="00951DA1">
        <w:rPr>
          <w:rFonts w:cs="Arial"/>
          <w:b/>
          <w:bCs w:val="0"/>
          <w:szCs w:val="22"/>
        </w:rPr>
        <w:t>8</w:t>
      </w:r>
      <w:r w:rsidR="00D60BA1" w:rsidRPr="00951DA1">
        <w:rPr>
          <w:rFonts w:cs="Arial"/>
          <w:b/>
          <w:bCs w:val="0"/>
          <w:szCs w:val="22"/>
        </w:rPr>
        <w:t>, vendar se zaenkrat izvaja samo 1. leto:</w:t>
      </w:r>
    </w:p>
    <w:p w14:paraId="41E03E53" w14:textId="1EB0EC7C" w:rsidR="00D86868" w:rsidRPr="00951DA1" w:rsidRDefault="00E05DFE" w:rsidP="00FE3E32">
      <w:pPr>
        <w:pStyle w:val="14"/>
      </w:pPr>
      <w:r w:rsidRPr="00951DA1">
        <w:t>1</w:t>
      </w:r>
      <w:r w:rsidR="009171F2" w:rsidRPr="00951DA1">
        <w:t>.</w:t>
      </w:r>
      <w:r w:rsidR="00D86868" w:rsidRPr="00951DA1">
        <w:t xml:space="preserve"> leto: v letu 202</w:t>
      </w:r>
      <w:r w:rsidR="00D67DA9" w:rsidRPr="00951DA1">
        <w:t>6</w:t>
      </w:r>
      <w:r w:rsidR="00D86868" w:rsidRPr="00951DA1">
        <w:t xml:space="preserve"> se izvede CLSS za </w:t>
      </w:r>
      <w:r w:rsidR="009171F2" w:rsidRPr="00951DA1">
        <w:t xml:space="preserve">bloke </w:t>
      </w:r>
      <w:r w:rsidR="00D86868" w:rsidRPr="00951DA1">
        <w:t>05-Ljubljano, 06-Kočevje, 07-Novo mesto in 08-Kamnik</w:t>
      </w:r>
      <w:r w:rsidR="009171F2" w:rsidRPr="00951DA1">
        <w:t xml:space="preserve">, </w:t>
      </w:r>
      <w:r w:rsidR="00D86868" w:rsidRPr="00951DA1">
        <w:t xml:space="preserve">njihova skupna površina je </w:t>
      </w:r>
      <w:r w:rsidR="00F6689D" w:rsidRPr="00951DA1">
        <w:t>6949 </w:t>
      </w:r>
      <w:r w:rsidR="00D86868" w:rsidRPr="00951DA1">
        <w:t>km</w:t>
      </w:r>
      <w:r w:rsidR="00D86868" w:rsidRPr="00951DA1">
        <w:rPr>
          <w:vertAlign w:val="superscript"/>
        </w:rPr>
        <w:t>2</w:t>
      </w:r>
      <w:r w:rsidR="00D86868" w:rsidRPr="00951DA1">
        <w:t>,</w:t>
      </w:r>
    </w:p>
    <w:p w14:paraId="001A7115" w14:textId="31D3515B" w:rsidR="00D86868" w:rsidRPr="00951DA1" w:rsidRDefault="00E05DFE" w:rsidP="00DE407D">
      <w:pPr>
        <w:numPr>
          <w:ilvl w:val="0"/>
          <w:numId w:val="3"/>
        </w:numPr>
        <w:spacing w:after="120"/>
        <w:jc w:val="both"/>
        <w:rPr>
          <w:rFonts w:cs="Arial"/>
          <w:i/>
          <w:szCs w:val="22"/>
        </w:rPr>
      </w:pPr>
      <w:r w:rsidRPr="00951DA1">
        <w:rPr>
          <w:rFonts w:cs="Arial"/>
          <w:i/>
          <w:szCs w:val="22"/>
        </w:rPr>
        <w:t>2</w:t>
      </w:r>
      <w:r w:rsidR="009171F2" w:rsidRPr="00951DA1">
        <w:rPr>
          <w:rFonts w:cs="Arial"/>
          <w:i/>
          <w:szCs w:val="22"/>
        </w:rPr>
        <w:t>.</w:t>
      </w:r>
      <w:r w:rsidR="00D86868" w:rsidRPr="00951DA1">
        <w:rPr>
          <w:rFonts w:cs="Arial"/>
          <w:i/>
          <w:szCs w:val="22"/>
        </w:rPr>
        <w:t xml:space="preserve"> leto: v letu </w:t>
      </w:r>
      <w:r w:rsidR="00D86868" w:rsidRPr="00951DA1">
        <w:rPr>
          <w:rFonts w:cs="Arial"/>
          <w:bCs w:val="0"/>
          <w:i/>
          <w:szCs w:val="22"/>
        </w:rPr>
        <w:t>202</w:t>
      </w:r>
      <w:r w:rsidR="00D67DA9" w:rsidRPr="00951DA1">
        <w:rPr>
          <w:rFonts w:cs="Arial"/>
          <w:bCs w:val="0"/>
          <w:i/>
          <w:szCs w:val="22"/>
        </w:rPr>
        <w:t>7</w:t>
      </w:r>
      <w:r w:rsidR="00D86868" w:rsidRPr="00951DA1">
        <w:rPr>
          <w:rFonts w:cs="Arial"/>
          <w:i/>
          <w:szCs w:val="22"/>
        </w:rPr>
        <w:t xml:space="preserve"> se izvede CLSS za </w:t>
      </w:r>
      <w:r w:rsidR="009171F2" w:rsidRPr="00951DA1">
        <w:rPr>
          <w:rFonts w:cs="Arial"/>
          <w:i/>
          <w:szCs w:val="22"/>
        </w:rPr>
        <w:t xml:space="preserve">bloke </w:t>
      </w:r>
      <w:r w:rsidR="00D86868" w:rsidRPr="00951DA1">
        <w:rPr>
          <w:rFonts w:cs="Arial"/>
          <w:i/>
          <w:szCs w:val="22"/>
        </w:rPr>
        <w:t>09-Celje, 10-Murska Sobota, 11-Maribor in 12-Velenje, njihova skupna površina je 6</w:t>
      </w:r>
      <w:r w:rsidR="00F6689D" w:rsidRPr="00951DA1">
        <w:rPr>
          <w:rFonts w:cs="Arial"/>
          <w:i/>
          <w:szCs w:val="22"/>
        </w:rPr>
        <w:t>769 </w:t>
      </w:r>
      <w:r w:rsidR="00D86868" w:rsidRPr="00951DA1">
        <w:rPr>
          <w:rFonts w:cs="Arial"/>
          <w:i/>
          <w:szCs w:val="22"/>
        </w:rPr>
        <w:t>km</w:t>
      </w:r>
      <w:r w:rsidR="00D86868" w:rsidRPr="00951DA1">
        <w:rPr>
          <w:rFonts w:cs="Arial"/>
          <w:i/>
          <w:szCs w:val="22"/>
          <w:vertAlign w:val="superscript"/>
        </w:rPr>
        <w:t>2</w:t>
      </w:r>
      <w:r w:rsidRPr="00951DA1">
        <w:rPr>
          <w:rFonts w:cs="Arial"/>
          <w:i/>
          <w:szCs w:val="22"/>
        </w:rPr>
        <w:t>,</w:t>
      </w:r>
    </w:p>
    <w:p w14:paraId="645A3EFD" w14:textId="5F2A3109" w:rsidR="00E05DFE" w:rsidRPr="00951DA1" w:rsidRDefault="00E05DFE" w:rsidP="00E05DFE">
      <w:pPr>
        <w:numPr>
          <w:ilvl w:val="0"/>
          <w:numId w:val="3"/>
        </w:numPr>
        <w:spacing w:after="120"/>
        <w:jc w:val="both"/>
        <w:rPr>
          <w:rFonts w:cs="Arial"/>
          <w:i/>
          <w:szCs w:val="22"/>
        </w:rPr>
      </w:pPr>
      <w:r w:rsidRPr="00951DA1">
        <w:rPr>
          <w:rFonts w:cs="Arial"/>
          <w:i/>
          <w:szCs w:val="22"/>
        </w:rPr>
        <w:lastRenderedPageBreak/>
        <w:t xml:space="preserve">3. leto: v letu </w:t>
      </w:r>
      <w:r w:rsidRPr="00951DA1">
        <w:rPr>
          <w:rFonts w:cs="Arial"/>
          <w:bCs w:val="0"/>
          <w:i/>
          <w:szCs w:val="22"/>
        </w:rPr>
        <w:t>202</w:t>
      </w:r>
      <w:r w:rsidR="00D67DA9" w:rsidRPr="00951DA1">
        <w:rPr>
          <w:rFonts w:cs="Arial"/>
          <w:bCs w:val="0"/>
          <w:i/>
          <w:szCs w:val="22"/>
        </w:rPr>
        <w:t>8</w:t>
      </w:r>
      <w:r w:rsidRPr="00951DA1">
        <w:rPr>
          <w:rFonts w:cs="Arial"/>
          <w:i/>
          <w:szCs w:val="22"/>
        </w:rPr>
        <w:t xml:space="preserve"> se izvede CLSS za bloke 01-Koper, 02-Nova Gorica, 03-Postojna in 04-Jesenice, njihova skupna površina je</w:t>
      </w:r>
      <w:r w:rsidR="00F6689D" w:rsidRPr="00951DA1">
        <w:rPr>
          <w:rFonts w:cs="Arial"/>
          <w:i/>
          <w:szCs w:val="22"/>
        </w:rPr>
        <w:t xml:space="preserve"> 7291 </w:t>
      </w:r>
      <w:r w:rsidRPr="00951DA1">
        <w:rPr>
          <w:rFonts w:cs="Arial"/>
          <w:i/>
          <w:szCs w:val="22"/>
        </w:rPr>
        <w:t>km</w:t>
      </w:r>
      <w:r w:rsidRPr="00951DA1">
        <w:rPr>
          <w:rFonts w:cs="Arial"/>
          <w:i/>
          <w:szCs w:val="22"/>
          <w:vertAlign w:val="superscript"/>
        </w:rPr>
        <w:t>2</w:t>
      </w:r>
      <w:r w:rsidRPr="00951DA1">
        <w:rPr>
          <w:rFonts w:cs="Arial"/>
          <w:i/>
          <w:szCs w:val="22"/>
        </w:rPr>
        <w:t>.</w:t>
      </w:r>
    </w:p>
    <w:p w14:paraId="2B063DD5" w14:textId="71034FC6" w:rsidR="00D67DA9" w:rsidRPr="00951DA1" w:rsidRDefault="00D67DA9" w:rsidP="00E05DFE">
      <w:pPr>
        <w:numPr>
          <w:ilvl w:val="0"/>
          <w:numId w:val="3"/>
        </w:numPr>
        <w:spacing w:after="120"/>
        <w:jc w:val="both"/>
        <w:rPr>
          <w:rFonts w:cs="Arial"/>
          <w:szCs w:val="22"/>
        </w:rPr>
      </w:pPr>
      <w:r w:rsidRPr="00951DA1">
        <w:rPr>
          <w:rFonts w:cs="Arial"/>
          <w:szCs w:val="22"/>
        </w:rPr>
        <w:t xml:space="preserve">Območja oz. meje blokov so se </w:t>
      </w:r>
      <w:r w:rsidR="00CC563C" w:rsidRPr="00951DA1">
        <w:rPr>
          <w:rFonts w:cs="Arial"/>
          <w:szCs w:val="22"/>
        </w:rPr>
        <w:t xml:space="preserve">v projektu CLSS 2026-28 </w:t>
      </w:r>
      <w:r w:rsidRPr="00951DA1">
        <w:rPr>
          <w:rFonts w:cs="Arial"/>
          <w:szCs w:val="22"/>
        </w:rPr>
        <w:t>glede na CLSS 202</w:t>
      </w:r>
      <w:r w:rsidR="00D60BA1" w:rsidRPr="00951DA1">
        <w:rPr>
          <w:rFonts w:cs="Arial"/>
          <w:szCs w:val="22"/>
        </w:rPr>
        <w:t>3</w:t>
      </w:r>
      <w:r w:rsidRPr="00951DA1">
        <w:rPr>
          <w:rFonts w:cs="Arial"/>
          <w:szCs w:val="22"/>
        </w:rPr>
        <w:t>-2</w:t>
      </w:r>
      <w:r w:rsidR="00D60BA1" w:rsidRPr="00951DA1">
        <w:rPr>
          <w:rFonts w:cs="Arial"/>
          <w:szCs w:val="22"/>
        </w:rPr>
        <w:t>5</w:t>
      </w:r>
      <w:r w:rsidRPr="00951DA1">
        <w:rPr>
          <w:rFonts w:cs="Arial"/>
          <w:szCs w:val="22"/>
        </w:rPr>
        <w:t xml:space="preserve"> deloma spremenile in so zapisane v </w:t>
      </w:r>
      <w:r w:rsidRPr="00951DA1">
        <w:rPr>
          <w:rFonts w:cs="Arial"/>
          <w:b/>
          <w:bCs w:val="0"/>
          <w:szCs w:val="22"/>
        </w:rPr>
        <w:t>Prilogi A</w:t>
      </w:r>
      <w:r w:rsidRPr="00951DA1">
        <w:rPr>
          <w:rFonts w:cs="Arial"/>
          <w:szCs w:val="22"/>
        </w:rPr>
        <w:t>.</w:t>
      </w:r>
    </w:p>
    <w:p w14:paraId="4C54DDC3" w14:textId="70A81F80" w:rsidR="00B112D9" w:rsidRPr="00951DA1" w:rsidRDefault="00B112D9" w:rsidP="00B112D9">
      <w:pPr>
        <w:keepNext/>
        <w:jc w:val="center"/>
      </w:pPr>
    </w:p>
    <w:p w14:paraId="770319D2" w14:textId="7607DD28" w:rsidR="004E4496" w:rsidRPr="00951DA1" w:rsidRDefault="004E4496" w:rsidP="00E07251">
      <w:r w:rsidRPr="008B3BEE">
        <w:rPr>
          <w:noProof/>
        </w:rPr>
        <w:drawing>
          <wp:inline distT="0" distB="0" distL="0" distR="0" wp14:anchorId="37249DFC" wp14:editId="3EC8CE96">
            <wp:extent cx="5943600" cy="3832020"/>
            <wp:effectExtent l="0" t="0" r="0" b="0"/>
            <wp:docPr id="11046894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689492" name=""/>
                    <pic:cNvPicPr/>
                  </pic:nvPicPr>
                  <pic:blipFill>
                    <a:blip r:embed="rId18"/>
                    <a:stretch>
                      <a:fillRect/>
                    </a:stretch>
                  </pic:blipFill>
                  <pic:spPr>
                    <a:xfrm>
                      <a:off x="0" y="0"/>
                      <a:ext cx="5955892" cy="3839945"/>
                    </a:xfrm>
                    <a:prstGeom prst="rect">
                      <a:avLst/>
                    </a:prstGeom>
                  </pic:spPr>
                </pic:pic>
              </a:graphicData>
            </a:graphic>
          </wp:inline>
        </w:drawing>
      </w:r>
    </w:p>
    <w:p w14:paraId="07FA9E6C" w14:textId="311839BC" w:rsidR="001063D1" w:rsidRPr="00951DA1" w:rsidRDefault="001063D1" w:rsidP="001063D1">
      <w:pPr>
        <w:pStyle w:val="Napis"/>
        <w:spacing w:before="120" w:after="120"/>
        <w:jc w:val="center"/>
      </w:pPr>
      <w:bookmarkStart w:id="44" w:name="_Toc232779003"/>
      <w:r w:rsidRPr="00951DA1">
        <w:t xml:space="preserve">Slika </w:t>
      </w:r>
      <w:fldSimple w:instr=" SEQ Slika \* ARABIC ">
        <w:r w:rsidR="004616E4">
          <w:rPr>
            <w:noProof/>
          </w:rPr>
          <w:t>1</w:t>
        </w:r>
      </w:fldSimple>
      <w:r w:rsidRPr="00951DA1">
        <w:t xml:space="preserve">: Izrisani so bloki, ki </w:t>
      </w:r>
      <w:r w:rsidR="004E4496" w:rsidRPr="00951DA1">
        <w:t xml:space="preserve">naj bi </w:t>
      </w:r>
      <w:r w:rsidRPr="00951DA1">
        <w:t xml:space="preserve">se </w:t>
      </w:r>
      <w:r w:rsidR="004E4496" w:rsidRPr="00951DA1">
        <w:t>izvedli v triletnem obdobju</w:t>
      </w:r>
      <w:r w:rsidRPr="00951DA1">
        <w:t xml:space="preserve"> 2026</w:t>
      </w:r>
      <w:r w:rsidR="004E4496" w:rsidRPr="00951DA1">
        <w:t>-28</w:t>
      </w:r>
      <w:r w:rsidRPr="00951DA1">
        <w:t>.</w:t>
      </w:r>
      <w:bookmarkEnd w:id="44"/>
    </w:p>
    <w:p w14:paraId="6E0FD10E" w14:textId="322C3C7C" w:rsidR="0021678F" w:rsidRPr="00951DA1" w:rsidRDefault="0021678F" w:rsidP="00DE407D">
      <w:pPr>
        <w:spacing w:after="120"/>
        <w:ind w:left="360"/>
        <w:jc w:val="both"/>
        <w:rPr>
          <w:rFonts w:cs="Arial"/>
          <w:szCs w:val="22"/>
        </w:rPr>
      </w:pPr>
    </w:p>
    <w:p w14:paraId="6FD3F367" w14:textId="77777777" w:rsidR="009B27AA" w:rsidRPr="00951DA1" w:rsidRDefault="009B27AA" w:rsidP="009B27AA">
      <w:pPr>
        <w:pStyle w:val="Naslov3"/>
      </w:pPr>
      <w:bookmarkStart w:id="45" w:name="_Toc119399204"/>
      <w:bookmarkStart w:id="46" w:name="_Toc232778902"/>
      <w:r w:rsidRPr="00951DA1">
        <w:t>Imena blokov</w:t>
      </w:r>
      <w:bookmarkEnd w:id="45"/>
      <w:bookmarkEnd w:id="46"/>
    </w:p>
    <w:p w14:paraId="312DB739" w14:textId="5C0BC5AB" w:rsidR="009B27AA" w:rsidRPr="00951DA1" w:rsidRDefault="00C94DD1" w:rsidP="009B27AA">
      <w:pPr>
        <w:rPr>
          <w:lang w:eastAsia="ar-SA"/>
        </w:rPr>
      </w:pPr>
      <w:r w:rsidRPr="00951DA1">
        <w:rPr>
          <w:lang w:eastAsia="ar-SA"/>
        </w:rPr>
        <w:t>U</w:t>
      </w:r>
      <w:r w:rsidR="009B27AA" w:rsidRPr="00951DA1">
        <w:rPr>
          <w:lang w:eastAsia="ar-SA"/>
        </w:rPr>
        <w:t>porablja</w:t>
      </w:r>
      <w:r w:rsidRPr="00951DA1">
        <w:rPr>
          <w:lang w:eastAsia="ar-SA"/>
        </w:rPr>
        <w:t>j</w:t>
      </w:r>
      <w:r w:rsidR="009B27AA" w:rsidRPr="00951DA1">
        <w:rPr>
          <w:lang w:eastAsia="ar-SA"/>
        </w:rPr>
        <w:t xml:space="preserve">o </w:t>
      </w:r>
      <w:r w:rsidRPr="00951DA1">
        <w:rPr>
          <w:lang w:eastAsia="ar-SA"/>
        </w:rPr>
        <w:t xml:space="preserve">se </w:t>
      </w:r>
      <w:r w:rsidR="009B27AA" w:rsidRPr="00951DA1">
        <w:rPr>
          <w:lang w:eastAsia="ar-SA"/>
        </w:rPr>
        <w:t>naslednj</w:t>
      </w:r>
      <w:r w:rsidRPr="00951DA1">
        <w:rPr>
          <w:lang w:eastAsia="ar-SA"/>
        </w:rPr>
        <w:t>e</w:t>
      </w:r>
      <w:r w:rsidR="009B27AA" w:rsidRPr="00951DA1">
        <w:rPr>
          <w:lang w:eastAsia="ar-SA"/>
        </w:rPr>
        <w:t xml:space="preserve"> </w:t>
      </w:r>
      <w:r w:rsidR="008317DF" w:rsidRPr="00951DA1">
        <w:rPr>
          <w:lang w:eastAsia="ar-SA"/>
        </w:rPr>
        <w:t xml:space="preserve">številke in </w:t>
      </w:r>
      <w:r w:rsidR="009B27AA" w:rsidRPr="00951DA1">
        <w:rPr>
          <w:lang w:eastAsia="ar-SA"/>
        </w:rPr>
        <w:t xml:space="preserve">imena blokov </w:t>
      </w:r>
      <w:r w:rsidR="008317DF" w:rsidRPr="00951DA1">
        <w:rPr>
          <w:lang w:eastAsia="ar-SA"/>
        </w:rPr>
        <w:t>ter</w:t>
      </w:r>
      <w:r w:rsidR="009B27AA" w:rsidRPr="00951DA1">
        <w:rPr>
          <w:lang w:eastAsia="ar-SA"/>
        </w:rPr>
        <w:t xml:space="preserve"> njihov</w:t>
      </w:r>
      <w:r w:rsidRPr="00951DA1">
        <w:rPr>
          <w:lang w:eastAsia="ar-SA"/>
        </w:rPr>
        <w:t>e</w:t>
      </w:r>
      <w:r w:rsidR="009B27AA" w:rsidRPr="00951DA1">
        <w:rPr>
          <w:lang w:eastAsia="ar-SA"/>
        </w:rPr>
        <w:t xml:space="preserve"> okrajšav</w:t>
      </w:r>
      <w:r w:rsidRPr="00951DA1">
        <w:rPr>
          <w:lang w:eastAsia="ar-SA"/>
        </w:rPr>
        <w:t>e</w:t>
      </w:r>
      <w:r w:rsidR="009B27AA" w:rsidRPr="00951DA1">
        <w:rPr>
          <w:lang w:eastAsia="ar-SA"/>
        </w:rPr>
        <w:t>:</w:t>
      </w:r>
    </w:p>
    <w:p w14:paraId="41DAC279" w14:textId="0CCED41A" w:rsidR="009B27AA" w:rsidRPr="00951DA1" w:rsidRDefault="009B27AA" w:rsidP="006B3F80">
      <w:pPr>
        <w:jc w:val="both"/>
        <w:rPr>
          <w:lang w:eastAsia="ar-SA"/>
        </w:rPr>
      </w:pPr>
      <w:r w:rsidRPr="00951DA1">
        <w:rPr>
          <w:lang w:eastAsia="ar-SA"/>
        </w:rPr>
        <w:t xml:space="preserve">01-Koper (KP), 02-Nova_Gorica (GO), 03-Postojna (PO), 04-Jesenice (JE), </w:t>
      </w:r>
      <w:r w:rsidRPr="00951DA1">
        <w:rPr>
          <w:b/>
          <w:bCs w:val="0"/>
          <w:lang w:eastAsia="ar-SA"/>
        </w:rPr>
        <w:t>05-Ljubljana (LJ), 06-Kočevje (KO), 07-Novo_mesto (NM), 08-Kamnik (KA),</w:t>
      </w:r>
      <w:r w:rsidRPr="00951DA1">
        <w:rPr>
          <w:lang w:eastAsia="ar-SA"/>
        </w:rPr>
        <w:t xml:space="preserve"> 09-Celje (CE), 10-Murska_Sobota (MS), 11-Maribor (MB), 12-Velenje (VE).</w:t>
      </w:r>
    </w:p>
    <w:p w14:paraId="006381B7" w14:textId="77777777" w:rsidR="009B27AA" w:rsidRPr="00951DA1" w:rsidRDefault="009B27AA" w:rsidP="007D21CB">
      <w:pPr>
        <w:rPr>
          <w:lang w:eastAsia="ar-SA"/>
        </w:rPr>
      </w:pPr>
    </w:p>
    <w:p w14:paraId="0473F039" w14:textId="266F966E" w:rsidR="00ED32C9" w:rsidRPr="00951DA1" w:rsidRDefault="009F1CE3" w:rsidP="00ED32C9">
      <w:pPr>
        <w:pStyle w:val="Naslov2"/>
      </w:pPr>
      <w:bookmarkStart w:id="47" w:name="__RefHeading__5_311996004"/>
      <w:bookmarkStart w:id="48" w:name="_Toc119399205"/>
      <w:bookmarkStart w:id="49" w:name="_Toc232778903"/>
      <w:bookmarkEnd w:id="47"/>
      <w:r w:rsidRPr="00951DA1">
        <w:t>O</w:t>
      </w:r>
      <w:r w:rsidR="008A46EC" w:rsidRPr="00951DA1">
        <w:t>snovn</w:t>
      </w:r>
      <w:r w:rsidRPr="00951DA1">
        <w:t>e značilnosti projekta</w:t>
      </w:r>
      <w:bookmarkEnd w:id="48"/>
      <w:bookmarkEnd w:id="49"/>
    </w:p>
    <w:p w14:paraId="6ED36AA9" w14:textId="409297DD" w:rsidR="00ED32C9" w:rsidRPr="00951DA1" w:rsidRDefault="00787D85" w:rsidP="007D21CB">
      <w:pPr>
        <w:numPr>
          <w:ilvl w:val="0"/>
          <w:numId w:val="3"/>
        </w:numPr>
        <w:spacing w:after="120"/>
        <w:jc w:val="both"/>
        <w:rPr>
          <w:rFonts w:cs="Arial"/>
          <w:szCs w:val="22"/>
        </w:rPr>
      </w:pPr>
      <w:r w:rsidRPr="00951DA1">
        <w:rPr>
          <w:rFonts w:cs="Arial"/>
          <w:szCs w:val="22"/>
        </w:rPr>
        <w:t>Za posamez</w:t>
      </w:r>
      <w:r w:rsidR="00ED32C9" w:rsidRPr="00951DA1">
        <w:rPr>
          <w:rFonts w:cs="Arial"/>
          <w:szCs w:val="22"/>
        </w:rPr>
        <w:t>en blok</w:t>
      </w:r>
      <w:r w:rsidRPr="00951DA1">
        <w:rPr>
          <w:rFonts w:cs="Arial"/>
          <w:szCs w:val="22"/>
        </w:rPr>
        <w:t xml:space="preserve"> se </w:t>
      </w:r>
      <w:r w:rsidR="00ED32C9" w:rsidRPr="00951DA1">
        <w:rPr>
          <w:rFonts w:cs="Arial"/>
          <w:szCs w:val="22"/>
        </w:rPr>
        <w:t>istočasno in iz iste</w:t>
      </w:r>
      <w:r w:rsidR="00893207" w:rsidRPr="00951DA1">
        <w:rPr>
          <w:rFonts w:cs="Arial"/>
          <w:szCs w:val="22"/>
        </w:rPr>
        <w:t xml:space="preserve">ga </w:t>
      </w:r>
      <w:r w:rsidR="00E547A5" w:rsidRPr="00951DA1">
        <w:rPr>
          <w:rFonts w:cs="Arial"/>
          <w:szCs w:val="22"/>
        </w:rPr>
        <w:t xml:space="preserve">preleta </w:t>
      </w:r>
      <w:r w:rsidR="00802601" w:rsidRPr="00951DA1">
        <w:rPr>
          <w:rFonts w:cs="Arial"/>
          <w:szCs w:val="22"/>
        </w:rPr>
        <w:t>zrakoplova</w:t>
      </w:r>
      <w:r w:rsidR="00ED32C9" w:rsidRPr="00951DA1">
        <w:rPr>
          <w:rFonts w:cs="Arial"/>
          <w:szCs w:val="22"/>
        </w:rPr>
        <w:t xml:space="preserve"> </w:t>
      </w:r>
      <w:r w:rsidRPr="00951DA1">
        <w:rPr>
          <w:rFonts w:cs="Arial"/>
          <w:szCs w:val="22"/>
        </w:rPr>
        <w:t xml:space="preserve">izvede </w:t>
      </w:r>
      <w:r w:rsidR="00A806C1" w:rsidRPr="00951DA1">
        <w:rPr>
          <w:rFonts w:cs="Arial"/>
          <w:szCs w:val="22"/>
        </w:rPr>
        <w:t xml:space="preserve">zračno </w:t>
      </w:r>
      <w:r w:rsidRPr="00951DA1">
        <w:rPr>
          <w:rFonts w:cs="Arial"/>
          <w:szCs w:val="22"/>
        </w:rPr>
        <w:t xml:space="preserve">lasersko skeniranje </w:t>
      </w:r>
      <w:r w:rsidR="00ED32C9" w:rsidRPr="00951DA1">
        <w:rPr>
          <w:rFonts w:cs="Arial"/>
          <w:szCs w:val="22"/>
        </w:rPr>
        <w:t xml:space="preserve">in </w:t>
      </w:r>
      <w:proofErr w:type="spellStart"/>
      <w:r w:rsidR="00ED32C9" w:rsidRPr="00951DA1">
        <w:rPr>
          <w:rFonts w:cs="Arial"/>
          <w:szCs w:val="22"/>
        </w:rPr>
        <w:t>aerofotografiranje</w:t>
      </w:r>
      <w:proofErr w:type="spellEnd"/>
      <w:r w:rsidRPr="00951DA1">
        <w:rPr>
          <w:rFonts w:cs="Arial"/>
          <w:szCs w:val="22"/>
        </w:rPr>
        <w:t xml:space="preserve">. </w:t>
      </w:r>
    </w:p>
    <w:p w14:paraId="443D7DEB" w14:textId="61FE0EF8" w:rsidR="00802601" w:rsidRPr="00951DA1" w:rsidRDefault="00787D85" w:rsidP="009F1CE3">
      <w:pPr>
        <w:numPr>
          <w:ilvl w:val="0"/>
          <w:numId w:val="3"/>
        </w:numPr>
        <w:spacing w:after="120"/>
        <w:jc w:val="both"/>
        <w:rPr>
          <w:rFonts w:cs="Arial"/>
          <w:szCs w:val="22"/>
        </w:rPr>
      </w:pPr>
      <w:r w:rsidRPr="00951DA1">
        <w:rPr>
          <w:rFonts w:cs="Arial"/>
          <w:szCs w:val="22"/>
        </w:rPr>
        <w:t>Osnovni izdelki</w:t>
      </w:r>
      <w:r w:rsidR="009F1CE3" w:rsidRPr="00951DA1">
        <w:rPr>
          <w:rFonts w:cs="Arial"/>
          <w:szCs w:val="22"/>
        </w:rPr>
        <w:t xml:space="preserve"> projekta</w:t>
      </w:r>
      <w:r w:rsidRPr="00951DA1">
        <w:rPr>
          <w:rFonts w:cs="Arial"/>
          <w:szCs w:val="22"/>
        </w:rPr>
        <w:t>, ki se predajo</w:t>
      </w:r>
      <w:r w:rsidR="00AD4138" w:rsidRPr="00951DA1">
        <w:rPr>
          <w:rFonts w:cs="Arial"/>
          <w:szCs w:val="22"/>
        </w:rPr>
        <w:t>,</w:t>
      </w:r>
      <w:r w:rsidRPr="00951DA1">
        <w:rPr>
          <w:rFonts w:cs="Arial"/>
          <w:szCs w:val="22"/>
        </w:rPr>
        <w:t xml:space="preserve"> so: </w:t>
      </w:r>
    </w:p>
    <w:p w14:paraId="0D85DC19" w14:textId="263A39FE" w:rsidR="00D86868" w:rsidRPr="00951DA1" w:rsidRDefault="00D86868" w:rsidP="00802601">
      <w:pPr>
        <w:numPr>
          <w:ilvl w:val="1"/>
          <w:numId w:val="3"/>
        </w:numPr>
        <w:spacing w:after="120"/>
        <w:jc w:val="both"/>
        <w:rPr>
          <w:rFonts w:cs="Arial"/>
          <w:szCs w:val="22"/>
        </w:rPr>
      </w:pPr>
      <w:proofErr w:type="spellStart"/>
      <w:r w:rsidRPr="00951DA1">
        <w:rPr>
          <w:rFonts w:cs="Arial"/>
          <w:szCs w:val="22"/>
        </w:rPr>
        <w:t>georeferenciran</w:t>
      </w:r>
      <w:proofErr w:type="spellEnd"/>
      <w:r w:rsidRPr="00951DA1">
        <w:rPr>
          <w:rFonts w:cs="Arial"/>
          <w:szCs w:val="22"/>
        </w:rPr>
        <w:t xml:space="preserve"> oblak točk (GOT)</w:t>
      </w:r>
    </w:p>
    <w:p w14:paraId="5887B379" w14:textId="253C1888" w:rsidR="00802601" w:rsidRPr="00951DA1" w:rsidRDefault="00ED32C9" w:rsidP="00802601">
      <w:pPr>
        <w:numPr>
          <w:ilvl w:val="1"/>
          <w:numId w:val="3"/>
        </w:numPr>
        <w:spacing w:after="120"/>
        <w:jc w:val="both"/>
        <w:rPr>
          <w:rFonts w:cs="Arial"/>
          <w:szCs w:val="22"/>
        </w:rPr>
      </w:pPr>
      <w:proofErr w:type="spellStart"/>
      <w:r w:rsidRPr="00951DA1">
        <w:rPr>
          <w:rFonts w:cs="Arial"/>
          <w:szCs w:val="22"/>
        </w:rPr>
        <w:t>georeferenciran</w:t>
      </w:r>
      <w:proofErr w:type="spellEnd"/>
      <w:r w:rsidRPr="00951DA1">
        <w:rPr>
          <w:rFonts w:cs="Arial"/>
          <w:szCs w:val="22"/>
        </w:rPr>
        <w:t xml:space="preserve"> in klasificiran oblak točk (GKOT), </w:t>
      </w:r>
    </w:p>
    <w:p w14:paraId="4DD138BD" w14:textId="77777777" w:rsidR="00802601" w:rsidRPr="00951DA1" w:rsidRDefault="00ED32C9" w:rsidP="00802601">
      <w:pPr>
        <w:numPr>
          <w:ilvl w:val="1"/>
          <w:numId w:val="3"/>
        </w:numPr>
        <w:spacing w:after="120"/>
        <w:jc w:val="both"/>
        <w:rPr>
          <w:rFonts w:cs="Arial"/>
          <w:szCs w:val="22"/>
        </w:rPr>
      </w:pPr>
      <w:r w:rsidRPr="00951DA1">
        <w:rPr>
          <w:rFonts w:cs="Arial"/>
          <w:szCs w:val="22"/>
        </w:rPr>
        <w:t xml:space="preserve">oblak točk reliefa (OTR), </w:t>
      </w:r>
    </w:p>
    <w:p w14:paraId="6C11E17D" w14:textId="77777777" w:rsidR="00802601" w:rsidRPr="00951DA1" w:rsidRDefault="00ED32C9" w:rsidP="00802601">
      <w:pPr>
        <w:numPr>
          <w:ilvl w:val="1"/>
          <w:numId w:val="3"/>
        </w:numPr>
        <w:spacing w:after="120"/>
        <w:jc w:val="both"/>
        <w:rPr>
          <w:rFonts w:cs="Arial"/>
          <w:szCs w:val="22"/>
        </w:rPr>
      </w:pPr>
      <w:r w:rsidRPr="00951DA1">
        <w:rPr>
          <w:rFonts w:cs="Arial"/>
          <w:szCs w:val="22"/>
        </w:rPr>
        <w:t xml:space="preserve">digitalni model reliefa (DMR), </w:t>
      </w:r>
    </w:p>
    <w:p w14:paraId="17E46D2A" w14:textId="6885C108" w:rsidR="00802601" w:rsidRPr="00951DA1" w:rsidRDefault="00ED32C9" w:rsidP="00802601">
      <w:pPr>
        <w:numPr>
          <w:ilvl w:val="1"/>
          <w:numId w:val="3"/>
        </w:numPr>
        <w:spacing w:after="120"/>
        <w:jc w:val="both"/>
        <w:rPr>
          <w:rFonts w:cs="Arial"/>
          <w:szCs w:val="22"/>
        </w:rPr>
      </w:pPr>
      <w:r w:rsidRPr="00951DA1">
        <w:rPr>
          <w:rFonts w:cs="Arial"/>
          <w:szCs w:val="22"/>
        </w:rPr>
        <w:t>digitalni model površja (DMP),</w:t>
      </w:r>
    </w:p>
    <w:p w14:paraId="5873AEF8" w14:textId="7874FDB8" w:rsidR="006303F5" w:rsidRPr="00951DA1" w:rsidRDefault="006303F5" w:rsidP="00802601">
      <w:pPr>
        <w:numPr>
          <w:ilvl w:val="1"/>
          <w:numId w:val="3"/>
        </w:numPr>
        <w:spacing w:after="120"/>
        <w:jc w:val="both"/>
        <w:rPr>
          <w:rFonts w:cs="Arial"/>
          <w:szCs w:val="22"/>
        </w:rPr>
      </w:pPr>
      <w:proofErr w:type="spellStart"/>
      <w:r w:rsidRPr="00951DA1">
        <w:rPr>
          <w:rFonts w:cs="Arial"/>
          <w:szCs w:val="22"/>
        </w:rPr>
        <w:t>narmaliziran</w:t>
      </w:r>
      <w:proofErr w:type="spellEnd"/>
      <w:r w:rsidRPr="00951DA1">
        <w:rPr>
          <w:rFonts w:cs="Arial"/>
          <w:szCs w:val="22"/>
        </w:rPr>
        <w:t xml:space="preserve"> digitalni model površja (</w:t>
      </w:r>
      <w:proofErr w:type="spellStart"/>
      <w:r w:rsidRPr="00951DA1">
        <w:rPr>
          <w:rFonts w:cs="Arial"/>
          <w:szCs w:val="22"/>
        </w:rPr>
        <w:t>nDMP</w:t>
      </w:r>
      <w:proofErr w:type="spellEnd"/>
      <w:r w:rsidRPr="00951DA1">
        <w:rPr>
          <w:rFonts w:cs="Arial"/>
          <w:szCs w:val="22"/>
        </w:rPr>
        <w:t>),</w:t>
      </w:r>
    </w:p>
    <w:p w14:paraId="7D846E3B" w14:textId="77777777" w:rsidR="00802601" w:rsidRPr="00951DA1" w:rsidRDefault="00ED32C9" w:rsidP="00802601">
      <w:pPr>
        <w:numPr>
          <w:ilvl w:val="1"/>
          <w:numId w:val="3"/>
        </w:numPr>
        <w:spacing w:after="120"/>
        <w:jc w:val="both"/>
        <w:rPr>
          <w:rFonts w:cs="Arial"/>
          <w:szCs w:val="22"/>
        </w:rPr>
      </w:pPr>
      <w:r w:rsidRPr="00951DA1">
        <w:rPr>
          <w:rFonts w:cs="Arial"/>
          <w:szCs w:val="22"/>
        </w:rPr>
        <w:lastRenderedPageBreak/>
        <w:t xml:space="preserve">podoba analitičnega senčenja (PAS), </w:t>
      </w:r>
    </w:p>
    <w:p w14:paraId="308EDFFC" w14:textId="6E4B3A27" w:rsidR="00CC563C" w:rsidRPr="00951DA1" w:rsidRDefault="00ED32C9" w:rsidP="00802601">
      <w:pPr>
        <w:numPr>
          <w:ilvl w:val="1"/>
          <w:numId w:val="3"/>
        </w:numPr>
        <w:spacing w:after="120"/>
        <w:jc w:val="both"/>
        <w:rPr>
          <w:rFonts w:cs="Arial"/>
          <w:szCs w:val="22"/>
        </w:rPr>
      </w:pPr>
      <w:r w:rsidRPr="00951DA1">
        <w:rPr>
          <w:rFonts w:cs="Arial"/>
          <w:szCs w:val="22"/>
        </w:rPr>
        <w:t xml:space="preserve">aerofotografije </w:t>
      </w:r>
      <w:r w:rsidR="00CC563C" w:rsidRPr="00951DA1">
        <w:rPr>
          <w:rFonts w:cs="Arial"/>
          <w:szCs w:val="22"/>
        </w:rPr>
        <w:t>(AF)</w:t>
      </w:r>
      <w:r w:rsidR="006303F5" w:rsidRPr="00951DA1">
        <w:rPr>
          <w:rFonts w:cs="Arial"/>
          <w:szCs w:val="22"/>
        </w:rPr>
        <w:t>,</w:t>
      </w:r>
    </w:p>
    <w:p w14:paraId="1499131B" w14:textId="162D7DB5" w:rsidR="00802601" w:rsidRPr="00951DA1" w:rsidRDefault="00ED32C9" w:rsidP="00802601">
      <w:pPr>
        <w:numPr>
          <w:ilvl w:val="1"/>
          <w:numId w:val="3"/>
        </w:numPr>
        <w:spacing w:after="120"/>
        <w:jc w:val="both"/>
        <w:rPr>
          <w:rFonts w:cs="Arial"/>
          <w:szCs w:val="22"/>
        </w:rPr>
      </w:pPr>
      <w:r w:rsidRPr="00951DA1">
        <w:rPr>
          <w:rFonts w:cs="Arial"/>
          <w:szCs w:val="22"/>
        </w:rPr>
        <w:t xml:space="preserve">parametri njihove orientacije </w:t>
      </w:r>
      <w:r w:rsidR="00916D98" w:rsidRPr="00951DA1">
        <w:rPr>
          <w:rFonts w:cs="Arial"/>
          <w:szCs w:val="22"/>
        </w:rPr>
        <w:t xml:space="preserve">po zaključeni </w:t>
      </w:r>
      <w:proofErr w:type="spellStart"/>
      <w:r w:rsidR="00916D98" w:rsidRPr="00951DA1">
        <w:rPr>
          <w:rFonts w:cs="Arial"/>
          <w:szCs w:val="22"/>
        </w:rPr>
        <w:t>aerotri</w:t>
      </w:r>
      <w:r w:rsidR="008D2BE3" w:rsidRPr="00951DA1">
        <w:rPr>
          <w:rFonts w:cs="Arial"/>
          <w:szCs w:val="22"/>
        </w:rPr>
        <w:t>a</w:t>
      </w:r>
      <w:r w:rsidR="00916D98" w:rsidRPr="00951DA1">
        <w:rPr>
          <w:rFonts w:cs="Arial"/>
          <w:szCs w:val="22"/>
        </w:rPr>
        <w:t>ngulaciji</w:t>
      </w:r>
      <w:proofErr w:type="spellEnd"/>
      <w:r w:rsidR="00916D98" w:rsidRPr="00951DA1">
        <w:rPr>
          <w:rFonts w:cs="Arial"/>
          <w:szCs w:val="22"/>
        </w:rPr>
        <w:t xml:space="preserve"> </w:t>
      </w:r>
      <w:r w:rsidR="00CC563C" w:rsidRPr="00951DA1">
        <w:rPr>
          <w:rFonts w:cs="Arial"/>
          <w:szCs w:val="22"/>
        </w:rPr>
        <w:t xml:space="preserve">(AT) </w:t>
      </w:r>
      <w:r w:rsidRPr="00951DA1">
        <w:rPr>
          <w:rFonts w:cs="Arial"/>
          <w:szCs w:val="22"/>
        </w:rPr>
        <w:t>z namenom stereo</w:t>
      </w:r>
      <w:r w:rsidR="00150837" w:rsidRPr="00951DA1">
        <w:rPr>
          <w:rFonts w:cs="Arial"/>
          <w:szCs w:val="22"/>
        </w:rPr>
        <w:t>-</w:t>
      </w:r>
      <w:proofErr w:type="spellStart"/>
      <w:r w:rsidRPr="00951DA1">
        <w:rPr>
          <w:rFonts w:cs="Arial"/>
          <w:szCs w:val="22"/>
        </w:rPr>
        <w:t>izvrednotenja</w:t>
      </w:r>
      <w:proofErr w:type="spellEnd"/>
      <w:r w:rsidR="003E0C7F">
        <w:rPr>
          <w:rFonts w:cs="Arial"/>
          <w:szCs w:val="22"/>
        </w:rPr>
        <w:t xml:space="preserve"> </w:t>
      </w:r>
      <w:r w:rsidR="00CC563C" w:rsidRPr="00951DA1">
        <w:rPr>
          <w:rFonts w:cs="Arial"/>
          <w:szCs w:val="22"/>
        </w:rPr>
        <w:t>in izdelave POF</w:t>
      </w:r>
      <w:r w:rsidRPr="00951DA1">
        <w:rPr>
          <w:rFonts w:cs="Arial"/>
          <w:szCs w:val="22"/>
        </w:rPr>
        <w:t xml:space="preserve">, </w:t>
      </w:r>
    </w:p>
    <w:p w14:paraId="40B38271" w14:textId="5702D9BC" w:rsidR="006303F5" w:rsidRPr="00951DA1" w:rsidRDefault="00ED32C9" w:rsidP="00802601">
      <w:pPr>
        <w:numPr>
          <w:ilvl w:val="1"/>
          <w:numId w:val="3"/>
        </w:numPr>
        <w:spacing w:after="120"/>
        <w:jc w:val="both"/>
        <w:rPr>
          <w:rFonts w:cs="Arial"/>
          <w:szCs w:val="22"/>
        </w:rPr>
      </w:pPr>
      <w:r w:rsidRPr="00951DA1">
        <w:rPr>
          <w:rFonts w:cs="Arial"/>
          <w:szCs w:val="22"/>
        </w:rPr>
        <w:t>digitalni model površja (DMP</w:t>
      </w:r>
      <w:r w:rsidR="006303F5" w:rsidRPr="00951DA1">
        <w:rPr>
          <w:rFonts w:cs="Arial"/>
          <w:szCs w:val="22"/>
        </w:rPr>
        <w:t>a1</w:t>
      </w:r>
      <w:r w:rsidRPr="00951DA1">
        <w:rPr>
          <w:rFonts w:cs="Arial"/>
          <w:szCs w:val="22"/>
        </w:rPr>
        <w:t>) generiran s slikovnim ujemanje</w:t>
      </w:r>
      <w:r w:rsidR="008228B7" w:rsidRPr="00951DA1">
        <w:rPr>
          <w:rFonts w:cs="Arial"/>
          <w:szCs w:val="22"/>
        </w:rPr>
        <w:t>m</w:t>
      </w:r>
      <w:r w:rsidRPr="00951DA1">
        <w:rPr>
          <w:rFonts w:cs="Arial"/>
          <w:szCs w:val="22"/>
        </w:rPr>
        <w:t xml:space="preserve"> iz aerofotografij</w:t>
      </w:r>
      <w:r w:rsidR="00CC563C" w:rsidRPr="00951DA1">
        <w:rPr>
          <w:rFonts w:cs="Arial"/>
          <w:szCs w:val="22"/>
        </w:rPr>
        <w:t>,</w:t>
      </w:r>
    </w:p>
    <w:p w14:paraId="426CE66D" w14:textId="7D8C4B95" w:rsidR="00802601" w:rsidRPr="00951DA1" w:rsidRDefault="006303F5" w:rsidP="00802601">
      <w:pPr>
        <w:numPr>
          <w:ilvl w:val="1"/>
          <w:numId w:val="3"/>
        </w:numPr>
        <w:spacing w:after="120"/>
        <w:jc w:val="both"/>
        <w:rPr>
          <w:rFonts w:cs="Arial"/>
          <w:szCs w:val="22"/>
        </w:rPr>
      </w:pPr>
      <w:r w:rsidRPr="00951DA1">
        <w:rPr>
          <w:rFonts w:cs="Arial"/>
          <w:szCs w:val="22"/>
        </w:rPr>
        <w:t xml:space="preserve">digitalni model </w:t>
      </w:r>
      <w:proofErr w:type="spellStart"/>
      <w:r w:rsidRPr="00951DA1">
        <w:rPr>
          <w:rFonts w:cs="Arial"/>
          <w:szCs w:val="22"/>
        </w:rPr>
        <w:t>porvšja</w:t>
      </w:r>
      <w:proofErr w:type="spellEnd"/>
      <w:r w:rsidR="00ED32C9" w:rsidRPr="00951DA1">
        <w:rPr>
          <w:rFonts w:cs="Arial"/>
          <w:szCs w:val="22"/>
        </w:rPr>
        <w:t xml:space="preserve"> </w:t>
      </w:r>
      <w:r w:rsidRPr="00951DA1">
        <w:rPr>
          <w:rFonts w:cs="Arial"/>
          <w:szCs w:val="22"/>
        </w:rPr>
        <w:t xml:space="preserve">(DMPa2) </w:t>
      </w:r>
      <w:proofErr w:type="spellStart"/>
      <w:r w:rsidRPr="00951DA1">
        <w:rPr>
          <w:rFonts w:cs="Arial"/>
          <w:szCs w:val="22"/>
        </w:rPr>
        <w:t>iterpoliran</w:t>
      </w:r>
      <w:proofErr w:type="spellEnd"/>
      <w:r w:rsidRPr="00951DA1">
        <w:rPr>
          <w:rFonts w:cs="Arial"/>
          <w:szCs w:val="22"/>
        </w:rPr>
        <w:t xml:space="preserve"> iz DMPa1,</w:t>
      </w:r>
    </w:p>
    <w:p w14:paraId="5434F60B" w14:textId="07D60AF0" w:rsidR="00B721B8" w:rsidRPr="00951DA1" w:rsidRDefault="00ED32C9" w:rsidP="299CCC15">
      <w:pPr>
        <w:numPr>
          <w:ilvl w:val="1"/>
          <w:numId w:val="3"/>
        </w:numPr>
        <w:spacing w:after="120"/>
        <w:jc w:val="both"/>
        <w:rPr>
          <w:rFonts w:cs="Arial"/>
        </w:rPr>
      </w:pPr>
      <w:r w:rsidRPr="00951DA1">
        <w:rPr>
          <w:rFonts w:cs="Arial"/>
        </w:rPr>
        <w:t xml:space="preserve">popolni </w:t>
      </w:r>
      <w:proofErr w:type="spellStart"/>
      <w:r w:rsidRPr="00951DA1">
        <w:rPr>
          <w:rFonts w:cs="Arial"/>
        </w:rPr>
        <w:t>ortofoto</w:t>
      </w:r>
      <w:proofErr w:type="spellEnd"/>
      <w:r w:rsidR="00CC563C" w:rsidRPr="00951DA1">
        <w:rPr>
          <w:rFonts w:cs="Arial"/>
        </w:rPr>
        <w:t xml:space="preserve"> (POF)</w:t>
      </w:r>
      <w:r w:rsidRPr="00951DA1">
        <w:rPr>
          <w:rFonts w:cs="Arial"/>
        </w:rPr>
        <w:t xml:space="preserve">. </w:t>
      </w:r>
    </w:p>
    <w:p w14:paraId="6FA752E0" w14:textId="2367ECF9" w:rsidR="00802601" w:rsidRPr="00951DA1" w:rsidRDefault="00B721B8" w:rsidP="00E07251">
      <w:pPr>
        <w:pStyle w:val="Naslov3"/>
      </w:pPr>
      <w:bookmarkStart w:id="50" w:name="_Toc232778904"/>
      <w:r w:rsidRPr="00951DA1">
        <w:t>Natančnejša opredelitev izdelkov</w:t>
      </w:r>
      <w:bookmarkEnd w:id="50"/>
    </w:p>
    <w:p w14:paraId="28C7B7F7" w14:textId="38B18519" w:rsidR="000A551A" w:rsidRPr="00951DA1" w:rsidRDefault="00ED32C9" w:rsidP="000A551A">
      <w:pPr>
        <w:numPr>
          <w:ilvl w:val="0"/>
          <w:numId w:val="3"/>
        </w:numPr>
        <w:spacing w:after="120"/>
        <w:jc w:val="both"/>
        <w:rPr>
          <w:rFonts w:cs="Arial"/>
          <w:szCs w:val="22"/>
        </w:rPr>
      </w:pPr>
      <w:r w:rsidRPr="00951DA1">
        <w:rPr>
          <w:rFonts w:cs="Arial"/>
          <w:szCs w:val="22"/>
        </w:rPr>
        <w:t xml:space="preserve">Poleg </w:t>
      </w:r>
      <w:r w:rsidR="00A31D60">
        <w:rPr>
          <w:rFonts w:cs="Arial"/>
          <w:szCs w:val="22"/>
        </w:rPr>
        <w:t xml:space="preserve">osnovnih </w:t>
      </w:r>
      <w:r w:rsidRPr="00951DA1">
        <w:rPr>
          <w:rFonts w:cs="Arial"/>
          <w:szCs w:val="22"/>
        </w:rPr>
        <w:t>izdelkov</w:t>
      </w:r>
      <w:r w:rsidR="00A31D60">
        <w:rPr>
          <w:rFonts w:cs="Arial"/>
          <w:szCs w:val="22"/>
        </w:rPr>
        <w:t xml:space="preserve"> projekta</w:t>
      </w:r>
      <w:r w:rsidRPr="00951DA1">
        <w:rPr>
          <w:rFonts w:cs="Arial"/>
          <w:szCs w:val="22"/>
        </w:rPr>
        <w:t xml:space="preserve">, ki jih izvajalec preda naročniku, izvajalec hrani </w:t>
      </w:r>
      <w:r w:rsidR="003F6C74" w:rsidRPr="00951DA1">
        <w:rPr>
          <w:rFonts w:cs="Arial"/>
          <w:szCs w:val="22"/>
        </w:rPr>
        <w:t>originaln</w:t>
      </w:r>
      <w:r w:rsidR="006F6137">
        <w:rPr>
          <w:rFonts w:cs="Arial"/>
          <w:szCs w:val="22"/>
        </w:rPr>
        <w:t>o zajete</w:t>
      </w:r>
      <w:r w:rsidR="003F6C74" w:rsidRPr="00951DA1">
        <w:rPr>
          <w:rFonts w:cs="Arial"/>
          <w:szCs w:val="22"/>
        </w:rPr>
        <w:t xml:space="preserve"> </w:t>
      </w:r>
      <w:r w:rsidRPr="00951DA1">
        <w:rPr>
          <w:rFonts w:cs="Arial"/>
          <w:szCs w:val="22"/>
        </w:rPr>
        <w:t xml:space="preserve">podatke </w:t>
      </w:r>
      <w:r w:rsidR="00EE5F55" w:rsidRPr="00951DA1">
        <w:rPr>
          <w:rFonts w:cs="Arial"/>
          <w:szCs w:val="22"/>
        </w:rPr>
        <w:t>ZLS</w:t>
      </w:r>
      <w:r w:rsidR="00E42838" w:rsidRPr="00951DA1">
        <w:rPr>
          <w:rFonts w:cs="Arial"/>
          <w:szCs w:val="22"/>
        </w:rPr>
        <w:t xml:space="preserve"> še 3 leta po končanju pogodbe</w:t>
      </w:r>
      <w:r w:rsidR="00A31D60">
        <w:rPr>
          <w:rFonts w:cs="Arial"/>
          <w:szCs w:val="22"/>
        </w:rPr>
        <w:t>.</w:t>
      </w:r>
      <w:r w:rsidR="000A551A" w:rsidRPr="00951DA1">
        <w:rPr>
          <w:rFonts w:cs="Arial"/>
          <w:szCs w:val="22"/>
        </w:rPr>
        <w:t xml:space="preserve"> </w:t>
      </w:r>
      <w:r w:rsidR="00A31D60">
        <w:rPr>
          <w:rFonts w:cs="Arial"/>
          <w:szCs w:val="22"/>
        </w:rPr>
        <w:t>V</w:t>
      </w:r>
      <w:r w:rsidR="000A551A" w:rsidRPr="00951DA1">
        <w:rPr>
          <w:rFonts w:cs="Arial"/>
          <w:szCs w:val="22"/>
        </w:rPr>
        <w:t xml:space="preserve"> tem času lahko </w:t>
      </w:r>
      <w:r w:rsidR="00A31D60">
        <w:rPr>
          <w:rFonts w:cs="Arial"/>
          <w:szCs w:val="22"/>
        </w:rPr>
        <w:t xml:space="preserve">originalne podatke </w:t>
      </w:r>
      <w:r w:rsidR="000A551A" w:rsidRPr="00951DA1">
        <w:rPr>
          <w:rFonts w:cs="Arial"/>
          <w:szCs w:val="22"/>
        </w:rPr>
        <w:t>delno ali v celoti preda naročniku na njegovo zahtevo.</w:t>
      </w:r>
    </w:p>
    <w:p w14:paraId="5579AF24" w14:textId="0D4BD325" w:rsidR="00ED32C9" w:rsidRPr="00951DA1" w:rsidRDefault="00ED32C9" w:rsidP="00066375">
      <w:pPr>
        <w:numPr>
          <w:ilvl w:val="0"/>
          <w:numId w:val="3"/>
        </w:numPr>
        <w:spacing w:after="120"/>
        <w:jc w:val="both"/>
        <w:rPr>
          <w:rFonts w:cs="Arial"/>
          <w:szCs w:val="22"/>
        </w:rPr>
      </w:pPr>
      <w:r w:rsidRPr="00951DA1">
        <w:rPr>
          <w:rFonts w:cs="Arial"/>
          <w:szCs w:val="22"/>
        </w:rPr>
        <w:t>Poleg izdelkov izvajalec naročniku preda tudi metapodatke</w:t>
      </w:r>
      <w:r w:rsidR="00B74457" w:rsidRPr="00951DA1">
        <w:rPr>
          <w:rFonts w:cs="Arial"/>
          <w:szCs w:val="22"/>
        </w:rPr>
        <w:t>,</w:t>
      </w:r>
      <w:r w:rsidRPr="00951DA1">
        <w:rPr>
          <w:rFonts w:cs="Arial"/>
          <w:szCs w:val="22"/>
        </w:rPr>
        <w:t xml:space="preserve"> </w:t>
      </w:r>
      <w:r w:rsidR="00B74457" w:rsidRPr="00951DA1">
        <w:rPr>
          <w:rFonts w:cs="Arial"/>
          <w:szCs w:val="22"/>
        </w:rPr>
        <w:t xml:space="preserve">dve </w:t>
      </w:r>
      <w:r w:rsidRPr="00951DA1">
        <w:rPr>
          <w:rFonts w:cs="Arial"/>
          <w:szCs w:val="22"/>
        </w:rPr>
        <w:t>tehničn</w:t>
      </w:r>
      <w:r w:rsidR="00B74457" w:rsidRPr="00951DA1">
        <w:rPr>
          <w:rFonts w:cs="Arial"/>
          <w:szCs w:val="22"/>
        </w:rPr>
        <w:t>i poročili</w:t>
      </w:r>
      <w:r w:rsidRPr="00951DA1">
        <w:rPr>
          <w:rFonts w:cs="Arial"/>
          <w:szCs w:val="22"/>
        </w:rPr>
        <w:t xml:space="preserve"> </w:t>
      </w:r>
      <w:r w:rsidR="00CC563C" w:rsidRPr="00951DA1">
        <w:rPr>
          <w:rFonts w:cs="Arial"/>
          <w:szCs w:val="22"/>
        </w:rPr>
        <w:t xml:space="preserve">(za ZLS in AF) </w:t>
      </w:r>
      <w:r w:rsidRPr="00951DA1">
        <w:rPr>
          <w:rFonts w:cs="Arial"/>
          <w:szCs w:val="22"/>
        </w:rPr>
        <w:t>in drug</w:t>
      </w:r>
      <w:r w:rsidR="00B74457" w:rsidRPr="00951DA1">
        <w:rPr>
          <w:rFonts w:cs="Arial"/>
          <w:szCs w:val="22"/>
        </w:rPr>
        <w:t>e zapise</w:t>
      </w:r>
      <w:r w:rsidRPr="00951DA1">
        <w:rPr>
          <w:rFonts w:cs="Arial"/>
          <w:szCs w:val="22"/>
        </w:rPr>
        <w:t>, ki so naveden</w:t>
      </w:r>
      <w:r w:rsidR="00633028" w:rsidRPr="00951DA1">
        <w:rPr>
          <w:rFonts w:cs="Arial"/>
          <w:szCs w:val="22"/>
        </w:rPr>
        <w:t>i</w:t>
      </w:r>
      <w:r w:rsidRPr="00951DA1">
        <w:rPr>
          <w:rFonts w:cs="Arial"/>
          <w:szCs w:val="22"/>
        </w:rPr>
        <w:t xml:space="preserve"> v teh navodili</w:t>
      </w:r>
      <w:r w:rsidR="00D26844" w:rsidRPr="00951DA1">
        <w:rPr>
          <w:rFonts w:cs="Arial"/>
          <w:szCs w:val="22"/>
        </w:rPr>
        <w:t>h</w:t>
      </w:r>
      <w:r w:rsidRPr="00951DA1">
        <w:rPr>
          <w:rFonts w:cs="Arial"/>
          <w:szCs w:val="22"/>
        </w:rPr>
        <w:t xml:space="preserve">. Izvajalec preda tudi svoja interna poročila, v kolikor je iz njih razvidno izvajanje </w:t>
      </w:r>
      <w:r w:rsidR="00D4490E" w:rsidRPr="00951DA1">
        <w:rPr>
          <w:rFonts w:cs="Arial"/>
          <w:szCs w:val="22"/>
        </w:rPr>
        <w:t xml:space="preserve">notranje </w:t>
      </w:r>
      <w:r w:rsidRPr="00951DA1">
        <w:rPr>
          <w:rFonts w:cs="Arial"/>
          <w:szCs w:val="22"/>
        </w:rPr>
        <w:t>kontrole</w:t>
      </w:r>
      <w:r w:rsidR="00234184">
        <w:rPr>
          <w:rFonts w:cs="Arial"/>
          <w:szCs w:val="22"/>
        </w:rPr>
        <w:t>,</w:t>
      </w:r>
      <w:r w:rsidR="00D4490E" w:rsidRPr="00951DA1">
        <w:rPr>
          <w:rFonts w:cs="Arial"/>
          <w:szCs w:val="22"/>
        </w:rPr>
        <w:t xml:space="preserve"> kakovost</w:t>
      </w:r>
      <w:r w:rsidRPr="00951DA1">
        <w:rPr>
          <w:rFonts w:cs="Arial"/>
          <w:szCs w:val="22"/>
        </w:rPr>
        <w:t xml:space="preserve"> vmesnih in končnih izdelkov, ter naročniku pomagajo pri razumevanju </w:t>
      </w:r>
      <w:r w:rsidR="00B74457" w:rsidRPr="00951DA1">
        <w:rPr>
          <w:rFonts w:cs="Arial"/>
          <w:szCs w:val="22"/>
        </w:rPr>
        <w:t xml:space="preserve">in kontroli </w:t>
      </w:r>
      <w:r w:rsidRPr="00951DA1">
        <w:rPr>
          <w:rFonts w:cs="Arial"/>
          <w:szCs w:val="22"/>
        </w:rPr>
        <w:t xml:space="preserve">postopkov izvedbe in </w:t>
      </w:r>
      <w:r w:rsidR="00E547A5" w:rsidRPr="00951DA1">
        <w:rPr>
          <w:rFonts w:cs="Arial"/>
          <w:szCs w:val="22"/>
        </w:rPr>
        <w:t xml:space="preserve">kakovosti </w:t>
      </w:r>
      <w:r w:rsidRPr="00951DA1">
        <w:rPr>
          <w:rFonts w:cs="Arial"/>
          <w:szCs w:val="22"/>
        </w:rPr>
        <w:t>končnih rezultatov.</w:t>
      </w:r>
    </w:p>
    <w:p w14:paraId="2AFB47F3" w14:textId="689FB0FE" w:rsidR="002318E8" w:rsidRPr="00951DA1" w:rsidRDefault="00ED32C9" w:rsidP="00343C0C">
      <w:pPr>
        <w:numPr>
          <w:ilvl w:val="0"/>
          <w:numId w:val="3"/>
        </w:numPr>
        <w:spacing w:after="120"/>
        <w:jc w:val="both"/>
        <w:rPr>
          <w:rFonts w:cs="Arial"/>
          <w:szCs w:val="22"/>
        </w:rPr>
      </w:pPr>
      <w:r w:rsidRPr="00951DA1">
        <w:rPr>
          <w:rFonts w:cs="Arial"/>
          <w:szCs w:val="22"/>
        </w:rPr>
        <w:t>Izdelki</w:t>
      </w:r>
      <w:r w:rsidR="00B20002" w:rsidRPr="00951DA1">
        <w:rPr>
          <w:rFonts w:cs="Arial"/>
          <w:szCs w:val="22"/>
        </w:rPr>
        <w:t>,</w:t>
      </w:r>
      <w:r w:rsidR="00633028" w:rsidRPr="00951DA1">
        <w:rPr>
          <w:rFonts w:cs="Arial"/>
          <w:szCs w:val="22"/>
        </w:rPr>
        <w:t xml:space="preserve"> razen </w:t>
      </w:r>
      <w:proofErr w:type="spellStart"/>
      <w:r w:rsidR="00633028" w:rsidRPr="00951DA1">
        <w:rPr>
          <w:rFonts w:cs="Arial"/>
          <w:szCs w:val="22"/>
        </w:rPr>
        <w:t>georeferenciranega</w:t>
      </w:r>
      <w:proofErr w:type="spellEnd"/>
      <w:r w:rsidR="00633028" w:rsidRPr="00951DA1">
        <w:rPr>
          <w:rFonts w:cs="Arial"/>
          <w:szCs w:val="22"/>
        </w:rPr>
        <w:t xml:space="preserve"> oblaka točk</w:t>
      </w:r>
      <w:r w:rsidR="00CC563C" w:rsidRPr="00951DA1">
        <w:rPr>
          <w:rFonts w:cs="Arial"/>
          <w:szCs w:val="22"/>
        </w:rPr>
        <w:t xml:space="preserve"> (GOT) </w:t>
      </w:r>
      <w:r w:rsidR="004016EB" w:rsidRPr="00951DA1">
        <w:rPr>
          <w:rFonts w:cs="Arial"/>
          <w:szCs w:val="22"/>
        </w:rPr>
        <w:t>ter</w:t>
      </w:r>
      <w:r w:rsidR="00CC563C" w:rsidRPr="00951DA1">
        <w:rPr>
          <w:rFonts w:cs="Arial"/>
          <w:szCs w:val="22"/>
        </w:rPr>
        <w:t xml:space="preserve"> aerofotografij (AF)</w:t>
      </w:r>
      <w:r w:rsidR="004016EB" w:rsidRPr="00951DA1">
        <w:rPr>
          <w:rFonts w:cs="Arial"/>
          <w:szCs w:val="22"/>
        </w:rPr>
        <w:t xml:space="preserve"> in </w:t>
      </w:r>
      <w:r w:rsidR="00EE5F55" w:rsidRPr="00951DA1">
        <w:rPr>
          <w:rFonts w:cs="Arial"/>
          <w:szCs w:val="22"/>
        </w:rPr>
        <w:t xml:space="preserve">rezultatov </w:t>
      </w:r>
      <w:proofErr w:type="spellStart"/>
      <w:r w:rsidR="004016EB" w:rsidRPr="00951DA1">
        <w:rPr>
          <w:rFonts w:cs="Arial"/>
          <w:szCs w:val="22"/>
        </w:rPr>
        <w:t>aerotrinagulacije</w:t>
      </w:r>
      <w:proofErr w:type="spellEnd"/>
      <w:r w:rsidR="00EE5F55" w:rsidRPr="00951DA1">
        <w:rPr>
          <w:rFonts w:cs="Arial"/>
          <w:szCs w:val="22"/>
        </w:rPr>
        <w:t xml:space="preserve"> (AT)</w:t>
      </w:r>
      <w:r w:rsidRPr="00951DA1">
        <w:rPr>
          <w:rFonts w:cs="Arial"/>
          <w:szCs w:val="22"/>
        </w:rPr>
        <w:t>,</w:t>
      </w:r>
      <w:r w:rsidR="009E66F3" w:rsidRPr="00951DA1">
        <w:rPr>
          <w:rFonts w:cs="Arial"/>
          <w:szCs w:val="22"/>
        </w:rPr>
        <w:t xml:space="preserve"> ki se </w:t>
      </w:r>
      <w:r w:rsidR="00C1146D" w:rsidRPr="00951DA1">
        <w:rPr>
          <w:rFonts w:cs="Arial"/>
          <w:szCs w:val="22"/>
        </w:rPr>
        <w:t>predaj</w:t>
      </w:r>
      <w:r w:rsidR="009E66F3" w:rsidRPr="00951DA1">
        <w:rPr>
          <w:rFonts w:cs="Arial"/>
          <w:szCs w:val="22"/>
        </w:rPr>
        <w:t>a</w:t>
      </w:r>
      <w:r w:rsidR="000A551A" w:rsidRPr="00951DA1">
        <w:rPr>
          <w:rFonts w:cs="Arial"/>
          <w:szCs w:val="22"/>
        </w:rPr>
        <w:t xml:space="preserve">jo predhodno, se </w:t>
      </w:r>
      <w:r w:rsidR="00C1146D" w:rsidRPr="00951DA1">
        <w:rPr>
          <w:rFonts w:cs="Arial"/>
          <w:szCs w:val="22"/>
        </w:rPr>
        <w:t>predaj</w:t>
      </w:r>
      <w:r w:rsidR="000A551A" w:rsidRPr="00951DA1">
        <w:rPr>
          <w:rFonts w:cs="Arial"/>
          <w:szCs w:val="22"/>
        </w:rPr>
        <w:t xml:space="preserve">ajo </w:t>
      </w:r>
      <w:r w:rsidR="009E66F3" w:rsidRPr="00951DA1">
        <w:rPr>
          <w:rFonts w:cs="Arial"/>
          <w:szCs w:val="22"/>
        </w:rPr>
        <w:t xml:space="preserve">istočasno </w:t>
      </w:r>
      <w:r w:rsidR="00BF221F" w:rsidRPr="00951DA1">
        <w:rPr>
          <w:rFonts w:cs="Arial"/>
          <w:szCs w:val="22"/>
        </w:rPr>
        <w:t xml:space="preserve">in </w:t>
      </w:r>
      <w:r w:rsidRPr="00951DA1">
        <w:rPr>
          <w:rFonts w:cs="Arial"/>
          <w:szCs w:val="22"/>
        </w:rPr>
        <w:t>skupaj za celoten blok</w:t>
      </w:r>
      <w:r w:rsidR="006E0820" w:rsidRPr="00951DA1">
        <w:rPr>
          <w:rFonts w:cs="Arial"/>
          <w:szCs w:val="22"/>
        </w:rPr>
        <w:t>.</w:t>
      </w:r>
      <w:r w:rsidRPr="00951DA1">
        <w:rPr>
          <w:rFonts w:cs="Arial"/>
          <w:szCs w:val="22"/>
        </w:rPr>
        <w:t xml:space="preserve"> </w:t>
      </w:r>
      <w:bookmarkStart w:id="51" w:name="_Toc80100393"/>
      <w:bookmarkStart w:id="52" w:name="_Toc80130922"/>
      <w:bookmarkStart w:id="53" w:name="_Toc80131195"/>
      <w:bookmarkStart w:id="54" w:name="_Toc80133854"/>
      <w:bookmarkStart w:id="55" w:name="_Toc80133980"/>
      <w:bookmarkStart w:id="56" w:name="_Toc80134112"/>
      <w:bookmarkStart w:id="57" w:name="_Toc80195546"/>
      <w:bookmarkStart w:id="58" w:name="_Toc80195997"/>
      <w:bookmarkEnd w:id="51"/>
      <w:bookmarkEnd w:id="52"/>
      <w:bookmarkEnd w:id="53"/>
      <w:bookmarkEnd w:id="54"/>
      <w:bookmarkEnd w:id="55"/>
      <w:bookmarkEnd w:id="56"/>
      <w:bookmarkEnd w:id="57"/>
      <w:bookmarkEnd w:id="58"/>
    </w:p>
    <w:p w14:paraId="7830D9C5" w14:textId="730BCC17" w:rsidR="0061356F" w:rsidRPr="00951DA1" w:rsidRDefault="00474F8D" w:rsidP="007D21CB">
      <w:pPr>
        <w:numPr>
          <w:ilvl w:val="0"/>
          <w:numId w:val="3"/>
        </w:numPr>
        <w:spacing w:after="120"/>
        <w:jc w:val="both"/>
        <w:rPr>
          <w:rFonts w:cs="Arial"/>
          <w:szCs w:val="22"/>
        </w:rPr>
      </w:pPr>
      <w:r w:rsidRPr="00951DA1">
        <w:t>Koordinatni s</w:t>
      </w:r>
      <w:r w:rsidR="008228B7" w:rsidRPr="00951DA1">
        <w:t>i</w:t>
      </w:r>
      <w:r w:rsidRPr="00951DA1">
        <w:t xml:space="preserve">stem: </w:t>
      </w:r>
      <w:r w:rsidRPr="00951DA1">
        <w:rPr>
          <w:rFonts w:cs="Arial"/>
          <w:szCs w:val="22"/>
        </w:rPr>
        <w:t>V projektu se uporablja državni prostorski koordinatni sistem. Vse rezultate se preda po posameznih blokih v državnem ravninskem koordinatnem sistemu D96</w:t>
      </w:r>
      <w:r w:rsidR="00711354" w:rsidRPr="00951DA1">
        <w:rPr>
          <w:rFonts w:cs="Arial"/>
          <w:szCs w:val="22"/>
        </w:rPr>
        <w:t>-17</w:t>
      </w:r>
      <w:r w:rsidRPr="00951DA1">
        <w:rPr>
          <w:rFonts w:cs="Arial"/>
          <w:szCs w:val="22"/>
        </w:rPr>
        <w:t xml:space="preserve">/TM </w:t>
      </w:r>
      <w:r w:rsidR="00007FD3" w:rsidRPr="00951DA1">
        <w:rPr>
          <w:rFonts w:cs="Arial"/>
          <w:szCs w:val="22"/>
        </w:rPr>
        <w:t xml:space="preserve">in višine v višinskem </w:t>
      </w:r>
      <w:r w:rsidR="0061356F" w:rsidRPr="00951DA1">
        <w:rPr>
          <w:rFonts w:cs="Arial"/>
          <w:szCs w:val="22"/>
        </w:rPr>
        <w:t xml:space="preserve">državnem </w:t>
      </w:r>
      <w:r w:rsidR="00007FD3" w:rsidRPr="00951DA1">
        <w:rPr>
          <w:rFonts w:cs="Arial"/>
          <w:szCs w:val="22"/>
        </w:rPr>
        <w:t xml:space="preserve">sistemu </w:t>
      </w:r>
      <w:r w:rsidR="0061356F" w:rsidRPr="00951DA1">
        <w:rPr>
          <w:rFonts w:cs="Arial"/>
          <w:szCs w:val="22"/>
        </w:rPr>
        <w:t>SVS</w:t>
      </w:r>
      <w:r w:rsidR="00007FD3" w:rsidRPr="00951DA1">
        <w:rPr>
          <w:rFonts w:cs="Arial"/>
          <w:szCs w:val="22"/>
        </w:rPr>
        <w:t xml:space="preserve">2010 (datum Koper). </w:t>
      </w:r>
    </w:p>
    <w:p w14:paraId="72CEBD0E" w14:textId="18C2EB01" w:rsidR="00474F8D" w:rsidRPr="00951DA1" w:rsidRDefault="003013A4" w:rsidP="00E07251">
      <w:pPr>
        <w:numPr>
          <w:ilvl w:val="0"/>
          <w:numId w:val="3"/>
        </w:numPr>
        <w:ind w:left="357" w:hanging="357"/>
        <w:jc w:val="both"/>
        <w:rPr>
          <w:rFonts w:cs="Arial"/>
          <w:szCs w:val="22"/>
        </w:rPr>
      </w:pPr>
      <w:r w:rsidRPr="00951DA1">
        <w:rPr>
          <w:rFonts w:cs="Arial"/>
          <w:szCs w:val="22"/>
        </w:rPr>
        <w:t>Pod</w:t>
      </w:r>
      <w:r w:rsidR="0061356F" w:rsidRPr="00951DA1">
        <w:rPr>
          <w:rFonts w:cs="Arial"/>
          <w:szCs w:val="22"/>
        </w:rPr>
        <w:t xml:space="preserve">robneje za horizontalno sestavno </w:t>
      </w:r>
      <w:r w:rsidRPr="00951DA1">
        <w:rPr>
          <w:rFonts w:cs="Arial"/>
          <w:szCs w:val="22"/>
        </w:rPr>
        <w:t>na</w:t>
      </w:r>
      <w:r w:rsidR="00195BC8" w:rsidRPr="00951DA1">
        <w:rPr>
          <w:rFonts w:cs="Arial"/>
          <w:szCs w:val="22"/>
        </w:rPr>
        <w:t xml:space="preserve"> naslovu:</w:t>
      </w:r>
    </w:p>
    <w:p w14:paraId="5E18FB4D" w14:textId="041C8938" w:rsidR="00B005AC" w:rsidRPr="00951DA1" w:rsidRDefault="00B005AC" w:rsidP="00E07251">
      <w:pPr>
        <w:spacing w:after="120"/>
        <w:ind w:left="360"/>
        <w:jc w:val="both"/>
        <w:rPr>
          <w:rFonts w:cs="Arial"/>
          <w:szCs w:val="22"/>
        </w:rPr>
      </w:pPr>
      <w:hyperlink r:id="rId19" w:history="1">
        <w:r w:rsidRPr="00951DA1">
          <w:rPr>
            <w:rStyle w:val="Hiperpovezava"/>
          </w:rPr>
          <w:t>https://www.e-prostor.gov.si/fileadmin/Podrocja/DKS/Zbirka_pod_drz_geodetskih_tock/ETRS89-SI_prirocnik.pdf</w:t>
        </w:r>
      </w:hyperlink>
    </w:p>
    <w:p w14:paraId="44304C34" w14:textId="25283310" w:rsidR="00B005AC" w:rsidRPr="00951DA1" w:rsidRDefault="00B005AC" w:rsidP="00E07251">
      <w:pPr>
        <w:numPr>
          <w:ilvl w:val="0"/>
          <w:numId w:val="3"/>
        </w:numPr>
        <w:ind w:left="357" w:hanging="357"/>
        <w:jc w:val="both"/>
        <w:rPr>
          <w:rFonts w:cs="Arial"/>
          <w:szCs w:val="22"/>
        </w:rPr>
      </w:pPr>
      <w:r w:rsidRPr="00951DA1">
        <w:rPr>
          <w:rFonts w:cs="Arial"/>
          <w:szCs w:val="22"/>
        </w:rPr>
        <w:t>Za transformacijo iz D96/TM v D96-17/TM se uporabi program:</w:t>
      </w:r>
    </w:p>
    <w:p w14:paraId="0BE84D65" w14:textId="16AC6BE0" w:rsidR="00B005AC" w:rsidRPr="00951DA1" w:rsidRDefault="00B005AC" w:rsidP="00E07251">
      <w:pPr>
        <w:spacing w:after="120"/>
        <w:ind w:left="360"/>
        <w:jc w:val="both"/>
        <w:rPr>
          <w:rStyle w:val="Hiperpovezava"/>
        </w:rPr>
      </w:pPr>
      <w:hyperlink r:id="rId20" w:history="1">
        <w:r w:rsidRPr="00951DA1">
          <w:rPr>
            <w:rStyle w:val="Hiperpovezava"/>
          </w:rPr>
          <w:t>http://www.e-prostor.gov.si/fileadmin/DPKS/Transformacije_ETRS89/Aplikacije/ETRS89-SI.zip</w:t>
        </w:r>
      </w:hyperlink>
    </w:p>
    <w:p w14:paraId="03CF7183" w14:textId="1734FCE2" w:rsidR="00B005AC" w:rsidRPr="00951DA1" w:rsidRDefault="00B005AC" w:rsidP="00B005AC">
      <w:pPr>
        <w:numPr>
          <w:ilvl w:val="0"/>
          <w:numId w:val="3"/>
        </w:numPr>
        <w:ind w:left="357" w:hanging="357"/>
        <w:jc w:val="both"/>
        <w:rPr>
          <w:rFonts w:cs="Arial"/>
          <w:szCs w:val="22"/>
        </w:rPr>
      </w:pPr>
      <w:r w:rsidRPr="00951DA1">
        <w:rPr>
          <w:rFonts w:cs="Arial"/>
          <w:szCs w:val="22"/>
        </w:rPr>
        <w:t>Podrobneje za vertikalno sestavno na naslovu:</w:t>
      </w:r>
    </w:p>
    <w:p w14:paraId="678FA427" w14:textId="49F40B84" w:rsidR="00B005AC" w:rsidRPr="00951DA1" w:rsidRDefault="00B005AC" w:rsidP="00E07251">
      <w:pPr>
        <w:spacing w:after="120"/>
        <w:ind w:left="360"/>
        <w:jc w:val="both"/>
        <w:rPr>
          <w:rStyle w:val="Hiperpovezava"/>
        </w:rPr>
      </w:pPr>
      <w:hyperlink r:id="rId21" w:history="1">
        <w:r w:rsidRPr="00951DA1">
          <w:rPr>
            <w:rStyle w:val="Hiperpovezava"/>
          </w:rPr>
          <w:t>https://www.e-prostor.gov.si/podrocja/drzavni-koordinatni-sistem/vertikalna-sestavina/</w:t>
        </w:r>
      </w:hyperlink>
    </w:p>
    <w:p w14:paraId="47DB4BCB" w14:textId="2BCC5690" w:rsidR="00B005AC" w:rsidRPr="00157037" w:rsidRDefault="00B005AC" w:rsidP="00157037">
      <w:pPr>
        <w:pStyle w:val="14"/>
        <w:rPr>
          <w:b w:val="0"/>
          <w:bCs/>
          <w:sz w:val="20"/>
          <w:szCs w:val="20"/>
        </w:rPr>
      </w:pPr>
      <w:r w:rsidRPr="00157037">
        <w:rPr>
          <w:b w:val="0"/>
          <w:bCs/>
        </w:rPr>
        <w:t>Vsi izdelki, ki so razrezani na km mrežo (</w:t>
      </w:r>
      <w:r w:rsidRPr="00092E10">
        <w:t>Priloga B</w:t>
      </w:r>
      <w:r w:rsidRPr="00157037">
        <w:rPr>
          <w:b w:val="0"/>
          <w:bCs/>
        </w:rPr>
        <w:t>), se zapisujejo v datoteke</w:t>
      </w:r>
      <w:r w:rsidR="00F963E0" w:rsidRPr="00157037">
        <w:rPr>
          <w:b w:val="0"/>
          <w:bCs/>
        </w:rPr>
        <w:t xml:space="preserve"> (teh datotek je glede na 1km mrežo v </w:t>
      </w:r>
      <w:r w:rsidR="00F963E0" w:rsidRPr="00092E10">
        <w:t>prilogi B</w:t>
      </w:r>
      <w:r w:rsidR="00F963E0" w:rsidRPr="00157037">
        <w:rPr>
          <w:b w:val="0"/>
          <w:bCs/>
        </w:rPr>
        <w:t xml:space="preserve"> za </w:t>
      </w:r>
      <w:r w:rsidR="00234184" w:rsidRPr="00157037">
        <w:rPr>
          <w:b w:val="0"/>
          <w:bCs/>
        </w:rPr>
        <w:t xml:space="preserve">leto </w:t>
      </w:r>
      <w:r w:rsidR="00F963E0" w:rsidRPr="00157037">
        <w:rPr>
          <w:b w:val="0"/>
          <w:bCs/>
        </w:rPr>
        <w:t>2026 – 7106)</w:t>
      </w:r>
      <w:r w:rsidRPr="00157037">
        <w:rPr>
          <w:b w:val="0"/>
          <w:bCs/>
        </w:rPr>
        <w:t xml:space="preserve">, kjer je naprej izpisano ime izdelka in letnica projekta, potem pa sledi koordinata levega spodnjega vogala, ki se zapisuje samo s številko kilometra po vsaki osi. Pri osi »e« je vedno v uporabi 3 mestna številka, pri osi »n«, kjer so vrednosti enake ali večje od 100.000 prav tako, kjer pa so vrednosti »n« manjše od 100.000 in je št. km dvomestno, se doda ničla, in tako tudi zapiše 3 mestno številko. Uporabi se ti. »vodilna ničla«, npr. </w:t>
      </w:r>
      <w:r w:rsidR="00EE5F55" w:rsidRPr="00157037">
        <w:rPr>
          <w:b w:val="0"/>
          <w:bCs/>
        </w:rPr>
        <w:t>P</w:t>
      </w:r>
      <w:r w:rsidRPr="00157037">
        <w:rPr>
          <w:b w:val="0"/>
          <w:bCs/>
        </w:rPr>
        <w:t>OF26_457_079.tif.</w:t>
      </w:r>
    </w:p>
    <w:p w14:paraId="42F780FD" w14:textId="77777777" w:rsidR="00B005AC" w:rsidRPr="00951DA1" w:rsidRDefault="00B005AC" w:rsidP="00E07251">
      <w:pPr>
        <w:ind w:left="360"/>
        <w:jc w:val="both"/>
      </w:pPr>
    </w:p>
    <w:p w14:paraId="2C1C4660" w14:textId="53FBE161" w:rsidR="00B005AC" w:rsidRPr="00157037" w:rsidRDefault="00B005AC" w:rsidP="00157037">
      <w:pPr>
        <w:pStyle w:val="14"/>
        <w:rPr>
          <w:b w:val="0"/>
          <w:bCs/>
        </w:rPr>
      </w:pPr>
      <w:r w:rsidRPr="00157037">
        <w:rPr>
          <w:b w:val="0"/>
          <w:bCs/>
        </w:rPr>
        <w:t>Pri imenovanju datotek in poti do njih</w:t>
      </w:r>
      <w:r w:rsidR="000F30FD" w:rsidRPr="00157037">
        <w:rPr>
          <w:b w:val="0"/>
          <w:bCs/>
        </w:rPr>
        <w:t>,</w:t>
      </w:r>
      <w:r w:rsidRPr="00157037">
        <w:rPr>
          <w:b w:val="0"/>
          <w:bCs/>
        </w:rPr>
        <w:t xml:space="preserve"> se </w:t>
      </w:r>
      <w:r w:rsidR="00EF051A" w:rsidRPr="00157037">
        <w:rPr>
          <w:b w:val="0"/>
          <w:bCs/>
        </w:rPr>
        <w:t xml:space="preserve">ne sme </w:t>
      </w:r>
      <w:r w:rsidRPr="00157037">
        <w:rPr>
          <w:b w:val="0"/>
          <w:bCs/>
        </w:rPr>
        <w:t>uporab</w:t>
      </w:r>
      <w:r w:rsidR="00EF051A" w:rsidRPr="00157037">
        <w:rPr>
          <w:b w:val="0"/>
          <w:bCs/>
        </w:rPr>
        <w:t>ljati</w:t>
      </w:r>
      <w:r w:rsidRPr="00157037">
        <w:rPr>
          <w:b w:val="0"/>
          <w:bCs/>
        </w:rPr>
        <w:t xml:space="preserve"> znak</w:t>
      </w:r>
      <w:r w:rsidR="00EF051A" w:rsidRPr="00157037">
        <w:rPr>
          <w:b w:val="0"/>
          <w:bCs/>
        </w:rPr>
        <w:t>e:</w:t>
      </w:r>
      <w:r w:rsidRPr="00157037">
        <w:rPr>
          <w:b w:val="0"/>
          <w:bCs/>
        </w:rPr>
        <w:t xml:space="preserve"> </w:t>
      </w:r>
      <w:proofErr w:type="spellStart"/>
      <w:r w:rsidR="00D4490E" w:rsidRPr="00157037">
        <w:rPr>
          <w:b w:val="0"/>
          <w:bCs/>
        </w:rPr>
        <w:t>čžš</w:t>
      </w:r>
      <w:proofErr w:type="spellEnd"/>
      <w:r w:rsidR="00D4490E" w:rsidRPr="00157037">
        <w:rPr>
          <w:b w:val="0"/>
          <w:bCs/>
        </w:rPr>
        <w:t xml:space="preserve"> in </w:t>
      </w:r>
      <w:r w:rsidRPr="00157037">
        <w:rPr>
          <w:b w:val="0"/>
          <w:bCs/>
        </w:rPr>
        <w:t xml:space="preserve">ČŽŠ </w:t>
      </w:r>
      <w:r w:rsidR="00D4490E" w:rsidRPr="00157037">
        <w:rPr>
          <w:b w:val="0"/>
          <w:bCs/>
        </w:rPr>
        <w:t>ter</w:t>
      </w:r>
      <w:r w:rsidRPr="00157037">
        <w:rPr>
          <w:b w:val="0"/>
          <w:bCs/>
        </w:rPr>
        <w:t xml:space="preserve"> presledk</w:t>
      </w:r>
      <w:r w:rsidR="00EF051A" w:rsidRPr="00157037">
        <w:rPr>
          <w:b w:val="0"/>
          <w:bCs/>
        </w:rPr>
        <w:t>e</w:t>
      </w:r>
      <w:r w:rsidRPr="00157037">
        <w:rPr>
          <w:b w:val="0"/>
          <w:bCs/>
        </w:rPr>
        <w:t xml:space="preserve">, ki se v različnih sistemih prepoznavajo različno, in lahko povzročijo težave pri izvajanju različnih </w:t>
      </w:r>
      <w:r w:rsidR="00EF051A" w:rsidRPr="00157037">
        <w:rPr>
          <w:b w:val="0"/>
          <w:bCs/>
        </w:rPr>
        <w:t xml:space="preserve">naknadnih </w:t>
      </w:r>
      <w:r w:rsidRPr="00157037">
        <w:rPr>
          <w:b w:val="0"/>
          <w:bCs/>
        </w:rPr>
        <w:t>operacij.</w:t>
      </w:r>
    </w:p>
    <w:p w14:paraId="2C2A516E" w14:textId="77777777" w:rsidR="00B005AC" w:rsidRPr="00951DA1" w:rsidRDefault="00B005AC" w:rsidP="00474F8D">
      <w:pPr>
        <w:ind w:left="360"/>
        <w:rPr>
          <w:rStyle w:val="Hiperpovezava"/>
        </w:rPr>
      </w:pPr>
    </w:p>
    <w:p w14:paraId="16A15522" w14:textId="169DA3D6" w:rsidR="00BC537B" w:rsidRPr="00951DA1" w:rsidRDefault="00AC47F5" w:rsidP="00BC537B">
      <w:pPr>
        <w:numPr>
          <w:ilvl w:val="0"/>
          <w:numId w:val="3"/>
        </w:numPr>
        <w:spacing w:after="120"/>
        <w:jc w:val="both"/>
      </w:pPr>
      <w:r w:rsidRPr="00951DA1">
        <w:lastRenderedPageBreak/>
        <w:t>Oblik</w:t>
      </w:r>
      <w:r w:rsidR="004C6F41" w:rsidRPr="00951DA1">
        <w:t>e</w:t>
      </w:r>
      <w:r w:rsidRPr="00951DA1">
        <w:t xml:space="preserve"> zapisa </w:t>
      </w:r>
      <w:r w:rsidR="00BC537B" w:rsidRPr="00951DA1">
        <w:t>predani</w:t>
      </w:r>
      <w:r w:rsidR="00A053A5" w:rsidRPr="00951DA1">
        <w:t>h</w:t>
      </w:r>
      <w:r w:rsidR="00BC537B" w:rsidRPr="00951DA1">
        <w:t xml:space="preserve"> izdelkov so:</w:t>
      </w:r>
    </w:p>
    <w:p w14:paraId="4C30AB2F" w14:textId="7AEC7C31" w:rsidR="00E67514" w:rsidRPr="00951DA1" w:rsidRDefault="00E67514" w:rsidP="00E67514">
      <w:pPr>
        <w:numPr>
          <w:ilvl w:val="1"/>
          <w:numId w:val="3"/>
        </w:numPr>
        <w:spacing w:after="120"/>
        <w:jc w:val="both"/>
        <w:rPr>
          <w:rFonts w:cs="Arial"/>
          <w:szCs w:val="22"/>
        </w:rPr>
      </w:pPr>
      <w:r w:rsidRPr="00951DA1">
        <w:rPr>
          <w:rFonts w:cs="Arial"/>
          <w:szCs w:val="22"/>
        </w:rPr>
        <w:t xml:space="preserve">Aerofotografije se predaja v obliki TIFF s stisnjeno obliko DEFLATE </w:t>
      </w:r>
      <w:r w:rsidR="00251847" w:rsidRPr="00951DA1">
        <w:rPr>
          <w:rFonts w:cs="Arial"/>
          <w:szCs w:val="22"/>
        </w:rPr>
        <w:t>brez izgub</w:t>
      </w:r>
      <w:r w:rsidRPr="00951DA1">
        <w:rPr>
          <w:rFonts w:cs="Arial"/>
          <w:szCs w:val="22"/>
        </w:rPr>
        <w:t>.</w:t>
      </w:r>
      <w:r w:rsidR="00251847" w:rsidRPr="00951DA1">
        <w:rPr>
          <w:rFonts w:cs="Arial"/>
          <w:szCs w:val="22"/>
        </w:rPr>
        <w:t xml:space="preserve"> Za stiskanje se uporabi </w:t>
      </w:r>
      <w:r w:rsidR="00251847" w:rsidRPr="00951DA1">
        <w:rPr>
          <w:rFonts w:cs="Arial"/>
        </w:rPr>
        <w:t>naslednji ukaz:</w:t>
      </w:r>
    </w:p>
    <w:p w14:paraId="42888930" w14:textId="77777777" w:rsidR="00251847" w:rsidRPr="00951DA1" w:rsidRDefault="00251847" w:rsidP="00251847">
      <w:pPr>
        <w:pStyle w:val="Odstavekseznama"/>
        <w:numPr>
          <w:ilvl w:val="2"/>
          <w:numId w:val="3"/>
        </w:numPr>
        <w:spacing w:after="120"/>
        <w:rPr>
          <w:rFonts w:ascii="Arial" w:eastAsia="Times New Roman" w:hAnsi="Arial" w:cs="Arial"/>
        </w:rPr>
      </w:pPr>
      <w:proofErr w:type="spellStart"/>
      <w:r w:rsidRPr="00951DA1">
        <w:rPr>
          <w:rFonts w:ascii="Arial" w:eastAsia="Times New Roman" w:hAnsi="Arial" w:cs="Arial"/>
        </w:rPr>
        <w:t>gdal_translate</w:t>
      </w:r>
      <w:proofErr w:type="spellEnd"/>
      <w:r w:rsidRPr="00951DA1">
        <w:rPr>
          <w:rFonts w:ascii="Arial" w:eastAsia="Times New Roman" w:hAnsi="Arial" w:cs="Arial"/>
        </w:rPr>
        <w:t xml:space="preserve"> </w:t>
      </w:r>
      <w:proofErr w:type="spellStart"/>
      <w:r w:rsidRPr="00951DA1">
        <w:rPr>
          <w:rFonts w:ascii="Arial" w:eastAsia="Times New Roman" w:hAnsi="Arial" w:cs="Arial"/>
        </w:rPr>
        <w:t>vhodni.tif</w:t>
      </w:r>
      <w:proofErr w:type="spellEnd"/>
      <w:r w:rsidRPr="00951DA1">
        <w:rPr>
          <w:rFonts w:ascii="Arial" w:eastAsia="Times New Roman" w:hAnsi="Arial" w:cs="Arial"/>
        </w:rPr>
        <w:t xml:space="preserve"> </w:t>
      </w:r>
      <w:proofErr w:type="spellStart"/>
      <w:r w:rsidRPr="00951DA1">
        <w:rPr>
          <w:rFonts w:ascii="Arial" w:eastAsia="Times New Roman" w:hAnsi="Arial" w:cs="Arial"/>
        </w:rPr>
        <w:t>izhodni.tif</w:t>
      </w:r>
      <w:proofErr w:type="spellEnd"/>
      <w:r w:rsidRPr="00951DA1">
        <w:rPr>
          <w:rFonts w:ascii="Arial" w:eastAsia="Times New Roman" w:hAnsi="Arial" w:cs="Arial"/>
        </w:rPr>
        <w:t xml:space="preserve"> -</w:t>
      </w:r>
      <w:proofErr w:type="spellStart"/>
      <w:r w:rsidRPr="00951DA1">
        <w:rPr>
          <w:rFonts w:ascii="Arial" w:eastAsia="Times New Roman" w:hAnsi="Arial" w:cs="Arial"/>
        </w:rPr>
        <w:t>co</w:t>
      </w:r>
      <w:proofErr w:type="spellEnd"/>
      <w:r w:rsidRPr="00951DA1">
        <w:rPr>
          <w:rFonts w:ascii="Arial" w:eastAsia="Times New Roman" w:hAnsi="Arial" w:cs="Arial"/>
        </w:rPr>
        <w:t xml:space="preserve"> COMPRESS=DEFLATE -</w:t>
      </w:r>
      <w:proofErr w:type="spellStart"/>
      <w:r w:rsidRPr="00951DA1">
        <w:rPr>
          <w:rFonts w:ascii="Arial" w:eastAsia="Times New Roman" w:hAnsi="Arial" w:cs="Arial"/>
        </w:rPr>
        <w:t>co</w:t>
      </w:r>
      <w:proofErr w:type="spellEnd"/>
      <w:r w:rsidRPr="00951DA1">
        <w:rPr>
          <w:rFonts w:ascii="Arial" w:eastAsia="Times New Roman" w:hAnsi="Arial" w:cs="Arial"/>
        </w:rPr>
        <w:t xml:space="preserve"> PREDICTOR=2,</w:t>
      </w:r>
    </w:p>
    <w:p w14:paraId="259608C2" w14:textId="79A580F5" w:rsidR="00BC537B" w:rsidRPr="00951DA1" w:rsidRDefault="00251847" w:rsidP="00BC537B">
      <w:pPr>
        <w:numPr>
          <w:ilvl w:val="1"/>
          <w:numId w:val="3"/>
        </w:numPr>
        <w:spacing w:after="120"/>
        <w:jc w:val="both"/>
        <w:rPr>
          <w:rFonts w:cs="Arial"/>
          <w:szCs w:val="22"/>
        </w:rPr>
      </w:pPr>
      <w:r w:rsidRPr="00951DA1">
        <w:rPr>
          <w:rFonts w:cs="Arial"/>
          <w:szCs w:val="22"/>
        </w:rPr>
        <w:t>GOT se zapiše  formatu</w:t>
      </w:r>
      <w:r w:rsidR="00BC537B" w:rsidRPr="00951DA1">
        <w:rPr>
          <w:rFonts w:cs="Arial"/>
          <w:szCs w:val="22"/>
        </w:rPr>
        <w:t xml:space="preserve"> LAS (</w:t>
      </w:r>
      <w:r w:rsidRPr="00951DA1">
        <w:rPr>
          <w:rFonts w:cs="Arial"/>
          <w:szCs w:val="22"/>
        </w:rPr>
        <w:t>glej</w:t>
      </w:r>
      <w:r w:rsidR="00BC537B" w:rsidRPr="00951DA1">
        <w:rPr>
          <w:rFonts w:cs="Arial"/>
          <w:szCs w:val="22"/>
        </w:rPr>
        <w:t xml:space="preserve"> LAS1.4</w:t>
      </w:r>
      <w:r w:rsidRPr="00951DA1">
        <w:rPr>
          <w:rFonts w:cs="Arial"/>
          <w:szCs w:val="22"/>
        </w:rPr>
        <w:t>)</w:t>
      </w:r>
      <w:r w:rsidR="00BC537B" w:rsidRPr="00951DA1">
        <w:rPr>
          <w:rFonts w:cs="Arial"/>
          <w:szCs w:val="22"/>
        </w:rPr>
        <w:t xml:space="preserve">, </w:t>
      </w:r>
      <w:r w:rsidRPr="00951DA1">
        <w:rPr>
          <w:rFonts w:cs="Arial"/>
          <w:szCs w:val="22"/>
        </w:rPr>
        <w:t xml:space="preserve">in se ga stisne v obliko </w:t>
      </w:r>
      <w:r w:rsidR="00BC537B" w:rsidRPr="00951DA1">
        <w:rPr>
          <w:rFonts w:cs="Arial"/>
          <w:szCs w:val="22"/>
        </w:rPr>
        <w:t>LAZ</w:t>
      </w:r>
      <w:r w:rsidRPr="00951DA1">
        <w:rPr>
          <w:rFonts w:cs="Arial"/>
          <w:szCs w:val="22"/>
        </w:rPr>
        <w:t>.</w:t>
      </w:r>
      <w:r w:rsidR="00BC537B" w:rsidRPr="00951DA1">
        <w:rPr>
          <w:rFonts w:cs="Arial"/>
          <w:szCs w:val="22"/>
        </w:rPr>
        <w:t xml:space="preserve"> </w:t>
      </w:r>
      <w:r w:rsidRPr="00951DA1">
        <w:rPr>
          <w:rFonts w:cs="Arial"/>
          <w:szCs w:val="22"/>
        </w:rPr>
        <w:t>Za zapis LAZ se nujno u</w:t>
      </w:r>
      <w:r w:rsidR="00BC537B" w:rsidRPr="00951DA1">
        <w:rPr>
          <w:rFonts w:cs="Arial"/>
          <w:szCs w:val="22"/>
        </w:rPr>
        <w:t>porab</w:t>
      </w:r>
      <w:r w:rsidRPr="00951DA1">
        <w:rPr>
          <w:rFonts w:cs="Arial"/>
          <w:szCs w:val="22"/>
        </w:rPr>
        <w:t>i</w:t>
      </w:r>
      <w:r w:rsidR="00BC537B" w:rsidRPr="00951DA1">
        <w:rPr>
          <w:rFonts w:cs="Arial"/>
          <w:szCs w:val="22"/>
        </w:rPr>
        <w:t xml:space="preserve"> </w:t>
      </w:r>
      <w:r w:rsidR="003177A0" w:rsidRPr="00951DA1">
        <w:rPr>
          <w:rFonts w:cs="Arial"/>
          <w:szCs w:val="22"/>
        </w:rPr>
        <w:t>prosto dostopn</w:t>
      </w:r>
      <w:r w:rsidRPr="00951DA1">
        <w:rPr>
          <w:rFonts w:cs="Arial"/>
          <w:szCs w:val="22"/>
        </w:rPr>
        <w:t>i</w:t>
      </w:r>
      <w:r w:rsidR="00BC537B" w:rsidRPr="00951DA1">
        <w:rPr>
          <w:rFonts w:cs="Arial"/>
          <w:szCs w:val="22"/>
        </w:rPr>
        <w:t xml:space="preserve"> </w:t>
      </w:r>
      <w:r w:rsidR="00EF051A" w:rsidRPr="00951DA1">
        <w:rPr>
          <w:rFonts w:cs="Arial"/>
          <w:szCs w:val="22"/>
        </w:rPr>
        <w:t>odprtokodn</w:t>
      </w:r>
      <w:r w:rsidRPr="00951DA1">
        <w:rPr>
          <w:rFonts w:cs="Arial"/>
          <w:szCs w:val="22"/>
        </w:rPr>
        <w:t>i</w:t>
      </w:r>
      <w:r w:rsidR="00EF051A" w:rsidRPr="00951DA1">
        <w:rPr>
          <w:rFonts w:cs="Arial"/>
          <w:szCs w:val="22"/>
        </w:rPr>
        <w:t xml:space="preserve"> </w:t>
      </w:r>
      <w:r w:rsidR="00BC537B" w:rsidRPr="00951DA1">
        <w:rPr>
          <w:rFonts w:cs="Arial"/>
          <w:szCs w:val="22"/>
        </w:rPr>
        <w:t>program.</w:t>
      </w:r>
    </w:p>
    <w:p w14:paraId="4190DB22" w14:textId="0D70C820" w:rsidR="00251847" w:rsidRPr="00951DA1" w:rsidRDefault="00251847" w:rsidP="00BC537B">
      <w:pPr>
        <w:numPr>
          <w:ilvl w:val="1"/>
          <w:numId w:val="3"/>
        </w:numPr>
        <w:spacing w:after="120"/>
        <w:jc w:val="both"/>
        <w:rPr>
          <w:rFonts w:cs="Arial"/>
          <w:szCs w:val="22"/>
        </w:rPr>
      </w:pPr>
      <w:r w:rsidRPr="00951DA1">
        <w:rPr>
          <w:rFonts w:cs="Arial"/>
          <w:szCs w:val="22"/>
        </w:rPr>
        <w:t xml:space="preserve">GKOT in OTR se zapišeta v </w:t>
      </w:r>
      <w:proofErr w:type="spellStart"/>
      <w:r w:rsidRPr="00951DA1">
        <w:rPr>
          <w:rFonts w:cs="Arial"/>
          <w:szCs w:val="22"/>
        </w:rPr>
        <w:t>fromatu</w:t>
      </w:r>
      <w:proofErr w:type="spellEnd"/>
      <w:r w:rsidRPr="00951DA1">
        <w:rPr>
          <w:rFonts w:cs="Arial"/>
          <w:szCs w:val="22"/>
        </w:rPr>
        <w:t xml:space="preserve"> LAS/COPC (glej LAS1.4 in </w:t>
      </w:r>
      <w:r w:rsidR="00DA2A5A" w:rsidRPr="00951DA1">
        <w:rPr>
          <w:rFonts w:cs="Arial"/>
          <w:szCs w:val="22"/>
        </w:rPr>
        <w:t>COPC</w:t>
      </w:r>
      <w:r w:rsidRPr="00951DA1">
        <w:rPr>
          <w:rFonts w:cs="Arial"/>
          <w:szCs w:val="22"/>
        </w:rPr>
        <w:t>),</w:t>
      </w:r>
    </w:p>
    <w:p w14:paraId="7852732D" w14:textId="7F354F2A" w:rsidR="005A24B0" w:rsidRPr="00951DA1" w:rsidRDefault="00320A5A" w:rsidP="0034448B">
      <w:pPr>
        <w:numPr>
          <w:ilvl w:val="1"/>
          <w:numId w:val="3"/>
        </w:numPr>
        <w:spacing w:after="120"/>
        <w:jc w:val="both"/>
        <w:rPr>
          <w:rFonts w:cs="Arial"/>
          <w:szCs w:val="22"/>
        </w:rPr>
      </w:pPr>
      <w:bookmarkStart w:id="59" w:name="_Hlk175137879"/>
      <w:r w:rsidRPr="00951DA1">
        <w:rPr>
          <w:rFonts w:cs="Arial"/>
          <w:szCs w:val="22"/>
        </w:rPr>
        <w:t>Vse r</w:t>
      </w:r>
      <w:r w:rsidR="00012B04" w:rsidRPr="00951DA1">
        <w:rPr>
          <w:rFonts w:cs="Arial"/>
          <w:szCs w:val="22"/>
        </w:rPr>
        <w:t>astrske izdelke</w:t>
      </w:r>
      <w:r w:rsidR="001151E9" w:rsidRPr="00951DA1">
        <w:rPr>
          <w:rFonts w:cs="Arial"/>
          <w:szCs w:val="22"/>
        </w:rPr>
        <w:t>, razen aerofotografij,</w:t>
      </w:r>
      <w:r w:rsidR="00012B04" w:rsidRPr="00951DA1">
        <w:rPr>
          <w:rFonts w:cs="Arial"/>
          <w:szCs w:val="22"/>
        </w:rPr>
        <w:t xml:space="preserve"> se zapiše in predaja v obliki </w:t>
      </w:r>
      <w:r w:rsidR="00251847" w:rsidRPr="00951DA1">
        <w:rPr>
          <w:rFonts w:cs="Arial"/>
          <w:szCs w:val="22"/>
        </w:rPr>
        <w:t>COG</w:t>
      </w:r>
      <w:r w:rsidR="00DA2A5A" w:rsidRPr="00951DA1">
        <w:rPr>
          <w:rFonts w:cs="Arial"/>
          <w:szCs w:val="22"/>
        </w:rPr>
        <w:t>,</w:t>
      </w:r>
      <w:r w:rsidR="00251847" w:rsidRPr="00951DA1">
        <w:rPr>
          <w:rFonts w:cs="Arial"/>
          <w:szCs w:val="22"/>
        </w:rPr>
        <w:t xml:space="preserve"> kar podrobneje pomeni </w:t>
      </w:r>
      <w:proofErr w:type="spellStart"/>
      <w:r w:rsidR="00012B04" w:rsidRPr="00951DA1">
        <w:rPr>
          <w:rFonts w:cs="Arial"/>
          <w:szCs w:val="22"/>
        </w:rPr>
        <w:t>GeoTIFF</w:t>
      </w:r>
      <w:proofErr w:type="spellEnd"/>
      <w:r w:rsidR="00FF5B68" w:rsidRPr="00951DA1">
        <w:rPr>
          <w:rFonts w:cs="Arial"/>
          <w:szCs w:val="22"/>
        </w:rPr>
        <w:t>/COG in</w:t>
      </w:r>
      <w:r w:rsidR="00E42838" w:rsidRPr="00951DA1">
        <w:rPr>
          <w:rFonts w:cs="Arial"/>
          <w:szCs w:val="22"/>
        </w:rPr>
        <w:t xml:space="preserve"> stisnjen</w:t>
      </w:r>
      <w:r w:rsidR="00FF5B68" w:rsidRPr="00951DA1">
        <w:rPr>
          <w:rFonts w:cs="Arial"/>
          <w:szCs w:val="22"/>
        </w:rPr>
        <w:t xml:space="preserve"> z</w:t>
      </w:r>
      <w:r w:rsidRPr="00951DA1">
        <w:rPr>
          <w:rFonts w:cs="Arial"/>
          <w:szCs w:val="22"/>
        </w:rPr>
        <w:t xml:space="preserve"> </w:t>
      </w:r>
      <w:r w:rsidR="005F15DD" w:rsidRPr="00951DA1">
        <w:rPr>
          <w:rFonts w:cs="Arial"/>
          <w:szCs w:val="22"/>
        </w:rPr>
        <w:t xml:space="preserve">DEFLATE </w:t>
      </w:r>
      <w:r w:rsidRPr="00951DA1">
        <w:rPr>
          <w:rFonts w:cs="Arial"/>
          <w:szCs w:val="22"/>
        </w:rPr>
        <w:t>brez izgub</w:t>
      </w:r>
      <w:r w:rsidR="00FF5B68" w:rsidRPr="00951DA1">
        <w:rPr>
          <w:rFonts w:cs="Arial"/>
          <w:szCs w:val="22"/>
        </w:rPr>
        <w:t>.</w:t>
      </w:r>
      <w:r w:rsidR="005A24B0" w:rsidRPr="00951DA1">
        <w:rPr>
          <w:rFonts w:cs="Arial"/>
          <w:szCs w:val="22"/>
        </w:rPr>
        <w:t xml:space="preserve"> </w:t>
      </w:r>
      <w:r w:rsidR="00FF5B68" w:rsidRPr="00951DA1">
        <w:rPr>
          <w:rFonts w:cs="Arial"/>
          <w:szCs w:val="22"/>
        </w:rPr>
        <w:t xml:space="preserve">Za stiskanje se </w:t>
      </w:r>
      <w:r w:rsidR="005A24B0" w:rsidRPr="00951DA1">
        <w:rPr>
          <w:rFonts w:cs="Arial"/>
          <w:szCs w:val="22"/>
        </w:rPr>
        <w:t xml:space="preserve">uporabi </w:t>
      </w:r>
      <w:r w:rsidR="005A24B0" w:rsidRPr="00951DA1">
        <w:rPr>
          <w:rFonts w:cs="Arial"/>
        </w:rPr>
        <w:t xml:space="preserve">naslednji ukaz: </w:t>
      </w:r>
    </w:p>
    <w:p w14:paraId="0E198AF3" w14:textId="0E71631B" w:rsidR="005A24B0" w:rsidRPr="00951DA1" w:rsidRDefault="005A24B0" w:rsidP="00A234AB">
      <w:pPr>
        <w:pStyle w:val="Odstavekseznama"/>
        <w:numPr>
          <w:ilvl w:val="2"/>
          <w:numId w:val="3"/>
        </w:numPr>
        <w:spacing w:after="120"/>
        <w:rPr>
          <w:rFonts w:ascii="Arial" w:eastAsia="Times New Roman" w:hAnsi="Arial" w:cs="Arial"/>
        </w:rPr>
      </w:pPr>
      <w:proofErr w:type="spellStart"/>
      <w:r w:rsidRPr="00951DA1">
        <w:rPr>
          <w:rFonts w:ascii="Arial" w:eastAsia="Times New Roman" w:hAnsi="Arial" w:cs="Arial"/>
        </w:rPr>
        <w:t>gdal_translate</w:t>
      </w:r>
      <w:proofErr w:type="spellEnd"/>
      <w:r w:rsidRPr="00951DA1">
        <w:rPr>
          <w:rFonts w:ascii="Arial" w:eastAsia="Times New Roman" w:hAnsi="Arial" w:cs="Arial"/>
        </w:rPr>
        <w:t xml:space="preserve"> </w:t>
      </w:r>
      <w:proofErr w:type="spellStart"/>
      <w:r w:rsidRPr="00951DA1">
        <w:rPr>
          <w:rFonts w:ascii="Arial" w:eastAsia="Times New Roman" w:hAnsi="Arial" w:cs="Arial"/>
        </w:rPr>
        <w:t>vhodni.tif</w:t>
      </w:r>
      <w:proofErr w:type="spellEnd"/>
      <w:r w:rsidRPr="00951DA1">
        <w:rPr>
          <w:rFonts w:ascii="Arial" w:eastAsia="Times New Roman" w:hAnsi="Arial" w:cs="Arial"/>
        </w:rPr>
        <w:t xml:space="preserve"> </w:t>
      </w:r>
      <w:proofErr w:type="spellStart"/>
      <w:r w:rsidRPr="00951DA1">
        <w:rPr>
          <w:rFonts w:ascii="Arial" w:eastAsia="Times New Roman" w:hAnsi="Arial" w:cs="Arial"/>
        </w:rPr>
        <w:t>izhodni.tif</w:t>
      </w:r>
      <w:proofErr w:type="spellEnd"/>
      <w:r w:rsidRPr="00951DA1">
        <w:rPr>
          <w:rFonts w:ascii="Arial" w:eastAsia="Times New Roman" w:hAnsi="Arial" w:cs="Arial"/>
        </w:rPr>
        <w:t xml:space="preserve"> -</w:t>
      </w:r>
      <w:proofErr w:type="spellStart"/>
      <w:r w:rsidRPr="00951DA1">
        <w:rPr>
          <w:rFonts w:ascii="Arial" w:eastAsia="Times New Roman" w:hAnsi="Arial" w:cs="Arial"/>
        </w:rPr>
        <w:t>co</w:t>
      </w:r>
      <w:proofErr w:type="spellEnd"/>
      <w:r w:rsidRPr="00951DA1">
        <w:rPr>
          <w:rFonts w:ascii="Arial" w:eastAsia="Times New Roman" w:hAnsi="Arial" w:cs="Arial"/>
        </w:rPr>
        <w:t xml:space="preserve"> COMPRESS=DEFLATE -</w:t>
      </w:r>
      <w:proofErr w:type="spellStart"/>
      <w:r w:rsidRPr="00951DA1">
        <w:rPr>
          <w:rFonts w:ascii="Arial" w:eastAsia="Times New Roman" w:hAnsi="Arial" w:cs="Arial"/>
        </w:rPr>
        <w:t>co</w:t>
      </w:r>
      <w:proofErr w:type="spellEnd"/>
      <w:r w:rsidRPr="00951DA1">
        <w:rPr>
          <w:rFonts w:ascii="Arial" w:eastAsia="Times New Roman" w:hAnsi="Arial" w:cs="Arial"/>
        </w:rPr>
        <w:t xml:space="preserve"> PREDICTOR=2</w:t>
      </w:r>
      <w:r w:rsidR="00A234AB" w:rsidRPr="00951DA1">
        <w:rPr>
          <w:rFonts w:ascii="Arial" w:eastAsia="Times New Roman" w:hAnsi="Arial" w:cs="Arial"/>
        </w:rPr>
        <w:t>,</w:t>
      </w:r>
    </w:p>
    <w:p w14:paraId="5DF016B6" w14:textId="6A03D8E2" w:rsidR="00A234AB" w:rsidRPr="00951DA1" w:rsidRDefault="00A234AB" w:rsidP="00FE3E32">
      <w:pPr>
        <w:numPr>
          <w:ilvl w:val="1"/>
          <w:numId w:val="3"/>
        </w:numPr>
        <w:spacing w:after="120"/>
        <w:jc w:val="both"/>
        <w:rPr>
          <w:rFonts w:cs="Arial"/>
        </w:rPr>
      </w:pPr>
      <w:r w:rsidRPr="00951DA1">
        <w:rPr>
          <w:rFonts w:cs="Arial"/>
          <w:szCs w:val="22"/>
        </w:rPr>
        <w:t xml:space="preserve">Pri vseh COG zapisih naj se uporabi </w:t>
      </w:r>
      <w:r w:rsidR="00247552" w:rsidRPr="00951DA1">
        <w:rPr>
          <w:rFonts w:cs="Arial"/>
          <w:szCs w:val="22"/>
        </w:rPr>
        <w:t>notranja blokovna delitev</w:t>
      </w:r>
      <w:r w:rsidRPr="00951DA1">
        <w:rPr>
          <w:rFonts w:cs="Arial"/>
          <w:szCs w:val="22"/>
        </w:rPr>
        <w:t xml:space="preserve"> (angl. tile </w:t>
      </w:r>
      <w:proofErr w:type="spellStart"/>
      <w:r w:rsidRPr="00951DA1">
        <w:rPr>
          <w:rFonts w:cs="Arial"/>
          <w:szCs w:val="22"/>
        </w:rPr>
        <w:t>size</w:t>
      </w:r>
      <w:proofErr w:type="spellEnd"/>
      <w:r w:rsidRPr="00951DA1">
        <w:rPr>
          <w:rFonts w:cs="Arial"/>
          <w:szCs w:val="22"/>
        </w:rPr>
        <w:t>) 512 x 512</w:t>
      </w:r>
      <w:r w:rsidR="00247552" w:rsidRPr="00951DA1">
        <w:rPr>
          <w:rFonts w:cs="Arial"/>
          <w:szCs w:val="22"/>
        </w:rPr>
        <w:t>.</w:t>
      </w:r>
    </w:p>
    <w:p w14:paraId="6626E557" w14:textId="6A9E67DC" w:rsidR="00A234AB" w:rsidRPr="00951DA1" w:rsidRDefault="00A234AB" w:rsidP="00FE3E32">
      <w:pPr>
        <w:numPr>
          <w:ilvl w:val="1"/>
          <w:numId w:val="3"/>
        </w:numPr>
        <w:spacing w:after="120"/>
        <w:jc w:val="both"/>
        <w:rPr>
          <w:rFonts w:cs="Arial"/>
        </w:rPr>
      </w:pPr>
      <w:r w:rsidRPr="00951DA1">
        <w:rPr>
          <w:rFonts w:cs="Arial"/>
          <w:szCs w:val="22"/>
        </w:rPr>
        <w:t xml:space="preserve">Pri vseh COG zapisih se piramida </w:t>
      </w:r>
      <w:r w:rsidRPr="00FE3E32">
        <w:rPr>
          <w:rFonts w:cs="Arial"/>
          <w:szCs w:val="22"/>
        </w:rPr>
        <w:t>NE</w:t>
      </w:r>
      <w:r w:rsidRPr="00951DA1">
        <w:rPr>
          <w:rFonts w:cs="Arial"/>
          <w:szCs w:val="22"/>
        </w:rPr>
        <w:t xml:space="preserve"> izdeluje.</w:t>
      </w:r>
    </w:p>
    <w:bookmarkEnd w:id="59"/>
    <w:p w14:paraId="25393344" w14:textId="463DA0DC" w:rsidR="004D6A10" w:rsidRPr="00951DA1" w:rsidRDefault="004D6A10" w:rsidP="00BC537B">
      <w:pPr>
        <w:numPr>
          <w:ilvl w:val="1"/>
          <w:numId w:val="3"/>
        </w:numPr>
        <w:spacing w:after="120"/>
        <w:jc w:val="both"/>
        <w:rPr>
          <w:rFonts w:cs="Arial"/>
          <w:szCs w:val="22"/>
        </w:rPr>
      </w:pPr>
      <w:r w:rsidRPr="00951DA1">
        <w:rPr>
          <w:rFonts w:cs="Arial"/>
          <w:szCs w:val="22"/>
        </w:rPr>
        <w:t xml:space="preserve">Zapisi </w:t>
      </w:r>
      <w:r w:rsidR="00A234AB" w:rsidRPr="00951DA1">
        <w:rPr>
          <w:rFonts w:cs="Arial"/>
          <w:szCs w:val="22"/>
        </w:rPr>
        <w:t xml:space="preserve">vseh vektorskih </w:t>
      </w:r>
      <w:r w:rsidRPr="00951DA1">
        <w:rPr>
          <w:rFonts w:cs="Arial"/>
          <w:szCs w:val="22"/>
        </w:rPr>
        <w:t xml:space="preserve">podatkov </w:t>
      </w:r>
      <w:r w:rsidR="00A234AB" w:rsidRPr="00951DA1">
        <w:rPr>
          <w:rFonts w:cs="Arial"/>
          <w:szCs w:val="22"/>
        </w:rPr>
        <w:t>se izvede</w:t>
      </w:r>
      <w:r w:rsidRPr="00951DA1">
        <w:rPr>
          <w:rFonts w:cs="Arial"/>
          <w:szCs w:val="22"/>
        </w:rPr>
        <w:t xml:space="preserve"> v </w:t>
      </w:r>
      <w:r w:rsidR="00A234AB" w:rsidRPr="00951DA1">
        <w:rPr>
          <w:rFonts w:cs="Arial"/>
          <w:szCs w:val="22"/>
        </w:rPr>
        <w:t xml:space="preserve">obliki </w:t>
      </w:r>
      <w:r w:rsidR="007060E0" w:rsidRPr="00951DA1">
        <w:rPr>
          <w:rFonts w:cs="Arial"/>
          <w:szCs w:val="22"/>
        </w:rPr>
        <w:t>GPKG</w:t>
      </w:r>
      <w:r w:rsidRPr="00951DA1">
        <w:rPr>
          <w:rFonts w:cs="Arial"/>
          <w:szCs w:val="22"/>
        </w:rPr>
        <w:t>.</w:t>
      </w:r>
    </w:p>
    <w:p w14:paraId="30D0DF7F" w14:textId="2E0F3236" w:rsidR="00012B04" w:rsidRPr="00951DA1" w:rsidRDefault="00012B04" w:rsidP="00BC537B">
      <w:pPr>
        <w:numPr>
          <w:ilvl w:val="1"/>
          <w:numId w:val="3"/>
        </w:numPr>
        <w:spacing w:after="120"/>
        <w:jc w:val="both"/>
        <w:rPr>
          <w:rFonts w:cs="Arial"/>
          <w:szCs w:val="22"/>
        </w:rPr>
      </w:pPr>
      <w:r w:rsidRPr="00951DA1">
        <w:rPr>
          <w:rFonts w:cs="Arial"/>
          <w:szCs w:val="22"/>
        </w:rPr>
        <w:t>V poročili</w:t>
      </w:r>
      <w:r w:rsidR="00984574" w:rsidRPr="00951DA1">
        <w:rPr>
          <w:rFonts w:cs="Arial"/>
          <w:szCs w:val="22"/>
        </w:rPr>
        <w:t>h</w:t>
      </w:r>
      <w:r w:rsidRPr="00951DA1">
        <w:rPr>
          <w:rFonts w:cs="Arial"/>
          <w:szCs w:val="22"/>
        </w:rPr>
        <w:t xml:space="preserve"> in zapisih za različne zbirke se uporablja</w:t>
      </w:r>
      <w:r w:rsidR="00933E64" w:rsidRPr="00951DA1">
        <w:rPr>
          <w:rFonts w:cs="Arial"/>
          <w:szCs w:val="22"/>
        </w:rPr>
        <w:t>jo</w:t>
      </w:r>
      <w:r w:rsidRPr="00951DA1">
        <w:rPr>
          <w:rFonts w:cs="Arial"/>
          <w:szCs w:val="22"/>
        </w:rPr>
        <w:t xml:space="preserve"> </w:t>
      </w:r>
      <w:r w:rsidR="0043564B" w:rsidRPr="00951DA1">
        <w:rPr>
          <w:rFonts w:cs="Arial"/>
          <w:szCs w:val="22"/>
        </w:rPr>
        <w:t>zapis</w:t>
      </w:r>
      <w:r w:rsidR="00933E64" w:rsidRPr="00951DA1">
        <w:rPr>
          <w:rFonts w:cs="Arial"/>
          <w:szCs w:val="22"/>
        </w:rPr>
        <w:t>i</w:t>
      </w:r>
      <w:r w:rsidR="0043564B" w:rsidRPr="00951DA1">
        <w:rPr>
          <w:rFonts w:cs="Arial"/>
          <w:szCs w:val="22"/>
        </w:rPr>
        <w:t xml:space="preserve"> v </w:t>
      </w:r>
      <w:r w:rsidRPr="00951DA1">
        <w:rPr>
          <w:rFonts w:cs="Arial"/>
          <w:szCs w:val="22"/>
        </w:rPr>
        <w:t>oblik</w:t>
      </w:r>
      <w:r w:rsidR="004C6F41" w:rsidRPr="00951DA1">
        <w:rPr>
          <w:rFonts w:cs="Arial"/>
          <w:szCs w:val="22"/>
        </w:rPr>
        <w:t>ah:</w:t>
      </w:r>
      <w:r w:rsidRPr="00951DA1">
        <w:rPr>
          <w:rFonts w:cs="Arial"/>
          <w:szCs w:val="22"/>
        </w:rPr>
        <w:t xml:space="preserve"> PDF</w:t>
      </w:r>
      <w:r w:rsidR="00AC47F5" w:rsidRPr="00951DA1">
        <w:rPr>
          <w:rFonts w:cs="Arial"/>
          <w:szCs w:val="22"/>
        </w:rPr>
        <w:t>, TXT</w:t>
      </w:r>
      <w:r w:rsidRPr="00951DA1">
        <w:rPr>
          <w:rFonts w:cs="Arial"/>
          <w:szCs w:val="22"/>
        </w:rPr>
        <w:t xml:space="preserve"> </w:t>
      </w:r>
      <w:r w:rsidR="004C6F41" w:rsidRPr="00951DA1">
        <w:rPr>
          <w:rFonts w:cs="Arial"/>
          <w:szCs w:val="22"/>
        </w:rPr>
        <w:t>ali</w:t>
      </w:r>
      <w:r w:rsidRPr="00951DA1">
        <w:rPr>
          <w:rFonts w:cs="Arial"/>
          <w:szCs w:val="22"/>
        </w:rPr>
        <w:t xml:space="preserve"> XLS.</w:t>
      </w:r>
    </w:p>
    <w:p w14:paraId="2E3A4EAA" w14:textId="77777777" w:rsidR="00E67514" w:rsidRPr="00951DA1" w:rsidRDefault="00E67514" w:rsidP="00E67514">
      <w:pPr>
        <w:spacing w:after="120"/>
        <w:jc w:val="both"/>
        <w:rPr>
          <w:rFonts w:cs="Arial"/>
          <w:szCs w:val="22"/>
        </w:rPr>
      </w:pPr>
    </w:p>
    <w:p w14:paraId="29AD0BD2" w14:textId="4FEE690A" w:rsidR="00350936" w:rsidRPr="00951DA1" w:rsidRDefault="00350936" w:rsidP="00FE3E32">
      <w:pPr>
        <w:pStyle w:val="Napis"/>
        <w:spacing w:after="120"/>
      </w:pPr>
      <w:bookmarkStart w:id="60" w:name="_Toc232779007"/>
      <w:r w:rsidRPr="00951DA1">
        <w:t xml:space="preserve">Tabela </w:t>
      </w:r>
      <w:fldSimple w:instr=" SEQ Tabela \* ARABIC ">
        <w:r w:rsidR="004616E4">
          <w:rPr>
            <w:noProof/>
          </w:rPr>
          <w:t>1</w:t>
        </w:r>
      </w:fldSimple>
      <w:r w:rsidRPr="00951DA1">
        <w:t>: Seznam izdelkov, formati zapisov, kompresija in območja izvedbe</w:t>
      </w:r>
      <w:bookmarkEnd w:id="60"/>
    </w:p>
    <w:p w14:paraId="4AAC6318" w14:textId="0D5E596C" w:rsidR="00042F85" w:rsidRPr="00951DA1" w:rsidRDefault="00EE5F55" w:rsidP="00E07251">
      <w:pPr>
        <w:spacing w:after="120"/>
        <w:jc w:val="center"/>
        <w:rPr>
          <w:rFonts w:cs="Arial"/>
          <w:szCs w:val="22"/>
        </w:rPr>
      </w:pPr>
      <w:r w:rsidRPr="00FE3E32">
        <w:t xml:space="preserve"> </w:t>
      </w:r>
      <w:r w:rsidRPr="00951DA1">
        <w:rPr>
          <w:rFonts w:cs="Arial"/>
          <w:noProof/>
          <w:szCs w:val="22"/>
        </w:rPr>
        <w:drawing>
          <wp:inline distT="0" distB="0" distL="0" distR="0" wp14:anchorId="335E5513" wp14:editId="1D985F68">
            <wp:extent cx="3310916" cy="3814549"/>
            <wp:effectExtent l="0" t="0" r="3810" b="0"/>
            <wp:docPr id="10812694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269416" name=""/>
                    <pic:cNvPicPr/>
                  </pic:nvPicPr>
                  <pic:blipFill>
                    <a:blip r:embed="rId22"/>
                    <a:stretch>
                      <a:fillRect/>
                    </a:stretch>
                  </pic:blipFill>
                  <pic:spPr>
                    <a:xfrm>
                      <a:off x="0" y="0"/>
                      <a:ext cx="3324879" cy="3830636"/>
                    </a:xfrm>
                    <a:prstGeom prst="rect">
                      <a:avLst/>
                    </a:prstGeom>
                  </pic:spPr>
                </pic:pic>
              </a:graphicData>
            </a:graphic>
          </wp:inline>
        </w:drawing>
      </w:r>
    </w:p>
    <w:p w14:paraId="0503F379" w14:textId="3F3FCF18" w:rsidR="0057790A" w:rsidRPr="00951DA1" w:rsidRDefault="0057790A" w:rsidP="00343C0C">
      <w:pPr>
        <w:pStyle w:val="Naslov3"/>
      </w:pPr>
      <w:bookmarkStart w:id="61" w:name="_Toc232062535"/>
      <w:bookmarkStart w:id="62" w:name="_Toc232405761"/>
      <w:bookmarkStart w:id="63" w:name="_Toc232432709"/>
      <w:bookmarkStart w:id="64" w:name="_Toc232597227"/>
      <w:bookmarkStart w:id="65" w:name="_Toc232597351"/>
      <w:bookmarkStart w:id="66" w:name="_Toc232600251"/>
      <w:bookmarkStart w:id="67" w:name="_Toc232665911"/>
      <w:bookmarkStart w:id="68" w:name="_Toc232669540"/>
      <w:bookmarkStart w:id="69" w:name="_Ref80220049"/>
      <w:bookmarkStart w:id="70" w:name="_Toc119399206"/>
      <w:bookmarkStart w:id="71" w:name="_Toc232778905"/>
      <w:bookmarkEnd w:id="61"/>
      <w:bookmarkEnd w:id="62"/>
      <w:bookmarkEnd w:id="63"/>
      <w:bookmarkEnd w:id="64"/>
      <w:bookmarkEnd w:id="65"/>
      <w:bookmarkEnd w:id="66"/>
      <w:bookmarkEnd w:id="67"/>
      <w:bookmarkEnd w:id="68"/>
      <w:r w:rsidRPr="00951DA1">
        <w:lastRenderedPageBreak/>
        <w:t>Osnovni izdelki</w:t>
      </w:r>
      <w:bookmarkEnd w:id="69"/>
      <w:r w:rsidR="0025708B" w:rsidRPr="00951DA1">
        <w:t xml:space="preserve"> zračnega laserskega skeniranja</w:t>
      </w:r>
      <w:bookmarkEnd w:id="70"/>
      <w:bookmarkEnd w:id="71"/>
    </w:p>
    <w:p w14:paraId="759149A6" w14:textId="5161FF2F" w:rsidR="009268E9" w:rsidRPr="00951DA1" w:rsidRDefault="009268E9" w:rsidP="007D21CB">
      <w:pPr>
        <w:numPr>
          <w:ilvl w:val="0"/>
          <w:numId w:val="3"/>
        </w:numPr>
        <w:spacing w:after="120"/>
        <w:jc w:val="both"/>
        <w:rPr>
          <w:rFonts w:cs="Arial"/>
          <w:szCs w:val="22"/>
        </w:rPr>
      </w:pPr>
      <w:r w:rsidRPr="00951DA1">
        <w:rPr>
          <w:rFonts w:cs="Arial"/>
          <w:szCs w:val="22"/>
        </w:rPr>
        <w:t>GOT se preda po pasovih</w:t>
      </w:r>
      <w:r w:rsidR="005D6E00" w:rsidRPr="00951DA1">
        <w:rPr>
          <w:rFonts w:cs="Arial"/>
          <w:szCs w:val="22"/>
        </w:rPr>
        <w:t xml:space="preserve"> v obliki formata LAZ</w:t>
      </w:r>
      <w:r w:rsidRPr="00951DA1">
        <w:rPr>
          <w:rFonts w:cs="Arial"/>
          <w:szCs w:val="22"/>
        </w:rPr>
        <w:t xml:space="preserve">, kjer imajo vse točke v oblaku že </w:t>
      </w:r>
      <w:r w:rsidR="00721D4F" w:rsidRPr="00951DA1">
        <w:rPr>
          <w:rFonts w:cs="Arial"/>
          <w:szCs w:val="22"/>
        </w:rPr>
        <w:t xml:space="preserve">končne </w:t>
      </w:r>
      <w:r w:rsidRPr="00951DA1">
        <w:rPr>
          <w:rFonts w:cs="Arial"/>
          <w:szCs w:val="22"/>
        </w:rPr>
        <w:t>koordinate, ki se ne bodo več spreminjale.</w:t>
      </w:r>
    </w:p>
    <w:p w14:paraId="03A0134C" w14:textId="5717C18C" w:rsidR="00ED32C9" w:rsidRPr="00951DA1" w:rsidRDefault="00ED32C9" w:rsidP="007D21CB">
      <w:pPr>
        <w:numPr>
          <w:ilvl w:val="0"/>
          <w:numId w:val="3"/>
        </w:numPr>
        <w:spacing w:after="120"/>
        <w:jc w:val="both"/>
        <w:rPr>
          <w:rFonts w:cs="Arial"/>
          <w:szCs w:val="22"/>
        </w:rPr>
      </w:pPr>
      <w:r w:rsidRPr="00951DA1">
        <w:rPr>
          <w:rFonts w:cs="Arial"/>
          <w:szCs w:val="22"/>
        </w:rPr>
        <w:t>GKOT se predaja v predpisan</w:t>
      </w:r>
      <w:r w:rsidR="00134924" w:rsidRPr="00951DA1">
        <w:rPr>
          <w:rFonts w:cs="Arial"/>
          <w:szCs w:val="22"/>
        </w:rPr>
        <w:t>i</w:t>
      </w:r>
      <w:r w:rsidRPr="00951DA1">
        <w:rPr>
          <w:rFonts w:cs="Arial"/>
          <w:szCs w:val="22"/>
        </w:rPr>
        <w:t xml:space="preserve"> obliki formata LAZ</w:t>
      </w:r>
      <w:r w:rsidR="00844341" w:rsidRPr="00951DA1">
        <w:rPr>
          <w:rFonts w:cs="Arial"/>
          <w:szCs w:val="22"/>
        </w:rPr>
        <w:t>/COPC</w:t>
      </w:r>
      <w:r w:rsidRPr="00951DA1">
        <w:rPr>
          <w:rFonts w:cs="Arial"/>
          <w:szCs w:val="22"/>
        </w:rPr>
        <w:t xml:space="preserve"> in </w:t>
      </w:r>
      <w:r w:rsidR="004C6F41" w:rsidRPr="00951DA1">
        <w:rPr>
          <w:rFonts w:cs="Arial"/>
          <w:szCs w:val="22"/>
        </w:rPr>
        <w:t xml:space="preserve">vsebuje </w:t>
      </w:r>
      <w:proofErr w:type="spellStart"/>
      <w:r w:rsidR="004C6F41" w:rsidRPr="00951DA1">
        <w:rPr>
          <w:rFonts w:cs="Arial"/>
          <w:szCs w:val="22"/>
        </w:rPr>
        <w:t>georeferenciran</w:t>
      </w:r>
      <w:proofErr w:type="spellEnd"/>
      <w:r w:rsidR="004C6F41" w:rsidRPr="00951DA1">
        <w:rPr>
          <w:rFonts w:cs="Arial"/>
          <w:szCs w:val="22"/>
        </w:rPr>
        <w:t xml:space="preserve"> in klasificiran oblak točk</w:t>
      </w:r>
      <w:r w:rsidRPr="00951DA1">
        <w:rPr>
          <w:rFonts w:cs="Arial"/>
          <w:szCs w:val="22"/>
        </w:rPr>
        <w:t>.</w:t>
      </w:r>
      <w:r w:rsidR="00D26844" w:rsidRPr="00951DA1">
        <w:rPr>
          <w:rFonts w:cs="Arial"/>
          <w:szCs w:val="22"/>
        </w:rPr>
        <w:t xml:space="preserve"> </w:t>
      </w:r>
      <w:r w:rsidRPr="00951DA1">
        <w:rPr>
          <w:rFonts w:cs="Arial"/>
          <w:szCs w:val="22"/>
        </w:rPr>
        <w:t>Vse točke vsebujejo tudi informacijo o barvnih kanalih, ki se jih pridobi iz ustreznih aerofotografij</w:t>
      </w:r>
      <w:r w:rsidR="00A053A5" w:rsidRPr="00951DA1">
        <w:rPr>
          <w:rFonts w:cs="Arial"/>
          <w:szCs w:val="22"/>
        </w:rPr>
        <w:t>, ki so zajete istočasno z laserskim skeniranjem</w:t>
      </w:r>
      <w:r w:rsidRPr="00951DA1">
        <w:rPr>
          <w:rFonts w:cs="Arial"/>
          <w:szCs w:val="22"/>
        </w:rPr>
        <w:t>.</w:t>
      </w:r>
      <w:r w:rsidR="009A4BFF" w:rsidRPr="00951DA1">
        <w:rPr>
          <w:rFonts w:cs="Arial"/>
          <w:szCs w:val="22"/>
        </w:rPr>
        <w:t xml:space="preserve"> </w:t>
      </w:r>
      <w:r w:rsidR="00225091" w:rsidRPr="00951DA1">
        <w:rPr>
          <w:rFonts w:cs="Arial"/>
          <w:szCs w:val="22"/>
        </w:rPr>
        <w:t>GKOT se p</w:t>
      </w:r>
      <w:r w:rsidR="009A4BFF" w:rsidRPr="00951DA1">
        <w:rPr>
          <w:rFonts w:cs="Arial"/>
          <w:szCs w:val="22"/>
        </w:rPr>
        <w:t>reda razrezan na liste (1 km</w:t>
      </w:r>
      <w:r w:rsidR="009A4BFF" w:rsidRPr="00951DA1">
        <w:rPr>
          <w:rFonts w:cs="Arial"/>
          <w:szCs w:val="22"/>
          <w:vertAlign w:val="superscript"/>
        </w:rPr>
        <w:t>2</w:t>
      </w:r>
      <w:r w:rsidR="009A4BFF" w:rsidRPr="00951DA1">
        <w:rPr>
          <w:rFonts w:cs="Arial"/>
          <w:szCs w:val="22"/>
        </w:rPr>
        <w:t>).</w:t>
      </w:r>
    </w:p>
    <w:p w14:paraId="2F10EFC6" w14:textId="32CA5BF2" w:rsidR="00ED32C9" w:rsidRPr="00951DA1" w:rsidRDefault="00ED32C9" w:rsidP="007D21CB">
      <w:pPr>
        <w:numPr>
          <w:ilvl w:val="0"/>
          <w:numId w:val="3"/>
        </w:numPr>
        <w:spacing w:after="120"/>
        <w:jc w:val="both"/>
        <w:rPr>
          <w:rFonts w:cs="Arial"/>
          <w:szCs w:val="22"/>
        </w:rPr>
      </w:pPr>
      <w:r w:rsidRPr="00951DA1">
        <w:rPr>
          <w:rFonts w:cs="Arial"/>
          <w:szCs w:val="22"/>
        </w:rPr>
        <w:t>OTR se predaja v prepisani obliki formata LAZ</w:t>
      </w:r>
      <w:r w:rsidR="00844341" w:rsidRPr="00951DA1">
        <w:rPr>
          <w:rFonts w:cs="Arial"/>
          <w:szCs w:val="22"/>
        </w:rPr>
        <w:t>/COPC</w:t>
      </w:r>
      <w:r w:rsidRPr="00951DA1">
        <w:rPr>
          <w:rFonts w:cs="Arial"/>
          <w:szCs w:val="22"/>
        </w:rPr>
        <w:t xml:space="preserve"> in vsebuje vse tiste točke, ki so klasificirane v razred teren ter druge točke, ki ležijo na</w:t>
      </w:r>
      <w:r w:rsidR="00A053A5" w:rsidRPr="00951DA1">
        <w:rPr>
          <w:rFonts w:cs="Arial"/>
          <w:szCs w:val="22"/>
        </w:rPr>
        <w:t xml:space="preserve"> </w:t>
      </w:r>
      <w:r w:rsidRPr="00951DA1">
        <w:rPr>
          <w:rFonts w:cs="Arial"/>
          <w:szCs w:val="22"/>
        </w:rPr>
        <w:t>teren</w:t>
      </w:r>
      <w:r w:rsidR="001D3FCE" w:rsidRPr="00951DA1">
        <w:rPr>
          <w:rFonts w:cs="Arial"/>
          <w:szCs w:val="22"/>
        </w:rPr>
        <w:t>u</w:t>
      </w:r>
      <w:r w:rsidRPr="00951DA1">
        <w:rPr>
          <w:rFonts w:cs="Arial"/>
          <w:szCs w:val="22"/>
        </w:rPr>
        <w:t xml:space="preserve"> in so </w:t>
      </w:r>
      <w:r w:rsidR="009A61B4" w:rsidRPr="00951DA1">
        <w:rPr>
          <w:rFonts w:cs="Arial"/>
          <w:szCs w:val="22"/>
        </w:rPr>
        <w:t xml:space="preserve">bile lahko </w:t>
      </w:r>
      <w:r w:rsidR="001D3FCE" w:rsidRPr="00951DA1">
        <w:rPr>
          <w:rFonts w:cs="Arial"/>
          <w:szCs w:val="22"/>
        </w:rPr>
        <w:t xml:space="preserve">umetno </w:t>
      </w:r>
      <w:r w:rsidR="009A61B4" w:rsidRPr="00951DA1">
        <w:rPr>
          <w:rFonts w:cs="Arial"/>
          <w:szCs w:val="22"/>
        </w:rPr>
        <w:t>ustvarjene</w:t>
      </w:r>
      <w:r w:rsidRPr="00951DA1">
        <w:rPr>
          <w:rFonts w:cs="Arial"/>
          <w:szCs w:val="22"/>
        </w:rPr>
        <w:t>.</w:t>
      </w:r>
      <w:r w:rsidR="009A4BFF" w:rsidRPr="00951DA1">
        <w:rPr>
          <w:rFonts w:cs="Arial"/>
          <w:szCs w:val="22"/>
        </w:rPr>
        <w:t xml:space="preserve"> </w:t>
      </w:r>
      <w:r w:rsidR="00225091" w:rsidRPr="00951DA1">
        <w:rPr>
          <w:rFonts w:cs="Arial"/>
          <w:szCs w:val="22"/>
        </w:rPr>
        <w:t>OTR se p</w:t>
      </w:r>
      <w:r w:rsidR="009A4BFF" w:rsidRPr="00951DA1">
        <w:rPr>
          <w:rFonts w:cs="Arial"/>
          <w:szCs w:val="22"/>
        </w:rPr>
        <w:t>reda razrezan na liste (1 km</w:t>
      </w:r>
      <w:r w:rsidR="009A4BFF" w:rsidRPr="00951DA1">
        <w:rPr>
          <w:rFonts w:cs="Arial"/>
          <w:szCs w:val="22"/>
          <w:vertAlign w:val="superscript"/>
        </w:rPr>
        <w:t>2</w:t>
      </w:r>
      <w:r w:rsidR="009A4BFF" w:rsidRPr="00951DA1">
        <w:rPr>
          <w:rFonts w:cs="Arial"/>
          <w:szCs w:val="22"/>
        </w:rPr>
        <w:t>).</w:t>
      </w:r>
    </w:p>
    <w:p w14:paraId="37CB5C5E" w14:textId="0346C181" w:rsidR="00ED32C9" w:rsidRPr="00951DA1" w:rsidRDefault="00ED32C9" w:rsidP="007D21CB">
      <w:pPr>
        <w:numPr>
          <w:ilvl w:val="0"/>
          <w:numId w:val="3"/>
        </w:numPr>
        <w:spacing w:after="120"/>
        <w:jc w:val="both"/>
        <w:rPr>
          <w:rFonts w:cs="Arial"/>
          <w:szCs w:val="22"/>
        </w:rPr>
      </w:pPr>
      <w:r w:rsidRPr="00951DA1">
        <w:rPr>
          <w:rFonts w:cs="Arial"/>
          <w:szCs w:val="22"/>
        </w:rPr>
        <w:t xml:space="preserve">DMR se </w:t>
      </w:r>
      <w:r w:rsidR="00F81BFB" w:rsidRPr="00951DA1">
        <w:rPr>
          <w:rFonts w:cs="Arial"/>
          <w:szCs w:val="22"/>
        </w:rPr>
        <w:t>izračuna na podlagi vseh točk, ki so klasificirane v razrede, k</w:t>
      </w:r>
      <w:r w:rsidR="00B20002" w:rsidRPr="00951DA1">
        <w:rPr>
          <w:rFonts w:cs="Arial"/>
          <w:szCs w:val="22"/>
        </w:rPr>
        <w:t>ateri</w:t>
      </w:r>
      <w:r w:rsidR="00972899" w:rsidRPr="00951DA1">
        <w:rPr>
          <w:rFonts w:cs="Arial"/>
          <w:szCs w:val="22"/>
        </w:rPr>
        <w:t xml:space="preserve"> </w:t>
      </w:r>
      <w:r w:rsidR="00F81BFB" w:rsidRPr="00951DA1">
        <w:rPr>
          <w:rFonts w:cs="Arial"/>
          <w:szCs w:val="22"/>
        </w:rPr>
        <w:t xml:space="preserve">predstavljajo teren in vodne površine ter ne vsebuje območji brez točk. DMR se </w:t>
      </w:r>
      <w:r w:rsidRPr="00951DA1">
        <w:rPr>
          <w:rFonts w:cs="Arial"/>
          <w:szCs w:val="22"/>
        </w:rPr>
        <w:t xml:space="preserve">preda v obliki </w:t>
      </w:r>
      <w:r w:rsidR="00721D4F" w:rsidRPr="00951DA1">
        <w:rPr>
          <w:rFonts w:cs="Arial"/>
          <w:szCs w:val="22"/>
        </w:rPr>
        <w:t>COG</w:t>
      </w:r>
      <w:r w:rsidR="0033161A">
        <w:rPr>
          <w:rFonts w:cs="Arial"/>
          <w:szCs w:val="22"/>
        </w:rPr>
        <w:t xml:space="preserve"> </w:t>
      </w:r>
      <w:r w:rsidR="0033161A" w:rsidRPr="00951DA1">
        <w:rPr>
          <w:rFonts w:cs="Arial"/>
          <w:szCs w:val="22"/>
        </w:rPr>
        <w:t>in razrezan na liste (1 km</w:t>
      </w:r>
      <w:r w:rsidR="0033161A" w:rsidRPr="00951DA1">
        <w:rPr>
          <w:rFonts w:cs="Arial"/>
          <w:szCs w:val="22"/>
          <w:vertAlign w:val="superscript"/>
        </w:rPr>
        <w:t>2</w:t>
      </w:r>
      <w:r w:rsidR="0033161A" w:rsidRPr="00951DA1">
        <w:rPr>
          <w:rFonts w:cs="Arial"/>
          <w:szCs w:val="22"/>
        </w:rPr>
        <w:t>)</w:t>
      </w:r>
      <w:r w:rsidR="00721D4F" w:rsidRPr="00951DA1">
        <w:rPr>
          <w:rFonts w:cs="Arial"/>
          <w:szCs w:val="22"/>
        </w:rPr>
        <w:t>.</w:t>
      </w:r>
    </w:p>
    <w:p w14:paraId="0FA34909" w14:textId="04E60D0F" w:rsidR="00F81BFB" w:rsidRPr="00951DA1" w:rsidRDefault="00F81BFB" w:rsidP="007D21CB">
      <w:pPr>
        <w:numPr>
          <w:ilvl w:val="0"/>
          <w:numId w:val="3"/>
        </w:numPr>
        <w:spacing w:after="120"/>
        <w:jc w:val="both"/>
        <w:rPr>
          <w:rFonts w:cs="Arial"/>
          <w:szCs w:val="22"/>
        </w:rPr>
      </w:pPr>
      <w:r w:rsidRPr="00951DA1">
        <w:rPr>
          <w:rFonts w:cs="Arial"/>
          <w:szCs w:val="22"/>
        </w:rPr>
        <w:t xml:space="preserve">DMP se izdela iz </w:t>
      </w:r>
      <w:r w:rsidR="006C4E87">
        <w:rPr>
          <w:rFonts w:cs="Arial"/>
          <w:szCs w:val="22"/>
        </w:rPr>
        <w:t xml:space="preserve">GKOT kot </w:t>
      </w:r>
      <w:r w:rsidRPr="00951DA1">
        <w:rPr>
          <w:rFonts w:cs="Arial"/>
          <w:szCs w:val="22"/>
        </w:rPr>
        <w:t>točk</w:t>
      </w:r>
      <w:r w:rsidR="006C4E87">
        <w:rPr>
          <w:rFonts w:cs="Arial"/>
          <w:szCs w:val="22"/>
        </w:rPr>
        <w:t>e</w:t>
      </w:r>
      <w:r w:rsidRPr="00951DA1">
        <w:rPr>
          <w:rFonts w:cs="Arial"/>
          <w:szCs w:val="22"/>
        </w:rPr>
        <w:t xml:space="preserve"> prvega odboja</w:t>
      </w:r>
      <w:r w:rsidR="0030480C" w:rsidRPr="00951DA1">
        <w:rPr>
          <w:rFonts w:cs="Arial"/>
          <w:szCs w:val="22"/>
        </w:rPr>
        <w:t xml:space="preserve"> las</w:t>
      </w:r>
      <w:r w:rsidR="00D26844" w:rsidRPr="00951DA1">
        <w:rPr>
          <w:rFonts w:cs="Arial"/>
          <w:szCs w:val="22"/>
        </w:rPr>
        <w:t>e</w:t>
      </w:r>
      <w:r w:rsidR="0030480C" w:rsidRPr="00951DA1">
        <w:rPr>
          <w:rFonts w:cs="Arial"/>
          <w:szCs w:val="22"/>
        </w:rPr>
        <w:t>rskega skeniranja</w:t>
      </w:r>
      <w:r w:rsidRPr="00951DA1">
        <w:rPr>
          <w:rFonts w:cs="Arial"/>
          <w:szCs w:val="22"/>
        </w:rPr>
        <w:t>, ki se odbijejo od površja objektov nad terenom, od terena in vodnih površin.</w:t>
      </w:r>
      <w:r w:rsidR="00FF422B" w:rsidRPr="00951DA1">
        <w:rPr>
          <w:rFonts w:cs="Arial"/>
          <w:szCs w:val="22"/>
        </w:rPr>
        <w:t xml:space="preserve"> DMP se preda v obliki </w:t>
      </w:r>
      <w:r w:rsidR="00721D4F" w:rsidRPr="00951DA1">
        <w:rPr>
          <w:rFonts w:cs="Arial"/>
          <w:szCs w:val="22"/>
        </w:rPr>
        <w:t>COG</w:t>
      </w:r>
      <w:r w:rsidR="009A4BFF" w:rsidRPr="00951DA1">
        <w:rPr>
          <w:rFonts w:cs="Arial"/>
          <w:szCs w:val="22"/>
        </w:rPr>
        <w:t xml:space="preserve"> in razrezan na liste (1 km</w:t>
      </w:r>
      <w:r w:rsidR="009A4BFF" w:rsidRPr="00951DA1">
        <w:rPr>
          <w:rFonts w:cs="Arial"/>
          <w:szCs w:val="22"/>
          <w:vertAlign w:val="superscript"/>
        </w:rPr>
        <w:t>2</w:t>
      </w:r>
      <w:r w:rsidR="009A4BFF" w:rsidRPr="00951DA1">
        <w:rPr>
          <w:rFonts w:cs="Arial"/>
          <w:szCs w:val="22"/>
        </w:rPr>
        <w:t>).</w:t>
      </w:r>
    </w:p>
    <w:p w14:paraId="5ED1A355" w14:textId="785925C5" w:rsidR="004C6B40" w:rsidRPr="00951DA1" w:rsidRDefault="004C6B40" w:rsidP="007D21CB">
      <w:pPr>
        <w:numPr>
          <w:ilvl w:val="0"/>
          <w:numId w:val="3"/>
        </w:numPr>
        <w:spacing w:after="120"/>
        <w:jc w:val="both"/>
        <w:rPr>
          <w:rFonts w:cs="Arial"/>
          <w:szCs w:val="22"/>
        </w:rPr>
      </w:pPr>
      <w:proofErr w:type="spellStart"/>
      <w:r w:rsidRPr="00951DA1">
        <w:rPr>
          <w:rFonts w:cs="Arial"/>
          <w:szCs w:val="22"/>
        </w:rPr>
        <w:t>nDMP</w:t>
      </w:r>
      <w:proofErr w:type="spellEnd"/>
      <w:r w:rsidRPr="00951DA1">
        <w:rPr>
          <w:rFonts w:cs="Arial"/>
          <w:szCs w:val="22"/>
        </w:rPr>
        <w:t xml:space="preserve"> se izdela z izračun</w:t>
      </w:r>
      <w:r w:rsidR="00CD20B7" w:rsidRPr="00951DA1">
        <w:rPr>
          <w:rFonts w:cs="Arial"/>
          <w:szCs w:val="22"/>
        </w:rPr>
        <w:t>o</w:t>
      </w:r>
      <w:r w:rsidR="00A053A5" w:rsidRPr="00951DA1">
        <w:rPr>
          <w:rFonts w:cs="Arial"/>
          <w:szCs w:val="22"/>
        </w:rPr>
        <w:t>m</w:t>
      </w:r>
      <w:r w:rsidRPr="00951DA1">
        <w:rPr>
          <w:rFonts w:cs="Arial"/>
          <w:szCs w:val="22"/>
        </w:rPr>
        <w:t xml:space="preserve"> razlike med </w:t>
      </w:r>
      <w:r w:rsidR="00AD6510" w:rsidRPr="00951DA1">
        <w:rPr>
          <w:rFonts w:cs="Arial"/>
          <w:szCs w:val="22"/>
        </w:rPr>
        <w:t>DMP</w:t>
      </w:r>
      <w:r w:rsidRPr="00951DA1">
        <w:rPr>
          <w:rFonts w:cs="Arial"/>
          <w:szCs w:val="22"/>
        </w:rPr>
        <w:t xml:space="preserve"> in </w:t>
      </w:r>
      <w:r w:rsidR="00AD6510" w:rsidRPr="00951DA1">
        <w:rPr>
          <w:rFonts w:cs="Arial"/>
          <w:szCs w:val="22"/>
        </w:rPr>
        <w:t>DMR</w:t>
      </w:r>
      <w:r w:rsidR="00CD20B7" w:rsidRPr="00951DA1">
        <w:rPr>
          <w:rFonts w:cs="Arial"/>
          <w:szCs w:val="22"/>
        </w:rPr>
        <w:t xml:space="preserve">, </w:t>
      </w:r>
      <w:r w:rsidR="009A61B4" w:rsidRPr="00951DA1">
        <w:rPr>
          <w:rFonts w:cs="Arial"/>
          <w:szCs w:val="22"/>
        </w:rPr>
        <w:t>in</w:t>
      </w:r>
      <w:r w:rsidR="00CD20B7" w:rsidRPr="00951DA1">
        <w:rPr>
          <w:rFonts w:cs="Arial"/>
          <w:szCs w:val="22"/>
        </w:rPr>
        <w:t xml:space="preserve"> se zapiše v </w:t>
      </w:r>
      <w:r w:rsidR="00A030EA" w:rsidRPr="00951DA1">
        <w:rPr>
          <w:rFonts w:cs="Arial"/>
          <w:szCs w:val="22"/>
        </w:rPr>
        <w:t xml:space="preserve">obliki </w:t>
      </w:r>
      <w:r w:rsidR="00721D4F" w:rsidRPr="00951DA1">
        <w:rPr>
          <w:rFonts w:cs="Arial"/>
          <w:szCs w:val="22"/>
        </w:rPr>
        <w:t>COG</w:t>
      </w:r>
      <w:r w:rsidR="00FA4821" w:rsidRPr="00951DA1">
        <w:rPr>
          <w:rFonts w:cs="Arial"/>
          <w:szCs w:val="22"/>
        </w:rPr>
        <w:t>, in</w:t>
      </w:r>
      <w:r w:rsidR="009A4BFF" w:rsidRPr="00951DA1">
        <w:rPr>
          <w:rFonts w:cs="Arial"/>
          <w:szCs w:val="22"/>
        </w:rPr>
        <w:t xml:space="preserve"> razrezan na liste (1 km</w:t>
      </w:r>
      <w:r w:rsidR="009A4BFF" w:rsidRPr="00951DA1">
        <w:rPr>
          <w:rFonts w:cs="Arial"/>
          <w:szCs w:val="22"/>
          <w:vertAlign w:val="superscript"/>
        </w:rPr>
        <w:t>2</w:t>
      </w:r>
      <w:r w:rsidR="009A4BFF" w:rsidRPr="00951DA1">
        <w:rPr>
          <w:rFonts w:cs="Arial"/>
          <w:szCs w:val="22"/>
        </w:rPr>
        <w:t>).</w:t>
      </w:r>
    </w:p>
    <w:p w14:paraId="06358B4E" w14:textId="7A734DA2" w:rsidR="0057790A" w:rsidRPr="00951DA1" w:rsidRDefault="00ED32C9" w:rsidP="006E668C">
      <w:pPr>
        <w:numPr>
          <w:ilvl w:val="0"/>
          <w:numId w:val="3"/>
        </w:numPr>
        <w:spacing w:after="120"/>
        <w:jc w:val="both"/>
        <w:rPr>
          <w:rFonts w:cs="Arial"/>
          <w:szCs w:val="22"/>
        </w:rPr>
      </w:pPr>
      <w:bookmarkStart w:id="72" w:name="_Hlk175137645"/>
      <w:r w:rsidRPr="00951DA1">
        <w:rPr>
          <w:rFonts w:cs="Arial"/>
          <w:szCs w:val="22"/>
        </w:rPr>
        <w:t xml:space="preserve">PAS se </w:t>
      </w:r>
      <w:r w:rsidR="00F81BFB" w:rsidRPr="00951DA1">
        <w:rPr>
          <w:rFonts w:cs="Arial"/>
          <w:szCs w:val="22"/>
        </w:rPr>
        <w:t xml:space="preserve">izdela iz DMR in se </w:t>
      </w:r>
      <w:r w:rsidRPr="00951DA1">
        <w:rPr>
          <w:rFonts w:cs="Arial"/>
          <w:szCs w:val="22"/>
        </w:rPr>
        <w:t>preda samo v rastrski obliki</w:t>
      </w:r>
      <w:r w:rsidR="00FF422B" w:rsidRPr="00951DA1">
        <w:rPr>
          <w:rFonts w:cs="Arial"/>
          <w:szCs w:val="22"/>
        </w:rPr>
        <w:t xml:space="preserve"> </w:t>
      </w:r>
      <w:r w:rsidR="00FA4821" w:rsidRPr="00951DA1">
        <w:rPr>
          <w:rFonts w:cs="Arial"/>
          <w:szCs w:val="22"/>
        </w:rPr>
        <w:t>COG</w:t>
      </w:r>
      <w:r w:rsidR="00961E2A" w:rsidRPr="00951DA1">
        <w:rPr>
          <w:rFonts w:cs="Arial"/>
          <w:szCs w:val="22"/>
        </w:rPr>
        <w:t xml:space="preserve"> </w:t>
      </w:r>
      <w:r w:rsidR="00FA4821" w:rsidRPr="00951DA1">
        <w:rPr>
          <w:rFonts w:cs="Arial"/>
          <w:szCs w:val="22"/>
        </w:rPr>
        <w:t>in</w:t>
      </w:r>
      <w:r w:rsidR="009A4BFF" w:rsidRPr="00951DA1">
        <w:rPr>
          <w:rFonts w:cs="Arial"/>
          <w:szCs w:val="22"/>
        </w:rPr>
        <w:t xml:space="preserve"> razrezan na liste (1 km</w:t>
      </w:r>
      <w:r w:rsidR="009A4BFF" w:rsidRPr="00951DA1">
        <w:rPr>
          <w:rFonts w:cs="Arial"/>
          <w:szCs w:val="22"/>
          <w:vertAlign w:val="superscript"/>
        </w:rPr>
        <w:t>2</w:t>
      </w:r>
      <w:r w:rsidR="009A4BFF" w:rsidRPr="00951DA1">
        <w:rPr>
          <w:rFonts w:cs="Arial"/>
          <w:szCs w:val="22"/>
        </w:rPr>
        <w:t>).</w:t>
      </w:r>
    </w:p>
    <w:p w14:paraId="2F576C3E" w14:textId="4550DF07" w:rsidR="0057790A" w:rsidRPr="00951DA1" w:rsidRDefault="0057790A" w:rsidP="002318E8">
      <w:pPr>
        <w:pStyle w:val="Naslov3"/>
      </w:pPr>
      <w:bookmarkStart w:id="73" w:name="_Toc80100395"/>
      <w:bookmarkStart w:id="74" w:name="_Toc80130924"/>
      <w:bookmarkStart w:id="75" w:name="_Toc80131197"/>
      <w:bookmarkStart w:id="76" w:name="_Toc80133856"/>
      <w:bookmarkStart w:id="77" w:name="_Toc80133982"/>
      <w:bookmarkStart w:id="78" w:name="_Toc80134114"/>
      <w:bookmarkStart w:id="79" w:name="_Toc80195548"/>
      <w:bookmarkStart w:id="80" w:name="_Toc80195999"/>
      <w:bookmarkStart w:id="81" w:name="_Toc119399207"/>
      <w:bookmarkStart w:id="82" w:name="_Toc232778906"/>
      <w:bookmarkEnd w:id="72"/>
      <w:bookmarkEnd w:id="73"/>
      <w:bookmarkEnd w:id="74"/>
      <w:bookmarkEnd w:id="75"/>
      <w:bookmarkEnd w:id="76"/>
      <w:bookmarkEnd w:id="77"/>
      <w:bookmarkEnd w:id="78"/>
      <w:bookmarkEnd w:id="79"/>
      <w:bookmarkEnd w:id="80"/>
      <w:r w:rsidRPr="00951DA1">
        <w:t xml:space="preserve">Osnovni izdelki </w:t>
      </w:r>
      <w:proofErr w:type="spellStart"/>
      <w:r w:rsidRPr="00951DA1">
        <w:t>aerofotografiranja</w:t>
      </w:r>
      <w:bookmarkEnd w:id="81"/>
      <w:bookmarkEnd w:id="82"/>
      <w:proofErr w:type="spellEnd"/>
    </w:p>
    <w:p w14:paraId="6D923172" w14:textId="3476315E" w:rsidR="004D0EDC" w:rsidRPr="00951DA1" w:rsidRDefault="00066375" w:rsidP="007D21CB">
      <w:pPr>
        <w:numPr>
          <w:ilvl w:val="0"/>
          <w:numId w:val="3"/>
        </w:numPr>
        <w:spacing w:after="120"/>
        <w:jc w:val="both"/>
        <w:rPr>
          <w:rFonts w:cs="Arial"/>
          <w:szCs w:val="22"/>
        </w:rPr>
      </w:pPr>
      <w:r w:rsidRPr="00951DA1">
        <w:rPr>
          <w:rFonts w:cs="Arial"/>
          <w:szCs w:val="22"/>
        </w:rPr>
        <w:t>Barvne a</w:t>
      </w:r>
      <w:r w:rsidR="00ED32C9" w:rsidRPr="00951DA1">
        <w:rPr>
          <w:rFonts w:cs="Arial"/>
          <w:szCs w:val="22"/>
        </w:rPr>
        <w:t xml:space="preserve">erofotografije </w:t>
      </w:r>
      <w:r w:rsidR="00FF422B" w:rsidRPr="00951DA1">
        <w:rPr>
          <w:rFonts w:cs="Arial"/>
          <w:szCs w:val="22"/>
        </w:rPr>
        <w:t>(</w:t>
      </w:r>
      <w:r w:rsidRPr="00951DA1">
        <w:rPr>
          <w:rFonts w:cs="Arial"/>
          <w:szCs w:val="22"/>
        </w:rPr>
        <w:t>RGB</w:t>
      </w:r>
      <w:r w:rsidR="00FF422B" w:rsidRPr="00951DA1">
        <w:rPr>
          <w:rFonts w:cs="Arial"/>
          <w:szCs w:val="22"/>
        </w:rPr>
        <w:t xml:space="preserve">) </w:t>
      </w:r>
      <w:r w:rsidR="00ED32C9" w:rsidRPr="00951DA1">
        <w:rPr>
          <w:rFonts w:cs="Arial"/>
          <w:szCs w:val="22"/>
        </w:rPr>
        <w:t xml:space="preserve">se predajajo </w:t>
      </w:r>
      <w:r w:rsidRPr="00951DA1">
        <w:rPr>
          <w:rFonts w:cs="Arial"/>
          <w:szCs w:val="22"/>
        </w:rPr>
        <w:t xml:space="preserve">v 3 </w:t>
      </w:r>
      <w:proofErr w:type="spellStart"/>
      <w:r w:rsidRPr="00951DA1">
        <w:rPr>
          <w:rFonts w:cs="Arial"/>
          <w:szCs w:val="22"/>
        </w:rPr>
        <w:t>kananlih</w:t>
      </w:r>
      <w:proofErr w:type="spellEnd"/>
      <w:r w:rsidRPr="00951DA1">
        <w:rPr>
          <w:rFonts w:cs="Arial"/>
          <w:szCs w:val="22"/>
        </w:rPr>
        <w:t xml:space="preserve"> </w:t>
      </w:r>
      <w:r w:rsidR="00ED32C9" w:rsidRPr="00951DA1">
        <w:rPr>
          <w:rFonts w:cs="Arial"/>
          <w:szCs w:val="22"/>
        </w:rPr>
        <w:t xml:space="preserve">v obliki TIFF </w:t>
      </w:r>
      <w:r w:rsidR="009A61B4" w:rsidRPr="00951DA1">
        <w:rPr>
          <w:rFonts w:cs="Arial"/>
          <w:szCs w:val="22"/>
        </w:rPr>
        <w:t>(</w:t>
      </w:r>
      <w:r w:rsidR="00320A5A" w:rsidRPr="00951DA1">
        <w:rPr>
          <w:rFonts w:cs="Arial"/>
          <w:szCs w:val="22"/>
        </w:rPr>
        <w:t xml:space="preserve">v </w:t>
      </w:r>
      <w:r w:rsidR="00E42838" w:rsidRPr="00951DA1">
        <w:rPr>
          <w:rFonts w:cs="Arial"/>
          <w:szCs w:val="22"/>
        </w:rPr>
        <w:t xml:space="preserve">stisnjeni </w:t>
      </w:r>
      <w:r w:rsidR="00320A5A" w:rsidRPr="00951DA1">
        <w:rPr>
          <w:rFonts w:cs="Arial"/>
          <w:szCs w:val="22"/>
        </w:rPr>
        <w:t xml:space="preserve">obliki </w:t>
      </w:r>
      <w:r w:rsidR="00844341" w:rsidRPr="00951DA1">
        <w:rPr>
          <w:rFonts w:cs="Arial"/>
          <w:szCs w:val="22"/>
        </w:rPr>
        <w:t xml:space="preserve">DEFLATE </w:t>
      </w:r>
      <w:r w:rsidR="00320A5A" w:rsidRPr="00951DA1">
        <w:rPr>
          <w:rFonts w:cs="Arial"/>
          <w:szCs w:val="22"/>
        </w:rPr>
        <w:t>brez izgub</w:t>
      </w:r>
      <w:r w:rsidR="005F2EC9" w:rsidRPr="00951DA1">
        <w:rPr>
          <w:rFonts w:cs="Arial"/>
          <w:szCs w:val="22"/>
        </w:rPr>
        <w:t xml:space="preserve">, glej </w:t>
      </w:r>
      <w:r w:rsidR="0008070E" w:rsidRPr="00FE3E32">
        <w:rPr>
          <w:rFonts w:cs="Arial"/>
          <w:b/>
          <w:bCs w:val="0"/>
          <w:szCs w:val="22"/>
        </w:rPr>
        <w:t>P</w:t>
      </w:r>
      <w:r w:rsidR="005A24B0" w:rsidRPr="00FE3E32">
        <w:rPr>
          <w:rFonts w:cs="Arial"/>
          <w:b/>
          <w:bCs w:val="0"/>
          <w:szCs w:val="22"/>
        </w:rPr>
        <w:t>oglavje 1.3</w:t>
      </w:r>
      <w:r w:rsidRPr="00FE3E32">
        <w:rPr>
          <w:rFonts w:cs="Arial"/>
          <w:b/>
          <w:bCs w:val="0"/>
          <w:szCs w:val="22"/>
        </w:rPr>
        <w:t>.1</w:t>
      </w:r>
      <w:r w:rsidR="009A61B4" w:rsidRPr="00951DA1">
        <w:rPr>
          <w:rFonts w:cs="Arial"/>
          <w:szCs w:val="22"/>
        </w:rPr>
        <w:t>)</w:t>
      </w:r>
      <w:r w:rsidR="001938CB" w:rsidRPr="00951DA1">
        <w:rPr>
          <w:rFonts w:cs="Arial"/>
          <w:szCs w:val="22"/>
        </w:rPr>
        <w:t xml:space="preserve"> za 3 bloke</w:t>
      </w:r>
      <w:r w:rsidR="00B60820" w:rsidRPr="00951DA1">
        <w:rPr>
          <w:rFonts w:cs="Arial"/>
          <w:szCs w:val="22"/>
        </w:rPr>
        <w:t>.</w:t>
      </w:r>
    </w:p>
    <w:p w14:paraId="3F36DED8" w14:textId="3550C42E" w:rsidR="004D0EDC" w:rsidRPr="00951DA1" w:rsidRDefault="000F44E7" w:rsidP="007D21CB">
      <w:pPr>
        <w:numPr>
          <w:ilvl w:val="0"/>
          <w:numId w:val="3"/>
        </w:numPr>
        <w:spacing w:after="120"/>
        <w:jc w:val="both"/>
        <w:rPr>
          <w:rFonts w:cs="Arial"/>
          <w:szCs w:val="22"/>
        </w:rPr>
      </w:pPr>
      <w:r w:rsidRPr="00951DA1">
        <w:rPr>
          <w:rFonts w:cs="Arial"/>
          <w:szCs w:val="22"/>
        </w:rPr>
        <w:t>Poleg barvne aerofotografije (RGB) se za blok Kočevje z</w:t>
      </w:r>
      <w:r w:rsidR="004D0EDC" w:rsidRPr="00951DA1">
        <w:rPr>
          <w:rFonts w:cs="Arial"/>
          <w:szCs w:val="22"/>
        </w:rPr>
        <w:t>aj</w:t>
      </w:r>
      <w:r w:rsidRPr="00951DA1">
        <w:rPr>
          <w:rFonts w:cs="Arial"/>
          <w:szCs w:val="22"/>
        </w:rPr>
        <w:t>a</w:t>
      </w:r>
      <w:r w:rsidR="004D0EDC" w:rsidRPr="00951DA1">
        <w:rPr>
          <w:rFonts w:cs="Arial"/>
          <w:szCs w:val="22"/>
        </w:rPr>
        <w:t>m</w:t>
      </w:r>
      <w:r w:rsidRPr="00951DA1">
        <w:rPr>
          <w:rFonts w:cs="Arial"/>
          <w:szCs w:val="22"/>
        </w:rPr>
        <w:t>e</w:t>
      </w:r>
      <w:r w:rsidR="004D0EDC" w:rsidRPr="00951DA1">
        <w:rPr>
          <w:rFonts w:cs="Arial"/>
          <w:szCs w:val="22"/>
        </w:rPr>
        <w:t xml:space="preserve"> </w:t>
      </w:r>
      <w:r w:rsidRPr="00951DA1">
        <w:rPr>
          <w:rFonts w:cs="Arial"/>
          <w:szCs w:val="22"/>
        </w:rPr>
        <w:t xml:space="preserve">tudi kanal </w:t>
      </w:r>
      <w:r w:rsidR="004D0EDC" w:rsidRPr="00951DA1">
        <w:rPr>
          <w:rFonts w:cs="Arial"/>
          <w:szCs w:val="22"/>
        </w:rPr>
        <w:t>NIR.</w:t>
      </w:r>
      <w:r w:rsidR="00066375" w:rsidRPr="00951DA1">
        <w:rPr>
          <w:rFonts w:cs="Arial"/>
          <w:szCs w:val="22"/>
        </w:rPr>
        <w:t xml:space="preserve"> </w:t>
      </w:r>
      <w:r w:rsidRPr="00951DA1">
        <w:rPr>
          <w:rFonts w:cs="Arial"/>
          <w:szCs w:val="22"/>
        </w:rPr>
        <w:t>A</w:t>
      </w:r>
      <w:r w:rsidR="00066375" w:rsidRPr="00951DA1">
        <w:rPr>
          <w:rFonts w:cs="Arial"/>
          <w:szCs w:val="22"/>
        </w:rPr>
        <w:t xml:space="preserve">erofotografije </w:t>
      </w:r>
      <w:r w:rsidRPr="00951DA1">
        <w:rPr>
          <w:rFonts w:cs="Arial"/>
          <w:szCs w:val="22"/>
        </w:rPr>
        <w:t xml:space="preserve">(RGBI) za blok Kočevje se predajo </w:t>
      </w:r>
      <w:r w:rsidR="00066375" w:rsidRPr="00951DA1">
        <w:rPr>
          <w:rFonts w:cs="Arial"/>
          <w:szCs w:val="22"/>
        </w:rPr>
        <w:t xml:space="preserve">v 4 kanalih v obliki TIFF (v stisnjeni obliki </w:t>
      </w:r>
      <w:r w:rsidR="00844341" w:rsidRPr="00951DA1">
        <w:rPr>
          <w:rFonts w:cs="Arial"/>
          <w:szCs w:val="22"/>
        </w:rPr>
        <w:t>DEFLATE</w:t>
      </w:r>
      <w:r w:rsidR="00066375" w:rsidRPr="00951DA1">
        <w:rPr>
          <w:rFonts w:cs="Arial"/>
          <w:szCs w:val="22"/>
        </w:rPr>
        <w:t xml:space="preserve"> brez izgub, glej </w:t>
      </w:r>
      <w:r w:rsidR="0008070E" w:rsidRPr="00FE3E32">
        <w:rPr>
          <w:rFonts w:cs="Arial"/>
          <w:b/>
          <w:bCs w:val="0"/>
          <w:szCs w:val="22"/>
        </w:rPr>
        <w:t>P</w:t>
      </w:r>
      <w:r w:rsidR="00066375" w:rsidRPr="00FE3E32">
        <w:rPr>
          <w:rFonts w:cs="Arial"/>
          <w:b/>
          <w:bCs w:val="0"/>
          <w:szCs w:val="22"/>
        </w:rPr>
        <w:t>oglavje 1.3.1</w:t>
      </w:r>
      <w:r w:rsidR="00066375" w:rsidRPr="00951DA1">
        <w:rPr>
          <w:rFonts w:cs="Arial"/>
          <w:szCs w:val="22"/>
        </w:rPr>
        <w:t>).</w:t>
      </w:r>
    </w:p>
    <w:p w14:paraId="47E05AE4" w14:textId="19EA6E06" w:rsidR="00ED32C9" w:rsidRPr="00951DA1" w:rsidRDefault="00D26FE5" w:rsidP="007D21CB">
      <w:pPr>
        <w:numPr>
          <w:ilvl w:val="0"/>
          <w:numId w:val="3"/>
        </w:numPr>
        <w:spacing w:after="120"/>
        <w:jc w:val="both"/>
        <w:rPr>
          <w:rFonts w:cs="Arial"/>
          <w:szCs w:val="22"/>
        </w:rPr>
      </w:pPr>
      <w:r w:rsidRPr="00951DA1">
        <w:rPr>
          <w:rFonts w:cs="Arial"/>
          <w:szCs w:val="22"/>
        </w:rPr>
        <w:t>Rezultat</w:t>
      </w:r>
      <w:r w:rsidR="00213ED0" w:rsidRPr="00951DA1">
        <w:rPr>
          <w:rFonts w:cs="Arial"/>
          <w:szCs w:val="22"/>
        </w:rPr>
        <w:t>e</w:t>
      </w:r>
      <w:r w:rsidRPr="00951DA1">
        <w:rPr>
          <w:rFonts w:cs="Arial"/>
          <w:szCs w:val="22"/>
        </w:rPr>
        <w:t xml:space="preserve"> </w:t>
      </w:r>
      <w:proofErr w:type="spellStart"/>
      <w:r w:rsidRPr="00951DA1">
        <w:rPr>
          <w:rFonts w:cs="Arial"/>
          <w:szCs w:val="22"/>
        </w:rPr>
        <w:t>aerotriangulacije</w:t>
      </w:r>
      <w:proofErr w:type="spellEnd"/>
      <w:r w:rsidRPr="00951DA1">
        <w:rPr>
          <w:rFonts w:cs="Arial"/>
          <w:szCs w:val="22"/>
        </w:rPr>
        <w:t xml:space="preserve"> in</w:t>
      </w:r>
      <w:r w:rsidR="00B60820" w:rsidRPr="00951DA1">
        <w:rPr>
          <w:rFonts w:cs="Arial"/>
          <w:szCs w:val="22"/>
        </w:rPr>
        <w:t xml:space="preserve"> </w:t>
      </w:r>
      <w:r w:rsidRPr="00951DA1">
        <w:rPr>
          <w:rFonts w:cs="Arial"/>
          <w:szCs w:val="22"/>
        </w:rPr>
        <w:t>p</w:t>
      </w:r>
      <w:r w:rsidR="00ED32C9" w:rsidRPr="00951DA1">
        <w:rPr>
          <w:rFonts w:cs="Arial"/>
          <w:szCs w:val="22"/>
        </w:rPr>
        <w:t>arametr</w:t>
      </w:r>
      <w:r w:rsidR="00B60820" w:rsidRPr="00951DA1">
        <w:rPr>
          <w:rFonts w:cs="Arial"/>
          <w:szCs w:val="22"/>
        </w:rPr>
        <w:t>e</w:t>
      </w:r>
      <w:r w:rsidR="00ED32C9" w:rsidRPr="00951DA1">
        <w:rPr>
          <w:rFonts w:cs="Arial"/>
          <w:szCs w:val="22"/>
        </w:rPr>
        <w:t xml:space="preserve"> zunanje orientacije </w:t>
      </w:r>
      <w:r w:rsidR="00B60820" w:rsidRPr="00951DA1">
        <w:rPr>
          <w:rFonts w:cs="Arial"/>
          <w:szCs w:val="22"/>
        </w:rPr>
        <w:t xml:space="preserve">za fotografije se preda </w:t>
      </w:r>
      <w:r w:rsidR="00ED32C9" w:rsidRPr="00951DA1">
        <w:rPr>
          <w:rFonts w:cs="Arial"/>
          <w:szCs w:val="22"/>
        </w:rPr>
        <w:t xml:space="preserve">v obliki </w:t>
      </w:r>
      <w:r w:rsidR="009A61B4" w:rsidRPr="00951DA1">
        <w:rPr>
          <w:rFonts w:cs="Arial"/>
          <w:szCs w:val="22"/>
        </w:rPr>
        <w:t>TXT</w:t>
      </w:r>
      <w:r w:rsidR="00213ED0" w:rsidRPr="00951DA1">
        <w:rPr>
          <w:rFonts w:cs="Arial"/>
          <w:szCs w:val="22"/>
        </w:rPr>
        <w:t xml:space="preserve">. Obvezno se preda tudi popolno, avtomatsko generirano poročilo iz programa za izvedbo </w:t>
      </w:r>
      <w:proofErr w:type="spellStart"/>
      <w:r w:rsidR="00213ED0" w:rsidRPr="00951DA1">
        <w:rPr>
          <w:rFonts w:cs="Arial"/>
          <w:szCs w:val="22"/>
        </w:rPr>
        <w:t>aerotriangulacije</w:t>
      </w:r>
      <w:proofErr w:type="spellEnd"/>
      <w:r w:rsidR="00213ED0" w:rsidRPr="00951DA1">
        <w:rPr>
          <w:rFonts w:cs="Arial"/>
          <w:szCs w:val="22"/>
        </w:rPr>
        <w:t xml:space="preserve"> po zadnji izravnavi bloka v obliki </w:t>
      </w:r>
      <w:r w:rsidRPr="00951DA1">
        <w:rPr>
          <w:rFonts w:cs="Arial"/>
          <w:szCs w:val="22"/>
        </w:rPr>
        <w:t>PDF</w:t>
      </w:r>
      <w:r w:rsidR="00ED32C9" w:rsidRPr="00951DA1">
        <w:rPr>
          <w:rFonts w:cs="Arial"/>
          <w:szCs w:val="22"/>
        </w:rPr>
        <w:t>.</w:t>
      </w:r>
    </w:p>
    <w:p w14:paraId="21F9D607" w14:textId="497A3823" w:rsidR="00EF3FDA" w:rsidRPr="00951DA1" w:rsidRDefault="006F6137" w:rsidP="007D21CB">
      <w:pPr>
        <w:numPr>
          <w:ilvl w:val="0"/>
          <w:numId w:val="3"/>
        </w:numPr>
        <w:spacing w:after="120"/>
        <w:jc w:val="both"/>
        <w:rPr>
          <w:rFonts w:cs="Arial"/>
          <w:szCs w:val="22"/>
        </w:rPr>
      </w:pPr>
      <w:r>
        <w:rPr>
          <w:rFonts w:cs="Arial"/>
          <w:szCs w:val="22"/>
        </w:rPr>
        <w:t>D</w:t>
      </w:r>
      <w:r w:rsidR="00FF422B" w:rsidRPr="00951DA1">
        <w:rPr>
          <w:rFonts w:cs="Arial"/>
          <w:szCs w:val="22"/>
        </w:rPr>
        <w:t>igitalni model površja (</w:t>
      </w:r>
      <w:r w:rsidR="00ED32C9" w:rsidRPr="00951DA1">
        <w:rPr>
          <w:rFonts w:cs="Arial"/>
          <w:szCs w:val="22"/>
        </w:rPr>
        <w:t>DMP</w:t>
      </w:r>
      <w:r w:rsidR="001938CB" w:rsidRPr="00951DA1">
        <w:rPr>
          <w:rFonts w:cs="Arial"/>
          <w:szCs w:val="22"/>
        </w:rPr>
        <w:t>a1</w:t>
      </w:r>
      <w:r w:rsidR="00FF422B" w:rsidRPr="00951DA1">
        <w:rPr>
          <w:rFonts w:cs="Arial"/>
          <w:szCs w:val="22"/>
        </w:rPr>
        <w:t>)</w:t>
      </w:r>
      <w:r w:rsidR="00ED32C9" w:rsidRPr="00951DA1">
        <w:rPr>
          <w:rFonts w:cs="Arial"/>
          <w:szCs w:val="22"/>
        </w:rPr>
        <w:t xml:space="preserve"> izdelan iz aerofotografij </w:t>
      </w:r>
      <w:r w:rsidR="001938CB" w:rsidRPr="00951DA1">
        <w:rPr>
          <w:rFonts w:cs="Arial"/>
          <w:szCs w:val="22"/>
        </w:rPr>
        <w:t xml:space="preserve">s slikovnim ujemanjem </w:t>
      </w:r>
      <w:r w:rsidR="00ED32C9" w:rsidRPr="00951DA1">
        <w:rPr>
          <w:rFonts w:cs="Arial"/>
          <w:szCs w:val="22"/>
        </w:rPr>
        <w:t xml:space="preserve">se predaja v </w:t>
      </w:r>
      <w:r w:rsidR="00AC1EF2" w:rsidRPr="00951DA1">
        <w:rPr>
          <w:rFonts w:cs="Arial"/>
          <w:szCs w:val="22"/>
        </w:rPr>
        <w:t>obliki</w:t>
      </w:r>
      <w:r w:rsidR="00EF3FDA" w:rsidRPr="00951DA1">
        <w:rPr>
          <w:rFonts w:cs="Arial"/>
          <w:szCs w:val="22"/>
        </w:rPr>
        <w:t xml:space="preserve"> COPC obarvan</w:t>
      </w:r>
      <w:r w:rsidR="001938CB" w:rsidRPr="00951DA1">
        <w:rPr>
          <w:rFonts w:cs="Arial"/>
          <w:szCs w:val="22"/>
        </w:rPr>
        <w:t xml:space="preserve"> </w:t>
      </w:r>
      <w:r w:rsidR="00EF3FDA" w:rsidRPr="00951DA1">
        <w:rPr>
          <w:rFonts w:cs="Arial"/>
          <w:szCs w:val="22"/>
        </w:rPr>
        <w:t>RGB za 3 bloke in</w:t>
      </w:r>
      <w:r w:rsidR="001938CB" w:rsidRPr="00951DA1">
        <w:rPr>
          <w:rFonts w:cs="Arial"/>
          <w:szCs w:val="22"/>
        </w:rPr>
        <w:t xml:space="preserve"> v obliki COPC </w:t>
      </w:r>
      <w:r w:rsidR="00EF3FDA" w:rsidRPr="00951DA1">
        <w:rPr>
          <w:rFonts w:cs="Arial"/>
          <w:szCs w:val="22"/>
        </w:rPr>
        <w:t>obarvan RGBI z</w:t>
      </w:r>
      <w:r w:rsidR="001938CB" w:rsidRPr="00951DA1">
        <w:rPr>
          <w:rFonts w:cs="Arial"/>
          <w:szCs w:val="22"/>
        </w:rPr>
        <w:t>a</w:t>
      </w:r>
      <w:r w:rsidR="00EF3FDA" w:rsidRPr="00951DA1">
        <w:rPr>
          <w:rFonts w:cs="Arial"/>
          <w:szCs w:val="22"/>
        </w:rPr>
        <w:t xml:space="preserve"> blok Kočevje</w:t>
      </w:r>
      <w:r w:rsidR="00FA4821" w:rsidRPr="00951DA1">
        <w:rPr>
          <w:rFonts w:cs="Arial"/>
          <w:szCs w:val="22"/>
        </w:rPr>
        <w:t xml:space="preserve"> in </w:t>
      </w:r>
      <w:r w:rsidR="00E217F8" w:rsidRPr="00951DA1">
        <w:rPr>
          <w:rFonts w:cs="Arial"/>
          <w:szCs w:val="22"/>
        </w:rPr>
        <w:t>preda razrezan na liste (1 km</w:t>
      </w:r>
      <w:r w:rsidR="00E217F8" w:rsidRPr="00951DA1">
        <w:rPr>
          <w:rFonts w:cs="Arial"/>
          <w:szCs w:val="22"/>
          <w:vertAlign w:val="superscript"/>
        </w:rPr>
        <w:t>2</w:t>
      </w:r>
      <w:r w:rsidR="00E217F8" w:rsidRPr="00951DA1">
        <w:rPr>
          <w:rFonts w:cs="Arial"/>
          <w:szCs w:val="22"/>
        </w:rPr>
        <w:t>).</w:t>
      </w:r>
    </w:p>
    <w:p w14:paraId="050BCAE7" w14:textId="50DBAE45" w:rsidR="00ED32C9" w:rsidRPr="00951DA1" w:rsidRDefault="001938CB" w:rsidP="007D21CB">
      <w:pPr>
        <w:numPr>
          <w:ilvl w:val="0"/>
          <w:numId w:val="3"/>
        </w:numPr>
        <w:spacing w:after="120"/>
        <w:jc w:val="both"/>
        <w:rPr>
          <w:rFonts w:cs="Arial"/>
          <w:szCs w:val="22"/>
        </w:rPr>
      </w:pPr>
      <w:r w:rsidRPr="00951DA1">
        <w:rPr>
          <w:rFonts w:cs="Arial"/>
          <w:szCs w:val="22"/>
        </w:rPr>
        <w:t>Iz modela površja (DMPa1) se</w:t>
      </w:r>
      <w:r w:rsidR="00AC1EF2" w:rsidRPr="00951DA1">
        <w:rPr>
          <w:rFonts w:cs="Arial"/>
          <w:szCs w:val="22"/>
        </w:rPr>
        <w:t xml:space="preserve"> v obli</w:t>
      </w:r>
      <w:r w:rsidR="009B454C" w:rsidRPr="00951DA1">
        <w:rPr>
          <w:rFonts w:cs="Arial"/>
          <w:szCs w:val="22"/>
        </w:rPr>
        <w:t>k</w:t>
      </w:r>
      <w:r w:rsidR="009A61B4" w:rsidRPr="00951DA1">
        <w:rPr>
          <w:rFonts w:cs="Arial"/>
          <w:szCs w:val="22"/>
        </w:rPr>
        <w:t>o</w:t>
      </w:r>
      <w:r w:rsidR="00AC1EF2" w:rsidRPr="00951DA1">
        <w:rPr>
          <w:rFonts w:cs="Arial"/>
          <w:szCs w:val="22"/>
        </w:rPr>
        <w:t xml:space="preserve"> </w:t>
      </w:r>
      <w:r w:rsidRPr="00951DA1">
        <w:rPr>
          <w:rFonts w:cs="Arial"/>
          <w:szCs w:val="22"/>
        </w:rPr>
        <w:t xml:space="preserve">pravilne </w:t>
      </w:r>
      <w:r w:rsidR="00AC1EF2" w:rsidRPr="00951DA1">
        <w:rPr>
          <w:rFonts w:cs="Arial"/>
          <w:szCs w:val="22"/>
        </w:rPr>
        <w:t>mreže</w:t>
      </w:r>
      <w:r w:rsidR="00FF422B" w:rsidRPr="00951DA1">
        <w:rPr>
          <w:rFonts w:cs="Arial"/>
          <w:szCs w:val="22"/>
        </w:rPr>
        <w:t xml:space="preserve"> </w:t>
      </w:r>
      <w:r w:rsidRPr="00951DA1">
        <w:rPr>
          <w:rFonts w:cs="Arial"/>
          <w:szCs w:val="22"/>
        </w:rPr>
        <w:t xml:space="preserve">interpolira </w:t>
      </w:r>
      <w:r w:rsidR="00FF422B" w:rsidRPr="00951DA1">
        <w:rPr>
          <w:rFonts w:cs="Arial"/>
          <w:szCs w:val="22"/>
        </w:rPr>
        <w:t>(DMPa2)</w:t>
      </w:r>
      <w:r w:rsidR="00A179FD" w:rsidRPr="00951DA1">
        <w:rPr>
          <w:rFonts w:cs="Arial"/>
          <w:szCs w:val="22"/>
        </w:rPr>
        <w:t xml:space="preserve">, </w:t>
      </w:r>
      <w:r w:rsidR="00E217F8" w:rsidRPr="00951DA1">
        <w:rPr>
          <w:rFonts w:cs="Arial"/>
          <w:szCs w:val="22"/>
        </w:rPr>
        <w:t>zapiše v format COG</w:t>
      </w:r>
      <w:r w:rsidR="00FA4821" w:rsidRPr="00951DA1">
        <w:rPr>
          <w:rFonts w:cs="Arial"/>
          <w:szCs w:val="22"/>
        </w:rPr>
        <w:t xml:space="preserve"> in</w:t>
      </w:r>
      <w:r w:rsidR="00654CC7" w:rsidRPr="00951DA1">
        <w:rPr>
          <w:rFonts w:cs="Arial"/>
          <w:szCs w:val="22"/>
        </w:rPr>
        <w:t xml:space="preserve"> p</w:t>
      </w:r>
      <w:r w:rsidR="009A4BFF" w:rsidRPr="00951DA1">
        <w:rPr>
          <w:rFonts w:cs="Arial"/>
          <w:szCs w:val="22"/>
        </w:rPr>
        <w:t>reda razrezan na liste (1 km</w:t>
      </w:r>
      <w:r w:rsidR="009A4BFF" w:rsidRPr="00951DA1">
        <w:rPr>
          <w:rFonts w:cs="Arial"/>
          <w:szCs w:val="22"/>
          <w:vertAlign w:val="superscript"/>
        </w:rPr>
        <w:t>2</w:t>
      </w:r>
      <w:r w:rsidR="009A4BFF" w:rsidRPr="00951DA1">
        <w:rPr>
          <w:rFonts w:cs="Arial"/>
          <w:szCs w:val="22"/>
        </w:rPr>
        <w:t>).</w:t>
      </w:r>
    </w:p>
    <w:p w14:paraId="60BBE69D" w14:textId="07A2E39D" w:rsidR="002318E8" w:rsidRPr="00951DA1" w:rsidRDefault="006209BC" w:rsidP="007D21CB">
      <w:pPr>
        <w:numPr>
          <w:ilvl w:val="0"/>
          <w:numId w:val="3"/>
        </w:numPr>
        <w:spacing w:after="120"/>
        <w:jc w:val="both"/>
        <w:rPr>
          <w:rFonts w:cs="Arial"/>
          <w:szCs w:val="22"/>
        </w:rPr>
      </w:pPr>
      <w:r>
        <w:rPr>
          <w:rFonts w:cs="Arial"/>
          <w:szCs w:val="22"/>
        </w:rPr>
        <w:t>Barvni p</w:t>
      </w:r>
      <w:r w:rsidR="002318E8" w:rsidRPr="00951DA1">
        <w:rPr>
          <w:rFonts w:cs="Arial"/>
          <w:szCs w:val="22"/>
        </w:rPr>
        <w:t xml:space="preserve">opolni </w:t>
      </w:r>
      <w:proofErr w:type="spellStart"/>
      <w:r w:rsidR="002318E8" w:rsidRPr="00951DA1">
        <w:rPr>
          <w:rFonts w:cs="Arial"/>
          <w:szCs w:val="22"/>
        </w:rPr>
        <w:t>ortofoto</w:t>
      </w:r>
      <w:proofErr w:type="spellEnd"/>
      <w:r w:rsidR="008A46EC" w:rsidRPr="00951DA1">
        <w:rPr>
          <w:rFonts w:cs="Arial"/>
          <w:szCs w:val="22"/>
        </w:rPr>
        <w:t xml:space="preserve"> </w:t>
      </w:r>
      <w:r w:rsidR="00FF422B" w:rsidRPr="00951DA1">
        <w:rPr>
          <w:rFonts w:cs="Arial"/>
          <w:szCs w:val="22"/>
        </w:rPr>
        <w:t>(POF</w:t>
      </w:r>
      <w:r w:rsidR="00844341" w:rsidRPr="00951DA1">
        <w:rPr>
          <w:rFonts w:cs="Arial"/>
          <w:szCs w:val="22"/>
        </w:rPr>
        <w:t>) - RGB</w:t>
      </w:r>
      <w:r w:rsidR="00FF422B" w:rsidRPr="00951DA1">
        <w:rPr>
          <w:rFonts w:cs="Arial"/>
          <w:szCs w:val="22"/>
        </w:rPr>
        <w:t xml:space="preserve"> </w:t>
      </w:r>
      <w:r w:rsidR="008A46EC" w:rsidRPr="00951DA1">
        <w:rPr>
          <w:rFonts w:cs="Arial"/>
          <w:szCs w:val="22"/>
        </w:rPr>
        <w:t xml:space="preserve">se izdela </w:t>
      </w:r>
      <w:r w:rsidR="00A179FD" w:rsidRPr="00951DA1">
        <w:rPr>
          <w:rFonts w:cs="Arial"/>
          <w:szCs w:val="22"/>
        </w:rPr>
        <w:t>z 3 bloke, razreže na liste (1 km</w:t>
      </w:r>
      <w:r w:rsidR="00A179FD" w:rsidRPr="00951DA1">
        <w:rPr>
          <w:rFonts w:cs="Arial"/>
          <w:szCs w:val="22"/>
          <w:vertAlign w:val="superscript"/>
        </w:rPr>
        <w:t>2</w:t>
      </w:r>
      <w:r w:rsidR="00A179FD" w:rsidRPr="00951DA1">
        <w:rPr>
          <w:rFonts w:cs="Arial"/>
          <w:szCs w:val="22"/>
        </w:rPr>
        <w:t>) in zapiše v format COG</w:t>
      </w:r>
      <w:r w:rsidR="009A4BFF" w:rsidRPr="00951DA1">
        <w:rPr>
          <w:rFonts w:cs="Arial"/>
          <w:szCs w:val="22"/>
        </w:rPr>
        <w:t>.</w:t>
      </w:r>
    </w:p>
    <w:p w14:paraId="03F7C666" w14:textId="6F83A1AA" w:rsidR="00B60820" w:rsidRPr="00951DA1" w:rsidRDefault="006209BC" w:rsidP="007D21CB">
      <w:pPr>
        <w:numPr>
          <w:ilvl w:val="0"/>
          <w:numId w:val="3"/>
        </w:numPr>
        <w:spacing w:after="120"/>
        <w:jc w:val="both"/>
        <w:rPr>
          <w:rFonts w:cs="Arial"/>
          <w:szCs w:val="22"/>
        </w:rPr>
      </w:pPr>
      <w:r>
        <w:rPr>
          <w:rFonts w:cs="Arial"/>
          <w:szCs w:val="22"/>
        </w:rPr>
        <w:t>B</w:t>
      </w:r>
      <w:r w:rsidR="00B60820" w:rsidRPr="00951DA1">
        <w:rPr>
          <w:rFonts w:cs="Arial"/>
          <w:szCs w:val="22"/>
        </w:rPr>
        <w:t xml:space="preserve">arvni infrardeči </w:t>
      </w:r>
      <w:r>
        <w:rPr>
          <w:rFonts w:cs="Arial"/>
          <w:szCs w:val="22"/>
        </w:rPr>
        <w:t xml:space="preserve">popolni </w:t>
      </w:r>
      <w:proofErr w:type="spellStart"/>
      <w:r w:rsidR="00B60820" w:rsidRPr="00951DA1">
        <w:rPr>
          <w:rFonts w:cs="Arial"/>
          <w:szCs w:val="22"/>
        </w:rPr>
        <w:t>ortofoto</w:t>
      </w:r>
      <w:proofErr w:type="spellEnd"/>
      <w:r w:rsidR="00B60820" w:rsidRPr="00951DA1">
        <w:rPr>
          <w:rFonts w:cs="Arial"/>
          <w:szCs w:val="22"/>
        </w:rPr>
        <w:t xml:space="preserve"> (POFI) </w:t>
      </w:r>
      <w:r w:rsidR="00A179FD" w:rsidRPr="00951DA1">
        <w:rPr>
          <w:rFonts w:cs="Arial"/>
          <w:szCs w:val="22"/>
        </w:rPr>
        <w:t xml:space="preserve">– RGBI </w:t>
      </w:r>
      <w:r w:rsidR="00B60820" w:rsidRPr="00951DA1">
        <w:rPr>
          <w:rFonts w:cs="Arial"/>
          <w:szCs w:val="22"/>
        </w:rPr>
        <w:t xml:space="preserve">se izdela </w:t>
      </w:r>
      <w:r w:rsidR="00A179FD" w:rsidRPr="00951DA1">
        <w:rPr>
          <w:rFonts w:cs="Arial"/>
          <w:szCs w:val="22"/>
        </w:rPr>
        <w:t xml:space="preserve">za blok Kočevje, </w:t>
      </w:r>
      <w:r w:rsidR="00854D4D" w:rsidRPr="00951DA1">
        <w:rPr>
          <w:rFonts w:cs="Arial"/>
          <w:szCs w:val="22"/>
        </w:rPr>
        <w:t>razre</w:t>
      </w:r>
      <w:r w:rsidR="00A179FD" w:rsidRPr="00951DA1">
        <w:rPr>
          <w:rFonts w:cs="Arial"/>
          <w:szCs w:val="22"/>
        </w:rPr>
        <w:t>že</w:t>
      </w:r>
      <w:r w:rsidR="00854D4D" w:rsidRPr="00951DA1">
        <w:rPr>
          <w:rFonts w:cs="Arial"/>
          <w:szCs w:val="22"/>
        </w:rPr>
        <w:t xml:space="preserve"> na liste (1 km</w:t>
      </w:r>
      <w:r w:rsidR="00854D4D" w:rsidRPr="00951DA1">
        <w:rPr>
          <w:rFonts w:cs="Arial"/>
          <w:szCs w:val="22"/>
          <w:vertAlign w:val="superscript"/>
        </w:rPr>
        <w:t>2</w:t>
      </w:r>
      <w:r w:rsidR="00854D4D" w:rsidRPr="00951DA1">
        <w:rPr>
          <w:rFonts w:cs="Arial"/>
          <w:szCs w:val="22"/>
        </w:rPr>
        <w:t>)</w:t>
      </w:r>
      <w:r w:rsidR="00A179FD" w:rsidRPr="00951DA1">
        <w:rPr>
          <w:rFonts w:cs="Arial"/>
          <w:szCs w:val="22"/>
        </w:rPr>
        <w:t xml:space="preserve"> in zapiše v </w:t>
      </w:r>
      <w:proofErr w:type="spellStart"/>
      <w:r w:rsidR="00A179FD" w:rsidRPr="00951DA1">
        <w:rPr>
          <w:rFonts w:cs="Arial"/>
          <w:szCs w:val="22"/>
        </w:rPr>
        <w:t>fomat</w:t>
      </w:r>
      <w:proofErr w:type="spellEnd"/>
      <w:r w:rsidR="00A179FD" w:rsidRPr="00951DA1">
        <w:rPr>
          <w:rFonts w:cs="Arial"/>
          <w:szCs w:val="22"/>
        </w:rPr>
        <w:t xml:space="preserve"> COG.</w:t>
      </w:r>
    </w:p>
    <w:p w14:paraId="238AFBB0" w14:textId="77777777" w:rsidR="00200441" w:rsidRPr="00951DA1" w:rsidRDefault="00200441" w:rsidP="002318E8">
      <w:pPr>
        <w:spacing w:after="120"/>
        <w:jc w:val="both"/>
        <w:rPr>
          <w:rFonts w:cs="Arial"/>
          <w:szCs w:val="22"/>
        </w:rPr>
      </w:pPr>
      <w:bookmarkStart w:id="83" w:name="_Hlk81916489"/>
      <w:bookmarkStart w:id="84" w:name="_Toc275153785"/>
      <w:bookmarkStart w:id="85" w:name="_Toc275263122"/>
      <w:bookmarkStart w:id="86" w:name="_Toc275295193"/>
      <w:bookmarkStart w:id="87" w:name="_Toc276121354"/>
      <w:bookmarkStart w:id="88" w:name="_Toc277538611"/>
      <w:bookmarkStart w:id="89" w:name="_Toc277621830"/>
      <w:bookmarkStart w:id="90" w:name="_Toc278894286"/>
      <w:bookmarkStart w:id="91" w:name="_Toc279064258"/>
      <w:bookmarkStart w:id="92" w:name="_Toc279064300"/>
      <w:bookmarkStart w:id="93" w:name="_Toc279065118"/>
      <w:bookmarkStart w:id="94" w:name="_Toc279065213"/>
      <w:bookmarkStart w:id="95" w:name="_Toc279065255"/>
      <w:bookmarkStart w:id="96" w:name="_Toc279065307"/>
      <w:bookmarkStart w:id="97" w:name="_Toc279065421"/>
      <w:bookmarkStart w:id="98" w:name="_Toc279065482"/>
      <w:bookmarkStart w:id="99" w:name="_Toc279065697"/>
      <w:bookmarkStart w:id="100" w:name="_Toc279066526"/>
      <w:bookmarkStart w:id="101" w:name="_Toc279066573"/>
      <w:bookmarkStart w:id="102" w:name="_Toc279066615"/>
      <w:bookmarkStart w:id="103" w:name="_Toc279066704"/>
      <w:bookmarkStart w:id="104" w:name="_Toc279066965"/>
      <w:bookmarkStart w:id="105" w:name="_Toc279067091"/>
      <w:bookmarkStart w:id="106" w:name="_Toc279140960"/>
      <w:bookmarkStart w:id="107" w:name="_Toc279263456"/>
      <w:bookmarkStart w:id="108" w:name="_Toc279269576"/>
      <w:bookmarkStart w:id="109" w:name="_Toc279400480"/>
      <w:bookmarkStart w:id="110" w:name="_Toc279410580"/>
      <w:bookmarkStart w:id="111" w:name="_Toc279411200"/>
      <w:bookmarkStart w:id="112" w:name="_Toc359499520"/>
    </w:p>
    <w:p w14:paraId="158B28C8" w14:textId="77777777" w:rsidR="00290B0E" w:rsidRPr="00951DA1" w:rsidRDefault="00290B0E" w:rsidP="002318E8">
      <w:pPr>
        <w:spacing w:after="120"/>
        <w:jc w:val="both"/>
        <w:rPr>
          <w:rFonts w:cs="Arial"/>
          <w:szCs w:val="22"/>
          <w:lang w:eastAsia="en-US"/>
        </w:rPr>
      </w:pPr>
      <w:bookmarkStart w:id="113" w:name="_Toc83193373"/>
      <w:bookmarkStart w:id="114" w:name="_Toc83216780"/>
      <w:bookmarkStart w:id="115" w:name="_Toc83193374"/>
      <w:bookmarkStart w:id="116" w:name="_Toc83216781"/>
      <w:bookmarkStart w:id="117" w:name="_Toc83193375"/>
      <w:bookmarkStart w:id="118" w:name="_Toc83216782"/>
      <w:bookmarkStart w:id="119" w:name="_Toc83193376"/>
      <w:bookmarkStart w:id="120" w:name="_Toc83216783"/>
      <w:bookmarkStart w:id="121" w:name="_Toc83193377"/>
      <w:bookmarkStart w:id="122" w:name="_Toc83216784"/>
      <w:bookmarkStart w:id="123" w:name="_Toc83193378"/>
      <w:bookmarkStart w:id="124" w:name="_Toc83216785"/>
      <w:bookmarkStart w:id="125" w:name="_Toc83193379"/>
      <w:bookmarkStart w:id="126" w:name="_Toc83216786"/>
      <w:bookmarkStart w:id="127" w:name="_Toc83193380"/>
      <w:bookmarkStart w:id="128" w:name="_Toc83216787"/>
      <w:bookmarkStart w:id="129" w:name="_Toc83193381"/>
      <w:bookmarkStart w:id="130" w:name="_Toc83216788"/>
      <w:bookmarkStart w:id="131" w:name="_Toc83193382"/>
      <w:bookmarkStart w:id="132" w:name="_Toc83216789"/>
      <w:bookmarkStart w:id="133" w:name="_Toc83193383"/>
      <w:bookmarkStart w:id="134" w:name="_Toc83216790"/>
      <w:bookmarkStart w:id="135" w:name="_Toc83193384"/>
      <w:bookmarkStart w:id="136" w:name="_Toc83216791"/>
      <w:bookmarkStart w:id="137" w:name="_Toc83193385"/>
      <w:bookmarkStart w:id="138" w:name="_Toc83216792"/>
      <w:bookmarkStart w:id="139" w:name="_Toc83193386"/>
      <w:bookmarkStart w:id="140" w:name="_Toc83216793"/>
      <w:bookmarkStart w:id="141" w:name="_Toc83193387"/>
      <w:bookmarkStart w:id="142" w:name="_Toc83216794"/>
      <w:bookmarkStart w:id="143" w:name="_Toc80100401"/>
      <w:bookmarkStart w:id="144" w:name="_Toc80130930"/>
      <w:bookmarkStart w:id="145" w:name="_Toc80131203"/>
      <w:bookmarkStart w:id="146" w:name="_Toc80133862"/>
      <w:bookmarkStart w:id="147" w:name="_Toc80133988"/>
      <w:bookmarkStart w:id="148" w:name="_Toc80134120"/>
      <w:bookmarkStart w:id="149" w:name="_Toc80195554"/>
      <w:bookmarkStart w:id="150" w:name="_Toc80196005"/>
      <w:bookmarkStart w:id="151" w:name="_Toc80100403"/>
      <w:bookmarkStart w:id="152" w:name="_Toc80130932"/>
      <w:bookmarkStart w:id="153" w:name="_Toc80131205"/>
      <w:bookmarkStart w:id="154" w:name="_Toc80133864"/>
      <w:bookmarkStart w:id="155" w:name="_Toc80133990"/>
      <w:bookmarkStart w:id="156" w:name="_Toc80134122"/>
      <w:bookmarkStart w:id="157" w:name="_Toc80195556"/>
      <w:bookmarkStart w:id="158" w:name="_Toc80196007"/>
      <w:bookmarkEnd w:id="83"/>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1BE5BDE5" w14:textId="486EFC0F" w:rsidR="00AC1EF2" w:rsidRPr="00951DA1" w:rsidRDefault="002318E8" w:rsidP="008A46EC">
      <w:pPr>
        <w:pStyle w:val="Naslov1"/>
      </w:pPr>
      <w:bookmarkStart w:id="159" w:name="_Toc119399215"/>
      <w:bookmarkStart w:id="160" w:name="_Toc232778907"/>
      <w:r w:rsidRPr="00951DA1">
        <w:lastRenderedPageBreak/>
        <w:t>Zahteve o zajemu podatkov</w:t>
      </w:r>
      <w:bookmarkEnd w:id="159"/>
      <w:bookmarkEnd w:id="160"/>
    </w:p>
    <w:p w14:paraId="57B2C4AB" w14:textId="77777777" w:rsidR="00A45ECC" w:rsidRPr="00951DA1" w:rsidRDefault="00BA1257" w:rsidP="008A46EC">
      <w:pPr>
        <w:pStyle w:val="Naslov2"/>
      </w:pPr>
      <w:bookmarkStart w:id="161" w:name="_Toc119399216"/>
      <w:bookmarkStart w:id="162" w:name="_Toc232778908"/>
      <w:r w:rsidRPr="00951DA1">
        <w:t>Osnovne</w:t>
      </w:r>
      <w:r w:rsidR="00A45ECC" w:rsidRPr="00951DA1">
        <w:t xml:space="preserve"> zahteve</w:t>
      </w:r>
      <w:bookmarkEnd w:id="161"/>
      <w:bookmarkEnd w:id="162"/>
    </w:p>
    <w:p w14:paraId="002FC318" w14:textId="7690E8BD" w:rsidR="00A45ECC" w:rsidRPr="00951DA1" w:rsidRDefault="00A45ECC" w:rsidP="007D21CB">
      <w:pPr>
        <w:numPr>
          <w:ilvl w:val="0"/>
          <w:numId w:val="3"/>
        </w:numPr>
        <w:spacing w:after="120"/>
        <w:jc w:val="both"/>
        <w:rPr>
          <w:rFonts w:cs="Arial"/>
          <w:szCs w:val="22"/>
        </w:rPr>
      </w:pPr>
      <w:r w:rsidRPr="00951DA1">
        <w:rPr>
          <w:rFonts w:cs="Arial"/>
          <w:szCs w:val="22"/>
        </w:rPr>
        <w:t>Poleg laserskega skeniranja se istočasno in na ist</w:t>
      </w:r>
      <w:r w:rsidR="001E604C" w:rsidRPr="00951DA1">
        <w:rPr>
          <w:rFonts w:cs="Arial"/>
          <w:szCs w:val="22"/>
        </w:rPr>
        <w:t xml:space="preserve">em </w:t>
      </w:r>
      <w:r w:rsidR="006209BC">
        <w:rPr>
          <w:rFonts w:cs="Arial"/>
          <w:szCs w:val="22"/>
        </w:rPr>
        <w:t>letalu</w:t>
      </w:r>
      <w:r w:rsidR="006209BC" w:rsidRPr="00951DA1">
        <w:rPr>
          <w:rFonts w:cs="Arial"/>
          <w:szCs w:val="22"/>
        </w:rPr>
        <w:t xml:space="preserve"> </w:t>
      </w:r>
      <w:r w:rsidRPr="00951DA1">
        <w:rPr>
          <w:rFonts w:cs="Arial"/>
          <w:szCs w:val="22"/>
        </w:rPr>
        <w:t xml:space="preserve">izvaja tudi </w:t>
      </w:r>
      <w:proofErr w:type="spellStart"/>
      <w:r w:rsidRPr="00951DA1">
        <w:rPr>
          <w:rFonts w:cs="Arial"/>
          <w:szCs w:val="22"/>
        </w:rPr>
        <w:t>aerofotografiranje</w:t>
      </w:r>
      <w:proofErr w:type="spellEnd"/>
      <w:r w:rsidRPr="00951DA1">
        <w:rPr>
          <w:rFonts w:cs="Arial"/>
          <w:szCs w:val="22"/>
        </w:rPr>
        <w:t>.</w:t>
      </w:r>
    </w:p>
    <w:p w14:paraId="61341053" w14:textId="35DDA291" w:rsidR="009C3C79" w:rsidRPr="00951DA1" w:rsidRDefault="009C3C79" w:rsidP="007D21CB">
      <w:pPr>
        <w:numPr>
          <w:ilvl w:val="0"/>
          <w:numId w:val="3"/>
        </w:numPr>
        <w:spacing w:after="120"/>
        <w:jc w:val="both"/>
        <w:rPr>
          <w:rFonts w:cs="Arial"/>
          <w:szCs w:val="22"/>
        </w:rPr>
      </w:pPr>
      <w:r w:rsidRPr="00951DA1">
        <w:rPr>
          <w:rFonts w:cs="Arial"/>
          <w:szCs w:val="22"/>
        </w:rPr>
        <w:t xml:space="preserve">Vsi podatki, rezultati ali metapodatki, ki so predani morajo biti </w:t>
      </w:r>
      <w:proofErr w:type="spellStart"/>
      <w:r w:rsidRPr="00951DA1">
        <w:rPr>
          <w:rFonts w:cs="Arial"/>
          <w:szCs w:val="22"/>
        </w:rPr>
        <w:t>georeferencirani</w:t>
      </w:r>
      <w:proofErr w:type="spellEnd"/>
      <w:r w:rsidRPr="00951DA1">
        <w:rPr>
          <w:rFonts w:cs="Arial"/>
          <w:szCs w:val="22"/>
        </w:rPr>
        <w:t xml:space="preserve"> v državnem koordinatnem sistemu.</w:t>
      </w:r>
    </w:p>
    <w:p w14:paraId="40CD6631" w14:textId="43152884" w:rsidR="00A45ECC" w:rsidRPr="00951DA1" w:rsidRDefault="00A45ECC" w:rsidP="007D21CB">
      <w:pPr>
        <w:numPr>
          <w:ilvl w:val="0"/>
          <w:numId w:val="3"/>
        </w:numPr>
        <w:spacing w:after="120"/>
        <w:jc w:val="both"/>
        <w:rPr>
          <w:rFonts w:cs="Arial"/>
          <w:szCs w:val="22"/>
        </w:rPr>
      </w:pPr>
      <w:r w:rsidRPr="00951DA1">
        <w:rPr>
          <w:rFonts w:cs="Arial"/>
          <w:szCs w:val="22"/>
        </w:rPr>
        <w:t xml:space="preserve">Izvajalec mora za zajem podatkov uporabiti isti sistem za lasersko skeniranje in </w:t>
      </w:r>
      <w:proofErr w:type="spellStart"/>
      <w:r w:rsidRPr="00951DA1">
        <w:rPr>
          <w:rFonts w:cs="Arial"/>
          <w:szCs w:val="22"/>
        </w:rPr>
        <w:t>aerofotografiranje</w:t>
      </w:r>
      <w:proofErr w:type="spellEnd"/>
      <w:r w:rsidRPr="00951DA1">
        <w:rPr>
          <w:rFonts w:cs="Arial"/>
          <w:szCs w:val="22"/>
        </w:rPr>
        <w:t>, k</w:t>
      </w:r>
      <w:r w:rsidR="00104326">
        <w:rPr>
          <w:rFonts w:cs="Arial"/>
          <w:szCs w:val="22"/>
        </w:rPr>
        <w:t>ot</w:t>
      </w:r>
      <w:r w:rsidRPr="00951DA1">
        <w:rPr>
          <w:rFonts w:cs="Arial"/>
          <w:szCs w:val="22"/>
        </w:rPr>
        <w:t xml:space="preserve"> je naveden v ponudbi</w:t>
      </w:r>
      <w:r w:rsidR="00290B0E" w:rsidRPr="00951DA1">
        <w:rPr>
          <w:rFonts w:cs="Arial"/>
          <w:szCs w:val="22"/>
        </w:rPr>
        <w:t xml:space="preserve"> (Obrazec 6)</w:t>
      </w:r>
      <w:r w:rsidRPr="00951DA1">
        <w:rPr>
          <w:rFonts w:cs="Arial"/>
          <w:szCs w:val="22"/>
        </w:rPr>
        <w:t>. Za uporabo drugega sistema mora poprej dobiti pisno odobritev naročnika.</w:t>
      </w:r>
    </w:p>
    <w:p w14:paraId="22D638F9" w14:textId="1DC0339C" w:rsidR="00A45ECC" w:rsidRPr="00951DA1" w:rsidRDefault="0047443C" w:rsidP="007D21CB">
      <w:pPr>
        <w:numPr>
          <w:ilvl w:val="0"/>
          <w:numId w:val="3"/>
        </w:numPr>
        <w:spacing w:after="120"/>
        <w:jc w:val="both"/>
        <w:rPr>
          <w:rFonts w:cs="Arial"/>
          <w:szCs w:val="22"/>
        </w:rPr>
      </w:pPr>
      <w:r w:rsidRPr="00951DA1">
        <w:rPr>
          <w:rFonts w:cs="Arial"/>
          <w:szCs w:val="22"/>
        </w:rPr>
        <w:t xml:space="preserve">Posamezen </w:t>
      </w:r>
      <w:r w:rsidR="00A45ECC" w:rsidRPr="00951DA1">
        <w:rPr>
          <w:rFonts w:cs="Arial"/>
          <w:szCs w:val="22"/>
        </w:rPr>
        <w:t xml:space="preserve">blok se mora v celoti izvesti samo z enim sistemom za lasersko skeniranje in </w:t>
      </w:r>
      <w:proofErr w:type="spellStart"/>
      <w:r w:rsidR="00A45ECC" w:rsidRPr="00951DA1">
        <w:rPr>
          <w:rFonts w:cs="Arial"/>
          <w:szCs w:val="22"/>
        </w:rPr>
        <w:t>aerofotografiranje</w:t>
      </w:r>
      <w:proofErr w:type="spellEnd"/>
      <w:r w:rsidR="00A45ECC" w:rsidRPr="00951DA1">
        <w:rPr>
          <w:rFonts w:cs="Arial"/>
          <w:szCs w:val="22"/>
        </w:rPr>
        <w:t xml:space="preserve">. Za uporabo drugega sistema </w:t>
      </w:r>
      <w:r w:rsidR="009C3C79" w:rsidRPr="00951DA1">
        <w:rPr>
          <w:rFonts w:cs="Arial"/>
          <w:szCs w:val="22"/>
        </w:rPr>
        <w:t xml:space="preserve">na </w:t>
      </w:r>
      <w:r w:rsidR="005541ED" w:rsidRPr="00951DA1">
        <w:rPr>
          <w:rFonts w:cs="Arial"/>
          <w:szCs w:val="22"/>
        </w:rPr>
        <w:t>istem</w:t>
      </w:r>
      <w:r w:rsidR="009C3C79" w:rsidRPr="00951DA1">
        <w:rPr>
          <w:rFonts w:cs="Arial"/>
          <w:szCs w:val="22"/>
        </w:rPr>
        <w:t xml:space="preserve"> bloku </w:t>
      </w:r>
      <w:r w:rsidR="00A45ECC" w:rsidRPr="00951DA1">
        <w:rPr>
          <w:rFonts w:cs="Arial"/>
          <w:szCs w:val="22"/>
        </w:rPr>
        <w:t>mora izvajalec poprej dobiti pisno odobritev naročnika</w:t>
      </w:r>
      <w:r w:rsidR="005D30AD" w:rsidRPr="00951DA1">
        <w:rPr>
          <w:rFonts w:cs="Arial"/>
          <w:szCs w:val="22"/>
        </w:rPr>
        <w:t>.</w:t>
      </w:r>
    </w:p>
    <w:p w14:paraId="30D6011B" w14:textId="77777777" w:rsidR="005A4649" w:rsidRPr="00951DA1" w:rsidRDefault="005A4649" w:rsidP="005A4649">
      <w:pPr>
        <w:numPr>
          <w:ilvl w:val="0"/>
          <w:numId w:val="3"/>
        </w:numPr>
        <w:spacing w:after="120"/>
        <w:jc w:val="both"/>
        <w:rPr>
          <w:rFonts w:cs="Arial"/>
          <w:szCs w:val="22"/>
        </w:rPr>
      </w:pPr>
      <w:r w:rsidRPr="00951DA1">
        <w:rPr>
          <w:rFonts w:cs="Arial"/>
          <w:szCs w:val="22"/>
        </w:rPr>
        <w:t>Izvajalec lahko izvaja zajem podatkov samo, ko je sonce višje od 25° nad horizontom.</w:t>
      </w:r>
    </w:p>
    <w:p w14:paraId="1CF53563" w14:textId="2B108D12" w:rsidR="005A4649" w:rsidRPr="00951DA1" w:rsidRDefault="005A4649" w:rsidP="005A4649">
      <w:pPr>
        <w:numPr>
          <w:ilvl w:val="0"/>
          <w:numId w:val="3"/>
        </w:numPr>
        <w:spacing w:after="120"/>
        <w:jc w:val="both"/>
        <w:rPr>
          <w:rFonts w:cs="Arial"/>
          <w:szCs w:val="22"/>
        </w:rPr>
      </w:pPr>
      <w:r w:rsidRPr="00951DA1">
        <w:rPr>
          <w:rFonts w:cs="Arial"/>
          <w:szCs w:val="22"/>
        </w:rPr>
        <w:t>Osnovna smer zajema podatkov iz zraka je vzhod-zahod.</w:t>
      </w:r>
    </w:p>
    <w:p w14:paraId="1CC065C1" w14:textId="2222B288" w:rsidR="009A3409" w:rsidRPr="00951DA1" w:rsidRDefault="00290B0E" w:rsidP="004C4809">
      <w:pPr>
        <w:numPr>
          <w:ilvl w:val="0"/>
          <w:numId w:val="3"/>
        </w:numPr>
        <w:spacing w:after="120"/>
        <w:jc w:val="both"/>
        <w:rPr>
          <w:rFonts w:cs="Arial"/>
        </w:rPr>
      </w:pPr>
      <w:r w:rsidRPr="00951DA1">
        <w:rPr>
          <w:rFonts w:cs="Arial"/>
          <w:szCs w:val="22"/>
        </w:rPr>
        <w:t xml:space="preserve">Dolžnost izvajalca je, da </w:t>
      </w:r>
      <w:r w:rsidR="005541ED" w:rsidRPr="00951DA1">
        <w:rPr>
          <w:rFonts w:cs="Arial"/>
          <w:szCs w:val="22"/>
        </w:rPr>
        <w:t xml:space="preserve">za vsak </w:t>
      </w:r>
      <w:r w:rsidRPr="00951DA1">
        <w:rPr>
          <w:rFonts w:cs="Arial"/>
          <w:szCs w:val="22"/>
        </w:rPr>
        <w:t>d</w:t>
      </w:r>
      <w:r w:rsidR="005541ED" w:rsidRPr="00951DA1">
        <w:rPr>
          <w:rFonts w:cs="Arial"/>
          <w:szCs w:val="22"/>
        </w:rPr>
        <w:t xml:space="preserve">an predviden za zajem </w:t>
      </w:r>
      <w:r w:rsidRPr="00951DA1">
        <w:rPr>
          <w:rFonts w:cs="Arial"/>
          <w:szCs w:val="22"/>
        </w:rPr>
        <w:t xml:space="preserve">podatkov, </w:t>
      </w:r>
      <w:r w:rsidR="005541ED" w:rsidRPr="00951DA1">
        <w:rPr>
          <w:rFonts w:cs="Arial"/>
          <w:szCs w:val="22"/>
        </w:rPr>
        <w:t xml:space="preserve">ko se </w:t>
      </w:r>
      <w:r w:rsidR="003177A0" w:rsidRPr="00951DA1">
        <w:rPr>
          <w:rFonts w:cs="Arial"/>
          <w:szCs w:val="22"/>
        </w:rPr>
        <w:t>zajem podatkov</w:t>
      </w:r>
      <w:r w:rsidRPr="00951DA1">
        <w:rPr>
          <w:rFonts w:cs="Arial"/>
          <w:szCs w:val="22"/>
        </w:rPr>
        <w:t xml:space="preserve"> n</w:t>
      </w:r>
      <w:r w:rsidR="005541ED" w:rsidRPr="00951DA1">
        <w:rPr>
          <w:rFonts w:cs="Arial"/>
          <w:szCs w:val="22"/>
        </w:rPr>
        <w:t>i</w:t>
      </w:r>
      <w:r w:rsidR="003177A0" w:rsidRPr="00951DA1">
        <w:rPr>
          <w:rFonts w:cs="Arial"/>
          <w:szCs w:val="22"/>
        </w:rPr>
        <w:t xml:space="preserve"> </w:t>
      </w:r>
      <w:r w:rsidRPr="00951DA1">
        <w:rPr>
          <w:rFonts w:cs="Arial"/>
          <w:szCs w:val="22"/>
        </w:rPr>
        <w:t>izvede</w:t>
      </w:r>
      <w:r w:rsidR="005541ED" w:rsidRPr="00951DA1">
        <w:rPr>
          <w:rFonts w:cs="Arial"/>
          <w:szCs w:val="22"/>
        </w:rPr>
        <w:t>l</w:t>
      </w:r>
      <w:r w:rsidR="005F1ECA" w:rsidRPr="00951DA1">
        <w:rPr>
          <w:rFonts w:cs="Arial"/>
          <w:szCs w:val="22"/>
        </w:rPr>
        <w:t>,</w:t>
      </w:r>
      <w:r w:rsidRPr="00951DA1">
        <w:rPr>
          <w:rFonts w:cs="Arial"/>
          <w:szCs w:val="22"/>
        </w:rPr>
        <w:t xml:space="preserve"> navede razloge v tedenskem poročilu. </w:t>
      </w:r>
    </w:p>
    <w:p w14:paraId="46E2919B" w14:textId="0846BCA9" w:rsidR="00290B0E" w:rsidRPr="00951DA1" w:rsidRDefault="00290B0E" w:rsidP="004C4809">
      <w:pPr>
        <w:numPr>
          <w:ilvl w:val="0"/>
          <w:numId w:val="3"/>
        </w:numPr>
        <w:spacing w:after="120"/>
        <w:jc w:val="both"/>
        <w:rPr>
          <w:rFonts w:cs="Arial"/>
        </w:rPr>
      </w:pPr>
      <w:r w:rsidRPr="00951DA1">
        <w:rPr>
          <w:rFonts w:cs="Arial"/>
          <w:szCs w:val="22"/>
        </w:rPr>
        <w:t xml:space="preserve">Zaradi časovne kritičnosti izvedbe zajema </w:t>
      </w:r>
      <w:r w:rsidR="003177A0" w:rsidRPr="00951DA1">
        <w:rPr>
          <w:rFonts w:cs="Arial"/>
          <w:szCs w:val="22"/>
        </w:rPr>
        <w:t>podatkov</w:t>
      </w:r>
      <w:r w:rsidRPr="00951DA1">
        <w:rPr>
          <w:rFonts w:cs="Arial"/>
          <w:szCs w:val="22"/>
        </w:rPr>
        <w:t xml:space="preserve"> v </w:t>
      </w:r>
      <w:r w:rsidR="003177A0" w:rsidRPr="00951DA1">
        <w:rPr>
          <w:rFonts w:cs="Arial"/>
          <w:szCs w:val="22"/>
        </w:rPr>
        <w:t>obdobju</w:t>
      </w:r>
      <w:r w:rsidRPr="00951DA1">
        <w:rPr>
          <w:rFonts w:cs="Arial"/>
          <w:szCs w:val="22"/>
        </w:rPr>
        <w:t xml:space="preserve"> </w:t>
      </w:r>
      <w:proofErr w:type="spellStart"/>
      <w:r w:rsidRPr="00951DA1">
        <w:rPr>
          <w:rFonts w:cs="Arial"/>
          <w:szCs w:val="22"/>
        </w:rPr>
        <w:t>neolistanosti</w:t>
      </w:r>
      <w:proofErr w:type="spellEnd"/>
      <w:r w:rsidRPr="00951DA1">
        <w:rPr>
          <w:rFonts w:cs="Arial"/>
          <w:szCs w:val="22"/>
        </w:rPr>
        <w:t xml:space="preserve">, lahko naročnik v primeru nepravočasne izvedbe na podlagi evidence snemalnih dni izvajalcu za vsak neizkoriščen dan </w:t>
      </w:r>
      <w:r w:rsidR="00240D72" w:rsidRPr="00951DA1">
        <w:rPr>
          <w:rFonts w:cs="Arial"/>
          <w:szCs w:val="22"/>
        </w:rPr>
        <w:t>za zajem podatkov</w:t>
      </w:r>
      <w:r w:rsidRPr="00951DA1">
        <w:rPr>
          <w:rFonts w:cs="Arial"/>
          <w:szCs w:val="22"/>
        </w:rPr>
        <w:t xml:space="preserve"> naloži pogodbeno kazen opredeljeno v razpisn</w:t>
      </w:r>
      <w:r w:rsidR="002A28FC" w:rsidRPr="00951DA1">
        <w:rPr>
          <w:rFonts w:cs="Arial"/>
          <w:szCs w:val="22"/>
        </w:rPr>
        <w:t>i</w:t>
      </w:r>
      <w:r w:rsidRPr="00951DA1">
        <w:rPr>
          <w:rFonts w:cs="Arial"/>
          <w:szCs w:val="22"/>
        </w:rPr>
        <w:t xml:space="preserve"> dokumentacij</w:t>
      </w:r>
      <w:r w:rsidR="002A28FC" w:rsidRPr="00951DA1">
        <w:rPr>
          <w:rFonts w:cs="Arial"/>
          <w:szCs w:val="22"/>
        </w:rPr>
        <w:t>i</w:t>
      </w:r>
      <w:r w:rsidRPr="00951DA1">
        <w:rPr>
          <w:rFonts w:cs="Arial"/>
          <w:szCs w:val="22"/>
        </w:rPr>
        <w:t>.</w:t>
      </w:r>
    </w:p>
    <w:p w14:paraId="15328D47" w14:textId="3DBB57D9" w:rsidR="00C82658" w:rsidRPr="00951DA1" w:rsidRDefault="00C82658" w:rsidP="004C4809">
      <w:pPr>
        <w:numPr>
          <w:ilvl w:val="0"/>
          <w:numId w:val="3"/>
        </w:numPr>
        <w:spacing w:after="120"/>
        <w:jc w:val="both"/>
        <w:rPr>
          <w:rFonts w:cs="Arial"/>
        </w:rPr>
      </w:pPr>
      <w:r w:rsidRPr="00951DA1">
        <w:rPr>
          <w:rFonts w:cs="Arial"/>
          <w:szCs w:val="22"/>
        </w:rPr>
        <w:t>V kolikor katera od zahtev te TD ni izpolnjena mora izvajalec obrazložiti vzrok</w:t>
      </w:r>
      <w:r w:rsidR="009C3C79" w:rsidRPr="00951DA1">
        <w:rPr>
          <w:rFonts w:cs="Arial"/>
          <w:szCs w:val="22"/>
        </w:rPr>
        <w:t>, ki je lahko le neprimerno vreme ali višja sila (npr. vojna</w:t>
      </w:r>
      <w:r w:rsidR="005541ED" w:rsidRPr="00951DA1">
        <w:rPr>
          <w:rFonts w:cs="Arial"/>
          <w:szCs w:val="22"/>
        </w:rPr>
        <w:t>, motenje GNSS signala</w:t>
      </w:r>
      <w:r w:rsidR="009C3C79" w:rsidRPr="00951DA1">
        <w:rPr>
          <w:rFonts w:cs="Arial"/>
          <w:szCs w:val="22"/>
        </w:rPr>
        <w:t xml:space="preserve">). </w:t>
      </w:r>
    </w:p>
    <w:p w14:paraId="0F5473C3" w14:textId="292328D5" w:rsidR="00CA24A3" w:rsidRPr="00951DA1" w:rsidRDefault="00CA24A3" w:rsidP="007D21CB">
      <w:pPr>
        <w:numPr>
          <w:ilvl w:val="0"/>
          <w:numId w:val="3"/>
        </w:numPr>
        <w:jc w:val="both"/>
        <w:rPr>
          <w:rFonts w:cs="Arial"/>
          <w:szCs w:val="22"/>
        </w:rPr>
      </w:pPr>
      <w:r w:rsidRPr="00951DA1">
        <w:rPr>
          <w:rFonts w:cs="Arial"/>
          <w:szCs w:val="22"/>
        </w:rPr>
        <w:t xml:space="preserve">Pred izvedbo </w:t>
      </w:r>
      <w:r w:rsidR="00290B0E" w:rsidRPr="00951DA1">
        <w:rPr>
          <w:rFonts w:cs="Arial"/>
          <w:szCs w:val="22"/>
        </w:rPr>
        <w:t xml:space="preserve">zračnega </w:t>
      </w:r>
      <w:r w:rsidR="004A3C00" w:rsidRPr="00951DA1">
        <w:rPr>
          <w:rFonts w:cs="Arial"/>
          <w:szCs w:val="22"/>
        </w:rPr>
        <w:t xml:space="preserve">zajema podatkov </w:t>
      </w:r>
      <w:r w:rsidRPr="00951DA1">
        <w:rPr>
          <w:rFonts w:cs="Arial"/>
          <w:szCs w:val="22"/>
        </w:rPr>
        <w:t xml:space="preserve">izvajalec preda naročniku </w:t>
      </w:r>
      <w:r w:rsidR="00AD325D" w:rsidRPr="00951DA1">
        <w:rPr>
          <w:rFonts w:cs="Arial"/>
          <w:szCs w:val="22"/>
        </w:rPr>
        <w:t xml:space="preserve">načrt za zajem z </w:t>
      </w:r>
      <w:r w:rsidRPr="00951DA1">
        <w:rPr>
          <w:rFonts w:cs="Arial"/>
          <w:szCs w:val="22"/>
        </w:rPr>
        <w:t>naslednj</w:t>
      </w:r>
      <w:r w:rsidR="00AD325D" w:rsidRPr="00951DA1">
        <w:rPr>
          <w:rFonts w:cs="Arial"/>
          <w:szCs w:val="22"/>
        </w:rPr>
        <w:t>imi</w:t>
      </w:r>
      <w:r w:rsidRPr="00951DA1">
        <w:rPr>
          <w:rFonts w:cs="Arial"/>
          <w:szCs w:val="22"/>
        </w:rPr>
        <w:t xml:space="preserve"> </w:t>
      </w:r>
      <w:r w:rsidR="00FB3C74" w:rsidRPr="00951DA1">
        <w:rPr>
          <w:rFonts w:cs="Arial"/>
          <w:szCs w:val="22"/>
        </w:rPr>
        <w:t>podatk</w:t>
      </w:r>
      <w:r w:rsidR="00AD325D" w:rsidRPr="00951DA1">
        <w:rPr>
          <w:rFonts w:cs="Arial"/>
          <w:szCs w:val="22"/>
        </w:rPr>
        <w:t>i</w:t>
      </w:r>
      <w:r w:rsidRPr="00951DA1">
        <w:rPr>
          <w:rFonts w:cs="Arial"/>
          <w:szCs w:val="22"/>
        </w:rPr>
        <w:t>:</w:t>
      </w:r>
    </w:p>
    <w:p w14:paraId="35E9C85F" w14:textId="2827C64D" w:rsidR="00CA24A3" w:rsidRPr="00951DA1" w:rsidRDefault="005A4649" w:rsidP="007D21CB">
      <w:pPr>
        <w:numPr>
          <w:ilvl w:val="1"/>
          <w:numId w:val="3"/>
        </w:numPr>
        <w:spacing w:after="120"/>
        <w:jc w:val="both"/>
        <w:rPr>
          <w:rFonts w:cs="Arial"/>
          <w:szCs w:val="22"/>
        </w:rPr>
      </w:pPr>
      <w:r w:rsidRPr="00951DA1">
        <w:rPr>
          <w:rFonts w:cs="Arial"/>
          <w:szCs w:val="22"/>
        </w:rPr>
        <w:t>skico</w:t>
      </w:r>
      <w:r w:rsidR="00CA24A3" w:rsidRPr="00951DA1">
        <w:rPr>
          <w:rFonts w:cs="Arial"/>
          <w:szCs w:val="22"/>
        </w:rPr>
        <w:t xml:space="preserve"> vseh načrtovanih </w:t>
      </w:r>
      <w:r w:rsidR="00AD325D" w:rsidRPr="00951DA1">
        <w:rPr>
          <w:rFonts w:cs="Arial"/>
          <w:szCs w:val="22"/>
        </w:rPr>
        <w:t xml:space="preserve">paralelnih in prečnih </w:t>
      </w:r>
      <w:r w:rsidR="00CA24A3" w:rsidRPr="00951DA1">
        <w:rPr>
          <w:rFonts w:cs="Arial"/>
          <w:szCs w:val="22"/>
        </w:rPr>
        <w:t>pasov</w:t>
      </w:r>
      <w:r w:rsidR="00AD325D" w:rsidRPr="00951DA1">
        <w:rPr>
          <w:rFonts w:cs="Arial"/>
          <w:szCs w:val="22"/>
        </w:rPr>
        <w:t xml:space="preserve"> </w:t>
      </w:r>
      <w:r w:rsidR="00EE331C" w:rsidRPr="00951DA1">
        <w:rPr>
          <w:rFonts w:cs="Arial"/>
          <w:szCs w:val="22"/>
        </w:rPr>
        <w:t>ZLS</w:t>
      </w:r>
      <w:r w:rsidR="00AD325D" w:rsidRPr="00951DA1">
        <w:rPr>
          <w:rFonts w:cs="Arial"/>
          <w:szCs w:val="22"/>
        </w:rPr>
        <w:t xml:space="preserve"> in AF</w:t>
      </w:r>
      <w:r w:rsidR="00CA24A3" w:rsidRPr="00951DA1">
        <w:rPr>
          <w:rFonts w:cs="Arial"/>
          <w:szCs w:val="22"/>
        </w:rPr>
        <w:t xml:space="preserve">, ki se bodo zajeli v okviru projekta v formatu </w:t>
      </w:r>
      <w:r w:rsidR="007060E0" w:rsidRPr="00951DA1">
        <w:rPr>
          <w:rFonts w:cs="Arial"/>
          <w:szCs w:val="22"/>
        </w:rPr>
        <w:t>GPKG</w:t>
      </w:r>
      <w:r w:rsidR="00B401C6" w:rsidRPr="00951DA1">
        <w:rPr>
          <w:rFonts w:cs="Arial"/>
          <w:szCs w:val="22"/>
        </w:rPr>
        <w:t>,</w:t>
      </w:r>
    </w:p>
    <w:p w14:paraId="64B8B7C1" w14:textId="18EF48F9" w:rsidR="00CA24A3" w:rsidRPr="00951DA1" w:rsidRDefault="00CA24A3" w:rsidP="007D21CB">
      <w:pPr>
        <w:numPr>
          <w:ilvl w:val="1"/>
          <w:numId w:val="3"/>
        </w:numPr>
        <w:spacing w:after="120"/>
        <w:jc w:val="both"/>
        <w:rPr>
          <w:rFonts w:cs="Arial"/>
          <w:szCs w:val="22"/>
        </w:rPr>
      </w:pPr>
      <w:r w:rsidRPr="00951DA1">
        <w:rPr>
          <w:rFonts w:cs="Arial"/>
          <w:szCs w:val="22"/>
        </w:rPr>
        <w:t xml:space="preserve">obris načrtovanih pasov </w:t>
      </w:r>
      <w:r w:rsidR="00EE331C" w:rsidRPr="00951DA1">
        <w:rPr>
          <w:rFonts w:cs="Arial"/>
          <w:szCs w:val="22"/>
        </w:rPr>
        <w:t>ZLS</w:t>
      </w:r>
      <w:r w:rsidR="00AD325D" w:rsidRPr="00951DA1">
        <w:rPr>
          <w:rFonts w:cs="Arial"/>
          <w:szCs w:val="22"/>
        </w:rPr>
        <w:t xml:space="preserve"> in AF </w:t>
      </w:r>
      <w:r w:rsidRPr="00951DA1">
        <w:rPr>
          <w:rFonts w:cs="Arial"/>
          <w:szCs w:val="22"/>
        </w:rPr>
        <w:t xml:space="preserve">v obliki zaprtih poligonov v formatu </w:t>
      </w:r>
      <w:r w:rsidR="007060E0" w:rsidRPr="00951DA1">
        <w:rPr>
          <w:rFonts w:cs="Arial"/>
          <w:szCs w:val="22"/>
        </w:rPr>
        <w:t>GPKG</w:t>
      </w:r>
      <w:r w:rsidR="00B401C6" w:rsidRPr="00951DA1">
        <w:rPr>
          <w:rFonts w:cs="Arial"/>
          <w:szCs w:val="22"/>
        </w:rPr>
        <w:t>,</w:t>
      </w:r>
    </w:p>
    <w:p w14:paraId="1D6E5FC0" w14:textId="3CEED2CA" w:rsidR="00CA24A3" w:rsidRPr="00951DA1" w:rsidRDefault="00CA24A3" w:rsidP="007D21CB">
      <w:pPr>
        <w:numPr>
          <w:ilvl w:val="1"/>
          <w:numId w:val="3"/>
        </w:numPr>
        <w:spacing w:after="120"/>
        <w:jc w:val="both"/>
        <w:rPr>
          <w:rFonts w:cs="Arial"/>
          <w:szCs w:val="22"/>
        </w:rPr>
      </w:pPr>
      <w:r w:rsidRPr="00951DA1">
        <w:rPr>
          <w:rFonts w:cs="Arial"/>
          <w:szCs w:val="22"/>
        </w:rPr>
        <w:t xml:space="preserve">tehnične specifikacije uporabljenih inštrumentov (laserski skener, </w:t>
      </w:r>
      <w:proofErr w:type="spellStart"/>
      <w:r w:rsidR="00AD325D" w:rsidRPr="00951DA1">
        <w:rPr>
          <w:rFonts w:cs="Arial"/>
          <w:szCs w:val="22"/>
        </w:rPr>
        <w:t>aerofotoaparat</w:t>
      </w:r>
      <w:proofErr w:type="spellEnd"/>
      <w:r w:rsidR="00AD325D" w:rsidRPr="00951DA1">
        <w:rPr>
          <w:rFonts w:cs="Arial"/>
          <w:szCs w:val="22"/>
        </w:rPr>
        <w:t xml:space="preserve">, </w:t>
      </w:r>
      <w:r w:rsidRPr="00951DA1">
        <w:rPr>
          <w:rFonts w:cs="Arial"/>
          <w:szCs w:val="22"/>
        </w:rPr>
        <w:t>GNSS</w:t>
      </w:r>
      <w:r w:rsidR="005A4649" w:rsidRPr="00951DA1">
        <w:rPr>
          <w:rFonts w:cs="Arial"/>
          <w:szCs w:val="22"/>
        </w:rPr>
        <w:t xml:space="preserve"> in INS, idr.</w:t>
      </w:r>
      <w:r w:rsidRPr="00951DA1">
        <w:rPr>
          <w:rFonts w:cs="Arial"/>
          <w:szCs w:val="22"/>
        </w:rPr>
        <w:t>),</w:t>
      </w:r>
    </w:p>
    <w:p w14:paraId="2E5C0D29" w14:textId="7188B179" w:rsidR="00CA24A3" w:rsidRPr="00951DA1" w:rsidRDefault="00CA24A3" w:rsidP="007D21CB">
      <w:pPr>
        <w:numPr>
          <w:ilvl w:val="1"/>
          <w:numId w:val="3"/>
        </w:numPr>
        <w:spacing w:after="120"/>
        <w:jc w:val="both"/>
        <w:rPr>
          <w:rFonts w:cs="Arial"/>
          <w:szCs w:val="22"/>
        </w:rPr>
      </w:pPr>
      <w:r w:rsidRPr="00951DA1">
        <w:rPr>
          <w:rFonts w:cs="Arial"/>
          <w:szCs w:val="22"/>
        </w:rPr>
        <w:t xml:space="preserve">karakteristike uporabljenega </w:t>
      </w:r>
      <w:r w:rsidR="007B626D" w:rsidRPr="00951DA1">
        <w:rPr>
          <w:rFonts w:cs="Arial"/>
          <w:szCs w:val="22"/>
        </w:rPr>
        <w:t>zrakoplova</w:t>
      </w:r>
      <w:r w:rsidR="004A3C00" w:rsidRPr="00951DA1">
        <w:rPr>
          <w:rFonts w:cs="Arial"/>
          <w:szCs w:val="22"/>
        </w:rPr>
        <w:t>, s katerim se bo izvedel zajem podatkov</w:t>
      </w:r>
      <w:r w:rsidRPr="00951DA1">
        <w:rPr>
          <w:rFonts w:cs="Arial"/>
          <w:szCs w:val="22"/>
        </w:rPr>
        <w:t xml:space="preserve"> (</w:t>
      </w:r>
      <w:r w:rsidR="00AD325D" w:rsidRPr="00951DA1">
        <w:rPr>
          <w:rFonts w:cs="Arial"/>
          <w:szCs w:val="22"/>
        </w:rPr>
        <w:t xml:space="preserve">proizvajalec in tip, </w:t>
      </w:r>
      <w:r w:rsidRPr="00951DA1">
        <w:rPr>
          <w:rFonts w:cs="Arial"/>
          <w:szCs w:val="22"/>
        </w:rPr>
        <w:t xml:space="preserve">minimalna in maksimalna višina </w:t>
      </w:r>
      <w:r w:rsidR="007B626D" w:rsidRPr="00951DA1">
        <w:rPr>
          <w:rFonts w:cs="Arial"/>
          <w:szCs w:val="22"/>
        </w:rPr>
        <w:t>zrakoplova</w:t>
      </w:r>
      <w:r w:rsidRPr="00951DA1">
        <w:rPr>
          <w:rFonts w:cs="Arial"/>
          <w:szCs w:val="22"/>
        </w:rPr>
        <w:t>, hitrost, idr.)</w:t>
      </w:r>
      <w:r w:rsidR="005A4649" w:rsidRPr="00951DA1">
        <w:rPr>
          <w:rFonts w:cs="Arial"/>
          <w:szCs w:val="22"/>
        </w:rPr>
        <w:t xml:space="preserve"> in</w:t>
      </w:r>
    </w:p>
    <w:p w14:paraId="1C71B184" w14:textId="2ECF397F" w:rsidR="00CA24A3" w:rsidRPr="00951DA1" w:rsidRDefault="00CA24A3" w:rsidP="007D21CB">
      <w:pPr>
        <w:numPr>
          <w:ilvl w:val="1"/>
          <w:numId w:val="3"/>
        </w:numPr>
        <w:spacing w:after="120"/>
        <w:jc w:val="both"/>
        <w:rPr>
          <w:rFonts w:cs="Arial"/>
          <w:szCs w:val="22"/>
        </w:rPr>
      </w:pPr>
      <w:r w:rsidRPr="00951DA1">
        <w:rPr>
          <w:rFonts w:cs="Arial"/>
          <w:szCs w:val="22"/>
        </w:rPr>
        <w:t xml:space="preserve">druge parametre izvedbe </w:t>
      </w:r>
      <w:r w:rsidR="00AD325D" w:rsidRPr="00951DA1">
        <w:rPr>
          <w:rFonts w:cs="Arial"/>
          <w:szCs w:val="22"/>
        </w:rPr>
        <w:t>zajema podatkov</w:t>
      </w:r>
      <w:r w:rsidRPr="00951DA1">
        <w:rPr>
          <w:rFonts w:cs="Arial"/>
          <w:szCs w:val="22"/>
        </w:rPr>
        <w:t xml:space="preserve"> (kot</w:t>
      </w:r>
      <w:r w:rsidR="00D44418" w:rsidRPr="00951DA1">
        <w:rPr>
          <w:rFonts w:cs="Arial"/>
          <w:szCs w:val="22"/>
        </w:rPr>
        <w:t xml:space="preserve"> zajema</w:t>
      </w:r>
      <w:r w:rsidR="00AD325D" w:rsidRPr="00951DA1">
        <w:rPr>
          <w:rFonts w:cs="Arial"/>
          <w:szCs w:val="22"/>
        </w:rPr>
        <w:t xml:space="preserve"> laserskega skenerja in </w:t>
      </w:r>
      <w:proofErr w:type="spellStart"/>
      <w:r w:rsidR="00AD325D" w:rsidRPr="00951DA1">
        <w:rPr>
          <w:rFonts w:cs="Arial"/>
          <w:szCs w:val="22"/>
        </w:rPr>
        <w:t>aerofotoaparata</w:t>
      </w:r>
      <w:proofErr w:type="spellEnd"/>
      <w:r w:rsidRPr="00951DA1">
        <w:rPr>
          <w:rFonts w:cs="Arial"/>
          <w:szCs w:val="22"/>
        </w:rPr>
        <w:t xml:space="preserve">, divergenca žarka, </w:t>
      </w:r>
      <w:proofErr w:type="spellStart"/>
      <w:r w:rsidR="005A4322" w:rsidRPr="00951DA1">
        <w:rPr>
          <w:rFonts w:cs="Arial"/>
          <w:szCs w:val="22"/>
        </w:rPr>
        <w:t>variranja</w:t>
      </w:r>
      <w:proofErr w:type="spellEnd"/>
      <w:r w:rsidR="005A4649" w:rsidRPr="00951DA1">
        <w:rPr>
          <w:rFonts w:cs="Arial"/>
          <w:szCs w:val="22"/>
        </w:rPr>
        <w:t xml:space="preserve"> velikosti odtisa laserskega žarka na tleh, </w:t>
      </w:r>
      <w:r w:rsidRPr="00951DA1">
        <w:rPr>
          <w:rFonts w:cs="Arial"/>
          <w:szCs w:val="22"/>
        </w:rPr>
        <w:t xml:space="preserve">frekvenca skeniranja, vzorec skeniranja, </w:t>
      </w:r>
      <w:r w:rsidR="00AD325D" w:rsidRPr="00951DA1">
        <w:rPr>
          <w:rFonts w:cs="Arial"/>
          <w:szCs w:val="22"/>
        </w:rPr>
        <w:t xml:space="preserve">preklopi, </w:t>
      </w:r>
      <w:r w:rsidRPr="00951DA1">
        <w:rPr>
          <w:rFonts w:cs="Arial"/>
          <w:szCs w:val="22"/>
        </w:rPr>
        <w:t>idr.).</w:t>
      </w:r>
    </w:p>
    <w:p w14:paraId="50B3E3B4" w14:textId="789EEC0A" w:rsidR="00CA24A3" w:rsidRPr="00951DA1" w:rsidRDefault="00CA24A3" w:rsidP="00365A85">
      <w:pPr>
        <w:numPr>
          <w:ilvl w:val="0"/>
          <w:numId w:val="3"/>
        </w:numPr>
        <w:spacing w:after="120"/>
        <w:jc w:val="both"/>
        <w:rPr>
          <w:rFonts w:cs="Arial"/>
          <w:szCs w:val="22"/>
        </w:rPr>
      </w:pPr>
      <w:r w:rsidRPr="00951DA1">
        <w:rPr>
          <w:rFonts w:cs="Arial"/>
          <w:szCs w:val="22"/>
        </w:rPr>
        <w:t>Naročnik lahko poda predloge za izboljšanje</w:t>
      </w:r>
      <w:r w:rsidR="00AF2271" w:rsidRPr="00951DA1">
        <w:rPr>
          <w:rFonts w:cs="Arial"/>
          <w:szCs w:val="22"/>
        </w:rPr>
        <w:t xml:space="preserve"> načrta za zajem podatkov</w:t>
      </w:r>
      <w:r w:rsidRPr="00951DA1">
        <w:rPr>
          <w:rFonts w:cs="Arial"/>
          <w:szCs w:val="22"/>
        </w:rPr>
        <w:t xml:space="preserve">. Izvajalec lahko prične z </w:t>
      </w:r>
      <w:r w:rsidR="00D44418" w:rsidRPr="00951DA1">
        <w:rPr>
          <w:rFonts w:cs="Arial"/>
          <w:szCs w:val="22"/>
        </w:rPr>
        <w:t>zajemom podatkov</w:t>
      </w:r>
      <w:r w:rsidRPr="00951DA1">
        <w:rPr>
          <w:rFonts w:cs="Arial"/>
          <w:szCs w:val="22"/>
        </w:rPr>
        <w:t xml:space="preserve"> šele po potrditvi načrta izvedbe s strani naročnika, ki bo svoj odgovor podal najkasneje v </w:t>
      </w:r>
      <w:r w:rsidR="00D44418" w:rsidRPr="00951DA1">
        <w:rPr>
          <w:rFonts w:cs="Arial"/>
          <w:szCs w:val="22"/>
        </w:rPr>
        <w:t>5</w:t>
      </w:r>
      <w:r w:rsidRPr="00951DA1">
        <w:rPr>
          <w:rFonts w:cs="Arial"/>
          <w:szCs w:val="22"/>
        </w:rPr>
        <w:t xml:space="preserve"> delovnih dneh po prejemu </w:t>
      </w:r>
      <w:r w:rsidR="00AF2271" w:rsidRPr="00951DA1">
        <w:rPr>
          <w:rFonts w:cs="Arial"/>
          <w:szCs w:val="22"/>
        </w:rPr>
        <w:t>načrta za zajem podatkov</w:t>
      </w:r>
      <w:r w:rsidR="007C49D2" w:rsidRPr="00951DA1">
        <w:rPr>
          <w:rFonts w:cs="Arial"/>
          <w:szCs w:val="22"/>
        </w:rPr>
        <w:t>.</w:t>
      </w:r>
    </w:p>
    <w:p w14:paraId="35286CC9" w14:textId="5EDD8A16" w:rsidR="002318E8" w:rsidRPr="00CF01A5" w:rsidRDefault="002318E8" w:rsidP="00FE3E32">
      <w:pPr>
        <w:numPr>
          <w:ilvl w:val="0"/>
          <w:numId w:val="3"/>
        </w:numPr>
        <w:spacing w:after="120"/>
        <w:jc w:val="both"/>
        <w:rPr>
          <w:rFonts w:cs="Arial"/>
        </w:rPr>
      </w:pPr>
      <w:r w:rsidRPr="00CF01A5">
        <w:rPr>
          <w:rFonts w:cs="Arial"/>
          <w:szCs w:val="22"/>
        </w:rPr>
        <w:t xml:space="preserve">Velikost bloka za zajem podatkov se na </w:t>
      </w:r>
      <w:r w:rsidR="007A7C12" w:rsidRPr="00CF01A5">
        <w:rPr>
          <w:rFonts w:cs="Arial"/>
          <w:szCs w:val="22"/>
        </w:rPr>
        <w:t xml:space="preserve">notranji </w:t>
      </w:r>
      <w:r w:rsidRPr="00CF01A5">
        <w:rPr>
          <w:rFonts w:cs="Arial"/>
          <w:szCs w:val="22"/>
        </w:rPr>
        <w:t xml:space="preserve">meji blokov poveča za 100 m, tako da je med sosednjima blokoma najmanj 200 m preklopa. Vsak blok se </w:t>
      </w:r>
      <w:proofErr w:type="spellStart"/>
      <w:r w:rsidRPr="00CF01A5">
        <w:rPr>
          <w:rFonts w:cs="Arial"/>
          <w:szCs w:val="22"/>
        </w:rPr>
        <w:t>skenira</w:t>
      </w:r>
      <w:proofErr w:type="spellEnd"/>
      <w:r w:rsidRPr="00CF01A5">
        <w:rPr>
          <w:rFonts w:cs="Arial"/>
          <w:szCs w:val="22"/>
        </w:rPr>
        <w:t xml:space="preserve"> in obdeluje ločeno. Tudi vsi podatki, rezultati, poročila </w:t>
      </w:r>
      <w:r w:rsidR="00E54DA3" w:rsidRPr="00CF01A5">
        <w:rPr>
          <w:rFonts w:cs="Arial"/>
          <w:szCs w:val="22"/>
        </w:rPr>
        <w:t xml:space="preserve">o NKK, in druga poročila </w:t>
      </w:r>
      <w:r w:rsidRPr="00CF01A5">
        <w:rPr>
          <w:rFonts w:cs="Arial"/>
          <w:szCs w:val="22"/>
        </w:rPr>
        <w:t xml:space="preserve">se </w:t>
      </w:r>
      <w:r w:rsidR="00E8693D" w:rsidRPr="00CF01A5">
        <w:rPr>
          <w:rFonts w:cs="Arial"/>
          <w:szCs w:val="22"/>
        </w:rPr>
        <w:lastRenderedPageBreak/>
        <w:t>predaj</w:t>
      </w:r>
      <w:r w:rsidRPr="00CF01A5">
        <w:rPr>
          <w:rFonts w:cs="Arial"/>
          <w:szCs w:val="22"/>
        </w:rPr>
        <w:t>ajo ločeno po blokih. Pomembno je, da so prehodi med bloki geomorfološko pravilni in vsi izdelki med seboj zvezno povezljivi.</w:t>
      </w:r>
    </w:p>
    <w:p w14:paraId="3DEC5E04" w14:textId="77777777" w:rsidR="00EC62BD" w:rsidRPr="00951DA1" w:rsidRDefault="00EC62BD" w:rsidP="00EC62BD">
      <w:pPr>
        <w:pStyle w:val="Naslov2"/>
      </w:pPr>
      <w:bookmarkStart w:id="163" w:name="_Toc232778909"/>
      <w:proofErr w:type="spellStart"/>
      <w:r w:rsidRPr="00951DA1">
        <w:t>Časovnica</w:t>
      </w:r>
      <w:proofErr w:type="spellEnd"/>
      <w:r w:rsidRPr="00951DA1">
        <w:t xml:space="preserve"> in poročanje</w:t>
      </w:r>
      <w:bookmarkEnd w:id="163"/>
    </w:p>
    <w:p w14:paraId="2FDF8836" w14:textId="77777777" w:rsidR="00EC62BD" w:rsidRPr="00951DA1" w:rsidRDefault="00EC62BD" w:rsidP="00EC62BD">
      <w:pPr>
        <w:pStyle w:val="Naslov3"/>
      </w:pPr>
      <w:bookmarkStart w:id="164" w:name="_Toc232778910"/>
      <w:proofErr w:type="spellStart"/>
      <w:r w:rsidRPr="00951DA1">
        <w:t>Časovnica</w:t>
      </w:r>
      <w:proofErr w:type="spellEnd"/>
      <w:r w:rsidRPr="00951DA1">
        <w:t xml:space="preserve"> zajema podatkov in predaja rezultatov</w:t>
      </w:r>
      <w:bookmarkEnd w:id="164"/>
    </w:p>
    <w:p w14:paraId="2D794168" w14:textId="77777777" w:rsidR="00EC62BD" w:rsidRPr="00951DA1" w:rsidRDefault="00EC62BD" w:rsidP="00EC62BD">
      <w:pPr>
        <w:numPr>
          <w:ilvl w:val="0"/>
          <w:numId w:val="3"/>
        </w:numPr>
        <w:spacing w:after="120"/>
        <w:jc w:val="both"/>
        <w:rPr>
          <w:rFonts w:cs="Arial"/>
          <w:szCs w:val="22"/>
        </w:rPr>
      </w:pPr>
      <w:r w:rsidRPr="00951DA1">
        <w:rPr>
          <w:rFonts w:cs="Arial"/>
          <w:szCs w:val="22"/>
        </w:rPr>
        <w:t>Projekt se bo začel s podpisom pogodbe med izbranim izvajalcem in naročnikom.</w:t>
      </w:r>
    </w:p>
    <w:p w14:paraId="1FCEF8B1" w14:textId="77777777" w:rsidR="00EC62BD" w:rsidRPr="00951DA1" w:rsidRDefault="00EC62BD" w:rsidP="00EC62BD">
      <w:pPr>
        <w:numPr>
          <w:ilvl w:val="0"/>
          <w:numId w:val="3"/>
        </w:numPr>
        <w:spacing w:after="120"/>
        <w:jc w:val="both"/>
        <w:rPr>
          <w:rFonts w:cs="Arial"/>
          <w:szCs w:val="22"/>
        </w:rPr>
      </w:pPr>
      <w:r w:rsidRPr="00951DA1">
        <w:rPr>
          <w:rFonts w:cs="Arial"/>
          <w:szCs w:val="22"/>
        </w:rPr>
        <w:t>Izvajalec preda celoten elaborat za posamezen blok istočasno razen AF, AT in GOT, ki ga odda prej.</w:t>
      </w:r>
    </w:p>
    <w:p w14:paraId="622763D5" w14:textId="57BED44B" w:rsidR="00EC62BD" w:rsidRDefault="00EC62BD" w:rsidP="00EC62BD">
      <w:pPr>
        <w:pStyle w:val="Napis"/>
        <w:spacing w:after="120"/>
      </w:pPr>
      <w:bookmarkStart w:id="165" w:name="_Toc232779008"/>
      <w:r w:rsidRPr="00951DA1">
        <w:t xml:space="preserve">Tabela </w:t>
      </w:r>
      <w:fldSimple w:instr=" SEQ Tabela \* ARABIC ">
        <w:r w:rsidR="004616E4">
          <w:rPr>
            <w:noProof/>
          </w:rPr>
          <w:t>2</w:t>
        </w:r>
      </w:fldSimple>
      <w:r w:rsidRPr="00951DA1">
        <w:t xml:space="preserve">: </w:t>
      </w:r>
      <w:proofErr w:type="spellStart"/>
      <w:r w:rsidRPr="00951DA1">
        <w:t>Časovnica</w:t>
      </w:r>
      <w:proofErr w:type="spellEnd"/>
      <w:r w:rsidRPr="00951DA1">
        <w:t xml:space="preserve"> izvedbe po blokih</w:t>
      </w:r>
      <w:bookmarkEnd w:id="165"/>
    </w:p>
    <w:p w14:paraId="19CBEF7E" w14:textId="77777777" w:rsidR="00BF1FE1" w:rsidRPr="00BF1FE1" w:rsidRDefault="00BF1FE1" w:rsidP="00BF1FE1"/>
    <w:p w14:paraId="40AB0273" w14:textId="389BB5EC" w:rsidR="00BF1FE1" w:rsidRPr="00BF1FE1" w:rsidRDefault="00572E56" w:rsidP="00BF1FE1">
      <w:pPr>
        <w:jc w:val="center"/>
      </w:pPr>
      <w:r w:rsidRPr="00572E56">
        <w:drawing>
          <wp:inline distT="0" distB="0" distL="0" distR="0" wp14:anchorId="489EFB92" wp14:editId="1625EBE7">
            <wp:extent cx="3286584" cy="1219370"/>
            <wp:effectExtent l="0" t="0" r="9525" b="0"/>
            <wp:docPr id="101717783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177837" name=""/>
                    <pic:cNvPicPr/>
                  </pic:nvPicPr>
                  <pic:blipFill>
                    <a:blip r:embed="rId23"/>
                    <a:stretch>
                      <a:fillRect/>
                    </a:stretch>
                  </pic:blipFill>
                  <pic:spPr>
                    <a:xfrm>
                      <a:off x="0" y="0"/>
                      <a:ext cx="3286584" cy="1219370"/>
                    </a:xfrm>
                    <a:prstGeom prst="rect">
                      <a:avLst/>
                    </a:prstGeom>
                  </pic:spPr>
                </pic:pic>
              </a:graphicData>
            </a:graphic>
          </wp:inline>
        </w:drawing>
      </w:r>
    </w:p>
    <w:p w14:paraId="24D65CC6" w14:textId="77777777" w:rsidR="00EC62BD" w:rsidRPr="00951DA1" w:rsidRDefault="00EC62BD" w:rsidP="00EC62BD">
      <w:pPr>
        <w:spacing w:after="120"/>
        <w:jc w:val="center"/>
        <w:rPr>
          <w:rFonts w:cs="Arial"/>
          <w:szCs w:val="22"/>
        </w:rPr>
      </w:pPr>
    </w:p>
    <w:p w14:paraId="4EB1CD5A" w14:textId="77777777" w:rsidR="00EC62BD" w:rsidRPr="00951DA1" w:rsidRDefault="00EC62BD" w:rsidP="00EC62BD">
      <w:pPr>
        <w:numPr>
          <w:ilvl w:val="0"/>
          <w:numId w:val="3"/>
        </w:numPr>
        <w:spacing w:after="120"/>
        <w:jc w:val="both"/>
        <w:rPr>
          <w:rFonts w:cs="Arial"/>
          <w:szCs w:val="22"/>
        </w:rPr>
      </w:pPr>
      <w:r w:rsidRPr="00951DA1">
        <w:rPr>
          <w:rFonts w:cs="Arial"/>
          <w:szCs w:val="22"/>
        </w:rPr>
        <w:t>Navedeni roki so končni in so bistvena vsebina pogodbe. Nespoštovanje rokov pomeni plačilo penalov, kot je definirano v pogodbi med naročnikom in izvajalcem.</w:t>
      </w:r>
    </w:p>
    <w:p w14:paraId="161FE318" w14:textId="77777777" w:rsidR="00EC62BD" w:rsidRPr="00951DA1" w:rsidRDefault="00EC62BD" w:rsidP="00EC62BD">
      <w:pPr>
        <w:numPr>
          <w:ilvl w:val="0"/>
          <w:numId w:val="3"/>
        </w:numPr>
        <w:spacing w:after="120"/>
        <w:jc w:val="both"/>
        <w:rPr>
          <w:rFonts w:cs="Arial"/>
          <w:szCs w:val="22"/>
        </w:rPr>
      </w:pPr>
      <w:r w:rsidRPr="00951DA1">
        <w:rPr>
          <w:rFonts w:cs="Arial"/>
          <w:szCs w:val="22"/>
        </w:rPr>
        <w:t>Zajem podatkov se začne takoj, ko je mogoče, vendar na pred 15.8.2026.</w:t>
      </w:r>
    </w:p>
    <w:p w14:paraId="6057CAB0" w14:textId="329F0177" w:rsidR="00EC62BD" w:rsidRPr="00951DA1" w:rsidRDefault="00EC62BD" w:rsidP="00EC62BD">
      <w:pPr>
        <w:numPr>
          <w:ilvl w:val="0"/>
          <w:numId w:val="3"/>
        </w:numPr>
        <w:spacing w:after="120"/>
        <w:jc w:val="both"/>
        <w:rPr>
          <w:rFonts w:cs="Arial"/>
          <w:szCs w:val="22"/>
        </w:rPr>
      </w:pPr>
      <w:r w:rsidRPr="00951DA1">
        <w:t xml:space="preserve">Prva (1.) predaja vsebuje končne izdelke: GOT, </w:t>
      </w:r>
      <w:r w:rsidR="00F77045">
        <w:t xml:space="preserve">TT, </w:t>
      </w:r>
      <w:r w:rsidRPr="00951DA1">
        <w:t xml:space="preserve">AF in AT, ter vse </w:t>
      </w:r>
      <w:r w:rsidR="00D215D9">
        <w:t>rezultate</w:t>
      </w:r>
      <w:r w:rsidRPr="00951DA1">
        <w:t xml:space="preserve"> o  kontrolah </w:t>
      </w:r>
      <w:r w:rsidR="00D215D9">
        <w:t xml:space="preserve">kakovosti </w:t>
      </w:r>
      <w:r w:rsidRPr="00951DA1">
        <w:t>in metapodatke</w:t>
      </w:r>
      <w:r>
        <w:t xml:space="preserve"> (glej </w:t>
      </w:r>
      <w:r w:rsidRPr="00FE3E32">
        <w:rPr>
          <w:b/>
          <w:bCs w:val="0"/>
        </w:rPr>
        <w:t>Poglavje 8</w:t>
      </w:r>
      <w:r>
        <w:t>)</w:t>
      </w:r>
      <w:r w:rsidR="00F77045">
        <w:t>, ki so za te izdelke na razpolago.</w:t>
      </w:r>
    </w:p>
    <w:p w14:paraId="230799E8" w14:textId="77777777" w:rsidR="00EC62BD" w:rsidRPr="00951DA1" w:rsidRDefault="00EC62BD" w:rsidP="00EC62BD">
      <w:pPr>
        <w:numPr>
          <w:ilvl w:val="0"/>
          <w:numId w:val="3"/>
        </w:numPr>
        <w:spacing w:after="120"/>
        <w:jc w:val="both"/>
        <w:rPr>
          <w:rFonts w:cs="Arial"/>
          <w:szCs w:val="22"/>
        </w:rPr>
      </w:pPr>
      <w:r w:rsidRPr="00951DA1">
        <w:t>Končna predaja vsebuje vse ostale rezultate projekta navedene v tej TD.</w:t>
      </w:r>
    </w:p>
    <w:p w14:paraId="75A81632" w14:textId="77777777" w:rsidR="00EC62BD" w:rsidRPr="00951DA1" w:rsidRDefault="00EC62BD" w:rsidP="00EC62BD">
      <w:pPr>
        <w:pStyle w:val="Naslov3"/>
      </w:pPr>
      <w:bookmarkStart w:id="166" w:name="_Toc232778911"/>
      <w:r w:rsidRPr="00951DA1">
        <w:t>Poročanje med izvedbo projekta</w:t>
      </w:r>
      <w:bookmarkEnd w:id="166"/>
    </w:p>
    <w:p w14:paraId="4C686FDA" w14:textId="7D1F43CB" w:rsidR="00EC62BD" w:rsidRPr="00157037" w:rsidRDefault="00EC62BD" w:rsidP="00157037">
      <w:pPr>
        <w:pStyle w:val="14"/>
        <w:rPr>
          <w:b w:val="0"/>
          <w:bCs/>
        </w:rPr>
      </w:pPr>
      <w:r w:rsidRPr="00157037">
        <w:rPr>
          <w:b w:val="0"/>
          <w:bCs/>
        </w:rPr>
        <w:t xml:space="preserve">Od začetka do konca projekta mora izvajalec naročniku pošiljati 7 dnevna poročila (vsak ponedeljek za pretekli teden) po e-pošti (na naslov: </w:t>
      </w:r>
      <w:hyperlink r:id="rId24" w:history="1">
        <w:r w:rsidRPr="00157037">
          <w:rPr>
            <w:rStyle w:val="Hiperpovezava"/>
            <w:b w:val="0"/>
            <w:bCs/>
          </w:rPr>
          <w:t>mateja.urbancic1@gov.si</w:t>
        </w:r>
      </w:hyperlink>
      <w:r w:rsidRPr="00157037">
        <w:rPr>
          <w:b w:val="0"/>
          <w:bCs/>
        </w:rPr>
        <w:t>). Vsebina tedenskih poročil je naslednja:</w:t>
      </w:r>
    </w:p>
    <w:p w14:paraId="5D97E96B" w14:textId="77777777" w:rsidR="00EC62BD" w:rsidRPr="00951DA1" w:rsidRDefault="00EC62BD" w:rsidP="00EC62BD">
      <w:pPr>
        <w:numPr>
          <w:ilvl w:val="1"/>
          <w:numId w:val="3"/>
        </w:numPr>
        <w:spacing w:after="120"/>
        <w:jc w:val="both"/>
        <w:rPr>
          <w:rFonts w:cs="Arial"/>
          <w:szCs w:val="22"/>
        </w:rPr>
      </w:pPr>
      <w:r w:rsidRPr="00951DA1">
        <w:rPr>
          <w:rFonts w:cs="Arial"/>
          <w:szCs w:val="22"/>
        </w:rPr>
        <w:t>opis aktivnosti v obdobju izvedbe zračnega zajema podatkov, ki so se izvajale v preteklem tednu,</w:t>
      </w:r>
    </w:p>
    <w:p w14:paraId="27E284F1" w14:textId="76DAA9F8" w:rsidR="00EC62BD" w:rsidRPr="00951DA1" w:rsidRDefault="00EC62BD" w:rsidP="00EC62BD">
      <w:pPr>
        <w:numPr>
          <w:ilvl w:val="1"/>
          <w:numId w:val="3"/>
        </w:numPr>
        <w:spacing w:after="120"/>
        <w:jc w:val="both"/>
        <w:rPr>
          <w:rFonts w:cs="Arial"/>
          <w:szCs w:val="22"/>
        </w:rPr>
      </w:pPr>
      <w:r w:rsidRPr="00951DA1">
        <w:rPr>
          <w:rFonts w:cs="Arial"/>
          <w:szCs w:val="22"/>
        </w:rPr>
        <w:t xml:space="preserve">opis aktivnosti obdelave podatkov v obdobju od potrditve ustreznosti </w:t>
      </w:r>
      <w:r w:rsidR="00D215D9">
        <w:rPr>
          <w:rFonts w:cs="Arial"/>
          <w:szCs w:val="22"/>
        </w:rPr>
        <w:t>izdelkov</w:t>
      </w:r>
      <w:r w:rsidRPr="00951DA1">
        <w:rPr>
          <w:rFonts w:cs="Arial"/>
          <w:szCs w:val="22"/>
        </w:rPr>
        <w:t xml:space="preserve"> AF, AT in GOT s strani naročnika do predaje vseh končnih produktov za posamezno leto, ki so se izvajale v preteklem tednu,</w:t>
      </w:r>
    </w:p>
    <w:p w14:paraId="3812C793" w14:textId="77777777" w:rsidR="00EC62BD" w:rsidRPr="00951DA1" w:rsidRDefault="00EC62BD" w:rsidP="00EC62BD">
      <w:pPr>
        <w:numPr>
          <w:ilvl w:val="1"/>
          <w:numId w:val="3"/>
        </w:numPr>
        <w:spacing w:after="120"/>
        <w:jc w:val="both"/>
        <w:rPr>
          <w:rFonts w:cs="Arial"/>
          <w:szCs w:val="22"/>
        </w:rPr>
      </w:pPr>
      <w:r w:rsidRPr="00951DA1">
        <w:rPr>
          <w:rFonts w:cs="Arial"/>
          <w:szCs w:val="22"/>
        </w:rPr>
        <w:t>tabela z odstotki končanih izdelkov po posameznih fazah in blokih,</w:t>
      </w:r>
    </w:p>
    <w:p w14:paraId="437F2AD1" w14:textId="77777777" w:rsidR="00EC62BD" w:rsidRPr="00951DA1" w:rsidRDefault="00EC62BD" w:rsidP="00EC62BD">
      <w:pPr>
        <w:numPr>
          <w:ilvl w:val="1"/>
          <w:numId w:val="3"/>
        </w:numPr>
        <w:spacing w:after="120"/>
        <w:jc w:val="both"/>
        <w:rPr>
          <w:rFonts w:cs="Arial"/>
          <w:szCs w:val="22"/>
        </w:rPr>
      </w:pPr>
      <w:r w:rsidRPr="00951DA1">
        <w:rPr>
          <w:rFonts w:cs="Arial"/>
          <w:szCs w:val="22"/>
        </w:rPr>
        <w:t>opis morebitnih težav pri izvedbi projekta.</w:t>
      </w:r>
    </w:p>
    <w:p w14:paraId="009A7AA8" w14:textId="77777777" w:rsidR="00EC62BD" w:rsidRPr="00951DA1" w:rsidRDefault="00EC62BD" w:rsidP="00EC62BD">
      <w:pPr>
        <w:spacing w:after="120"/>
        <w:jc w:val="both"/>
        <w:rPr>
          <w:rFonts w:cs="Arial"/>
          <w:szCs w:val="22"/>
        </w:rPr>
      </w:pPr>
    </w:p>
    <w:p w14:paraId="416033A2" w14:textId="77777777" w:rsidR="00EC62BD" w:rsidRPr="00951DA1" w:rsidRDefault="00EC62BD" w:rsidP="00EC62BD">
      <w:pPr>
        <w:pStyle w:val="Naslov2"/>
      </w:pPr>
      <w:bookmarkStart w:id="167" w:name="_Toc232778912"/>
      <w:r w:rsidRPr="00951DA1">
        <w:t>Obstoječi vhodni podatki</w:t>
      </w:r>
      <w:bookmarkEnd w:id="167"/>
    </w:p>
    <w:p w14:paraId="22A994F6" w14:textId="77777777" w:rsidR="00EC62BD" w:rsidRPr="00951DA1" w:rsidRDefault="00EC62BD" w:rsidP="00EC62BD">
      <w:pPr>
        <w:jc w:val="both"/>
        <w:rPr>
          <w:rFonts w:cs="Arial"/>
          <w:szCs w:val="22"/>
        </w:rPr>
      </w:pPr>
      <w:r w:rsidRPr="00951DA1">
        <w:rPr>
          <w:rFonts w:cs="Arial"/>
          <w:szCs w:val="22"/>
        </w:rPr>
        <w:t>Naročnik da na razpolago osnovne in druge vhodne podatke, ki jih izvajalec lahko pri njem tudi prevzame, oz. dobi pri njem dodatna navodila za prevzem podatkov.</w:t>
      </w:r>
    </w:p>
    <w:p w14:paraId="5EC46EC4" w14:textId="77777777" w:rsidR="00EC62BD" w:rsidRPr="00951DA1" w:rsidRDefault="00EC62BD" w:rsidP="00EC62BD">
      <w:pPr>
        <w:pStyle w:val="Naslov3"/>
      </w:pPr>
      <w:bookmarkStart w:id="168" w:name="_Toc232778913"/>
      <w:r w:rsidRPr="00951DA1">
        <w:lastRenderedPageBreak/>
        <w:t>Osnovni vhodni podatki</w:t>
      </w:r>
      <w:bookmarkEnd w:id="168"/>
    </w:p>
    <w:p w14:paraId="30DA4765" w14:textId="40D5F94D" w:rsidR="00EC62BD" w:rsidRPr="00157037" w:rsidRDefault="00EC62BD" w:rsidP="00157037">
      <w:pPr>
        <w:pStyle w:val="14"/>
        <w:rPr>
          <w:b w:val="0"/>
          <w:bCs/>
        </w:rPr>
      </w:pPr>
      <w:r w:rsidRPr="00157037">
        <w:rPr>
          <w:b w:val="0"/>
          <w:bCs/>
        </w:rPr>
        <w:t xml:space="preserve">Naročnik za potrebe izvedbe projekta da izvajalcu na razpolago naslednje osnovne podatke: </w:t>
      </w:r>
    </w:p>
    <w:p w14:paraId="40F1C0A3" w14:textId="77777777" w:rsidR="00EC62BD" w:rsidRPr="00951DA1" w:rsidRDefault="00EC62BD" w:rsidP="00EC62BD">
      <w:pPr>
        <w:pStyle w:val="Default"/>
        <w:numPr>
          <w:ilvl w:val="1"/>
          <w:numId w:val="3"/>
        </w:numPr>
        <w:spacing w:after="26"/>
        <w:jc w:val="both"/>
        <w:rPr>
          <w:color w:val="auto"/>
          <w:sz w:val="22"/>
          <w:szCs w:val="22"/>
          <w:lang w:val="sl-SI"/>
        </w:rPr>
      </w:pPr>
      <w:r w:rsidRPr="00951DA1">
        <w:rPr>
          <w:color w:val="auto"/>
          <w:sz w:val="22"/>
          <w:szCs w:val="22"/>
          <w:lang w:val="sl-SI"/>
        </w:rPr>
        <w:t xml:space="preserve">podatki zbirke podatkov državnih geodetskih točk, </w:t>
      </w:r>
    </w:p>
    <w:p w14:paraId="157809FB" w14:textId="77777777" w:rsidR="00EC62BD" w:rsidRPr="00951DA1" w:rsidRDefault="00EC62BD" w:rsidP="00EC62BD">
      <w:pPr>
        <w:pStyle w:val="Default"/>
        <w:numPr>
          <w:ilvl w:val="1"/>
          <w:numId w:val="3"/>
        </w:numPr>
        <w:jc w:val="both"/>
        <w:rPr>
          <w:color w:val="auto"/>
          <w:sz w:val="22"/>
          <w:szCs w:val="22"/>
          <w:lang w:val="sl-SI"/>
        </w:rPr>
      </w:pPr>
      <w:r w:rsidRPr="00951DA1">
        <w:rPr>
          <w:color w:val="auto"/>
          <w:sz w:val="22"/>
          <w:szCs w:val="22"/>
          <w:lang w:val="sl-SI"/>
        </w:rPr>
        <w:t xml:space="preserve">rastrske karte (DTK 25; DTK 50; PK 750), </w:t>
      </w:r>
    </w:p>
    <w:p w14:paraId="392390B7" w14:textId="77777777" w:rsidR="00EC62BD" w:rsidRPr="00951DA1" w:rsidRDefault="00EC62BD" w:rsidP="00EC62BD">
      <w:pPr>
        <w:pStyle w:val="Default"/>
        <w:numPr>
          <w:ilvl w:val="1"/>
          <w:numId w:val="3"/>
        </w:numPr>
        <w:spacing w:after="27"/>
        <w:jc w:val="both"/>
        <w:rPr>
          <w:color w:val="auto"/>
          <w:sz w:val="22"/>
          <w:szCs w:val="22"/>
          <w:lang w:val="sl-SI"/>
        </w:rPr>
      </w:pPr>
      <w:r w:rsidRPr="00951DA1">
        <w:rPr>
          <w:color w:val="auto"/>
          <w:sz w:val="22"/>
          <w:szCs w:val="22"/>
          <w:lang w:val="sl-SI"/>
        </w:rPr>
        <w:t xml:space="preserve">podatki obstoječega DMR1 (DMR1 iz CLSS 2023-25 z upoštevanimi posodobitvami iz prejšnjih ciklov CAS, podatki so v novem višinskem sistemu SVS2010 in ravninskem sistemu D96/TM), </w:t>
      </w:r>
    </w:p>
    <w:p w14:paraId="24738E9B" w14:textId="77777777" w:rsidR="00EC62BD" w:rsidRPr="00951DA1" w:rsidRDefault="00EC62BD" w:rsidP="00EC62BD">
      <w:pPr>
        <w:pStyle w:val="Default"/>
        <w:numPr>
          <w:ilvl w:val="1"/>
          <w:numId w:val="3"/>
        </w:numPr>
        <w:jc w:val="both"/>
        <w:rPr>
          <w:color w:val="auto"/>
          <w:sz w:val="22"/>
          <w:szCs w:val="22"/>
          <w:lang w:val="sl-SI"/>
        </w:rPr>
      </w:pPr>
      <w:proofErr w:type="spellStart"/>
      <w:r w:rsidRPr="00951DA1">
        <w:rPr>
          <w:color w:val="auto"/>
          <w:sz w:val="22"/>
          <w:szCs w:val="22"/>
          <w:lang w:val="sl-SI"/>
        </w:rPr>
        <w:t>ortofoto</w:t>
      </w:r>
      <w:proofErr w:type="spellEnd"/>
      <w:r w:rsidRPr="00951DA1">
        <w:rPr>
          <w:color w:val="auto"/>
          <w:sz w:val="22"/>
          <w:szCs w:val="22"/>
          <w:lang w:val="sl-SI"/>
        </w:rPr>
        <w:t xml:space="preserve"> DTI = 25 cm, zadnja verzija iz CAS,</w:t>
      </w:r>
    </w:p>
    <w:p w14:paraId="003286C9" w14:textId="77777777" w:rsidR="00EC62BD" w:rsidRPr="00951DA1" w:rsidRDefault="00EC62BD" w:rsidP="00EC62BD">
      <w:pPr>
        <w:pStyle w:val="Default"/>
        <w:numPr>
          <w:ilvl w:val="1"/>
          <w:numId w:val="3"/>
        </w:numPr>
        <w:jc w:val="both"/>
        <w:rPr>
          <w:color w:val="auto"/>
          <w:sz w:val="22"/>
          <w:szCs w:val="22"/>
          <w:lang w:val="sl-SI"/>
        </w:rPr>
      </w:pPr>
      <w:r w:rsidRPr="00951DA1">
        <w:rPr>
          <w:color w:val="auto"/>
          <w:sz w:val="22"/>
          <w:szCs w:val="22"/>
          <w:lang w:val="sl-SI"/>
        </w:rPr>
        <w:t xml:space="preserve">kontrolne točke za kontrolo ravninske točnosti izdelkov </w:t>
      </w:r>
      <w:proofErr w:type="spellStart"/>
      <w:r w:rsidRPr="00951DA1">
        <w:rPr>
          <w:color w:val="auto"/>
          <w:sz w:val="22"/>
          <w:szCs w:val="22"/>
          <w:lang w:val="sl-SI"/>
        </w:rPr>
        <w:t>aerofotografiranja</w:t>
      </w:r>
      <w:proofErr w:type="spellEnd"/>
      <w:r w:rsidRPr="00951DA1">
        <w:rPr>
          <w:color w:val="auto"/>
          <w:sz w:val="22"/>
          <w:szCs w:val="22"/>
          <w:lang w:val="sl-SI"/>
        </w:rPr>
        <w:t xml:space="preserve">, </w:t>
      </w:r>
    </w:p>
    <w:p w14:paraId="2D698285" w14:textId="3B1AF32E" w:rsidR="00EC62BD" w:rsidRPr="00951DA1" w:rsidRDefault="00EC62BD" w:rsidP="00EC62BD">
      <w:pPr>
        <w:numPr>
          <w:ilvl w:val="1"/>
          <w:numId w:val="3"/>
        </w:numPr>
        <w:jc w:val="both"/>
        <w:rPr>
          <w:rFonts w:cs="Arial"/>
          <w:szCs w:val="22"/>
        </w:rPr>
      </w:pPr>
      <w:r w:rsidRPr="00951DA1">
        <w:rPr>
          <w:rFonts w:cs="Arial"/>
          <w:szCs w:val="22"/>
        </w:rPr>
        <w:t xml:space="preserve">podatke iz obstoječega omrežja referenčnih GNSS-postaj, SIGNAL. Več o podatkih omrežja SIGNAL na: </w:t>
      </w:r>
      <w:hyperlink r:id="rId25" w:history="1">
        <w:r w:rsidRPr="00951DA1">
          <w:rPr>
            <w:rStyle w:val="Hiperpovezava"/>
            <w:rFonts w:cs="Arial"/>
          </w:rPr>
          <w:t>http://www.gu-signal.si/</w:t>
        </w:r>
      </w:hyperlink>
      <w:r w:rsidRPr="00951DA1">
        <w:rPr>
          <w:rFonts w:cs="Arial"/>
          <w:szCs w:val="22"/>
        </w:rPr>
        <w:t>.</w:t>
      </w:r>
    </w:p>
    <w:p w14:paraId="43C0F651" w14:textId="77777777" w:rsidR="00EC62BD" w:rsidRPr="00951DA1" w:rsidRDefault="00EC62BD" w:rsidP="00EC62BD">
      <w:pPr>
        <w:pStyle w:val="Naslov3"/>
      </w:pPr>
      <w:bookmarkStart w:id="169" w:name="_Toc232778914"/>
      <w:r w:rsidRPr="00951DA1">
        <w:t>Drugi vhodni podatki</w:t>
      </w:r>
      <w:bookmarkEnd w:id="169"/>
    </w:p>
    <w:p w14:paraId="5CB66D05" w14:textId="27EC9885" w:rsidR="00EC62BD" w:rsidRPr="00157037" w:rsidRDefault="00EC62BD" w:rsidP="00157037">
      <w:pPr>
        <w:pStyle w:val="14"/>
        <w:rPr>
          <w:b w:val="0"/>
          <w:bCs/>
        </w:rPr>
      </w:pPr>
      <w:r w:rsidRPr="00157037">
        <w:rPr>
          <w:b w:val="0"/>
          <w:bCs/>
        </w:rPr>
        <w:t>Za potrebe tega projekta lahko izvajalec zaprosi naročnika tudi za druge podatke, ki jih vodi Geodetska uprava ali druga državna institucija.</w:t>
      </w:r>
    </w:p>
    <w:p w14:paraId="5D8152B9" w14:textId="77777777" w:rsidR="00EC62BD" w:rsidRPr="00951DA1" w:rsidRDefault="00EC62BD" w:rsidP="00EC62BD">
      <w:pPr>
        <w:pStyle w:val="Naslov3"/>
      </w:pPr>
      <w:bookmarkStart w:id="170" w:name="_Toc232778915"/>
      <w:r w:rsidRPr="00951DA1">
        <w:t>Prevzem osnovnih in drugih vhodnih podatkov</w:t>
      </w:r>
      <w:bookmarkEnd w:id="170"/>
    </w:p>
    <w:p w14:paraId="454F715A" w14:textId="43033E88" w:rsidR="00EC62BD" w:rsidRPr="00951DA1" w:rsidRDefault="00EC62BD" w:rsidP="00EC62BD">
      <w:pPr>
        <w:numPr>
          <w:ilvl w:val="0"/>
          <w:numId w:val="3"/>
        </w:numPr>
        <w:spacing w:after="120"/>
        <w:jc w:val="both"/>
        <w:rPr>
          <w:rFonts w:cs="Arial"/>
          <w:szCs w:val="22"/>
        </w:rPr>
      </w:pPr>
      <w:r w:rsidRPr="00951DA1">
        <w:rPr>
          <w:rFonts w:cs="Arial"/>
          <w:szCs w:val="22"/>
        </w:rPr>
        <w:t xml:space="preserve">Prevzem vhodnih podatkov izvajalec in naročnik dokumentirata s primopredajnim zapisnikom. Kontaktni naslov za pridobitev zgoraj navedenih podatkov je </w:t>
      </w:r>
      <w:r w:rsidR="006209BC">
        <w:rPr>
          <w:rFonts w:cs="Arial"/>
          <w:szCs w:val="22"/>
        </w:rPr>
        <w:t>m</w:t>
      </w:r>
      <w:r w:rsidRPr="00951DA1">
        <w:rPr>
          <w:rFonts w:cs="Arial"/>
          <w:szCs w:val="22"/>
        </w:rPr>
        <w:t>ateja.</w:t>
      </w:r>
      <w:r w:rsidR="006209BC">
        <w:rPr>
          <w:rFonts w:cs="Arial"/>
          <w:szCs w:val="22"/>
        </w:rPr>
        <w:t>u</w:t>
      </w:r>
      <w:r w:rsidRPr="00951DA1">
        <w:rPr>
          <w:rFonts w:cs="Arial"/>
          <w:szCs w:val="22"/>
        </w:rPr>
        <w:t>rbancic</w:t>
      </w:r>
      <w:r w:rsidR="006209BC">
        <w:rPr>
          <w:rFonts w:cs="Arial"/>
          <w:szCs w:val="22"/>
        </w:rPr>
        <w:t>1</w:t>
      </w:r>
      <w:r w:rsidRPr="00951DA1">
        <w:rPr>
          <w:rFonts w:cs="Arial"/>
          <w:szCs w:val="22"/>
        </w:rPr>
        <w:t>@gov.si, +386 1 478 48 49.</w:t>
      </w:r>
    </w:p>
    <w:p w14:paraId="13BC63FD" w14:textId="77777777" w:rsidR="00EC62BD" w:rsidRPr="00951DA1" w:rsidRDefault="00EC62BD" w:rsidP="00EC62BD">
      <w:pPr>
        <w:numPr>
          <w:ilvl w:val="0"/>
          <w:numId w:val="3"/>
        </w:numPr>
        <w:spacing w:after="120"/>
        <w:jc w:val="both"/>
        <w:rPr>
          <w:rFonts w:cs="Arial"/>
          <w:szCs w:val="22"/>
        </w:rPr>
      </w:pPr>
      <w:r w:rsidRPr="00951DA1">
        <w:rPr>
          <w:rFonts w:cs="Arial"/>
          <w:szCs w:val="22"/>
        </w:rPr>
        <w:t>Za prenos podatkov da izvajalec na razpolago svoje prenosne diske.</w:t>
      </w:r>
    </w:p>
    <w:p w14:paraId="3D548FAA" w14:textId="77777777" w:rsidR="00EC62BD" w:rsidRPr="00951DA1" w:rsidRDefault="00EC62BD" w:rsidP="00EC62BD">
      <w:pPr>
        <w:numPr>
          <w:ilvl w:val="0"/>
          <w:numId w:val="3"/>
        </w:numPr>
        <w:spacing w:after="120"/>
        <w:jc w:val="both"/>
        <w:rPr>
          <w:rFonts w:cs="Arial"/>
          <w:szCs w:val="22"/>
        </w:rPr>
      </w:pPr>
      <w:r w:rsidRPr="00951DA1">
        <w:rPr>
          <w:rFonts w:cs="Arial"/>
          <w:szCs w:val="22"/>
        </w:rPr>
        <w:t xml:space="preserve">Vsi podatki, ki bodo pridobljeni od naročnika, se lahko uporabljajo izključno za izvedbo tega projekta. </w:t>
      </w:r>
    </w:p>
    <w:p w14:paraId="701853C8" w14:textId="77777777" w:rsidR="00EC62BD" w:rsidRPr="00951DA1" w:rsidRDefault="00EC62BD" w:rsidP="00EC62BD">
      <w:pPr>
        <w:numPr>
          <w:ilvl w:val="0"/>
          <w:numId w:val="3"/>
        </w:numPr>
        <w:spacing w:after="120"/>
        <w:jc w:val="both"/>
        <w:rPr>
          <w:rFonts w:cs="Arial"/>
          <w:szCs w:val="22"/>
        </w:rPr>
      </w:pPr>
      <w:r w:rsidRPr="00951DA1">
        <w:rPr>
          <w:rFonts w:cs="Arial"/>
          <w:szCs w:val="22"/>
        </w:rPr>
        <w:t>Po končanju projekta je izvajalec dolžan vse podatke, ki jih dobi od naročnika dokončno izbrisati.</w:t>
      </w:r>
    </w:p>
    <w:p w14:paraId="02D37071" w14:textId="1E1F8A7A" w:rsidR="00FB3C74" w:rsidRPr="00951DA1" w:rsidRDefault="00FB3C74" w:rsidP="002318E8">
      <w:pPr>
        <w:spacing w:after="120"/>
        <w:jc w:val="both"/>
        <w:rPr>
          <w:rFonts w:cs="Arial"/>
          <w:szCs w:val="22"/>
        </w:rPr>
      </w:pPr>
    </w:p>
    <w:p w14:paraId="01E59C8A" w14:textId="42BD7F07" w:rsidR="001A21D6" w:rsidRPr="00951DA1" w:rsidRDefault="001A21D6" w:rsidP="001A21D6">
      <w:pPr>
        <w:pStyle w:val="Naslov2"/>
        <w:rPr>
          <w:bCs/>
        </w:rPr>
      </w:pPr>
      <w:bookmarkStart w:id="171" w:name="_Toc328489134"/>
      <w:bookmarkStart w:id="172" w:name="_Toc119399218"/>
      <w:bookmarkStart w:id="173" w:name="_Toc232778916"/>
      <w:bookmarkStart w:id="174" w:name="_Toc275153810"/>
      <w:bookmarkStart w:id="175" w:name="_Toc275263149"/>
      <w:bookmarkStart w:id="176" w:name="_Toc275295220"/>
      <w:bookmarkStart w:id="177" w:name="_Toc276121377"/>
      <w:bookmarkStart w:id="178" w:name="_Toc277538634"/>
      <w:bookmarkStart w:id="179" w:name="_Toc277621859"/>
      <w:bookmarkStart w:id="180" w:name="_Toc278894315"/>
      <w:r w:rsidRPr="00951DA1">
        <w:t>T</w:t>
      </w:r>
      <w:bookmarkEnd w:id="171"/>
      <w:r w:rsidRPr="00951DA1">
        <w:t>ehnična vsebina ponudbe</w:t>
      </w:r>
      <w:bookmarkEnd w:id="172"/>
      <w:bookmarkEnd w:id="173"/>
    </w:p>
    <w:p w14:paraId="5108175F" w14:textId="7430B1B1" w:rsidR="001A21D6" w:rsidRPr="00951DA1" w:rsidRDefault="001A21D6" w:rsidP="001A21D6">
      <w:pPr>
        <w:pStyle w:val="Naslov3"/>
        <w:rPr>
          <w:rFonts w:ascii="Arial" w:hAnsi="Arial"/>
        </w:rPr>
      </w:pPr>
      <w:bookmarkStart w:id="181" w:name="_Toc83193397"/>
      <w:bookmarkStart w:id="182" w:name="_Toc83216804"/>
      <w:bookmarkStart w:id="183" w:name="_Toc83193398"/>
      <w:bookmarkStart w:id="184" w:name="_Toc83216805"/>
      <w:bookmarkStart w:id="185" w:name="__RefHeading__61_311996004"/>
      <w:bookmarkStart w:id="186" w:name="__RefHeading__63_311996004"/>
      <w:bookmarkStart w:id="187" w:name="_Toc278894316"/>
      <w:bookmarkStart w:id="188" w:name="_Toc277621860"/>
      <w:bookmarkStart w:id="189" w:name="_Toc277538635"/>
      <w:bookmarkStart w:id="190" w:name="_Toc276121378"/>
      <w:bookmarkStart w:id="191" w:name="_Toc275295221"/>
      <w:bookmarkStart w:id="192" w:name="_Toc275263151"/>
      <w:bookmarkStart w:id="193" w:name="_Toc275153812"/>
      <w:bookmarkStart w:id="194" w:name="_Toc328489136"/>
      <w:bookmarkStart w:id="195" w:name="_Toc279411231"/>
      <w:bookmarkStart w:id="196" w:name="_Toc279410611"/>
      <w:bookmarkStart w:id="197" w:name="_Toc279400511"/>
      <w:bookmarkStart w:id="198" w:name="_Toc279269607"/>
      <w:bookmarkStart w:id="199" w:name="_Toc279263487"/>
      <w:bookmarkStart w:id="200" w:name="_Toc279140991"/>
      <w:bookmarkStart w:id="201" w:name="_Toc279067122"/>
      <w:bookmarkStart w:id="202" w:name="_Toc279066996"/>
      <w:bookmarkStart w:id="203" w:name="_Toc279066735"/>
      <w:bookmarkStart w:id="204" w:name="_Toc279066646"/>
      <w:bookmarkStart w:id="205" w:name="_Toc279066604"/>
      <w:bookmarkStart w:id="206" w:name="_Toc279066557"/>
      <w:bookmarkStart w:id="207" w:name="_Toc279065728"/>
      <w:bookmarkStart w:id="208" w:name="_Toc279065513"/>
      <w:bookmarkStart w:id="209" w:name="_Toc279065452"/>
      <w:bookmarkStart w:id="210" w:name="_Toc279065338"/>
      <w:bookmarkStart w:id="211" w:name="_Toc279065286"/>
      <w:bookmarkStart w:id="212" w:name="_Toc279065244"/>
      <w:bookmarkStart w:id="213" w:name="_Toc279065149"/>
      <w:bookmarkStart w:id="214" w:name="_Toc279064331"/>
      <w:bookmarkStart w:id="215" w:name="_Toc279064289"/>
      <w:bookmarkStart w:id="216" w:name="_Toc119399219"/>
      <w:bookmarkStart w:id="217" w:name="_Toc232778917"/>
      <w:bookmarkEnd w:id="174"/>
      <w:bookmarkEnd w:id="175"/>
      <w:bookmarkEnd w:id="176"/>
      <w:bookmarkEnd w:id="177"/>
      <w:bookmarkEnd w:id="178"/>
      <w:bookmarkEnd w:id="179"/>
      <w:bookmarkEnd w:id="180"/>
      <w:bookmarkEnd w:id="181"/>
      <w:bookmarkEnd w:id="182"/>
      <w:bookmarkEnd w:id="183"/>
      <w:bookmarkEnd w:id="184"/>
      <w:bookmarkEnd w:id="185"/>
      <w:bookmarkEnd w:id="186"/>
      <w:r w:rsidRPr="00951DA1">
        <w:t xml:space="preserve">Opis </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r w:rsidR="00F2015E" w:rsidRPr="00951DA1">
        <w:t>izvedbe projekta</w:t>
      </w:r>
      <w:bookmarkEnd w:id="216"/>
      <w:bookmarkEnd w:id="217"/>
    </w:p>
    <w:p w14:paraId="3E75898E" w14:textId="31F2AF21" w:rsidR="001A21D6" w:rsidRPr="00951DA1" w:rsidRDefault="00E63F05" w:rsidP="00885A73">
      <w:pPr>
        <w:numPr>
          <w:ilvl w:val="0"/>
          <w:numId w:val="3"/>
        </w:numPr>
        <w:tabs>
          <w:tab w:val="num" w:pos="720"/>
        </w:tabs>
        <w:spacing w:after="120"/>
        <w:jc w:val="both"/>
        <w:rPr>
          <w:rFonts w:cs="Arial"/>
          <w:szCs w:val="22"/>
        </w:rPr>
      </w:pPr>
      <w:r w:rsidRPr="00951DA1">
        <w:rPr>
          <w:rFonts w:cs="Arial"/>
          <w:szCs w:val="22"/>
        </w:rPr>
        <w:t>V</w:t>
      </w:r>
      <w:r w:rsidR="001A21D6" w:rsidRPr="00951DA1">
        <w:rPr>
          <w:rFonts w:cs="Arial"/>
          <w:szCs w:val="22"/>
        </w:rPr>
        <w:t xml:space="preserve"> ponudb</w:t>
      </w:r>
      <w:r w:rsidRPr="00951DA1">
        <w:rPr>
          <w:rFonts w:cs="Arial"/>
          <w:szCs w:val="22"/>
        </w:rPr>
        <w:t>o je treba</w:t>
      </w:r>
      <w:r w:rsidR="001A21D6" w:rsidRPr="00951DA1">
        <w:rPr>
          <w:rFonts w:cs="Arial"/>
          <w:szCs w:val="22"/>
        </w:rPr>
        <w:t xml:space="preserve"> priložiti opis</w:t>
      </w:r>
      <w:r w:rsidR="003A3308" w:rsidRPr="00951DA1">
        <w:rPr>
          <w:rFonts w:cs="Arial"/>
          <w:szCs w:val="22"/>
        </w:rPr>
        <w:t xml:space="preserve"> izvedbe projekta</w:t>
      </w:r>
      <w:r w:rsidR="00D50E21" w:rsidRPr="00951DA1">
        <w:rPr>
          <w:rFonts w:cs="Arial"/>
          <w:szCs w:val="22"/>
        </w:rPr>
        <w:t xml:space="preserve"> na </w:t>
      </w:r>
      <w:r w:rsidR="00513229" w:rsidRPr="00951DA1">
        <w:rPr>
          <w:rFonts w:cs="Arial"/>
          <w:szCs w:val="22"/>
        </w:rPr>
        <w:t xml:space="preserve">največ </w:t>
      </w:r>
      <w:r w:rsidR="00D50E21" w:rsidRPr="00951DA1">
        <w:rPr>
          <w:rFonts w:cs="Arial"/>
          <w:szCs w:val="22"/>
        </w:rPr>
        <w:t>12 A4 straneh</w:t>
      </w:r>
      <w:r w:rsidRPr="00951DA1">
        <w:rPr>
          <w:rFonts w:cs="Arial"/>
          <w:szCs w:val="22"/>
        </w:rPr>
        <w:t>,</w:t>
      </w:r>
      <w:r w:rsidR="00D50E21" w:rsidRPr="00951DA1">
        <w:rPr>
          <w:rFonts w:cs="Arial"/>
          <w:szCs w:val="22"/>
        </w:rPr>
        <w:t xml:space="preserve"> ki vsebujejo:</w:t>
      </w:r>
    </w:p>
    <w:p w14:paraId="6C206FCE" w14:textId="591BCF22" w:rsidR="00E63F05" w:rsidRPr="00951DA1" w:rsidRDefault="00D50E21" w:rsidP="00E63F05">
      <w:pPr>
        <w:numPr>
          <w:ilvl w:val="1"/>
          <w:numId w:val="3"/>
        </w:numPr>
        <w:tabs>
          <w:tab w:val="num" w:pos="720"/>
        </w:tabs>
        <w:spacing w:after="120"/>
        <w:jc w:val="both"/>
        <w:rPr>
          <w:rFonts w:cs="Arial"/>
          <w:szCs w:val="22"/>
        </w:rPr>
      </w:pPr>
      <w:r w:rsidRPr="00951DA1">
        <w:rPr>
          <w:rFonts w:cs="Arial"/>
          <w:szCs w:val="22"/>
        </w:rPr>
        <w:t>izdelan plan let</w:t>
      </w:r>
      <w:r w:rsidR="009A3409" w:rsidRPr="00951DA1">
        <w:rPr>
          <w:rFonts w:cs="Arial"/>
          <w:szCs w:val="22"/>
        </w:rPr>
        <w:t>a</w:t>
      </w:r>
      <w:r w:rsidRPr="00951DA1">
        <w:rPr>
          <w:rFonts w:cs="Arial"/>
          <w:szCs w:val="22"/>
        </w:rPr>
        <w:t xml:space="preserve"> zajema podatkov (ZLS in AF) za blok </w:t>
      </w:r>
      <w:r w:rsidR="00873504" w:rsidRPr="00951DA1">
        <w:rPr>
          <w:rFonts w:cs="Arial"/>
          <w:szCs w:val="22"/>
        </w:rPr>
        <w:t>Novo mesto</w:t>
      </w:r>
      <w:r w:rsidR="00DE16FC" w:rsidRPr="00951DA1">
        <w:rPr>
          <w:rFonts w:cs="Arial"/>
          <w:szCs w:val="22"/>
        </w:rPr>
        <w:t>;</w:t>
      </w:r>
      <w:r w:rsidR="00E63F05" w:rsidRPr="00951DA1">
        <w:rPr>
          <w:rFonts w:cs="Arial"/>
          <w:szCs w:val="22"/>
        </w:rPr>
        <w:t xml:space="preserve"> plan let</w:t>
      </w:r>
      <w:r w:rsidR="009A3409" w:rsidRPr="00951DA1">
        <w:rPr>
          <w:rFonts w:cs="Arial"/>
          <w:szCs w:val="22"/>
        </w:rPr>
        <w:t>a</w:t>
      </w:r>
      <w:r w:rsidR="00E63F05" w:rsidRPr="00951DA1">
        <w:rPr>
          <w:rFonts w:cs="Arial"/>
          <w:szCs w:val="22"/>
        </w:rPr>
        <w:t xml:space="preserve"> se predajo tudi v digitalni obliki tj. v formatu </w:t>
      </w:r>
      <w:r w:rsidR="007060E0" w:rsidRPr="00951DA1">
        <w:rPr>
          <w:rFonts w:cs="Arial"/>
          <w:szCs w:val="22"/>
        </w:rPr>
        <w:t>GPKG</w:t>
      </w:r>
      <w:r w:rsidR="00DE16FC" w:rsidRPr="00951DA1">
        <w:rPr>
          <w:rFonts w:cs="Arial"/>
          <w:szCs w:val="22"/>
        </w:rPr>
        <w:t xml:space="preserve"> z ustreznimi atributi</w:t>
      </w:r>
      <w:r w:rsidR="00E63F05" w:rsidRPr="00951DA1">
        <w:rPr>
          <w:rFonts w:cs="Arial"/>
          <w:szCs w:val="22"/>
        </w:rPr>
        <w:t>,</w:t>
      </w:r>
    </w:p>
    <w:p w14:paraId="1F50FC25" w14:textId="46354FC4" w:rsidR="00AD78BA" w:rsidRPr="00951DA1" w:rsidRDefault="00AD78BA" w:rsidP="00E63F05">
      <w:pPr>
        <w:numPr>
          <w:ilvl w:val="1"/>
          <w:numId w:val="3"/>
        </w:numPr>
        <w:tabs>
          <w:tab w:val="num" w:pos="720"/>
        </w:tabs>
        <w:spacing w:after="120"/>
        <w:jc w:val="both"/>
        <w:rPr>
          <w:rFonts w:cs="Arial"/>
          <w:szCs w:val="22"/>
        </w:rPr>
      </w:pPr>
      <w:r w:rsidRPr="00951DA1">
        <w:rPr>
          <w:rFonts w:cs="Arial"/>
          <w:szCs w:val="22"/>
        </w:rPr>
        <w:t>izdelan časovni plan zajema za vsak blok glede na začetek projekta in predajo začasnih rezultatov v ide</w:t>
      </w:r>
      <w:r w:rsidR="006209BC">
        <w:rPr>
          <w:rFonts w:cs="Arial"/>
          <w:szCs w:val="22"/>
        </w:rPr>
        <w:t>al</w:t>
      </w:r>
      <w:r w:rsidRPr="00951DA1">
        <w:rPr>
          <w:rFonts w:cs="Arial"/>
          <w:szCs w:val="22"/>
        </w:rPr>
        <w:t>nih vremenskih razmerah z upoštevanjem zahtevane minimalne višine sonca</w:t>
      </w:r>
      <w:r w:rsidR="00B87E2B">
        <w:rPr>
          <w:rFonts w:cs="Arial"/>
          <w:szCs w:val="22"/>
        </w:rPr>
        <w:t xml:space="preserve"> (št. predvidenih ur letenja po bloku, predvideno št. dni za zajem podatkov po bloku, predvideno št. km letenja po bloku…)</w:t>
      </w:r>
      <w:r w:rsidRPr="00951DA1">
        <w:rPr>
          <w:rFonts w:cs="Arial"/>
          <w:szCs w:val="22"/>
        </w:rPr>
        <w:t>,</w:t>
      </w:r>
    </w:p>
    <w:p w14:paraId="77EA9460" w14:textId="1AE626EB" w:rsidR="00D50E21" w:rsidRPr="00951DA1" w:rsidRDefault="00D50E21" w:rsidP="00D50E21">
      <w:pPr>
        <w:numPr>
          <w:ilvl w:val="1"/>
          <w:numId w:val="3"/>
        </w:numPr>
        <w:tabs>
          <w:tab w:val="num" w:pos="720"/>
        </w:tabs>
        <w:spacing w:after="120"/>
        <w:jc w:val="both"/>
        <w:rPr>
          <w:rFonts w:cs="Arial"/>
          <w:szCs w:val="22"/>
        </w:rPr>
      </w:pPr>
      <w:r w:rsidRPr="00951DA1">
        <w:rPr>
          <w:rFonts w:cs="Arial"/>
          <w:szCs w:val="22"/>
        </w:rPr>
        <w:t xml:space="preserve">opis postopkov izvedbe zračnega zajema podatkov, </w:t>
      </w:r>
      <w:r w:rsidR="009A3409" w:rsidRPr="00951DA1">
        <w:rPr>
          <w:rFonts w:cs="Arial"/>
          <w:szCs w:val="22"/>
        </w:rPr>
        <w:t xml:space="preserve">predvideno </w:t>
      </w:r>
      <w:r w:rsidRPr="00951DA1">
        <w:rPr>
          <w:rFonts w:cs="Arial"/>
          <w:szCs w:val="22"/>
        </w:rPr>
        <w:t>izvedb</w:t>
      </w:r>
      <w:r w:rsidR="009A3409" w:rsidRPr="00951DA1">
        <w:rPr>
          <w:rFonts w:cs="Arial"/>
          <w:szCs w:val="22"/>
        </w:rPr>
        <w:t>o</w:t>
      </w:r>
      <w:r w:rsidRPr="00951DA1">
        <w:rPr>
          <w:rFonts w:cs="Arial"/>
          <w:szCs w:val="22"/>
        </w:rPr>
        <w:t xml:space="preserve"> kalibracij in izdelave končnih produktov ter uporabljeni programski paketi,</w:t>
      </w:r>
    </w:p>
    <w:p w14:paraId="247409C9" w14:textId="0A6FB780" w:rsidR="00CC4E84" w:rsidRPr="00951DA1" w:rsidRDefault="00E63F05" w:rsidP="00885A73">
      <w:pPr>
        <w:numPr>
          <w:ilvl w:val="1"/>
          <w:numId w:val="3"/>
        </w:numPr>
        <w:spacing w:after="120"/>
        <w:jc w:val="both"/>
        <w:rPr>
          <w:rFonts w:cs="Arial"/>
          <w:szCs w:val="22"/>
        </w:rPr>
      </w:pPr>
      <w:r w:rsidRPr="00951DA1">
        <w:rPr>
          <w:rFonts w:cs="Arial"/>
          <w:szCs w:val="22"/>
        </w:rPr>
        <w:t xml:space="preserve">opis </w:t>
      </w:r>
      <w:r w:rsidR="009C3C79" w:rsidRPr="00951DA1">
        <w:rPr>
          <w:rFonts w:cs="Arial"/>
          <w:szCs w:val="22"/>
        </w:rPr>
        <w:t xml:space="preserve">notranje </w:t>
      </w:r>
      <w:r w:rsidR="001A21D6" w:rsidRPr="00951DA1">
        <w:rPr>
          <w:rFonts w:cs="Arial"/>
          <w:szCs w:val="22"/>
        </w:rPr>
        <w:t>kontrol</w:t>
      </w:r>
      <w:r w:rsidR="00007392" w:rsidRPr="00951DA1">
        <w:rPr>
          <w:rFonts w:cs="Arial"/>
          <w:szCs w:val="22"/>
        </w:rPr>
        <w:t>e</w:t>
      </w:r>
      <w:r w:rsidR="001A21D6" w:rsidRPr="00951DA1">
        <w:rPr>
          <w:rFonts w:cs="Arial"/>
          <w:szCs w:val="22"/>
        </w:rPr>
        <w:t xml:space="preserve"> </w:t>
      </w:r>
      <w:r w:rsidRPr="00951DA1">
        <w:rPr>
          <w:rFonts w:cs="Arial"/>
          <w:szCs w:val="22"/>
        </w:rPr>
        <w:t xml:space="preserve">kakovosti izvedbe </w:t>
      </w:r>
      <w:r w:rsidR="001A21D6" w:rsidRPr="00951DA1">
        <w:rPr>
          <w:rFonts w:cs="Arial"/>
          <w:szCs w:val="22"/>
        </w:rPr>
        <w:t>posameznih</w:t>
      </w:r>
      <w:r w:rsidR="00E96E74" w:rsidRPr="00951DA1">
        <w:rPr>
          <w:rFonts w:cs="Arial"/>
          <w:szCs w:val="22"/>
        </w:rPr>
        <w:t xml:space="preserve"> faz</w:t>
      </w:r>
      <w:r w:rsidRPr="00951DA1">
        <w:rPr>
          <w:rFonts w:cs="Arial"/>
          <w:szCs w:val="22"/>
        </w:rPr>
        <w:t xml:space="preserve"> in končnih izdelkov</w:t>
      </w:r>
      <w:r w:rsidR="00CC4E84" w:rsidRPr="00951DA1">
        <w:rPr>
          <w:rFonts w:cs="Arial"/>
          <w:szCs w:val="22"/>
        </w:rPr>
        <w:t>,</w:t>
      </w:r>
      <w:r w:rsidRPr="00951DA1">
        <w:rPr>
          <w:rFonts w:cs="Arial"/>
          <w:szCs w:val="22"/>
        </w:rPr>
        <w:t xml:space="preserve"> </w:t>
      </w:r>
    </w:p>
    <w:p w14:paraId="0654FD31" w14:textId="37F74738" w:rsidR="00885A73" w:rsidRPr="00951DA1" w:rsidRDefault="00E63F05" w:rsidP="00885A73">
      <w:pPr>
        <w:numPr>
          <w:ilvl w:val="1"/>
          <w:numId w:val="3"/>
        </w:numPr>
        <w:spacing w:after="120"/>
        <w:jc w:val="both"/>
        <w:rPr>
          <w:rFonts w:cs="Arial"/>
          <w:szCs w:val="22"/>
        </w:rPr>
      </w:pPr>
      <w:r w:rsidRPr="00951DA1">
        <w:rPr>
          <w:rFonts w:cs="Arial"/>
          <w:szCs w:val="22"/>
        </w:rPr>
        <w:t>zagotavljanje tehničnih kapacitet za izvedbo,</w:t>
      </w:r>
    </w:p>
    <w:p w14:paraId="1854ABED" w14:textId="4ED5CE8D" w:rsidR="001A21D6" w:rsidRPr="00951DA1" w:rsidRDefault="00E63F05" w:rsidP="00885A73">
      <w:pPr>
        <w:numPr>
          <w:ilvl w:val="1"/>
          <w:numId w:val="3"/>
        </w:numPr>
        <w:spacing w:after="120"/>
        <w:jc w:val="both"/>
        <w:rPr>
          <w:rFonts w:cs="Arial"/>
          <w:szCs w:val="22"/>
        </w:rPr>
      </w:pPr>
      <w:r w:rsidRPr="00951DA1">
        <w:rPr>
          <w:rFonts w:cs="Arial"/>
          <w:szCs w:val="22"/>
        </w:rPr>
        <w:t xml:space="preserve">opis </w:t>
      </w:r>
      <w:r w:rsidR="00007392" w:rsidRPr="00951DA1">
        <w:rPr>
          <w:rFonts w:cs="Arial"/>
          <w:szCs w:val="22"/>
        </w:rPr>
        <w:t xml:space="preserve">najbolj </w:t>
      </w:r>
      <w:r w:rsidR="006404AD" w:rsidRPr="00951DA1">
        <w:rPr>
          <w:rFonts w:cs="Arial"/>
          <w:szCs w:val="22"/>
        </w:rPr>
        <w:t>kritičn</w:t>
      </w:r>
      <w:r w:rsidR="006907A5" w:rsidRPr="00951DA1">
        <w:rPr>
          <w:rFonts w:cs="Arial"/>
          <w:szCs w:val="22"/>
        </w:rPr>
        <w:t>ih</w:t>
      </w:r>
      <w:r w:rsidR="006404AD" w:rsidRPr="00951DA1">
        <w:rPr>
          <w:rFonts w:cs="Arial"/>
          <w:szCs w:val="22"/>
        </w:rPr>
        <w:t xml:space="preserve"> faz, ki bi lahko ogrozile izvedbo projekta in rešit</w:t>
      </w:r>
      <w:r w:rsidR="006907A5" w:rsidRPr="00951DA1">
        <w:rPr>
          <w:rFonts w:cs="Arial"/>
          <w:szCs w:val="22"/>
        </w:rPr>
        <w:t>ve temu</w:t>
      </w:r>
      <w:r w:rsidR="006404AD" w:rsidRPr="00951DA1">
        <w:rPr>
          <w:rFonts w:cs="Arial"/>
          <w:szCs w:val="22"/>
        </w:rPr>
        <w:t xml:space="preserve"> v izogib.</w:t>
      </w:r>
    </w:p>
    <w:p w14:paraId="725087F9" w14:textId="7ADF70D4" w:rsidR="00E63F05" w:rsidRPr="00951DA1" w:rsidRDefault="00E63F05" w:rsidP="004C4809">
      <w:pPr>
        <w:numPr>
          <w:ilvl w:val="0"/>
          <w:numId w:val="3"/>
        </w:numPr>
        <w:spacing w:after="120"/>
        <w:jc w:val="both"/>
        <w:rPr>
          <w:rFonts w:cs="Arial"/>
        </w:rPr>
      </w:pPr>
      <w:bookmarkStart w:id="218" w:name="_Hlk82077786"/>
      <w:bookmarkEnd w:id="7"/>
      <w:r w:rsidRPr="00951DA1">
        <w:rPr>
          <w:rFonts w:cs="Arial"/>
          <w:szCs w:val="22"/>
        </w:rPr>
        <w:lastRenderedPageBreak/>
        <w:t>Predloženi opisi in predane informacije v zvezi z izvedbo projekta morajo odgovarjati zahtevam</w:t>
      </w:r>
      <w:r w:rsidR="003A3308" w:rsidRPr="00951DA1">
        <w:rPr>
          <w:rFonts w:cs="Arial"/>
          <w:szCs w:val="22"/>
        </w:rPr>
        <w:t>,</w:t>
      </w:r>
      <w:r w:rsidRPr="00951DA1">
        <w:rPr>
          <w:rFonts w:cs="Arial"/>
          <w:szCs w:val="22"/>
        </w:rPr>
        <w:t xml:space="preserve"> kot jih opredeljuje ra</w:t>
      </w:r>
      <w:r w:rsidR="007A7C12" w:rsidRPr="00951DA1">
        <w:rPr>
          <w:rFonts w:cs="Arial"/>
          <w:szCs w:val="22"/>
        </w:rPr>
        <w:t>z</w:t>
      </w:r>
      <w:r w:rsidRPr="00951DA1">
        <w:rPr>
          <w:rFonts w:cs="Arial"/>
          <w:szCs w:val="22"/>
        </w:rPr>
        <w:t>pisna dokumentacija</w:t>
      </w:r>
      <w:r w:rsidR="00610054" w:rsidRPr="00951DA1">
        <w:rPr>
          <w:rFonts w:cs="Arial"/>
          <w:szCs w:val="22"/>
        </w:rPr>
        <w:t>,</w:t>
      </w:r>
      <w:r w:rsidRPr="00951DA1">
        <w:rPr>
          <w:rFonts w:cs="Arial"/>
          <w:szCs w:val="22"/>
        </w:rPr>
        <w:t xml:space="preserve"> hkrati pa izvajalec s predložitvijo opisanih postopkov in podatkov zagotavlja izvedbo projekta v skladu z navedbami znotraj svoje ponudbe</w:t>
      </w:r>
      <w:r w:rsidR="00ED3686" w:rsidRPr="00951DA1">
        <w:rPr>
          <w:rFonts w:cs="Arial"/>
          <w:szCs w:val="22"/>
        </w:rPr>
        <w:t>:</w:t>
      </w:r>
    </w:p>
    <w:p w14:paraId="7C85A885" w14:textId="5B44EC9B" w:rsidR="00AD78BA" w:rsidRPr="00B87E2B" w:rsidRDefault="00B87E2B" w:rsidP="00E07251">
      <w:pPr>
        <w:numPr>
          <w:ilvl w:val="1"/>
          <w:numId w:val="3"/>
        </w:numPr>
        <w:spacing w:after="120"/>
        <w:jc w:val="both"/>
        <w:rPr>
          <w:rFonts w:cs="Arial"/>
        </w:rPr>
      </w:pPr>
      <w:r>
        <w:rPr>
          <w:rFonts w:cs="Arial"/>
          <w:szCs w:val="22"/>
        </w:rPr>
        <w:t>p</w:t>
      </w:r>
      <w:r w:rsidR="00AD78BA" w:rsidRPr="00951DA1">
        <w:rPr>
          <w:rFonts w:cs="Arial"/>
          <w:szCs w:val="22"/>
        </w:rPr>
        <w:t>onudnik priloži natančen seznam opreme za zajem podatkov, ki je bila uporabljena pri zajemu testnih podatkov in tiste, ki bo uporabljena pri izvedbi projekta: letalo(a), zračni laserski skener(je), fotoaparat(e) in GNSS/INS.</w:t>
      </w:r>
    </w:p>
    <w:p w14:paraId="7F3257A3" w14:textId="1EE06122" w:rsidR="00B87E2B" w:rsidRPr="00951DA1" w:rsidRDefault="00B87E2B" w:rsidP="00E07251">
      <w:pPr>
        <w:numPr>
          <w:ilvl w:val="1"/>
          <w:numId w:val="3"/>
        </w:numPr>
        <w:spacing w:after="120"/>
        <w:jc w:val="both"/>
        <w:rPr>
          <w:rFonts w:cs="Arial"/>
        </w:rPr>
      </w:pPr>
      <w:r>
        <w:rPr>
          <w:rFonts w:cs="Arial"/>
          <w:szCs w:val="22"/>
        </w:rPr>
        <w:t>če ponudnik razpolaga tudi z rezervno opremo za zajem podatkov (v smislu morebitnega paralelnega zajema podatkov) naj doda tudi opis te opreme,</w:t>
      </w:r>
    </w:p>
    <w:p w14:paraId="4AE64183" w14:textId="497DB3B8" w:rsidR="00ED3686" w:rsidRPr="00951DA1" w:rsidRDefault="00B87E2B" w:rsidP="00ED3686">
      <w:pPr>
        <w:numPr>
          <w:ilvl w:val="1"/>
          <w:numId w:val="3"/>
        </w:numPr>
        <w:spacing w:after="120"/>
        <w:jc w:val="both"/>
        <w:rPr>
          <w:rFonts w:cs="Arial"/>
          <w:szCs w:val="22"/>
        </w:rPr>
      </w:pPr>
      <w:r>
        <w:rPr>
          <w:rFonts w:cs="Arial"/>
          <w:szCs w:val="22"/>
        </w:rPr>
        <w:t>p</w:t>
      </w:r>
      <w:r w:rsidR="00ED3686" w:rsidRPr="00951DA1">
        <w:rPr>
          <w:rFonts w:cs="Arial"/>
          <w:szCs w:val="22"/>
        </w:rPr>
        <w:t>onudnik</w:t>
      </w:r>
      <w:r>
        <w:rPr>
          <w:rFonts w:cs="Arial"/>
          <w:szCs w:val="22"/>
        </w:rPr>
        <w:t xml:space="preserve"> naj ponudbi</w:t>
      </w:r>
      <w:r w:rsidRPr="00951DA1">
        <w:rPr>
          <w:rFonts w:cs="Arial"/>
          <w:szCs w:val="22"/>
        </w:rPr>
        <w:t xml:space="preserve"> </w:t>
      </w:r>
      <w:r>
        <w:rPr>
          <w:rFonts w:cs="Arial"/>
          <w:szCs w:val="22"/>
        </w:rPr>
        <w:t xml:space="preserve">priloži </w:t>
      </w:r>
      <w:r w:rsidR="00ED3686" w:rsidRPr="00951DA1">
        <w:rPr>
          <w:rFonts w:cs="Arial"/>
          <w:szCs w:val="22"/>
        </w:rPr>
        <w:t>kopij</w:t>
      </w:r>
      <w:r>
        <w:rPr>
          <w:rFonts w:cs="Arial"/>
          <w:szCs w:val="22"/>
        </w:rPr>
        <w:t>e</w:t>
      </w:r>
      <w:r w:rsidR="00ED3686" w:rsidRPr="00951DA1">
        <w:rPr>
          <w:rFonts w:cs="Arial"/>
          <w:szCs w:val="22"/>
        </w:rPr>
        <w:t xml:space="preserve"> certifikat</w:t>
      </w:r>
      <w:r>
        <w:rPr>
          <w:rFonts w:cs="Arial"/>
          <w:szCs w:val="22"/>
        </w:rPr>
        <w:t>e</w:t>
      </w:r>
      <w:r w:rsidR="00ED3686" w:rsidRPr="00951DA1">
        <w:rPr>
          <w:rFonts w:cs="Arial"/>
          <w:szCs w:val="22"/>
        </w:rPr>
        <w:t xml:space="preserve"> </w:t>
      </w:r>
      <w:r>
        <w:rPr>
          <w:rFonts w:cs="Arial"/>
          <w:szCs w:val="22"/>
        </w:rPr>
        <w:t>tovarniške (prve) in zadnje</w:t>
      </w:r>
      <w:r w:rsidRPr="00951DA1">
        <w:rPr>
          <w:rFonts w:cs="Arial"/>
          <w:szCs w:val="22"/>
        </w:rPr>
        <w:t xml:space="preserve"> </w:t>
      </w:r>
      <w:r w:rsidR="00ED3686" w:rsidRPr="00951DA1">
        <w:rPr>
          <w:rFonts w:cs="Arial"/>
          <w:szCs w:val="22"/>
        </w:rPr>
        <w:t>kalibracije skenerja</w:t>
      </w:r>
      <w:r w:rsidR="00AD78BA" w:rsidRPr="00951DA1">
        <w:rPr>
          <w:rFonts w:cs="Arial"/>
          <w:szCs w:val="22"/>
        </w:rPr>
        <w:t>(</w:t>
      </w:r>
      <w:proofErr w:type="spellStart"/>
      <w:r w:rsidR="00AD78BA" w:rsidRPr="00951DA1">
        <w:rPr>
          <w:rFonts w:cs="Arial"/>
          <w:szCs w:val="22"/>
        </w:rPr>
        <w:t>ev</w:t>
      </w:r>
      <w:proofErr w:type="spellEnd"/>
      <w:r w:rsidR="00AD78BA" w:rsidRPr="00951DA1">
        <w:rPr>
          <w:rFonts w:cs="Arial"/>
          <w:szCs w:val="22"/>
        </w:rPr>
        <w:t>)</w:t>
      </w:r>
      <w:r w:rsidR="00ED3686" w:rsidRPr="00951DA1">
        <w:rPr>
          <w:rFonts w:cs="Arial"/>
          <w:szCs w:val="22"/>
        </w:rPr>
        <w:t xml:space="preserve"> </w:t>
      </w:r>
      <w:r w:rsidR="00AD78BA" w:rsidRPr="00951DA1">
        <w:rPr>
          <w:rFonts w:cs="Arial"/>
          <w:szCs w:val="22"/>
        </w:rPr>
        <w:t>in fotoaparata(ov)</w:t>
      </w:r>
      <w:r w:rsidR="00AA3754">
        <w:rPr>
          <w:rFonts w:cs="Arial"/>
          <w:szCs w:val="22"/>
        </w:rPr>
        <w:t>,</w:t>
      </w:r>
    </w:p>
    <w:p w14:paraId="0FB53316" w14:textId="6EEEE95F" w:rsidR="00ED3686" w:rsidRPr="00951DA1" w:rsidRDefault="00AA3754" w:rsidP="00ED3686">
      <w:pPr>
        <w:numPr>
          <w:ilvl w:val="1"/>
          <w:numId w:val="3"/>
        </w:numPr>
        <w:spacing w:after="120"/>
        <w:jc w:val="both"/>
        <w:rPr>
          <w:rFonts w:cs="Arial"/>
          <w:szCs w:val="22"/>
        </w:rPr>
      </w:pPr>
      <w:r>
        <w:rPr>
          <w:rFonts w:cs="Arial"/>
          <w:szCs w:val="22"/>
        </w:rPr>
        <w:t>p</w:t>
      </w:r>
      <w:r w:rsidR="00ED3686" w:rsidRPr="00951DA1">
        <w:rPr>
          <w:rFonts w:cs="Arial"/>
          <w:szCs w:val="22"/>
        </w:rPr>
        <w:t xml:space="preserve">onudnik priloži </w:t>
      </w:r>
      <w:r>
        <w:rPr>
          <w:rFonts w:cs="Arial"/>
          <w:szCs w:val="22"/>
        </w:rPr>
        <w:t xml:space="preserve">certifikata o </w:t>
      </w:r>
      <w:r w:rsidR="00ED3686" w:rsidRPr="00951DA1">
        <w:rPr>
          <w:rFonts w:cs="Arial"/>
          <w:szCs w:val="22"/>
        </w:rPr>
        <w:t>kalibracij</w:t>
      </w:r>
      <w:r>
        <w:rPr>
          <w:rFonts w:cs="Arial"/>
          <w:szCs w:val="22"/>
        </w:rPr>
        <w:t>i</w:t>
      </w:r>
      <w:r w:rsidR="00AD78BA" w:rsidRPr="00951DA1">
        <w:rPr>
          <w:rFonts w:cs="Arial"/>
          <w:szCs w:val="22"/>
        </w:rPr>
        <w:t xml:space="preserve"> skenerja</w:t>
      </w:r>
      <w:r>
        <w:rPr>
          <w:rFonts w:cs="Arial"/>
          <w:szCs w:val="22"/>
        </w:rPr>
        <w:t xml:space="preserve"> in </w:t>
      </w:r>
      <w:proofErr w:type="spellStart"/>
      <w:r>
        <w:rPr>
          <w:rFonts w:cs="Arial"/>
          <w:szCs w:val="22"/>
        </w:rPr>
        <w:t>fotooaparata</w:t>
      </w:r>
      <w:proofErr w:type="spellEnd"/>
      <w:r w:rsidR="00665C26" w:rsidRPr="00951DA1">
        <w:rPr>
          <w:rFonts w:cs="Arial"/>
          <w:szCs w:val="22"/>
        </w:rPr>
        <w:t xml:space="preserve">, ki </w:t>
      </w:r>
      <w:r>
        <w:rPr>
          <w:rFonts w:cs="Arial"/>
          <w:szCs w:val="22"/>
        </w:rPr>
        <w:t>sta</w:t>
      </w:r>
      <w:r w:rsidR="00665C26" w:rsidRPr="00951DA1">
        <w:rPr>
          <w:rFonts w:cs="Arial"/>
          <w:szCs w:val="22"/>
        </w:rPr>
        <w:t xml:space="preserve"> bila uporabljena za </w:t>
      </w:r>
      <w:r w:rsidR="00ED3686" w:rsidRPr="00951DA1">
        <w:rPr>
          <w:rFonts w:cs="Arial"/>
          <w:szCs w:val="22"/>
        </w:rPr>
        <w:t>testn</w:t>
      </w:r>
      <w:r w:rsidR="00665C26" w:rsidRPr="00951DA1">
        <w:rPr>
          <w:rFonts w:cs="Arial"/>
          <w:szCs w:val="22"/>
        </w:rPr>
        <w:t>i</w:t>
      </w:r>
      <w:r w:rsidR="00ED3686" w:rsidRPr="00951DA1">
        <w:rPr>
          <w:rFonts w:cs="Arial"/>
          <w:szCs w:val="22"/>
        </w:rPr>
        <w:t xml:space="preserve"> zajem podatkov.</w:t>
      </w:r>
    </w:p>
    <w:p w14:paraId="5596BDAF" w14:textId="77777777" w:rsidR="001174FD" w:rsidRPr="00951DA1" w:rsidRDefault="001174FD" w:rsidP="001174FD">
      <w:pPr>
        <w:pStyle w:val="Naslov3"/>
        <w:rPr>
          <w:rFonts w:ascii="Arial" w:hAnsi="Arial"/>
        </w:rPr>
      </w:pPr>
      <w:bookmarkStart w:id="219" w:name="_Toc231818857"/>
      <w:bookmarkStart w:id="220" w:name="_Toc231823713"/>
      <w:bookmarkStart w:id="221" w:name="_Toc231827515"/>
      <w:bookmarkStart w:id="222" w:name="_Toc231828814"/>
      <w:bookmarkStart w:id="223" w:name="_Toc279064288"/>
      <w:bookmarkStart w:id="224" w:name="_Toc279064330"/>
      <w:bookmarkStart w:id="225" w:name="_Toc279065148"/>
      <w:bookmarkStart w:id="226" w:name="_Toc279065243"/>
      <w:bookmarkStart w:id="227" w:name="_Toc279065285"/>
      <w:bookmarkStart w:id="228" w:name="_Toc279065337"/>
      <w:bookmarkStart w:id="229" w:name="_Toc279065451"/>
      <w:bookmarkStart w:id="230" w:name="_Toc279065512"/>
      <w:bookmarkStart w:id="231" w:name="_Toc279065727"/>
      <w:bookmarkStart w:id="232" w:name="_Toc279066556"/>
      <w:bookmarkStart w:id="233" w:name="_Toc279066603"/>
      <w:bookmarkStart w:id="234" w:name="_Toc279066645"/>
      <w:bookmarkStart w:id="235" w:name="_Toc279066734"/>
      <w:bookmarkStart w:id="236" w:name="_Toc279066995"/>
      <w:bookmarkStart w:id="237" w:name="_Toc279067121"/>
      <w:bookmarkStart w:id="238" w:name="_Toc279140990"/>
      <w:bookmarkStart w:id="239" w:name="_Toc279263486"/>
      <w:bookmarkStart w:id="240" w:name="_Toc279269606"/>
      <w:bookmarkStart w:id="241" w:name="_Toc279400510"/>
      <w:bookmarkStart w:id="242" w:name="_Toc279410610"/>
      <w:bookmarkStart w:id="243" w:name="_Toc279411230"/>
      <w:bookmarkStart w:id="244" w:name="_Toc328489135"/>
      <w:bookmarkStart w:id="245" w:name="_Toc81295783"/>
      <w:bookmarkStart w:id="246" w:name="_Toc119399220"/>
      <w:bookmarkStart w:id="247" w:name="_Toc232778918"/>
      <w:bookmarkEnd w:id="219"/>
      <w:bookmarkEnd w:id="220"/>
      <w:bookmarkEnd w:id="221"/>
      <w:bookmarkEnd w:id="222"/>
      <w:r w:rsidRPr="00951DA1">
        <w:t>Testni zajem in obdelava podatkov</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6A875646" w14:textId="5E7BCD08" w:rsidR="00CC4E84" w:rsidRPr="00951DA1" w:rsidRDefault="001174FD" w:rsidP="001174FD">
      <w:pPr>
        <w:numPr>
          <w:ilvl w:val="0"/>
          <w:numId w:val="3"/>
        </w:numPr>
        <w:tabs>
          <w:tab w:val="num" w:pos="720"/>
        </w:tabs>
        <w:spacing w:after="120"/>
        <w:jc w:val="both"/>
        <w:rPr>
          <w:rFonts w:cs="Arial"/>
          <w:szCs w:val="22"/>
        </w:rPr>
      </w:pPr>
      <w:r w:rsidRPr="00951DA1">
        <w:rPr>
          <w:rFonts w:cs="Arial"/>
          <w:szCs w:val="22"/>
        </w:rPr>
        <w:t>Ponudnik izvede testno lasersko skeniranje z gostoto vsaj 10 točk/m</w:t>
      </w:r>
      <w:r w:rsidRPr="00951DA1">
        <w:rPr>
          <w:rFonts w:cs="Arial"/>
          <w:szCs w:val="22"/>
          <w:vertAlign w:val="superscript"/>
        </w:rPr>
        <w:t>2</w:t>
      </w:r>
      <w:r w:rsidRPr="00951DA1">
        <w:rPr>
          <w:rFonts w:cs="Arial"/>
          <w:szCs w:val="22"/>
        </w:rPr>
        <w:t xml:space="preserve"> in istočasno </w:t>
      </w:r>
      <w:proofErr w:type="spellStart"/>
      <w:r w:rsidRPr="00951DA1">
        <w:rPr>
          <w:rFonts w:cs="Arial"/>
          <w:szCs w:val="22"/>
        </w:rPr>
        <w:t>aerofotografiranje</w:t>
      </w:r>
      <w:proofErr w:type="spellEnd"/>
      <w:r w:rsidRPr="00951DA1">
        <w:rPr>
          <w:rFonts w:cs="Arial"/>
          <w:szCs w:val="22"/>
        </w:rPr>
        <w:t xml:space="preserve"> z DTI 16 cm ali manj, lahko pa uporabi tudi podatke iz obstoječih projektov</w:t>
      </w:r>
      <w:r w:rsidR="006209BC">
        <w:rPr>
          <w:rFonts w:cs="Arial"/>
          <w:szCs w:val="22"/>
        </w:rPr>
        <w:t>, ki niso starejši od 5 let.</w:t>
      </w:r>
      <w:r w:rsidRPr="00951DA1">
        <w:rPr>
          <w:rFonts w:cs="Arial"/>
          <w:szCs w:val="22"/>
        </w:rPr>
        <w:t xml:space="preserve"> </w:t>
      </w:r>
    </w:p>
    <w:p w14:paraId="12F7D598" w14:textId="3B6ADB65" w:rsidR="001174FD" w:rsidRPr="00951DA1" w:rsidRDefault="001174FD" w:rsidP="001174FD">
      <w:pPr>
        <w:numPr>
          <w:ilvl w:val="0"/>
          <w:numId w:val="3"/>
        </w:numPr>
        <w:tabs>
          <w:tab w:val="num" w:pos="720"/>
        </w:tabs>
        <w:spacing w:after="120"/>
        <w:jc w:val="both"/>
        <w:rPr>
          <w:rFonts w:cs="Arial"/>
          <w:szCs w:val="22"/>
        </w:rPr>
      </w:pPr>
      <w:r w:rsidRPr="00951DA1">
        <w:rPr>
          <w:rFonts w:cs="Arial"/>
          <w:szCs w:val="22"/>
        </w:rPr>
        <w:t>V ponudbi je potrebno predati podatke in rezultate testnega ALS in AF s poročili in zapisi o kontroli kakovosti, kot so predvideni v te</w:t>
      </w:r>
      <w:r w:rsidR="00AA3754">
        <w:rPr>
          <w:rFonts w:cs="Arial"/>
          <w:szCs w:val="22"/>
        </w:rPr>
        <w:t>j TD</w:t>
      </w:r>
      <w:r w:rsidRPr="00951DA1">
        <w:rPr>
          <w:rFonts w:cs="Arial"/>
          <w:szCs w:val="22"/>
        </w:rPr>
        <w:t xml:space="preserve"> </w:t>
      </w:r>
      <w:r w:rsidR="00CC4E84" w:rsidRPr="00951DA1">
        <w:rPr>
          <w:rFonts w:cs="Arial"/>
          <w:szCs w:val="22"/>
        </w:rPr>
        <w:t>za končno izvedbo</w:t>
      </w:r>
      <w:r w:rsidRPr="00951DA1">
        <w:rPr>
          <w:rFonts w:cs="Arial"/>
          <w:szCs w:val="22"/>
        </w:rPr>
        <w:t xml:space="preserve">. Testno območje je lahko izven Republike Slovenije, vendar naj bo po konfiguraciji </w:t>
      </w:r>
      <w:r w:rsidR="00CC4E84" w:rsidRPr="00951DA1">
        <w:rPr>
          <w:rFonts w:cs="Arial"/>
          <w:szCs w:val="22"/>
        </w:rPr>
        <w:t xml:space="preserve">terena </w:t>
      </w:r>
      <w:r w:rsidRPr="00951DA1">
        <w:rPr>
          <w:rFonts w:cs="Arial"/>
          <w:szCs w:val="22"/>
        </w:rPr>
        <w:t>hribovit</w:t>
      </w:r>
      <w:r w:rsidR="00AA3754">
        <w:rPr>
          <w:rFonts w:cs="Arial"/>
          <w:szCs w:val="22"/>
        </w:rPr>
        <w:t>a</w:t>
      </w:r>
      <w:r w:rsidRPr="00951DA1">
        <w:rPr>
          <w:rFonts w:cs="Arial"/>
          <w:szCs w:val="22"/>
        </w:rPr>
        <w:t xml:space="preserve"> in delno poraščen</w:t>
      </w:r>
      <w:r w:rsidR="00AA3754">
        <w:rPr>
          <w:rFonts w:cs="Arial"/>
          <w:szCs w:val="22"/>
        </w:rPr>
        <w:t>a</w:t>
      </w:r>
      <w:r w:rsidRPr="00951DA1">
        <w:rPr>
          <w:rFonts w:cs="Arial"/>
          <w:szCs w:val="22"/>
        </w:rPr>
        <w:t xml:space="preserve"> ter delno urban</w:t>
      </w:r>
      <w:r w:rsidR="00AA3754">
        <w:rPr>
          <w:rFonts w:cs="Arial"/>
          <w:szCs w:val="22"/>
        </w:rPr>
        <w:t>a</w:t>
      </w:r>
      <w:r w:rsidRPr="00951DA1">
        <w:rPr>
          <w:rFonts w:cs="Arial"/>
          <w:szCs w:val="22"/>
        </w:rPr>
        <w:t>.</w:t>
      </w:r>
    </w:p>
    <w:p w14:paraId="712A61FC" w14:textId="0D6F7BCD" w:rsidR="007060E0" w:rsidRPr="00951DA1" w:rsidRDefault="007060E0" w:rsidP="001174FD">
      <w:pPr>
        <w:numPr>
          <w:ilvl w:val="0"/>
          <w:numId w:val="3"/>
        </w:numPr>
        <w:tabs>
          <w:tab w:val="num" w:pos="720"/>
        </w:tabs>
        <w:spacing w:after="120"/>
        <w:jc w:val="both"/>
        <w:rPr>
          <w:rFonts w:cs="Arial"/>
          <w:szCs w:val="22"/>
        </w:rPr>
      </w:pPr>
      <w:r w:rsidRPr="00951DA1">
        <w:rPr>
          <w:rFonts w:cs="Arial"/>
          <w:szCs w:val="22"/>
        </w:rPr>
        <w:t>Predati je treba tudi originaln</w:t>
      </w:r>
      <w:r w:rsidR="006F6137">
        <w:rPr>
          <w:rFonts w:cs="Arial"/>
          <w:szCs w:val="22"/>
        </w:rPr>
        <w:t>o zajete</w:t>
      </w:r>
      <w:r w:rsidRPr="00951DA1">
        <w:rPr>
          <w:rFonts w:cs="Arial"/>
          <w:szCs w:val="22"/>
        </w:rPr>
        <w:t xml:space="preserve"> podatke ALS, v obliki in mapah kot se bodo hranili </w:t>
      </w:r>
      <w:r w:rsidR="00AA3754">
        <w:rPr>
          <w:rFonts w:cs="Arial"/>
          <w:szCs w:val="22"/>
        </w:rPr>
        <w:t xml:space="preserve">originalni podatki projekta CLSS 2026 </w:t>
      </w:r>
      <w:r w:rsidRPr="00951DA1">
        <w:rPr>
          <w:rFonts w:cs="Arial"/>
          <w:szCs w:val="22"/>
        </w:rPr>
        <w:t>še najmanj 3 leta po končanju projekta ali do prevzema s strani naročnika.</w:t>
      </w:r>
    </w:p>
    <w:p w14:paraId="48C9D4BA" w14:textId="08ED0D3D" w:rsidR="001174FD" w:rsidRPr="00951DA1" w:rsidRDefault="001174FD" w:rsidP="001174FD">
      <w:pPr>
        <w:numPr>
          <w:ilvl w:val="0"/>
          <w:numId w:val="3"/>
        </w:numPr>
        <w:tabs>
          <w:tab w:val="num" w:pos="720"/>
        </w:tabs>
        <w:spacing w:after="120"/>
        <w:jc w:val="both"/>
        <w:rPr>
          <w:rFonts w:cs="Arial"/>
          <w:szCs w:val="22"/>
        </w:rPr>
      </w:pPr>
      <w:r w:rsidRPr="00951DA1">
        <w:rPr>
          <w:rFonts w:cs="Arial"/>
          <w:szCs w:val="22"/>
        </w:rPr>
        <w:t xml:space="preserve">Testni zajem podatkov je potrebno izvesti z opremo, ki se bo uporabila pri izvedbi projekta. Testni zajem naj se izvede v dolžini </w:t>
      </w:r>
      <w:r w:rsidR="00AA3754">
        <w:rPr>
          <w:rFonts w:cs="Arial"/>
          <w:szCs w:val="22"/>
        </w:rPr>
        <w:t xml:space="preserve">vsaj </w:t>
      </w:r>
      <w:r w:rsidRPr="00951DA1">
        <w:rPr>
          <w:rFonts w:cs="Arial"/>
          <w:szCs w:val="22"/>
        </w:rPr>
        <w:t xml:space="preserve">5 km in vsaj tremi vzporednimi pasovi, ki se delno prekrivajo. Vsi parametri izvedbe, podatki in poročila naj bodo v </w:t>
      </w:r>
      <w:r w:rsidR="007060E0" w:rsidRPr="00951DA1">
        <w:rPr>
          <w:rFonts w:cs="Arial"/>
          <w:szCs w:val="22"/>
        </w:rPr>
        <w:t xml:space="preserve">čimbolj </w:t>
      </w:r>
      <w:r w:rsidRPr="00951DA1">
        <w:rPr>
          <w:rFonts w:cs="Arial"/>
          <w:szCs w:val="22"/>
        </w:rPr>
        <w:t xml:space="preserve">skladu s to </w:t>
      </w:r>
      <w:r w:rsidR="00AA3754">
        <w:rPr>
          <w:rFonts w:cs="Arial"/>
          <w:szCs w:val="22"/>
        </w:rPr>
        <w:t>TD</w:t>
      </w:r>
      <w:r w:rsidRPr="00951DA1">
        <w:rPr>
          <w:rFonts w:cs="Arial"/>
          <w:szCs w:val="22"/>
        </w:rPr>
        <w:t>.</w:t>
      </w:r>
    </w:p>
    <w:p w14:paraId="46A77935" w14:textId="21E1CF75" w:rsidR="001A21D6" w:rsidRPr="00951DA1" w:rsidRDefault="001A21D6" w:rsidP="002318E8">
      <w:pPr>
        <w:spacing w:after="120"/>
        <w:jc w:val="both"/>
        <w:rPr>
          <w:rFonts w:cs="Arial"/>
          <w:szCs w:val="22"/>
        </w:rPr>
      </w:pPr>
    </w:p>
    <w:p w14:paraId="048D6004" w14:textId="06952794" w:rsidR="00F07E61" w:rsidRPr="00951DA1" w:rsidRDefault="00AF4F5C" w:rsidP="007D21CB">
      <w:pPr>
        <w:pStyle w:val="Naslov1"/>
      </w:pPr>
      <w:bookmarkStart w:id="248" w:name="_Toc119399221"/>
      <w:bookmarkStart w:id="249" w:name="_Toc232778919"/>
      <w:r w:rsidRPr="00951DA1">
        <w:t xml:space="preserve">Zagotavljanje </w:t>
      </w:r>
      <w:r w:rsidR="00F07E61" w:rsidRPr="00951DA1">
        <w:t>kakovosti</w:t>
      </w:r>
      <w:bookmarkEnd w:id="248"/>
      <w:r w:rsidR="00F07E61" w:rsidRPr="00951DA1">
        <w:t xml:space="preserve"> </w:t>
      </w:r>
      <w:r w:rsidR="00344F97">
        <w:t>ZLS in AF</w:t>
      </w:r>
      <w:bookmarkEnd w:id="249"/>
    </w:p>
    <w:p w14:paraId="3EA93F70" w14:textId="0654CAD9" w:rsidR="008A46EC" w:rsidRPr="00951DA1" w:rsidRDefault="00AF4F5C" w:rsidP="007D21CB">
      <w:pPr>
        <w:pStyle w:val="Naslov2"/>
      </w:pPr>
      <w:bookmarkStart w:id="250" w:name="_Toc119399222"/>
      <w:bookmarkStart w:id="251" w:name="_Toc232778920"/>
      <w:r w:rsidRPr="00951DA1">
        <w:t>Zagotavljanje</w:t>
      </w:r>
      <w:r w:rsidR="00F07E61" w:rsidRPr="00951DA1">
        <w:t xml:space="preserve"> kakovosti </w:t>
      </w:r>
      <w:r w:rsidR="00EE331C" w:rsidRPr="00951DA1">
        <w:t>ZLS</w:t>
      </w:r>
      <w:bookmarkEnd w:id="250"/>
      <w:bookmarkEnd w:id="251"/>
    </w:p>
    <w:p w14:paraId="7DF38F2E" w14:textId="1C8D46AE" w:rsidR="000D7AEC" w:rsidRPr="00157037" w:rsidRDefault="000D7AEC" w:rsidP="00157037">
      <w:pPr>
        <w:pStyle w:val="14"/>
        <w:rPr>
          <w:b w:val="0"/>
          <w:bCs/>
        </w:rPr>
      </w:pPr>
      <w:r w:rsidRPr="00157037">
        <w:rPr>
          <w:b w:val="0"/>
          <w:bCs/>
        </w:rPr>
        <w:t xml:space="preserve">Raven kakovosti zajema podatkov </w:t>
      </w:r>
      <w:r w:rsidR="00EE331C" w:rsidRPr="00157037">
        <w:rPr>
          <w:b w:val="0"/>
          <w:bCs/>
        </w:rPr>
        <w:t>ZLS</w:t>
      </w:r>
      <w:r w:rsidRPr="00157037">
        <w:rPr>
          <w:b w:val="0"/>
          <w:bCs/>
        </w:rPr>
        <w:t xml:space="preserve"> je definirana </w:t>
      </w:r>
      <w:r w:rsidR="00F14849" w:rsidRPr="00157037">
        <w:rPr>
          <w:b w:val="0"/>
          <w:bCs/>
        </w:rPr>
        <w:t>z</w:t>
      </w:r>
      <w:r w:rsidRPr="00157037">
        <w:rPr>
          <w:b w:val="0"/>
          <w:bCs/>
        </w:rPr>
        <w:t xml:space="preserve"> naslednjimi parametri:</w:t>
      </w:r>
    </w:p>
    <w:p w14:paraId="70DB6290" w14:textId="77777777" w:rsidR="00CF01A5" w:rsidRDefault="004F102F" w:rsidP="004C2717">
      <w:pPr>
        <w:numPr>
          <w:ilvl w:val="1"/>
          <w:numId w:val="3"/>
        </w:numPr>
        <w:spacing w:after="120"/>
        <w:jc w:val="both"/>
        <w:rPr>
          <w:rFonts w:cs="Arial"/>
          <w:szCs w:val="22"/>
        </w:rPr>
      </w:pPr>
      <w:r w:rsidRPr="00951DA1">
        <w:rPr>
          <w:rFonts w:cs="Arial"/>
          <w:szCs w:val="22"/>
        </w:rPr>
        <w:t xml:space="preserve">zahtevana </w:t>
      </w:r>
      <w:r w:rsidR="004C2717" w:rsidRPr="00951DA1">
        <w:rPr>
          <w:rFonts w:cs="Arial"/>
          <w:szCs w:val="22"/>
        </w:rPr>
        <w:t xml:space="preserve">združena nominalna gostota točk </w:t>
      </w:r>
      <w:r w:rsidR="00CF01A5">
        <w:rPr>
          <w:rFonts w:cs="Arial"/>
          <w:szCs w:val="22"/>
        </w:rPr>
        <w:t xml:space="preserve">zadnjega odboja </w:t>
      </w:r>
      <w:r w:rsidR="004C2717" w:rsidRPr="00951DA1">
        <w:rPr>
          <w:rFonts w:cs="Arial"/>
          <w:szCs w:val="22"/>
        </w:rPr>
        <w:t xml:space="preserve">(ZNGT) je </w:t>
      </w:r>
    </w:p>
    <w:p w14:paraId="25645CD8" w14:textId="0921A59F" w:rsidR="004C2717" w:rsidRPr="00951DA1" w:rsidRDefault="004C2717" w:rsidP="00FE3E32">
      <w:pPr>
        <w:spacing w:after="120"/>
        <w:ind w:left="1080"/>
        <w:jc w:val="both"/>
        <w:rPr>
          <w:rFonts w:cs="Arial"/>
          <w:szCs w:val="22"/>
        </w:rPr>
      </w:pPr>
      <w:r w:rsidRPr="00951DA1">
        <w:rPr>
          <w:rFonts w:cs="Arial"/>
          <w:szCs w:val="22"/>
        </w:rPr>
        <w:t>≥</w:t>
      </w:r>
      <w:r w:rsidR="00CF01A5">
        <w:rPr>
          <w:rFonts w:cs="Arial"/>
          <w:szCs w:val="22"/>
        </w:rPr>
        <w:t> 1</w:t>
      </w:r>
      <w:r w:rsidRPr="00951DA1">
        <w:rPr>
          <w:rFonts w:cs="Arial"/>
          <w:szCs w:val="22"/>
        </w:rPr>
        <w:t>0 t/m</w:t>
      </w:r>
      <w:r w:rsidRPr="00951DA1">
        <w:rPr>
          <w:rFonts w:cs="Arial"/>
          <w:szCs w:val="22"/>
          <w:vertAlign w:val="superscript"/>
        </w:rPr>
        <w:t>2</w:t>
      </w:r>
      <w:r w:rsidRPr="00951DA1">
        <w:rPr>
          <w:rFonts w:cs="Arial"/>
          <w:szCs w:val="22"/>
        </w:rPr>
        <w:t>,</w:t>
      </w:r>
    </w:p>
    <w:p w14:paraId="4B3D97E5" w14:textId="6ADB6AAC" w:rsidR="00F14849" w:rsidRPr="00951DA1" w:rsidRDefault="00F14849" w:rsidP="002749E1">
      <w:pPr>
        <w:numPr>
          <w:ilvl w:val="1"/>
          <w:numId w:val="3"/>
        </w:numPr>
        <w:spacing w:after="120"/>
        <w:jc w:val="both"/>
        <w:rPr>
          <w:rFonts w:cs="Arial"/>
          <w:szCs w:val="22"/>
        </w:rPr>
      </w:pPr>
      <w:r w:rsidRPr="00951DA1">
        <w:rPr>
          <w:rFonts w:cs="Arial"/>
          <w:szCs w:val="22"/>
        </w:rPr>
        <w:t xml:space="preserve">preklopi med pasovi pri LS terena pod 1200 m </w:t>
      </w:r>
      <w:proofErr w:type="spellStart"/>
      <w:r w:rsidR="00387784" w:rsidRPr="00951DA1">
        <w:rPr>
          <w:rFonts w:cs="Arial"/>
          <w:szCs w:val="22"/>
        </w:rPr>
        <w:t>n</w:t>
      </w:r>
      <w:r w:rsidR="006377E2">
        <w:rPr>
          <w:rFonts w:cs="Arial"/>
          <w:szCs w:val="22"/>
        </w:rPr>
        <w:t>mv</w:t>
      </w:r>
      <w:proofErr w:type="spellEnd"/>
      <w:r w:rsidR="00387784" w:rsidRPr="00951DA1">
        <w:rPr>
          <w:rFonts w:cs="Arial"/>
          <w:szCs w:val="22"/>
        </w:rPr>
        <w:t xml:space="preserve"> </w:t>
      </w:r>
      <w:r w:rsidRPr="00951DA1">
        <w:rPr>
          <w:rFonts w:cs="Arial"/>
          <w:szCs w:val="22"/>
        </w:rPr>
        <w:t xml:space="preserve">morajo bit vsaj </w:t>
      </w:r>
      <w:r w:rsidR="00262AD2" w:rsidRPr="00951DA1">
        <w:rPr>
          <w:rFonts w:cs="Arial"/>
          <w:szCs w:val="22"/>
        </w:rPr>
        <w:t>3</w:t>
      </w:r>
      <w:r w:rsidR="00B16377" w:rsidRPr="00951DA1">
        <w:rPr>
          <w:rFonts w:cs="Arial"/>
          <w:szCs w:val="22"/>
        </w:rPr>
        <w:t>0</w:t>
      </w:r>
      <w:r w:rsidRPr="00951DA1">
        <w:rPr>
          <w:rFonts w:cs="Arial"/>
          <w:szCs w:val="22"/>
        </w:rPr>
        <w:t xml:space="preserve"> %,</w:t>
      </w:r>
    </w:p>
    <w:p w14:paraId="69D9FAAC" w14:textId="32A51FA2" w:rsidR="00F14849" w:rsidRPr="00951DA1" w:rsidRDefault="00F14849" w:rsidP="002749E1">
      <w:pPr>
        <w:numPr>
          <w:ilvl w:val="1"/>
          <w:numId w:val="3"/>
        </w:numPr>
        <w:spacing w:after="120"/>
        <w:jc w:val="both"/>
        <w:rPr>
          <w:rFonts w:cs="Arial"/>
          <w:szCs w:val="22"/>
        </w:rPr>
      </w:pPr>
      <w:r w:rsidRPr="00951DA1">
        <w:rPr>
          <w:rFonts w:cs="Arial"/>
          <w:szCs w:val="22"/>
        </w:rPr>
        <w:t xml:space="preserve">preklopi med pasovi pri LS terena nad 1200 m </w:t>
      </w:r>
      <w:proofErr w:type="spellStart"/>
      <w:r w:rsidR="00387784" w:rsidRPr="00951DA1">
        <w:rPr>
          <w:rFonts w:cs="Arial"/>
          <w:szCs w:val="22"/>
        </w:rPr>
        <w:t>n</w:t>
      </w:r>
      <w:r w:rsidR="006377E2">
        <w:rPr>
          <w:rFonts w:cs="Arial"/>
          <w:szCs w:val="22"/>
        </w:rPr>
        <w:t>mv</w:t>
      </w:r>
      <w:proofErr w:type="spellEnd"/>
      <w:r w:rsidR="00387784" w:rsidRPr="00951DA1">
        <w:rPr>
          <w:rFonts w:cs="Arial"/>
          <w:szCs w:val="22"/>
        </w:rPr>
        <w:t xml:space="preserve"> </w:t>
      </w:r>
      <w:r w:rsidRPr="00951DA1">
        <w:rPr>
          <w:rFonts w:cs="Arial"/>
          <w:szCs w:val="22"/>
        </w:rPr>
        <w:t>morajo biti vsaj 50 %,</w:t>
      </w:r>
    </w:p>
    <w:p w14:paraId="03C8D106" w14:textId="03BB680A" w:rsidR="00F07E61" w:rsidRPr="00951DA1" w:rsidRDefault="003B1F43" w:rsidP="002749E1">
      <w:pPr>
        <w:numPr>
          <w:ilvl w:val="1"/>
          <w:numId w:val="3"/>
        </w:numPr>
        <w:spacing w:after="120"/>
        <w:jc w:val="both"/>
        <w:rPr>
          <w:rFonts w:cs="Arial"/>
          <w:szCs w:val="22"/>
        </w:rPr>
      </w:pPr>
      <w:r w:rsidRPr="00951DA1">
        <w:rPr>
          <w:rFonts w:cs="Arial"/>
          <w:szCs w:val="22"/>
        </w:rPr>
        <w:t>združena</w:t>
      </w:r>
      <w:r w:rsidR="00F07E61" w:rsidRPr="00951DA1">
        <w:rPr>
          <w:rFonts w:cs="Arial"/>
          <w:szCs w:val="22"/>
        </w:rPr>
        <w:t xml:space="preserve"> nominalna razdalja med točkami (</w:t>
      </w:r>
      <w:r w:rsidRPr="00951DA1">
        <w:rPr>
          <w:rFonts w:cs="Arial"/>
          <w:szCs w:val="22"/>
        </w:rPr>
        <w:t>ZNRT</w:t>
      </w:r>
      <w:r w:rsidR="00F07E61" w:rsidRPr="00951DA1">
        <w:rPr>
          <w:rFonts w:cs="Arial"/>
          <w:szCs w:val="22"/>
        </w:rPr>
        <w:t>) je ≤</w:t>
      </w:r>
      <w:r w:rsidR="00CF01A5">
        <w:rPr>
          <w:rFonts w:cs="Arial"/>
          <w:szCs w:val="22"/>
        </w:rPr>
        <w:t> </w:t>
      </w:r>
      <w:r w:rsidR="00F07E61" w:rsidRPr="00951DA1">
        <w:rPr>
          <w:rFonts w:cs="Arial"/>
          <w:szCs w:val="22"/>
        </w:rPr>
        <w:t>0,3</w:t>
      </w:r>
      <w:r w:rsidR="00D33B92" w:rsidRPr="00951DA1">
        <w:rPr>
          <w:rFonts w:cs="Arial"/>
          <w:szCs w:val="22"/>
        </w:rPr>
        <w:t>5</w:t>
      </w:r>
      <w:r w:rsidR="00F07E61" w:rsidRPr="00951DA1">
        <w:rPr>
          <w:rFonts w:cs="Arial"/>
          <w:szCs w:val="22"/>
        </w:rPr>
        <w:t xml:space="preserve"> m,</w:t>
      </w:r>
    </w:p>
    <w:p w14:paraId="61BFABD6" w14:textId="47930779" w:rsidR="005F534F" w:rsidRPr="00951DA1" w:rsidRDefault="005F534F" w:rsidP="005F534F">
      <w:pPr>
        <w:numPr>
          <w:ilvl w:val="1"/>
          <w:numId w:val="3"/>
        </w:numPr>
        <w:spacing w:after="120"/>
        <w:jc w:val="both"/>
        <w:rPr>
          <w:rFonts w:cs="Arial"/>
          <w:szCs w:val="22"/>
        </w:rPr>
      </w:pPr>
      <w:r w:rsidRPr="00951DA1">
        <w:rPr>
          <w:rFonts w:cs="Arial"/>
          <w:szCs w:val="22"/>
        </w:rPr>
        <w:t>velikost odtisa laserskega ža</w:t>
      </w:r>
      <w:r w:rsidR="00EC4F60" w:rsidRPr="00951DA1">
        <w:rPr>
          <w:rFonts w:cs="Arial"/>
          <w:szCs w:val="22"/>
        </w:rPr>
        <w:t>r</w:t>
      </w:r>
      <w:r w:rsidRPr="00951DA1">
        <w:rPr>
          <w:rFonts w:cs="Arial"/>
          <w:szCs w:val="22"/>
        </w:rPr>
        <w:t>ka na terenu ne sme presegat</w:t>
      </w:r>
      <w:r w:rsidR="00433E67" w:rsidRPr="00951DA1">
        <w:rPr>
          <w:rFonts w:cs="Arial"/>
          <w:szCs w:val="22"/>
        </w:rPr>
        <w:t>i</w:t>
      </w:r>
      <w:r w:rsidRPr="00951DA1">
        <w:rPr>
          <w:rFonts w:cs="Arial"/>
          <w:szCs w:val="22"/>
        </w:rPr>
        <w:t xml:space="preserve"> </w:t>
      </w:r>
      <w:r w:rsidR="00262AD2" w:rsidRPr="00951DA1">
        <w:rPr>
          <w:rFonts w:cs="Arial"/>
          <w:szCs w:val="22"/>
        </w:rPr>
        <w:t>30</w:t>
      </w:r>
      <w:r w:rsidR="00CF01A5">
        <w:rPr>
          <w:rFonts w:cs="Arial"/>
          <w:szCs w:val="22"/>
        </w:rPr>
        <w:t> </w:t>
      </w:r>
      <w:r w:rsidRPr="00951DA1">
        <w:rPr>
          <w:rFonts w:cs="Arial"/>
          <w:szCs w:val="22"/>
        </w:rPr>
        <w:t>cm</w:t>
      </w:r>
      <w:r w:rsidR="00262AD2" w:rsidRPr="00951DA1">
        <w:rPr>
          <w:rFonts w:cs="Arial"/>
          <w:szCs w:val="22"/>
        </w:rPr>
        <w:t xml:space="preserve"> (1/e</w:t>
      </w:r>
      <w:r w:rsidR="00262AD2" w:rsidRPr="00951DA1">
        <w:rPr>
          <w:rFonts w:cs="Arial"/>
          <w:szCs w:val="22"/>
          <w:vertAlign w:val="superscript"/>
        </w:rPr>
        <w:t>2</w:t>
      </w:r>
      <w:r w:rsidR="00262AD2" w:rsidRPr="00951DA1">
        <w:rPr>
          <w:rFonts w:cs="Arial"/>
          <w:szCs w:val="22"/>
        </w:rPr>
        <w:t>)</w:t>
      </w:r>
      <w:r w:rsidRPr="00951DA1">
        <w:rPr>
          <w:rFonts w:cs="Arial"/>
          <w:szCs w:val="22"/>
        </w:rPr>
        <w:t>,</w:t>
      </w:r>
    </w:p>
    <w:p w14:paraId="1E38A788" w14:textId="261D277A" w:rsidR="00D33B92" w:rsidRPr="00951DA1" w:rsidRDefault="00205E2D" w:rsidP="007D21CB">
      <w:pPr>
        <w:numPr>
          <w:ilvl w:val="1"/>
          <w:numId w:val="3"/>
        </w:numPr>
        <w:spacing w:after="120"/>
        <w:jc w:val="both"/>
        <w:rPr>
          <w:rFonts w:cs="Arial"/>
          <w:szCs w:val="22"/>
        </w:rPr>
      </w:pPr>
      <w:r w:rsidRPr="00951DA1">
        <w:rPr>
          <w:rFonts w:cs="Arial"/>
          <w:szCs w:val="22"/>
        </w:rPr>
        <w:t xml:space="preserve">maksimalno </w:t>
      </w:r>
      <w:r w:rsidR="007C49D2" w:rsidRPr="00951DA1">
        <w:rPr>
          <w:rFonts w:cs="Arial"/>
          <w:szCs w:val="22"/>
        </w:rPr>
        <w:t>višinsk</w:t>
      </w:r>
      <w:r w:rsidRPr="00951DA1">
        <w:rPr>
          <w:rFonts w:cs="Arial"/>
          <w:szCs w:val="22"/>
        </w:rPr>
        <w:t>o</w:t>
      </w:r>
      <w:r w:rsidR="007C49D2" w:rsidRPr="00951DA1">
        <w:rPr>
          <w:rFonts w:cs="Arial"/>
          <w:szCs w:val="22"/>
        </w:rPr>
        <w:t xml:space="preserve"> </w:t>
      </w:r>
      <w:r w:rsidR="00D33B92" w:rsidRPr="00951DA1">
        <w:rPr>
          <w:rFonts w:cs="Arial"/>
          <w:szCs w:val="22"/>
        </w:rPr>
        <w:t>odstopanj</w:t>
      </w:r>
      <w:r w:rsidRPr="00951DA1">
        <w:rPr>
          <w:rFonts w:cs="Arial"/>
          <w:szCs w:val="22"/>
        </w:rPr>
        <w:t>e</w:t>
      </w:r>
      <w:r w:rsidR="00D33B92" w:rsidRPr="00951DA1">
        <w:rPr>
          <w:rFonts w:cs="Arial"/>
          <w:szCs w:val="22"/>
        </w:rPr>
        <w:t xml:space="preserve"> </w:t>
      </w:r>
      <w:r w:rsidR="00C51C08" w:rsidRPr="00951DA1">
        <w:rPr>
          <w:rFonts w:cs="Arial"/>
          <w:szCs w:val="22"/>
        </w:rPr>
        <w:t xml:space="preserve">na ravnih površinah </w:t>
      </w:r>
      <w:r w:rsidR="00D33B92" w:rsidRPr="00951DA1">
        <w:rPr>
          <w:rFonts w:cs="Arial"/>
          <w:szCs w:val="22"/>
        </w:rPr>
        <w:t>znotraj posameznega pasu je ≤ 0,0</w:t>
      </w:r>
      <w:r w:rsidR="00CC4E84" w:rsidRPr="00951DA1">
        <w:rPr>
          <w:rFonts w:cs="Arial"/>
          <w:szCs w:val="22"/>
        </w:rPr>
        <w:t>6</w:t>
      </w:r>
      <w:r w:rsidR="00D33B92" w:rsidRPr="00951DA1">
        <w:rPr>
          <w:rFonts w:cs="Arial"/>
          <w:szCs w:val="22"/>
        </w:rPr>
        <w:t xml:space="preserve"> m</w:t>
      </w:r>
      <w:r w:rsidR="00CC4E84" w:rsidRPr="00951DA1">
        <w:rPr>
          <w:rFonts w:cs="Arial"/>
          <w:szCs w:val="22"/>
        </w:rPr>
        <w:t xml:space="preserve"> (OLS25A – Q</w:t>
      </w:r>
      <w:r w:rsidR="00CE6C93" w:rsidRPr="00951DA1">
        <w:rPr>
          <w:rFonts w:cs="Arial"/>
          <w:szCs w:val="22"/>
        </w:rPr>
        <w:t>L</w:t>
      </w:r>
      <w:r w:rsidR="00CC4E84" w:rsidRPr="00951DA1">
        <w:rPr>
          <w:rFonts w:cs="Arial"/>
          <w:szCs w:val="22"/>
        </w:rPr>
        <w:t>1</w:t>
      </w:r>
      <w:r w:rsidR="00CE6C93" w:rsidRPr="00951DA1">
        <w:rPr>
          <w:rFonts w:cs="Arial"/>
          <w:szCs w:val="22"/>
        </w:rPr>
        <w:t>, RMSE</w:t>
      </w:r>
      <w:r w:rsidR="00CE6C93" w:rsidRPr="00951DA1">
        <w:rPr>
          <w:rFonts w:cs="Arial"/>
          <w:szCs w:val="22"/>
          <w:vertAlign w:val="subscript"/>
        </w:rPr>
        <w:t>V</w:t>
      </w:r>
      <w:r w:rsidR="00CC4E84" w:rsidRPr="00951DA1">
        <w:rPr>
          <w:rFonts w:cs="Arial"/>
          <w:szCs w:val="22"/>
        </w:rPr>
        <w:t>)</w:t>
      </w:r>
      <w:r w:rsidR="00885A73" w:rsidRPr="00951DA1">
        <w:rPr>
          <w:rFonts w:cs="Arial"/>
          <w:szCs w:val="22"/>
        </w:rPr>
        <w:t>,</w:t>
      </w:r>
    </w:p>
    <w:p w14:paraId="475D4E97" w14:textId="58FE3227" w:rsidR="00F14D8F" w:rsidRPr="00951DA1" w:rsidRDefault="00F14D8F" w:rsidP="00F14D8F">
      <w:pPr>
        <w:numPr>
          <w:ilvl w:val="1"/>
          <w:numId w:val="3"/>
        </w:numPr>
        <w:spacing w:after="120"/>
        <w:jc w:val="both"/>
        <w:rPr>
          <w:rFonts w:cs="Arial"/>
          <w:szCs w:val="22"/>
        </w:rPr>
      </w:pPr>
      <w:r w:rsidRPr="00951DA1">
        <w:rPr>
          <w:rFonts w:cs="Arial"/>
          <w:szCs w:val="22"/>
        </w:rPr>
        <w:lastRenderedPageBreak/>
        <w:t>maksimalno višinsko odstopanje na površinah znotraj posameznega pasu, in je vegetacija maskirana je ≤ 0,035</w:t>
      </w:r>
      <w:r w:rsidR="00DB67BD" w:rsidRPr="00951DA1">
        <w:rPr>
          <w:rFonts w:cs="Arial"/>
          <w:szCs w:val="22"/>
        </w:rPr>
        <w:t> </w:t>
      </w:r>
      <w:r w:rsidRPr="00951DA1">
        <w:rPr>
          <w:rFonts w:cs="Arial"/>
          <w:szCs w:val="22"/>
        </w:rPr>
        <w:t>m (</w:t>
      </w:r>
      <w:proofErr w:type="spellStart"/>
      <w:r w:rsidR="00DB67BD" w:rsidRPr="00951DA1">
        <w:rPr>
          <w:rFonts w:cs="Arial"/>
          <w:szCs w:val="22"/>
        </w:rPr>
        <w:t>StdDevMAD</w:t>
      </w:r>
      <w:proofErr w:type="spellEnd"/>
      <w:r w:rsidRPr="00951DA1">
        <w:rPr>
          <w:rFonts w:cs="Arial"/>
          <w:szCs w:val="22"/>
        </w:rPr>
        <w:t>),</w:t>
      </w:r>
    </w:p>
    <w:p w14:paraId="7E7FDA67" w14:textId="478032DC" w:rsidR="00D33B92" w:rsidRPr="00951DA1" w:rsidRDefault="00205E2D" w:rsidP="007D21CB">
      <w:pPr>
        <w:numPr>
          <w:ilvl w:val="1"/>
          <w:numId w:val="3"/>
        </w:numPr>
        <w:spacing w:after="120"/>
        <w:jc w:val="both"/>
        <w:rPr>
          <w:rFonts w:cs="Arial"/>
          <w:szCs w:val="22"/>
        </w:rPr>
      </w:pPr>
      <w:r w:rsidRPr="00951DA1">
        <w:rPr>
          <w:rFonts w:cs="Arial"/>
          <w:szCs w:val="22"/>
        </w:rPr>
        <w:t xml:space="preserve">maksimalno </w:t>
      </w:r>
      <w:r w:rsidR="007C49D2" w:rsidRPr="00951DA1">
        <w:rPr>
          <w:rFonts w:cs="Arial"/>
          <w:szCs w:val="22"/>
        </w:rPr>
        <w:t>višinsk</w:t>
      </w:r>
      <w:r w:rsidRPr="00951DA1">
        <w:rPr>
          <w:rFonts w:cs="Arial"/>
          <w:szCs w:val="22"/>
        </w:rPr>
        <w:t>o</w:t>
      </w:r>
      <w:r w:rsidR="007C49D2" w:rsidRPr="00951DA1">
        <w:rPr>
          <w:rFonts w:cs="Arial"/>
          <w:szCs w:val="22"/>
        </w:rPr>
        <w:t xml:space="preserve"> </w:t>
      </w:r>
      <w:r w:rsidR="00D33B92" w:rsidRPr="00951DA1">
        <w:rPr>
          <w:rFonts w:cs="Arial"/>
          <w:szCs w:val="22"/>
        </w:rPr>
        <w:t>odstopanj</w:t>
      </w:r>
      <w:r w:rsidRPr="00951DA1">
        <w:rPr>
          <w:rFonts w:cs="Arial"/>
          <w:szCs w:val="22"/>
        </w:rPr>
        <w:t>e</w:t>
      </w:r>
      <w:r w:rsidR="00D33B92" w:rsidRPr="00951DA1">
        <w:rPr>
          <w:rFonts w:cs="Arial"/>
          <w:szCs w:val="22"/>
        </w:rPr>
        <w:t xml:space="preserve"> </w:t>
      </w:r>
      <w:r w:rsidR="00C51C08" w:rsidRPr="00951DA1">
        <w:rPr>
          <w:rFonts w:cs="Arial"/>
          <w:szCs w:val="22"/>
        </w:rPr>
        <w:t xml:space="preserve">na ravnih površinah </w:t>
      </w:r>
      <w:r w:rsidR="00D33B92" w:rsidRPr="00951DA1">
        <w:rPr>
          <w:rFonts w:cs="Arial"/>
          <w:szCs w:val="22"/>
        </w:rPr>
        <w:t>med pasovi, ki se prekrivajo je ≤ 0,</w:t>
      </w:r>
      <w:r w:rsidR="009129F7" w:rsidRPr="00951DA1">
        <w:rPr>
          <w:rFonts w:cs="Arial"/>
          <w:szCs w:val="22"/>
        </w:rPr>
        <w:t>0</w:t>
      </w:r>
      <w:r w:rsidR="00CE6C93" w:rsidRPr="00951DA1">
        <w:rPr>
          <w:rFonts w:cs="Arial"/>
          <w:szCs w:val="22"/>
        </w:rPr>
        <w:t>8</w:t>
      </w:r>
      <w:r w:rsidR="00D33B92" w:rsidRPr="00951DA1">
        <w:rPr>
          <w:rFonts w:cs="Arial"/>
          <w:szCs w:val="22"/>
        </w:rPr>
        <w:t xml:space="preserve"> m</w:t>
      </w:r>
      <w:r w:rsidR="00CE6C93" w:rsidRPr="00951DA1">
        <w:rPr>
          <w:rFonts w:cs="Arial"/>
          <w:szCs w:val="22"/>
        </w:rPr>
        <w:t xml:space="preserve"> (OLS25A – QL1, RMSD</w:t>
      </w:r>
      <w:r w:rsidR="00CE6C93" w:rsidRPr="00951DA1">
        <w:rPr>
          <w:rFonts w:cs="Arial"/>
          <w:szCs w:val="22"/>
          <w:vertAlign w:val="subscript"/>
        </w:rPr>
        <w:t>V</w:t>
      </w:r>
      <w:r w:rsidR="00CE6C93" w:rsidRPr="00951DA1">
        <w:rPr>
          <w:rFonts w:cs="Arial"/>
          <w:szCs w:val="22"/>
        </w:rPr>
        <w:t>)</w:t>
      </w:r>
      <w:r w:rsidR="00885A73" w:rsidRPr="00951DA1">
        <w:rPr>
          <w:rFonts w:cs="Arial"/>
          <w:szCs w:val="22"/>
        </w:rPr>
        <w:t>,</w:t>
      </w:r>
    </w:p>
    <w:p w14:paraId="1ABF5783" w14:textId="1389E52E" w:rsidR="00CE6C93" w:rsidRPr="00951DA1" w:rsidRDefault="00CE6C93" w:rsidP="00CE6C93">
      <w:pPr>
        <w:numPr>
          <w:ilvl w:val="1"/>
          <w:numId w:val="3"/>
        </w:numPr>
        <w:spacing w:after="120"/>
        <w:jc w:val="both"/>
        <w:rPr>
          <w:rFonts w:cs="Arial"/>
          <w:szCs w:val="22"/>
        </w:rPr>
      </w:pPr>
      <w:r w:rsidRPr="00951DA1">
        <w:rPr>
          <w:rFonts w:cs="Arial"/>
          <w:szCs w:val="22"/>
        </w:rPr>
        <w:t>maksimalno višinsko odstopanje na površinah med pasovi, ki se prekrivajo</w:t>
      </w:r>
      <w:r w:rsidR="008805FD" w:rsidRPr="00951DA1">
        <w:rPr>
          <w:rFonts w:cs="Arial"/>
          <w:szCs w:val="22"/>
        </w:rPr>
        <w:t>, in je vegetacija maskirana</w:t>
      </w:r>
      <w:r w:rsidRPr="00951DA1">
        <w:rPr>
          <w:rFonts w:cs="Arial"/>
          <w:szCs w:val="22"/>
        </w:rPr>
        <w:t xml:space="preserve"> je ≤ 0,0</w:t>
      </w:r>
      <w:r w:rsidR="00075E91" w:rsidRPr="00951DA1">
        <w:rPr>
          <w:rFonts w:cs="Arial"/>
          <w:szCs w:val="22"/>
        </w:rPr>
        <w:t>38</w:t>
      </w:r>
      <w:r w:rsidR="00DB67BD" w:rsidRPr="00951DA1">
        <w:rPr>
          <w:rFonts w:cs="Arial"/>
          <w:szCs w:val="22"/>
        </w:rPr>
        <w:t> </w:t>
      </w:r>
      <w:r w:rsidRPr="00951DA1">
        <w:rPr>
          <w:rFonts w:cs="Arial"/>
          <w:szCs w:val="22"/>
        </w:rPr>
        <w:t>m (</w:t>
      </w:r>
      <w:proofErr w:type="spellStart"/>
      <w:r w:rsidR="008805FD" w:rsidRPr="00951DA1">
        <w:rPr>
          <w:rFonts w:cs="Arial"/>
          <w:szCs w:val="22"/>
        </w:rPr>
        <w:t>StdDevMAD</w:t>
      </w:r>
      <w:proofErr w:type="spellEnd"/>
      <w:r w:rsidRPr="00951DA1">
        <w:rPr>
          <w:rFonts w:cs="Arial"/>
          <w:szCs w:val="22"/>
        </w:rPr>
        <w:t>),</w:t>
      </w:r>
    </w:p>
    <w:p w14:paraId="09EAA4FF" w14:textId="301BD57D" w:rsidR="00BE04EE" w:rsidRPr="00951DA1" w:rsidRDefault="00B152A8" w:rsidP="007D21CB">
      <w:pPr>
        <w:numPr>
          <w:ilvl w:val="1"/>
          <w:numId w:val="3"/>
        </w:numPr>
        <w:spacing w:after="120"/>
        <w:jc w:val="both"/>
        <w:rPr>
          <w:rFonts w:cs="Arial"/>
          <w:szCs w:val="22"/>
        </w:rPr>
      </w:pPr>
      <w:r w:rsidRPr="00951DA1">
        <w:rPr>
          <w:rFonts w:cs="Arial"/>
          <w:szCs w:val="22"/>
        </w:rPr>
        <w:t>točnost t</w:t>
      </w:r>
      <w:r w:rsidR="00BE04EE" w:rsidRPr="00951DA1">
        <w:rPr>
          <w:rFonts w:cs="Arial"/>
          <w:szCs w:val="22"/>
        </w:rPr>
        <w:t>erensk</w:t>
      </w:r>
      <w:r w:rsidRPr="00951DA1">
        <w:rPr>
          <w:rFonts w:cs="Arial"/>
          <w:szCs w:val="22"/>
        </w:rPr>
        <w:t>o izmerjenih</w:t>
      </w:r>
      <w:r w:rsidR="00BE04EE" w:rsidRPr="00951DA1">
        <w:rPr>
          <w:rFonts w:cs="Arial"/>
          <w:szCs w:val="22"/>
        </w:rPr>
        <w:t xml:space="preserve"> to</w:t>
      </w:r>
      <w:r w:rsidR="007C49D2" w:rsidRPr="00951DA1">
        <w:rPr>
          <w:rFonts w:cs="Arial"/>
          <w:szCs w:val="22"/>
        </w:rPr>
        <w:t xml:space="preserve">čk za potrebe </w:t>
      </w:r>
      <w:proofErr w:type="spellStart"/>
      <w:r w:rsidR="007C49D2" w:rsidRPr="00951DA1">
        <w:rPr>
          <w:rFonts w:cs="Arial"/>
          <w:szCs w:val="22"/>
        </w:rPr>
        <w:t>georeferenciranja</w:t>
      </w:r>
      <w:proofErr w:type="spellEnd"/>
      <w:r w:rsidR="007C49D2" w:rsidRPr="00951DA1">
        <w:rPr>
          <w:rFonts w:cs="Arial"/>
          <w:szCs w:val="22"/>
        </w:rPr>
        <w:t xml:space="preserve"> in kontrole</w:t>
      </w:r>
      <w:r w:rsidR="00B16377" w:rsidRPr="00951DA1">
        <w:rPr>
          <w:rFonts w:cs="Arial"/>
          <w:szCs w:val="22"/>
        </w:rPr>
        <w:t xml:space="preserve"> točnosti</w:t>
      </w:r>
      <w:r w:rsidRPr="00951DA1">
        <w:rPr>
          <w:rFonts w:cs="Arial"/>
          <w:szCs w:val="22"/>
        </w:rPr>
        <w:t xml:space="preserve"> je</w:t>
      </w:r>
      <w:r w:rsidR="00BE04EE" w:rsidRPr="00951DA1">
        <w:rPr>
          <w:rFonts w:cs="Arial"/>
          <w:szCs w:val="22"/>
        </w:rPr>
        <w:t xml:space="preserve"> RMSE (1 sigma) &lt; </w:t>
      </w:r>
      <w:r w:rsidRPr="00951DA1">
        <w:rPr>
          <w:rFonts w:cs="Arial"/>
          <w:szCs w:val="22"/>
        </w:rPr>
        <w:t>0,0</w:t>
      </w:r>
      <w:r w:rsidR="00BE04EE" w:rsidRPr="00951DA1">
        <w:rPr>
          <w:rFonts w:cs="Arial"/>
          <w:szCs w:val="22"/>
        </w:rPr>
        <w:t>3</w:t>
      </w:r>
      <w:r w:rsidRPr="00951DA1">
        <w:rPr>
          <w:rFonts w:cs="Arial"/>
          <w:szCs w:val="22"/>
        </w:rPr>
        <w:t> </w:t>
      </w:r>
      <w:r w:rsidR="00BE04EE" w:rsidRPr="00951DA1">
        <w:rPr>
          <w:rFonts w:cs="Arial"/>
          <w:szCs w:val="22"/>
        </w:rPr>
        <w:t>m po posamezni osi</w:t>
      </w:r>
      <w:r w:rsidRPr="00951DA1">
        <w:rPr>
          <w:rFonts w:cs="Arial"/>
          <w:szCs w:val="22"/>
        </w:rPr>
        <w:t>,</w:t>
      </w:r>
      <w:r w:rsidR="00A11AB3" w:rsidRPr="00951DA1">
        <w:rPr>
          <w:rFonts w:cs="Arial"/>
          <w:szCs w:val="22"/>
        </w:rPr>
        <w:t xml:space="preserve"> zaradi zahtevan</w:t>
      </w:r>
      <w:r w:rsidR="00C829CE" w:rsidRPr="00951DA1">
        <w:rPr>
          <w:rFonts w:cs="Arial"/>
          <w:szCs w:val="22"/>
        </w:rPr>
        <w:t>e</w:t>
      </w:r>
      <w:r w:rsidR="00A11AB3" w:rsidRPr="00951DA1">
        <w:rPr>
          <w:rFonts w:cs="Arial"/>
          <w:szCs w:val="22"/>
        </w:rPr>
        <w:t xml:space="preserve"> točnosti po višini je priporočena uporaba </w:t>
      </w:r>
      <w:r w:rsidR="00E96B61" w:rsidRPr="00951DA1">
        <w:rPr>
          <w:rFonts w:cs="Arial"/>
          <w:szCs w:val="22"/>
        </w:rPr>
        <w:t>hitre statične metode ali ponovljene meritve RTK s časovno razliko med meritvama minimalno 30 min</w:t>
      </w:r>
      <w:r w:rsidR="002B1C24" w:rsidRPr="00951DA1">
        <w:rPr>
          <w:rFonts w:cs="Arial"/>
          <w:szCs w:val="22"/>
        </w:rPr>
        <w:t>ut</w:t>
      </w:r>
      <w:r w:rsidR="00A11AB3" w:rsidRPr="00951DA1">
        <w:rPr>
          <w:rFonts w:cs="Arial"/>
          <w:szCs w:val="22"/>
        </w:rPr>
        <w:t>,</w:t>
      </w:r>
    </w:p>
    <w:p w14:paraId="09C87C9E" w14:textId="68E7DB2D" w:rsidR="0011599B" w:rsidRPr="00951DA1" w:rsidRDefault="00A11AB3" w:rsidP="007D21CB">
      <w:pPr>
        <w:numPr>
          <w:ilvl w:val="1"/>
          <w:numId w:val="3"/>
        </w:numPr>
        <w:spacing w:after="120"/>
        <w:jc w:val="both"/>
        <w:rPr>
          <w:rFonts w:cs="Arial"/>
          <w:szCs w:val="22"/>
        </w:rPr>
      </w:pPr>
      <w:r w:rsidRPr="00951DA1">
        <w:rPr>
          <w:rFonts w:cs="Arial"/>
          <w:szCs w:val="22"/>
        </w:rPr>
        <w:t>abs</w:t>
      </w:r>
      <w:r w:rsidR="00722996" w:rsidRPr="00951DA1">
        <w:rPr>
          <w:rFonts w:cs="Arial"/>
          <w:szCs w:val="22"/>
        </w:rPr>
        <w:t>o</w:t>
      </w:r>
      <w:r w:rsidRPr="00951DA1">
        <w:rPr>
          <w:rFonts w:cs="Arial"/>
          <w:szCs w:val="22"/>
        </w:rPr>
        <w:t xml:space="preserve">lutna </w:t>
      </w:r>
      <w:r w:rsidR="00A5672F" w:rsidRPr="00951DA1">
        <w:rPr>
          <w:rFonts w:cs="Arial"/>
          <w:szCs w:val="22"/>
        </w:rPr>
        <w:t xml:space="preserve">ravninska </w:t>
      </w:r>
      <w:r w:rsidR="000D26B4" w:rsidRPr="00951DA1">
        <w:rPr>
          <w:rFonts w:cs="Arial"/>
          <w:szCs w:val="22"/>
        </w:rPr>
        <w:t xml:space="preserve">točnost </w:t>
      </w:r>
      <w:r w:rsidR="007C49D2" w:rsidRPr="00951DA1">
        <w:rPr>
          <w:rFonts w:cs="Arial"/>
          <w:szCs w:val="22"/>
        </w:rPr>
        <w:t xml:space="preserve">laserskih točk </w:t>
      </w:r>
      <w:r w:rsidR="0011599B" w:rsidRPr="00951DA1">
        <w:rPr>
          <w:rFonts w:cs="Arial"/>
          <w:szCs w:val="22"/>
        </w:rPr>
        <w:t>na dobro definiranem detajlu po posamezni osi</w:t>
      </w:r>
      <w:r w:rsidR="00EA6B32" w:rsidRPr="00951DA1">
        <w:rPr>
          <w:rFonts w:cs="Arial"/>
          <w:szCs w:val="22"/>
        </w:rPr>
        <w:t xml:space="preserve"> </w:t>
      </w:r>
      <w:r w:rsidR="0011599B" w:rsidRPr="00951DA1">
        <w:rPr>
          <w:rFonts w:cs="Arial"/>
          <w:szCs w:val="22"/>
        </w:rPr>
        <w:t>je ≤ 0,1</w:t>
      </w:r>
      <w:r w:rsidR="00DB20FB" w:rsidRPr="00951DA1">
        <w:rPr>
          <w:rFonts w:cs="Arial"/>
          <w:szCs w:val="22"/>
        </w:rPr>
        <w:t>5</w:t>
      </w:r>
      <w:r w:rsidR="0011599B" w:rsidRPr="00951DA1">
        <w:rPr>
          <w:rFonts w:cs="Arial"/>
          <w:szCs w:val="22"/>
        </w:rPr>
        <w:t xml:space="preserve"> m,</w:t>
      </w:r>
    </w:p>
    <w:p w14:paraId="147DB4D5" w14:textId="3F484478" w:rsidR="00D87868" w:rsidRPr="00951DA1" w:rsidRDefault="00A11AB3" w:rsidP="009975D8">
      <w:pPr>
        <w:numPr>
          <w:ilvl w:val="1"/>
          <w:numId w:val="3"/>
        </w:numPr>
        <w:spacing w:after="120"/>
        <w:jc w:val="both"/>
        <w:rPr>
          <w:rFonts w:cs="Arial"/>
          <w:szCs w:val="22"/>
        </w:rPr>
      </w:pPr>
      <w:r w:rsidRPr="00951DA1">
        <w:rPr>
          <w:rFonts w:cs="Arial"/>
          <w:szCs w:val="22"/>
        </w:rPr>
        <w:t xml:space="preserve">absolutna </w:t>
      </w:r>
      <w:r w:rsidR="0048501E" w:rsidRPr="00951DA1">
        <w:rPr>
          <w:rFonts w:cs="Arial"/>
          <w:szCs w:val="22"/>
        </w:rPr>
        <w:t>ravni</w:t>
      </w:r>
      <w:r w:rsidR="003917FE" w:rsidRPr="00951DA1">
        <w:rPr>
          <w:rFonts w:cs="Arial"/>
          <w:szCs w:val="22"/>
        </w:rPr>
        <w:t>n</w:t>
      </w:r>
      <w:r w:rsidR="0048501E" w:rsidRPr="00951DA1">
        <w:rPr>
          <w:rFonts w:cs="Arial"/>
          <w:szCs w:val="22"/>
        </w:rPr>
        <w:t xml:space="preserve">ska točnost </w:t>
      </w:r>
      <w:r w:rsidR="007C49D2" w:rsidRPr="00951DA1">
        <w:rPr>
          <w:rFonts w:cs="Arial"/>
          <w:szCs w:val="22"/>
        </w:rPr>
        <w:t xml:space="preserve">laserskih točk </w:t>
      </w:r>
      <w:r w:rsidR="0048501E" w:rsidRPr="00951DA1">
        <w:rPr>
          <w:rFonts w:cs="Arial"/>
          <w:szCs w:val="22"/>
        </w:rPr>
        <w:t>na dobro definiranem detajlu je ≤</w:t>
      </w:r>
      <w:r w:rsidR="00ED3686" w:rsidRPr="00951DA1">
        <w:rPr>
          <w:rFonts w:cs="Arial"/>
          <w:szCs w:val="22"/>
        </w:rPr>
        <w:t> </w:t>
      </w:r>
      <w:r w:rsidR="0048501E" w:rsidRPr="00951DA1">
        <w:rPr>
          <w:rFonts w:cs="Arial"/>
          <w:szCs w:val="22"/>
        </w:rPr>
        <w:t>0,</w:t>
      </w:r>
      <w:r w:rsidR="00DB20FB" w:rsidRPr="00951DA1">
        <w:rPr>
          <w:rFonts w:cs="Arial"/>
          <w:szCs w:val="22"/>
        </w:rPr>
        <w:t>21</w:t>
      </w:r>
      <w:r w:rsidR="00ED3686" w:rsidRPr="00951DA1">
        <w:rPr>
          <w:rFonts w:cs="Arial"/>
          <w:szCs w:val="22"/>
        </w:rPr>
        <w:t> </w:t>
      </w:r>
      <w:r w:rsidR="0048501E" w:rsidRPr="00951DA1">
        <w:rPr>
          <w:rFonts w:cs="Arial"/>
          <w:szCs w:val="22"/>
        </w:rPr>
        <w:t>m</w:t>
      </w:r>
      <w:r w:rsidR="00924981" w:rsidRPr="00951DA1">
        <w:rPr>
          <w:rFonts w:cs="Arial"/>
          <w:szCs w:val="22"/>
        </w:rPr>
        <w:t xml:space="preserve">, </w:t>
      </w:r>
      <w:r w:rsidR="00DB20FB" w:rsidRPr="00951DA1">
        <w:rPr>
          <w:rFonts w:cs="Arial"/>
          <w:szCs w:val="22"/>
        </w:rPr>
        <w:t>s 95 % zanesljivostjo</w:t>
      </w:r>
      <w:r w:rsidR="00D87868" w:rsidRPr="00951DA1">
        <w:rPr>
          <w:rFonts w:cs="Arial"/>
          <w:szCs w:val="22"/>
        </w:rPr>
        <w:t xml:space="preserve"> </w:t>
      </w:r>
      <w:r w:rsidR="00924981" w:rsidRPr="00951DA1">
        <w:rPr>
          <w:rFonts w:cs="Arial"/>
          <w:szCs w:val="22"/>
        </w:rPr>
        <w:t>pa</w:t>
      </w:r>
      <w:r w:rsidR="00D87868" w:rsidRPr="00951DA1">
        <w:rPr>
          <w:rFonts w:cs="Arial"/>
          <w:szCs w:val="22"/>
        </w:rPr>
        <w:t xml:space="preserve"> ≤ 0,</w:t>
      </w:r>
      <w:r w:rsidR="00DB20FB" w:rsidRPr="00951DA1">
        <w:rPr>
          <w:rFonts w:cs="Arial"/>
          <w:szCs w:val="22"/>
        </w:rPr>
        <w:t>37</w:t>
      </w:r>
      <w:r w:rsidR="00D87868" w:rsidRPr="00951DA1">
        <w:rPr>
          <w:rFonts w:cs="Arial"/>
          <w:szCs w:val="22"/>
        </w:rPr>
        <w:t xml:space="preserve"> m</w:t>
      </w:r>
      <w:r w:rsidR="00885A73" w:rsidRPr="00951DA1">
        <w:rPr>
          <w:rFonts w:cs="Arial"/>
          <w:szCs w:val="22"/>
        </w:rPr>
        <w:t>,</w:t>
      </w:r>
    </w:p>
    <w:p w14:paraId="4D52FBDD" w14:textId="6E927D81" w:rsidR="003917FE" w:rsidRPr="00951DA1" w:rsidRDefault="00722996" w:rsidP="009975D8">
      <w:pPr>
        <w:numPr>
          <w:ilvl w:val="1"/>
          <w:numId w:val="3"/>
        </w:numPr>
        <w:spacing w:after="120"/>
        <w:jc w:val="both"/>
        <w:rPr>
          <w:rFonts w:cs="Arial"/>
          <w:szCs w:val="22"/>
        </w:rPr>
      </w:pPr>
      <w:r w:rsidRPr="00951DA1">
        <w:rPr>
          <w:rFonts w:cs="Arial"/>
          <w:szCs w:val="22"/>
        </w:rPr>
        <w:t xml:space="preserve">absolutna </w:t>
      </w:r>
      <w:r w:rsidR="007C49D2" w:rsidRPr="00951DA1">
        <w:rPr>
          <w:rFonts w:cs="Arial"/>
          <w:szCs w:val="22"/>
        </w:rPr>
        <w:t xml:space="preserve">višinska </w:t>
      </w:r>
      <w:r w:rsidR="003917FE" w:rsidRPr="00951DA1">
        <w:rPr>
          <w:rFonts w:cs="Arial"/>
          <w:szCs w:val="22"/>
        </w:rPr>
        <w:t>točnost točk GOT na neporaščenih površinah je ≤</w:t>
      </w:r>
      <w:r w:rsidR="00ED3686" w:rsidRPr="00951DA1">
        <w:rPr>
          <w:rFonts w:cs="Arial"/>
          <w:szCs w:val="22"/>
        </w:rPr>
        <w:t> </w:t>
      </w:r>
      <w:r w:rsidR="003917FE" w:rsidRPr="00951DA1">
        <w:rPr>
          <w:rFonts w:cs="Arial"/>
          <w:szCs w:val="22"/>
        </w:rPr>
        <w:t>0,10</w:t>
      </w:r>
      <w:r w:rsidR="00ED3686" w:rsidRPr="00951DA1">
        <w:rPr>
          <w:rFonts w:cs="Arial"/>
          <w:szCs w:val="22"/>
        </w:rPr>
        <w:t> </w:t>
      </w:r>
      <w:r w:rsidR="003917FE" w:rsidRPr="00951DA1">
        <w:rPr>
          <w:rFonts w:cs="Arial"/>
          <w:szCs w:val="22"/>
        </w:rPr>
        <w:t xml:space="preserve">m, s 95 % zanesljivostjo </w:t>
      </w:r>
      <w:r w:rsidR="00924981" w:rsidRPr="00951DA1">
        <w:rPr>
          <w:rFonts w:cs="Arial"/>
          <w:szCs w:val="22"/>
        </w:rPr>
        <w:t>pa</w:t>
      </w:r>
      <w:r w:rsidR="003917FE" w:rsidRPr="00951DA1">
        <w:rPr>
          <w:rFonts w:cs="Arial"/>
          <w:szCs w:val="22"/>
        </w:rPr>
        <w:t xml:space="preserve"> ≤ 0,20 m,</w:t>
      </w:r>
    </w:p>
    <w:p w14:paraId="0D9D3632" w14:textId="04E5A1D2" w:rsidR="003917FE" w:rsidRPr="00951DA1" w:rsidRDefault="00722996" w:rsidP="00722996">
      <w:pPr>
        <w:numPr>
          <w:ilvl w:val="1"/>
          <w:numId w:val="3"/>
        </w:numPr>
        <w:spacing w:after="120"/>
        <w:jc w:val="both"/>
        <w:rPr>
          <w:rFonts w:cs="Arial"/>
          <w:szCs w:val="22"/>
        </w:rPr>
      </w:pPr>
      <w:r w:rsidRPr="00951DA1">
        <w:rPr>
          <w:rFonts w:cs="Arial"/>
          <w:szCs w:val="22"/>
        </w:rPr>
        <w:t xml:space="preserve">absolutna </w:t>
      </w:r>
      <w:r w:rsidR="007C49D2" w:rsidRPr="00951DA1">
        <w:rPr>
          <w:rFonts w:cs="Arial"/>
          <w:szCs w:val="22"/>
        </w:rPr>
        <w:t xml:space="preserve">višinska </w:t>
      </w:r>
      <w:r w:rsidR="003917FE" w:rsidRPr="00951DA1">
        <w:rPr>
          <w:rFonts w:cs="Arial"/>
          <w:szCs w:val="22"/>
        </w:rPr>
        <w:t>točnost točk GOT na poraščenih površinah je ≤ 0,15</w:t>
      </w:r>
      <w:r w:rsidR="00EA6B32" w:rsidRPr="00951DA1">
        <w:rPr>
          <w:rFonts w:cs="Arial"/>
          <w:szCs w:val="22"/>
        </w:rPr>
        <w:t> </w:t>
      </w:r>
      <w:r w:rsidR="003917FE" w:rsidRPr="00951DA1">
        <w:rPr>
          <w:rFonts w:cs="Arial"/>
          <w:szCs w:val="22"/>
        </w:rPr>
        <w:t>m,</w:t>
      </w:r>
      <w:r w:rsidRPr="00951DA1">
        <w:rPr>
          <w:rFonts w:cs="Arial"/>
          <w:szCs w:val="22"/>
        </w:rPr>
        <w:t xml:space="preserve"> </w:t>
      </w:r>
      <w:r w:rsidR="003917FE" w:rsidRPr="00951DA1">
        <w:rPr>
          <w:rFonts w:cs="Arial"/>
          <w:szCs w:val="22"/>
        </w:rPr>
        <w:t xml:space="preserve">s 95 % zanesljivostjo </w:t>
      </w:r>
      <w:r w:rsidR="0098324B" w:rsidRPr="00951DA1">
        <w:rPr>
          <w:rFonts w:cs="Arial"/>
          <w:szCs w:val="22"/>
        </w:rPr>
        <w:t xml:space="preserve">pa </w:t>
      </w:r>
      <w:r w:rsidR="003917FE" w:rsidRPr="00951DA1">
        <w:rPr>
          <w:rFonts w:cs="Arial"/>
          <w:szCs w:val="22"/>
        </w:rPr>
        <w:t>≤ 0,30 m,</w:t>
      </w:r>
    </w:p>
    <w:p w14:paraId="6334CDB1" w14:textId="1E78C518" w:rsidR="00816FC0" w:rsidRPr="00951DA1" w:rsidRDefault="00B152A8" w:rsidP="002749E1">
      <w:pPr>
        <w:numPr>
          <w:ilvl w:val="1"/>
          <w:numId w:val="3"/>
        </w:numPr>
        <w:spacing w:after="120"/>
        <w:jc w:val="both"/>
        <w:rPr>
          <w:rFonts w:cs="Arial"/>
          <w:szCs w:val="22"/>
        </w:rPr>
      </w:pPr>
      <w:r w:rsidRPr="00951DA1">
        <w:rPr>
          <w:rFonts w:cs="Arial"/>
          <w:szCs w:val="22"/>
        </w:rPr>
        <w:t>dolžina med točkami</w:t>
      </w:r>
      <w:r w:rsidR="00816FC0" w:rsidRPr="00951DA1">
        <w:rPr>
          <w:rFonts w:cs="Arial"/>
          <w:szCs w:val="22"/>
        </w:rPr>
        <w:t xml:space="preserve"> digitalnih modelov višin</w:t>
      </w:r>
      <w:r w:rsidR="007C49D2" w:rsidRPr="00951DA1">
        <w:rPr>
          <w:rFonts w:cs="Arial"/>
          <w:szCs w:val="22"/>
        </w:rPr>
        <w:t>, ki so zapisani v obliki mreže</w:t>
      </w:r>
      <w:r w:rsidR="00816FC0" w:rsidRPr="00951DA1">
        <w:rPr>
          <w:rFonts w:cs="Arial"/>
          <w:szCs w:val="22"/>
        </w:rPr>
        <w:t xml:space="preserve"> (DMR</w:t>
      </w:r>
      <w:r w:rsidR="007C49D2" w:rsidRPr="00951DA1">
        <w:rPr>
          <w:rFonts w:cs="Arial"/>
          <w:szCs w:val="22"/>
        </w:rPr>
        <w:t>,</w:t>
      </w:r>
      <w:r w:rsidR="00816FC0" w:rsidRPr="00951DA1">
        <w:rPr>
          <w:rFonts w:cs="Arial"/>
          <w:szCs w:val="22"/>
        </w:rPr>
        <w:t xml:space="preserve"> DMP) je 0,5</w:t>
      </w:r>
      <w:r w:rsidR="00ED3686" w:rsidRPr="00951DA1">
        <w:rPr>
          <w:rFonts w:cs="Arial"/>
          <w:szCs w:val="22"/>
        </w:rPr>
        <w:t> </w:t>
      </w:r>
      <w:r w:rsidR="00816FC0" w:rsidRPr="00951DA1">
        <w:rPr>
          <w:rFonts w:cs="Arial"/>
          <w:szCs w:val="22"/>
        </w:rPr>
        <w:t>m.</w:t>
      </w:r>
    </w:p>
    <w:p w14:paraId="686F9D8C" w14:textId="2BB84DD6" w:rsidR="00F00065" w:rsidRPr="00951DA1" w:rsidRDefault="00F00065" w:rsidP="00F00065">
      <w:pPr>
        <w:pStyle w:val="Naslov3"/>
      </w:pPr>
      <w:bookmarkStart w:id="252" w:name="_Toc119399223"/>
      <w:bookmarkStart w:id="253" w:name="_Toc232778921"/>
      <w:r w:rsidRPr="00951DA1">
        <w:t>Uporabljen inštrumentarij</w:t>
      </w:r>
      <w:bookmarkEnd w:id="252"/>
      <w:bookmarkEnd w:id="253"/>
    </w:p>
    <w:p w14:paraId="06EC85C1" w14:textId="2B32C43B" w:rsidR="005D7A0E" w:rsidRPr="00951DA1" w:rsidRDefault="005D7A0E" w:rsidP="004C4809">
      <w:pPr>
        <w:numPr>
          <w:ilvl w:val="0"/>
          <w:numId w:val="3"/>
        </w:numPr>
        <w:spacing w:after="120"/>
        <w:jc w:val="both"/>
        <w:rPr>
          <w:rFonts w:cs="Arial"/>
        </w:rPr>
      </w:pPr>
      <w:r w:rsidRPr="00951DA1">
        <w:rPr>
          <w:rFonts w:cs="Arial"/>
          <w:szCs w:val="22"/>
        </w:rPr>
        <w:t>Izvajalec mora za zajem podatkov uporabiti zrakoplov, ki je ustrezno prilagojen za izvajanje zračnega zajema podatkov z navedeno opremo, in ustrezno certificiran za montažo navedene opreme.</w:t>
      </w:r>
    </w:p>
    <w:p w14:paraId="14095FE4" w14:textId="6054F16B" w:rsidR="00A030EA" w:rsidRPr="00951DA1" w:rsidRDefault="00A030EA" w:rsidP="00A030EA">
      <w:pPr>
        <w:numPr>
          <w:ilvl w:val="0"/>
          <w:numId w:val="3"/>
        </w:numPr>
        <w:spacing w:after="120"/>
        <w:jc w:val="both"/>
        <w:rPr>
          <w:rFonts w:cs="Arial"/>
          <w:szCs w:val="22"/>
        </w:rPr>
      </w:pPr>
      <w:r w:rsidRPr="00951DA1">
        <w:rPr>
          <w:rFonts w:cs="Arial"/>
          <w:szCs w:val="22"/>
        </w:rPr>
        <w:t xml:space="preserve">Izvajalec mora za zajem podatkov uporabiti </w:t>
      </w:r>
      <w:r w:rsidR="003B1C19">
        <w:rPr>
          <w:rFonts w:cs="Arial"/>
          <w:szCs w:val="22"/>
        </w:rPr>
        <w:t xml:space="preserve">minimalno </w:t>
      </w:r>
      <w:proofErr w:type="spellStart"/>
      <w:r w:rsidRPr="00951DA1">
        <w:rPr>
          <w:rFonts w:cs="Arial"/>
          <w:szCs w:val="22"/>
        </w:rPr>
        <w:t>polnovalovni</w:t>
      </w:r>
      <w:proofErr w:type="spellEnd"/>
      <w:r w:rsidRPr="00951DA1">
        <w:rPr>
          <w:rFonts w:cs="Arial"/>
          <w:szCs w:val="22"/>
        </w:rPr>
        <w:t xml:space="preserve"> line</w:t>
      </w:r>
      <w:r w:rsidR="00AC10F9" w:rsidRPr="00951DA1">
        <w:rPr>
          <w:rFonts w:cs="Arial"/>
          <w:szCs w:val="22"/>
        </w:rPr>
        <w:t>ar</w:t>
      </w:r>
      <w:r w:rsidRPr="00951DA1">
        <w:rPr>
          <w:rFonts w:cs="Arial"/>
          <w:szCs w:val="22"/>
        </w:rPr>
        <w:t>ni laserski skener</w:t>
      </w:r>
      <w:r w:rsidR="00BC04B0" w:rsidRPr="00951DA1">
        <w:rPr>
          <w:rFonts w:cs="Arial"/>
          <w:szCs w:val="22"/>
        </w:rPr>
        <w:t xml:space="preserve"> z valovno dolžino 1064 </w:t>
      </w:r>
      <w:proofErr w:type="spellStart"/>
      <w:r w:rsidR="00BC04B0" w:rsidRPr="00951DA1">
        <w:rPr>
          <w:rFonts w:cs="Arial"/>
          <w:szCs w:val="22"/>
        </w:rPr>
        <w:t>nm</w:t>
      </w:r>
      <w:proofErr w:type="spellEnd"/>
      <w:r w:rsidRPr="00951DA1">
        <w:rPr>
          <w:rFonts w:cs="Arial"/>
          <w:szCs w:val="22"/>
        </w:rPr>
        <w:t xml:space="preserve">, ki omogoča registracijo najmanj </w:t>
      </w:r>
      <w:r w:rsidR="0006791D">
        <w:rPr>
          <w:rFonts w:cs="Arial"/>
          <w:szCs w:val="22"/>
        </w:rPr>
        <w:t>8</w:t>
      </w:r>
      <w:r w:rsidRPr="00951DA1">
        <w:rPr>
          <w:rFonts w:cs="Arial"/>
          <w:szCs w:val="22"/>
        </w:rPr>
        <w:t xml:space="preserve"> odbojev</w:t>
      </w:r>
      <w:r w:rsidR="005D7A0E" w:rsidRPr="00951DA1">
        <w:rPr>
          <w:rFonts w:cs="Arial"/>
          <w:szCs w:val="22"/>
        </w:rPr>
        <w:t xml:space="preserve">, je sposoben izvajati meritve z minimalne razdalje vsaj </w:t>
      </w:r>
      <w:r w:rsidR="0006791D">
        <w:rPr>
          <w:rFonts w:cs="Arial"/>
          <w:szCs w:val="22"/>
        </w:rPr>
        <w:t>1</w:t>
      </w:r>
      <w:r w:rsidR="005D7A0E" w:rsidRPr="00951DA1">
        <w:rPr>
          <w:rFonts w:cs="Arial"/>
          <w:szCs w:val="22"/>
        </w:rPr>
        <w:t>500 m, njegova točnost pa je enaka ali boljša od 2</w:t>
      </w:r>
      <w:r w:rsidR="0006791D">
        <w:rPr>
          <w:rFonts w:cs="Arial"/>
          <w:szCs w:val="22"/>
        </w:rPr>
        <w:t>0</w:t>
      </w:r>
      <w:r w:rsidR="005D7A0E" w:rsidRPr="00951DA1">
        <w:rPr>
          <w:rFonts w:cs="Arial"/>
          <w:szCs w:val="22"/>
        </w:rPr>
        <w:t xml:space="preserve"> mm in </w:t>
      </w:r>
      <w:r w:rsidR="005D7A0E" w:rsidRPr="00951DA1">
        <w:rPr>
          <w:rFonts w:cs="Arial"/>
        </w:rPr>
        <w:t>je kalibriran s certifikatom, ki ni starejši od dveh let in je izdan s strani proizvajalca</w:t>
      </w:r>
      <w:r w:rsidR="00D51681" w:rsidRPr="00951DA1">
        <w:rPr>
          <w:rFonts w:cs="Arial"/>
        </w:rPr>
        <w:t xml:space="preserve"> opreme</w:t>
      </w:r>
      <w:r w:rsidR="005D7A0E" w:rsidRPr="00951DA1">
        <w:rPr>
          <w:rFonts w:cs="Arial"/>
        </w:rPr>
        <w:t>.</w:t>
      </w:r>
    </w:p>
    <w:p w14:paraId="016D4A31" w14:textId="0FEDE81C" w:rsidR="009D3BBB" w:rsidRPr="00951DA1" w:rsidRDefault="009D3BBB" w:rsidP="009D3BBB">
      <w:pPr>
        <w:numPr>
          <w:ilvl w:val="0"/>
          <w:numId w:val="3"/>
        </w:numPr>
        <w:spacing w:after="120"/>
        <w:jc w:val="both"/>
        <w:rPr>
          <w:rFonts w:cs="Arial"/>
          <w:szCs w:val="22"/>
        </w:rPr>
      </w:pPr>
      <w:r w:rsidRPr="00951DA1">
        <w:rPr>
          <w:rFonts w:cs="Arial"/>
          <w:szCs w:val="22"/>
        </w:rPr>
        <w:t>Za učinkovito izvedbo mora sistem za lasersko skeniranje zagotavljati kapaciteto izvajanja vsaj 1.000.000 meritev/s.</w:t>
      </w:r>
    </w:p>
    <w:p w14:paraId="1344A163" w14:textId="4CB2A17F" w:rsidR="00EE4A09" w:rsidRPr="00951DA1" w:rsidRDefault="00EE4A09" w:rsidP="00EE4A09">
      <w:pPr>
        <w:numPr>
          <w:ilvl w:val="0"/>
          <w:numId w:val="3"/>
        </w:numPr>
        <w:spacing w:after="120"/>
        <w:jc w:val="both"/>
        <w:rPr>
          <w:rFonts w:cs="Arial"/>
          <w:szCs w:val="22"/>
        </w:rPr>
      </w:pPr>
      <w:r w:rsidRPr="00951DA1">
        <w:rPr>
          <w:rFonts w:cs="Arial"/>
          <w:szCs w:val="22"/>
        </w:rPr>
        <w:t>Sistem za lasersko skeniranje mora biti povezan s kakovostnim GNSS/INS sistemom</w:t>
      </w:r>
      <w:r w:rsidR="00204275" w:rsidRPr="00951DA1">
        <w:rPr>
          <w:rFonts w:cs="Arial"/>
          <w:szCs w:val="22"/>
        </w:rPr>
        <w:t xml:space="preserve"> za čim natančnejšo registracijo lokacije med zajemom</w:t>
      </w:r>
      <w:r w:rsidRPr="00951DA1">
        <w:rPr>
          <w:rFonts w:cs="Arial"/>
          <w:szCs w:val="22"/>
        </w:rPr>
        <w:t xml:space="preserve">, </w:t>
      </w:r>
      <w:r w:rsidR="00204275" w:rsidRPr="00951DA1">
        <w:rPr>
          <w:rFonts w:cs="Arial"/>
          <w:szCs w:val="22"/>
        </w:rPr>
        <w:t xml:space="preserve">kar </w:t>
      </w:r>
      <w:r w:rsidRPr="00951DA1">
        <w:rPr>
          <w:rFonts w:cs="Arial"/>
          <w:szCs w:val="22"/>
        </w:rPr>
        <w:t>bo omogoč</w:t>
      </w:r>
      <w:r w:rsidR="00204275" w:rsidRPr="00951DA1">
        <w:rPr>
          <w:rFonts w:cs="Arial"/>
          <w:szCs w:val="22"/>
        </w:rPr>
        <w:t>alo</w:t>
      </w:r>
      <w:r w:rsidRPr="00951DA1">
        <w:rPr>
          <w:rFonts w:cs="Arial"/>
          <w:szCs w:val="22"/>
        </w:rPr>
        <w:t xml:space="preserve"> </w:t>
      </w:r>
      <w:r w:rsidR="00EA6B32" w:rsidRPr="00951DA1">
        <w:rPr>
          <w:rFonts w:cs="Arial"/>
          <w:szCs w:val="22"/>
        </w:rPr>
        <w:t>dovolj</w:t>
      </w:r>
      <w:r w:rsidRPr="00951DA1">
        <w:rPr>
          <w:rFonts w:cs="Arial"/>
          <w:szCs w:val="22"/>
        </w:rPr>
        <w:t xml:space="preserve"> natančn</w:t>
      </w:r>
      <w:r w:rsidR="00EA6B32" w:rsidRPr="00951DA1">
        <w:rPr>
          <w:rFonts w:cs="Arial"/>
          <w:szCs w:val="22"/>
        </w:rPr>
        <w:t>o</w:t>
      </w:r>
      <w:r w:rsidRPr="00951DA1">
        <w:rPr>
          <w:rFonts w:cs="Arial"/>
          <w:szCs w:val="22"/>
        </w:rPr>
        <w:t xml:space="preserve"> </w:t>
      </w:r>
      <w:proofErr w:type="spellStart"/>
      <w:r w:rsidRPr="00951DA1">
        <w:rPr>
          <w:rFonts w:cs="Arial"/>
          <w:szCs w:val="22"/>
        </w:rPr>
        <w:t>georeferenciranje</w:t>
      </w:r>
      <w:proofErr w:type="spellEnd"/>
      <w:r w:rsidRPr="00951DA1">
        <w:rPr>
          <w:rFonts w:cs="Arial"/>
          <w:szCs w:val="22"/>
        </w:rPr>
        <w:t xml:space="preserve"> zajetih podatkov.</w:t>
      </w:r>
    </w:p>
    <w:p w14:paraId="1B0C1BE4" w14:textId="77777777" w:rsidR="00197F2B" w:rsidRPr="00951DA1" w:rsidRDefault="005D7A0E" w:rsidP="004C4809">
      <w:pPr>
        <w:numPr>
          <w:ilvl w:val="0"/>
          <w:numId w:val="3"/>
        </w:numPr>
        <w:spacing w:after="120"/>
        <w:jc w:val="both"/>
        <w:rPr>
          <w:rFonts w:cs="Arial"/>
        </w:rPr>
      </w:pPr>
      <w:r w:rsidRPr="00951DA1">
        <w:rPr>
          <w:rFonts w:cs="Arial"/>
          <w:szCs w:val="22"/>
        </w:rPr>
        <w:t xml:space="preserve">GNSS/INS sistem mora </w:t>
      </w:r>
      <w:r w:rsidR="00436069" w:rsidRPr="00951DA1">
        <w:rPr>
          <w:rFonts w:cs="Arial"/>
          <w:szCs w:val="22"/>
        </w:rPr>
        <w:t xml:space="preserve">imeti </w:t>
      </w:r>
      <w:r w:rsidRPr="00951DA1">
        <w:rPr>
          <w:rFonts w:cs="Arial"/>
          <w:szCs w:val="22"/>
        </w:rPr>
        <w:t>naslednje lastn</w:t>
      </w:r>
      <w:r w:rsidR="00D51681" w:rsidRPr="00951DA1">
        <w:rPr>
          <w:rFonts w:cs="Arial"/>
          <w:szCs w:val="22"/>
        </w:rPr>
        <w:t>o</w:t>
      </w:r>
      <w:r w:rsidRPr="00951DA1">
        <w:rPr>
          <w:rFonts w:cs="Arial"/>
          <w:szCs w:val="22"/>
        </w:rPr>
        <w:t>sti:</w:t>
      </w:r>
    </w:p>
    <w:p w14:paraId="3FA06288" w14:textId="69656188" w:rsidR="00CF4EEC" w:rsidRPr="00951DA1" w:rsidRDefault="005D7A0E" w:rsidP="00197F2B">
      <w:pPr>
        <w:numPr>
          <w:ilvl w:val="1"/>
          <w:numId w:val="3"/>
        </w:numPr>
        <w:spacing w:after="120"/>
        <w:jc w:val="both"/>
        <w:rPr>
          <w:rFonts w:cs="Arial"/>
          <w:szCs w:val="22"/>
        </w:rPr>
      </w:pPr>
      <w:r w:rsidRPr="00951DA1">
        <w:rPr>
          <w:rFonts w:cs="Arial"/>
          <w:szCs w:val="22"/>
        </w:rPr>
        <w:t>frekvenca delovanja inerci</w:t>
      </w:r>
      <w:r w:rsidR="00124C2D">
        <w:rPr>
          <w:rFonts w:cs="Arial"/>
          <w:szCs w:val="22"/>
        </w:rPr>
        <w:t>alen</w:t>
      </w:r>
      <w:r w:rsidRPr="00951DA1">
        <w:rPr>
          <w:rFonts w:cs="Arial"/>
          <w:szCs w:val="22"/>
        </w:rPr>
        <w:t xml:space="preserve"> enote</w:t>
      </w:r>
      <w:r w:rsidR="00124C2D">
        <w:rPr>
          <w:rFonts w:cs="Arial"/>
          <w:szCs w:val="22"/>
        </w:rPr>
        <w:t xml:space="preserve"> (INS)</w:t>
      </w:r>
      <w:r w:rsidRPr="00951DA1">
        <w:rPr>
          <w:rFonts w:cs="Arial"/>
          <w:szCs w:val="22"/>
        </w:rPr>
        <w:t xml:space="preserve"> je vsaj 2</w:t>
      </w:r>
      <w:r w:rsidR="0006791D">
        <w:rPr>
          <w:rFonts w:cs="Arial"/>
          <w:szCs w:val="22"/>
        </w:rPr>
        <w:t>00-400</w:t>
      </w:r>
      <w:r w:rsidRPr="00951DA1">
        <w:rPr>
          <w:rFonts w:cs="Arial"/>
          <w:szCs w:val="22"/>
        </w:rPr>
        <w:t xml:space="preserve"> Hz,</w:t>
      </w:r>
    </w:p>
    <w:p w14:paraId="676F991A" w14:textId="04100C3B" w:rsidR="00CF4EEC" w:rsidRPr="00951DA1" w:rsidRDefault="005D7A0E" w:rsidP="00197F2B">
      <w:pPr>
        <w:numPr>
          <w:ilvl w:val="1"/>
          <w:numId w:val="3"/>
        </w:numPr>
        <w:spacing w:after="120"/>
        <w:jc w:val="both"/>
        <w:rPr>
          <w:rFonts w:cs="Arial"/>
          <w:szCs w:val="22"/>
        </w:rPr>
      </w:pPr>
      <w:r w:rsidRPr="00951DA1">
        <w:rPr>
          <w:rFonts w:cs="Arial"/>
          <w:szCs w:val="22"/>
        </w:rPr>
        <w:t xml:space="preserve">natančnost </w:t>
      </w:r>
      <w:r w:rsidR="00D51681" w:rsidRPr="00951DA1">
        <w:rPr>
          <w:rFonts w:cs="Arial"/>
          <w:szCs w:val="22"/>
        </w:rPr>
        <w:t>nagibanja</w:t>
      </w:r>
      <w:r w:rsidRPr="00951DA1">
        <w:rPr>
          <w:rFonts w:cs="Arial"/>
          <w:szCs w:val="22"/>
        </w:rPr>
        <w:t xml:space="preserve"> po vrednosti </w:t>
      </w:r>
      <w:proofErr w:type="spellStart"/>
      <w:r w:rsidRPr="00951DA1">
        <w:rPr>
          <w:rFonts w:cs="Arial"/>
          <w:szCs w:val="22"/>
        </w:rPr>
        <w:t>Kappa</w:t>
      </w:r>
      <w:proofErr w:type="spellEnd"/>
      <w:r w:rsidRPr="00951DA1">
        <w:rPr>
          <w:rFonts w:cs="Arial"/>
          <w:szCs w:val="22"/>
        </w:rPr>
        <w:t xml:space="preserve"> (</w:t>
      </w:r>
      <w:proofErr w:type="spellStart"/>
      <w:r w:rsidRPr="00951DA1">
        <w:rPr>
          <w:rFonts w:cs="Arial"/>
          <w:szCs w:val="22"/>
        </w:rPr>
        <w:t>Heading</w:t>
      </w:r>
      <w:proofErr w:type="spellEnd"/>
      <w:r w:rsidRPr="00951DA1">
        <w:rPr>
          <w:rFonts w:cs="Arial"/>
          <w:szCs w:val="22"/>
        </w:rPr>
        <w:t>) ≤ 0,01 stopinj,</w:t>
      </w:r>
    </w:p>
    <w:p w14:paraId="31B8DC8D" w14:textId="68ADAA5E" w:rsidR="00CF4EEC" w:rsidRPr="00951DA1" w:rsidRDefault="005D7A0E" w:rsidP="00197F2B">
      <w:pPr>
        <w:numPr>
          <w:ilvl w:val="1"/>
          <w:numId w:val="3"/>
        </w:numPr>
        <w:spacing w:after="120"/>
        <w:jc w:val="both"/>
        <w:rPr>
          <w:rFonts w:cs="Arial"/>
          <w:szCs w:val="22"/>
        </w:rPr>
      </w:pPr>
      <w:r w:rsidRPr="00951DA1">
        <w:rPr>
          <w:rFonts w:cs="Arial"/>
          <w:szCs w:val="22"/>
        </w:rPr>
        <w:t xml:space="preserve">natančnost </w:t>
      </w:r>
      <w:r w:rsidR="00D51681" w:rsidRPr="00951DA1">
        <w:rPr>
          <w:rFonts w:cs="Arial"/>
          <w:szCs w:val="22"/>
        </w:rPr>
        <w:t>nagibanja</w:t>
      </w:r>
      <w:r w:rsidRPr="00951DA1">
        <w:rPr>
          <w:rFonts w:cs="Arial"/>
          <w:szCs w:val="22"/>
        </w:rPr>
        <w:t xml:space="preserve"> po vrednostih </w:t>
      </w:r>
      <w:proofErr w:type="spellStart"/>
      <w:r w:rsidRPr="00951DA1">
        <w:rPr>
          <w:rFonts w:cs="Arial"/>
          <w:szCs w:val="22"/>
        </w:rPr>
        <w:t>Phi</w:t>
      </w:r>
      <w:proofErr w:type="spellEnd"/>
      <w:r w:rsidRPr="00951DA1">
        <w:rPr>
          <w:rFonts w:cs="Arial"/>
          <w:szCs w:val="22"/>
        </w:rPr>
        <w:t>/Omega (</w:t>
      </w:r>
      <w:proofErr w:type="spellStart"/>
      <w:r w:rsidRPr="00951DA1">
        <w:rPr>
          <w:rFonts w:cs="Arial"/>
          <w:szCs w:val="22"/>
        </w:rPr>
        <w:t>Roll</w:t>
      </w:r>
      <w:proofErr w:type="spellEnd"/>
      <w:r w:rsidRPr="00951DA1">
        <w:rPr>
          <w:rFonts w:cs="Arial"/>
          <w:szCs w:val="22"/>
        </w:rPr>
        <w:t>/</w:t>
      </w:r>
      <w:proofErr w:type="spellStart"/>
      <w:r w:rsidRPr="00951DA1">
        <w:rPr>
          <w:rFonts w:cs="Arial"/>
          <w:szCs w:val="22"/>
        </w:rPr>
        <w:t>Pitch</w:t>
      </w:r>
      <w:proofErr w:type="spellEnd"/>
      <w:r w:rsidRPr="00951DA1">
        <w:rPr>
          <w:rFonts w:cs="Arial"/>
          <w:szCs w:val="22"/>
        </w:rPr>
        <w:t>)</w:t>
      </w:r>
      <w:r w:rsidR="00972899" w:rsidRPr="00951DA1">
        <w:rPr>
          <w:rFonts w:cs="Arial"/>
          <w:szCs w:val="22"/>
        </w:rPr>
        <w:t xml:space="preserve"> </w:t>
      </w:r>
      <w:r w:rsidRPr="00951DA1">
        <w:rPr>
          <w:rFonts w:cs="Arial"/>
          <w:szCs w:val="22"/>
        </w:rPr>
        <w:t>≤ 0,005 stopinj,</w:t>
      </w:r>
    </w:p>
    <w:p w14:paraId="5563E572" w14:textId="11635C04" w:rsidR="00CB0024" w:rsidRPr="00951DA1" w:rsidRDefault="005D7A0E" w:rsidP="009975D8">
      <w:pPr>
        <w:numPr>
          <w:ilvl w:val="1"/>
          <w:numId w:val="3"/>
        </w:numPr>
        <w:spacing w:after="120"/>
        <w:jc w:val="both"/>
        <w:rPr>
          <w:rFonts w:cs="Arial"/>
          <w:szCs w:val="22"/>
        </w:rPr>
      </w:pPr>
      <w:r w:rsidRPr="00951DA1">
        <w:rPr>
          <w:rFonts w:cs="Arial"/>
          <w:szCs w:val="22"/>
        </w:rPr>
        <w:t xml:space="preserve">GNSS frekvenca odčitavanja je vsaj </w:t>
      </w:r>
      <w:r w:rsidR="009129F7" w:rsidRPr="00951DA1">
        <w:rPr>
          <w:rFonts w:cs="Arial"/>
          <w:szCs w:val="22"/>
        </w:rPr>
        <w:t>10</w:t>
      </w:r>
      <w:r w:rsidR="0006791D">
        <w:rPr>
          <w:rFonts w:cs="Arial"/>
          <w:szCs w:val="22"/>
        </w:rPr>
        <w:t>-20</w:t>
      </w:r>
      <w:r w:rsidRPr="00951DA1">
        <w:rPr>
          <w:rFonts w:cs="Arial"/>
          <w:szCs w:val="22"/>
        </w:rPr>
        <w:t xml:space="preserve"> Hz</w:t>
      </w:r>
      <w:r w:rsidR="00ED3686" w:rsidRPr="00951DA1">
        <w:rPr>
          <w:rFonts w:cs="Arial"/>
          <w:szCs w:val="22"/>
        </w:rPr>
        <w:t>.</w:t>
      </w:r>
    </w:p>
    <w:p w14:paraId="3C593AA7" w14:textId="101C90E7" w:rsidR="00424304" w:rsidRPr="00951DA1" w:rsidRDefault="00424304" w:rsidP="00424304">
      <w:pPr>
        <w:pStyle w:val="Naslov3"/>
      </w:pPr>
      <w:bookmarkStart w:id="254" w:name="_Toc119399224"/>
      <w:bookmarkStart w:id="255" w:name="_Toc232778922"/>
      <w:r w:rsidRPr="00951DA1">
        <w:t>Kalibracija laserskega skenerja</w:t>
      </w:r>
      <w:r w:rsidR="00E979AC" w:rsidRPr="00951DA1">
        <w:t xml:space="preserve"> in sistema za skeniranje</w:t>
      </w:r>
      <w:bookmarkEnd w:id="254"/>
      <w:bookmarkEnd w:id="255"/>
    </w:p>
    <w:p w14:paraId="0A0ABF88" w14:textId="6B53A4F1" w:rsidR="00424304" w:rsidRPr="00951DA1" w:rsidRDefault="006F4653" w:rsidP="00E979AC">
      <w:pPr>
        <w:numPr>
          <w:ilvl w:val="0"/>
          <w:numId w:val="3"/>
        </w:numPr>
        <w:spacing w:after="120"/>
        <w:jc w:val="both"/>
        <w:rPr>
          <w:rFonts w:cs="Arial"/>
          <w:szCs w:val="22"/>
        </w:rPr>
      </w:pPr>
      <w:r w:rsidRPr="00951DA1">
        <w:rPr>
          <w:rFonts w:cs="Arial"/>
          <w:szCs w:val="22"/>
        </w:rPr>
        <w:t>Osnovno kalibracijo laserskega skenerja izvede proizvajalec</w:t>
      </w:r>
      <w:r w:rsidR="00EC4F60" w:rsidRPr="00951DA1">
        <w:rPr>
          <w:rFonts w:cs="Arial"/>
          <w:szCs w:val="22"/>
        </w:rPr>
        <w:t xml:space="preserve"> opreme</w:t>
      </w:r>
      <w:r w:rsidRPr="00951DA1">
        <w:rPr>
          <w:rFonts w:cs="Arial"/>
          <w:szCs w:val="22"/>
        </w:rPr>
        <w:t xml:space="preserve">, katerega poročilo bo predano v </w:t>
      </w:r>
      <w:r w:rsidR="00E979AC" w:rsidRPr="00951DA1">
        <w:rPr>
          <w:rFonts w:cs="Arial"/>
          <w:szCs w:val="22"/>
        </w:rPr>
        <w:t xml:space="preserve">predajnem </w:t>
      </w:r>
      <w:r w:rsidRPr="00951DA1">
        <w:rPr>
          <w:rFonts w:cs="Arial"/>
          <w:szCs w:val="22"/>
        </w:rPr>
        <w:t>elaboratu.</w:t>
      </w:r>
    </w:p>
    <w:p w14:paraId="45896B04" w14:textId="636951F6" w:rsidR="006F4653" w:rsidRPr="00951DA1" w:rsidRDefault="006F4653" w:rsidP="00E979AC">
      <w:pPr>
        <w:numPr>
          <w:ilvl w:val="0"/>
          <w:numId w:val="3"/>
        </w:numPr>
        <w:spacing w:after="120"/>
        <w:jc w:val="both"/>
        <w:rPr>
          <w:rFonts w:cs="Arial"/>
          <w:szCs w:val="22"/>
        </w:rPr>
      </w:pPr>
      <w:r w:rsidRPr="00951DA1">
        <w:rPr>
          <w:rFonts w:cs="Arial"/>
          <w:szCs w:val="22"/>
        </w:rPr>
        <w:lastRenderedPageBreak/>
        <w:t>V elaborat</w:t>
      </w:r>
      <w:r w:rsidR="00204275" w:rsidRPr="00951DA1">
        <w:rPr>
          <w:rFonts w:cs="Arial"/>
          <w:szCs w:val="22"/>
        </w:rPr>
        <w:t>u</w:t>
      </w:r>
      <w:r w:rsidRPr="00951DA1">
        <w:rPr>
          <w:rFonts w:cs="Arial"/>
          <w:szCs w:val="22"/>
        </w:rPr>
        <w:t xml:space="preserve"> bodo predane tudi vse </w:t>
      </w:r>
      <w:r w:rsidR="00392F14" w:rsidRPr="00951DA1">
        <w:rPr>
          <w:rFonts w:cs="Arial"/>
          <w:szCs w:val="22"/>
        </w:rPr>
        <w:t xml:space="preserve">druge </w:t>
      </w:r>
      <w:r w:rsidRPr="00951DA1">
        <w:rPr>
          <w:rFonts w:cs="Arial"/>
          <w:szCs w:val="22"/>
        </w:rPr>
        <w:t>kalibracije</w:t>
      </w:r>
      <w:r w:rsidR="00E979AC" w:rsidRPr="00951DA1">
        <w:rPr>
          <w:rFonts w:cs="Arial"/>
          <w:szCs w:val="22"/>
        </w:rPr>
        <w:t xml:space="preserve"> laserskega skenerja kot tudi sistema za skeniranje</w:t>
      </w:r>
      <w:r w:rsidRPr="00951DA1">
        <w:rPr>
          <w:rFonts w:cs="Arial"/>
          <w:szCs w:val="22"/>
        </w:rPr>
        <w:t>, ki jih bo izvedel izvajalec</w:t>
      </w:r>
      <w:r w:rsidR="00D51681" w:rsidRPr="00951DA1">
        <w:rPr>
          <w:rFonts w:cs="Arial"/>
          <w:szCs w:val="22"/>
        </w:rPr>
        <w:t xml:space="preserve"> </w:t>
      </w:r>
      <w:r w:rsidR="00392F14" w:rsidRPr="00951DA1">
        <w:rPr>
          <w:rFonts w:cs="Arial"/>
          <w:szCs w:val="22"/>
        </w:rPr>
        <w:t xml:space="preserve">za namen in </w:t>
      </w:r>
      <w:r w:rsidR="00D51681" w:rsidRPr="00951DA1">
        <w:rPr>
          <w:rFonts w:cs="Arial"/>
          <w:szCs w:val="22"/>
        </w:rPr>
        <w:t>v času trajanja projekta</w:t>
      </w:r>
      <w:r w:rsidRPr="00951DA1">
        <w:rPr>
          <w:rFonts w:cs="Arial"/>
          <w:szCs w:val="22"/>
        </w:rPr>
        <w:t>.</w:t>
      </w:r>
    </w:p>
    <w:p w14:paraId="21DBD57D" w14:textId="03DF1692" w:rsidR="000B3948" w:rsidRPr="00951DA1" w:rsidRDefault="006F4653" w:rsidP="00E979AC">
      <w:pPr>
        <w:numPr>
          <w:ilvl w:val="0"/>
          <w:numId w:val="3"/>
        </w:numPr>
        <w:spacing w:after="120"/>
        <w:jc w:val="both"/>
        <w:rPr>
          <w:rFonts w:cs="Arial"/>
          <w:szCs w:val="22"/>
        </w:rPr>
      </w:pPr>
      <w:r w:rsidRPr="00951DA1">
        <w:rPr>
          <w:rFonts w:cs="Arial"/>
          <w:szCs w:val="22"/>
        </w:rPr>
        <w:t xml:space="preserve">Izvajalec bo </w:t>
      </w:r>
      <w:r w:rsidR="0039145B" w:rsidRPr="00951DA1">
        <w:rPr>
          <w:rFonts w:cs="Arial"/>
          <w:szCs w:val="22"/>
        </w:rPr>
        <w:t xml:space="preserve">pred začetkom </w:t>
      </w:r>
      <w:r w:rsidR="00392F14" w:rsidRPr="00951DA1">
        <w:rPr>
          <w:rFonts w:cs="Arial"/>
          <w:szCs w:val="22"/>
        </w:rPr>
        <w:t xml:space="preserve">zajema podatkov </w:t>
      </w:r>
      <w:r w:rsidR="0039145B" w:rsidRPr="00951DA1">
        <w:rPr>
          <w:rFonts w:cs="Arial"/>
          <w:szCs w:val="22"/>
        </w:rPr>
        <w:t xml:space="preserve">izvedel </w:t>
      </w:r>
      <w:r w:rsidR="000B3948" w:rsidRPr="00951DA1">
        <w:rPr>
          <w:rFonts w:cs="Arial"/>
          <w:szCs w:val="22"/>
        </w:rPr>
        <w:t xml:space="preserve">kalibracijski let, da zagotovi zahtevano točnost. Po potrebi se </w:t>
      </w:r>
      <w:r w:rsidR="004B05E6" w:rsidRPr="00951DA1">
        <w:rPr>
          <w:rFonts w:cs="Arial"/>
          <w:szCs w:val="22"/>
        </w:rPr>
        <w:t>kalibracije ponavljajo</w:t>
      </w:r>
      <w:r w:rsidR="000B3948" w:rsidRPr="00951DA1">
        <w:rPr>
          <w:rFonts w:cs="Arial"/>
          <w:szCs w:val="22"/>
        </w:rPr>
        <w:t xml:space="preserve">. Izvajalec poroča naročniku o rezultatih vseh izvedenih kalibracij. </w:t>
      </w:r>
    </w:p>
    <w:p w14:paraId="4055F7BF" w14:textId="12D92B23" w:rsidR="00E979AC" w:rsidRPr="00951DA1" w:rsidRDefault="00E979AC" w:rsidP="00E979AC">
      <w:pPr>
        <w:numPr>
          <w:ilvl w:val="0"/>
          <w:numId w:val="3"/>
        </w:numPr>
        <w:spacing w:after="120"/>
        <w:jc w:val="both"/>
        <w:rPr>
          <w:rFonts w:cs="Arial"/>
          <w:szCs w:val="22"/>
        </w:rPr>
      </w:pPr>
      <w:r w:rsidRPr="00951DA1">
        <w:rPr>
          <w:rFonts w:cs="Arial"/>
          <w:szCs w:val="22"/>
        </w:rPr>
        <w:t xml:space="preserve">V primeru, da </w:t>
      </w:r>
      <w:r w:rsidR="00B46F61" w:rsidRPr="00951DA1">
        <w:rPr>
          <w:rFonts w:cs="Arial"/>
          <w:szCs w:val="22"/>
        </w:rPr>
        <w:t xml:space="preserve">katera od </w:t>
      </w:r>
      <w:r w:rsidRPr="00951DA1">
        <w:rPr>
          <w:rFonts w:cs="Arial"/>
          <w:szCs w:val="22"/>
        </w:rPr>
        <w:t>kalibracij ne bo v mejah dopust</w:t>
      </w:r>
      <w:r w:rsidR="00AC10F9" w:rsidRPr="00951DA1">
        <w:rPr>
          <w:rFonts w:cs="Arial"/>
          <w:szCs w:val="22"/>
        </w:rPr>
        <w:t>n</w:t>
      </w:r>
      <w:r w:rsidRPr="00951DA1">
        <w:rPr>
          <w:rFonts w:cs="Arial"/>
          <w:szCs w:val="22"/>
        </w:rPr>
        <w:t xml:space="preserve">ega </w:t>
      </w:r>
      <w:r w:rsidR="00392F14" w:rsidRPr="00951DA1">
        <w:rPr>
          <w:rFonts w:cs="Arial"/>
          <w:szCs w:val="22"/>
        </w:rPr>
        <w:t xml:space="preserve">jo </w:t>
      </w:r>
      <w:r w:rsidRPr="00951DA1">
        <w:rPr>
          <w:rFonts w:cs="Arial"/>
          <w:szCs w:val="22"/>
        </w:rPr>
        <w:t xml:space="preserve">je treba </w:t>
      </w:r>
      <w:r w:rsidR="00392F14" w:rsidRPr="00951DA1">
        <w:rPr>
          <w:rFonts w:cs="Arial"/>
          <w:szCs w:val="22"/>
        </w:rPr>
        <w:t>ponoviti</w:t>
      </w:r>
      <w:r w:rsidRPr="00951DA1">
        <w:rPr>
          <w:rFonts w:cs="Arial"/>
          <w:szCs w:val="22"/>
        </w:rPr>
        <w:t>. O tem je treba ob</w:t>
      </w:r>
      <w:r w:rsidR="00AC10F9" w:rsidRPr="00951DA1">
        <w:rPr>
          <w:rFonts w:cs="Arial"/>
          <w:szCs w:val="22"/>
        </w:rPr>
        <w:t>v</w:t>
      </w:r>
      <w:r w:rsidRPr="00951DA1">
        <w:rPr>
          <w:rFonts w:cs="Arial"/>
          <w:szCs w:val="22"/>
        </w:rPr>
        <w:t>estiti tudi naročnika.</w:t>
      </w:r>
    </w:p>
    <w:p w14:paraId="5454DEEF" w14:textId="52002860" w:rsidR="00310364" w:rsidRPr="00951DA1" w:rsidRDefault="00310364" w:rsidP="00310364">
      <w:pPr>
        <w:pStyle w:val="Naslov3"/>
      </w:pPr>
      <w:bookmarkStart w:id="256" w:name="_Toc231818864"/>
      <w:bookmarkStart w:id="257" w:name="_Toc231823720"/>
      <w:bookmarkStart w:id="258" w:name="_Toc231827522"/>
      <w:bookmarkStart w:id="259" w:name="_Toc231828821"/>
      <w:bookmarkStart w:id="260" w:name="_Toc119399225"/>
      <w:bookmarkStart w:id="261" w:name="_Toc232778923"/>
      <w:bookmarkEnd w:id="256"/>
      <w:bookmarkEnd w:id="257"/>
      <w:bookmarkEnd w:id="258"/>
      <w:bookmarkEnd w:id="259"/>
      <w:r w:rsidRPr="00951DA1">
        <w:t xml:space="preserve">Čas podatkov </w:t>
      </w:r>
      <w:bookmarkEnd w:id="260"/>
      <w:r w:rsidR="0069515B" w:rsidRPr="00951DA1">
        <w:t>ZLS</w:t>
      </w:r>
      <w:bookmarkEnd w:id="261"/>
    </w:p>
    <w:p w14:paraId="56F94905" w14:textId="58377FA8" w:rsidR="00310364" w:rsidRPr="00951DA1" w:rsidRDefault="0059187A" w:rsidP="007D21CB">
      <w:pPr>
        <w:numPr>
          <w:ilvl w:val="0"/>
          <w:numId w:val="3"/>
        </w:numPr>
        <w:spacing w:after="120"/>
        <w:jc w:val="both"/>
        <w:rPr>
          <w:rFonts w:cs="Arial"/>
          <w:szCs w:val="22"/>
        </w:rPr>
      </w:pPr>
      <w:r w:rsidRPr="00951DA1">
        <w:rPr>
          <w:rFonts w:cs="Arial"/>
          <w:szCs w:val="22"/>
        </w:rPr>
        <w:t>P</w:t>
      </w:r>
      <w:r w:rsidR="00310364" w:rsidRPr="00951DA1">
        <w:rPr>
          <w:rFonts w:cs="Arial"/>
          <w:szCs w:val="22"/>
        </w:rPr>
        <w:t xml:space="preserve">odatki </w:t>
      </w:r>
      <w:r w:rsidR="00EE331C" w:rsidRPr="00951DA1">
        <w:rPr>
          <w:rFonts w:cs="Arial"/>
          <w:szCs w:val="22"/>
        </w:rPr>
        <w:t>ZLS</w:t>
      </w:r>
      <w:r w:rsidRPr="00951DA1">
        <w:rPr>
          <w:rFonts w:cs="Arial"/>
          <w:szCs w:val="22"/>
        </w:rPr>
        <w:t xml:space="preserve"> </w:t>
      </w:r>
      <w:r w:rsidR="00310364" w:rsidRPr="00951DA1">
        <w:rPr>
          <w:rFonts w:cs="Arial"/>
          <w:szCs w:val="22"/>
        </w:rPr>
        <w:t>naj bodo zajeti z dovolj veliko</w:t>
      </w:r>
      <w:r w:rsidR="00EC4F60" w:rsidRPr="00951DA1">
        <w:rPr>
          <w:rFonts w:cs="Arial"/>
          <w:szCs w:val="22"/>
        </w:rPr>
        <w:t xml:space="preserve"> časovno</w:t>
      </w:r>
      <w:r w:rsidR="00310364" w:rsidRPr="00951DA1">
        <w:rPr>
          <w:rFonts w:cs="Arial"/>
          <w:szCs w:val="22"/>
        </w:rPr>
        <w:t xml:space="preserve"> ločljivostjo, da ima vsaka zajeta točka </w:t>
      </w:r>
      <w:r w:rsidR="00627AFE" w:rsidRPr="00951DA1">
        <w:rPr>
          <w:rFonts w:cs="Arial"/>
          <w:szCs w:val="22"/>
        </w:rPr>
        <w:t xml:space="preserve">zabeležen </w:t>
      </w:r>
      <w:r w:rsidR="00310364" w:rsidRPr="00951DA1">
        <w:rPr>
          <w:rFonts w:cs="Arial"/>
          <w:szCs w:val="22"/>
        </w:rPr>
        <w:t>čas</w:t>
      </w:r>
      <w:r w:rsidR="00B46F61" w:rsidRPr="00951DA1">
        <w:rPr>
          <w:rFonts w:cs="Arial"/>
          <w:szCs w:val="22"/>
        </w:rPr>
        <w:t xml:space="preserve"> nastanka</w:t>
      </w:r>
      <w:r w:rsidR="00310364" w:rsidRPr="00951DA1">
        <w:rPr>
          <w:rFonts w:cs="Arial"/>
          <w:szCs w:val="22"/>
        </w:rPr>
        <w:t>.</w:t>
      </w:r>
    </w:p>
    <w:p w14:paraId="3473289F" w14:textId="715B93E4" w:rsidR="00310364" w:rsidRPr="00951DA1" w:rsidRDefault="00310364" w:rsidP="007D21CB">
      <w:pPr>
        <w:numPr>
          <w:ilvl w:val="0"/>
          <w:numId w:val="3"/>
        </w:numPr>
        <w:spacing w:after="120"/>
        <w:jc w:val="both"/>
        <w:rPr>
          <w:rFonts w:cs="Arial"/>
          <w:szCs w:val="22"/>
        </w:rPr>
      </w:pPr>
      <w:r w:rsidRPr="00951DA1">
        <w:rPr>
          <w:rFonts w:cs="Arial"/>
          <w:szCs w:val="22"/>
        </w:rPr>
        <w:t xml:space="preserve">Oznaka za kodiranje </w:t>
      </w:r>
      <w:r w:rsidR="00E01CD3">
        <w:rPr>
          <w:rFonts w:cs="Arial"/>
          <w:szCs w:val="22"/>
        </w:rPr>
        <w:t xml:space="preserve">časa </w:t>
      </w:r>
      <w:r w:rsidRPr="00951DA1">
        <w:rPr>
          <w:rFonts w:cs="Arial"/>
          <w:szCs w:val="22"/>
        </w:rPr>
        <w:t>v glavi datoteke LAS mora biti pravilno nastavljena. Za dodatne informacije glej specifikacijo LAS1.4.</w:t>
      </w:r>
    </w:p>
    <w:p w14:paraId="40033AA7" w14:textId="61458AD6" w:rsidR="00C34D86" w:rsidRPr="00951DA1" w:rsidRDefault="00C34D86" w:rsidP="007D21CB">
      <w:pPr>
        <w:numPr>
          <w:ilvl w:val="0"/>
          <w:numId w:val="3"/>
        </w:numPr>
        <w:spacing w:after="120"/>
        <w:jc w:val="both"/>
        <w:rPr>
          <w:rFonts w:cs="Arial"/>
          <w:szCs w:val="22"/>
        </w:rPr>
      </w:pPr>
      <w:r w:rsidRPr="00951DA1">
        <w:rPr>
          <w:rFonts w:cs="Arial"/>
          <w:szCs w:val="22"/>
        </w:rPr>
        <w:t xml:space="preserve">Izvajalec poda </w:t>
      </w:r>
      <w:r w:rsidR="00FE2679">
        <w:rPr>
          <w:rFonts w:cs="Arial"/>
          <w:szCs w:val="22"/>
        </w:rPr>
        <w:t xml:space="preserve">natančno </w:t>
      </w:r>
      <w:r w:rsidRPr="00951DA1">
        <w:rPr>
          <w:rFonts w:cs="Arial"/>
          <w:szCs w:val="22"/>
        </w:rPr>
        <w:t>formulo za izračun lokalnega časa zajema</w:t>
      </w:r>
      <w:r w:rsidR="00FE2679">
        <w:rPr>
          <w:rFonts w:cs="Arial"/>
          <w:szCs w:val="22"/>
        </w:rPr>
        <w:t xml:space="preserve"> iz podatkov, ki so zapisni v GOT oz. GKOT</w:t>
      </w:r>
      <w:r w:rsidRPr="00951DA1">
        <w:rPr>
          <w:rFonts w:cs="Arial"/>
          <w:szCs w:val="22"/>
        </w:rPr>
        <w:t>.</w:t>
      </w:r>
      <w:r w:rsidR="00E01CD3">
        <w:rPr>
          <w:rFonts w:cs="Arial"/>
          <w:szCs w:val="22"/>
        </w:rPr>
        <w:t xml:space="preserve"> Poda jo tudi na primeru v XLS obliki.</w:t>
      </w:r>
    </w:p>
    <w:p w14:paraId="06D9449C" w14:textId="140A7665" w:rsidR="003829EC" w:rsidRPr="00951DA1" w:rsidRDefault="003829EC" w:rsidP="007D21CB">
      <w:pPr>
        <w:pStyle w:val="Naslov3"/>
      </w:pPr>
      <w:bookmarkStart w:id="262" w:name="_Toc80100410"/>
      <w:bookmarkStart w:id="263" w:name="_Toc80130939"/>
      <w:bookmarkStart w:id="264" w:name="_Toc80131212"/>
      <w:bookmarkStart w:id="265" w:name="_Toc80133871"/>
      <w:bookmarkStart w:id="266" w:name="_Toc80133997"/>
      <w:bookmarkStart w:id="267" w:name="_Toc80134129"/>
      <w:bookmarkStart w:id="268" w:name="_Toc80195565"/>
      <w:bookmarkStart w:id="269" w:name="_Toc80196016"/>
      <w:bookmarkStart w:id="270" w:name="_Toc80100411"/>
      <w:bookmarkStart w:id="271" w:name="_Toc80130940"/>
      <w:bookmarkStart w:id="272" w:name="_Toc80131213"/>
      <w:bookmarkStart w:id="273" w:name="_Toc80133872"/>
      <w:bookmarkStart w:id="274" w:name="_Toc80133998"/>
      <w:bookmarkStart w:id="275" w:name="_Toc80134130"/>
      <w:bookmarkStart w:id="276" w:name="_Toc80195566"/>
      <w:bookmarkStart w:id="277" w:name="_Toc80196017"/>
      <w:bookmarkStart w:id="278" w:name="_Toc119399226"/>
      <w:bookmarkStart w:id="279" w:name="_Toc232778924"/>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r w:rsidRPr="00951DA1">
        <w:t>Vrednosti intenzitete</w:t>
      </w:r>
      <w:bookmarkEnd w:id="278"/>
      <w:bookmarkEnd w:id="279"/>
    </w:p>
    <w:p w14:paraId="1A0070C0" w14:textId="642941FF" w:rsidR="00204275" w:rsidRPr="00951DA1" w:rsidRDefault="00204275" w:rsidP="003829EC">
      <w:pPr>
        <w:numPr>
          <w:ilvl w:val="0"/>
          <w:numId w:val="3"/>
        </w:numPr>
        <w:spacing w:after="120"/>
        <w:jc w:val="both"/>
        <w:rPr>
          <w:rFonts w:cs="Arial"/>
          <w:szCs w:val="22"/>
        </w:rPr>
      </w:pPr>
      <w:r w:rsidRPr="00951DA1">
        <w:rPr>
          <w:rFonts w:cs="Arial"/>
          <w:szCs w:val="22"/>
        </w:rPr>
        <w:t xml:space="preserve">Vsaka </w:t>
      </w:r>
      <w:r w:rsidR="00B13631" w:rsidRPr="00951DA1">
        <w:rPr>
          <w:rFonts w:cs="Arial"/>
          <w:szCs w:val="22"/>
        </w:rPr>
        <w:t xml:space="preserve">točka </w:t>
      </w:r>
      <w:r w:rsidR="0069515B" w:rsidRPr="00951DA1">
        <w:rPr>
          <w:rFonts w:cs="Arial"/>
          <w:szCs w:val="22"/>
        </w:rPr>
        <w:t xml:space="preserve">odboja </w:t>
      </w:r>
      <w:r w:rsidRPr="00951DA1">
        <w:rPr>
          <w:rFonts w:cs="Arial"/>
          <w:szCs w:val="22"/>
        </w:rPr>
        <w:t>laserskega skeniranja mora imeti zapisan podatek o i</w:t>
      </w:r>
      <w:r w:rsidR="00AC10F9" w:rsidRPr="00951DA1">
        <w:rPr>
          <w:rFonts w:cs="Arial"/>
          <w:szCs w:val="22"/>
        </w:rPr>
        <w:t>n</w:t>
      </w:r>
      <w:r w:rsidRPr="00951DA1">
        <w:rPr>
          <w:rFonts w:cs="Arial"/>
          <w:szCs w:val="22"/>
        </w:rPr>
        <w:t>tenziteti.</w:t>
      </w:r>
    </w:p>
    <w:p w14:paraId="57183E28" w14:textId="1DD5B80B" w:rsidR="003829EC" w:rsidRPr="00951DA1" w:rsidRDefault="00447C54" w:rsidP="003829EC">
      <w:pPr>
        <w:numPr>
          <w:ilvl w:val="0"/>
          <w:numId w:val="3"/>
        </w:numPr>
        <w:spacing w:after="120"/>
        <w:jc w:val="both"/>
        <w:rPr>
          <w:rFonts w:cs="Arial"/>
          <w:szCs w:val="22"/>
        </w:rPr>
      </w:pPr>
      <w:r w:rsidRPr="00951DA1">
        <w:rPr>
          <w:rFonts w:cs="Arial"/>
          <w:szCs w:val="22"/>
        </w:rPr>
        <w:t>V</w:t>
      </w:r>
      <w:r w:rsidR="003829EC" w:rsidRPr="00951DA1">
        <w:rPr>
          <w:rFonts w:cs="Arial"/>
          <w:szCs w:val="22"/>
        </w:rPr>
        <w:t>rednost intenzitete mora biti normalizirana na 16 bitno vrednost</w:t>
      </w:r>
      <w:r w:rsidR="00B37097" w:rsidRPr="00951DA1">
        <w:rPr>
          <w:rFonts w:cs="Arial"/>
          <w:szCs w:val="22"/>
        </w:rPr>
        <w:t>,</w:t>
      </w:r>
      <w:r w:rsidR="003829EC" w:rsidRPr="00951DA1">
        <w:rPr>
          <w:rFonts w:cs="Arial"/>
          <w:szCs w:val="22"/>
        </w:rPr>
        <w:t xml:space="preserve"> kot </w:t>
      </w:r>
      <w:r w:rsidR="00094978" w:rsidRPr="00951DA1">
        <w:rPr>
          <w:rFonts w:cs="Arial"/>
          <w:szCs w:val="22"/>
        </w:rPr>
        <w:t xml:space="preserve">je to </w:t>
      </w:r>
      <w:r w:rsidR="003829EC" w:rsidRPr="00951DA1">
        <w:rPr>
          <w:rFonts w:cs="Arial"/>
          <w:szCs w:val="22"/>
        </w:rPr>
        <w:t>zahteva</w:t>
      </w:r>
      <w:r w:rsidR="00094978" w:rsidRPr="00951DA1">
        <w:rPr>
          <w:rFonts w:cs="Arial"/>
          <w:szCs w:val="22"/>
        </w:rPr>
        <w:t>no v</w:t>
      </w:r>
      <w:r w:rsidR="003829EC" w:rsidRPr="00951DA1">
        <w:rPr>
          <w:rFonts w:cs="Arial"/>
          <w:szCs w:val="22"/>
        </w:rPr>
        <w:t xml:space="preserve"> specifikacij</w:t>
      </w:r>
      <w:r w:rsidR="00094978" w:rsidRPr="00951DA1">
        <w:rPr>
          <w:rFonts w:cs="Arial"/>
          <w:szCs w:val="22"/>
        </w:rPr>
        <w:t>ah</w:t>
      </w:r>
      <w:r w:rsidR="003829EC" w:rsidRPr="00951DA1">
        <w:rPr>
          <w:rFonts w:cs="Arial"/>
          <w:szCs w:val="22"/>
        </w:rPr>
        <w:t xml:space="preserve"> LAS</w:t>
      </w:r>
      <w:r w:rsidR="0069515B" w:rsidRPr="00951DA1">
        <w:rPr>
          <w:rFonts w:cs="Arial"/>
          <w:szCs w:val="22"/>
        </w:rPr>
        <w:t>1.4</w:t>
      </w:r>
      <w:r w:rsidRPr="00951DA1">
        <w:rPr>
          <w:rFonts w:cs="Arial"/>
          <w:szCs w:val="22"/>
        </w:rPr>
        <w:t>.</w:t>
      </w:r>
    </w:p>
    <w:p w14:paraId="58155B72" w14:textId="08A953DC" w:rsidR="003829EC" w:rsidRPr="00951DA1" w:rsidRDefault="00447C54" w:rsidP="003829EC">
      <w:pPr>
        <w:numPr>
          <w:ilvl w:val="0"/>
          <w:numId w:val="3"/>
        </w:numPr>
        <w:spacing w:after="120"/>
        <w:jc w:val="both"/>
        <w:rPr>
          <w:rFonts w:cs="Arial"/>
          <w:szCs w:val="22"/>
        </w:rPr>
      </w:pPr>
      <w:r w:rsidRPr="00951DA1">
        <w:rPr>
          <w:rFonts w:cs="Arial"/>
          <w:szCs w:val="22"/>
        </w:rPr>
        <w:t>N</w:t>
      </w:r>
      <w:r w:rsidR="003829EC" w:rsidRPr="00951DA1">
        <w:rPr>
          <w:rFonts w:cs="Arial"/>
          <w:szCs w:val="22"/>
        </w:rPr>
        <w:t>ormalizacija inte</w:t>
      </w:r>
      <w:r w:rsidR="00AC10F9" w:rsidRPr="00951DA1">
        <w:rPr>
          <w:rFonts w:cs="Arial"/>
          <w:szCs w:val="22"/>
        </w:rPr>
        <w:t>n</w:t>
      </w:r>
      <w:r w:rsidR="003829EC" w:rsidRPr="00951DA1">
        <w:rPr>
          <w:rFonts w:cs="Arial"/>
          <w:szCs w:val="22"/>
        </w:rPr>
        <w:t>zitet mora biti izključno linearna, prepovedane so vs</w:t>
      </w:r>
      <w:r w:rsidRPr="00951DA1">
        <w:rPr>
          <w:rFonts w:cs="Arial"/>
          <w:szCs w:val="22"/>
        </w:rPr>
        <w:t>e</w:t>
      </w:r>
      <w:r w:rsidR="003829EC" w:rsidRPr="00951DA1">
        <w:rPr>
          <w:rFonts w:cs="Arial"/>
          <w:szCs w:val="22"/>
        </w:rPr>
        <w:t xml:space="preserve"> običajne normalizacije, ki se jih uporablja pri </w:t>
      </w:r>
      <w:r w:rsidR="005A4322" w:rsidRPr="00951DA1">
        <w:rPr>
          <w:rFonts w:cs="Arial"/>
          <w:szCs w:val="22"/>
        </w:rPr>
        <w:t>obdelavah</w:t>
      </w:r>
      <w:r w:rsidR="003829EC" w:rsidRPr="00951DA1">
        <w:rPr>
          <w:rFonts w:cs="Arial"/>
          <w:szCs w:val="22"/>
        </w:rPr>
        <w:t xml:space="preserve"> fotografij</w:t>
      </w:r>
      <w:r w:rsidR="00094978" w:rsidRPr="00951DA1">
        <w:rPr>
          <w:rFonts w:cs="Arial"/>
          <w:szCs w:val="22"/>
        </w:rPr>
        <w:t>,</w:t>
      </w:r>
      <w:r w:rsidR="003829EC" w:rsidRPr="00951DA1">
        <w:rPr>
          <w:rFonts w:cs="Arial"/>
          <w:szCs w:val="22"/>
        </w:rPr>
        <w:t xml:space="preserve"> kot so: minimum-maksimum, standar</w:t>
      </w:r>
      <w:r w:rsidR="00AC10F9" w:rsidRPr="00951DA1">
        <w:rPr>
          <w:rFonts w:cs="Arial"/>
          <w:szCs w:val="22"/>
        </w:rPr>
        <w:t>d</w:t>
      </w:r>
      <w:r w:rsidR="003829EC" w:rsidRPr="00951DA1">
        <w:rPr>
          <w:rFonts w:cs="Arial"/>
          <w:szCs w:val="22"/>
        </w:rPr>
        <w:t>n</w:t>
      </w:r>
      <w:r w:rsidR="00AC10F9" w:rsidRPr="00951DA1">
        <w:rPr>
          <w:rFonts w:cs="Arial"/>
          <w:szCs w:val="22"/>
        </w:rPr>
        <w:t>i odklon</w:t>
      </w:r>
      <w:r w:rsidR="003829EC" w:rsidRPr="00951DA1">
        <w:rPr>
          <w:rFonts w:cs="Arial"/>
          <w:szCs w:val="22"/>
        </w:rPr>
        <w:t xml:space="preserve">, </w:t>
      </w:r>
      <w:proofErr w:type="spellStart"/>
      <w:r w:rsidR="003829EC" w:rsidRPr="00951DA1">
        <w:rPr>
          <w:rFonts w:cs="Arial"/>
          <w:szCs w:val="22"/>
        </w:rPr>
        <w:t>odrez</w:t>
      </w:r>
      <w:proofErr w:type="spellEnd"/>
      <w:r w:rsidR="003829EC" w:rsidRPr="00951DA1">
        <w:rPr>
          <w:rFonts w:cs="Arial"/>
          <w:szCs w:val="22"/>
        </w:rPr>
        <w:t xml:space="preserve"> odstotkov idr.</w:t>
      </w:r>
    </w:p>
    <w:p w14:paraId="3C6EA6BA" w14:textId="30A5213B" w:rsidR="003829EC" w:rsidRPr="00951DA1" w:rsidRDefault="00B16377" w:rsidP="007D21CB">
      <w:pPr>
        <w:pStyle w:val="Naslov3"/>
      </w:pPr>
      <w:bookmarkStart w:id="280" w:name="_Toc80100413"/>
      <w:bookmarkStart w:id="281" w:name="_Toc80130942"/>
      <w:bookmarkStart w:id="282" w:name="_Toc80131215"/>
      <w:bookmarkStart w:id="283" w:name="_Toc80133874"/>
      <w:bookmarkStart w:id="284" w:name="_Toc80134000"/>
      <w:bookmarkStart w:id="285" w:name="_Toc80134132"/>
      <w:bookmarkStart w:id="286" w:name="_Toc80195568"/>
      <w:bookmarkStart w:id="287" w:name="_Toc80196019"/>
      <w:bookmarkStart w:id="288" w:name="_Toc119399227"/>
      <w:bookmarkStart w:id="289" w:name="_Toc232778925"/>
      <w:bookmarkEnd w:id="280"/>
      <w:bookmarkEnd w:id="281"/>
      <w:bookmarkEnd w:id="282"/>
      <w:bookmarkEnd w:id="283"/>
      <w:bookmarkEnd w:id="284"/>
      <w:bookmarkEnd w:id="285"/>
      <w:bookmarkEnd w:id="286"/>
      <w:bookmarkEnd w:id="287"/>
      <w:r w:rsidRPr="00951DA1">
        <w:t xml:space="preserve">Gostota in </w:t>
      </w:r>
      <w:r w:rsidR="003829EC" w:rsidRPr="00951DA1">
        <w:t>razmiki</w:t>
      </w:r>
      <w:r w:rsidR="00722996" w:rsidRPr="00951DA1">
        <w:t xml:space="preserve"> točk </w:t>
      </w:r>
      <w:r w:rsidR="00A00443" w:rsidRPr="00951DA1">
        <w:t>odboj</w:t>
      </w:r>
      <w:r w:rsidR="00722996" w:rsidRPr="00951DA1">
        <w:t>a</w:t>
      </w:r>
      <w:bookmarkEnd w:id="288"/>
      <w:bookmarkEnd w:id="289"/>
    </w:p>
    <w:p w14:paraId="7BFF138B" w14:textId="53D74785" w:rsidR="003829EC" w:rsidRPr="00951DA1" w:rsidRDefault="00447C54" w:rsidP="003829EC">
      <w:pPr>
        <w:numPr>
          <w:ilvl w:val="0"/>
          <w:numId w:val="3"/>
        </w:numPr>
        <w:spacing w:after="120"/>
        <w:jc w:val="both"/>
        <w:rPr>
          <w:rFonts w:cs="Arial"/>
          <w:szCs w:val="22"/>
        </w:rPr>
      </w:pPr>
      <w:r w:rsidRPr="00951DA1">
        <w:rPr>
          <w:rFonts w:cs="Arial"/>
          <w:szCs w:val="22"/>
        </w:rPr>
        <w:t>Z</w:t>
      </w:r>
      <w:r w:rsidR="003829EC" w:rsidRPr="00951DA1">
        <w:rPr>
          <w:rFonts w:cs="Arial"/>
          <w:szCs w:val="22"/>
        </w:rPr>
        <w:t xml:space="preserve">ahteva glede razmikov točk </w:t>
      </w:r>
      <w:r w:rsidR="00EE331C" w:rsidRPr="00951DA1">
        <w:rPr>
          <w:rFonts w:cs="Arial"/>
          <w:szCs w:val="22"/>
        </w:rPr>
        <w:t>ZLS</w:t>
      </w:r>
      <w:r w:rsidR="003829EC" w:rsidRPr="00951DA1">
        <w:rPr>
          <w:rFonts w:cs="Arial"/>
          <w:szCs w:val="22"/>
        </w:rPr>
        <w:t xml:space="preserve"> je opisana v </w:t>
      </w:r>
      <w:r w:rsidR="0006791D">
        <w:rPr>
          <w:rFonts w:cs="Arial"/>
          <w:szCs w:val="22"/>
        </w:rPr>
        <w:t xml:space="preserve">Tabela 1 </w:t>
      </w:r>
      <w:r w:rsidR="003829EC" w:rsidRPr="00951DA1">
        <w:rPr>
          <w:rFonts w:cs="Arial"/>
          <w:szCs w:val="22"/>
        </w:rPr>
        <w:t xml:space="preserve">dokumenta </w:t>
      </w:r>
      <w:r w:rsidR="004B05E6" w:rsidRPr="00951DA1">
        <w:rPr>
          <w:rFonts w:cs="Arial"/>
          <w:szCs w:val="22"/>
        </w:rPr>
        <w:t>OLS25A</w:t>
      </w:r>
      <w:r w:rsidR="003829EC" w:rsidRPr="00951DA1">
        <w:rPr>
          <w:rFonts w:cs="Arial"/>
          <w:szCs w:val="22"/>
        </w:rPr>
        <w:t xml:space="preserve"> za raven kakovosti QL1</w:t>
      </w:r>
      <w:r w:rsidRPr="00951DA1">
        <w:rPr>
          <w:rFonts w:cs="Arial"/>
          <w:szCs w:val="22"/>
        </w:rPr>
        <w:t>.</w:t>
      </w:r>
    </w:p>
    <w:p w14:paraId="039DC3DF" w14:textId="63CB3549" w:rsidR="003829EC" w:rsidRPr="00951DA1" w:rsidRDefault="00447C54" w:rsidP="003829EC">
      <w:pPr>
        <w:numPr>
          <w:ilvl w:val="0"/>
          <w:numId w:val="3"/>
        </w:numPr>
        <w:spacing w:after="120"/>
        <w:jc w:val="both"/>
        <w:rPr>
          <w:rFonts w:cs="Arial"/>
          <w:szCs w:val="22"/>
          <w:lang w:eastAsia="en-US"/>
        </w:rPr>
      </w:pPr>
      <w:r w:rsidRPr="00951DA1">
        <w:rPr>
          <w:rFonts w:cs="Arial"/>
          <w:szCs w:val="22"/>
        </w:rPr>
        <w:t>N</w:t>
      </w:r>
      <w:r w:rsidR="003829EC" w:rsidRPr="00951DA1">
        <w:rPr>
          <w:rFonts w:cs="Arial"/>
          <w:szCs w:val="22"/>
        </w:rPr>
        <w:t xml:space="preserve">ominalna gostota točk prvega odboja </w:t>
      </w:r>
      <w:r w:rsidR="00FC7B93" w:rsidRPr="00951DA1">
        <w:rPr>
          <w:rFonts w:cs="Arial"/>
          <w:szCs w:val="22"/>
        </w:rPr>
        <w:t>za</w:t>
      </w:r>
      <w:r w:rsidR="003829EC" w:rsidRPr="00951DA1">
        <w:rPr>
          <w:rFonts w:cs="Arial"/>
          <w:szCs w:val="22"/>
        </w:rPr>
        <w:t xml:space="preserve"> teren pod 1200 m nad morsko gladino mora biti najmanj 10 t/m</w:t>
      </w:r>
      <w:r w:rsidR="003829EC" w:rsidRPr="00951DA1">
        <w:rPr>
          <w:rFonts w:cs="Arial"/>
          <w:szCs w:val="22"/>
          <w:vertAlign w:val="superscript"/>
        </w:rPr>
        <w:t>2</w:t>
      </w:r>
      <w:r w:rsidR="003829EC" w:rsidRPr="00951DA1">
        <w:rPr>
          <w:rFonts w:cs="Arial"/>
          <w:szCs w:val="22"/>
        </w:rPr>
        <w:t xml:space="preserve"> v posameznem pasu</w:t>
      </w:r>
      <w:r w:rsidRPr="00951DA1">
        <w:rPr>
          <w:rFonts w:cs="Arial"/>
          <w:szCs w:val="22"/>
        </w:rPr>
        <w:t>.</w:t>
      </w:r>
    </w:p>
    <w:p w14:paraId="566FE59A" w14:textId="6AF7A596" w:rsidR="003829EC" w:rsidRPr="00951DA1" w:rsidRDefault="00433E67" w:rsidP="003829EC">
      <w:pPr>
        <w:numPr>
          <w:ilvl w:val="0"/>
          <w:numId w:val="3"/>
        </w:numPr>
        <w:spacing w:after="120"/>
        <w:jc w:val="both"/>
        <w:rPr>
          <w:rFonts w:cs="Arial"/>
          <w:szCs w:val="22"/>
        </w:rPr>
      </w:pPr>
      <w:r w:rsidRPr="00951DA1">
        <w:rPr>
          <w:rFonts w:cs="Arial"/>
          <w:szCs w:val="22"/>
        </w:rPr>
        <w:t>Združena</w:t>
      </w:r>
      <w:r w:rsidR="003829EC" w:rsidRPr="00951DA1">
        <w:rPr>
          <w:rFonts w:cs="Arial"/>
          <w:szCs w:val="22"/>
        </w:rPr>
        <w:t xml:space="preserve"> nominalna gostota točk</w:t>
      </w:r>
      <w:r w:rsidRPr="00951DA1">
        <w:rPr>
          <w:rFonts w:cs="Arial"/>
          <w:szCs w:val="22"/>
        </w:rPr>
        <w:t xml:space="preserve"> (ZNGT)</w:t>
      </w:r>
      <w:r w:rsidR="003829EC" w:rsidRPr="00951DA1">
        <w:rPr>
          <w:rFonts w:cs="Arial"/>
          <w:szCs w:val="22"/>
        </w:rPr>
        <w:t xml:space="preserve"> prvega odboja </w:t>
      </w:r>
      <w:r w:rsidR="00FC7B93" w:rsidRPr="00951DA1">
        <w:rPr>
          <w:rFonts w:cs="Arial"/>
          <w:szCs w:val="22"/>
        </w:rPr>
        <w:t>z</w:t>
      </w:r>
      <w:r w:rsidR="003829EC" w:rsidRPr="00951DA1">
        <w:rPr>
          <w:rFonts w:cs="Arial"/>
          <w:szCs w:val="22"/>
        </w:rPr>
        <w:t>a teren nad 1200 m nad morsko gladino mora biti najmanj 10 t/m</w:t>
      </w:r>
      <w:r w:rsidR="003829EC" w:rsidRPr="00951DA1">
        <w:rPr>
          <w:rFonts w:cs="Arial"/>
          <w:szCs w:val="22"/>
          <w:vertAlign w:val="superscript"/>
        </w:rPr>
        <w:t>2</w:t>
      </w:r>
      <w:r w:rsidR="00447C54" w:rsidRPr="00951DA1">
        <w:rPr>
          <w:rFonts w:cs="Arial"/>
          <w:szCs w:val="22"/>
        </w:rPr>
        <w:t>.</w:t>
      </w:r>
    </w:p>
    <w:p w14:paraId="3BC2D4B9" w14:textId="35069D69" w:rsidR="00B16377" w:rsidRPr="00951DA1" w:rsidRDefault="00B16377" w:rsidP="003829EC">
      <w:pPr>
        <w:numPr>
          <w:ilvl w:val="0"/>
          <w:numId w:val="3"/>
        </w:numPr>
        <w:spacing w:after="120"/>
        <w:jc w:val="both"/>
        <w:rPr>
          <w:rFonts w:cs="Arial"/>
          <w:szCs w:val="22"/>
        </w:rPr>
      </w:pPr>
      <w:r w:rsidRPr="00951DA1">
        <w:rPr>
          <w:rFonts w:cs="Arial"/>
          <w:szCs w:val="22"/>
        </w:rPr>
        <w:t>Zahteve glede gostote točk prvega odboja:</w:t>
      </w:r>
    </w:p>
    <w:p w14:paraId="59D18774" w14:textId="04DFAC2F" w:rsidR="00B16377" w:rsidRPr="00951DA1" w:rsidRDefault="00B16377" w:rsidP="00B16377">
      <w:pPr>
        <w:numPr>
          <w:ilvl w:val="1"/>
          <w:numId w:val="3"/>
        </w:numPr>
        <w:spacing w:after="120"/>
        <w:jc w:val="both"/>
        <w:rPr>
          <w:rFonts w:cs="Arial"/>
          <w:szCs w:val="22"/>
        </w:rPr>
      </w:pPr>
      <w:r w:rsidRPr="00951DA1">
        <w:rPr>
          <w:rFonts w:cs="Arial"/>
          <w:szCs w:val="22"/>
        </w:rPr>
        <w:t>9</w:t>
      </w:r>
      <w:r w:rsidR="001C1384">
        <w:rPr>
          <w:rFonts w:cs="Arial"/>
          <w:szCs w:val="22"/>
        </w:rPr>
        <w:t>5</w:t>
      </w:r>
      <w:r w:rsidR="00BB7BCA">
        <w:rPr>
          <w:rFonts w:cs="Arial"/>
          <w:szCs w:val="22"/>
        </w:rPr>
        <w:t>,</w:t>
      </w:r>
      <w:r w:rsidR="001C1384">
        <w:rPr>
          <w:rFonts w:cs="Arial"/>
          <w:szCs w:val="22"/>
        </w:rPr>
        <w:t>0</w:t>
      </w:r>
      <w:r w:rsidR="00BB7BCA">
        <w:rPr>
          <w:rFonts w:cs="Arial"/>
          <w:szCs w:val="22"/>
        </w:rPr>
        <w:t>0</w:t>
      </w:r>
      <w:r w:rsidRPr="00951DA1">
        <w:rPr>
          <w:rFonts w:cs="Arial"/>
          <w:szCs w:val="22"/>
        </w:rPr>
        <w:t> % kvadratov 10 m x 10 m mora vsebovat</w:t>
      </w:r>
      <w:r w:rsidR="00AC10F9" w:rsidRPr="00951DA1">
        <w:rPr>
          <w:rFonts w:cs="Arial"/>
          <w:szCs w:val="22"/>
        </w:rPr>
        <w:t>i</w:t>
      </w:r>
      <w:r w:rsidRPr="00951DA1">
        <w:rPr>
          <w:rFonts w:cs="Arial"/>
          <w:szCs w:val="22"/>
        </w:rPr>
        <w:t xml:space="preserve"> vsaj 1000 točk,</w:t>
      </w:r>
    </w:p>
    <w:p w14:paraId="24A4BA54" w14:textId="3303DBCA" w:rsidR="00B16377" w:rsidRPr="00951DA1" w:rsidRDefault="009129F7" w:rsidP="00B16377">
      <w:pPr>
        <w:numPr>
          <w:ilvl w:val="1"/>
          <w:numId w:val="3"/>
        </w:numPr>
        <w:spacing w:after="120"/>
        <w:jc w:val="both"/>
        <w:rPr>
          <w:rFonts w:cs="Arial"/>
          <w:szCs w:val="22"/>
        </w:rPr>
      </w:pPr>
      <w:r w:rsidRPr="00951DA1">
        <w:rPr>
          <w:rFonts w:cs="Arial"/>
          <w:szCs w:val="22"/>
        </w:rPr>
        <w:t>9</w:t>
      </w:r>
      <w:r w:rsidR="001C1384">
        <w:rPr>
          <w:rFonts w:cs="Arial"/>
          <w:szCs w:val="22"/>
        </w:rPr>
        <w:t>8</w:t>
      </w:r>
      <w:r w:rsidR="00B16377" w:rsidRPr="00951DA1">
        <w:rPr>
          <w:rFonts w:cs="Arial"/>
          <w:szCs w:val="22"/>
        </w:rPr>
        <w:t>,</w:t>
      </w:r>
      <w:r w:rsidR="002770DF">
        <w:rPr>
          <w:rFonts w:cs="Arial"/>
          <w:szCs w:val="22"/>
        </w:rPr>
        <w:t>0</w:t>
      </w:r>
      <w:r w:rsidR="00BB7BCA">
        <w:rPr>
          <w:rFonts w:cs="Arial"/>
          <w:szCs w:val="22"/>
        </w:rPr>
        <w:t>0</w:t>
      </w:r>
      <w:r w:rsidR="00B16377" w:rsidRPr="00951DA1">
        <w:rPr>
          <w:rFonts w:cs="Arial"/>
          <w:szCs w:val="22"/>
        </w:rPr>
        <w:t xml:space="preserve"> % kvadratov </w:t>
      </w:r>
      <w:r w:rsidR="00CF01A5" w:rsidRPr="00951DA1">
        <w:rPr>
          <w:rFonts w:cs="Arial"/>
          <w:szCs w:val="22"/>
        </w:rPr>
        <w:t xml:space="preserve">10 m x 10 m </w:t>
      </w:r>
      <w:r w:rsidR="00BB7BCA" w:rsidRPr="00951DA1">
        <w:rPr>
          <w:rFonts w:cs="Arial"/>
          <w:szCs w:val="22"/>
        </w:rPr>
        <w:t xml:space="preserve">mora vsebovati </w:t>
      </w:r>
      <w:r w:rsidR="00B16377" w:rsidRPr="00951DA1">
        <w:rPr>
          <w:rFonts w:cs="Arial"/>
          <w:szCs w:val="22"/>
        </w:rPr>
        <w:t>vsaj 500 točk in</w:t>
      </w:r>
    </w:p>
    <w:p w14:paraId="00EABF46" w14:textId="29243401" w:rsidR="00B16377" w:rsidRPr="00951DA1" w:rsidRDefault="009129F7" w:rsidP="00B16377">
      <w:pPr>
        <w:numPr>
          <w:ilvl w:val="1"/>
          <w:numId w:val="3"/>
        </w:numPr>
        <w:spacing w:after="120"/>
        <w:jc w:val="both"/>
        <w:rPr>
          <w:rFonts w:cs="Arial"/>
          <w:szCs w:val="22"/>
        </w:rPr>
      </w:pPr>
      <w:r w:rsidRPr="00951DA1">
        <w:rPr>
          <w:rFonts w:cs="Arial"/>
          <w:szCs w:val="22"/>
        </w:rPr>
        <w:t>99</w:t>
      </w:r>
      <w:r w:rsidR="00B16377" w:rsidRPr="00951DA1">
        <w:rPr>
          <w:rFonts w:cs="Arial"/>
          <w:szCs w:val="22"/>
        </w:rPr>
        <w:t>,</w:t>
      </w:r>
      <w:r w:rsidR="001C1384">
        <w:rPr>
          <w:rFonts w:cs="Arial"/>
          <w:szCs w:val="22"/>
        </w:rPr>
        <w:t>0</w:t>
      </w:r>
      <w:r w:rsidR="002770DF">
        <w:rPr>
          <w:rFonts w:cs="Arial"/>
          <w:szCs w:val="22"/>
        </w:rPr>
        <w:t>0</w:t>
      </w:r>
      <w:r w:rsidR="00B16377" w:rsidRPr="00951DA1">
        <w:rPr>
          <w:rFonts w:cs="Arial"/>
          <w:szCs w:val="22"/>
        </w:rPr>
        <w:t xml:space="preserve"> % kvadratov </w:t>
      </w:r>
      <w:r w:rsidR="00CF01A5" w:rsidRPr="00951DA1">
        <w:rPr>
          <w:rFonts w:cs="Arial"/>
          <w:szCs w:val="22"/>
        </w:rPr>
        <w:t xml:space="preserve">10 m x 10 m </w:t>
      </w:r>
      <w:r w:rsidR="00BB7BCA" w:rsidRPr="00951DA1">
        <w:rPr>
          <w:rFonts w:cs="Arial"/>
          <w:szCs w:val="22"/>
        </w:rPr>
        <w:t xml:space="preserve">mora vsebovati </w:t>
      </w:r>
      <w:r w:rsidR="00B16377" w:rsidRPr="00951DA1">
        <w:rPr>
          <w:rFonts w:cs="Arial"/>
          <w:szCs w:val="22"/>
        </w:rPr>
        <w:t>vsaj 250 točk.</w:t>
      </w:r>
    </w:p>
    <w:p w14:paraId="00A1B651" w14:textId="7506A7A5" w:rsidR="00590B1F" w:rsidRDefault="00007392" w:rsidP="00DE407D">
      <w:pPr>
        <w:numPr>
          <w:ilvl w:val="0"/>
          <w:numId w:val="3"/>
        </w:numPr>
        <w:spacing w:after="120"/>
        <w:jc w:val="both"/>
        <w:rPr>
          <w:rFonts w:cs="Arial"/>
          <w:szCs w:val="22"/>
        </w:rPr>
      </w:pPr>
      <w:r w:rsidRPr="00951DA1">
        <w:rPr>
          <w:rFonts w:cs="Arial"/>
          <w:szCs w:val="22"/>
        </w:rPr>
        <w:t>Dejansko doseženo gostoto se prikaže v grafični obliki in zapiše kot metapodatek.</w:t>
      </w:r>
    </w:p>
    <w:p w14:paraId="62177732" w14:textId="77777777" w:rsidR="001C1384" w:rsidRDefault="001C1384" w:rsidP="00FE3E32">
      <w:pPr>
        <w:spacing w:after="120"/>
        <w:ind w:left="360"/>
        <w:jc w:val="both"/>
        <w:rPr>
          <w:rFonts w:cs="Arial"/>
          <w:szCs w:val="22"/>
        </w:rPr>
      </w:pPr>
    </w:p>
    <w:p w14:paraId="27DCEBA6" w14:textId="26E77B6F" w:rsidR="001C1384" w:rsidRDefault="001C1384" w:rsidP="00FE3E32">
      <w:pPr>
        <w:pStyle w:val="Napis"/>
        <w:spacing w:after="120"/>
      </w:pPr>
      <w:bookmarkStart w:id="290" w:name="_Toc232779009"/>
      <w:r w:rsidRPr="00951DA1">
        <w:t xml:space="preserve">Tabela </w:t>
      </w:r>
      <w:fldSimple w:instr=" SEQ Tabela \* ARABIC ">
        <w:r w:rsidR="004616E4">
          <w:rPr>
            <w:noProof/>
          </w:rPr>
          <w:t>3</w:t>
        </w:r>
      </w:fldSimple>
      <w:r w:rsidRPr="00951DA1">
        <w:t xml:space="preserve">: </w:t>
      </w:r>
      <w:r>
        <w:t>Primer izračuna zahtevane gostote znotraj bloka</w:t>
      </w:r>
      <w:bookmarkEnd w:id="290"/>
    </w:p>
    <w:p w14:paraId="069FFEC0" w14:textId="09EF7085" w:rsidR="001C1384" w:rsidRPr="00951DA1" w:rsidRDefault="001C1384" w:rsidP="00FE3E32">
      <w:pPr>
        <w:spacing w:after="120"/>
        <w:ind w:left="360"/>
        <w:jc w:val="both"/>
        <w:rPr>
          <w:rFonts w:cs="Arial"/>
          <w:szCs w:val="22"/>
        </w:rPr>
      </w:pPr>
      <w:r w:rsidRPr="001C1384">
        <w:rPr>
          <w:rFonts w:cs="Arial"/>
          <w:noProof/>
          <w:szCs w:val="22"/>
        </w:rPr>
        <w:lastRenderedPageBreak/>
        <w:drawing>
          <wp:inline distT="0" distB="0" distL="0" distR="0" wp14:anchorId="41BC4641" wp14:editId="0880EC3E">
            <wp:extent cx="5278120" cy="1311275"/>
            <wp:effectExtent l="0" t="0" r="0" b="3175"/>
            <wp:docPr id="1838821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821445" name=""/>
                    <pic:cNvPicPr/>
                  </pic:nvPicPr>
                  <pic:blipFill>
                    <a:blip r:embed="rId26"/>
                    <a:stretch>
                      <a:fillRect/>
                    </a:stretch>
                  </pic:blipFill>
                  <pic:spPr>
                    <a:xfrm>
                      <a:off x="0" y="0"/>
                      <a:ext cx="5278120" cy="1311275"/>
                    </a:xfrm>
                    <a:prstGeom prst="rect">
                      <a:avLst/>
                    </a:prstGeom>
                  </pic:spPr>
                </pic:pic>
              </a:graphicData>
            </a:graphic>
          </wp:inline>
        </w:drawing>
      </w:r>
    </w:p>
    <w:p w14:paraId="22ECE433" w14:textId="77777777" w:rsidR="003829EC" w:rsidRPr="006F0240" w:rsidRDefault="003829EC" w:rsidP="007D21CB">
      <w:pPr>
        <w:pStyle w:val="Naslov3"/>
      </w:pPr>
      <w:bookmarkStart w:id="291" w:name="_Toc80100415"/>
      <w:bookmarkStart w:id="292" w:name="_Toc80130944"/>
      <w:bookmarkStart w:id="293" w:name="_Toc80131217"/>
      <w:bookmarkStart w:id="294" w:name="_Toc80133876"/>
      <w:bookmarkStart w:id="295" w:name="_Toc80134002"/>
      <w:bookmarkStart w:id="296" w:name="_Toc80134134"/>
      <w:bookmarkStart w:id="297" w:name="_Toc80195570"/>
      <w:bookmarkStart w:id="298" w:name="_Toc80196021"/>
      <w:bookmarkStart w:id="299" w:name="_Toc119399228"/>
      <w:bookmarkStart w:id="300" w:name="_Toc232778926"/>
      <w:bookmarkEnd w:id="291"/>
      <w:bookmarkEnd w:id="292"/>
      <w:bookmarkEnd w:id="293"/>
      <w:bookmarkEnd w:id="294"/>
      <w:bookmarkEnd w:id="295"/>
      <w:bookmarkEnd w:id="296"/>
      <w:bookmarkEnd w:id="297"/>
      <w:bookmarkEnd w:id="298"/>
      <w:r w:rsidRPr="00951DA1">
        <w:t>Praznine v podatkih</w:t>
      </w:r>
      <w:bookmarkEnd w:id="299"/>
      <w:bookmarkEnd w:id="300"/>
    </w:p>
    <w:p w14:paraId="74FB440D" w14:textId="399853B8" w:rsidR="003829EC" w:rsidRPr="00951DA1" w:rsidRDefault="00447C54" w:rsidP="003829EC">
      <w:pPr>
        <w:numPr>
          <w:ilvl w:val="0"/>
          <w:numId w:val="3"/>
        </w:numPr>
        <w:spacing w:after="120"/>
        <w:jc w:val="both"/>
        <w:rPr>
          <w:rFonts w:cs="Arial"/>
          <w:szCs w:val="22"/>
        </w:rPr>
      </w:pPr>
      <w:r w:rsidRPr="00951DA1">
        <w:rPr>
          <w:rFonts w:cs="Arial"/>
          <w:szCs w:val="22"/>
        </w:rPr>
        <w:t>P</w:t>
      </w:r>
      <w:r w:rsidR="003829EC" w:rsidRPr="00951DA1">
        <w:rPr>
          <w:rFonts w:cs="Arial"/>
          <w:szCs w:val="22"/>
        </w:rPr>
        <w:t xml:space="preserve">raznina v podatkih </w:t>
      </w:r>
      <w:r w:rsidR="00EE331C" w:rsidRPr="00951DA1">
        <w:rPr>
          <w:rFonts w:cs="Arial"/>
          <w:szCs w:val="22"/>
        </w:rPr>
        <w:t>ZLS</w:t>
      </w:r>
      <w:r w:rsidR="003829EC" w:rsidRPr="00951DA1">
        <w:rPr>
          <w:rFonts w:cs="Arial"/>
          <w:szCs w:val="22"/>
        </w:rPr>
        <w:t xml:space="preserve"> </w:t>
      </w:r>
      <w:r w:rsidRPr="00951DA1">
        <w:rPr>
          <w:rFonts w:cs="Arial"/>
          <w:szCs w:val="22"/>
        </w:rPr>
        <w:t>je definirana</w:t>
      </w:r>
      <w:r w:rsidR="00433E67" w:rsidRPr="00951DA1">
        <w:rPr>
          <w:rFonts w:cs="Arial"/>
          <w:szCs w:val="22"/>
        </w:rPr>
        <w:t xml:space="preserve"> kot območje, ki je enako ali večje</w:t>
      </w:r>
      <w:r w:rsidR="003829EC" w:rsidRPr="00951DA1">
        <w:rPr>
          <w:rFonts w:cs="Arial"/>
          <w:szCs w:val="22"/>
        </w:rPr>
        <w:t xml:space="preserve"> od 2 m</w:t>
      </w:r>
      <w:r w:rsidR="003829EC" w:rsidRPr="00951DA1">
        <w:rPr>
          <w:rFonts w:cs="Arial"/>
          <w:szCs w:val="22"/>
          <w:vertAlign w:val="superscript"/>
        </w:rPr>
        <w:t>2</w:t>
      </w:r>
      <w:r w:rsidR="003829EC" w:rsidRPr="00951DA1">
        <w:rPr>
          <w:rFonts w:cs="Arial"/>
          <w:szCs w:val="22"/>
        </w:rPr>
        <w:t xml:space="preserve"> (4</w:t>
      </w:r>
      <w:r w:rsidR="00686C9F" w:rsidRPr="00951DA1">
        <w:rPr>
          <w:rFonts w:cs="Arial"/>
          <w:szCs w:val="22"/>
        </w:rPr>
        <w:t> </w:t>
      </w:r>
      <w:r w:rsidR="003829EC" w:rsidRPr="00951DA1">
        <w:rPr>
          <w:rFonts w:cs="Arial"/>
          <w:szCs w:val="22"/>
        </w:rPr>
        <w:t>x</w:t>
      </w:r>
      <w:r w:rsidR="00BE0ABF" w:rsidRPr="00951DA1">
        <w:rPr>
          <w:rFonts w:cs="Arial"/>
          <w:szCs w:val="22"/>
        </w:rPr>
        <w:t> </w:t>
      </w:r>
      <w:r w:rsidR="003B1F43" w:rsidRPr="00951DA1">
        <w:rPr>
          <w:rFonts w:cs="Arial"/>
          <w:szCs w:val="22"/>
        </w:rPr>
        <w:t>ZNRT</w:t>
      </w:r>
      <w:r w:rsidR="003829EC" w:rsidRPr="00951DA1">
        <w:rPr>
          <w:rFonts w:cs="Arial"/>
          <w:szCs w:val="22"/>
        </w:rPr>
        <w:t>)</w:t>
      </w:r>
      <w:r w:rsidR="003829EC" w:rsidRPr="00951DA1">
        <w:rPr>
          <w:rFonts w:cs="Arial"/>
          <w:szCs w:val="22"/>
          <w:vertAlign w:val="superscript"/>
        </w:rPr>
        <w:t>2</w:t>
      </w:r>
      <w:r w:rsidR="003829EC" w:rsidRPr="00951DA1">
        <w:rPr>
          <w:rFonts w:cs="Arial"/>
          <w:szCs w:val="22"/>
        </w:rPr>
        <w:t xml:space="preserve"> </w:t>
      </w:r>
      <w:r w:rsidR="00433E67" w:rsidRPr="00951DA1">
        <w:rPr>
          <w:rFonts w:cs="Arial"/>
          <w:szCs w:val="22"/>
        </w:rPr>
        <w:t xml:space="preserve">na katerem </w:t>
      </w:r>
      <w:r w:rsidR="003829EC" w:rsidRPr="00951DA1">
        <w:rPr>
          <w:rFonts w:cs="Arial"/>
          <w:szCs w:val="22"/>
        </w:rPr>
        <w:t>ni podatkov prvega odboja</w:t>
      </w:r>
      <w:r w:rsidRPr="00951DA1">
        <w:rPr>
          <w:rFonts w:cs="Arial"/>
          <w:szCs w:val="22"/>
        </w:rPr>
        <w:t>.</w:t>
      </w:r>
    </w:p>
    <w:p w14:paraId="666EAA85" w14:textId="3BCC11A4" w:rsidR="003829EC" w:rsidRPr="00951DA1" w:rsidRDefault="00447C54" w:rsidP="003829EC">
      <w:pPr>
        <w:numPr>
          <w:ilvl w:val="0"/>
          <w:numId w:val="3"/>
        </w:numPr>
        <w:spacing w:after="120"/>
        <w:jc w:val="both"/>
        <w:rPr>
          <w:rFonts w:cs="Arial"/>
          <w:szCs w:val="22"/>
        </w:rPr>
      </w:pPr>
      <w:r w:rsidRPr="00951DA1">
        <w:rPr>
          <w:rFonts w:cs="Arial"/>
          <w:szCs w:val="22"/>
        </w:rPr>
        <w:t>P</w:t>
      </w:r>
      <w:r w:rsidR="003829EC" w:rsidRPr="00951DA1">
        <w:rPr>
          <w:rFonts w:cs="Arial"/>
          <w:szCs w:val="22"/>
        </w:rPr>
        <w:t xml:space="preserve">raznine na območjih pokritih </w:t>
      </w:r>
      <w:r w:rsidR="00EC4F60" w:rsidRPr="00951DA1">
        <w:rPr>
          <w:rFonts w:cs="Arial"/>
          <w:szCs w:val="22"/>
        </w:rPr>
        <w:t>s</w:t>
      </w:r>
      <w:r w:rsidR="003829EC" w:rsidRPr="00951DA1">
        <w:rPr>
          <w:rFonts w:cs="Arial"/>
          <w:szCs w:val="22"/>
        </w:rPr>
        <w:t xml:space="preserve"> posameznim pasom (teren pod 1200 m) so </w:t>
      </w:r>
      <w:r w:rsidR="00433E67" w:rsidRPr="00951DA1">
        <w:rPr>
          <w:rFonts w:cs="Arial"/>
          <w:szCs w:val="22"/>
        </w:rPr>
        <w:t xml:space="preserve">izjemoma </w:t>
      </w:r>
      <w:r w:rsidR="003829EC" w:rsidRPr="00951DA1">
        <w:rPr>
          <w:rFonts w:cs="Arial"/>
          <w:szCs w:val="22"/>
        </w:rPr>
        <w:t>dovoljene v naslednjih primerih:</w:t>
      </w:r>
    </w:p>
    <w:p w14:paraId="3E909DA3" w14:textId="7F8155BA" w:rsidR="003829EC" w:rsidRPr="00951DA1" w:rsidRDefault="0059187A" w:rsidP="003829EC">
      <w:pPr>
        <w:numPr>
          <w:ilvl w:val="1"/>
          <w:numId w:val="3"/>
        </w:numPr>
        <w:spacing w:after="120"/>
        <w:jc w:val="both"/>
        <w:rPr>
          <w:rFonts w:cs="Arial"/>
          <w:szCs w:val="22"/>
        </w:rPr>
      </w:pPr>
      <w:r w:rsidRPr="00951DA1">
        <w:rPr>
          <w:rFonts w:cs="Arial"/>
          <w:szCs w:val="22"/>
        </w:rPr>
        <w:t>če</w:t>
      </w:r>
      <w:r w:rsidR="003829EC" w:rsidRPr="00951DA1">
        <w:rPr>
          <w:rFonts w:cs="Arial"/>
          <w:szCs w:val="22"/>
        </w:rPr>
        <w:t xml:space="preserve"> so </w:t>
      </w:r>
      <w:r w:rsidRPr="00951DA1">
        <w:rPr>
          <w:rFonts w:cs="Arial"/>
          <w:szCs w:val="22"/>
        </w:rPr>
        <w:t>locirane na</w:t>
      </w:r>
      <w:r w:rsidR="003829EC" w:rsidRPr="00951DA1">
        <w:rPr>
          <w:rFonts w:cs="Arial"/>
          <w:szCs w:val="22"/>
        </w:rPr>
        <w:t xml:space="preserve"> vodni</w:t>
      </w:r>
      <w:r w:rsidRPr="00951DA1">
        <w:rPr>
          <w:rFonts w:cs="Arial"/>
          <w:szCs w:val="22"/>
        </w:rPr>
        <w:t>h</w:t>
      </w:r>
      <w:r w:rsidR="003829EC" w:rsidRPr="00951DA1">
        <w:rPr>
          <w:rFonts w:cs="Arial"/>
          <w:szCs w:val="22"/>
        </w:rPr>
        <w:t xml:space="preserve"> površina</w:t>
      </w:r>
      <w:r w:rsidRPr="00951DA1">
        <w:rPr>
          <w:rFonts w:cs="Arial"/>
          <w:szCs w:val="22"/>
        </w:rPr>
        <w:t>h</w:t>
      </w:r>
      <w:r w:rsidR="003829EC" w:rsidRPr="00951DA1">
        <w:rPr>
          <w:rFonts w:cs="Arial"/>
          <w:szCs w:val="22"/>
        </w:rPr>
        <w:t>,</w:t>
      </w:r>
    </w:p>
    <w:p w14:paraId="4CFC5094" w14:textId="49F8A26F" w:rsidR="003829EC" w:rsidRPr="00951DA1" w:rsidRDefault="0059187A" w:rsidP="003829EC">
      <w:pPr>
        <w:numPr>
          <w:ilvl w:val="1"/>
          <w:numId w:val="3"/>
        </w:numPr>
        <w:spacing w:after="120"/>
        <w:jc w:val="both"/>
        <w:rPr>
          <w:rFonts w:cs="Arial"/>
          <w:szCs w:val="22"/>
        </w:rPr>
      </w:pPr>
      <w:r w:rsidRPr="00951DA1">
        <w:rPr>
          <w:rFonts w:cs="Arial"/>
          <w:szCs w:val="22"/>
        </w:rPr>
        <w:t>če</w:t>
      </w:r>
      <w:r w:rsidR="003829EC" w:rsidRPr="00951DA1">
        <w:rPr>
          <w:rFonts w:cs="Arial"/>
          <w:szCs w:val="22"/>
        </w:rPr>
        <w:t xml:space="preserve"> so povzročene z nizko odbojnostjo bližnje infrardeče svetlobe, kot so </w:t>
      </w:r>
      <w:r w:rsidR="005A4322" w:rsidRPr="00951DA1">
        <w:rPr>
          <w:rFonts w:cs="Arial"/>
          <w:szCs w:val="22"/>
        </w:rPr>
        <w:t>npr.</w:t>
      </w:r>
      <w:r w:rsidR="00212127" w:rsidRPr="00951DA1">
        <w:rPr>
          <w:rFonts w:cs="Arial"/>
          <w:szCs w:val="22"/>
        </w:rPr>
        <w:t xml:space="preserve">: </w:t>
      </w:r>
      <w:r w:rsidR="003829EC" w:rsidRPr="00951DA1">
        <w:rPr>
          <w:rFonts w:cs="Arial"/>
          <w:szCs w:val="22"/>
        </w:rPr>
        <w:t>na novo položen asfalt ali kompozitne strehe,</w:t>
      </w:r>
    </w:p>
    <w:p w14:paraId="06AC19DB" w14:textId="0FD49BEB" w:rsidR="003829EC" w:rsidRPr="00951DA1" w:rsidRDefault="00212127" w:rsidP="003829EC">
      <w:pPr>
        <w:numPr>
          <w:ilvl w:val="1"/>
          <w:numId w:val="3"/>
        </w:numPr>
        <w:spacing w:after="120"/>
        <w:jc w:val="both"/>
        <w:rPr>
          <w:rFonts w:cs="Arial"/>
          <w:szCs w:val="22"/>
        </w:rPr>
      </w:pPr>
      <w:r w:rsidRPr="00951DA1">
        <w:rPr>
          <w:rFonts w:cs="Arial"/>
          <w:szCs w:val="22"/>
        </w:rPr>
        <w:t>če</w:t>
      </w:r>
      <w:r w:rsidR="003829EC" w:rsidRPr="00951DA1">
        <w:rPr>
          <w:rFonts w:cs="Arial"/>
          <w:szCs w:val="22"/>
        </w:rPr>
        <w:t xml:space="preserve"> ni odbojev zaradi zakritosti od stavb ali drugih objektov,</w:t>
      </w:r>
    </w:p>
    <w:p w14:paraId="1368A31B" w14:textId="685A1033" w:rsidR="003829EC" w:rsidRPr="00951DA1" w:rsidRDefault="00212127" w:rsidP="003829EC">
      <w:pPr>
        <w:numPr>
          <w:ilvl w:val="1"/>
          <w:numId w:val="3"/>
        </w:numPr>
        <w:spacing w:after="120"/>
        <w:jc w:val="both"/>
        <w:rPr>
          <w:rFonts w:cs="Arial"/>
          <w:szCs w:val="22"/>
        </w:rPr>
      </w:pPr>
      <w:r w:rsidRPr="00951DA1">
        <w:rPr>
          <w:rFonts w:cs="Arial"/>
          <w:szCs w:val="22"/>
        </w:rPr>
        <w:t>če</w:t>
      </w:r>
      <w:r w:rsidR="003829EC" w:rsidRPr="00951DA1">
        <w:rPr>
          <w:rFonts w:cs="Arial"/>
          <w:szCs w:val="22"/>
        </w:rPr>
        <w:t xml:space="preserve"> so pokrite iz drugih pasov,</w:t>
      </w:r>
    </w:p>
    <w:p w14:paraId="3045ED4B" w14:textId="3025B5FF" w:rsidR="003829EC" w:rsidRPr="00951DA1" w:rsidRDefault="00447C54" w:rsidP="003829EC">
      <w:pPr>
        <w:numPr>
          <w:ilvl w:val="0"/>
          <w:numId w:val="3"/>
        </w:numPr>
        <w:spacing w:after="120"/>
        <w:jc w:val="both"/>
        <w:rPr>
          <w:rFonts w:cs="Arial"/>
          <w:szCs w:val="22"/>
        </w:rPr>
      </w:pPr>
      <w:r w:rsidRPr="00951DA1">
        <w:rPr>
          <w:rFonts w:cs="Arial"/>
          <w:szCs w:val="22"/>
        </w:rPr>
        <w:t>Z</w:t>
      </w:r>
      <w:r w:rsidR="003829EC" w:rsidRPr="00951DA1">
        <w:rPr>
          <w:rFonts w:cs="Arial"/>
          <w:szCs w:val="22"/>
        </w:rPr>
        <w:t xml:space="preserve">a teren nad 1200 m so primeri praznine predstavljeni v </w:t>
      </w:r>
      <w:r w:rsidR="004B05E6" w:rsidRPr="00951DA1">
        <w:rPr>
          <w:rFonts w:cs="Arial"/>
          <w:szCs w:val="22"/>
        </w:rPr>
        <w:t>OLS25A</w:t>
      </w:r>
      <w:r w:rsidR="003829EC" w:rsidRPr="00951DA1">
        <w:rPr>
          <w:rFonts w:cs="Arial"/>
          <w:szCs w:val="22"/>
        </w:rPr>
        <w:t xml:space="preserve"> na slikah 1 </w:t>
      </w:r>
      <w:r w:rsidR="00D57235">
        <w:rPr>
          <w:rFonts w:cs="Arial"/>
          <w:szCs w:val="22"/>
        </w:rPr>
        <w:t>in</w:t>
      </w:r>
      <w:r w:rsidR="003829EC" w:rsidRPr="00951DA1">
        <w:rPr>
          <w:rFonts w:cs="Arial"/>
          <w:szCs w:val="22"/>
        </w:rPr>
        <w:t xml:space="preserve"> </w:t>
      </w:r>
      <w:r w:rsidR="00D57235">
        <w:rPr>
          <w:rFonts w:cs="Arial"/>
          <w:szCs w:val="22"/>
        </w:rPr>
        <w:t>2</w:t>
      </w:r>
      <w:r w:rsidR="003829EC" w:rsidRPr="00951DA1">
        <w:rPr>
          <w:rFonts w:cs="Arial"/>
          <w:szCs w:val="22"/>
        </w:rPr>
        <w:t>.</w:t>
      </w:r>
      <w:r w:rsidR="00DB4EC2">
        <w:rPr>
          <w:rFonts w:cs="Arial"/>
          <w:szCs w:val="22"/>
        </w:rPr>
        <w:t xml:space="preserve"> Takih praznin v pod</w:t>
      </w:r>
      <w:r w:rsidR="002715C7">
        <w:rPr>
          <w:rFonts w:cs="Arial"/>
          <w:szCs w:val="22"/>
        </w:rPr>
        <w:t>a</w:t>
      </w:r>
      <w:r w:rsidR="00DB4EC2">
        <w:rPr>
          <w:rFonts w:cs="Arial"/>
          <w:szCs w:val="22"/>
        </w:rPr>
        <w:t>tki</w:t>
      </w:r>
      <w:r w:rsidR="002715C7">
        <w:rPr>
          <w:rFonts w:cs="Arial"/>
          <w:szCs w:val="22"/>
        </w:rPr>
        <w:t>h</w:t>
      </w:r>
      <w:r w:rsidR="00DB4EC2">
        <w:rPr>
          <w:rFonts w:cs="Arial"/>
          <w:szCs w:val="22"/>
        </w:rPr>
        <w:t xml:space="preserve"> ne sme biti.</w:t>
      </w:r>
    </w:p>
    <w:p w14:paraId="332FFCF6" w14:textId="2FE45FF1" w:rsidR="00007392" w:rsidRPr="00951DA1" w:rsidRDefault="00007392" w:rsidP="00007392">
      <w:pPr>
        <w:numPr>
          <w:ilvl w:val="0"/>
          <w:numId w:val="3"/>
        </w:numPr>
        <w:spacing w:after="120"/>
        <w:jc w:val="both"/>
        <w:rPr>
          <w:rFonts w:cs="Arial"/>
          <w:szCs w:val="22"/>
        </w:rPr>
      </w:pPr>
      <w:r w:rsidRPr="00951DA1">
        <w:rPr>
          <w:rFonts w:cs="Arial"/>
          <w:szCs w:val="22"/>
        </w:rPr>
        <w:t>Praznine v podatki</w:t>
      </w:r>
      <w:r w:rsidR="00AC24DD" w:rsidRPr="00951DA1">
        <w:rPr>
          <w:rFonts w:cs="Arial"/>
          <w:szCs w:val="22"/>
        </w:rPr>
        <w:t>h</w:t>
      </w:r>
      <w:r w:rsidRPr="00951DA1">
        <w:rPr>
          <w:rFonts w:cs="Arial"/>
          <w:szCs w:val="22"/>
        </w:rPr>
        <w:t xml:space="preserve"> se prikaže v grafični obliki in </w:t>
      </w:r>
      <w:r w:rsidR="007E0DE9" w:rsidRPr="00951DA1">
        <w:rPr>
          <w:rFonts w:cs="Arial"/>
          <w:szCs w:val="22"/>
        </w:rPr>
        <w:t xml:space="preserve">se </w:t>
      </w:r>
      <w:r w:rsidRPr="00951DA1">
        <w:rPr>
          <w:rFonts w:cs="Arial"/>
          <w:szCs w:val="22"/>
        </w:rPr>
        <w:t>zapiše</w:t>
      </w:r>
      <w:r w:rsidR="007E0DE9" w:rsidRPr="00951DA1">
        <w:rPr>
          <w:rFonts w:cs="Arial"/>
          <w:szCs w:val="22"/>
        </w:rPr>
        <w:t>jo</w:t>
      </w:r>
      <w:r w:rsidRPr="00951DA1">
        <w:rPr>
          <w:rFonts w:cs="Arial"/>
          <w:szCs w:val="22"/>
        </w:rPr>
        <w:t xml:space="preserve"> kot metapodatek.</w:t>
      </w:r>
      <w:r w:rsidR="002715C7">
        <w:rPr>
          <w:rFonts w:cs="Arial"/>
          <w:szCs w:val="22"/>
        </w:rPr>
        <w:t xml:space="preserve"> Pri </w:t>
      </w:r>
      <w:proofErr w:type="spellStart"/>
      <w:r w:rsidR="002715C7">
        <w:rPr>
          <w:rFonts w:cs="Arial"/>
          <w:szCs w:val="22"/>
        </w:rPr>
        <w:t>iskalnu</w:t>
      </w:r>
      <w:proofErr w:type="spellEnd"/>
      <w:r w:rsidR="002715C7">
        <w:rPr>
          <w:rFonts w:cs="Arial"/>
          <w:szCs w:val="22"/>
        </w:rPr>
        <w:t xml:space="preserve"> praznin, naj se izločijo vodne površina, ki so enake kot tiste, ki se izločijo pri izračunu gostote.</w:t>
      </w:r>
    </w:p>
    <w:p w14:paraId="4E597AB2" w14:textId="77777777" w:rsidR="003829EC" w:rsidRPr="00E11527" w:rsidRDefault="003829EC" w:rsidP="007D21CB">
      <w:pPr>
        <w:pStyle w:val="Naslov3"/>
      </w:pPr>
      <w:bookmarkStart w:id="301" w:name="_Toc232062559"/>
      <w:bookmarkStart w:id="302" w:name="_Toc232405784"/>
      <w:bookmarkStart w:id="303" w:name="_Toc232432732"/>
      <w:bookmarkStart w:id="304" w:name="_Toc232597250"/>
      <w:bookmarkStart w:id="305" w:name="_Toc232597374"/>
      <w:bookmarkStart w:id="306" w:name="_Toc232600274"/>
      <w:bookmarkStart w:id="307" w:name="_Toc232665934"/>
      <w:bookmarkStart w:id="308" w:name="_Toc232669563"/>
      <w:bookmarkStart w:id="309" w:name="_Toc80100417"/>
      <w:bookmarkStart w:id="310" w:name="_Toc80130946"/>
      <w:bookmarkStart w:id="311" w:name="_Toc80131219"/>
      <w:bookmarkStart w:id="312" w:name="_Toc80133878"/>
      <w:bookmarkStart w:id="313" w:name="_Toc80134004"/>
      <w:bookmarkStart w:id="314" w:name="_Toc80134136"/>
      <w:bookmarkStart w:id="315" w:name="_Toc80195572"/>
      <w:bookmarkStart w:id="316" w:name="_Toc80196023"/>
      <w:bookmarkStart w:id="317" w:name="_Toc80100418"/>
      <w:bookmarkStart w:id="318" w:name="_Toc80130947"/>
      <w:bookmarkStart w:id="319" w:name="_Toc80131220"/>
      <w:bookmarkStart w:id="320" w:name="_Toc80133879"/>
      <w:bookmarkStart w:id="321" w:name="_Toc80134005"/>
      <w:bookmarkStart w:id="322" w:name="_Toc80134137"/>
      <w:bookmarkStart w:id="323" w:name="_Toc80195573"/>
      <w:bookmarkStart w:id="324" w:name="_Toc80196024"/>
      <w:bookmarkStart w:id="325" w:name="_Toc119399229"/>
      <w:bookmarkStart w:id="326" w:name="_Toc232778927"/>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r w:rsidRPr="00E11527">
        <w:t>Pravilnost prostorske porazdelitve</w:t>
      </w:r>
      <w:bookmarkEnd w:id="325"/>
      <w:bookmarkEnd w:id="326"/>
    </w:p>
    <w:p w14:paraId="59C4CB04" w14:textId="23D086CC" w:rsidR="003829EC" w:rsidRPr="00951DA1" w:rsidRDefault="002749E1" w:rsidP="003829EC">
      <w:pPr>
        <w:numPr>
          <w:ilvl w:val="0"/>
          <w:numId w:val="3"/>
        </w:numPr>
        <w:spacing w:after="120"/>
        <w:jc w:val="both"/>
        <w:rPr>
          <w:rFonts w:cs="Arial"/>
          <w:szCs w:val="22"/>
        </w:rPr>
      </w:pPr>
      <w:r w:rsidRPr="00951DA1">
        <w:rPr>
          <w:rFonts w:cs="Arial"/>
          <w:szCs w:val="22"/>
        </w:rPr>
        <w:t>P</w:t>
      </w:r>
      <w:r w:rsidR="003829EC" w:rsidRPr="00951DA1">
        <w:rPr>
          <w:rFonts w:cs="Arial"/>
          <w:szCs w:val="22"/>
        </w:rPr>
        <w:t xml:space="preserve">orazdelitev točk </w:t>
      </w:r>
      <w:r w:rsidR="00EE331C" w:rsidRPr="00951DA1">
        <w:rPr>
          <w:rFonts w:cs="Arial"/>
          <w:szCs w:val="22"/>
        </w:rPr>
        <w:t>ZLS</w:t>
      </w:r>
      <w:r w:rsidR="003829EC" w:rsidRPr="00951DA1">
        <w:rPr>
          <w:rFonts w:cs="Arial"/>
          <w:szCs w:val="22"/>
        </w:rPr>
        <w:t xml:space="preserve"> mora biti enakomerna in pravilna</w:t>
      </w:r>
      <w:r w:rsidRPr="00951DA1">
        <w:rPr>
          <w:rFonts w:cs="Arial"/>
          <w:szCs w:val="22"/>
        </w:rPr>
        <w:t>.</w:t>
      </w:r>
    </w:p>
    <w:p w14:paraId="6DAD35D0" w14:textId="31C3BE4C" w:rsidR="003829EC" w:rsidRPr="00951DA1" w:rsidRDefault="002749E1" w:rsidP="003829EC">
      <w:pPr>
        <w:numPr>
          <w:ilvl w:val="0"/>
          <w:numId w:val="3"/>
        </w:numPr>
        <w:spacing w:after="120"/>
        <w:jc w:val="both"/>
        <w:rPr>
          <w:rFonts w:cs="Arial"/>
          <w:szCs w:val="22"/>
        </w:rPr>
      </w:pPr>
      <w:r w:rsidRPr="00951DA1">
        <w:rPr>
          <w:rFonts w:cs="Arial"/>
          <w:szCs w:val="22"/>
        </w:rPr>
        <w:t>Z</w:t>
      </w:r>
      <w:r w:rsidR="003829EC" w:rsidRPr="00951DA1">
        <w:rPr>
          <w:rFonts w:cs="Arial"/>
          <w:szCs w:val="22"/>
        </w:rPr>
        <w:t xml:space="preserve">ajem </w:t>
      </w:r>
      <w:r w:rsidR="00212127" w:rsidRPr="00951DA1">
        <w:rPr>
          <w:rFonts w:cs="Arial"/>
          <w:szCs w:val="22"/>
        </w:rPr>
        <w:t xml:space="preserve">podatkov </w:t>
      </w:r>
      <w:r w:rsidR="00433E67" w:rsidRPr="00951DA1">
        <w:rPr>
          <w:rFonts w:cs="Arial"/>
          <w:szCs w:val="22"/>
        </w:rPr>
        <w:t>mora biti</w:t>
      </w:r>
      <w:r w:rsidR="003829EC" w:rsidRPr="00951DA1">
        <w:rPr>
          <w:rFonts w:cs="Arial"/>
          <w:szCs w:val="22"/>
        </w:rPr>
        <w:t xml:space="preserve"> načrtovan in izveden tako, da </w:t>
      </w:r>
      <w:r w:rsidR="00E01CD3">
        <w:rPr>
          <w:rFonts w:cs="Arial"/>
          <w:szCs w:val="22"/>
        </w:rPr>
        <w:t>se je</w:t>
      </w:r>
      <w:r w:rsidR="003829EC" w:rsidRPr="00951DA1">
        <w:rPr>
          <w:rFonts w:cs="Arial"/>
          <w:szCs w:val="22"/>
        </w:rPr>
        <w:t xml:space="preserve"> mogoče iz </w:t>
      </w:r>
      <w:r w:rsidR="00AC10F9" w:rsidRPr="00951DA1">
        <w:rPr>
          <w:rFonts w:cs="Arial"/>
          <w:szCs w:val="22"/>
        </w:rPr>
        <w:t xml:space="preserve">združenih </w:t>
      </w:r>
      <w:r w:rsidR="003829EC" w:rsidRPr="00951DA1">
        <w:rPr>
          <w:rFonts w:cs="Arial"/>
          <w:szCs w:val="22"/>
        </w:rPr>
        <w:t>prvih odbojev čimbolj približati enotni</w:t>
      </w:r>
      <w:r w:rsidRPr="00951DA1">
        <w:rPr>
          <w:rFonts w:cs="Arial"/>
          <w:szCs w:val="22"/>
        </w:rPr>
        <w:t xml:space="preserve"> in</w:t>
      </w:r>
      <w:r w:rsidR="003829EC" w:rsidRPr="00951DA1">
        <w:rPr>
          <w:rFonts w:cs="Arial"/>
          <w:szCs w:val="22"/>
        </w:rPr>
        <w:t xml:space="preserve"> pravilni mreži točk</w:t>
      </w:r>
      <w:r w:rsidRPr="00951DA1">
        <w:rPr>
          <w:rFonts w:cs="Arial"/>
          <w:szCs w:val="22"/>
        </w:rPr>
        <w:t>.</w:t>
      </w:r>
    </w:p>
    <w:p w14:paraId="28F652D7" w14:textId="3D68281A" w:rsidR="003829EC" w:rsidRPr="00951DA1" w:rsidRDefault="002749E1" w:rsidP="003829EC">
      <w:pPr>
        <w:numPr>
          <w:ilvl w:val="0"/>
          <w:numId w:val="3"/>
        </w:numPr>
        <w:spacing w:after="120"/>
        <w:jc w:val="both"/>
        <w:rPr>
          <w:rFonts w:cs="Arial"/>
          <w:szCs w:val="22"/>
        </w:rPr>
      </w:pPr>
      <w:r w:rsidRPr="00951DA1">
        <w:rPr>
          <w:rFonts w:cs="Arial"/>
          <w:szCs w:val="22"/>
        </w:rPr>
        <w:t>E</w:t>
      </w:r>
      <w:r w:rsidR="003829EC" w:rsidRPr="00951DA1">
        <w:rPr>
          <w:rFonts w:cs="Arial"/>
          <w:szCs w:val="22"/>
        </w:rPr>
        <w:t xml:space="preserve">notnost </w:t>
      </w:r>
      <w:r w:rsidR="00DB4EC2">
        <w:rPr>
          <w:rFonts w:cs="Arial"/>
          <w:szCs w:val="22"/>
        </w:rPr>
        <w:t>porazdelitve</w:t>
      </w:r>
      <w:r w:rsidR="00DB4EC2" w:rsidRPr="00951DA1">
        <w:rPr>
          <w:rFonts w:cs="Arial"/>
          <w:szCs w:val="22"/>
        </w:rPr>
        <w:t xml:space="preserve"> </w:t>
      </w:r>
      <w:r w:rsidR="003829EC" w:rsidRPr="00951DA1">
        <w:rPr>
          <w:rFonts w:cs="Arial"/>
          <w:szCs w:val="22"/>
        </w:rPr>
        <w:t>točk in njihova gostota na celotnem projektu bo</w:t>
      </w:r>
      <w:r w:rsidR="00433E67" w:rsidRPr="00951DA1">
        <w:rPr>
          <w:rFonts w:cs="Arial"/>
          <w:szCs w:val="22"/>
        </w:rPr>
        <w:t>sta</w:t>
      </w:r>
      <w:r w:rsidR="003829EC" w:rsidRPr="00951DA1">
        <w:rPr>
          <w:rFonts w:cs="Arial"/>
          <w:szCs w:val="22"/>
        </w:rPr>
        <w:t xml:space="preserve"> ocenjena </w:t>
      </w:r>
      <w:r w:rsidR="00A36D66">
        <w:rPr>
          <w:rFonts w:cs="Arial"/>
          <w:szCs w:val="22"/>
        </w:rPr>
        <w:t xml:space="preserve">na podatkih GOT </w:t>
      </w:r>
      <w:r w:rsidR="003829EC" w:rsidRPr="00951DA1">
        <w:rPr>
          <w:rFonts w:cs="Arial"/>
          <w:szCs w:val="22"/>
        </w:rPr>
        <w:t>z uporabo naslednjih metod:</w:t>
      </w:r>
    </w:p>
    <w:p w14:paraId="0CD4D9B3" w14:textId="322392E7" w:rsidR="003829EC" w:rsidRDefault="003829EC" w:rsidP="003829EC">
      <w:pPr>
        <w:numPr>
          <w:ilvl w:val="1"/>
          <w:numId w:val="3"/>
        </w:numPr>
        <w:spacing w:after="120"/>
        <w:jc w:val="both"/>
        <w:rPr>
          <w:rFonts w:cs="Arial"/>
          <w:szCs w:val="22"/>
        </w:rPr>
      </w:pPr>
      <w:r w:rsidRPr="00951DA1">
        <w:rPr>
          <w:rFonts w:cs="Arial"/>
          <w:szCs w:val="22"/>
        </w:rPr>
        <w:t>ocenjen</w:t>
      </w:r>
      <w:r w:rsidR="00433E67" w:rsidRPr="00951DA1">
        <w:rPr>
          <w:rFonts w:cs="Arial"/>
          <w:szCs w:val="22"/>
        </w:rPr>
        <w:t>e</w:t>
      </w:r>
      <w:r w:rsidRPr="00951DA1">
        <w:rPr>
          <w:rFonts w:cs="Arial"/>
          <w:szCs w:val="22"/>
        </w:rPr>
        <w:t xml:space="preserve"> bodo samo točke prvega odboja,</w:t>
      </w:r>
    </w:p>
    <w:p w14:paraId="1868D86D" w14:textId="57D5E3C9" w:rsidR="00E01CD3" w:rsidRPr="00951DA1" w:rsidRDefault="00E01CD3" w:rsidP="003829EC">
      <w:pPr>
        <w:numPr>
          <w:ilvl w:val="1"/>
          <w:numId w:val="3"/>
        </w:numPr>
        <w:spacing w:after="120"/>
        <w:jc w:val="both"/>
        <w:rPr>
          <w:rFonts w:cs="Arial"/>
          <w:szCs w:val="22"/>
        </w:rPr>
      </w:pPr>
      <w:r>
        <w:rPr>
          <w:rFonts w:cs="Arial"/>
          <w:szCs w:val="22"/>
        </w:rPr>
        <w:t>vodne površine se iz izločijo iz izračunov,</w:t>
      </w:r>
    </w:p>
    <w:p w14:paraId="5CB06877" w14:textId="7227927C" w:rsidR="003829EC" w:rsidRPr="00951DA1" w:rsidRDefault="003829EC" w:rsidP="003829EC">
      <w:pPr>
        <w:numPr>
          <w:ilvl w:val="1"/>
          <w:numId w:val="3"/>
        </w:numPr>
        <w:spacing w:after="120"/>
        <w:jc w:val="both"/>
        <w:rPr>
          <w:rFonts w:cs="Arial"/>
          <w:szCs w:val="22"/>
        </w:rPr>
      </w:pPr>
      <w:r w:rsidRPr="00951DA1">
        <w:rPr>
          <w:rFonts w:cs="Arial"/>
          <w:szCs w:val="22"/>
        </w:rPr>
        <w:t xml:space="preserve">izločene bodo že prej prepoznane </w:t>
      </w:r>
      <w:r w:rsidR="00DB4EC2">
        <w:rPr>
          <w:rFonts w:cs="Arial"/>
          <w:szCs w:val="22"/>
        </w:rPr>
        <w:t xml:space="preserve">in dovoljene </w:t>
      </w:r>
      <w:r w:rsidRPr="00951DA1">
        <w:rPr>
          <w:rFonts w:cs="Arial"/>
          <w:szCs w:val="22"/>
        </w:rPr>
        <w:t>praznine v podatkih,</w:t>
      </w:r>
    </w:p>
    <w:p w14:paraId="76A47F29" w14:textId="13F8161A" w:rsidR="003829EC" w:rsidRPr="00951DA1" w:rsidRDefault="003829EC" w:rsidP="003829EC">
      <w:pPr>
        <w:numPr>
          <w:ilvl w:val="1"/>
          <w:numId w:val="3"/>
        </w:numPr>
        <w:spacing w:after="120"/>
        <w:jc w:val="both"/>
        <w:rPr>
          <w:rFonts w:cs="Arial"/>
          <w:szCs w:val="22"/>
        </w:rPr>
      </w:pPr>
      <w:r w:rsidRPr="00951DA1">
        <w:rPr>
          <w:rFonts w:cs="Arial"/>
          <w:szCs w:val="22"/>
        </w:rPr>
        <w:t>iz podatkov bo generiran raster z velikostjo celice, ki je dvakrat večja od</w:t>
      </w:r>
      <w:r w:rsidR="00563BEE" w:rsidRPr="00951DA1">
        <w:rPr>
          <w:rFonts w:cs="Arial"/>
          <w:szCs w:val="22"/>
        </w:rPr>
        <w:t xml:space="preserve"> </w:t>
      </w:r>
      <w:r w:rsidRPr="00951DA1">
        <w:rPr>
          <w:rFonts w:cs="Arial"/>
          <w:szCs w:val="22"/>
        </w:rPr>
        <w:t xml:space="preserve">zahtevane v </w:t>
      </w:r>
      <w:r w:rsidR="003B1F43" w:rsidRPr="00951DA1">
        <w:rPr>
          <w:rFonts w:cs="Arial"/>
          <w:szCs w:val="22"/>
        </w:rPr>
        <w:t>ZNRT</w:t>
      </w:r>
      <w:r w:rsidR="00212127" w:rsidRPr="00951DA1">
        <w:rPr>
          <w:rFonts w:cs="Arial"/>
          <w:szCs w:val="22"/>
        </w:rPr>
        <w:t xml:space="preserve"> </w:t>
      </w:r>
      <w:r w:rsidR="002715C7">
        <w:rPr>
          <w:rFonts w:cs="Arial"/>
          <w:szCs w:val="22"/>
        </w:rPr>
        <w:t xml:space="preserve">in je </w:t>
      </w:r>
      <w:r w:rsidR="00212127" w:rsidRPr="00951DA1">
        <w:rPr>
          <w:rFonts w:cs="Arial"/>
          <w:szCs w:val="22"/>
        </w:rPr>
        <w:t>0,7 m</w:t>
      </w:r>
      <w:r w:rsidRPr="00951DA1">
        <w:rPr>
          <w:rFonts w:cs="Arial"/>
          <w:szCs w:val="22"/>
        </w:rPr>
        <w:t>,</w:t>
      </w:r>
    </w:p>
    <w:p w14:paraId="1FAF313F" w14:textId="77777777" w:rsidR="003829EC" w:rsidRPr="00951DA1" w:rsidRDefault="003829EC" w:rsidP="003829EC">
      <w:pPr>
        <w:numPr>
          <w:ilvl w:val="1"/>
          <w:numId w:val="3"/>
        </w:numPr>
        <w:spacing w:after="120"/>
        <w:jc w:val="both"/>
        <w:rPr>
          <w:rFonts w:cs="Arial"/>
          <w:szCs w:val="22"/>
        </w:rPr>
      </w:pPr>
      <w:r w:rsidRPr="00951DA1">
        <w:rPr>
          <w:rFonts w:cs="Arial"/>
          <w:szCs w:val="22"/>
        </w:rPr>
        <w:t>izdelan bo raster z označbo števila točk v vsaki celici,</w:t>
      </w:r>
    </w:p>
    <w:p w14:paraId="1F01005A" w14:textId="2F74A5E8" w:rsidR="003829EC" w:rsidRDefault="003829EC" w:rsidP="003829EC">
      <w:pPr>
        <w:numPr>
          <w:ilvl w:val="1"/>
          <w:numId w:val="3"/>
        </w:numPr>
        <w:spacing w:after="120"/>
        <w:jc w:val="both"/>
        <w:rPr>
          <w:rFonts w:cs="Arial"/>
          <w:szCs w:val="22"/>
        </w:rPr>
      </w:pPr>
      <w:r w:rsidRPr="00951DA1">
        <w:rPr>
          <w:rFonts w:cs="Arial"/>
          <w:szCs w:val="22"/>
        </w:rPr>
        <w:t>zagotoviti je treba</w:t>
      </w:r>
      <w:r w:rsidR="002749E1" w:rsidRPr="00951DA1">
        <w:rPr>
          <w:rFonts w:cs="Arial"/>
          <w:szCs w:val="22"/>
        </w:rPr>
        <w:t>,</w:t>
      </w:r>
      <w:r w:rsidRPr="00951DA1">
        <w:rPr>
          <w:rFonts w:cs="Arial"/>
          <w:szCs w:val="22"/>
        </w:rPr>
        <w:t xml:space="preserve"> da bo vsaj 90</w:t>
      </w:r>
      <w:r w:rsidR="00F14849" w:rsidRPr="00951DA1">
        <w:rPr>
          <w:rFonts w:cs="Arial"/>
          <w:szCs w:val="22"/>
        </w:rPr>
        <w:t> </w:t>
      </w:r>
      <w:r w:rsidRPr="00951DA1">
        <w:rPr>
          <w:rFonts w:cs="Arial"/>
          <w:szCs w:val="22"/>
        </w:rPr>
        <w:t>% teh celic vsebovalo vsaj 1 točko</w:t>
      </w:r>
      <w:r w:rsidR="003055D4">
        <w:rPr>
          <w:rFonts w:cs="Arial"/>
          <w:szCs w:val="22"/>
        </w:rPr>
        <w:t>,</w:t>
      </w:r>
    </w:p>
    <w:p w14:paraId="54C5D55F" w14:textId="20588D9F" w:rsidR="003055D4" w:rsidRPr="00951DA1" w:rsidRDefault="003055D4" w:rsidP="003829EC">
      <w:pPr>
        <w:numPr>
          <w:ilvl w:val="1"/>
          <w:numId w:val="3"/>
        </w:numPr>
        <w:spacing w:after="120"/>
        <w:jc w:val="both"/>
        <w:rPr>
          <w:rFonts w:cs="Arial"/>
          <w:szCs w:val="22"/>
        </w:rPr>
      </w:pPr>
      <w:r>
        <w:rPr>
          <w:rFonts w:cs="Arial"/>
          <w:szCs w:val="22"/>
        </w:rPr>
        <w:t>izvajalec v tehničnem poročilu za ZLS poda dosežen odstotek celic, ki vsebujejo vsaj 1 točko.</w:t>
      </w:r>
    </w:p>
    <w:p w14:paraId="04773499" w14:textId="290D938B" w:rsidR="003829EC" w:rsidRPr="00951DA1" w:rsidRDefault="00D80E07" w:rsidP="003829EC">
      <w:pPr>
        <w:numPr>
          <w:ilvl w:val="0"/>
          <w:numId w:val="3"/>
        </w:numPr>
        <w:spacing w:after="120"/>
        <w:jc w:val="both"/>
        <w:rPr>
          <w:rFonts w:cs="Arial"/>
          <w:szCs w:val="22"/>
        </w:rPr>
      </w:pPr>
      <w:r w:rsidRPr="00951DA1">
        <w:rPr>
          <w:rFonts w:cs="Arial"/>
          <w:szCs w:val="22"/>
        </w:rPr>
        <w:t>N</w:t>
      </w:r>
      <w:r w:rsidR="003829EC" w:rsidRPr="00951DA1">
        <w:rPr>
          <w:rFonts w:cs="Arial"/>
          <w:szCs w:val="22"/>
        </w:rPr>
        <w:t>aročnik lahko</w:t>
      </w:r>
      <w:r w:rsidRPr="00951DA1">
        <w:rPr>
          <w:rFonts w:cs="Arial"/>
          <w:szCs w:val="22"/>
        </w:rPr>
        <w:t xml:space="preserve">, po predhodnem zaprosilu izvajalca, </w:t>
      </w:r>
      <w:r w:rsidR="003829EC" w:rsidRPr="00951DA1">
        <w:rPr>
          <w:rFonts w:cs="Arial"/>
          <w:szCs w:val="22"/>
        </w:rPr>
        <w:t xml:space="preserve">dovoli zmanjšanje teh zahtev na območjih, kjer je pravilna in enakomerna porazdelitev točk </w:t>
      </w:r>
      <w:r w:rsidR="001B2242">
        <w:rPr>
          <w:rFonts w:cs="Arial"/>
          <w:szCs w:val="22"/>
        </w:rPr>
        <w:t>neizvedljiva</w:t>
      </w:r>
      <w:r w:rsidR="00B73DFF">
        <w:rPr>
          <w:rFonts w:cs="Arial"/>
          <w:szCs w:val="22"/>
        </w:rPr>
        <w:t>DMPa1</w:t>
      </w:r>
      <w:r w:rsidR="003829EC" w:rsidRPr="00951DA1">
        <w:rPr>
          <w:rFonts w:cs="Arial"/>
          <w:szCs w:val="22"/>
        </w:rPr>
        <w:t>.</w:t>
      </w:r>
    </w:p>
    <w:p w14:paraId="0D0842F9" w14:textId="77777777" w:rsidR="003829EC" w:rsidRPr="00951DA1" w:rsidRDefault="003829EC" w:rsidP="007D21CB">
      <w:pPr>
        <w:pStyle w:val="Naslov3"/>
      </w:pPr>
      <w:bookmarkStart w:id="327" w:name="_Toc83193410"/>
      <w:bookmarkStart w:id="328" w:name="_Toc83216817"/>
      <w:bookmarkStart w:id="329" w:name="_Toc80100420"/>
      <w:bookmarkStart w:id="330" w:name="_Toc80130949"/>
      <w:bookmarkStart w:id="331" w:name="_Toc80131222"/>
      <w:bookmarkStart w:id="332" w:name="_Toc80133881"/>
      <w:bookmarkStart w:id="333" w:name="_Toc80134007"/>
      <w:bookmarkStart w:id="334" w:name="_Toc80134139"/>
      <w:bookmarkStart w:id="335" w:name="_Toc80195575"/>
      <w:bookmarkStart w:id="336" w:name="_Toc80196026"/>
      <w:bookmarkStart w:id="337" w:name="_Ref80009691"/>
      <w:bookmarkStart w:id="338" w:name="_Toc119399230"/>
      <w:bookmarkStart w:id="339" w:name="_Toc232778928"/>
      <w:bookmarkEnd w:id="327"/>
      <w:bookmarkEnd w:id="328"/>
      <w:bookmarkEnd w:id="329"/>
      <w:bookmarkEnd w:id="330"/>
      <w:bookmarkEnd w:id="331"/>
      <w:bookmarkEnd w:id="332"/>
      <w:bookmarkEnd w:id="333"/>
      <w:bookmarkEnd w:id="334"/>
      <w:bookmarkEnd w:id="335"/>
      <w:bookmarkEnd w:id="336"/>
      <w:r w:rsidRPr="00951DA1">
        <w:lastRenderedPageBreak/>
        <w:t>Pogoji za zajem podatkov</w:t>
      </w:r>
      <w:bookmarkEnd w:id="337"/>
      <w:bookmarkEnd w:id="338"/>
      <w:bookmarkEnd w:id="339"/>
    </w:p>
    <w:p w14:paraId="20DFA4A5" w14:textId="7B6D42C6" w:rsidR="00212127" w:rsidRPr="00951DA1" w:rsidRDefault="002749E1" w:rsidP="003829EC">
      <w:pPr>
        <w:numPr>
          <w:ilvl w:val="0"/>
          <w:numId w:val="3"/>
        </w:numPr>
        <w:spacing w:after="120"/>
        <w:jc w:val="both"/>
        <w:rPr>
          <w:rFonts w:cs="Arial"/>
          <w:szCs w:val="22"/>
        </w:rPr>
      </w:pPr>
      <w:r w:rsidRPr="00951DA1">
        <w:rPr>
          <w:rFonts w:cs="Arial"/>
          <w:szCs w:val="22"/>
        </w:rPr>
        <w:t>O</w:t>
      </w:r>
      <w:r w:rsidR="003829EC" w:rsidRPr="00951DA1">
        <w:rPr>
          <w:rFonts w:cs="Arial"/>
          <w:szCs w:val="22"/>
        </w:rPr>
        <w:t>snovno časovno okno za zajem podatkov je pomlad</w:t>
      </w:r>
      <w:r w:rsidR="002712B1" w:rsidRPr="00951DA1">
        <w:rPr>
          <w:rFonts w:cs="Arial"/>
          <w:szCs w:val="22"/>
        </w:rPr>
        <w:t xml:space="preserve"> (marec</w:t>
      </w:r>
      <w:r w:rsidR="00FC45FB" w:rsidRPr="00951DA1">
        <w:rPr>
          <w:rFonts w:cs="Arial"/>
          <w:szCs w:val="22"/>
        </w:rPr>
        <w:t xml:space="preserve">, </w:t>
      </w:r>
      <w:r w:rsidR="002712B1" w:rsidRPr="00951DA1">
        <w:rPr>
          <w:rFonts w:cs="Arial"/>
          <w:szCs w:val="22"/>
        </w:rPr>
        <w:t>april</w:t>
      </w:r>
      <w:r w:rsidR="0006791D">
        <w:rPr>
          <w:rFonts w:cs="Arial"/>
          <w:szCs w:val="22"/>
        </w:rPr>
        <w:t>)</w:t>
      </w:r>
      <w:r w:rsidR="00FC45FB" w:rsidRPr="00951DA1">
        <w:rPr>
          <w:rFonts w:cs="Arial"/>
          <w:szCs w:val="22"/>
        </w:rPr>
        <w:t xml:space="preserve"> </w:t>
      </w:r>
      <w:r w:rsidR="0006791D" w:rsidRPr="00951DA1">
        <w:rPr>
          <w:rFonts w:cs="Arial"/>
          <w:szCs w:val="22"/>
        </w:rPr>
        <w:t>ko drevje še ni olistano</w:t>
      </w:r>
      <w:r w:rsidR="0006791D">
        <w:rPr>
          <w:rFonts w:cs="Arial"/>
          <w:szCs w:val="22"/>
        </w:rPr>
        <w:t>,</w:t>
      </w:r>
      <w:r w:rsidR="0006791D" w:rsidRPr="00951DA1">
        <w:rPr>
          <w:rFonts w:cs="Arial"/>
          <w:szCs w:val="22"/>
        </w:rPr>
        <w:t xml:space="preserve"> </w:t>
      </w:r>
      <w:r w:rsidR="00FC45FB" w:rsidRPr="00951DA1">
        <w:rPr>
          <w:rFonts w:cs="Arial"/>
          <w:szCs w:val="22"/>
        </w:rPr>
        <w:t xml:space="preserve">ali </w:t>
      </w:r>
      <w:r w:rsidR="0006791D">
        <w:rPr>
          <w:rFonts w:cs="Arial"/>
          <w:szCs w:val="22"/>
        </w:rPr>
        <w:t>jesen (</w:t>
      </w:r>
      <w:r w:rsidR="00FC45FB" w:rsidRPr="00951DA1">
        <w:rPr>
          <w:rFonts w:cs="Arial"/>
          <w:szCs w:val="22"/>
        </w:rPr>
        <w:t>september oktober, november</w:t>
      </w:r>
      <w:r w:rsidR="002712B1" w:rsidRPr="00951DA1">
        <w:rPr>
          <w:rFonts w:cs="Arial"/>
          <w:szCs w:val="22"/>
        </w:rPr>
        <w:t>)</w:t>
      </w:r>
      <w:r w:rsidR="003829EC" w:rsidRPr="00951DA1">
        <w:rPr>
          <w:rFonts w:cs="Arial"/>
          <w:szCs w:val="22"/>
        </w:rPr>
        <w:t xml:space="preserve">, </w:t>
      </w:r>
      <w:r w:rsidR="0006791D">
        <w:rPr>
          <w:rFonts w:cs="Arial"/>
          <w:szCs w:val="22"/>
        </w:rPr>
        <w:t>ko</w:t>
      </w:r>
      <w:r w:rsidR="00FC45FB" w:rsidRPr="00951DA1">
        <w:rPr>
          <w:rFonts w:cs="Arial"/>
          <w:szCs w:val="22"/>
        </w:rPr>
        <w:t xml:space="preserve"> je listje </w:t>
      </w:r>
      <w:r w:rsidR="00A36D66">
        <w:rPr>
          <w:rFonts w:cs="Arial"/>
          <w:szCs w:val="22"/>
        </w:rPr>
        <w:t>ž</w:t>
      </w:r>
      <w:r w:rsidR="00FC45FB" w:rsidRPr="00951DA1">
        <w:rPr>
          <w:rFonts w:cs="Arial"/>
          <w:szCs w:val="22"/>
        </w:rPr>
        <w:t>e odpadlo</w:t>
      </w:r>
      <w:r w:rsidRPr="00951DA1">
        <w:rPr>
          <w:rFonts w:cs="Arial"/>
          <w:szCs w:val="22"/>
        </w:rPr>
        <w:t>.</w:t>
      </w:r>
      <w:r w:rsidR="00D80E07" w:rsidRPr="00951DA1">
        <w:rPr>
          <w:rFonts w:cs="Arial"/>
          <w:szCs w:val="22"/>
        </w:rPr>
        <w:t xml:space="preserve"> </w:t>
      </w:r>
    </w:p>
    <w:p w14:paraId="10FE086D" w14:textId="47DA6849" w:rsidR="003829EC" w:rsidRPr="00951DA1" w:rsidRDefault="00D80E07" w:rsidP="003829EC">
      <w:pPr>
        <w:numPr>
          <w:ilvl w:val="0"/>
          <w:numId w:val="3"/>
        </w:numPr>
        <w:spacing w:after="120"/>
        <w:jc w:val="both"/>
        <w:rPr>
          <w:rFonts w:cs="Arial"/>
          <w:szCs w:val="22"/>
        </w:rPr>
      </w:pPr>
      <w:r w:rsidRPr="00951DA1">
        <w:rPr>
          <w:rFonts w:cs="Arial"/>
          <w:szCs w:val="22"/>
        </w:rPr>
        <w:t xml:space="preserve">Izjemen zajem podatkov v času </w:t>
      </w:r>
      <w:proofErr w:type="spellStart"/>
      <w:r w:rsidRPr="00951DA1">
        <w:rPr>
          <w:rFonts w:cs="Arial"/>
          <w:szCs w:val="22"/>
        </w:rPr>
        <w:t>olistanja</w:t>
      </w:r>
      <w:proofErr w:type="spellEnd"/>
      <w:r w:rsidRPr="00951DA1">
        <w:rPr>
          <w:rFonts w:cs="Arial"/>
          <w:szCs w:val="22"/>
        </w:rPr>
        <w:t xml:space="preserve"> mora biti prej pisno odobren s strani naročnika.</w:t>
      </w:r>
    </w:p>
    <w:p w14:paraId="7C95F963" w14:textId="1CAA538D" w:rsidR="003829EC" w:rsidRPr="00951DA1" w:rsidRDefault="002749E1" w:rsidP="003829EC">
      <w:pPr>
        <w:numPr>
          <w:ilvl w:val="0"/>
          <w:numId w:val="3"/>
        </w:numPr>
        <w:spacing w:after="120"/>
        <w:jc w:val="both"/>
        <w:rPr>
          <w:rFonts w:cs="Arial"/>
          <w:szCs w:val="22"/>
        </w:rPr>
      </w:pPr>
      <w:r w:rsidRPr="00951DA1">
        <w:rPr>
          <w:rFonts w:cs="Arial"/>
          <w:szCs w:val="22"/>
        </w:rPr>
        <w:t>T</w:t>
      </w:r>
      <w:r w:rsidR="003829EC" w:rsidRPr="00951DA1">
        <w:rPr>
          <w:rFonts w:cs="Arial"/>
          <w:szCs w:val="22"/>
        </w:rPr>
        <w:t>eren mora biti brez snežne odeje</w:t>
      </w:r>
      <w:r w:rsidRPr="00951DA1">
        <w:rPr>
          <w:rFonts w:cs="Arial"/>
          <w:szCs w:val="22"/>
        </w:rPr>
        <w:t>.</w:t>
      </w:r>
      <w:r w:rsidR="003829EC" w:rsidRPr="00951DA1">
        <w:rPr>
          <w:rFonts w:cs="Arial"/>
          <w:szCs w:val="22"/>
        </w:rPr>
        <w:t xml:space="preserve"> </w:t>
      </w:r>
      <w:r w:rsidR="00212127" w:rsidRPr="00951DA1">
        <w:rPr>
          <w:rFonts w:cs="Arial"/>
          <w:szCs w:val="22"/>
        </w:rPr>
        <w:t>P</w:t>
      </w:r>
      <w:r w:rsidR="003829EC" w:rsidRPr="00951DA1">
        <w:rPr>
          <w:rFonts w:cs="Arial"/>
          <w:szCs w:val="22"/>
        </w:rPr>
        <w:t xml:space="preserve">okritost s snegom je </w:t>
      </w:r>
      <w:r w:rsidR="006608AB" w:rsidRPr="00951DA1">
        <w:rPr>
          <w:rFonts w:cs="Arial"/>
          <w:szCs w:val="22"/>
        </w:rPr>
        <w:t xml:space="preserve">dovoljena </w:t>
      </w:r>
      <w:r w:rsidR="003829EC" w:rsidRPr="00951DA1">
        <w:rPr>
          <w:rFonts w:cs="Arial"/>
          <w:szCs w:val="22"/>
        </w:rPr>
        <w:t>ob predhodni pisni odobritvi naročnika</w:t>
      </w:r>
      <w:r w:rsidRPr="00951DA1">
        <w:rPr>
          <w:rFonts w:cs="Arial"/>
          <w:szCs w:val="22"/>
        </w:rPr>
        <w:t>.</w:t>
      </w:r>
    </w:p>
    <w:p w14:paraId="208D4939" w14:textId="53038E6F" w:rsidR="003829EC" w:rsidRPr="00951DA1" w:rsidRDefault="002749E1" w:rsidP="003829EC">
      <w:pPr>
        <w:numPr>
          <w:ilvl w:val="0"/>
          <w:numId w:val="3"/>
        </w:numPr>
        <w:spacing w:after="120"/>
        <w:jc w:val="both"/>
        <w:rPr>
          <w:rFonts w:cs="Arial"/>
          <w:szCs w:val="22"/>
        </w:rPr>
      </w:pPr>
      <w:r w:rsidRPr="00951DA1">
        <w:rPr>
          <w:rFonts w:cs="Arial"/>
          <w:szCs w:val="22"/>
        </w:rPr>
        <w:t>Z</w:t>
      </w:r>
      <w:r w:rsidR="003829EC" w:rsidRPr="00951DA1">
        <w:rPr>
          <w:rFonts w:cs="Arial"/>
          <w:szCs w:val="22"/>
        </w:rPr>
        <w:t>ajem podatkov se ne izvaja v času povečanih vodostajev in poplav, dopuščene niso niti manjše poplave</w:t>
      </w:r>
      <w:r w:rsidRPr="00951DA1">
        <w:rPr>
          <w:rFonts w:cs="Arial"/>
          <w:szCs w:val="22"/>
        </w:rPr>
        <w:t>.</w:t>
      </w:r>
    </w:p>
    <w:p w14:paraId="673EC5BA" w14:textId="29A7A430" w:rsidR="003829EC" w:rsidRPr="00951DA1" w:rsidRDefault="002749E1" w:rsidP="003829EC">
      <w:pPr>
        <w:numPr>
          <w:ilvl w:val="0"/>
          <w:numId w:val="3"/>
        </w:numPr>
        <w:spacing w:after="120"/>
        <w:jc w:val="both"/>
        <w:rPr>
          <w:rFonts w:cs="Arial"/>
          <w:szCs w:val="22"/>
        </w:rPr>
      </w:pPr>
      <w:r w:rsidRPr="00951DA1">
        <w:rPr>
          <w:rFonts w:cs="Arial"/>
          <w:szCs w:val="22"/>
        </w:rPr>
        <w:t>Z</w:t>
      </w:r>
      <w:r w:rsidR="003829EC" w:rsidRPr="00951DA1">
        <w:rPr>
          <w:rFonts w:cs="Arial"/>
          <w:szCs w:val="22"/>
        </w:rPr>
        <w:t xml:space="preserve">ajem podatkov se ne izvaja v slabih vremenskih pogojih kot so: močan veter, dež, sneg, megla, visoka vlažnost </w:t>
      </w:r>
      <w:r w:rsidR="003055D4">
        <w:rPr>
          <w:rFonts w:cs="Arial"/>
          <w:szCs w:val="22"/>
        </w:rPr>
        <w:t>ali</w:t>
      </w:r>
      <w:r w:rsidR="003829EC" w:rsidRPr="00951DA1">
        <w:rPr>
          <w:rFonts w:cs="Arial"/>
          <w:szCs w:val="22"/>
        </w:rPr>
        <w:t xml:space="preserve"> nizka oblačnost</w:t>
      </w:r>
      <w:r w:rsidRPr="00951DA1">
        <w:rPr>
          <w:rFonts w:cs="Arial"/>
          <w:szCs w:val="22"/>
        </w:rPr>
        <w:t>.</w:t>
      </w:r>
    </w:p>
    <w:p w14:paraId="6E346F59" w14:textId="2204AC14" w:rsidR="003829EC" w:rsidRPr="00951DA1" w:rsidRDefault="002749E1" w:rsidP="003829EC">
      <w:pPr>
        <w:numPr>
          <w:ilvl w:val="0"/>
          <w:numId w:val="3"/>
        </w:numPr>
        <w:spacing w:after="120"/>
        <w:jc w:val="both"/>
        <w:rPr>
          <w:rFonts w:cs="Arial"/>
          <w:szCs w:val="22"/>
        </w:rPr>
      </w:pPr>
      <w:r w:rsidRPr="00951DA1">
        <w:rPr>
          <w:rFonts w:cs="Arial"/>
          <w:szCs w:val="22"/>
        </w:rPr>
        <w:t>A</w:t>
      </w:r>
      <w:r w:rsidR="003829EC" w:rsidRPr="00951DA1">
        <w:rPr>
          <w:rFonts w:cs="Arial"/>
          <w:szCs w:val="22"/>
        </w:rPr>
        <w:t xml:space="preserve">tmosferske razmere morajo biti brez oblakov in megle med </w:t>
      </w:r>
      <w:r w:rsidR="001E604C" w:rsidRPr="00951DA1">
        <w:rPr>
          <w:rFonts w:cs="Arial"/>
          <w:szCs w:val="22"/>
        </w:rPr>
        <w:t>zrakoplovom</w:t>
      </w:r>
      <w:r w:rsidR="003829EC" w:rsidRPr="00951DA1">
        <w:rPr>
          <w:rFonts w:cs="Arial"/>
          <w:szCs w:val="22"/>
        </w:rPr>
        <w:t xml:space="preserve"> in terenom</w:t>
      </w:r>
      <w:r w:rsidRPr="00951DA1">
        <w:rPr>
          <w:rFonts w:cs="Arial"/>
          <w:szCs w:val="22"/>
        </w:rPr>
        <w:t>.</w:t>
      </w:r>
    </w:p>
    <w:p w14:paraId="71D90B8F" w14:textId="77777777" w:rsidR="003829EC" w:rsidRPr="00951DA1" w:rsidRDefault="003829EC" w:rsidP="00FB3C74">
      <w:pPr>
        <w:spacing w:after="120"/>
        <w:ind w:left="360"/>
        <w:jc w:val="both"/>
        <w:rPr>
          <w:rFonts w:cs="Arial"/>
          <w:szCs w:val="22"/>
        </w:rPr>
      </w:pPr>
    </w:p>
    <w:p w14:paraId="2E9D5819" w14:textId="63EB1CB9" w:rsidR="00816FC0" w:rsidRPr="00951DA1" w:rsidRDefault="00AF4F5C" w:rsidP="007D21CB">
      <w:pPr>
        <w:pStyle w:val="Naslov2"/>
        <w:jc w:val="both"/>
      </w:pPr>
      <w:bookmarkStart w:id="340" w:name="_Ref80010021"/>
      <w:bookmarkStart w:id="341" w:name="_Toc119399231"/>
      <w:bookmarkStart w:id="342" w:name="_Toc232778929"/>
      <w:r w:rsidRPr="00951DA1">
        <w:t>Z</w:t>
      </w:r>
      <w:r w:rsidR="00425F75" w:rsidRPr="00951DA1">
        <w:t>a</w:t>
      </w:r>
      <w:r w:rsidRPr="00951DA1">
        <w:t xml:space="preserve">gotavljanje </w:t>
      </w:r>
      <w:r w:rsidR="00816FC0" w:rsidRPr="00951DA1">
        <w:t xml:space="preserve">kakovosti </w:t>
      </w:r>
      <w:r w:rsidR="0057507B" w:rsidRPr="00951DA1">
        <w:t>AF</w:t>
      </w:r>
      <w:bookmarkEnd w:id="340"/>
      <w:bookmarkEnd w:id="341"/>
      <w:bookmarkEnd w:id="342"/>
    </w:p>
    <w:p w14:paraId="65498754" w14:textId="491AE00C" w:rsidR="000D7AEC" w:rsidRPr="00157037" w:rsidRDefault="000D7AEC" w:rsidP="00157037">
      <w:pPr>
        <w:pStyle w:val="14"/>
        <w:rPr>
          <w:b w:val="0"/>
          <w:bCs/>
        </w:rPr>
      </w:pPr>
      <w:r w:rsidRPr="00157037">
        <w:rPr>
          <w:b w:val="0"/>
          <w:bCs/>
        </w:rPr>
        <w:t xml:space="preserve">Raven kakovosti zajema podatkov AF je definirana </w:t>
      </w:r>
      <w:r w:rsidR="00212127" w:rsidRPr="00157037">
        <w:rPr>
          <w:b w:val="0"/>
          <w:bCs/>
        </w:rPr>
        <w:t>z</w:t>
      </w:r>
      <w:r w:rsidRPr="00157037">
        <w:rPr>
          <w:b w:val="0"/>
          <w:bCs/>
        </w:rPr>
        <w:t xml:space="preserve"> naslednjimi parametri:</w:t>
      </w:r>
    </w:p>
    <w:p w14:paraId="26315642" w14:textId="414B1D1C" w:rsidR="00816FC0" w:rsidRPr="00951DA1" w:rsidRDefault="00A42A9A" w:rsidP="007D21CB">
      <w:pPr>
        <w:numPr>
          <w:ilvl w:val="1"/>
          <w:numId w:val="3"/>
        </w:numPr>
        <w:spacing w:after="120"/>
        <w:jc w:val="both"/>
        <w:rPr>
          <w:rFonts w:cs="Arial"/>
          <w:szCs w:val="22"/>
        </w:rPr>
      </w:pPr>
      <w:r w:rsidRPr="00951DA1">
        <w:rPr>
          <w:rFonts w:cs="Arial"/>
          <w:szCs w:val="22"/>
        </w:rPr>
        <w:t>z</w:t>
      </w:r>
      <w:r w:rsidR="00816FC0" w:rsidRPr="00951DA1">
        <w:rPr>
          <w:rFonts w:cs="Arial"/>
          <w:szCs w:val="22"/>
        </w:rPr>
        <w:t>ajete aerofotografije morajo</w:t>
      </w:r>
      <w:r w:rsidR="00883F3A" w:rsidRPr="00951DA1">
        <w:rPr>
          <w:rFonts w:cs="Arial"/>
          <w:szCs w:val="22"/>
        </w:rPr>
        <w:t xml:space="preserve"> </w:t>
      </w:r>
      <w:r w:rsidR="00B87AE3" w:rsidRPr="00951DA1">
        <w:rPr>
          <w:rFonts w:cs="Arial"/>
          <w:szCs w:val="22"/>
        </w:rPr>
        <w:t>im</w:t>
      </w:r>
      <w:r w:rsidR="00C77046" w:rsidRPr="00951DA1">
        <w:rPr>
          <w:rFonts w:cs="Arial"/>
          <w:szCs w:val="22"/>
        </w:rPr>
        <w:t>eti</w:t>
      </w:r>
      <w:r w:rsidR="00816FC0" w:rsidRPr="00951DA1">
        <w:rPr>
          <w:rFonts w:cs="Arial"/>
          <w:szCs w:val="22"/>
        </w:rPr>
        <w:t xml:space="preserve"> </w:t>
      </w:r>
      <w:r w:rsidR="00B178E2" w:rsidRPr="00951DA1">
        <w:rPr>
          <w:rFonts w:cs="Arial"/>
          <w:szCs w:val="22"/>
        </w:rPr>
        <w:t xml:space="preserve">nominalno </w:t>
      </w:r>
      <w:r w:rsidR="00B87AE3" w:rsidRPr="00951DA1">
        <w:rPr>
          <w:rFonts w:cs="Arial"/>
          <w:szCs w:val="22"/>
        </w:rPr>
        <w:t xml:space="preserve">prostorsko ločljivost oz. </w:t>
      </w:r>
      <w:r w:rsidR="00816FC0" w:rsidRPr="00951DA1">
        <w:rPr>
          <w:rFonts w:cs="Arial"/>
          <w:szCs w:val="22"/>
        </w:rPr>
        <w:t>dolžin</w:t>
      </w:r>
      <w:r w:rsidR="00B87AE3" w:rsidRPr="00951DA1">
        <w:rPr>
          <w:rFonts w:cs="Arial"/>
          <w:szCs w:val="22"/>
        </w:rPr>
        <w:t>o</w:t>
      </w:r>
      <w:r w:rsidR="00816FC0" w:rsidRPr="00951DA1">
        <w:rPr>
          <w:rFonts w:cs="Arial"/>
          <w:szCs w:val="22"/>
        </w:rPr>
        <w:t xml:space="preserve"> talnega intervala (DTI) 0,1</w:t>
      </w:r>
      <w:r w:rsidR="00B87AE3" w:rsidRPr="00951DA1">
        <w:rPr>
          <w:rFonts w:cs="Arial"/>
          <w:szCs w:val="22"/>
        </w:rPr>
        <w:t>5</w:t>
      </w:r>
      <w:r w:rsidR="00816FC0" w:rsidRPr="00951DA1">
        <w:rPr>
          <w:rFonts w:cs="Arial"/>
          <w:szCs w:val="22"/>
        </w:rPr>
        <w:t xml:space="preserve"> m</w:t>
      </w:r>
      <w:r w:rsidR="00B178E2" w:rsidRPr="00951DA1">
        <w:rPr>
          <w:rFonts w:cs="Arial"/>
          <w:szCs w:val="22"/>
        </w:rPr>
        <w:t xml:space="preserve"> in maksimalno ne večjo od 0,20 m.</w:t>
      </w:r>
    </w:p>
    <w:p w14:paraId="732694C1" w14:textId="584FF893" w:rsidR="00883F3A" w:rsidRPr="00951DA1" w:rsidRDefault="008A35D8" w:rsidP="008A35D8">
      <w:pPr>
        <w:numPr>
          <w:ilvl w:val="1"/>
          <w:numId w:val="3"/>
        </w:numPr>
        <w:spacing w:after="120"/>
        <w:jc w:val="both"/>
        <w:rPr>
          <w:rFonts w:cs="Arial"/>
          <w:szCs w:val="22"/>
        </w:rPr>
      </w:pPr>
      <w:r w:rsidRPr="00951DA1">
        <w:rPr>
          <w:rFonts w:cs="Arial"/>
          <w:szCs w:val="22"/>
        </w:rPr>
        <w:t xml:space="preserve">absolutna </w:t>
      </w:r>
      <w:r w:rsidR="00B152A8" w:rsidRPr="00951DA1">
        <w:rPr>
          <w:rFonts w:cs="Arial"/>
          <w:szCs w:val="22"/>
        </w:rPr>
        <w:t xml:space="preserve">točnost </w:t>
      </w:r>
      <w:r w:rsidR="00384375" w:rsidRPr="00951DA1">
        <w:rPr>
          <w:rFonts w:cs="Arial"/>
          <w:szCs w:val="22"/>
        </w:rPr>
        <w:t>t</w:t>
      </w:r>
      <w:r w:rsidR="00F96068" w:rsidRPr="00951DA1">
        <w:rPr>
          <w:rFonts w:cs="Arial"/>
          <w:szCs w:val="22"/>
        </w:rPr>
        <w:t>e</w:t>
      </w:r>
      <w:r w:rsidR="00384375" w:rsidRPr="00951DA1">
        <w:rPr>
          <w:rFonts w:cs="Arial"/>
          <w:szCs w:val="22"/>
        </w:rPr>
        <w:t>rensk</w:t>
      </w:r>
      <w:r w:rsidR="00B152A8" w:rsidRPr="00951DA1">
        <w:rPr>
          <w:rFonts w:cs="Arial"/>
          <w:szCs w:val="22"/>
        </w:rPr>
        <w:t xml:space="preserve">o izmerjenih kontrolnih </w:t>
      </w:r>
      <w:r w:rsidR="00384375" w:rsidRPr="00951DA1">
        <w:rPr>
          <w:rFonts w:cs="Arial"/>
          <w:szCs w:val="22"/>
        </w:rPr>
        <w:t>točke</w:t>
      </w:r>
      <w:r w:rsidR="00B87AE3" w:rsidRPr="00951DA1">
        <w:rPr>
          <w:rFonts w:cs="Arial"/>
          <w:szCs w:val="22"/>
        </w:rPr>
        <w:t xml:space="preserve"> za kontrolo</w:t>
      </w:r>
      <w:r w:rsidR="004740AF" w:rsidRPr="00951DA1">
        <w:rPr>
          <w:rFonts w:cs="Arial"/>
          <w:szCs w:val="22"/>
        </w:rPr>
        <w:t xml:space="preserve"> </w:t>
      </w:r>
      <w:r w:rsidR="00150F96" w:rsidRPr="00951DA1">
        <w:rPr>
          <w:rFonts w:cs="Arial"/>
          <w:szCs w:val="22"/>
        </w:rPr>
        <w:t>vseh izdelkov AF</w:t>
      </w:r>
      <w:r w:rsidR="00384375" w:rsidRPr="00951DA1">
        <w:rPr>
          <w:rFonts w:cs="Arial"/>
          <w:szCs w:val="22"/>
        </w:rPr>
        <w:t xml:space="preserve"> </w:t>
      </w:r>
      <w:r w:rsidR="00B152A8" w:rsidRPr="00951DA1">
        <w:rPr>
          <w:rFonts w:cs="Arial"/>
          <w:szCs w:val="22"/>
        </w:rPr>
        <w:t>je RMSE (1</w:t>
      </w:r>
      <w:r w:rsidR="004506B2" w:rsidRPr="00951DA1">
        <w:rPr>
          <w:rFonts w:cs="Arial"/>
          <w:szCs w:val="22"/>
        </w:rPr>
        <w:t> </w:t>
      </w:r>
      <w:r w:rsidR="00B152A8" w:rsidRPr="00951DA1">
        <w:rPr>
          <w:rFonts w:cs="Arial"/>
          <w:szCs w:val="22"/>
        </w:rPr>
        <w:t xml:space="preserve">sigma) </w:t>
      </w:r>
      <w:r w:rsidRPr="00951DA1">
        <w:rPr>
          <w:rFonts w:cs="Arial"/>
          <w:szCs w:val="22"/>
        </w:rPr>
        <w:t xml:space="preserve">≤ </w:t>
      </w:r>
      <w:r w:rsidR="00B152A8" w:rsidRPr="00951DA1">
        <w:rPr>
          <w:rFonts w:cs="Arial"/>
          <w:szCs w:val="22"/>
        </w:rPr>
        <w:t>0,03 m po posamezn</w:t>
      </w:r>
      <w:r w:rsidRPr="00951DA1">
        <w:rPr>
          <w:rFonts w:cs="Arial"/>
          <w:szCs w:val="22"/>
        </w:rPr>
        <w:t>ih</w:t>
      </w:r>
      <w:r w:rsidR="00B152A8" w:rsidRPr="00951DA1">
        <w:rPr>
          <w:rFonts w:cs="Arial"/>
          <w:szCs w:val="22"/>
        </w:rPr>
        <w:t xml:space="preserve"> osi</w:t>
      </w:r>
      <w:r w:rsidRPr="00951DA1">
        <w:rPr>
          <w:rFonts w:cs="Arial"/>
          <w:szCs w:val="22"/>
        </w:rPr>
        <w:t xml:space="preserve"> v ravnini</w:t>
      </w:r>
      <w:r w:rsidR="00F6069B" w:rsidRPr="00951DA1">
        <w:rPr>
          <w:rFonts w:cs="Arial"/>
          <w:szCs w:val="22"/>
        </w:rPr>
        <w:t>,</w:t>
      </w:r>
      <w:r w:rsidRPr="00951DA1">
        <w:rPr>
          <w:rFonts w:cs="Arial"/>
          <w:szCs w:val="22"/>
        </w:rPr>
        <w:t xml:space="preserve"> ter </w:t>
      </w:r>
      <w:r w:rsidR="00B87AE3" w:rsidRPr="00951DA1">
        <w:rPr>
          <w:rFonts w:cs="Arial"/>
          <w:szCs w:val="22"/>
        </w:rPr>
        <w:t>RMSE</w:t>
      </w:r>
      <w:r w:rsidR="00B87AE3" w:rsidRPr="00951DA1">
        <w:rPr>
          <w:rFonts w:cs="Arial"/>
          <w:szCs w:val="22"/>
          <w:vertAlign w:val="subscript"/>
        </w:rPr>
        <w:t>H</w:t>
      </w:r>
      <w:r w:rsidRPr="00951DA1">
        <w:rPr>
          <w:rFonts w:cs="Arial"/>
          <w:szCs w:val="22"/>
        </w:rPr>
        <w:t xml:space="preserve"> </w:t>
      </w:r>
      <w:r w:rsidR="00150F96" w:rsidRPr="00951DA1">
        <w:rPr>
          <w:rFonts w:cs="Arial"/>
          <w:szCs w:val="22"/>
        </w:rPr>
        <w:t xml:space="preserve">(1 sigma) </w:t>
      </w:r>
      <w:r w:rsidRPr="00951DA1">
        <w:rPr>
          <w:rFonts w:cs="Arial"/>
          <w:szCs w:val="22"/>
        </w:rPr>
        <w:t>≤ 0,0</w:t>
      </w:r>
      <w:r w:rsidR="00150F96" w:rsidRPr="00951DA1">
        <w:rPr>
          <w:rFonts w:cs="Arial"/>
          <w:szCs w:val="22"/>
        </w:rPr>
        <w:t>5</w:t>
      </w:r>
      <w:r w:rsidRPr="00951DA1">
        <w:rPr>
          <w:rFonts w:cs="Arial"/>
          <w:szCs w:val="22"/>
        </w:rPr>
        <w:t> m</w:t>
      </w:r>
      <w:r w:rsidR="00B87AE3" w:rsidRPr="00951DA1">
        <w:rPr>
          <w:rFonts w:cs="Arial"/>
          <w:szCs w:val="22"/>
        </w:rPr>
        <w:t xml:space="preserve"> po višini</w:t>
      </w:r>
      <w:r w:rsidRPr="00951DA1">
        <w:rPr>
          <w:rFonts w:cs="Arial"/>
          <w:szCs w:val="22"/>
        </w:rPr>
        <w:t>,</w:t>
      </w:r>
      <w:r w:rsidR="00883F3A" w:rsidRPr="00951DA1">
        <w:rPr>
          <w:rFonts w:cs="Arial"/>
          <w:szCs w:val="22"/>
        </w:rPr>
        <w:t xml:space="preserve"> </w:t>
      </w:r>
    </w:p>
    <w:p w14:paraId="622AFB76" w14:textId="65E88965" w:rsidR="00816FC0" w:rsidRPr="00951DA1" w:rsidRDefault="00A42A9A" w:rsidP="008A35D8">
      <w:pPr>
        <w:numPr>
          <w:ilvl w:val="1"/>
          <w:numId w:val="3"/>
        </w:numPr>
        <w:spacing w:after="120"/>
        <w:jc w:val="both"/>
        <w:rPr>
          <w:rFonts w:cs="Arial"/>
          <w:szCs w:val="22"/>
        </w:rPr>
      </w:pPr>
      <w:proofErr w:type="spellStart"/>
      <w:r w:rsidRPr="00951DA1">
        <w:rPr>
          <w:rFonts w:cs="Arial"/>
          <w:szCs w:val="22"/>
        </w:rPr>
        <w:t>a</w:t>
      </w:r>
      <w:r w:rsidR="00AC3164" w:rsidRPr="00951DA1">
        <w:rPr>
          <w:rFonts w:cs="Arial"/>
          <w:szCs w:val="22"/>
        </w:rPr>
        <w:t>erotriangulacija</w:t>
      </w:r>
      <w:proofErr w:type="spellEnd"/>
      <w:r w:rsidR="00AC3164" w:rsidRPr="00951DA1">
        <w:rPr>
          <w:rFonts w:cs="Arial"/>
          <w:szCs w:val="22"/>
        </w:rPr>
        <w:t xml:space="preserve"> se mora izvesti s točnostjo</w:t>
      </w:r>
      <w:r w:rsidR="00FD4B48" w:rsidRPr="00951DA1">
        <w:rPr>
          <w:rFonts w:cs="Arial"/>
          <w:szCs w:val="22"/>
        </w:rPr>
        <w:t>,</w:t>
      </w:r>
      <w:r w:rsidR="00AC3164" w:rsidRPr="00951DA1">
        <w:rPr>
          <w:rFonts w:cs="Arial"/>
          <w:szCs w:val="22"/>
        </w:rPr>
        <w:t xml:space="preserve"> kjer so </w:t>
      </w:r>
      <w:r w:rsidRPr="00951DA1">
        <w:rPr>
          <w:rFonts w:cs="Arial"/>
          <w:szCs w:val="22"/>
        </w:rPr>
        <w:t xml:space="preserve">ravninska </w:t>
      </w:r>
      <w:r w:rsidR="00AC3164" w:rsidRPr="00951DA1">
        <w:rPr>
          <w:rFonts w:cs="Arial"/>
          <w:szCs w:val="22"/>
        </w:rPr>
        <w:t>odstopanja na ko</w:t>
      </w:r>
      <w:r w:rsidR="00B90831" w:rsidRPr="00951DA1">
        <w:rPr>
          <w:rFonts w:cs="Arial"/>
          <w:szCs w:val="22"/>
        </w:rPr>
        <w:t>n</w:t>
      </w:r>
      <w:r w:rsidR="00AC3164" w:rsidRPr="00951DA1">
        <w:rPr>
          <w:rFonts w:cs="Arial"/>
          <w:szCs w:val="22"/>
        </w:rPr>
        <w:t xml:space="preserve">trolnih točkah </w:t>
      </w:r>
      <w:r w:rsidR="00D92FD4" w:rsidRPr="00951DA1">
        <w:rPr>
          <w:rFonts w:cs="Arial"/>
          <w:szCs w:val="22"/>
        </w:rPr>
        <w:t xml:space="preserve">po posamezni osi enaka </w:t>
      </w:r>
      <w:proofErr w:type="spellStart"/>
      <w:r w:rsidR="00AC3164" w:rsidRPr="00951DA1">
        <w:rPr>
          <w:rFonts w:cs="Arial"/>
          <w:szCs w:val="22"/>
        </w:rPr>
        <w:t>RMSEe</w:t>
      </w:r>
      <w:proofErr w:type="spellEnd"/>
      <w:r w:rsidR="00D92FD4" w:rsidRPr="00951DA1">
        <w:rPr>
          <w:rFonts w:cs="Arial"/>
          <w:szCs w:val="22"/>
        </w:rPr>
        <w:t xml:space="preserve"> </w:t>
      </w:r>
      <w:r w:rsidR="00AC3164" w:rsidRPr="00951DA1">
        <w:rPr>
          <w:rFonts w:cs="Arial"/>
          <w:szCs w:val="22"/>
        </w:rPr>
        <w:t>=</w:t>
      </w:r>
      <w:r w:rsidR="00D92FD4" w:rsidRPr="00951DA1">
        <w:rPr>
          <w:rFonts w:cs="Arial"/>
          <w:szCs w:val="22"/>
        </w:rPr>
        <w:t xml:space="preserve"> </w:t>
      </w:r>
      <w:proofErr w:type="spellStart"/>
      <w:r w:rsidR="00AC3164" w:rsidRPr="00951DA1">
        <w:rPr>
          <w:rFonts w:cs="Arial"/>
          <w:szCs w:val="22"/>
        </w:rPr>
        <w:t>RMSEn</w:t>
      </w:r>
      <w:proofErr w:type="spellEnd"/>
      <w:r w:rsidR="00AC3164" w:rsidRPr="00951DA1">
        <w:rPr>
          <w:rFonts w:cs="Arial"/>
          <w:szCs w:val="22"/>
        </w:rPr>
        <w:t xml:space="preserve"> (1</w:t>
      </w:r>
      <w:r w:rsidR="004506B2" w:rsidRPr="00951DA1">
        <w:rPr>
          <w:rFonts w:cs="Arial"/>
          <w:szCs w:val="22"/>
        </w:rPr>
        <w:t> </w:t>
      </w:r>
      <w:r w:rsidR="00AC3164" w:rsidRPr="00951DA1">
        <w:rPr>
          <w:rFonts w:cs="Arial"/>
          <w:szCs w:val="22"/>
        </w:rPr>
        <w:t>sigma) ≤ ±0,12</w:t>
      </w:r>
      <w:r w:rsidR="00D92FD4" w:rsidRPr="00951DA1">
        <w:rPr>
          <w:rFonts w:cs="Arial"/>
          <w:szCs w:val="22"/>
        </w:rPr>
        <w:t> m</w:t>
      </w:r>
      <w:r w:rsidR="00384375" w:rsidRPr="00951DA1">
        <w:rPr>
          <w:rFonts w:cs="Arial"/>
          <w:szCs w:val="22"/>
        </w:rPr>
        <w:t xml:space="preserve"> v ravnini je </w:t>
      </w:r>
      <w:proofErr w:type="spellStart"/>
      <w:r w:rsidR="00384375" w:rsidRPr="00951DA1">
        <w:rPr>
          <w:rFonts w:cs="Arial"/>
          <w:szCs w:val="22"/>
        </w:rPr>
        <w:t>RMSEen</w:t>
      </w:r>
      <w:proofErr w:type="spellEnd"/>
      <w:r w:rsidR="00384375" w:rsidRPr="00951DA1">
        <w:rPr>
          <w:rFonts w:cs="Arial"/>
          <w:szCs w:val="22"/>
        </w:rPr>
        <w:t xml:space="preserve"> (1</w:t>
      </w:r>
      <w:r w:rsidR="004506B2" w:rsidRPr="00951DA1">
        <w:rPr>
          <w:rFonts w:cs="Arial"/>
          <w:szCs w:val="22"/>
        </w:rPr>
        <w:t> </w:t>
      </w:r>
      <w:r w:rsidR="00384375" w:rsidRPr="00951DA1">
        <w:rPr>
          <w:rFonts w:cs="Arial"/>
          <w:szCs w:val="22"/>
        </w:rPr>
        <w:t>sigma) ≤ ±0,17 m</w:t>
      </w:r>
      <w:r w:rsidR="00563BEE" w:rsidRPr="00951DA1">
        <w:rPr>
          <w:rFonts w:cs="Arial"/>
          <w:szCs w:val="22"/>
        </w:rPr>
        <w:t xml:space="preserve"> </w:t>
      </w:r>
      <w:r w:rsidRPr="00951DA1">
        <w:rPr>
          <w:rFonts w:cs="Arial"/>
          <w:szCs w:val="22"/>
        </w:rPr>
        <w:t>in odstopanja po višini RMSE</w:t>
      </w:r>
      <w:r w:rsidRPr="00951DA1">
        <w:rPr>
          <w:rFonts w:cs="Arial"/>
          <w:szCs w:val="22"/>
          <w:vertAlign w:val="subscript"/>
        </w:rPr>
        <w:t>H</w:t>
      </w:r>
      <w:r w:rsidRPr="00951DA1">
        <w:rPr>
          <w:rFonts w:cs="Arial"/>
          <w:szCs w:val="22"/>
        </w:rPr>
        <w:t xml:space="preserve"> (1</w:t>
      </w:r>
      <w:r w:rsidR="004506B2" w:rsidRPr="00951DA1">
        <w:rPr>
          <w:rFonts w:cs="Arial"/>
          <w:szCs w:val="22"/>
        </w:rPr>
        <w:t> </w:t>
      </w:r>
      <w:r w:rsidRPr="00951DA1">
        <w:rPr>
          <w:rFonts w:cs="Arial"/>
          <w:szCs w:val="22"/>
        </w:rPr>
        <w:t>sigma) &lt; ±0,</w:t>
      </w:r>
      <w:r w:rsidR="00384375" w:rsidRPr="00951DA1">
        <w:rPr>
          <w:rFonts w:cs="Arial"/>
          <w:szCs w:val="22"/>
        </w:rPr>
        <w:t>15</w:t>
      </w:r>
      <w:r w:rsidRPr="00951DA1">
        <w:rPr>
          <w:rFonts w:cs="Arial"/>
          <w:szCs w:val="22"/>
        </w:rPr>
        <w:t> m,</w:t>
      </w:r>
    </w:p>
    <w:p w14:paraId="3465BAA6" w14:textId="6C04E292" w:rsidR="00262AD2" w:rsidRPr="00951DA1" w:rsidRDefault="00A42A9A" w:rsidP="007D21CB">
      <w:pPr>
        <w:numPr>
          <w:ilvl w:val="1"/>
          <w:numId w:val="3"/>
        </w:numPr>
        <w:spacing w:after="120"/>
        <w:jc w:val="both"/>
        <w:rPr>
          <w:rFonts w:cs="Arial"/>
          <w:szCs w:val="22"/>
        </w:rPr>
      </w:pPr>
      <w:r w:rsidRPr="00951DA1">
        <w:rPr>
          <w:rFonts w:cs="Arial"/>
          <w:szCs w:val="22"/>
        </w:rPr>
        <w:t xml:space="preserve">preklop med </w:t>
      </w:r>
      <w:r w:rsidR="000D55F2" w:rsidRPr="00951DA1">
        <w:rPr>
          <w:rFonts w:cs="Arial"/>
          <w:szCs w:val="22"/>
        </w:rPr>
        <w:t>aero</w:t>
      </w:r>
      <w:r w:rsidRPr="00951DA1">
        <w:rPr>
          <w:rFonts w:cs="Arial"/>
          <w:szCs w:val="22"/>
        </w:rPr>
        <w:t>fotografijami mora zadoščati naslednjim pogojem: vsaj 80</w:t>
      </w:r>
      <w:r w:rsidR="006016C1">
        <w:rPr>
          <w:rFonts w:cs="Arial"/>
          <w:szCs w:val="22"/>
        </w:rPr>
        <w:t> </w:t>
      </w:r>
      <w:r w:rsidRPr="00951DA1">
        <w:rPr>
          <w:rFonts w:cs="Arial"/>
          <w:szCs w:val="22"/>
        </w:rPr>
        <w:t>% vzdolžni preklop in vsaj 5</w:t>
      </w:r>
      <w:r w:rsidR="00F45957" w:rsidRPr="00951DA1">
        <w:rPr>
          <w:rFonts w:cs="Arial"/>
          <w:szCs w:val="22"/>
        </w:rPr>
        <w:t>0</w:t>
      </w:r>
      <w:r w:rsidR="006016C1">
        <w:rPr>
          <w:rFonts w:cs="Arial"/>
          <w:szCs w:val="22"/>
        </w:rPr>
        <w:t> </w:t>
      </w:r>
      <w:r w:rsidRPr="00951DA1">
        <w:rPr>
          <w:rFonts w:cs="Arial"/>
          <w:szCs w:val="22"/>
        </w:rPr>
        <w:t>% prečni preklop</w:t>
      </w:r>
      <w:r w:rsidR="00262AD2" w:rsidRPr="00951DA1">
        <w:rPr>
          <w:rFonts w:cs="Arial"/>
          <w:szCs w:val="22"/>
        </w:rPr>
        <w:t>,</w:t>
      </w:r>
    </w:p>
    <w:p w14:paraId="25FDDB86" w14:textId="1274FA6C" w:rsidR="00A42A9A" w:rsidRPr="00951DA1" w:rsidRDefault="00262AD2" w:rsidP="007D21CB">
      <w:pPr>
        <w:numPr>
          <w:ilvl w:val="1"/>
          <w:numId w:val="3"/>
        </w:numPr>
        <w:spacing w:after="120"/>
        <w:jc w:val="both"/>
        <w:rPr>
          <w:rFonts w:cs="Arial"/>
          <w:szCs w:val="22"/>
        </w:rPr>
      </w:pPr>
      <w:r w:rsidRPr="00951DA1">
        <w:rPr>
          <w:rFonts w:cs="Arial"/>
          <w:szCs w:val="22"/>
        </w:rPr>
        <w:t>preklop med aerofotografijam</w:t>
      </w:r>
      <w:r w:rsidR="00AC10F9" w:rsidRPr="00951DA1">
        <w:rPr>
          <w:rFonts w:cs="Arial"/>
          <w:szCs w:val="22"/>
        </w:rPr>
        <w:t>i</w:t>
      </w:r>
      <w:r w:rsidRPr="00951DA1">
        <w:rPr>
          <w:rFonts w:cs="Arial"/>
          <w:szCs w:val="22"/>
        </w:rPr>
        <w:t xml:space="preserve"> na </w:t>
      </w:r>
      <w:r w:rsidR="00D55FF4">
        <w:rPr>
          <w:rFonts w:cs="Arial"/>
          <w:szCs w:val="22"/>
        </w:rPr>
        <w:t>štorih</w:t>
      </w:r>
      <w:r w:rsidR="00D55FF4" w:rsidRPr="00951DA1">
        <w:rPr>
          <w:rFonts w:cs="Arial"/>
          <w:szCs w:val="22"/>
        </w:rPr>
        <w:t xml:space="preserve"> </w:t>
      </w:r>
      <w:r w:rsidRPr="00951DA1">
        <w:rPr>
          <w:rFonts w:cs="Arial"/>
          <w:szCs w:val="22"/>
        </w:rPr>
        <w:t xml:space="preserve">mestnih območjih, ki so določena v </w:t>
      </w:r>
      <w:r w:rsidR="006304F2" w:rsidRPr="00951DA1">
        <w:rPr>
          <w:rFonts w:cs="Arial"/>
          <w:b/>
          <w:bCs w:val="0"/>
          <w:szCs w:val="22"/>
        </w:rPr>
        <w:t>P</w:t>
      </w:r>
      <w:r w:rsidRPr="00951DA1">
        <w:rPr>
          <w:rFonts w:cs="Arial"/>
          <w:b/>
          <w:bCs w:val="0"/>
          <w:szCs w:val="22"/>
        </w:rPr>
        <w:t>rilogi</w:t>
      </w:r>
      <w:r w:rsidR="000B1DBB" w:rsidRPr="00951DA1">
        <w:rPr>
          <w:rFonts w:cs="Arial"/>
          <w:b/>
          <w:bCs w:val="0"/>
          <w:szCs w:val="22"/>
        </w:rPr>
        <w:t xml:space="preserve"> </w:t>
      </w:r>
      <w:r w:rsidR="00EC352C" w:rsidRPr="00951DA1">
        <w:rPr>
          <w:rFonts w:cs="Arial"/>
          <w:b/>
          <w:bCs w:val="0"/>
          <w:szCs w:val="22"/>
        </w:rPr>
        <w:t>D</w:t>
      </w:r>
      <w:r w:rsidRPr="00951DA1">
        <w:rPr>
          <w:rFonts w:cs="Arial"/>
          <w:szCs w:val="22"/>
        </w:rPr>
        <w:t>, mora zadoščati pogojem: vsaj 80</w:t>
      </w:r>
      <w:r w:rsidR="00AC78C1" w:rsidRPr="00951DA1">
        <w:rPr>
          <w:rFonts w:cs="Arial"/>
          <w:szCs w:val="22"/>
        </w:rPr>
        <w:t> </w:t>
      </w:r>
      <w:r w:rsidRPr="00951DA1">
        <w:rPr>
          <w:rFonts w:cs="Arial"/>
          <w:szCs w:val="22"/>
        </w:rPr>
        <w:t xml:space="preserve">% vzdolžni in </w:t>
      </w:r>
      <w:r w:rsidR="00AC78C1" w:rsidRPr="00951DA1">
        <w:rPr>
          <w:rFonts w:cs="Arial"/>
          <w:szCs w:val="22"/>
        </w:rPr>
        <w:t xml:space="preserve">vsaj </w:t>
      </w:r>
      <w:r w:rsidRPr="00951DA1">
        <w:rPr>
          <w:rFonts w:cs="Arial"/>
          <w:szCs w:val="22"/>
        </w:rPr>
        <w:t>80</w:t>
      </w:r>
      <w:r w:rsidR="00AC78C1" w:rsidRPr="00951DA1">
        <w:rPr>
          <w:rFonts w:cs="Arial"/>
          <w:szCs w:val="22"/>
        </w:rPr>
        <w:t> </w:t>
      </w:r>
      <w:r w:rsidRPr="00951DA1">
        <w:rPr>
          <w:rFonts w:cs="Arial"/>
          <w:szCs w:val="22"/>
        </w:rPr>
        <w:t>% prečni preklop,</w:t>
      </w:r>
    </w:p>
    <w:p w14:paraId="0290D62D" w14:textId="1D6609C2" w:rsidR="00883F3A" w:rsidRPr="00951DA1" w:rsidRDefault="00883F3A" w:rsidP="00883F3A">
      <w:pPr>
        <w:numPr>
          <w:ilvl w:val="1"/>
          <w:numId w:val="3"/>
        </w:numPr>
        <w:spacing w:after="120"/>
        <w:jc w:val="both"/>
        <w:rPr>
          <w:rFonts w:cs="Arial"/>
          <w:szCs w:val="22"/>
        </w:rPr>
      </w:pPr>
      <w:r w:rsidRPr="00951DA1">
        <w:rPr>
          <w:rFonts w:cs="Arial"/>
          <w:szCs w:val="22"/>
        </w:rPr>
        <w:t>dolžina med točkami digitalnih modelov višin DMPa2 je 0,5 m,</w:t>
      </w:r>
    </w:p>
    <w:p w14:paraId="16DB6E9C" w14:textId="5526F1B7" w:rsidR="00384375" w:rsidRPr="00951DA1" w:rsidRDefault="00C31DFE" w:rsidP="007D21CB">
      <w:pPr>
        <w:numPr>
          <w:ilvl w:val="1"/>
          <w:numId w:val="3"/>
        </w:numPr>
        <w:spacing w:after="120"/>
        <w:jc w:val="both"/>
        <w:rPr>
          <w:rFonts w:cs="Arial"/>
          <w:szCs w:val="22"/>
        </w:rPr>
      </w:pPr>
      <w:r w:rsidRPr="00951DA1">
        <w:rPr>
          <w:rFonts w:cs="Arial"/>
          <w:szCs w:val="22"/>
        </w:rPr>
        <w:t xml:space="preserve">absolutna </w:t>
      </w:r>
      <w:r w:rsidR="00384375" w:rsidRPr="00951DA1">
        <w:rPr>
          <w:rFonts w:cs="Arial"/>
          <w:szCs w:val="22"/>
        </w:rPr>
        <w:t xml:space="preserve">ravninska točnost </w:t>
      </w:r>
      <w:r w:rsidR="00D80E07" w:rsidRPr="00951DA1">
        <w:rPr>
          <w:rFonts w:cs="Arial"/>
          <w:szCs w:val="22"/>
        </w:rPr>
        <w:t>POF</w:t>
      </w:r>
      <w:r w:rsidR="00384375" w:rsidRPr="00951DA1">
        <w:rPr>
          <w:rFonts w:cs="Arial"/>
          <w:szCs w:val="22"/>
        </w:rPr>
        <w:t xml:space="preserve"> po posamezni osi </w:t>
      </w:r>
      <w:r w:rsidR="00FC45FB" w:rsidRPr="00951DA1">
        <w:rPr>
          <w:rFonts w:cs="Arial"/>
          <w:szCs w:val="22"/>
        </w:rPr>
        <w:t xml:space="preserve">je </w:t>
      </w:r>
      <w:proofErr w:type="spellStart"/>
      <w:r w:rsidR="00FC45FB" w:rsidRPr="00951DA1">
        <w:rPr>
          <w:rFonts w:cs="Arial"/>
          <w:szCs w:val="22"/>
        </w:rPr>
        <w:t>RMSEe</w:t>
      </w:r>
      <w:proofErr w:type="spellEnd"/>
      <w:r w:rsidR="00FC45FB" w:rsidRPr="00951DA1">
        <w:rPr>
          <w:rFonts w:cs="Arial"/>
          <w:szCs w:val="22"/>
        </w:rPr>
        <w:t xml:space="preserve"> = </w:t>
      </w:r>
      <w:proofErr w:type="spellStart"/>
      <w:r w:rsidR="00FC45FB" w:rsidRPr="00951DA1">
        <w:rPr>
          <w:rFonts w:cs="Arial"/>
          <w:szCs w:val="22"/>
        </w:rPr>
        <w:t>RMSEn</w:t>
      </w:r>
      <w:proofErr w:type="spellEnd"/>
      <w:r w:rsidR="00FC45FB" w:rsidRPr="00951DA1">
        <w:rPr>
          <w:rFonts w:cs="Arial"/>
          <w:szCs w:val="22"/>
        </w:rPr>
        <w:t xml:space="preserve"> (1 sigma)</w:t>
      </w:r>
      <w:r w:rsidR="00384375" w:rsidRPr="00951DA1">
        <w:rPr>
          <w:rFonts w:cs="Arial"/>
          <w:szCs w:val="22"/>
        </w:rPr>
        <w:t xml:space="preserve"> ≤ 0,15 m,</w:t>
      </w:r>
      <w:r w:rsidRPr="00951DA1">
        <w:rPr>
          <w:rFonts w:cs="Arial"/>
          <w:szCs w:val="22"/>
        </w:rPr>
        <w:t xml:space="preserve"> </w:t>
      </w:r>
    </w:p>
    <w:p w14:paraId="5A53FB0E" w14:textId="5F92EBF5" w:rsidR="00384375" w:rsidRPr="00951DA1" w:rsidRDefault="009D433C" w:rsidP="009D433C">
      <w:pPr>
        <w:numPr>
          <w:ilvl w:val="1"/>
          <w:numId w:val="3"/>
        </w:numPr>
        <w:spacing w:after="120"/>
        <w:jc w:val="both"/>
        <w:rPr>
          <w:rFonts w:cs="Arial"/>
          <w:szCs w:val="22"/>
        </w:rPr>
      </w:pPr>
      <w:r w:rsidRPr="00951DA1">
        <w:rPr>
          <w:rFonts w:cs="Arial"/>
          <w:szCs w:val="22"/>
        </w:rPr>
        <w:t xml:space="preserve">absolutna </w:t>
      </w:r>
      <w:r w:rsidR="00384375" w:rsidRPr="00951DA1">
        <w:rPr>
          <w:rFonts w:cs="Arial"/>
          <w:szCs w:val="22"/>
        </w:rPr>
        <w:t>ravni</w:t>
      </w:r>
      <w:r w:rsidR="00FD4B48" w:rsidRPr="00951DA1">
        <w:rPr>
          <w:rFonts w:cs="Arial"/>
          <w:szCs w:val="22"/>
        </w:rPr>
        <w:t>n</w:t>
      </w:r>
      <w:r w:rsidR="00384375" w:rsidRPr="00951DA1">
        <w:rPr>
          <w:rFonts w:cs="Arial"/>
          <w:szCs w:val="22"/>
        </w:rPr>
        <w:t xml:space="preserve">ska točnost </w:t>
      </w:r>
      <w:r w:rsidR="00026A9B" w:rsidRPr="00951DA1">
        <w:rPr>
          <w:rFonts w:cs="Arial"/>
          <w:szCs w:val="22"/>
        </w:rPr>
        <w:t xml:space="preserve">POF </w:t>
      </w:r>
      <w:r w:rsidR="00384375" w:rsidRPr="00951DA1">
        <w:rPr>
          <w:rFonts w:cs="Arial"/>
          <w:szCs w:val="22"/>
        </w:rPr>
        <w:t xml:space="preserve">na dobro definiranem detajlu je </w:t>
      </w:r>
      <w:proofErr w:type="spellStart"/>
      <w:r w:rsidR="00FC45FB" w:rsidRPr="00951DA1">
        <w:rPr>
          <w:rFonts w:cs="Arial"/>
          <w:szCs w:val="22"/>
        </w:rPr>
        <w:t>RMSEen</w:t>
      </w:r>
      <w:proofErr w:type="spellEnd"/>
      <w:r w:rsidR="00FC45FB" w:rsidRPr="00951DA1">
        <w:rPr>
          <w:rFonts w:cs="Arial"/>
          <w:szCs w:val="22"/>
        </w:rPr>
        <w:t xml:space="preserve"> (1 sigma) </w:t>
      </w:r>
      <w:r w:rsidR="00384375" w:rsidRPr="00951DA1">
        <w:rPr>
          <w:rFonts w:cs="Arial"/>
          <w:szCs w:val="22"/>
        </w:rPr>
        <w:t>≤</w:t>
      </w:r>
      <w:r w:rsidR="00883F3A" w:rsidRPr="00951DA1">
        <w:rPr>
          <w:rFonts w:cs="Arial"/>
          <w:szCs w:val="22"/>
        </w:rPr>
        <w:t> </w:t>
      </w:r>
      <w:r w:rsidR="00384375" w:rsidRPr="00951DA1">
        <w:rPr>
          <w:rFonts w:cs="Arial"/>
          <w:szCs w:val="22"/>
        </w:rPr>
        <w:t>0,21</w:t>
      </w:r>
      <w:r w:rsidRPr="00951DA1">
        <w:rPr>
          <w:rFonts w:cs="Arial"/>
          <w:szCs w:val="22"/>
        </w:rPr>
        <w:t> </w:t>
      </w:r>
      <w:r w:rsidR="00FC45FB" w:rsidRPr="00951DA1">
        <w:rPr>
          <w:rFonts w:cs="Arial"/>
          <w:szCs w:val="22"/>
        </w:rPr>
        <w:t>m</w:t>
      </w:r>
      <w:r w:rsidR="006D764A" w:rsidRPr="00951DA1">
        <w:rPr>
          <w:rFonts w:cs="Arial"/>
          <w:szCs w:val="22"/>
        </w:rPr>
        <w:t>,</w:t>
      </w:r>
      <w:r w:rsidRPr="00951DA1">
        <w:rPr>
          <w:rFonts w:cs="Arial"/>
          <w:szCs w:val="22"/>
        </w:rPr>
        <w:t xml:space="preserve"> </w:t>
      </w:r>
      <w:r w:rsidR="00883F3A" w:rsidRPr="00951DA1">
        <w:rPr>
          <w:rFonts w:cs="Arial"/>
          <w:szCs w:val="22"/>
        </w:rPr>
        <w:t>pri</w:t>
      </w:r>
      <w:r w:rsidR="00384375" w:rsidRPr="00951DA1">
        <w:rPr>
          <w:rFonts w:cs="Arial"/>
          <w:szCs w:val="22"/>
        </w:rPr>
        <w:t xml:space="preserve"> 95 % zanesljivost</w:t>
      </w:r>
      <w:r w:rsidR="00204275" w:rsidRPr="00951DA1">
        <w:rPr>
          <w:rFonts w:cs="Arial"/>
          <w:szCs w:val="22"/>
        </w:rPr>
        <w:t>i</w:t>
      </w:r>
      <w:r w:rsidR="00384375" w:rsidRPr="00951DA1">
        <w:rPr>
          <w:rFonts w:cs="Arial"/>
          <w:szCs w:val="22"/>
        </w:rPr>
        <w:t xml:space="preserve"> je ≤ 0,37 m</w:t>
      </w:r>
      <w:r w:rsidR="006D764A" w:rsidRPr="00951DA1">
        <w:rPr>
          <w:rFonts w:cs="Arial"/>
          <w:szCs w:val="22"/>
        </w:rPr>
        <w:t>,</w:t>
      </w:r>
    </w:p>
    <w:p w14:paraId="62D33EFF" w14:textId="404CCEA0" w:rsidR="00384375" w:rsidRPr="00951DA1" w:rsidRDefault="00C31DFE" w:rsidP="007D21CB">
      <w:pPr>
        <w:numPr>
          <w:ilvl w:val="1"/>
          <w:numId w:val="3"/>
        </w:numPr>
        <w:spacing w:after="120"/>
        <w:jc w:val="both"/>
        <w:rPr>
          <w:rFonts w:cs="Arial"/>
          <w:szCs w:val="22"/>
        </w:rPr>
      </w:pPr>
      <w:r w:rsidRPr="00951DA1">
        <w:rPr>
          <w:rFonts w:cs="Arial"/>
          <w:szCs w:val="22"/>
        </w:rPr>
        <w:t xml:space="preserve">DTI </w:t>
      </w:r>
      <w:r w:rsidR="0028388C">
        <w:rPr>
          <w:rFonts w:cs="Arial"/>
          <w:szCs w:val="22"/>
        </w:rPr>
        <w:t xml:space="preserve">popolnega </w:t>
      </w:r>
      <w:proofErr w:type="spellStart"/>
      <w:r w:rsidRPr="00951DA1">
        <w:rPr>
          <w:rFonts w:cs="Arial"/>
          <w:szCs w:val="22"/>
        </w:rPr>
        <w:t>ortofot</w:t>
      </w:r>
      <w:r w:rsidR="00FC45FB" w:rsidRPr="00951DA1">
        <w:rPr>
          <w:rFonts w:cs="Arial"/>
          <w:szCs w:val="22"/>
        </w:rPr>
        <w:t>a</w:t>
      </w:r>
      <w:proofErr w:type="spellEnd"/>
      <w:r w:rsidRPr="00951DA1">
        <w:rPr>
          <w:rFonts w:cs="Arial"/>
          <w:szCs w:val="22"/>
        </w:rPr>
        <w:t xml:space="preserve"> je 0,16 m.</w:t>
      </w:r>
    </w:p>
    <w:p w14:paraId="7D7B0D8E" w14:textId="77777777" w:rsidR="00A030EA" w:rsidRPr="00951DA1" w:rsidRDefault="00A030EA" w:rsidP="00A030EA">
      <w:pPr>
        <w:pStyle w:val="Naslov3"/>
      </w:pPr>
      <w:bookmarkStart w:id="343" w:name="_Toc119399232"/>
      <w:bookmarkStart w:id="344" w:name="_Toc232778930"/>
      <w:r w:rsidRPr="00951DA1">
        <w:t>Uporabljen inštrumentarij</w:t>
      </w:r>
      <w:bookmarkEnd w:id="343"/>
      <w:bookmarkEnd w:id="344"/>
    </w:p>
    <w:p w14:paraId="3D15913A" w14:textId="18E1ED12" w:rsidR="00A030EA" w:rsidRPr="00951DA1" w:rsidRDefault="00A030EA" w:rsidP="00A030EA">
      <w:pPr>
        <w:numPr>
          <w:ilvl w:val="0"/>
          <w:numId w:val="3"/>
        </w:numPr>
        <w:spacing w:after="120"/>
        <w:jc w:val="both"/>
        <w:rPr>
          <w:rFonts w:cs="Arial"/>
          <w:szCs w:val="22"/>
        </w:rPr>
      </w:pPr>
      <w:r w:rsidRPr="00951DA1">
        <w:rPr>
          <w:rFonts w:cs="Arial"/>
          <w:szCs w:val="22"/>
        </w:rPr>
        <w:t xml:space="preserve">Izvajalec mora za zajem aerofotografij uporabiti </w:t>
      </w:r>
      <w:proofErr w:type="spellStart"/>
      <w:r w:rsidRPr="00951DA1">
        <w:rPr>
          <w:rFonts w:cs="Arial"/>
          <w:szCs w:val="22"/>
        </w:rPr>
        <w:t>aerofotoaparat</w:t>
      </w:r>
      <w:proofErr w:type="spellEnd"/>
      <w:r w:rsidRPr="00951DA1">
        <w:rPr>
          <w:rFonts w:cs="Arial"/>
          <w:szCs w:val="22"/>
        </w:rPr>
        <w:t xml:space="preserve"> ločljivosti najmanj 150 MP za vse 4 kanale (R, G, B in </w:t>
      </w:r>
      <w:r w:rsidR="00471FBE" w:rsidRPr="00951DA1">
        <w:rPr>
          <w:rFonts w:cs="Arial"/>
          <w:szCs w:val="22"/>
        </w:rPr>
        <w:t>N</w:t>
      </w:r>
      <w:r w:rsidRPr="00951DA1">
        <w:rPr>
          <w:rFonts w:cs="Arial"/>
          <w:szCs w:val="22"/>
        </w:rPr>
        <w:t xml:space="preserve">IR) ali pa dva fotoaparata od katerih ima tisti, ki zajema </w:t>
      </w:r>
      <w:r w:rsidR="009E2CA2" w:rsidRPr="00951DA1">
        <w:rPr>
          <w:rFonts w:cs="Arial"/>
          <w:szCs w:val="22"/>
        </w:rPr>
        <w:t>aero</w:t>
      </w:r>
      <w:r w:rsidRPr="00951DA1">
        <w:rPr>
          <w:rFonts w:cs="Arial"/>
          <w:szCs w:val="22"/>
        </w:rPr>
        <w:t>fotografije RGB ločlji</w:t>
      </w:r>
      <w:r w:rsidR="00213579" w:rsidRPr="00951DA1">
        <w:rPr>
          <w:rFonts w:cs="Arial"/>
          <w:szCs w:val="22"/>
        </w:rPr>
        <w:t>vo</w:t>
      </w:r>
      <w:r w:rsidRPr="00951DA1">
        <w:rPr>
          <w:rFonts w:cs="Arial"/>
          <w:szCs w:val="22"/>
        </w:rPr>
        <w:t xml:space="preserve">st vsaj 150 MP in tisti, ki zajema </w:t>
      </w:r>
      <w:r w:rsidR="00471FBE" w:rsidRPr="00951DA1">
        <w:rPr>
          <w:rFonts w:cs="Arial"/>
          <w:szCs w:val="22"/>
        </w:rPr>
        <w:t>N</w:t>
      </w:r>
      <w:r w:rsidRPr="00951DA1">
        <w:rPr>
          <w:rFonts w:cs="Arial"/>
          <w:szCs w:val="22"/>
        </w:rPr>
        <w:t xml:space="preserve">IR </w:t>
      </w:r>
      <w:r w:rsidR="009E2CA2" w:rsidRPr="00951DA1">
        <w:rPr>
          <w:rFonts w:cs="Arial"/>
          <w:szCs w:val="22"/>
        </w:rPr>
        <w:t>aero</w:t>
      </w:r>
      <w:r w:rsidRPr="00951DA1">
        <w:rPr>
          <w:rFonts w:cs="Arial"/>
          <w:szCs w:val="22"/>
        </w:rPr>
        <w:t>fotografije vsaj 100 MP.</w:t>
      </w:r>
    </w:p>
    <w:p w14:paraId="023373FD" w14:textId="232B9627" w:rsidR="00A030EA" w:rsidRPr="00951DA1" w:rsidRDefault="00A030EA" w:rsidP="005B621C">
      <w:pPr>
        <w:numPr>
          <w:ilvl w:val="0"/>
          <w:numId w:val="3"/>
        </w:numPr>
        <w:spacing w:after="120"/>
        <w:jc w:val="both"/>
        <w:rPr>
          <w:rFonts w:cs="Arial"/>
          <w:szCs w:val="22"/>
        </w:rPr>
      </w:pPr>
      <w:r w:rsidRPr="00951DA1">
        <w:rPr>
          <w:rFonts w:cs="Arial"/>
          <w:szCs w:val="22"/>
        </w:rPr>
        <w:lastRenderedPageBreak/>
        <w:t xml:space="preserve">Sistem za </w:t>
      </w:r>
      <w:proofErr w:type="spellStart"/>
      <w:r w:rsidRPr="00951DA1">
        <w:rPr>
          <w:rFonts w:cs="Arial"/>
          <w:szCs w:val="22"/>
        </w:rPr>
        <w:t>aerofotografiranje</w:t>
      </w:r>
      <w:proofErr w:type="spellEnd"/>
      <w:r w:rsidRPr="00951DA1">
        <w:rPr>
          <w:rFonts w:cs="Arial"/>
          <w:szCs w:val="22"/>
        </w:rPr>
        <w:t xml:space="preserve"> </w:t>
      </w:r>
      <w:r w:rsidR="005D7A0E" w:rsidRPr="00951DA1">
        <w:rPr>
          <w:rFonts w:cs="Arial"/>
          <w:szCs w:val="22"/>
        </w:rPr>
        <w:t>mora biti</w:t>
      </w:r>
      <w:r w:rsidRPr="00951DA1">
        <w:rPr>
          <w:rFonts w:cs="Arial"/>
          <w:szCs w:val="22"/>
        </w:rPr>
        <w:t xml:space="preserve"> povezan z GNSS/INS sistemom, ki ga za </w:t>
      </w:r>
      <w:proofErr w:type="spellStart"/>
      <w:r w:rsidRPr="00951DA1">
        <w:rPr>
          <w:rFonts w:cs="Arial"/>
          <w:szCs w:val="22"/>
        </w:rPr>
        <w:t>georeferenciranje</w:t>
      </w:r>
      <w:proofErr w:type="spellEnd"/>
      <w:r w:rsidRPr="00951DA1">
        <w:rPr>
          <w:rFonts w:cs="Arial"/>
          <w:szCs w:val="22"/>
        </w:rPr>
        <w:t xml:space="preserve"> uporablja laserski skener, da bo omogočena čim nata</w:t>
      </w:r>
      <w:r w:rsidR="005B621C" w:rsidRPr="00951DA1">
        <w:rPr>
          <w:rFonts w:cs="Arial"/>
          <w:szCs w:val="22"/>
        </w:rPr>
        <w:t>n</w:t>
      </w:r>
      <w:r w:rsidRPr="00951DA1">
        <w:rPr>
          <w:rFonts w:cs="Arial"/>
          <w:szCs w:val="22"/>
        </w:rPr>
        <w:t xml:space="preserve">čnejša </w:t>
      </w:r>
      <w:r w:rsidR="005B621C" w:rsidRPr="00951DA1">
        <w:rPr>
          <w:rFonts w:cs="Arial"/>
          <w:szCs w:val="22"/>
        </w:rPr>
        <w:t xml:space="preserve">sinhronizacija </w:t>
      </w:r>
      <w:r w:rsidR="00213579" w:rsidRPr="00951DA1">
        <w:rPr>
          <w:rFonts w:cs="Arial"/>
          <w:szCs w:val="22"/>
        </w:rPr>
        <w:t xml:space="preserve">podatkov laserskega skeniranja in </w:t>
      </w:r>
      <w:r w:rsidR="005B621C" w:rsidRPr="00951DA1">
        <w:rPr>
          <w:rFonts w:cs="Arial"/>
          <w:szCs w:val="22"/>
        </w:rPr>
        <w:t>aerofotografij.</w:t>
      </w:r>
    </w:p>
    <w:p w14:paraId="3B66D3E7" w14:textId="3294DD88" w:rsidR="005B621C" w:rsidRPr="00951DA1" w:rsidRDefault="005B621C" w:rsidP="005B621C">
      <w:pPr>
        <w:pStyle w:val="Naslov3"/>
      </w:pPr>
      <w:bookmarkStart w:id="345" w:name="_Ref82689842"/>
      <w:bookmarkStart w:id="346" w:name="_Toc119399233"/>
      <w:bookmarkStart w:id="347" w:name="_Toc232778931"/>
      <w:r w:rsidRPr="00951DA1">
        <w:t xml:space="preserve">Kalibracija </w:t>
      </w:r>
      <w:proofErr w:type="spellStart"/>
      <w:r w:rsidRPr="00951DA1">
        <w:t>aerofotoaparata</w:t>
      </w:r>
      <w:bookmarkEnd w:id="345"/>
      <w:bookmarkEnd w:id="346"/>
      <w:bookmarkEnd w:id="347"/>
      <w:proofErr w:type="spellEnd"/>
    </w:p>
    <w:p w14:paraId="02202892" w14:textId="122449A4" w:rsidR="005B621C" w:rsidRPr="00951DA1" w:rsidRDefault="005B621C" w:rsidP="005B621C">
      <w:pPr>
        <w:numPr>
          <w:ilvl w:val="0"/>
          <w:numId w:val="3"/>
        </w:numPr>
        <w:spacing w:after="120"/>
        <w:jc w:val="both"/>
        <w:rPr>
          <w:rFonts w:cs="Arial"/>
          <w:szCs w:val="22"/>
        </w:rPr>
      </w:pPr>
      <w:r w:rsidRPr="00951DA1">
        <w:rPr>
          <w:rFonts w:cs="Arial"/>
          <w:szCs w:val="22"/>
        </w:rPr>
        <w:t>Za vse uporabljene fotoaparate se zahteva tovarniška kalibracija, ki je dokumentirana z ustreznim certifikatom</w:t>
      </w:r>
      <w:r w:rsidR="00CC7B4B" w:rsidRPr="00951DA1">
        <w:rPr>
          <w:rFonts w:cs="Arial"/>
          <w:szCs w:val="22"/>
        </w:rPr>
        <w:t>,</w:t>
      </w:r>
      <w:r w:rsidRPr="00951DA1">
        <w:rPr>
          <w:rFonts w:cs="Arial"/>
          <w:szCs w:val="22"/>
        </w:rPr>
        <w:t xml:space="preserve"> </w:t>
      </w:r>
      <w:r w:rsidR="00FC45FB" w:rsidRPr="00951DA1">
        <w:rPr>
          <w:rFonts w:cs="Arial"/>
          <w:szCs w:val="22"/>
        </w:rPr>
        <w:t>in</w:t>
      </w:r>
      <w:r w:rsidR="00B753EC" w:rsidRPr="00951DA1">
        <w:rPr>
          <w:rFonts w:cs="Arial"/>
          <w:szCs w:val="22"/>
        </w:rPr>
        <w:t xml:space="preserve"> </w:t>
      </w:r>
      <w:r w:rsidRPr="00951DA1">
        <w:rPr>
          <w:rFonts w:cs="Arial"/>
          <w:szCs w:val="22"/>
        </w:rPr>
        <w:t>ni starejš</w:t>
      </w:r>
      <w:r w:rsidR="00FC45FB" w:rsidRPr="00951DA1">
        <w:rPr>
          <w:rFonts w:cs="Arial"/>
          <w:szCs w:val="22"/>
        </w:rPr>
        <w:t>a</w:t>
      </w:r>
      <w:r w:rsidRPr="00951DA1">
        <w:rPr>
          <w:rFonts w:cs="Arial"/>
          <w:szCs w:val="22"/>
        </w:rPr>
        <w:t xml:space="preserve"> od dveh let.</w:t>
      </w:r>
    </w:p>
    <w:p w14:paraId="7AFBE244" w14:textId="38DCBE6A" w:rsidR="005B621C" w:rsidRPr="00951DA1" w:rsidRDefault="00C25363" w:rsidP="005B621C">
      <w:pPr>
        <w:numPr>
          <w:ilvl w:val="0"/>
          <w:numId w:val="3"/>
        </w:numPr>
        <w:spacing w:after="120"/>
        <w:jc w:val="both"/>
        <w:rPr>
          <w:rFonts w:cs="Arial"/>
          <w:szCs w:val="22"/>
        </w:rPr>
      </w:pPr>
      <w:r w:rsidRPr="00951DA1">
        <w:rPr>
          <w:rFonts w:cs="Arial"/>
          <w:szCs w:val="22"/>
        </w:rPr>
        <w:t>V tehničnem poročilu</w:t>
      </w:r>
      <w:r w:rsidR="00496CE0" w:rsidRPr="00951DA1">
        <w:rPr>
          <w:rFonts w:cs="Arial"/>
          <w:szCs w:val="22"/>
        </w:rPr>
        <w:t xml:space="preserve"> </w:t>
      </w:r>
      <w:r w:rsidR="003055D4">
        <w:rPr>
          <w:rFonts w:cs="Arial"/>
          <w:szCs w:val="22"/>
        </w:rPr>
        <w:t xml:space="preserve">za AF </w:t>
      </w:r>
      <w:r w:rsidR="00496CE0" w:rsidRPr="00951DA1">
        <w:rPr>
          <w:rFonts w:cs="Arial"/>
          <w:szCs w:val="22"/>
        </w:rPr>
        <w:t>mora biti</w:t>
      </w:r>
      <w:r w:rsidR="005B621C" w:rsidRPr="00951DA1">
        <w:rPr>
          <w:rFonts w:cs="Arial"/>
          <w:szCs w:val="22"/>
        </w:rPr>
        <w:t xml:space="preserve"> tudi skica, </w:t>
      </w:r>
      <w:bookmarkStart w:id="348" w:name="_Hlk140132635"/>
      <w:r w:rsidR="005B621C" w:rsidRPr="00951DA1">
        <w:rPr>
          <w:rFonts w:cs="Arial"/>
          <w:szCs w:val="22"/>
        </w:rPr>
        <w:t xml:space="preserve">kjer so </w:t>
      </w:r>
      <w:r w:rsidR="001942AB" w:rsidRPr="00951DA1">
        <w:rPr>
          <w:rFonts w:cs="Arial"/>
          <w:szCs w:val="22"/>
        </w:rPr>
        <w:t>prikazane razdalje v lokalnem koordinatnem sistemu</w:t>
      </w:r>
      <w:r w:rsidR="005B621C" w:rsidRPr="00951DA1">
        <w:rPr>
          <w:rFonts w:cs="Arial"/>
          <w:szCs w:val="22"/>
        </w:rPr>
        <w:t>, ki povezujejo fotoaparat(e) z GNSS/INS sistemom in z laserskim skenerjem.</w:t>
      </w:r>
    </w:p>
    <w:p w14:paraId="6131A688" w14:textId="77777777" w:rsidR="00FD4B48" w:rsidRPr="00951DA1" w:rsidRDefault="00FD4B48" w:rsidP="00FD4B48">
      <w:pPr>
        <w:pStyle w:val="Naslov3"/>
      </w:pPr>
      <w:bookmarkStart w:id="349" w:name="_Toc80100423"/>
      <w:bookmarkStart w:id="350" w:name="_Toc80130952"/>
      <w:bookmarkStart w:id="351" w:name="_Toc80131225"/>
      <w:bookmarkStart w:id="352" w:name="_Toc80133884"/>
      <w:bookmarkStart w:id="353" w:name="_Toc80134010"/>
      <w:bookmarkStart w:id="354" w:name="_Toc80134142"/>
      <w:bookmarkStart w:id="355" w:name="_Toc80195578"/>
      <w:bookmarkStart w:id="356" w:name="_Toc80196029"/>
      <w:bookmarkStart w:id="357" w:name="_Toc119399234"/>
      <w:bookmarkStart w:id="358" w:name="_Toc232778932"/>
      <w:bookmarkEnd w:id="348"/>
      <w:bookmarkEnd w:id="349"/>
      <w:bookmarkEnd w:id="350"/>
      <w:bookmarkEnd w:id="351"/>
      <w:bookmarkEnd w:id="352"/>
      <w:bookmarkEnd w:id="353"/>
      <w:bookmarkEnd w:id="354"/>
      <w:bookmarkEnd w:id="355"/>
      <w:bookmarkEnd w:id="356"/>
      <w:r w:rsidRPr="00951DA1">
        <w:t>Pogoji za zajem podatkov</w:t>
      </w:r>
      <w:bookmarkEnd w:id="357"/>
      <w:bookmarkEnd w:id="358"/>
    </w:p>
    <w:p w14:paraId="48CE9BE7" w14:textId="067E7875" w:rsidR="00CB3449" w:rsidRPr="00157037" w:rsidRDefault="00FD4B48" w:rsidP="00157037">
      <w:pPr>
        <w:pStyle w:val="14"/>
        <w:rPr>
          <w:b w:val="0"/>
          <w:bCs/>
          <w:lang w:eastAsia="en-US"/>
        </w:rPr>
      </w:pPr>
      <w:r w:rsidRPr="00157037">
        <w:rPr>
          <w:b w:val="0"/>
          <w:bCs/>
          <w:lang w:eastAsia="en-US"/>
        </w:rPr>
        <w:t xml:space="preserve">Pogoji za zajem podatkov so enaki kot pri </w:t>
      </w:r>
      <w:r w:rsidR="00EE331C" w:rsidRPr="00157037">
        <w:rPr>
          <w:b w:val="0"/>
          <w:bCs/>
          <w:lang w:eastAsia="en-US"/>
        </w:rPr>
        <w:t>ZLS</w:t>
      </w:r>
      <w:r w:rsidRPr="00157037">
        <w:rPr>
          <w:b w:val="0"/>
          <w:bCs/>
          <w:lang w:eastAsia="en-US"/>
        </w:rPr>
        <w:t>, saj se zajem</w:t>
      </w:r>
      <w:r w:rsidR="00150F96" w:rsidRPr="00157037">
        <w:rPr>
          <w:b w:val="0"/>
          <w:bCs/>
          <w:lang w:eastAsia="en-US"/>
        </w:rPr>
        <w:t>a</w:t>
      </w:r>
      <w:r w:rsidRPr="00157037">
        <w:rPr>
          <w:b w:val="0"/>
          <w:bCs/>
          <w:lang w:eastAsia="en-US"/>
        </w:rPr>
        <w:t xml:space="preserve"> izvaja</w:t>
      </w:r>
      <w:r w:rsidR="00150F96" w:rsidRPr="00157037">
        <w:rPr>
          <w:b w:val="0"/>
          <w:bCs/>
          <w:lang w:eastAsia="en-US"/>
        </w:rPr>
        <w:t>ta</w:t>
      </w:r>
      <w:r w:rsidRPr="00157037">
        <w:rPr>
          <w:b w:val="0"/>
          <w:bCs/>
          <w:lang w:eastAsia="en-US"/>
        </w:rPr>
        <w:t xml:space="preserve"> istočasno – glej </w:t>
      </w:r>
      <w:r w:rsidR="0008070E" w:rsidRPr="002C65B3">
        <w:rPr>
          <w:lang w:eastAsia="en-US"/>
        </w:rPr>
        <w:t>P</w:t>
      </w:r>
      <w:r w:rsidRPr="002C65B3">
        <w:rPr>
          <w:lang w:eastAsia="en-US"/>
        </w:rPr>
        <w:t xml:space="preserve">oglavje </w:t>
      </w:r>
      <w:r w:rsidR="00472EDA" w:rsidRPr="002C65B3">
        <w:rPr>
          <w:lang w:eastAsia="en-US"/>
        </w:rPr>
        <w:fldChar w:fldCharType="begin"/>
      </w:r>
      <w:r w:rsidR="00472EDA" w:rsidRPr="002C65B3">
        <w:rPr>
          <w:lang w:eastAsia="en-US"/>
        </w:rPr>
        <w:instrText xml:space="preserve"> REF _Ref80009691 \r \h </w:instrText>
      </w:r>
      <w:r w:rsidR="0008070E" w:rsidRPr="002C65B3">
        <w:rPr>
          <w:lang w:eastAsia="en-US"/>
        </w:rPr>
        <w:instrText xml:space="preserve"> \* MERGEFORMAT </w:instrText>
      </w:r>
      <w:r w:rsidR="00472EDA" w:rsidRPr="002C65B3">
        <w:rPr>
          <w:lang w:eastAsia="en-US"/>
        </w:rPr>
      </w:r>
      <w:r w:rsidR="00472EDA" w:rsidRPr="002C65B3">
        <w:rPr>
          <w:lang w:eastAsia="en-US"/>
        </w:rPr>
        <w:fldChar w:fldCharType="separate"/>
      </w:r>
      <w:r w:rsidR="004616E4">
        <w:rPr>
          <w:lang w:eastAsia="en-US"/>
        </w:rPr>
        <w:t>3.1.8</w:t>
      </w:r>
      <w:r w:rsidR="00472EDA" w:rsidRPr="002C65B3">
        <w:rPr>
          <w:lang w:eastAsia="en-US"/>
        </w:rPr>
        <w:fldChar w:fldCharType="end"/>
      </w:r>
      <w:r w:rsidR="00FA5396" w:rsidRPr="002C65B3">
        <w:rPr>
          <w:lang w:eastAsia="en-US"/>
        </w:rPr>
        <w:t>.</w:t>
      </w:r>
    </w:p>
    <w:p w14:paraId="393FC75B" w14:textId="77777777" w:rsidR="00AC1EF2" w:rsidRPr="00951DA1" w:rsidRDefault="00AC1EF2" w:rsidP="00AC1EF2">
      <w:pPr>
        <w:rPr>
          <w:lang w:eastAsia="ar-SA"/>
        </w:rPr>
      </w:pPr>
    </w:p>
    <w:p w14:paraId="5ECFD11D" w14:textId="667510DF" w:rsidR="00214B96" w:rsidRPr="00951DA1" w:rsidRDefault="00214B96" w:rsidP="00214B96">
      <w:pPr>
        <w:pStyle w:val="Naslov1"/>
      </w:pPr>
      <w:bookmarkStart w:id="359" w:name="_Toc119399235"/>
      <w:bookmarkStart w:id="360" w:name="_Toc232778933"/>
      <w:r w:rsidRPr="00951DA1">
        <w:t>Obdelava podatkov</w:t>
      </w:r>
      <w:r w:rsidR="00805F32" w:rsidRPr="00951DA1">
        <w:t xml:space="preserve"> </w:t>
      </w:r>
      <w:r w:rsidR="00EE331C" w:rsidRPr="00951DA1">
        <w:t>ZLS</w:t>
      </w:r>
      <w:bookmarkEnd w:id="359"/>
      <w:bookmarkEnd w:id="360"/>
    </w:p>
    <w:p w14:paraId="3EEE621E" w14:textId="20143644" w:rsidR="004D7487" w:rsidRPr="00951DA1" w:rsidRDefault="004D7487" w:rsidP="004D7487">
      <w:pPr>
        <w:pStyle w:val="Naslov2"/>
      </w:pPr>
      <w:bookmarkStart w:id="361" w:name="_Toc119399236"/>
      <w:bookmarkStart w:id="362" w:name="_Toc232778934"/>
      <w:r w:rsidRPr="00951DA1">
        <w:t>Splošno</w:t>
      </w:r>
      <w:bookmarkEnd w:id="361"/>
      <w:bookmarkEnd w:id="362"/>
    </w:p>
    <w:p w14:paraId="513D22FC" w14:textId="7954D512" w:rsidR="004D7487" w:rsidRPr="00951DA1" w:rsidRDefault="004D7487" w:rsidP="007D21CB">
      <w:pPr>
        <w:numPr>
          <w:ilvl w:val="0"/>
          <w:numId w:val="3"/>
        </w:numPr>
        <w:spacing w:after="120"/>
        <w:jc w:val="both"/>
        <w:rPr>
          <w:rFonts w:cs="Arial"/>
          <w:szCs w:val="22"/>
        </w:rPr>
      </w:pPr>
      <w:r w:rsidRPr="00951DA1">
        <w:rPr>
          <w:rFonts w:cs="Arial"/>
          <w:szCs w:val="22"/>
        </w:rPr>
        <w:t>Vsi izdelki se izdelajo za celotno območje bloka.</w:t>
      </w:r>
    </w:p>
    <w:p w14:paraId="467F037B" w14:textId="41E9356F" w:rsidR="00150F96" w:rsidRDefault="00150F96" w:rsidP="299CCC15">
      <w:pPr>
        <w:numPr>
          <w:ilvl w:val="0"/>
          <w:numId w:val="3"/>
        </w:numPr>
        <w:spacing w:after="120"/>
        <w:jc w:val="both"/>
        <w:rPr>
          <w:rFonts w:cs="Arial"/>
        </w:rPr>
      </w:pPr>
      <w:r w:rsidRPr="00951DA1">
        <w:rPr>
          <w:rFonts w:cs="Arial"/>
        </w:rPr>
        <w:t>Količina točk znotraj posameznega lista GKOT, mora ostati enaka kot v podatkih GOT v okviru istega lista</w:t>
      </w:r>
      <w:r w:rsidR="00256A4F" w:rsidRPr="00951DA1">
        <w:rPr>
          <w:rFonts w:cs="Arial"/>
        </w:rPr>
        <w:t>.</w:t>
      </w:r>
    </w:p>
    <w:p w14:paraId="761EA52A" w14:textId="0FADAFEC" w:rsidR="00C52051" w:rsidRPr="00951DA1" w:rsidRDefault="00C52051" w:rsidP="299CCC15">
      <w:pPr>
        <w:numPr>
          <w:ilvl w:val="0"/>
          <w:numId w:val="3"/>
        </w:numPr>
        <w:spacing w:after="120"/>
        <w:jc w:val="both"/>
        <w:rPr>
          <w:rFonts w:cs="Arial"/>
        </w:rPr>
      </w:pPr>
      <w:r>
        <w:rPr>
          <w:rFonts w:cs="Arial"/>
        </w:rPr>
        <w:t>Nobena točka zapisan na listu GKOT, ki ga določa kvadrat 1 km x 1 km, ne sme imeti lokacije izven tega kvadrata.</w:t>
      </w:r>
    </w:p>
    <w:p w14:paraId="619AA415" w14:textId="77777777" w:rsidR="00D40FC4" w:rsidRPr="00951DA1" w:rsidRDefault="00D40FC4" w:rsidP="00D40FC4">
      <w:pPr>
        <w:pStyle w:val="Naslov2"/>
      </w:pPr>
      <w:bookmarkStart w:id="363" w:name="_Toc80100426"/>
      <w:bookmarkStart w:id="364" w:name="_Toc80130955"/>
      <w:bookmarkStart w:id="365" w:name="_Toc80131228"/>
      <w:bookmarkStart w:id="366" w:name="_Toc80133887"/>
      <w:bookmarkStart w:id="367" w:name="_Toc80134013"/>
      <w:bookmarkStart w:id="368" w:name="_Toc80134145"/>
      <w:bookmarkStart w:id="369" w:name="_Toc80195582"/>
      <w:bookmarkStart w:id="370" w:name="_Toc80196033"/>
      <w:bookmarkStart w:id="371" w:name="_Toc80195583"/>
      <w:bookmarkStart w:id="372" w:name="_Toc80196034"/>
      <w:bookmarkStart w:id="373" w:name="_Toc80195584"/>
      <w:bookmarkStart w:id="374" w:name="_Toc80196035"/>
      <w:bookmarkStart w:id="375" w:name="_Toc119399237"/>
      <w:bookmarkStart w:id="376" w:name="_Toc232778935"/>
      <w:bookmarkEnd w:id="363"/>
      <w:bookmarkEnd w:id="364"/>
      <w:bookmarkEnd w:id="365"/>
      <w:bookmarkEnd w:id="366"/>
      <w:bookmarkEnd w:id="367"/>
      <w:bookmarkEnd w:id="368"/>
      <w:bookmarkEnd w:id="369"/>
      <w:bookmarkEnd w:id="370"/>
      <w:bookmarkEnd w:id="371"/>
      <w:bookmarkEnd w:id="372"/>
      <w:bookmarkEnd w:id="373"/>
      <w:bookmarkEnd w:id="374"/>
      <w:r w:rsidRPr="00951DA1">
        <w:t>Poimenovanje točk in datotek</w:t>
      </w:r>
      <w:bookmarkEnd w:id="375"/>
      <w:bookmarkEnd w:id="376"/>
    </w:p>
    <w:p w14:paraId="04959A4A" w14:textId="563F389A" w:rsidR="00D40FC4" w:rsidRPr="00951DA1" w:rsidRDefault="002D58FE" w:rsidP="007D21CB">
      <w:pPr>
        <w:numPr>
          <w:ilvl w:val="0"/>
          <w:numId w:val="3"/>
        </w:numPr>
        <w:spacing w:after="120"/>
        <w:jc w:val="both"/>
        <w:rPr>
          <w:rFonts w:cs="Arial"/>
          <w:szCs w:val="22"/>
        </w:rPr>
      </w:pPr>
      <w:r w:rsidRPr="00951DA1">
        <w:rPr>
          <w:rFonts w:cs="Arial"/>
          <w:szCs w:val="22"/>
        </w:rPr>
        <w:t xml:space="preserve">V času zajema in pred nadaljnjo obdelavo </w:t>
      </w:r>
      <w:r w:rsidR="00256A4F" w:rsidRPr="00951DA1">
        <w:rPr>
          <w:rFonts w:cs="Arial"/>
          <w:szCs w:val="22"/>
        </w:rPr>
        <w:t xml:space="preserve">GOT </w:t>
      </w:r>
      <w:r w:rsidRPr="00951DA1">
        <w:rPr>
          <w:rFonts w:cs="Arial"/>
          <w:szCs w:val="22"/>
        </w:rPr>
        <w:t>se vsakemu pasu dodeli edinstven ID izvorne datoteke</w:t>
      </w:r>
      <w:r w:rsidR="008203A5" w:rsidRPr="00951DA1">
        <w:rPr>
          <w:rFonts w:cs="Arial"/>
          <w:szCs w:val="22"/>
        </w:rPr>
        <w:t xml:space="preserve"> (angl. File </w:t>
      </w:r>
      <w:proofErr w:type="spellStart"/>
      <w:r w:rsidR="008203A5" w:rsidRPr="00951DA1">
        <w:rPr>
          <w:rFonts w:cs="Arial"/>
          <w:szCs w:val="22"/>
        </w:rPr>
        <w:t>Source</w:t>
      </w:r>
      <w:proofErr w:type="spellEnd"/>
      <w:r w:rsidR="008203A5" w:rsidRPr="00951DA1">
        <w:rPr>
          <w:rFonts w:cs="Arial"/>
          <w:szCs w:val="22"/>
        </w:rPr>
        <w:t xml:space="preserve"> ID)</w:t>
      </w:r>
      <w:r w:rsidRPr="00951DA1">
        <w:rPr>
          <w:rFonts w:cs="Arial"/>
          <w:szCs w:val="22"/>
        </w:rPr>
        <w:t>.</w:t>
      </w:r>
    </w:p>
    <w:p w14:paraId="7A4CC87E" w14:textId="77777777" w:rsidR="00D40FC4" w:rsidRPr="00951DA1" w:rsidRDefault="002D58FE" w:rsidP="007D21CB">
      <w:pPr>
        <w:numPr>
          <w:ilvl w:val="0"/>
          <w:numId w:val="3"/>
        </w:numPr>
        <w:spacing w:after="120"/>
        <w:jc w:val="both"/>
        <w:rPr>
          <w:rFonts w:cs="Arial"/>
          <w:szCs w:val="22"/>
        </w:rPr>
      </w:pPr>
      <w:r w:rsidRPr="00951DA1">
        <w:rPr>
          <w:rFonts w:cs="Arial"/>
          <w:szCs w:val="22"/>
        </w:rPr>
        <w:t xml:space="preserve">Vsaki točki znotraj </w:t>
      </w:r>
      <w:r w:rsidR="004A413C" w:rsidRPr="00951DA1">
        <w:rPr>
          <w:rFonts w:cs="Arial"/>
          <w:szCs w:val="22"/>
        </w:rPr>
        <w:t>pasu</w:t>
      </w:r>
      <w:r w:rsidRPr="00951DA1">
        <w:rPr>
          <w:rFonts w:cs="Arial"/>
          <w:szCs w:val="22"/>
        </w:rPr>
        <w:t xml:space="preserve"> se dodeli ID </w:t>
      </w:r>
      <w:r w:rsidR="008203A5" w:rsidRPr="00951DA1">
        <w:rPr>
          <w:rFonts w:cs="Arial"/>
          <w:szCs w:val="22"/>
        </w:rPr>
        <w:t xml:space="preserve">izvora </w:t>
      </w:r>
      <w:r w:rsidRPr="00951DA1">
        <w:rPr>
          <w:rFonts w:cs="Arial"/>
          <w:szCs w:val="22"/>
        </w:rPr>
        <w:t>točke</w:t>
      </w:r>
      <w:r w:rsidR="008203A5" w:rsidRPr="00951DA1">
        <w:rPr>
          <w:rFonts w:cs="Arial"/>
          <w:szCs w:val="22"/>
        </w:rPr>
        <w:t xml:space="preserve"> (angl. </w:t>
      </w:r>
      <w:proofErr w:type="spellStart"/>
      <w:r w:rsidR="008203A5" w:rsidRPr="00951DA1">
        <w:rPr>
          <w:rFonts w:cs="Arial"/>
          <w:szCs w:val="22"/>
        </w:rPr>
        <w:t>Point</w:t>
      </w:r>
      <w:proofErr w:type="spellEnd"/>
      <w:r w:rsidR="008203A5" w:rsidRPr="00951DA1">
        <w:rPr>
          <w:rFonts w:cs="Arial"/>
          <w:szCs w:val="22"/>
        </w:rPr>
        <w:t xml:space="preserve"> </w:t>
      </w:r>
      <w:proofErr w:type="spellStart"/>
      <w:r w:rsidR="008203A5" w:rsidRPr="00951DA1">
        <w:rPr>
          <w:rFonts w:cs="Arial"/>
          <w:szCs w:val="22"/>
        </w:rPr>
        <w:t>Source</w:t>
      </w:r>
      <w:proofErr w:type="spellEnd"/>
      <w:r w:rsidR="008203A5" w:rsidRPr="00951DA1">
        <w:rPr>
          <w:rFonts w:cs="Arial"/>
          <w:szCs w:val="22"/>
        </w:rPr>
        <w:t xml:space="preserve"> ID)</w:t>
      </w:r>
      <w:r w:rsidRPr="00951DA1">
        <w:rPr>
          <w:rFonts w:cs="Arial"/>
          <w:szCs w:val="22"/>
        </w:rPr>
        <w:t xml:space="preserve">, ki je enak ID </w:t>
      </w:r>
      <w:r w:rsidR="004A413C" w:rsidRPr="00951DA1">
        <w:rPr>
          <w:rFonts w:cs="Arial"/>
          <w:szCs w:val="22"/>
        </w:rPr>
        <w:t>izvorne</w:t>
      </w:r>
      <w:r w:rsidRPr="00951DA1">
        <w:rPr>
          <w:rFonts w:cs="Arial"/>
          <w:szCs w:val="22"/>
        </w:rPr>
        <w:t xml:space="preserve"> datoteke.</w:t>
      </w:r>
    </w:p>
    <w:p w14:paraId="6EB49224" w14:textId="28596FE2" w:rsidR="004A413C" w:rsidRPr="00951DA1" w:rsidRDefault="004A413C" w:rsidP="007D21CB">
      <w:pPr>
        <w:numPr>
          <w:ilvl w:val="0"/>
          <w:numId w:val="3"/>
        </w:numPr>
        <w:spacing w:after="120"/>
        <w:jc w:val="both"/>
        <w:rPr>
          <w:rFonts w:cs="Arial"/>
          <w:szCs w:val="22"/>
        </w:rPr>
      </w:pPr>
      <w:r w:rsidRPr="00951DA1">
        <w:rPr>
          <w:rFonts w:cs="Arial"/>
          <w:szCs w:val="22"/>
        </w:rPr>
        <w:t xml:space="preserve">ID </w:t>
      </w:r>
      <w:r w:rsidR="008203A5" w:rsidRPr="00951DA1">
        <w:rPr>
          <w:rFonts w:cs="Arial"/>
          <w:szCs w:val="22"/>
        </w:rPr>
        <w:t xml:space="preserve">izvora </w:t>
      </w:r>
      <w:r w:rsidRPr="00951DA1">
        <w:rPr>
          <w:rFonts w:cs="Arial"/>
          <w:szCs w:val="22"/>
        </w:rPr>
        <w:t xml:space="preserve">točke ostane nespremenjen med celotno obdelavo </w:t>
      </w:r>
      <w:r w:rsidR="00256A4F" w:rsidRPr="00951DA1">
        <w:rPr>
          <w:rFonts w:cs="Arial"/>
          <w:szCs w:val="22"/>
        </w:rPr>
        <w:t>podatkov</w:t>
      </w:r>
      <w:r w:rsidRPr="00951DA1">
        <w:rPr>
          <w:rFonts w:cs="Arial"/>
          <w:szCs w:val="22"/>
        </w:rPr>
        <w:t>.</w:t>
      </w:r>
    </w:p>
    <w:p w14:paraId="20575F66" w14:textId="270F3326" w:rsidR="004A413C" w:rsidRPr="00951DA1" w:rsidRDefault="004A413C" w:rsidP="007D21CB">
      <w:pPr>
        <w:numPr>
          <w:ilvl w:val="0"/>
          <w:numId w:val="3"/>
        </w:numPr>
        <w:spacing w:after="120"/>
        <w:jc w:val="both"/>
        <w:rPr>
          <w:rFonts w:cs="Arial"/>
          <w:szCs w:val="22"/>
        </w:rPr>
      </w:pPr>
      <w:r w:rsidRPr="00951DA1">
        <w:rPr>
          <w:rFonts w:cs="Arial"/>
          <w:szCs w:val="22"/>
        </w:rPr>
        <w:t>ID izvorne datotek</w:t>
      </w:r>
      <w:r w:rsidR="00204275" w:rsidRPr="00951DA1">
        <w:rPr>
          <w:rFonts w:cs="Arial"/>
          <w:szCs w:val="22"/>
        </w:rPr>
        <w:t>e</w:t>
      </w:r>
      <w:r w:rsidRPr="00951DA1">
        <w:rPr>
          <w:rFonts w:cs="Arial"/>
          <w:szCs w:val="22"/>
        </w:rPr>
        <w:t xml:space="preserve"> mora</w:t>
      </w:r>
      <w:r w:rsidR="00A42442" w:rsidRPr="00951DA1">
        <w:rPr>
          <w:rFonts w:cs="Arial"/>
          <w:szCs w:val="22"/>
        </w:rPr>
        <w:t>jo</w:t>
      </w:r>
      <w:r w:rsidRPr="00951DA1">
        <w:rPr>
          <w:rFonts w:cs="Arial"/>
          <w:szCs w:val="22"/>
        </w:rPr>
        <w:t xml:space="preserve"> biti za razrezane datoteke po</w:t>
      </w:r>
      <w:r w:rsidR="00C8351F" w:rsidRPr="00951DA1">
        <w:rPr>
          <w:rFonts w:cs="Arial"/>
          <w:szCs w:val="22"/>
        </w:rPr>
        <w:t>s</w:t>
      </w:r>
      <w:r w:rsidRPr="00951DA1">
        <w:rPr>
          <w:rFonts w:cs="Arial"/>
          <w:szCs w:val="22"/>
        </w:rPr>
        <w:t>tavljen</w:t>
      </w:r>
      <w:r w:rsidR="00290919" w:rsidRPr="00951DA1">
        <w:rPr>
          <w:rFonts w:cs="Arial"/>
          <w:szCs w:val="22"/>
        </w:rPr>
        <w:t>i</w:t>
      </w:r>
      <w:r w:rsidRPr="00951DA1">
        <w:rPr>
          <w:rFonts w:cs="Arial"/>
          <w:szCs w:val="22"/>
        </w:rPr>
        <w:t xml:space="preserve"> na 0. Glej LAS1.4.</w:t>
      </w:r>
    </w:p>
    <w:p w14:paraId="640E4374" w14:textId="77777777" w:rsidR="00D40FC4" w:rsidRPr="00951DA1" w:rsidRDefault="00D40FC4" w:rsidP="00D40FC4">
      <w:pPr>
        <w:pStyle w:val="Naslov2"/>
      </w:pPr>
      <w:bookmarkStart w:id="377" w:name="_Toc119399238"/>
      <w:bookmarkStart w:id="378" w:name="_Toc232778936"/>
      <w:r w:rsidRPr="00951DA1">
        <w:t>Točnost lokacije</w:t>
      </w:r>
      <w:bookmarkEnd w:id="377"/>
      <w:bookmarkEnd w:id="378"/>
    </w:p>
    <w:p w14:paraId="08961675" w14:textId="4B06B353" w:rsidR="00D40FC4" w:rsidRPr="00951DA1" w:rsidRDefault="004A413C" w:rsidP="006B3F80">
      <w:pPr>
        <w:spacing w:after="120"/>
        <w:jc w:val="both"/>
        <w:rPr>
          <w:rFonts w:cs="Arial"/>
          <w:szCs w:val="22"/>
        </w:rPr>
      </w:pPr>
      <w:r w:rsidRPr="00951DA1">
        <w:rPr>
          <w:rFonts w:cs="Arial"/>
        </w:rPr>
        <w:t xml:space="preserve">Pred klasifikacijo in izdelavo izvedenih izdelkov iz </w:t>
      </w:r>
      <w:r w:rsidR="00256A4F" w:rsidRPr="00951DA1">
        <w:rPr>
          <w:rFonts w:cs="Arial"/>
        </w:rPr>
        <w:t>GOT</w:t>
      </w:r>
      <w:r w:rsidRPr="00951DA1">
        <w:rPr>
          <w:rFonts w:cs="Arial"/>
        </w:rPr>
        <w:t xml:space="preserve"> </w:t>
      </w:r>
      <w:r w:rsidR="00AA5CE6" w:rsidRPr="00951DA1">
        <w:rPr>
          <w:rFonts w:cs="Arial"/>
        </w:rPr>
        <w:t xml:space="preserve">izvajalec </w:t>
      </w:r>
      <w:r w:rsidRPr="00951DA1">
        <w:rPr>
          <w:rFonts w:cs="Arial"/>
        </w:rPr>
        <w:t xml:space="preserve">preveri </w:t>
      </w:r>
      <w:r w:rsidR="00E706EF" w:rsidRPr="00951DA1">
        <w:rPr>
          <w:rFonts w:cs="Arial"/>
        </w:rPr>
        <w:t>njihov</w:t>
      </w:r>
      <w:r w:rsidR="00AA5CE6" w:rsidRPr="00951DA1">
        <w:rPr>
          <w:rFonts w:cs="Arial"/>
        </w:rPr>
        <w:t>o</w:t>
      </w:r>
      <w:r w:rsidR="00E706EF" w:rsidRPr="00951DA1">
        <w:rPr>
          <w:rFonts w:cs="Arial"/>
        </w:rPr>
        <w:t xml:space="preserve"> </w:t>
      </w:r>
      <w:r w:rsidRPr="00951DA1">
        <w:rPr>
          <w:rFonts w:cs="Arial"/>
        </w:rPr>
        <w:t>absolutn</w:t>
      </w:r>
      <w:r w:rsidR="00AA5CE6" w:rsidRPr="00951DA1">
        <w:rPr>
          <w:rFonts w:cs="Arial"/>
        </w:rPr>
        <w:t>o</w:t>
      </w:r>
      <w:r w:rsidRPr="00951DA1">
        <w:rPr>
          <w:rFonts w:cs="Arial"/>
        </w:rPr>
        <w:t xml:space="preserve"> </w:t>
      </w:r>
      <w:r w:rsidR="00040E90" w:rsidRPr="00951DA1">
        <w:rPr>
          <w:rFonts w:cs="Arial"/>
        </w:rPr>
        <w:t xml:space="preserve">ravninsko in </w:t>
      </w:r>
      <w:r w:rsidR="00E53DF3" w:rsidRPr="00951DA1">
        <w:rPr>
          <w:rFonts w:cs="Arial"/>
        </w:rPr>
        <w:t>relat</w:t>
      </w:r>
      <w:r w:rsidR="0028388C">
        <w:rPr>
          <w:rFonts w:cs="Arial"/>
        </w:rPr>
        <w:t>i</w:t>
      </w:r>
      <w:r w:rsidR="00E53DF3" w:rsidRPr="00951DA1">
        <w:rPr>
          <w:rFonts w:cs="Arial"/>
        </w:rPr>
        <w:t xml:space="preserve">vno ter absolutno </w:t>
      </w:r>
      <w:r w:rsidRPr="00951DA1">
        <w:rPr>
          <w:rFonts w:cs="Arial"/>
        </w:rPr>
        <w:t>vertikaln</w:t>
      </w:r>
      <w:r w:rsidR="00AA5CE6" w:rsidRPr="00951DA1">
        <w:rPr>
          <w:rFonts w:cs="Arial"/>
        </w:rPr>
        <w:t>o</w:t>
      </w:r>
      <w:r w:rsidRPr="00951DA1">
        <w:rPr>
          <w:rFonts w:cs="Arial"/>
        </w:rPr>
        <w:t xml:space="preserve"> točnost </w:t>
      </w:r>
      <w:r w:rsidR="00E706EF" w:rsidRPr="00951DA1">
        <w:rPr>
          <w:rFonts w:cs="Arial"/>
        </w:rPr>
        <w:t>ter</w:t>
      </w:r>
      <w:r w:rsidRPr="00951DA1">
        <w:rPr>
          <w:rFonts w:cs="Arial"/>
        </w:rPr>
        <w:t xml:space="preserve"> predloži podrobno poročilo o postopk</w:t>
      </w:r>
      <w:r w:rsidR="00787F50" w:rsidRPr="00951DA1">
        <w:rPr>
          <w:rFonts w:cs="Arial"/>
        </w:rPr>
        <w:t>u</w:t>
      </w:r>
      <w:r w:rsidRPr="00951DA1">
        <w:rPr>
          <w:rFonts w:cs="Arial"/>
        </w:rPr>
        <w:t xml:space="preserve"> </w:t>
      </w:r>
      <w:r w:rsidR="00787F50" w:rsidRPr="00951DA1">
        <w:rPr>
          <w:rFonts w:cs="Arial"/>
        </w:rPr>
        <w:t xml:space="preserve">potrditve </w:t>
      </w:r>
      <w:r w:rsidRPr="00951DA1">
        <w:rPr>
          <w:rFonts w:cs="Arial"/>
        </w:rPr>
        <w:t>te</w:t>
      </w:r>
      <w:r w:rsidR="00787F50" w:rsidRPr="00951DA1">
        <w:rPr>
          <w:rFonts w:cs="Arial"/>
        </w:rPr>
        <w:t xml:space="preserve"> točnosti</w:t>
      </w:r>
      <w:r w:rsidR="00AE1161" w:rsidRPr="00951DA1">
        <w:rPr>
          <w:rFonts w:cs="Arial"/>
        </w:rPr>
        <w:t xml:space="preserve"> </w:t>
      </w:r>
      <w:r w:rsidR="00574BDD" w:rsidRPr="00951DA1">
        <w:rPr>
          <w:rFonts w:cs="Arial"/>
        </w:rPr>
        <w:t>ob upoštevanju</w:t>
      </w:r>
      <w:r w:rsidR="00AE1161" w:rsidRPr="00951DA1">
        <w:rPr>
          <w:rFonts w:cs="Arial"/>
        </w:rPr>
        <w:t xml:space="preserve"> spodnj</w:t>
      </w:r>
      <w:r w:rsidR="00574BDD" w:rsidRPr="00951DA1">
        <w:rPr>
          <w:rFonts w:cs="Arial"/>
        </w:rPr>
        <w:t>ih</w:t>
      </w:r>
      <w:r w:rsidR="00AE1161" w:rsidRPr="00951DA1">
        <w:rPr>
          <w:rFonts w:cs="Arial"/>
        </w:rPr>
        <w:t xml:space="preserve"> </w:t>
      </w:r>
      <w:r w:rsidR="00574BDD" w:rsidRPr="00951DA1">
        <w:rPr>
          <w:rFonts w:cs="Arial"/>
        </w:rPr>
        <w:t>priporočil.</w:t>
      </w:r>
    </w:p>
    <w:p w14:paraId="79F49622" w14:textId="27B434ED" w:rsidR="00574BDD" w:rsidRPr="00951DA1" w:rsidRDefault="00574BDD" w:rsidP="00574BDD">
      <w:pPr>
        <w:pStyle w:val="Naslov3"/>
      </w:pPr>
      <w:bookmarkStart w:id="379" w:name="_Toc119399239"/>
      <w:bookmarkStart w:id="380" w:name="_Toc232778937"/>
      <w:r w:rsidRPr="00951DA1">
        <w:t>Relativna ravninska točnost</w:t>
      </w:r>
      <w:bookmarkEnd w:id="379"/>
      <w:bookmarkEnd w:id="380"/>
    </w:p>
    <w:p w14:paraId="15B4139B" w14:textId="60E72DC1" w:rsidR="00574BDD" w:rsidRPr="00951DA1" w:rsidRDefault="00574BDD" w:rsidP="299CCC15">
      <w:pPr>
        <w:numPr>
          <w:ilvl w:val="0"/>
          <w:numId w:val="3"/>
        </w:numPr>
        <w:spacing w:after="120"/>
        <w:jc w:val="both"/>
        <w:rPr>
          <w:rFonts w:cs="Arial"/>
        </w:rPr>
      </w:pPr>
      <w:r w:rsidRPr="00951DA1">
        <w:rPr>
          <w:rFonts w:cs="Arial"/>
        </w:rPr>
        <w:t>Relativno ravninsko točnost se preveri na več lokacijah znotraj območij, kjer se pasovi prekrivajo.</w:t>
      </w:r>
    </w:p>
    <w:p w14:paraId="105F23F1" w14:textId="637BD677" w:rsidR="00AE6F9D" w:rsidRPr="00951DA1" w:rsidRDefault="00AE6F9D" w:rsidP="299CCC15">
      <w:pPr>
        <w:numPr>
          <w:ilvl w:val="0"/>
          <w:numId w:val="3"/>
        </w:numPr>
        <w:spacing w:after="120"/>
        <w:jc w:val="both"/>
        <w:rPr>
          <w:rFonts w:cs="Arial"/>
        </w:rPr>
      </w:pPr>
      <w:r w:rsidRPr="00951DA1">
        <w:rPr>
          <w:rFonts w:cs="Arial"/>
        </w:rPr>
        <w:t>V primeru, da se ob preverjanju zaznajo večja odstopanja, je o tem treba poročati.</w:t>
      </w:r>
    </w:p>
    <w:p w14:paraId="00E849DE" w14:textId="77777777" w:rsidR="00D40FC4" w:rsidRPr="00951DA1" w:rsidRDefault="00D40FC4" w:rsidP="00D40FC4">
      <w:pPr>
        <w:pStyle w:val="Naslov3"/>
      </w:pPr>
      <w:bookmarkStart w:id="381" w:name="_Ref83192512"/>
      <w:bookmarkStart w:id="382" w:name="_Toc119399240"/>
      <w:bookmarkStart w:id="383" w:name="_Toc232778938"/>
      <w:r w:rsidRPr="00951DA1">
        <w:lastRenderedPageBreak/>
        <w:t>Absolutna ravninska točnost</w:t>
      </w:r>
      <w:bookmarkEnd w:id="381"/>
      <w:bookmarkEnd w:id="382"/>
      <w:bookmarkEnd w:id="383"/>
      <w:r w:rsidRPr="00951DA1">
        <w:t xml:space="preserve"> </w:t>
      </w:r>
    </w:p>
    <w:p w14:paraId="6A668870" w14:textId="3F0E6B7D" w:rsidR="00D40FC4" w:rsidRPr="00951DA1" w:rsidRDefault="00787F50" w:rsidP="299CCC15">
      <w:pPr>
        <w:numPr>
          <w:ilvl w:val="0"/>
          <w:numId w:val="3"/>
        </w:numPr>
        <w:spacing w:after="120"/>
        <w:jc w:val="both"/>
        <w:rPr>
          <w:rFonts w:cs="Arial"/>
        </w:rPr>
      </w:pPr>
      <w:r w:rsidRPr="00951DA1">
        <w:rPr>
          <w:rFonts w:cs="Arial"/>
        </w:rPr>
        <w:t xml:space="preserve">Ravninska točnost zajetih podatkov na dobro definiranih točkah ne sme biti slabša od </w:t>
      </w:r>
      <w:proofErr w:type="spellStart"/>
      <w:r w:rsidRPr="00951DA1">
        <w:rPr>
          <w:rFonts w:cs="Arial"/>
        </w:rPr>
        <w:t>RMSEe</w:t>
      </w:r>
      <w:proofErr w:type="spellEnd"/>
      <w:r w:rsidRPr="00951DA1">
        <w:rPr>
          <w:rFonts w:cs="Arial"/>
        </w:rPr>
        <w:t>=</w:t>
      </w:r>
      <w:proofErr w:type="spellStart"/>
      <w:r w:rsidRPr="00951DA1">
        <w:rPr>
          <w:rFonts w:cs="Arial"/>
        </w:rPr>
        <w:t>RMSEn</w:t>
      </w:r>
      <w:proofErr w:type="spellEnd"/>
      <w:r w:rsidRPr="00951DA1">
        <w:rPr>
          <w:rFonts w:cs="Arial"/>
        </w:rPr>
        <w:t xml:space="preserve"> ≤ 15 cm oz. </w:t>
      </w:r>
      <w:proofErr w:type="spellStart"/>
      <w:r w:rsidRPr="00951DA1">
        <w:rPr>
          <w:rFonts w:cs="Arial"/>
        </w:rPr>
        <w:t>RMSEen</w:t>
      </w:r>
      <w:proofErr w:type="spellEnd"/>
      <w:r w:rsidRPr="00951DA1">
        <w:rPr>
          <w:rFonts w:cs="Arial"/>
        </w:rPr>
        <w:t xml:space="preserve"> ≤ 21 cm in manjša od 37 cm pri 95 % zanesljivosti.</w:t>
      </w:r>
    </w:p>
    <w:p w14:paraId="42A71988" w14:textId="3AB02E70" w:rsidR="00421FDA" w:rsidRPr="00951DA1" w:rsidRDefault="00FC31E2" w:rsidP="299CCC15">
      <w:pPr>
        <w:numPr>
          <w:ilvl w:val="0"/>
          <w:numId w:val="3"/>
        </w:numPr>
        <w:spacing w:after="120"/>
        <w:jc w:val="both"/>
        <w:rPr>
          <w:rFonts w:cs="Arial"/>
        </w:rPr>
      </w:pPr>
      <w:r w:rsidRPr="00951DA1">
        <w:rPr>
          <w:rFonts w:cs="Arial"/>
        </w:rPr>
        <w:t xml:space="preserve">Izvajalec izvede kontrolo absolutne točnosti na vsaj </w:t>
      </w:r>
      <w:r w:rsidR="00F216B0" w:rsidRPr="00951DA1">
        <w:rPr>
          <w:rFonts w:cs="Arial"/>
        </w:rPr>
        <w:t>3</w:t>
      </w:r>
      <w:r w:rsidRPr="00951DA1">
        <w:rPr>
          <w:rFonts w:cs="Arial"/>
        </w:rPr>
        <w:t xml:space="preserve">0 lokacijah znotraj bloka, ki so enakomerno razporejene po bloku tj. na vsakih 10 km x 10 km mora biti najmanj 1 </w:t>
      </w:r>
      <w:r w:rsidR="00F216B0" w:rsidRPr="00951DA1">
        <w:rPr>
          <w:rFonts w:cs="Arial"/>
        </w:rPr>
        <w:t>KT</w:t>
      </w:r>
      <w:r w:rsidRPr="00951DA1">
        <w:rPr>
          <w:rFonts w:cs="Arial"/>
        </w:rPr>
        <w:t>.</w:t>
      </w:r>
    </w:p>
    <w:p w14:paraId="3D98EB93" w14:textId="4A647D56" w:rsidR="00E53DF3" w:rsidRPr="00951DA1" w:rsidRDefault="00D94848" w:rsidP="299CCC15">
      <w:pPr>
        <w:numPr>
          <w:ilvl w:val="0"/>
          <w:numId w:val="3"/>
        </w:numPr>
        <w:spacing w:after="120"/>
        <w:jc w:val="both"/>
        <w:rPr>
          <w:rFonts w:cs="Arial"/>
        </w:rPr>
      </w:pPr>
      <w:r>
        <w:rPr>
          <w:rFonts w:cs="Arial"/>
        </w:rPr>
        <w:t>KT</w:t>
      </w:r>
      <w:r w:rsidR="00E53DF3" w:rsidRPr="00951DA1">
        <w:rPr>
          <w:rFonts w:cs="Arial"/>
        </w:rPr>
        <w:t xml:space="preserve"> za ravninsko točnost s</w:t>
      </w:r>
      <w:r w:rsidR="0075548A" w:rsidRPr="00951DA1">
        <w:rPr>
          <w:rFonts w:cs="Arial"/>
        </w:rPr>
        <w:t>o</w:t>
      </w:r>
      <w:r w:rsidR="00E53DF3" w:rsidRPr="00951DA1">
        <w:rPr>
          <w:rFonts w:cs="Arial"/>
        </w:rPr>
        <w:t xml:space="preserve"> lahko </w:t>
      </w:r>
      <w:r w:rsidR="0075548A" w:rsidRPr="00951DA1">
        <w:rPr>
          <w:rFonts w:cs="Arial"/>
        </w:rPr>
        <w:t xml:space="preserve">iste kot </w:t>
      </w:r>
      <w:r>
        <w:rPr>
          <w:rFonts w:cs="Arial"/>
        </w:rPr>
        <w:t>KT</w:t>
      </w:r>
      <w:r w:rsidR="0075548A" w:rsidRPr="00951DA1">
        <w:rPr>
          <w:rFonts w:cs="Arial"/>
        </w:rPr>
        <w:t xml:space="preserve"> za višinsko točnost</w:t>
      </w:r>
      <w:r w:rsidR="00E53DF3" w:rsidRPr="00951DA1">
        <w:rPr>
          <w:rFonts w:cs="Arial"/>
        </w:rPr>
        <w:t>.</w:t>
      </w:r>
    </w:p>
    <w:p w14:paraId="0AF5C6CA" w14:textId="0C2936A5" w:rsidR="0075548A" w:rsidRPr="00951DA1" w:rsidRDefault="0075548A" w:rsidP="299CCC15">
      <w:pPr>
        <w:numPr>
          <w:ilvl w:val="0"/>
          <w:numId w:val="3"/>
        </w:numPr>
        <w:spacing w:after="120"/>
        <w:jc w:val="both"/>
        <w:rPr>
          <w:rFonts w:cs="Arial"/>
        </w:rPr>
      </w:pPr>
      <w:r w:rsidRPr="00951DA1">
        <w:rPr>
          <w:rFonts w:cs="Arial"/>
        </w:rPr>
        <w:t xml:space="preserve">Za KT za izračun ravninske točnosti, ki se ne podvajajo v seznamu KTV, je treba urediti podatke na enak način kot za KTV (fotografije in datoteka s koordinatami).  </w:t>
      </w:r>
    </w:p>
    <w:p w14:paraId="08E377C7" w14:textId="73554486" w:rsidR="00F17D58" w:rsidRPr="00951DA1" w:rsidRDefault="00A81EFD" w:rsidP="299CCC15">
      <w:pPr>
        <w:numPr>
          <w:ilvl w:val="0"/>
          <w:numId w:val="3"/>
        </w:numPr>
        <w:spacing w:after="120"/>
        <w:jc w:val="both"/>
        <w:rPr>
          <w:rFonts w:cs="Arial"/>
        </w:rPr>
      </w:pPr>
      <w:r w:rsidRPr="00951DA1">
        <w:rPr>
          <w:rFonts w:cs="Arial"/>
        </w:rPr>
        <w:t xml:space="preserve">Za poročanje o doseženi točnosti se uporabi obrazec, ki je prikazan v </w:t>
      </w:r>
      <w:r w:rsidR="0008070E" w:rsidRPr="00FE3E32">
        <w:rPr>
          <w:rFonts w:cs="Arial"/>
          <w:b/>
          <w:bCs w:val="0"/>
        </w:rPr>
        <w:t>P</w:t>
      </w:r>
      <w:r w:rsidRPr="00FE3E32">
        <w:rPr>
          <w:rFonts w:cs="Arial"/>
          <w:b/>
          <w:bCs w:val="0"/>
        </w:rPr>
        <w:t>oglavju</w:t>
      </w:r>
      <w:r w:rsidR="0008070E" w:rsidRPr="00FE3E32">
        <w:rPr>
          <w:rFonts w:cs="Arial"/>
          <w:b/>
          <w:bCs w:val="0"/>
        </w:rPr>
        <w:t> </w:t>
      </w:r>
      <w:r w:rsidR="00533C4D" w:rsidRPr="00FE3E32">
        <w:rPr>
          <w:rFonts w:cs="Arial"/>
          <w:b/>
          <w:bCs w:val="0"/>
        </w:rPr>
        <w:fldChar w:fldCharType="begin"/>
      </w:r>
      <w:r w:rsidR="00533C4D" w:rsidRPr="00FE3E32">
        <w:rPr>
          <w:rFonts w:cs="Arial"/>
          <w:b/>
          <w:bCs w:val="0"/>
        </w:rPr>
        <w:instrText xml:space="preserve"> REF _Ref81400594 \r \h </w:instrText>
      </w:r>
      <w:r w:rsidR="0008070E">
        <w:rPr>
          <w:rFonts w:cs="Arial"/>
          <w:b/>
          <w:bCs w:val="0"/>
        </w:rPr>
        <w:instrText xml:space="preserve"> \* MERGEFORMAT </w:instrText>
      </w:r>
      <w:r w:rsidR="00533C4D" w:rsidRPr="00FE3E32">
        <w:rPr>
          <w:rFonts w:cs="Arial"/>
          <w:b/>
          <w:bCs w:val="0"/>
        </w:rPr>
      </w:r>
      <w:r w:rsidR="00533C4D" w:rsidRPr="00FE3E32">
        <w:rPr>
          <w:rFonts w:cs="Arial"/>
          <w:b/>
          <w:bCs w:val="0"/>
        </w:rPr>
        <w:fldChar w:fldCharType="separate"/>
      </w:r>
      <w:r w:rsidR="004616E4">
        <w:rPr>
          <w:rFonts w:cs="Arial"/>
          <w:b/>
          <w:bCs w:val="0"/>
        </w:rPr>
        <w:t>4.3.5</w:t>
      </w:r>
      <w:r w:rsidR="00533C4D" w:rsidRPr="00FE3E32">
        <w:rPr>
          <w:rFonts w:cs="Arial"/>
          <w:b/>
          <w:bCs w:val="0"/>
        </w:rPr>
        <w:fldChar w:fldCharType="end"/>
      </w:r>
      <w:r w:rsidRPr="00951DA1">
        <w:rPr>
          <w:rFonts w:cs="Arial"/>
        </w:rPr>
        <w:t>.</w:t>
      </w:r>
    </w:p>
    <w:p w14:paraId="1115EBF5" w14:textId="77777777" w:rsidR="00D40FC4" w:rsidRPr="00951DA1" w:rsidRDefault="00D40FC4" w:rsidP="00D40FC4">
      <w:pPr>
        <w:pStyle w:val="Naslov3"/>
      </w:pPr>
      <w:bookmarkStart w:id="384" w:name="_Toc231818881"/>
      <w:bookmarkStart w:id="385" w:name="_Toc231823737"/>
      <w:bookmarkStart w:id="386" w:name="_Toc231827539"/>
      <w:bookmarkStart w:id="387" w:name="_Toc231828838"/>
      <w:bookmarkStart w:id="388" w:name="_Toc231818882"/>
      <w:bookmarkStart w:id="389" w:name="_Toc231823738"/>
      <w:bookmarkStart w:id="390" w:name="_Toc231827540"/>
      <w:bookmarkStart w:id="391" w:name="_Toc231828839"/>
      <w:bookmarkStart w:id="392" w:name="_Toc80100434"/>
      <w:bookmarkStart w:id="393" w:name="_Toc80130963"/>
      <w:bookmarkStart w:id="394" w:name="_Toc80131236"/>
      <w:bookmarkStart w:id="395" w:name="_Toc80133895"/>
      <w:bookmarkStart w:id="396" w:name="_Toc80134021"/>
      <w:bookmarkStart w:id="397" w:name="_Toc80134153"/>
      <w:bookmarkStart w:id="398" w:name="_Toc80195588"/>
      <w:bookmarkStart w:id="399" w:name="_Toc80196039"/>
      <w:bookmarkStart w:id="400" w:name="_Ref81918687"/>
      <w:bookmarkStart w:id="401" w:name="_Ref81918845"/>
      <w:bookmarkStart w:id="402" w:name="_Toc119399241"/>
      <w:bookmarkStart w:id="403" w:name="_Toc232778939"/>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r w:rsidRPr="00951DA1">
        <w:t>Relativna višinska točnost</w:t>
      </w:r>
      <w:bookmarkEnd w:id="400"/>
      <w:bookmarkEnd w:id="401"/>
      <w:bookmarkEnd w:id="402"/>
      <w:bookmarkEnd w:id="403"/>
      <w:r w:rsidRPr="00951DA1">
        <w:t xml:space="preserve"> </w:t>
      </w:r>
    </w:p>
    <w:p w14:paraId="1109C822" w14:textId="71579666" w:rsidR="00D40FC4" w:rsidRPr="00951DA1" w:rsidRDefault="00787F50" w:rsidP="00354191">
      <w:pPr>
        <w:numPr>
          <w:ilvl w:val="0"/>
          <w:numId w:val="3"/>
        </w:numPr>
        <w:spacing w:after="120"/>
        <w:jc w:val="both"/>
        <w:rPr>
          <w:rFonts w:cs="Arial"/>
        </w:rPr>
      </w:pPr>
      <w:r w:rsidRPr="00951DA1">
        <w:rPr>
          <w:rFonts w:cs="Arial"/>
        </w:rPr>
        <w:t>Relativna višinska točnost</w:t>
      </w:r>
      <w:r w:rsidR="00C64565" w:rsidRPr="00951DA1">
        <w:rPr>
          <w:rFonts w:cs="Arial"/>
        </w:rPr>
        <w:t xml:space="preserve"> </w:t>
      </w:r>
      <w:r w:rsidRPr="00951DA1">
        <w:rPr>
          <w:rFonts w:cs="Arial"/>
        </w:rPr>
        <w:t>se nanaša na notranjo geometrijsko kakovost podatkov</w:t>
      </w:r>
      <w:r w:rsidR="0025708B" w:rsidRPr="00951DA1">
        <w:rPr>
          <w:rFonts w:cs="Arial"/>
        </w:rPr>
        <w:t xml:space="preserve"> ZLS</w:t>
      </w:r>
      <w:r w:rsidRPr="00951DA1">
        <w:rPr>
          <w:rFonts w:cs="Arial"/>
        </w:rPr>
        <w:t xml:space="preserve">. Pri </w:t>
      </w:r>
      <w:r w:rsidR="00D80E07" w:rsidRPr="00951DA1">
        <w:rPr>
          <w:rFonts w:cs="Arial"/>
        </w:rPr>
        <w:t>relativni višinski točnosti</w:t>
      </w:r>
      <w:r w:rsidRPr="00951DA1">
        <w:rPr>
          <w:rFonts w:cs="Arial"/>
        </w:rPr>
        <w:t xml:space="preserve"> </w:t>
      </w:r>
      <w:r w:rsidR="00F96012" w:rsidRPr="00951DA1">
        <w:rPr>
          <w:rFonts w:cs="Arial"/>
        </w:rPr>
        <w:t xml:space="preserve">višin </w:t>
      </w:r>
      <w:r w:rsidRPr="00951DA1">
        <w:rPr>
          <w:rFonts w:cs="Arial"/>
        </w:rPr>
        <w:t xml:space="preserve">podatkov </w:t>
      </w:r>
      <w:r w:rsidR="0075548A" w:rsidRPr="00951DA1">
        <w:rPr>
          <w:rFonts w:cs="Arial"/>
        </w:rPr>
        <w:t>ZLS</w:t>
      </w:r>
      <w:r w:rsidRPr="00951DA1">
        <w:rPr>
          <w:rFonts w:cs="Arial"/>
        </w:rPr>
        <w:t xml:space="preserve"> je treba upoštevati dva </w:t>
      </w:r>
      <w:r w:rsidR="0075548A" w:rsidRPr="00951DA1">
        <w:rPr>
          <w:rFonts w:cs="Arial"/>
        </w:rPr>
        <w:t>tipa natančnosti</w:t>
      </w:r>
      <w:r w:rsidRPr="00951DA1">
        <w:rPr>
          <w:rFonts w:cs="Arial"/>
        </w:rPr>
        <w:t>:</w:t>
      </w:r>
    </w:p>
    <w:p w14:paraId="1EE2A61E" w14:textId="31E79138" w:rsidR="000E0280" w:rsidRPr="00951DA1" w:rsidRDefault="000E0280" w:rsidP="000E0280">
      <w:pPr>
        <w:numPr>
          <w:ilvl w:val="1"/>
          <w:numId w:val="3"/>
        </w:numPr>
        <w:spacing w:after="120"/>
        <w:jc w:val="both"/>
        <w:rPr>
          <w:rFonts w:cs="Arial"/>
        </w:rPr>
      </w:pPr>
      <w:r w:rsidRPr="00951DA1">
        <w:rPr>
          <w:rFonts w:cs="Arial"/>
        </w:rPr>
        <w:t xml:space="preserve">natančnost znotraj pasov in </w:t>
      </w:r>
    </w:p>
    <w:p w14:paraId="5BB138E4" w14:textId="004752FE" w:rsidR="000E0280" w:rsidRPr="00951DA1" w:rsidRDefault="000E0280" w:rsidP="000E0280">
      <w:pPr>
        <w:numPr>
          <w:ilvl w:val="1"/>
          <w:numId w:val="3"/>
        </w:numPr>
        <w:spacing w:after="120"/>
        <w:jc w:val="both"/>
        <w:rPr>
          <w:rFonts w:cs="Arial"/>
        </w:rPr>
      </w:pPr>
      <w:r w:rsidRPr="00951DA1">
        <w:rPr>
          <w:rFonts w:cs="Arial"/>
        </w:rPr>
        <w:t>natančnost med pasovi.</w:t>
      </w:r>
    </w:p>
    <w:p w14:paraId="4F5E5856" w14:textId="4690C868" w:rsidR="000E0280" w:rsidRPr="00951DA1" w:rsidRDefault="000E0280" w:rsidP="00E07251">
      <w:pPr>
        <w:numPr>
          <w:ilvl w:val="1"/>
          <w:numId w:val="3"/>
        </w:numPr>
        <w:spacing w:after="120"/>
        <w:jc w:val="both"/>
        <w:rPr>
          <w:rFonts w:cs="Arial"/>
        </w:rPr>
      </w:pPr>
      <w:r w:rsidRPr="00951DA1">
        <w:rPr>
          <w:rFonts w:cs="Arial"/>
        </w:rPr>
        <w:t>spodaj sta opisne dve metodi za vsako natančnost; dovolj je če se izvede le ena.</w:t>
      </w:r>
    </w:p>
    <w:p w14:paraId="3F4F87AF" w14:textId="77777777" w:rsidR="00D40FC4" w:rsidRPr="00951DA1" w:rsidRDefault="00D40FC4" w:rsidP="00D40FC4"/>
    <w:p w14:paraId="69151B6A" w14:textId="4831B2BA" w:rsidR="00D40FC4" w:rsidRPr="00951DA1" w:rsidRDefault="00D40FC4" w:rsidP="006B3F80">
      <w:pPr>
        <w:numPr>
          <w:ilvl w:val="0"/>
          <w:numId w:val="25"/>
        </w:numPr>
        <w:spacing w:after="120"/>
        <w:ind w:left="426" w:hanging="426"/>
        <w:rPr>
          <w:rFonts w:cs="Arial"/>
          <w:b/>
          <w:bCs w:val="0"/>
          <w:szCs w:val="22"/>
        </w:rPr>
      </w:pPr>
      <w:r w:rsidRPr="00951DA1">
        <w:rPr>
          <w:rFonts w:cs="Arial"/>
          <w:b/>
          <w:bCs w:val="0"/>
          <w:szCs w:val="22"/>
        </w:rPr>
        <w:t>Natančnost znotraj pasu</w:t>
      </w:r>
      <w:r w:rsidR="002F5370" w:rsidRPr="00951DA1">
        <w:rPr>
          <w:rFonts w:cs="Arial"/>
          <w:b/>
          <w:bCs w:val="0"/>
          <w:szCs w:val="22"/>
        </w:rPr>
        <w:t xml:space="preserve"> 1</w:t>
      </w:r>
    </w:p>
    <w:p w14:paraId="69C99F5A" w14:textId="7678695D" w:rsidR="00D40FC4" w:rsidRPr="00951DA1" w:rsidRDefault="007C0AA2" w:rsidP="007D21CB">
      <w:pPr>
        <w:numPr>
          <w:ilvl w:val="0"/>
          <w:numId w:val="3"/>
        </w:numPr>
        <w:spacing w:after="120"/>
        <w:jc w:val="both"/>
        <w:rPr>
          <w:rFonts w:cs="Arial"/>
          <w:szCs w:val="22"/>
        </w:rPr>
      </w:pPr>
      <w:r w:rsidRPr="00951DA1">
        <w:rPr>
          <w:rFonts w:cs="Arial"/>
          <w:szCs w:val="22"/>
        </w:rPr>
        <w:t xml:space="preserve">Natančnost se bo ocenjevala na </w:t>
      </w:r>
      <w:r w:rsidR="008203A5" w:rsidRPr="00951DA1">
        <w:rPr>
          <w:rFonts w:cs="Arial"/>
          <w:szCs w:val="22"/>
        </w:rPr>
        <w:t xml:space="preserve">preizkusnih </w:t>
      </w:r>
      <w:r w:rsidRPr="00951DA1">
        <w:rPr>
          <w:rFonts w:cs="Arial"/>
          <w:szCs w:val="22"/>
        </w:rPr>
        <w:t xml:space="preserve">območjih </w:t>
      </w:r>
      <w:r w:rsidR="00F756C3" w:rsidRPr="00951DA1">
        <w:rPr>
          <w:rFonts w:cs="Arial"/>
          <w:szCs w:val="22"/>
        </w:rPr>
        <w:t>z</w:t>
      </w:r>
      <w:r w:rsidRPr="00951DA1">
        <w:rPr>
          <w:rFonts w:cs="Arial"/>
          <w:szCs w:val="22"/>
        </w:rPr>
        <w:t xml:space="preserve"> </w:t>
      </w:r>
      <w:r w:rsidR="00F96012" w:rsidRPr="00951DA1">
        <w:rPr>
          <w:rFonts w:cs="Arial"/>
          <w:szCs w:val="22"/>
        </w:rPr>
        <w:t>ravno</w:t>
      </w:r>
      <w:r w:rsidRPr="00951DA1">
        <w:rPr>
          <w:rFonts w:cs="Arial"/>
          <w:szCs w:val="22"/>
        </w:rPr>
        <w:t xml:space="preserve"> površino (na primer parkiriščih ali </w:t>
      </w:r>
      <w:r w:rsidR="00DF2958" w:rsidRPr="00951DA1">
        <w:rPr>
          <w:rFonts w:cs="Arial"/>
          <w:szCs w:val="22"/>
        </w:rPr>
        <w:t xml:space="preserve">ravnih </w:t>
      </w:r>
      <w:r w:rsidRPr="00951DA1">
        <w:rPr>
          <w:rFonts w:cs="Arial"/>
          <w:szCs w:val="22"/>
        </w:rPr>
        <w:t xml:space="preserve">strehah), ki vsebujejo samo enojne </w:t>
      </w:r>
      <w:r w:rsidR="00C64565" w:rsidRPr="00951DA1">
        <w:rPr>
          <w:rFonts w:cs="Arial"/>
          <w:szCs w:val="22"/>
        </w:rPr>
        <w:t>odboje</w:t>
      </w:r>
      <w:r w:rsidRPr="00951DA1">
        <w:rPr>
          <w:rFonts w:cs="Arial"/>
          <w:szCs w:val="22"/>
        </w:rPr>
        <w:t xml:space="preserve"> točk.</w:t>
      </w:r>
    </w:p>
    <w:p w14:paraId="5E8D2A83" w14:textId="70A3EF8A" w:rsidR="006608AB" w:rsidRPr="00951DA1" w:rsidRDefault="00510B8F" w:rsidP="006608AB">
      <w:pPr>
        <w:numPr>
          <w:ilvl w:val="0"/>
          <w:numId w:val="3"/>
        </w:numPr>
        <w:spacing w:after="120"/>
        <w:jc w:val="both"/>
        <w:rPr>
          <w:rFonts w:cs="Arial"/>
          <w:szCs w:val="22"/>
        </w:rPr>
      </w:pPr>
      <w:r w:rsidRPr="00951DA1">
        <w:rPr>
          <w:rFonts w:cs="Arial"/>
          <w:szCs w:val="22"/>
        </w:rPr>
        <w:t>Eno p</w:t>
      </w:r>
      <w:r w:rsidR="002460B8" w:rsidRPr="00951DA1">
        <w:rPr>
          <w:rFonts w:cs="Arial"/>
          <w:szCs w:val="22"/>
        </w:rPr>
        <w:t>re</w:t>
      </w:r>
      <w:r w:rsidR="00365A85" w:rsidRPr="00951DA1">
        <w:rPr>
          <w:rFonts w:cs="Arial"/>
          <w:szCs w:val="22"/>
        </w:rPr>
        <w:t>iz</w:t>
      </w:r>
      <w:r w:rsidR="002460B8" w:rsidRPr="00951DA1">
        <w:rPr>
          <w:rFonts w:cs="Arial"/>
          <w:szCs w:val="22"/>
        </w:rPr>
        <w:t>kusno</w:t>
      </w:r>
      <w:r w:rsidR="007C0AA2" w:rsidRPr="00951DA1">
        <w:rPr>
          <w:rFonts w:cs="Arial"/>
          <w:szCs w:val="22"/>
        </w:rPr>
        <w:t xml:space="preserve"> območj</w:t>
      </w:r>
      <w:r w:rsidR="00A42442" w:rsidRPr="00951DA1">
        <w:rPr>
          <w:rFonts w:cs="Arial"/>
          <w:szCs w:val="22"/>
        </w:rPr>
        <w:t>e</w:t>
      </w:r>
      <w:r w:rsidR="007C0AA2" w:rsidRPr="00951DA1">
        <w:rPr>
          <w:rFonts w:cs="Arial"/>
          <w:szCs w:val="22"/>
        </w:rPr>
        <w:t xml:space="preserve"> za oceno natančnosti </w:t>
      </w:r>
      <w:r w:rsidRPr="00951DA1">
        <w:rPr>
          <w:rFonts w:cs="Arial"/>
          <w:szCs w:val="22"/>
        </w:rPr>
        <w:t>znotraj pasu vsebuje</w:t>
      </w:r>
      <w:r w:rsidR="008203A5" w:rsidRPr="00951DA1">
        <w:rPr>
          <w:rFonts w:cs="Arial"/>
          <w:szCs w:val="22"/>
        </w:rPr>
        <w:t xml:space="preserve"> min</w:t>
      </w:r>
      <w:r w:rsidR="00F756C3" w:rsidRPr="00951DA1">
        <w:rPr>
          <w:rFonts w:cs="Arial"/>
          <w:szCs w:val="22"/>
        </w:rPr>
        <w:t>i</w:t>
      </w:r>
      <w:r w:rsidR="008203A5" w:rsidRPr="00951DA1">
        <w:rPr>
          <w:rFonts w:cs="Arial"/>
          <w:szCs w:val="22"/>
        </w:rPr>
        <w:t>malno</w:t>
      </w:r>
      <w:r w:rsidR="007C0AA2" w:rsidRPr="00951DA1">
        <w:rPr>
          <w:rFonts w:cs="Arial"/>
          <w:szCs w:val="22"/>
        </w:rPr>
        <w:t xml:space="preserve"> 100 </w:t>
      </w:r>
      <w:r w:rsidR="002460B8" w:rsidRPr="00951DA1">
        <w:rPr>
          <w:rFonts w:cs="Arial"/>
          <w:szCs w:val="22"/>
        </w:rPr>
        <w:t>celic, katerih ve</w:t>
      </w:r>
      <w:r w:rsidR="00E706EF" w:rsidRPr="00951DA1">
        <w:rPr>
          <w:rFonts w:cs="Arial"/>
          <w:szCs w:val="22"/>
        </w:rPr>
        <w:t>l</w:t>
      </w:r>
      <w:r w:rsidR="002460B8" w:rsidRPr="00951DA1">
        <w:rPr>
          <w:rFonts w:cs="Arial"/>
          <w:szCs w:val="22"/>
        </w:rPr>
        <w:t xml:space="preserve">ikost je </w:t>
      </w:r>
      <w:r w:rsidR="006608AB" w:rsidRPr="00951DA1">
        <w:rPr>
          <w:rFonts w:cs="Arial"/>
          <w:szCs w:val="22"/>
        </w:rPr>
        <w:t>2 m</w:t>
      </w:r>
      <w:r w:rsidR="002460B8" w:rsidRPr="00951DA1">
        <w:rPr>
          <w:rFonts w:cs="Arial"/>
          <w:szCs w:val="22"/>
        </w:rPr>
        <w:t>.</w:t>
      </w:r>
      <w:r w:rsidR="006608AB" w:rsidRPr="00951DA1">
        <w:rPr>
          <w:rFonts w:cs="Arial"/>
          <w:szCs w:val="22"/>
        </w:rPr>
        <w:t xml:space="preserve"> Velikost celice preizkusnega rastra je določena po formuli: ZNRT, zaokrožena na naslednje celo število</w:t>
      </w:r>
      <w:r w:rsidR="00256A4F" w:rsidRPr="00951DA1">
        <w:rPr>
          <w:rFonts w:cs="Arial"/>
          <w:szCs w:val="22"/>
        </w:rPr>
        <w:t xml:space="preserve"> in</w:t>
      </w:r>
      <w:r w:rsidR="006608AB" w:rsidRPr="00951DA1">
        <w:rPr>
          <w:rFonts w:cs="Arial"/>
          <w:szCs w:val="22"/>
        </w:rPr>
        <w:t xml:space="preserve"> nato podvojena.</w:t>
      </w:r>
    </w:p>
    <w:p w14:paraId="68CB1B8F" w14:textId="5C2971AC" w:rsidR="004B0829" w:rsidRPr="00951DA1" w:rsidRDefault="00510B8F" w:rsidP="007D21CB">
      <w:pPr>
        <w:numPr>
          <w:ilvl w:val="0"/>
          <w:numId w:val="3"/>
        </w:numPr>
        <w:spacing w:after="120"/>
        <w:jc w:val="both"/>
        <w:rPr>
          <w:rFonts w:cs="Arial"/>
          <w:szCs w:val="22"/>
        </w:rPr>
      </w:pPr>
      <w:r w:rsidRPr="00951DA1">
        <w:rPr>
          <w:rFonts w:cs="Arial"/>
          <w:szCs w:val="22"/>
        </w:rPr>
        <w:t>Na zajetih</w:t>
      </w:r>
      <w:r w:rsidR="004B0829" w:rsidRPr="00951DA1">
        <w:rPr>
          <w:rFonts w:cs="Arial"/>
          <w:szCs w:val="22"/>
        </w:rPr>
        <w:t xml:space="preserve"> podatkih </w:t>
      </w:r>
      <w:r w:rsidR="008E64AF" w:rsidRPr="00951DA1">
        <w:rPr>
          <w:rFonts w:cs="Arial"/>
          <w:szCs w:val="22"/>
        </w:rPr>
        <w:t xml:space="preserve">enega preleta </w:t>
      </w:r>
      <w:r w:rsidR="004B0829" w:rsidRPr="00951DA1">
        <w:rPr>
          <w:rFonts w:cs="Arial"/>
          <w:szCs w:val="22"/>
        </w:rPr>
        <w:t xml:space="preserve">se bo </w:t>
      </w:r>
      <w:r w:rsidR="00256A4F" w:rsidRPr="00951DA1">
        <w:rPr>
          <w:rFonts w:cs="Arial"/>
          <w:szCs w:val="22"/>
        </w:rPr>
        <w:t xml:space="preserve">na </w:t>
      </w:r>
      <w:r w:rsidR="008203A5" w:rsidRPr="00951DA1">
        <w:rPr>
          <w:rFonts w:cs="Arial"/>
          <w:szCs w:val="22"/>
        </w:rPr>
        <w:t>dv</w:t>
      </w:r>
      <w:r w:rsidR="00256A4F" w:rsidRPr="00951DA1">
        <w:rPr>
          <w:rFonts w:cs="Arial"/>
          <w:szCs w:val="22"/>
        </w:rPr>
        <w:t>eh</w:t>
      </w:r>
      <w:r w:rsidR="008203A5" w:rsidRPr="00951DA1">
        <w:rPr>
          <w:rFonts w:cs="Arial"/>
          <w:szCs w:val="22"/>
        </w:rPr>
        <w:t xml:space="preserve"> </w:t>
      </w:r>
      <w:proofErr w:type="spellStart"/>
      <w:r w:rsidR="00256A4F" w:rsidRPr="00951DA1">
        <w:rPr>
          <w:rFonts w:cs="Arial"/>
          <w:szCs w:val="22"/>
        </w:rPr>
        <w:t>neprekrivajočih</w:t>
      </w:r>
      <w:proofErr w:type="spellEnd"/>
      <w:r w:rsidR="00256A4F" w:rsidRPr="00951DA1">
        <w:rPr>
          <w:rFonts w:cs="Arial"/>
          <w:szCs w:val="22"/>
        </w:rPr>
        <w:t xml:space="preserve"> se pasovih </w:t>
      </w:r>
      <w:r w:rsidR="004B0829" w:rsidRPr="00951DA1">
        <w:rPr>
          <w:rFonts w:cs="Arial"/>
          <w:szCs w:val="22"/>
        </w:rPr>
        <w:t>ocenila celotna širina pasu: levi</w:t>
      </w:r>
      <w:r w:rsidR="00C64565" w:rsidRPr="00951DA1">
        <w:rPr>
          <w:rFonts w:cs="Arial"/>
          <w:szCs w:val="22"/>
        </w:rPr>
        <w:t>,</w:t>
      </w:r>
      <w:r w:rsidR="004B0829" w:rsidRPr="00951DA1">
        <w:rPr>
          <w:rFonts w:cs="Arial"/>
          <w:szCs w:val="22"/>
        </w:rPr>
        <w:t xml:space="preserve"> srednji in desni del pasu</w:t>
      </w:r>
      <w:r w:rsidRPr="00951DA1">
        <w:rPr>
          <w:rFonts w:cs="Arial"/>
          <w:szCs w:val="22"/>
        </w:rPr>
        <w:t xml:space="preserve"> z enim prei</w:t>
      </w:r>
      <w:r w:rsidR="00365A85" w:rsidRPr="00951DA1">
        <w:rPr>
          <w:rFonts w:cs="Arial"/>
          <w:szCs w:val="22"/>
        </w:rPr>
        <w:t>z</w:t>
      </w:r>
      <w:r w:rsidRPr="00951DA1">
        <w:rPr>
          <w:rFonts w:cs="Arial"/>
          <w:szCs w:val="22"/>
        </w:rPr>
        <w:t>kusnim območjem</w:t>
      </w:r>
      <w:r w:rsidR="00DF2958" w:rsidRPr="00951DA1">
        <w:rPr>
          <w:rFonts w:cs="Arial"/>
          <w:szCs w:val="22"/>
        </w:rPr>
        <w:t xml:space="preserve">, torej so skupaj najmanj </w:t>
      </w:r>
      <w:r w:rsidR="008203A5" w:rsidRPr="00951DA1">
        <w:rPr>
          <w:rFonts w:cs="Arial"/>
          <w:szCs w:val="22"/>
        </w:rPr>
        <w:t>2</w:t>
      </w:r>
      <w:r w:rsidR="00F756C3" w:rsidRPr="00951DA1">
        <w:rPr>
          <w:rFonts w:cs="Arial"/>
          <w:szCs w:val="22"/>
        </w:rPr>
        <w:t> </w:t>
      </w:r>
      <w:r w:rsidR="008203A5" w:rsidRPr="00951DA1">
        <w:rPr>
          <w:rFonts w:cs="Arial"/>
          <w:szCs w:val="22"/>
        </w:rPr>
        <w:t>x</w:t>
      </w:r>
      <w:r w:rsidR="00F756C3" w:rsidRPr="00951DA1">
        <w:rPr>
          <w:rFonts w:cs="Arial"/>
          <w:szCs w:val="22"/>
        </w:rPr>
        <w:t> </w:t>
      </w:r>
      <w:r w:rsidR="00DF2958" w:rsidRPr="00951DA1">
        <w:rPr>
          <w:rFonts w:cs="Arial"/>
          <w:szCs w:val="22"/>
        </w:rPr>
        <w:t>3 preizkusna območja</w:t>
      </w:r>
      <w:r w:rsidR="00FA5396" w:rsidRPr="00951DA1">
        <w:rPr>
          <w:rFonts w:cs="Arial"/>
          <w:szCs w:val="22"/>
        </w:rPr>
        <w:t>.</w:t>
      </w:r>
    </w:p>
    <w:p w14:paraId="6E5080E1" w14:textId="475F3D71" w:rsidR="004B0829" w:rsidRPr="00951DA1" w:rsidRDefault="008203A5" w:rsidP="007D21CB">
      <w:pPr>
        <w:numPr>
          <w:ilvl w:val="0"/>
          <w:numId w:val="3"/>
        </w:numPr>
        <w:spacing w:after="120"/>
        <w:jc w:val="both"/>
        <w:rPr>
          <w:rFonts w:cs="Arial"/>
          <w:szCs w:val="22"/>
        </w:rPr>
      </w:pPr>
      <w:r w:rsidRPr="00951DA1">
        <w:rPr>
          <w:rFonts w:cs="Arial"/>
          <w:szCs w:val="22"/>
        </w:rPr>
        <w:t>Nata</w:t>
      </w:r>
      <w:r w:rsidR="00AC10F9" w:rsidRPr="00951DA1">
        <w:rPr>
          <w:rFonts w:cs="Arial"/>
          <w:szCs w:val="22"/>
        </w:rPr>
        <w:t>n</w:t>
      </w:r>
      <w:r w:rsidRPr="00951DA1">
        <w:rPr>
          <w:rFonts w:cs="Arial"/>
          <w:szCs w:val="22"/>
        </w:rPr>
        <w:t xml:space="preserve">čnost znotraj pasu </w:t>
      </w:r>
      <w:r w:rsidR="004B0829" w:rsidRPr="00951DA1">
        <w:rPr>
          <w:rFonts w:cs="Arial"/>
          <w:szCs w:val="22"/>
        </w:rPr>
        <w:t xml:space="preserve">je </w:t>
      </w:r>
      <w:r w:rsidRPr="00951DA1">
        <w:rPr>
          <w:rFonts w:cs="Arial"/>
          <w:szCs w:val="22"/>
        </w:rPr>
        <w:t xml:space="preserve">treba </w:t>
      </w:r>
      <w:r w:rsidR="004B0829" w:rsidRPr="00951DA1">
        <w:rPr>
          <w:rFonts w:cs="Arial"/>
          <w:szCs w:val="22"/>
        </w:rPr>
        <w:t xml:space="preserve">oceniti </w:t>
      </w:r>
      <w:r w:rsidRPr="00951DA1">
        <w:rPr>
          <w:rFonts w:cs="Arial"/>
          <w:szCs w:val="22"/>
        </w:rPr>
        <w:t>za</w:t>
      </w:r>
      <w:r w:rsidR="004B0829" w:rsidRPr="00951DA1">
        <w:rPr>
          <w:rFonts w:cs="Arial"/>
          <w:szCs w:val="22"/>
        </w:rPr>
        <w:t xml:space="preserve"> vsak prelet</w:t>
      </w:r>
      <w:r w:rsidRPr="00951DA1">
        <w:rPr>
          <w:rFonts w:cs="Arial"/>
          <w:szCs w:val="22"/>
        </w:rPr>
        <w:t xml:space="preserve"> oz. za vsak blok</w:t>
      </w:r>
      <w:r w:rsidR="004B0829" w:rsidRPr="00951DA1">
        <w:rPr>
          <w:rFonts w:cs="Arial"/>
          <w:szCs w:val="22"/>
        </w:rPr>
        <w:t>.</w:t>
      </w:r>
    </w:p>
    <w:p w14:paraId="719B5D40" w14:textId="35A26429" w:rsidR="002460B8" w:rsidRPr="00951DA1" w:rsidRDefault="002460B8" w:rsidP="007D21CB">
      <w:pPr>
        <w:numPr>
          <w:ilvl w:val="0"/>
          <w:numId w:val="3"/>
        </w:numPr>
        <w:spacing w:after="120"/>
        <w:jc w:val="both"/>
        <w:rPr>
          <w:rFonts w:cs="Arial"/>
          <w:szCs w:val="22"/>
        </w:rPr>
      </w:pPr>
      <w:r w:rsidRPr="00951DA1">
        <w:rPr>
          <w:rFonts w:cs="Arial"/>
          <w:szCs w:val="22"/>
        </w:rPr>
        <w:t>Za rastrske razlike bo izračunan RMSD</w:t>
      </w:r>
      <w:r w:rsidR="00290919" w:rsidRPr="00951DA1">
        <w:rPr>
          <w:rFonts w:cs="Arial"/>
          <w:szCs w:val="22"/>
          <w:vertAlign w:val="subscript"/>
        </w:rPr>
        <w:t>H</w:t>
      </w:r>
      <w:r w:rsidRPr="00951DA1">
        <w:rPr>
          <w:rFonts w:cs="Arial"/>
          <w:szCs w:val="22"/>
        </w:rPr>
        <w:t>, ki ne bo smel biti večji od 6 cm (</w:t>
      </w:r>
      <w:r w:rsidR="004B05E6" w:rsidRPr="00951DA1">
        <w:rPr>
          <w:rFonts w:cs="Arial"/>
          <w:szCs w:val="22"/>
        </w:rPr>
        <w:t>OLS25A</w:t>
      </w:r>
      <w:r w:rsidRPr="00951DA1">
        <w:rPr>
          <w:rFonts w:cs="Arial"/>
          <w:szCs w:val="22"/>
        </w:rPr>
        <w:t>, tabela 2, »</w:t>
      </w:r>
      <w:proofErr w:type="spellStart"/>
      <w:r w:rsidRPr="00951DA1">
        <w:rPr>
          <w:rFonts w:cs="Arial"/>
          <w:szCs w:val="22"/>
        </w:rPr>
        <w:t>S</w:t>
      </w:r>
      <w:r w:rsidR="00AE1161" w:rsidRPr="00951DA1">
        <w:rPr>
          <w:rFonts w:cs="Arial"/>
          <w:szCs w:val="22"/>
        </w:rPr>
        <w:t>mooth</w:t>
      </w:r>
      <w:proofErr w:type="spellEnd"/>
      <w:r w:rsidRPr="00951DA1">
        <w:rPr>
          <w:rFonts w:cs="Arial"/>
          <w:szCs w:val="22"/>
        </w:rPr>
        <w:t xml:space="preserve"> </w:t>
      </w:r>
      <w:proofErr w:type="spellStart"/>
      <w:r w:rsidR="0081394E" w:rsidRPr="00951DA1">
        <w:rPr>
          <w:rFonts w:cs="Arial"/>
          <w:szCs w:val="22"/>
        </w:rPr>
        <w:t>surface</w:t>
      </w:r>
      <w:proofErr w:type="spellEnd"/>
      <w:r w:rsidR="0081394E" w:rsidRPr="00951DA1">
        <w:rPr>
          <w:rFonts w:cs="Arial"/>
          <w:szCs w:val="22"/>
        </w:rPr>
        <w:t xml:space="preserve"> </w:t>
      </w:r>
      <w:proofErr w:type="spellStart"/>
      <w:r w:rsidR="0081394E" w:rsidRPr="00951DA1">
        <w:rPr>
          <w:rFonts w:cs="Arial"/>
          <w:szCs w:val="22"/>
        </w:rPr>
        <w:t>rep</w:t>
      </w:r>
      <w:r w:rsidR="00AE1161" w:rsidRPr="00951DA1">
        <w:rPr>
          <w:rFonts w:cs="Arial"/>
          <w:szCs w:val="22"/>
        </w:rPr>
        <w:t>e</w:t>
      </w:r>
      <w:r w:rsidR="0081394E" w:rsidRPr="00951DA1">
        <w:rPr>
          <w:rFonts w:cs="Arial"/>
          <w:szCs w:val="22"/>
        </w:rPr>
        <w:t>a</w:t>
      </w:r>
      <w:r w:rsidR="00AE1161" w:rsidRPr="00951DA1">
        <w:rPr>
          <w:rFonts w:cs="Arial"/>
          <w:szCs w:val="22"/>
        </w:rPr>
        <w:t>ta</w:t>
      </w:r>
      <w:r w:rsidR="0081394E" w:rsidRPr="00951DA1">
        <w:rPr>
          <w:rFonts w:cs="Arial"/>
          <w:szCs w:val="22"/>
        </w:rPr>
        <w:t>bility</w:t>
      </w:r>
      <w:proofErr w:type="spellEnd"/>
      <w:r w:rsidR="0081394E" w:rsidRPr="00951DA1">
        <w:rPr>
          <w:rFonts w:cs="Arial"/>
          <w:szCs w:val="22"/>
        </w:rPr>
        <w:t>«</w:t>
      </w:r>
      <w:r w:rsidR="00722746" w:rsidRPr="00951DA1">
        <w:rPr>
          <w:rFonts w:cs="Arial"/>
          <w:szCs w:val="22"/>
        </w:rPr>
        <w:t>)</w:t>
      </w:r>
      <w:r w:rsidR="00FA5396" w:rsidRPr="00951DA1">
        <w:rPr>
          <w:rFonts w:cs="Arial"/>
          <w:szCs w:val="22"/>
        </w:rPr>
        <w:t>.</w:t>
      </w:r>
    </w:p>
    <w:p w14:paraId="70554D0B" w14:textId="31E94386" w:rsidR="00EA75F2" w:rsidRPr="00951DA1" w:rsidRDefault="00F2532E" w:rsidP="007D21CB">
      <w:pPr>
        <w:numPr>
          <w:ilvl w:val="0"/>
          <w:numId w:val="3"/>
        </w:numPr>
        <w:spacing w:after="120"/>
        <w:jc w:val="both"/>
        <w:rPr>
          <w:rFonts w:cs="Arial"/>
          <w:szCs w:val="22"/>
        </w:rPr>
      </w:pPr>
      <w:r w:rsidRPr="00951DA1">
        <w:rPr>
          <w:rFonts w:cs="Arial"/>
          <w:szCs w:val="22"/>
        </w:rPr>
        <w:t>Poročilo o nata</w:t>
      </w:r>
      <w:r w:rsidR="00A42E3A" w:rsidRPr="00951DA1">
        <w:rPr>
          <w:rFonts w:cs="Arial"/>
          <w:szCs w:val="22"/>
        </w:rPr>
        <w:t>n</w:t>
      </w:r>
      <w:r w:rsidRPr="00951DA1">
        <w:rPr>
          <w:rFonts w:cs="Arial"/>
          <w:szCs w:val="22"/>
        </w:rPr>
        <w:t>čnosti znotraj pasu</w:t>
      </w:r>
      <w:r w:rsidR="006A3977" w:rsidRPr="00951DA1">
        <w:rPr>
          <w:rFonts w:cs="Arial"/>
          <w:szCs w:val="22"/>
        </w:rPr>
        <w:t xml:space="preserve"> (glej</w:t>
      </w:r>
      <w:r w:rsidR="00C022A6" w:rsidRPr="00951DA1">
        <w:rPr>
          <w:rFonts w:cs="Arial"/>
          <w:szCs w:val="22"/>
        </w:rPr>
        <w:t>te</w:t>
      </w:r>
      <w:r w:rsidR="006A3977" w:rsidRPr="00951DA1">
        <w:rPr>
          <w:rFonts w:cs="Arial"/>
          <w:szCs w:val="22"/>
        </w:rPr>
        <w:t xml:space="preserve"> podnaslov »</w:t>
      </w:r>
      <w:proofErr w:type="spellStart"/>
      <w:r w:rsidR="006A3977" w:rsidRPr="00951DA1">
        <w:rPr>
          <w:rFonts w:cs="Arial"/>
          <w:szCs w:val="22"/>
        </w:rPr>
        <w:t>Intraswath</w:t>
      </w:r>
      <w:proofErr w:type="spellEnd"/>
      <w:r w:rsidR="006A3977" w:rsidRPr="00951DA1">
        <w:rPr>
          <w:rFonts w:cs="Arial"/>
          <w:szCs w:val="22"/>
        </w:rPr>
        <w:t xml:space="preserve"> </w:t>
      </w:r>
      <w:proofErr w:type="spellStart"/>
      <w:r w:rsidR="006A3977" w:rsidRPr="00951DA1">
        <w:rPr>
          <w:rFonts w:cs="Arial"/>
          <w:szCs w:val="22"/>
        </w:rPr>
        <w:t>Precision</w:t>
      </w:r>
      <w:proofErr w:type="spellEnd"/>
      <w:r w:rsidR="006A3977" w:rsidRPr="00951DA1">
        <w:rPr>
          <w:rFonts w:cs="Arial"/>
          <w:szCs w:val="22"/>
        </w:rPr>
        <w:t xml:space="preserve"> (</w:t>
      </w:r>
      <w:proofErr w:type="spellStart"/>
      <w:r w:rsidR="006A3977" w:rsidRPr="00951DA1">
        <w:rPr>
          <w:rFonts w:cs="Arial"/>
          <w:szCs w:val="22"/>
        </w:rPr>
        <w:t>smooth</w:t>
      </w:r>
      <w:proofErr w:type="spellEnd"/>
      <w:r w:rsidR="006A3977" w:rsidRPr="00951DA1">
        <w:rPr>
          <w:rFonts w:cs="Arial"/>
          <w:szCs w:val="22"/>
        </w:rPr>
        <w:t xml:space="preserve"> </w:t>
      </w:r>
      <w:proofErr w:type="spellStart"/>
      <w:r w:rsidR="006A3977" w:rsidRPr="00951DA1">
        <w:rPr>
          <w:rFonts w:cs="Arial"/>
          <w:szCs w:val="22"/>
        </w:rPr>
        <w:t>surface</w:t>
      </w:r>
      <w:proofErr w:type="spellEnd"/>
      <w:r w:rsidR="006A3977" w:rsidRPr="00951DA1">
        <w:rPr>
          <w:rFonts w:cs="Arial"/>
          <w:szCs w:val="22"/>
        </w:rPr>
        <w:t xml:space="preserve"> </w:t>
      </w:r>
      <w:proofErr w:type="spellStart"/>
      <w:r w:rsidR="006A3977" w:rsidRPr="00951DA1">
        <w:rPr>
          <w:rFonts w:cs="Arial"/>
          <w:szCs w:val="22"/>
        </w:rPr>
        <w:t>precision</w:t>
      </w:r>
      <w:proofErr w:type="spellEnd"/>
      <w:r w:rsidR="00C022A6" w:rsidRPr="00951DA1">
        <w:rPr>
          <w:rFonts w:cs="Arial"/>
          <w:szCs w:val="22"/>
        </w:rPr>
        <w:t>)«</w:t>
      </w:r>
      <w:r w:rsidR="006A3977" w:rsidRPr="00951DA1">
        <w:rPr>
          <w:rFonts w:cs="Arial"/>
          <w:szCs w:val="22"/>
        </w:rPr>
        <w:t xml:space="preserve"> v </w:t>
      </w:r>
      <w:r w:rsidR="004B05E6" w:rsidRPr="00951DA1">
        <w:rPr>
          <w:rFonts w:cs="Arial"/>
          <w:szCs w:val="22"/>
        </w:rPr>
        <w:t>OLS25A</w:t>
      </w:r>
      <w:r w:rsidR="006A3977" w:rsidRPr="00951DA1">
        <w:rPr>
          <w:rFonts w:cs="Arial"/>
          <w:szCs w:val="22"/>
        </w:rPr>
        <w:t>)</w:t>
      </w:r>
      <w:r w:rsidRPr="00951DA1">
        <w:rPr>
          <w:rFonts w:cs="Arial"/>
          <w:szCs w:val="22"/>
        </w:rPr>
        <w:t xml:space="preserve"> bo predstavljen</w:t>
      </w:r>
      <w:r w:rsidR="00D558AB" w:rsidRPr="00951DA1">
        <w:rPr>
          <w:rFonts w:cs="Arial"/>
          <w:szCs w:val="22"/>
        </w:rPr>
        <w:t>o</w:t>
      </w:r>
      <w:r w:rsidRPr="00951DA1">
        <w:rPr>
          <w:rFonts w:cs="Arial"/>
          <w:szCs w:val="22"/>
        </w:rPr>
        <w:t xml:space="preserve"> z zaključenim poligonom za vsako </w:t>
      </w:r>
      <w:r w:rsidR="008203A5" w:rsidRPr="00951DA1">
        <w:rPr>
          <w:rFonts w:cs="Arial"/>
          <w:szCs w:val="22"/>
        </w:rPr>
        <w:t xml:space="preserve">območje </w:t>
      </w:r>
      <w:r w:rsidR="00A53657" w:rsidRPr="00951DA1">
        <w:rPr>
          <w:rFonts w:cs="Arial"/>
          <w:szCs w:val="22"/>
        </w:rPr>
        <w:t xml:space="preserve">v kontroli </w:t>
      </w:r>
      <w:r w:rsidRPr="00951DA1">
        <w:rPr>
          <w:rFonts w:cs="Arial"/>
          <w:szCs w:val="22"/>
        </w:rPr>
        <w:t xml:space="preserve">z naslednjimi </w:t>
      </w:r>
      <w:r w:rsidR="008203A5" w:rsidRPr="00951DA1">
        <w:rPr>
          <w:rFonts w:cs="Arial"/>
          <w:szCs w:val="22"/>
        </w:rPr>
        <w:t xml:space="preserve">tremi </w:t>
      </w:r>
      <w:r w:rsidRPr="00951DA1">
        <w:rPr>
          <w:rFonts w:cs="Arial"/>
          <w:szCs w:val="22"/>
        </w:rPr>
        <w:t>atributi:</w:t>
      </w:r>
    </w:p>
    <w:p w14:paraId="13799550" w14:textId="316B6D3E" w:rsidR="007C0AA2" w:rsidRPr="00951DA1" w:rsidRDefault="008203A5" w:rsidP="007D21CB">
      <w:pPr>
        <w:numPr>
          <w:ilvl w:val="1"/>
          <w:numId w:val="3"/>
        </w:numPr>
        <w:spacing w:after="120"/>
        <w:jc w:val="both"/>
        <w:rPr>
          <w:rFonts w:cs="Arial"/>
          <w:szCs w:val="22"/>
        </w:rPr>
      </w:pPr>
      <w:r w:rsidRPr="00951DA1">
        <w:rPr>
          <w:rFonts w:cs="Arial"/>
          <w:szCs w:val="22"/>
        </w:rPr>
        <w:t>minimaln</w:t>
      </w:r>
      <w:r w:rsidR="00A42E3A" w:rsidRPr="00951DA1">
        <w:rPr>
          <w:rFonts w:cs="Arial"/>
          <w:szCs w:val="22"/>
        </w:rPr>
        <w:t>a</w:t>
      </w:r>
      <w:r w:rsidRPr="00951DA1">
        <w:rPr>
          <w:rFonts w:cs="Arial"/>
          <w:szCs w:val="22"/>
        </w:rPr>
        <w:t xml:space="preserve"> natančnost območja kontrole</w:t>
      </w:r>
      <w:r w:rsidR="00A42E3A" w:rsidRPr="00951DA1">
        <w:rPr>
          <w:rFonts w:cs="Arial"/>
          <w:szCs w:val="22"/>
        </w:rPr>
        <w:t xml:space="preserve"> (decimalna številka v centimetrih na eno decimalko) -</w:t>
      </w:r>
      <w:r w:rsidR="00563BEE" w:rsidRPr="00951DA1">
        <w:rPr>
          <w:rFonts w:cs="Arial"/>
          <w:szCs w:val="22"/>
        </w:rPr>
        <w:t xml:space="preserve"> </w:t>
      </w:r>
      <w:r w:rsidR="00A42E3A" w:rsidRPr="00951DA1">
        <w:rPr>
          <w:rFonts w:cs="Arial"/>
          <w:szCs w:val="22"/>
        </w:rPr>
        <w:t>»</w:t>
      </w:r>
      <w:proofErr w:type="spellStart"/>
      <w:r w:rsidR="00A42E3A" w:rsidRPr="00951DA1">
        <w:rPr>
          <w:rFonts w:cs="Arial"/>
          <w:szCs w:val="22"/>
        </w:rPr>
        <w:t>min_nat</w:t>
      </w:r>
      <w:proofErr w:type="spellEnd"/>
      <w:r w:rsidR="00A42E3A" w:rsidRPr="00951DA1">
        <w:rPr>
          <w:rFonts w:cs="Arial"/>
          <w:szCs w:val="22"/>
        </w:rPr>
        <w:t>«,</w:t>
      </w:r>
    </w:p>
    <w:p w14:paraId="3A61CA59" w14:textId="27CE92CF" w:rsidR="008203A5" w:rsidRPr="00951DA1" w:rsidRDefault="008203A5" w:rsidP="007D21CB">
      <w:pPr>
        <w:numPr>
          <w:ilvl w:val="1"/>
          <w:numId w:val="3"/>
        </w:numPr>
        <w:spacing w:after="120"/>
        <w:jc w:val="both"/>
        <w:rPr>
          <w:rFonts w:cs="Arial"/>
          <w:szCs w:val="22"/>
        </w:rPr>
      </w:pPr>
      <w:r w:rsidRPr="00951DA1">
        <w:rPr>
          <w:rFonts w:cs="Arial"/>
          <w:szCs w:val="22"/>
        </w:rPr>
        <w:t>maksimaln</w:t>
      </w:r>
      <w:r w:rsidR="00A42E3A" w:rsidRPr="00951DA1">
        <w:rPr>
          <w:rFonts w:cs="Arial"/>
          <w:szCs w:val="22"/>
        </w:rPr>
        <w:t>a</w:t>
      </w:r>
      <w:r w:rsidRPr="00951DA1">
        <w:rPr>
          <w:rFonts w:cs="Arial"/>
          <w:szCs w:val="22"/>
        </w:rPr>
        <w:t xml:space="preserve"> natančnost območja kontrole </w:t>
      </w:r>
      <w:r w:rsidR="00A42E3A" w:rsidRPr="00951DA1">
        <w:rPr>
          <w:rFonts w:cs="Arial"/>
          <w:szCs w:val="22"/>
        </w:rPr>
        <w:t>(decimalna številka v centimetrih na eno decimalko) -</w:t>
      </w:r>
      <w:r w:rsidR="00563BEE" w:rsidRPr="00951DA1">
        <w:rPr>
          <w:rFonts w:cs="Arial"/>
          <w:szCs w:val="22"/>
        </w:rPr>
        <w:t xml:space="preserve"> </w:t>
      </w:r>
      <w:r w:rsidR="00A42E3A" w:rsidRPr="00951DA1">
        <w:rPr>
          <w:rFonts w:cs="Arial"/>
          <w:szCs w:val="22"/>
        </w:rPr>
        <w:t>»</w:t>
      </w:r>
      <w:proofErr w:type="spellStart"/>
      <w:r w:rsidR="00A42E3A" w:rsidRPr="00951DA1">
        <w:rPr>
          <w:rFonts w:cs="Arial"/>
          <w:szCs w:val="22"/>
        </w:rPr>
        <w:t>max_nat</w:t>
      </w:r>
      <w:proofErr w:type="spellEnd"/>
      <w:r w:rsidR="00A42E3A" w:rsidRPr="00951DA1">
        <w:rPr>
          <w:rFonts w:cs="Arial"/>
          <w:szCs w:val="22"/>
        </w:rPr>
        <w:t>«,</w:t>
      </w:r>
    </w:p>
    <w:p w14:paraId="549C7938" w14:textId="1B856BBC" w:rsidR="008203A5" w:rsidRPr="00951DA1" w:rsidRDefault="008203A5" w:rsidP="007D21CB">
      <w:pPr>
        <w:numPr>
          <w:ilvl w:val="1"/>
          <w:numId w:val="3"/>
        </w:numPr>
        <w:spacing w:after="120"/>
        <w:jc w:val="both"/>
        <w:rPr>
          <w:rFonts w:cs="Arial"/>
          <w:szCs w:val="22"/>
        </w:rPr>
      </w:pPr>
      <w:r w:rsidRPr="00951DA1">
        <w:rPr>
          <w:rFonts w:cs="Arial"/>
          <w:szCs w:val="22"/>
        </w:rPr>
        <w:t>in vrednost RMSD</w:t>
      </w:r>
      <w:r w:rsidRPr="00951DA1">
        <w:rPr>
          <w:rFonts w:cs="Arial"/>
          <w:szCs w:val="22"/>
          <w:vertAlign w:val="subscript"/>
        </w:rPr>
        <w:t>H</w:t>
      </w:r>
      <w:r w:rsidRPr="00951DA1">
        <w:rPr>
          <w:rFonts w:cs="Arial"/>
          <w:szCs w:val="22"/>
        </w:rPr>
        <w:t xml:space="preserve"> za območje kontrole </w:t>
      </w:r>
      <w:r w:rsidR="00A42E3A" w:rsidRPr="00951DA1">
        <w:rPr>
          <w:rFonts w:cs="Arial"/>
          <w:szCs w:val="22"/>
        </w:rPr>
        <w:t>(decimalna številka v centimetrih na eno decimalko) -</w:t>
      </w:r>
      <w:r w:rsidR="00563BEE" w:rsidRPr="00951DA1">
        <w:rPr>
          <w:rFonts w:cs="Arial"/>
          <w:szCs w:val="22"/>
        </w:rPr>
        <w:t xml:space="preserve"> </w:t>
      </w:r>
      <w:r w:rsidR="00A42E3A" w:rsidRPr="00951DA1">
        <w:rPr>
          <w:rFonts w:cs="Arial"/>
          <w:szCs w:val="22"/>
        </w:rPr>
        <w:t>»</w:t>
      </w:r>
      <w:proofErr w:type="spellStart"/>
      <w:r w:rsidR="00A42E3A" w:rsidRPr="00951DA1">
        <w:rPr>
          <w:rFonts w:cs="Arial"/>
          <w:szCs w:val="22"/>
        </w:rPr>
        <w:t>RMSD_intra</w:t>
      </w:r>
      <w:proofErr w:type="spellEnd"/>
      <w:r w:rsidR="00A42E3A" w:rsidRPr="00951DA1">
        <w:rPr>
          <w:rFonts w:cs="Arial"/>
          <w:szCs w:val="22"/>
        </w:rPr>
        <w:t xml:space="preserve">«, </w:t>
      </w:r>
      <w:r w:rsidRPr="00951DA1">
        <w:rPr>
          <w:rFonts w:cs="Arial"/>
          <w:szCs w:val="22"/>
        </w:rPr>
        <w:t>(m).</w:t>
      </w:r>
    </w:p>
    <w:p w14:paraId="6882C271" w14:textId="58863E04" w:rsidR="00FE3153" w:rsidRPr="00951DA1" w:rsidRDefault="00FE3153" w:rsidP="00DE407D">
      <w:pPr>
        <w:numPr>
          <w:ilvl w:val="0"/>
          <w:numId w:val="3"/>
        </w:numPr>
        <w:spacing w:after="120"/>
        <w:jc w:val="both"/>
        <w:rPr>
          <w:rFonts w:cs="Arial"/>
          <w:szCs w:val="22"/>
        </w:rPr>
      </w:pPr>
      <w:r w:rsidRPr="00951DA1">
        <w:rPr>
          <w:rFonts w:cs="Arial"/>
          <w:szCs w:val="22"/>
        </w:rPr>
        <w:t>Rezultate kontrole natančnosti znotraj pasu se zapiše kot metapodatek.</w:t>
      </w:r>
    </w:p>
    <w:p w14:paraId="090E1491" w14:textId="77777777" w:rsidR="00793C1E" w:rsidRPr="00951DA1" w:rsidRDefault="00793C1E" w:rsidP="00E07251">
      <w:pPr>
        <w:spacing w:after="120"/>
        <w:ind w:left="360"/>
        <w:jc w:val="both"/>
        <w:rPr>
          <w:rFonts w:cs="Arial"/>
          <w:szCs w:val="22"/>
        </w:rPr>
      </w:pPr>
    </w:p>
    <w:p w14:paraId="0DB7CF94" w14:textId="266E7DC1" w:rsidR="002F5370" w:rsidRPr="00951DA1" w:rsidRDefault="002F5370" w:rsidP="00E07251">
      <w:pPr>
        <w:numPr>
          <w:ilvl w:val="0"/>
          <w:numId w:val="25"/>
        </w:numPr>
        <w:spacing w:after="120"/>
        <w:ind w:left="426" w:hanging="426"/>
        <w:rPr>
          <w:rFonts w:cs="Arial"/>
          <w:b/>
          <w:bCs w:val="0"/>
          <w:szCs w:val="22"/>
        </w:rPr>
      </w:pPr>
      <w:r w:rsidRPr="00951DA1">
        <w:rPr>
          <w:rFonts w:cs="Arial"/>
          <w:b/>
          <w:bCs w:val="0"/>
          <w:szCs w:val="22"/>
        </w:rPr>
        <w:lastRenderedPageBreak/>
        <w:t>Natančnost znotraj pasu 2</w:t>
      </w:r>
    </w:p>
    <w:p w14:paraId="7A92CBE4" w14:textId="056A27A3" w:rsidR="00354191" w:rsidRPr="00951DA1" w:rsidRDefault="00354191" w:rsidP="00DE407D">
      <w:pPr>
        <w:numPr>
          <w:ilvl w:val="0"/>
          <w:numId w:val="3"/>
        </w:numPr>
        <w:spacing w:after="120"/>
        <w:jc w:val="both"/>
        <w:rPr>
          <w:rFonts w:cs="Arial"/>
          <w:szCs w:val="22"/>
        </w:rPr>
      </w:pPr>
      <w:r w:rsidRPr="00951DA1">
        <w:rPr>
          <w:rFonts w:cs="Arial"/>
          <w:szCs w:val="22"/>
        </w:rPr>
        <w:t>Nata</w:t>
      </w:r>
      <w:r w:rsidR="002F5370" w:rsidRPr="00951DA1">
        <w:rPr>
          <w:rFonts w:cs="Arial"/>
          <w:szCs w:val="22"/>
        </w:rPr>
        <w:t>n</w:t>
      </w:r>
      <w:r w:rsidRPr="00951DA1">
        <w:rPr>
          <w:rFonts w:cs="Arial"/>
          <w:szCs w:val="22"/>
        </w:rPr>
        <w:t>čnost znotraj pasu se lahko izvede tudi za celotno površino bloka s predhodnim maskiranjem vegetacije. V tem primeru se izračuna histogram in izračuna več statističnih vrednosti od katerih je najbolj reprezentativna</w:t>
      </w:r>
      <w:r w:rsidR="002F5370" w:rsidRPr="00951DA1">
        <w:rPr>
          <w:rFonts w:cs="Arial"/>
          <w:szCs w:val="22"/>
        </w:rPr>
        <w:t xml:space="preserve"> </w:t>
      </w:r>
      <w:proofErr w:type="spellStart"/>
      <w:r w:rsidR="002F5370" w:rsidRPr="00951DA1">
        <w:rPr>
          <w:rFonts w:cs="Arial"/>
          <w:szCs w:val="22"/>
        </w:rPr>
        <w:t>StdDevMAD</w:t>
      </w:r>
      <w:proofErr w:type="spellEnd"/>
      <w:r w:rsidR="002F5370" w:rsidRPr="00951DA1">
        <w:rPr>
          <w:rFonts w:cs="Arial"/>
          <w:szCs w:val="22"/>
        </w:rPr>
        <w:t>.</w:t>
      </w:r>
    </w:p>
    <w:p w14:paraId="7C18167F" w14:textId="77777777" w:rsidR="00793C1E" w:rsidRPr="00951DA1" w:rsidRDefault="00793C1E" w:rsidP="00793C1E">
      <w:pPr>
        <w:numPr>
          <w:ilvl w:val="0"/>
          <w:numId w:val="3"/>
        </w:numPr>
        <w:spacing w:after="120"/>
        <w:jc w:val="both"/>
        <w:rPr>
          <w:rFonts w:cs="Arial"/>
          <w:szCs w:val="22"/>
        </w:rPr>
      </w:pPr>
      <w:r w:rsidRPr="00951DA1">
        <w:rPr>
          <w:rFonts w:cs="Arial"/>
          <w:szCs w:val="22"/>
        </w:rPr>
        <w:t xml:space="preserve">V tehnično poročilo o ZLS se vključi grafiko histograma in vse statistične parametre kot so: min, </w:t>
      </w:r>
      <w:proofErr w:type="spellStart"/>
      <w:r w:rsidRPr="00951DA1">
        <w:rPr>
          <w:rFonts w:cs="Arial"/>
          <w:szCs w:val="22"/>
        </w:rPr>
        <w:t>max</w:t>
      </w:r>
      <w:proofErr w:type="spellEnd"/>
      <w:r w:rsidRPr="00951DA1">
        <w:rPr>
          <w:rFonts w:cs="Arial"/>
          <w:szCs w:val="22"/>
        </w:rPr>
        <w:t xml:space="preserve">, srednja vrednost, mediana, mode, st. deviacija, RMSE in </w:t>
      </w:r>
      <w:proofErr w:type="spellStart"/>
      <w:r w:rsidRPr="00951DA1">
        <w:rPr>
          <w:rFonts w:cs="Arial"/>
          <w:szCs w:val="22"/>
        </w:rPr>
        <w:t>StdDevMAD</w:t>
      </w:r>
      <w:proofErr w:type="spellEnd"/>
      <w:r w:rsidRPr="00951DA1">
        <w:rPr>
          <w:rFonts w:cs="Arial"/>
          <w:szCs w:val="22"/>
        </w:rPr>
        <w:t>.</w:t>
      </w:r>
    </w:p>
    <w:p w14:paraId="564A10E0" w14:textId="77777777" w:rsidR="000E0280" w:rsidRPr="00951DA1" w:rsidRDefault="000E0280" w:rsidP="000E0280">
      <w:pPr>
        <w:numPr>
          <w:ilvl w:val="0"/>
          <w:numId w:val="3"/>
        </w:numPr>
        <w:spacing w:after="120"/>
        <w:jc w:val="both"/>
        <w:rPr>
          <w:rFonts w:cs="Arial"/>
          <w:szCs w:val="22"/>
        </w:rPr>
      </w:pPr>
      <w:r w:rsidRPr="00951DA1">
        <w:rPr>
          <w:rFonts w:cs="Arial"/>
          <w:szCs w:val="22"/>
        </w:rPr>
        <w:t>V tehnično poročilo o ZLS se vključi grafiko izrisa odstopanj za celoten blok z ustrezno legendo odstopanj.</w:t>
      </w:r>
    </w:p>
    <w:p w14:paraId="55EA0FD4" w14:textId="77777777" w:rsidR="007C0AA2" w:rsidRPr="00951DA1" w:rsidRDefault="007C0AA2" w:rsidP="00D40FC4"/>
    <w:p w14:paraId="0F6E22F1" w14:textId="2CD5E576" w:rsidR="00D40FC4" w:rsidRPr="00951DA1" w:rsidRDefault="00D40FC4" w:rsidP="002F5370">
      <w:pPr>
        <w:numPr>
          <w:ilvl w:val="0"/>
          <w:numId w:val="25"/>
        </w:numPr>
        <w:spacing w:after="120"/>
        <w:ind w:left="426" w:hanging="426"/>
        <w:rPr>
          <w:rFonts w:cs="Arial"/>
          <w:b/>
          <w:bCs w:val="0"/>
          <w:szCs w:val="22"/>
        </w:rPr>
      </w:pPr>
      <w:r w:rsidRPr="00951DA1">
        <w:rPr>
          <w:rFonts w:cs="Arial"/>
          <w:b/>
          <w:bCs w:val="0"/>
          <w:szCs w:val="22"/>
        </w:rPr>
        <w:t>Natančnost med pasovi</w:t>
      </w:r>
      <w:r w:rsidR="002F5370" w:rsidRPr="00951DA1">
        <w:rPr>
          <w:rFonts w:cs="Arial"/>
          <w:b/>
          <w:bCs w:val="0"/>
          <w:szCs w:val="22"/>
        </w:rPr>
        <w:t xml:space="preserve"> 1</w:t>
      </w:r>
    </w:p>
    <w:p w14:paraId="3C8F554D" w14:textId="3CFACD18" w:rsidR="00493B21" w:rsidRPr="00951DA1" w:rsidRDefault="00493B21" w:rsidP="00493B21">
      <w:pPr>
        <w:numPr>
          <w:ilvl w:val="0"/>
          <w:numId w:val="3"/>
        </w:numPr>
        <w:spacing w:after="120"/>
        <w:jc w:val="both"/>
        <w:rPr>
          <w:rFonts w:cs="Arial"/>
          <w:szCs w:val="22"/>
        </w:rPr>
      </w:pPr>
      <w:r w:rsidRPr="00951DA1">
        <w:rPr>
          <w:rFonts w:cs="Arial"/>
          <w:szCs w:val="22"/>
        </w:rPr>
        <w:t xml:space="preserve">Izvajalec izdela rastre višinskega ujemanja med dvema sosednjima pasovoma, ter jih preda </w:t>
      </w:r>
      <w:r w:rsidR="00434D9C" w:rsidRPr="00951DA1">
        <w:rPr>
          <w:rFonts w:cs="Arial"/>
          <w:szCs w:val="22"/>
        </w:rPr>
        <w:t>skupaj</w:t>
      </w:r>
      <w:r w:rsidRPr="00951DA1">
        <w:rPr>
          <w:rFonts w:cs="Arial"/>
          <w:szCs w:val="22"/>
        </w:rPr>
        <w:t xml:space="preserve"> </w:t>
      </w:r>
      <w:r w:rsidR="00256A4F" w:rsidRPr="00951DA1">
        <w:rPr>
          <w:rFonts w:cs="Arial"/>
          <w:szCs w:val="22"/>
        </w:rPr>
        <w:t>s</w:t>
      </w:r>
      <w:r w:rsidRPr="00951DA1">
        <w:rPr>
          <w:rFonts w:cs="Arial"/>
          <w:szCs w:val="22"/>
        </w:rPr>
        <w:t xml:space="preserve"> podatki GOT.</w:t>
      </w:r>
    </w:p>
    <w:p w14:paraId="0F3F32BF" w14:textId="107BD2EF" w:rsidR="00EA75F2" w:rsidRPr="00951DA1" w:rsidRDefault="00EA75F2" w:rsidP="007D21CB">
      <w:pPr>
        <w:numPr>
          <w:ilvl w:val="0"/>
          <w:numId w:val="3"/>
        </w:numPr>
        <w:spacing w:after="120"/>
        <w:jc w:val="both"/>
        <w:rPr>
          <w:rFonts w:cs="Arial"/>
          <w:szCs w:val="22"/>
        </w:rPr>
      </w:pPr>
      <w:r w:rsidRPr="00951DA1">
        <w:rPr>
          <w:rFonts w:cs="Arial"/>
          <w:szCs w:val="22"/>
        </w:rPr>
        <w:t xml:space="preserve">Skladnost prekrivanja </w:t>
      </w:r>
      <w:r w:rsidR="00D815B5" w:rsidRPr="00951DA1">
        <w:rPr>
          <w:rFonts w:cs="Arial"/>
          <w:szCs w:val="22"/>
        </w:rPr>
        <w:t xml:space="preserve">med pasovi </w:t>
      </w:r>
      <w:r w:rsidRPr="00951DA1">
        <w:rPr>
          <w:rFonts w:cs="Arial"/>
          <w:szCs w:val="22"/>
        </w:rPr>
        <w:t xml:space="preserve">bo </w:t>
      </w:r>
      <w:r w:rsidR="00B323EE" w:rsidRPr="00951DA1">
        <w:rPr>
          <w:rFonts w:cs="Arial"/>
          <w:szCs w:val="22"/>
        </w:rPr>
        <w:t xml:space="preserve">izvajalec </w:t>
      </w:r>
      <w:r w:rsidRPr="00951DA1">
        <w:rPr>
          <w:rFonts w:cs="Arial"/>
          <w:szCs w:val="22"/>
        </w:rPr>
        <w:t>ocen</w:t>
      </w:r>
      <w:r w:rsidR="00B323EE" w:rsidRPr="00951DA1">
        <w:rPr>
          <w:rFonts w:cs="Arial"/>
          <w:szCs w:val="22"/>
        </w:rPr>
        <w:t>il</w:t>
      </w:r>
      <w:r w:rsidRPr="00951DA1">
        <w:rPr>
          <w:rFonts w:cs="Arial"/>
          <w:szCs w:val="22"/>
        </w:rPr>
        <w:t xml:space="preserve"> na več </w:t>
      </w:r>
      <w:r w:rsidR="007E73C3" w:rsidRPr="00951DA1">
        <w:rPr>
          <w:rFonts w:cs="Arial"/>
          <w:szCs w:val="22"/>
        </w:rPr>
        <w:t>vzorčnih območ</w:t>
      </w:r>
      <w:r w:rsidR="00F756C3" w:rsidRPr="00951DA1">
        <w:rPr>
          <w:rFonts w:cs="Arial"/>
          <w:szCs w:val="22"/>
        </w:rPr>
        <w:t>jih</w:t>
      </w:r>
      <w:r w:rsidR="007E73C3" w:rsidRPr="00951DA1">
        <w:rPr>
          <w:rFonts w:cs="Arial"/>
          <w:szCs w:val="22"/>
        </w:rPr>
        <w:t xml:space="preserve"> </w:t>
      </w:r>
      <w:r w:rsidR="00D815B5" w:rsidRPr="00951DA1">
        <w:rPr>
          <w:rFonts w:cs="Arial"/>
          <w:szCs w:val="22"/>
        </w:rPr>
        <w:t>brez vegetacije, samo z enim odbojem</w:t>
      </w:r>
      <w:r w:rsidRPr="00951DA1">
        <w:rPr>
          <w:rFonts w:cs="Arial"/>
          <w:szCs w:val="22"/>
        </w:rPr>
        <w:t xml:space="preserve"> in z naklon</w:t>
      </w:r>
      <w:r w:rsidR="00D815B5" w:rsidRPr="00951DA1">
        <w:rPr>
          <w:rFonts w:cs="Arial"/>
          <w:szCs w:val="22"/>
        </w:rPr>
        <w:t>om terena manjšim od</w:t>
      </w:r>
      <w:r w:rsidRPr="00951DA1">
        <w:rPr>
          <w:rFonts w:cs="Arial"/>
          <w:szCs w:val="22"/>
        </w:rPr>
        <w:t xml:space="preserve"> 10 stopinj.</w:t>
      </w:r>
    </w:p>
    <w:p w14:paraId="068A8FE6" w14:textId="2FEC01AD" w:rsidR="00EA75F2" w:rsidRPr="00951DA1" w:rsidRDefault="008A6062" w:rsidP="007D21CB">
      <w:pPr>
        <w:numPr>
          <w:ilvl w:val="0"/>
          <w:numId w:val="3"/>
        </w:numPr>
        <w:spacing w:after="120"/>
        <w:jc w:val="both"/>
        <w:rPr>
          <w:rFonts w:cs="Arial"/>
          <w:szCs w:val="22"/>
        </w:rPr>
      </w:pPr>
      <w:r w:rsidRPr="00951DA1">
        <w:rPr>
          <w:rFonts w:cs="Arial"/>
          <w:szCs w:val="22"/>
        </w:rPr>
        <w:t xml:space="preserve">Vzorčna </w:t>
      </w:r>
      <w:r w:rsidR="00EA75F2" w:rsidRPr="00951DA1">
        <w:rPr>
          <w:rFonts w:cs="Arial"/>
          <w:szCs w:val="22"/>
        </w:rPr>
        <w:t xml:space="preserve">območja naj bodo </w:t>
      </w:r>
      <w:r w:rsidR="00D815B5" w:rsidRPr="00951DA1">
        <w:rPr>
          <w:rFonts w:cs="Arial"/>
          <w:szCs w:val="22"/>
        </w:rPr>
        <w:t>izbrana tako</w:t>
      </w:r>
      <w:r w:rsidR="00EA75F2" w:rsidRPr="00951DA1">
        <w:rPr>
          <w:rFonts w:cs="Arial"/>
          <w:szCs w:val="22"/>
        </w:rPr>
        <w:t xml:space="preserve">, da </w:t>
      </w:r>
      <w:r w:rsidR="00D815B5" w:rsidRPr="00951DA1">
        <w:rPr>
          <w:rFonts w:cs="Arial"/>
          <w:szCs w:val="22"/>
        </w:rPr>
        <w:t>bo ocenjena</w:t>
      </w:r>
      <w:r w:rsidR="00EA75F2" w:rsidRPr="00951DA1">
        <w:rPr>
          <w:rFonts w:cs="Arial"/>
          <w:szCs w:val="22"/>
        </w:rPr>
        <w:t xml:space="preserve"> celotna širina prekrivanja.</w:t>
      </w:r>
    </w:p>
    <w:p w14:paraId="0CBF1B1D" w14:textId="038D9801" w:rsidR="00EA75F2" w:rsidRPr="00951DA1" w:rsidRDefault="008A6062" w:rsidP="007D21CB">
      <w:pPr>
        <w:numPr>
          <w:ilvl w:val="0"/>
          <w:numId w:val="3"/>
        </w:numPr>
        <w:spacing w:after="120"/>
        <w:jc w:val="both"/>
        <w:rPr>
          <w:rFonts w:cs="Arial"/>
          <w:szCs w:val="22"/>
        </w:rPr>
      </w:pPr>
      <w:r w:rsidRPr="00951DA1">
        <w:rPr>
          <w:rFonts w:cs="Arial"/>
          <w:szCs w:val="22"/>
        </w:rPr>
        <w:t xml:space="preserve">Vzorčna </w:t>
      </w:r>
      <w:r w:rsidR="00EA75F2" w:rsidRPr="00951DA1">
        <w:rPr>
          <w:rFonts w:cs="Arial"/>
          <w:szCs w:val="22"/>
        </w:rPr>
        <w:t>območja, k</w:t>
      </w:r>
      <w:r w:rsidR="00D815B5" w:rsidRPr="00951DA1">
        <w:rPr>
          <w:rFonts w:cs="Arial"/>
          <w:szCs w:val="22"/>
        </w:rPr>
        <w:t>jer se bo izvedla ocena bodo:</w:t>
      </w:r>
    </w:p>
    <w:p w14:paraId="1A7FCFA0" w14:textId="2806FDD0" w:rsidR="00EA75F2" w:rsidRPr="00951DA1" w:rsidRDefault="00EA26D6" w:rsidP="007D21CB">
      <w:pPr>
        <w:numPr>
          <w:ilvl w:val="1"/>
          <w:numId w:val="3"/>
        </w:numPr>
        <w:spacing w:after="120"/>
        <w:jc w:val="both"/>
        <w:rPr>
          <w:rFonts w:cs="Arial"/>
          <w:szCs w:val="22"/>
        </w:rPr>
      </w:pPr>
      <w:r w:rsidRPr="00951DA1">
        <w:rPr>
          <w:rFonts w:cs="Arial"/>
          <w:szCs w:val="22"/>
        </w:rPr>
        <w:t xml:space="preserve">med </w:t>
      </w:r>
      <w:r w:rsidR="00533C4D" w:rsidRPr="00951DA1">
        <w:rPr>
          <w:rFonts w:cs="Arial"/>
          <w:szCs w:val="22"/>
        </w:rPr>
        <w:t xml:space="preserve">dvema </w:t>
      </w:r>
      <w:r w:rsidR="00EA75F2" w:rsidRPr="00951DA1">
        <w:rPr>
          <w:rFonts w:cs="Arial"/>
          <w:szCs w:val="22"/>
        </w:rPr>
        <w:t>sosednj</w:t>
      </w:r>
      <w:r w:rsidR="00D815B5" w:rsidRPr="00951DA1">
        <w:rPr>
          <w:rFonts w:cs="Arial"/>
          <w:szCs w:val="22"/>
        </w:rPr>
        <w:t>i</w:t>
      </w:r>
      <w:r w:rsidR="00533C4D" w:rsidRPr="00951DA1">
        <w:rPr>
          <w:rFonts w:cs="Arial"/>
          <w:szCs w:val="22"/>
        </w:rPr>
        <w:t xml:space="preserve">ma </w:t>
      </w:r>
      <w:r w:rsidR="00D815B5" w:rsidRPr="00951DA1">
        <w:rPr>
          <w:rFonts w:cs="Arial"/>
          <w:szCs w:val="22"/>
        </w:rPr>
        <w:t>prekrivajoči</w:t>
      </w:r>
      <w:r w:rsidR="00533C4D" w:rsidRPr="00951DA1">
        <w:rPr>
          <w:rFonts w:cs="Arial"/>
          <w:szCs w:val="22"/>
        </w:rPr>
        <w:t>ma</w:t>
      </w:r>
      <w:r w:rsidR="00D815B5" w:rsidRPr="00951DA1">
        <w:rPr>
          <w:rFonts w:cs="Arial"/>
          <w:szCs w:val="22"/>
        </w:rPr>
        <w:t xml:space="preserve"> se pasov</w:t>
      </w:r>
      <w:r w:rsidR="00533C4D" w:rsidRPr="00951DA1">
        <w:rPr>
          <w:rFonts w:cs="Arial"/>
          <w:szCs w:val="22"/>
        </w:rPr>
        <w:t>oma</w:t>
      </w:r>
      <w:r w:rsidR="00D815B5" w:rsidRPr="00951DA1">
        <w:rPr>
          <w:rFonts w:cs="Arial"/>
          <w:szCs w:val="22"/>
        </w:rPr>
        <w:t xml:space="preserve"> znotraj bloka</w:t>
      </w:r>
      <w:r w:rsidR="00533C4D" w:rsidRPr="00951DA1">
        <w:rPr>
          <w:rFonts w:cs="Arial"/>
          <w:szCs w:val="22"/>
        </w:rPr>
        <w:t>;</w:t>
      </w:r>
      <w:r w:rsidR="00C022A6" w:rsidRPr="00951DA1">
        <w:rPr>
          <w:rFonts w:cs="Arial"/>
          <w:szCs w:val="22"/>
        </w:rPr>
        <w:t xml:space="preserve"> </w:t>
      </w:r>
      <w:r w:rsidR="00533C4D" w:rsidRPr="00951DA1">
        <w:rPr>
          <w:rFonts w:cs="Arial"/>
          <w:szCs w:val="22"/>
        </w:rPr>
        <w:t>i</w:t>
      </w:r>
      <w:r w:rsidR="00C022A6" w:rsidRPr="00951DA1">
        <w:rPr>
          <w:rFonts w:cs="Arial"/>
          <w:szCs w:val="22"/>
        </w:rPr>
        <w:t>zbere se</w:t>
      </w:r>
      <w:r w:rsidR="00B323EE" w:rsidRPr="00951DA1">
        <w:rPr>
          <w:rFonts w:cs="Arial"/>
          <w:szCs w:val="22"/>
        </w:rPr>
        <w:t xml:space="preserve"> </w:t>
      </w:r>
      <w:r w:rsidR="00882D24" w:rsidRPr="00951DA1">
        <w:rPr>
          <w:rFonts w:cs="Arial"/>
          <w:szCs w:val="22"/>
        </w:rPr>
        <w:t>pet</w:t>
      </w:r>
      <w:r w:rsidR="00B323EE" w:rsidRPr="00951DA1">
        <w:rPr>
          <w:rFonts w:cs="Arial"/>
          <w:szCs w:val="22"/>
        </w:rPr>
        <w:t xml:space="preserve"> </w:t>
      </w:r>
      <w:r w:rsidR="00882D24" w:rsidRPr="00951DA1">
        <w:rPr>
          <w:rFonts w:cs="Arial"/>
          <w:szCs w:val="22"/>
        </w:rPr>
        <w:t>vzorčnih obmo</w:t>
      </w:r>
      <w:r w:rsidR="008A6062" w:rsidRPr="00951DA1">
        <w:rPr>
          <w:rFonts w:cs="Arial"/>
          <w:szCs w:val="22"/>
        </w:rPr>
        <w:t>č</w:t>
      </w:r>
      <w:r w:rsidR="00882D24" w:rsidRPr="00951DA1">
        <w:rPr>
          <w:rFonts w:cs="Arial"/>
          <w:szCs w:val="22"/>
        </w:rPr>
        <w:t>ij na različnih lokacijah v bloku</w:t>
      </w:r>
      <w:r w:rsidR="00C022A6" w:rsidRPr="00951DA1">
        <w:rPr>
          <w:rFonts w:cs="Arial"/>
          <w:szCs w:val="22"/>
        </w:rPr>
        <w:t>,</w:t>
      </w:r>
    </w:p>
    <w:p w14:paraId="34AEB507" w14:textId="3640FEF1" w:rsidR="00C022A6" w:rsidRPr="00951DA1" w:rsidRDefault="00D815B5" w:rsidP="009975D8">
      <w:pPr>
        <w:numPr>
          <w:ilvl w:val="1"/>
          <w:numId w:val="3"/>
        </w:numPr>
        <w:spacing w:after="120"/>
        <w:jc w:val="both"/>
        <w:rPr>
          <w:rFonts w:cs="Arial"/>
          <w:szCs w:val="22"/>
        </w:rPr>
      </w:pPr>
      <w:r w:rsidRPr="00951DA1">
        <w:rPr>
          <w:rFonts w:cs="Arial"/>
          <w:szCs w:val="22"/>
        </w:rPr>
        <w:t>na območjih</w:t>
      </w:r>
      <w:r w:rsidR="006435BE" w:rsidRPr="00951DA1">
        <w:rPr>
          <w:rFonts w:cs="Arial"/>
          <w:szCs w:val="22"/>
        </w:rPr>
        <w:t>,</w:t>
      </w:r>
      <w:r w:rsidRPr="00951DA1">
        <w:rPr>
          <w:rFonts w:cs="Arial"/>
          <w:szCs w:val="22"/>
        </w:rPr>
        <w:t xml:space="preserve"> kjer se prečni pasovi križajo </w:t>
      </w:r>
      <w:r w:rsidR="00C022A6" w:rsidRPr="00951DA1">
        <w:rPr>
          <w:rFonts w:cs="Arial"/>
          <w:szCs w:val="22"/>
        </w:rPr>
        <w:t>s</w:t>
      </w:r>
      <w:r w:rsidRPr="00951DA1">
        <w:rPr>
          <w:rFonts w:cs="Arial"/>
          <w:szCs w:val="22"/>
        </w:rPr>
        <w:t xml:space="preserve"> paralelnimi in sicer v obe</w:t>
      </w:r>
      <w:r w:rsidR="00A52D26" w:rsidRPr="00951DA1">
        <w:rPr>
          <w:rFonts w:cs="Arial"/>
          <w:szCs w:val="22"/>
        </w:rPr>
        <w:t>h</w:t>
      </w:r>
      <w:r w:rsidRPr="00951DA1">
        <w:rPr>
          <w:rFonts w:cs="Arial"/>
          <w:szCs w:val="22"/>
        </w:rPr>
        <w:t xml:space="preserve"> smereh</w:t>
      </w:r>
      <w:r w:rsidR="00EA75F2" w:rsidRPr="00951DA1">
        <w:rPr>
          <w:rFonts w:cs="Arial"/>
          <w:szCs w:val="22"/>
        </w:rPr>
        <w:t xml:space="preserve"> leta</w:t>
      </w:r>
      <w:r w:rsidR="00533C4D" w:rsidRPr="00951DA1">
        <w:rPr>
          <w:rFonts w:cs="Arial"/>
          <w:szCs w:val="22"/>
        </w:rPr>
        <w:t>;</w:t>
      </w:r>
      <w:r w:rsidR="00C022A6" w:rsidRPr="00951DA1">
        <w:rPr>
          <w:rFonts w:cs="Arial"/>
          <w:szCs w:val="22"/>
        </w:rPr>
        <w:t xml:space="preserve"> </w:t>
      </w:r>
      <w:r w:rsidR="00533C4D" w:rsidRPr="00951DA1">
        <w:rPr>
          <w:rFonts w:cs="Arial"/>
          <w:szCs w:val="22"/>
        </w:rPr>
        <w:t>i</w:t>
      </w:r>
      <w:r w:rsidR="00C022A6" w:rsidRPr="00951DA1">
        <w:rPr>
          <w:rFonts w:cs="Arial"/>
          <w:szCs w:val="22"/>
        </w:rPr>
        <w:t>zbere se</w:t>
      </w:r>
      <w:r w:rsidR="00B323EE" w:rsidRPr="00951DA1">
        <w:rPr>
          <w:rFonts w:cs="Arial"/>
          <w:szCs w:val="22"/>
        </w:rPr>
        <w:t xml:space="preserve"> </w:t>
      </w:r>
      <w:r w:rsidR="00882D24" w:rsidRPr="00951DA1">
        <w:rPr>
          <w:rFonts w:cs="Arial"/>
          <w:szCs w:val="22"/>
        </w:rPr>
        <w:t>štiri</w:t>
      </w:r>
      <w:r w:rsidR="00B323EE" w:rsidRPr="00951DA1">
        <w:rPr>
          <w:rFonts w:cs="Arial"/>
          <w:szCs w:val="22"/>
        </w:rPr>
        <w:t xml:space="preserve"> </w:t>
      </w:r>
      <w:r w:rsidR="00882D24" w:rsidRPr="00951DA1">
        <w:rPr>
          <w:rFonts w:cs="Arial"/>
          <w:szCs w:val="22"/>
        </w:rPr>
        <w:t>vzorčna območja</w:t>
      </w:r>
      <w:r w:rsidR="00AA34A6" w:rsidRPr="00951DA1">
        <w:rPr>
          <w:rFonts w:cs="Arial"/>
          <w:szCs w:val="22"/>
        </w:rPr>
        <w:t xml:space="preserve"> na različnih lokacijah v bloku</w:t>
      </w:r>
      <w:r w:rsidR="00C022A6" w:rsidRPr="00951DA1">
        <w:rPr>
          <w:rFonts w:cs="Arial"/>
          <w:szCs w:val="22"/>
        </w:rPr>
        <w:t>,</w:t>
      </w:r>
    </w:p>
    <w:p w14:paraId="0556D9DA" w14:textId="0FC6158F" w:rsidR="00EA75F2" w:rsidRPr="00951DA1" w:rsidRDefault="006034EF" w:rsidP="00C022A6">
      <w:pPr>
        <w:numPr>
          <w:ilvl w:val="1"/>
          <w:numId w:val="3"/>
        </w:numPr>
        <w:spacing w:after="120"/>
        <w:jc w:val="both"/>
        <w:rPr>
          <w:rFonts w:cs="Arial"/>
          <w:szCs w:val="22"/>
        </w:rPr>
      </w:pPr>
      <w:r w:rsidRPr="00951DA1">
        <w:rPr>
          <w:rFonts w:cs="Arial"/>
          <w:szCs w:val="22"/>
        </w:rPr>
        <w:t xml:space="preserve">na območju </w:t>
      </w:r>
      <w:r w:rsidR="00D815B5" w:rsidRPr="00951DA1">
        <w:rPr>
          <w:rFonts w:cs="Arial"/>
          <w:szCs w:val="22"/>
        </w:rPr>
        <w:t>prekrivanj</w:t>
      </w:r>
      <w:r w:rsidRPr="00951DA1">
        <w:rPr>
          <w:rFonts w:cs="Arial"/>
          <w:szCs w:val="22"/>
        </w:rPr>
        <w:t>a</w:t>
      </w:r>
      <w:r w:rsidR="00D815B5" w:rsidRPr="00951DA1">
        <w:rPr>
          <w:rFonts w:cs="Arial"/>
          <w:szCs w:val="22"/>
        </w:rPr>
        <w:t xml:space="preserve"> med pasovi sosednjih blokov</w:t>
      </w:r>
      <w:r w:rsidR="001556B6" w:rsidRPr="00951DA1">
        <w:rPr>
          <w:rFonts w:cs="Arial"/>
          <w:szCs w:val="22"/>
        </w:rPr>
        <w:t>:</w:t>
      </w:r>
      <w:r w:rsidR="00C022A6" w:rsidRPr="00951DA1">
        <w:rPr>
          <w:rFonts w:cs="Arial"/>
          <w:szCs w:val="22"/>
        </w:rPr>
        <w:t xml:space="preserve"> </w:t>
      </w:r>
      <w:r w:rsidR="00533C4D" w:rsidRPr="00951DA1">
        <w:rPr>
          <w:rFonts w:cs="Arial"/>
          <w:szCs w:val="22"/>
        </w:rPr>
        <w:t>i</w:t>
      </w:r>
      <w:r w:rsidR="00C022A6" w:rsidRPr="00951DA1">
        <w:rPr>
          <w:rFonts w:cs="Arial"/>
          <w:szCs w:val="22"/>
        </w:rPr>
        <w:t>zbere se</w:t>
      </w:r>
      <w:r w:rsidR="00B323EE" w:rsidRPr="00951DA1">
        <w:rPr>
          <w:rFonts w:cs="Arial"/>
          <w:szCs w:val="22"/>
        </w:rPr>
        <w:t xml:space="preserve"> </w:t>
      </w:r>
      <w:r w:rsidR="00882D24" w:rsidRPr="00951DA1">
        <w:rPr>
          <w:rFonts w:cs="Arial"/>
          <w:szCs w:val="22"/>
        </w:rPr>
        <w:t>dve</w:t>
      </w:r>
      <w:r w:rsidR="00B323EE" w:rsidRPr="00951DA1">
        <w:rPr>
          <w:rFonts w:cs="Arial"/>
          <w:szCs w:val="22"/>
        </w:rPr>
        <w:t xml:space="preserve"> </w:t>
      </w:r>
      <w:r w:rsidR="00882D24" w:rsidRPr="00951DA1">
        <w:rPr>
          <w:rFonts w:cs="Arial"/>
          <w:szCs w:val="22"/>
        </w:rPr>
        <w:t>vzorčni območji</w:t>
      </w:r>
      <w:r w:rsidR="00AA34A6" w:rsidRPr="00951DA1">
        <w:rPr>
          <w:rFonts w:cs="Arial"/>
          <w:szCs w:val="22"/>
        </w:rPr>
        <w:t xml:space="preserve"> na različnih lokacijah v bloku</w:t>
      </w:r>
      <w:r w:rsidR="00EA75F2" w:rsidRPr="00951DA1">
        <w:rPr>
          <w:rFonts w:cs="Arial"/>
          <w:szCs w:val="22"/>
        </w:rPr>
        <w:t>.</w:t>
      </w:r>
    </w:p>
    <w:p w14:paraId="6FF03BD6" w14:textId="57083722" w:rsidR="00D40FC4" w:rsidRPr="00951DA1" w:rsidRDefault="00EA75F2" w:rsidP="007D21CB">
      <w:pPr>
        <w:numPr>
          <w:ilvl w:val="0"/>
          <w:numId w:val="3"/>
        </w:numPr>
        <w:spacing w:after="120"/>
        <w:jc w:val="both"/>
        <w:rPr>
          <w:rFonts w:cs="Arial"/>
          <w:szCs w:val="22"/>
        </w:rPr>
      </w:pPr>
      <w:r w:rsidRPr="00951DA1">
        <w:rPr>
          <w:rFonts w:cs="Arial"/>
          <w:szCs w:val="22"/>
        </w:rPr>
        <w:t xml:space="preserve">Vsako </w:t>
      </w:r>
      <w:r w:rsidR="008A6062" w:rsidRPr="00951DA1">
        <w:rPr>
          <w:rFonts w:cs="Arial"/>
          <w:szCs w:val="22"/>
        </w:rPr>
        <w:t xml:space="preserve">vzorčno </w:t>
      </w:r>
      <w:r w:rsidR="00D815B5" w:rsidRPr="00951DA1">
        <w:rPr>
          <w:rFonts w:cs="Arial"/>
          <w:szCs w:val="22"/>
        </w:rPr>
        <w:t>območje</w:t>
      </w:r>
      <w:r w:rsidRPr="00951DA1">
        <w:rPr>
          <w:rFonts w:cs="Arial"/>
          <w:szCs w:val="22"/>
        </w:rPr>
        <w:t xml:space="preserve"> bo ovrednoteno </w:t>
      </w:r>
      <w:r w:rsidR="00903BE4" w:rsidRPr="00951DA1">
        <w:rPr>
          <w:rFonts w:cs="Arial"/>
          <w:szCs w:val="22"/>
        </w:rPr>
        <w:t>z rastrom razlik</w:t>
      </w:r>
      <w:r w:rsidRPr="00951DA1">
        <w:rPr>
          <w:rFonts w:cs="Arial"/>
          <w:szCs w:val="22"/>
        </w:rPr>
        <w:t xml:space="preserve"> </w:t>
      </w:r>
      <w:r w:rsidR="00533C4D" w:rsidRPr="00951DA1">
        <w:rPr>
          <w:rFonts w:cs="Arial"/>
          <w:szCs w:val="22"/>
        </w:rPr>
        <w:t>in</w:t>
      </w:r>
      <w:r w:rsidRPr="00951DA1">
        <w:rPr>
          <w:rFonts w:cs="Arial"/>
          <w:szCs w:val="22"/>
        </w:rPr>
        <w:t xml:space="preserve"> velikostjo celice</w:t>
      </w:r>
      <w:r w:rsidR="00903BE4" w:rsidRPr="00951DA1">
        <w:rPr>
          <w:rFonts w:cs="Arial"/>
          <w:szCs w:val="22"/>
        </w:rPr>
        <w:t xml:space="preserve"> 2 m</w:t>
      </w:r>
      <w:r w:rsidRPr="00951DA1">
        <w:rPr>
          <w:rFonts w:cs="Arial"/>
          <w:szCs w:val="22"/>
        </w:rPr>
        <w:t>.</w:t>
      </w:r>
    </w:p>
    <w:p w14:paraId="6E34710F" w14:textId="5CD04238" w:rsidR="00903BE4" w:rsidRPr="00951DA1" w:rsidRDefault="00903BE4" w:rsidP="007D21CB">
      <w:pPr>
        <w:numPr>
          <w:ilvl w:val="0"/>
          <w:numId w:val="3"/>
        </w:numPr>
        <w:spacing w:after="120"/>
        <w:jc w:val="both"/>
        <w:rPr>
          <w:rFonts w:cs="Arial"/>
          <w:szCs w:val="22"/>
        </w:rPr>
      </w:pPr>
      <w:r w:rsidRPr="00951DA1">
        <w:rPr>
          <w:rFonts w:cs="Arial"/>
          <w:szCs w:val="22"/>
        </w:rPr>
        <w:t>Za rast</w:t>
      </w:r>
      <w:r w:rsidR="00CA2E8F" w:rsidRPr="00951DA1">
        <w:rPr>
          <w:rFonts w:cs="Arial"/>
          <w:szCs w:val="22"/>
        </w:rPr>
        <w:t>er</w:t>
      </w:r>
      <w:r w:rsidRPr="00951DA1">
        <w:rPr>
          <w:rFonts w:cs="Arial"/>
          <w:szCs w:val="22"/>
        </w:rPr>
        <w:t xml:space="preserve"> razlik bo izračunan RMSD</w:t>
      </w:r>
      <w:r w:rsidR="00290919" w:rsidRPr="00951DA1">
        <w:rPr>
          <w:rFonts w:cs="Arial"/>
          <w:szCs w:val="22"/>
          <w:vertAlign w:val="subscript"/>
        </w:rPr>
        <w:t>H</w:t>
      </w:r>
      <w:r w:rsidR="00F96012" w:rsidRPr="00951DA1">
        <w:rPr>
          <w:rFonts w:cs="Arial"/>
          <w:szCs w:val="22"/>
        </w:rPr>
        <w:t>, ki ne bo smel biti večji</w:t>
      </w:r>
      <w:r w:rsidR="00563BEE" w:rsidRPr="00951DA1">
        <w:rPr>
          <w:rFonts w:cs="Arial"/>
          <w:szCs w:val="22"/>
        </w:rPr>
        <w:t xml:space="preserve"> </w:t>
      </w:r>
      <w:r w:rsidRPr="00951DA1">
        <w:rPr>
          <w:rFonts w:cs="Arial"/>
          <w:szCs w:val="22"/>
        </w:rPr>
        <w:t xml:space="preserve">od </w:t>
      </w:r>
      <w:r w:rsidR="00F47CCB" w:rsidRPr="00951DA1">
        <w:rPr>
          <w:rFonts w:cs="Arial"/>
          <w:szCs w:val="22"/>
        </w:rPr>
        <w:t>8</w:t>
      </w:r>
      <w:r w:rsidR="00F96012" w:rsidRPr="00951DA1">
        <w:rPr>
          <w:rFonts w:cs="Arial"/>
          <w:szCs w:val="22"/>
        </w:rPr>
        <w:t> </w:t>
      </w:r>
      <w:r w:rsidRPr="00951DA1">
        <w:rPr>
          <w:rFonts w:cs="Arial"/>
          <w:szCs w:val="22"/>
        </w:rPr>
        <w:t>cm</w:t>
      </w:r>
      <w:r w:rsidR="00F96012" w:rsidRPr="00951DA1">
        <w:rPr>
          <w:rFonts w:cs="Arial"/>
          <w:szCs w:val="22"/>
        </w:rPr>
        <w:t xml:space="preserve"> </w:t>
      </w:r>
      <w:r w:rsidR="00011B66" w:rsidRPr="00951DA1">
        <w:rPr>
          <w:rFonts w:cs="Arial"/>
          <w:szCs w:val="22"/>
        </w:rPr>
        <w:t>(</w:t>
      </w:r>
      <w:r w:rsidR="004B05E6" w:rsidRPr="00951DA1">
        <w:rPr>
          <w:rFonts w:cs="Arial"/>
          <w:szCs w:val="22"/>
        </w:rPr>
        <w:t>OLS25A</w:t>
      </w:r>
      <w:r w:rsidR="00011B66" w:rsidRPr="00951DA1">
        <w:rPr>
          <w:rFonts w:cs="Arial"/>
          <w:szCs w:val="22"/>
        </w:rPr>
        <w:t>, tabela 2, »</w:t>
      </w:r>
      <w:proofErr w:type="spellStart"/>
      <w:r w:rsidR="00011B66" w:rsidRPr="00951DA1">
        <w:rPr>
          <w:rFonts w:cs="Arial"/>
          <w:szCs w:val="22"/>
        </w:rPr>
        <w:t>Swath</w:t>
      </w:r>
      <w:proofErr w:type="spellEnd"/>
      <w:r w:rsidR="00011B66" w:rsidRPr="00951DA1">
        <w:rPr>
          <w:rFonts w:cs="Arial"/>
          <w:szCs w:val="22"/>
        </w:rPr>
        <w:t xml:space="preserve"> </w:t>
      </w:r>
      <w:proofErr w:type="spellStart"/>
      <w:r w:rsidR="00011B66" w:rsidRPr="00951DA1">
        <w:rPr>
          <w:rFonts w:cs="Arial"/>
          <w:szCs w:val="22"/>
        </w:rPr>
        <w:t>overlap</w:t>
      </w:r>
      <w:proofErr w:type="spellEnd"/>
      <w:r w:rsidR="00011B66" w:rsidRPr="00951DA1">
        <w:rPr>
          <w:rFonts w:cs="Arial"/>
          <w:szCs w:val="22"/>
        </w:rPr>
        <w:t xml:space="preserve"> </w:t>
      </w:r>
      <w:proofErr w:type="spellStart"/>
      <w:r w:rsidR="00011B66" w:rsidRPr="00951DA1">
        <w:rPr>
          <w:rFonts w:cs="Arial"/>
          <w:szCs w:val="22"/>
        </w:rPr>
        <w:t>difference</w:t>
      </w:r>
      <w:proofErr w:type="spellEnd"/>
      <w:r w:rsidR="00011B66" w:rsidRPr="00951DA1">
        <w:rPr>
          <w:rFonts w:cs="Arial"/>
          <w:szCs w:val="22"/>
        </w:rPr>
        <w:t>«)</w:t>
      </w:r>
      <w:r w:rsidR="00253647" w:rsidRPr="00951DA1">
        <w:rPr>
          <w:rFonts w:cs="Arial"/>
          <w:szCs w:val="22"/>
        </w:rPr>
        <w:t>.</w:t>
      </w:r>
    </w:p>
    <w:p w14:paraId="6CE23113" w14:textId="3C8956AE" w:rsidR="00B323EE" w:rsidRPr="00951DA1" w:rsidRDefault="00B323EE" w:rsidP="007D21CB">
      <w:pPr>
        <w:numPr>
          <w:ilvl w:val="0"/>
          <w:numId w:val="3"/>
        </w:numPr>
        <w:spacing w:after="120"/>
        <w:jc w:val="both"/>
        <w:rPr>
          <w:rFonts w:cs="Arial"/>
          <w:szCs w:val="22"/>
        </w:rPr>
      </w:pPr>
      <w:r w:rsidRPr="00951DA1">
        <w:rPr>
          <w:rFonts w:cs="Arial"/>
          <w:szCs w:val="22"/>
        </w:rPr>
        <w:t>Poročilo o nata</w:t>
      </w:r>
      <w:r w:rsidR="00A42E3A" w:rsidRPr="00951DA1">
        <w:rPr>
          <w:rFonts w:cs="Arial"/>
          <w:szCs w:val="22"/>
        </w:rPr>
        <w:t>n</w:t>
      </w:r>
      <w:r w:rsidRPr="00951DA1">
        <w:rPr>
          <w:rFonts w:cs="Arial"/>
          <w:szCs w:val="22"/>
        </w:rPr>
        <w:t xml:space="preserve">čnosti </w:t>
      </w:r>
      <w:r w:rsidR="00CA2E8F" w:rsidRPr="00951DA1">
        <w:rPr>
          <w:rFonts w:cs="Arial"/>
          <w:szCs w:val="22"/>
        </w:rPr>
        <w:t>med</w:t>
      </w:r>
      <w:r w:rsidRPr="00951DA1">
        <w:rPr>
          <w:rFonts w:cs="Arial"/>
          <w:szCs w:val="22"/>
        </w:rPr>
        <w:t xml:space="preserve"> pas</w:t>
      </w:r>
      <w:r w:rsidR="00CA2E8F" w:rsidRPr="00951DA1">
        <w:rPr>
          <w:rFonts w:cs="Arial"/>
          <w:szCs w:val="22"/>
        </w:rPr>
        <w:t>ovi</w:t>
      </w:r>
      <w:r w:rsidRPr="00951DA1">
        <w:rPr>
          <w:rFonts w:cs="Arial"/>
          <w:szCs w:val="22"/>
        </w:rPr>
        <w:t xml:space="preserve"> (glej podnaslov »</w:t>
      </w:r>
      <w:proofErr w:type="spellStart"/>
      <w:r w:rsidRPr="00951DA1">
        <w:rPr>
          <w:rFonts w:cs="Arial"/>
          <w:szCs w:val="22"/>
        </w:rPr>
        <w:t>Interswath</w:t>
      </w:r>
      <w:proofErr w:type="spellEnd"/>
      <w:r w:rsidRPr="00951DA1">
        <w:rPr>
          <w:rFonts w:cs="Arial"/>
          <w:szCs w:val="22"/>
        </w:rPr>
        <w:t xml:space="preserve"> (</w:t>
      </w:r>
      <w:proofErr w:type="spellStart"/>
      <w:r w:rsidRPr="00951DA1">
        <w:rPr>
          <w:rFonts w:cs="Arial"/>
          <w:szCs w:val="22"/>
        </w:rPr>
        <w:t>Overlap</w:t>
      </w:r>
      <w:proofErr w:type="spellEnd"/>
      <w:r w:rsidRPr="00951DA1">
        <w:rPr>
          <w:rFonts w:cs="Arial"/>
          <w:szCs w:val="22"/>
        </w:rPr>
        <w:t xml:space="preserve">) </w:t>
      </w:r>
      <w:proofErr w:type="spellStart"/>
      <w:r w:rsidRPr="00951DA1">
        <w:rPr>
          <w:rFonts w:cs="Arial"/>
          <w:szCs w:val="22"/>
        </w:rPr>
        <w:t>Consistency</w:t>
      </w:r>
      <w:proofErr w:type="spellEnd"/>
      <w:r w:rsidRPr="00951DA1">
        <w:rPr>
          <w:rFonts w:cs="Arial"/>
          <w:szCs w:val="22"/>
        </w:rPr>
        <w:t xml:space="preserve">« v </w:t>
      </w:r>
      <w:r w:rsidR="004B05E6" w:rsidRPr="00951DA1">
        <w:rPr>
          <w:rFonts w:cs="Arial"/>
          <w:szCs w:val="22"/>
        </w:rPr>
        <w:t>OLS25A</w:t>
      </w:r>
      <w:r w:rsidRPr="00951DA1">
        <w:rPr>
          <w:rFonts w:cs="Arial"/>
          <w:szCs w:val="22"/>
        </w:rPr>
        <w:t>) bo predstavljen</w:t>
      </w:r>
      <w:r w:rsidR="001556B6" w:rsidRPr="00951DA1">
        <w:rPr>
          <w:rFonts w:cs="Arial"/>
          <w:szCs w:val="22"/>
        </w:rPr>
        <w:t>o</w:t>
      </w:r>
      <w:r w:rsidRPr="00951DA1">
        <w:rPr>
          <w:rFonts w:cs="Arial"/>
          <w:szCs w:val="22"/>
        </w:rPr>
        <w:t xml:space="preserve"> z zaključenim poligonom za vsako </w:t>
      </w:r>
      <w:r w:rsidR="00CA2E8F" w:rsidRPr="00951DA1">
        <w:rPr>
          <w:rFonts w:cs="Arial"/>
          <w:szCs w:val="22"/>
        </w:rPr>
        <w:t>vzorčno območje</w:t>
      </w:r>
      <w:r w:rsidRPr="00951DA1">
        <w:rPr>
          <w:rFonts w:cs="Arial"/>
          <w:szCs w:val="22"/>
        </w:rPr>
        <w:t xml:space="preserve"> z naslednjimi atributi:</w:t>
      </w:r>
    </w:p>
    <w:p w14:paraId="3C81A402" w14:textId="1EC00DD9" w:rsidR="00B323EE" w:rsidRPr="00951DA1" w:rsidRDefault="00882D24" w:rsidP="00432117">
      <w:pPr>
        <w:numPr>
          <w:ilvl w:val="1"/>
          <w:numId w:val="3"/>
        </w:numPr>
        <w:spacing w:after="120"/>
        <w:jc w:val="both"/>
        <w:rPr>
          <w:rFonts w:cs="Arial"/>
          <w:szCs w:val="22"/>
        </w:rPr>
      </w:pPr>
      <w:r w:rsidRPr="00951DA1">
        <w:rPr>
          <w:rFonts w:cs="Arial"/>
          <w:szCs w:val="22"/>
        </w:rPr>
        <w:t>min</w:t>
      </w:r>
      <w:r w:rsidR="002B7B9A" w:rsidRPr="00951DA1">
        <w:rPr>
          <w:rFonts w:cs="Arial"/>
          <w:szCs w:val="22"/>
        </w:rPr>
        <w:t>i</w:t>
      </w:r>
      <w:r w:rsidRPr="00951DA1">
        <w:rPr>
          <w:rFonts w:cs="Arial"/>
          <w:szCs w:val="22"/>
        </w:rPr>
        <w:t>malna razlika v</w:t>
      </w:r>
      <w:r w:rsidR="00B323EE" w:rsidRPr="00951DA1">
        <w:rPr>
          <w:rFonts w:cs="Arial"/>
          <w:szCs w:val="22"/>
        </w:rPr>
        <w:t xml:space="preserve"> </w:t>
      </w:r>
      <w:r w:rsidR="00CA2E8F" w:rsidRPr="00951DA1">
        <w:rPr>
          <w:rFonts w:cs="Arial"/>
          <w:szCs w:val="22"/>
        </w:rPr>
        <w:t>vzorčnem območju</w:t>
      </w:r>
      <w:r w:rsidR="00B323EE" w:rsidRPr="00951DA1">
        <w:rPr>
          <w:rFonts w:cs="Arial"/>
          <w:szCs w:val="22"/>
        </w:rPr>
        <w:t xml:space="preserve"> (decimalna številka v centimetrih na eno decimalko) -</w:t>
      </w:r>
      <w:r w:rsidR="00563BEE" w:rsidRPr="00951DA1">
        <w:rPr>
          <w:rFonts w:cs="Arial"/>
          <w:szCs w:val="22"/>
        </w:rPr>
        <w:t xml:space="preserve"> </w:t>
      </w:r>
      <w:r w:rsidR="00B323EE" w:rsidRPr="00951DA1">
        <w:rPr>
          <w:rFonts w:cs="Arial"/>
          <w:szCs w:val="22"/>
        </w:rPr>
        <w:t>»</w:t>
      </w:r>
      <w:proofErr w:type="spellStart"/>
      <w:r w:rsidRPr="00951DA1">
        <w:rPr>
          <w:rFonts w:cs="Arial"/>
          <w:szCs w:val="22"/>
        </w:rPr>
        <w:t>min_razlika</w:t>
      </w:r>
      <w:proofErr w:type="spellEnd"/>
      <w:r w:rsidR="00B323EE" w:rsidRPr="00951DA1">
        <w:rPr>
          <w:rFonts w:cs="Arial"/>
          <w:szCs w:val="22"/>
        </w:rPr>
        <w:t>«</w:t>
      </w:r>
      <w:r w:rsidR="00FA5396" w:rsidRPr="00951DA1">
        <w:rPr>
          <w:rFonts w:cs="Arial"/>
          <w:szCs w:val="22"/>
        </w:rPr>
        <w:t>,</w:t>
      </w:r>
    </w:p>
    <w:p w14:paraId="547DAF2D" w14:textId="7EAD44EE" w:rsidR="00882D24" w:rsidRPr="00951DA1" w:rsidRDefault="00882D24" w:rsidP="00432117">
      <w:pPr>
        <w:numPr>
          <w:ilvl w:val="1"/>
          <w:numId w:val="3"/>
        </w:numPr>
        <w:spacing w:after="120"/>
        <w:jc w:val="both"/>
        <w:rPr>
          <w:rFonts w:cs="Arial"/>
          <w:szCs w:val="22"/>
        </w:rPr>
      </w:pPr>
      <w:r w:rsidRPr="00951DA1">
        <w:rPr>
          <w:rFonts w:cs="Arial"/>
          <w:szCs w:val="22"/>
        </w:rPr>
        <w:t>m</w:t>
      </w:r>
      <w:r w:rsidR="006435BE" w:rsidRPr="00951DA1">
        <w:rPr>
          <w:rFonts w:cs="Arial"/>
          <w:szCs w:val="22"/>
        </w:rPr>
        <w:t>a</w:t>
      </w:r>
      <w:r w:rsidRPr="00951DA1">
        <w:rPr>
          <w:rFonts w:cs="Arial"/>
          <w:szCs w:val="22"/>
        </w:rPr>
        <w:t xml:space="preserve">ksimalna razlika v </w:t>
      </w:r>
      <w:r w:rsidR="00CA2E8F" w:rsidRPr="00951DA1">
        <w:rPr>
          <w:rFonts w:cs="Arial"/>
          <w:szCs w:val="22"/>
        </w:rPr>
        <w:t>vzorčnem območju</w:t>
      </w:r>
      <w:r w:rsidRPr="00951DA1">
        <w:rPr>
          <w:rFonts w:cs="Arial"/>
          <w:szCs w:val="22"/>
        </w:rPr>
        <w:t xml:space="preserve"> (decimalna številka v centimetrih na eno decimalko) -</w:t>
      </w:r>
      <w:r w:rsidR="00563BEE" w:rsidRPr="00951DA1">
        <w:rPr>
          <w:rFonts w:cs="Arial"/>
          <w:szCs w:val="22"/>
        </w:rPr>
        <w:t xml:space="preserve"> </w:t>
      </w:r>
      <w:r w:rsidRPr="00951DA1">
        <w:rPr>
          <w:rFonts w:cs="Arial"/>
          <w:szCs w:val="22"/>
        </w:rPr>
        <w:t>»</w:t>
      </w:r>
      <w:proofErr w:type="spellStart"/>
      <w:r w:rsidRPr="00951DA1">
        <w:rPr>
          <w:rFonts w:cs="Arial"/>
          <w:szCs w:val="22"/>
        </w:rPr>
        <w:t>max_razlika</w:t>
      </w:r>
      <w:proofErr w:type="spellEnd"/>
      <w:r w:rsidRPr="00951DA1">
        <w:rPr>
          <w:rFonts w:cs="Arial"/>
          <w:szCs w:val="22"/>
        </w:rPr>
        <w:t>«</w:t>
      </w:r>
      <w:r w:rsidR="00FA5396" w:rsidRPr="00951DA1">
        <w:rPr>
          <w:rFonts w:cs="Arial"/>
          <w:szCs w:val="22"/>
        </w:rPr>
        <w:t>,</w:t>
      </w:r>
    </w:p>
    <w:p w14:paraId="74B63201" w14:textId="087CA357" w:rsidR="00B323EE" w:rsidRPr="00951DA1" w:rsidRDefault="00CA2E8F" w:rsidP="00432117">
      <w:pPr>
        <w:numPr>
          <w:ilvl w:val="1"/>
          <w:numId w:val="3"/>
        </w:numPr>
        <w:spacing w:after="120"/>
        <w:jc w:val="both"/>
        <w:rPr>
          <w:rFonts w:cs="Arial"/>
          <w:szCs w:val="22"/>
        </w:rPr>
      </w:pPr>
      <w:r w:rsidRPr="00951DA1">
        <w:rPr>
          <w:rFonts w:cs="Arial"/>
          <w:szCs w:val="22"/>
        </w:rPr>
        <w:t>RMSD</w:t>
      </w:r>
      <w:r w:rsidRPr="00951DA1">
        <w:rPr>
          <w:rFonts w:cs="Arial"/>
          <w:szCs w:val="22"/>
          <w:vertAlign w:val="subscript"/>
        </w:rPr>
        <w:t>H</w:t>
      </w:r>
      <w:r w:rsidRPr="00951DA1">
        <w:rPr>
          <w:rFonts w:cs="Arial"/>
          <w:szCs w:val="22"/>
        </w:rPr>
        <w:t xml:space="preserve"> vzorčnega območja</w:t>
      </w:r>
      <w:r w:rsidR="00B323EE" w:rsidRPr="00951DA1">
        <w:rPr>
          <w:rFonts w:cs="Arial"/>
          <w:szCs w:val="22"/>
        </w:rPr>
        <w:t xml:space="preserve"> (decimalna številka v centimetrih na eno decimalko) - »</w:t>
      </w:r>
      <w:proofErr w:type="spellStart"/>
      <w:r w:rsidRPr="00951DA1">
        <w:rPr>
          <w:rFonts w:cs="Arial"/>
          <w:szCs w:val="22"/>
        </w:rPr>
        <w:t>RMSD</w:t>
      </w:r>
      <w:r w:rsidR="00A42E3A" w:rsidRPr="00951DA1">
        <w:rPr>
          <w:rFonts w:cs="Arial"/>
          <w:szCs w:val="22"/>
        </w:rPr>
        <w:t>_inter</w:t>
      </w:r>
      <w:proofErr w:type="spellEnd"/>
      <w:r w:rsidR="00B323EE" w:rsidRPr="00951DA1">
        <w:rPr>
          <w:rFonts w:cs="Arial"/>
          <w:szCs w:val="22"/>
        </w:rPr>
        <w:t>«</w:t>
      </w:r>
      <w:r w:rsidR="00FA5396" w:rsidRPr="00951DA1">
        <w:rPr>
          <w:rFonts w:cs="Arial"/>
          <w:szCs w:val="22"/>
        </w:rPr>
        <w:t>.</w:t>
      </w:r>
    </w:p>
    <w:p w14:paraId="22E242BE" w14:textId="46418D65" w:rsidR="00256A4F" w:rsidRPr="00951DA1" w:rsidRDefault="00256A4F" w:rsidP="00FE3153">
      <w:pPr>
        <w:numPr>
          <w:ilvl w:val="0"/>
          <w:numId w:val="3"/>
        </w:numPr>
        <w:spacing w:after="120"/>
        <w:jc w:val="both"/>
        <w:rPr>
          <w:rFonts w:cs="Arial"/>
          <w:szCs w:val="22"/>
        </w:rPr>
      </w:pPr>
      <w:r w:rsidRPr="00951DA1">
        <w:rPr>
          <w:rFonts w:cs="Arial"/>
          <w:szCs w:val="22"/>
        </w:rPr>
        <w:t>Celotno zgoraj opisano nata</w:t>
      </w:r>
      <w:r w:rsidR="003F17F6" w:rsidRPr="00951DA1">
        <w:rPr>
          <w:rFonts w:cs="Arial"/>
          <w:szCs w:val="22"/>
        </w:rPr>
        <w:t>n</w:t>
      </w:r>
      <w:r w:rsidRPr="00951DA1">
        <w:rPr>
          <w:rFonts w:cs="Arial"/>
          <w:szCs w:val="22"/>
        </w:rPr>
        <w:t xml:space="preserve">čnost med pasovi se lahko zamenja z </w:t>
      </w:r>
      <w:r w:rsidR="003F17F6" w:rsidRPr="00951DA1">
        <w:rPr>
          <w:rFonts w:cs="Arial"/>
          <w:szCs w:val="22"/>
        </w:rPr>
        <w:t xml:space="preserve">izdelavo rastra z legendo obarvanosti in statistike </w:t>
      </w:r>
      <w:r w:rsidR="002309CE" w:rsidRPr="00951DA1">
        <w:rPr>
          <w:rFonts w:cs="Arial"/>
          <w:szCs w:val="22"/>
        </w:rPr>
        <w:t xml:space="preserve">(histogrami) </w:t>
      </w:r>
      <w:r w:rsidR="003F17F6" w:rsidRPr="00951DA1">
        <w:rPr>
          <w:rFonts w:cs="Arial"/>
          <w:szCs w:val="22"/>
        </w:rPr>
        <w:t>za vse prekrivajoče se pasove ter za mozaik teh pasov. Raster dopustna odstopanja prik</w:t>
      </w:r>
      <w:r w:rsidR="00BE1646" w:rsidRPr="00951DA1">
        <w:rPr>
          <w:rFonts w:cs="Arial"/>
          <w:szCs w:val="22"/>
        </w:rPr>
        <w:t>az</w:t>
      </w:r>
      <w:r w:rsidR="003F17F6" w:rsidRPr="00951DA1">
        <w:rPr>
          <w:rFonts w:cs="Arial"/>
          <w:szCs w:val="22"/>
        </w:rPr>
        <w:t>uje v beli barvi</w:t>
      </w:r>
      <w:r w:rsidR="00BE1646" w:rsidRPr="00951DA1">
        <w:rPr>
          <w:rFonts w:cs="Arial"/>
          <w:szCs w:val="22"/>
        </w:rPr>
        <w:t xml:space="preserve">, nedopustna pozitivna odstopanja v </w:t>
      </w:r>
      <w:proofErr w:type="spellStart"/>
      <w:r w:rsidR="00BE1646" w:rsidRPr="00951DA1">
        <w:rPr>
          <w:rFonts w:cs="Arial"/>
          <w:szCs w:val="22"/>
        </w:rPr>
        <w:t>oddtenkih</w:t>
      </w:r>
      <w:proofErr w:type="spellEnd"/>
      <w:r w:rsidR="00BE1646" w:rsidRPr="00951DA1">
        <w:rPr>
          <w:rFonts w:cs="Arial"/>
          <w:szCs w:val="22"/>
        </w:rPr>
        <w:t xml:space="preserve"> zelene in modre barve ter nedopustna negativna odstopanja v odtenkih rumene in rdeče barve.</w:t>
      </w:r>
    </w:p>
    <w:p w14:paraId="4EE2F0C7" w14:textId="71D56721" w:rsidR="00FE3153" w:rsidRPr="00951DA1" w:rsidRDefault="00FE3153" w:rsidP="00FE3153">
      <w:pPr>
        <w:numPr>
          <w:ilvl w:val="0"/>
          <w:numId w:val="3"/>
        </w:numPr>
        <w:spacing w:after="120"/>
        <w:jc w:val="both"/>
        <w:rPr>
          <w:rFonts w:cs="Arial"/>
          <w:szCs w:val="22"/>
        </w:rPr>
      </w:pPr>
      <w:r w:rsidRPr="00951DA1">
        <w:rPr>
          <w:rFonts w:cs="Arial"/>
          <w:szCs w:val="22"/>
        </w:rPr>
        <w:t>Rezultate kontrole natančnosti med pasovi se zapiše kot metapodatek.</w:t>
      </w:r>
    </w:p>
    <w:p w14:paraId="6F8867BD" w14:textId="77777777" w:rsidR="00793C1E" w:rsidRPr="00951DA1" w:rsidRDefault="00793C1E" w:rsidP="00E07251">
      <w:pPr>
        <w:spacing w:after="120"/>
        <w:ind w:left="360"/>
        <w:jc w:val="both"/>
        <w:rPr>
          <w:rFonts w:cs="Arial"/>
          <w:szCs w:val="22"/>
        </w:rPr>
      </w:pPr>
    </w:p>
    <w:p w14:paraId="53A73CBF" w14:textId="7A5BADA8" w:rsidR="00793C1E" w:rsidRPr="00951DA1" w:rsidRDefault="00793C1E" w:rsidP="00E07251">
      <w:pPr>
        <w:numPr>
          <w:ilvl w:val="0"/>
          <w:numId w:val="25"/>
        </w:numPr>
        <w:spacing w:after="120"/>
        <w:ind w:left="426" w:hanging="426"/>
        <w:rPr>
          <w:rFonts w:cs="Arial"/>
          <w:b/>
          <w:bCs w:val="0"/>
          <w:szCs w:val="22"/>
        </w:rPr>
      </w:pPr>
      <w:r w:rsidRPr="00951DA1">
        <w:rPr>
          <w:rFonts w:cs="Arial"/>
          <w:b/>
          <w:bCs w:val="0"/>
          <w:szCs w:val="22"/>
        </w:rPr>
        <w:t>Natančnost med pasovi 2</w:t>
      </w:r>
    </w:p>
    <w:p w14:paraId="4243C8EE" w14:textId="77777777" w:rsidR="002F5370" w:rsidRPr="00951DA1" w:rsidRDefault="002F5370" w:rsidP="002F5370">
      <w:pPr>
        <w:numPr>
          <w:ilvl w:val="0"/>
          <w:numId w:val="3"/>
        </w:numPr>
        <w:spacing w:after="120"/>
        <w:jc w:val="both"/>
        <w:rPr>
          <w:rFonts w:cs="Arial"/>
          <w:szCs w:val="22"/>
        </w:rPr>
      </w:pPr>
      <w:r w:rsidRPr="00951DA1">
        <w:rPr>
          <w:rFonts w:cs="Arial"/>
          <w:szCs w:val="22"/>
        </w:rPr>
        <w:lastRenderedPageBreak/>
        <w:t xml:space="preserve">Natančnost znotraj pasu se lahko izvede tudi za celotno površino bloka s predhodnim maskiranjem vegetacije. V tem primeru se izračuna histogram in izračuna več statističnih vrednosti od katerih je najbolj reprezentativna </w:t>
      </w:r>
      <w:proofErr w:type="spellStart"/>
      <w:r w:rsidRPr="00951DA1">
        <w:rPr>
          <w:rFonts w:cs="Arial"/>
          <w:szCs w:val="22"/>
        </w:rPr>
        <w:t>StdDevMAD</w:t>
      </w:r>
      <w:proofErr w:type="spellEnd"/>
      <w:r w:rsidRPr="00951DA1">
        <w:rPr>
          <w:rFonts w:cs="Arial"/>
          <w:szCs w:val="22"/>
        </w:rPr>
        <w:t>.</w:t>
      </w:r>
    </w:p>
    <w:p w14:paraId="1CB9C4A2" w14:textId="3652882B" w:rsidR="00793C1E" w:rsidRPr="00951DA1" w:rsidRDefault="00793C1E" w:rsidP="002F5370">
      <w:pPr>
        <w:numPr>
          <w:ilvl w:val="0"/>
          <w:numId w:val="3"/>
        </w:numPr>
        <w:spacing w:after="120"/>
        <w:jc w:val="both"/>
        <w:rPr>
          <w:rFonts w:cs="Arial"/>
          <w:szCs w:val="22"/>
        </w:rPr>
      </w:pPr>
      <w:r w:rsidRPr="00951DA1">
        <w:rPr>
          <w:rFonts w:cs="Arial"/>
          <w:szCs w:val="22"/>
        </w:rPr>
        <w:t xml:space="preserve">V tehnično poročilo o ZLS se vključi grafiko histograma in vse statistične parametre kot so: min, </w:t>
      </w:r>
      <w:proofErr w:type="spellStart"/>
      <w:r w:rsidRPr="00951DA1">
        <w:rPr>
          <w:rFonts w:cs="Arial"/>
          <w:szCs w:val="22"/>
        </w:rPr>
        <w:t>max</w:t>
      </w:r>
      <w:proofErr w:type="spellEnd"/>
      <w:r w:rsidRPr="00951DA1">
        <w:rPr>
          <w:rFonts w:cs="Arial"/>
          <w:szCs w:val="22"/>
        </w:rPr>
        <w:t xml:space="preserve">, srednja vrednost, mediana, mode, st. deviacija, RMSE in </w:t>
      </w:r>
      <w:proofErr w:type="spellStart"/>
      <w:r w:rsidRPr="00951DA1">
        <w:rPr>
          <w:rFonts w:cs="Arial"/>
          <w:szCs w:val="22"/>
        </w:rPr>
        <w:t>StdDevMAD</w:t>
      </w:r>
      <w:proofErr w:type="spellEnd"/>
      <w:r w:rsidRPr="00951DA1">
        <w:rPr>
          <w:rFonts w:cs="Arial"/>
          <w:szCs w:val="22"/>
        </w:rPr>
        <w:t>.</w:t>
      </w:r>
    </w:p>
    <w:p w14:paraId="6531E7F2" w14:textId="4E1EE309" w:rsidR="000E0280" w:rsidRPr="00951DA1" w:rsidRDefault="000E0280" w:rsidP="000E0280">
      <w:pPr>
        <w:numPr>
          <w:ilvl w:val="0"/>
          <w:numId w:val="3"/>
        </w:numPr>
        <w:spacing w:after="120"/>
        <w:jc w:val="both"/>
        <w:rPr>
          <w:rFonts w:cs="Arial"/>
          <w:szCs w:val="22"/>
        </w:rPr>
      </w:pPr>
      <w:r w:rsidRPr="00951DA1">
        <w:rPr>
          <w:rFonts w:cs="Arial"/>
          <w:szCs w:val="22"/>
        </w:rPr>
        <w:t>V tehnično poročilo o ZLS se vključi grafiko izrisa odstopanj za celoten blok z ustrezno legendo odstopanj.</w:t>
      </w:r>
    </w:p>
    <w:p w14:paraId="742CF5DB" w14:textId="1E9712A9" w:rsidR="00D40FC4" w:rsidRPr="00951DA1" w:rsidDel="0085333B" w:rsidRDefault="00D40FC4" w:rsidP="007D21CB">
      <w:pPr>
        <w:spacing w:after="120"/>
      </w:pPr>
    </w:p>
    <w:p w14:paraId="7BE0D95A" w14:textId="111D3CB9" w:rsidR="00D40FC4" w:rsidRPr="00951DA1" w:rsidRDefault="00D40FC4" w:rsidP="00D40FC4">
      <w:pPr>
        <w:pStyle w:val="Naslov3"/>
      </w:pPr>
      <w:bookmarkStart w:id="404" w:name="_Ref79958726"/>
      <w:bookmarkStart w:id="405" w:name="_Ref80801130"/>
      <w:bookmarkStart w:id="406" w:name="_Toc119399242"/>
      <w:bookmarkStart w:id="407" w:name="_Toc232778940"/>
      <w:r w:rsidRPr="00951DA1">
        <w:t>K</w:t>
      </w:r>
      <w:r w:rsidR="0081394E" w:rsidRPr="00951DA1">
        <w:t>o</w:t>
      </w:r>
      <w:r w:rsidRPr="00951DA1">
        <w:t>ntrolne točke</w:t>
      </w:r>
      <w:bookmarkEnd w:id="404"/>
      <w:r w:rsidR="00321DBF" w:rsidRPr="00951DA1">
        <w:t xml:space="preserve"> za izračun absolutne točnosti višin</w:t>
      </w:r>
      <w:bookmarkEnd w:id="405"/>
      <w:bookmarkEnd w:id="406"/>
      <w:bookmarkEnd w:id="407"/>
    </w:p>
    <w:p w14:paraId="0BA8454F" w14:textId="1E5DCAB7" w:rsidR="0081394E" w:rsidRPr="00951DA1" w:rsidRDefault="0081394E" w:rsidP="007D21CB">
      <w:pPr>
        <w:numPr>
          <w:ilvl w:val="0"/>
          <w:numId w:val="3"/>
        </w:numPr>
        <w:spacing w:after="120"/>
        <w:jc w:val="both"/>
        <w:rPr>
          <w:rFonts w:cs="Arial"/>
          <w:szCs w:val="22"/>
        </w:rPr>
      </w:pPr>
      <w:r w:rsidRPr="00951DA1">
        <w:rPr>
          <w:rFonts w:cs="Arial"/>
          <w:szCs w:val="22"/>
        </w:rPr>
        <w:t>V</w:t>
      </w:r>
      <w:r w:rsidR="005E7B1E" w:rsidRPr="00951DA1">
        <w:rPr>
          <w:rFonts w:cs="Arial"/>
          <w:szCs w:val="22"/>
        </w:rPr>
        <w:t>s</w:t>
      </w:r>
      <w:r w:rsidRPr="00951DA1">
        <w:rPr>
          <w:rFonts w:cs="Arial"/>
          <w:szCs w:val="22"/>
        </w:rPr>
        <w:t>e kontrolne točke</w:t>
      </w:r>
      <w:r w:rsidR="002A767D" w:rsidRPr="00951DA1">
        <w:rPr>
          <w:rFonts w:cs="Arial"/>
          <w:szCs w:val="22"/>
        </w:rPr>
        <w:t xml:space="preserve"> </w:t>
      </w:r>
      <w:r w:rsidR="00213C2B" w:rsidRPr="00951DA1">
        <w:rPr>
          <w:rFonts w:cs="Arial"/>
          <w:szCs w:val="22"/>
        </w:rPr>
        <w:t xml:space="preserve">za izračun absolutne točnosti višin </w:t>
      </w:r>
      <w:r w:rsidR="002A767D" w:rsidRPr="00951DA1">
        <w:rPr>
          <w:rFonts w:cs="Arial"/>
          <w:szCs w:val="22"/>
        </w:rPr>
        <w:t>(KT</w:t>
      </w:r>
      <w:r w:rsidR="00321DBF" w:rsidRPr="00951DA1">
        <w:rPr>
          <w:rFonts w:cs="Arial"/>
          <w:szCs w:val="22"/>
        </w:rPr>
        <w:t>V</w:t>
      </w:r>
      <w:r w:rsidR="002A767D" w:rsidRPr="00951DA1">
        <w:rPr>
          <w:rFonts w:cs="Arial"/>
          <w:szCs w:val="22"/>
        </w:rPr>
        <w:t>)</w:t>
      </w:r>
      <w:r w:rsidRPr="00951DA1">
        <w:rPr>
          <w:rFonts w:cs="Arial"/>
          <w:szCs w:val="22"/>
        </w:rPr>
        <w:t xml:space="preserve"> </w:t>
      </w:r>
      <w:r w:rsidR="00213C2B" w:rsidRPr="00951DA1">
        <w:rPr>
          <w:rFonts w:cs="Arial"/>
          <w:szCs w:val="22"/>
        </w:rPr>
        <w:t xml:space="preserve">laserskih podatkov </w:t>
      </w:r>
      <w:r w:rsidRPr="00951DA1">
        <w:rPr>
          <w:rFonts w:cs="Arial"/>
          <w:szCs w:val="22"/>
        </w:rPr>
        <w:t>morajo biti locirane znotraj bloka.</w:t>
      </w:r>
    </w:p>
    <w:p w14:paraId="51778D16" w14:textId="042548DA" w:rsidR="0081394E" w:rsidRPr="00951DA1" w:rsidRDefault="00C022A6" w:rsidP="007D21CB">
      <w:pPr>
        <w:numPr>
          <w:ilvl w:val="0"/>
          <w:numId w:val="3"/>
        </w:numPr>
        <w:spacing w:after="120"/>
        <w:jc w:val="both"/>
        <w:rPr>
          <w:rFonts w:cs="Arial"/>
          <w:szCs w:val="22"/>
        </w:rPr>
      </w:pPr>
      <w:r w:rsidRPr="00951DA1">
        <w:rPr>
          <w:rFonts w:cs="Arial"/>
          <w:szCs w:val="22"/>
        </w:rPr>
        <w:t>KT</w:t>
      </w:r>
      <w:r w:rsidR="00321DBF" w:rsidRPr="00951DA1">
        <w:rPr>
          <w:rFonts w:cs="Arial"/>
          <w:szCs w:val="22"/>
        </w:rPr>
        <w:t>V</w:t>
      </w:r>
      <w:r w:rsidR="0081394E" w:rsidRPr="00951DA1">
        <w:rPr>
          <w:rFonts w:cs="Arial"/>
          <w:szCs w:val="22"/>
        </w:rPr>
        <w:t xml:space="preserve"> za </w:t>
      </w:r>
      <w:r w:rsidR="00E53DF3" w:rsidRPr="00951DA1">
        <w:rPr>
          <w:rFonts w:cs="Arial"/>
          <w:szCs w:val="22"/>
        </w:rPr>
        <w:t xml:space="preserve">izračun točnosti na </w:t>
      </w:r>
      <w:r w:rsidR="006E4358" w:rsidRPr="00951DA1">
        <w:rPr>
          <w:rFonts w:cs="Arial"/>
          <w:szCs w:val="22"/>
        </w:rPr>
        <w:t>območ</w:t>
      </w:r>
      <w:r w:rsidR="00E53DF3" w:rsidRPr="00951DA1">
        <w:rPr>
          <w:rFonts w:cs="Arial"/>
          <w:szCs w:val="22"/>
        </w:rPr>
        <w:t>jih</w:t>
      </w:r>
      <w:r w:rsidR="006E4358" w:rsidRPr="00951DA1">
        <w:rPr>
          <w:rFonts w:cs="Arial"/>
          <w:szCs w:val="22"/>
        </w:rPr>
        <w:t xml:space="preserve"> brez vegetacije (OBV)</w:t>
      </w:r>
      <w:r w:rsidR="0081394E" w:rsidRPr="00951DA1">
        <w:rPr>
          <w:rFonts w:cs="Arial"/>
          <w:szCs w:val="22"/>
        </w:rPr>
        <w:t xml:space="preserve"> je treba </w:t>
      </w:r>
      <w:r w:rsidR="00BC77E8" w:rsidRPr="00951DA1">
        <w:rPr>
          <w:rFonts w:cs="Arial"/>
          <w:szCs w:val="22"/>
        </w:rPr>
        <w:t>izmeriti</w:t>
      </w:r>
      <w:r w:rsidR="0081394E" w:rsidRPr="00951DA1">
        <w:rPr>
          <w:rFonts w:cs="Arial"/>
          <w:szCs w:val="22"/>
        </w:rPr>
        <w:t xml:space="preserve"> na čistih, odprtih območjih (</w:t>
      </w:r>
      <w:r w:rsidR="00E53DF3" w:rsidRPr="00951DA1">
        <w:rPr>
          <w:rFonts w:cs="Arial"/>
          <w:szCs w:val="22"/>
        </w:rPr>
        <w:t xml:space="preserve">nor. cestne oznake, </w:t>
      </w:r>
      <w:r w:rsidR="0081394E" w:rsidRPr="00951DA1">
        <w:rPr>
          <w:rFonts w:cs="Arial"/>
          <w:szCs w:val="22"/>
        </w:rPr>
        <w:t>k</w:t>
      </w:r>
      <w:r w:rsidR="00BC77E8" w:rsidRPr="00951DA1">
        <w:rPr>
          <w:rFonts w:cs="Arial"/>
          <w:szCs w:val="22"/>
        </w:rPr>
        <w:t xml:space="preserve">jer </w:t>
      </w:r>
      <w:r w:rsidR="00D91444" w:rsidRPr="00951DA1">
        <w:rPr>
          <w:rFonts w:cs="Arial"/>
          <w:szCs w:val="22"/>
        </w:rPr>
        <w:t>j</w:t>
      </w:r>
      <w:r w:rsidR="00BC77E8" w:rsidRPr="00951DA1">
        <w:rPr>
          <w:rFonts w:cs="Arial"/>
          <w:szCs w:val="22"/>
        </w:rPr>
        <w:t xml:space="preserve">e le en </w:t>
      </w:r>
      <w:r w:rsidR="00D91444" w:rsidRPr="00951DA1">
        <w:rPr>
          <w:rFonts w:cs="Arial"/>
          <w:szCs w:val="22"/>
        </w:rPr>
        <w:t>odboj</w:t>
      </w:r>
      <w:r w:rsidR="0081394E" w:rsidRPr="00951DA1">
        <w:rPr>
          <w:rFonts w:cs="Arial"/>
          <w:szCs w:val="22"/>
        </w:rPr>
        <w:t>).</w:t>
      </w:r>
    </w:p>
    <w:p w14:paraId="726C7754" w14:textId="798C2528" w:rsidR="00BC77E8" w:rsidRPr="00951DA1" w:rsidRDefault="00C022A6" w:rsidP="00432117">
      <w:pPr>
        <w:numPr>
          <w:ilvl w:val="0"/>
          <w:numId w:val="3"/>
        </w:numPr>
        <w:spacing w:after="120"/>
        <w:jc w:val="both"/>
        <w:rPr>
          <w:rFonts w:cs="Arial"/>
          <w:szCs w:val="22"/>
        </w:rPr>
      </w:pPr>
      <w:r w:rsidRPr="00951DA1">
        <w:rPr>
          <w:rFonts w:cs="Arial"/>
          <w:szCs w:val="22"/>
        </w:rPr>
        <w:t>KT</w:t>
      </w:r>
      <w:r w:rsidR="00AA34A6" w:rsidRPr="00951DA1">
        <w:rPr>
          <w:rFonts w:cs="Arial"/>
          <w:szCs w:val="22"/>
        </w:rPr>
        <w:t>V</w:t>
      </w:r>
      <w:r w:rsidR="00BC77E8" w:rsidRPr="00951DA1">
        <w:rPr>
          <w:rFonts w:cs="Arial"/>
          <w:szCs w:val="22"/>
        </w:rPr>
        <w:t xml:space="preserve"> </w:t>
      </w:r>
      <w:r w:rsidR="008B428F" w:rsidRPr="00951DA1">
        <w:rPr>
          <w:rFonts w:cs="Arial"/>
          <w:szCs w:val="22"/>
        </w:rPr>
        <w:t xml:space="preserve">za izračun točnosti na območjih z vegetacijo (OZV) </w:t>
      </w:r>
      <w:r w:rsidR="00BC77E8" w:rsidRPr="00951DA1">
        <w:rPr>
          <w:rFonts w:cs="Arial"/>
          <w:szCs w:val="22"/>
        </w:rPr>
        <w:t xml:space="preserve">ne smejo </w:t>
      </w:r>
      <w:r w:rsidR="00B41A79" w:rsidRPr="00951DA1">
        <w:rPr>
          <w:rFonts w:cs="Arial"/>
          <w:szCs w:val="22"/>
        </w:rPr>
        <w:t xml:space="preserve">biti </w:t>
      </w:r>
      <w:r w:rsidR="00533C4D" w:rsidRPr="00951DA1">
        <w:rPr>
          <w:rFonts w:cs="Arial"/>
          <w:szCs w:val="22"/>
        </w:rPr>
        <w:t>izbra</w:t>
      </w:r>
      <w:r w:rsidR="00B41A79" w:rsidRPr="00951DA1">
        <w:rPr>
          <w:rFonts w:cs="Arial"/>
          <w:szCs w:val="22"/>
        </w:rPr>
        <w:t>ne</w:t>
      </w:r>
      <w:r w:rsidR="00BC77E8" w:rsidRPr="00951DA1">
        <w:rPr>
          <w:rFonts w:cs="Arial"/>
          <w:szCs w:val="22"/>
        </w:rPr>
        <w:t xml:space="preserve"> na tleh, ki so bil</w:t>
      </w:r>
      <w:r w:rsidR="00321DBF" w:rsidRPr="00951DA1">
        <w:rPr>
          <w:rFonts w:cs="Arial"/>
          <w:szCs w:val="22"/>
        </w:rPr>
        <w:t>a</w:t>
      </w:r>
      <w:r w:rsidR="00BC77E8" w:rsidRPr="00951DA1">
        <w:rPr>
          <w:rFonts w:cs="Arial"/>
          <w:szCs w:val="22"/>
        </w:rPr>
        <w:t xml:space="preserve"> preorana ali kako drugače obdelana.</w:t>
      </w:r>
    </w:p>
    <w:p w14:paraId="186DCFF0" w14:textId="14958E4A" w:rsidR="00BC77E8" w:rsidRPr="00951DA1" w:rsidRDefault="00F12BA6" w:rsidP="00432117">
      <w:pPr>
        <w:numPr>
          <w:ilvl w:val="0"/>
          <w:numId w:val="3"/>
        </w:numPr>
        <w:spacing w:after="120"/>
        <w:jc w:val="both"/>
        <w:rPr>
          <w:rFonts w:cs="Arial"/>
          <w:szCs w:val="22"/>
        </w:rPr>
      </w:pPr>
      <w:r w:rsidRPr="00951DA1">
        <w:rPr>
          <w:rFonts w:cs="Arial"/>
          <w:szCs w:val="22"/>
        </w:rPr>
        <w:t>KT</w:t>
      </w:r>
      <w:r w:rsidR="00321DBF" w:rsidRPr="00951DA1">
        <w:rPr>
          <w:rFonts w:cs="Arial"/>
          <w:szCs w:val="22"/>
        </w:rPr>
        <w:t>V</w:t>
      </w:r>
      <w:r w:rsidRPr="00951DA1">
        <w:rPr>
          <w:rFonts w:cs="Arial"/>
          <w:szCs w:val="22"/>
        </w:rPr>
        <w:t xml:space="preserve"> se</w:t>
      </w:r>
      <w:r w:rsidR="00BC77E8" w:rsidRPr="00951DA1">
        <w:rPr>
          <w:rFonts w:cs="Arial"/>
          <w:szCs w:val="22"/>
        </w:rPr>
        <w:t xml:space="preserve"> </w:t>
      </w:r>
      <w:r w:rsidR="00D61DFF" w:rsidRPr="00951DA1">
        <w:rPr>
          <w:rFonts w:cs="Arial"/>
          <w:szCs w:val="22"/>
        </w:rPr>
        <w:t>izmer</w:t>
      </w:r>
      <w:r w:rsidRPr="00951DA1">
        <w:rPr>
          <w:rFonts w:cs="Arial"/>
          <w:szCs w:val="22"/>
        </w:rPr>
        <w:t>i</w:t>
      </w:r>
      <w:r w:rsidR="00D61DFF" w:rsidRPr="00951DA1">
        <w:rPr>
          <w:rFonts w:cs="Arial"/>
          <w:szCs w:val="22"/>
        </w:rPr>
        <w:t>j</w:t>
      </w:r>
      <w:r w:rsidRPr="00951DA1">
        <w:rPr>
          <w:rFonts w:cs="Arial"/>
          <w:szCs w:val="22"/>
        </w:rPr>
        <w:t>o</w:t>
      </w:r>
      <w:r w:rsidR="00D61DFF" w:rsidRPr="00951DA1">
        <w:rPr>
          <w:rFonts w:cs="Arial"/>
          <w:szCs w:val="22"/>
        </w:rPr>
        <w:t xml:space="preserve"> </w:t>
      </w:r>
      <w:r w:rsidR="00BC77E8" w:rsidRPr="00951DA1">
        <w:rPr>
          <w:rFonts w:cs="Arial"/>
          <w:szCs w:val="22"/>
        </w:rPr>
        <w:t xml:space="preserve">na območjih </w:t>
      </w:r>
      <w:r w:rsidRPr="00951DA1">
        <w:rPr>
          <w:rFonts w:cs="Arial"/>
          <w:szCs w:val="22"/>
        </w:rPr>
        <w:t>s</w:t>
      </w:r>
      <w:r w:rsidR="00BC77E8" w:rsidRPr="00951DA1">
        <w:rPr>
          <w:rFonts w:cs="Arial"/>
          <w:szCs w:val="22"/>
        </w:rPr>
        <w:t xml:space="preserve"> homogeno </w:t>
      </w:r>
      <w:r w:rsidR="00743370" w:rsidRPr="00951DA1">
        <w:rPr>
          <w:rFonts w:cs="Arial"/>
          <w:szCs w:val="22"/>
        </w:rPr>
        <w:t xml:space="preserve">gostoto </w:t>
      </w:r>
      <w:r w:rsidR="00BB336C" w:rsidRPr="00951DA1">
        <w:rPr>
          <w:rFonts w:cs="Arial"/>
          <w:szCs w:val="22"/>
        </w:rPr>
        <w:t xml:space="preserve">laserskih točk </w:t>
      </w:r>
      <w:r w:rsidR="00743370" w:rsidRPr="00951DA1">
        <w:rPr>
          <w:rFonts w:cs="Arial"/>
          <w:szCs w:val="22"/>
        </w:rPr>
        <w:t xml:space="preserve">na </w:t>
      </w:r>
      <w:r w:rsidR="00BC77E8" w:rsidRPr="00951DA1">
        <w:rPr>
          <w:rFonts w:cs="Arial"/>
          <w:szCs w:val="22"/>
        </w:rPr>
        <w:t>površin</w:t>
      </w:r>
      <w:r w:rsidR="00743370" w:rsidRPr="00951DA1">
        <w:rPr>
          <w:rFonts w:cs="Arial"/>
          <w:szCs w:val="22"/>
        </w:rPr>
        <w:t>i vsaj 3 x 3 m</w:t>
      </w:r>
      <w:r w:rsidR="00BC77E8" w:rsidRPr="00951DA1">
        <w:rPr>
          <w:rFonts w:cs="Arial"/>
          <w:szCs w:val="22"/>
        </w:rPr>
        <w:t xml:space="preserve"> (</w:t>
      </w:r>
      <w:r w:rsidR="003B1F43" w:rsidRPr="00951DA1">
        <w:rPr>
          <w:rFonts w:cs="Arial"/>
          <w:szCs w:val="22"/>
        </w:rPr>
        <w:t>ZNRT</w:t>
      </w:r>
      <w:r w:rsidR="00BC77E8" w:rsidRPr="00951DA1">
        <w:rPr>
          <w:rFonts w:cs="Arial"/>
          <w:szCs w:val="22"/>
        </w:rPr>
        <w:t xml:space="preserve"> * 5)</w:t>
      </w:r>
      <w:r w:rsidR="00BC77E8" w:rsidRPr="00951DA1">
        <w:rPr>
          <w:rFonts w:cs="Arial"/>
          <w:szCs w:val="22"/>
          <w:vertAlign w:val="superscript"/>
        </w:rPr>
        <w:t>2</w:t>
      </w:r>
      <w:r w:rsidR="00BC77E8" w:rsidRPr="00951DA1">
        <w:rPr>
          <w:rFonts w:cs="Arial"/>
          <w:szCs w:val="22"/>
        </w:rPr>
        <w:t>, z manj kot tretjino zahtevanega odstopanja RMSE</w:t>
      </w:r>
      <w:r w:rsidR="00743370" w:rsidRPr="00951DA1">
        <w:rPr>
          <w:rFonts w:cs="Arial"/>
          <w:szCs w:val="22"/>
          <w:vertAlign w:val="subscript"/>
        </w:rPr>
        <w:t>H</w:t>
      </w:r>
      <w:r w:rsidR="00BC77E8" w:rsidRPr="00951DA1">
        <w:rPr>
          <w:rFonts w:cs="Arial"/>
          <w:szCs w:val="22"/>
        </w:rPr>
        <w:t xml:space="preserve"> od ravnine z </w:t>
      </w:r>
      <w:r w:rsidR="00743370" w:rsidRPr="00951DA1">
        <w:rPr>
          <w:rFonts w:cs="Arial"/>
          <w:szCs w:val="22"/>
        </w:rPr>
        <w:t xml:space="preserve">majhnim </w:t>
      </w:r>
      <w:r w:rsidR="00BC77E8" w:rsidRPr="00951DA1">
        <w:rPr>
          <w:rFonts w:cs="Arial"/>
          <w:szCs w:val="22"/>
        </w:rPr>
        <w:t>naklonom (&lt;10 stopinj).</w:t>
      </w:r>
    </w:p>
    <w:p w14:paraId="6905F2CE" w14:textId="781BA99A" w:rsidR="00BC77E8" w:rsidRPr="00951DA1" w:rsidRDefault="00BC77E8" w:rsidP="00432117">
      <w:pPr>
        <w:numPr>
          <w:ilvl w:val="0"/>
          <w:numId w:val="3"/>
        </w:numPr>
        <w:spacing w:after="120"/>
        <w:jc w:val="both"/>
        <w:rPr>
          <w:rFonts w:cs="Arial"/>
          <w:szCs w:val="22"/>
        </w:rPr>
      </w:pPr>
      <w:r w:rsidRPr="00951DA1">
        <w:rPr>
          <w:rFonts w:cs="Arial"/>
          <w:szCs w:val="22"/>
        </w:rPr>
        <w:t xml:space="preserve">Na zemljiščih, razen gozdnatih in </w:t>
      </w:r>
      <w:r w:rsidR="002F3D06" w:rsidRPr="00951DA1">
        <w:rPr>
          <w:rFonts w:cs="Arial"/>
          <w:szCs w:val="22"/>
        </w:rPr>
        <w:t xml:space="preserve">gosto </w:t>
      </w:r>
      <w:r w:rsidR="00D61DFF" w:rsidRPr="00951DA1">
        <w:rPr>
          <w:rFonts w:cs="Arial"/>
          <w:szCs w:val="22"/>
        </w:rPr>
        <w:t>naseljenih</w:t>
      </w:r>
      <w:r w:rsidRPr="00951DA1">
        <w:rPr>
          <w:rFonts w:cs="Arial"/>
          <w:szCs w:val="22"/>
        </w:rPr>
        <w:t xml:space="preserve"> mestnih površin, </w:t>
      </w:r>
      <w:r w:rsidR="00F12BA6" w:rsidRPr="00951DA1">
        <w:rPr>
          <w:rFonts w:cs="Arial"/>
          <w:szCs w:val="22"/>
        </w:rPr>
        <w:t>KT</w:t>
      </w:r>
      <w:r w:rsidR="00321DBF" w:rsidRPr="00951DA1">
        <w:rPr>
          <w:rFonts w:cs="Arial"/>
          <w:szCs w:val="22"/>
        </w:rPr>
        <w:t>V</w:t>
      </w:r>
      <w:r w:rsidRPr="00951DA1">
        <w:rPr>
          <w:rFonts w:cs="Arial"/>
          <w:szCs w:val="22"/>
        </w:rPr>
        <w:t xml:space="preserve"> ne </w:t>
      </w:r>
      <w:r w:rsidR="00F12BA6" w:rsidRPr="00951DA1">
        <w:rPr>
          <w:rFonts w:cs="Arial"/>
          <w:szCs w:val="22"/>
        </w:rPr>
        <w:t>sme</w:t>
      </w:r>
      <w:r w:rsidRPr="00951DA1">
        <w:rPr>
          <w:rFonts w:cs="Arial"/>
          <w:szCs w:val="22"/>
        </w:rPr>
        <w:t xml:space="preserve"> ime</w:t>
      </w:r>
      <w:r w:rsidR="00F12BA6" w:rsidRPr="00951DA1">
        <w:rPr>
          <w:rFonts w:cs="Arial"/>
          <w:szCs w:val="22"/>
        </w:rPr>
        <w:t>ti</w:t>
      </w:r>
      <w:r w:rsidRPr="00951DA1">
        <w:rPr>
          <w:rFonts w:cs="Arial"/>
          <w:szCs w:val="22"/>
        </w:rPr>
        <w:t xml:space="preserve"> ovir nad 15 stopinj nad obzorjem.</w:t>
      </w:r>
    </w:p>
    <w:p w14:paraId="5F03D4A3" w14:textId="1A38C565" w:rsidR="00BC77E8" w:rsidRPr="00951DA1" w:rsidRDefault="00321DBF" w:rsidP="007D21CB">
      <w:pPr>
        <w:numPr>
          <w:ilvl w:val="0"/>
          <w:numId w:val="3"/>
        </w:numPr>
        <w:spacing w:after="120"/>
        <w:jc w:val="both"/>
        <w:rPr>
          <w:rFonts w:cs="Arial"/>
          <w:szCs w:val="22"/>
        </w:rPr>
      </w:pPr>
      <w:r w:rsidRPr="00951DA1">
        <w:rPr>
          <w:rFonts w:cs="Arial"/>
          <w:szCs w:val="22"/>
        </w:rPr>
        <w:t>Terenske točke</w:t>
      </w:r>
      <w:r w:rsidR="00BC77E8" w:rsidRPr="00951DA1">
        <w:rPr>
          <w:rFonts w:cs="Arial"/>
          <w:szCs w:val="22"/>
        </w:rPr>
        <w:t xml:space="preserve">, uporabljene </w:t>
      </w:r>
      <w:r w:rsidR="00D94848">
        <w:rPr>
          <w:rFonts w:cs="Arial"/>
          <w:szCs w:val="22"/>
        </w:rPr>
        <w:t>za</w:t>
      </w:r>
      <w:r w:rsidR="00BC77E8" w:rsidRPr="00951DA1">
        <w:rPr>
          <w:rFonts w:cs="Arial"/>
          <w:szCs w:val="22"/>
        </w:rPr>
        <w:t xml:space="preserve"> </w:t>
      </w:r>
      <w:proofErr w:type="spellStart"/>
      <w:r w:rsidR="00793C1E" w:rsidRPr="00951DA1">
        <w:rPr>
          <w:rFonts w:cs="Arial"/>
          <w:szCs w:val="22"/>
        </w:rPr>
        <w:t>georeferenciranja</w:t>
      </w:r>
      <w:proofErr w:type="spellEnd"/>
      <w:r w:rsidR="008B428F" w:rsidRPr="00951DA1">
        <w:rPr>
          <w:rFonts w:cs="Arial"/>
          <w:szCs w:val="22"/>
        </w:rPr>
        <w:t xml:space="preserve"> oblaka točk</w:t>
      </w:r>
      <w:r w:rsidR="00BC77E8" w:rsidRPr="00951DA1">
        <w:rPr>
          <w:rFonts w:cs="Arial"/>
          <w:szCs w:val="22"/>
        </w:rPr>
        <w:t xml:space="preserve">, se ne </w:t>
      </w:r>
      <w:r w:rsidRPr="00951DA1">
        <w:rPr>
          <w:rFonts w:cs="Arial"/>
          <w:szCs w:val="22"/>
        </w:rPr>
        <w:t xml:space="preserve">smejo </w:t>
      </w:r>
      <w:r w:rsidR="00BC77E8" w:rsidRPr="00951DA1">
        <w:rPr>
          <w:rFonts w:cs="Arial"/>
          <w:szCs w:val="22"/>
        </w:rPr>
        <w:t>uporablja</w:t>
      </w:r>
      <w:r w:rsidR="00231248" w:rsidRPr="00951DA1">
        <w:rPr>
          <w:rFonts w:cs="Arial"/>
          <w:szCs w:val="22"/>
        </w:rPr>
        <w:t>ti</w:t>
      </w:r>
      <w:r w:rsidR="00BC77E8" w:rsidRPr="00951DA1">
        <w:rPr>
          <w:rFonts w:cs="Arial"/>
          <w:szCs w:val="22"/>
        </w:rPr>
        <w:t xml:space="preserve"> kot </w:t>
      </w:r>
      <w:r w:rsidR="00231248" w:rsidRPr="00951DA1">
        <w:rPr>
          <w:rFonts w:cs="Arial"/>
          <w:szCs w:val="22"/>
        </w:rPr>
        <w:t>KTV</w:t>
      </w:r>
      <w:r w:rsidR="00BC77E8" w:rsidRPr="00951DA1">
        <w:rPr>
          <w:rFonts w:cs="Arial"/>
          <w:szCs w:val="22"/>
        </w:rPr>
        <w:t>.</w:t>
      </w:r>
    </w:p>
    <w:p w14:paraId="5F3B725B" w14:textId="6B06719B" w:rsidR="00D61DFF" w:rsidRPr="00951DA1" w:rsidRDefault="00D61DFF" w:rsidP="007D21CB">
      <w:pPr>
        <w:numPr>
          <w:ilvl w:val="0"/>
          <w:numId w:val="3"/>
        </w:numPr>
        <w:spacing w:after="120"/>
        <w:jc w:val="both"/>
        <w:rPr>
          <w:rFonts w:cs="Arial"/>
          <w:szCs w:val="22"/>
        </w:rPr>
      </w:pPr>
      <w:r w:rsidRPr="00951DA1">
        <w:rPr>
          <w:rFonts w:cs="Arial"/>
          <w:szCs w:val="22"/>
        </w:rPr>
        <w:t xml:space="preserve">Vsaka </w:t>
      </w:r>
      <w:r w:rsidR="00F12BA6" w:rsidRPr="00951DA1">
        <w:rPr>
          <w:rFonts w:cs="Arial"/>
          <w:szCs w:val="22"/>
        </w:rPr>
        <w:t>KT</w:t>
      </w:r>
      <w:r w:rsidR="00231248" w:rsidRPr="00951DA1">
        <w:rPr>
          <w:rFonts w:cs="Arial"/>
          <w:szCs w:val="22"/>
        </w:rPr>
        <w:t>V</w:t>
      </w:r>
      <w:r w:rsidRPr="00951DA1">
        <w:rPr>
          <w:rFonts w:cs="Arial"/>
          <w:szCs w:val="22"/>
        </w:rPr>
        <w:t xml:space="preserve"> mora imeti </w:t>
      </w:r>
      <w:r w:rsidR="00F12BA6" w:rsidRPr="00951DA1">
        <w:rPr>
          <w:rFonts w:cs="Arial"/>
          <w:szCs w:val="22"/>
        </w:rPr>
        <w:t xml:space="preserve">izdelane </w:t>
      </w:r>
      <w:r w:rsidRPr="00951DA1">
        <w:rPr>
          <w:rFonts w:cs="Arial"/>
          <w:szCs w:val="22"/>
        </w:rPr>
        <w:t>fotografij</w:t>
      </w:r>
      <w:r w:rsidR="00743370" w:rsidRPr="00951DA1">
        <w:rPr>
          <w:rFonts w:cs="Arial"/>
          <w:szCs w:val="22"/>
        </w:rPr>
        <w:t>e</w:t>
      </w:r>
      <w:r w:rsidRPr="00951DA1">
        <w:rPr>
          <w:rFonts w:cs="Arial"/>
          <w:szCs w:val="22"/>
        </w:rPr>
        <w:t xml:space="preserve"> z naslednjimi zahtevami:</w:t>
      </w:r>
    </w:p>
    <w:p w14:paraId="0CF57D68" w14:textId="261B84C0" w:rsidR="00EC57D8" w:rsidRPr="00951DA1" w:rsidRDefault="00D61DFF" w:rsidP="00EC57D8">
      <w:pPr>
        <w:numPr>
          <w:ilvl w:val="1"/>
          <w:numId w:val="3"/>
        </w:numPr>
        <w:spacing w:after="120"/>
        <w:jc w:val="both"/>
        <w:rPr>
          <w:rFonts w:cs="Arial"/>
          <w:szCs w:val="22"/>
        </w:rPr>
      </w:pPr>
      <w:r w:rsidRPr="00951DA1">
        <w:rPr>
          <w:rFonts w:cs="Arial"/>
          <w:szCs w:val="22"/>
        </w:rPr>
        <w:t xml:space="preserve">Fotografije se </w:t>
      </w:r>
      <w:r w:rsidR="00F70AED" w:rsidRPr="00951DA1">
        <w:rPr>
          <w:rFonts w:cs="Arial"/>
          <w:szCs w:val="22"/>
        </w:rPr>
        <w:t>naredijo</w:t>
      </w:r>
      <w:r w:rsidRPr="00951DA1">
        <w:rPr>
          <w:rFonts w:cs="Arial"/>
          <w:szCs w:val="22"/>
        </w:rPr>
        <w:t xml:space="preserve"> v času </w:t>
      </w:r>
      <w:r w:rsidR="00550462" w:rsidRPr="00951DA1">
        <w:rPr>
          <w:rFonts w:cs="Arial"/>
          <w:szCs w:val="22"/>
        </w:rPr>
        <w:t>GNSS</w:t>
      </w:r>
      <w:r w:rsidR="00676F73" w:rsidRPr="00951DA1">
        <w:rPr>
          <w:rFonts w:cs="Arial"/>
          <w:szCs w:val="22"/>
        </w:rPr>
        <w:t>-</w:t>
      </w:r>
      <w:r w:rsidR="00F70AED" w:rsidRPr="00951DA1">
        <w:rPr>
          <w:rFonts w:cs="Arial"/>
          <w:szCs w:val="22"/>
        </w:rPr>
        <w:t>izmere</w:t>
      </w:r>
      <w:r w:rsidRPr="00951DA1">
        <w:rPr>
          <w:rFonts w:cs="Arial"/>
          <w:szCs w:val="22"/>
        </w:rPr>
        <w:t xml:space="preserve"> </w:t>
      </w:r>
      <w:r w:rsidR="00E50BE9" w:rsidRPr="00951DA1">
        <w:rPr>
          <w:rFonts w:cs="Arial"/>
          <w:szCs w:val="22"/>
        </w:rPr>
        <w:t>KT</w:t>
      </w:r>
      <w:r w:rsidR="00231248" w:rsidRPr="00951DA1">
        <w:rPr>
          <w:rFonts w:cs="Arial"/>
          <w:szCs w:val="22"/>
        </w:rPr>
        <w:t>V</w:t>
      </w:r>
      <w:r w:rsidR="00EC57D8" w:rsidRPr="00951DA1">
        <w:rPr>
          <w:rFonts w:cs="Arial"/>
          <w:szCs w:val="22"/>
        </w:rPr>
        <w:t>, tako da je oprema za GNSS-izmero na fotografijah vidna, vključno z okolico merjene KTV.</w:t>
      </w:r>
    </w:p>
    <w:p w14:paraId="1CC72C4B" w14:textId="1148050C" w:rsidR="00D61DFF" w:rsidRPr="00951DA1" w:rsidRDefault="00AD78BA" w:rsidP="007D21CB">
      <w:pPr>
        <w:numPr>
          <w:ilvl w:val="1"/>
          <w:numId w:val="3"/>
        </w:numPr>
        <w:spacing w:after="120"/>
        <w:jc w:val="both"/>
        <w:rPr>
          <w:rFonts w:cs="Arial"/>
          <w:szCs w:val="22"/>
        </w:rPr>
      </w:pPr>
      <w:r w:rsidRPr="00951DA1">
        <w:rPr>
          <w:rFonts w:cs="Arial"/>
          <w:szCs w:val="22"/>
        </w:rPr>
        <w:t>Vsebovati</w:t>
      </w:r>
      <w:r w:rsidR="008B428F" w:rsidRPr="00951DA1">
        <w:rPr>
          <w:rFonts w:cs="Arial"/>
          <w:szCs w:val="22"/>
        </w:rPr>
        <w:t xml:space="preserve"> morata biti vsaj dve fotografij</w:t>
      </w:r>
      <w:r w:rsidRPr="00951DA1">
        <w:rPr>
          <w:rFonts w:cs="Arial"/>
          <w:szCs w:val="22"/>
        </w:rPr>
        <w:t>i</w:t>
      </w:r>
      <w:r w:rsidR="008B428F" w:rsidRPr="00951DA1">
        <w:rPr>
          <w:rFonts w:cs="Arial"/>
          <w:szCs w:val="22"/>
        </w:rPr>
        <w:t xml:space="preserve"> za v</w:t>
      </w:r>
      <w:r w:rsidRPr="00951DA1">
        <w:rPr>
          <w:rFonts w:cs="Arial"/>
          <w:szCs w:val="22"/>
        </w:rPr>
        <w:t>sa</w:t>
      </w:r>
      <w:r w:rsidR="008B428F" w:rsidRPr="00951DA1">
        <w:rPr>
          <w:rFonts w:cs="Arial"/>
          <w:szCs w:val="22"/>
        </w:rPr>
        <w:t>ko KTV: ena, ki prikazuje okolico izb</w:t>
      </w:r>
      <w:r w:rsidRPr="00951DA1">
        <w:rPr>
          <w:rFonts w:cs="Arial"/>
          <w:szCs w:val="22"/>
        </w:rPr>
        <w:t>rane</w:t>
      </w:r>
      <w:r w:rsidR="008B428F" w:rsidRPr="00951DA1">
        <w:rPr>
          <w:rFonts w:cs="Arial"/>
          <w:szCs w:val="22"/>
        </w:rPr>
        <w:t xml:space="preserve"> točke</w:t>
      </w:r>
      <w:r w:rsidRPr="00951DA1">
        <w:rPr>
          <w:rFonts w:cs="Arial"/>
          <w:szCs w:val="22"/>
        </w:rPr>
        <w:t xml:space="preserve">, da je mogoče lokacijo prepoznati na </w:t>
      </w:r>
      <w:proofErr w:type="spellStart"/>
      <w:r w:rsidRPr="00951DA1">
        <w:rPr>
          <w:rFonts w:cs="Arial"/>
          <w:szCs w:val="22"/>
        </w:rPr>
        <w:t>aerotografiji</w:t>
      </w:r>
      <w:proofErr w:type="spellEnd"/>
      <w:r w:rsidR="008B428F" w:rsidRPr="00951DA1">
        <w:rPr>
          <w:rFonts w:cs="Arial"/>
          <w:szCs w:val="22"/>
        </w:rPr>
        <w:t xml:space="preserve"> in druga, ki </w:t>
      </w:r>
      <w:proofErr w:type="spellStart"/>
      <w:r w:rsidR="008B428F" w:rsidRPr="00951DA1">
        <w:rPr>
          <w:rFonts w:cs="Arial"/>
          <w:szCs w:val="22"/>
        </w:rPr>
        <w:t>prikazije</w:t>
      </w:r>
      <w:proofErr w:type="spellEnd"/>
      <w:r w:rsidR="008B428F" w:rsidRPr="00951DA1">
        <w:rPr>
          <w:rFonts w:cs="Arial"/>
          <w:szCs w:val="22"/>
        </w:rPr>
        <w:t xml:space="preserve"> </w:t>
      </w:r>
      <w:proofErr w:type="spellStart"/>
      <w:r w:rsidR="008B428F" w:rsidRPr="00951DA1">
        <w:rPr>
          <w:rFonts w:cs="Arial"/>
          <w:szCs w:val="22"/>
        </w:rPr>
        <w:t>mikro</w:t>
      </w:r>
      <w:proofErr w:type="spellEnd"/>
      <w:r w:rsidR="008B428F" w:rsidRPr="00951DA1">
        <w:rPr>
          <w:rFonts w:cs="Arial"/>
          <w:szCs w:val="22"/>
        </w:rPr>
        <w:t xml:space="preserve"> lokacijo KTV: vogal ali sredina jaška, rob cestne zebre ali druge cestne oznake</w:t>
      </w:r>
      <w:r w:rsidR="004F01FD" w:rsidRPr="00951DA1">
        <w:rPr>
          <w:rFonts w:cs="Arial"/>
          <w:szCs w:val="22"/>
        </w:rPr>
        <w:t>.</w:t>
      </w:r>
    </w:p>
    <w:p w14:paraId="46210086" w14:textId="66C770C4" w:rsidR="00E50BE9" w:rsidRPr="00951DA1" w:rsidRDefault="00D61DFF" w:rsidP="00E50BE9">
      <w:pPr>
        <w:numPr>
          <w:ilvl w:val="1"/>
          <w:numId w:val="3"/>
        </w:numPr>
        <w:spacing w:after="120"/>
        <w:jc w:val="both"/>
        <w:rPr>
          <w:rFonts w:cs="Arial"/>
          <w:szCs w:val="22"/>
        </w:rPr>
      </w:pPr>
      <w:r w:rsidRPr="00951DA1">
        <w:rPr>
          <w:rFonts w:cs="Arial"/>
          <w:szCs w:val="22"/>
        </w:rPr>
        <w:t>Vs</w:t>
      </w:r>
      <w:r w:rsidR="00E50BE9" w:rsidRPr="00951DA1">
        <w:rPr>
          <w:rFonts w:cs="Arial"/>
          <w:szCs w:val="22"/>
        </w:rPr>
        <w:t>i</w:t>
      </w:r>
      <w:r w:rsidRPr="00951DA1">
        <w:rPr>
          <w:rFonts w:cs="Arial"/>
          <w:szCs w:val="22"/>
        </w:rPr>
        <w:t xml:space="preserve"> </w:t>
      </w:r>
      <w:r w:rsidR="002A767D" w:rsidRPr="00951DA1">
        <w:rPr>
          <w:rFonts w:cs="Arial"/>
          <w:szCs w:val="22"/>
        </w:rPr>
        <w:t>podatki o KT</w:t>
      </w:r>
      <w:r w:rsidR="00231248" w:rsidRPr="00951DA1">
        <w:rPr>
          <w:rFonts w:cs="Arial"/>
          <w:szCs w:val="22"/>
        </w:rPr>
        <w:t>V</w:t>
      </w:r>
      <w:r w:rsidR="002A767D" w:rsidRPr="00951DA1">
        <w:rPr>
          <w:rFonts w:cs="Arial"/>
          <w:szCs w:val="22"/>
        </w:rPr>
        <w:t xml:space="preserve"> </w:t>
      </w:r>
      <w:r w:rsidRPr="00951DA1">
        <w:rPr>
          <w:rFonts w:cs="Arial"/>
          <w:szCs w:val="22"/>
        </w:rPr>
        <w:t xml:space="preserve">morajo biti </w:t>
      </w:r>
      <w:r w:rsidR="0070169F" w:rsidRPr="00951DA1">
        <w:rPr>
          <w:rFonts w:cs="Arial"/>
          <w:szCs w:val="22"/>
        </w:rPr>
        <w:t>zapisani</w:t>
      </w:r>
      <w:r w:rsidR="002A767D" w:rsidRPr="00951DA1">
        <w:rPr>
          <w:rFonts w:cs="Arial"/>
          <w:szCs w:val="22"/>
        </w:rPr>
        <w:t xml:space="preserve"> v </w:t>
      </w:r>
      <w:r w:rsidR="00550462" w:rsidRPr="00951DA1">
        <w:rPr>
          <w:rFonts w:cs="Arial"/>
          <w:szCs w:val="22"/>
        </w:rPr>
        <w:t>XLS datoteko, ki se imenuje</w:t>
      </w:r>
      <w:r w:rsidR="000F7784" w:rsidRPr="00951DA1">
        <w:rPr>
          <w:rFonts w:cs="Arial"/>
          <w:szCs w:val="22"/>
        </w:rPr>
        <w:t xml:space="preserve"> po bloku</w:t>
      </w:r>
      <w:r w:rsidR="00550462" w:rsidRPr="00951DA1">
        <w:rPr>
          <w:rFonts w:cs="Arial"/>
          <w:szCs w:val="22"/>
        </w:rPr>
        <w:t xml:space="preserve"> npr. </w:t>
      </w:r>
      <w:r w:rsidR="00550462" w:rsidRPr="00157037">
        <w:rPr>
          <w:rFonts w:cs="Arial"/>
          <w:b/>
          <w:bCs w:val="0"/>
          <w:szCs w:val="22"/>
        </w:rPr>
        <w:t>CLSS21_</w:t>
      </w:r>
      <w:r w:rsidR="000F7784" w:rsidRPr="00157037">
        <w:rPr>
          <w:rFonts w:cs="Arial"/>
          <w:b/>
          <w:bCs w:val="0"/>
          <w:szCs w:val="22"/>
        </w:rPr>
        <w:t>01</w:t>
      </w:r>
      <w:r w:rsidR="00761E44">
        <w:rPr>
          <w:rFonts w:cs="Arial"/>
          <w:b/>
          <w:bCs w:val="0"/>
          <w:szCs w:val="22"/>
        </w:rPr>
        <w:t>-</w:t>
      </w:r>
      <w:r w:rsidR="000F7784" w:rsidRPr="00157037">
        <w:rPr>
          <w:rFonts w:cs="Arial"/>
          <w:b/>
          <w:bCs w:val="0"/>
          <w:szCs w:val="22"/>
        </w:rPr>
        <w:t>KP_</w:t>
      </w:r>
      <w:r w:rsidR="00550462" w:rsidRPr="00157037">
        <w:rPr>
          <w:rFonts w:cs="Arial"/>
          <w:b/>
          <w:bCs w:val="0"/>
          <w:szCs w:val="22"/>
        </w:rPr>
        <w:t>KTV</w:t>
      </w:r>
      <w:r w:rsidR="00872298" w:rsidRPr="00157037">
        <w:rPr>
          <w:rFonts w:cs="Arial"/>
          <w:b/>
          <w:bCs w:val="0"/>
          <w:szCs w:val="22"/>
        </w:rPr>
        <w:t>.xls</w:t>
      </w:r>
      <w:r w:rsidR="00872298" w:rsidRPr="00951DA1">
        <w:rPr>
          <w:rFonts w:cs="Arial"/>
          <w:szCs w:val="22"/>
        </w:rPr>
        <w:t xml:space="preserve">, </w:t>
      </w:r>
      <w:r w:rsidR="0058330B" w:rsidRPr="00951DA1">
        <w:rPr>
          <w:rFonts w:cs="Arial"/>
          <w:szCs w:val="22"/>
        </w:rPr>
        <w:t xml:space="preserve">glej </w:t>
      </w:r>
      <w:r w:rsidR="00FA0109" w:rsidRPr="00951DA1">
        <w:rPr>
          <w:rFonts w:cs="Arial"/>
          <w:b/>
          <w:bCs w:val="0"/>
          <w:szCs w:val="22"/>
        </w:rPr>
        <w:t>P</w:t>
      </w:r>
      <w:r w:rsidR="0058330B" w:rsidRPr="00951DA1">
        <w:rPr>
          <w:rFonts w:cs="Arial"/>
          <w:b/>
          <w:bCs w:val="0"/>
          <w:szCs w:val="22"/>
        </w:rPr>
        <w:t xml:space="preserve">rilogo </w:t>
      </w:r>
      <w:r w:rsidR="00FA0109" w:rsidRPr="00951DA1">
        <w:rPr>
          <w:rFonts w:cs="Arial"/>
          <w:b/>
          <w:bCs w:val="0"/>
          <w:szCs w:val="22"/>
        </w:rPr>
        <w:t>C</w:t>
      </w:r>
      <w:r w:rsidR="004F01FD" w:rsidRPr="00951DA1">
        <w:rPr>
          <w:rFonts w:cs="Arial"/>
          <w:szCs w:val="22"/>
        </w:rPr>
        <w:t xml:space="preserve"> ter </w:t>
      </w:r>
      <w:r w:rsidR="0008070E" w:rsidRPr="00FE3E32">
        <w:rPr>
          <w:rFonts w:cs="Arial"/>
          <w:b/>
          <w:bCs w:val="0"/>
          <w:szCs w:val="22"/>
        </w:rPr>
        <w:t>P</w:t>
      </w:r>
      <w:r w:rsidR="004F01FD" w:rsidRPr="00FE3E32">
        <w:rPr>
          <w:rFonts w:cs="Arial"/>
          <w:b/>
          <w:bCs w:val="0"/>
          <w:szCs w:val="22"/>
        </w:rPr>
        <w:t>oglavje</w:t>
      </w:r>
      <w:r w:rsidR="00081EA2">
        <w:rPr>
          <w:rFonts w:cs="Arial"/>
          <w:b/>
          <w:bCs w:val="0"/>
          <w:szCs w:val="22"/>
        </w:rPr>
        <w:t xml:space="preserve"> 7.3</w:t>
      </w:r>
      <w:r w:rsidR="00FA5396" w:rsidRPr="00951DA1">
        <w:rPr>
          <w:rFonts w:cs="Arial"/>
          <w:szCs w:val="22"/>
        </w:rPr>
        <w:t>.</w:t>
      </w:r>
    </w:p>
    <w:p w14:paraId="40AEB913" w14:textId="3BEFAC71" w:rsidR="007449F2" w:rsidRPr="00951DA1" w:rsidRDefault="008B428F" w:rsidP="00E50BE9">
      <w:pPr>
        <w:numPr>
          <w:ilvl w:val="1"/>
          <w:numId w:val="3"/>
        </w:numPr>
        <w:spacing w:after="120"/>
        <w:jc w:val="both"/>
        <w:rPr>
          <w:rFonts w:cs="Arial"/>
          <w:szCs w:val="22"/>
        </w:rPr>
      </w:pPr>
      <w:r w:rsidRPr="00951DA1">
        <w:rPr>
          <w:rFonts w:cs="Arial"/>
          <w:szCs w:val="22"/>
        </w:rPr>
        <w:t>Vse f</w:t>
      </w:r>
      <w:r w:rsidR="007449F2" w:rsidRPr="00951DA1">
        <w:rPr>
          <w:rFonts w:cs="Arial"/>
          <w:szCs w:val="22"/>
        </w:rPr>
        <w:t xml:space="preserve">otografije KTV so zapisane v </w:t>
      </w:r>
      <w:r w:rsidRPr="00951DA1">
        <w:rPr>
          <w:rFonts w:cs="Arial"/>
          <w:szCs w:val="22"/>
        </w:rPr>
        <w:t xml:space="preserve">eno </w:t>
      </w:r>
      <w:r w:rsidR="007449F2" w:rsidRPr="00951DA1">
        <w:rPr>
          <w:rFonts w:cs="Arial"/>
          <w:szCs w:val="22"/>
        </w:rPr>
        <w:t>mapo</w:t>
      </w:r>
      <w:r w:rsidR="00DD4F6A" w:rsidRPr="00951DA1">
        <w:rPr>
          <w:rFonts w:cs="Arial"/>
          <w:szCs w:val="22"/>
        </w:rPr>
        <w:t xml:space="preserve">, ki se imenuje </w:t>
      </w:r>
      <w:r w:rsidR="0075548A" w:rsidRPr="00951DA1">
        <w:rPr>
          <w:rFonts w:cs="Arial"/>
          <w:szCs w:val="22"/>
        </w:rPr>
        <w:t>»</w:t>
      </w:r>
      <w:proofErr w:type="spellStart"/>
      <w:r w:rsidR="00DD4F6A" w:rsidRPr="00951DA1">
        <w:rPr>
          <w:rFonts w:cs="Arial"/>
          <w:szCs w:val="22"/>
        </w:rPr>
        <w:t>Imebloka_KTV_foto</w:t>
      </w:r>
      <w:proofErr w:type="spellEnd"/>
      <w:r w:rsidR="0075548A" w:rsidRPr="00951DA1">
        <w:rPr>
          <w:rFonts w:cs="Arial"/>
          <w:szCs w:val="22"/>
        </w:rPr>
        <w:t>«</w:t>
      </w:r>
      <w:r w:rsidR="007449F2" w:rsidRPr="00951DA1">
        <w:rPr>
          <w:rFonts w:cs="Arial"/>
          <w:szCs w:val="22"/>
        </w:rPr>
        <w:t>.</w:t>
      </w:r>
      <w:r w:rsidR="0075548A" w:rsidRPr="00951DA1">
        <w:rPr>
          <w:rFonts w:cs="Arial"/>
          <w:szCs w:val="22"/>
        </w:rPr>
        <w:t xml:space="preserve"> V to mapo se kopira tudi XLS s koordinatami.</w:t>
      </w:r>
    </w:p>
    <w:p w14:paraId="147CE96F" w14:textId="33904AE2" w:rsidR="00694394" w:rsidRPr="00951DA1" w:rsidRDefault="00ED532E" w:rsidP="007D21CB">
      <w:pPr>
        <w:numPr>
          <w:ilvl w:val="0"/>
          <w:numId w:val="3"/>
        </w:numPr>
        <w:spacing w:after="120"/>
        <w:jc w:val="both"/>
        <w:rPr>
          <w:rFonts w:cs="Arial"/>
          <w:szCs w:val="22"/>
        </w:rPr>
      </w:pPr>
      <w:r w:rsidRPr="00951DA1">
        <w:rPr>
          <w:rFonts w:cs="Arial"/>
          <w:szCs w:val="22"/>
        </w:rPr>
        <w:t xml:space="preserve">KTV </w:t>
      </w:r>
      <w:r w:rsidR="00DD4F6A" w:rsidRPr="00951DA1">
        <w:rPr>
          <w:rFonts w:cs="Arial"/>
          <w:szCs w:val="22"/>
        </w:rPr>
        <w:t xml:space="preserve">morajo </w:t>
      </w:r>
      <w:r w:rsidRPr="00951DA1">
        <w:rPr>
          <w:rFonts w:cs="Arial"/>
          <w:szCs w:val="22"/>
        </w:rPr>
        <w:t>glede k</w:t>
      </w:r>
      <w:r w:rsidR="00694394" w:rsidRPr="00951DA1">
        <w:rPr>
          <w:rFonts w:cs="Arial"/>
          <w:szCs w:val="22"/>
        </w:rPr>
        <w:t>oličin</w:t>
      </w:r>
      <w:r w:rsidRPr="00951DA1">
        <w:rPr>
          <w:rFonts w:cs="Arial"/>
          <w:szCs w:val="22"/>
        </w:rPr>
        <w:t>e</w:t>
      </w:r>
      <w:r w:rsidR="00694394" w:rsidRPr="00951DA1">
        <w:rPr>
          <w:rFonts w:cs="Arial"/>
          <w:szCs w:val="22"/>
        </w:rPr>
        <w:t xml:space="preserve"> in lokacij</w:t>
      </w:r>
      <w:r w:rsidRPr="00951DA1">
        <w:rPr>
          <w:rFonts w:cs="Arial"/>
          <w:szCs w:val="22"/>
        </w:rPr>
        <w:t>e</w:t>
      </w:r>
      <w:r w:rsidR="00694394" w:rsidRPr="00951DA1">
        <w:rPr>
          <w:rFonts w:cs="Arial"/>
          <w:szCs w:val="22"/>
        </w:rPr>
        <w:t xml:space="preserve"> izpolnjevati naslednje zahteve:</w:t>
      </w:r>
    </w:p>
    <w:p w14:paraId="17140824" w14:textId="64A68145" w:rsidR="00BD34C6" w:rsidRPr="00951DA1" w:rsidRDefault="00694394" w:rsidP="00397934">
      <w:pPr>
        <w:numPr>
          <w:ilvl w:val="1"/>
          <w:numId w:val="3"/>
        </w:numPr>
        <w:spacing w:after="120"/>
        <w:jc w:val="both"/>
        <w:rPr>
          <w:rFonts w:cs="Arial"/>
          <w:szCs w:val="22"/>
        </w:rPr>
      </w:pPr>
      <w:r w:rsidRPr="00951DA1">
        <w:rPr>
          <w:rFonts w:cs="Arial"/>
          <w:szCs w:val="22"/>
        </w:rPr>
        <w:t>Izpolnjeno mora biti skupno število kontrolnih točk</w:t>
      </w:r>
      <w:r w:rsidR="00E53DF3" w:rsidRPr="00951DA1">
        <w:rPr>
          <w:rFonts w:cs="Arial"/>
          <w:szCs w:val="22"/>
        </w:rPr>
        <w:t xml:space="preserve"> za oceno višinske točnosti, kot</w:t>
      </w:r>
      <w:r w:rsidR="00397934" w:rsidRPr="00951DA1">
        <w:rPr>
          <w:rFonts w:cs="Arial"/>
          <w:szCs w:val="22"/>
        </w:rPr>
        <w:t xml:space="preserve"> je prikazano v preglednici na </w:t>
      </w:r>
      <w:r w:rsidR="00DB3239" w:rsidRPr="00951DA1">
        <w:rPr>
          <w:rFonts w:cs="Arial"/>
          <w:b/>
          <w:bCs w:val="0"/>
          <w:szCs w:val="22"/>
        </w:rPr>
        <w:fldChar w:fldCharType="begin"/>
      </w:r>
      <w:r w:rsidR="00DB3239" w:rsidRPr="00951DA1">
        <w:rPr>
          <w:rFonts w:cs="Arial"/>
          <w:b/>
          <w:bCs w:val="0"/>
          <w:szCs w:val="22"/>
        </w:rPr>
        <w:instrText xml:space="preserve"> REF _Ref83298075 \h  \* MERGEFORMAT </w:instrText>
      </w:r>
      <w:r w:rsidR="00DB3239" w:rsidRPr="00951DA1">
        <w:rPr>
          <w:rFonts w:cs="Arial"/>
          <w:b/>
          <w:bCs w:val="0"/>
          <w:szCs w:val="22"/>
        </w:rPr>
      </w:r>
      <w:r w:rsidR="00DB3239" w:rsidRPr="00951DA1">
        <w:rPr>
          <w:rFonts w:cs="Arial"/>
          <w:b/>
          <w:bCs w:val="0"/>
          <w:szCs w:val="22"/>
        </w:rPr>
        <w:fldChar w:fldCharType="separate"/>
      </w:r>
      <w:r w:rsidR="004616E4" w:rsidRPr="004616E4">
        <w:rPr>
          <w:b/>
          <w:bCs w:val="0"/>
        </w:rPr>
        <w:t>Slika 2</w:t>
      </w:r>
      <w:r w:rsidR="00DB3239" w:rsidRPr="00951DA1">
        <w:rPr>
          <w:rFonts w:cs="Arial"/>
          <w:b/>
          <w:bCs w:val="0"/>
          <w:szCs w:val="22"/>
        </w:rPr>
        <w:fldChar w:fldCharType="end"/>
      </w:r>
      <w:r w:rsidRPr="00951DA1">
        <w:rPr>
          <w:rFonts w:cs="Arial"/>
          <w:szCs w:val="22"/>
        </w:rPr>
        <w:t>.</w:t>
      </w:r>
    </w:p>
    <w:p w14:paraId="7689051F" w14:textId="12D3D985" w:rsidR="00500893" w:rsidRPr="00951DA1" w:rsidRDefault="00AD78BA" w:rsidP="00952317">
      <w:pPr>
        <w:spacing w:after="120"/>
        <w:jc w:val="center"/>
        <w:rPr>
          <w:rFonts w:cs="Arial"/>
          <w:szCs w:val="22"/>
        </w:rPr>
      </w:pPr>
      <w:r w:rsidRPr="008B3BEE">
        <w:rPr>
          <w:rFonts w:cs="Arial"/>
          <w:noProof/>
          <w:szCs w:val="22"/>
        </w:rPr>
        <w:lastRenderedPageBreak/>
        <w:drawing>
          <wp:inline distT="0" distB="0" distL="0" distR="0" wp14:anchorId="48FBE539" wp14:editId="0295A97B">
            <wp:extent cx="4429743" cy="1648055"/>
            <wp:effectExtent l="0" t="0" r="9525" b="9525"/>
            <wp:docPr id="6539172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917230" name=""/>
                    <pic:cNvPicPr/>
                  </pic:nvPicPr>
                  <pic:blipFill>
                    <a:blip r:embed="rId27"/>
                    <a:stretch>
                      <a:fillRect/>
                    </a:stretch>
                  </pic:blipFill>
                  <pic:spPr>
                    <a:xfrm>
                      <a:off x="0" y="0"/>
                      <a:ext cx="4429743" cy="1648055"/>
                    </a:xfrm>
                    <a:prstGeom prst="rect">
                      <a:avLst/>
                    </a:prstGeom>
                  </pic:spPr>
                </pic:pic>
              </a:graphicData>
            </a:graphic>
          </wp:inline>
        </w:drawing>
      </w:r>
    </w:p>
    <w:p w14:paraId="0196715F" w14:textId="3BA6F7BB" w:rsidR="00D058F4" w:rsidRPr="00951DA1" w:rsidRDefault="00D058F4" w:rsidP="00952317">
      <w:pPr>
        <w:pStyle w:val="Napis"/>
        <w:spacing w:before="120" w:after="120"/>
        <w:jc w:val="center"/>
      </w:pPr>
      <w:bookmarkStart w:id="408" w:name="_Ref83298075"/>
      <w:bookmarkStart w:id="409" w:name="_Toc106974854"/>
      <w:bookmarkStart w:id="410" w:name="_Toc232779004"/>
      <w:r w:rsidRPr="00951DA1">
        <w:t xml:space="preserve">Slika </w:t>
      </w:r>
      <w:fldSimple w:instr=" SEQ Slika \* ARABIC ">
        <w:r w:rsidR="004616E4">
          <w:rPr>
            <w:noProof/>
          </w:rPr>
          <w:t>2</w:t>
        </w:r>
      </w:fldSimple>
      <w:bookmarkEnd w:id="408"/>
      <w:r w:rsidRPr="00951DA1">
        <w:t>: Preglednica</w:t>
      </w:r>
      <w:r w:rsidR="00360CA7" w:rsidRPr="00951DA1">
        <w:t xml:space="preserve"> </w:t>
      </w:r>
      <w:r w:rsidRPr="00951DA1">
        <w:t xml:space="preserve">zahtevanega številka </w:t>
      </w:r>
      <w:r w:rsidR="000F7784" w:rsidRPr="00951DA1">
        <w:t>KTV</w:t>
      </w:r>
      <w:bookmarkEnd w:id="409"/>
      <w:bookmarkEnd w:id="410"/>
    </w:p>
    <w:p w14:paraId="03880DC7" w14:textId="77777777" w:rsidR="00360CA7" w:rsidRPr="00951DA1" w:rsidRDefault="00360CA7" w:rsidP="00360CA7"/>
    <w:p w14:paraId="30C0AB86" w14:textId="7E66EDDA" w:rsidR="00694394" w:rsidRPr="00951DA1" w:rsidRDefault="00E50BE9" w:rsidP="00E53DF3">
      <w:pPr>
        <w:numPr>
          <w:ilvl w:val="0"/>
          <w:numId w:val="3"/>
        </w:numPr>
        <w:spacing w:after="120"/>
        <w:jc w:val="both"/>
        <w:rPr>
          <w:rFonts w:cs="Arial"/>
          <w:szCs w:val="22"/>
        </w:rPr>
      </w:pPr>
      <w:r w:rsidRPr="00951DA1">
        <w:rPr>
          <w:rFonts w:cs="Arial"/>
          <w:szCs w:val="22"/>
        </w:rPr>
        <w:t>KT</w:t>
      </w:r>
      <w:r w:rsidR="00F06B74" w:rsidRPr="00951DA1">
        <w:rPr>
          <w:rFonts w:cs="Arial"/>
          <w:szCs w:val="22"/>
        </w:rPr>
        <w:t>V</w:t>
      </w:r>
      <w:r w:rsidR="00694394" w:rsidRPr="00951DA1">
        <w:rPr>
          <w:rFonts w:cs="Arial"/>
          <w:szCs w:val="22"/>
        </w:rPr>
        <w:t xml:space="preserve"> </w:t>
      </w:r>
      <w:r w:rsidR="002B1AD2" w:rsidRPr="00951DA1">
        <w:rPr>
          <w:rFonts w:cs="Arial"/>
          <w:szCs w:val="22"/>
        </w:rPr>
        <w:t>morajo biti en</w:t>
      </w:r>
      <w:r w:rsidR="009E1B29" w:rsidRPr="00951DA1">
        <w:rPr>
          <w:rFonts w:cs="Arial"/>
          <w:szCs w:val="22"/>
        </w:rPr>
        <w:t>a</w:t>
      </w:r>
      <w:r w:rsidR="002B1AD2" w:rsidRPr="00951DA1">
        <w:rPr>
          <w:rFonts w:cs="Arial"/>
          <w:szCs w:val="22"/>
        </w:rPr>
        <w:t xml:space="preserve">komerno </w:t>
      </w:r>
      <w:r w:rsidR="00694394" w:rsidRPr="00951DA1">
        <w:rPr>
          <w:rFonts w:cs="Arial"/>
          <w:szCs w:val="22"/>
        </w:rPr>
        <w:t xml:space="preserve">porazdeljene </w:t>
      </w:r>
      <w:r w:rsidR="00A52D26" w:rsidRPr="00951DA1">
        <w:rPr>
          <w:rFonts w:cs="Arial"/>
          <w:szCs w:val="22"/>
        </w:rPr>
        <w:t xml:space="preserve">po </w:t>
      </w:r>
      <w:r w:rsidR="00694394" w:rsidRPr="00951DA1">
        <w:rPr>
          <w:rFonts w:cs="Arial"/>
          <w:szCs w:val="22"/>
        </w:rPr>
        <w:t>celotnem območju projekta.</w:t>
      </w:r>
    </w:p>
    <w:p w14:paraId="79F6B41A" w14:textId="314963ED" w:rsidR="00FD5B21" w:rsidRPr="00951DA1" w:rsidRDefault="00E53DF3" w:rsidP="00432117">
      <w:pPr>
        <w:numPr>
          <w:ilvl w:val="0"/>
          <w:numId w:val="3"/>
        </w:numPr>
        <w:spacing w:after="120"/>
        <w:jc w:val="both"/>
        <w:rPr>
          <w:rFonts w:cs="Arial"/>
          <w:szCs w:val="22"/>
        </w:rPr>
      </w:pPr>
      <w:r w:rsidRPr="00951DA1">
        <w:rPr>
          <w:rFonts w:cs="Arial"/>
          <w:szCs w:val="22"/>
        </w:rPr>
        <w:t>Kontrolne toč</w:t>
      </w:r>
      <w:r w:rsidR="00DD4F6A" w:rsidRPr="00951DA1">
        <w:rPr>
          <w:rFonts w:cs="Arial"/>
          <w:szCs w:val="22"/>
        </w:rPr>
        <w:t>k</w:t>
      </w:r>
      <w:r w:rsidRPr="00951DA1">
        <w:rPr>
          <w:rFonts w:cs="Arial"/>
          <w:szCs w:val="22"/>
        </w:rPr>
        <w:t xml:space="preserve">e za oceno </w:t>
      </w:r>
      <w:r w:rsidR="00FD5B21" w:rsidRPr="00951DA1">
        <w:rPr>
          <w:rFonts w:cs="Arial"/>
          <w:szCs w:val="22"/>
        </w:rPr>
        <w:t xml:space="preserve">absolutne </w:t>
      </w:r>
      <w:r w:rsidR="00DD4F6A" w:rsidRPr="00951DA1">
        <w:rPr>
          <w:rFonts w:cs="Arial"/>
          <w:szCs w:val="22"/>
        </w:rPr>
        <w:t xml:space="preserve">točnosti </w:t>
      </w:r>
      <w:r w:rsidR="00FD5B21" w:rsidRPr="00951DA1">
        <w:rPr>
          <w:rFonts w:cs="Arial"/>
          <w:szCs w:val="22"/>
        </w:rPr>
        <w:t xml:space="preserve">višin se lahko uporabi tudi </w:t>
      </w:r>
      <w:r w:rsidRPr="00951DA1">
        <w:rPr>
          <w:rFonts w:cs="Arial"/>
          <w:szCs w:val="22"/>
        </w:rPr>
        <w:t>za oceno ravninske točnost</w:t>
      </w:r>
      <w:r w:rsidR="00DD4F6A" w:rsidRPr="00951DA1">
        <w:rPr>
          <w:rFonts w:cs="Arial"/>
          <w:szCs w:val="22"/>
        </w:rPr>
        <w:t>i</w:t>
      </w:r>
      <w:r w:rsidR="00FD5B21" w:rsidRPr="00951DA1">
        <w:rPr>
          <w:rFonts w:cs="Arial"/>
          <w:szCs w:val="22"/>
        </w:rPr>
        <w:t>.</w:t>
      </w:r>
    </w:p>
    <w:p w14:paraId="636DF2F7" w14:textId="77777777" w:rsidR="00D40FC4" w:rsidRPr="00951DA1" w:rsidRDefault="00D40FC4" w:rsidP="00D40FC4">
      <w:pPr>
        <w:pStyle w:val="Naslov3"/>
      </w:pPr>
      <w:bookmarkStart w:id="411" w:name="_Toc80100437"/>
      <w:bookmarkStart w:id="412" w:name="_Toc80130966"/>
      <w:bookmarkStart w:id="413" w:name="_Toc80131239"/>
      <w:bookmarkStart w:id="414" w:name="_Toc80133898"/>
      <w:bookmarkStart w:id="415" w:name="_Toc80134024"/>
      <w:bookmarkStart w:id="416" w:name="_Toc80134156"/>
      <w:bookmarkStart w:id="417" w:name="_Toc80195591"/>
      <w:bookmarkStart w:id="418" w:name="_Toc80196042"/>
      <w:bookmarkStart w:id="419" w:name="_Ref81400594"/>
      <w:bookmarkStart w:id="420" w:name="_Toc119399243"/>
      <w:bookmarkStart w:id="421" w:name="_Toc232778941"/>
      <w:bookmarkEnd w:id="411"/>
      <w:bookmarkEnd w:id="412"/>
      <w:bookmarkEnd w:id="413"/>
      <w:bookmarkEnd w:id="414"/>
      <w:bookmarkEnd w:id="415"/>
      <w:bookmarkEnd w:id="416"/>
      <w:bookmarkEnd w:id="417"/>
      <w:bookmarkEnd w:id="418"/>
      <w:r w:rsidRPr="00951DA1">
        <w:t>Absolutna višinska točnost</w:t>
      </w:r>
      <w:bookmarkEnd w:id="419"/>
      <w:bookmarkEnd w:id="420"/>
      <w:bookmarkEnd w:id="421"/>
      <w:r w:rsidRPr="00951DA1">
        <w:t xml:space="preserve"> </w:t>
      </w:r>
    </w:p>
    <w:p w14:paraId="326C0B46" w14:textId="5F75AECE" w:rsidR="00BF0EA5" w:rsidRPr="00951DA1" w:rsidRDefault="00060849" w:rsidP="007D21CB">
      <w:pPr>
        <w:numPr>
          <w:ilvl w:val="0"/>
          <w:numId w:val="3"/>
        </w:numPr>
        <w:spacing w:after="120"/>
        <w:rPr>
          <w:rFonts w:cs="Arial"/>
          <w:szCs w:val="22"/>
        </w:rPr>
      </w:pPr>
      <w:r>
        <w:rPr>
          <w:rFonts w:cs="Arial"/>
          <w:szCs w:val="22"/>
        </w:rPr>
        <w:t>Absolutna v</w:t>
      </w:r>
      <w:r w:rsidR="00BF611E" w:rsidRPr="00951DA1">
        <w:rPr>
          <w:rFonts w:cs="Arial"/>
          <w:szCs w:val="22"/>
        </w:rPr>
        <w:t>išinska točnost se izračuna na spodaj prikazan način</w:t>
      </w:r>
      <w:r w:rsidR="00E7210A" w:rsidRPr="00951DA1">
        <w:rPr>
          <w:rFonts w:cs="Arial"/>
          <w:szCs w:val="22"/>
        </w:rPr>
        <w:t>.</w:t>
      </w:r>
      <w:r w:rsidR="00BF611E" w:rsidRPr="00951DA1">
        <w:rPr>
          <w:rFonts w:cs="Arial"/>
          <w:szCs w:val="22"/>
        </w:rPr>
        <w:t xml:space="preserve"> </w:t>
      </w:r>
    </w:p>
    <w:p w14:paraId="75F959DD" w14:textId="73C9F033" w:rsidR="00360CA7" w:rsidRPr="00951DA1" w:rsidRDefault="00E32C41" w:rsidP="00952317">
      <w:pPr>
        <w:keepNext/>
        <w:spacing w:after="240"/>
        <w:jc w:val="center"/>
      </w:pPr>
      <w:r w:rsidRPr="008B3BEE">
        <w:rPr>
          <w:noProof/>
        </w:rPr>
        <w:drawing>
          <wp:inline distT="0" distB="0" distL="0" distR="0" wp14:anchorId="541CE585" wp14:editId="5E83726F">
            <wp:extent cx="5276850" cy="2057400"/>
            <wp:effectExtent l="0" t="0" r="0" b="0"/>
            <wp:docPr id="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6850" cy="2057400"/>
                    </a:xfrm>
                    <a:prstGeom prst="rect">
                      <a:avLst/>
                    </a:prstGeom>
                    <a:noFill/>
                    <a:ln>
                      <a:noFill/>
                    </a:ln>
                  </pic:spPr>
                </pic:pic>
              </a:graphicData>
            </a:graphic>
          </wp:inline>
        </w:drawing>
      </w:r>
    </w:p>
    <w:p w14:paraId="79F96087" w14:textId="1D62820E" w:rsidR="00B112D9" w:rsidRPr="00951DA1" w:rsidRDefault="00360CA7" w:rsidP="00952317">
      <w:pPr>
        <w:pStyle w:val="Napis"/>
        <w:spacing w:before="120" w:after="120"/>
        <w:jc w:val="center"/>
      </w:pPr>
      <w:bookmarkStart w:id="422" w:name="_Ref83297824"/>
      <w:bookmarkStart w:id="423" w:name="_Ref83297804"/>
      <w:bookmarkStart w:id="424" w:name="_Toc106974855"/>
      <w:bookmarkStart w:id="425" w:name="_Toc232779005"/>
      <w:r w:rsidRPr="00951DA1">
        <w:t xml:space="preserve">Slika </w:t>
      </w:r>
      <w:fldSimple w:instr=" SEQ Slika \* ARABIC ">
        <w:r w:rsidR="004616E4">
          <w:rPr>
            <w:noProof/>
          </w:rPr>
          <w:t>3</w:t>
        </w:r>
      </w:fldSimple>
      <w:bookmarkEnd w:id="422"/>
      <w:r w:rsidRPr="00951DA1">
        <w:t>: Primer izračuna ravninske in višinske točnosti</w:t>
      </w:r>
      <w:bookmarkEnd w:id="423"/>
      <w:bookmarkEnd w:id="424"/>
      <w:bookmarkEnd w:id="425"/>
    </w:p>
    <w:p w14:paraId="6EF914F3" w14:textId="77777777" w:rsidR="00BF0EA5" w:rsidRPr="00951DA1" w:rsidRDefault="00BF0EA5" w:rsidP="00D40FC4"/>
    <w:p w14:paraId="64A59C7F" w14:textId="007AB157" w:rsidR="00316EEF" w:rsidRPr="00951DA1" w:rsidRDefault="00316EEF" w:rsidP="007D21CB">
      <w:pPr>
        <w:numPr>
          <w:ilvl w:val="0"/>
          <w:numId w:val="3"/>
        </w:numPr>
        <w:spacing w:after="120"/>
        <w:jc w:val="both"/>
        <w:rPr>
          <w:rFonts w:cs="Arial"/>
          <w:szCs w:val="22"/>
        </w:rPr>
      </w:pPr>
      <w:r w:rsidRPr="00951DA1">
        <w:rPr>
          <w:rFonts w:cs="Arial"/>
          <w:szCs w:val="22"/>
        </w:rPr>
        <w:t xml:space="preserve">Absolutna višinska točnost </w:t>
      </w:r>
      <w:r w:rsidR="008E7F8C" w:rsidRPr="00951DA1">
        <w:rPr>
          <w:rFonts w:cs="Arial"/>
          <w:szCs w:val="22"/>
        </w:rPr>
        <w:t xml:space="preserve">podatkov GOT </w:t>
      </w:r>
      <w:r w:rsidRPr="00951DA1">
        <w:rPr>
          <w:rFonts w:cs="Arial"/>
          <w:szCs w:val="22"/>
        </w:rPr>
        <w:t xml:space="preserve">mora biti izračunana </w:t>
      </w:r>
      <w:r w:rsidR="008E7F8C" w:rsidRPr="00951DA1">
        <w:rPr>
          <w:rFonts w:cs="Arial"/>
          <w:szCs w:val="22"/>
        </w:rPr>
        <w:t xml:space="preserve">ločeno </w:t>
      </w:r>
      <w:r w:rsidRPr="00951DA1">
        <w:rPr>
          <w:rFonts w:cs="Arial"/>
          <w:szCs w:val="22"/>
        </w:rPr>
        <w:t>za območja z in brez vegetacije.</w:t>
      </w:r>
    </w:p>
    <w:p w14:paraId="4942151B" w14:textId="00914843" w:rsidR="00316EEF" w:rsidRPr="00951DA1" w:rsidRDefault="00316EEF" w:rsidP="007D21CB">
      <w:pPr>
        <w:numPr>
          <w:ilvl w:val="0"/>
          <w:numId w:val="3"/>
        </w:numPr>
        <w:spacing w:after="120"/>
        <w:jc w:val="both"/>
        <w:rPr>
          <w:rFonts w:cs="Arial"/>
          <w:szCs w:val="22"/>
        </w:rPr>
      </w:pPr>
      <w:r w:rsidRPr="00951DA1">
        <w:rPr>
          <w:rFonts w:cs="Arial"/>
          <w:szCs w:val="22"/>
        </w:rPr>
        <w:t xml:space="preserve">Višinska točnost </w:t>
      </w:r>
      <w:r w:rsidR="007E4EFD" w:rsidRPr="00951DA1">
        <w:rPr>
          <w:rFonts w:cs="Arial"/>
          <w:szCs w:val="22"/>
        </w:rPr>
        <w:t xml:space="preserve">GOT </w:t>
      </w:r>
      <w:r w:rsidRPr="00951DA1">
        <w:rPr>
          <w:rFonts w:cs="Arial"/>
          <w:szCs w:val="22"/>
        </w:rPr>
        <w:t>mora biti:</w:t>
      </w:r>
    </w:p>
    <w:p w14:paraId="0730853A" w14:textId="07610DE8" w:rsidR="00D40FC4" w:rsidRPr="00951DA1" w:rsidRDefault="00316EEF" w:rsidP="007D21CB">
      <w:pPr>
        <w:numPr>
          <w:ilvl w:val="1"/>
          <w:numId w:val="3"/>
        </w:numPr>
        <w:spacing w:after="120"/>
        <w:jc w:val="both"/>
        <w:rPr>
          <w:rFonts w:cs="Arial"/>
          <w:szCs w:val="22"/>
        </w:rPr>
      </w:pPr>
      <w:r w:rsidRPr="00951DA1">
        <w:rPr>
          <w:rFonts w:cs="Arial"/>
          <w:szCs w:val="22"/>
        </w:rPr>
        <w:t xml:space="preserve">za OBV </w:t>
      </w:r>
      <w:r w:rsidR="00D40FC4" w:rsidRPr="00951DA1">
        <w:rPr>
          <w:rFonts w:cs="Arial"/>
          <w:szCs w:val="22"/>
        </w:rPr>
        <w:t>RMSE</w:t>
      </w:r>
      <w:r w:rsidR="00D40FC4" w:rsidRPr="00951DA1">
        <w:rPr>
          <w:rFonts w:cs="Arial"/>
          <w:szCs w:val="22"/>
          <w:vertAlign w:val="subscript"/>
        </w:rPr>
        <w:t>H</w:t>
      </w:r>
      <w:r w:rsidR="00D40FC4" w:rsidRPr="00951DA1">
        <w:rPr>
          <w:rFonts w:cs="Arial"/>
          <w:szCs w:val="22"/>
        </w:rPr>
        <w:t xml:space="preserve"> </w:t>
      </w:r>
      <w:r w:rsidR="00BD07D2" w:rsidRPr="00951DA1">
        <w:rPr>
          <w:rFonts w:cs="Arial"/>
          <w:szCs w:val="22"/>
        </w:rPr>
        <w:t>≤</w:t>
      </w:r>
      <w:r w:rsidR="00D40FC4" w:rsidRPr="00951DA1">
        <w:rPr>
          <w:rFonts w:cs="Arial"/>
          <w:szCs w:val="22"/>
        </w:rPr>
        <w:t xml:space="preserve"> 10 cm</w:t>
      </w:r>
      <w:r w:rsidRPr="00951DA1">
        <w:rPr>
          <w:rFonts w:cs="Arial"/>
          <w:szCs w:val="22"/>
        </w:rPr>
        <w:t>, in manjša od 20 cm z 95 % zanesljivostjo,</w:t>
      </w:r>
    </w:p>
    <w:p w14:paraId="6B73C26E" w14:textId="2D4883DB" w:rsidR="00316EEF" w:rsidRPr="00951DA1" w:rsidRDefault="00316EEF" w:rsidP="007D21CB">
      <w:pPr>
        <w:numPr>
          <w:ilvl w:val="1"/>
          <w:numId w:val="3"/>
        </w:numPr>
        <w:spacing w:after="120"/>
        <w:jc w:val="both"/>
        <w:rPr>
          <w:rFonts w:cs="Arial"/>
          <w:szCs w:val="22"/>
        </w:rPr>
      </w:pPr>
      <w:r w:rsidRPr="00951DA1">
        <w:rPr>
          <w:rFonts w:cs="Arial"/>
          <w:szCs w:val="22"/>
        </w:rPr>
        <w:t>za OZV RMSE</w:t>
      </w:r>
      <w:r w:rsidRPr="00951DA1">
        <w:rPr>
          <w:rFonts w:cs="Arial"/>
          <w:szCs w:val="22"/>
          <w:vertAlign w:val="subscript"/>
        </w:rPr>
        <w:t>H</w:t>
      </w:r>
      <w:r w:rsidRPr="00951DA1">
        <w:rPr>
          <w:rFonts w:cs="Arial"/>
          <w:szCs w:val="22"/>
        </w:rPr>
        <w:t xml:space="preserve"> </w:t>
      </w:r>
      <w:r w:rsidR="00BD07D2" w:rsidRPr="00951DA1">
        <w:rPr>
          <w:rFonts w:cs="Arial"/>
          <w:szCs w:val="22"/>
        </w:rPr>
        <w:t>≤</w:t>
      </w:r>
      <w:r w:rsidRPr="00951DA1">
        <w:rPr>
          <w:rFonts w:cs="Arial"/>
          <w:szCs w:val="22"/>
        </w:rPr>
        <w:t xml:space="preserve"> 1</w:t>
      </w:r>
      <w:r w:rsidR="0042416A" w:rsidRPr="00951DA1">
        <w:rPr>
          <w:rFonts w:cs="Arial"/>
          <w:szCs w:val="22"/>
        </w:rPr>
        <w:t>5</w:t>
      </w:r>
      <w:r w:rsidRPr="00951DA1">
        <w:rPr>
          <w:rFonts w:cs="Arial"/>
          <w:szCs w:val="22"/>
        </w:rPr>
        <w:t xml:space="preserve"> cm, in manjša od </w:t>
      </w:r>
      <w:r w:rsidR="0042416A" w:rsidRPr="00951DA1">
        <w:rPr>
          <w:rFonts w:cs="Arial"/>
          <w:szCs w:val="22"/>
        </w:rPr>
        <w:t>3</w:t>
      </w:r>
      <w:r w:rsidRPr="00951DA1">
        <w:rPr>
          <w:rFonts w:cs="Arial"/>
          <w:szCs w:val="22"/>
        </w:rPr>
        <w:t>0 cm z 95 % zanesljivostjo</w:t>
      </w:r>
      <w:r w:rsidR="008E7F8C" w:rsidRPr="00951DA1">
        <w:rPr>
          <w:rFonts w:cs="Arial"/>
          <w:szCs w:val="22"/>
        </w:rPr>
        <w:t>.</w:t>
      </w:r>
    </w:p>
    <w:p w14:paraId="3EF4C9F4" w14:textId="77777777" w:rsidR="0042416A" w:rsidRPr="00951DA1" w:rsidRDefault="0042416A" w:rsidP="00432117">
      <w:pPr>
        <w:jc w:val="both"/>
      </w:pPr>
    </w:p>
    <w:p w14:paraId="17803F8C" w14:textId="00BC12DA" w:rsidR="00D40FC4" w:rsidRPr="00951DA1" w:rsidRDefault="00D40FC4" w:rsidP="00200441">
      <w:pPr>
        <w:pStyle w:val="Naslov2"/>
      </w:pPr>
      <w:bookmarkStart w:id="426" w:name="_Toc231818886"/>
      <w:bookmarkStart w:id="427" w:name="_Toc231823742"/>
      <w:bookmarkStart w:id="428" w:name="_Toc231827544"/>
      <w:bookmarkStart w:id="429" w:name="_Toc231828843"/>
      <w:bookmarkStart w:id="430" w:name="_Toc231818887"/>
      <w:bookmarkStart w:id="431" w:name="_Toc231823743"/>
      <w:bookmarkStart w:id="432" w:name="_Toc231827545"/>
      <w:bookmarkStart w:id="433" w:name="_Toc231828844"/>
      <w:bookmarkStart w:id="434" w:name="_Toc231818888"/>
      <w:bookmarkStart w:id="435" w:name="_Toc231823744"/>
      <w:bookmarkStart w:id="436" w:name="_Toc231827546"/>
      <w:bookmarkStart w:id="437" w:name="_Toc231828845"/>
      <w:bookmarkStart w:id="438" w:name="_Toc119399244"/>
      <w:bookmarkStart w:id="439" w:name="_Toc232778942"/>
      <w:bookmarkEnd w:id="426"/>
      <w:bookmarkEnd w:id="427"/>
      <w:bookmarkEnd w:id="428"/>
      <w:bookmarkEnd w:id="429"/>
      <w:bookmarkEnd w:id="430"/>
      <w:bookmarkEnd w:id="431"/>
      <w:bookmarkEnd w:id="432"/>
      <w:bookmarkEnd w:id="433"/>
      <w:bookmarkEnd w:id="434"/>
      <w:bookmarkEnd w:id="435"/>
      <w:bookmarkEnd w:id="436"/>
      <w:bookmarkEnd w:id="437"/>
      <w:r w:rsidRPr="00951DA1">
        <w:t xml:space="preserve">Uporaba </w:t>
      </w:r>
      <w:r w:rsidR="00742AEB" w:rsidRPr="00951DA1">
        <w:t>zadržanih točk z zastavico</w:t>
      </w:r>
      <w:bookmarkEnd w:id="438"/>
      <w:bookmarkEnd w:id="439"/>
    </w:p>
    <w:p w14:paraId="6BBAC1A0" w14:textId="2C081B49" w:rsidR="00873504" w:rsidRPr="00951DA1" w:rsidRDefault="00FC1AD5" w:rsidP="00432117">
      <w:pPr>
        <w:numPr>
          <w:ilvl w:val="0"/>
          <w:numId w:val="3"/>
        </w:numPr>
        <w:spacing w:after="120"/>
        <w:jc w:val="both"/>
        <w:rPr>
          <w:rFonts w:cs="Arial"/>
          <w:szCs w:val="22"/>
        </w:rPr>
      </w:pPr>
      <w:r w:rsidRPr="00951DA1">
        <w:rPr>
          <w:rFonts w:cs="Arial"/>
          <w:szCs w:val="22"/>
        </w:rPr>
        <w:t>Točke</w:t>
      </w:r>
      <w:r w:rsidR="005C5AF7" w:rsidRPr="00951DA1">
        <w:rPr>
          <w:rFonts w:cs="Arial"/>
          <w:szCs w:val="22"/>
        </w:rPr>
        <w:t>, ki jih ni mogoče</w:t>
      </w:r>
      <w:r w:rsidRPr="00951DA1">
        <w:rPr>
          <w:rFonts w:cs="Arial"/>
          <w:szCs w:val="22"/>
        </w:rPr>
        <w:t xml:space="preserve"> </w:t>
      </w:r>
      <w:r w:rsidR="00676F73" w:rsidRPr="00951DA1">
        <w:rPr>
          <w:rFonts w:cs="Arial"/>
          <w:szCs w:val="22"/>
        </w:rPr>
        <w:t>razumljivo interpretirati kot točke odboja od površine</w:t>
      </w:r>
      <w:r w:rsidR="005C5AF7" w:rsidRPr="00951DA1">
        <w:rPr>
          <w:rFonts w:cs="Arial"/>
          <w:szCs w:val="22"/>
        </w:rPr>
        <w:t xml:space="preserve"> dobijo </w:t>
      </w:r>
      <w:r w:rsidR="00873504" w:rsidRPr="00951DA1">
        <w:rPr>
          <w:rFonts w:cs="Arial"/>
          <w:szCs w:val="22"/>
        </w:rPr>
        <w:t xml:space="preserve">oz. jih avtomatsko prepoznajo sistemi za zajem podatkov dobijo </w:t>
      </w:r>
      <w:r w:rsidRPr="00951DA1">
        <w:rPr>
          <w:rFonts w:cs="Arial"/>
          <w:szCs w:val="22"/>
        </w:rPr>
        <w:t>posebno</w:t>
      </w:r>
      <w:r w:rsidR="00742AEB" w:rsidRPr="00951DA1">
        <w:rPr>
          <w:rFonts w:cs="Arial"/>
          <w:szCs w:val="22"/>
        </w:rPr>
        <w:t xml:space="preserve"> ime in</w:t>
      </w:r>
      <w:r w:rsidRPr="00951DA1">
        <w:rPr>
          <w:rFonts w:cs="Arial"/>
          <w:szCs w:val="22"/>
        </w:rPr>
        <w:t xml:space="preserve"> oznako</w:t>
      </w:r>
      <w:r w:rsidR="00605B8E" w:rsidRPr="00951DA1">
        <w:rPr>
          <w:rFonts w:cs="Arial"/>
          <w:szCs w:val="22"/>
        </w:rPr>
        <w:t xml:space="preserve"> (</w:t>
      </w:r>
      <w:r w:rsidR="00742AEB" w:rsidRPr="00951DA1">
        <w:rPr>
          <w:rFonts w:cs="Arial"/>
          <w:szCs w:val="22"/>
        </w:rPr>
        <w:t>zadržane točke z zastavico</w:t>
      </w:r>
      <w:r w:rsidR="004A5892" w:rsidRPr="00951DA1">
        <w:rPr>
          <w:rFonts w:cs="Arial"/>
          <w:szCs w:val="22"/>
        </w:rPr>
        <w:t xml:space="preserve"> – angl. LAS </w:t>
      </w:r>
      <w:proofErr w:type="spellStart"/>
      <w:r w:rsidR="004A5892" w:rsidRPr="00951DA1">
        <w:rPr>
          <w:rFonts w:cs="Arial"/>
          <w:szCs w:val="22"/>
        </w:rPr>
        <w:t>withheld</w:t>
      </w:r>
      <w:proofErr w:type="spellEnd"/>
      <w:r w:rsidR="004A5892" w:rsidRPr="00951DA1">
        <w:rPr>
          <w:rFonts w:cs="Arial"/>
          <w:szCs w:val="22"/>
        </w:rPr>
        <w:t xml:space="preserve"> Bit </w:t>
      </w:r>
      <w:proofErr w:type="spellStart"/>
      <w:r w:rsidR="004A5892" w:rsidRPr="00951DA1">
        <w:rPr>
          <w:rFonts w:cs="Arial"/>
          <w:szCs w:val="22"/>
        </w:rPr>
        <w:t>Flag</w:t>
      </w:r>
      <w:proofErr w:type="spellEnd"/>
      <w:r w:rsidR="00742AEB" w:rsidRPr="00951DA1">
        <w:rPr>
          <w:rFonts w:cs="Arial"/>
          <w:szCs w:val="22"/>
        </w:rPr>
        <w:t>)</w:t>
      </w:r>
      <w:r w:rsidRPr="00951DA1">
        <w:rPr>
          <w:rFonts w:cs="Arial"/>
          <w:szCs w:val="22"/>
        </w:rPr>
        <w:t xml:space="preserve">, kot </w:t>
      </w:r>
      <w:r w:rsidR="00873504" w:rsidRPr="00951DA1">
        <w:rPr>
          <w:rFonts w:cs="Arial"/>
          <w:szCs w:val="22"/>
        </w:rPr>
        <w:t>je</w:t>
      </w:r>
      <w:r w:rsidRPr="00951DA1">
        <w:rPr>
          <w:rFonts w:cs="Arial"/>
          <w:szCs w:val="22"/>
        </w:rPr>
        <w:t xml:space="preserve"> definiran</w:t>
      </w:r>
      <w:r w:rsidR="00873504" w:rsidRPr="00951DA1">
        <w:rPr>
          <w:rFonts w:cs="Arial"/>
          <w:szCs w:val="22"/>
        </w:rPr>
        <w:t>o</w:t>
      </w:r>
      <w:r w:rsidRPr="00951DA1">
        <w:rPr>
          <w:rFonts w:cs="Arial"/>
          <w:szCs w:val="22"/>
        </w:rPr>
        <w:t xml:space="preserve"> v LAS1.4</w:t>
      </w:r>
      <w:r w:rsidR="005C5AF7" w:rsidRPr="00951DA1">
        <w:rPr>
          <w:rFonts w:cs="Arial"/>
          <w:szCs w:val="22"/>
        </w:rPr>
        <w:t xml:space="preserve">. </w:t>
      </w:r>
    </w:p>
    <w:p w14:paraId="18E2C77A" w14:textId="556F26F3" w:rsidR="005C5AF7" w:rsidRPr="00951DA1" w:rsidRDefault="00873504" w:rsidP="00432117">
      <w:pPr>
        <w:numPr>
          <w:ilvl w:val="0"/>
          <w:numId w:val="3"/>
        </w:numPr>
        <w:spacing w:after="120"/>
        <w:jc w:val="both"/>
        <w:rPr>
          <w:rFonts w:cs="Arial"/>
          <w:szCs w:val="22"/>
        </w:rPr>
      </w:pPr>
      <w:r w:rsidRPr="00951DA1">
        <w:rPr>
          <w:rFonts w:cs="Arial"/>
          <w:szCs w:val="22"/>
        </w:rPr>
        <w:t xml:space="preserve">Zadržane točke z zastavico ostanejo zapisane v originalnih podatki, se jih pa briše iz </w:t>
      </w:r>
      <w:r w:rsidR="00692E92" w:rsidRPr="00951DA1">
        <w:rPr>
          <w:rFonts w:cs="Arial"/>
          <w:szCs w:val="22"/>
        </w:rPr>
        <w:t xml:space="preserve">GOT in </w:t>
      </w:r>
      <w:r w:rsidRPr="00951DA1">
        <w:rPr>
          <w:rFonts w:cs="Arial"/>
          <w:szCs w:val="22"/>
        </w:rPr>
        <w:t>tako se ne pojavijo v nobenem drugem izdelku</w:t>
      </w:r>
      <w:r w:rsidR="005C5AF7" w:rsidRPr="00951DA1">
        <w:rPr>
          <w:rFonts w:cs="Arial"/>
          <w:szCs w:val="22"/>
        </w:rPr>
        <w:t>.</w:t>
      </w:r>
      <w:r w:rsidR="003E0AC9" w:rsidRPr="00951DA1">
        <w:rPr>
          <w:rFonts w:cs="Arial"/>
          <w:szCs w:val="22"/>
        </w:rPr>
        <w:t xml:space="preserve"> </w:t>
      </w:r>
      <w:r w:rsidRPr="00951DA1">
        <w:rPr>
          <w:rFonts w:cs="Arial"/>
          <w:szCs w:val="22"/>
        </w:rPr>
        <w:t>Te</w:t>
      </w:r>
      <w:r w:rsidR="003E0AC9" w:rsidRPr="00951DA1">
        <w:rPr>
          <w:rFonts w:cs="Arial"/>
          <w:szCs w:val="22"/>
        </w:rPr>
        <w:t xml:space="preserve"> točk </w:t>
      </w:r>
      <w:r w:rsidR="005C5AF7" w:rsidRPr="00951DA1">
        <w:rPr>
          <w:rFonts w:cs="Arial"/>
          <w:szCs w:val="22"/>
        </w:rPr>
        <w:t>vključujejo</w:t>
      </w:r>
      <w:r w:rsidR="00577860" w:rsidRPr="00951DA1">
        <w:rPr>
          <w:rFonts w:cs="Arial"/>
          <w:szCs w:val="22"/>
        </w:rPr>
        <w:t>:</w:t>
      </w:r>
      <w:r w:rsidR="005C5AF7" w:rsidRPr="00951DA1">
        <w:rPr>
          <w:rFonts w:cs="Arial"/>
          <w:szCs w:val="22"/>
        </w:rPr>
        <w:t xml:space="preserve"> napa</w:t>
      </w:r>
      <w:r w:rsidRPr="00951DA1">
        <w:rPr>
          <w:rFonts w:cs="Arial"/>
          <w:szCs w:val="22"/>
        </w:rPr>
        <w:t>ko večkratnih impulzov (angl. MTA)</w:t>
      </w:r>
      <w:r w:rsidR="005C5AF7" w:rsidRPr="00951DA1">
        <w:rPr>
          <w:rFonts w:cs="Arial"/>
          <w:szCs w:val="22"/>
        </w:rPr>
        <w:t>,</w:t>
      </w:r>
      <w:r w:rsidR="003E0AC9" w:rsidRPr="00951DA1">
        <w:rPr>
          <w:rFonts w:cs="Arial"/>
          <w:szCs w:val="22"/>
        </w:rPr>
        <w:t xml:space="preserve"> </w:t>
      </w:r>
      <w:r w:rsidR="005C5AF7" w:rsidRPr="00951DA1">
        <w:rPr>
          <w:rFonts w:cs="Arial"/>
          <w:szCs w:val="22"/>
        </w:rPr>
        <w:t>geometrijsko</w:t>
      </w:r>
      <w:r w:rsidR="00742AEB" w:rsidRPr="00951DA1">
        <w:rPr>
          <w:rFonts w:cs="Arial"/>
          <w:szCs w:val="22"/>
        </w:rPr>
        <w:t xml:space="preserve"> </w:t>
      </w:r>
      <w:r w:rsidR="005C5AF7" w:rsidRPr="00951DA1">
        <w:rPr>
          <w:rFonts w:cs="Arial"/>
          <w:szCs w:val="22"/>
        </w:rPr>
        <w:t xml:space="preserve">nezanesljive točke, </w:t>
      </w:r>
      <w:r w:rsidR="003E0AC9" w:rsidRPr="00951DA1">
        <w:rPr>
          <w:rFonts w:cs="Arial"/>
          <w:szCs w:val="22"/>
        </w:rPr>
        <w:t xml:space="preserve">odboji </w:t>
      </w:r>
      <w:r w:rsidR="003E0AC9" w:rsidRPr="00951DA1">
        <w:rPr>
          <w:rFonts w:cs="Arial"/>
          <w:szCs w:val="22"/>
        </w:rPr>
        <w:lastRenderedPageBreak/>
        <w:t xml:space="preserve">od </w:t>
      </w:r>
      <w:r w:rsidR="005C5AF7" w:rsidRPr="00951DA1">
        <w:rPr>
          <w:rFonts w:cs="Arial"/>
          <w:szCs w:val="22"/>
        </w:rPr>
        <w:t>aerosol</w:t>
      </w:r>
      <w:r w:rsidR="003E0AC9" w:rsidRPr="00951DA1">
        <w:rPr>
          <w:rFonts w:cs="Arial"/>
          <w:szCs w:val="22"/>
        </w:rPr>
        <w:t>a</w:t>
      </w:r>
      <w:r w:rsidR="005C5AF7" w:rsidRPr="00951DA1">
        <w:rPr>
          <w:rFonts w:cs="Arial"/>
          <w:szCs w:val="22"/>
        </w:rPr>
        <w:t xml:space="preserve">, </w:t>
      </w:r>
      <w:r w:rsidR="003E0AC9" w:rsidRPr="00951DA1">
        <w:rPr>
          <w:rFonts w:cs="Arial"/>
          <w:szCs w:val="22"/>
        </w:rPr>
        <w:t>večkratni odboj</w:t>
      </w:r>
      <w:r w:rsidR="005C5AF7" w:rsidRPr="00951DA1">
        <w:rPr>
          <w:rFonts w:cs="Arial"/>
          <w:szCs w:val="22"/>
        </w:rPr>
        <w:t xml:space="preserve">, </w:t>
      </w:r>
      <w:r w:rsidR="003B6600" w:rsidRPr="00951DA1">
        <w:rPr>
          <w:rFonts w:cs="Arial"/>
          <w:szCs w:val="22"/>
        </w:rPr>
        <w:t xml:space="preserve">odboji </w:t>
      </w:r>
      <w:r w:rsidR="003E0AC9" w:rsidRPr="00951DA1">
        <w:rPr>
          <w:rFonts w:cs="Arial"/>
          <w:szCs w:val="22"/>
        </w:rPr>
        <w:t xml:space="preserve">od </w:t>
      </w:r>
      <w:r w:rsidR="005C5AF7" w:rsidRPr="00951DA1">
        <w:rPr>
          <w:rFonts w:cs="Arial"/>
          <w:szCs w:val="22"/>
        </w:rPr>
        <w:t>predme</w:t>
      </w:r>
      <w:r w:rsidR="003E0AC9" w:rsidRPr="00951DA1">
        <w:rPr>
          <w:rFonts w:cs="Arial"/>
          <w:szCs w:val="22"/>
        </w:rPr>
        <w:t>tov v</w:t>
      </w:r>
      <w:r w:rsidR="005C5AF7" w:rsidRPr="00951DA1">
        <w:rPr>
          <w:rFonts w:cs="Arial"/>
          <w:szCs w:val="22"/>
        </w:rPr>
        <w:t xml:space="preserve"> zraku</w:t>
      </w:r>
      <w:r w:rsidR="00941220" w:rsidRPr="00951DA1">
        <w:rPr>
          <w:rFonts w:cs="Arial"/>
          <w:szCs w:val="22"/>
        </w:rPr>
        <w:t xml:space="preserve"> ali pod terenom</w:t>
      </w:r>
      <w:r w:rsidR="005C5AF7" w:rsidRPr="00951DA1">
        <w:rPr>
          <w:rFonts w:cs="Arial"/>
          <w:szCs w:val="22"/>
        </w:rPr>
        <w:t xml:space="preserve"> in nepravilnost</w:t>
      </w:r>
      <w:r w:rsidRPr="00951DA1">
        <w:rPr>
          <w:rFonts w:cs="Arial"/>
          <w:szCs w:val="22"/>
        </w:rPr>
        <w:t>i</w:t>
      </w:r>
      <w:r w:rsidR="005C5AF7" w:rsidRPr="00951DA1">
        <w:rPr>
          <w:rFonts w:cs="Arial"/>
          <w:szCs w:val="22"/>
        </w:rPr>
        <w:t xml:space="preserve"> </w:t>
      </w:r>
      <w:r w:rsidRPr="00951DA1">
        <w:rPr>
          <w:rFonts w:cs="Arial"/>
          <w:szCs w:val="22"/>
        </w:rPr>
        <w:t xml:space="preserve">uporabljenega </w:t>
      </w:r>
      <w:r w:rsidR="005C5AF7" w:rsidRPr="00951DA1">
        <w:rPr>
          <w:rFonts w:cs="Arial"/>
          <w:szCs w:val="22"/>
        </w:rPr>
        <w:t>senzorj</w:t>
      </w:r>
      <w:r w:rsidRPr="00951DA1">
        <w:rPr>
          <w:rFonts w:cs="Arial"/>
          <w:szCs w:val="22"/>
        </w:rPr>
        <w:t>a</w:t>
      </w:r>
      <w:r w:rsidR="005C5AF7" w:rsidRPr="00951DA1">
        <w:rPr>
          <w:rFonts w:cs="Arial"/>
          <w:szCs w:val="22"/>
        </w:rPr>
        <w:t>.</w:t>
      </w:r>
    </w:p>
    <w:p w14:paraId="4F0B5E19" w14:textId="4F4734F0" w:rsidR="003E0AC9" w:rsidRPr="00951DA1" w:rsidRDefault="00873504" w:rsidP="00432117">
      <w:pPr>
        <w:numPr>
          <w:ilvl w:val="0"/>
          <w:numId w:val="3"/>
        </w:numPr>
        <w:spacing w:after="120"/>
        <w:jc w:val="both"/>
        <w:rPr>
          <w:rFonts w:cs="Arial"/>
          <w:szCs w:val="22"/>
        </w:rPr>
      </w:pPr>
      <w:r w:rsidRPr="00951DA1">
        <w:rPr>
          <w:rFonts w:cs="Arial"/>
          <w:szCs w:val="22"/>
        </w:rPr>
        <w:t xml:space="preserve">Izvajalec je v poročilu pri predaji izdelka GOT dolžan podati odstotek zadržanih točk z zastavico. Obrazložiti mora izvor napak, </w:t>
      </w:r>
      <w:r w:rsidR="00AD78BA" w:rsidRPr="00951DA1">
        <w:rPr>
          <w:rFonts w:cs="Arial"/>
          <w:szCs w:val="22"/>
        </w:rPr>
        <w:t>če</w:t>
      </w:r>
      <w:r w:rsidRPr="00951DA1">
        <w:rPr>
          <w:rFonts w:cs="Arial"/>
          <w:szCs w:val="22"/>
        </w:rPr>
        <w:t xml:space="preserve"> je odstotek večji od 2</w:t>
      </w:r>
      <w:r w:rsidR="00605B8E" w:rsidRPr="00951DA1">
        <w:rPr>
          <w:rFonts w:cs="Arial"/>
          <w:szCs w:val="22"/>
        </w:rPr>
        <w:t>.</w:t>
      </w:r>
    </w:p>
    <w:p w14:paraId="12DBD2F7" w14:textId="77777777" w:rsidR="00873504" w:rsidRPr="00951DA1" w:rsidRDefault="00873504" w:rsidP="00E07251">
      <w:pPr>
        <w:spacing w:after="120"/>
        <w:ind w:left="360"/>
        <w:jc w:val="both"/>
        <w:rPr>
          <w:rFonts w:cs="Arial"/>
          <w:szCs w:val="22"/>
        </w:rPr>
      </w:pPr>
    </w:p>
    <w:p w14:paraId="0745317A" w14:textId="77777777" w:rsidR="00D40FC4" w:rsidRPr="00951DA1" w:rsidRDefault="00D40FC4" w:rsidP="00200441">
      <w:pPr>
        <w:pStyle w:val="Naslov2"/>
      </w:pPr>
      <w:bookmarkStart w:id="440" w:name="_Toc80100440"/>
      <w:bookmarkStart w:id="441" w:name="_Toc80130969"/>
      <w:bookmarkStart w:id="442" w:name="_Toc80131242"/>
      <w:bookmarkStart w:id="443" w:name="_Toc80133901"/>
      <w:bookmarkStart w:id="444" w:name="_Toc80134027"/>
      <w:bookmarkStart w:id="445" w:name="_Toc80134159"/>
      <w:bookmarkStart w:id="446" w:name="_Toc80195594"/>
      <w:bookmarkStart w:id="447" w:name="_Toc80196045"/>
      <w:bookmarkStart w:id="448" w:name="_Toc80100442"/>
      <w:bookmarkStart w:id="449" w:name="_Toc80130971"/>
      <w:bookmarkStart w:id="450" w:name="_Toc80131244"/>
      <w:bookmarkStart w:id="451" w:name="_Toc80133903"/>
      <w:bookmarkStart w:id="452" w:name="_Toc80134029"/>
      <w:bookmarkStart w:id="453" w:name="_Toc80134161"/>
      <w:bookmarkStart w:id="454" w:name="_Toc80195596"/>
      <w:bookmarkStart w:id="455" w:name="_Toc80196047"/>
      <w:bookmarkStart w:id="456" w:name="_Toc119399245"/>
      <w:bookmarkStart w:id="457" w:name="_Toc232778943"/>
      <w:bookmarkStart w:id="458" w:name="_Hlk115357642"/>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r w:rsidRPr="00951DA1">
        <w:t>Klasifikacija točk</w:t>
      </w:r>
      <w:bookmarkEnd w:id="456"/>
      <w:bookmarkEnd w:id="457"/>
    </w:p>
    <w:p w14:paraId="6B14AA6A" w14:textId="30DCD2BF" w:rsidR="00EA0C30" w:rsidRPr="00951DA1" w:rsidRDefault="00EA0C30" w:rsidP="00432117">
      <w:pPr>
        <w:numPr>
          <w:ilvl w:val="0"/>
          <w:numId w:val="3"/>
        </w:numPr>
        <w:spacing w:after="120"/>
        <w:jc w:val="both"/>
        <w:rPr>
          <w:rFonts w:cs="Arial"/>
          <w:szCs w:val="22"/>
        </w:rPr>
      </w:pPr>
      <w:r w:rsidRPr="00951DA1">
        <w:rPr>
          <w:rFonts w:cs="Arial"/>
          <w:szCs w:val="22"/>
        </w:rPr>
        <w:t xml:space="preserve">Minimalna zahteva </w:t>
      </w:r>
      <w:r w:rsidR="00502B5C" w:rsidRPr="00951DA1">
        <w:rPr>
          <w:rFonts w:cs="Arial"/>
          <w:szCs w:val="22"/>
        </w:rPr>
        <w:t xml:space="preserve">glede razredov v </w:t>
      </w:r>
      <w:r w:rsidRPr="00951DA1">
        <w:rPr>
          <w:rFonts w:cs="Arial"/>
          <w:szCs w:val="22"/>
        </w:rPr>
        <w:t>klasifikacijsk</w:t>
      </w:r>
      <w:r w:rsidR="00502B5C" w:rsidRPr="00951DA1">
        <w:rPr>
          <w:rFonts w:cs="Arial"/>
          <w:szCs w:val="22"/>
        </w:rPr>
        <w:t>i</w:t>
      </w:r>
      <w:r w:rsidRPr="00951DA1">
        <w:rPr>
          <w:rFonts w:cs="Arial"/>
          <w:szCs w:val="22"/>
        </w:rPr>
        <w:t xml:space="preserve"> shem</w:t>
      </w:r>
      <w:r w:rsidR="00502B5C" w:rsidRPr="00951DA1">
        <w:rPr>
          <w:rFonts w:cs="Arial"/>
          <w:szCs w:val="22"/>
        </w:rPr>
        <w:t>i</w:t>
      </w:r>
      <w:r w:rsidRPr="00951DA1">
        <w:rPr>
          <w:rFonts w:cs="Arial"/>
          <w:szCs w:val="22"/>
        </w:rPr>
        <w:t xml:space="preserve"> za podatke </w:t>
      </w:r>
      <w:r w:rsidR="00502B5C" w:rsidRPr="00951DA1">
        <w:rPr>
          <w:rFonts w:cs="Arial"/>
          <w:szCs w:val="22"/>
        </w:rPr>
        <w:t xml:space="preserve">laserskega skeniranja </w:t>
      </w:r>
      <w:r w:rsidRPr="00951DA1">
        <w:rPr>
          <w:rFonts w:cs="Arial"/>
          <w:szCs w:val="22"/>
        </w:rPr>
        <w:t xml:space="preserve">je navedena v </w:t>
      </w:r>
      <w:r w:rsidR="00B22DC4" w:rsidRPr="00951DA1">
        <w:rPr>
          <w:rFonts w:cs="Arial"/>
          <w:b/>
          <w:bCs w:val="0"/>
          <w:szCs w:val="22"/>
        </w:rPr>
        <w:fldChar w:fldCharType="begin"/>
      </w:r>
      <w:r w:rsidR="00B22DC4" w:rsidRPr="00951DA1">
        <w:rPr>
          <w:rFonts w:cs="Arial"/>
          <w:b/>
          <w:bCs w:val="0"/>
          <w:szCs w:val="22"/>
        </w:rPr>
        <w:instrText xml:space="preserve"> REF _Ref83298165 \h  \* MERGEFORMAT </w:instrText>
      </w:r>
      <w:r w:rsidR="00B22DC4" w:rsidRPr="00951DA1">
        <w:rPr>
          <w:rFonts w:cs="Arial"/>
          <w:b/>
          <w:bCs w:val="0"/>
          <w:szCs w:val="22"/>
        </w:rPr>
      </w:r>
      <w:r w:rsidR="00B22DC4" w:rsidRPr="00951DA1">
        <w:rPr>
          <w:rFonts w:cs="Arial"/>
          <w:b/>
          <w:bCs w:val="0"/>
          <w:szCs w:val="22"/>
        </w:rPr>
        <w:fldChar w:fldCharType="separate"/>
      </w:r>
      <w:r w:rsidR="004616E4" w:rsidRPr="004616E4">
        <w:rPr>
          <w:b/>
          <w:bCs w:val="0"/>
        </w:rPr>
        <w:t>Tabela</w:t>
      </w:r>
      <w:r w:rsidR="004616E4" w:rsidRPr="00951DA1">
        <w:t xml:space="preserve"> </w:t>
      </w:r>
      <w:r w:rsidR="004616E4" w:rsidRPr="004616E4">
        <w:rPr>
          <w:b/>
          <w:bCs w:val="0"/>
        </w:rPr>
        <w:t>4</w:t>
      </w:r>
      <w:r w:rsidR="00B22DC4" w:rsidRPr="00951DA1">
        <w:rPr>
          <w:rFonts w:cs="Arial"/>
          <w:szCs w:val="22"/>
        </w:rPr>
        <w:fldChar w:fldCharType="end"/>
      </w:r>
      <w:r w:rsidRPr="00951DA1">
        <w:rPr>
          <w:rFonts w:cs="Arial"/>
          <w:szCs w:val="22"/>
        </w:rPr>
        <w:t>.</w:t>
      </w:r>
    </w:p>
    <w:p w14:paraId="12DA88D7" w14:textId="4C4BD8C2" w:rsidR="00EA0C30" w:rsidRPr="00951DA1" w:rsidRDefault="00EA0C30" w:rsidP="00432117">
      <w:pPr>
        <w:numPr>
          <w:ilvl w:val="0"/>
          <w:numId w:val="3"/>
        </w:numPr>
        <w:spacing w:after="120"/>
        <w:jc w:val="both"/>
        <w:rPr>
          <w:rFonts w:cs="Arial"/>
          <w:szCs w:val="22"/>
        </w:rPr>
      </w:pPr>
      <w:r w:rsidRPr="00951DA1">
        <w:rPr>
          <w:rFonts w:cs="Arial"/>
          <w:szCs w:val="22"/>
        </w:rPr>
        <w:t>Vse točke, ki spadajo v sistem klasifikacij</w:t>
      </w:r>
      <w:r w:rsidR="003F5197" w:rsidRPr="00951DA1">
        <w:rPr>
          <w:rFonts w:cs="Arial"/>
          <w:szCs w:val="22"/>
        </w:rPr>
        <w:t>sk</w:t>
      </w:r>
      <w:r w:rsidRPr="00951DA1">
        <w:rPr>
          <w:rFonts w:cs="Arial"/>
          <w:szCs w:val="22"/>
        </w:rPr>
        <w:t>e</w:t>
      </w:r>
      <w:r w:rsidR="00D81692" w:rsidRPr="00951DA1">
        <w:rPr>
          <w:rFonts w:cs="Arial"/>
          <w:szCs w:val="22"/>
        </w:rPr>
        <w:t xml:space="preserve"> sheme</w:t>
      </w:r>
      <w:r w:rsidRPr="00951DA1">
        <w:rPr>
          <w:rFonts w:cs="Arial"/>
          <w:szCs w:val="22"/>
        </w:rPr>
        <w:t xml:space="preserve"> (</w:t>
      </w:r>
      <w:r w:rsidR="00B22DC4" w:rsidRPr="00951DA1">
        <w:rPr>
          <w:rFonts w:cs="Arial"/>
          <w:b/>
          <w:bCs w:val="0"/>
          <w:szCs w:val="22"/>
        </w:rPr>
        <w:fldChar w:fldCharType="begin"/>
      </w:r>
      <w:r w:rsidR="00B22DC4" w:rsidRPr="00951DA1">
        <w:rPr>
          <w:rFonts w:cs="Arial"/>
          <w:b/>
          <w:bCs w:val="0"/>
          <w:szCs w:val="22"/>
        </w:rPr>
        <w:instrText xml:space="preserve"> REF _Ref83298165 \h  \* MERGEFORMAT </w:instrText>
      </w:r>
      <w:r w:rsidR="00B22DC4" w:rsidRPr="00951DA1">
        <w:rPr>
          <w:rFonts w:cs="Arial"/>
          <w:b/>
          <w:bCs w:val="0"/>
          <w:szCs w:val="22"/>
        </w:rPr>
      </w:r>
      <w:r w:rsidR="00B22DC4" w:rsidRPr="00951DA1">
        <w:rPr>
          <w:rFonts w:cs="Arial"/>
          <w:b/>
          <w:bCs w:val="0"/>
          <w:szCs w:val="22"/>
        </w:rPr>
        <w:fldChar w:fldCharType="separate"/>
      </w:r>
      <w:r w:rsidR="004616E4" w:rsidRPr="004616E4">
        <w:rPr>
          <w:b/>
          <w:bCs w:val="0"/>
        </w:rPr>
        <w:t>Tabela 4</w:t>
      </w:r>
      <w:r w:rsidR="00B22DC4" w:rsidRPr="00951DA1">
        <w:rPr>
          <w:rFonts w:cs="Arial"/>
          <w:szCs w:val="22"/>
        </w:rPr>
        <w:fldChar w:fldCharType="end"/>
      </w:r>
      <w:r w:rsidRPr="00951DA1">
        <w:rPr>
          <w:rFonts w:cs="Arial"/>
          <w:szCs w:val="22"/>
        </w:rPr>
        <w:t xml:space="preserve">) morajo biti pravilno </w:t>
      </w:r>
      <w:r w:rsidR="00873504" w:rsidRPr="00951DA1">
        <w:rPr>
          <w:rFonts w:cs="Arial"/>
          <w:szCs w:val="22"/>
        </w:rPr>
        <w:t>klasificirane</w:t>
      </w:r>
      <w:r w:rsidRPr="00951DA1">
        <w:rPr>
          <w:rFonts w:cs="Arial"/>
          <w:szCs w:val="22"/>
        </w:rPr>
        <w:t>.</w:t>
      </w:r>
    </w:p>
    <w:p w14:paraId="7284819D" w14:textId="5D485D9B" w:rsidR="00EA0C30" w:rsidRPr="00951DA1" w:rsidRDefault="00EA0C30" w:rsidP="00432117">
      <w:pPr>
        <w:numPr>
          <w:ilvl w:val="0"/>
          <w:numId w:val="3"/>
        </w:numPr>
        <w:spacing w:after="120"/>
        <w:jc w:val="both"/>
        <w:rPr>
          <w:rFonts w:cs="Arial"/>
          <w:szCs w:val="22"/>
        </w:rPr>
      </w:pPr>
      <w:r w:rsidRPr="00951DA1">
        <w:rPr>
          <w:rFonts w:cs="Arial"/>
          <w:szCs w:val="22"/>
        </w:rPr>
        <w:t xml:space="preserve">Za identifikacijo točk </w:t>
      </w:r>
      <w:r w:rsidR="00A70EE0" w:rsidRPr="00951DA1">
        <w:rPr>
          <w:rFonts w:cs="Arial"/>
          <w:szCs w:val="22"/>
        </w:rPr>
        <w:t>na območjih prekrivanja pasov</w:t>
      </w:r>
      <w:r w:rsidRPr="00951DA1">
        <w:rPr>
          <w:rFonts w:cs="Arial"/>
          <w:szCs w:val="22"/>
        </w:rPr>
        <w:t xml:space="preserve"> ni dovoljeno uporabiti nobene</w:t>
      </w:r>
      <w:r w:rsidR="00502B5C" w:rsidRPr="00951DA1">
        <w:rPr>
          <w:rFonts w:cs="Arial"/>
          <w:szCs w:val="22"/>
        </w:rPr>
        <w:t>ga</w:t>
      </w:r>
      <w:r w:rsidRPr="00951DA1">
        <w:rPr>
          <w:rFonts w:cs="Arial"/>
          <w:szCs w:val="22"/>
        </w:rPr>
        <w:t xml:space="preserve"> </w:t>
      </w:r>
      <w:r w:rsidR="0041679D" w:rsidRPr="00951DA1">
        <w:rPr>
          <w:rFonts w:cs="Arial"/>
          <w:szCs w:val="22"/>
        </w:rPr>
        <w:t xml:space="preserve">posebnega </w:t>
      </w:r>
      <w:r w:rsidRPr="00951DA1">
        <w:rPr>
          <w:rFonts w:cs="Arial"/>
          <w:szCs w:val="22"/>
        </w:rPr>
        <w:t>klasifikacijske</w:t>
      </w:r>
      <w:r w:rsidR="00502B5C" w:rsidRPr="00951DA1">
        <w:rPr>
          <w:rFonts w:cs="Arial"/>
          <w:szCs w:val="22"/>
        </w:rPr>
        <w:t xml:space="preserve">ga razreda, uporabi pa </w:t>
      </w:r>
      <w:r w:rsidR="003F5197" w:rsidRPr="00951DA1">
        <w:rPr>
          <w:rFonts w:cs="Arial"/>
          <w:szCs w:val="22"/>
        </w:rPr>
        <w:t xml:space="preserve">se </w:t>
      </w:r>
      <w:r w:rsidR="00502B5C" w:rsidRPr="00951DA1">
        <w:rPr>
          <w:rFonts w:cs="Arial"/>
          <w:szCs w:val="22"/>
        </w:rPr>
        <w:t>zastavice</w:t>
      </w:r>
      <w:r w:rsidR="00EB00F2" w:rsidRPr="00951DA1">
        <w:rPr>
          <w:rFonts w:cs="Arial"/>
          <w:szCs w:val="22"/>
        </w:rPr>
        <w:t>,</w:t>
      </w:r>
      <w:r w:rsidR="00502B5C" w:rsidRPr="00951DA1">
        <w:rPr>
          <w:rFonts w:cs="Arial"/>
          <w:szCs w:val="22"/>
        </w:rPr>
        <w:t xml:space="preserve"> kot v LAS1.4</w:t>
      </w:r>
      <w:r w:rsidR="006D764A" w:rsidRPr="00951DA1">
        <w:rPr>
          <w:rFonts w:cs="Arial"/>
          <w:szCs w:val="22"/>
        </w:rPr>
        <w:t>.</w:t>
      </w:r>
    </w:p>
    <w:p w14:paraId="606D5C38" w14:textId="074F0570" w:rsidR="00D40FC4" w:rsidRPr="00951DA1" w:rsidRDefault="00EA0C30" w:rsidP="00432117">
      <w:pPr>
        <w:numPr>
          <w:ilvl w:val="0"/>
          <w:numId w:val="3"/>
        </w:numPr>
        <w:spacing w:after="120"/>
        <w:jc w:val="both"/>
        <w:rPr>
          <w:rFonts w:cs="Arial"/>
          <w:szCs w:val="22"/>
        </w:rPr>
      </w:pPr>
      <w:r w:rsidRPr="00951DA1">
        <w:rPr>
          <w:rFonts w:cs="Arial"/>
          <w:szCs w:val="22"/>
        </w:rPr>
        <w:t xml:space="preserve">Ključne točke </w:t>
      </w:r>
      <w:r w:rsidR="00A96F42" w:rsidRPr="00951DA1">
        <w:rPr>
          <w:rFonts w:cs="Arial"/>
          <w:szCs w:val="22"/>
        </w:rPr>
        <w:t xml:space="preserve">(angl. </w:t>
      </w:r>
      <w:proofErr w:type="spellStart"/>
      <w:r w:rsidR="00A96F42" w:rsidRPr="00951DA1">
        <w:rPr>
          <w:rFonts w:cs="Arial"/>
          <w:szCs w:val="22"/>
        </w:rPr>
        <w:t>key</w:t>
      </w:r>
      <w:proofErr w:type="spellEnd"/>
      <w:r w:rsidR="00A96F42" w:rsidRPr="00951DA1">
        <w:rPr>
          <w:rFonts w:cs="Arial"/>
          <w:szCs w:val="22"/>
        </w:rPr>
        <w:t xml:space="preserve"> </w:t>
      </w:r>
      <w:proofErr w:type="spellStart"/>
      <w:r w:rsidR="00A96F42" w:rsidRPr="00951DA1">
        <w:rPr>
          <w:rFonts w:cs="Arial"/>
          <w:szCs w:val="22"/>
        </w:rPr>
        <w:t>points</w:t>
      </w:r>
      <w:proofErr w:type="spellEnd"/>
      <w:r w:rsidR="00A96F42" w:rsidRPr="00951DA1">
        <w:rPr>
          <w:rFonts w:cs="Arial"/>
          <w:szCs w:val="22"/>
        </w:rPr>
        <w:t xml:space="preserve">) </w:t>
      </w:r>
      <w:r w:rsidRPr="00951DA1">
        <w:rPr>
          <w:rFonts w:cs="Arial"/>
          <w:szCs w:val="22"/>
        </w:rPr>
        <w:t xml:space="preserve">modela, če se </w:t>
      </w:r>
      <w:r w:rsidR="00AD78BA" w:rsidRPr="00951DA1">
        <w:rPr>
          <w:rFonts w:cs="Arial"/>
          <w:szCs w:val="22"/>
        </w:rPr>
        <w:t>zapišejo</w:t>
      </w:r>
      <w:r w:rsidRPr="00951DA1">
        <w:rPr>
          <w:rFonts w:cs="Arial"/>
          <w:szCs w:val="22"/>
        </w:rPr>
        <w:t>, se identificirajo z uporabo zastav</w:t>
      </w:r>
      <w:r w:rsidR="00502B5C" w:rsidRPr="00951DA1">
        <w:rPr>
          <w:rFonts w:cs="Arial"/>
          <w:szCs w:val="22"/>
        </w:rPr>
        <w:t>ice</w:t>
      </w:r>
      <w:r w:rsidRPr="00951DA1">
        <w:rPr>
          <w:rFonts w:cs="Arial"/>
          <w:szCs w:val="22"/>
        </w:rPr>
        <w:t xml:space="preserve"> </w:t>
      </w:r>
      <w:r w:rsidR="00502B5C" w:rsidRPr="00951DA1">
        <w:rPr>
          <w:rFonts w:cs="Arial"/>
          <w:szCs w:val="22"/>
        </w:rPr>
        <w:t>za</w:t>
      </w:r>
      <w:r w:rsidRPr="00951DA1">
        <w:rPr>
          <w:rFonts w:cs="Arial"/>
          <w:szCs w:val="22"/>
        </w:rPr>
        <w:t xml:space="preserve"> ključne točke, kot je opredeljeno v specifikaciji LAS1.4. </w:t>
      </w:r>
    </w:p>
    <w:p w14:paraId="031E1035" w14:textId="77777777" w:rsidR="00AD78BA" w:rsidRPr="00951DA1" w:rsidRDefault="00AD78BA" w:rsidP="00E07251">
      <w:pPr>
        <w:spacing w:after="120"/>
        <w:ind w:left="360"/>
        <w:jc w:val="both"/>
        <w:rPr>
          <w:rFonts w:cs="Arial"/>
          <w:szCs w:val="22"/>
        </w:rPr>
      </w:pPr>
    </w:p>
    <w:p w14:paraId="31CE0778" w14:textId="20C2CAC2" w:rsidR="009C7430" w:rsidRPr="00FE3E32" w:rsidRDefault="009C7430" w:rsidP="00FE3E32">
      <w:pPr>
        <w:pStyle w:val="Napis"/>
        <w:spacing w:after="120"/>
      </w:pPr>
      <w:bookmarkStart w:id="459" w:name="_Ref83298165"/>
      <w:bookmarkStart w:id="460" w:name="_Ref83298157"/>
      <w:bookmarkStart w:id="461" w:name="_Toc106974862"/>
      <w:bookmarkStart w:id="462" w:name="_Toc232779010"/>
      <w:r w:rsidRPr="00951DA1">
        <w:t xml:space="preserve">Tabela </w:t>
      </w:r>
      <w:fldSimple w:instr=" SEQ Tabela \* ARABIC ">
        <w:r w:rsidR="004616E4">
          <w:rPr>
            <w:noProof/>
          </w:rPr>
          <w:t>4</w:t>
        </w:r>
      </w:fldSimple>
      <w:bookmarkEnd w:id="459"/>
      <w:r w:rsidRPr="00951DA1">
        <w:t>: Klasifikacijska shema razredov z opisi in predvideno uporabo</w:t>
      </w:r>
      <w:bookmarkEnd w:id="460"/>
      <w:bookmarkEnd w:id="461"/>
      <w:bookmarkEnd w:id="462"/>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
        <w:gridCol w:w="5131"/>
        <w:gridCol w:w="1766"/>
      </w:tblGrid>
      <w:tr w:rsidR="00742AEB" w:rsidRPr="00951DA1" w14:paraId="35F811C0" w14:textId="77777777" w:rsidTr="00DB4737">
        <w:tc>
          <w:tcPr>
            <w:tcW w:w="1045" w:type="dxa"/>
          </w:tcPr>
          <w:p w14:paraId="48015318" w14:textId="77777777" w:rsidR="00742AEB" w:rsidRPr="00951DA1" w:rsidRDefault="00742AEB" w:rsidP="00802F26">
            <w:pPr>
              <w:jc w:val="center"/>
              <w:rPr>
                <w:rFonts w:ascii="Calibri" w:eastAsia="Calibri" w:hAnsi="Calibri"/>
                <w:b/>
                <w:bCs w:val="0"/>
                <w:szCs w:val="22"/>
                <w:lang w:eastAsia="en-US"/>
              </w:rPr>
            </w:pPr>
            <w:bookmarkStart w:id="463" w:name="_Hlk77587703"/>
            <w:r w:rsidRPr="00951DA1">
              <w:rPr>
                <w:rFonts w:ascii="Calibri" w:eastAsia="Calibri" w:hAnsi="Calibri"/>
                <w:b/>
                <w:szCs w:val="22"/>
                <w:lang w:eastAsia="en-US"/>
              </w:rPr>
              <w:t>razred</w:t>
            </w:r>
          </w:p>
        </w:tc>
        <w:tc>
          <w:tcPr>
            <w:tcW w:w="5131" w:type="dxa"/>
          </w:tcPr>
          <w:p w14:paraId="75DDAB03" w14:textId="77777777" w:rsidR="00742AEB" w:rsidRPr="00951DA1" w:rsidRDefault="00742AEB" w:rsidP="00802F26">
            <w:pPr>
              <w:rPr>
                <w:rFonts w:ascii="Calibri" w:eastAsia="Calibri" w:hAnsi="Calibri"/>
                <w:b/>
                <w:bCs w:val="0"/>
                <w:szCs w:val="22"/>
                <w:lang w:eastAsia="en-US"/>
              </w:rPr>
            </w:pPr>
            <w:r w:rsidRPr="00951DA1">
              <w:rPr>
                <w:rFonts w:ascii="Calibri" w:eastAsia="Calibri" w:hAnsi="Calibri"/>
                <w:b/>
                <w:szCs w:val="22"/>
                <w:lang w:eastAsia="en-US"/>
              </w:rPr>
              <w:t>opis</w:t>
            </w:r>
          </w:p>
        </w:tc>
        <w:tc>
          <w:tcPr>
            <w:tcW w:w="1766" w:type="dxa"/>
          </w:tcPr>
          <w:p w14:paraId="53F6967D" w14:textId="77777777" w:rsidR="00742AEB" w:rsidRPr="00951DA1" w:rsidRDefault="00742AEB" w:rsidP="00802F26">
            <w:pPr>
              <w:rPr>
                <w:rFonts w:ascii="Calibri" w:eastAsia="Calibri" w:hAnsi="Calibri"/>
                <w:b/>
                <w:bCs w:val="0"/>
                <w:szCs w:val="22"/>
                <w:lang w:eastAsia="en-US"/>
              </w:rPr>
            </w:pPr>
            <w:r w:rsidRPr="00951DA1">
              <w:rPr>
                <w:rFonts w:ascii="Calibri" w:eastAsia="Calibri" w:hAnsi="Calibri"/>
                <w:b/>
                <w:szCs w:val="22"/>
                <w:lang w:eastAsia="en-US"/>
              </w:rPr>
              <w:t>uporaba</w:t>
            </w:r>
          </w:p>
        </w:tc>
      </w:tr>
      <w:tr w:rsidR="00742AEB" w:rsidRPr="00951DA1" w14:paraId="0309F292" w14:textId="77777777" w:rsidTr="00DB4737">
        <w:tc>
          <w:tcPr>
            <w:tcW w:w="1045" w:type="dxa"/>
          </w:tcPr>
          <w:p w14:paraId="08CDD283" w14:textId="77777777" w:rsidR="00742AEB" w:rsidRPr="00951DA1" w:rsidRDefault="00742AEB" w:rsidP="00802F26">
            <w:pPr>
              <w:jc w:val="center"/>
              <w:rPr>
                <w:rFonts w:ascii="Calibri" w:eastAsia="Calibri" w:hAnsi="Calibri"/>
                <w:szCs w:val="22"/>
                <w:lang w:eastAsia="en-US"/>
              </w:rPr>
            </w:pPr>
            <w:r w:rsidRPr="00951DA1">
              <w:rPr>
                <w:rFonts w:ascii="Calibri" w:eastAsia="Calibri" w:hAnsi="Calibri"/>
                <w:szCs w:val="22"/>
                <w:lang w:eastAsia="en-US"/>
              </w:rPr>
              <w:t>0</w:t>
            </w:r>
          </w:p>
        </w:tc>
        <w:tc>
          <w:tcPr>
            <w:tcW w:w="5131" w:type="dxa"/>
          </w:tcPr>
          <w:p w14:paraId="5B11A44F" w14:textId="21C24EE4" w:rsidR="00742AEB" w:rsidRPr="00951DA1" w:rsidRDefault="00742AEB" w:rsidP="00802F26">
            <w:pPr>
              <w:rPr>
                <w:rFonts w:ascii="Calibri" w:eastAsia="Calibri" w:hAnsi="Calibri"/>
                <w:szCs w:val="22"/>
                <w:lang w:eastAsia="en-US"/>
              </w:rPr>
            </w:pPr>
            <w:proofErr w:type="spellStart"/>
            <w:r w:rsidRPr="00951DA1">
              <w:rPr>
                <w:rFonts w:ascii="Calibri" w:eastAsia="Calibri" w:hAnsi="Calibri"/>
                <w:szCs w:val="22"/>
                <w:lang w:eastAsia="en-US"/>
              </w:rPr>
              <w:t>neklasificirano</w:t>
            </w:r>
            <w:proofErr w:type="spellEnd"/>
            <w:r w:rsidRPr="00951DA1">
              <w:rPr>
                <w:rFonts w:ascii="Calibri" w:eastAsia="Calibri" w:hAnsi="Calibri"/>
                <w:szCs w:val="22"/>
                <w:lang w:eastAsia="en-US"/>
              </w:rPr>
              <w:t xml:space="preserve"> (izven območj</w:t>
            </w:r>
            <w:r w:rsidR="0041679D" w:rsidRPr="00951DA1">
              <w:rPr>
                <w:rFonts w:ascii="Calibri" w:eastAsia="Calibri" w:hAnsi="Calibri"/>
                <w:szCs w:val="22"/>
                <w:lang w:eastAsia="en-US"/>
              </w:rPr>
              <w:t>e</w:t>
            </w:r>
            <w:r w:rsidRPr="00951DA1">
              <w:rPr>
                <w:rFonts w:ascii="Calibri" w:eastAsia="Calibri" w:hAnsi="Calibri"/>
                <w:szCs w:val="22"/>
                <w:lang w:eastAsia="en-US"/>
              </w:rPr>
              <w:t xml:space="preserve"> projekt</w:t>
            </w:r>
            <w:r w:rsidR="0041679D" w:rsidRPr="00951DA1">
              <w:rPr>
                <w:rFonts w:ascii="Calibri" w:eastAsia="Calibri" w:hAnsi="Calibri"/>
                <w:szCs w:val="22"/>
                <w:lang w:eastAsia="en-US"/>
              </w:rPr>
              <w:t>a</w:t>
            </w:r>
            <w:r w:rsidRPr="00951DA1">
              <w:rPr>
                <w:rFonts w:ascii="Calibri" w:eastAsia="Calibri" w:hAnsi="Calibri"/>
                <w:szCs w:val="22"/>
                <w:lang w:eastAsia="en-US"/>
              </w:rPr>
              <w:t>)</w:t>
            </w:r>
          </w:p>
        </w:tc>
        <w:tc>
          <w:tcPr>
            <w:tcW w:w="1766" w:type="dxa"/>
          </w:tcPr>
          <w:p w14:paraId="4ED957CB" w14:textId="77777777"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brez</w:t>
            </w:r>
          </w:p>
        </w:tc>
      </w:tr>
      <w:tr w:rsidR="00742AEB" w:rsidRPr="00951DA1" w14:paraId="3CBD6404" w14:textId="77777777" w:rsidTr="00DB4737">
        <w:tc>
          <w:tcPr>
            <w:tcW w:w="1045" w:type="dxa"/>
          </w:tcPr>
          <w:p w14:paraId="2FAB8D21" w14:textId="77777777" w:rsidR="00742AEB" w:rsidRPr="00951DA1" w:rsidRDefault="00742AEB" w:rsidP="00802F26">
            <w:pPr>
              <w:jc w:val="center"/>
              <w:rPr>
                <w:rFonts w:ascii="Calibri" w:eastAsia="Calibri" w:hAnsi="Calibri"/>
                <w:szCs w:val="22"/>
                <w:lang w:eastAsia="en-US"/>
              </w:rPr>
            </w:pPr>
            <w:r w:rsidRPr="00951DA1">
              <w:rPr>
                <w:rFonts w:ascii="Calibri" w:eastAsia="Calibri" w:hAnsi="Calibri"/>
                <w:szCs w:val="22"/>
                <w:lang w:eastAsia="en-US"/>
              </w:rPr>
              <w:t>1</w:t>
            </w:r>
          </w:p>
        </w:tc>
        <w:tc>
          <w:tcPr>
            <w:tcW w:w="5131" w:type="dxa"/>
          </w:tcPr>
          <w:p w14:paraId="6351E668" w14:textId="6A23CB84" w:rsidR="00742AEB" w:rsidRPr="00951DA1" w:rsidRDefault="00742AEB" w:rsidP="00802F26">
            <w:pPr>
              <w:rPr>
                <w:rFonts w:ascii="Calibri" w:eastAsia="Calibri" w:hAnsi="Calibri"/>
                <w:szCs w:val="22"/>
                <w:lang w:eastAsia="en-US"/>
              </w:rPr>
            </w:pPr>
            <w:proofErr w:type="spellStart"/>
            <w:r w:rsidRPr="00951DA1">
              <w:rPr>
                <w:rFonts w:ascii="Calibri" w:eastAsia="Calibri" w:hAnsi="Calibri"/>
                <w:szCs w:val="22"/>
                <w:lang w:eastAsia="en-US"/>
              </w:rPr>
              <w:t>neklasificirano</w:t>
            </w:r>
            <w:proofErr w:type="spellEnd"/>
            <w:r w:rsidRPr="00951DA1">
              <w:rPr>
                <w:rFonts w:ascii="Calibri" w:eastAsia="Calibri" w:hAnsi="Calibri"/>
                <w:szCs w:val="22"/>
                <w:lang w:eastAsia="en-US"/>
              </w:rPr>
              <w:t xml:space="preserve"> oz. točke, ki jih ni mogoče klasificirati v druge razrede </w:t>
            </w:r>
          </w:p>
        </w:tc>
        <w:tc>
          <w:tcPr>
            <w:tcW w:w="1766" w:type="dxa"/>
          </w:tcPr>
          <w:p w14:paraId="58011632" w14:textId="77777777"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brez</w:t>
            </w:r>
          </w:p>
        </w:tc>
      </w:tr>
      <w:tr w:rsidR="00742AEB" w:rsidRPr="00951DA1" w14:paraId="149F3E85" w14:textId="77777777" w:rsidTr="00DB4737">
        <w:tc>
          <w:tcPr>
            <w:tcW w:w="1045" w:type="dxa"/>
          </w:tcPr>
          <w:p w14:paraId="48B2BDDA" w14:textId="77777777" w:rsidR="00742AEB" w:rsidRPr="00951DA1" w:rsidRDefault="00742AEB" w:rsidP="00802F26">
            <w:pPr>
              <w:jc w:val="center"/>
              <w:rPr>
                <w:rFonts w:ascii="Calibri" w:eastAsia="Calibri" w:hAnsi="Calibri"/>
                <w:szCs w:val="22"/>
                <w:lang w:eastAsia="en-US"/>
              </w:rPr>
            </w:pPr>
            <w:r w:rsidRPr="00951DA1">
              <w:rPr>
                <w:rFonts w:ascii="Calibri" w:eastAsia="Calibri" w:hAnsi="Calibri"/>
                <w:szCs w:val="22"/>
                <w:lang w:eastAsia="en-US"/>
              </w:rPr>
              <w:t>2</w:t>
            </w:r>
          </w:p>
        </w:tc>
        <w:tc>
          <w:tcPr>
            <w:tcW w:w="5131" w:type="dxa"/>
          </w:tcPr>
          <w:p w14:paraId="0C2A2A37" w14:textId="491334F9" w:rsidR="00742AEB" w:rsidRPr="00951DA1" w:rsidRDefault="0041679D" w:rsidP="00802F26">
            <w:pPr>
              <w:rPr>
                <w:rFonts w:ascii="Calibri" w:eastAsia="Calibri" w:hAnsi="Calibri"/>
                <w:szCs w:val="22"/>
                <w:lang w:eastAsia="en-US"/>
              </w:rPr>
            </w:pPr>
            <w:r w:rsidRPr="00951DA1">
              <w:rPr>
                <w:rFonts w:ascii="Calibri" w:eastAsia="Calibri" w:hAnsi="Calibri"/>
                <w:szCs w:val="22"/>
                <w:lang w:eastAsia="en-US"/>
              </w:rPr>
              <w:t>t</w:t>
            </w:r>
            <w:r w:rsidR="00742AEB" w:rsidRPr="00951DA1">
              <w:rPr>
                <w:rFonts w:ascii="Calibri" w:eastAsia="Calibri" w:hAnsi="Calibri"/>
                <w:szCs w:val="22"/>
                <w:lang w:eastAsia="en-US"/>
              </w:rPr>
              <w:t>la</w:t>
            </w:r>
            <w:r w:rsidR="00940A2F" w:rsidRPr="00951DA1">
              <w:rPr>
                <w:rFonts w:ascii="Calibri" w:eastAsia="Calibri" w:hAnsi="Calibri"/>
                <w:szCs w:val="22"/>
                <w:lang w:eastAsia="en-US"/>
              </w:rPr>
              <w:t xml:space="preserve">, ki vključuje tudi točke pod mostovi in </w:t>
            </w:r>
            <w:r w:rsidR="00434D9C" w:rsidRPr="00951DA1">
              <w:rPr>
                <w:rFonts w:ascii="Calibri" w:eastAsia="Calibri" w:hAnsi="Calibri"/>
                <w:szCs w:val="22"/>
                <w:lang w:eastAsia="en-US"/>
              </w:rPr>
              <w:t>viadukti</w:t>
            </w:r>
          </w:p>
        </w:tc>
        <w:tc>
          <w:tcPr>
            <w:tcW w:w="1766" w:type="dxa"/>
          </w:tcPr>
          <w:p w14:paraId="48A24789" w14:textId="36595007"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DMR, DMP</w:t>
            </w:r>
          </w:p>
        </w:tc>
      </w:tr>
      <w:tr w:rsidR="00742AEB" w:rsidRPr="00951DA1" w14:paraId="32E38F40" w14:textId="77777777" w:rsidTr="00DB4737">
        <w:tc>
          <w:tcPr>
            <w:tcW w:w="1045" w:type="dxa"/>
          </w:tcPr>
          <w:p w14:paraId="3C2E2F6F" w14:textId="77777777" w:rsidR="00742AEB" w:rsidRPr="00951DA1" w:rsidRDefault="00742AEB" w:rsidP="00802F26">
            <w:pPr>
              <w:jc w:val="center"/>
              <w:rPr>
                <w:rFonts w:ascii="Calibri" w:eastAsia="Calibri" w:hAnsi="Calibri"/>
                <w:szCs w:val="22"/>
                <w:lang w:eastAsia="en-US"/>
              </w:rPr>
            </w:pPr>
            <w:r w:rsidRPr="00951DA1">
              <w:rPr>
                <w:rFonts w:ascii="Calibri" w:eastAsia="Calibri" w:hAnsi="Calibri"/>
                <w:szCs w:val="22"/>
                <w:lang w:eastAsia="en-US"/>
              </w:rPr>
              <w:t>3</w:t>
            </w:r>
          </w:p>
        </w:tc>
        <w:tc>
          <w:tcPr>
            <w:tcW w:w="5131" w:type="dxa"/>
          </w:tcPr>
          <w:p w14:paraId="52DE9B3A" w14:textId="77777777"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nizka vegetacija (&lt; 3 m)</w:t>
            </w:r>
          </w:p>
        </w:tc>
        <w:tc>
          <w:tcPr>
            <w:tcW w:w="1766" w:type="dxa"/>
          </w:tcPr>
          <w:p w14:paraId="40F5DB1C" w14:textId="77777777"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DMP</w:t>
            </w:r>
          </w:p>
        </w:tc>
      </w:tr>
      <w:tr w:rsidR="00742AEB" w:rsidRPr="00951DA1" w14:paraId="58BFFC37" w14:textId="77777777" w:rsidTr="00DB4737">
        <w:tc>
          <w:tcPr>
            <w:tcW w:w="1045" w:type="dxa"/>
          </w:tcPr>
          <w:p w14:paraId="5EFB4810" w14:textId="77777777" w:rsidR="00742AEB" w:rsidRPr="00951DA1" w:rsidRDefault="00742AEB" w:rsidP="00802F26">
            <w:pPr>
              <w:jc w:val="center"/>
              <w:rPr>
                <w:rFonts w:ascii="Calibri" w:eastAsia="Calibri" w:hAnsi="Calibri"/>
                <w:szCs w:val="22"/>
                <w:lang w:eastAsia="en-US"/>
              </w:rPr>
            </w:pPr>
            <w:r w:rsidRPr="00951DA1">
              <w:rPr>
                <w:rFonts w:ascii="Calibri" w:eastAsia="Calibri" w:hAnsi="Calibri"/>
                <w:szCs w:val="22"/>
                <w:lang w:eastAsia="en-US"/>
              </w:rPr>
              <w:t>4</w:t>
            </w:r>
          </w:p>
        </w:tc>
        <w:tc>
          <w:tcPr>
            <w:tcW w:w="5131" w:type="dxa"/>
          </w:tcPr>
          <w:p w14:paraId="69088865" w14:textId="77777777"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srednja vegetacija (3 - 10 m)</w:t>
            </w:r>
          </w:p>
        </w:tc>
        <w:tc>
          <w:tcPr>
            <w:tcW w:w="1766" w:type="dxa"/>
          </w:tcPr>
          <w:p w14:paraId="07656AD4" w14:textId="77777777"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DMP</w:t>
            </w:r>
          </w:p>
        </w:tc>
      </w:tr>
      <w:tr w:rsidR="00742AEB" w:rsidRPr="00951DA1" w14:paraId="4A0BDB0E" w14:textId="77777777" w:rsidTr="00DB4737">
        <w:tc>
          <w:tcPr>
            <w:tcW w:w="1045" w:type="dxa"/>
          </w:tcPr>
          <w:p w14:paraId="583BA278" w14:textId="77777777" w:rsidR="00742AEB" w:rsidRPr="00951DA1" w:rsidRDefault="00742AEB" w:rsidP="00802F26">
            <w:pPr>
              <w:jc w:val="center"/>
              <w:rPr>
                <w:rFonts w:ascii="Calibri" w:eastAsia="Calibri" w:hAnsi="Calibri"/>
                <w:szCs w:val="22"/>
                <w:lang w:eastAsia="en-US"/>
              </w:rPr>
            </w:pPr>
            <w:r w:rsidRPr="00951DA1">
              <w:rPr>
                <w:rFonts w:ascii="Calibri" w:eastAsia="Calibri" w:hAnsi="Calibri"/>
                <w:szCs w:val="22"/>
                <w:lang w:eastAsia="en-US"/>
              </w:rPr>
              <w:t>5</w:t>
            </w:r>
          </w:p>
        </w:tc>
        <w:tc>
          <w:tcPr>
            <w:tcW w:w="5131" w:type="dxa"/>
          </w:tcPr>
          <w:p w14:paraId="02D4C34B" w14:textId="047580D2"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 xml:space="preserve">visoka vegetacija (&gt; </w:t>
            </w:r>
            <w:r w:rsidR="007A5CD3" w:rsidRPr="00951DA1">
              <w:rPr>
                <w:rFonts w:ascii="Calibri" w:eastAsia="Calibri" w:hAnsi="Calibri"/>
                <w:szCs w:val="22"/>
                <w:lang w:eastAsia="en-US"/>
              </w:rPr>
              <w:t>10</w:t>
            </w:r>
            <w:r w:rsidRPr="00951DA1">
              <w:rPr>
                <w:rFonts w:ascii="Calibri" w:eastAsia="Calibri" w:hAnsi="Calibri"/>
                <w:szCs w:val="22"/>
                <w:lang w:eastAsia="en-US"/>
              </w:rPr>
              <w:t> m)</w:t>
            </w:r>
          </w:p>
        </w:tc>
        <w:tc>
          <w:tcPr>
            <w:tcW w:w="1766" w:type="dxa"/>
          </w:tcPr>
          <w:p w14:paraId="3754C4BA" w14:textId="77777777"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DMP</w:t>
            </w:r>
          </w:p>
        </w:tc>
      </w:tr>
      <w:tr w:rsidR="00742AEB" w:rsidRPr="00951DA1" w14:paraId="36CC716B" w14:textId="77777777" w:rsidTr="00DB4737">
        <w:tc>
          <w:tcPr>
            <w:tcW w:w="1045" w:type="dxa"/>
          </w:tcPr>
          <w:p w14:paraId="43DF7D81" w14:textId="77777777" w:rsidR="00742AEB" w:rsidRPr="00951DA1" w:rsidRDefault="00742AEB" w:rsidP="00802F26">
            <w:pPr>
              <w:jc w:val="center"/>
              <w:rPr>
                <w:rFonts w:ascii="Calibri" w:eastAsia="Calibri" w:hAnsi="Calibri"/>
                <w:szCs w:val="22"/>
                <w:lang w:eastAsia="en-US"/>
              </w:rPr>
            </w:pPr>
            <w:r w:rsidRPr="00951DA1">
              <w:rPr>
                <w:rFonts w:ascii="Calibri" w:eastAsia="Calibri" w:hAnsi="Calibri"/>
                <w:szCs w:val="22"/>
                <w:lang w:eastAsia="en-US"/>
              </w:rPr>
              <w:t>6</w:t>
            </w:r>
          </w:p>
        </w:tc>
        <w:tc>
          <w:tcPr>
            <w:tcW w:w="5131" w:type="dxa"/>
          </w:tcPr>
          <w:p w14:paraId="6FDE9A66" w14:textId="09C7EA1B" w:rsidR="00742AEB" w:rsidRPr="00951DA1" w:rsidRDefault="0041679D" w:rsidP="00802F26">
            <w:pPr>
              <w:rPr>
                <w:rFonts w:ascii="Calibri" w:eastAsia="Calibri" w:hAnsi="Calibri"/>
                <w:szCs w:val="22"/>
                <w:lang w:eastAsia="en-US"/>
              </w:rPr>
            </w:pPr>
            <w:r w:rsidRPr="00951DA1">
              <w:rPr>
                <w:rFonts w:ascii="Calibri" w:eastAsia="Calibri" w:hAnsi="Calibri"/>
                <w:szCs w:val="22"/>
                <w:lang w:eastAsia="en-US"/>
              </w:rPr>
              <w:t>s</w:t>
            </w:r>
            <w:r w:rsidR="00742AEB" w:rsidRPr="00951DA1">
              <w:rPr>
                <w:rFonts w:ascii="Calibri" w:eastAsia="Calibri" w:hAnsi="Calibri"/>
                <w:szCs w:val="22"/>
                <w:lang w:eastAsia="en-US"/>
              </w:rPr>
              <w:t>tavbe</w:t>
            </w:r>
            <w:r w:rsidR="00940A2F" w:rsidRPr="00951DA1">
              <w:rPr>
                <w:rFonts w:ascii="Calibri" w:eastAsia="Calibri" w:hAnsi="Calibri"/>
                <w:szCs w:val="22"/>
                <w:lang w:eastAsia="en-US"/>
              </w:rPr>
              <w:t xml:space="preserve"> (strehe in fasade)</w:t>
            </w:r>
          </w:p>
        </w:tc>
        <w:tc>
          <w:tcPr>
            <w:tcW w:w="1766" w:type="dxa"/>
          </w:tcPr>
          <w:p w14:paraId="49D62168" w14:textId="77777777"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DMP</w:t>
            </w:r>
          </w:p>
        </w:tc>
      </w:tr>
      <w:tr w:rsidR="00742AEB" w:rsidRPr="00951DA1" w14:paraId="1082CD20" w14:textId="77777777" w:rsidTr="00DB4737">
        <w:tc>
          <w:tcPr>
            <w:tcW w:w="1045" w:type="dxa"/>
          </w:tcPr>
          <w:p w14:paraId="5C27D928" w14:textId="77777777" w:rsidR="00742AEB" w:rsidRPr="00951DA1" w:rsidRDefault="00742AEB" w:rsidP="00802F26">
            <w:pPr>
              <w:jc w:val="center"/>
              <w:rPr>
                <w:rFonts w:ascii="Calibri" w:eastAsia="Calibri" w:hAnsi="Calibri"/>
                <w:szCs w:val="22"/>
                <w:lang w:eastAsia="en-US"/>
              </w:rPr>
            </w:pPr>
            <w:r w:rsidRPr="00951DA1">
              <w:rPr>
                <w:rFonts w:ascii="Calibri" w:eastAsia="Calibri" w:hAnsi="Calibri"/>
                <w:szCs w:val="22"/>
                <w:lang w:eastAsia="en-US"/>
              </w:rPr>
              <w:t>7</w:t>
            </w:r>
          </w:p>
        </w:tc>
        <w:tc>
          <w:tcPr>
            <w:tcW w:w="5131" w:type="dxa"/>
          </w:tcPr>
          <w:p w14:paraId="7FC2B1B6" w14:textId="0A47E4DF" w:rsidR="00742AEB" w:rsidRPr="00951DA1" w:rsidRDefault="00742AEB" w:rsidP="0041679D">
            <w:pPr>
              <w:tabs>
                <w:tab w:val="left" w:pos="1395"/>
              </w:tabs>
              <w:rPr>
                <w:rFonts w:ascii="Calibri" w:eastAsia="Calibri" w:hAnsi="Calibri"/>
                <w:szCs w:val="22"/>
                <w:lang w:eastAsia="en-US"/>
              </w:rPr>
            </w:pPr>
            <w:r w:rsidRPr="00951DA1">
              <w:rPr>
                <w:rFonts w:ascii="Calibri" w:eastAsia="Calibri" w:hAnsi="Calibri"/>
                <w:szCs w:val="22"/>
                <w:lang w:eastAsia="en-US"/>
              </w:rPr>
              <w:t>nizke točke</w:t>
            </w:r>
            <w:r w:rsidR="007A5CD3" w:rsidRPr="00951DA1">
              <w:rPr>
                <w:rFonts w:ascii="Calibri" w:eastAsia="Calibri" w:hAnsi="Calibri"/>
                <w:szCs w:val="22"/>
                <w:lang w:eastAsia="en-US"/>
              </w:rPr>
              <w:t xml:space="preserve"> (uvozi v garaže, stopnice, jaški)</w:t>
            </w:r>
          </w:p>
        </w:tc>
        <w:tc>
          <w:tcPr>
            <w:tcW w:w="1766" w:type="dxa"/>
          </w:tcPr>
          <w:p w14:paraId="6B289FAE" w14:textId="1B5FF629" w:rsidR="00742AEB" w:rsidRPr="00951DA1" w:rsidRDefault="00AD78BA" w:rsidP="00802F26">
            <w:pPr>
              <w:rPr>
                <w:rFonts w:ascii="Calibri" w:eastAsia="Calibri" w:hAnsi="Calibri"/>
                <w:szCs w:val="22"/>
                <w:lang w:eastAsia="en-US"/>
              </w:rPr>
            </w:pPr>
            <w:r w:rsidRPr="00951DA1">
              <w:rPr>
                <w:rFonts w:ascii="Calibri" w:eastAsia="Calibri" w:hAnsi="Calibri"/>
                <w:szCs w:val="22"/>
                <w:lang w:eastAsia="en-US"/>
              </w:rPr>
              <w:t>DMR, DMP</w:t>
            </w:r>
          </w:p>
        </w:tc>
      </w:tr>
      <w:tr w:rsidR="00742AEB" w:rsidRPr="00951DA1" w14:paraId="7F0DFFAE" w14:textId="77777777" w:rsidTr="00DB4737">
        <w:tc>
          <w:tcPr>
            <w:tcW w:w="1045" w:type="dxa"/>
          </w:tcPr>
          <w:p w14:paraId="0504024B" w14:textId="77777777" w:rsidR="00742AEB" w:rsidRPr="00951DA1" w:rsidRDefault="00742AEB" w:rsidP="00802F26">
            <w:pPr>
              <w:jc w:val="center"/>
              <w:rPr>
                <w:rFonts w:ascii="Calibri" w:eastAsia="Calibri" w:hAnsi="Calibri"/>
                <w:szCs w:val="22"/>
                <w:lang w:eastAsia="en-US"/>
              </w:rPr>
            </w:pPr>
            <w:r w:rsidRPr="00951DA1">
              <w:rPr>
                <w:rFonts w:ascii="Calibri" w:eastAsia="Calibri" w:hAnsi="Calibri"/>
                <w:szCs w:val="22"/>
                <w:lang w:eastAsia="en-US"/>
              </w:rPr>
              <w:t>8</w:t>
            </w:r>
          </w:p>
        </w:tc>
        <w:tc>
          <w:tcPr>
            <w:tcW w:w="5131" w:type="dxa"/>
          </w:tcPr>
          <w:p w14:paraId="05D8BD88" w14:textId="4B733FA9" w:rsidR="00742AEB" w:rsidRPr="00951DA1" w:rsidRDefault="00CA1A78" w:rsidP="00802F26">
            <w:pPr>
              <w:rPr>
                <w:rFonts w:ascii="Calibri" w:eastAsia="Calibri" w:hAnsi="Calibri"/>
                <w:szCs w:val="22"/>
                <w:lang w:eastAsia="en-US"/>
              </w:rPr>
            </w:pPr>
            <w:r w:rsidRPr="00951DA1">
              <w:rPr>
                <w:rFonts w:ascii="Calibri" w:eastAsia="Calibri" w:hAnsi="Calibri"/>
                <w:szCs w:val="22"/>
                <w:lang w:eastAsia="en-US"/>
              </w:rPr>
              <w:t xml:space="preserve">manjši </w:t>
            </w:r>
            <w:proofErr w:type="spellStart"/>
            <w:r w:rsidRPr="00951DA1">
              <w:rPr>
                <w:rFonts w:ascii="Calibri" w:eastAsia="Calibri" w:hAnsi="Calibri"/>
                <w:szCs w:val="22"/>
                <w:lang w:eastAsia="en-US"/>
              </w:rPr>
              <w:t>objetki</w:t>
            </w:r>
            <w:proofErr w:type="spellEnd"/>
            <w:r w:rsidRPr="00951DA1">
              <w:rPr>
                <w:rFonts w:ascii="Calibri" w:eastAsia="Calibri" w:hAnsi="Calibri"/>
                <w:szCs w:val="22"/>
                <w:lang w:eastAsia="en-US"/>
              </w:rPr>
              <w:t xml:space="preserve"> (&lt;</w:t>
            </w:r>
            <w:r w:rsidR="00AD78BA" w:rsidRPr="00951DA1">
              <w:rPr>
                <w:rFonts w:ascii="Calibri" w:eastAsia="Calibri" w:hAnsi="Calibri"/>
                <w:szCs w:val="22"/>
                <w:lang w:eastAsia="en-US"/>
              </w:rPr>
              <w:t>10</w:t>
            </w:r>
            <w:r w:rsidRPr="00951DA1">
              <w:rPr>
                <w:rFonts w:ascii="Calibri" w:eastAsia="Calibri" w:hAnsi="Calibri"/>
                <w:szCs w:val="22"/>
                <w:lang w:eastAsia="en-US"/>
              </w:rPr>
              <w:t xml:space="preserve"> m</w:t>
            </w:r>
            <w:r w:rsidRPr="00951DA1">
              <w:rPr>
                <w:rFonts w:ascii="Calibri" w:eastAsia="Calibri" w:hAnsi="Calibri"/>
                <w:szCs w:val="22"/>
                <w:vertAlign w:val="superscript"/>
                <w:lang w:eastAsia="en-US"/>
              </w:rPr>
              <w:t>2</w:t>
            </w:r>
            <w:r w:rsidRPr="00951DA1">
              <w:rPr>
                <w:rFonts w:ascii="Calibri" w:eastAsia="Calibri" w:hAnsi="Calibri"/>
                <w:szCs w:val="22"/>
                <w:lang w:eastAsia="en-US"/>
              </w:rPr>
              <w:t xml:space="preserve"> in &lt;2 m višine)</w:t>
            </w:r>
          </w:p>
        </w:tc>
        <w:tc>
          <w:tcPr>
            <w:tcW w:w="1766" w:type="dxa"/>
          </w:tcPr>
          <w:p w14:paraId="66EBCC6B" w14:textId="4ABA5A21" w:rsidR="00742AEB" w:rsidRPr="00951DA1" w:rsidRDefault="00CA1A78" w:rsidP="00802F26">
            <w:pPr>
              <w:rPr>
                <w:rFonts w:ascii="Calibri" w:eastAsia="Calibri" w:hAnsi="Calibri"/>
                <w:szCs w:val="22"/>
                <w:lang w:eastAsia="en-US"/>
              </w:rPr>
            </w:pPr>
            <w:r w:rsidRPr="00951DA1">
              <w:rPr>
                <w:rFonts w:ascii="Calibri" w:eastAsia="Calibri" w:hAnsi="Calibri"/>
                <w:szCs w:val="22"/>
                <w:lang w:eastAsia="en-US"/>
              </w:rPr>
              <w:t>DMP</w:t>
            </w:r>
          </w:p>
        </w:tc>
      </w:tr>
      <w:tr w:rsidR="00742AEB" w:rsidRPr="00951DA1" w14:paraId="026DD4FA" w14:textId="77777777" w:rsidTr="00DB4737">
        <w:tc>
          <w:tcPr>
            <w:tcW w:w="1045" w:type="dxa"/>
          </w:tcPr>
          <w:p w14:paraId="5716BC1B" w14:textId="77777777" w:rsidR="00742AEB" w:rsidRPr="00951DA1" w:rsidRDefault="00742AEB" w:rsidP="00802F26">
            <w:pPr>
              <w:jc w:val="center"/>
              <w:rPr>
                <w:rFonts w:ascii="Calibri" w:eastAsia="Calibri" w:hAnsi="Calibri"/>
                <w:szCs w:val="22"/>
                <w:lang w:eastAsia="en-US"/>
              </w:rPr>
            </w:pPr>
            <w:r w:rsidRPr="00951DA1">
              <w:rPr>
                <w:rFonts w:ascii="Calibri" w:eastAsia="Calibri" w:hAnsi="Calibri"/>
                <w:szCs w:val="22"/>
                <w:lang w:eastAsia="en-US"/>
              </w:rPr>
              <w:t>9</w:t>
            </w:r>
          </w:p>
        </w:tc>
        <w:tc>
          <w:tcPr>
            <w:tcW w:w="5131" w:type="dxa"/>
          </w:tcPr>
          <w:p w14:paraId="1E3B486E" w14:textId="77777777"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voda</w:t>
            </w:r>
          </w:p>
        </w:tc>
        <w:tc>
          <w:tcPr>
            <w:tcW w:w="1766" w:type="dxa"/>
          </w:tcPr>
          <w:p w14:paraId="635657A9" w14:textId="77777777"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DMR, DMP</w:t>
            </w:r>
          </w:p>
        </w:tc>
      </w:tr>
      <w:tr w:rsidR="00742AEB" w:rsidRPr="00951DA1" w14:paraId="774668B5" w14:textId="77777777" w:rsidTr="00DB4737">
        <w:tc>
          <w:tcPr>
            <w:tcW w:w="1045" w:type="dxa"/>
          </w:tcPr>
          <w:p w14:paraId="4A90217C" w14:textId="77777777" w:rsidR="00742AEB" w:rsidRPr="00951DA1" w:rsidRDefault="00742AEB" w:rsidP="00802F26">
            <w:pPr>
              <w:jc w:val="center"/>
              <w:rPr>
                <w:rFonts w:ascii="Calibri" w:eastAsia="Calibri" w:hAnsi="Calibri"/>
                <w:szCs w:val="22"/>
                <w:lang w:eastAsia="en-US"/>
              </w:rPr>
            </w:pPr>
            <w:r w:rsidRPr="00951DA1">
              <w:rPr>
                <w:rFonts w:ascii="Calibri" w:eastAsia="Calibri" w:hAnsi="Calibri"/>
                <w:szCs w:val="22"/>
                <w:lang w:eastAsia="en-US"/>
              </w:rPr>
              <w:t>17</w:t>
            </w:r>
          </w:p>
        </w:tc>
        <w:tc>
          <w:tcPr>
            <w:tcW w:w="5131" w:type="dxa"/>
          </w:tcPr>
          <w:p w14:paraId="16616167" w14:textId="77777777"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mostovi in viadukti</w:t>
            </w:r>
          </w:p>
        </w:tc>
        <w:tc>
          <w:tcPr>
            <w:tcW w:w="1766" w:type="dxa"/>
          </w:tcPr>
          <w:p w14:paraId="30E25E3F" w14:textId="77777777"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DMP</w:t>
            </w:r>
          </w:p>
        </w:tc>
      </w:tr>
      <w:tr w:rsidR="0041679D" w:rsidRPr="00951DA1" w14:paraId="6C25E157" w14:textId="77777777" w:rsidTr="00DB4737">
        <w:tc>
          <w:tcPr>
            <w:tcW w:w="1045" w:type="dxa"/>
          </w:tcPr>
          <w:p w14:paraId="369DEB31" w14:textId="10420B6A" w:rsidR="0041679D" w:rsidRPr="00951DA1" w:rsidRDefault="0041679D" w:rsidP="00802F26">
            <w:pPr>
              <w:jc w:val="center"/>
              <w:rPr>
                <w:rFonts w:ascii="Calibri" w:eastAsia="Calibri" w:hAnsi="Calibri"/>
                <w:szCs w:val="22"/>
                <w:lang w:eastAsia="en-US"/>
              </w:rPr>
            </w:pPr>
            <w:r w:rsidRPr="00951DA1">
              <w:rPr>
                <w:rFonts w:ascii="Calibri" w:eastAsia="Calibri" w:hAnsi="Calibri"/>
                <w:szCs w:val="22"/>
                <w:lang w:eastAsia="en-US"/>
              </w:rPr>
              <w:t>18</w:t>
            </w:r>
          </w:p>
        </w:tc>
        <w:tc>
          <w:tcPr>
            <w:tcW w:w="5131" w:type="dxa"/>
          </w:tcPr>
          <w:p w14:paraId="63549236" w14:textId="093A346D" w:rsidR="0041679D" w:rsidRPr="00951DA1" w:rsidRDefault="007A5CD3" w:rsidP="00802F26">
            <w:pPr>
              <w:rPr>
                <w:rFonts w:ascii="Calibri" w:eastAsia="Calibri" w:hAnsi="Calibri"/>
                <w:szCs w:val="22"/>
                <w:lang w:eastAsia="en-US"/>
              </w:rPr>
            </w:pPr>
            <w:r w:rsidRPr="00951DA1">
              <w:rPr>
                <w:rFonts w:ascii="Calibri" w:eastAsia="Calibri" w:hAnsi="Calibri"/>
                <w:szCs w:val="22"/>
                <w:lang w:eastAsia="en-US"/>
              </w:rPr>
              <w:t xml:space="preserve">šum </w:t>
            </w:r>
            <w:r w:rsidR="00DB4737">
              <w:rPr>
                <w:rFonts w:ascii="Calibri" w:eastAsia="Calibri" w:hAnsi="Calibri"/>
                <w:szCs w:val="22"/>
                <w:lang w:eastAsia="en-US"/>
              </w:rPr>
              <w:t xml:space="preserve"> in </w:t>
            </w:r>
            <w:r w:rsidRPr="00951DA1">
              <w:rPr>
                <w:rFonts w:ascii="Calibri" w:eastAsia="Calibri" w:hAnsi="Calibri"/>
                <w:szCs w:val="22"/>
                <w:lang w:eastAsia="en-US"/>
              </w:rPr>
              <w:t xml:space="preserve">napake v </w:t>
            </w:r>
            <w:r w:rsidR="00434D9C" w:rsidRPr="00951DA1">
              <w:rPr>
                <w:rFonts w:ascii="Calibri" w:eastAsia="Calibri" w:hAnsi="Calibri"/>
                <w:szCs w:val="22"/>
                <w:lang w:eastAsia="en-US"/>
              </w:rPr>
              <w:t>odbojih</w:t>
            </w:r>
          </w:p>
        </w:tc>
        <w:tc>
          <w:tcPr>
            <w:tcW w:w="1766" w:type="dxa"/>
          </w:tcPr>
          <w:p w14:paraId="3E7A1289" w14:textId="1BA8C4A3" w:rsidR="0041679D" w:rsidRPr="00951DA1" w:rsidRDefault="0041679D" w:rsidP="00802F26">
            <w:pPr>
              <w:rPr>
                <w:rFonts w:ascii="Calibri" w:eastAsia="Calibri" w:hAnsi="Calibri"/>
                <w:szCs w:val="22"/>
                <w:lang w:eastAsia="en-US"/>
              </w:rPr>
            </w:pPr>
            <w:r w:rsidRPr="00951DA1">
              <w:rPr>
                <w:rFonts w:ascii="Calibri" w:eastAsia="Calibri" w:hAnsi="Calibri"/>
                <w:szCs w:val="22"/>
                <w:lang w:eastAsia="en-US"/>
              </w:rPr>
              <w:t>brez</w:t>
            </w:r>
          </w:p>
        </w:tc>
      </w:tr>
      <w:tr w:rsidR="00DB4737" w:rsidRPr="00951DA1" w14:paraId="5990B0BC" w14:textId="77777777" w:rsidTr="00DB4737">
        <w:tc>
          <w:tcPr>
            <w:tcW w:w="1045" w:type="dxa"/>
          </w:tcPr>
          <w:p w14:paraId="74476871" w14:textId="72B444DE" w:rsidR="00DB4737" w:rsidRPr="00951DA1" w:rsidRDefault="00DB4737" w:rsidP="00802F26">
            <w:pPr>
              <w:jc w:val="center"/>
              <w:rPr>
                <w:rFonts w:ascii="Calibri" w:eastAsia="Calibri" w:hAnsi="Calibri"/>
                <w:szCs w:val="22"/>
                <w:lang w:eastAsia="en-US"/>
              </w:rPr>
            </w:pPr>
            <w:r>
              <w:rPr>
                <w:rFonts w:ascii="Calibri" w:eastAsia="Calibri" w:hAnsi="Calibri"/>
                <w:szCs w:val="22"/>
                <w:lang w:eastAsia="en-US"/>
              </w:rPr>
              <w:t>19</w:t>
            </w:r>
          </w:p>
        </w:tc>
        <w:tc>
          <w:tcPr>
            <w:tcW w:w="5131" w:type="dxa"/>
          </w:tcPr>
          <w:p w14:paraId="727E99F4" w14:textId="6CE9AD40" w:rsidR="00DB4737" w:rsidRPr="00951DA1" w:rsidRDefault="00DB4737" w:rsidP="00802F26">
            <w:pPr>
              <w:rPr>
                <w:rFonts w:ascii="Calibri" w:eastAsia="Calibri" w:hAnsi="Calibri"/>
                <w:szCs w:val="22"/>
                <w:lang w:eastAsia="en-US"/>
              </w:rPr>
            </w:pPr>
            <w:r>
              <w:rPr>
                <w:rFonts w:ascii="Calibri" w:eastAsia="Calibri" w:hAnsi="Calibri"/>
                <w:szCs w:val="22"/>
                <w:lang w:eastAsia="en-US"/>
              </w:rPr>
              <w:t>premikajoči objekti</w:t>
            </w:r>
          </w:p>
        </w:tc>
        <w:tc>
          <w:tcPr>
            <w:tcW w:w="1766" w:type="dxa"/>
          </w:tcPr>
          <w:p w14:paraId="7DE51CD9" w14:textId="60F1D56C" w:rsidR="00DB4737" w:rsidRPr="00951DA1" w:rsidRDefault="00DB4737" w:rsidP="00802F26">
            <w:pPr>
              <w:rPr>
                <w:rFonts w:ascii="Calibri" w:eastAsia="Calibri" w:hAnsi="Calibri"/>
                <w:szCs w:val="22"/>
                <w:lang w:eastAsia="en-US"/>
              </w:rPr>
            </w:pPr>
            <w:r>
              <w:rPr>
                <w:rFonts w:ascii="Calibri" w:eastAsia="Calibri" w:hAnsi="Calibri"/>
                <w:szCs w:val="22"/>
                <w:lang w:eastAsia="en-US"/>
              </w:rPr>
              <w:t>brez</w:t>
            </w:r>
          </w:p>
        </w:tc>
      </w:tr>
      <w:tr w:rsidR="00742AEB" w:rsidRPr="00951DA1" w14:paraId="657D91F5" w14:textId="77777777" w:rsidTr="00DB4737">
        <w:tc>
          <w:tcPr>
            <w:tcW w:w="1045" w:type="dxa"/>
          </w:tcPr>
          <w:p w14:paraId="632BCF14" w14:textId="77777777" w:rsidR="00742AEB" w:rsidRPr="00951DA1" w:rsidRDefault="00742AEB" w:rsidP="00802F26">
            <w:pPr>
              <w:jc w:val="center"/>
              <w:rPr>
                <w:rFonts w:ascii="Calibri" w:eastAsia="Calibri" w:hAnsi="Calibri"/>
                <w:szCs w:val="22"/>
                <w:lang w:eastAsia="en-US"/>
              </w:rPr>
            </w:pPr>
            <w:r w:rsidRPr="00951DA1">
              <w:rPr>
                <w:rFonts w:ascii="Calibri" w:eastAsia="Calibri" w:hAnsi="Calibri"/>
                <w:szCs w:val="22"/>
                <w:lang w:eastAsia="en-US"/>
              </w:rPr>
              <w:t>21</w:t>
            </w:r>
          </w:p>
        </w:tc>
        <w:tc>
          <w:tcPr>
            <w:tcW w:w="5131" w:type="dxa"/>
          </w:tcPr>
          <w:p w14:paraId="22B41EB0" w14:textId="77777777" w:rsidR="00742AEB" w:rsidRPr="00951DA1" w:rsidRDefault="00EA3414" w:rsidP="00802F26">
            <w:pPr>
              <w:rPr>
                <w:rFonts w:ascii="Calibri" w:eastAsia="Calibri" w:hAnsi="Calibri"/>
                <w:szCs w:val="22"/>
                <w:lang w:eastAsia="en-US"/>
              </w:rPr>
            </w:pPr>
            <w:r w:rsidRPr="00951DA1">
              <w:rPr>
                <w:rFonts w:ascii="Calibri" w:eastAsia="Calibri" w:hAnsi="Calibri"/>
                <w:szCs w:val="22"/>
                <w:lang w:eastAsia="en-US"/>
              </w:rPr>
              <w:t>s</w:t>
            </w:r>
            <w:r w:rsidR="00742AEB" w:rsidRPr="00951DA1">
              <w:rPr>
                <w:rFonts w:ascii="Calibri" w:eastAsia="Calibri" w:hAnsi="Calibri"/>
                <w:szCs w:val="22"/>
                <w:lang w:eastAsia="en-US"/>
              </w:rPr>
              <w:t>neg (če je prisoten in ga je mogoče identificirati)</w:t>
            </w:r>
          </w:p>
        </w:tc>
        <w:tc>
          <w:tcPr>
            <w:tcW w:w="1766" w:type="dxa"/>
          </w:tcPr>
          <w:p w14:paraId="730A1968" w14:textId="1F5E1C26" w:rsidR="00742AEB" w:rsidRPr="00951DA1" w:rsidRDefault="00742AEB" w:rsidP="00802F26">
            <w:pPr>
              <w:rPr>
                <w:rFonts w:ascii="Calibri" w:eastAsia="Calibri" w:hAnsi="Calibri"/>
                <w:szCs w:val="22"/>
                <w:lang w:eastAsia="en-US"/>
              </w:rPr>
            </w:pPr>
            <w:r w:rsidRPr="00951DA1">
              <w:rPr>
                <w:rFonts w:ascii="Calibri" w:eastAsia="Calibri" w:hAnsi="Calibri"/>
                <w:szCs w:val="22"/>
                <w:lang w:eastAsia="en-US"/>
              </w:rPr>
              <w:t>DMP, DMR</w:t>
            </w:r>
          </w:p>
        </w:tc>
      </w:tr>
      <w:tr w:rsidR="00742AEB" w:rsidRPr="00951DA1" w14:paraId="66AB9D77" w14:textId="77777777" w:rsidTr="00DB4737">
        <w:tc>
          <w:tcPr>
            <w:tcW w:w="1045" w:type="dxa"/>
          </w:tcPr>
          <w:p w14:paraId="1D55427E" w14:textId="1749FFE2" w:rsidR="00742AEB" w:rsidRPr="00951DA1" w:rsidRDefault="00742AEB" w:rsidP="00940A2F">
            <w:pPr>
              <w:rPr>
                <w:rFonts w:ascii="Calibri" w:eastAsia="Calibri" w:hAnsi="Calibri"/>
                <w:szCs w:val="22"/>
                <w:lang w:eastAsia="en-US"/>
              </w:rPr>
            </w:pPr>
          </w:p>
        </w:tc>
        <w:tc>
          <w:tcPr>
            <w:tcW w:w="5131" w:type="dxa"/>
          </w:tcPr>
          <w:p w14:paraId="6AE4911F" w14:textId="562ABEB0" w:rsidR="00742AEB" w:rsidRPr="00951DA1" w:rsidRDefault="00830F30" w:rsidP="00802F26">
            <w:pPr>
              <w:rPr>
                <w:rFonts w:ascii="Calibri" w:eastAsia="Calibri" w:hAnsi="Calibri"/>
                <w:szCs w:val="22"/>
                <w:lang w:eastAsia="en-US"/>
              </w:rPr>
            </w:pPr>
            <w:r w:rsidRPr="00951DA1">
              <w:rPr>
                <w:rFonts w:ascii="Calibri" w:eastAsia="Calibri" w:hAnsi="Calibri"/>
                <w:szCs w:val="22"/>
                <w:lang w:eastAsia="en-US"/>
              </w:rPr>
              <w:t>s</w:t>
            </w:r>
            <w:r w:rsidR="00940A2F" w:rsidRPr="00951DA1">
              <w:rPr>
                <w:rFonts w:ascii="Calibri" w:eastAsia="Calibri" w:hAnsi="Calibri"/>
                <w:szCs w:val="22"/>
                <w:lang w:eastAsia="en-US"/>
              </w:rPr>
              <w:t>kupaj 1</w:t>
            </w:r>
            <w:r w:rsidR="00E92CFC">
              <w:rPr>
                <w:rFonts w:ascii="Calibri" w:eastAsia="Calibri" w:hAnsi="Calibri"/>
                <w:szCs w:val="22"/>
                <w:lang w:eastAsia="en-US"/>
              </w:rPr>
              <w:t>4</w:t>
            </w:r>
            <w:r w:rsidR="00940A2F" w:rsidRPr="00951DA1">
              <w:rPr>
                <w:rFonts w:ascii="Calibri" w:eastAsia="Calibri" w:hAnsi="Calibri"/>
                <w:szCs w:val="22"/>
                <w:lang w:eastAsia="en-US"/>
              </w:rPr>
              <w:t xml:space="preserve"> razredov</w:t>
            </w:r>
          </w:p>
        </w:tc>
        <w:tc>
          <w:tcPr>
            <w:tcW w:w="1766" w:type="dxa"/>
          </w:tcPr>
          <w:p w14:paraId="5DA038B0" w14:textId="77777777" w:rsidR="00742AEB" w:rsidRPr="00951DA1" w:rsidRDefault="00742AEB" w:rsidP="00802F26">
            <w:pPr>
              <w:rPr>
                <w:rFonts w:ascii="Calibri" w:eastAsia="Calibri" w:hAnsi="Calibri"/>
                <w:szCs w:val="22"/>
                <w:lang w:eastAsia="en-US"/>
              </w:rPr>
            </w:pPr>
          </w:p>
        </w:tc>
      </w:tr>
      <w:bookmarkEnd w:id="463"/>
    </w:tbl>
    <w:p w14:paraId="60C4BCCA" w14:textId="77777777" w:rsidR="00D40FC4" w:rsidRPr="00951DA1" w:rsidRDefault="00D40FC4" w:rsidP="00D40FC4"/>
    <w:p w14:paraId="2292AD83" w14:textId="5D1431C4" w:rsidR="007A5CD3" w:rsidRPr="00951DA1" w:rsidRDefault="007A5CD3" w:rsidP="004C4809">
      <w:pPr>
        <w:numPr>
          <w:ilvl w:val="0"/>
          <w:numId w:val="3"/>
        </w:numPr>
        <w:spacing w:after="120"/>
        <w:jc w:val="both"/>
        <w:rPr>
          <w:rFonts w:cs="Arial"/>
          <w:szCs w:val="22"/>
        </w:rPr>
      </w:pPr>
      <w:r w:rsidRPr="00951DA1">
        <w:rPr>
          <w:rFonts w:cs="Arial"/>
          <w:szCs w:val="22"/>
        </w:rPr>
        <w:t>Komentar k razredu 1: V primeru preklopa med snemalnimi pasovi v različnih časovnih periodah, s</w:t>
      </w:r>
      <w:r w:rsidR="00AD78BA" w:rsidRPr="00951DA1">
        <w:rPr>
          <w:rFonts w:cs="Arial"/>
          <w:szCs w:val="22"/>
        </w:rPr>
        <w:t xml:space="preserve">e neuporabljene </w:t>
      </w:r>
      <w:r w:rsidRPr="00951DA1">
        <w:rPr>
          <w:rFonts w:cs="Arial"/>
          <w:szCs w:val="22"/>
        </w:rPr>
        <w:t>točke</w:t>
      </w:r>
      <w:r w:rsidR="00AD78BA" w:rsidRPr="00951DA1">
        <w:rPr>
          <w:rFonts w:cs="Arial"/>
          <w:szCs w:val="22"/>
        </w:rPr>
        <w:t>,</w:t>
      </w:r>
      <w:r w:rsidRPr="00951DA1">
        <w:rPr>
          <w:rFonts w:cs="Arial"/>
          <w:szCs w:val="22"/>
        </w:rPr>
        <w:t xml:space="preserve"> k</w:t>
      </w:r>
      <w:r w:rsidR="00AD78BA" w:rsidRPr="00951DA1">
        <w:rPr>
          <w:rFonts w:cs="Arial"/>
          <w:szCs w:val="22"/>
        </w:rPr>
        <w:t>i</w:t>
      </w:r>
      <w:r w:rsidRPr="00951DA1">
        <w:rPr>
          <w:rFonts w:cs="Arial"/>
          <w:szCs w:val="22"/>
        </w:rPr>
        <w:t xml:space="preserve"> so </w:t>
      </w:r>
      <w:r w:rsidR="00AD78BA" w:rsidRPr="00951DA1">
        <w:rPr>
          <w:rFonts w:cs="Arial"/>
          <w:szCs w:val="22"/>
        </w:rPr>
        <w:t xml:space="preserve">na </w:t>
      </w:r>
      <w:r w:rsidRPr="00951DA1">
        <w:rPr>
          <w:rFonts w:cs="Arial"/>
          <w:szCs w:val="22"/>
        </w:rPr>
        <w:t>različn</w:t>
      </w:r>
      <w:r w:rsidR="00AD78BA" w:rsidRPr="00951DA1">
        <w:rPr>
          <w:rFonts w:cs="Arial"/>
          <w:szCs w:val="22"/>
        </w:rPr>
        <w:t>ih</w:t>
      </w:r>
      <w:r w:rsidRPr="00951DA1">
        <w:rPr>
          <w:rFonts w:cs="Arial"/>
          <w:szCs w:val="22"/>
        </w:rPr>
        <w:t xml:space="preserve"> višin</w:t>
      </w:r>
      <w:r w:rsidR="00AD78BA" w:rsidRPr="00951DA1">
        <w:rPr>
          <w:rFonts w:cs="Arial"/>
          <w:szCs w:val="22"/>
        </w:rPr>
        <w:t>ah:</w:t>
      </w:r>
      <w:r w:rsidRPr="00951DA1">
        <w:rPr>
          <w:rFonts w:cs="Arial"/>
          <w:szCs w:val="22"/>
        </w:rPr>
        <w:t xml:space="preserve"> </w:t>
      </w:r>
      <w:r w:rsidR="00AD78BA" w:rsidRPr="00951DA1">
        <w:rPr>
          <w:rFonts w:cs="Arial"/>
          <w:szCs w:val="22"/>
        </w:rPr>
        <w:t xml:space="preserve">na </w:t>
      </w:r>
      <w:r w:rsidRPr="00951DA1">
        <w:rPr>
          <w:rFonts w:cs="Arial"/>
          <w:szCs w:val="22"/>
        </w:rPr>
        <w:t>vod</w:t>
      </w:r>
      <w:r w:rsidR="00AD78BA" w:rsidRPr="00951DA1">
        <w:rPr>
          <w:rFonts w:cs="Arial"/>
          <w:szCs w:val="22"/>
        </w:rPr>
        <w:t>i</w:t>
      </w:r>
      <w:r w:rsidRPr="00951DA1">
        <w:rPr>
          <w:rFonts w:cs="Arial"/>
          <w:szCs w:val="22"/>
        </w:rPr>
        <w:t xml:space="preserve">, </w:t>
      </w:r>
      <w:r w:rsidR="00AD78BA" w:rsidRPr="00951DA1">
        <w:rPr>
          <w:rFonts w:cs="Arial"/>
          <w:szCs w:val="22"/>
        </w:rPr>
        <w:t xml:space="preserve">na </w:t>
      </w:r>
      <w:r w:rsidRPr="00951DA1">
        <w:rPr>
          <w:rFonts w:cs="Arial"/>
          <w:szCs w:val="22"/>
        </w:rPr>
        <w:t>gradbišč</w:t>
      </w:r>
      <w:r w:rsidR="00AD78BA" w:rsidRPr="00951DA1">
        <w:rPr>
          <w:rFonts w:cs="Arial"/>
          <w:szCs w:val="22"/>
        </w:rPr>
        <w:t>ih</w:t>
      </w:r>
      <w:r w:rsidRPr="00951DA1">
        <w:rPr>
          <w:rFonts w:cs="Arial"/>
          <w:szCs w:val="22"/>
        </w:rPr>
        <w:t>, odprti</w:t>
      </w:r>
      <w:r w:rsidR="00AD78BA" w:rsidRPr="00951DA1">
        <w:rPr>
          <w:rFonts w:cs="Arial"/>
          <w:szCs w:val="22"/>
        </w:rPr>
        <w:t>h</w:t>
      </w:r>
      <w:r w:rsidRPr="00951DA1">
        <w:rPr>
          <w:rFonts w:cs="Arial"/>
          <w:szCs w:val="22"/>
        </w:rPr>
        <w:t xml:space="preserve"> kopi</w:t>
      </w:r>
      <w:r w:rsidR="00AD78BA" w:rsidRPr="00951DA1">
        <w:rPr>
          <w:rFonts w:cs="Arial"/>
          <w:szCs w:val="22"/>
        </w:rPr>
        <w:t>h</w:t>
      </w:r>
      <w:r w:rsidRPr="00951DA1">
        <w:rPr>
          <w:rFonts w:cs="Arial"/>
          <w:szCs w:val="22"/>
        </w:rPr>
        <w:t>, smetišč</w:t>
      </w:r>
      <w:r w:rsidR="00AD78BA" w:rsidRPr="00951DA1">
        <w:rPr>
          <w:rFonts w:cs="Arial"/>
          <w:szCs w:val="22"/>
        </w:rPr>
        <w:t>ih</w:t>
      </w:r>
      <w:r w:rsidRPr="00951DA1">
        <w:rPr>
          <w:rFonts w:cs="Arial"/>
          <w:szCs w:val="22"/>
        </w:rPr>
        <w:t xml:space="preserve"> … klasificira v razred 1.</w:t>
      </w:r>
    </w:p>
    <w:p w14:paraId="49B0B180" w14:textId="4BF89B23" w:rsidR="00AD78BA" w:rsidRDefault="00AD78BA" w:rsidP="004C4809">
      <w:pPr>
        <w:numPr>
          <w:ilvl w:val="0"/>
          <w:numId w:val="3"/>
        </w:numPr>
        <w:spacing w:after="120"/>
        <w:jc w:val="both"/>
        <w:rPr>
          <w:rFonts w:cs="Arial"/>
          <w:szCs w:val="22"/>
        </w:rPr>
      </w:pPr>
      <w:r w:rsidRPr="00951DA1">
        <w:rPr>
          <w:rFonts w:cs="Arial"/>
          <w:szCs w:val="22"/>
        </w:rPr>
        <w:t>Komentar k razredu 2: klasifikacija v tla je najpomembnejša, zato je treba paziti, da se v t</w:t>
      </w:r>
      <w:r w:rsidR="00060849">
        <w:rPr>
          <w:rFonts w:cs="Arial"/>
          <w:szCs w:val="22"/>
        </w:rPr>
        <w:t>la</w:t>
      </w:r>
      <w:r w:rsidRPr="00951DA1">
        <w:rPr>
          <w:rFonts w:cs="Arial"/>
          <w:szCs w:val="22"/>
        </w:rPr>
        <w:t xml:space="preserve"> ne uvrščajo npr. nizka vegetacija, mostovi, ograje ali točke, ki sp</w:t>
      </w:r>
      <w:r w:rsidR="0028388C">
        <w:rPr>
          <w:rFonts w:cs="Arial"/>
          <w:szCs w:val="22"/>
        </w:rPr>
        <w:t>a</w:t>
      </w:r>
      <w:r w:rsidRPr="00951DA1">
        <w:rPr>
          <w:rFonts w:cs="Arial"/>
          <w:szCs w:val="22"/>
        </w:rPr>
        <w:t>dajo v druge razrede.</w:t>
      </w:r>
    </w:p>
    <w:p w14:paraId="0C6971C8" w14:textId="77777777" w:rsidR="008B7B37" w:rsidRPr="00951DA1" w:rsidRDefault="008B7B37" w:rsidP="00FE3E32">
      <w:pPr>
        <w:spacing w:after="120"/>
        <w:ind w:left="360"/>
        <w:jc w:val="both"/>
        <w:rPr>
          <w:rFonts w:cs="Arial"/>
          <w:szCs w:val="22"/>
        </w:rPr>
      </w:pPr>
    </w:p>
    <w:p w14:paraId="5EF06C1E" w14:textId="1CA6F8E6" w:rsidR="00D40FC4" w:rsidRPr="00951DA1" w:rsidRDefault="003829EC" w:rsidP="00200441">
      <w:pPr>
        <w:pStyle w:val="Naslov2"/>
      </w:pPr>
      <w:bookmarkStart w:id="464" w:name="_Toc119399246"/>
      <w:bookmarkStart w:id="465" w:name="_Toc232778944"/>
      <w:r w:rsidRPr="00951DA1">
        <w:t xml:space="preserve">Doslednost </w:t>
      </w:r>
      <w:r w:rsidR="00D40FC4" w:rsidRPr="00951DA1">
        <w:t>klasifi</w:t>
      </w:r>
      <w:r w:rsidR="00E7210A" w:rsidRPr="00951DA1">
        <w:t>kacije</w:t>
      </w:r>
      <w:bookmarkEnd w:id="464"/>
      <w:bookmarkEnd w:id="465"/>
    </w:p>
    <w:p w14:paraId="23D2D3A4" w14:textId="62323DFE" w:rsidR="00D40FC4" w:rsidRPr="00951DA1" w:rsidRDefault="00C2598D" w:rsidP="00432117">
      <w:pPr>
        <w:numPr>
          <w:ilvl w:val="0"/>
          <w:numId w:val="3"/>
        </w:numPr>
        <w:spacing w:after="120"/>
        <w:jc w:val="both"/>
        <w:rPr>
          <w:rFonts w:cs="Arial"/>
          <w:szCs w:val="22"/>
        </w:rPr>
      </w:pPr>
      <w:r w:rsidRPr="00951DA1">
        <w:rPr>
          <w:rFonts w:cs="Arial"/>
          <w:szCs w:val="22"/>
        </w:rPr>
        <w:t>Klasifikacija točk mora biti dosledn</w:t>
      </w:r>
      <w:r w:rsidR="003F5197" w:rsidRPr="00951DA1">
        <w:rPr>
          <w:rFonts w:cs="Arial"/>
          <w:szCs w:val="22"/>
        </w:rPr>
        <w:t>a in</w:t>
      </w:r>
      <w:r w:rsidRPr="00951DA1">
        <w:rPr>
          <w:rFonts w:cs="Arial"/>
          <w:szCs w:val="22"/>
        </w:rPr>
        <w:t xml:space="preserve"> enaka v celotnem projektu. Opazne razlike v načinu klasifikacije, teksturi ali kakovosti klasifikacije med </w:t>
      </w:r>
      <w:r w:rsidR="00BD07D2" w:rsidRPr="00951DA1">
        <w:rPr>
          <w:rFonts w:cs="Arial"/>
          <w:szCs w:val="22"/>
        </w:rPr>
        <w:t>različnimi območji</w:t>
      </w:r>
      <w:r w:rsidRPr="00951DA1">
        <w:rPr>
          <w:rFonts w:cs="Arial"/>
          <w:szCs w:val="22"/>
        </w:rPr>
        <w:t xml:space="preserve">, </w:t>
      </w:r>
      <w:r w:rsidRPr="00951DA1">
        <w:rPr>
          <w:rFonts w:cs="Arial"/>
          <w:szCs w:val="22"/>
        </w:rPr>
        <w:lastRenderedPageBreak/>
        <w:t xml:space="preserve">pasovi, preleti ali drugimi nenaravnimi razdelitvami bodo razlog za zavrnitev celotne </w:t>
      </w:r>
      <w:r w:rsidR="00E8693D" w:rsidRPr="00951DA1">
        <w:rPr>
          <w:rFonts w:cs="Arial"/>
          <w:szCs w:val="22"/>
        </w:rPr>
        <w:t>predaje</w:t>
      </w:r>
      <w:r w:rsidRPr="00951DA1">
        <w:rPr>
          <w:rFonts w:cs="Arial"/>
          <w:szCs w:val="22"/>
        </w:rPr>
        <w:t>.</w:t>
      </w:r>
    </w:p>
    <w:p w14:paraId="577C7CBE" w14:textId="47F785F6" w:rsidR="007A5CD3" w:rsidRPr="00951DA1" w:rsidRDefault="007A5CD3" w:rsidP="00432117">
      <w:pPr>
        <w:numPr>
          <w:ilvl w:val="0"/>
          <w:numId w:val="3"/>
        </w:numPr>
        <w:spacing w:after="120"/>
        <w:jc w:val="both"/>
        <w:rPr>
          <w:rFonts w:cs="Arial"/>
          <w:szCs w:val="22"/>
        </w:rPr>
      </w:pPr>
      <w:r w:rsidRPr="00951DA1">
        <w:rPr>
          <w:rFonts w:cs="Arial"/>
          <w:szCs w:val="22"/>
        </w:rPr>
        <w:t>Znotraj območja projekta ne sme biti točk v razredu 0.</w:t>
      </w:r>
    </w:p>
    <w:p w14:paraId="0AD024C7" w14:textId="5F338C40" w:rsidR="00E25768" w:rsidRPr="00951DA1" w:rsidRDefault="00A52D26" w:rsidP="00432117">
      <w:pPr>
        <w:numPr>
          <w:ilvl w:val="0"/>
          <w:numId w:val="3"/>
        </w:numPr>
        <w:spacing w:after="120"/>
        <w:jc w:val="both"/>
        <w:rPr>
          <w:rFonts w:cs="Arial"/>
          <w:szCs w:val="22"/>
        </w:rPr>
      </w:pPr>
      <w:r w:rsidRPr="00951DA1">
        <w:rPr>
          <w:rFonts w:cs="Arial"/>
          <w:szCs w:val="22"/>
        </w:rPr>
        <w:t>V razred</w:t>
      </w:r>
      <w:r w:rsidR="007A5CD3" w:rsidRPr="00951DA1">
        <w:rPr>
          <w:rFonts w:cs="Arial"/>
          <w:szCs w:val="22"/>
        </w:rPr>
        <w:t xml:space="preserve"> </w:t>
      </w:r>
      <w:r w:rsidRPr="00951DA1">
        <w:rPr>
          <w:rFonts w:cs="Arial"/>
          <w:szCs w:val="22"/>
        </w:rPr>
        <w:t xml:space="preserve">1 je </w:t>
      </w:r>
      <w:r w:rsidR="007A5CD3" w:rsidRPr="00951DA1">
        <w:rPr>
          <w:rFonts w:cs="Arial"/>
          <w:szCs w:val="22"/>
        </w:rPr>
        <w:t xml:space="preserve">mogoče </w:t>
      </w:r>
      <w:r w:rsidRPr="00951DA1">
        <w:rPr>
          <w:rFonts w:cs="Arial"/>
          <w:szCs w:val="22"/>
        </w:rPr>
        <w:t>razvrstiti n</w:t>
      </w:r>
      <w:r w:rsidR="00E25768" w:rsidRPr="00951DA1">
        <w:rPr>
          <w:rFonts w:cs="Arial"/>
          <w:szCs w:val="22"/>
        </w:rPr>
        <w:t xml:space="preserve">ajveč </w:t>
      </w:r>
      <w:r w:rsidR="007A5CD3" w:rsidRPr="00951DA1">
        <w:rPr>
          <w:rFonts w:cs="Arial"/>
          <w:szCs w:val="22"/>
        </w:rPr>
        <w:t>0,5</w:t>
      </w:r>
      <w:r w:rsidR="00915834" w:rsidRPr="00951DA1">
        <w:rPr>
          <w:rFonts w:cs="Arial"/>
          <w:szCs w:val="22"/>
        </w:rPr>
        <w:t> </w:t>
      </w:r>
      <w:r w:rsidR="00E25768" w:rsidRPr="00951DA1">
        <w:rPr>
          <w:rFonts w:cs="Arial"/>
          <w:szCs w:val="22"/>
        </w:rPr>
        <w:t>% vseh točk.</w:t>
      </w:r>
    </w:p>
    <w:p w14:paraId="0766B767" w14:textId="283F14BC" w:rsidR="007A5CD3" w:rsidRPr="00951DA1" w:rsidRDefault="007A5CD3" w:rsidP="007A5CD3">
      <w:pPr>
        <w:numPr>
          <w:ilvl w:val="0"/>
          <w:numId w:val="3"/>
        </w:numPr>
        <w:spacing w:after="120"/>
        <w:jc w:val="both"/>
        <w:rPr>
          <w:rFonts w:cs="Arial"/>
          <w:szCs w:val="22"/>
        </w:rPr>
      </w:pPr>
      <w:r w:rsidRPr="00951DA1">
        <w:rPr>
          <w:rFonts w:cs="Arial"/>
          <w:szCs w:val="22"/>
        </w:rPr>
        <w:t>V točkah razredov 2 in 9 ne sme biti točk, ki bi jih bilo mogoče dodeliti drugim razredom.</w:t>
      </w:r>
    </w:p>
    <w:p w14:paraId="3C21BD58" w14:textId="76D139A6" w:rsidR="007A5CD3" w:rsidRPr="00951DA1" w:rsidRDefault="007A5CD3" w:rsidP="007A5CD3">
      <w:pPr>
        <w:numPr>
          <w:ilvl w:val="0"/>
          <w:numId w:val="3"/>
        </w:numPr>
        <w:spacing w:after="120"/>
        <w:jc w:val="both"/>
        <w:rPr>
          <w:rFonts w:cs="Arial"/>
          <w:szCs w:val="22"/>
        </w:rPr>
      </w:pPr>
      <w:r w:rsidRPr="00951DA1">
        <w:rPr>
          <w:rFonts w:cs="Arial"/>
          <w:szCs w:val="22"/>
        </w:rPr>
        <w:t>Razredi 3, 4 in 5 ne smejo vsebovati premičnih objektov (primer: vozila, žerjavi, vlakovne kompozicije,</w:t>
      </w:r>
      <w:r w:rsidR="00E25442" w:rsidRPr="00951DA1">
        <w:rPr>
          <w:rFonts w:cs="Arial"/>
          <w:szCs w:val="22"/>
        </w:rPr>
        <w:t xml:space="preserve">… </w:t>
      </w:r>
      <w:r w:rsidRPr="00951DA1">
        <w:rPr>
          <w:rFonts w:cs="Arial"/>
          <w:szCs w:val="22"/>
        </w:rPr>
        <w:t>)</w:t>
      </w:r>
      <w:r w:rsidR="00E25442" w:rsidRPr="00951DA1">
        <w:rPr>
          <w:rFonts w:cs="Arial"/>
          <w:szCs w:val="22"/>
        </w:rPr>
        <w:t>.</w:t>
      </w:r>
      <w:r w:rsidRPr="00951DA1">
        <w:rPr>
          <w:rFonts w:cs="Arial"/>
          <w:szCs w:val="22"/>
        </w:rPr>
        <w:t xml:space="preserve"> </w:t>
      </w:r>
      <w:r w:rsidR="00E25442" w:rsidRPr="00951DA1">
        <w:rPr>
          <w:rFonts w:cs="Arial"/>
          <w:szCs w:val="22"/>
        </w:rPr>
        <w:t>Premični objekti</w:t>
      </w:r>
      <w:r w:rsidRPr="00951DA1">
        <w:rPr>
          <w:rFonts w:cs="Arial"/>
          <w:szCs w:val="22"/>
        </w:rPr>
        <w:t xml:space="preserve"> s</w:t>
      </w:r>
      <w:r w:rsidR="0028388C">
        <w:rPr>
          <w:rFonts w:cs="Arial"/>
          <w:szCs w:val="22"/>
        </w:rPr>
        <w:t>e</w:t>
      </w:r>
      <w:r w:rsidRPr="00951DA1">
        <w:rPr>
          <w:rFonts w:cs="Arial"/>
          <w:szCs w:val="22"/>
        </w:rPr>
        <w:t xml:space="preserve"> klasificira</w:t>
      </w:r>
      <w:r w:rsidR="0028388C">
        <w:rPr>
          <w:rFonts w:cs="Arial"/>
          <w:szCs w:val="22"/>
        </w:rPr>
        <w:t>jo</w:t>
      </w:r>
      <w:r w:rsidRPr="00951DA1">
        <w:rPr>
          <w:rFonts w:cs="Arial"/>
          <w:szCs w:val="22"/>
        </w:rPr>
        <w:t xml:space="preserve"> </w:t>
      </w:r>
      <w:r w:rsidR="00954375" w:rsidRPr="00951DA1">
        <w:rPr>
          <w:rFonts w:cs="Arial"/>
          <w:szCs w:val="22"/>
        </w:rPr>
        <w:t xml:space="preserve">v </w:t>
      </w:r>
      <w:r w:rsidRPr="00951DA1">
        <w:rPr>
          <w:rFonts w:cs="Arial"/>
          <w:szCs w:val="22"/>
        </w:rPr>
        <w:t>razred 18 (šum).</w:t>
      </w:r>
    </w:p>
    <w:p w14:paraId="575D69FA" w14:textId="61B3C024" w:rsidR="00C37661" w:rsidRDefault="00954375" w:rsidP="00432117">
      <w:pPr>
        <w:numPr>
          <w:ilvl w:val="0"/>
          <w:numId w:val="3"/>
        </w:numPr>
        <w:spacing w:after="120"/>
        <w:jc w:val="both"/>
        <w:rPr>
          <w:rFonts w:cs="Arial"/>
          <w:szCs w:val="22"/>
        </w:rPr>
      </w:pPr>
      <w:r w:rsidRPr="00951DA1">
        <w:rPr>
          <w:rFonts w:cs="Arial"/>
          <w:szCs w:val="22"/>
        </w:rPr>
        <w:t>V ostalih razredih je dovoljeno n</w:t>
      </w:r>
      <w:r w:rsidR="007A5CD3" w:rsidRPr="00951DA1">
        <w:rPr>
          <w:rFonts w:cs="Arial"/>
          <w:szCs w:val="22"/>
        </w:rPr>
        <w:t xml:space="preserve">ajveč 5 % napačno </w:t>
      </w:r>
      <w:proofErr w:type="spellStart"/>
      <w:r w:rsidR="007A5CD3" w:rsidRPr="00951DA1">
        <w:rPr>
          <w:rFonts w:cs="Arial"/>
          <w:szCs w:val="22"/>
        </w:rPr>
        <w:t>klasificiranih</w:t>
      </w:r>
      <w:proofErr w:type="spellEnd"/>
      <w:r w:rsidR="007A5CD3" w:rsidRPr="00951DA1">
        <w:rPr>
          <w:rFonts w:cs="Arial"/>
          <w:szCs w:val="22"/>
        </w:rPr>
        <w:t xml:space="preserve"> točk</w:t>
      </w:r>
      <w:r w:rsidR="005F53B7" w:rsidRPr="00951DA1">
        <w:rPr>
          <w:rFonts w:cs="Arial"/>
          <w:szCs w:val="22"/>
        </w:rPr>
        <w:t xml:space="preserve"> </w:t>
      </w:r>
      <w:r w:rsidR="00C37661" w:rsidRPr="00951DA1">
        <w:rPr>
          <w:rFonts w:cs="Arial"/>
          <w:szCs w:val="22"/>
        </w:rPr>
        <w:t>.</w:t>
      </w:r>
    </w:p>
    <w:p w14:paraId="55DED08E" w14:textId="77777777" w:rsidR="008B7B37" w:rsidRPr="00951DA1" w:rsidRDefault="008B7B37" w:rsidP="00FE3E32">
      <w:pPr>
        <w:spacing w:after="120"/>
        <w:ind w:left="360"/>
        <w:jc w:val="both"/>
        <w:rPr>
          <w:rFonts w:cs="Arial"/>
          <w:szCs w:val="22"/>
        </w:rPr>
      </w:pPr>
    </w:p>
    <w:p w14:paraId="380CEBBC" w14:textId="5D294BAE" w:rsidR="00D40FC4" w:rsidRPr="00951DA1" w:rsidRDefault="00C2598D" w:rsidP="00200441">
      <w:pPr>
        <w:pStyle w:val="Naslov2"/>
      </w:pPr>
      <w:bookmarkStart w:id="466" w:name="_Ref80097262"/>
      <w:bookmarkStart w:id="467" w:name="_Toc119399247"/>
      <w:bookmarkStart w:id="468" w:name="_Toc232778945"/>
      <w:bookmarkEnd w:id="458"/>
      <w:r w:rsidRPr="00951DA1">
        <w:t>Razd</w:t>
      </w:r>
      <w:r w:rsidR="00D40FC4" w:rsidRPr="00951DA1">
        <w:t>elit</w:t>
      </w:r>
      <w:r w:rsidR="00F1021B" w:rsidRPr="00951DA1">
        <w:t>ev</w:t>
      </w:r>
      <w:r w:rsidR="00E5241B" w:rsidRPr="00951DA1">
        <w:t xml:space="preserve"> na liste</w:t>
      </w:r>
      <w:bookmarkEnd w:id="466"/>
      <w:bookmarkEnd w:id="467"/>
      <w:bookmarkEnd w:id="468"/>
    </w:p>
    <w:p w14:paraId="70304501" w14:textId="2BC7B91F" w:rsidR="00D40FC4" w:rsidRPr="00951DA1" w:rsidRDefault="00C2598D" w:rsidP="007D21CB">
      <w:pPr>
        <w:numPr>
          <w:ilvl w:val="0"/>
          <w:numId w:val="3"/>
        </w:numPr>
        <w:spacing w:after="120"/>
        <w:jc w:val="both"/>
        <w:rPr>
          <w:rFonts w:cs="Arial"/>
          <w:szCs w:val="22"/>
        </w:rPr>
      </w:pPr>
      <w:r w:rsidRPr="00951DA1">
        <w:rPr>
          <w:rFonts w:cs="Arial"/>
          <w:szCs w:val="22"/>
        </w:rPr>
        <w:t xml:space="preserve">Razdelitev na liste </w:t>
      </w:r>
      <w:r w:rsidR="00EB0CC7">
        <w:rPr>
          <w:rFonts w:cs="Arial"/>
          <w:szCs w:val="22"/>
        </w:rPr>
        <w:t xml:space="preserve">1 km x 1 km oz. </w:t>
      </w:r>
      <w:r w:rsidR="00EB0CC7" w:rsidRPr="00951DA1">
        <w:rPr>
          <w:rFonts w:cs="Arial"/>
          <w:szCs w:val="22"/>
        </w:rPr>
        <w:t>delitvi na kvadratne kilometre (km</w:t>
      </w:r>
      <w:r w:rsidR="00EB0CC7" w:rsidRPr="00951DA1">
        <w:rPr>
          <w:rFonts w:cs="Arial"/>
          <w:szCs w:val="22"/>
          <w:vertAlign w:val="superscript"/>
        </w:rPr>
        <w:t>2</w:t>
      </w:r>
      <w:r w:rsidR="00EB0CC7" w:rsidRPr="00951DA1">
        <w:rPr>
          <w:rFonts w:cs="Arial"/>
          <w:szCs w:val="22"/>
        </w:rPr>
        <w:t xml:space="preserve">) </w:t>
      </w:r>
      <w:r w:rsidR="00C832C3">
        <w:rPr>
          <w:rFonts w:cs="Arial"/>
          <w:szCs w:val="22"/>
        </w:rPr>
        <w:t xml:space="preserve">(glej </w:t>
      </w:r>
      <w:r w:rsidR="00C832C3" w:rsidRPr="00FE3E32">
        <w:rPr>
          <w:rFonts w:cs="Arial"/>
          <w:b/>
          <w:bCs w:val="0"/>
          <w:szCs w:val="22"/>
        </w:rPr>
        <w:t>Priloga B</w:t>
      </w:r>
      <w:r w:rsidR="00C832C3">
        <w:rPr>
          <w:rFonts w:cs="Arial"/>
          <w:szCs w:val="22"/>
        </w:rPr>
        <w:t xml:space="preserve">) </w:t>
      </w:r>
      <w:r w:rsidR="00EB0CC7">
        <w:rPr>
          <w:rFonts w:cs="Arial"/>
          <w:szCs w:val="22"/>
        </w:rPr>
        <w:t xml:space="preserve">je </w:t>
      </w:r>
      <w:r w:rsidRPr="00951DA1">
        <w:rPr>
          <w:rFonts w:cs="Arial"/>
          <w:szCs w:val="22"/>
        </w:rPr>
        <w:t xml:space="preserve">brez izjem </w:t>
      </w:r>
      <w:r w:rsidR="00EB0CC7">
        <w:rPr>
          <w:rFonts w:cs="Arial"/>
          <w:szCs w:val="22"/>
        </w:rPr>
        <w:t>zahtevana</w:t>
      </w:r>
      <w:r w:rsidR="00EB0CC7" w:rsidRPr="00951DA1">
        <w:rPr>
          <w:rFonts w:cs="Arial"/>
          <w:szCs w:val="22"/>
        </w:rPr>
        <w:t xml:space="preserve"> </w:t>
      </w:r>
      <w:r w:rsidRPr="00951DA1">
        <w:rPr>
          <w:rFonts w:cs="Arial"/>
          <w:szCs w:val="22"/>
        </w:rPr>
        <w:t>za vse izdelke. Ime datoteke kamor je izdelek zap</w:t>
      </w:r>
      <w:r w:rsidR="00E5241B" w:rsidRPr="00951DA1">
        <w:rPr>
          <w:rFonts w:cs="Arial"/>
          <w:szCs w:val="22"/>
        </w:rPr>
        <w:t>is</w:t>
      </w:r>
      <w:r w:rsidRPr="00951DA1">
        <w:rPr>
          <w:rFonts w:cs="Arial"/>
          <w:szCs w:val="22"/>
        </w:rPr>
        <w:t>an vsebuje najprej ime izdelka</w:t>
      </w:r>
      <w:r w:rsidR="00EB0CC7">
        <w:rPr>
          <w:rFonts w:cs="Arial"/>
          <w:szCs w:val="22"/>
        </w:rPr>
        <w:t>, nato leto zajema podatkov</w:t>
      </w:r>
      <w:r w:rsidRPr="00951DA1">
        <w:rPr>
          <w:rFonts w:cs="Arial"/>
          <w:szCs w:val="22"/>
        </w:rPr>
        <w:t xml:space="preserve"> in </w:t>
      </w:r>
      <w:r w:rsidR="00EB0CC7">
        <w:rPr>
          <w:rFonts w:cs="Arial"/>
          <w:szCs w:val="22"/>
        </w:rPr>
        <w:t>potem</w:t>
      </w:r>
      <w:r w:rsidR="00EB0CC7" w:rsidRPr="00951DA1">
        <w:rPr>
          <w:rFonts w:cs="Arial"/>
          <w:szCs w:val="22"/>
        </w:rPr>
        <w:t xml:space="preserve"> </w:t>
      </w:r>
      <w:r w:rsidRPr="00951DA1">
        <w:rPr>
          <w:rFonts w:cs="Arial"/>
          <w:szCs w:val="22"/>
        </w:rPr>
        <w:t xml:space="preserve">koordinate levega spodnjega vogala </w:t>
      </w:r>
      <w:r w:rsidR="00EB0CC7">
        <w:rPr>
          <w:rFonts w:cs="Arial"/>
          <w:szCs w:val="22"/>
        </w:rPr>
        <w:t xml:space="preserve">kvadrata </w:t>
      </w:r>
      <w:r w:rsidRPr="00951DA1">
        <w:rPr>
          <w:rFonts w:cs="Arial"/>
          <w:szCs w:val="22"/>
        </w:rPr>
        <w:t>kot prikazano v spodnjem primeru:</w:t>
      </w:r>
    </w:p>
    <w:p w14:paraId="165EC7AF" w14:textId="7CFB8AE9" w:rsidR="006B19BC" w:rsidRPr="00951DA1" w:rsidRDefault="00C2598D" w:rsidP="00432117">
      <w:pPr>
        <w:numPr>
          <w:ilvl w:val="1"/>
          <w:numId w:val="3"/>
        </w:numPr>
        <w:spacing w:after="120"/>
        <w:jc w:val="both"/>
        <w:rPr>
          <w:rFonts w:cs="Arial"/>
          <w:szCs w:val="22"/>
        </w:rPr>
      </w:pPr>
      <w:proofErr w:type="spellStart"/>
      <w:r w:rsidRPr="00951DA1">
        <w:rPr>
          <w:rFonts w:cs="Arial"/>
          <w:szCs w:val="22"/>
        </w:rPr>
        <w:t>ime_izdelka</w:t>
      </w:r>
      <w:r w:rsidR="002E5548">
        <w:rPr>
          <w:rFonts w:cs="Arial"/>
          <w:szCs w:val="22"/>
        </w:rPr>
        <w:t>LL</w:t>
      </w:r>
      <w:r w:rsidRPr="00951DA1">
        <w:rPr>
          <w:rFonts w:cs="Arial"/>
          <w:szCs w:val="22"/>
        </w:rPr>
        <w:t>_eee_nnn.ko</w:t>
      </w:r>
      <w:r w:rsidR="00A741B6" w:rsidRPr="00951DA1">
        <w:rPr>
          <w:rFonts w:cs="Arial"/>
          <w:szCs w:val="22"/>
        </w:rPr>
        <w:t>n</w:t>
      </w:r>
      <w:r w:rsidRPr="00951DA1">
        <w:rPr>
          <w:rFonts w:cs="Arial"/>
          <w:szCs w:val="22"/>
        </w:rPr>
        <w:t>čnica</w:t>
      </w:r>
      <w:proofErr w:type="spellEnd"/>
      <w:r w:rsidR="00A741B6" w:rsidRPr="00951DA1">
        <w:rPr>
          <w:rFonts w:cs="Arial"/>
          <w:szCs w:val="22"/>
        </w:rPr>
        <w:t xml:space="preserve"> - </w:t>
      </w:r>
      <w:r w:rsidR="006B19BC" w:rsidRPr="00951DA1">
        <w:rPr>
          <w:rFonts w:cs="Arial"/>
          <w:szCs w:val="22"/>
        </w:rPr>
        <w:t>ime izdelka je lahko npr. DMR, PAS, DMP, OTR, GKOT</w:t>
      </w:r>
      <w:r w:rsidR="00552CD9" w:rsidRPr="00951DA1">
        <w:rPr>
          <w:rFonts w:cs="Arial"/>
          <w:szCs w:val="22"/>
        </w:rPr>
        <w:t>…</w:t>
      </w:r>
      <w:r w:rsidR="006B19BC" w:rsidRPr="00951DA1">
        <w:rPr>
          <w:rFonts w:cs="Arial"/>
          <w:szCs w:val="22"/>
        </w:rPr>
        <w:t xml:space="preserve">, </w:t>
      </w:r>
      <w:r w:rsidR="002E5548">
        <w:rPr>
          <w:rFonts w:cs="Arial"/>
          <w:szCs w:val="22"/>
        </w:rPr>
        <w:t xml:space="preserve">»LL« pomeni letnica zajema podatkov npr. 26, </w:t>
      </w:r>
      <w:r w:rsidR="006B19BC" w:rsidRPr="00951DA1">
        <w:rPr>
          <w:rFonts w:cs="Arial"/>
          <w:szCs w:val="22"/>
        </w:rPr>
        <w:t>»</w:t>
      </w:r>
      <w:proofErr w:type="spellStart"/>
      <w:r w:rsidR="006B19BC" w:rsidRPr="00951DA1">
        <w:rPr>
          <w:rFonts w:cs="Arial"/>
          <w:szCs w:val="22"/>
        </w:rPr>
        <w:t>eee</w:t>
      </w:r>
      <w:proofErr w:type="spellEnd"/>
      <w:r w:rsidR="006B19BC" w:rsidRPr="00951DA1">
        <w:rPr>
          <w:rFonts w:cs="Arial"/>
          <w:szCs w:val="22"/>
        </w:rPr>
        <w:t xml:space="preserve">« pomeni cel kilometer v smeri proti vzhodu (angl. </w:t>
      </w:r>
      <w:proofErr w:type="spellStart"/>
      <w:r w:rsidR="003B1F43" w:rsidRPr="00951DA1">
        <w:rPr>
          <w:rFonts w:cs="Arial"/>
          <w:szCs w:val="22"/>
        </w:rPr>
        <w:t>E</w:t>
      </w:r>
      <w:r w:rsidR="006B19BC" w:rsidRPr="00951DA1">
        <w:rPr>
          <w:rFonts w:cs="Arial"/>
          <w:szCs w:val="22"/>
        </w:rPr>
        <w:t>asting</w:t>
      </w:r>
      <w:proofErr w:type="spellEnd"/>
      <w:r w:rsidR="006B19BC" w:rsidRPr="00951DA1">
        <w:rPr>
          <w:rFonts w:cs="Arial"/>
          <w:szCs w:val="22"/>
        </w:rPr>
        <w:t>) in »</w:t>
      </w:r>
      <w:proofErr w:type="spellStart"/>
      <w:r w:rsidR="006B19BC" w:rsidRPr="00951DA1">
        <w:rPr>
          <w:rFonts w:cs="Arial"/>
          <w:szCs w:val="22"/>
        </w:rPr>
        <w:t>nnn</w:t>
      </w:r>
      <w:proofErr w:type="spellEnd"/>
      <w:r w:rsidR="006B19BC" w:rsidRPr="00951DA1">
        <w:rPr>
          <w:rFonts w:cs="Arial"/>
          <w:szCs w:val="22"/>
        </w:rPr>
        <w:t xml:space="preserve">« pomeni cel kilometer v smeri sever (angl. </w:t>
      </w:r>
      <w:proofErr w:type="spellStart"/>
      <w:r w:rsidR="003B1F43" w:rsidRPr="00951DA1">
        <w:rPr>
          <w:rFonts w:cs="Arial"/>
          <w:szCs w:val="22"/>
        </w:rPr>
        <w:t>N</w:t>
      </w:r>
      <w:r w:rsidR="006B19BC" w:rsidRPr="00951DA1">
        <w:rPr>
          <w:rFonts w:cs="Arial"/>
          <w:szCs w:val="22"/>
        </w:rPr>
        <w:t>orthing</w:t>
      </w:r>
      <w:proofErr w:type="spellEnd"/>
      <w:r w:rsidR="006B19BC" w:rsidRPr="00951DA1">
        <w:rPr>
          <w:rFonts w:cs="Arial"/>
          <w:szCs w:val="22"/>
        </w:rPr>
        <w:t>),</w:t>
      </w:r>
    </w:p>
    <w:p w14:paraId="4D1F46CF" w14:textId="5C6FC47A" w:rsidR="006B19BC" w:rsidRPr="00951DA1" w:rsidRDefault="006B19BC" w:rsidP="00432117">
      <w:pPr>
        <w:numPr>
          <w:ilvl w:val="1"/>
          <w:numId w:val="3"/>
        </w:numPr>
        <w:spacing w:after="120"/>
        <w:jc w:val="both"/>
        <w:rPr>
          <w:rFonts w:cs="Arial"/>
          <w:szCs w:val="22"/>
        </w:rPr>
      </w:pPr>
      <w:r w:rsidRPr="00951DA1">
        <w:rPr>
          <w:rFonts w:cs="Arial"/>
          <w:szCs w:val="22"/>
        </w:rPr>
        <w:t xml:space="preserve">če je </w:t>
      </w:r>
      <w:r w:rsidR="003016F4" w:rsidRPr="00951DA1">
        <w:rPr>
          <w:rFonts w:cs="Arial"/>
          <w:szCs w:val="22"/>
        </w:rPr>
        <w:t>npr.</w:t>
      </w:r>
      <w:r w:rsidRPr="00951DA1">
        <w:rPr>
          <w:rFonts w:cs="Arial"/>
          <w:szCs w:val="22"/>
        </w:rPr>
        <w:t xml:space="preserve"> levi spodnji vogal list</w:t>
      </w:r>
      <w:r w:rsidR="00A20132" w:rsidRPr="00951DA1">
        <w:rPr>
          <w:rFonts w:cs="Arial"/>
          <w:szCs w:val="22"/>
        </w:rPr>
        <w:t>a</w:t>
      </w:r>
      <w:r w:rsidRPr="00951DA1">
        <w:rPr>
          <w:rFonts w:cs="Arial"/>
          <w:szCs w:val="22"/>
        </w:rPr>
        <w:t xml:space="preserve"> v smeri »</w:t>
      </w:r>
      <w:proofErr w:type="spellStart"/>
      <w:r w:rsidRPr="00951DA1">
        <w:rPr>
          <w:rFonts w:cs="Arial"/>
          <w:szCs w:val="22"/>
        </w:rPr>
        <w:t>easting</w:t>
      </w:r>
      <w:proofErr w:type="spellEnd"/>
      <w:r w:rsidRPr="00951DA1">
        <w:rPr>
          <w:rFonts w:cs="Arial"/>
          <w:szCs w:val="22"/>
        </w:rPr>
        <w:t>« enak 455 km in v smeri »</w:t>
      </w:r>
      <w:proofErr w:type="spellStart"/>
      <w:r w:rsidRPr="00951DA1">
        <w:rPr>
          <w:rFonts w:cs="Arial"/>
          <w:szCs w:val="22"/>
        </w:rPr>
        <w:t>northing</w:t>
      </w:r>
      <w:proofErr w:type="spellEnd"/>
      <w:r w:rsidRPr="00951DA1">
        <w:rPr>
          <w:rFonts w:cs="Arial"/>
          <w:szCs w:val="22"/>
        </w:rPr>
        <w:t xml:space="preserve">« </w:t>
      </w:r>
      <w:r w:rsidR="00553EF0" w:rsidRPr="00951DA1">
        <w:rPr>
          <w:rFonts w:cs="Arial"/>
          <w:szCs w:val="22"/>
        </w:rPr>
        <w:t>10</w:t>
      </w:r>
      <w:r w:rsidRPr="00951DA1">
        <w:rPr>
          <w:rFonts w:cs="Arial"/>
          <w:szCs w:val="22"/>
        </w:rPr>
        <w:t>5 km se izpiše tako:</w:t>
      </w:r>
      <w:r w:rsidR="00563BEE" w:rsidRPr="00951DA1">
        <w:rPr>
          <w:rFonts w:cs="Arial"/>
          <w:szCs w:val="22"/>
        </w:rPr>
        <w:t xml:space="preserve"> </w:t>
      </w:r>
      <w:r w:rsidRPr="00951DA1">
        <w:rPr>
          <w:rFonts w:cs="Arial"/>
          <w:szCs w:val="22"/>
        </w:rPr>
        <w:t>npr. DMR</w:t>
      </w:r>
      <w:r w:rsidR="002E5548">
        <w:rPr>
          <w:rFonts w:cs="Arial"/>
          <w:szCs w:val="22"/>
        </w:rPr>
        <w:t>26</w:t>
      </w:r>
      <w:r w:rsidRPr="00951DA1">
        <w:rPr>
          <w:rFonts w:cs="Arial"/>
          <w:szCs w:val="22"/>
        </w:rPr>
        <w:t>_455_</w:t>
      </w:r>
      <w:r w:rsidR="00553EF0" w:rsidRPr="00951DA1">
        <w:rPr>
          <w:rFonts w:cs="Arial"/>
          <w:szCs w:val="22"/>
        </w:rPr>
        <w:t>10</w:t>
      </w:r>
      <w:r w:rsidRPr="00951DA1">
        <w:rPr>
          <w:rFonts w:cs="Arial"/>
          <w:szCs w:val="22"/>
        </w:rPr>
        <w:t>5.xyz</w:t>
      </w:r>
      <w:r w:rsidR="00553EF0" w:rsidRPr="00951DA1">
        <w:rPr>
          <w:rFonts w:cs="Arial"/>
          <w:szCs w:val="22"/>
        </w:rPr>
        <w:t xml:space="preserve">; pri zapisu </w:t>
      </w:r>
      <w:proofErr w:type="spellStart"/>
      <w:r w:rsidR="00553EF0" w:rsidRPr="00951DA1">
        <w:rPr>
          <w:rFonts w:cs="Arial"/>
          <w:szCs w:val="22"/>
        </w:rPr>
        <w:t>nnn</w:t>
      </w:r>
      <w:proofErr w:type="spellEnd"/>
      <w:r w:rsidR="00553EF0" w:rsidRPr="00951DA1">
        <w:rPr>
          <w:rFonts w:cs="Arial"/>
          <w:szCs w:val="22"/>
        </w:rPr>
        <w:t>, kje</w:t>
      </w:r>
      <w:r w:rsidR="00266C16" w:rsidRPr="00951DA1">
        <w:rPr>
          <w:rFonts w:cs="Arial"/>
          <w:szCs w:val="22"/>
        </w:rPr>
        <w:t>r</w:t>
      </w:r>
      <w:r w:rsidR="00553EF0" w:rsidRPr="00951DA1">
        <w:rPr>
          <w:rFonts w:cs="Arial"/>
          <w:szCs w:val="22"/>
        </w:rPr>
        <w:t xml:space="preserve"> je vrednost manjša od 100 </w:t>
      </w:r>
      <w:r w:rsidR="00A20132" w:rsidRPr="00951DA1">
        <w:rPr>
          <w:rFonts w:cs="Arial"/>
          <w:szCs w:val="22"/>
        </w:rPr>
        <w:t xml:space="preserve">km </w:t>
      </w:r>
      <w:r w:rsidR="00553EF0" w:rsidRPr="00951DA1">
        <w:rPr>
          <w:rFonts w:cs="Arial"/>
          <w:szCs w:val="22"/>
        </w:rPr>
        <w:t>je obvezna uporaba vodilne ničle, npr. za koordinato 455</w:t>
      </w:r>
      <w:r w:rsidR="00A20132" w:rsidRPr="00951DA1">
        <w:rPr>
          <w:rFonts w:cs="Arial"/>
          <w:szCs w:val="22"/>
        </w:rPr>
        <w:t xml:space="preserve"> km</w:t>
      </w:r>
      <w:r w:rsidR="00553EF0" w:rsidRPr="00951DA1">
        <w:rPr>
          <w:rFonts w:cs="Arial"/>
          <w:szCs w:val="22"/>
        </w:rPr>
        <w:t>, 45</w:t>
      </w:r>
      <w:r w:rsidR="00A20132" w:rsidRPr="00951DA1">
        <w:rPr>
          <w:rFonts w:cs="Arial"/>
          <w:szCs w:val="22"/>
        </w:rPr>
        <w:t xml:space="preserve"> km</w:t>
      </w:r>
      <w:r w:rsidR="00553EF0" w:rsidRPr="00951DA1">
        <w:rPr>
          <w:rFonts w:cs="Arial"/>
          <w:szCs w:val="22"/>
        </w:rPr>
        <w:t xml:space="preserve"> se zapiše </w:t>
      </w:r>
      <w:r w:rsidR="00A20132" w:rsidRPr="00951DA1">
        <w:rPr>
          <w:rFonts w:cs="Arial"/>
          <w:szCs w:val="22"/>
        </w:rPr>
        <w:t>DMR</w:t>
      </w:r>
      <w:r w:rsidR="002E5548">
        <w:rPr>
          <w:rFonts w:cs="Arial"/>
          <w:szCs w:val="22"/>
        </w:rPr>
        <w:t>26</w:t>
      </w:r>
      <w:r w:rsidR="00A20132" w:rsidRPr="00951DA1">
        <w:rPr>
          <w:rFonts w:cs="Arial"/>
          <w:szCs w:val="22"/>
        </w:rPr>
        <w:t>_</w:t>
      </w:r>
      <w:r w:rsidR="00553EF0" w:rsidRPr="00951DA1">
        <w:rPr>
          <w:rFonts w:cs="Arial"/>
          <w:szCs w:val="22"/>
        </w:rPr>
        <w:t>455_045</w:t>
      </w:r>
      <w:r w:rsidR="00A20132" w:rsidRPr="00951DA1">
        <w:rPr>
          <w:rFonts w:cs="Arial"/>
          <w:szCs w:val="22"/>
        </w:rPr>
        <w:t>.xyz,</w:t>
      </w:r>
    </w:p>
    <w:p w14:paraId="00440802" w14:textId="12DF6002" w:rsidR="00C2598D" w:rsidRPr="00EB0CC7" w:rsidRDefault="00E5241B" w:rsidP="00FE3E32">
      <w:pPr>
        <w:numPr>
          <w:ilvl w:val="1"/>
          <w:numId w:val="3"/>
        </w:numPr>
        <w:spacing w:after="120"/>
        <w:jc w:val="both"/>
        <w:rPr>
          <w:rFonts w:cs="Arial"/>
          <w:szCs w:val="22"/>
        </w:rPr>
      </w:pPr>
      <w:r w:rsidRPr="00951DA1">
        <w:rPr>
          <w:rFonts w:cs="Arial"/>
          <w:szCs w:val="22"/>
        </w:rPr>
        <w:t>Vsi izdelki se morajo na mejah listov dopo</w:t>
      </w:r>
      <w:r w:rsidR="009E1B29" w:rsidRPr="00951DA1">
        <w:rPr>
          <w:rFonts w:cs="Arial"/>
          <w:szCs w:val="22"/>
        </w:rPr>
        <w:t>l</w:t>
      </w:r>
      <w:r w:rsidRPr="00951DA1">
        <w:rPr>
          <w:rFonts w:cs="Arial"/>
          <w:szCs w:val="22"/>
        </w:rPr>
        <w:t>njevati brez vrzeli in brez podvajanja, vedno morata biti zapolnjena s podatki</w:t>
      </w:r>
      <w:r w:rsidR="00F57298" w:rsidRPr="00951DA1">
        <w:rPr>
          <w:rFonts w:cs="Arial"/>
          <w:szCs w:val="22"/>
        </w:rPr>
        <w:t>:</w:t>
      </w:r>
      <w:r w:rsidRPr="00951DA1">
        <w:rPr>
          <w:rFonts w:cs="Arial"/>
          <w:szCs w:val="22"/>
        </w:rPr>
        <w:t xml:space="preserve"> levi in spodnji rob posameznega lista oz. km</w:t>
      </w:r>
      <w:r w:rsidRPr="00EB0CC7">
        <w:rPr>
          <w:rFonts w:cs="Arial"/>
          <w:szCs w:val="22"/>
          <w:vertAlign w:val="superscript"/>
        </w:rPr>
        <w:t>2</w:t>
      </w:r>
      <w:r w:rsidRPr="00951DA1">
        <w:rPr>
          <w:rFonts w:cs="Arial"/>
          <w:szCs w:val="22"/>
        </w:rPr>
        <w:t>.</w:t>
      </w:r>
    </w:p>
    <w:p w14:paraId="6ACA8A9F" w14:textId="54EE4685" w:rsidR="00EB0CC7" w:rsidRPr="00EB0CC7" w:rsidRDefault="00EB0CC7" w:rsidP="007D21CB">
      <w:pPr>
        <w:numPr>
          <w:ilvl w:val="0"/>
          <w:numId w:val="3"/>
        </w:numPr>
        <w:jc w:val="both"/>
      </w:pPr>
      <w:r w:rsidRPr="00951DA1">
        <w:rPr>
          <w:rFonts w:cs="Arial"/>
          <w:szCs w:val="22"/>
        </w:rPr>
        <w:t xml:space="preserve">Razdelitev na liste </w:t>
      </w:r>
      <w:r>
        <w:rPr>
          <w:rFonts w:cs="Arial"/>
          <w:szCs w:val="22"/>
        </w:rPr>
        <w:t>5 km x 5 km</w:t>
      </w:r>
      <w:r w:rsidR="00C832C3">
        <w:rPr>
          <w:rFonts w:cs="Arial"/>
          <w:szCs w:val="22"/>
        </w:rPr>
        <w:t xml:space="preserve"> (glej </w:t>
      </w:r>
      <w:r w:rsidR="00C832C3" w:rsidRPr="005A3488">
        <w:rPr>
          <w:rFonts w:cs="Arial"/>
          <w:b/>
          <w:bCs w:val="0"/>
          <w:szCs w:val="22"/>
        </w:rPr>
        <w:t>Priloga B</w:t>
      </w:r>
      <w:r w:rsidR="00C832C3">
        <w:rPr>
          <w:rFonts w:cs="Arial"/>
          <w:szCs w:val="22"/>
        </w:rPr>
        <w:t>)</w:t>
      </w:r>
      <w:r>
        <w:rPr>
          <w:rFonts w:cs="Arial"/>
          <w:szCs w:val="22"/>
        </w:rPr>
        <w:t xml:space="preserve"> je zahtevana</w:t>
      </w:r>
      <w:r w:rsidRPr="00951DA1">
        <w:rPr>
          <w:rFonts w:cs="Arial"/>
          <w:szCs w:val="22"/>
        </w:rPr>
        <w:t xml:space="preserve"> za </w:t>
      </w:r>
      <w:r>
        <w:rPr>
          <w:rFonts w:cs="Arial"/>
          <w:szCs w:val="22"/>
        </w:rPr>
        <w:t>nekatere metapodatke</w:t>
      </w:r>
      <w:r w:rsidRPr="00951DA1">
        <w:rPr>
          <w:rFonts w:cs="Arial"/>
          <w:szCs w:val="22"/>
        </w:rPr>
        <w:t>.</w:t>
      </w:r>
      <w:r w:rsidRPr="00EB0CC7">
        <w:rPr>
          <w:rFonts w:cs="Arial"/>
          <w:szCs w:val="22"/>
        </w:rPr>
        <w:t xml:space="preserve"> </w:t>
      </w:r>
      <w:r w:rsidRPr="00951DA1">
        <w:rPr>
          <w:rFonts w:cs="Arial"/>
          <w:szCs w:val="22"/>
        </w:rPr>
        <w:t xml:space="preserve">Ime </w:t>
      </w:r>
      <w:proofErr w:type="spellStart"/>
      <w:r>
        <w:rPr>
          <w:rFonts w:cs="Arial"/>
          <w:szCs w:val="22"/>
        </w:rPr>
        <w:t>metapodat</w:t>
      </w:r>
      <w:r w:rsidR="00C832C3">
        <w:rPr>
          <w:rFonts w:cs="Arial"/>
          <w:szCs w:val="22"/>
        </w:rPr>
        <w:t>kovne</w:t>
      </w:r>
      <w:proofErr w:type="spellEnd"/>
      <w:r w:rsidR="00C832C3">
        <w:rPr>
          <w:rFonts w:cs="Arial"/>
          <w:szCs w:val="22"/>
        </w:rPr>
        <w:t xml:space="preserve"> datoteke</w:t>
      </w:r>
      <w:r w:rsidRPr="00951DA1">
        <w:rPr>
          <w:rFonts w:cs="Arial"/>
          <w:szCs w:val="22"/>
        </w:rPr>
        <w:t xml:space="preserve"> vsebuje najprej ime izdelka</w:t>
      </w:r>
      <w:r>
        <w:rPr>
          <w:rFonts w:cs="Arial"/>
          <w:szCs w:val="22"/>
        </w:rPr>
        <w:t>, nato »5k«</w:t>
      </w:r>
      <w:r w:rsidR="00A17B01">
        <w:rPr>
          <w:rFonts w:cs="Arial"/>
          <w:szCs w:val="22"/>
        </w:rPr>
        <w:t xml:space="preserve"> </w:t>
      </w:r>
      <w:r>
        <w:rPr>
          <w:rFonts w:cs="Arial"/>
          <w:szCs w:val="22"/>
        </w:rPr>
        <w:t>kar pomeni 5 km x 5 km</w:t>
      </w:r>
      <w:r w:rsidR="00C832C3">
        <w:rPr>
          <w:rFonts w:cs="Arial"/>
          <w:szCs w:val="22"/>
        </w:rPr>
        <w:t xml:space="preserve"> mrež</w:t>
      </w:r>
      <w:r w:rsidR="00A17B01">
        <w:rPr>
          <w:rFonts w:cs="Arial"/>
          <w:szCs w:val="22"/>
        </w:rPr>
        <w:t>o</w:t>
      </w:r>
      <w:r w:rsidRPr="00951DA1">
        <w:rPr>
          <w:rFonts w:cs="Arial"/>
          <w:szCs w:val="22"/>
        </w:rPr>
        <w:t xml:space="preserve"> in </w:t>
      </w:r>
      <w:r>
        <w:rPr>
          <w:rFonts w:cs="Arial"/>
          <w:szCs w:val="22"/>
        </w:rPr>
        <w:t>potem</w:t>
      </w:r>
      <w:r w:rsidRPr="00951DA1">
        <w:rPr>
          <w:rFonts w:cs="Arial"/>
          <w:szCs w:val="22"/>
        </w:rPr>
        <w:t xml:space="preserve"> koordinate levega spodnjega vogala </w:t>
      </w:r>
      <w:r>
        <w:rPr>
          <w:rFonts w:cs="Arial"/>
          <w:szCs w:val="22"/>
        </w:rPr>
        <w:t xml:space="preserve">kvadrata </w:t>
      </w:r>
      <w:r w:rsidRPr="00951DA1">
        <w:rPr>
          <w:rFonts w:cs="Arial"/>
          <w:szCs w:val="22"/>
        </w:rPr>
        <w:t>kot prikazano v spodnjem primeru:</w:t>
      </w:r>
    </w:p>
    <w:p w14:paraId="4D3401FF" w14:textId="4FEBE7CE" w:rsidR="00EB0CC7" w:rsidRDefault="00EB0CC7" w:rsidP="00EB0CC7">
      <w:pPr>
        <w:numPr>
          <w:ilvl w:val="1"/>
          <w:numId w:val="3"/>
        </w:numPr>
        <w:spacing w:after="120"/>
        <w:jc w:val="both"/>
        <w:rPr>
          <w:rFonts w:cs="Arial"/>
          <w:szCs w:val="22"/>
        </w:rPr>
      </w:pPr>
      <w:r w:rsidRPr="00951DA1">
        <w:rPr>
          <w:rFonts w:cs="Arial"/>
          <w:szCs w:val="22"/>
        </w:rPr>
        <w:t>ime_</w:t>
      </w:r>
      <w:r>
        <w:rPr>
          <w:rFonts w:cs="Arial"/>
          <w:szCs w:val="22"/>
        </w:rPr>
        <w:t>matapodatka_5k</w:t>
      </w:r>
      <w:r w:rsidRPr="00951DA1">
        <w:rPr>
          <w:rFonts w:cs="Arial"/>
          <w:szCs w:val="22"/>
        </w:rPr>
        <w:t xml:space="preserve">_eee_nnn.končnica - ime izdelka je lahko npr. DMR, </w:t>
      </w:r>
      <w:r>
        <w:rPr>
          <w:rFonts w:cs="Arial"/>
          <w:szCs w:val="22"/>
        </w:rPr>
        <w:t xml:space="preserve">DMP, </w:t>
      </w:r>
      <w:proofErr w:type="spellStart"/>
      <w:r>
        <w:rPr>
          <w:rFonts w:cs="Arial"/>
          <w:szCs w:val="22"/>
        </w:rPr>
        <w:t>nDMP</w:t>
      </w:r>
      <w:proofErr w:type="spellEnd"/>
      <w:r w:rsidRPr="00951DA1">
        <w:rPr>
          <w:rFonts w:cs="Arial"/>
          <w:szCs w:val="22"/>
        </w:rPr>
        <w:t xml:space="preserve">…, </w:t>
      </w:r>
      <w:r>
        <w:rPr>
          <w:rFonts w:cs="Arial"/>
          <w:szCs w:val="22"/>
        </w:rPr>
        <w:t xml:space="preserve">»5k«, </w:t>
      </w:r>
      <w:r w:rsidRPr="00951DA1">
        <w:rPr>
          <w:rFonts w:cs="Arial"/>
          <w:szCs w:val="22"/>
        </w:rPr>
        <w:t>»</w:t>
      </w:r>
      <w:proofErr w:type="spellStart"/>
      <w:r w:rsidRPr="00951DA1">
        <w:rPr>
          <w:rFonts w:cs="Arial"/>
          <w:szCs w:val="22"/>
        </w:rPr>
        <w:t>eee</w:t>
      </w:r>
      <w:proofErr w:type="spellEnd"/>
      <w:r w:rsidRPr="00951DA1">
        <w:rPr>
          <w:rFonts w:cs="Arial"/>
          <w:szCs w:val="22"/>
        </w:rPr>
        <w:t xml:space="preserve">« </w:t>
      </w:r>
      <w:r>
        <w:rPr>
          <w:rFonts w:cs="Arial"/>
          <w:szCs w:val="22"/>
        </w:rPr>
        <w:t xml:space="preserve">in </w:t>
      </w:r>
      <w:r w:rsidRPr="00951DA1">
        <w:rPr>
          <w:rFonts w:cs="Arial"/>
          <w:szCs w:val="22"/>
        </w:rPr>
        <w:t>»</w:t>
      </w:r>
      <w:proofErr w:type="spellStart"/>
      <w:r w:rsidRPr="00951DA1">
        <w:rPr>
          <w:rFonts w:cs="Arial"/>
          <w:szCs w:val="22"/>
        </w:rPr>
        <w:t>nnn</w:t>
      </w:r>
      <w:proofErr w:type="spellEnd"/>
      <w:r w:rsidRPr="00951DA1">
        <w:rPr>
          <w:rFonts w:cs="Arial"/>
          <w:szCs w:val="22"/>
        </w:rPr>
        <w:t xml:space="preserve">« </w:t>
      </w:r>
      <w:r>
        <w:rPr>
          <w:rFonts w:cs="Arial"/>
          <w:szCs w:val="22"/>
        </w:rPr>
        <w:t>sledita 5</w:t>
      </w:r>
      <w:r w:rsidR="00C832C3">
        <w:rPr>
          <w:rFonts w:cs="Arial"/>
          <w:szCs w:val="22"/>
        </w:rPr>
        <w:t> </w:t>
      </w:r>
      <w:r>
        <w:rPr>
          <w:rFonts w:cs="Arial"/>
          <w:szCs w:val="22"/>
        </w:rPr>
        <w:t>km mreži</w:t>
      </w:r>
      <w:r w:rsidRPr="00951DA1">
        <w:rPr>
          <w:rFonts w:cs="Arial"/>
          <w:szCs w:val="22"/>
        </w:rPr>
        <w:t>,</w:t>
      </w:r>
    </w:p>
    <w:p w14:paraId="4D2F1ED8" w14:textId="77777777" w:rsidR="008B7B37" w:rsidRPr="00951DA1" w:rsidRDefault="008B7B37" w:rsidP="00FE3E32">
      <w:pPr>
        <w:spacing w:after="120"/>
        <w:ind w:left="1080"/>
        <w:jc w:val="both"/>
        <w:rPr>
          <w:rFonts w:cs="Arial"/>
          <w:szCs w:val="22"/>
        </w:rPr>
      </w:pPr>
    </w:p>
    <w:p w14:paraId="1721B9F2" w14:textId="77777777" w:rsidR="00D40FC4" w:rsidRPr="00951DA1" w:rsidRDefault="00D40FC4" w:rsidP="00200441">
      <w:pPr>
        <w:pStyle w:val="Naslov2"/>
      </w:pPr>
      <w:bookmarkStart w:id="469" w:name="_Toc232432752"/>
      <w:bookmarkStart w:id="470" w:name="_Toc232597270"/>
      <w:bookmarkStart w:id="471" w:name="_Toc232597394"/>
      <w:bookmarkStart w:id="472" w:name="_Toc232600294"/>
      <w:bookmarkStart w:id="473" w:name="_Toc232665954"/>
      <w:bookmarkStart w:id="474" w:name="_Toc232669583"/>
      <w:bookmarkStart w:id="475" w:name="_Toc231827551"/>
      <w:bookmarkStart w:id="476" w:name="_Toc231828850"/>
      <w:bookmarkStart w:id="477" w:name="_Toc119399248"/>
      <w:bookmarkStart w:id="478" w:name="_Toc232778946"/>
      <w:bookmarkEnd w:id="469"/>
      <w:bookmarkEnd w:id="470"/>
      <w:bookmarkEnd w:id="471"/>
      <w:bookmarkEnd w:id="472"/>
      <w:bookmarkEnd w:id="473"/>
      <w:bookmarkEnd w:id="474"/>
      <w:bookmarkEnd w:id="475"/>
      <w:bookmarkEnd w:id="476"/>
      <w:r w:rsidRPr="00951DA1">
        <w:t>Dvojne točke</w:t>
      </w:r>
      <w:bookmarkEnd w:id="477"/>
      <w:bookmarkEnd w:id="478"/>
    </w:p>
    <w:p w14:paraId="571D444F" w14:textId="4BF6D121" w:rsidR="00D40FC4" w:rsidRDefault="00DA3BDA" w:rsidP="008B7B37">
      <w:pPr>
        <w:numPr>
          <w:ilvl w:val="0"/>
          <w:numId w:val="3"/>
        </w:numPr>
        <w:spacing w:after="120"/>
        <w:jc w:val="both"/>
        <w:rPr>
          <w:rFonts w:cs="Arial"/>
          <w:szCs w:val="22"/>
        </w:rPr>
      </w:pPr>
      <w:r w:rsidRPr="008B7B37">
        <w:rPr>
          <w:rFonts w:cs="Arial"/>
          <w:szCs w:val="22"/>
        </w:rPr>
        <w:t>Podvojene točke (e, n, H in čas) v kateremkoli izdelku projekta niso dovo</w:t>
      </w:r>
      <w:r w:rsidR="009E1B29" w:rsidRPr="008B7B37">
        <w:rPr>
          <w:rFonts w:cs="Arial"/>
          <w:szCs w:val="22"/>
        </w:rPr>
        <w:t>l</w:t>
      </w:r>
      <w:r w:rsidRPr="008B7B37">
        <w:rPr>
          <w:rFonts w:cs="Arial"/>
          <w:szCs w:val="22"/>
        </w:rPr>
        <w:t>jene. Vse datoteke s podvojenimi točkami bo</w:t>
      </w:r>
      <w:r w:rsidR="00BE502E" w:rsidRPr="008B7B37">
        <w:rPr>
          <w:rFonts w:cs="Arial"/>
          <w:szCs w:val="22"/>
        </w:rPr>
        <w:t>do</w:t>
      </w:r>
      <w:r w:rsidRPr="008B7B37">
        <w:rPr>
          <w:rFonts w:cs="Arial"/>
          <w:szCs w:val="22"/>
        </w:rPr>
        <w:t xml:space="preserve"> zavrnjene. </w:t>
      </w:r>
      <w:r w:rsidR="00BE502E" w:rsidRPr="008B7B37">
        <w:rPr>
          <w:rFonts w:cs="Arial"/>
          <w:szCs w:val="22"/>
        </w:rPr>
        <w:t xml:space="preserve">Prav tako </w:t>
      </w:r>
      <w:r w:rsidRPr="008B7B37">
        <w:rPr>
          <w:rFonts w:cs="Arial"/>
          <w:szCs w:val="22"/>
        </w:rPr>
        <w:t xml:space="preserve">niso </w:t>
      </w:r>
      <w:r w:rsidR="00BE502E" w:rsidRPr="008B7B37">
        <w:rPr>
          <w:rFonts w:cs="Arial"/>
          <w:szCs w:val="22"/>
        </w:rPr>
        <w:t>dovoljene</w:t>
      </w:r>
      <w:r w:rsidRPr="008B7B37">
        <w:rPr>
          <w:rFonts w:cs="Arial"/>
          <w:szCs w:val="22"/>
        </w:rPr>
        <w:t xml:space="preserve"> podvojene točke z prostorskim zamikom in bodo tudi zavrnjene kot podvojene točke.</w:t>
      </w:r>
    </w:p>
    <w:p w14:paraId="1A30E554" w14:textId="77777777" w:rsidR="008B7B37" w:rsidRPr="008B7B37" w:rsidRDefault="008B7B37" w:rsidP="00FE3E32">
      <w:pPr>
        <w:spacing w:after="120"/>
        <w:ind w:left="360"/>
        <w:jc w:val="both"/>
        <w:rPr>
          <w:rFonts w:cs="Arial"/>
          <w:szCs w:val="22"/>
        </w:rPr>
      </w:pPr>
    </w:p>
    <w:p w14:paraId="4084FD77" w14:textId="2E16C8F6" w:rsidR="00200441" w:rsidRPr="00951DA1" w:rsidRDefault="00200441" w:rsidP="0034448B">
      <w:pPr>
        <w:pStyle w:val="Naslov2"/>
        <w:ind w:left="578" w:hanging="578"/>
      </w:pPr>
      <w:bookmarkStart w:id="479" w:name="_Toc80100448"/>
      <w:bookmarkStart w:id="480" w:name="_Toc80130977"/>
      <w:bookmarkStart w:id="481" w:name="_Toc80131250"/>
      <w:bookmarkStart w:id="482" w:name="_Toc80133909"/>
      <w:bookmarkStart w:id="483" w:name="_Toc80134035"/>
      <w:bookmarkStart w:id="484" w:name="_Toc80134167"/>
      <w:bookmarkStart w:id="485" w:name="_Toc80195602"/>
      <w:bookmarkStart w:id="486" w:name="_Toc80196053"/>
      <w:bookmarkStart w:id="487" w:name="_Toc119399249"/>
      <w:bookmarkStart w:id="488" w:name="_Toc232778947"/>
      <w:bookmarkEnd w:id="479"/>
      <w:bookmarkEnd w:id="480"/>
      <w:bookmarkEnd w:id="481"/>
      <w:bookmarkEnd w:id="482"/>
      <w:bookmarkEnd w:id="483"/>
      <w:bookmarkEnd w:id="484"/>
      <w:bookmarkEnd w:id="485"/>
      <w:bookmarkEnd w:id="486"/>
      <w:r w:rsidRPr="00951DA1">
        <w:t>Mostovi</w:t>
      </w:r>
      <w:r w:rsidR="009438E2" w:rsidRPr="00951DA1">
        <w:t xml:space="preserve"> in vi</w:t>
      </w:r>
      <w:r w:rsidR="009E1B29" w:rsidRPr="00951DA1">
        <w:t>a</w:t>
      </w:r>
      <w:r w:rsidR="009438E2" w:rsidRPr="00951DA1">
        <w:t>dukti</w:t>
      </w:r>
      <w:bookmarkEnd w:id="487"/>
      <w:bookmarkEnd w:id="488"/>
    </w:p>
    <w:p w14:paraId="48FCA4CF" w14:textId="3B284488" w:rsidR="00200441" w:rsidRPr="00951DA1" w:rsidRDefault="009438E2" w:rsidP="007D21CB">
      <w:pPr>
        <w:numPr>
          <w:ilvl w:val="0"/>
          <w:numId w:val="3"/>
        </w:numPr>
        <w:spacing w:after="120"/>
        <w:jc w:val="both"/>
        <w:rPr>
          <w:rFonts w:cs="Arial"/>
          <w:szCs w:val="22"/>
        </w:rPr>
      </w:pPr>
      <w:r w:rsidRPr="00951DA1">
        <w:rPr>
          <w:rFonts w:cs="Arial"/>
          <w:szCs w:val="22"/>
        </w:rPr>
        <w:t>Mostovi in viadukti se klasificirajo v poseben razred in niso del modelov, ki predstavlja</w:t>
      </w:r>
      <w:r w:rsidR="009E1B29" w:rsidRPr="00951DA1">
        <w:rPr>
          <w:rFonts w:cs="Arial"/>
          <w:szCs w:val="22"/>
        </w:rPr>
        <w:t>j</w:t>
      </w:r>
      <w:r w:rsidRPr="00951DA1">
        <w:rPr>
          <w:rFonts w:cs="Arial"/>
          <w:szCs w:val="22"/>
        </w:rPr>
        <w:t>o teren.</w:t>
      </w:r>
    </w:p>
    <w:p w14:paraId="1F4B663A" w14:textId="12D9F3F8" w:rsidR="009438E2" w:rsidRPr="00951DA1" w:rsidRDefault="009438E2" w:rsidP="007D21CB">
      <w:pPr>
        <w:numPr>
          <w:ilvl w:val="0"/>
          <w:numId w:val="3"/>
        </w:numPr>
        <w:spacing w:after="120"/>
        <w:jc w:val="both"/>
        <w:rPr>
          <w:rFonts w:cs="Arial"/>
          <w:szCs w:val="22"/>
        </w:rPr>
      </w:pPr>
      <w:r w:rsidRPr="00951DA1">
        <w:rPr>
          <w:rFonts w:cs="Arial"/>
          <w:szCs w:val="22"/>
        </w:rPr>
        <w:t>Teren pod mostovi in vi</w:t>
      </w:r>
      <w:r w:rsidR="009E1B29" w:rsidRPr="00951DA1">
        <w:rPr>
          <w:rFonts w:cs="Arial"/>
          <w:szCs w:val="22"/>
        </w:rPr>
        <w:t>a</w:t>
      </w:r>
      <w:r w:rsidRPr="00951DA1">
        <w:rPr>
          <w:rFonts w:cs="Arial"/>
          <w:szCs w:val="22"/>
        </w:rPr>
        <w:t>dukti se logično nadaljuje glede na teren okolice.</w:t>
      </w:r>
    </w:p>
    <w:p w14:paraId="2A9D8E6C" w14:textId="073C449E" w:rsidR="009438E2" w:rsidRDefault="009438E2" w:rsidP="00432117">
      <w:pPr>
        <w:numPr>
          <w:ilvl w:val="0"/>
          <w:numId w:val="3"/>
        </w:numPr>
        <w:spacing w:after="120"/>
        <w:jc w:val="both"/>
        <w:rPr>
          <w:rFonts w:cs="Arial"/>
          <w:szCs w:val="22"/>
        </w:rPr>
      </w:pPr>
      <w:r w:rsidRPr="00951DA1">
        <w:rPr>
          <w:rFonts w:cs="Arial"/>
          <w:szCs w:val="22"/>
        </w:rPr>
        <w:lastRenderedPageBreak/>
        <w:t>Potoki, reke in vodna telesa, ki izpolnjujejo merila za izravnavo vodnih površin, morajo biti neprekinjeni, če so bili mostovi odstranjeni.</w:t>
      </w:r>
    </w:p>
    <w:p w14:paraId="593FB9D1" w14:textId="77777777" w:rsidR="008B7B37" w:rsidRPr="00951DA1" w:rsidRDefault="008B7B37" w:rsidP="00FE3E32">
      <w:pPr>
        <w:spacing w:after="120"/>
        <w:ind w:left="360"/>
        <w:jc w:val="both"/>
        <w:rPr>
          <w:rFonts w:cs="Arial"/>
          <w:szCs w:val="22"/>
        </w:rPr>
      </w:pPr>
    </w:p>
    <w:p w14:paraId="79CAB81F" w14:textId="38AE22A9" w:rsidR="00200441" w:rsidRPr="00951DA1" w:rsidRDefault="00DE7ABA" w:rsidP="00F323F2">
      <w:pPr>
        <w:pStyle w:val="Naslov2"/>
        <w:tabs>
          <w:tab w:val="clear" w:pos="576"/>
          <w:tab w:val="clear" w:pos="624"/>
          <w:tab w:val="num" w:pos="709"/>
          <w:tab w:val="num" w:pos="851"/>
        </w:tabs>
        <w:ind w:left="851" w:hanging="851"/>
      </w:pPr>
      <w:bookmarkStart w:id="489" w:name="_Toc80100450"/>
      <w:bookmarkStart w:id="490" w:name="_Toc80130979"/>
      <w:bookmarkStart w:id="491" w:name="_Toc80131252"/>
      <w:bookmarkStart w:id="492" w:name="_Toc80133911"/>
      <w:bookmarkStart w:id="493" w:name="_Toc80134037"/>
      <w:bookmarkStart w:id="494" w:name="_Toc80134169"/>
      <w:bookmarkStart w:id="495" w:name="_Toc80195604"/>
      <w:bookmarkStart w:id="496" w:name="_Toc80196055"/>
      <w:bookmarkEnd w:id="489"/>
      <w:bookmarkEnd w:id="490"/>
      <w:bookmarkEnd w:id="491"/>
      <w:bookmarkEnd w:id="492"/>
      <w:bookmarkEnd w:id="493"/>
      <w:bookmarkEnd w:id="494"/>
      <w:bookmarkEnd w:id="495"/>
      <w:bookmarkEnd w:id="496"/>
      <w:r w:rsidRPr="00951DA1">
        <w:t xml:space="preserve">  </w:t>
      </w:r>
      <w:bookmarkStart w:id="497" w:name="_Toc119399250"/>
      <w:bookmarkStart w:id="498" w:name="_Toc232778948"/>
      <w:r w:rsidR="00200441" w:rsidRPr="00951DA1">
        <w:t>Izravnava vodnih površin</w:t>
      </w:r>
      <w:bookmarkEnd w:id="497"/>
      <w:bookmarkEnd w:id="498"/>
    </w:p>
    <w:p w14:paraId="710663D6" w14:textId="2AAFCC33" w:rsidR="00200441" w:rsidRPr="004B2F6E" w:rsidRDefault="008B7B37" w:rsidP="004B2F6E">
      <w:pPr>
        <w:numPr>
          <w:ilvl w:val="0"/>
          <w:numId w:val="3"/>
        </w:numPr>
        <w:spacing w:after="120"/>
        <w:jc w:val="both"/>
        <w:rPr>
          <w:rFonts w:cs="Arial"/>
          <w:szCs w:val="22"/>
        </w:rPr>
      </w:pPr>
      <w:r>
        <w:rPr>
          <w:rFonts w:cs="Arial"/>
          <w:szCs w:val="22"/>
        </w:rPr>
        <w:t>Izravnava vodnih po</w:t>
      </w:r>
      <w:r w:rsidR="004B2F6E">
        <w:rPr>
          <w:rFonts w:cs="Arial"/>
          <w:szCs w:val="22"/>
        </w:rPr>
        <w:t>v</w:t>
      </w:r>
      <w:r>
        <w:rPr>
          <w:rFonts w:cs="Arial"/>
          <w:szCs w:val="22"/>
        </w:rPr>
        <w:t>ršin se izvede za izdelka ZLS: DMR in DMP</w:t>
      </w:r>
      <w:r w:rsidR="004B2F6E">
        <w:rPr>
          <w:rFonts w:cs="Arial"/>
          <w:szCs w:val="22"/>
        </w:rPr>
        <w:t xml:space="preserve"> in sicer na </w:t>
      </w:r>
      <w:r w:rsidR="004B71C0" w:rsidRPr="004B2F6E">
        <w:rPr>
          <w:rFonts w:cs="Arial"/>
          <w:szCs w:val="22"/>
        </w:rPr>
        <w:t>tekočih in stoječih vodah</w:t>
      </w:r>
      <w:r w:rsidR="00CC5FEF" w:rsidRPr="004B2F6E">
        <w:rPr>
          <w:rFonts w:cs="Arial"/>
          <w:szCs w:val="22"/>
        </w:rPr>
        <w:t>.</w:t>
      </w:r>
    </w:p>
    <w:p w14:paraId="5AA9610A" w14:textId="3EFEB901" w:rsidR="003565DB" w:rsidRPr="003565DB" w:rsidRDefault="004B71C0" w:rsidP="00DE407D">
      <w:pPr>
        <w:pStyle w:val="Odstavekseznama"/>
        <w:numPr>
          <w:ilvl w:val="0"/>
          <w:numId w:val="3"/>
        </w:numPr>
      </w:pPr>
      <w:bookmarkStart w:id="499" w:name="_Hlk81491548"/>
      <w:r w:rsidRPr="00951DA1">
        <w:rPr>
          <w:rFonts w:ascii="Arial" w:eastAsia="Times New Roman" w:hAnsi="Arial" w:cs="Arial"/>
        </w:rPr>
        <w:t xml:space="preserve">Kot pomoč pri izravnavi vodnih površin je na razpolago zbirka podatkov o površinskih vodah (podatki so na </w:t>
      </w:r>
      <w:r w:rsidR="00A741B6" w:rsidRPr="00951DA1">
        <w:rPr>
          <w:rFonts w:ascii="Arial" w:eastAsia="Times New Roman" w:hAnsi="Arial" w:cs="Arial"/>
        </w:rPr>
        <w:t>r</w:t>
      </w:r>
      <w:r w:rsidRPr="00951DA1">
        <w:rPr>
          <w:rFonts w:ascii="Arial" w:eastAsia="Times New Roman" w:hAnsi="Arial" w:cs="Arial"/>
        </w:rPr>
        <w:t xml:space="preserve">azpolago na </w:t>
      </w:r>
      <w:r w:rsidR="009B3B8E" w:rsidRPr="00951DA1">
        <w:rPr>
          <w:rFonts w:ascii="Arial" w:eastAsia="Times New Roman" w:hAnsi="Arial" w:cs="Arial"/>
        </w:rPr>
        <w:t xml:space="preserve">spletni strani </w:t>
      </w:r>
      <w:r w:rsidRPr="00951DA1">
        <w:rPr>
          <w:rFonts w:ascii="Arial" w:eastAsia="Times New Roman" w:hAnsi="Arial" w:cs="Arial"/>
        </w:rPr>
        <w:t>Direkcij</w:t>
      </w:r>
      <w:r w:rsidR="00982F9F" w:rsidRPr="00951DA1">
        <w:rPr>
          <w:rFonts w:ascii="Arial" w:eastAsia="Times New Roman" w:hAnsi="Arial" w:cs="Arial"/>
        </w:rPr>
        <w:t>e</w:t>
      </w:r>
      <w:r w:rsidRPr="00951DA1">
        <w:rPr>
          <w:rFonts w:ascii="Arial" w:eastAsia="Times New Roman" w:hAnsi="Arial" w:cs="Arial"/>
        </w:rPr>
        <w:t xml:space="preserve"> </w:t>
      </w:r>
      <w:r w:rsidR="00982F9F" w:rsidRPr="00951DA1">
        <w:rPr>
          <w:rFonts w:ascii="Arial" w:eastAsia="Times New Roman" w:hAnsi="Arial" w:cs="Arial"/>
        </w:rPr>
        <w:t>R</w:t>
      </w:r>
      <w:r w:rsidRPr="00951DA1">
        <w:rPr>
          <w:rFonts w:ascii="Arial" w:eastAsia="Times New Roman" w:hAnsi="Arial" w:cs="Arial"/>
        </w:rPr>
        <w:t>epublike Slovenije za vode</w:t>
      </w:r>
      <w:r w:rsidR="00E242F6" w:rsidRPr="00951DA1">
        <w:rPr>
          <w:rFonts w:ascii="Arial" w:eastAsia="Times New Roman" w:hAnsi="Arial" w:cs="Arial"/>
        </w:rPr>
        <w:t>:</w:t>
      </w:r>
      <w:r w:rsidRPr="00951DA1">
        <w:rPr>
          <w:rFonts w:ascii="Arial" w:eastAsia="Times New Roman" w:hAnsi="Arial" w:cs="Arial"/>
        </w:rPr>
        <w:t xml:space="preserve"> </w:t>
      </w:r>
      <w:hyperlink r:id="rId29" w:history="1">
        <w:r w:rsidR="00FB0679" w:rsidRPr="00951DA1">
          <w:rPr>
            <w:rStyle w:val="Hiperpovezava"/>
            <w:rFonts w:cs="Arial"/>
          </w:rPr>
          <w:t>http://www.evode.gov.si/index.php?id=108</w:t>
        </w:r>
      </w:hyperlink>
      <w:r w:rsidR="00FB0679" w:rsidRPr="00951DA1">
        <w:rPr>
          <w:rFonts w:cs="Arial"/>
        </w:rPr>
        <w:t xml:space="preserve"> </w:t>
      </w:r>
      <w:r w:rsidRPr="00951DA1">
        <w:rPr>
          <w:rFonts w:cs="Arial"/>
        </w:rPr>
        <w:t xml:space="preserve">; </w:t>
      </w:r>
    </w:p>
    <w:p w14:paraId="19ABE849" w14:textId="6989F03D" w:rsidR="00FB0679" w:rsidRPr="00951DA1" w:rsidRDefault="00131C85" w:rsidP="00FE3E32">
      <w:pPr>
        <w:pStyle w:val="Odstavekseznama"/>
        <w:ind w:left="360"/>
      </w:pPr>
      <w:r w:rsidRPr="00951DA1">
        <w:rPr>
          <w:rFonts w:ascii="Arial" w:eastAsia="Times New Roman" w:hAnsi="Arial" w:cs="Arial"/>
        </w:rPr>
        <w:t xml:space="preserve">podatki so </w:t>
      </w:r>
      <w:r w:rsidR="003016F4" w:rsidRPr="00951DA1">
        <w:rPr>
          <w:rFonts w:ascii="Arial" w:eastAsia="Times New Roman" w:hAnsi="Arial" w:cs="Arial"/>
        </w:rPr>
        <w:t>v datoteki</w:t>
      </w:r>
      <w:r w:rsidRPr="00951DA1">
        <w:rPr>
          <w:rFonts w:ascii="Arial" w:eastAsia="Times New Roman" w:hAnsi="Arial" w:cs="Arial"/>
        </w:rPr>
        <w:t>:</w:t>
      </w:r>
      <w:r w:rsidR="00972899" w:rsidRPr="00951DA1">
        <w:rPr>
          <w:rFonts w:ascii="Arial" w:eastAsia="Times New Roman" w:hAnsi="Arial" w:cs="Arial"/>
        </w:rPr>
        <w:t xml:space="preserve"> </w:t>
      </w:r>
      <w:hyperlink r:id="rId30" w:history="1">
        <w:r w:rsidRPr="00951DA1">
          <w:rPr>
            <w:rStyle w:val="Hiperpovezava"/>
          </w:rPr>
          <w:t>http://www.statika.evode.gov.si/fileadmin/vodkat/DRSV_HIDRO5_OBM_PV.zip</w:t>
        </w:r>
      </w:hyperlink>
    </w:p>
    <w:bookmarkEnd w:id="499"/>
    <w:p w14:paraId="4F7F66E6" w14:textId="77777777" w:rsidR="00F24C97" w:rsidRPr="00FE3E32" w:rsidRDefault="00F24C97" w:rsidP="00F24C97">
      <w:pPr>
        <w:pStyle w:val="14"/>
        <w:rPr>
          <w:b w:val="0"/>
          <w:bCs/>
        </w:rPr>
      </w:pPr>
      <w:r w:rsidRPr="00FE3E32">
        <w:rPr>
          <w:b w:val="0"/>
          <w:bCs/>
        </w:rPr>
        <w:t>Za izravnavo se smiselno uporabi ploskovni podatkovni sloj hidrografije, ki vsebuje površinske vode, katere so zajete s ploskovno geometrijo (npr. struga vodnega toka, kanal, akumulacijsko jezero, jezero, vodni zbiralnik, rekreacijski bazen, itd.).</w:t>
      </w:r>
    </w:p>
    <w:p w14:paraId="2BB0579F" w14:textId="77777777" w:rsidR="00F24C97" w:rsidRPr="00FE3E32" w:rsidRDefault="00F24C97" w:rsidP="00F24C97">
      <w:pPr>
        <w:pStyle w:val="14"/>
        <w:rPr>
          <w:b w:val="0"/>
          <w:bCs/>
        </w:rPr>
      </w:pPr>
      <w:r w:rsidRPr="00FE3E32">
        <w:rPr>
          <w:b w:val="0"/>
          <w:bCs/>
        </w:rPr>
        <w:t>Ker lahko obstoječi podatki hidrografije odražajo starejše stanje v prostor, je treba morebitne spremembe, ki so nastale v času od takratnega zajema podatkov, zaznati in upoštevati.</w:t>
      </w:r>
    </w:p>
    <w:p w14:paraId="2C2E9FC0" w14:textId="1AB09A3E" w:rsidR="004B71C0" w:rsidRPr="00951DA1" w:rsidRDefault="004B71C0" w:rsidP="007D21CB">
      <w:pPr>
        <w:numPr>
          <w:ilvl w:val="0"/>
          <w:numId w:val="3"/>
        </w:numPr>
        <w:spacing w:after="120"/>
        <w:jc w:val="both"/>
        <w:rPr>
          <w:rFonts w:cs="Arial"/>
          <w:szCs w:val="22"/>
        </w:rPr>
      </w:pPr>
      <w:r w:rsidRPr="00951DA1">
        <w:rPr>
          <w:rFonts w:cs="Arial"/>
          <w:szCs w:val="22"/>
        </w:rPr>
        <w:t>Višino izravnave vodnih površin določajo na novo zajeti podatki.</w:t>
      </w:r>
    </w:p>
    <w:p w14:paraId="041A05CF" w14:textId="0C108C04" w:rsidR="00F1021B" w:rsidRPr="00951DA1" w:rsidRDefault="00F1021B" w:rsidP="007D21CB">
      <w:pPr>
        <w:numPr>
          <w:ilvl w:val="0"/>
          <w:numId w:val="3"/>
        </w:numPr>
        <w:spacing w:after="120"/>
        <w:jc w:val="both"/>
        <w:rPr>
          <w:rFonts w:cs="Arial"/>
          <w:szCs w:val="22"/>
        </w:rPr>
      </w:pPr>
      <w:r w:rsidRPr="00951DA1">
        <w:rPr>
          <w:rFonts w:cs="Arial"/>
          <w:szCs w:val="22"/>
        </w:rPr>
        <w:t xml:space="preserve">Za zapolnitev vodnih površin brez točk </w:t>
      </w:r>
      <w:r w:rsidR="00F24C97">
        <w:rPr>
          <w:rFonts w:cs="Arial"/>
          <w:szCs w:val="22"/>
        </w:rPr>
        <w:t xml:space="preserve">ZLS </w:t>
      </w:r>
      <w:r w:rsidRPr="00951DA1">
        <w:rPr>
          <w:rFonts w:cs="Arial"/>
          <w:szCs w:val="22"/>
        </w:rPr>
        <w:t>se uporabijo sintetične točke.</w:t>
      </w:r>
    </w:p>
    <w:p w14:paraId="13B345BF" w14:textId="77777777" w:rsidR="00200441" w:rsidRPr="00951DA1" w:rsidRDefault="00200441" w:rsidP="00D40FC4">
      <w:pPr>
        <w:rPr>
          <w:b/>
          <w:bCs w:val="0"/>
        </w:rPr>
      </w:pPr>
    </w:p>
    <w:p w14:paraId="673A3086" w14:textId="77777777" w:rsidR="00805F32" w:rsidRPr="00951DA1" w:rsidRDefault="00805F32" w:rsidP="00805F32">
      <w:pPr>
        <w:pStyle w:val="Naslov1"/>
      </w:pPr>
      <w:bookmarkStart w:id="500" w:name="_Toc80100452"/>
      <w:bookmarkStart w:id="501" w:name="_Toc80130981"/>
      <w:bookmarkStart w:id="502" w:name="_Toc80131254"/>
      <w:bookmarkStart w:id="503" w:name="_Toc80133913"/>
      <w:bookmarkStart w:id="504" w:name="_Toc80134039"/>
      <w:bookmarkStart w:id="505" w:name="_Toc80134171"/>
      <w:bookmarkStart w:id="506" w:name="_Toc80195606"/>
      <w:bookmarkStart w:id="507" w:name="_Toc80196057"/>
      <w:bookmarkStart w:id="508" w:name="_Toc119399251"/>
      <w:bookmarkStart w:id="509" w:name="_Toc232778949"/>
      <w:bookmarkEnd w:id="218"/>
      <w:bookmarkEnd w:id="500"/>
      <w:bookmarkEnd w:id="501"/>
      <w:bookmarkEnd w:id="502"/>
      <w:bookmarkEnd w:id="503"/>
      <w:bookmarkEnd w:id="504"/>
      <w:bookmarkEnd w:id="505"/>
      <w:bookmarkEnd w:id="506"/>
      <w:bookmarkEnd w:id="507"/>
      <w:r w:rsidRPr="00951DA1">
        <w:t>Obdelava podatkov AF</w:t>
      </w:r>
      <w:bookmarkEnd w:id="508"/>
      <w:bookmarkEnd w:id="509"/>
    </w:p>
    <w:p w14:paraId="3E64827C" w14:textId="77777777" w:rsidR="00650E55" w:rsidRPr="00951DA1" w:rsidRDefault="00650E55" w:rsidP="00650E55">
      <w:pPr>
        <w:pStyle w:val="Naslov2"/>
      </w:pPr>
      <w:bookmarkStart w:id="510" w:name="_Toc119399252"/>
      <w:bookmarkStart w:id="511" w:name="_Toc232778950"/>
      <w:r w:rsidRPr="00951DA1">
        <w:t>Aerofotografije</w:t>
      </w:r>
      <w:bookmarkEnd w:id="510"/>
      <w:bookmarkEnd w:id="511"/>
    </w:p>
    <w:p w14:paraId="30EEA7EA" w14:textId="63E6370E" w:rsidR="00991E40" w:rsidRPr="00951DA1" w:rsidRDefault="00650E55" w:rsidP="00432117">
      <w:pPr>
        <w:numPr>
          <w:ilvl w:val="0"/>
          <w:numId w:val="3"/>
        </w:numPr>
        <w:spacing w:after="120"/>
        <w:jc w:val="both"/>
        <w:rPr>
          <w:rFonts w:cs="Arial"/>
          <w:szCs w:val="22"/>
        </w:rPr>
      </w:pPr>
      <w:r w:rsidRPr="00951DA1">
        <w:rPr>
          <w:rFonts w:cs="Arial"/>
          <w:szCs w:val="22"/>
        </w:rPr>
        <w:t>Zajete aerofotografije (</w:t>
      </w:r>
      <w:r w:rsidR="00425F75" w:rsidRPr="00951DA1">
        <w:rPr>
          <w:rFonts w:cs="Arial"/>
          <w:szCs w:val="22"/>
        </w:rPr>
        <w:t xml:space="preserve">npr. </w:t>
      </w:r>
      <w:r w:rsidRPr="00951DA1">
        <w:rPr>
          <w:rFonts w:cs="Arial"/>
          <w:szCs w:val="22"/>
        </w:rPr>
        <w:t>kanali:</w:t>
      </w:r>
      <w:r w:rsidR="00434D9C" w:rsidRPr="00951DA1">
        <w:rPr>
          <w:rFonts w:cs="Arial"/>
          <w:szCs w:val="22"/>
        </w:rPr>
        <w:t xml:space="preserve"> </w:t>
      </w:r>
      <w:r w:rsidR="00D001EC">
        <w:rPr>
          <w:rFonts w:cs="Arial"/>
          <w:szCs w:val="22"/>
        </w:rPr>
        <w:t>RGB</w:t>
      </w:r>
      <w:r w:rsidRPr="00951DA1">
        <w:rPr>
          <w:rFonts w:cs="Arial"/>
          <w:szCs w:val="22"/>
        </w:rPr>
        <w:t xml:space="preserve"> in </w:t>
      </w:r>
      <w:r w:rsidR="00471FBE" w:rsidRPr="00951DA1">
        <w:rPr>
          <w:rFonts w:cs="Arial"/>
          <w:szCs w:val="22"/>
        </w:rPr>
        <w:t>N</w:t>
      </w:r>
      <w:r w:rsidRPr="00951DA1">
        <w:rPr>
          <w:rFonts w:cs="Arial"/>
          <w:szCs w:val="22"/>
        </w:rPr>
        <w:t xml:space="preserve">IR) morajo biti </w:t>
      </w:r>
      <w:r w:rsidR="00EE752E" w:rsidRPr="00951DA1">
        <w:rPr>
          <w:rFonts w:cs="Arial"/>
          <w:szCs w:val="22"/>
        </w:rPr>
        <w:t xml:space="preserve">medsebojno </w:t>
      </w:r>
      <w:r w:rsidRPr="00951DA1">
        <w:rPr>
          <w:rFonts w:cs="Arial"/>
          <w:szCs w:val="22"/>
        </w:rPr>
        <w:t>čimbolj usklajene</w:t>
      </w:r>
      <w:r w:rsidR="00EE752E" w:rsidRPr="00951DA1">
        <w:rPr>
          <w:rFonts w:cs="Arial"/>
          <w:szCs w:val="22"/>
        </w:rPr>
        <w:t>, usklaje</w:t>
      </w:r>
      <w:r w:rsidR="00BE502E" w:rsidRPr="00951DA1">
        <w:rPr>
          <w:rFonts w:cs="Arial"/>
          <w:szCs w:val="22"/>
        </w:rPr>
        <w:t>ne</w:t>
      </w:r>
      <w:r w:rsidR="00EE752E" w:rsidRPr="00951DA1">
        <w:rPr>
          <w:rFonts w:cs="Arial"/>
          <w:szCs w:val="22"/>
        </w:rPr>
        <w:t xml:space="preserve"> pa morajo biti tudi</w:t>
      </w:r>
      <w:r w:rsidRPr="00951DA1">
        <w:rPr>
          <w:rFonts w:cs="Arial"/>
          <w:szCs w:val="22"/>
        </w:rPr>
        <w:t xml:space="preserve"> z oblakom točk </w:t>
      </w:r>
      <w:r w:rsidR="00EE331C" w:rsidRPr="00951DA1">
        <w:rPr>
          <w:rFonts w:cs="Arial"/>
          <w:szCs w:val="22"/>
        </w:rPr>
        <w:t>ZLS</w:t>
      </w:r>
      <w:r w:rsidRPr="00951DA1">
        <w:rPr>
          <w:rFonts w:cs="Arial"/>
          <w:szCs w:val="22"/>
        </w:rPr>
        <w:t>, saj se točke laserskega oblaka točk obarvajo s pomočjo teh aerofotografij.</w:t>
      </w:r>
    </w:p>
    <w:p w14:paraId="4AB05D86" w14:textId="5877C5A4" w:rsidR="00650E55" w:rsidRPr="00951DA1" w:rsidRDefault="00650E55" w:rsidP="007D21CB">
      <w:pPr>
        <w:numPr>
          <w:ilvl w:val="0"/>
          <w:numId w:val="3"/>
        </w:numPr>
        <w:spacing w:after="120"/>
        <w:jc w:val="both"/>
        <w:rPr>
          <w:rFonts w:cs="Arial"/>
          <w:szCs w:val="22"/>
        </w:rPr>
      </w:pPr>
      <w:r w:rsidRPr="00951DA1">
        <w:rPr>
          <w:rFonts w:cs="Arial"/>
          <w:szCs w:val="22"/>
        </w:rPr>
        <w:t xml:space="preserve">V primeru uporabe dveh senzorjev za fotografiranje </w:t>
      </w:r>
      <w:r w:rsidR="006E3B7C" w:rsidRPr="00951DA1">
        <w:rPr>
          <w:rFonts w:cs="Arial"/>
          <w:szCs w:val="22"/>
        </w:rPr>
        <w:t xml:space="preserve">z različno ločljivostjo </w:t>
      </w:r>
      <w:r w:rsidRPr="00951DA1">
        <w:rPr>
          <w:rFonts w:cs="Arial"/>
          <w:szCs w:val="22"/>
        </w:rPr>
        <w:t xml:space="preserve">(RGB in </w:t>
      </w:r>
      <w:r w:rsidR="00471FBE" w:rsidRPr="00951DA1">
        <w:rPr>
          <w:rFonts w:cs="Arial"/>
          <w:szCs w:val="22"/>
        </w:rPr>
        <w:t>N</w:t>
      </w:r>
      <w:r w:rsidRPr="00951DA1">
        <w:rPr>
          <w:rFonts w:cs="Arial"/>
          <w:szCs w:val="22"/>
        </w:rPr>
        <w:t xml:space="preserve">IR) je treba </w:t>
      </w:r>
      <w:r w:rsidR="0001292D" w:rsidRPr="00951DA1">
        <w:rPr>
          <w:rFonts w:cs="Arial"/>
          <w:szCs w:val="22"/>
        </w:rPr>
        <w:t>prav tako</w:t>
      </w:r>
      <w:r w:rsidR="006E3B7C" w:rsidRPr="00951DA1">
        <w:rPr>
          <w:rFonts w:cs="Arial"/>
          <w:szCs w:val="22"/>
        </w:rPr>
        <w:t xml:space="preserve"> </w:t>
      </w:r>
      <w:r w:rsidR="00CA4B72" w:rsidRPr="00951DA1">
        <w:rPr>
          <w:rFonts w:cs="Arial"/>
          <w:szCs w:val="22"/>
        </w:rPr>
        <w:t>izvesti ostrenje</w:t>
      </w:r>
      <w:r w:rsidR="00D001EC">
        <w:rPr>
          <w:rFonts w:cs="Arial"/>
          <w:szCs w:val="22"/>
        </w:rPr>
        <w:t xml:space="preserve"> (angl. </w:t>
      </w:r>
      <w:proofErr w:type="spellStart"/>
      <w:r w:rsidR="00D001EC">
        <w:rPr>
          <w:rFonts w:cs="Arial"/>
          <w:szCs w:val="22"/>
        </w:rPr>
        <w:t>pansharpening</w:t>
      </w:r>
      <w:proofErr w:type="spellEnd"/>
      <w:r w:rsidR="00D001EC">
        <w:rPr>
          <w:rFonts w:cs="Arial"/>
          <w:szCs w:val="22"/>
        </w:rPr>
        <w:t>)</w:t>
      </w:r>
      <w:r w:rsidRPr="00951DA1">
        <w:rPr>
          <w:rFonts w:cs="Arial"/>
          <w:szCs w:val="22"/>
        </w:rPr>
        <w:t>.</w:t>
      </w:r>
    </w:p>
    <w:p w14:paraId="6B00CD65" w14:textId="77777777" w:rsidR="00365A85" w:rsidRPr="00951DA1" w:rsidRDefault="00650E55" w:rsidP="00432117">
      <w:pPr>
        <w:numPr>
          <w:ilvl w:val="0"/>
          <w:numId w:val="3"/>
        </w:numPr>
        <w:spacing w:after="120"/>
        <w:jc w:val="both"/>
        <w:rPr>
          <w:rFonts w:cs="Arial"/>
          <w:szCs w:val="22"/>
        </w:rPr>
      </w:pPr>
      <w:r w:rsidRPr="00951DA1">
        <w:rPr>
          <w:rFonts w:cs="Arial"/>
          <w:szCs w:val="22"/>
        </w:rPr>
        <w:t xml:space="preserve">Vsi senzorji in objektivi morajo imeti ustrezna kalibracijska poročila, ki jih izvajalec priloži v </w:t>
      </w:r>
      <w:r w:rsidR="008203A5" w:rsidRPr="00951DA1">
        <w:rPr>
          <w:rFonts w:cs="Arial"/>
          <w:szCs w:val="22"/>
        </w:rPr>
        <w:t>elaborate in sicer: prvo</w:t>
      </w:r>
      <w:r w:rsidR="006E60B8" w:rsidRPr="00951DA1">
        <w:rPr>
          <w:rFonts w:cs="Arial"/>
          <w:szCs w:val="22"/>
        </w:rPr>
        <w:t xml:space="preserve"> (tovarniško)</w:t>
      </w:r>
      <w:r w:rsidR="008203A5" w:rsidRPr="00951DA1">
        <w:rPr>
          <w:rFonts w:cs="Arial"/>
          <w:szCs w:val="22"/>
        </w:rPr>
        <w:t xml:space="preserve"> ter predzadnje in zadnje kalibracij</w:t>
      </w:r>
      <w:r w:rsidR="00CA4B72" w:rsidRPr="00951DA1">
        <w:rPr>
          <w:rFonts w:cs="Arial"/>
          <w:szCs w:val="22"/>
        </w:rPr>
        <w:t>s</w:t>
      </w:r>
      <w:r w:rsidR="008203A5" w:rsidRPr="00951DA1">
        <w:rPr>
          <w:rFonts w:cs="Arial"/>
          <w:szCs w:val="22"/>
        </w:rPr>
        <w:t>ko poročilo.</w:t>
      </w:r>
      <w:r w:rsidR="006E60B8" w:rsidRPr="00951DA1">
        <w:rPr>
          <w:rFonts w:cs="Arial"/>
          <w:szCs w:val="22"/>
        </w:rPr>
        <w:t xml:space="preserve"> </w:t>
      </w:r>
    </w:p>
    <w:p w14:paraId="18D4953A" w14:textId="11555333" w:rsidR="006E60B8" w:rsidRPr="00951DA1" w:rsidRDefault="006E60B8" w:rsidP="007D21CB">
      <w:pPr>
        <w:numPr>
          <w:ilvl w:val="0"/>
          <w:numId w:val="3"/>
        </w:numPr>
        <w:spacing w:after="120"/>
        <w:jc w:val="both"/>
        <w:rPr>
          <w:rFonts w:cs="Arial"/>
          <w:szCs w:val="22"/>
        </w:rPr>
      </w:pPr>
      <w:r w:rsidRPr="00951DA1">
        <w:rPr>
          <w:rFonts w:cs="Arial"/>
          <w:szCs w:val="22"/>
        </w:rPr>
        <w:t xml:space="preserve">Aerofotografije, ki so narejene z </w:t>
      </w:r>
      <w:proofErr w:type="spellStart"/>
      <w:r w:rsidRPr="00951DA1">
        <w:rPr>
          <w:rFonts w:cs="Arial"/>
          <w:szCs w:val="22"/>
        </w:rPr>
        <w:t>aerofotoaparatom</w:t>
      </w:r>
      <w:proofErr w:type="spellEnd"/>
      <w:r w:rsidRPr="00951DA1">
        <w:rPr>
          <w:rFonts w:cs="Arial"/>
          <w:szCs w:val="22"/>
        </w:rPr>
        <w:t xml:space="preserve">, ki nima ustreznega poročila o kalibraciji so </w:t>
      </w:r>
      <w:r w:rsidR="00BE502E" w:rsidRPr="00951DA1">
        <w:rPr>
          <w:rFonts w:cs="Arial"/>
          <w:szCs w:val="22"/>
        </w:rPr>
        <w:t>neustrezne in bodo s strani naročnika zavrnjene.</w:t>
      </w:r>
    </w:p>
    <w:p w14:paraId="266F2FE8" w14:textId="086FFD33" w:rsidR="00CA1C29" w:rsidRPr="00951DA1" w:rsidRDefault="00CA1C29" w:rsidP="00CA1C29">
      <w:pPr>
        <w:numPr>
          <w:ilvl w:val="0"/>
          <w:numId w:val="3"/>
        </w:numPr>
        <w:spacing w:after="120"/>
        <w:jc w:val="both"/>
        <w:rPr>
          <w:rFonts w:cs="Arial"/>
          <w:szCs w:val="22"/>
        </w:rPr>
      </w:pPr>
      <w:r w:rsidRPr="00951DA1">
        <w:rPr>
          <w:rFonts w:cs="Arial"/>
          <w:szCs w:val="22"/>
        </w:rPr>
        <w:t xml:space="preserve">V elaboratu je treba oddati </w:t>
      </w:r>
      <w:r w:rsidR="001D54AE" w:rsidRPr="00951DA1">
        <w:rPr>
          <w:rFonts w:cs="Arial"/>
          <w:szCs w:val="22"/>
        </w:rPr>
        <w:t>skico</w:t>
      </w:r>
      <w:r w:rsidRPr="00951DA1">
        <w:rPr>
          <w:rFonts w:cs="Arial"/>
          <w:szCs w:val="22"/>
        </w:rPr>
        <w:t xml:space="preserve">, kjer so prikazane prostorske povezave oz. razdalje v lokalnem koordinatnem sistemu </w:t>
      </w:r>
      <w:r w:rsidR="00DB7D62" w:rsidRPr="00951DA1">
        <w:rPr>
          <w:rFonts w:cs="Arial"/>
          <w:szCs w:val="22"/>
        </w:rPr>
        <w:t xml:space="preserve">med </w:t>
      </w:r>
      <w:r w:rsidRPr="00951DA1">
        <w:rPr>
          <w:rFonts w:cs="Arial"/>
          <w:szCs w:val="22"/>
        </w:rPr>
        <w:t>vs</w:t>
      </w:r>
      <w:r w:rsidR="00DB7D62" w:rsidRPr="00951DA1">
        <w:rPr>
          <w:rFonts w:cs="Arial"/>
          <w:szCs w:val="22"/>
        </w:rPr>
        <w:t>emi</w:t>
      </w:r>
      <w:r w:rsidRPr="00951DA1">
        <w:rPr>
          <w:rFonts w:cs="Arial"/>
          <w:szCs w:val="22"/>
        </w:rPr>
        <w:t xml:space="preserve"> </w:t>
      </w:r>
      <w:r w:rsidR="00DB7D62" w:rsidRPr="00951DA1">
        <w:rPr>
          <w:rFonts w:cs="Arial"/>
          <w:szCs w:val="22"/>
        </w:rPr>
        <w:t xml:space="preserve">ključnimi senzorji </w:t>
      </w:r>
      <w:r w:rsidRPr="00951DA1">
        <w:rPr>
          <w:rFonts w:cs="Arial"/>
          <w:szCs w:val="22"/>
        </w:rPr>
        <w:t xml:space="preserve">za zajem podatkov: laserski skener, fotoaparat RGB, </w:t>
      </w:r>
      <w:r w:rsidR="00434D9C" w:rsidRPr="00951DA1">
        <w:rPr>
          <w:rFonts w:cs="Arial"/>
          <w:szCs w:val="22"/>
        </w:rPr>
        <w:t>fotoaparat</w:t>
      </w:r>
      <w:r w:rsidRPr="00951DA1">
        <w:rPr>
          <w:rFonts w:cs="Arial"/>
          <w:szCs w:val="22"/>
        </w:rPr>
        <w:t xml:space="preserve"> IR, GNSS antena in INS senzor.</w:t>
      </w:r>
    </w:p>
    <w:p w14:paraId="3E40F426" w14:textId="77777777" w:rsidR="00432117" w:rsidRPr="00951DA1" w:rsidRDefault="00432117" w:rsidP="00432117">
      <w:pPr>
        <w:spacing w:after="120"/>
        <w:ind w:left="360"/>
        <w:rPr>
          <w:rFonts w:cs="Arial"/>
          <w:szCs w:val="22"/>
        </w:rPr>
      </w:pPr>
    </w:p>
    <w:p w14:paraId="106E7839" w14:textId="77777777" w:rsidR="00FB3C74" w:rsidRPr="00951DA1" w:rsidRDefault="00282A67" w:rsidP="000D7AEC">
      <w:pPr>
        <w:pStyle w:val="Naslov2"/>
      </w:pPr>
      <w:bookmarkStart w:id="512" w:name="_Toc80100455"/>
      <w:bookmarkStart w:id="513" w:name="_Toc80130984"/>
      <w:bookmarkStart w:id="514" w:name="_Toc80131257"/>
      <w:bookmarkStart w:id="515" w:name="_Toc80133916"/>
      <w:bookmarkStart w:id="516" w:name="_Toc80134042"/>
      <w:bookmarkStart w:id="517" w:name="_Toc80134174"/>
      <w:bookmarkStart w:id="518" w:name="_Toc80195609"/>
      <w:bookmarkStart w:id="519" w:name="_Toc80196060"/>
      <w:bookmarkStart w:id="520" w:name="_Ref80801065"/>
      <w:bookmarkStart w:id="521" w:name="_Toc119399253"/>
      <w:bookmarkStart w:id="522" w:name="_Toc232778951"/>
      <w:bookmarkEnd w:id="512"/>
      <w:bookmarkEnd w:id="513"/>
      <w:bookmarkEnd w:id="514"/>
      <w:bookmarkEnd w:id="515"/>
      <w:bookmarkEnd w:id="516"/>
      <w:bookmarkEnd w:id="517"/>
      <w:bookmarkEnd w:id="518"/>
      <w:bookmarkEnd w:id="519"/>
      <w:r w:rsidRPr="00951DA1">
        <w:t>T</w:t>
      </w:r>
      <w:r w:rsidR="00BE04EE" w:rsidRPr="00951DA1">
        <w:t>e</w:t>
      </w:r>
      <w:r w:rsidR="000D7AEC" w:rsidRPr="00951DA1">
        <w:t>rensk</w:t>
      </w:r>
      <w:r w:rsidRPr="00951DA1">
        <w:t>e</w:t>
      </w:r>
      <w:r w:rsidR="000D7AEC" w:rsidRPr="00951DA1">
        <w:t xml:space="preserve"> točk</w:t>
      </w:r>
      <w:r w:rsidRPr="00951DA1">
        <w:t>e</w:t>
      </w:r>
      <w:bookmarkEnd w:id="520"/>
      <w:bookmarkEnd w:id="521"/>
      <w:bookmarkEnd w:id="522"/>
    </w:p>
    <w:p w14:paraId="17CF09AE" w14:textId="7E8B2A7F" w:rsidR="003F056D" w:rsidRPr="00951DA1" w:rsidRDefault="003E1134" w:rsidP="007D21CB">
      <w:pPr>
        <w:numPr>
          <w:ilvl w:val="0"/>
          <w:numId w:val="3"/>
        </w:numPr>
        <w:spacing w:after="120"/>
        <w:jc w:val="both"/>
        <w:rPr>
          <w:rFonts w:cs="Arial"/>
          <w:szCs w:val="22"/>
        </w:rPr>
      </w:pPr>
      <w:r w:rsidRPr="00951DA1">
        <w:rPr>
          <w:rFonts w:cs="Arial"/>
          <w:szCs w:val="22"/>
        </w:rPr>
        <w:t>Absolutna točnost t</w:t>
      </w:r>
      <w:r w:rsidR="003B6600" w:rsidRPr="00951DA1">
        <w:rPr>
          <w:rFonts w:cs="Arial"/>
          <w:szCs w:val="22"/>
        </w:rPr>
        <w:t>e</w:t>
      </w:r>
      <w:r w:rsidR="003F056D" w:rsidRPr="00951DA1">
        <w:rPr>
          <w:rFonts w:cs="Arial"/>
          <w:szCs w:val="22"/>
        </w:rPr>
        <w:t>rensk</w:t>
      </w:r>
      <w:r w:rsidR="00472EDA" w:rsidRPr="00951DA1">
        <w:rPr>
          <w:rFonts w:cs="Arial"/>
          <w:szCs w:val="22"/>
        </w:rPr>
        <w:t>ih</w:t>
      </w:r>
      <w:r w:rsidR="003F056D" w:rsidRPr="00951DA1">
        <w:rPr>
          <w:rFonts w:cs="Arial"/>
          <w:szCs w:val="22"/>
        </w:rPr>
        <w:t xml:space="preserve"> </w:t>
      </w:r>
      <w:r w:rsidR="00472EDA" w:rsidRPr="00951DA1">
        <w:rPr>
          <w:rFonts w:cs="Arial"/>
          <w:szCs w:val="22"/>
        </w:rPr>
        <w:t>KT</w:t>
      </w:r>
      <w:r w:rsidRPr="00951DA1">
        <w:rPr>
          <w:rFonts w:cs="Arial"/>
          <w:szCs w:val="22"/>
        </w:rPr>
        <w:t xml:space="preserve"> je zapisana v </w:t>
      </w:r>
      <w:r w:rsidR="0008070E" w:rsidRPr="00FE3E32">
        <w:rPr>
          <w:rFonts w:cs="Arial"/>
          <w:b/>
          <w:bCs w:val="0"/>
          <w:szCs w:val="22"/>
        </w:rPr>
        <w:t>P</w:t>
      </w:r>
      <w:r w:rsidRPr="00FE3E32">
        <w:rPr>
          <w:rFonts w:cs="Arial"/>
          <w:b/>
          <w:bCs w:val="0"/>
          <w:szCs w:val="22"/>
        </w:rPr>
        <w:t>oglavju</w:t>
      </w:r>
      <w:r w:rsidR="00472EDA" w:rsidRPr="00FE3E32">
        <w:rPr>
          <w:rFonts w:cs="Arial"/>
          <w:b/>
          <w:bCs w:val="0"/>
          <w:szCs w:val="22"/>
        </w:rPr>
        <w:t xml:space="preserve"> </w:t>
      </w:r>
      <w:r w:rsidR="00472EDA" w:rsidRPr="00FE3E32">
        <w:rPr>
          <w:rFonts w:cs="Arial"/>
          <w:b/>
          <w:bCs w:val="0"/>
          <w:szCs w:val="22"/>
        </w:rPr>
        <w:fldChar w:fldCharType="begin"/>
      </w:r>
      <w:r w:rsidR="00472EDA" w:rsidRPr="00FE3E32">
        <w:rPr>
          <w:rFonts w:cs="Arial"/>
          <w:b/>
          <w:bCs w:val="0"/>
          <w:szCs w:val="22"/>
        </w:rPr>
        <w:instrText xml:space="preserve"> REF _Ref80010021 \r \h </w:instrText>
      </w:r>
      <w:r w:rsidR="0008070E">
        <w:rPr>
          <w:rFonts w:cs="Arial"/>
          <w:b/>
          <w:bCs w:val="0"/>
          <w:szCs w:val="22"/>
        </w:rPr>
        <w:instrText xml:space="preserve"> \* MERGEFORMAT </w:instrText>
      </w:r>
      <w:r w:rsidR="00472EDA" w:rsidRPr="00FE3E32">
        <w:rPr>
          <w:rFonts w:cs="Arial"/>
          <w:b/>
          <w:bCs w:val="0"/>
          <w:szCs w:val="22"/>
        </w:rPr>
      </w:r>
      <w:r w:rsidR="00472EDA" w:rsidRPr="00FE3E32">
        <w:rPr>
          <w:rFonts w:cs="Arial"/>
          <w:b/>
          <w:bCs w:val="0"/>
          <w:szCs w:val="22"/>
        </w:rPr>
        <w:fldChar w:fldCharType="separate"/>
      </w:r>
      <w:r w:rsidR="004616E4">
        <w:rPr>
          <w:rFonts w:cs="Arial"/>
          <w:b/>
          <w:bCs w:val="0"/>
          <w:szCs w:val="22"/>
        </w:rPr>
        <w:t>3.2</w:t>
      </w:r>
      <w:r w:rsidR="00472EDA" w:rsidRPr="00FE3E32">
        <w:rPr>
          <w:rFonts w:cs="Arial"/>
          <w:b/>
          <w:bCs w:val="0"/>
          <w:szCs w:val="22"/>
        </w:rPr>
        <w:fldChar w:fldCharType="end"/>
      </w:r>
      <w:r w:rsidR="00472EDA" w:rsidRPr="00951DA1">
        <w:rPr>
          <w:rFonts w:cs="Arial"/>
          <w:szCs w:val="22"/>
        </w:rPr>
        <w:t>.</w:t>
      </w:r>
      <w:r w:rsidR="00972899" w:rsidRPr="00951DA1">
        <w:rPr>
          <w:rFonts w:cs="Arial"/>
          <w:szCs w:val="22"/>
        </w:rPr>
        <w:t xml:space="preserve"> </w:t>
      </w:r>
    </w:p>
    <w:p w14:paraId="7CB3047D" w14:textId="064BDFA5" w:rsidR="00E9737E" w:rsidRPr="00951DA1" w:rsidRDefault="00E9737E" w:rsidP="00432117">
      <w:pPr>
        <w:numPr>
          <w:ilvl w:val="0"/>
          <w:numId w:val="3"/>
        </w:numPr>
        <w:spacing w:after="120"/>
        <w:jc w:val="both"/>
        <w:rPr>
          <w:rFonts w:cs="Arial"/>
          <w:szCs w:val="22"/>
        </w:rPr>
      </w:pPr>
      <w:r w:rsidRPr="00951DA1">
        <w:rPr>
          <w:rFonts w:cs="Arial"/>
          <w:szCs w:val="22"/>
        </w:rPr>
        <w:t xml:space="preserve">Dobre naravne terenske točke (OT in KT) so običajno pokrovi jaškov različnih dimenzij in oblik, </w:t>
      </w:r>
      <w:r w:rsidR="00BE502E" w:rsidRPr="00951DA1">
        <w:rPr>
          <w:rFonts w:cs="Arial"/>
          <w:szCs w:val="22"/>
        </w:rPr>
        <w:t>ki</w:t>
      </w:r>
      <w:r w:rsidRPr="00951DA1">
        <w:rPr>
          <w:rFonts w:cs="Arial"/>
          <w:szCs w:val="22"/>
        </w:rPr>
        <w:t xml:space="preserve"> niso preblizu </w:t>
      </w:r>
      <w:r w:rsidR="0066319D" w:rsidRPr="00951DA1">
        <w:rPr>
          <w:rFonts w:cs="Arial"/>
          <w:szCs w:val="22"/>
        </w:rPr>
        <w:t>visoke</w:t>
      </w:r>
      <w:r w:rsidRPr="00951DA1">
        <w:rPr>
          <w:rFonts w:cs="Arial"/>
          <w:szCs w:val="22"/>
        </w:rPr>
        <w:t xml:space="preserve"> vegetacije ali graj</w:t>
      </w:r>
      <w:r w:rsidR="00F77EA1" w:rsidRPr="00951DA1">
        <w:rPr>
          <w:rFonts w:cs="Arial"/>
          <w:szCs w:val="22"/>
        </w:rPr>
        <w:t>e</w:t>
      </w:r>
      <w:r w:rsidRPr="00951DA1">
        <w:rPr>
          <w:rFonts w:cs="Arial"/>
          <w:szCs w:val="22"/>
        </w:rPr>
        <w:t>nih objektov.</w:t>
      </w:r>
    </w:p>
    <w:p w14:paraId="7AC03D05" w14:textId="4D83D8F1" w:rsidR="00500893" w:rsidRPr="00951DA1" w:rsidRDefault="00500893" w:rsidP="007D21CB">
      <w:pPr>
        <w:numPr>
          <w:ilvl w:val="0"/>
          <w:numId w:val="3"/>
        </w:numPr>
        <w:spacing w:after="120"/>
        <w:jc w:val="both"/>
        <w:rPr>
          <w:rFonts w:cs="Arial"/>
          <w:szCs w:val="22"/>
        </w:rPr>
      </w:pPr>
      <w:r w:rsidRPr="00951DA1">
        <w:rPr>
          <w:rFonts w:cs="Arial"/>
          <w:szCs w:val="22"/>
        </w:rPr>
        <w:lastRenderedPageBreak/>
        <w:t>Število KT je določeno za vsak blok posebej glede na njegovo površino glede na ATL</w:t>
      </w:r>
      <w:r w:rsidR="003A3C9E" w:rsidRPr="00951DA1">
        <w:rPr>
          <w:rFonts w:cs="Arial"/>
          <w:szCs w:val="22"/>
        </w:rPr>
        <w:t>24-2</w:t>
      </w:r>
      <w:r w:rsidRPr="00951DA1">
        <w:rPr>
          <w:rFonts w:cs="Arial"/>
          <w:szCs w:val="22"/>
        </w:rPr>
        <w:t xml:space="preserve"> (glej</w:t>
      </w:r>
      <w:r w:rsidR="00AD5422" w:rsidRPr="00951DA1">
        <w:rPr>
          <w:rFonts w:cs="Arial"/>
          <w:szCs w:val="22"/>
        </w:rPr>
        <w:t xml:space="preserve"> </w:t>
      </w:r>
      <w:r w:rsidR="00AD5422" w:rsidRPr="00951DA1">
        <w:rPr>
          <w:rFonts w:cs="Arial"/>
          <w:b/>
          <w:bCs w:val="0"/>
          <w:szCs w:val="22"/>
        </w:rPr>
        <w:fldChar w:fldCharType="begin"/>
      </w:r>
      <w:r w:rsidR="00AD5422" w:rsidRPr="00951DA1">
        <w:rPr>
          <w:rFonts w:cs="Arial"/>
          <w:b/>
          <w:bCs w:val="0"/>
          <w:szCs w:val="22"/>
        </w:rPr>
        <w:instrText xml:space="preserve"> REF _Ref83297948 \h  \* MERGEFORMAT </w:instrText>
      </w:r>
      <w:r w:rsidR="00AD5422" w:rsidRPr="00951DA1">
        <w:rPr>
          <w:rFonts w:cs="Arial"/>
          <w:b/>
          <w:bCs w:val="0"/>
          <w:szCs w:val="22"/>
        </w:rPr>
      </w:r>
      <w:r w:rsidR="00AD5422" w:rsidRPr="00951DA1">
        <w:rPr>
          <w:rFonts w:cs="Arial"/>
          <w:b/>
          <w:bCs w:val="0"/>
          <w:szCs w:val="22"/>
        </w:rPr>
        <w:fldChar w:fldCharType="separate"/>
      </w:r>
      <w:r w:rsidR="004616E4" w:rsidRPr="004616E4">
        <w:rPr>
          <w:b/>
          <w:bCs w:val="0"/>
        </w:rPr>
        <w:t>Slika 4</w:t>
      </w:r>
      <w:r w:rsidR="00AD5422" w:rsidRPr="00951DA1">
        <w:rPr>
          <w:rFonts w:cs="Arial"/>
          <w:b/>
          <w:bCs w:val="0"/>
          <w:szCs w:val="22"/>
        </w:rPr>
        <w:fldChar w:fldCharType="end"/>
      </w:r>
      <w:r w:rsidRPr="00951DA1">
        <w:rPr>
          <w:rFonts w:cs="Arial"/>
          <w:szCs w:val="22"/>
        </w:rPr>
        <w:t>):</w:t>
      </w:r>
    </w:p>
    <w:p w14:paraId="3BF1F4B5" w14:textId="77777777" w:rsidR="00500893" w:rsidRPr="00951DA1" w:rsidRDefault="00500893" w:rsidP="00500893">
      <w:pPr>
        <w:ind w:left="360"/>
        <w:rPr>
          <w:rFonts w:cs="Arial"/>
          <w:szCs w:val="22"/>
        </w:rPr>
      </w:pPr>
    </w:p>
    <w:p w14:paraId="4C45A263" w14:textId="680F9BEE" w:rsidR="00500893" w:rsidRPr="00951DA1" w:rsidRDefault="00E32C41" w:rsidP="00500893">
      <w:pPr>
        <w:ind w:left="360"/>
        <w:jc w:val="center"/>
        <w:rPr>
          <w:rFonts w:cs="Arial"/>
          <w:szCs w:val="22"/>
        </w:rPr>
      </w:pPr>
      <w:r w:rsidRPr="008B3BEE">
        <w:rPr>
          <w:rFonts w:cs="Arial"/>
          <w:noProof/>
          <w:szCs w:val="22"/>
        </w:rPr>
        <w:drawing>
          <wp:inline distT="0" distB="0" distL="0" distR="0" wp14:anchorId="739E1075" wp14:editId="1B6FD778">
            <wp:extent cx="3390900" cy="314325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90900" cy="3143250"/>
                    </a:xfrm>
                    <a:prstGeom prst="rect">
                      <a:avLst/>
                    </a:prstGeom>
                    <a:noFill/>
                    <a:ln>
                      <a:noFill/>
                    </a:ln>
                  </pic:spPr>
                </pic:pic>
              </a:graphicData>
            </a:graphic>
          </wp:inline>
        </w:drawing>
      </w:r>
    </w:p>
    <w:p w14:paraId="39DDF578" w14:textId="77777777" w:rsidR="00982F9F" w:rsidRPr="00951DA1" w:rsidRDefault="00982F9F" w:rsidP="00500893">
      <w:pPr>
        <w:ind w:left="360"/>
        <w:jc w:val="center"/>
        <w:rPr>
          <w:rFonts w:cs="Arial"/>
          <w:szCs w:val="22"/>
        </w:rPr>
      </w:pPr>
    </w:p>
    <w:p w14:paraId="2673999E" w14:textId="033CE3D9" w:rsidR="00753938" w:rsidRPr="00951DA1" w:rsidRDefault="00753938" w:rsidP="00753938">
      <w:pPr>
        <w:pStyle w:val="Napis"/>
      </w:pPr>
      <w:r w:rsidRPr="00951DA1">
        <w:rPr>
          <w:rFonts w:cs="Arial"/>
          <w:szCs w:val="22"/>
        </w:rPr>
        <w:tab/>
      </w:r>
      <w:bookmarkStart w:id="523" w:name="_Ref83297948"/>
      <w:bookmarkStart w:id="524" w:name="_Toc106974856"/>
      <w:bookmarkStart w:id="525" w:name="_Toc232779006"/>
      <w:r w:rsidRPr="00951DA1">
        <w:t xml:space="preserve">Slika </w:t>
      </w:r>
      <w:fldSimple w:instr=" SEQ Slika \* ARABIC ">
        <w:r w:rsidR="004616E4">
          <w:rPr>
            <w:noProof/>
          </w:rPr>
          <w:t>4</w:t>
        </w:r>
      </w:fldSimple>
      <w:bookmarkEnd w:id="523"/>
      <w:r w:rsidRPr="00951DA1">
        <w:t xml:space="preserve">: Število KT za kontrolo </w:t>
      </w:r>
      <w:proofErr w:type="spellStart"/>
      <w:r w:rsidRPr="00951DA1">
        <w:t>aerotriangulacije</w:t>
      </w:r>
      <w:proofErr w:type="spellEnd"/>
      <w:r w:rsidR="00DF63B7" w:rsidRPr="00951DA1">
        <w:t xml:space="preserve"> </w:t>
      </w:r>
      <w:r w:rsidR="00C22B16" w:rsidRPr="00951DA1">
        <w:t>in</w:t>
      </w:r>
      <w:r w:rsidR="00DF63B7" w:rsidRPr="00951DA1">
        <w:t xml:space="preserve"> POF</w:t>
      </w:r>
      <w:bookmarkEnd w:id="524"/>
      <w:bookmarkEnd w:id="525"/>
    </w:p>
    <w:p w14:paraId="3BD8FA38" w14:textId="77777777" w:rsidR="00432117" w:rsidRPr="00951DA1" w:rsidRDefault="00432117" w:rsidP="00432117"/>
    <w:p w14:paraId="73D2F5F9" w14:textId="67ECCB41" w:rsidR="000D7AEC" w:rsidRPr="00951DA1" w:rsidRDefault="000D7AEC" w:rsidP="007D21CB">
      <w:pPr>
        <w:numPr>
          <w:ilvl w:val="0"/>
          <w:numId w:val="3"/>
        </w:numPr>
        <w:spacing w:after="120"/>
        <w:jc w:val="both"/>
        <w:rPr>
          <w:rFonts w:cs="Arial"/>
          <w:szCs w:val="22"/>
        </w:rPr>
      </w:pPr>
      <w:r w:rsidRPr="00951DA1">
        <w:rPr>
          <w:rFonts w:cs="Arial"/>
          <w:szCs w:val="22"/>
        </w:rPr>
        <w:t xml:space="preserve">Za </w:t>
      </w:r>
      <w:r w:rsidR="00DF63B7" w:rsidRPr="00951DA1">
        <w:rPr>
          <w:rFonts w:cs="Arial"/>
          <w:szCs w:val="22"/>
        </w:rPr>
        <w:t>OT</w:t>
      </w:r>
      <w:r w:rsidRPr="00951DA1">
        <w:rPr>
          <w:rFonts w:cs="Arial"/>
          <w:szCs w:val="22"/>
        </w:rPr>
        <w:t xml:space="preserve"> se lahko uporabi </w:t>
      </w:r>
      <w:r w:rsidR="008C2183" w:rsidRPr="00951DA1">
        <w:rPr>
          <w:rFonts w:cs="Arial"/>
          <w:szCs w:val="22"/>
        </w:rPr>
        <w:t xml:space="preserve">iste </w:t>
      </w:r>
      <w:r w:rsidRPr="00951DA1">
        <w:rPr>
          <w:rFonts w:cs="Arial"/>
          <w:szCs w:val="22"/>
        </w:rPr>
        <w:t>točke</w:t>
      </w:r>
      <w:r w:rsidR="008C2183" w:rsidRPr="00951DA1">
        <w:rPr>
          <w:rFonts w:cs="Arial"/>
          <w:szCs w:val="22"/>
        </w:rPr>
        <w:t>,</w:t>
      </w:r>
      <w:r w:rsidRPr="00951DA1">
        <w:rPr>
          <w:rFonts w:cs="Arial"/>
          <w:szCs w:val="22"/>
        </w:rPr>
        <w:t xml:space="preserve"> kot </w:t>
      </w:r>
      <w:r w:rsidR="008C2183" w:rsidRPr="00951DA1">
        <w:rPr>
          <w:rFonts w:cs="Arial"/>
          <w:szCs w:val="22"/>
        </w:rPr>
        <w:t xml:space="preserve">se </w:t>
      </w:r>
      <w:r w:rsidRPr="00951DA1">
        <w:rPr>
          <w:rFonts w:cs="Arial"/>
          <w:szCs w:val="22"/>
        </w:rPr>
        <w:t xml:space="preserve">pri </w:t>
      </w:r>
      <w:r w:rsidR="00EE331C" w:rsidRPr="00951DA1">
        <w:rPr>
          <w:rFonts w:cs="Arial"/>
          <w:szCs w:val="22"/>
        </w:rPr>
        <w:t>ZLS</w:t>
      </w:r>
      <w:r w:rsidR="008C2183" w:rsidRPr="00951DA1">
        <w:rPr>
          <w:rFonts w:cs="Arial"/>
          <w:szCs w:val="22"/>
        </w:rPr>
        <w:t xml:space="preserve"> </w:t>
      </w:r>
      <w:r w:rsidR="00CC5FEF" w:rsidRPr="00951DA1">
        <w:rPr>
          <w:rFonts w:cs="Arial"/>
          <w:szCs w:val="22"/>
        </w:rPr>
        <w:t xml:space="preserve">uporabijo za </w:t>
      </w:r>
      <w:proofErr w:type="spellStart"/>
      <w:r w:rsidR="00CC5FEF" w:rsidRPr="00951DA1">
        <w:rPr>
          <w:rFonts w:cs="Arial"/>
          <w:szCs w:val="22"/>
        </w:rPr>
        <w:t>georeferenciranje</w:t>
      </w:r>
      <w:proofErr w:type="spellEnd"/>
      <w:r w:rsidR="00CC5FEF" w:rsidRPr="00951DA1">
        <w:rPr>
          <w:rFonts w:cs="Arial"/>
          <w:szCs w:val="22"/>
        </w:rPr>
        <w:t xml:space="preserve"> oblaka točk, </w:t>
      </w:r>
      <w:r w:rsidRPr="00951DA1">
        <w:rPr>
          <w:rFonts w:cs="Arial"/>
          <w:szCs w:val="22"/>
        </w:rPr>
        <w:t>ve</w:t>
      </w:r>
      <w:r w:rsidR="00CC5FEF" w:rsidRPr="00951DA1">
        <w:rPr>
          <w:rFonts w:cs="Arial"/>
          <w:szCs w:val="22"/>
        </w:rPr>
        <w:t>n</w:t>
      </w:r>
      <w:r w:rsidRPr="00951DA1">
        <w:rPr>
          <w:rFonts w:cs="Arial"/>
          <w:szCs w:val="22"/>
        </w:rPr>
        <w:t>da</w:t>
      </w:r>
      <w:r w:rsidR="00CC5FEF" w:rsidRPr="00951DA1">
        <w:rPr>
          <w:rFonts w:cs="Arial"/>
          <w:szCs w:val="22"/>
        </w:rPr>
        <w:t>r</w:t>
      </w:r>
      <w:r w:rsidRPr="00951DA1">
        <w:rPr>
          <w:rFonts w:cs="Arial"/>
          <w:szCs w:val="22"/>
        </w:rPr>
        <w:t xml:space="preserve"> pa morajo biti </w:t>
      </w:r>
      <w:r w:rsidR="00FD7FDB" w:rsidRPr="00951DA1">
        <w:rPr>
          <w:rFonts w:cs="Arial"/>
          <w:szCs w:val="22"/>
        </w:rPr>
        <w:t xml:space="preserve">te točke </w:t>
      </w:r>
      <w:r w:rsidRPr="00951DA1">
        <w:rPr>
          <w:rFonts w:cs="Arial"/>
          <w:szCs w:val="22"/>
        </w:rPr>
        <w:t xml:space="preserve">dobro </w:t>
      </w:r>
      <w:r w:rsidR="003B6600" w:rsidRPr="00951DA1">
        <w:rPr>
          <w:rFonts w:cs="Arial"/>
          <w:szCs w:val="22"/>
        </w:rPr>
        <w:t xml:space="preserve">prepoznavne </w:t>
      </w:r>
      <w:r w:rsidR="003777DD" w:rsidRPr="00951DA1">
        <w:rPr>
          <w:rFonts w:cs="Arial"/>
          <w:szCs w:val="22"/>
        </w:rPr>
        <w:t xml:space="preserve">tudi </w:t>
      </w:r>
      <w:r w:rsidRPr="00951DA1">
        <w:rPr>
          <w:rFonts w:cs="Arial"/>
          <w:szCs w:val="22"/>
        </w:rPr>
        <w:t>na aerofotografijah</w:t>
      </w:r>
      <w:r w:rsidR="00CC5FEF" w:rsidRPr="00951DA1">
        <w:rPr>
          <w:rFonts w:cs="Arial"/>
          <w:szCs w:val="22"/>
        </w:rPr>
        <w:t>.</w:t>
      </w:r>
    </w:p>
    <w:p w14:paraId="0829A666" w14:textId="1B302524" w:rsidR="000D7AEC" w:rsidRPr="00951DA1" w:rsidRDefault="003F056D" w:rsidP="007D21CB">
      <w:pPr>
        <w:numPr>
          <w:ilvl w:val="0"/>
          <w:numId w:val="3"/>
        </w:numPr>
        <w:spacing w:after="120"/>
        <w:jc w:val="both"/>
        <w:rPr>
          <w:rFonts w:cs="Arial"/>
          <w:szCs w:val="22"/>
        </w:rPr>
      </w:pPr>
      <w:r w:rsidRPr="00951DA1">
        <w:rPr>
          <w:rFonts w:cs="Arial"/>
          <w:szCs w:val="22"/>
        </w:rPr>
        <w:t xml:space="preserve">Kot </w:t>
      </w:r>
      <w:r w:rsidR="00DF63B7" w:rsidRPr="00951DA1">
        <w:rPr>
          <w:rFonts w:cs="Arial"/>
          <w:szCs w:val="22"/>
        </w:rPr>
        <w:t>KT</w:t>
      </w:r>
      <w:r w:rsidRPr="00951DA1">
        <w:rPr>
          <w:rFonts w:cs="Arial"/>
          <w:szCs w:val="22"/>
        </w:rPr>
        <w:t xml:space="preserve"> se lahko uporabijo </w:t>
      </w:r>
      <w:r w:rsidR="003B6600" w:rsidRPr="00951DA1">
        <w:rPr>
          <w:rFonts w:cs="Arial"/>
          <w:szCs w:val="22"/>
        </w:rPr>
        <w:t xml:space="preserve">tudi </w:t>
      </w:r>
      <w:r w:rsidRPr="00951DA1">
        <w:rPr>
          <w:rFonts w:cs="Arial"/>
          <w:szCs w:val="22"/>
        </w:rPr>
        <w:t>KT, ki s</w:t>
      </w:r>
      <w:r w:rsidR="00B36491" w:rsidRPr="00951DA1">
        <w:rPr>
          <w:rFonts w:cs="Arial"/>
          <w:szCs w:val="22"/>
        </w:rPr>
        <w:t>e</w:t>
      </w:r>
      <w:r w:rsidRPr="00951DA1">
        <w:rPr>
          <w:rFonts w:cs="Arial"/>
          <w:szCs w:val="22"/>
        </w:rPr>
        <w:t xml:space="preserve"> uporab</w:t>
      </w:r>
      <w:r w:rsidR="00B36491" w:rsidRPr="00951DA1">
        <w:rPr>
          <w:rFonts w:cs="Arial"/>
          <w:szCs w:val="22"/>
        </w:rPr>
        <w:t>ijo</w:t>
      </w:r>
      <w:r w:rsidRPr="00951DA1">
        <w:rPr>
          <w:rFonts w:cs="Arial"/>
          <w:szCs w:val="22"/>
        </w:rPr>
        <w:t xml:space="preserve"> pri</w:t>
      </w:r>
      <w:r w:rsidR="00563BEE" w:rsidRPr="00951DA1">
        <w:rPr>
          <w:rFonts w:cs="Arial"/>
          <w:szCs w:val="22"/>
        </w:rPr>
        <w:t xml:space="preserve"> </w:t>
      </w:r>
      <w:r w:rsidRPr="00951DA1">
        <w:rPr>
          <w:rFonts w:cs="Arial"/>
          <w:szCs w:val="22"/>
        </w:rPr>
        <w:t xml:space="preserve">kontroli </w:t>
      </w:r>
      <w:r w:rsidR="00EE331C" w:rsidRPr="00951DA1">
        <w:rPr>
          <w:rFonts w:cs="Arial"/>
          <w:szCs w:val="22"/>
        </w:rPr>
        <w:t>ZLS</w:t>
      </w:r>
      <w:r w:rsidR="00B36491" w:rsidRPr="00951DA1">
        <w:rPr>
          <w:rFonts w:cs="Arial"/>
          <w:szCs w:val="22"/>
        </w:rPr>
        <w:t>.</w:t>
      </w:r>
      <w:r w:rsidRPr="00951DA1">
        <w:rPr>
          <w:rFonts w:cs="Arial"/>
          <w:szCs w:val="22"/>
        </w:rPr>
        <w:t xml:space="preserve"> </w:t>
      </w:r>
      <w:r w:rsidR="00B36491" w:rsidRPr="00951DA1">
        <w:rPr>
          <w:rFonts w:cs="Arial"/>
          <w:szCs w:val="22"/>
        </w:rPr>
        <w:t>S</w:t>
      </w:r>
      <w:r w:rsidRPr="00951DA1">
        <w:rPr>
          <w:rFonts w:cs="Arial"/>
          <w:szCs w:val="22"/>
        </w:rPr>
        <w:t xml:space="preserve">e pa te </w:t>
      </w:r>
      <w:r w:rsidR="00B36491" w:rsidRPr="00951DA1">
        <w:rPr>
          <w:rFonts w:cs="Arial"/>
          <w:szCs w:val="22"/>
        </w:rPr>
        <w:t xml:space="preserve">KT </w:t>
      </w:r>
      <w:r w:rsidRPr="00951DA1">
        <w:rPr>
          <w:rFonts w:cs="Arial"/>
          <w:szCs w:val="22"/>
        </w:rPr>
        <w:t xml:space="preserve">ne smejo uporabiti </w:t>
      </w:r>
      <w:r w:rsidR="00B36491" w:rsidRPr="00951DA1">
        <w:rPr>
          <w:rFonts w:cs="Arial"/>
          <w:szCs w:val="22"/>
        </w:rPr>
        <w:t xml:space="preserve">kot OT v </w:t>
      </w:r>
      <w:proofErr w:type="spellStart"/>
      <w:r w:rsidR="00434D9C" w:rsidRPr="00951DA1">
        <w:rPr>
          <w:rFonts w:cs="Arial"/>
          <w:szCs w:val="22"/>
        </w:rPr>
        <w:t>aerotriangulaciji</w:t>
      </w:r>
      <w:proofErr w:type="spellEnd"/>
      <w:r w:rsidRPr="00951DA1">
        <w:rPr>
          <w:rFonts w:cs="Arial"/>
          <w:szCs w:val="22"/>
        </w:rPr>
        <w:t>. E</w:t>
      </w:r>
      <w:r w:rsidR="00753938" w:rsidRPr="00951DA1">
        <w:rPr>
          <w:rFonts w:cs="Arial"/>
          <w:szCs w:val="22"/>
        </w:rPr>
        <w:t>na</w:t>
      </w:r>
      <w:r w:rsidRPr="00951DA1">
        <w:rPr>
          <w:rFonts w:cs="Arial"/>
          <w:szCs w:val="22"/>
        </w:rPr>
        <w:t xml:space="preserve">ko velja tudi </w:t>
      </w:r>
      <w:r w:rsidR="00F76FFB">
        <w:rPr>
          <w:rFonts w:cs="Arial"/>
          <w:szCs w:val="22"/>
        </w:rPr>
        <w:t>za</w:t>
      </w:r>
      <w:r w:rsidR="00F76FFB" w:rsidRPr="00951DA1">
        <w:rPr>
          <w:rFonts w:cs="Arial"/>
          <w:szCs w:val="22"/>
        </w:rPr>
        <w:t xml:space="preserve"> </w:t>
      </w:r>
      <w:r w:rsidRPr="00951DA1">
        <w:rPr>
          <w:rFonts w:cs="Arial"/>
          <w:szCs w:val="22"/>
        </w:rPr>
        <w:t>uporab</w:t>
      </w:r>
      <w:r w:rsidR="00F76FFB">
        <w:rPr>
          <w:rFonts w:cs="Arial"/>
          <w:szCs w:val="22"/>
        </w:rPr>
        <w:t>o</w:t>
      </w:r>
      <w:r w:rsidRPr="00951DA1">
        <w:rPr>
          <w:rFonts w:cs="Arial"/>
          <w:szCs w:val="22"/>
        </w:rPr>
        <w:t xml:space="preserve"> KT iz </w:t>
      </w:r>
      <w:r w:rsidR="00EE331C" w:rsidRPr="00951DA1">
        <w:rPr>
          <w:rFonts w:cs="Arial"/>
          <w:szCs w:val="22"/>
        </w:rPr>
        <w:t>ZLS</w:t>
      </w:r>
      <w:r w:rsidRPr="00951DA1">
        <w:rPr>
          <w:rFonts w:cs="Arial"/>
          <w:szCs w:val="22"/>
        </w:rPr>
        <w:t xml:space="preserve"> </w:t>
      </w:r>
      <w:r w:rsidR="00753938" w:rsidRPr="00951DA1">
        <w:rPr>
          <w:rFonts w:cs="Arial"/>
          <w:szCs w:val="22"/>
        </w:rPr>
        <w:t xml:space="preserve">za OT </w:t>
      </w:r>
      <w:r w:rsidRPr="00951DA1">
        <w:rPr>
          <w:rFonts w:cs="Arial"/>
          <w:szCs w:val="22"/>
        </w:rPr>
        <w:t xml:space="preserve">pri </w:t>
      </w:r>
      <w:proofErr w:type="spellStart"/>
      <w:r w:rsidRPr="00951DA1">
        <w:rPr>
          <w:rFonts w:cs="Arial"/>
          <w:szCs w:val="22"/>
        </w:rPr>
        <w:t>aerotriangulacije</w:t>
      </w:r>
      <w:proofErr w:type="spellEnd"/>
      <w:r w:rsidRPr="00951DA1">
        <w:rPr>
          <w:rFonts w:cs="Arial"/>
          <w:szCs w:val="22"/>
        </w:rPr>
        <w:t>.</w:t>
      </w:r>
      <w:r w:rsidR="00F77EA1" w:rsidRPr="00951DA1">
        <w:rPr>
          <w:rFonts w:cs="Arial"/>
          <w:szCs w:val="22"/>
        </w:rPr>
        <w:t xml:space="preserve"> </w:t>
      </w:r>
      <w:r w:rsidR="006471CA" w:rsidRPr="00951DA1">
        <w:rPr>
          <w:rFonts w:cs="Arial"/>
          <w:szCs w:val="22"/>
        </w:rPr>
        <w:t xml:space="preserve">Terensko </w:t>
      </w:r>
      <w:r w:rsidR="0053259B" w:rsidRPr="00951DA1">
        <w:rPr>
          <w:rFonts w:cs="Arial"/>
          <w:szCs w:val="22"/>
        </w:rPr>
        <w:t>zajete</w:t>
      </w:r>
      <w:r w:rsidR="006471CA" w:rsidRPr="00951DA1">
        <w:rPr>
          <w:rFonts w:cs="Arial"/>
          <w:szCs w:val="22"/>
        </w:rPr>
        <w:t xml:space="preserve"> točke se </w:t>
      </w:r>
      <w:r w:rsidR="0053259B" w:rsidRPr="00951DA1">
        <w:rPr>
          <w:rFonts w:cs="Arial"/>
          <w:szCs w:val="22"/>
        </w:rPr>
        <w:t>izmerijo</w:t>
      </w:r>
      <w:r w:rsidR="00CC5FEF" w:rsidRPr="00951DA1">
        <w:rPr>
          <w:rFonts w:cs="Arial"/>
          <w:szCs w:val="22"/>
        </w:rPr>
        <w:t xml:space="preserve"> in </w:t>
      </w:r>
      <w:r w:rsidR="006471CA" w:rsidRPr="00951DA1">
        <w:rPr>
          <w:rFonts w:cs="Arial"/>
          <w:szCs w:val="22"/>
        </w:rPr>
        <w:t xml:space="preserve">predajo na enak način kot je opisano v </w:t>
      </w:r>
      <w:r w:rsidR="0008070E" w:rsidRPr="00FE3E32">
        <w:rPr>
          <w:rFonts w:cs="Arial"/>
          <w:b/>
          <w:bCs w:val="0"/>
          <w:szCs w:val="22"/>
        </w:rPr>
        <w:t>P</w:t>
      </w:r>
      <w:r w:rsidR="006471CA" w:rsidRPr="00FE3E32">
        <w:rPr>
          <w:rFonts w:cs="Arial"/>
          <w:b/>
          <w:bCs w:val="0"/>
          <w:szCs w:val="22"/>
        </w:rPr>
        <w:t>oglavju</w:t>
      </w:r>
      <w:r w:rsidR="001D2D89" w:rsidRPr="00FE3E32">
        <w:rPr>
          <w:rFonts w:cs="Arial"/>
          <w:b/>
          <w:bCs w:val="0"/>
          <w:szCs w:val="22"/>
        </w:rPr>
        <w:t xml:space="preserve"> </w:t>
      </w:r>
      <w:r w:rsidR="001D2D89" w:rsidRPr="00FE3E32">
        <w:rPr>
          <w:rFonts w:cs="Arial"/>
          <w:b/>
          <w:bCs w:val="0"/>
          <w:szCs w:val="22"/>
        </w:rPr>
        <w:fldChar w:fldCharType="begin"/>
      </w:r>
      <w:r w:rsidR="001D2D89" w:rsidRPr="00FE3E32">
        <w:rPr>
          <w:rFonts w:cs="Arial"/>
          <w:b/>
          <w:bCs w:val="0"/>
          <w:szCs w:val="22"/>
        </w:rPr>
        <w:instrText xml:space="preserve"> REF _Ref80801130 \r \h </w:instrText>
      </w:r>
      <w:r w:rsidR="0008070E">
        <w:rPr>
          <w:rFonts w:cs="Arial"/>
          <w:b/>
          <w:bCs w:val="0"/>
          <w:szCs w:val="22"/>
        </w:rPr>
        <w:instrText xml:space="preserve"> \* MERGEFORMAT </w:instrText>
      </w:r>
      <w:r w:rsidR="001D2D89" w:rsidRPr="00FE3E32">
        <w:rPr>
          <w:rFonts w:cs="Arial"/>
          <w:b/>
          <w:bCs w:val="0"/>
          <w:szCs w:val="22"/>
        </w:rPr>
      </w:r>
      <w:r w:rsidR="001D2D89" w:rsidRPr="00FE3E32">
        <w:rPr>
          <w:rFonts w:cs="Arial"/>
          <w:b/>
          <w:bCs w:val="0"/>
          <w:szCs w:val="22"/>
        </w:rPr>
        <w:fldChar w:fldCharType="separate"/>
      </w:r>
      <w:r w:rsidR="004616E4">
        <w:rPr>
          <w:rFonts w:cs="Arial"/>
          <w:b/>
          <w:bCs w:val="0"/>
          <w:szCs w:val="22"/>
        </w:rPr>
        <w:t>4.3.4</w:t>
      </w:r>
      <w:r w:rsidR="001D2D89" w:rsidRPr="00FE3E32">
        <w:rPr>
          <w:rFonts w:cs="Arial"/>
          <w:b/>
          <w:bCs w:val="0"/>
          <w:szCs w:val="22"/>
        </w:rPr>
        <w:fldChar w:fldCharType="end"/>
      </w:r>
      <w:r w:rsidR="006471CA" w:rsidRPr="00951DA1">
        <w:rPr>
          <w:rFonts w:cs="Arial"/>
          <w:szCs w:val="22"/>
        </w:rPr>
        <w:t>.</w:t>
      </w:r>
    </w:p>
    <w:p w14:paraId="1DB8FD19" w14:textId="1B818F12" w:rsidR="00993A32" w:rsidRPr="00951DA1" w:rsidRDefault="00993A32" w:rsidP="007D21CB">
      <w:pPr>
        <w:numPr>
          <w:ilvl w:val="0"/>
          <w:numId w:val="3"/>
        </w:numPr>
        <w:spacing w:after="120"/>
        <w:jc w:val="both"/>
        <w:rPr>
          <w:rFonts w:cs="Arial"/>
          <w:szCs w:val="22"/>
        </w:rPr>
      </w:pPr>
      <w:r w:rsidRPr="00951DA1">
        <w:rPr>
          <w:rFonts w:cs="Arial"/>
          <w:szCs w:val="22"/>
        </w:rPr>
        <w:t xml:space="preserve">Kot KT za kontrolo absolutne točnosti </w:t>
      </w:r>
      <w:proofErr w:type="spellStart"/>
      <w:r w:rsidR="00434D9C" w:rsidRPr="00951DA1">
        <w:rPr>
          <w:rFonts w:cs="Arial"/>
          <w:szCs w:val="22"/>
        </w:rPr>
        <w:t>aerotriangulacije</w:t>
      </w:r>
      <w:proofErr w:type="spellEnd"/>
      <w:r w:rsidR="00FF5DCE" w:rsidRPr="00951DA1">
        <w:rPr>
          <w:rFonts w:cs="Arial"/>
          <w:szCs w:val="22"/>
        </w:rPr>
        <w:t xml:space="preserve">, DMV in </w:t>
      </w:r>
      <w:proofErr w:type="spellStart"/>
      <w:r w:rsidRPr="00951DA1">
        <w:rPr>
          <w:rFonts w:cs="Arial"/>
          <w:szCs w:val="22"/>
        </w:rPr>
        <w:t>ortofota</w:t>
      </w:r>
      <w:proofErr w:type="spellEnd"/>
      <w:r w:rsidRPr="00951DA1">
        <w:rPr>
          <w:rFonts w:cs="Arial"/>
          <w:szCs w:val="22"/>
        </w:rPr>
        <w:t xml:space="preserve"> se lahko uporabijo tudi točke, ki so na razpolago v zbirki GURS.</w:t>
      </w:r>
      <w:r w:rsidR="001260E2" w:rsidRPr="00951DA1">
        <w:rPr>
          <w:rFonts w:cs="Arial"/>
          <w:szCs w:val="22"/>
        </w:rPr>
        <w:t xml:space="preserve"> Če število KT v zbirki ne zadošča zahtevam prikazanim v </w:t>
      </w:r>
      <w:r w:rsidR="00DB3239" w:rsidRPr="00951DA1">
        <w:rPr>
          <w:rFonts w:cs="Arial"/>
          <w:b/>
          <w:bCs w:val="0"/>
          <w:szCs w:val="22"/>
        </w:rPr>
        <w:fldChar w:fldCharType="begin"/>
      </w:r>
      <w:r w:rsidR="00DB3239" w:rsidRPr="00951DA1">
        <w:rPr>
          <w:rFonts w:cs="Arial"/>
          <w:b/>
          <w:bCs w:val="0"/>
          <w:szCs w:val="22"/>
        </w:rPr>
        <w:instrText xml:space="preserve"> REF _Ref83297948 \h  \* MERGEFORMAT </w:instrText>
      </w:r>
      <w:r w:rsidR="00DB3239" w:rsidRPr="00951DA1">
        <w:rPr>
          <w:rFonts w:cs="Arial"/>
          <w:b/>
          <w:bCs w:val="0"/>
          <w:szCs w:val="22"/>
        </w:rPr>
      </w:r>
      <w:r w:rsidR="00DB3239" w:rsidRPr="00951DA1">
        <w:rPr>
          <w:rFonts w:cs="Arial"/>
          <w:b/>
          <w:bCs w:val="0"/>
          <w:szCs w:val="22"/>
        </w:rPr>
        <w:fldChar w:fldCharType="separate"/>
      </w:r>
      <w:r w:rsidR="004616E4" w:rsidRPr="004616E4">
        <w:rPr>
          <w:b/>
          <w:bCs w:val="0"/>
        </w:rPr>
        <w:t>Slika 4</w:t>
      </w:r>
      <w:r w:rsidR="00DB3239" w:rsidRPr="00951DA1">
        <w:rPr>
          <w:rFonts w:cs="Arial"/>
          <w:b/>
          <w:bCs w:val="0"/>
          <w:szCs w:val="22"/>
        </w:rPr>
        <w:fldChar w:fldCharType="end"/>
      </w:r>
      <w:r w:rsidR="001260E2" w:rsidRPr="00951DA1">
        <w:rPr>
          <w:rFonts w:cs="Arial"/>
          <w:szCs w:val="22"/>
        </w:rPr>
        <w:t>, je treba uporabiti nove terensko izmerjene KT.</w:t>
      </w:r>
    </w:p>
    <w:p w14:paraId="40E15685" w14:textId="77777777" w:rsidR="000D7AEC" w:rsidRPr="00951DA1" w:rsidRDefault="000D7AEC" w:rsidP="00D40FC4"/>
    <w:p w14:paraId="1FC10063" w14:textId="445BBB13" w:rsidR="000D7AEC" w:rsidRPr="00951DA1" w:rsidRDefault="00282A67" w:rsidP="000D7AEC">
      <w:pPr>
        <w:pStyle w:val="Naslov2"/>
      </w:pPr>
      <w:bookmarkStart w:id="526" w:name="_Toc119399254"/>
      <w:bookmarkStart w:id="527" w:name="_Toc232778952"/>
      <w:proofErr w:type="spellStart"/>
      <w:r w:rsidRPr="00951DA1">
        <w:t>A</w:t>
      </w:r>
      <w:r w:rsidR="000D7AEC" w:rsidRPr="00951DA1">
        <w:t>erotri</w:t>
      </w:r>
      <w:r w:rsidR="00650E55" w:rsidRPr="00951DA1">
        <w:t>an</w:t>
      </w:r>
      <w:r w:rsidR="000D7AEC" w:rsidRPr="00951DA1">
        <w:t>gulacij</w:t>
      </w:r>
      <w:r w:rsidRPr="00951DA1">
        <w:t>a</w:t>
      </w:r>
      <w:bookmarkEnd w:id="526"/>
      <w:bookmarkEnd w:id="527"/>
      <w:proofErr w:type="spellEnd"/>
    </w:p>
    <w:p w14:paraId="30DBEC9F" w14:textId="77777777" w:rsidR="00EE7160" w:rsidRPr="00951DA1" w:rsidRDefault="003917FE" w:rsidP="007D21CB">
      <w:pPr>
        <w:numPr>
          <w:ilvl w:val="0"/>
          <w:numId w:val="3"/>
        </w:numPr>
        <w:spacing w:after="120"/>
        <w:jc w:val="both"/>
        <w:rPr>
          <w:rFonts w:cs="Arial"/>
          <w:szCs w:val="22"/>
        </w:rPr>
      </w:pPr>
      <w:r w:rsidRPr="00951DA1">
        <w:rPr>
          <w:rFonts w:cs="Arial"/>
          <w:szCs w:val="22"/>
        </w:rPr>
        <w:t xml:space="preserve">Vhodni podatki za izvedbo </w:t>
      </w:r>
      <w:proofErr w:type="spellStart"/>
      <w:r w:rsidRPr="00951DA1">
        <w:rPr>
          <w:rFonts w:cs="Arial"/>
          <w:szCs w:val="22"/>
        </w:rPr>
        <w:t>aerotriangulacije</w:t>
      </w:r>
      <w:proofErr w:type="spellEnd"/>
      <w:r w:rsidRPr="00951DA1">
        <w:rPr>
          <w:rFonts w:cs="Arial"/>
          <w:szCs w:val="22"/>
        </w:rPr>
        <w:t xml:space="preserve"> so</w:t>
      </w:r>
      <w:r w:rsidR="00EE7160" w:rsidRPr="00951DA1">
        <w:rPr>
          <w:rFonts w:cs="Arial"/>
          <w:szCs w:val="22"/>
        </w:rPr>
        <w:t>:</w:t>
      </w:r>
      <w:r w:rsidRPr="00951DA1">
        <w:rPr>
          <w:rFonts w:cs="Arial"/>
          <w:szCs w:val="22"/>
        </w:rPr>
        <w:t xml:space="preserve"> </w:t>
      </w:r>
    </w:p>
    <w:p w14:paraId="328C5E7A" w14:textId="25C0BBD3" w:rsidR="00EE7160" w:rsidRPr="00951DA1" w:rsidRDefault="00EE7160" w:rsidP="00EE7160">
      <w:pPr>
        <w:numPr>
          <w:ilvl w:val="1"/>
          <w:numId w:val="3"/>
        </w:numPr>
        <w:spacing w:after="120"/>
        <w:jc w:val="both"/>
        <w:rPr>
          <w:rFonts w:cs="Arial"/>
          <w:szCs w:val="22"/>
        </w:rPr>
      </w:pPr>
      <w:r w:rsidRPr="00951DA1">
        <w:rPr>
          <w:rFonts w:cs="Arial"/>
          <w:szCs w:val="22"/>
        </w:rPr>
        <w:t xml:space="preserve">približni </w:t>
      </w:r>
      <w:r w:rsidR="003917FE" w:rsidRPr="00951DA1">
        <w:rPr>
          <w:rFonts w:cs="Arial"/>
          <w:szCs w:val="22"/>
        </w:rPr>
        <w:t>elementi zunanje orientacije aerofotografij, ki so pridobljeni z obdelavo GNSS-INS opazovanj in podatkov SIGNAL-a opravljeni</w:t>
      </w:r>
      <w:r w:rsidR="00C22B16" w:rsidRPr="00951DA1">
        <w:rPr>
          <w:rFonts w:cs="Arial"/>
          <w:szCs w:val="22"/>
        </w:rPr>
        <w:t>h</w:t>
      </w:r>
      <w:r w:rsidR="003917FE" w:rsidRPr="00951DA1">
        <w:rPr>
          <w:rFonts w:cs="Arial"/>
          <w:szCs w:val="22"/>
        </w:rPr>
        <w:t xml:space="preserve"> v času zajema podatkov, </w:t>
      </w:r>
    </w:p>
    <w:p w14:paraId="366CC64D" w14:textId="77777777" w:rsidR="00EE7160" w:rsidRPr="00951DA1" w:rsidRDefault="003917FE" w:rsidP="00EE7160">
      <w:pPr>
        <w:numPr>
          <w:ilvl w:val="1"/>
          <w:numId w:val="3"/>
        </w:numPr>
        <w:spacing w:after="120"/>
        <w:jc w:val="both"/>
        <w:rPr>
          <w:rFonts w:cs="Arial"/>
          <w:szCs w:val="22"/>
        </w:rPr>
      </w:pPr>
      <w:r w:rsidRPr="00951DA1">
        <w:rPr>
          <w:rFonts w:cs="Arial"/>
          <w:szCs w:val="22"/>
        </w:rPr>
        <w:t>podatk</w:t>
      </w:r>
      <w:r w:rsidR="00EE7160" w:rsidRPr="00951DA1">
        <w:rPr>
          <w:rFonts w:cs="Arial"/>
          <w:szCs w:val="22"/>
        </w:rPr>
        <w:t>i</w:t>
      </w:r>
      <w:r w:rsidRPr="00951DA1">
        <w:rPr>
          <w:rFonts w:cs="Arial"/>
          <w:szCs w:val="22"/>
        </w:rPr>
        <w:t xml:space="preserve"> o kalibraciji </w:t>
      </w:r>
      <w:proofErr w:type="spellStart"/>
      <w:r w:rsidRPr="00951DA1">
        <w:rPr>
          <w:rFonts w:cs="Arial"/>
          <w:szCs w:val="22"/>
        </w:rPr>
        <w:t>aerofotoaparata</w:t>
      </w:r>
      <w:proofErr w:type="spellEnd"/>
      <w:r w:rsidRPr="00951DA1">
        <w:rPr>
          <w:rFonts w:cs="Arial"/>
          <w:szCs w:val="22"/>
        </w:rPr>
        <w:t xml:space="preserve"> </w:t>
      </w:r>
      <w:r w:rsidR="00EE7160" w:rsidRPr="00951DA1">
        <w:rPr>
          <w:rFonts w:cs="Arial"/>
          <w:szCs w:val="22"/>
        </w:rPr>
        <w:t>in</w:t>
      </w:r>
      <w:r w:rsidRPr="00951DA1">
        <w:rPr>
          <w:rFonts w:cs="Arial"/>
          <w:szCs w:val="22"/>
        </w:rPr>
        <w:t xml:space="preserve"> </w:t>
      </w:r>
    </w:p>
    <w:p w14:paraId="7A9810B2" w14:textId="23D1C108" w:rsidR="003917FE" w:rsidRPr="00951DA1" w:rsidRDefault="00DF63B7" w:rsidP="00EE7160">
      <w:pPr>
        <w:numPr>
          <w:ilvl w:val="1"/>
          <w:numId w:val="3"/>
        </w:numPr>
        <w:spacing w:after="120"/>
        <w:jc w:val="both"/>
        <w:rPr>
          <w:rFonts w:cs="Arial"/>
          <w:szCs w:val="22"/>
        </w:rPr>
      </w:pPr>
      <w:r w:rsidRPr="00951DA1">
        <w:rPr>
          <w:rFonts w:cs="Arial"/>
          <w:szCs w:val="22"/>
        </w:rPr>
        <w:t>koordinat</w:t>
      </w:r>
      <w:r w:rsidR="00EE7160" w:rsidRPr="00951DA1">
        <w:rPr>
          <w:rFonts w:cs="Arial"/>
          <w:szCs w:val="22"/>
        </w:rPr>
        <w:t>e</w:t>
      </w:r>
      <w:r w:rsidR="003917FE" w:rsidRPr="00951DA1">
        <w:rPr>
          <w:rFonts w:cs="Arial"/>
          <w:szCs w:val="22"/>
        </w:rPr>
        <w:t xml:space="preserve"> </w:t>
      </w:r>
      <w:proofErr w:type="spellStart"/>
      <w:r w:rsidR="003917FE" w:rsidRPr="00951DA1">
        <w:rPr>
          <w:rFonts w:cs="Arial"/>
          <w:szCs w:val="22"/>
        </w:rPr>
        <w:t>oslonilnih</w:t>
      </w:r>
      <w:proofErr w:type="spellEnd"/>
      <w:r w:rsidR="003917FE" w:rsidRPr="00951DA1">
        <w:rPr>
          <w:rFonts w:cs="Arial"/>
          <w:szCs w:val="22"/>
        </w:rPr>
        <w:t xml:space="preserve"> in kontrolnih točk</w:t>
      </w:r>
      <w:r w:rsidR="009D0E8B" w:rsidRPr="00951DA1">
        <w:rPr>
          <w:rFonts w:cs="Arial"/>
          <w:szCs w:val="22"/>
        </w:rPr>
        <w:t xml:space="preserve"> </w:t>
      </w:r>
      <w:r w:rsidR="00EE7160" w:rsidRPr="00951DA1">
        <w:rPr>
          <w:rFonts w:cs="Arial"/>
          <w:szCs w:val="22"/>
        </w:rPr>
        <w:t>ter njihove fotografije</w:t>
      </w:r>
      <w:r w:rsidR="003917FE" w:rsidRPr="00951DA1">
        <w:rPr>
          <w:rFonts w:cs="Arial"/>
          <w:szCs w:val="22"/>
        </w:rPr>
        <w:t xml:space="preserve">. </w:t>
      </w:r>
    </w:p>
    <w:p w14:paraId="36C57AC5" w14:textId="7562AB08" w:rsidR="003917FE" w:rsidRPr="00951DA1" w:rsidRDefault="003917FE" w:rsidP="007D21CB">
      <w:pPr>
        <w:numPr>
          <w:ilvl w:val="0"/>
          <w:numId w:val="3"/>
        </w:numPr>
        <w:spacing w:after="120"/>
        <w:jc w:val="both"/>
        <w:rPr>
          <w:rFonts w:cs="Arial"/>
          <w:szCs w:val="22"/>
        </w:rPr>
      </w:pPr>
      <w:proofErr w:type="spellStart"/>
      <w:r w:rsidRPr="00951DA1">
        <w:rPr>
          <w:rFonts w:cs="Arial"/>
          <w:szCs w:val="22"/>
        </w:rPr>
        <w:t>Aerotriangulacija</w:t>
      </w:r>
      <w:proofErr w:type="spellEnd"/>
      <w:r w:rsidRPr="00951DA1">
        <w:rPr>
          <w:rFonts w:cs="Arial"/>
          <w:szCs w:val="22"/>
        </w:rPr>
        <w:t xml:space="preserve"> se izvaja za posamezen blok. Glavni rezultat </w:t>
      </w:r>
      <w:proofErr w:type="spellStart"/>
      <w:r w:rsidRPr="00951DA1">
        <w:rPr>
          <w:rFonts w:cs="Arial"/>
          <w:szCs w:val="22"/>
        </w:rPr>
        <w:t>aerotriangulacije</w:t>
      </w:r>
      <w:proofErr w:type="spellEnd"/>
      <w:r w:rsidRPr="00951DA1">
        <w:rPr>
          <w:rFonts w:cs="Arial"/>
          <w:szCs w:val="22"/>
        </w:rPr>
        <w:t xml:space="preserve"> so nata</w:t>
      </w:r>
      <w:r w:rsidR="00650E55" w:rsidRPr="00951DA1">
        <w:rPr>
          <w:rFonts w:cs="Arial"/>
          <w:szCs w:val="22"/>
        </w:rPr>
        <w:t>n</w:t>
      </w:r>
      <w:r w:rsidRPr="00951DA1">
        <w:rPr>
          <w:rFonts w:cs="Arial"/>
          <w:szCs w:val="22"/>
        </w:rPr>
        <w:t xml:space="preserve">čni elementi zunanje orientacije za vsako aerofotografijo, ki jih je mogoče uporabiti za </w:t>
      </w:r>
      <w:proofErr w:type="spellStart"/>
      <w:r w:rsidRPr="00951DA1">
        <w:rPr>
          <w:rFonts w:cs="Arial"/>
          <w:szCs w:val="22"/>
        </w:rPr>
        <w:t>stereoizvrednotenje</w:t>
      </w:r>
      <w:proofErr w:type="spellEnd"/>
      <w:r w:rsidRPr="00951DA1">
        <w:rPr>
          <w:rFonts w:cs="Arial"/>
          <w:szCs w:val="22"/>
        </w:rPr>
        <w:t>.</w:t>
      </w:r>
    </w:p>
    <w:p w14:paraId="22632F45" w14:textId="661546E4" w:rsidR="00EE7160" w:rsidRPr="00951DA1" w:rsidRDefault="00EE7160" w:rsidP="00EE7160">
      <w:pPr>
        <w:numPr>
          <w:ilvl w:val="0"/>
          <w:numId w:val="3"/>
        </w:numPr>
        <w:spacing w:after="120"/>
        <w:jc w:val="both"/>
        <w:rPr>
          <w:rFonts w:cs="Arial"/>
          <w:szCs w:val="22"/>
        </w:rPr>
      </w:pPr>
      <w:r w:rsidRPr="00951DA1">
        <w:rPr>
          <w:rFonts w:cs="Arial"/>
          <w:szCs w:val="22"/>
        </w:rPr>
        <w:lastRenderedPageBreak/>
        <w:t>Vezne točke (VT) se najprej zajemajo avtomatsko, nato se brišejo točke z grobimi napakami in po potrebi dodajo nove. Pri takem načinu zajema je treba zagotoviti skupino veznih točk na vseh 9 standardnih mestih na posamezni aerofotografiji. Pomembno je, da je vsaka VT zajeta na vseh oz. čim več aerofotografijah, kjer je to mogoče, tako vzdolž pasu kot med pasovi.</w:t>
      </w:r>
    </w:p>
    <w:p w14:paraId="0F370DA0" w14:textId="4E56F3BD" w:rsidR="00EE7160" w:rsidRPr="00951DA1" w:rsidRDefault="00EE7160" w:rsidP="00EE7160">
      <w:pPr>
        <w:numPr>
          <w:ilvl w:val="0"/>
          <w:numId w:val="3"/>
        </w:numPr>
        <w:spacing w:after="120"/>
        <w:jc w:val="both"/>
        <w:rPr>
          <w:rFonts w:cs="Arial"/>
          <w:szCs w:val="22"/>
        </w:rPr>
      </w:pPr>
      <w:r w:rsidRPr="00951DA1">
        <w:rPr>
          <w:rFonts w:cs="Arial"/>
          <w:szCs w:val="22"/>
        </w:rPr>
        <w:t>Oštevilčenje VT je poljubno, vendar se morajo številke veznih točk razlikovati med seboj in se že na prvi pogled razlikovati od številk OT in KT.</w:t>
      </w:r>
    </w:p>
    <w:p w14:paraId="78D18062" w14:textId="4D9FDB07" w:rsidR="00EE7160" w:rsidRPr="00951DA1" w:rsidRDefault="00EE7160" w:rsidP="00EE7160">
      <w:pPr>
        <w:numPr>
          <w:ilvl w:val="0"/>
          <w:numId w:val="3"/>
        </w:numPr>
        <w:spacing w:after="120"/>
        <w:jc w:val="both"/>
        <w:rPr>
          <w:rFonts w:cs="Arial"/>
          <w:szCs w:val="22"/>
        </w:rPr>
      </w:pPr>
      <w:r w:rsidRPr="00951DA1">
        <w:rPr>
          <w:rFonts w:cs="Arial"/>
          <w:szCs w:val="22"/>
        </w:rPr>
        <w:t xml:space="preserve">Število in razporeditev OT </w:t>
      </w:r>
      <w:r w:rsidR="00B13C00" w:rsidRPr="00951DA1">
        <w:rPr>
          <w:rFonts w:cs="Arial"/>
          <w:szCs w:val="22"/>
        </w:rPr>
        <w:t xml:space="preserve">se prilagodi kakovosti uporabljenih sistemov GNSS/INS ter zahtevam točnosti </w:t>
      </w:r>
      <w:proofErr w:type="spellStart"/>
      <w:r w:rsidR="00B13C00" w:rsidRPr="00951DA1">
        <w:rPr>
          <w:rFonts w:cs="Arial"/>
          <w:szCs w:val="22"/>
        </w:rPr>
        <w:t>aerotriangulacije</w:t>
      </w:r>
      <w:proofErr w:type="spellEnd"/>
      <w:r w:rsidR="00B13C00" w:rsidRPr="00951DA1">
        <w:rPr>
          <w:rFonts w:cs="Arial"/>
          <w:szCs w:val="22"/>
        </w:rPr>
        <w:t>, ki se jo preverja na KT.</w:t>
      </w:r>
    </w:p>
    <w:p w14:paraId="08A26BB8" w14:textId="2DD8894B" w:rsidR="00B13C00" w:rsidRPr="00951DA1" w:rsidRDefault="00B13C00" w:rsidP="00EE7160">
      <w:pPr>
        <w:numPr>
          <w:ilvl w:val="0"/>
          <w:numId w:val="3"/>
        </w:numPr>
        <w:spacing w:after="120"/>
        <w:jc w:val="both"/>
        <w:rPr>
          <w:rFonts w:cs="Arial"/>
          <w:szCs w:val="22"/>
        </w:rPr>
      </w:pPr>
      <w:r w:rsidRPr="00951DA1">
        <w:rPr>
          <w:rFonts w:cs="Arial"/>
          <w:szCs w:val="22"/>
        </w:rPr>
        <w:t xml:space="preserve">Število in razporeditev KT je opisno v </w:t>
      </w:r>
      <w:r w:rsidR="0008070E" w:rsidRPr="00FE3E32">
        <w:rPr>
          <w:rFonts w:cs="Arial"/>
          <w:b/>
          <w:bCs w:val="0"/>
          <w:szCs w:val="22"/>
        </w:rPr>
        <w:t>P</w:t>
      </w:r>
      <w:r w:rsidRPr="00FE3E32">
        <w:rPr>
          <w:rFonts w:cs="Arial"/>
          <w:b/>
          <w:bCs w:val="0"/>
          <w:szCs w:val="22"/>
        </w:rPr>
        <w:t xml:space="preserve">oglavju </w:t>
      </w:r>
      <w:r w:rsidRPr="00FE3E32">
        <w:rPr>
          <w:rFonts w:cs="Arial"/>
          <w:b/>
          <w:bCs w:val="0"/>
          <w:szCs w:val="22"/>
        </w:rPr>
        <w:fldChar w:fldCharType="begin"/>
      </w:r>
      <w:r w:rsidRPr="00FE3E32">
        <w:rPr>
          <w:rFonts w:cs="Arial"/>
          <w:b/>
          <w:bCs w:val="0"/>
          <w:szCs w:val="22"/>
        </w:rPr>
        <w:instrText xml:space="preserve"> REF _Ref80801065 \r \h </w:instrText>
      </w:r>
      <w:r w:rsidR="0008070E">
        <w:rPr>
          <w:rFonts w:cs="Arial"/>
          <w:b/>
          <w:bCs w:val="0"/>
          <w:szCs w:val="22"/>
        </w:rPr>
        <w:instrText xml:space="preserve"> \* MERGEFORMAT </w:instrText>
      </w:r>
      <w:r w:rsidRPr="00FE3E32">
        <w:rPr>
          <w:rFonts w:cs="Arial"/>
          <w:b/>
          <w:bCs w:val="0"/>
          <w:szCs w:val="22"/>
        </w:rPr>
      </w:r>
      <w:r w:rsidRPr="00FE3E32">
        <w:rPr>
          <w:rFonts w:cs="Arial"/>
          <w:b/>
          <w:bCs w:val="0"/>
          <w:szCs w:val="22"/>
        </w:rPr>
        <w:fldChar w:fldCharType="separate"/>
      </w:r>
      <w:r w:rsidR="004616E4">
        <w:rPr>
          <w:rFonts w:cs="Arial"/>
          <w:b/>
          <w:bCs w:val="0"/>
          <w:szCs w:val="22"/>
        </w:rPr>
        <w:t>5.2</w:t>
      </w:r>
      <w:r w:rsidRPr="00FE3E32">
        <w:rPr>
          <w:rFonts w:cs="Arial"/>
          <w:b/>
          <w:bCs w:val="0"/>
          <w:szCs w:val="22"/>
        </w:rPr>
        <w:fldChar w:fldCharType="end"/>
      </w:r>
      <w:r w:rsidRPr="00951DA1">
        <w:rPr>
          <w:rFonts w:cs="Arial"/>
          <w:szCs w:val="22"/>
        </w:rPr>
        <w:t>.</w:t>
      </w:r>
    </w:p>
    <w:p w14:paraId="0D4AFF68" w14:textId="3A462D4B" w:rsidR="00EE7160" w:rsidRPr="00951DA1" w:rsidRDefault="00EE7160" w:rsidP="00B13C00">
      <w:pPr>
        <w:numPr>
          <w:ilvl w:val="0"/>
          <w:numId w:val="3"/>
        </w:numPr>
        <w:spacing w:after="120"/>
        <w:jc w:val="both"/>
        <w:rPr>
          <w:rFonts w:cs="Arial"/>
          <w:szCs w:val="22"/>
        </w:rPr>
      </w:pPr>
      <w:r w:rsidRPr="00951DA1">
        <w:rPr>
          <w:rFonts w:cs="Arial"/>
          <w:szCs w:val="22"/>
        </w:rPr>
        <w:t>Po izravnavi Sigma</w:t>
      </w:r>
      <w:r w:rsidR="004506B2" w:rsidRPr="00951DA1">
        <w:rPr>
          <w:rFonts w:cs="Arial"/>
          <w:szCs w:val="22"/>
        </w:rPr>
        <w:t> </w:t>
      </w:r>
      <w:r w:rsidRPr="00951DA1">
        <w:rPr>
          <w:rFonts w:cs="Arial"/>
          <w:szCs w:val="22"/>
        </w:rPr>
        <w:t xml:space="preserve">0 ne sme presegati 0,5 velikost NSE uporabljenega </w:t>
      </w:r>
      <w:proofErr w:type="spellStart"/>
      <w:r w:rsidRPr="00951DA1">
        <w:rPr>
          <w:rFonts w:cs="Arial"/>
          <w:szCs w:val="22"/>
        </w:rPr>
        <w:t>aerofotoaparata</w:t>
      </w:r>
      <w:proofErr w:type="spellEnd"/>
      <w:r w:rsidRPr="00951DA1">
        <w:rPr>
          <w:rFonts w:cs="Arial"/>
          <w:szCs w:val="22"/>
        </w:rPr>
        <w:t xml:space="preserve"> (npr. če je bil uporabljen </w:t>
      </w:r>
      <w:proofErr w:type="spellStart"/>
      <w:r w:rsidRPr="00951DA1">
        <w:rPr>
          <w:rFonts w:cs="Arial"/>
          <w:szCs w:val="22"/>
        </w:rPr>
        <w:t>aerofotoaparat</w:t>
      </w:r>
      <w:proofErr w:type="spellEnd"/>
      <w:r w:rsidRPr="00951DA1">
        <w:rPr>
          <w:rFonts w:cs="Arial"/>
          <w:szCs w:val="22"/>
        </w:rPr>
        <w:t>, ki ima NSE = 4,6 mikrometra, Sigma</w:t>
      </w:r>
      <w:r w:rsidR="004506B2" w:rsidRPr="00951DA1">
        <w:rPr>
          <w:rFonts w:cs="Arial"/>
          <w:szCs w:val="22"/>
        </w:rPr>
        <w:t> </w:t>
      </w:r>
      <w:r w:rsidRPr="00951DA1">
        <w:rPr>
          <w:rFonts w:cs="Arial"/>
          <w:szCs w:val="22"/>
        </w:rPr>
        <w:t>0 ne sme biti večja kot 2,3 mikrometra).</w:t>
      </w:r>
    </w:p>
    <w:p w14:paraId="5103A604" w14:textId="162CEEA7" w:rsidR="003917FE" w:rsidRPr="00951DA1" w:rsidRDefault="003917FE" w:rsidP="007D21CB">
      <w:pPr>
        <w:numPr>
          <w:ilvl w:val="0"/>
          <w:numId w:val="3"/>
        </w:numPr>
        <w:spacing w:after="120"/>
        <w:jc w:val="both"/>
        <w:rPr>
          <w:rFonts w:cs="Arial"/>
          <w:szCs w:val="22"/>
        </w:rPr>
      </w:pPr>
      <w:r w:rsidRPr="00951DA1">
        <w:rPr>
          <w:rFonts w:cs="Arial"/>
          <w:szCs w:val="22"/>
        </w:rPr>
        <w:t>Dovoljena odstopanja na OT in KT</w:t>
      </w:r>
      <w:r w:rsidR="00DF63B7" w:rsidRPr="00951DA1">
        <w:rPr>
          <w:rFonts w:cs="Arial"/>
          <w:szCs w:val="22"/>
        </w:rPr>
        <w:t xml:space="preserve"> so opredeljena v</w:t>
      </w:r>
      <w:r w:rsidR="00FD4B48" w:rsidRPr="00951DA1">
        <w:rPr>
          <w:rFonts w:cs="Arial"/>
          <w:szCs w:val="22"/>
        </w:rPr>
        <w:t xml:space="preserve"> </w:t>
      </w:r>
      <w:r w:rsidR="0008070E" w:rsidRPr="00FE3E32">
        <w:rPr>
          <w:rFonts w:cs="Arial"/>
          <w:b/>
          <w:bCs w:val="0"/>
          <w:szCs w:val="22"/>
        </w:rPr>
        <w:t>P</w:t>
      </w:r>
      <w:r w:rsidR="00FD4B48" w:rsidRPr="00FE3E32">
        <w:rPr>
          <w:rFonts w:cs="Arial"/>
          <w:b/>
          <w:bCs w:val="0"/>
          <w:szCs w:val="22"/>
        </w:rPr>
        <w:t>oglavj</w:t>
      </w:r>
      <w:r w:rsidR="00DF63B7" w:rsidRPr="00FE3E32">
        <w:rPr>
          <w:rFonts w:cs="Arial"/>
          <w:b/>
          <w:bCs w:val="0"/>
          <w:szCs w:val="22"/>
        </w:rPr>
        <w:t>u</w:t>
      </w:r>
      <w:r w:rsidR="00FD4B48" w:rsidRPr="00FE3E32">
        <w:rPr>
          <w:rFonts w:cs="Arial"/>
          <w:b/>
          <w:bCs w:val="0"/>
          <w:szCs w:val="22"/>
        </w:rPr>
        <w:t xml:space="preserve"> </w:t>
      </w:r>
      <w:r w:rsidR="00FD4B48" w:rsidRPr="00FE3E32">
        <w:rPr>
          <w:rFonts w:cs="Arial"/>
          <w:b/>
          <w:bCs w:val="0"/>
          <w:szCs w:val="22"/>
        </w:rPr>
        <w:fldChar w:fldCharType="begin"/>
      </w:r>
      <w:r w:rsidR="00FD4B48" w:rsidRPr="00FE3E32">
        <w:rPr>
          <w:rFonts w:cs="Arial"/>
          <w:b/>
          <w:bCs w:val="0"/>
          <w:szCs w:val="22"/>
        </w:rPr>
        <w:instrText xml:space="preserve"> REF _Ref80010021 \r \h </w:instrText>
      </w:r>
      <w:r w:rsidR="00432117" w:rsidRPr="00FE3E32">
        <w:rPr>
          <w:rFonts w:cs="Arial"/>
          <w:b/>
          <w:bCs w:val="0"/>
          <w:szCs w:val="22"/>
        </w:rPr>
        <w:instrText xml:space="preserve"> \* MERGEFORMAT </w:instrText>
      </w:r>
      <w:r w:rsidR="00FD4B48" w:rsidRPr="00FE3E32">
        <w:rPr>
          <w:rFonts w:cs="Arial"/>
          <w:b/>
          <w:bCs w:val="0"/>
          <w:szCs w:val="22"/>
        </w:rPr>
      </w:r>
      <w:r w:rsidR="00FD4B48" w:rsidRPr="00FE3E32">
        <w:rPr>
          <w:rFonts w:cs="Arial"/>
          <w:b/>
          <w:bCs w:val="0"/>
          <w:szCs w:val="22"/>
        </w:rPr>
        <w:fldChar w:fldCharType="separate"/>
      </w:r>
      <w:r w:rsidR="004616E4">
        <w:rPr>
          <w:rFonts w:cs="Arial"/>
          <w:b/>
          <w:bCs w:val="0"/>
          <w:szCs w:val="22"/>
        </w:rPr>
        <w:t>3.2</w:t>
      </w:r>
      <w:r w:rsidR="00FD4B48" w:rsidRPr="00FE3E32">
        <w:rPr>
          <w:rFonts w:cs="Arial"/>
          <w:b/>
          <w:bCs w:val="0"/>
          <w:szCs w:val="22"/>
        </w:rPr>
        <w:fldChar w:fldCharType="end"/>
      </w:r>
      <w:r w:rsidR="00DF63B7" w:rsidRPr="00951DA1">
        <w:rPr>
          <w:rFonts w:cs="Arial"/>
          <w:szCs w:val="22"/>
        </w:rPr>
        <w:t>.</w:t>
      </w:r>
    </w:p>
    <w:p w14:paraId="167DC027" w14:textId="77777777" w:rsidR="000D7AEC" w:rsidRPr="00951DA1" w:rsidRDefault="000D7AEC" w:rsidP="00D40FC4"/>
    <w:p w14:paraId="714153CF" w14:textId="0E24A531" w:rsidR="000D7AEC" w:rsidRPr="00951DA1" w:rsidRDefault="00282A67" w:rsidP="000D7AEC">
      <w:pPr>
        <w:pStyle w:val="Naslov2"/>
      </w:pPr>
      <w:bookmarkStart w:id="528" w:name="_Toc119399255"/>
      <w:bookmarkStart w:id="529" w:name="_Toc232778953"/>
      <w:bookmarkStart w:id="530" w:name="_Hlk81488496"/>
      <w:r w:rsidRPr="00951DA1">
        <w:t>Digitalni model višin</w:t>
      </w:r>
      <w:bookmarkEnd w:id="528"/>
      <w:bookmarkEnd w:id="529"/>
    </w:p>
    <w:p w14:paraId="72391C84" w14:textId="77777777" w:rsidR="0066611B" w:rsidRPr="00951DA1" w:rsidRDefault="0066611B" w:rsidP="007D21CB">
      <w:pPr>
        <w:pStyle w:val="Naslov3"/>
      </w:pPr>
      <w:bookmarkStart w:id="531" w:name="_Ref80870587"/>
      <w:bookmarkStart w:id="532" w:name="_Toc119399256"/>
      <w:bookmarkStart w:id="533" w:name="_Toc232778954"/>
      <w:r w:rsidRPr="00951DA1">
        <w:t>Izdelava DMP</w:t>
      </w:r>
      <w:bookmarkEnd w:id="531"/>
      <w:bookmarkEnd w:id="532"/>
      <w:bookmarkEnd w:id="533"/>
    </w:p>
    <w:p w14:paraId="1407D896" w14:textId="4549274E" w:rsidR="00365A85" w:rsidRPr="00951DA1" w:rsidRDefault="00365A85" w:rsidP="007D21CB">
      <w:pPr>
        <w:numPr>
          <w:ilvl w:val="0"/>
          <w:numId w:val="3"/>
        </w:numPr>
        <w:spacing w:after="120"/>
        <w:jc w:val="both"/>
        <w:rPr>
          <w:rFonts w:cs="Arial"/>
          <w:szCs w:val="22"/>
        </w:rPr>
      </w:pPr>
      <w:r w:rsidRPr="00951DA1">
        <w:rPr>
          <w:rFonts w:cs="Arial"/>
          <w:szCs w:val="22"/>
        </w:rPr>
        <w:t xml:space="preserve">S procesiranjem </w:t>
      </w:r>
      <w:r w:rsidR="004A0721" w:rsidRPr="00951DA1">
        <w:rPr>
          <w:rFonts w:cs="Arial"/>
          <w:szCs w:val="22"/>
        </w:rPr>
        <w:t xml:space="preserve">oz. slikovnim ujemanjem </w:t>
      </w:r>
      <w:r w:rsidRPr="00951DA1">
        <w:rPr>
          <w:rFonts w:cs="Arial"/>
          <w:szCs w:val="22"/>
        </w:rPr>
        <w:t>orientiranih aerofotografij se izdela DMP</w:t>
      </w:r>
      <w:r w:rsidR="0066611B" w:rsidRPr="00951DA1">
        <w:rPr>
          <w:rFonts w:cs="Arial"/>
          <w:szCs w:val="22"/>
        </w:rPr>
        <w:t>a1</w:t>
      </w:r>
      <w:r w:rsidRPr="00951DA1">
        <w:rPr>
          <w:rFonts w:cs="Arial"/>
          <w:szCs w:val="22"/>
        </w:rPr>
        <w:t xml:space="preserve"> s kar največjo mogočo gostoto, da bo iz njega mogoče izdelati čim bolj kvaliteten </w:t>
      </w:r>
      <w:r w:rsidR="00DF63B7" w:rsidRPr="00951DA1">
        <w:rPr>
          <w:rFonts w:cs="Arial"/>
          <w:szCs w:val="22"/>
        </w:rPr>
        <w:t>POF</w:t>
      </w:r>
      <w:r w:rsidRPr="00951DA1">
        <w:rPr>
          <w:rFonts w:cs="Arial"/>
          <w:szCs w:val="22"/>
        </w:rPr>
        <w:t>. Originalno izračunan DMP</w:t>
      </w:r>
      <w:r w:rsidR="0066611B" w:rsidRPr="00951DA1">
        <w:rPr>
          <w:rFonts w:cs="Arial"/>
          <w:szCs w:val="22"/>
        </w:rPr>
        <w:t>a1</w:t>
      </w:r>
      <w:r w:rsidRPr="00951DA1">
        <w:rPr>
          <w:rFonts w:cs="Arial"/>
          <w:szCs w:val="22"/>
        </w:rPr>
        <w:t xml:space="preserve"> s slikovnim ujemanjem je izdelek projekta in se ga preda v obliki LAZ</w:t>
      </w:r>
      <w:r w:rsidR="00287334">
        <w:rPr>
          <w:rFonts w:cs="Arial"/>
          <w:szCs w:val="22"/>
        </w:rPr>
        <w:t>/COPC</w:t>
      </w:r>
      <w:r w:rsidRPr="00951DA1">
        <w:rPr>
          <w:rFonts w:cs="Arial"/>
          <w:szCs w:val="22"/>
        </w:rPr>
        <w:t>. Datoteke s podatki v mreži km</w:t>
      </w:r>
      <w:r w:rsidRPr="00951DA1">
        <w:rPr>
          <w:rFonts w:cs="Arial"/>
          <w:szCs w:val="22"/>
          <w:vertAlign w:val="superscript"/>
        </w:rPr>
        <w:t>2</w:t>
      </w:r>
      <w:r w:rsidRPr="00951DA1">
        <w:rPr>
          <w:rFonts w:cs="Arial"/>
          <w:szCs w:val="22"/>
        </w:rPr>
        <w:t xml:space="preserve"> se poimenujejo na naslednji način: DMPa1</w:t>
      </w:r>
      <w:r w:rsidR="002E5548">
        <w:rPr>
          <w:rFonts w:cs="Arial"/>
          <w:szCs w:val="22"/>
        </w:rPr>
        <w:t>LL</w:t>
      </w:r>
      <w:r w:rsidRPr="00951DA1">
        <w:rPr>
          <w:rFonts w:cs="Arial"/>
          <w:szCs w:val="22"/>
        </w:rPr>
        <w:t>_eee_nnn.laz</w:t>
      </w:r>
      <w:r w:rsidR="0066611B" w:rsidRPr="00951DA1">
        <w:rPr>
          <w:rFonts w:cs="Arial"/>
          <w:szCs w:val="22"/>
        </w:rPr>
        <w:t xml:space="preserve">. </w:t>
      </w:r>
    </w:p>
    <w:p w14:paraId="0C0CA3E0" w14:textId="5CCD4B37" w:rsidR="00365A85" w:rsidRPr="00951DA1" w:rsidRDefault="00365A85" w:rsidP="00432117">
      <w:pPr>
        <w:numPr>
          <w:ilvl w:val="0"/>
          <w:numId w:val="3"/>
        </w:numPr>
        <w:spacing w:after="120"/>
        <w:jc w:val="both"/>
        <w:rPr>
          <w:rFonts w:cs="Arial"/>
          <w:szCs w:val="22"/>
        </w:rPr>
      </w:pPr>
      <w:r w:rsidRPr="00951DA1">
        <w:rPr>
          <w:rFonts w:cs="Arial"/>
          <w:szCs w:val="22"/>
        </w:rPr>
        <w:t>Iz DMP</w:t>
      </w:r>
      <w:r w:rsidR="0066611B" w:rsidRPr="00951DA1">
        <w:rPr>
          <w:rFonts w:cs="Arial"/>
          <w:szCs w:val="22"/>
        </w:rPr>
        <w:t>a1</w:t>
      </w:r>
      <w:r w:rsidRPr="00951DA1">
        <w:rPr>
          <w:rFonts w:cs="Arial"/>
          <w:szCs w:val="22"/>
        </w:rPr>
        <w:t xml:space="preserve"> se izdela DMP</w:t>
      </w:r>
      <w:r w:rsidR="0066611B" w:rsidRPr="00951DA1">
        <w:rPr>
          <w:rFonts w:cs="Arial"/>
          <w:szCs w:val="22"/>
        </w:rPr>
        <w:t>a2</w:t>
      </w:r>
      <w:r w:rsidRPr="00951DA1">
        <w:rPr>
          <w:rFonts w:cs="Arial"/>
          <w:szCs w:val="22"/>
        </w:rPr>
        <w:t xml:space="preserve"> v obliki mreže z ločljivostjo 0,5 m in brez praznih celic</w:t>
      </w:r>
      <w:r w:rsidR="0066611B" w:rsidRPr="00951DA1">
        <w:rPr>
          <w:rFonts w:cs="Arial"/>
          <w:szCs w:val="22"/>
        </w:rPr>
        <w:t>, ki je tudi izdelek projekta.</w:t>
      </w:r>
      <w:r w:rsidRPr="00951DA1">
        <w:rPr>
          <w:rFonts w:cs="Arial"/>
          <w:szCs w:val="22"/>
        </w:rPr>
        <w:t xml:space="preserve"> Ta izdelek se zapiše v formatu </w:t>
      </w:r>
      <w:r w:rsidR="00287334">
        <w:rPr>
          <w:rFonts w:cs="Arial"/>
          <w:szCs w:val="22"/>
        </w:rPr>
        <w:t>COG</w:t>
      </w:r>
      <w:r w:rsidRPr="00951DA1">
        <w:rPr>
          <w:rFonts w:cs="Arial"/>
          <w:szCs w:val="22"/>
        </w:rPr>
        <w:t>. Datoteke s podatki v mreži km</w:t>
      </w:r>
      <w:r w:rsidRPr="00951DA1">
        <w:rPr>
          <w:rFonts w:cs="Arial"/>
          <w:szCs w:val="22"/>
          <w:vertAlign w:val="superscript"/>
        </w:rPr>
        <w:t>2</w:t>
      </w:r>
      <w:r w:rsidRPr="00951DA1">
        <w:rPr>
          <w:rFonts w:cs="Arial"/>
          <w:szCs w:val="22"/>
        </w:rPr>
        <w:t xml:space="preserve"> se imenujejo na naslednji način: DMPa2</w:t>
      </w:r>
      <w:r w:rsidR="002E5548">
        <w:rPr>
          <w:rFonts w:cs="Arial"/>
          <w:szCs w:val="22"/>
        </w:rPr>
        <w:t>LL</w:t>
      </w:r>
      <w:r w:rsidRPr="00951DA1">
        <w:rPr>
          <w:rFonts w:cs="Arial"/>
          <w:szCs w:val="22"/>
        </w:rPr>
        <w:t>_eee_nnn.</w:t>
      </w:r>
      <w:r w:rsidR="00287334">
        <w:rPr>
          <w:rFonts w:cs="Arial"/>
          <w:szCs w:val="22"/>
        </w:rPr>
        <w:t>tif</w:t>
      </w:r>
      <w:r w:rsidRPr="00951DA1">
        <w:rPr>
          <w:rFonts w:cs="Arial"/>
          <w:szCs w:val="22"/>
        </w:rPr>
        <w:t>.</w:t>
      </w:r>
    </w:p>
    <w:p w14:paraId="4DE63748" w14:textId="32CAC0FE" w:rsidR="00DC0792" w:rsidRPr="00951DA1" w:rsidRDefault="00DC0792" w:rsidP="00432117">
      <w:pPr>
        <w:numPr>
          <w:ilvl w:val="0"/>
          <w:numId w:val="3"/>
        </w:numPr>
        <w:spacing w:after="120"/>
        <w:jc w:val="both"/>
        <w:rPr>
          <w:rFonts w:cs="Arial"/>
          <w:szCs w:val="22"/>
        </w:rPr>
      </w:pPr>
      <w:r w:rsidRPr="00951DA1">
        <w:rPr>
          <w:rFonts w:cs="Arial"/>
          <w:szCs w:val="22"/>
        </w:rPr>
        <w:t>Oba izdelka DMPa</w:t>
      </w:r>
      <w:r w:rsidR="005B207C" w:rsidRPr="00951DA1">
        <w:rPr>
          <w:rFonts w:cs="Arial"/>
          <w:szCs w:val="22"/>
        </w:rPr>
        <w:t>1</w:t>
      </w:r>
      <w:r w:rsidRPr="00951DA1">
        <w:rPr>
          <w:rFonts w:cs="Arial"/>
          <w:szCs w:val="22"/>
        </w:rPr>
        <w:t xml:space="preserve"> in DMPa2 vsebujeta tudi podatke o vseh </w:t>
      </w:r>
      <w:r w:rsidR="00287334">
        <w:rPr>
          <w:rFonts w:cs="Arial"/>
          <w:szCs w:val="22"/>
        </w:rPr>
        <w:t xml:space="preserve">3 oz. </w:t>
      </w:r>
      <w:r w:rsidRPr="00951DA1">
        <w:rPr>
          <w:rFonts w:cs="Arial"/>
          <w:szCs w:val="22"/>
        </w:rPr>
        <w:t xml:space="preserve">4 kanalih </w:t>
      </w:r>
      <w:r w:rsidR="00434D9C" w:rsidRPr="00951DA1">
        <w:rPr>
          <w:rFonts w:cs="Arial"/>
          <w:szCs w:val="22"/>
        </w:rPr>
        <w:t>tj.</w:t>
      </w:r>
      <w:r w:rsidRPr="00951DA1">
        <w:rPr>
          <w:rFonts w:cs="Arial"/>
          <w:szCs w:val="22"/>
        </w:rPr>
        <w:t xml:space="preserve"> R, G, B in IR.</w:t>
      </w:r>
    </w:p>
    <w:bookmarkEnd w:id="530"/>
    <w:p w14:paraId="4BCE2921" w14:textId="4ACB5AF1" w:rsidR="00473E3C" w:rsidRPr="00951DA1" w:rsidRDefault="00473E3C" w:rsidP="00432117">
      <w:pPr>
        <w:numPr>
          <w:ilvl w:val="0"/>
          <w:numId w:val="3"/>
        </w:numPr>
        <w:spacing w:after="120"/>
        <w:jc w:val="both"/>
        <w:rPr>
          <w:rFonts w:cs="Arial"/>
          <w:szCs w:val="22"/>
        </w:rPr>
      </w:pPr>
      <w:r w:rsidRPr="00951DA1">
        <w:rPr>
          <w:rFonts w:cs="Arial"/>
          <w:szCs w:val="22"/>
        </w:rPr>
        <w:t>Za oba izdelka velja, da se na območju vodnih površin višine avtomatsko poravnajo. Izločijo se tudi grobe napake n</w:t>
      </w:r>
      <w:r w:rsidR="0032685B">
        <w:rPr>
          <w:rFonts w:cs="Arial"/>
          <w:szCs w:val="22"/>
        </w:rPr>
        <w:t>pr. na</w:t>
      </w:r>
      <w:r w:rsidRPr="00951DA1">
        <w:rPr>
          <w:rFonts w:cs="Arial"/>
          <w:szCs w:val="22"/>
        </w:rPr>
        <w:t xml:space="preserve"> večjih steklenih površinah, kjer </w:t>
      </w:r>
      <w:r w:rsidR="004506B2" w:rsidRPr="00951DA1">
        <w:rPr>
          <w:rFonts w:cs="Arial"/>
          <w:szCs w:val="22"/>
        </w:rPr>
        <w:t xml:space="preserve">je bilo </w:t>
      </w:r>
      <w:r w:rsidRPr="00951DA1">
        <w:rPr>
          <w:rFonts w:cs="Arial"/>
          <w:szCs w:val="22"/>
        </w:rPr>
        <w:t>slikovno ujemanje neuspešno.</w:t>
      </w:r>
    </w:p>
    <w:p w14:paraId="088C0795" w14:textId="52C3E046" w:rsidR="00CD782B" w:rsidRDefault="00CD782B" w:rsidP="007D21CB">
      <w:pPr>
        <w:numPr>
          <w:ilvl w:val="0"/>
          <w:numId w:val="3"/>
        </w:numPr>
        <w:spacing w:after="120"/>
        <w:jc w:val="both"/>
        <w:rPr>
          <w:rFonts w:cs="Arial"/>
          <w:szCs w:val="22"/>
        </w:rPr>
      </w:pPr>
      <w:r w:rsidRPr="00951DA1">
        <w:rPr>
          <w:rFonts w:cs="Arial"/>
          <w:szCs w:val="22"/>
        </w:rPr>
        <w:t xml:space="preserve">Oceno točnosti DMPa1 in DMPa2 se opravi na OBV z </w:t>
      </w:r>
      <w:r w:rsidR="007A1547" w:rsidRPr="00951DA1">
        <w:rPr>
          <w:rFonts w:cs="Arial"/>
          <w:szCs w:val="22"/>
        </w:rPr>
        <w:t>is</w:t>
      </w:r>
      <w:r w:rsidRPr="00951DA1">
        <w:rPr>
          <w:rFonts w:cs="Arial"/>
          <w:szCs w:val="22"/>
        </w:rPr>
        <w:t>timi KT</w:t>
      </w:r>
      <w:r w:rsidR="007A1547" w:rsidRPr="00951DA1">
        <w:rPr>
          <w:rFonts w:cs="Arial"/>
          <w:szCs w:val="22"/>
        </w:rPr>
        <w:t>V</w:t>
      </w:r>
      <w:r w:rsidRPr="00951DA1">
        <w:rPr>
          <w:rFonts w:cs="Arial"/>
          <w:szCs w:val="22"/>
        </w:rPr>
        <w:t>, ko</w:t>
      </w:r>
      <w:r w:rsidR="00205552" w:rsidRPr="00951DA1">
        <w:rPr>
          <w:rFonts w:cs="Arial"/>
          <w:szCs w:val="22"/>
        </w:rPr>
        <w:t>t</w:t>
      </w:r>
      <w:r w:rsidRPr="00951DA1">
        <w:rPr>
          <w:rFonts w:cs="Arial"/>
          <w:szCs w:val="22"/>
        </w:rPr>
        <w:t xml:space="preserve"> so uporabljene za kont</w:t>
      </w:r>
      <w:r w:rsidR="007A1547" w:rsidRPr="00951DA1">
        <w:rPr>
          <w:rFonts w:cs="Arial"/>
          <w:szCs w:val="22"/>
        </w:rPr>
        <w:t>ro</w:t>
      </w:r>
      <w:r w:rsidRPr="00951DA1">
        <w:rPr>
          <w:rFonts w:cs="Arial"/>
          <w:szCs w:val="22"/>
        </w:rPr>
        <w:t>lo višin laserskega skeniranja.</w:t>
      </w:r>
    </w:p>
    <w:p w14:paraId="687AC346" w14:textId="77777777" w:rsidR="00287334" w:rsidRPr="00951DA1" w:rsidRDefault="00287334" w:rsidP="00FE3E32">
      <w:pPr>
        <w:spacing w:after="120"/>
        <w:ind w:left="360"/>
        <w:jc w:val="both"/>
        <w:rPr>
          <w:rFonts w:cs="Arial"/>
          <w:szCs w:val="22"/>
        </w:rPr>
      </w:pPr>
    </w:p>
    <w:p w14:paraId="54B4261A" w14:textId="23CAE067" w:rsidR="000D7AEC" w:rsidRPr="00951DA1" w:rsidRDefault="00282A67" w:rsidP="000D7AEC">
      <w:pPr>
        <w:pStyle w:val="Naslov2"/>
      </w:pPr>
      <w:bookmarkStart w:id="534" w:name="_Toc80100465"/>
      <w:bookmarkStart w:id="535" w:name="_Toc80130994"/>
      <w:bookmarkStart w:id="536" w:name="_Toc80131266"/>
      <w:bookmarkStart w:id="537" w:name="_Toc80133925"/>
      <w:bookmarkStart w:id="538" w:name="_Toc80134051"/>
      <w:bookmarkStart w:id="539" w:name="_Toc80134183"/>
      <w:bookmarkStart w:id="540" w:name="_Toc80195618"/>
      <w:bookmarkStart w:id="541" w:name="_Toc80196069"/>
      <w:bookmarkStart w:id="542" w:name="_Ref81401491"/>
      <w:bookmarkStart w:id="543" w:name="_Toc119399257"/>
      <w:bookmarkStart w:id="544" w:name="_Toc232778955"/>
      <w:bookmarkStart w:id="545" w:name="_Hlk81488572"/>
      <w:bookmarkEnd w:id="534"/>
      <w:bookmarkEnd w:id="535"/>
      <w:bookmarkEnd w:id="536"/>
      <w:bookmarkEnd w:id="537"/>
      <w:bookmarkEnd w:id="538"/>
      <w:bookmarkEnd w:id="539"/>
      <w:bookmarkEnd w:id="540"/>
      <w:bookmarkEnd w:id="541"/>
      <w:r w:rsidRPr="00951DA1">
        <w:t>P</w:t>
      </w:r>
      <w:r w:rsidR="000D7AEC" w:rsidRPr="00951DA1">
        <w:t>opoln</w:t>
      </w:r>
      <w:r w:rsidRPr="00951DA1">
        <w:t>i</w:t>
      </w:r>
      <w:r w:rsidR="000D7AEC" w:rsidRPr="00951DA1">
        <w:t xml:space="preserve"> </w:t>
      </w:r>
      <w:proofErr w:type="spellStart"/>
      <w:r w:rsidR="004506B2" w:rsidRPr="00951DA1">
        <w:t>ortofoto</w:t>
      </w:r>
      <w:bookmarkEnd w:id="542"/>
      <w:bookmarkEnd w:id="543"/>
      <w:bookmarkEnd w:id="544"/>
      <w:proofErr w:type="spellEnd"/>
    </w:p>
    <w:p w14:paraId="46AE0AB6" w14:textId="77777777" w:rsidR="00FB3C74" w:rsidRPr="00951DA1" w:rsidRDefault="00367992" w:rsidP="007D21CB">
      <w:pPr>
        <w:pStyle w:val="Naslov3"/>
      </w:pPr>
      <w:bookmarkStart w:id="546" w:name="_Toc80100467"/>
      <w:bookmarkStart w:id="547" w:name="_Toc80130996"/>
      <w:bookmarkStart w:id="548" w:name="_Toc80131268"/>
      <w:bookmarkStart w:id="549" w:name="_Toc80133927"/>
      <w:bookmarkStart w:id="550" w:name="_Toc80134053"/>
      <w:bookmarkStart w:id="551" w:name="_Toc80134185"/>
      <w:bookmarkStart w:id="552" w:name="_Toc80195620"/>
      <w:bookmarkStart w:id="553" w:name="_Toc80196071"/>
      <w:bookmarkStart w:id="554" w:name="_Toc119399258"/>
      <w:bookmarkStart w:id="555" w:name="_Toc232778956"/>
      <w:bookmarkEnd w:id="546"/>
      <w:bookmarkEnd w:id="547"/>
      <w:bookmarkEnd w:id="548"/>
      <w:bookmarkEnd w:id="549"/>
      <w:bookmarkEnd w:id="550"/>
      <w:bookmarkEnd w:id="551"/>
      <w:bookmarkEnd w:id="552"/>
      <w:bookmarkEnd w:id="553"/>
      <w:r w:rsidRPr="00951DA1">
        <w:t>Vsebina izdelave</w:t>
      </w:r>
      <w:bookmarkEnd w:id="554"/>
      <w:bookmarkEnd w:id="555"/>
    </w:p>
    <w:p w14:paraId="4AE11204" w14:textId="4AD328DB" w:rsidR="00367992" w:rsidRPr="00951DA1" w:rsidRDefault="00367992" w:rsidP="00432117">
      <w:pPr>
        <w:numPr>
          <w:ilvl w:val="0"/>
          <w:numId w:val="3"/>
        </w:numPr>
        <w:spacing w:after="120"/>
        <w:jc w:val="both"/>
        <w:rPr>
          <w:rFonts w:cs="Arial"/>
          <w:szCs w:val="22"/>
        </w:rPr>
      </w:pPr>
      <w:r w:rsidRPr="00951DA1">
        <w:rPr>
          <w:rFonts w:cs="Arial"/>
          <w:szCs w:val="22"/>
        </w:rPr>
        <w:t xml:space="preserve">Popolni </w:t>
      </w:r>
      <w:proofErr w:type="spellStart"/>
      <w:r w:rsidRPr="00951DA1">
        <w:rPr>
          <w:rFonts w:cs="Arial"/>
          <w:szCs w:val="22"/>
        </w:rPr>
        <w:t>ortofoto</w:t>
      </w:r>
      <w:proofErr w:type="spellEnd"/>
      <w:r w:rsidRPr="00951DA1">
        <w:rPr>
          <w:rFonts w:cs="Arial"/>
          <w:szCs w:val="22"/>
        </w:rPr>
        <w:t xml:space="preserve"> </w:t>
      </w:r>
      <w:r w:rsidR="00EA014C" w:rsidRPr="00951DA1">
        <w:rPr>
          <w:rFonts w:cs="Arial"/>
          <w:szCs w:val="22"/>
        </w:rPr>
        <w:t xml:space="preserve">(POF) </w:t>
      </w:r>
      <w:r w:rsidRPr="00951DA1">
        <w:rPr>
          <w:rFonts w:cs="Arial"/>
          <w:szCs w:val="22"/>
        </w:rPr>
        <w:t>se izdela iz aerofotografij, ki so bile zajete ob istoča</w:t>
      </w:r>
      <w:r w:rsidR="00425F75" w:rsidRPr="00951DA1">
        <w:rPr>
          <w:rFonts w:cs="Arial"/>
          <w:szCs w:val="22"/>
        </w:rPr>
        <w:t>s</w:t>
      </w:r>
      <w:r w:rsidRPr="00951DA1">
        <w:rPr>
          <w:rFonts w:cs="Arial"/>
          <w:szCs w:val="22"/>
        </w:rPr>
        <w:t xml:space="preserve">nem </w:t>
      </w:r>
      <w:proofErr w:type="spellStart"/>
      <w:r w:rsidRPr="00951DA1">
        <w:rPr>
          <w:rFonts w:cs="Arial"/>
          <w:szCs w:val="22"/>
        </w:rPr>
        <w:t>aerofotografiranju</w:t>
      </w:r>
      <w:proofErr w:type="spellEnd"/>
      <w:r w:rsidRPr="00951DA1">
        <w:rPr>
          <w:rFonts w:cs="Arial"/>
          <w:szCs w:val="22"/>
        </w:rPr>
        <w:t xml:space="preserve"> in laserske</w:t>
      </w:r>
      <w:r w:rsidR="00425F75" w:rsidRPr="00951DA1">
        <w:rPr>
          <w:rFonts w:cs="Arial"/>
          <w:szCs w:val="22"/>
        </w:rPr>
        <w:t>m</w:t>
      </w:r>
      <w:r w:rsidRPr="00951DA1">
        <w:rPr>
          <w:rFonts w:cs="Arial"/>
          <w:szCs w:val="22"/>
        </w:rPr>
        <w:t xml:space="preserve"> skeniranju.</w:t>
      </w:r>
    </w:p>
    <w:p w14:paraId="377D00D1" w14:textId="34B7B3F3" w:rsidR="00367992" w:rsidRPr="00951DA1" w:rsidRDefault="00EA014C" w:rsidP="00432117">
      <w:pPr>
        <w:numPr>
          <w:ilvl w:val="0"/>
          <w:numId w:val="3"/>
        </w:numPr>
        <w:spacing w:after="120"/>
        <w:jc w:val="both"/>
        <w:rPr>
          <w:rFonts w:cs="Arial"/>
          <w:szCs w:val="22"/>
        </w:rPr>
      </w:pPr>
      <w:r w:rsidRPr="00951DA1">
        <w:rPr>
          <w:rFonts w:cs="Arial"/>
          <w:szCs w:val="22"/>
        </w:rPr>
        <w:t>POF</w:t>
      </w:r>
      <w:r w:rsidR="00367992" w:rsidRPr="00951DA1">
        <w:rPr>
          <w:rFonts w:cs="Arial"/>
          <w:szCs w:val="22"/>
        </w:rPr>
        <w:t xml:space="preserve"> se izdela z uporabo natančnih podatkov o orientaciji aerofotografij in </w:t>
      </w:r>
      <w:r w:rsidRPr="00951DA1">
        <w:rPr>
          <w:rFonts w:cs="Arial"/>
          <w:szCs w:val="22"/>
        </w:rPr>
        <w:t>DMP</w:t>
      </w:r>
      <w:r w:rsidR="00367992" w:rsidRPr="00951DA1">
        <w:rPr>
          <w:rFonts w:cs="Arial"/>
          <w:szCs w:val="22"/>
        </w:rPr>
        <w:t xml:space="preserve">, ki je </w:t>
      </w:r>
      <w:r w:rsidRPr="00951DA1">
        <w:rPr>
          <w:rFonts w:cs="Arial"/>
          <w:szCs w:val="22"/>
        </w:rPr>
        <w:t>lahko DMPa1</w:t>
      </w:r>
      <w:r w:rsidR="00997902" w:rsidRPr="00951DA1">
        <w:rPr>
          <w:rFonts w:cs="Arial"/>
          <w:szCs w:val="22"/>
        </w:rPr>
        <w:t xml:space="preserve"> ali kombinacija DMPa1 z DMP</w:t>
      </w:r>
      <w:r w:rsidRPr="00951DA1">
        <w:rPr>
          <w:rFonts w:cs="Arial"/>
          <w:szCs w:val="22"/>
        </w:rPr>
        <w:t>, ki je bil izračunan</w:t>
      </w:r>
      <w:r w:rsidR="00997902" w:rsidRPr="00951DA1">
        <w:rPr>
          <w:rFonts w:cs="Arial"/>
          <w:szCs w:val="22"/>
        </w:rPr>
        <w:t xml:space="preserve"> iz podatkov ZLS</w:t>
      </w:r>
      <w:r w:rsidR="00367992" w:rsidRPr="00951DA1">
        <w:rPr>
          <w:rFonts w:cs="Arial"/>
          <w:szCs w:val="22"/>
        </w:rPr>
        <w:t>.</w:t>
      </w:r>
    </w:p>
    <w:p w14:paraId="519511D7" w14:textId="3C761E0A" w:rsidR="00367992" w:rsidRPr="00951DA1" w:rsidRDefault="00367992" w:rsidP="00432117">
      <w:pPr>
        <w:numPr>
          <w:ilvl w:val="0"/>
          <w:numId w:val="3"/>
        </w:numPr>
        <w:spacing w:after="120"/>
        <w:jc w:val="both"/>
        <w:rPr>
          <w:rFonts w:cs="Arial"/>
          <w:szCs w:val="22"/>
        </w:rPr>
      </w:pPr>
      <w:r w:rsidRPr="00951DA1">
        <w:rPr>
          <w:rFonts w:cs="Arial"/>
          <w:szCs w:val="22"/>
        </w:rPr>
        <w:t xml:space="preserve">Dovoljena odstopanja </w:t>
      </w:r>
      <w:r w:rsidR="00EA014C" w:rsidRPr="00951DA1">
        <w:rPr>
          <w:rFonts w:cs="Arial"/>
          <w:szCs w:val="22"/>
        </w:rPr>
        <w:t>POF</w:t>
      </w:r>
      <w:r w:rsidRPr="00951DA1">
        <w:rPr>
          <w:rFonts w:cs="Arial"/>
          <w:szCs w:val="22"/>
        </w:rPr>
        <w:t xml:space="preserve"> na KT</w:t>
      </w:r>
      <w:r w:rsidR="00A4379C" w:rsidRPr="00951DA1">
        <w:rPr>
          <w:rFonts w:cs="Arial"/>
          <w:szCs w:val="22"/>
        </w:rPr>
        <w:t xml:space="preserve"> so podana v</w:t>
      </w:r>
      <w:r w:rsidRPr="00951DA1">
        <w:rPr>
          <w:rFonts w:cs="Arial"/>
          <w:szCs w:val="22"/>
        </w:rPr>
        <w:t xml:space="preserve"> </w:t>
      </w:r>
      <w:r w:rsidR="0008070E" w:rsidRPr="00FE3E32">
        <w:rPr>
          <w:rFonts w:cs="Arial"/>
          <w:b/>
          <w:bCs w:val="0"/>
          <w:szCs w:val="22"/>
        </w:rPr>
        <w:t>P</w:t>
      </w:r>
      <w:r w:rsidRPr="00FE3E32">
        <w:rPr>
          <w:rFonts w:cs="Arial"/>
          <w:b/>
          <w:bCs w:val="0"/>
          <w:szCs w:val="22"/>
        </w:rPr>
        <w:t>oglavj</w:t>
      </w:r>
      <w:r w:rsidR="00A4379C" w:rsidRPr="00FE3E32">
        <w:rPr>
          <w:rFonts w:cs="Arial"/>
          <w:b/>
          <w:bCs w:val="0"/>
          <w:szCs w:val="22"/>
        </w:rPr>
        <w:t>u</w:t>
      </w:r>
      <w:r w:rsidRPr="00FE3E32">
        <w:rPr>
          <w:rFonts w:cs="Arial"/>
          <w:b/>
          <w:bCs w:val="0"/>
          <w:szCs w:val="22"/>
        </w:rPr>
        <w:t xml:space="preserve"> </w:t>
      </w:r>
      <w:r w:rsidRPr="00FE3E32">
        <w:rPr>
          <w:rFonts w:cs="Arial"/>
          <w:b/>
          <w:bCs w:val="0"/>
          <w:szCs w:val="22"/>
        </w:rPr>
        <w:fldChar w:fldCharType="begin"/>
      </w:r>
      <w:r w:rsidRPr="00FE3E32">
        <w:rPr>
          <w:rFonts w:cs="Arial"/>
          <w:b/>
          <w:bCs w:val="0"/>
          <w:szCs w:val="22"/>
        </w:rPr>
        <w:instrText xml:space="preserve"> REF _Ref80010021 \r \h </w:instrText>
      </w:r>
      <w:r w:rsidR="00432117" w:rsidRPr="00FE3E32">
        <w:rPr>
          <w:rFonts w:cs="Arial"/>
          <w:b/>
          <w:bCs w:val="0"/>
          <w:szCs w:val="22"/>
        </w:rPr>
        <w:instrText xml:space="preserve"> \* MERGEFORMAT </w:instrText>
      </w:r>
      <w:r w:rsidRPr="00FE3E32">
        <w:rPr>
          <w:rFonts w:cs="Arial"/>
          <w:b/>
          <w:bCs w:val="0"/>
          <w:szCs w:val="22"/>
        </w:rPr>
      </w:r>
      <w:r w:rsidRPr="00FE3E32">
        <w:rPr>
          <w:rFonts w:cs="Arial"/>
          <w:b/>
          <w:bCs w:val="0"/>
          <w:szCs w:val="22"/>
        </w:rPr>
        <w:fldChar w:fldCharType="separate"/>
      </w:r>
      <w:r w:rsidR="004616E4">
        <w:rPr>
          <w:rFonts w:cs="Arial"/>
          <w:b/>
          <w:bCs w:val="0"/>
          <w:szCs w:val="22"/>
        </w:rPr>
        <w:t>3.2</w:t>
      </w:r>
      <w:r w:rsidRPr="00FE3E32">
        <w:rPr>
          <w:rFonts w:cs="Arial"/>
          <w:b/>
          <w:bCs w:val="0"/>
          <w:szCs w:val="22"/>
        </w:rPr>
        <w:fldChar w:fldCharType="end"/>
      </w:r>
      <w:r w:rsidR="00236DAB" w:rsidRPr="00951DA1">
        <w:rPr>
          <w:rFonts w:cs="Arial"/>
          <w:szCs w:val="22"/>
        </w:rPr>
        <w:t xml:space="preserve">. </w:t>
      </w:r>
    </w:p>
    <w:bookmarkEnd w:id="545"/>
    <w:p w14:paraId="5EDA3C9F" w14:textId="71CC12A2" w:rsidR="00367992" w:rsidRPr="00951DA1" w:rsidRDefault="004506B2" w:rsidP="00432117">
      <w:pPr>
        <w:numPr>
          <w:ilvl w:val="0"/>
          <w:numId w:val="3"/>
        </w:numPr>
        <w:spacing w:after="120"/>
        <w:jc w:val="both"/>
        <w:rPr>
          <w:rFonts w:cs="Arial"/>
          <w:szCs w:val="22"/>
        </w:rPr>
      </w:pPr>
      <w:r w:rsidRPr="00951DA1">
        <w:rPr>
          <w:rFonts w:cs="Arial"/>
          <w:szCs w:val="22"/>
        </w:rPr>
        <w:t>Oddati</w:t>
      </w:r>
      <w:r w:rsidR="00367992" w:rsidRPr="00951DA1">
        <w:rPr>
          <w:rFonts w:cs="Arial"/>
          <w:szCs w:val="22"/>
        </w:rPr>
        <w:t xml:space="preserve"> je treba </w:t>
      </w:r>
      <w:r w:rsidR="00FF40F2" w:rsidRPr="00951DA1">
        <w:rPr>
          <w:rFonts w:cs="Arial"/>
          <w:szCs w:val="22"/>
        </w:rPr>
        <w:t xml:space="preserve">POF </w:t>
      </w:r>
      <w:r w:rsidR="00367992" w:rsidRPr="00951DA1">
        <w:rPr>
          <w:rFonts w:cs="Arial"/>
          <w:szCs w:val="22"/>
        </w:rPr>
        <w:t>v naslednjih oblikah:</w:t>
      </w:r>
    </w:p>
    <w:p w14:paraId="75547F98" w14:textId="4A162126" w:rsidR="00367992" w:rsidRPr="00951DA1" w:rsidRDefault="00236DAB" w:rsidP="00432117">
      <w:pPr>
        <w:numPr>
          <w:ilvl w:val="1"/>
          <w:numId w:val="3"/>
        </w:numPr>
        <w:spacing w:after="120"/>
        <w:jc w:val="both"/>
        <w:rPr>
          <w:rFonts w:cs="Arial"/>
          <w:szCs w:val="22"/>
        </w:rPr>
      </w:pPr>
      <w:r w:rsidRPr="00951DA1">
        <w:rPr>
          <w:rFonts w:cs="Arial"/>
          <w:szCs w:val="22"/>
        </w:rPr>
        <w:lastRenderedPageBreak/>
        <w:t>P</w:t>
      </w:r>
      <w:r w:rsidR="00367992" w:rsidRPr="00951DA1">
        <w:rPr>
          <w:rFonts w:cs="Arial"/>
          <w:szCs w:val="22"/>
        </w:rPr>
        <w:t>OF</w:t>
      </w:r>
      <w:r w:rsidR="00A4379C" w:rsidRPr="00951DA1">
        <w:rPr>
          <w:rFonts w:cs="Arial"/>
          <w:szCs w:val="22"/>
        </w:rPr>
        <w:t>0</w:t>
      </w:r>
      <w:r w:rsidR="00367992" w:rsidRPr="00951DA1">
        <w:rPr>
          <w:rFonts w:cs="Arial"/>
          <w:szCs w:val="22"/>
        </w:rPr>
        <w:t xml:space="preserve">16 – </w:t>
      </w:r>
      <w:r w:rsidR="0028388C" w:rsidRPr="00951DA1">
        <w:rPr>
          <w:rFonts w:cs="Arial"/>
          <w:szCs w:val="22"/>
        </w:rPr>
        <w:t xml:space="preserve">barvni </w:t>
      </w:r>
      <w:r w:rsidR="004740AF" w:rsidRPr="00951DA1">
        <w:rPr>
          <w:rFonts w:cs="Arial"/>
          <w:szCs w:val="22"/>
        </w:rPr>
        <w:t xml:space="preserve">popolni </w:t>
      </w:r>
      <w:proofErr w:type="spellStart"/>
      <w:r w:rsidR="00367992" w:rsidRPr="00951DA1">
        <w:rPr>
          <w:rFonts w:cs="Arial"/>
          <w:szCs w:val="22"/>
        </w:rPr>
        <w:t>ortofoto</w:t>
      </w:r>
      <w:proofErr w:type="spellEnd"/>
      <w:r w:rsidR="00367992" w:rsidRPr="00951DA1">
        <w:rPr>
          <w:rFonts w:cs="Arial"/>
          <w:szCs w:val="22"/>
        </w:rPr>
        <w:t xml:space="preserve"> DTI 0,16 m v treh kanalih (R, G, B) in 8 bitih po kanalu, razrezan na km</w:t>
      </w:r>
      <w:r w:rsidR="00367992" w:rsidRPr="00951DA1">
        <w:rPr>
          <w:rFonts w:cs="Arial"/>
          <w:szCs w:val="22"/>
          <w:vertAlign w:val="superscript"/>
        </w:rPr>
        <w:t>2</w:t>
      </w:r>
      <w:r w:rsidRPr="00951DA1">
        <w:rPr>
          <w:rFonts w:cs="Arial"/>
          <w:szCs w:val="22"/>
        </w:rPr>
        <w:t xml:space="preserve">; zapis imen datotek je </w:t>
      </w:r>
      <w:r w:rsidR="00567206" w:rsidRPr="00951DA1">
        <w:rPr>
          <w:rFonts w:cs="Arial"/>
          <w:szCs w:val="22"/>
        </w:rPr>
        <w:t xml:space="preserve">v </w:t>
      </w:r>
      <w:r w:rsidRPr="00951DA1">
        <w:rPr>
          <w:rFonts w:cs="Arial"/>
          <w:szCs w:val="22"/>
        </w:rPr>
        <w:t xml:space="preserve">obliki </w:t>
      </w:r>
      <w:proofErr w:type="spellStart"/>
      <w:r w:rsidRPr="00951DA1">
        <w:rPr>
          <w:rFonts w:cs="Arial"/>
          <w:szCs w:val="22"/>
        </w:rPr>
        <w:t>POF</w:t>
      </w:r>
      <w:r w:rsidR="002E5548">
        <w:rPr>
          <w:rFonts w:cs="Arial"/>
          <w:szCs w:val="22"/>
        </w:rPr>
        <w:t>LL</w:t>
      </w:r>
      <w:r w:rsidRPr="00951DA1">
        <w:rPr>
          <w:rFonts w:cs="Arial"/>
          <w:szCs w:val="22"/>
        </w:rPr>
        <w:t>_eee_nnn.tif</w:t>
      </w:r>
      <w:proofErr w:type="spellEnd"/>
      <w:r w:rsidRPr="00951DA1">
        <w:rPr>
          <w:rFonts w:cs="Arial"/>
          <w:szCs w:val="22"/>
        </w:rPr>
        <w:t>,</w:t>
      </w:r>
    </w:p>
    <w:p w14:paraId="45AFD045" w14:textId="6BFF3C6A" w:rsidR="00367992" w:rsidRPr="00951DA1" w:rsidRDefault="00236DAB" w:rsidP="00432117">
      <w:pPr>
        <w:numPr>
          <w:ilvl w:val="1"/>
          <w:numId w:val="3"/>
        </w:numPr>
        <w:spacing w:after="120"/>
        <w:jc w:val="both"/>
        <w:rPr>
          <w:rFonts w:cs="Arial"/>
          <w:szCs w:val="22"/>
        </w:rPr>
      </w:pPr>
      <w:r w:rsidRPr="00951DA1">
        <w:rPr>
          <w:rFonts w:cs="Arial"/>
          <w:szCs w:val="22"/>
        </w:rPr>
        <w:t>P</w:t>
      </w:r>
      <w:r w:rsidR="00367992" w:rsidRPr="00951DA1">
        <w:rPr>
          <w:rFonts w:cs="Arial"/>
          <w:szCs w:val="22"/>
        </w:rPr>
        <w:t>OF</w:t>
      </w:r>
      <w:r w:rsidR="00287334">
        <w:rPr>
          <w:rFonts w:cs="Arial"/>
          <w:szCs w:val="22"/>
        </w:rPr>
        <w:t>I</w:t>
      </w:r>
      <w:r w:rsidR="00A4379C" w:rsidRPr="00951DA1">
        <w:rPr>
          <w:rFonts w:cs="Arial"/>
          <w:szCs w:val="22"/>
        </w:rPr>
        <w:t>0</w:t>
      </w:r>
      <w:r w:rsidR="00367992" w:rsidRPr="00951DA1">
        <w:rPr>
          <w:rFonts w:cs="Arial"/>
          <w:szCs w:val="22"/>
        </w:rPr>
        <w:t>16 –</w:t>
      </w:r>
      <w:r w:rsidR="0028388C">
        <w:rPr>
          <w:rFonts w:cs="Arial"/>
          <w:szCs w:val="22"/>
        </w:rPr>
        <w:t xml:space="preserve"> </w:t>
      </w:r>
      <w:r w:rsidR="00367992" w:rsidRPr="00951DA1">
        <w:rPr>
          <w:rFonts w:cs="Arial"/>
          <w:szCs w:val="22"/>
        </w:rPr>
        <w:t xml:space="preserve">barvni infrardeči </w:t>
      </w:r>
      <w:r w:rsidR="0028388C" w:rsidRPr="00951DA1">
        <w:rPr>
          <w:rFonts w:cs="Arial"/>
          <w:szCs w:val="22"/>
        </w:rPr>
        <w:t xml:space="preserve">popolni </w:t>
      </w:r>
      <w:proofErr w:type="spellStart"/>
      <w:r w:rsidR="00367992" w:rsidRPr="00951DA1">
        <w:rPr>
          <w:rFonts w:cs="Arial"/>
          <w:szCs w:val="22"/>
        </w:rPr>
        <w:t>ortofoto</w:t>
      </w:r>
      <w:proofErr w:type="spellEnd"/>
      <w:r w:rsidR="00367992" w:rsidRPr="00951DA1">
        <w:rPr>
          <w:rFonts w:cs="Arial"/>
          <w:szCs w:val="22"/>
        </w:rPr>
        <w:t xml:space="preserve"> z DTI 0,16 m v </w:t>
      </w:r>
      <w:r w:rsidR="00DF1B1C" w:rsidRPr="00951DA1">
        <w:rPr>
          <w:rFonts w:cs="Arial"/>
          <w:szCs w:val="22"/>
        </w:rPr>
        <w:t xml:space="preserve">štirih </w:t>
      </w:r>
      <w:r w:rsidR="00367992" w:rsidRPr="00951DA1">
        <w:rPr>
          <w:rFonts w:cs="Arial"/>
          <w:szCs w:val="22"/>
        </w:rPr>
        <w:t>kanalih (R, G</w:t>
      </w:r>
      <w:r w:rsidR="00DF1B1C" w:rsidRPr="00951DA1">
        <w:rPr>
          <w:rFonts w:cs="Arial"/>
          <w:szCs w:val="22"/>
        </w:rPr>
        <w:t>, B in NIR</w:t>
      </w:r>
      <w:r w:rsidR="00367992" w:rsidRPr="00951DA1">
        <w:rPr>
          <w:rFonts w:cs="Arial"/>
          <w:szCs w:val="22"/>
        </w:rPr>
        <w:t>) in 8 bitih po kanalu, razrezan na km</w:t>
      </w:r>
      <w:r w:rsidR="00367992" w:rsidRPr="00951DA1">
        <w:rPr>
          <w:rFonts w:cs="Arial"/>
          <w:szCs w:val="22"/>
          <w:vertAlign w:val="superscript"/>
        </w:rPr>
        <w:t>2</w:t>
      </w:r>
      <w:r w:rsidRPr="00951DA1">
        <w:rPr>
          <w:rFonts w:cs="Arial"/>
          <w:szCs w:val="22"/>
        </w:rPr>
        <w:t>; zapis imen datotek je</w:t>
      </w:r>
      <w:r w:rsidR="00567206" w:rsidRPr="00951DA1">
        <w:rPr>
          <w:rFonts w:cs="Arial"/>
          <w:szCs w:val="22"/>
        </w:rPr>
        <w:t xml:space="preserve"> v</w:t>
      </w:r>
      <w:r w:rsidRPr="00951DA1">
        <w:rPr>
          <w:rFonts w:cs="Arial"/>
          <w:szCs w:val="22"/>
        </w:rPr>
        <w:t xml:space="preserve"> obliki </w:t>
      </w:r>
      <w:proofErr w:type="spellStart"/>
      <w:r w:rsidRPr="00951DA1">
        <w:rPr>
          <w:rFonts w:cs="Arial"/>
          <w:szCs w:val="22"/>
        </w:rPr>
        <w:t>POFI</w:t>
      </w:r>
      <w:r w:rsidR="002E5548">
        <w:rPr>
          <w:rFonts w:cs="Arial"/>
          <w:szCs w:val="22"/>
        </w:rPr>
        <w:t>LL</w:t>
      </w:r>
      <w:r w:rsidRPr="00951DA1">
        <w:rPr>
          <w:rFonts w:cs="Arial"/>
          <w:szCs w:val="22"/>
        </w:rPr>
        <w:t>_eee_nnn.tif</w:t>
      </w:r>
      <w:proofErr w:type="spellEnd"/>
      <w:r w:rsidRPr="00951DA1">
        <w:rPr>
          <w:rFonts w:cs="Arial"/>
          <w:szCs w:val="22"/>
        </w:rPr>
        <w:t>.</w:t>
      </w:r>
    </w:p>
    <w:p w14:paraId="04D5D032" w14:textId="6A8173B8" w:rsidR="00367992" w:rsidRPr="00951DA1" w:rsidRDefault="00A4379C" w:rsidP="00432117">
      <w:pPr>
        <w:numPr>
          <w:ilvl w:val="0"/>
          <w:numId w:val="3"/>
        </w:numPr>
        <w:spacing w:after="120"/>
        <w:jc w:val="both"/>
      </w:pPr>
      <w:r w:rsidRPr="00951DA1">
        <w:rPr>
          <w:rFonts w:cs="Arial"/>
          <w:szCs w:val="22"/>
        </w:rPr>
        <w:t>POF</w:t>
      </w:r>
      <w:r w:rsidR="00367992" w:rsidRPr="00951DA1">
        <w:rPr>
          <w:rFonts w:cs="Arial"/>
          <w:szCs w:val="22"/>
        </w:rPr>
        <w:t xml:space="preserve"> se zapiše datoteke v format </w:t>
      </w:r>
      <w:r w:rsidR="002E5548">
        <w:rPr>
          <w:rFonts w:cs="Arial"/>
          <w:szCs w:val="22"/>
        </w:rPr>
        <w:t>COG</w:t>
      </w:r>
      <w:r w:rsidR="00367992" w:rsidRPr="00951DA1">
        <w:rPr>
          <w:rFonts w:cs="Arial"/>
          <w:szCs w:val="22"/>
        </w:rPr>
        <w:t xml:space="preserve"> (</w:t>
      </w:r>
      <w:r w:rsidR="00320A5A" w:rsidRPr="00951DA1">
        <w:rPr>
          <w:rFonts w:cs="Arial"/>
          <w:szCs w:val="22"/>
        </w:rPr>
        <w:t xml:space="preserve">v obliki </w:t>
      </w:r>
      <w:proofErr w:type="spellStart"/>
      <w:r w:rsidR="002E5548">
        <w:rPr>
          <w:rFonts w:cs="Arial"/>
          <w:szCs w:val="22"/>
        </w:rPr>
        <w:t>deflate</w:t>
      </w:r>
      <w:proofErr w:type="spellEnd"/>
      <w:r w:rsidR="002E5548">
        <w:rPr>
          <w:rFonts w:cs="Arial"/>
          <w:szCs w:val="22"/>
        </w:rPr>
        <w:t xml:space="preserve"> </w:t>
      </w:r>
      <w:r w:rsidR="00320A5A" w:rsidRPr="00951DA1">
        <w:rPr>
          <w:rFonts w:cs="Arial"/>
          <w:szCs w:val="22"/>
        </w:rPr>
        <w:t>brez izgub</w:t>
      </w:r>
      <w:r w:rsidR="00367992" w:rsidRPr="00951DA1">
        <w:rPr>
          <w:rFonts w:cs="Arial"/>
          <w:szCs w:val="22"/>
        </w:rPr>
        <w:t xml:space="preserve">), ki morajo vsebovati </w:t>
      </w:r>
      <w:r w:rsidR="00287334">
        <w:rPr>
          <w:rFonts w:cs="Arial"/>
          <w:szCs w:val="22"/>
        </w:rPr>
        <w:t xml:space="preserve">tudi </w:t>
      </w:r>
      <w:r w:rsidR="00367992" w:rsidRPr="00951DA1">
        <w:rPr>
          <w:rFonts w:cs="Arial"/>
          <w:szCs w:val="22"/>
        </w:rPr>
        <w:t>zapis o datumu zajema aerofotografij.</w:t>
      </w:r>
    </w:p>
    <w:p w14:paraId="4648ACBA" w14:textId="77777777" w:rsidR="00252B01" w:rsidRPr="00951DA1" w:rsidRDefault="00252B01" w:rsidP="00252B01">
      <w:pPr>
        <w:pStyle w:val="Naslov3"/>
      </w:pPr>
      <w:bookmarkStart w:id="556" w:name="_Toc119399259"/>
      <w:bookmarkStart w:id="557" w:name="_Toc232778957"/>
      <w:proofErr w:type="spellStart"/>
      <w:r w:rsidRPr="00951DA1">
        <w:t>Radiometrične</w:t>
      </w:r>
      <w:proofErr w:type="spellEnd"/>
      <w:r w:rsidRPr="00951DA1">
        <w:t xml:space="preserve"> vrednosti POF</w:t>
      </w:r>
      <w:bookmarkEnd w:id="556"/>
      <w:bookmarkEnd w:id="557"/>
      <w:r w:rsidRPr="00951DA1">
        <w:t xml:space="preserve"> </w:t>
      </w:r>
    </w:p>
    <w:p w14:paraId="6D17297E" w14:textId="77777777" w:rsidR="00236DAB" w:rsidRPr="00951DA1" w:rsidRDefault="00236DAB" w:rsidP="00432117">
      <w:pPr>
        <w:numPr>
          <w:ilvl w:val="0"/>
          <w:numId w:val="3"/>
        </w:numPr>
        <w:spacing w:after="120"/>
        <w:jc w:val="both"/>
        <w:rPr>
          <w:rFonts w:cs="Arial"/>
          <w:szCs w:val="22"/>
        </w:rPr>
      </w:pPr>
      <w:r w:rsidRPr="00951DA1">
        <w:rPr>
          <w:rFonts w:cs="Arial"/>
          <w:szCs w:val="22"/>
        </w:rPr>
        <w:t xml:space="preserve">Osvetlitev POF je v veliki meri določena že z izvedbo </w:t>
      </w:r>
      <w:proofErr w:type="spellStart"/>
      <w:r w:rsidRPr="00951DA1">
        <w:rPr>
          <w:rFonts w:cs="Arial"/>
          <w:szCs w:val="22"/>
        </w:rPr>
        <w:t>aerofotografiranja</w:t>
      </w:r>
      <w:proofErr w:type="spellEnd"/>
      <w:r w:rsidRPr="00951DA1">
        <w:rPr>
          <w:rFonts w:cs="Arial"/>
          <w:szCs w:val="22"/>
        </w:rPr>
        <w:t xml:space="preserve"> oz. ob procesiranju osnovnih aerofotografij, in naj se jih v procesu izdelave POF bistveno ne spreminja. Pomembno je, da se osvetlitev, kontrast in barve čim manj spreminjajo znotraj posameznega bloka, večjih razlik naj ne bo tudi med sosednjimi bloki.</w:t>
      </w:r>
    </w:p>
    <w:p w14:paraId="2C9FC361" w14:textId="3CF3CAE9" w:rsidR="00236DAB" w:rsidRPr="005969A0" w:rsidRDefault="00236DAB" w:rsidP="00432117">
      <w:pPr>
        <w:numPr>
          <w:ilvl w:val="0"/>
          <w:numId w:val="3"/>
        </w:numPr>
        <w:spacing w:after="120"/>
        <w:jc w:val="both"/>
        <w:rPr>
          <w:rFonts w:cs="Arial"/>
          <w:szCs w:val="22"/>
        </w:rPr>
      </w:pPr>
      <w:r w:rsidRPr="005969A0">
        <w:rPr>
          <w:rFonts w:cs="Arial"/>
          <w:szCs w:val="22"/>
        </w:rPr>
        <w:t xml:space="preserve">Za </w:t>
      </w:r>
      <w:r w:rsidR="008279D2" w:rsidRPr="005969A0">
        <w:rPr>
          <w:rFonts w:cs="Arial"/>
          <w:szCs w:val="22"/>
        </w:rPr>
        <w:t xml:space="preserve">liste </w:t>
      </w:r>
      <w:r w:rsidRPr="005969A0">
        <w:rPr>
          <w:rFonts w:cs="Arial"/>
          <w:szCs w:val="22"/>
        </w:rPr>
        <w:t xml:space="preserve">POF, ki segajo deloma čez mejo območja </w:t>
      </w:r>
      <w:r w:rsidR="00FF40F2" w:rsidRPr="005969A0">
        <w:rPr>
          <w:rFonts w:cs="Arial"/>
          <w:szCs w:val="22"/>
        </w:rPr>
        <w:t>projekt</w:t>
      </w:r>
      <w:r w:rsidRPr="005969A0">
        <w:rPr>
          <w:rFonts w:cs="Arial"/>
          <w:szCs w:val="22"/>
        </w:rPr>
        <w:t xml:space="preserve"> velja, da morajo imeti NSE </w:t>
      </w:r>
      <w:proofErr w:type="spellStart"/>
      <w:r w:rsidRPr="005969A0">
        <w:rPr>
          <w:rFonts w:cs="Arial"/>
          <w:szCs w:val="22"/>
        </w:rPr>
        <w:t>radiometrične</w:t>
      </w:r>
      <w:proofErr w:type="spellEnd"/>
      <w:r w:rsidRPr="005969A0">
        <w:rPr>
          <w:rFonts w:cs="Arial"/>
          <w:szCs w:val="22"/>
        </w:rPr>
        <w:t xml:space="preserve"> vrednosti enake NO_DATA in oz. da ne smejo biti črni (0) ali beli (255) ali kako drugače obarvani.</w:t>
      </w:r>
    </w:p>
    <w:p w14:paraId="08173CC7" w14:textId="77777777" w:rsidR="00D40FC4" w:rsidRPr="00951DA1" w:rsidRDefault="00D40FC4" w:rsidP="00D40FC4"/>
    <w:p w14:paraId="7E835E47" w14:textId="6FBC226F" w:rsidR="00D40FC4" w:rsidRPr="00951DA1" w:rsidRDefault="00D40FC4" w:rsidP="00200441">
      <w:pPr>
        <w:pStyle w:val="Naslov1"/>
      </w:pPr>
      <w:bookmarkStart w:id="558" w:name="_Toc119399260"/>
      <w:bookmarkStart w:id="559" w:name="_Toc232778958"/>
      <w:r w:rsidRPr="00951DA1">
        <w:rPr>
          <w:bCs/>
        </w:rPr>
        <w:t xml:space="preserve">Predajni rezultati </w:t>
      </w:r>
      <w:r w:rsidR="00EE331C" w:rsidRPr="00951DA1">
        <w:rPr>
          <w:bCs/>
        </w:rPr>
        <w:t>ZLS</w:t>
      </w:r>
      <w:bookmarkEnd w:id="558"/>
      <w:bookmarkEnd w:id="559"/>
    </w:p>
    <w:p w14:paraId="10C4CEA5" w14:textId="77777777" w:rsidR="00D40FC4" w:rsidRPr="00951DA1" w:rsidRDefault="005100D6" w:rsidP="005100D6">
      <w:pPr>
        <w:pStyle w:val="Naslov2"/>
      </w:pPr>
      <w:bookmarkStart w:id="560" w:name="_Ref80882908"/>
      <w:bookmarkStart w:id="561" w:name="_Toc119399261"/>
      <w:bookmarkStart w:id="562" w:name="_Toc232778959"/>
      <w:r w:rsidRPr="00951DA1">
        <w:t>Splošno</w:t>
      </w:r>
      <w:bookmarkEnd w:id="560"/>
      <w:bookmarkEnd w:id="561"/>
      <w:bookmarkEnd w:id="562"/>
    </w:p>
    <w:p w14:paraId="50EDC522" w14:textId="4F6F2005" w:rsidR="00045634" w:rsidRPr="00951DA1" w:rsidRDefault="00045634" w:rsidP="00432117">
      <w:pPr>
        <w:numPr>
          <w:ilvl w:val="0"/>
          <w:numId w:val="3"/>
        </w:numPr>
        <w:spacing w:after="120"/>
        <w:jc w:val="both"/>
        <w:rPr>
          <w:rFonts w:cs="Arial"/>
          <w:szCs w:val="22"/>
        </w:rPr>
      </w:pPr>
      <w:r w:rsidRPr="00951DA1">
        <w:rPr>
          <w:rFonts w:cs="Arial"/>
          <w:szCs w:val="22"/>
        </w:rPr>
        <w:t>Vsi izdelki se izdelajo za celotno območ</w:t>
      </w:r>
      <w:r w:rsidR="00C32EA4" w:rsidRPr="00951DA1">
        <w:rPr>
          <w:rFonts w:cs="Arial"/>
          <w:szCs w:val="22"/>
        </w:rPr>
        <w:t>j</w:t>
      </w:r>
      <w:r w:rsidRPr="00951DA1">
        <w:rPr>
          <w:rFonts w:cs="Arial"/>
          <w:szCs w:val="22"/>
        </w:rPr>
        <w:t xml:space="preserve">e </w:t>
      </w:r>
      <w:r w:rsidR="002842E4" w:rsidRPr="00951DA1">
        <w:rPr>
          <w:rFonts w:cs="Arial"/>
          <w:szCs w:val="22"/>
        </w:rPr>
        <w:t xml:space="preserve">projekta in posameznega </w:t>
      </w:r>
      <w:r w:rsidRPr="00951DA1">
        <w:rPr>
          <w:rFonts w:cs="Arial"/>
          <w:szCs w:val="22"/>
        </w:rPr>
        <w:t xml:space="preserve">bloka. </w:t>
      </w:r>
      <w:r w:rsidR="00400133" w:rsidRPr="00951DA1">
        <w:rPr>
          <w:rFonts w:cs="Arial"/>
          <w:szCs w:val="22"/>
        </w:rPr>
        <w:t>M</w:t>
      </w:r>
      <w:r w:rsidRPr="00951DA1">
        <w:rPr>
          <w:rFonts w:cs="Arial"/>
          <w:szCs w:val="22"/>
        </w:rPr>
        <w:t>ej</w:t>
      </w:r>
      <w:r w:rsidR="00400133" w:rsidRPr="00951DA1">
        <w:rPr>
          <w:rFonts w:cs="Arial"/>
          <w:szCs w:val="22"/>
        </w:rPr>
        <w:t>a</w:t>
      </w:r>
      <w:r w:rsidRPr="00951DA1">
        <w:rPr>
          <w:rFonts w:cs="Arial"/>
          <w:szCs w:val="22"/>
        </w:rPr>
        <w:t xml:space="preserve"> območja projekta</w:t>
      </w:r>
      <w:r w:rsidR="002842E4" w:rsidRPr="00951DA1">
        <w:rPr>
          <w:rFonts w:cs="Arial"/>
          <w:szCs w:val="22"/>
        </w:rPr>
        <w:t xml:space="preserve"> in posameznega bloka</w:t>
      </w:r>
      <w:r w:rsidRPr="00951DA1">
        <w:rPr>
          <w:rFonts w:cs="Arial"/>
          <w:szCs w:val="22"/>
        </w:rPr>
        <w:t xml:space="preserve"> </w:t>
      </w:r>
      <w:r w:rsidR="00400133" w:rsidRPr="00951DA1">
        <w:rPr>
          <w:rFonts w:cs="Arial"/>
          <w:szCs w:val="22"/>
        </w:rPr>
        <w:t xml:space="preserve">je zapisna v </w:t>
      </w:r>
      <w:r w:rsidR="007060E0" w:rsidRPr="00951DA1">
        <w:rPr>
          <w:rFonts w:cs="Arial"/>
          <w:szCs w:val="22"/>
        </w:rPr>
        <w:t>GPKG</w:t>
      </w:r>
      <w:r w:rsidR="00400133" w:rsidRPr="00951DA1">
        <w:rPr>
          <w:rFonts w:cs="Arial"/>
          <w:szCs w:val="22"/>
        </w:rPr>
        <w:t xml:space="preserve"> obliki </w:t>
      </w:r>
      <w:r w:rsidR="00C41B44" w:rsidRPr="00951DA1">
        <w:rPr>
          <w:rFonts w:cs="Arial"/>
          <w:szCs w:val="22"/>
        </w:rPr>
        <w:t xml:space="preserve">v </w:t>
      </w:r>
      <w:r w:rsidR="00C41B44" w:rsidRPr="00951DA1">
        <w:rPr>
          <w:rFonts w:cs="Arial"/>
          <w:b/>
          <w:bCs w:val="0"/>
          <w:szCs w:val="22"/>
        </w:rPr>
        <w:t>Prilogi A</w:t>
      </w:r>
      <w:r w:rsidR="00C41B44" w:rsidRPr="00951DA1">
        <w:rPr>
          <w:rFonts w:cs="Arial"/>
          <w:szCs w:val="22"/>
        </w:rPr>
        <w:t>.</w:t>
      </w:r>
    </w:p>
    <w:p w14:paraId="2EC9EE2F" w14:textId="1EC81E22" w:rsidR="0089406D" w:rsidRPr="00951DA1" w:rsidRDefault="00236DAB" w:rsidP="00432117">
      <w:pPr>
        <w:numPr>
          <w:ilvl w:val="0"/>
          <w:numId w:val="3"/>
        </w:numPr>
        <w:spacing w:after="120"/>
        <w:jc w:val="both"/>
        <w:rPr>
          <w:rFonts w:cs="Arial"/>
          <w:szCs w:val="22"/>
        </w:rPr>
      </w:pPr>
      <w:r w:rsidRPr="00951DA1">
        <w:rPr>
          <w:rFonts w:cs="Arial"/>
          <w:szCs w:val="22"/>
        </w:rPr>
        <w:t>P</w:t>
      </w:r>
      <w:r w:rsidR="0089406D" w:rsidRPr="00951DA1">
        <w:rPr>
          <w:rFonts w:cs="Arial"/>
          <w:szCs w:val="22"/>
        </w:rPr>
        <w:t xml:space="preserve">ri </w:t>
      </w:r>
      <w:r w:rsidR="00C41B44" w:rsidRPr="00951DA1">
        <w:rPr>
          <w:rFonts w:cs="Arial"/>
          <w:szCs w:val="22"/>
        </w:rPr>
        <w:t xml:space="preserve">izdelavi in zapisu končnih </w:t>
      </w:r>
      <w:r w:rsidR="0089406D" w:rsidRPr="00951DA1">
        <w:rPr>
          <w:rFonts w:cs="Arial"/>
          <w:szCs w:val="22"/>
        </w:rPr>
        <w:t>izdelk</w:t>
      </w:r>
      <w:r w:rsidR="004B091B" w:rsidRPr="00951DA1">
        <w:rPr>
          <w:rFonts w:cs="Arial"/>
          <w:szCs w:val="22"/>
        </w:rPr>
        <w:t>ov</w:t>
      </w:r>
      <w:r w:rsidR="0089406D" w:rsidRPr="00951DA1">
        <w:rPr>
          <w:rFonts w:cs="Arial"/>
          <w:szCs w:val="22"/>
        </w:rPr>
        <w:t xml:space="preserve"> se uporabi datotečna delitev na kvadratno mrežo </w:t>
      </w:r>
      <w:r w:rsidR="006B19BC" w:rsidRPr="00951DA1">
        <w:rPr>
          <w:rFonts w:cs="Arial"/>
          <w:szCs w:val="22"/>
        </w:rPr>
        <w:t xml:space="preserve">kot </w:t>
      </w:r>
      <w:r w:rsidR="004B091B" w:rsidRPr="00951DA1">
        <w:rPr>
          <w:rFonts w:cs="Arial"/>
          <w:szCs w:val="22"/>
        </w:rPr>
        <w:t xml:space="preserve">je </w:t>
      </w:r>
      <w:r w:rsidR="006B19BC" w:rsidRPr="00951DA1">
        <w:rPr>
          <w:rFonts w:cs="Arial"/>
          <w:szCs w:val="22"/>
        </w:rPr>
        <w:t xml:space="preserve">opisano v </w:t>
      </w:r>
      <w:r w:rsidR="0008070E" w:rsidRPr="00FE3E32">
        <w:rPr>
          <w:rFonts w:cs="Arial"/>
          <w:b/>
          <w:bCs w:val="0"/>
          <w:szCs w:val="22"/>
        </w:rPr>
        <w:t>P</w:t>
      </w:r>
      <w:r w:rsidR="006B19BC" w:rsidRPr="00FE3E32">
        <w:rPr>
          <w:rFonts w:cs="Arial"/>
          <w:b/>
          <w:bCs w:val="0"/>
          <w:szCs w:val="22"/>
        </w:rPr>
        <w:t>oglavju</w:t>
      </w:r>
      <w:r w:rsidR="006B19BC" w:rsidRPr="00951DA1">
        <w:rPr>
          <w:rFonts w:cs="Arial"/>
          <w:szCs w:val="22"/>
        </w:rPr>
        <w:t xml:space="preserve"> </w:t>
      </w:r>
      <w:r w:rsidR="007D2329" w:rsidRPr="00FE3E32">
        <w:rPr>
          <w:rFonts w:cs="Arial"/>
          <w:b/>
          <w:bCs w:val="0"/>
          <w:szCs w:val="22"/>
        </w:rPr>
        <w:fldChar w:fldCharType="begin"/>
      </w:r>
      <w:r w:rsidR="007D2329" w:rsidRPr="00FE3E32">
        <w:rPr>
          <w:rFonts w:cs="Arial"/>
          <w:b/>
          <w:bCs w:val="0"/>
          <w:szCs w:val="22"/>
        </w:rPr>
        <w:instrText xml:space="preserve"> REF _Ref80097262 \n \h </w:instrText>
      </w:r>
      <w:r w:rsidR="007D2329">
        <w:rPr>
          <w:rFonts w:cs="Arial"/>
          <w:b/>
          <w:bCs w:val="0"/>
          <w:szCs w:val="22"/>
        </w:rPr>
        <w:instrText xml:space="preserve"> \* MERGEFORMAT </w:instrText>
      </w:r>
      <w:r w:rsidR="007D2329" w:rsidRPr="00FE3E32">
        <w:rPr>
          <w:rFonts w:cs="Arial"/>
          <w:b/>
          <w:bCs w:val="0"/>
          <w:szCs w:val="22"/>
        </w:rPr>
      </w:r>
      <w:r w:rsidR="007D2329" w:rsidRPr="00FE3E32">
        <w:rPr>
          <w:rFonts w:cs="Arial"/>
          <w:b/>
          <w:bCs w:val="0"/>
          <w:szCs w:val="22"/>
        </w:rPr>
        <w:fldChar w:fldCharType="separate"/>
      </w:r>
      <w:r w:rsidR="004616E4">
        <w:rPr>
          <w:rFonts w:cs="Arial"/>
          <w:b/>
          <w:bCs w:val="0"/>
          <w:szCs w:val="22"/>
        </w:rPr>
        <w:t>4.7</w:t>
      </w:r>
      <w:r w:rsidR="007D2329" w:rsidRPr="00FE3E32">
        <w:rPr>
          <w:rFonts w:cs="Arial"/>
          <w:b/>
          <w:bCs w:val="0"/>
          <w:szCs w:val="22"/>
        </w:rPr>
        <w:fldChar w:fldCharType="end"/>
      </w:r>
      <w:r w:rsidR="0089406D" w:rsidRPr="00951DA1">
        <w:rPr>
          <w:rFonts w:cs="Arial"/>
          <w:szCs w:val="22"/>
        </w:rPr>
        <w:t xml:space="preserve">. </w:t>
      </w:r>
    </w:p>
    <w:p w14:paraId="3B9B0690" w14:textId="45F49D16" w:rsidR="00310364" w:rsidRPr="00951DA1" w:rsidRDefault="00BB1656" w:rsidP="00310364">
      <w:pPr>
        <w:numPr>
          <w:ilvl w:val="0"/>
          <w:numId w:val="3"/>
        </w:numPr>
        <w:spacing w:after="120"/>
        <w:jc w:val="both"/>
        <w:rPr>
          <w:rFonts w:cs="Arial"/>
          <w:szCs w:val="22"/>
        </w:rPr>
      </w:pPr>
      <w:r w:rsidRPr="00951DA1">
        <w:rPr>
          <w:rFonts w:cs="Arial"/>
          <w:szCs w:val="22"/>
        </w:rPr>
        <w:t>Pri zapisu p</w:t>
      </w:r>
      <w:r w:rsidR="00310364" w:rsidRPr="00951DA1">
        <w:rPr>
          <w:rFonts w:cs="Arial"/>
          <w:szCs w:val="22"/>
        </w:rPr>
        <w:t>odatk</w:t>
      </w:r>
      <w:r w:rsidR="004B091B" w:rsidRPr="00951DA1">
        <w:rPr>
          <w:rFonts w:cs="Arial"/>
          <w:szCs w:val="22"/>
        </w:rPr>
        <w:t>ov</w:t>
      </w:r>
      <w:r w:rsidR="00595F53" w:rsidRPr="00951DA1">
        <w:rPr>
          <w:rFonts w:cs="Arial"/>
          <w:szCs w:val="22"/>
        </w:rPr>
        <w:t xml:space="preserve"> GOT</w:t>
      </w:r>
      <w:r w:rsidRPr="00951DA1">
        <w:rPr>
          <w:rFonts w:cs="Arial"/>
          <w:szCs w:val="22"/>
        </w:rPr>
        <w:t xml:space="preserve"> </w:t>
      </w:r>
      <w:r w:rsidR="00310364" w:rsidRPr="00951DA1">
        <w:rPr>
          <w:rFonts w:cs="Arial"/>
          <w:szCs w:val="22"/>
        </w:rPr>
        <w:t xml:space="preserve">se </w:t>
      </w:r>
      <w:r w:rsidRPr="00951DA1">
        <w:rPr>
          <w:rFonts w:cs="Arial"/>
          <w:szCs w:val="22"/>
        </w:rPr>
        <w:t>uporabi</w:t>
      </w:r>
      <w:r w:rsidR="00972899" w:rsidRPr="00951DA1">
        <w:rPr>
          <w:rFonts w:cs="Arial"/>
          <w:szCs w:val="22"/>
        </w:rPr>
        <w:t xml:space="preserve"> </w:t>
      </w:r>
      <w:r w:rsidR="00310364" w:rsidRPr="00951DA1">
        <w:rPr>
          <w:rFonts w:cs="Arial"/>
          <w:szCs w:val="22"/>
        </w:rPr>
        <w:t xml:space="preserve">format LAS verzija </w:t>
      </w:r>
      <w:r w:rsidR="009273F3" w:rsidRPr="00951DA1">
        <w:rPr>
          <w:rFonts w:cs="Arial"/>
          <w:szCs w:val="22"/>
        </w:rPr>
        <w:t>LAS</w:t>
      </w:r>
      <w:r w:rsidR="00310364" w:rsidRPr="00951DA1">
        <w:rPr>
          <w:rFonts w:cs="Arial"/>
          <w:szCs w:val="22"/>
        </w:rPr>
        <w:t>1.4 z uporabo »</w:t>
      </w:r>
      <w:proofErr w:type="spellStart"/>
      <w:r w:rsidR="00310364" w:rsidRPr="00951DA1">
        <w:rPr>
          <w:rFonts w:cs="Arial"/>
          <w:szCs w:val="22"/>
        </w:rPr>
        <w:t>Point</w:t>
      </w:r>
      <w:proofErr w:type="spellEnd"/>
      <w:r w:rsidR="00310364" w:rsidRPr="00951DA1">
        <w:rPr>
          <w:rFonts w:cs="Arial"/>
          <w:szCs w:val="22"/>
        </w:rPr>
        <w:t xml:space="preserve"> Data </w:t>
      </w:r>
      <w:proofErr w:type="spellStart"/>
      <w:r w:rsidR="00310364" w:rsidRPr="00951DA1">
        <w:rPr>
          <w:rFonts w:cs="Arial"/>
          <w:szCs w:val="22"/>
        </w:rPr>
        <w:t>Record</w:t>
      </w:r>
      <w:proofErr w:type="spellEnd"/>
      <w:r w:rsidR="00310364" w:rsidRPr="00951DA1">
        <w:rPr>
          <w:rFonts w:cs="Arial"/>
          <w:szCs w:val="22"/>
        </w:rPr>
        <w:t xml:space="preserve"> Format 8«, v </w:t>
      </w:r>
      <w:r w:rsidR="001D2F03" w:rsidRPr="00951DA1">
        <w:rPr>
          <w:rFonts w:cs="Arial"/>
          <w:szCs w:val="22"/>
        </w:rPr>
        <w:t>stisnjeni</w:t>
      </w:r>
      <w:r w:rsidR="00595F53" w:rsidRPr="00951DA1">
        <w:rPr>
          <w:rFonts w:cs="Arial"/>
          <w:szCs w:val="22"/>
        </w:rPr>
        <w:t xml:space="preserve"> </w:t>
      </w:r>
      <w:r w:rsidR="00310364" w:rsidRPr="00951DA1">
        <w:rPr>
          <w:rFonts w:cs="Arial"/>
          <w:szCs w:val="22"/>
        </w:rPr>
        <w:t>oblik</w:t>
      </w:r>
      <w:r w:rsidR="001D2F03" w:rsidRPr="00951DA1">
        <w:rPr>
          <w:rFonts w:cs="Arial"/>
          <w:szCs w:val="22"/>
        </w:rPr>
        <w:t>i</w:t>
      </w:r>
      <w:r w:rsidR="00310364" w:rsidRPr="00951DA1">
        <w:rPr>
          <w:rFonts w:cs="Arial"/>
          <w:szCs w:val="22"/>
        </w:rPr>
        <w:t xml:space="preserve"> LAZ</w:t>
      </w:r>
      <w:r w:rsidRPr="00951DA1">
        <w:rPr>
          <w:rFonts w:cs="Arial"/>
          <w:szCs w:val="22"/>
        </w:rPr>
        <w:t>.</w:t>
      </w:r>
    </w:p>
    <w:p w14:paraId="45579675" w14:textId="701BDA68" w:rsidR="00310364" w:rsidRPr="00951DA1" w:rsidRDefault="00310364" w:rsidP="00310364">
      <w:pPr>
        <w:numPr>
          <w:ilvl w:val="0"/>
          <w:numId w:val="3"/>
        </w:numPr>
        <w:spacing w:after="120"/>
        <w:jc w:val="both"/>
        <w:rPr>
          <w:rFonts w:cs="Arial"/>
          <w:szCs w:val="22"/>
        </w:rPr>
      </w:pPr>
      <w:r w:rsidRPr="00951DA1">
        <w:rPr>
          <w:rFonts w:cs="Arial"/>
          <w:szCs w:val="22"/>
        </w:rPr>
        <w:t>Z</w:t>
      </w:r>
      <w:r w:rsidR="00595F53" w:rsidRPr="00951DA1">
        <w:rPr>
          <w:rFonts w:cs="Arial"/>
          <w:szCs w:val="22"/>
        </w:rPr>
        <w:t xml:space="preserve">apisi </w:t>
      </w:r>
      <w:r w:rsidRPr="00951DA1">
        <w:rPr>
          <w:rFonts w:cs="Arial"/>
          <w:szCs w:val="22"/>
        </w:rPr>
        <w:t xml:space="preserve">v format LAZ </w:t>
      </w:r>
      <w:r w:rsidR="00595F53" w:rsidRPr="00951DA1">
        <w:rPr>
          <w:rFonts w:cs="Arial"/>
          <w:szCs w:val="22"/>
        </w:rPr>
        <w:t>in format LAZ/COPC morajo biti taki, da jih je mogoče prebrati z</w:t>
      </w:r>
      <w:r w:rsidRPr="00951DA1">
        <w:rPr>
          <w:rFonts w:cs="Arial"/>
          <w:szCs w:val="22"/>
        </w:rPr>
        <w:t xml:space="preserve"> odprtokodn</w:t>
      </w:r>
      <w:r w:rsidR="00595F53" w:rsidRPr="00951DA1">
        <w:rPr>
          <w:rFonts w:cs="Arial"/>
          <w:szCs w:val="22"/>
        </w:rPr>
        <w:t>imi</w:t>
      </w:r>
      <w:r w:rsidRPr="00951DA1">
        <w:rPr>
          <w:rFonts w:cs="Arial"/>
          <w:szCs w:val="22"/>
        </w:rPr>
        <w:t xml:space="preserve"> program</w:t>
      </w:r>
      <w:r w:rsidR="00595F53" w:rsidRPr="00951DA1">
        <w:rPr>
          <w:rFonts w:cs="Arial"/>
          <w:szCs w:val="22"/>
        </w:rPr>
        <w:t>i,</w:t>
      </w:r>
      <w:r w:rsidRPr="00951DA1">
        <w:rPr>
          <w:rFonts w:cs="Arial"/>
          <w:szCs w:val="22"/>
        </w:rPr>
        <w:t xml:space="preserve"> ki </w:t>
      </w:r>
      <w:r w:rsidR="00595F53" w:rsidRPr="00951DA1">
        <w:rPr>
          <w:rFonts w:cs="Arial"/>
          <w:szCs w:val="22"/>
        </w:rPr>
        <w:t>so</w:t>
      </w:r>
      <w:r w:rsidRPr="00951DA1">
        <w:rPr>
          <w:rFonts w:cs="Arial"/>
          <w:szCs w:val="22"/>
        </w:rPr>
        <w:t xml:space="preserve"> aktualn</w:t>
      </w:r>
      <w:r w:rsidR="00595F53" w:rsidRPr="00951DA1">
        <w:rPr>
          <w:rFonts w:cs="Arial"/>
          <w:szCs w:val="22"/>
        </w:rPr>
        <w:t>i</w:t>
      </w:r>
      <w:r w:rsidRPr="00951DA1">
        <w:rPr>
          <w:rFonts w:cs="Arial"/>
          <w:szCs w:val="22"/>
        </w:rPr>
        <w:t xml:space="preserve"> na dan podpisa pogodbe.</w:t>
      </w:r>
    </w:p>
    <w:p w14:paraId="78FC89CB" w14:textId="69C17D63" w:rsidR="00595F53" w:rsidRPr="00951DA1" w:rsidRDefault="00595F53" w:rsidP="00595F53">
      <w:pPr>
        <w:numPr>
          <w:ilvl w:val="0"/>
          <w:numId w:val="3"/>
        </w:numPr>
        <w:spacing w:after="120"/>
        <w:jc w:val="both"/>
        <w:rPr>
          <w:rFonts w:cs="Arial"/>
          <w:szCs w:val="22"/>
        </w:rPr>
      </w:pPr>
      <w:r w:rsidRPr="00951DA1">
        <w:rPr>
          <w:rFonts w:cs="Arial"/>
          <w:szCs w:val="22"/>
        </w:rPr>
        <w:t xml:space="preserve">Pri zapisu podatkov GKOT </w:t>
      </w:r>
      <w:r w:rsidR="0058754F">
        <w:rPr>
          <w:rFonts w:cs="Arial"/>
          <w:szCs w:val="22"/>
        </w:rPr>
        <w:t xml:space="preserve">in OTR </w:t>
      </w:r>
      <w:r w:rsidRPr="00951DA1">
        <w:rPr>
          <w:rFonts w:cs="Arial"/>
          <w:szCs w:val="22"/>
        </w:rPr>
        <w:t>se uporabi format LAS verzija LAS1.4 z uporabo »</w:t>
      </w:r>
      <w:proofErr w:type="spellStart"/>
      <w:r w:rsidRPr="00951DA1">
        <w:rPr>
          <w:rFonts w:cs="Arial"/>
          <w:szCs w:val="22"/>
        </w:rPr>
        <w:t>Point</w:t>
      </w:r>
      <w:proofErr w:type="spellEnd"/>
      <w:r w:rsidRPr="00951DA1">
        <w:rPr>
          <w:rFonts w:cs="Arial"/>
          <w:szCs w:val="22"/>
        </w:rPr>
        <w:t xml:space="preserve"> Data </w:t>
      </w:r>
      <w:proofErr w:type="spellStart"/>
      <w:r w:rsidRPr="00951DA1">
        <w:rPr>
          <w:rFonts w:cs="Arial"/>
          <w:szCs w:val="22"/>
        </w:rPr>
        <w:t>Record</w:t>
      </w:r>
      <w:proofErr w:type="spellEnd"/>
      <w:r w:rsidRPr="00951DA1">
        <w:rPr>
          <w:rFonts w:cs="Arial"/>
          <w:szCs w:val="22"/>
        </w:rPr>
        <w:t xml:space="preserve"> Format 8«, v komprimirani in </w:t>
      </w:r>
      <w:proofErr w:type="spellStart"/>
      <w:r w:rsidRPr="00951DA1">
        <w:rPr>
          <w:rFonts w:cs="Arial"/>
          <w:szCs w:val="22"/>
        </w:rPr>
        <w:t>optimizairni</w:t>
      </w:r>
      <w:proofErr w:type="spellEnd"/>
      <w:r w:rsidRPr="00951DA1">
        <w:rPr>
          <w:rFonts w:cs="Arial"/>
          <w:szCs w:val="22"/>
        </w:rPr>
        <w:t xml:space="preserve"> obliki LAZ/COPC.</w:t>
      </w:r>
    </w:p>
    <w:p w14:paraId="28A59DC9" w14:textId="4DA333F4" w:rsidR="001D2F03" w:rsidRPr="00951DA1" w:rsidRDefault="0058754F" w:rsidP="00595F53">
      <w:pPr>
        <w:numPr>
          <w:ilvl w:val="0"/>
          <w:numId w:val="3"/>
        </w:numPr>
        <w:spacing w:after="120"/>
        <w:jc w:val="both"/>
        <w:rPr>
          <w:rFonts w:cs="Arial"/>
          <w:szCs w:val="22"/>
        </w:rPr>
      </w:pPr>
      <w:r>
        <w:rPr>
          <w:rFonts w:cs="Arial"/>
          <w:szCs w:val="22"/>
        </w:rPr>
        <w:t>R</w:t>
      </w:r>
      <w:r w:rsidR="001D2F03" w:rsidRPr="00951DA1">
        <w:rPr>
          <w:rFonts w:cs="Arial"/>
          <w:szCs w:val="22"/>
        </w:rPr>
        <w:t xml:space="preserve">ezultati </w:t>
      </w:r>
      <w:r>
        <w:rPr>
          <w:rFonts w:cs="Arial"/>
          <w:szCs w:val="22"/>
        </w:rPr>
        <w:t>DMV</w:t>
      </w:r>
      <w:r w:rsidR="001D2F03" w:rsidRPr="00951DA1">
        <w:rPr>
          <w:rFonts w:cs="Arial"/>
          <w:szCs w:val="22"/>
        </w:rPr>
        <w:t xml:space="preserve">: DMR, DMP, </w:t>
      </w:r>
      <w:proofErr w:type="spellStart"/>
      <w:r w:rsidR="001D2F03" w:rsidRPr="00951DA1">
        <w:rPr>
          <w:rFonts w:cs="Arial"/>
          <w:szCs w:val="22"/>
        </w:rPr>
        <w:t>nDMP</w:t>
      </w:r>
      <w:proofErr w:type="spellEnd"/>
      <w:r w:rsidR="001D2F03" w:rsidRPr="00951DA1">
        <w:rPr>
          <w:rFonts w:cs="Arial"/>
          <w:szCs w:val="22"/>
        </w:rPr>
        <w:t xml:space="preserve"> in PAS so zapisni kot rastri v formatu COG, in stisnjeni z načinom »</w:t>
      </w:r>
      <w:proofErr w:type="spellStart"/>
      <w:r w:rsidR="001D2F03" w:rsidRPr="00951DA1">
        <w:rPr>
          <w:rFonts w:cs="Arial"/>
          <w:szCs w:val="22"/>
        </w:rPr>
        <w:t>deflate</w:t>
      </w:r>
      <w:proofErr w:type="spellEnd"/>
      <w:r w:rsidR="001D2F03" w:rsidRPr="00951DA1">
        <w:rPr>
          <w:rFonts w:cs="Arial"/>
          <w:szCs w:val="22"/>
        </w:rPr>
        <w:t>«.</w:t>
      </w:r>
    </w:p>
    <w:p w14:paraId="276270A2" w14:textId="090CE5A5" w:rsidR="006907A5" w:rsidRPr="00951DA1" w:rsidRDefault="006907A5" w:rsidP="006907A5">
      <w:pPr>
        <w:numPr>
          <w:ilvl w:val="0"/>
          <w:numId w:val="3"/>
        </w:numPr>
        <w:spacing w:after="120"/>
        <w:jc w:val="both"/>
        <w:rPr>
          <w:rFonts w:cs="Arial"/>
          <w:szCs w:val="22"/>
        </w:rPr>
      </w:pPr>
      <w:r w:rsidRPr="00951DA1">
        <w:rPr>
          <w:rFonts w:cs="Arial"/>
          <w:szCs w:val="22"/>
        </w:rPr>
        <w:t xml:space="preserve">Vsi rezultati </w:t>
      </w:r>
      <w:r w:rsidR="00EE331C" w:rsidRPr="00951DA1">
        <w:rPr>
          <w:rFonts w:cs="Arial"/>
          <w:szCs w:val="22"/>
        </w:rPr>
        <w:t>ZLS</w:t>
      </w:r>
      <w:r w:rsidRPr="00951DA1">
        <w:rPr>
          <w:rFonts w:cs="Arial"/>
          <w:szCs w:val="22"/>
        </w:rPr>
        <w:t xml:space="preserve"> razen GOT, ki se predajajo </w:t>
      </w:r>
      <w:r w:rsidR="0045446C">
        <w:rPr>
          <w:rFonts w:cs="Arial"/>
          <w:szCs w:val="22"/>
        </w:rPr>
        <w:t>v obliki pasov</w:t>
      </w:r>
      <w:r w:rsidRPr="00951DA1">
        <w:rPr>
          <w:rFonts w:cs="Arial"/>
          <w:szCs w:val="22"/>
        </w:rPr>
        <w:t xml:space="preserve">, so zapisni v datoteke po listih velikosti 1 km x 1 km, katerega izhodišče je zaokroženo na celoštevilčno kilometrsko vrednost. </w:t>
      </w:r>
      <w:r w:rsidR="007060E0" w:rsidRPr="00951DA1">
        <w:rPr>
          <w:rFonts w:cs="Arial"/>
          <w:szCs w:val="22"/>
        </w:rPr>
        <w:t>GPKG</w:t>
      </w:r>
      <w:r w:rsidRPr="00951DA1">
        <w:rPr>
          <w:rFonts w:cs="Arial"/>
          <w:szCs w:val="22"/>
        </w:rPr>
        <w:t xml:space="preserve"> te razdelitve na </w:t>
      </w:r>
      <w:r w:rsidR="00434D9C" w:rsidRPr="00951DA1">
        <w:rPr>
          <w:rFonts w:cs="Arial"/>
          <w:szCs w:val="22"/>
        </w:rPr>
        <w:t>kilometrske</w:t>
      </w:r>
      <w:r w:rsidRPr="00951DA1">
        <w:rPr>
          <w:rFonts w:cs="Arial"/>
          <w:szCs w:val="22"/>
        </w:rPr>
        <w:t xml:space="preserve"> liste je v </w:t>
      </w:r>
      <w:r w:rsidRPr="00951DA1">
        <w:rPr>
          <w:rFonts w:cs="Arial"/>
          <w:b/>
          <w:bCs w:val="0"/>
          <w:szCs w:val="22"/>
        </w:rPr>
        <w:t>Prilogi</w:t>
      </w:r>
      <w:r w:rsidR="000B1DBB" w:rsidRPr="00951DA1">
        <w:rPr>
          <w:rFonts w:cs="Arial"/>
          <w:b/>
          <w:bCs w:val="0"/>
          <w:szCs w:val="22"/>
        </w:rPr>
        <w:t xml:space="preserve"> </w:t>
      </w:r>
      <w:r w:rsidRPr="00951DA1">
        <w:rPr>
          <w:rFonts w:cs="Arial"/>
          <w:b/>
          <w:bCs w:val="0"/>
          <w:szCs w:val="22"/>
        </w:rPr>
        <w:t>B</w:t>
      </w:r>
      <w:r w:rsidRPr="00951DA1">
        <w:rPr>
          <w:rFonts w:cs="Arial"/>
          <w:szCs w:val="22"/>
        </w:rPr>
        <w:t>.</w:t>
      </w:r>
    </w:p>
    <w:p w14:paraId="5AB1BC12" w14:textId="29D08FB6" w:rsidR="00E97383" w:rsidRPr="00951DA1" w:rsidRDefault="00A0763F" w:rsidP="00E97383">
      <w:pPr>
        <w:numPr>
          <w:ilvl w:val="0"/>
          <w:numId w:val="3"/>
        </w:numPr>
        <w:spacing w:after="120"/>
        <w:jc w:val="both"/>
        <w:rPr>
          <w:lang w:eastAsia="ar-SA"/>
        </w:rPr>
      </w:pPr>
      <w:r w:rsidRPr="00951DA1">
        <w:rPr>
          <w:lang w:eastAsia="ar-SA"/>
        </w:rPr>
        <w:t>P</w:t>
      </w:r>
      <w:r w:rsidR="00E8693D" w:rsidRPr="00951DA1">
        <w:rPr>
          <w:lang w:eastAsia="ar-SA"/>
        </w:rPr>
        <w:t>redaj</w:t>
      </w:r>
      <w:r w:rsidRPr="00951DA1">
        <w:rPr>
          <w:lang w:eastAsia="ar-SA"/>
        </w:rPr>
        <w:t>a</w:t>
      </w:r>
      <w:r w:rsidR="00921CA0" w:rsidRPr="00951DA1">
        <w:rPr>
          <w:lang w:eastAsia="ar-SA"/>
        </w:rPr>
        <w:t xml:space="preserve"> za posamezen blok vsebuje:</w:t>
      </w:r>
      <w:r w:rsidR="00972899" w:rsidRPr="00951DA1">
        <w:rPr>
          <w:lang w:eastAsia="ar-SA"/>
        </w:rPr>
        <w:t xml:space="preserve"> </w:t>
      </w:r>
      <w:r w:rsidR="00E97383" w:rsidRPr="00951DA1">
        <w:rPr>
          <w:lang w:eastAsia="ar-SA"/>
        </w:rPr>
        <w:t>rezultat</w:t>
      </w:r>
      <w:r w:rsidR="00921CA0" w:rsidRPr="00951DA1">
        <w:rPr>
          <w:lang w:eastAsia="ar-SA"/>
        </w:rPr>
        <w:t>e</w:t>
      </w:r>
      <w:r w:rsidR="00E97383" w:rsidRPr="00951DA1">
        <w:rPr>
          <w:lang w:eastAsia="ar-SA"/>
        </w:rPr>
        <w:t xml:space="preserve"> </w:t>
      </w:r>
      <w:r w:rsidR="00921CA0" w:rsidRPr="00951DA1">
        <w:rPr>
          <w:lang w:eastAsia="ar-SA"/>
        </w:rPr>
        <w:t xml:space="preserve">zajema in obdelave </w:t>
      </w:r>
      <w:proofErr w:type="spellStart"/>
      <w:r w:rsidR="007010B6" w:rsidRPr="00951DA1">
        <w:rPr>
          <w:lang w:eastAsia="ar-SA"/>
        </w:rPr>
        <w:t>aero</w:t>
      </w:r>
      <w:proofErr w:type="spellEnd"/>
      <w:r w:rsidR="007010B6" w:rsidRPr="00951DA1">
        <w:rPr>
          <w:lang w:eastAsia="ar-SA"/>
        </w:rPr>
        <w:t>-</w:t>
      </w:r>
      <w:r w:rsidR="00A41137" w:rsidRPr="00951DA1">
        <w:rPr>
          <w:lang w:eastAsia="ar-SA"/>
        </w:rPr>
        <w:t>laserskega skeniranja</w:t>
      </w:r>
      <w:r w:rsidR="00400133" w:rsidRPr="00951DA1">
        <w:rPr>
          <w:lang w:eastAsia="ar-SA"/>
        </w:rPr>
        <w:t>, tehnično poročilo</w:t>
      </w:r>
      <w:r w:rsidR="00FC6995" w:rsidRPr="00951DA1">
        <w:rPr>
          <w:lang w:eastAsia="ar-SA"/>
        </w:rPr>
        <w:t xml:space="preserve"> za ZLS</w:t>
      </w:r>
      <w:r w:rsidR="00E07186" w:rsidRPr="00951DA1">
        <w:rPr>
          <w:lang w:eastAsia="ar-SA"/>
        </w:rPr>
        <w:t>,</w:t>
      </w:r>
      <w:r w:rsidR="00E97383" w:rsidRPr="00951DA1">
        <w:rPr>
          <w:lang w:eastAsia="ar-SA"/>
        </w:rPr>
        <w:t xml:space="preserve"> </w:t>
      </w:r>
      <w:r w:rsidR="00400133" w:rsidRPr="00951DA1">
        <w:rPr>
          <w:lang w:eastAsia="ar-SA"/>
        </w:rPr>
        <w:t>zapis</w:t>
      </w:r>
      <w:r w:rsidR="00260ABB" w:rsidRPr="00951DA1">
        <w:rPr>
          <w:lang w:eastAsia="ar-SA"/>
        </w:rPr>
        <w:t>e</w:t>
      </w:r>
      <w:r w:rsidR="00400133" w:rsidRPr="00951DA1">
        <w:rPr>
          <w:lang w:eastAsia="ar-SA"/>
        </w:rPr>
        <w:t xml:space="preserve"> o kontroli kakovosti</w:t>
      </w:r>
      <w:r w:rsidR="00921CA0" w:rsidRPr="00951DA1">
        <w:rPr>
          <w:lang w:eastAsia="ar-SA"/>
        </w:rPr>
        <w:t xml:space="preserve"> in druge metapodatke</w:t>
      </w:r>
      <w:r w:rsidR="00E97383" w:rsidRPr="00951DA1">
        <w:rPr>
          <w:lang w:eastAsia="ar-SA"/>
        </w:rPr>
        <w:t>.</w:t>
      </w:r>
    </w:p>
    <w:p w14:paraId="1A896C74" w14:textId="1D53BF04" w:rsidR="00590B4D" w:rsidRPr="00951DA1" w:rsidRDefault="00590B4D" w:rsidP="00590B4D">
      <w:pPr>
        <w:numPr>
          <w:ilvl w:val="0"/>
          <w:numId w:val="3"/>
        </w:numPr>
        <w:spacing w:after="120"/>
        <w:jc w:val="both"/>
        <w:rPr>
          <w:lang w:eastAsia="ar-SA"/>
        </w:rPr>
      </w:pPr>
      <w:r w:rsidRPr="00951DA1">
        <w:rPr>
          <w:lang w:eastAsia="ar-SA"/>
        </w:rPr>
        <w:t>Za vse procese in izdelke ZLS se preda samo eno tehnično poročilo, ki mora vsebovati opis izvedbe zajema podatkov in vseh faz izdelave predpisanih izdelkov.</w:t>
      </w:r>
      <w:r w:rsidR="003F4A86" w:rsidRPr="00951DA1">
        <w:rPr>
          <w:lang w:eastAsia="ar-SA"/>
        </w:rPr>
        <w:t xml:space="preserve"> Vsebina </w:t>
      </w:r>
      <w:r w:rsidR="00651FED" w:rsidRPr="00951DA1">
        <w:rPr>
          <w:lang w:eastAsia="ar-SA"/>
        </w:rPr>
        <w:t>tehničnega poročila je</w:t>
      </w:r>
      <w:r w:rsidR="0096045A" w:rsidRPr="00951DA1">
        <w:rPr>
          <w:lang w:eastAsia="ar-SA"/>
        </w:rPr>
        <w:t xml:space="preserve"> </w:t>
      </w:r>
      <w:r w:rsidR="00651FED" w:rsidRPr="00951DA1">
        <w:rPr>
          <w:lang w:eastAsia="ar-SA"/>
        </w:rPr>
        <w:t>naslednja:</w:t>
      </w:r>
    </w:p>
    <w:p w14:paraId="21FD6B5A" w14:textId="47BD88C6" w:rsidR="00C476FA" w:rsidRPr="00951DA1" w:rsidRDefault="004B091B" w:rsidP="004C4809">
      <w:pPr>
        <w:numPr>
          <w:ilvl w:val="1"/>
          <w:numId w:val="3"/>
        </w:numPr>
        <w:jc w:val="both"/>
        <w:rPr>
          <w:lang w:eastAsia="ar-SA"/>
        </w:rPr>
      </w:pPr>
      <w:r w:rsidRPr="00951DA1">
        <w:rPr>
          <w:lang w:eastAsia="ar-SA"/>
        </w:rPr>
        <w:t>opis</w:t>
      </w:r>
      <w:r w:rsidR="00921CA0" w:rsidRPr="00951DA1">
        <w:rPr>
          <w:lang w:eastAsia="ar-SA"/>
        </w:rPr>
        <w:t xml:space="preserve"> izvedb</w:t>
      </w:r>
      <w:r w:rsidRPr="00951DA1">
        <w:rPr>
          <w:lang w:eastAsia="ar-SA"/>
        </w:rPr>
        <w:t>e</w:t>
      </w:r>
      <w:r w:rsidR="00972899" w:rsidRPr="00951DA1">
        <w:rPr>
          <w:lang w:eastAsia="ar-SA"/>
        </w:rPr>
        <w:t xml:space="preserve"> </w:t>
      </w:r>
      <w:r w:rsidR="00921CA0" w:rsidRPr="00951DA1">
        <w:rPr>
          <w:lang w:eastAsia="ar-SA"/>
        </w:rPr>
        <w:t>zajem</w:t>
      </w:r>
      <w:r w:rsidR="000F4005" w:rsidRPr="00951DA1">
        <w:rPr>
          <w:lang w:eastAsia="ar-SA"/>
        </w:rPr>
        <w:t>a</w:t>
      </w:r>
      <w:r w:rsidR="00921CA0" w:rsidRPr="00951DA1">
        <w:rPr>
          <w:lang w:eastAsia="ar-SA"/>
        </w:rPr>
        <w:t xml:space="preserve"> podatkov in </w:t>
      </w:r>
      <w:r w:rsidRPr="00951DA1">
        <w:rPr>
          <w:lang w:eastAsia="ar-SA"/>
        </w:rPr>
        <w:t>celotne</w:t>
      </w:r>
      <w:r w:rsidR="00921CA0" w:rsidRPr="00951DA1">
        <w:rPr>
          <w:lang w:eastAsia="ar-SA"/>
        </w:rPr>
        <w:t xml:space="preserve"> obdelave</w:t>
      </w:r>
      <w:r w:rsidRPr="00951DA1">
        <w:rPr>
          <w:lang w:eastAsia="ar-SA"/>
        </w:rPr>
        <w:t xml:space="preserve"> teh podatkov</w:t>
      </w:r>
      <w:r w:rsidR="00590B4D" w:rsidRPr="00951DA1">
        <w:rPr>
          <w:lang w:eastAsia="ar-SA"/>
        </w:rPr>
        <w:t>,</w:t>
      </w:r>
      <w:r w:rsidR="00C476FA" w:rsidRPr="00951DA1">
        <w:rPr>
          <w:lang w:eastAsia="ar-SA"/>
        </w:rPr>
        <w:t xml:space="preserve"> ter izdelav</w:t>
      </w:r>
      <w:r w:rsidR="00651FED" w:rsidRPr="00951DA1">
        <w:rPr>
          <w:lang w:eastAsia="ar-SA"/>
        </w:rPr>
        <w:t>e</w:t>
      </w:r>
      <w:r w:rsidR="00C476FA" w:rsidRPr="00951DA1">
        <w:rPr>
          <w:lang w:eastAsia="ar-SA"/>
        </w:rPr>
        <w:t xml:space="preserve"> končnih izdelkov z morebitnimi anomalijami kot npr.: </w:t>
      </w:r>
    </w:p>
    <w:p w14:paraId="7CB2288F" w14:textId="72D049D4" w:rsidR="00C476FA" w:rsidRPr="00951DA1" w:rsidRDefault="00C476FA" w:rsidP="00C476FA">
      <w:pPr>
        <w:numPr>
          <w:ilvl w:val="2"/>
          <w:numId w:val="3"/>
        </w:numPr>
        <w:jc w:val="both"/>
        <w:rPr>
          <w:lang w:eastAsia="ar-SA"/>
        </w:rPr>
      </w:pPr>
      <w:r w:rsidRPr="00951DA1">
        <w:rPr>
          <w:lang w:eastAsia="ar-SA"/>
        </w:rPr>
        <w:lastRenderedPageBreak/>
        <w:t xml:space="preserve">različni </w:t>
      </w:r>
      <w:proofErr w:type="spellStart"/>
      <w:r w:rsidRPr="00951DA1">
        <w:rPr>
          <w:lang w:eastAsia="ar-SA"/>
        </w:rPr>
        <w:t>okoljski</w:t>
      </w:r>
      <w:proofErr w:type="spellEnd"/>
      <w:r w:rsidRPr="00951DA1">
        <w:rPr>
          <w:lang w:eastAsia="ar-SA"/>
        </w:rPr>
        <w:t xml:space="preserve"> pogoji (npr. močan dim, ostanki snega, poplavljena območja, prisotnost </w:t>
      </w:r>
      <w:proofErr w:type="spellStart"/>
      <w:r w:rsidRPr="00951DA1">
        <w:rPr>
          <w:lang w:eastAsia="ar-SA"/>
        </w:rPr>
        <w:t>olistanja</w:t>
      </w:r>
      <w:proofErr w:type="spellEnd"/>
      <w:r w:rsidRPr="00951DA1">
        <w:rPr>
          <w:lang w:eastAsia="ar-SA"/>
        </w:rPr>
        <w:t>),</w:t>
      </w:r>
    </w:p>
    <w:p w14:paraId="59CAEB23" w14:textId="7E17055A" w:rsidR="00C476FA" w:rsidRPr="00951DA1" w:rsidRDefault="00C476FA" w:rsidP="00C476FA">
      <w:pPr>
        <w:numPr>
          <w:ilvl w:val="2"/>
          <w:numId w:val="3"/>
        </w:numPr>
        <w:jc w:val="both"/>
        <w:rPr>
          <w:lang w:eastAsia="ar-SA"/>
        </w:rPr>
      </w:pPr>
      <w:r w:rsidRPr="00951DA1">
        <w:rPr>
          <w:lang w:eastAsia="ar-SA"/>
        </w:rPr>
        <w:t>informacijo o povečanem plimovanju,</w:t>
      </w:r>
    </w:p>
    <w:p w14:paraId="58AB7AD9" w14:textId="30062A57" w:rsidR="00C476FA" w:rsidRPr="00951DA1" w:rsidRDefault="00C476FA" w:rsidP="00C476FA">
      <w:pPr>
        <w:numPr>
          <w:ilvl w:val="2"/>
          <w:numId w:val="3"/>
        </w:numPr>
        <w:jc w:val="both"/>
        <w:rPr>
          <w:lang w:eastAsia="ar-SA"/>
        </w:rPr>
      </w:pPr>
      <w:r w:rsidRPr="00951DA1">
        <w:rPr>
          <w:lang w:eastAsia="ar-SA"/>
        </w:rPr>
        <w:t>težave pri zajemu podatkov (npr. problemi s senzorji, prekinitve signala GNSS</w:t>
      </w:r>
      <w:r w:rsidR="0045446C">
        <w:rPr>
          <w:lang w:eastAsia="ar-SA"/>
        </w:rPr>
        <w:t xml:space="preserve"> …</w:t>
      </w:r>
      <w:r w:rsidRPr="00951DA1">
        <w:rPr>
          <w:lang w:eastAsia="ar-SA"/>
        </w:rPr>
        <w:t>),</w:t>
      </w:r>
    </w:p>
    <w:p w14:paraId="4594CE91" w14:textId="4ED2A1CA" w:rsidR="00C476FA" w:rsidRPr="00951DA1" w:rsidRDefault="0045446C" w:rsidP="00C476FA">
      <w:pPr>
        <w:numPr>
          <w:ilvl w:val="2"/>
          <w:numId w:val="3"/>
        </w:numPr>
        <w:spacing w:after="120"/>
        <w:rPr>
          <w:lang w:eastAsia="ar-SA"/>
        </w:rPr>
      </w:pPr>
      <w:r>
        <w:rPr>
          <w:lang w:eastAsia="ar-SA"/>
        </w:rPr>
        <w:t>opis</w:t>
      </w:r>
      <w:r w:rsidRPr="00951DA1">
        <w:rPr>
          <w:lang w:eastAsia="ar-SA"/>
        </w:rPr>
        <w:t xml:space="preserve"> </w:t>
      </w:r>
      <w:r w:rsidR="00C476FA" w:rsidRPr="00951DA1">
        <w:rPr>
          <w:lang w:eastAsia="ar-SA"/>
        </w:rPr>
        <w:t>težav zaradi razmejitve med zajemom podatkov terena nad in pod 1200 m</w:t>
      </w:r>
      <w:r w:rsidR="00136387" w:rsidRPr="00951DA1">
        <w:rPr>
          <w:lang w:eastAsia="ar-SA"/>
        </w:rPr>
        <w:t>,</w:t>
      </w:r>
    </w:p>
    <w:p w14:paraId="7609A640" w14:textId="77777777" w:rsidR="00590B4D" w:rsidRPr="00951DA1" w:rsidRDefault="00590B4D" w:rsidP="004C4809">
      <w:pPr>
        <w:numPr>
          <w:ilvl w:val="1"/>
          <w:numId w:val="3"/>
        </w:numPr>
        <w:spacing w:after="120"/>
        <w:jc w:val="both"/>
        <w:rPr>
          <w:lang w:eastAsia="ar-SA"/>
        </w:rPr>
      </w:pPr>
      <w:r w:rsidRPr="00951DA1">
        <w:rPr>
          <w:lang w:eastAsia="ar-SA"/>
        </w:rPr>
        <w:t>opise in zapise o izvedeni interni kontroli, kakovosti različnih faz obdelave podatkov in končnih izdelkov,</w:t>
      </w:r>
    </w:p>
    <w:p w14:paraId="69BCC434" w14:textId="40A9688C" w:rsidR="00590B4D" w:rsidRDefault="00590B4D" w:rsidP="00E97383">
      <w:pPr>
        <w:numPr>
          <w:ilvl w:val="1"/>
          <w:numId w:val="3"/>
        </w:numPr>
        <w:spacing w:after="120"/>
        <w:jc w:val="both"/>
        <w:rPr>
          <w:lang w:eastAsia="ar-SA"/>
        </w:rPr>
      </w:pPr>
      <w:r w:rsidRPr="00951DA1">
        <w:rPr>
          <w:lang w:eastAsia="ar-SA"/>
        </w:rPr>
        <w:t>t</w:t>
      </w:r>
      <w:r w:rsidR="00E97383" w:rsidRPr="00951DA1">
        <w:rPr>
          <w:lang w:eastAsia="ar-SA"/>
        </w:rPr>
        <w:t xml:space="preserve">ehnično poročilo lahko delno nadomestijo </w:t>
      </w:r>
      <w:r w:rsidR="0058754F">
        <w:rPr>
          <w:lang w:eastAsia="ar-SA"/>
        </w:rPr>
        <w:t xml:space="preserve">izseki </w:t>
      </w:r>
      <w:r w:rsidR="00E97383" w:rsidRPr="00951DA1">
        <w:rPr>
          <w:lang w:eastAsia="ar-SA"/>
        </w:rPr>
        <w:t>poročila, ki jih generira uporabljena programske oprema</w:t>
      </w:r>
      <w:r w:rsidRPr="00951DA1">
        <w:rPr>
          <w:lang w:eastAsia="ar-SA"/>
        </w:rPr>
        <w:t>,</w:t>
      </w:r>
    </w:p>
    <w:p w14:paraId="36DE78D2" w14:textId="37024447" w:rsidR="0058754F" w:rsidRPr="00951DA1" w:rsidRDefault="0058754F" w:rsidP="00E97383">
      <w:pPr>
        <w:numPr>
          <w:ilvl w:val="1"/>
          <w:numId w:val="3"/>
        </w:numPr>
        <w:spacing w:after="120"/>
        <w:jc w:val="both"/>
        <w:rPr>
          <w:lang w:eastAsia="ar-SA"/>
        </w:rPr>
      </w:pPr>
      <w:r>
        <w:rPr>
          <w:lang w:eastAsia="ar-SA"/>
        </w:rPr>
        <w:t>poročila, ki jih avtomatsko generirajo uporabljene programske opreme se zapiše med metapodatke za ustrezen izdelek,</w:t>
      </w:r>
    </w:p>
    <w:p w14:paraId="0BE9F207" w14:textId="6E797B84" w:rsidR="00590B4D" w:rsidRPr="00951DA1" w:rsidRDefault="00E97383" w:rsidP="004C4809">
      <w:pPr>
        <w:numPr>
          <w:ilvl w:val="1"/>
          <w:numId w:val="3"/>
        </w:numPr>
        <w:spacing w:after="120"/>
        <w:jc w:val="both"/>
        <w:rPr>
          <w:lang w:eastAsia="ar-SA"/>
        </w:rPr>
      </w:pPr>
      <w:r w:rsidRPr="00951DA1">
        <w:rPr>
          <w:lang w:eastAsia="ar-SA"/>
        </w:rPr>
        <w:t>informacijo o vseh uporabljenih programskih paketih in njihovih verzijah</w:t>
      </w:r>
      <w:r w:rsidR="00136387" w:rsidRPr="00951DA1">
        <w:rPr>
          <w:lang w:eastAsia="ar-SA"/>
        </w:rPr>
        <w:t>,</w:t>
      </w:r>
    </w:p>
    <w:p w14:paraId="36DD619B" w14:textId="5EF45FDD" w:rsidR="00590B4D" w:rsidRPr="00951DA1" w:rsidRDefault="00590B4D" w:rsidP="004C4809">
      <w:pPr>
        <w:numPr>
          <w:ilvl w:val="1"/>
          <w:numId w:val="3"/>
        </w:numPr>
        <w:jc w:val="both"/>
        <w:rPr>
          <w:lang w:eastAsia="ar-SA"/>
        </w:rPr>
      </w:pPr>
      <w:r w:rsidRPr="00951DA1">
        <w:rPr>
          <w:lang w:eastAsia="ar-SA"/>
        </w:rPr>
        <w:t>poročilo o izvajanju zajema in procesiranju podatkov</w:t>
      </w:r>
      <w:r w:rsidR="00136387" w:rsidRPr="00951DA1">
        <w:rPr>
          <w:lang w:eastAsia="ar-SA"/>
        </w:rPr>
        <w:t>.</w:t>
      </w:r>
    </w:p>
    <w:p w14:paraId="7C146E6E" w14:textId="77777777" w:rsidR="00590B4D" w:rsidRPr="00951DA1" w:rsidRDefault="00590B4D" w:rsidP="004C4809">
      <w:pPr>
        <w:spacing w:after="120"/>
        <w:ind w:left="1080"/>
        <w:jc w:val="both"/>
        <w:rPr>
          <w:lang w:eastAsia="ar-SA"/>
        </w:rPr>
      </w:pPr>
    </w:p>
    <w:p w14:paraId="366C7DBF" w14:textId="2E4F7CF2" w:rsidR="002A1A12" w:rsidRPr="00951DA1" w:rsidRDefault="002A1A12" w:rsidP="004C4809">
      <w:pPr>
        <w:numPr>
          <w:ilvl w:val="0"/>
          <w:numId w:val="3"/>
        </w:numPr>
        <w:spacing w:after="120"/>
        <w:jc w:val="both"/>
        <w:rPr>
          <w:lang w:eastAsia="ar-SA"/>
        </w:rPr>
      </w:pPr>
      <w:r w:rsidRPr="00951DA1">
        <w:rPr>
          <w:lang w:eastAsia="ar-SA"/>
        </w:rPr>
        <w:t>Tehnično poročilo za posamezen blok se zapiše v osnovno mapo bloka npr. /</w:t>
      </w:r>
      <w:r w:rsidRPr="00951DA1">
        <w:rPr>
          <w:rFonts w:cs="Arial"/>
          <w:szCs w:val="22"/>
        </w:rPr>
        <w:t>/01-Koper/, v podmape pa vse ostalo.</w:t>
      </w:r>
      <w:r w:rsidR="00F56FD6" w:rsidRPr="00951DA1">
        <w:rPr>
          <w:rFonts w:cs="Arial"/>
          <w:szCs w:val="22"/>
        </w:rPr>
        <w:t xml:space="preserve"> Datoteke tehničnega poročila za ZLS se imenuje glede na blok npr.: Tehnično_poročilo_ZLS_01</w:t>
      </w:r>
      <w:r w:rsidR="00761E44">
        <w:rPr>
          <w:rFonts w:cs="Arial"/>
          <w:szCs w:val="22"/>
        </w:rPr>
        <w:t>-</w:t>
      </w:r>
      <w:r w:rsidR="00F56FD6" w:rsidRPr="00951DA1">
        <w:rPr>
          <w:rFonts w:cs="Arial"/>
          <w:szCs w:val="22"/>
        </w:rPr>
        <w:t>KP.pdf.</w:t>
      </w:r>
    </w:p>
    <w:p w14:paraId="14DD41E3" w14:textId="343C047F" w:rsidR="00E97383" w:rsidRPr="00951DA1" w:rsidRDefault="00E97383" w:rsidP="00AA34A6">
      <w:pPr>
        <w:numPr>
          <w:ilvl w:val="0"/>
          <w:numId w:val="3"/>
        </w:numPr>
        <w:spacing w:after="120"/>
        <w:jc w:val="both"/>
        <w:rPr>
          <w:lang w:eastAsia="ar-SA"/>
        </w:rPr>
      </w:pPr>
      <w:r w:rsidRPr="00951DA1">
        <w:rPr>
          <w:rFonts w:cs="Arial"/>
          <w:szCs w:val="22"/>
        </w:rPr>
        <w:t xml:space="preserve">Kakršnokoli podvajanje </w:t>
      </w:r>
      <w:r w:rsidR="00E8693D" w:rsidRPr="00951DA1">
        <w:rPr>
          <w:rFonts w:cs="Arial"/>
          <w:szCs w:val="22"/>
        </w:rPr>
        <w:t>vsebine elaborata</w:t>
      </w:r>
      <w:r w:rsidRPr="00951DA1">
        <w:rPr>
          <w:rFonts w:cs="Arial"/>
          <w:szCs w:val="22"/>
        </w:rPr>
        <w:t xml:space="preserve">, čeprav bi </w:t>
      </w:r>
      <w:r w:rsidR="00AA34A6" w:rsidRPr="00951DA1">
        <w:rPr>
          <w:rFonts w:cs="Arial"/>
          <w:szCs w:val="22"/>
        </w:rPr>
        <w:t>jo</w:t>
      </w:r>
      <w:r w:rsidRPr="00951DA1">
        <w:rPr>
          <w:rFonts w:cs="Arial"/>
          <w:szCs w:val="22"/>
        </w:rPr>
        <w:t xml:space="preserve"> lahko uvrstili v več map</w:t>
      </w:r>
      <w:r w:rsidR="00E8693D" w:rsidRPr="00951DA1">
        <w:rPr>
          <w:rFonts w:cs="Arial"/>
          <w:szCs w:val="22"/>
        </w:rPr>
        <w:t xml:space="preserve"> predaje</w:t>
      </w:r>
      <w:r w:rsidRPr="00951DA1">
        <w:rPr>
          <w:rFonts w:cs="Arial"/>
          <w:szCs w:val="22"/>
        </w:rPr>
        <w:t>, ni smiselno in ni zaželeno.</w:t>
      </w:r>
    </w:p>
    <w:p w14:paraId="3DF98181" w14:textId="57C7DFE1" w:rsidR="001A21D6" w:rsidRPr="00951DA1" w:rsidRDefault="001A21D6" w:rsidP="00FE3E32">
      <w:pPr>
        <w:numPr>
          <w:ilvl w:val="0"/>
          <w:numId w:val="3"/>
        </w:numPr>
        <w:spacing w:after="120"/>
        <w:jc w:val="both"/>
        <w:rPr>
          <w:rFonts w:cs="Arial"/>
          <w:szCs w:val="22"/>
        </w:rPr>
      </w:pPr>
      <w:r w:rsidRPr="00951DA1">
        <w:rPr>
          <w:rFonts w:cs="Arial"/>
          <w:szCs w:val="22"/>
        </w:rPr>
        <w:t xml:space="preserve">Medij </w:t>
      </w:r>
      <w:r w:rsidR="00E8693D" w:rsidRPr="00951DA1">
        <w:rPr>
          <w:rFonts w:cs="Arial"/>
          <w:szCs w:val="22"/>
        </w:rPr>
        <w:t>predaje</w:t>
      </w:r>
      <w:r w:rsidRPr="00951DA1">
        <w:rPr>
          <w:rFonts w:cs="Arial"/>
          <w:szCs w:val="22"/>
        </w:rPr>
        <w:t xml:space="preserve"> </w:t>
      </w:r>
      <w:r w:rsidR="0045446C">
        <w:rPr>
          <w:rFonts w:cs="Arial"/>
          <w:szCs w:val="22"/>
        </w:rPr>
        <w:t>za posamezen blok je</w:t>
      </w:r>
      <w:r w:rsidRPr="00951DA1">
        <w:rPr>
          <w:rFonts w:cs="Arial"/>
          <w:szCs w:val="22"/>
        </w:rPr>
        <w:t xml:space="preserve"> USB 3.0 prenosni disk ustrezne kapacitete</w:t>
      </w:r>
      <w:r w:rsidR="0045446C">
        <w:rPr>
          <w:rFonts w:cs="Arial"/>
          <w:szCs w:val="22"/>
        </w:rPr>
        <w:t>, ki omogoča predajo vmesn</w:t>
      </w:r>
      <w:r w:rsidR="006F0240">
        <w:rPr>
          <w:rFonts w:cs="Arial"/>
          <w:szCs w:val="22"/>
        </w:rPr>
        <w:t>ih</w:t>
      </w:r>
      <w:r w:rsidR="0045446C">
        <w:rPr>
          <w:rFonts w:cs="Arial"/>
          <w:szCs w:val="22"/>
        </w:rPr>
        <w:t xml:space="preserve"> končnih rezultatov</w:t>
      </w:r>
      <w:r w:rsidR="006F0240">
        <w:rPr>
          <w:rFonts w:cs="Arial"/>
          <w:szCs w:val="22"/>
        </w:rPr>
        <w:t xml:space="preserve"> (1. predaja)</w:t>
      </w:r>
      <w:r w:rsidR="0045446C">
        <w:rPr>
          <w:rFonts w:cs="Arial"/>
          <w:szCs w:val="22"/>
        </w:rPr>
        <w:t xml:space="preserve"> in tudi vseh ostalih izdelkov</w:t>
      </w:r>
      <w:r w:rsidR="006F0240">
        <w:rPr>
          <w:rFonts w:cs="Arial"/>
          <w:szCs w:val="22"/>
        </w:rPr>
        <w:t xml:space="preserve"> (2. predaja)</w:t>
      </w:r>
      <w:r w:rsidR="0045446C">
        <w:rPr>
          <w:rFonts w:cs="Arial"/>
          <w:szCs w:val="22"/>
        </w:rPr>
        <w:t>.</w:t>
      </w:r>
      <w:r w:rsidR="00A825D9" w:rsidRPr="00951DA1">
        <w:rPr>
          <w:rFonts w:cs="Arial"/>
          <w:szCs w:val="22"/>
        </w:rPr>
        <w:t xml:space="preserve"> Za </w:t>
      </w:r>
      <w:r w:rsidR="006F0240">
        <w:rPr>
          <w:rFonts w:cs="Arial"/>
          <w:szCs w:val="22"/>
        </w:rPr>
        <w:t>obe</w:t>
      </w:r>
      <w:r w:rsidR="00A825D9" w:rsidRPr="00951DA1">
        <w:rPr>
          <w:rFonts w:cs="Arial"/>
          <w:szCs w:val="22"/>
        </w:rPr>
        <w:t xml:space="preserve"> </w:t>
      </w:r>
      <w:r w:rsidR="00C1146D" w:rsidRPr="00951DA1">
        <w:rPr>
          <w:rFonts w:cs="Arial"/>
          <w:szCs w:val="22"/>
        </w:rPr>
        <w:t>predaj</w:t>
      </w:r>
      <w:r w:rsidR="006F0240">
        <w:rPr>
          <w:rFonts w:cs="Arial"/>
          <w:szCs w:val="22"/>
        </w:rPr>
        <w:t>i</w:t>
      </w:r>
      <w:r w:rsidR="00A825D9" w:rsidRPr="00951DA1">
        <w:rPr>
          <w:rFonts w:cs="Arial"/>
          <w:szCs w:val="22"/>
        </w:rPr>
        <w:t xml:space="preserve"> moraj biti uporabljeni </w:t>
      </w:r>
      <w:r w:rsidR="006F0240">
        <w:rPr>
          <w:rFonts w:cs="Arial"/>
          <w:szCs w:val="22"/>
        </w:rPr>
        <w:t>isti</w:t>
      </w:r>
      <w:r w:rsidR="006F0240" w:rsidRPr="00951DA1">
        <w:rPr>
          <w:rFonts w:cs="Arial"/>
          <w:szCs w:val="22"/>
        </w:rPr>
        <w:t xml:space="preserve"> </w:t>
      </w:r>
      <w:r w:rsidR="00A825D9" w:rsidRPr="00951DA1">
        <w:rPr>
          <w:rFonts w:cs="Arial"/>
          <w:szCs w:val="22"/>
        </w:rPr>
        <w:t xml:space="preserve">diski. </w:t>
      </w:r>
      <w:r w:rsidRPr="00951DA1">
        <w:rPr>
          <w:rFonts w:cs="Arial"/>
          <w:szCs w:val="22"/>
        </w:rPr>
        <w:t xml:space="preserve">Disk </w:t>
      </w:r>
      <w:r w:rsidR="006F0240">
        <w:rPr>
          <w:rFonts w:cs="Arial"/>
          <w:szCs w:val="22"/>
        </w:rPr>
        <w:t>je</w:t>
      </w:r>
      <w:r w:rsidRPr="00951DA1">
        <w:rPr>
          <w:rFonts w:cs="Arial"/>
          <w:szCs w:val="22"/>
        </w:rPr>
        <w:t xml:space="preserve"> del oddanega materiala in se ne vrača. Disk mora biti jasno označen, </w:t>
      </w:r>
      <w:r w:rsidR="006F0240">
        <w:rPr>
          <w:rFonts w:cs="Arial"/>
          <w:szCs w:val="22"/>
        </w:rPr>
        <w:t>na n</w:t>
      </w:r>
      <w:r w:rsidR="0058754F">
        <w:rPr>
          <w:rFonts w:cs="Arial"/>
          <w:szCs w:val="22"/>
        </w:rPr>
        <w:t>je</w:t>
      </w:r>
      <w:r w:rsidR="006F0240">
        <w:rPr>
          <w:rFonts w:cs="Arial"/>
          <w:szCs w:val="22"/>
        </w:rPr>
        <w:t>m</w:t>
      </w:r>
      <w:r w:rsidRPr="00951DA1">
        <w:rPr>
          <w:rFonts w:cs="Arial"/>
          <w:szCs w:val="22"/>
        </w:rPr>
        <w:t xml:space="preserve"> mora </w:t>
      </w:r>
      <w:r w:rsidR="006F0240">
        <w:rPr>
          <w:rFonts w:cs="Arial"/>
          <w:szCs w:val="22"/>
        </w:rPr>
        <w:t>pisati</w:t>
      </w:r>
      <w:r w:rsidRPr="00951DA1">
        <w:rPr>
          <w:rFonts w:cs="Arial"/>
          <w:szCs w:val="22"/>
        </w:rPr>
        <w:t>:</w:t>
      </w:r>
    </w:p>
    <w:p w14:paraId="27EA0197" w14:textId="18AE3410" w:rsidR="001A21D6" w:rsidRPr="00951DA1" w:rsidRDefault="001A21D6" w:rsidP="001A21D6">
      <w:pPr>
        <w:numPr>
          <w:ilvl w:val="1"/>
          <w:numId w:val="3"/>
        </w:numPr>
        <w:spacing w:after="120"/>
        <w:jc w:val="both"/>
        <w:rPr>
          <w:rFonts w:cs="Arial"/>
          <w:szCs w:val="22"/>
        </w:rPr>
      </w:pPr>
      <w:r w:rsidRPr="00951DA1">
        <w:rPr>
          <w:rFonts w:cs="Arial"/>
          <w:szCs w:val="22"/>
        </w:rPr>
        <w:t>informacija o lastniku podatkov (naročnik)</w:t>
      </w:r>
      <w:r w:rsidR="00136387" w:rsidRPr="00951DA1">
        <w:rPr>
          <w:rFonts w:cs="Arial"/>
          <w:szCs w:val="22"/>
        </w:rPr>
        <w:t>,</w:t>
      </w:r>
    </w:p>
    <w:p w14:paraId="574BBB85" w14:textId="6E0FF844" w:rsidR="001A21D6" w:rsidRPr="00951DA1" w:rsidRDefault="001A21D6" w:rsidP="001A21D6">
      <w:pPr>
        <w:numPr>
          <w:ilvl w:val="1"/>
          <w:numId w:val="3"/>
        </w:numPr>
        <w:spacing w:after="120"/>
        <w:jc w:val="both"/>
        <w:rPr>
          <w:rFonts w:cs="Arial"/>
          <w:szCs w:val="22"/>
        </w:rPr>
      </w:pPr>
      <w:r w:rsidRPr="00951DA1">
        <w:rPr>
          <w:rFonts w:cs="Arial"/>
          <w:szCs w:val="22"/>
        </w:rPr>
        <w:t>informacija o izvajalcu</w:t>
      </w:r>
      <w:r w:rsidR="00136387" w:rsidRPr="00951DA1">
        <w:rPr>
          <w:rFonts w:cs="Arial"/>
          <w:szCs w:val="22"/>
        </w:rPr>
        <w:t>,</w:t>
      </w:r>
    </w:p>
    <w:p w14:paraId="0F65C9F7" w14:textId="75B43A37" w:rsidR="001A21D6" w:rsidRPr="00951DA1" w:rsidRDefault="001A21D6" w:rsidP="001A21D6">
      <w:pPr>
        <w:numPr>
          <w:ilvl w:val="1"/>
          <w:numId w:val="3"/>
        </w:numPr>
        <w:spacing w:after="120"/>
        <w:jc w:val="both"/>
        <w:rPr>
          <w:rFonts w:cs="Arial"/>
          <w:szCs w:val="22"/>
        </w:rPr>
      </w:pPr>
      <w:r w:rsidRPr="00951DA1">
        <w:rPr>
          <w:rFonts w:cs="Arial"/>
          <w:szCs w:val="22"/>
        </w:rPr>
        <w:t>podatki o nalogi (naziv projekta, št. pogodbe)</w:t>
      </w:r>
      <w:r w:rsidR="00136387" w:rsidRPr="00951DA1">
        <w:rPr>
          <w:rFonts w:cs="Arial"/>
          <w:szCs w:val="22"/>
        </w:rPr>
        <w:t>,</w:t>
      </w:r>
    </w:p>
    <w:p w14:paraId="4F01CABE" w14:textId="1E2A5761" w:rsidR="001A21D6" w:rsidRPr="00951DA1" w:rsidRDefault="001A21D6" w:rsidP="001A21D6">
      <w:pPr>
        <w:numPr>
          <w:ilvl w:val="1"/>
          <w:numId w:val="3"/>
        </w:numPr>
        <w:spacing w:after="120"/>
        <w:jc w:val="both"/>
        <w:rPr>
          <w:rFonts w:cs="Arial"/>
          <w:szCs w:val="22"/>
        </w:rPr>
      </w:pPr>
      <w:r w:rsidRPr="00951DA1">
        <w:rPr>
          <w:rFonts w:cs="Arial"/>
          <w:szCs w:val="22"/>
        </w:rPr>
        <w:t>mesec in leto zajema podatkov</w:t>
      </w:r>
      <w:r w:rsidR="00136387" w:rsidRPr="00951DA1">
        <w:rPr>
          <w:rFonts w:cs="Arial"/>
          <w:szCs w:val="22"/>
        </w:rPr>
        <w:t>,</w:t>
      </w:r>
    </w:p>
    <w:p w14:paraId="12CBB5D7" w14:textId="30CD5F72" w:rsidR="001A21D6" w:rsidRPr="00951DA1" w:rsidRDefault="001A21D6" w:rsidP="001A21D6">
      <w:pPr>
        <w:numPr>
          <w:ilvl w:val="1"/>
          <w:numId w:val="3"/>
        </w:numPr>
        <w:spacing w:after="120"/>
        <w:jc w:val="both"/>
        <w:rPr>
          <w:rFonts w:cs="Arial"/>
          <w:szCs w:val="22"/>
        </w:rPr>
      </w:pPr>
      <w:r w:rsidRPr="00951DA1">
        <w:rPr>
          <w:rFonts w:cs="Arial"/>
          <w:szCs w:val="22"/>
        </w:rPr>
        <w:t xml:space="preserve">vsebina na disku oziroma predmet </w:t>
      </w:r>
      <w:r w:rsidR="00E8693D" w:rsidRPr="00951DA1">
        <w:rPr>
          <w:rFonts w:cs="Arial"/>
          <w:szCs w:val="22"/>
        </w:rPr>
        <w:t>predaj</w:t>
      </w:r>
      <w:r w:rsidRPr="00951DA1">
        <w:rPr>
          <w:rFonts w:cs="Arial"/>
          <w:szCs w:val="22"/>
        </w:rPr>
        <w:t>e (</w:t>
      </w:r>
      <w:r w:rsidR="0058754F">
        <w:rPr>
          <w:rFonts w:cs="Arial"/>
          <w:szCs w:val="22"/>
        </w:rPr>
        <w:t xml:space="preserve">1. predaja ali končna predaja ter </w:t>
      </w:r>
      <w:r w:rsidRPr="00951DA1">
        <w:rPr>
          <w:rFonts w:cs="Arial"/>
          <w:szCs w:val="22"/>
        </w:rPr>
        <w:t>številka in ime bloka).</w:t>
      </w:r>
    </w:p>
    <w:p w14:paraId="2C0BB247" w14:textId="77777777" w:rsidR="001A21D6" w:rsidRPr="00951DA1" w:rsidRDefault="001A21D6" w:rsidP="001A21D6">
      <w:pPr>
        <w:jc w:val="both"/>
        <w:rPr>
          <w:rFonts w:cs="Arial"/>
          <w:szCs w:val="22"/>
        </w:rPr>
      </w:pPr>
    </w:p>
    <w:p w14:paraId="57C317F9" w14:textId="337F04F3" w:rsidR="001A21D6" w:rsidRPr="00951DA1" w:rsidRDefault="00E8693D" w:rsidP="001A21D6">
      <w:pPr>
        <w:numPr>
          <w:ilvl w:val="0"/>
          <w:numId w:val="3"/>
        </w:numPr>
        <w:spacing w:after="120"/>
        <w:jc w:val="both"/>
        <w:rPr>
          <w:rFonts w:cs="Arial"/>
          <w:szCs w:val="22"/>
        </w:rPr>
      </w:pPr>
      <w:r w:rsidRPr="00951DA1">
        <w:rPr>
          <w:rFonts w:cs="Arial"/>
          <w:szCs w:val="22"/>
        </w:rPr>
        <w:t>Predaj</w:t>
      </w:r>
      <w:r w:rsidR="001A21D6" w:rsidRPr="00951DA1">
        <w:rPr>
          <w:rFonts w:cs="Arial"/>
          <w:szCs w:val="22"/>
        </w:rPr>
        <w:t>a materialov se izvrši ob dogovorjenem roku na naslov naročnika:</w:t>
      </w:r>
    </w:p>
    <w:p w14:paraId="727B7E8D" w14:textId="229F67C9" w:rsidR="001A21D6" w:rsidRPr="00951DA1" w:rsidRDefault="001A21D6" w:rsidP="001A21D6">
      <w:pPr>
        <w:ind w:firstLine="567"/>
        <w:jc w:val="both"/>
        <w:rPr>
          <w:rFonts w:cs="Arial"/>
          <w:szCs w:val="22"/>
        </w:rPr>
      </w:pPr>
      <w:r w:rsidRPr="00951DA1">
        <w:rPr>
          <w:rFonts w:cs="Arial"/>
          <w:szCs w:val="22"/>
        </w:rPr>
        <w:t>Geodetska uprava Republike Slovenije</w:t>
      </w:r>
    </w:p>
    <w:p w14:paraId="06B2D1ED" w14:textId="662E801A" w:rsidR="001A21D6" w:rsidRPr="00951DA1" w:rsidRDefault="001A21D6" w:rsidP="001A21D6">
      <w:pPr>
        <w:ind w:firstLine="567"/>
        <w:jc w:val="both"/>
        <w:rPr>
          <w:rFonts w:cs="Arial"/>
          <w:szCs w:val="22"/>
        </w:rPr>
      </w:pPr>
      <w:r w:rsidRPr="00951DA1">
        <w:rPr>
          <w:rFonts w:cs="Arial"/>
          <w:szCs w:val="22"/>
        </w:rPr>
        <w:t>Zemljemerska ulica 12</w:t>
      </w:r>
    </w:p>
    <w:p w14:paraId="152C1764" w14:textId="77777777" w:rsidR="001A21D6" w:rsidRPr="00951DA1" w:rsidRDefault="001A21D6" w:rsidP="001A21D6">
      <w:pPr>
        <w:ind w:firstLine="567"/>
        <w:jc w:val="both"/>
        <w:rPr>
          <w:rFonts w:cs="Arial"/>
          <w:szCs w:val="22"/>
        </w:rPr>
      </w:pPr>
      <w:r w:rsidRPr="00951DA1">
        <w:rPr>
          <w:rFonts w:cs="Arial"/>
          <w:szCs w:val="22"/>
        </w:rPr>
        <w:t>SI-1000 Ljubljana.</w:t>
      </w:r>
    </w:p>
    <w:p w14:paraId="0EE24AD1" w14:textId="5966E068" w:rsidR="004167BD" w:rsidRPr="00951DA1" w:rsidRDefault="00F955C1" w:rsidP="004167BD">
      <w:pPr>
        <w:pStyle w:val="Naslov2"/>
      </w:pPr>
      <w:bookmarkStart w:id="563" w:name="_Toc119399262"/>
      <w:bookmarkStart w:id="564" w:name="_Toc232778960"/>
      <w:bookmarkStart w:id="565" w:name="_Hlk81492464"/>
      <w:r w:rsidRPr="00951DA1">
        <w:t>Izvorni p</w:t>
      </w:r>
      <w:r w:rsidR="003C0F08" w:rsidRPr="00951DA1">
        <w:t xml:space="preserve">odatki </w:t>
      </w:r>
      <w:r w:rsidR="00EE331C" w:rsidRPr="00951DA1">
        <w:t>ZLS</w:t>
      </w:r>
      <w:bookmarkEnd w:id="563"/>
      <w:bookmarkEnd w:id="564"/>
    </w:p>
    <w:p w14:paraId="649FC2DA" w14:textId="111268E6" w:rsidR="004167BD" w:rsidRPr="00157037" w:rsidRDefault="004B5CCA" w:rsidP="00157037">
      <w:pPr>
        <w:pStyle w:val="14"/>
        <w:rPr>
          <w:b w:val="0"/>
          <w:bCs/>
        </w:rPr>
      </w:pPr>
      <w:r w:rsidRPr="00157037">
        <w:rPr>
          <w:b w:val="0"/>
          <w:bCs/>
        </w:rPr>
        <w:t xml:space="preserve">Med izvorne podatke </w:t>
      </w:r>
      <w:r w:rsidR="00EE331C" w:rsidRPr="00157037">
        <w:rPr>
          <w:b w:val="0"/>
          <w:bCs/>
        </w:rPr>
        <w:t>ZLS</w:t>
      </w:r>
      <w:r w:rsidR="004167BD" w:rsidRPr="00157037">
        <w:rPr>
          <w:b w:val="0"/>
          <w:bCs/>
        </w:rPr>
        <w:t xml:space="preserve"> </w:t>
      </w:r>
      <w:r w:rsidRPr="00157037">
        <w:rPr>
          <w:b w:val="0"/>
          <w:bCs/>
        </w:rPr>
        <w:t xml:space="preserve">uvrščamo: </w:t>
      </w:r>
      <w:r w:rsidR="004167BD" w:rsidRPr="00157037">
        <w:rPr>
          <w:b w:val="0"/>
          <w:bCs/>
        </w:rPr>
        <w:t>originaln</w:t>
      </w:r>
      <w:r w:rsidRPr="00157037">
        <w:rPr>
          <w:b w:val="0"/>
          <w:bCs/>
        </w:rPr>
        <w:t>e</w:t>
      </w:r>
      <w:r w:rsidR="004167BD" w:rsidRPr="00157037">
        <w:rPr>
          <w:b w:val="0"/>
          <w:bCs/>
        </w:rPr>
        <w:t xml:space="preserve"> podatk</w:t>
      </w:r>
      <w:r w:rsidRPr="00157037">
        <w:rPr>
          <w:b w:val="0"/>
          <w:bCs/>
        </w:rPr>
        <w:t>e</w:t>
      </w:r>
      <w:r w:rsidR="004167BD" w:rsidRPr="00157037">
        <w:rPr>
          <w:b w:val="0"/>
          <w:bCs/>
        </w:rPr>
        <w:t>, GOT, GKOT in OTR</w:t>
      </w:r>
      <w:r w:rsidRPr="00157037">
        <w:rPr>
          <w:b w:val="0"/>
          <w:bCs/>
        </w:rPr>
        <w:t xml:space="preserve">. </w:t>
      </w:r>
    </w:p>
    <w:p w14:paraId="507355CC" w14:textId="05815BF6" w:rsidR="00D40FC4" w:rsidRPr="00951DA1" w:rsidRDefault="002A465E" w:rsidP="003C0F08">
      <w:pPr>
        <w:pStyle w:val="Naslov3"/>
      </w:pPr>
      <w:bookmarkStart w:id="566" w:name="_Toc80195625"/>
      <w:bookmarkStart w:id="567" w:name="_Toc80196076"/>
      <w:bookmarkStart w:id="568" w:name="_Toc80195626"/>
      <w:bookmarkStart w:id="569" w:name="_Toc80196077"/>
      <w:bookmarkStart w:id="570" w:name="_Toc80195627"/>
      <w:bookmarkStart w:id="571" w:name="_Toc80196078"/>
      <w:bookmarkStart w:id="572" w:name="_Toc80195628"/>
      <w:bookmarkStart w:id="573" w:name="_Toc80196079"/>
      <w:bookmarkStart w:id="574" w:name="_Toc119399263"/>
      <w:bookmarkStart w:id="575" w:name="_Toc232778961"/>
      <w:bookmarkEnd w:id="565"/>
      <w:bookmarkEnd w:id="566"/>
      <w:bookmarkEnd w:id="567"/>
      <w:bookmarkEnd w:id="568"/>
      <w:bookmarkEnd w:id="569"/>
      <w:bookmarkEnd w:id="570"/>
      <w:bookmarkEnd w:id="571"/>
      <w:bookmarkEnd w:id="572"/>
      <w:bookmarkEnd w:id="573"/>
      <w:r w:rsidRPr="00951DA1">
        <w:t>Originalni podatki</w:t>
      </w:r>
      <w:bookmarkEnd w:id="574"/>
      <w:bookmarkEnd w:id="575"/>
    </w:p>
    <w:p w14:paraId="35C10380" w14:textId="428ACAD9" w:rsidR="00D23D98" w:rsidRPr="00157037" w:rsidRDefault="009E2CA2" w:rsidP="00157037">
      <w:pPr>
        <w:pStyle w:val="14"/>
        <w:rPr>
          <w:b w:val="0"/>
          <w:bCs/>
        </w:rPr>
      </w:pPr>
      <w:r w:rsidRPr="00157037">
        <w:rPr>
          <w:b w:val="0"/>
          <w:bCs/>
        </w:rPr>
        <w:t>Originaln</w:t>
      </w:r>
      <w:r w:rsidR="004B5CCA" w:rsidRPr="00157037">
        <w:rPr>
          <w:b w:val="0"/>
          <w:bCs/>
        </w:rPr>
        <w:t>i</w:t>
      </w:r>
      <w:r w:rsidR="002A465E" w:rsidRPr="00157037">
        <w:rPr>
          <w:b w:val="0"/>
          <w:bCs/>
        </w:rPr>
        <w:t xml:space="preserve"> podatk</w:t>
      </w:r>
      <w:r w:rsidR="004B5CCA" w:rsidRPr="00157037">
        <w:rPr>
          <w:b w:val="0"/>
          <w:bCs/>
        </w:rPr>
        <w:t>i</w:t>
      </w:r>
      <w:r w:rsidR="00D23D98" w:rsidRPr="00157037">
        <w:rPr>
          <w:b w:val="0"/>
          <w:bCs/>
        </w:rPr>
        <w:t xml:space="preserve"> </w:t>
      </w:r>
      <w:r w:rsidR="00EE331C" w:rsidRPr="00157037">
        <w:rPr>
          <w:b w:val="0"/>
          <w:bCs/>
        </w:rPr>
        <w:t>ZLS</w:t>
      </w:r>
      <w:r w:rsidR="004B5CCA" w:rsidRPr="00157037">
        <w:rPr>
          <w:b w:val="0"/>
          <w:bCs/>
        </w:rPr>
        <w:t xml:space="preserve"> vsebuje vse podatke, ki so potrebni za morebitno ponovno </w:t>
      </w:r>
      <w:proofErr w:type="spellStart"/>
      <w:r w:rsidR="004B5CCA" w:rsidRPr="00157037">
        <w:rPr>
          <w:b w:val="0"/>
          <w:bCs/>
        </w:rPr>
        <w:t>georeferenciranje</w:t>
      </w:r>
      <w:proofErr w:type="spellEnd"/>
      <w:r w:rsidR="004B5CCA" w:rsidRPr="00157037">
        <w:rPr>
          <w:b w:val="0"/>
          <w:bCs/>
        </w:rPr>
        <w:t xml:space="preserve"> in obdelavo</w:t>
      </w:r>
      <w:r w:rsidR="00E30AE3" w:rsidRPr="00157037">
        <w:rPr>
          <w:b w:val="0"/>
          <w:bCs/>
        </w:rPr>
        <w:t xml:space="preserve"> do vseh izdelkov, in</w:t>
      </w:r>
      <w:r w:rsidR="004B5CCA" w:rsidRPr="00157037">
        <w:rPr>
          <w:b w:val="0"/>
          <w:bCs/>
        </w:rPr>
        <w:t xml:space="preserve"> jih </w:t>
      </w:r>
      <w:r w:rsidR="00E30AE3" w:rsidRPr="00157037">
        <w:rPr>
          <w:b w:val="0"/>
          <w:bCs/>
        </w:rPr>
        <w:t xml:space="preserve">je </w:t>
      </w:r>
      <w:r w:rsidR="004B5CCA" w:rsidRPr="00157037">
        <w:rPr>
          <w:b w:val="0"/>
          <w:bCs/>
        </w:rPr>
        <w:t xml:space="preserve">izvajalec </w:t>
      </w:r>
      <w:r w:rsidR="00E30AE3" w:rsidRPr="00157037">
        <w:rPr>
          <w:b w:val="0"/>
          <w:bCs/>
        </w:rPr>
        <w:t>dolž</w:t>
      </w:r>
      <w:r w:rsidR="00C16A8F" w:rsidRPr="00157037">
        <w:rPr>
          <w:b w:val="0"/>
          <w:bCs/>
        </w:rPr>
        <w:t>a</w:t>
      </w:r>
      <w:r w:rsidR="00E30AE3" w:rsidRPr="00157037">
        <w:rPr>
          <w:b w:val="0"/>
          <w:bCs/>
        </w:rPr>
        <w:t xml:space="preserve">n </w:t>
      </w:r>
      <w:r w:rsidR="004B5CCA" w:rsidRPr="00157037">
        <w:rPr>
          <w:b w:val="0"/>
          <w:bCs/>
        </w:rPr>
        <w:t>hrani</w:t>
      </w:r>
      <w:r w:rsidR="00A01817" w:rsidRPr="00157037">
        <w:rPr>
          <w:b w:val="0"/>
          <w:bCs/>
        </w:rPr>
        <w:t>ti</w:t>
      </w:r>
      <w:r w:rsidR="004B5CCA" w:rsidRPr="00157037">
        <w:rPr>
          <w:b w:val="0"/>
          <w:bCs/>
        </w:rPr>
        <w:t xml:space="preserve"> še tri leta po končanju </w:t>
      </w:r>
      <w:r w:rsidR="00E30AE3" w:rsidRPr="00157037">
        <w:rPr>
          <w:b w:val="0"/>
          <w:bCs/>
        </w:rPr>
        <w:t xml:space="preserve">celotne </w:t>
      </w:r>
      <w:r w:rsidR="004B5CCA" w:rsidRPr="00157037">
        <w:rPr>
          <w:b w:val="0"/>
          <w:bCs/>
        </w:rPr>
        <w:t>pogodbe</w:t>
      </w:r>
      <w:r w:rsidR="00E30AE3" w:rsidRPr="00157037">
        <w:rPr>
          <w:b w:val="0"/>
          <w:bCs/>
        </w:rPr>
        <w:t>. Kadarkoli v tem času jih izvajalec preda naročniku, če le ta to zahteva.</w:t>
      </w:r>
      <w:r w:rsidR="004B5CCA" w:rsidRPr="00157037">
        <w:rPr>
          <w:b w:val="0"/>
          <w:bCs/>
        </w:rPr>
        <w:t xml:space="preserve"> </w:t>
      </w:r>
    </w:p>
    <w:p w14:paraId="71B14EB2" w14:textId="27AA5CBF" w:rsidR="004B5CCA" w:rsidRPr="00157037" w:rsidRDefault="004B5CCA" w:rsidP="00157037">
      <w:pPr>
        <w:pStyle w:val="14"/>
        <w:rPr>
          <w:b w:val="0"/>
          <w:bCs/>
          <w:lang w:eastAsia="ar-SA"/>
        </w:rPr>
      </w:pPr>
      <w:r w:rsidRPr="00157037">
        <w:rPr>
          <w:b w:val="0"/>
          <w:bCs/>
          <w:lang w:eastAsia="ar-SA"/>
        </w:rPr>
        <w:lastRenderedPageBreak/>
        <w:t xml:space="preserve">Naročniku so kot vzorec preda </w:t>
      </w:r>
      <w:r w:rsidR="00C16A8F" w:rsidRPr="00157037">
        <w:rPr>
          <w:b w:val="0"/>
          <w:bCs/>
          <w:lang w:eastAsia="ar-SA"/>
        </w:rPr>
        <w:t xml:space="preserve">za vsak blok </w:t>
      </w:r>
      <w:r w:rsidRPr="00157037">
        <w:rPr>
          <w:b w:val="0"/>
          <w:bCs/>
          <w:lang w:eastAsia="ar-SA"/>
        </w:rPr>
        <w:t xml:space="preserve">vse originalno zajete podatke </w:t>
      </w:r>
      <w:r w:rsidR="00A01817" w:rsidRPr="00157037">
        <w:rPr>
          <w:b w:val="0"/>
          <w:bCs/>
          <w:lang w:eastAsia="ar-SA"/>
        </w:rPr>
        <w:t xml:space="preserve">ZLS </w:t>
      </w:r>
      <w:r w:rsidRPr="00157037">
        <w:rPr>
          <w:b w:val="0"/>
          <w:bCs/>
          <w:lang w:eastAsia="ar-SA"/>
        </w:rPr>
        <w:t>za en celoten pas</w:t>
      </w:r>
      <w:r w:rsidR="00E30AE3" w:rsidRPr="00157037">
        <w:rPr>
          <w:b w:val="0"/>
          <w:bCs/>
          <w:lang w:eastAsia="ar-SA"/>
        </w:rPr>
        <w:t xml:space="preserve"> znotraj p</w:t>
      </w:r>
      <w:r w:rsidR="00C16A8F" w:rsidRPr="00157037">
        <w:rPr>
          <w:b w:val="0"/>
          <w:bCs/>
          <w:lang w:eastAsia="ar-SA"/>
        </w:rPr>
        <w:t>o</w:t>
      </w:r>
      <w:r w:rsidR="00E30AE3" w:rsidRPr="00157037">
        <w:rPr>
          <w:b w:val="0"/>
          <w:bCs/>
          <w:lang w:eastAsia="ar-SA"/>
        </w:rPr>
        <w:t>s</w:t>
      </w:r>
      <w:r w:rsidR="00C16A8F" w:rsidRPr="00157037">
        <w:rPr>
          <w:b w:val="0"/>
          <w:bCs/>
          <w:lang w:eastAsia="ar-SA"/>
        </w:rPr>
        <w:t>a</w:t>
      </w:r>
      <w:r w:rsidR="00E30AE3" w:rsidRPr="00157037">
        <w:rPr>
          <w:b w:val="0"/>
          <w:bCs/>
          <w:lang w:eastAsia="ar-SA"/>
        </w:rPr>
        <w:t>meznega bloka</w:t>
      </w:r>
      <w:r w:rsidRPr="00157037">
        <w:rPr>
          <w:b w:val="0"/>
          <w:bCs/>
          <w:lang w:eastAsia="ar-SA"/>
        </w:rPr>
        <w:t>, ki je dolg vsaj 5 km. Strukt</w:t>
      </w:r>
      <w:r w:rsidR="00C16A8F" w:rsidRPr="00157037">
        <w:rPr>
          <w:b w:val="0"/>
          <w:bCs/>
          <w:lang w:eastAsia="ar-SA"/>
        </w:rPr>
        <w:t>u</w:t>
      </w:r>
      <w:r w:rsidRPr="00157037">
        <w:rPr>
          <w:b w:val="0"/>
          <w:bCs/>
          <w:lang w:eastAsia="ar-SA"/>
        </w:rPr>
        <w:t xml:space="preserve">ra datotek in </w:t>
      </w:r>
      <w:r w:rsidR="00C16A8F" w:rsidRPr="00157037">
        <w:rPr>
          <w:b w:val="0"/>
          <w:bCs/>
          <w:lang w:eastAsia="ar-SA"/>
        </w:rPr>
        <w:t xml:space="preserve">njihova </w:t>
      </w:r>
      <w:r w:rsidRPr="00157037">
        <w:rPr>
          <w:b w:val="0"/>
          <w:bCs/>
          <w:lang w:eastAsia="ar-SA"/>
        </w:rPr>
        <w:t>vsebina mora</w:t>
      </w:r>
      <w:r w:rsidR="00C16A8F" w:rsidRPr="00157037">
        <w:rPr>
          <w:b w:val="0"/>
          <w:bCs/>
          <w:lang w:eastAsia="ar-SA"/>
        </w:rPr>
        <w:t>ta</w:t>
      </w:r>
      <w:r w:rsidRPr="00157037">
        <w:rPr>
          <w:b w:val="0"/>
          <w:bCs/>
          <w:lang w:eastAsia="ar-SA"/>
        </w:rPr>
        <w:t xml:space="preserve"> biti enak</w:t>
      </w:r>
      <w:r w:rsidR="00C16A8F" w:rsidRPr="00157037">
        <w:rPr>
          <w:b w:val="0"/>
          <w:bCs/>
          <w:lang w:eastAsia="ar-SA"/>
        </w:rPr>
        <w:t>e</w:t>
      </w:r>
      <w:r w:rsidRPr="00157037">
        <w:rPr>
          <w:b w:val="0"/>
          <w:bCs/>
          <w:lang w:eastAsia="ar-SA"/>
        </w:rPr>
        <w:t>, kot bi bil</w:t>
      </w:r>
      <w:r w:rsidR="00C16A8F" w:rsidRPr="00157037">
        <w:rPr>
          <w:b w:val="0"/>
          <w:bCs/>
          <w:lang w:eastAsia="ar-SA"/>
        </w:rPr>
        <w:t>i</w:t>
      </w:r>
      <w:r w:rsidRPr="00157037">
        <w:rPr>
          <w:b w:val="0"/>
          <w:bCs/>
          <w:lang w:eastAsia="ar-SA"/>
        </w:rPr>
        <w:t>, če bi naročnik zahteval predajo vseh originalnih podatkov</w:t>
      </w:r>
      <w:r w:rsidR="00EA4280" w:rsidRPr="00157037">
        <w:rPr>
          <w:b w:val="0"/>
          <w:bCs/>
          <w:lang w:eastAsia="ar-SA"/>
        </w:rPr>
        <w:t xml:space="preserve"> za celoten blok</w:t>
      </w:r>
      <w:r w:rsidRPr="00157037">
        <w:rPr>
          <w:b w:val="0"/>
          <w:bCs/>
          <w:lang w:eastAsia="ar-SA"/>
        </w:rPr>
        <w:t>.</w:t>
      </w:r>
      <w:r w:rsidR="006F6137" w:rsidRPr="00157037">
        <w:rPr>
          <w:b w:val="0"/>
          <w:bCs/>
          <w:lang w:eastAsia="ar-SA"/>
        </w:rPr>
        <w:t xml:space="preserve"> Tako predani podatki morajo omogočati ponovno izdelavo vseh izdelkov tega projekta.</w:t>
      </w:r>
    </w:p>
    <w:p w14:paraId="4696DE8E" w14:textId="252601E1" w:rsidR="00FB0679" w:rsidRPr="005A5638" w:rsidRDefault="00FB0679" w:rsidP="00FB0679">
      <w:pPr>
        <w:pStyle w:val="Naslov3"/>
      </w:pPr>
      <w:bookmarkStart w:id="576" w:name="_Toc231818909"/>
      <w:bookmarkStart w:id="577" w:name="_Toc231823765"/>
      <w:bookmarkStart w:id="578" w:name="_Toc231827568"/>
      <w:bookmarkStart w:id="579" w:name="_Toc231828867"/>
      <w:bookmarkStart w:id="580" w:name="_Toc119399264"/>
      <w:bookmarkStart w:id="581" w:name="_Toc232778962"/>
      <w:bookmarkEnd w:id="576"/>
      <w:bookmarkEnd w:id="577"/>
      <w:bookmarkEnd w:id="578"/>
      <w:bookmarkEnd w:id="579"/>
      <w:r w:rsidRPr="00FF2592">
        <w:t>GOT</w:t>
      </w:r>
      <w:bookmarkEnd w:id="580"/>
      <w:bookmarkEnd w:id="581"/>
    </w:p>
    <w:p w14:paraId="28D47CBB" w14:textId="7CA88F9B" w:rsidR="006278B8" w:rsidRPr="00157037" w:rsidRDefault="004D7487" w:rsidP="00157037">
      <w:pPr>
        <w:pStyle w:val="14"/>
        <w:rPr>
          <w:b w:val="0"/>
          <w:bCs/>
        </w:rPr>
      </w:pPr>
      <w:proofErr w:type="spellStart"/>
      <w:r w:rsidRPr="00157037">
        <w:rPr>
          <w:b w:val="0"/>
          <w:bCs/>
        </w:rPr>
        <w:t>Georeferenciran</w:t>
      </w:r>
      <w:proofErr w:type="spellEnd"/>
      <w:r w:rsidRPr="00157037">
        <w:rPr>
          <w:b w:val="0"/>
          <w:bCs/>
        </w:rPr>
        <w:t xml:space="preserve"> oblak točk (GOT)</w:t>
      </w:r>
      <w:r w:rsidR="006B493A" w:rsidRPr="00157037">
        <w:rPr>
          <w:b w:val="0"/>
          <w:bCs/>
        </w:rPr>
        <w:t xml:space="preserve">, ki </w:t>
      </w:r>
      <w:r w:rsidR="003C5674" w:rsidRPr="00157037">
        <w:rPr>
          <w:b w:val="0"/>
          <w:bCs/>
        </w:rPr>
        <w:t xml:space="preserve">je dokončno </w:t>
      </w:r>
      <w:proofErr w:type="spellStart"/>
      <w:r w:rsidR="003C5674" w:rsidRPr="00157037">
        <w:rPr>
          <w:b w:val="0"/>
          <w:bCs/>
        </w:rPr>
        <w:t>georefrenciran</w:t>
      </w:r>
      <w:proofErr w:type="spellEnd"/>
      <w:r w:rsidR="003C5674" w:rsidRPr="00157037">
        <w:rPr>
          <w:b w:val="0"/>
          <w:bCs/>
        </w:rPr>
        <w:t xml:space="preserve"> v zahtevanem koordinatnem sistemu z vsemi ustreznimi popravki</w:t>
      </w:r>
      <w:r w:rsidR="00C3798F" w:rsidRPr="00157037">
        <w:rPr>
          <w:b w:val="0"/>
          <w:bCs/>
        </w:rPr>
        <w:t>. V ostalih izdelkih</w:t>
      </w:r>
      <w:r w:rsidR="003C5674" w:rsidRPr="00157037">
        <w:rPr>
          <w:b w:val="0"/>
          <w:bCs/>
        </w:rPr>
        <w:t xml:space="preserve"> se koordinate točk ne </w:t>
      </w:r>
      <w:r w:rsidR="00C3798F" w:rsidRPr="00157037">
        <w:rPr>
          <w:b w:val="0"/>
          <w:bCs/>
        </w:rPr>
        <w:t xml:space="preserve">smejo </w:t>
      </w:r>
      <w:r w:rsidR="003C5674" w:rsidRPr="00157037">
        <w:rPr>
          <w:b w:val="0"/>
          <w:bCs/>
        </w:rPr>
        <w:t>več spreminja</w:t>
      </w:r>
      <w:r w:rsidR="00C3798F" w:rsidRPr="00157037">
        <w:rPr>
          <w:b w:val="0"/>
          <w:bCs/>
        </w:rPr>
        <w:t>ti.</w:t>
      </w:r>
      <w:r w:rsidRPr="00157037">
        <w:rPr>
          <w:b w:val="0"/>
          <w:bCs/>
        </w:rPr>
        <w:t xml:space="preserve"> </w:t>
      </w:r>
    </w:p>
    <w:p w14:paraId="1C12EEE7" w14:textId="171B23F8" w:rsidR="006278B8" w:rsidRPr="00157037" w:rsidRDefault="00C3798F" w:rsidP="00157037">
      <w:pPr>
        <w:pStyle w:val="14"/>
        <w:rPr>
          <w:b w:val="0"/>
          <w:bCs/>
        </w:rPr>
      </w:pPr>
      <w:r w:rsidRPr="00157037">
        <w:rPr>
          <w:b w:val="0"/>
          <w:bCs/>
        </w:rPr>
        <w:t xml:space="preserve">GOT </w:t>
      </w:r>
      <w:r w:rsidR="004D7487" w:rsidRPr="00157037">
        <w:rPr>
          <w:b w:val="0"/>
          <w:bCs/>
        </w:rPr>
        <w:t>izvajalec preda po pasovih</w:t>
      </w:r>
      <w:r w:rsidR="006B493A" w:rsidRPr="00157037">
        <w:rPr>
          <w:b w:val="0"/>
          <w:bCs/>
        </w:rPr>
        <w:t xml:space="preserve"> v obliki </w:t>
      </w:r>
      <w:r w:rsidR="00C16A8F" w:rsidRPr="00157037">
        <w:rPr>
          <w:b w:val="0"/>
          <w:bCs/>
        </w:rPr>
        <w:t>LAS1.4</w:t>
      </w:r>
      <w:r w:rsidR="00EA4280" w:rsidRPr="00157037">
        <w:rPr>
          <w:b w:val="0"/>
          <w:bCs/>
        </w:rPr>
        <w:t xml:space="preserve"> komprimirane v LAZ</w:t>
      </w:r>
      <w:r w:rsidR="00C16A8F" w:rsidRPr="00157037">
        <w:rPr>
          <w:b w:val="0"/>
          <w:bCs/>
        </w:rPr>
        <w:t xml:space="preserve"> (ne sme biti zapisan v načinu COPC)</w:t>
      </w:r>
      <w:r w:rsidR="00EA4280" w:rsidRPr="00157037">
        <w:rPr>
          <w:b w:val="0"/>
          <w:bCs/>
        </w:rPr>
        <w:t xml:space="preserve"> za posamezen blok</w:t>
      </w:r>
      <w:r w:rsidR="004D7487" w:rsidRPr="00157037">
        <w:rPr>
          <w:b w:val="0"/>
          <w:bCs/>
        </w:rPr>
        <w:t>.</w:t>
      </w:r>
      <w:r w:rsidRPr="00157037">
        <w:rPr>
          <w:b w:val="0"/>
          <w:bCs/>
        </w:rPr>
        <w:t xml:space="preserve"> </w:t>
      </w:r>
    </w:p>
    <w:p w14:paraId="2BEEF8F0" w14:textId="77F5236A" w:rsidR="004D7487" w:rsidRPr="00157037" w:rsidRDefault="00C3798F" w:rsidP="00157037">
      <w:pPr>
        <w:pStyle w:val="14"/>
        <w:rPr>
          <w:b w:val="0"/>
          <w:bCs/>
        </w:rPr>
      </w:pPr>
      <w:r w:rsidRPr="00157037">
        <w:rPr>
          <w:b w:val="0"/>
          <w:bCs/>
        </w:rPr>
        <w:t xml:space="preserve">Če obstajajo pasovi daljši, segajo daleč čez bloka, morajo biti </w:t>
      </w:r>
      <w:r w:rsidR="008F4C23" w:rsidRPr="00157037">
        <w:rPr>
          <w:b w:val="0"/>
          <w:bCs/>
        </w:rPr>
        <w:t xml:space="preserve">smiselno </w:t>
      </w:r>
      <w:r w:rsidRPr="00157037">
        <w:rPr>
          <w:b w:val="0"/>
          <w:bCs/>
        </w:rPr>
        <w:t xml:space="preserve">obrezani na </w:t>
      </w:r>
      <w:r w:rsidR="00FF2592" w:rsidRPr="00157037">
        <w:rPr>
          <w:b w:val="0"/>
          <w:bCs/>
        </w:rPr>
        <w:t xml:space="preserve">dolžino če z rob bloka (angl. </w:t>
      </w:r>
      <w:proofErr w:type="spellStart"/>
      <w:r w:rsidRPr="00157037">
        <w:rPr>
          <w:b w:val="0"/>
          <w:bCs/>
        </w:rPr>
        <w:t>b</w:t>
      </w:r>
      <w:r w:rsidR="00FF2592" w:rsidRPr="00157037">
        <w:rPr>
          <w:b w:val="0"/>
          <w:bCs/>
        </w:rPr>
        <w:t>uf</w:t>
      </w:r>
      <w:r w:rsidRPr="00157037">
        <w:rPr>
          <w:b w:val="0"/>
          <w:bCs/>
        </w:rPr>
        <w:t>fer</w:t>
      </w:r>
      <w:proofErr w:type="spellEnd"/>
      <w:r w:rsidR="00FF2592" w:rsidRPr="00157037">
        <w:rPr>
          <w:b w:val="0"/>
          <w:bCs/>
        </w:rPr>
        <w:t>)</w:t>
      </w:r>
      <w:r w:rsidRPr="00157037">
        <w:rPr>
          <w:b w:val="0"/>
          <w:bCs/>
        </w:rPr>
        <w:t>, ki ni ve</w:t>
      </w:r>
      <w:r w:rsidR="0067069B" w:rsidRPr="00157037">
        <w:rPr>
          <w:b w:val="0"/>
          <w:bCs/>
        </w:rPr>
        <w:t>č</w:t>
      </w:r>
      <w:r w:rsidRPr="00157037">
        <w:rPr>
          <w:b w:val="0"/>
          <w:bCs/>
        </w:rPr>
        <w:t>ji od 1 km.</w:t>
      </w:r>
    </w:p>
    <w:p w14:paraId="6626F98B" w14:textId="66403FD9" w:rsidR="00FF2592" w:rsidRPr="00157037" w:rsidRDefault="00FF2592" w:rsidP="00157037">
      <w:pPr>
        <w:pStyle w:val="14"/>
        <w:rPr>
          <w:b w:val="0"/>
          <w:bCs/>
        </w:rPr>
      </w:pPr>
      <w:r w:rsidRPr="00157037">
        <w:rPr>
          <w:b w:val="0"/>
          <w:bCs/>
        </w:rPr>
        <w:t xml:space="preserve">Preda se tudi vse certifikate, kalibracije in dokumente iz katerih je razvidno, da je bila izvedena NKK npr.: gostota, relativna in absolutna višinska točnost, ravninska točnost, </w:t>
      </w:r>
      <w:proofErr w:type="spellStart"/>
      <w:r w:rsidR="005A5638" w:rsidRPr="00157037">
        <w:rPr>
          <w:b w:val="0"/>
          <w:bCs/>
        </w:rPr>
        <w:t>enakomirnost</w:t>
      </w:r>
      <w:proofErr w:type="spellEnd"/>
      <w:r w:rsidR="005A5638" w:rsidRPr="00157037">
        <w:rPr>
          <w:b w:val="0"/>
          <w:bCs/>
        </w:rPr>
        <w:t xml:space="preserve"> porazdelitve točk, praznine ..</w:t>
      </w:r>
      <w:r w:rsidRPr="00157037">
        <w:rPr>
          <w:b w:val="0"/>
          <w:bCs/>
        </w:rPr>
        <w:t xml:space="preserve">. </w:t>
      </w:r>
    </w:p>
    <w:p w14:paraId="54FC4B76" w14:textId="1849AFC3" w:rsidR="00D40FC4" w:rsidRPr="00951DA1" w:rsidRDefault="009E2CA2" w:rsidP="003C0F08">
      <w:pPr>
        <w:pStyle w:val="Naslov3"/>
      </w:pPr>
      <w:bookmarkStart w:id="582" w:name="_Ref81901091"/>
      <w:bookmarkStart w:id="583" w:name="_Toc119399265"/>
      <w:bookmarkStart w:id="584" w:name="_Toc232778963"/>
      <w:bookmarkStart w:id="585" w:name="_Hlk81492454"/>
      <w:r w:rsidRPr="00951DA1">
        <w:t>GKOT</w:t>
      </w:r>
      <w:bookmarkEnd w:id="582"/>
      <w:bookmarkEnd w:id="583"/>
      <w:bookmarkEnd w:id="584"/>
    </w:p>
    <w:p w14:paraId="6DE7CE26" w14:textId="614CD534" w:rsidR="002A465E" w:rsidRPr="00157037" w:rsidRDefault="00F00795" w:rsidP="00157037">
      <w:pPr>
        <w:pStyle w:val="14"/>
        <w:rPr>
          <w:b w:val="0"/>
          <w:bCs/>
        </w:rPr>
      </w:pPr>
      <w:proofErr w:type="spellStart"/>
      <w:r w:rsidRPr="00157037">
        <w:rPr>
          <w:b w:val="0"/>
          <w:bCs/>
        </w:rPr>
        <w:t>Geo</w:t>
      </w:r>
      <w:r w:rsidR="00434D9C" w:rsidRPr="00157037">
        <w:rPr>
          <w:b w:val="0"/>
          <w:bCs/>
        </w:rPr>
        <w:t>referenciran</w:t>
      </w:r>
      <w:proofErr w:type="spellEnd"/>
      <w:r w:rsidRPr="00157037">
        <w:rPr>
          <w:b w:val="0"/>
          <w:bCs/>
        </w:rPr>
        <w:t xml:space="preserve"> in klasificiran oblak točk (</w:t>
      </w:r>
      <w:r w:rsidR="002A465E" w:rsidRPr="00157037">
        <w:rPr>
          <w:b w:val="0"/>
          <w:bCs/>
        </w:rPr>
        <w:t>GKOT</w:t>
      </w:r>
      <w:r w:rsidRPr="00157037">
        <w:rPr>
          <w:b w:val="0"/>
          <w:bCs/>
        </w:rPr>
        <w:t>)</w:t>
      </w:r>
      <w:r w:rsidR="002A465E" w:rsidRPr="00157037">
        <w:rPr>
          <w:b w:val="0"/>
          <w:bCs/>
        </w:rPr>
        <w:t xml:space="preserve"> </w:t>
      </w:r>
      <w:r w:rsidR="00903241" w:rsidRPr="00157037">
        <w:rPr>
          <w:b w:val="0"/>
          <w:bCs/>
        </w:rPr>
        <w:t xml:space="preserve">se preda </w:t>
      </w:r>
      <w:r w:rsidR="002A465E" w:rsidRPr="00157037">
        <w:rPr>
          <w:b w:val="0"/>
          <w:bCs/>
        </w:rPr>
        <w:t>v formatu LAS1.4</w:t>
      </w:r>
      <w:r w:rsidR="005E0E1C" w:rsidRPr="00157037">
        <w:rPr>
          <w:b w:val="0"/>
          <w:bCs/>
        </w:rPr>
        <w:t>/COPC</w:t>
      </w:r>
      <w:r w:rsidR="00EA4280" w:rsidRPr="00157037">
        <w:rPr>
          <w:b w:val="0"/>
          <w:bCs/>
        </w:rPr>
        <w:t xml:space="preserve"> </w:t>
      </w:r>
      <w:r w:rsidR="002A465E" w:rsidRPr="00157037">
        <w:rPr>
          <w:b w:val="0"/>
          <w:bCs/>
        </w:rPr>
        <w:t>v »</w:t>
      </w:r>
      <w:proofErr w:type="spellStart"/>
      <w:r w:rsidR="002A465E" w:rsidRPr="00157037">
        <w:rPr>
          <w:b w:val="0"/>
          <w:bCs/>
        </w:rPr>
        <w:t>point</w:t>
      </w:r>
      <w:proofErr w:type="spellEnd"/>
      <w:r w:rsidR="002A465E" w:rsidRPr="00157037">
        <w:rPr>
          <w:b w:val="0"/>
          <w:bCs/>
        </w:rPr>
        <w:t xml:space="preserve"> data </w:t>
      </w:r>
      <w:proofErr w:type="spellStart"/>
      <w:r w:rsidR="002A465E" w:rsidRPr="00157037">
        <w:rPr>
          <w:b w:val="0"/>
          <w:bCs/>
        </w:rPr>
        <w:t>record</w:t>
      </w:r>
      <w:proofErr w:type="spellEnd"/>
      <w:r w:rsidR="002A465E" w:rsidRPr="00157037">
        <w:rPr>
          <w:b w:val="0"/>
          <w:bCs/>
        </w:rPr>
        <w:t xml:space="preserve"> format </w:t>
      </w:r>
      <w:r w:rsidR="00236DAB" w:rsidRPr="00157037">
        <w:rPr>
          <w:b w:val="0"/>
          <w:bCs/>
        </w:rPr>
        <w:t>8</w:t>
      </w:r>
      <w:r w:rsidR="002A465E" w:rsidRPr="00157037">
        <w:rPr>
          <w:b w:val="0"/>
          <w:bCs/>
        </w:rPr>
        <w:t>« glede na specifikacije ASPRS</w:t>
      </w:r>
      <w:r w:rsidR="005E0E1C" w:rsidRPr="00157037">
        <w:rPr>
          <w:b w:val="0"/>
          <w:bCs/>
        </w:rPr>
        <w:t>, komprimirane v LAZ</w:t>
      </w:r>
      <w:r w:rsidR="002A465E" w:rsidRPr="00157037">
        <w:rPr>
          <w:b w:val="0"/>
          <w:bCs/>
        </w:rPr>
        <w:t xml:space="preserve">, </w:t>
      </w:r>
      <w:r w:rsidR="005E0E1C" w:rsidRPr="00157037">
        <w:rPr>
          <w:b w:val="0"/>
          <w:bCs/>
        </w:rPr>
        <w:t xml:space="preserve">in </w:t>
      </w:r>
      <w:r w:rsidR="002A465E" w:rsidRPr="00157037">
        <w:rPr>
          <w:b w:val="0"/>
          <w:bCs/>
        </w:rPr>
        <w:t xml:space="preserve">zapisane v datoteke </w:t>
      </w:r>
      <w:r w:rsidR="00903241" w:rsidRPr="00157037">
        <w:rPr>
          <w:b w:val="0"/>
          <w:bCs/>
        </w:rPr>
        <w:t xml:space="preserve">kot opisano v </w:t>
      </w:r>
      <w:r w:rsidR="0008070E" w:rsidRPr="002C65B3">
        <w:t>P</w:t>
      </w:r>
      <w:r w:rsidR="00903241" w:rsidRPr="002C65B3">
        <w:t xml:space="preserve">oglavju </w:t>
      </w:r>
      <w:r w:rsidR="00FC14A4" w:rsidRPr="002C65B3">
        <w:fldChar w:fldCharType="begin"/>
      </w:r>
      <w:r w:rsidR="00FC14A4" w:rsidRPr="002C65B3">
        <w:instrText xml:space="preserve"> REF _Ref80097262 \r \h </w:instrText>
      </w:r>
      <w:r w:rsidR="00A450EF" w:rsidRPr="002C65B3">
        <w:instrText xml:space="preserve"> \* MERGEFORMAT </w:instrText>
      </w:r>
      <w:r w:rsidR="00FC14A4" w:rsidRPr="002C65B3">
        <w:fldChar w:fldCharType="separate"/>
      </w:r>
      <w:r w:rsidR="004616E4">
        <w:t>4.7</w:t>
      </w:r>
      <w:r w:rsidR="00FC14A4" w:rsidRPr="002C65B3">
        <w:fldChar w:fldCharType="end"/>
      </w:r>
      <w:r w:rsidR="00903241" w:rsidRPr="00157037">
        <w:rPr>
          <w:b w:val="0"/>
          <w:bCs/>
        </w:rPr>
        <w:t>.</w:t>
      </w:r>
    </w:p>
    <w:p w14:paraId="70DC714D" w14:textId="49D3E142" w:rsidR="002A465E" w:rsidRPr="00157037" w:rsidRDefault="00B26B6C" w:rsidP="00157037">
      <w:pPr>
        <w:pStyle w:val="14"/>
        <w:rPr>
          <w:b w:val="0"/>
          <w:bCs/>
        </w:rPr>
      </w:pPr>
      <w:r w:rsidRPr="00157037">
        <w:rPr>
          <w:b w:val="0"/>
          <w:bCs/>
        </w:rPr>
        <w:t>D</w:t>
      </w:r>
      <w:r w:rsidR="002A465E" w:rsidRPr="00157037">
        <w:rPr>
          <w:b w:val="0"/>
          <w:bCs/>
        </w:rPr>
        <w:t>atoteke GKOT morajo vsebovati najmanj naslednje podatke: vse zabeležene odboje, njihove intenzitete,</w:t>
      </w:r>
      <w:r w:rsidR="00D30B75" w:rsidRPr="00157037">
        <w:rPr>
          <w:b w:val="0"/>
          <w:bCs/>
        </w:rPr>
        <w:t xml:space="preserve"> razred</w:t>
      </w:r>
      <w:r w:rsidR="00862553" w:rsidRPr="00157037">
        <w:rPr>
          <w:b w:val="0"/>
          <w:bCs/>
        </w:rPr>
        <w:t xml:space="preserve"> klasifikacije</w:t>
      </w:r>
      <w:r w:rsidR="00D30B75" w:rsidRPr="00157037">
        <w:rPr>
          <w:b w:val="0"/>
          <w:bCs/>
        </w:rPr>
        <w:t>,</w:t>
      </w:r>
      <w:r w:rsidR="002A465E" w:rsidRPr="00157037">
        <w:rPr>
          <w:b w:val="0"/>
          <w:bCs/>
        </w:rPr>
        <w:t xml:space="preserve"> številke odboja, GPS čas, </w:t>
      </w:r>
      <w:r w:rsidR="00862553" w:rsidRPr="00157037">
        <w:rPr>
          <w:b w:val="0"/>
          <w:bCs/>
        </w:rPr>
        <w:t>datum in loka</w:t>
      </w:r>
      <w:r w:rsidR="005969A0" w:rsidRPr="00157037">
        <w:rPr>
          <w:b w:val="0"/>
          <w:bCs/>
        </w:rPr>
        <w:t>l</w:t>
      </w:r>
      <w:r w:rsidR="00862553" w:rsidRPr="00157037">
        <w:rPr>
          <w:b w:val="0"/>
          <w:bCs/>
        </w:rPr>
        <w:t xml:space="preserve">ni čas, </w:t>
      </w:r>
      <w:r w:rsidR="00236DAB" w:rsidRPr="00157037">
        <w:rPr>
          <w:b w:val="0"/>
          <w:bCs/>
        </w:rPr>
        <w:t>vre</w:t>
      </w:r>
      <w:r w:rsidR="00903241" w:rsidRPr="00157037">
        <w:rPr>
          <w:b w:val="0"/>
          <w:bCs/>
        </w:rPr>
        <w:t>d</w:t>
      </w:r>
      <w:r w:rsidR="00236DAB" w:rsidRPr="00157037">
        <w:rPr>
          <w:b w:val="0"/>
          <w:bCs/>
        </w:rPr>
        <w:t xml:space="preserve">nost </w:t>
      </w:r>
      <w:r w:rsidR="002A465E" w:rsidRPr="00157037">
        <w:rPr>
          <w:b w:val="0"/>
          <w:bCs/>
        </w:rPr>
        <w:t>R, G, B in NIR</w:t>
      </w:r>
      <w:r w:rsidR="00862553" w:rsidRPr="00157037">
        <w:rPr>
          <w:b w:val="0"/>
          <w:bCs/>
        </w:rPr>
        <w:t xml:space="preserve"> (za blok Kočevje)</w:t>
      </w:r>
      <w:r w:rsidR="002A465E" w:rsidRPr="00157037">
        <w:rPr>
          <w:b w:val="0"/>
          <w:bCs/>
        </w:rPr>
        <w:t xml:space="preserve"> ter metapodatke o pasu</w:t>
      </w:r>
      <w:r w:rsidR="00D30B75" w:rsidRPr="00157037">
        <w:rPr>
          <w:b w:val="0"/>
          <w:bCs/>
        </w:rPr>
        <w:t>, oz. kot zapisano v LAS1.4</w:t>
      </w:r>
      <w:r w:rsidR="00367C71" w:rsidRPr="00157037">
        <w:rPr>
          <w:b w:val="0"/>
          <w:bCs/>
        </w:rPr>
        <w:t>.</w:t>
      </w:r>
    </w:p>
    <w:p w14:paraId="492539AF" w14:textId="36AC8832" w:rsidR="006647D3" w:rsidRPr="00157037" w:rsidRDefault="006647D3" w:rsidP="00157037">
      <w:pPr>
        <w:pStyle w:val="14"/>
        <w:rPr>
          <w:b w:val="0"/>
          <w:bCs/>
        </w:rPr>
      </w:pPr>
      <w:r w:rsidRPr="00157037">
        <w:rPr>
          <w:b w:val="0"/>
          <w:bCs/>
        </w:rPr>
        <w:t>Imena datotek za posamezen km</w:t>
      </w:r>
      <w:r w:rsidRPr="00157037">
        <w:rPr>
          <w:b w:val="0"/>
          <w:bCs/>
          <w:vertAlign w:val="superscript"/>
        </w:rPr>
        <w:t>2</w:t>
      </w:r>
      <w:r w:rsidRPr="00157037">
        <w:rPr>
          <w:b w:val="0"/>
          <w:bCs/>
        </w:rPr>
        <w:t xml:space="preserve"> se izdelajo po vzoru: </w:t>
      </w:r>
      <w:proofErr w:type="spellStart"/>
      <w:r w:rsidRPr="00157037">
        <w:rPr>
          <w:b w:val="0"/>
          <w:bCs/>
        </w:rPr>
        <w:t>GKOT</w:t>
      </w:r>
      <w:r w:rsidR="002E5548" w:rsidRPr="00157037">
        <w:rPr>
          <w:b w:val="0"/>
          <w:bCs/>
        </w:rPr>
        <w:t>LL</w:t>
      </w:r>
      <w:r w:rsidRPr="00157037">
        <w:rPr>
          <w:b w:val="0"/>
          <w:bCs/>
        </w:rPr>
        <w:t>_eee_nnn.laz</w:t>
      </w:r>
      <w:proofErr w:type="spellEnd"/>
      <w:r w:rsidRPr="00157037">
        <w:rPr>
          <w:b w:val="0"/>
          <w:bCs/>
        </w:rPr>
        <w:t>.</w:t>
      </w:r>
    </w:p>
    <w:p w14:paraId="559F46A1" w14:textId="3355A433" w:rsidR="00D50994" w:rsidRPr="00157037" w:rsidRDefault="00D50994" w:rsidP="00157037">
      <w:pPr>
        <w:pStyle w:val="14"/>
        <w:rPr>
          <w:b w:val="0"/>
          <w:bCs/>
        </w:rPr>
      </w:pPr>
      <w:r w:rsidRPr="00157037">
        <w:rPr>
          <w:b w:val="0"/>
          <w:bCs/>
        </w:rPr>
        <w:t>Vse točke zapisne v te</w:t>
      </w:r>
      <w:r w:rsidR="005E0E1C" w:rsidRPr="00157037">
        <w:rPr>
          <w:b w:val="0"/>
          <w:bCs/>
        </w:rPr>
        <w:t>h</w:t>
      </w:r>
      <w:r w:rsidRPr="00157037">
        <w:rPr>
          <w:b w:val="0"/>
          <w:bCs/>
        </w:rPr>
        <w:t xml:space="preserve"> datoteke morajo biti obvezno lociranje znotraj kvadrata, ki ga določ</w:t>
      </w:r>
      <w:r w:rsidR="00755949" w:rsidRPr="00157037">
        <w:rPr>
          <w:b w:val="0"/>
          <w:bCs/>
        </w:rPr>
        <w:t>a</w:t>
      </w:r>
      <w:r w:rsidRPr="00157037">
        <w:rPr>
          <w:b w:val="0"/>
          <w:bCs/>
        </w:rPr>
        <w:t>jo koordinate vogalov za posamezen km</w:t>
      </w:r>
      <w:r w:rsidRPr="00157037">
        <w:rPr>
          <w:b w:val="0"/>
          <w:bCs/>
          <w:vertAlign w:val="superscript"/>
        </w:rPr>
        <w:t>2</w:t>
      </w:r>
      <w:r w:rsidRPr="00157037">
        <w:rPr>
          <w:b w:val="0"/>
          <w:bCs/>
        </w:rPr>
        <w:t>.</w:t>
      </w:r>
    </w:p>
    <w:p w14:paraId="62EF9690" w14:textId="1822C2C3" w:rsidR="005E0E1C" w:rsidRPr="00157037" w:rsidRDefault="005E0E1C" w:rsidP="00157037">
      <w:pPr>
        <w:pStyle w:val="14"/>
        <w:rPr>
          <w:b w:val="0"/>
          <w:bCs/>
        </w:rPr>
      </w:pPr>
      <w:r w:rsidRPr="00157037">
        <w:rPr>
          <w:b w:val="0"/>
          <w:bCs/>
        </w:rPr>
        <w:t>Število točk v datoteki GKOT mora biti enako kot v izrezu 1 km</w:t>
      </w:r>
      <w:r w:rsidRPr="00157037">
        <w:rPr>
          <w:b w:val="0"/>
          <w:bCs/>
          <w:vertAlign w:val="superscript"/>
        </w:rPr>
        <w:t>2</w:t>
      </w:r>
      <w:r w:rsidRPr="00157037">
        <w:rPr>
          <w:b w:val="0"/>
          <w:bCs/>
        </w:rPr>
        <w:t xml:space="preserve"> iz podatkov GOT.</w:t>
      </w:r>
    </w:p>
    <w:p w14:paraId="3A6BE2CD" w14:textId="08250C11" w:rsidR="00B26B6C" w:rsidRPr="00951DA1" w:rsidRDefault="009E2CA2" w:rsidP="003C0F08">
      <w:pPr>
        <w:pStyle w:val="Naslov3"/>
      </w:pPr>
      <w:bookmarkStart w:id="586" w:name="_Toc231818912"/>
      <w:bookmarkStart w:id="587" w:name="_Toc231823768"/>
      <w:bookmarkStart w:id="588" w:name="_Toc231827571"/>
      <w:bookmarkStart w:id="589" w:name="_Toc231828870"/>
      <w:bookmarkStart w:id="590" w:name="_Toc119399266"/>
      <w:bookmarkStart w:id="591" w:name="_Toc232778964"/>
      <w:bookmarkEnd w:id="585"/>
      <w:bookmarkEnd w:id="586"/>
      <w:bookmarkEnd w:id="587"/>
      <w:bookmarkEnd w:id="588"/>
      <w:bookmarkEnd w:id="589"/>
      <w:r w:rsidRPr="00951DA1">
        <w:t>OTR</w:t>
      </w:r>
      <w:bookmarkEnd w:id="590"/>
      <w:bookmarkEnd w:id="591"/>
    </w:p>
    <w:p w14:paraId="73A04D15" w14:textId="0B5B2B32" w:rsidR="00B26B6C" w:rsidRPr="00951DA1" w:rsidRDefault="00F00795" w:rsidP="00157037">
      <w:pPr>
        <w:pStyle w:val="14"/>
      </w:pPr>
      <w:r w:rsidRPr="00157037">
        <w:rPr>
          <w:b w:val="0"/>
          <w:bCs/>
        </w:rPr>
        <w:t>Oblak točk reliefa (</w:t>
      </w:r>
      <w:r w:rsidR="00B26B6C" w:rsidRPr="00157037">
        <w:rPr>
          <w:b w:val="0"/>
          <w:bCs/>
        </w:rPr>
        <w:t>OTR</w:t>
      </w:r>
      <w:r w:rsidRPr="00157037">
        <w:rPr>
          <w:b w:val="0"/>
          <w:bCs/>
        </w:rPr>
        <w:t>)</w:t>
      </w:r>
      <w:r w:rsidR="005F2851" w:rsidRPr="00157037">
        <w:rPr>
          <w:b w:val="0"/>
          <w:bCs/>
        </w:rPr>
        <w:t xml:space="preserve"> </w:t>
      </w:r>
      <w:r w:rsidR="00B26B6C" w:rsidRPr="00157037">
        <w:rPr>
          <w:b w:val="0"/>
          <w:bCs/>
        </w:rPr>
        <w:t>vsebuje vse tiste originalno zajete točke,</w:t>
      </w:r>
      <w:r w:rsidR="005F2851" w:rsidRPr="00157037">
        <w:rPr>
          <w:b w:val="0"/>
          <w:bCs/>
        </w:rPr>
        <w:t xml:space="preserve"> ki so se </w:t>
      </w:r>
      <w:r w:rsidR="00862553" w:rsidRPr="00157037">
        <w:rPr>
          <w:b w:val="0"/>
          <w:bCs/>
        </w:rPr>
        <w:t xml:space="preserve">v GKOT </w:t>
      </w:r>
      <w:r w:rsidR="005F2851" w:rsidRPr="00157037">
        <w:rPr>
          <w:b w:val="0"/>
          <w:bCs/>
        </w:rPr>
        <w:t>klasificirale v razreda 2 in 9.</w:t>
      </w:r>
      <w:r w:rsidR="00B26B6C" w:rsidRPr="00157037">
        <w:rPr>
          <w:b w:val="0"/>
          <w:bCs/>
        </w:rPr>
        <w:t xml:space="preserve"> </w:t>
      </w:r>
      <w:r w:rsidR="005F2851" w:rsidRPr="00157037">
        <w:rPr>
          <w:b w:val="0"/>
          <w:bCs/>
        </w:rPr>
        <w:t xml:space="preserve">Preda </w:t>
      </w:r>
      <w:r w:rsidR="00B26B6C" w:rsidRPr="00157037">
        <w:rPr>
          <w:b w:val="0"/>
          <w:bCs/>
        </w:rPr>
        <w:t xml:space="preserve">se </w:t>
      </w:r>
      <w:r w:rsidR="005F2851" w:rsidRPr="00157037">
        <w:rPr>
          <w:b w:val="0"/>
          <w:bCs/>
        </w:rPr>
        <w:t>jih</w:t>
      </w:r>
      <w:r w:rsidR="00B26B6C" w:rsidRPr="00157037">
        <w:rPr>
          <w:b w:val="0"/>
          <w:bCs/>
        </w:rPr>
        <w:t xml:space="preserve"> </w:t>
      </w:r>
      <w:r w:rsidR="00D30B75" w:rsidRPr="00157037">
        <w:rPr>
          <w:b w:val="0"/>
          <w:bCs/>
        </w:rPr>
        <w:t>v obliki</w:t>
      </w:r>
      <w:r w:rsidR="005F2851" w:rsidRPr="00157037">
        <w:rPr>
          <w:b w:val="0"/>
          <w:bCs/>
        </w:rPr>
        <w:t xml:space="preserve"> </w:t>
      </w:r>
      <w:r w:rsidR="005E0E1C" w:rsidRPr="00157037">
        <w:rPr>
          <w:b w:val="0"/>
          <w:bCs/>
        </w:rPr>
        <w:t>LAS 1.4/</w:t>
      </w:r>
      <w:r w:rsidR="00862553" w:rsidRPr="00157037">
        <w:rPr>
          <w:b w:val="0"/>
          <w:bCs/>
        </w:rPr>
        <w:t>COPC</w:t>
      </w:r>
      <w:r w:rsidR="00B26B6C" w:rsidRPr="00157037">
        <w:rPr>
          <w:b w:val="0"/>
          <w:bCs/>
        </w:rPr>
        <w:t xml:space="preserve">, </w:t>
      </w:r>
      <w:r w:rsidR="005E0E1C" w:rsidRPr="00157037">
        <w:rPr>
          <w:b w:val="0"/>
          <w:bCs/>
        </w:rPr>
        <w:t xml:space="preserve">komprimirane v LAZ in </w:t>
      </w:r>
      <w:r w:rsidR="00B26B6C" w:rsidRPr="00157037">
        <w:rPr>
          <w:b w:val="0"/>
          <w:bCs/>
        </w:rPr>
        <w:t>zapisane v datoteke kot opisano v</w:t>
      </w:r>
      <w:r w:rsidR="00B26B6C" w:rsidRPr="00951DA1">
        <w:t xml:space="preserve"> </w:t>
      </w:r>
      <w:r w:rsidR="0008070E" w:rsidRPr="00FE3E32">
        <w:t>P</w:t>
      </w:r>
      <w:r w:rsidR="00B26B6C" w:rsidRPr="00FE3E32">
        <w:t xml:space="preserve">oglavju </w:t>
      </w:r>
      <w:r w:rsidRPr="00FE3E32">
        <w:rPr>
          <w:bCs/>
        </w:rPr>
        <w:fldChar w:fldCharType="begin"/>
      </w:r>
      <w:r w:rsidRPr="00FE3E32">
        <w:instrText xml:space="preserve"> REF _Ref80097262 \r \h </w:instrText>
      </w:r>
      <w:r w:rsidR="005969A0" w:rsidRPr="0008070E">
        <w:instrText xml:space="preserve"> \* MERGEFORMAT </w:instrText>
      </w:r>
      <w:r w:rsidRPr="00FE3E32">
        <w:rPr>
          <w:bCs/>
        </w:rPr>
      </w:r>
      <w:r w:rsidRPr="00FE3E32">
        <w:rPr>
          <w:bCs/>
        </w:rPr>
        <w:fldChar w:fldCharType="separate"/>
      </w:r>
      <w:r w:rsidR="004616E4">
        <w:t>4.7</w:t>
      </w:r>
      <w:r w:rsidRPr="00FE3E32">
        <w:rPr>
          <w:bCs/>
        </w:rPr>
        <w:fldChar w:fldCharType="end"/>
      </w:r>
      <w:r w:rsidR="00546D91" w:rsidRPr="00951DA1">
        <w:t>.</w:t>
      </w:r>
    </w:p>
    <w:p w14:paraId="0B708902" w14:textId="3FDE2C33" w:rsidR="00D23D98" w:rsidRPr="00951DA1" w:rsidRDefault="00B26B6C" w:rsidP="00157037">
      <w:pPr>
        <w:pStyle w:val="14"/>
      </w:pPr>
      <w:r w:rsidRPr="00157037">
        <w:rPr>
          <w:b w:val="0"/>
          <w:bCs/>
        </w:rPr>
        <w:t xml:space="preserve">Datoteke OTR morajo vsebovati </w:t>
      </w:r>
      <w:r w:rsidR="00D30B75" w:rsidRPr="00157037">
        <w:rPr>
          <w:b w:val="0"/>
          <w:bCs/>
        </w:rPr>
        <w:t xml:space="preserve">iste atribute, ki </w:t>
      </w:r>
      <w:r w:rsidR="00472EDA" w:rsidRPr="00157037">
        <w:rPr>
          <w:b w:val="0"/>
          <w:bCs/>
        </w:rPr>
        <w:t>so</w:t>
      </w:r>
      <w:r w:rsidR="00D30B75" w:rsidRPr="00157037">
        <w:rPr>
          <w:b w:val="0"/>
          <w:bCs/>
        </w:rPr>
        <w:t xml:space="preserve"> zapisani v GKOT, glej 2. alinejo</w:t>
      </w:r>
      <w:r w:rsidR="00D30B75" w:rsidRPr="00951DA1">
        <w:t xml:space="preserve"> </w:t>
      </w:r>
      <w:r w:rsidR="0008070E" w:rsidRPr="00FE3E32">
        <w:t>P</w:t>
      </w:r>
      <w:r w:rsidR="00D30B75" w:rsidRPr="00FE3E32">
        <w:t>oglavja</w:t>
      </w:r>
      <w:r w:rsidR="00D23D98" w:rsidRPr="00FE3E32">
        <w:t xml:space="preserve"> </w:t>
      </w:r>
      <w:r w:rsidR="00D23D98" w:rsidRPr="00FE3E32">
        <w:rPr>
          <w:bCs/>
        </w:rPr>
        <w:fldChar w:fldCharType="begin"/>
      </w:r>
      <w:r w:rsidR="00D23D98" w:rsidRPr="00FE3E32">
        <w:instrText xml:space="preserve"> REF _Ref81901091 \r \h </w:instrText>
      </w:r>
      <w:r w:rsidR="000F1EBB" w:rsidRPr="00FE3E32">
        <w:instrText xml:space="preserve"> \* MERGEFORMAT </w:instrText>
      </w:r>
      <w:r w:rsidR="00D23D98" w:rsidRPr="00FE3E32">
        <w:rPr>
          <w:bCs/>
        </w:rPr>
      </w:r>
      <w:r w:rsidR="00D23D98" w:rsidRPr="00FE3E32">
        <w:rPr>
          <w:bCs/>
        </w:rPr>
        <w:fldChar w:fldCharType="separate"/>
      </w:r>
      <w:r w:rsidR="004616E4">
        <w:t>6.2.3</w:t>
      </w:r>
      <w:r w:rsidR="00D23D98" w:rsidRPr="00FE3E32">
        <w:rPr>
          <w:bCs/>
        </w:rPr>
        <w:fldChar w:fldCharType="end"/>
      </w:r>
      <w:r w:rsidR="00D23D98" w:rsidRPr="00951DA1">
        <w:t>.</w:t>
      </w:r>
    </w:p>
    <w:p w14:paraId="18B015C9" w14:textId="285CBF5C" w:rsidR="006647D3" w:rsidRPr="00157037" w:rsidRDefault="006647D3" w:rsidP="00157037">
      <w:pPr>
        <w:pStyle w:val="14"/>
        <w:rPr>
          <w:b w:val="0"/>
          <w:bCs/>
        </w:rPr>
      </w:pPr>
      <w:r w:rsidRPr="00157037">
        <w:rPr>
          <w:b w:val="0"/>
          <w:bCs/>
        </w:rPr>
        <w:t>Imena datotek za posamezen km</w:t>
      </w:r>
      <w:r w:rsidRPr="00157037">
        <w:rPr>
          <w:b w:val="0"/>
          <w:bCs/>
          <w:vertAlign w:val="superscript"/>
        </w:rPr>
        <w:t>2</w:t>
      </w:r>
      <w:r w:rsidRPr="00157037">
        <w:rPr>
          <w:b w:val="0"/>
          <w:bCs/>
        </w:rPr>
        <w:t xml:space="preserve"> se </w:t>
      </w:r>
      <w:r w:rsidR="00755949" w:rsidRPr="00157037">
        <w:rPr>
          <w:b w:val="0"/>
          <w:bCs/>
        </w:rPr>
        <w:t xml:space="preserve">zapišejo </w:t>
      </w:r>
      <w:r w:rsidRPr="00157037">
        <w:rPr>
          <w:b w:val="0"/>
          <w:bCs/>
        </w:rPr>
        <w:t xml:space="preserve">po vzoru: </w:t>
      </w:r>
      <w:proofErr w:type="spellStart"/>
      <w:r w:rsidRPr="00157037">
        <w:rPr>
          <w:b w:val="0"/>
          <w:bCs/>
        </w:rPr>
        <w:t>OTR</w:t>
      </w:r>
      <w:r w:rsidR="002E5548" w:rsidRPr="00157037">
        <w:rPr>
          <w:b w:val="0"/>
          <w:bCs/>
        </w:rPr>
        <w:t>LL</w:t>
      </w:r>
      <w:r w:rsidRPr="00157037">
        <w:rPr>
          <w:b w:val="0"/>
          <w:bCs/>
        </w:rPr>
        <w:t>_eee_nnn.laz</w:t>
      </w:r>
      <w:proofErr w:type="spellEnd"/>
      <w:r w:rsidRPr="00157037">
        <w:rPr>
          <w:b w:val="0"/>
          <w:bCs/>
        </w:rPr>
        <w:t>.</w:t>
      </w:r>
    </w:p>
    <w:p w14:paraId="6B96F133" w14:textId="77777777" w:rsidR="006647D3" w:rsidRPr="00951DA1" w:rsidRDefault="006647D3" w:rsidP="006B3F80">
      <w:pPr>
        <w:spacing w:after="120"/>
        <w:jc w:val="both"/>
        <w:rPr>
          <w:rFonts w:cs="Arial"/>
          <w:szCs w:val="22"/>
        </w:rPr>
      </w:pPr>
    </w:p>
    <w:p w14:paraId="7899A908" w14:textId="7956A2E7" w:rsidR="00D23D98" w:rsidRPr="00951DA1" w:rsidRDefault="00D23D98" w:rsidP="00D23D98">
      <w:pPr>
        <w:pStyle w:val="Naslov3"/>
      </w:pPr>
      <w:bookmarkStart w:id="592" w:name="_Ref81920505"/>
      <w:bookmarkStart w:id="593" w:name="_Toc119399267"/>
      <w:bookmarkStart w:id="594" w:name="_Toc232778965"/>
      <w:r w:rsidRPr="00951DA1">
        <w:t xml:space="preserve">Metapodatki izvornih podatkov </w:t>
      </w:r>
      <w:bookmarkEnd w:id="592"/>
      <w:r w:rsidR="00EE331C" w:rsidRPr="00951DA1">
        <w:t>ZLS</w:t>
      </w:r>
      <w:bookmarkEnd w:id="593"/>
      <w:bookmarkEnd w:id="594"/>
    </w:p>
    <w:p w14:paraId="60E2CB4A" w14:textId="6C2419EA" w:rsidR="00755949" w:rsidRPr="00951DA1" w:rsidRDefault="00755949" w:rsidP="00E07251">
      <w:pPr>
        <w:pStyle w:val="Odstavekseznama"/>
        <w:numPr>
          <w:ilvl w:val="0"/>
          <w:numId w:val="3"/>
        </w:numPr>
        <w:rPr>
          <w:rFonts w:ascii="Arial" w:hAnsi="Arial"/>
          <w:szCs w:val="24"/>
        </w:rPr>
      </w:pPr>
      <w:r w:rsidRPr="00951DA1">
        <w:rPr>
          <w:rFonts w:ascii="Arial" w:eastAsia="Times New Roman" w:hAnsi="Arial"/>
          <w:szCs w:val="24"/>
          <w:lang w:eastAsia="ar-SA"/>
        </w:rPr>
        <w:t>Če obstajajo metapodatki za originalne podatke se jih zapiše v ustrezno mapo.</w:t>
      </w:r>
    </w:p>
    <w:p w14:paraId="2734DFF2" w14:textId="4E0C4A61" w:rsidR="00E01154" w:rsidRPr="00951DA1" w:rsidRDefault="00E01154" w:rsidP="00E01154">
      <w:pPr>
        <w:numPr>
          <w:ilvl w:val="0"/>
          <w:numId w:val="3"/>
        </w:numPr>
        <w:spacing w:after="120"/>
        <w:jc w:val="both"/>
        <w:rPr>
          <w:lang w:eastAsia="ar-SA"/>
        </w:rPr>
      </w:pPr>
      <w:r w:rsidRPr="00951DA1">
        <w:rPr>
          <w:lang w:eastAsia="ar-SA"/>
        </w:rPr>
        <w:t xml:space="preserve">Za GOT je treba narediti in predati skico pasov </w:t>
      </w:r>
      <w:r w:rsidR="00F578D6" w:rsidRPr="00951DA1">
        <w:rPr>
          <w:lang w:eastAsia="ar-SA"/>
        </w:rPr>
        <w:t xml:space="preserve">v obliki </w:t>
      </w:r>
      <w:r w:rsidR="005B1943" w:rsidRPr="00951DA1">
        <w:rPr>
          <w:lang w:eastAsia="ar-SA"/>
        </w:rPr>
        <w:t>zaključeni</w:t>
      </w:r>
      <w:r w:rsidR="00C74C52" w:rsidRPr="00951DA1">
        <w:rPr>
          <w:lang w:eastAsia="ar-SA"/>
        </w:rPr>
        <w:t>h</w:t>
      </w:r>
      <w:r w:rsidR="005B1943" w:rsidRPr="00951DA1">
        <w:rPr>
          <w:lang w:eastAsia="ar-SA"/>
        </w:rPr>
        <w:t xml:space="preserve"> </w:t>
      </w:r>
      <w:r w:rsidR="00C74C52" w:rsidRPr="00951DA1">
        <w:rPr>
          <w:lang w:eastAsia="ar-SA"/>
        </w:rPr>
        <w:t xml:space="preserve">poligonov </w:t>
      </w:r>
      <w:r w:rsidRPr="00951DA1">
        <w:rPr>
          <w:lang w:eastAsia="ar-SA"/>
        </w:rPr>
        <w:t xml:space="preserve">(v </w:t>
      </w:r>
      <w:r w:rsidR="007060E0" w:rsidRPr="00951DA1">
        <w:rPr>
          <w:lang w:eastAsia="ar-SA"/>
        </w:rPr>
        <w:t>obliki GPKG</w:t>
      </w:r>
      <w:r w:rsidRPr="00951DA1">
        <w:rPr>
          <w:lang w:eastAsia="ar-SA"/>
        </w:rPr>
        <w:t>)</w:t>
      </w:r>
      <w:r w:rsidR="000F1EBB" w:rsidRPr="00951DA1">
        <w:rPr>
          <w:lang w:eastAsia="ar-SA"/>
        </w:rPr>
        <w:t xml:space="preserve">, ki prikazuje </w:t>
      </w:r>
      <w:r w:rsidR="00E55997" w:rsidRPr="00951DA1">
        <w:rPr>
          <w:lang w:eastAsia="ar-SA"/>
        </w:rPr>
        <w:t xml:space="preserve">realen </w:t>
      </w:r>
      <w:r w:rsidR="000F1EBB" w:rsidRPr="00951DA1">
        <w:rPr>
          <w:lang w:eastAsia="ar-SA"/>
        </w:rPr>
        <w:t>obseg vseh zajetih podatkov ne glede na meje projekta</w:t>
      </w:r>
      <w:r w:rsidRPr="00951DA1">
        <w:rPr>
          <w:lang w:eastAsia="ar-SA"/>
        </w:rPr>
        <w:t>.</w:t>
      </w:r>
      <w:r w:rsidR="005B1943" w:rsidRPr="00951DA1">
        <w:rPr>
          <w:lang w:eastAsia="ar-SA"/>
        </w:rPr>
        <w:t xml:space="preserve"> Zaključeni poligoni </w:t>
      </w:r>
      <w:r w:rsidR="00E55997" w:rsidRPr="00951DA1">
        <w:rPr>
          <w:lang w:eastAsia="ar-SA"/>
        </w:rPr>
        <w:t>za posamezen</w:t>
      </w:r>
      <w:r w:rsidR="00C73264" w:rsidRPr="00951DA1">
        <w:rPr>
          <w:lang w:eastAsia="ar-SA"/>
        </w:rPr>
        <w:t xml:space="preserve"> pas</w:t>
      </w:r>
      <w:r w:rsidR="00E55997" w:rsidRPr="00951DA1">
        <w:rPr>
          <w:lang w:eastAsia="ar-SA"/>
        </w:rPr>
        <w:t xml:space="preserve"> </w:t>
      </w:r>
      <w:r w:rsidR="005B1943" w:rsidRPr="00951DA1">
        <w:rPr>
          <w:lang w:eastAsia="ar-SA"/>
        </w:rPr>
        <w:t>morajo imeti naslednje atribute:</w:t>
      </w:r>
    </w:p>
    <w:p w14:paraId="16FF9687" w14:textId="58509219" w:rsidR="005B1943" w:rsidRPr="00951DA1" w:rsidRDefault="005B1943" w:rsidP="005B1943">
      <w:pPr>
        <w:numPr>
          <w:ilvl w:val="1"/>
          <w:numId w:val="3"/>
        </w:numPr>
        <w:spacing w:after="120"/>
        <w:jc w:val="both"/>
        <w:rPr>
          <w:lang w:eastAsia="ar-SA"/>
        </w:rPr>
      </w:pPr>
      <w:r w:rsidRPr="00951DA1">
        <w:rPr>
          <w:lang w:eastAsia="ar-SA"/>
        </w:rPr>
        <w:t xml:space="preserve">unikaten ID poleta (format </w:t>
      </w:r>
      <w:proofErr w:type="spellStart"/>
      <w:r w:rsidRPr="00951DA1">
        <w:rPr>
          <w:lang w:eastAsia="ar-SA"/>
        </w:rPr>
        <w:t>string</w:t>
      </w:r>
      <w:proofErr w:type="spellEnd"/>
      <w:r w:rsidRPr="00951DA1">
        <w:rPr>
          <w:lang w:eastAsia="ar-SA"/>
        </w:rPr>
        <w:t>),</w:t>
      </w:r>
    </w:p>
    <w:p w14:paraId="0E417B22" w14:textId="5A406449" w:rsidR="005B1943" w:rsidRPr="00951DA1" w:rsidRDefault="005B1943" w:rsidP="005B1943">
      <w:pPr>
        <w:numPr>
          <w:ilvl w:val="1"/>
          <w:numId w:val="3"/>
        </w:numPr>
        <w:spacing w:after="120"/>
        <w:jc w:val="both"/>
        <w:rPr>
          <w:lang w:eastAsia="ar-SA"/>
        </w:rPr>
      </w:pPr>
      <w:r w:rsidRPr="00951DA1">
        <w:rPr>
          <w:lang w:eastAsia="ar-SA"/>
        </w:rPr>
        <w:lastRenderedPageBreak/>
        <w:t xml:space="preserve">unikaten ID pasu (format </w:t>
      </w:r>
      <w:proofErr w:type="spellStart"/>
      <w:r w:rsidRPr="00951DA1">
        <w:rPr>
          <w:lang w:eastAsia="ar-SA"/>
        </w:rPr>
        <w:t>string</w:t>
      </w:r>
      <w:proofErr w:type="spellEnd"/>
      <w:r w:rsidRPr="00951DA1">
        <w:rPr>
          <w:lang w:eastAsia="ar-SA"/>
        </w:rPr>
        <w:t>),</w:t>
      </w:r>
    </w:p>
    <w:p w14:paraId="3145524D" w14:textId="305F49A3" w:rsidR="005B1943" w:rsidRPr="00951DA1" w:rsidRDefault="005B1943" w:rsidP="005B1943">
      <w:pPr>
        <w:numPr>
          <w:ilvl w:val="1"/>
          <w:numId w:val="3"/>
        </w:numPr>
        <w:spacing w:after="120"/>
        <w:jc w:val="both"/>
        <w:rPr>
          <w:lang w:eastAsia="ar-SA"/>
        </w:rPr>
      </w:pPr>
      <w:r w:rsidRPr="00951DA1">
        <w:rPr>
          <w:lang w:eastAsia="ar-SA"/>
        </w:rPr>
        <w:t>tip pasu, kot so: projektni, prečni, dodatni, za kalibracijo ali drug tip,</w:t>
      </w:r>
    </w:p>
    <w:p w14:paraId="5298CDC7" w14:textId="6F833143" w:rsidR="005B1943" w:rsidRPr="00951DA1" w:rsidRDefault="005B1943" w:rsidP="005B1943">
      <w:pPr>
        <w:numPr>
          <w:ilvl w:val="1"/>
          <w:numId w:val="3"/>
        </w:numPr>
        <w:spacing w:after="120"/>
        <w:jc w:val="both"/>
        <w:rPr>
          <w:lang w:eastAsia="ar-SA"/>
        </w:rPr>
      </w:pPr>
      <w:r w:rsidRPr="00951DA1">
        <w:rPr>
          <w:lang w:eastAsia="ar-SA"/>
        </w:rPr>
        <w:t>začetni čas</w:t>
      </w:r>
      <w:r w:rsidR="00E55997" w:rsidRPr="00951DA1">
        <w:rPr>
          <w:lang w:eastAsia="ar-SA"/>
        </w:rPr>
        <w:t xml:space="preserve"> v GPS sekundah zaokrožen na najbližje celo število,</w:t>
      </w:r>
    </w:p>
    <w:p w14:paraId="1705B7A0" w14:textId="2DA41699" w:rsidR="00E55997" w:rsidRPr="00951DA1" w:rsidRDefault="00E55997" w:rsidP="005B1943">
      <w:pPr>
        <w:numPr>
          <w:ilvl w:val="1"/>
          <w:numId w:val="3"/>
        </w:numPr>
        <w:spacing w:after="120"/>
        <w:jc w:val="both"/>
        <w:rPr>
          <w:lang w:eastAsia="ar-SA"/>
        </w:rPr>
      </w:pPr>
      <w:r w:rsidRPr="00951DA1">
        <w:rPr>
          <w:lang w:eastAsia="ar-SA"/>
        </w:rPr>
        <w:t>končni čas v GPS sekundah zaokrožen na najbližje celo število.</w:t>
      </w:r>
    </w:p>
    <w:p w14:paraId="21E76E9D" w14:textId="14D1C3E1" w:rsidR="000C7D79" w:rsidRPr="00951DA1" w:rsidRDefault="00E61EB4" w:rsidP="00E01154">
      <w:pPr>
        <w:numPr>
          <w:ilvl w:val="0"/>
          <w:numId w:val="3"/>
        </w:numPr>
        <w:spacing w:after="120"/>
        <w:jc w:val="both"/>
        <w:rPr>
          <w:lang w:eastAsia="ar-SA"/>
        </w:rPr>
      </w:pPr>
      <w:r w:rsidRPr="00951DA1">
        <w:rPr>
          <w:lang w:eastAsia="ar-SA"/>
        </w:rPr>
        <w:t>Za GOT se p</w:t>
      </w:r>
      <w:r w:rsidR="00696378" w:rsidRPr="00951DA1">
        <w:rPr>
          <w:lang w:eastAsia="ar-SA"/>
        </w:rPr>
        <w:t>reda</w:t>
      </w:r>
      <w:r w:rsidR="000C7D79" w:rsidRPr="00951DA1">
        <w:rPr>
          <w:lang w:eastAsia="ar-SA"/>
        </w:rPr>
        <w:t>jo</w:t>
      </w:r>
      <w:r w:rsidR="00696378" w:rsidRPr="00951DA1">
        <w:rPr>
          <w:lang w:eastAsia="ar-SA"/>
        </w:rPr>
        <w:t xml:space="preserve"> </w:t>
      </w:r>
      <w:r w:rsidRPr="00951DA1">
        <w:rPr>
          <w:lang w:eastAsia="ar-SA"/>
        </w:rPr>
        <w:t>tudi</w:t>
      </w:r>
      <w:r w:rsidR="00696378" w:rsidRPr="00951DA1">
        <w:rPr>
          <w:lang w:eastAsia="ar-SA"/>
        </w:rPr>
        <w:t xml:space="preserve"> skic</w:t>
      </w:r>
      <w:r w:rsidR="000C7D79" w:rsidRPr="00951DA1">
        <w:rPr>
          <w:lang w:eastAsia="ar-SA"/>
        </w:rPr>
        <w:t>e</w:t>
      </w:r>
      <w:r w:rsidR="00696378" w:rsidRPr="00951DA1">
        <w:rPr>
          <w:lang w:eastAsia="ar-SA"/>
        </w:rPr>
        <w:t xml:space="preserve"> (v rastrski obliki) s prikazom zadovoljevanj</w:t>
      </w:r>
      <w:r w:rsidR="00163386" w:rsidRPr="00951DA1">
        <w:rPr>
          <w:lang w:eastAsia="ar-SA"/>
        </w:rPr>
        <w:t>a</w:t>
      </w:r>
      <w:r w:rsidR="00696378" w:rsidRPr="00951DA1">
        <w:rPr>
          <w:lang w:eastAsia="ar-SA"/>
        </w:rPr>
        <w:t xml:space="preserve"> zahtev</w:t>
      </w:r>
      <w:r w:rsidR="000C7D79" w:rsidRPr="00951DA1">
        <w:rPr>
          <w:lang w:eastAsia="ar-SA"/>
        </w:rPr>
        <w:t>:</w:t>
      </w:r>
    </w:p>
    <w:p w14:paraId="42540A2F" w14:textId="4D66ACEC" w:rsidR="00755949" w:rsidRPr="00951DA1" w:rsidRDefault="00755949" w:rsidP="00755949">
      <w:pPr>
        <w:numPr>
          <w:ilvl w:val="1"/>
          <w:numId w:val="3"/>
        </w:numPr>
        <w:spacing w:after="120"/>
        <w:jc w:val="both"/>
        <w:rPr>
          <w:lang w:eastAsia="ar-SA"/>
        </w:rPr>
      </w:pPr>
      <w:r w:rsidRPr="00951DA1">
        <w:rPr>
          <w:lang w:eastAsia="ar-SA"/>
        </w:rPr>
        <w:t xml:space="preserve">o doseženi nominalni gostoti za posamezen pas, </w:t>
      </w:r>
    </w:p>
    <w:p w14:paraId="6A98CFFB" w14:textId="791F5CFE" w:rsidR="000C7D79" w:rsidRPr="00951DA1" w:rsidRDefault="000C7D79" w:rsidP="000C7D79">
      <w:pPr>
        <w:numPr>
          <w:ilvl w:val="1"/>
          <w:numId w:val="3"/>
        </w:numPr>
        <w:spacing w:after="120"/>
        <w:jc w:val="both"/>
        <w:rPr>
          <w:lang w:eastAsia="ar-SA"/>
        </w:rPr>
      </w:pPr>
      <w:r w:rsidRPr="00951DA1">
        <w:rPr>
          <w:lang w:eastAsia="ar-SA"/>
        </w:rPr>
        <w:t>o velikosti šuma znotraj posameznega pasu</w:t>
      </w:r>
      <w:r w:rsidR="00BE0ABF" w:rsidRPr="00951DA1">
        <w:rPr>
          <w:lang w:eastAsia="ar-SA"/>
        </w:rPr>
        <w:t xml:space="preserve"> </w:t>
      </w:r>
      <w:r w:rsidR="00636968" w:rsidRPr="00951DA1">
        <w:rPr>
          <w:lang w:eastAsia="ar-SA"/>
        </w:rPr>
        <w:t xml:space="preserve">oz. </w:t>
      </w:r>
      <w:r w:rsidR="00BE0ABF" w:rsidRPr="00951DA1">
        <w:rPr>
          <w:lang w:eastAsia="ar-SA"/>
        </w:rPr>
        <w:t xml:space="preserve">o </w:t>
      </w:r>
      <w:r w:rsidR="00636968" w:rsidRPr="00951DA1">
        <w:rPr>
          <w:lang w:eastAsia="ar-SA"/>
        </w:rPr>
        <w:t xml:space="preserve">doseganju </w:t>
      </w:r>
      <w:r w:rsidR="00BE0ABF" w:rsidRPr="00951DA1">
        <w:rPr>
          <w:lang w:eastAsia="ar-SA"/>
        </w:rPr>
        <w:t>relativn</w:t>
      </w:r>
      <w:r w:rsidR="00636968" w:rsidRPr="00951DA1">
        <w:rPr>
          <w:lang w:eastAsia="ar-SA"/>
        </w:rPr>
        <w:t>e</w:t>
      </w:r>
      <w:r w:rsidR="00BE0ABF" w:rsidRPr="00951DA1">
        <w:rPr>
          <w:lang w:eastAsia="ar-SA"/>
        </w:rPr>
        <w:t xml:space="preserve"> višinsk</w:t>
      </w:r>
      <w:r w:rsidR="00636968" w:rsidRPr="00951DA1">
        <w:rPr>
          <w:lang w:eastAsia="ar-SA"/>
        </w:rPr>
        <w:t>e</w:t>
      </w:r>
      <w:r w:rsidR="00BE0ABF" w:rsidRPr="00951DA1">
        <w:rPr>
          <w:lang w:eastAsia="ar-SA"/>
        </w:rPr>
        <w:t xml:space="preserve"> natančnosti znotraj pasu (glej </w:t>
      </w:r>
      <w:r w:rsidR="0008070E" w:rsidRPr="00FE3E32">
        <w:rPr>
          <w:b/>
          <w:bCs w:val="0"/>
          <w:lang w:eastAsia="ar-SA"/>
        </w:rPr>
        <w:t>P</w:t>
      </w:r>
      <w:r w:rsidR="00BE0ABF" w:rsidRPr="00FE3E32">
        <w:rPr>
          <w:b/>
          <w:bCs w:val="0"/>
          <w:lang w:eastAsia="ar-SA"/>
        </w:rPr>
        <w:t>og</w:t>
      </w:r>
      <w:r w:rsidR="00636968" w:rsidRPr="00FE3E32">
        <w:rPr>
          <w:b/>
          <w:bCs w:val="0"/>
          <w:lang w:eastAsia="ar-SA"/>
        </w:rPr>
        <w:t>la</w:t>
      </w:r>
      <w:r w:rsidR="00BE0ABF" w:rsidRPr="00FE3E32">
        <w:rPr>
          <w:b/>
          <w:bCs w:val="0"/>
          <w:lang w:eastAsia="ar-SA"/>
        </w:rPr>
        <w:t xml:space="preserve">vje </w:t>
      </w:r>
      <w:r w:rsidR="00BE0ABF" w:rsidRPr="00FE3E32">
        <w:rPr>
          <w:b/>
          <w:bCs w:val="0"/>
          <w:lang w:eastAsia="ar-SA"/>
        </w:rPr>
        <w:fldChar w:fldCharType="begin"/>
      </w:r>
      <w:r w:rsidR="00BE0ABF" w:rsidRPr="00FE3E32">
        <w:rPr>
          <w:b/>
          <w:bCs w:val="0"/>
          <w:lang w:eastAsia="ar-SA"/>
        </w:rPr>
        <w:instrText xml:space="preserve"> REF _Ref81918687 \r \h </w:instrText>
      </w:r>
      <w:r w:rsidR="0008070E">
        <w:rPr>
          <w:b/>
          <w:bCs w:val="0"/>
          <w:lang w:eastAsia="ar-SA"/>
        </w:rPr>
        <w:instrText xml:space="preserve"> \* MERGEFORMAT </w:instrText>
      </w:r>
      <w:r w:rsidR="00BE0ABF" w:rsidRPr="00FE3E32">
        <w:rPr>
          <w:b/>
          <w:bCs w:val="0"/>
          <w:lang w:eastAsia="ar-SA"/>
        </w:rPr>
      </w:r>
      <w:r w:rsidR="00BE0ABF" w:rsidRPr="00FE3E32">
        <w:rPr>
          <w:b/>
          <w:bCs w:val="0"/>
          <w:lang w:eastAsia="ar-SA"/>
        </w:rPr>
        <w:fldChar w:fldCharType="separate"/>
      </w:r>
      <w:r w:rsidR="004616E4">
        <w:rPr>
          <w:b/>
          <w:bCs w:val="0"/>
          <w:lang w:eastAsia="ar-SA"/>
        </w:rPr>
        <w:t>4.3.3</w:t>
      </w:r>
      <w:r w:rsidR="00BE0ABF" w:rsidRPr="00FE3E32">
        <w:rPr>
          <w:b/>
          <w:bCs w:val="0"/>
          <w:lang w:eastAsia="ar-SA"/>
        </w:rPr>
        <w:fldChar w:fldCharType="end"/>
      </w:r>
      <w:r w:rsidR="00BE0ABF" w:rsidRPr="00951DA1">
        <w:rPr>
          <w:lang w:eastAsia="ar-SA"/>
        </w:rPr>
        <w:t xml:space="preserve">) </w:t>
      </w:r>
      <w:r w:rsidRPr="00951DA1">
        <w:rPr>
          <w:lang w:eastAsia="ar-SA"/>
        </w:rPr>
        <w:t>,</w:t>
      </w:r>
    </w:p>
    <w:p w14:paraId="4A2BE364" w14:textId="76C7D85B" w:rsidR="000C7D79" w:rsidRPr="00951DA1" w:rsidRDefault="000C7D79" w:rsidP="000C7D79">
      <w:pPr>
        <w:numPr>
          <w:ilvl w:val="1"/>
          <w:numId w:val="3"/>
        </w:numPr>
        <w:spacing w:after="120"/>
        <w:jc w:val="both"/>
        <w:rPr>
          <w:lang w:eastAsia="ar-SA"/>
        </w:rPr>
      </w:pPr>
      <w:r w:rsidRPr="00951DA1">
        <w:rPr>
          <w:lang w:eastAsia="ar-SA"/>
        </w:rPr>
        <w:t xml:space="preserve">o </w:t>
      </w:r>
      <w:r w:rsidR="00BE0ABF" w:rsidRPr="00951DA1">
        <w:rPr>
          <w:lang w:eastAsia="ar-SA"/>
        </w:rPr>
        <w:t xml:space="preserve">relativni </w:t>
      </w:r>
      <w:r w:rsidRPr="00951DA1">
        <w:rPr>
          <w:lang w:eastAsia="ar-SA"/>
        </w:rPr>
        <w:t xml:space="preserve">višinski </w:t>
      </w:r>
      <w:r w:rsidR="00BE0ABF" w:rsidRPr="00951DA1">
        <w:rPr>
          <w:lang w:eastAsia="ar-SA"/>
        </w:rPr>
        <w:t>nata</w:t>
      </w:r>
      <w:r w:rsidR="007618CE" w:rsidRPr="00951DA1">
        <w:rPr>
          <w:lang w:eastAsia="ar-SA"/>
        </w:rPr>
        <w:t>n</w:t>
      </w:r>
      <w:r w:rsidR="00BE0ABF" w:rsidRPr="00951DA1">
        <w:rPr>
          <w:lang w:eastAsia="ar-SA"/>
        </w:rPr>
        <w:t>čnosti</w:t>
      </w:r>
      <w:r w:rsidRPr="00951DA1">
        <w:rPr>
          <w:lang w:eastAsia="ar-SA"/>
        </w:rPr>
        <w:t xml:space="preserve"> med pasovi na preklopu</w:t>
      </w:r>
      <w:r w:rsidR="00BE0ABF" w:rsidRPr="00951DA1">
        <w:rPr>
          <w:lang w:eastAsia="ar-SA"/>
        </w:rPr>
        <w:t xml:space="preserve"> (glej </w:t>
      </w:r>
      <w:r w:rsidR="0008070E" w:rsidRPr="00FE3E32">
        <w:rPr>
          <w:b/>
          <w:bCs w:val="0"/>
          <w:lang w:eastAsia="ar-SA"/>
        </w:rPr>
        <w:t>P</w:t>
      </w:r>
      <w:r w:rsidR="00BE0ABF" w:rsidRPr="00FE3E32">
        <w:rPr>
          <w:b/>
          <w:bCs w:val="0"/>
          <w:lang w:eastAsia="ar-SA"/>
        </w:rPr>
        <w:t>oglavje</w:t>
      </w:r>
      <w:r w:rsidR="0008070E">
        <w:rPr>
          <w:b/>
          <w:bCs w:val="0"/>
          <w:lang w:eastAsia="ar-SA"/>
        </w:rPr>
        <w:t> </w:t>
      </w:r>
      <w:r w:rsidR="00BE0ABF" w:rsidRPr="00FE3E32">
        <w:rPr>
          <w:b/>
          <w:bCs w:val="0"/>
          <w:lang w:eastAsia="ar-SA"/>
        </w:rPr>
        <w:fldChar w:fldCharType="begin"/>
      </w:r>
      <w:r w:rsidR="00BE0ABF" w:rsidRPr="00FE3E32">
        <w:rPr>
          <w:b/>
          <w:bCs w:val="0"/>
          <w:lang w:eastAsia="ar-SA"/>
        </w:rPr>
        <w:instrText xml:space="preserve"> REF _Ref81918845 \r \h </w:instrText>
      </w:r>
      <w:r w:rsidR="0008070E">
        <w:rPr>
          <w:b/>
          <w:bCs w:val="0"/>
          <w:lang w:eastAsia="ar-SA"/>
        </w:rPr>
        <w:instrText xml:space="preserve"> \* MERGEFORMAT </w:instrText>
      </w:r>
      <w:r w:rsidR="00BE0ABF" w:rsidRPr="00FE3E32">
        <w:rPr>
          <w:b/>
          <w:bCs w:val="0"/>
          <w:lang w:eastAsia="ar-SA"/>
        </w:rPr>
      </w:r>
      <w:r w:rsidR="00BE0ABF" w:rsidRPr="00FE3E32">
        <w:rPr>
          <w:b/>
          <w:bCs w:val="0"/>
          <w:lang w:eastAsia="ar-SA"/>
        </w:rPr>
        <w:fldChar w:fldCharType="separate"/>
      </w:r>
      <w:r w:rsidR="004616E4">
        <w:rPr>
          <w:b/>
          <w:bCs w:val="0"/>
          <w:lang w:eastAsia="ar-SA"/>
        </w:rPr>
        <w:t>4.3.3</w:t>
      </w:r>
      <w:r w:rsidR="00BE0ABF" w:rsidRPr="00FE3E32">
        <w:rPr>
          <w:b/>
          <w:bCs w:val="0"/>
          <w:lang w:eastAsia="ar-SA"/>
        </w:rPr>
        <w:fldChar w:fldCharType="end"/>
      </w:r>
      <w:r w:rsidR="00BE0ABF" w:rsidRPr="00951DA1">
        <w:rPr>
          <w:lang w:eastAsia="ar-SA"/>
        </w:rPr>
        <w:t>)</w:t>
      </w:r>
      <w:r w:rsidRPr="00951DA1">
        <w:rPr>
          <w:lang w:eastAsia="ar-SA"/>
        </w:rPr>
        <w:t>,</w:t>
      </w:r>
    </w:p>
    <w:p w14:paraId="7CDAF62C" w14:textId="2B735EFC" w:rsidR="007618CE" w:rsidRPr="00951DA1" w:rsidRDefault="007618CE" w:rsidP="00DE407D">
      <w:pPr>
        <w:numPr>
          <w:ilvl w:val="1"/>
          <w:numId w:val="3"/>
        </w:numPr>
        <w:spacing w:after="120"/>
        <w:jc w:val="both"/>
        <w:rPr>
          <w:lang w:eastAsia="ar-SA"/>
        </w:rPr>
      </w:pPr>
      <w:r w:rsidRPr="00951DA1">
        <w:rPr>
          <w:lang w:eastAsia="ar-SA"/>
        </w:rPr>
        <w:t>o doseganju združene nominalne razdalje med točkami oz. homogenosti podatkov,</w:t>
      </w:r>
    </w:p>
    <w:p w14:paraId="7EDDDB0E" w14:textId="77777777" w:rsidR="00DD0AFB" w:rsidRPr="00951DA1" w:rsidRDefault="00E01154" w:rsidP="00DE407D">
      <w:pPr>
        <w:numPr>
          <w:ilvl w:val="0"/>
          <w:numId w:val="3"/>
        </w:numPr>
        <w:spacing w:after="120"/>
        <w:jc w:val="both"/>
        <w:rPr>
          <w:lang w:eastAsia="ar-SA"/>
        </w:rPr>
      </w:pPr>
      <w:r w:rsidRPr="00951DA1">
        <w:rPr>
          <w:lang w:eastAsia="ar-SA"/>
        </w:rPr>
        <w:t xml:space="preserve">Za GKOT se preda </w:t>
      </w:r>
      <w:r w:rsidR="00DD0AFB" w:rsidRPr="00951DA1">
        <w:rPr>
          <w:lang w:eastAsia="ar-SA"/>
        </w:rPr>
        <w:t>naslednje metapodatke:</w:t>
      </w:r>
    </w:p>
    <w:p w14:paraId="479A922E" w14:textId="3597D42F" w:rsidR="00DD0AFB" w:rsidRPr="00951DA1" w:rsidRDefault="00C73264" w:rsidP="00DD0AFB">
      <w:pPr>
        <w:numPr>
          <w:ilvl w:val="1"/>
          <w:numId w:val="3"/>
        </w:numPr>
        <w:spacing w:after="120"/>
        <w:jc w:val="both"/>
        <w:rPr>
          <w:lang w:eastAsia="ar-SA"/>
        </w:rPr>
      </w:pPr>
      <w:r w:rsidRPr="00951DA1">
        <w:rPr>
          <w:lang w:eastAsia="ar-SA"/>
        </w:rPr>
        <w:t>skic</w:t>
      </w:r>
      <w:r w:rsidR="00DD0AFB" w:rsidRPr="00951DA1">
        <w:rPr>
          <w:lang w:eastAsia="ar-SA"/>
        </w:rPr>
        <w:t>o</w:t>
      </w:r>
      <w:r w:rsidRPr="00951DA1">
        <w:rPr>
          <w:lang w:eastAsia="ar-SA"/>
        </w:rPr>
        <w:t xml:space="preserve"> s </w:t>
      </w:r>
      <w:r w:rsidR="00211BE0" w:rsidRPr="00951DA1">
        <w:rPr>
          <w:lang w:eastAsia="ar-SA"/>
        </w:rPr>
        <w:t>prikaz</w:t>
      </w:r>
      <w:r w:rsidRPr="00951DA1">
        <w:rPr>
          <w:lang w:eastAsia="ar-SA"/>
        </w:rPr>
        <w:t>om</w:t>
      </w:r>
      <w:r w:rsidR="00E01154" w:rsidRPr="00951DA1">
        <w:rPr>
          <w:lang w:eastAsia="ar-SA"/>
        </w:rPr>
        <w:t xml:space="preserve"> izveden</w:t>
      </w:r>
      <w:r w:rsidR="00636968" w:rsidRPr="00951DA1">
        <w:rPr>
          <w:lang w:eastAsia="ar-SA"/>
        </w:rPr>
        <w:t>e</w:t>
      </w:r>
      <w:r w:rsidR="00E01154" w:rsidRPr="00951DA1">
        <w:rPr>
          <w:lang w:eastAsia="ar-SA"/>
        </w:rPr>
        <w:t xml:space="preserve"> klasifikacij</w:t>
      </w:r>
      <w:r w:rsidR="00636968" w:rsidRPr="00951DA1">
        <w:rPr>
          <w:lang w:eastAsia="ar-SA"/>
        </w:rPr>
        <w:t>e</w:t>
      </w:r>
      <w:r w:rsidR="00DD0AFB" w:rsidRPr="00951DA1">
        <w:rPr>
          <w:lang w:eastAsia="ar-SA"/>
        </w:rPr>
        <w:t>,</w:t>
      </w:r>
    </w:p>
    <w:p w14:paraId="490F920A" w14:textId="1A9C6A50" w:rsidR="00DD0AFB" w:rsidRPr="00951DA1" w:rsidRDefault="00DD0AFB" w:rsidP="00DD0AFB">
      <w:pPr>
        <w:numPr>
          <w:ilvl w:val="1"/>
          <w:numId w:val="3"/>
        </w:numPr>
        <w:spacing w:after="120"/>
        <w:jc w:val="both"/>
        <w:rPr>
          <w:lang w:eastAsia="ar-SA"/>
        </w:rPr>
      </w:pPr>
      <w:r w:rsidRPr="00951DA1">
        <w:rPr>
          <w:lang w:eastAsia="ar-SA"/>
        </w:rPr>
        <w:t>dokument</w:t>
      </w:r>
      <w:r w:rsidR="005969A0">
        <w:rPr>
          <w:lang w:eastAsia="ar-SA"/>
        </w:rPr>
        <w:t>,</w:t>
      </w:r>
      <w:r w:rsidRPr="00951DA1">
        <w:rPr>
          <w:lang w:eastAsia="ar-SA"/>
        </w:rPr>
        <w:t xml:space="preserve"> ki op</w:t>
      </w:r>
      <w:r w:rsidR="005969A0">
        <w:rPr>
          <w:lang w:eastAsia="ar-SA"/>
        </w:rPr>
        <w:t>i</w:t>
      </w:r>
      <w:r w:rsidRPr="00951DA1">
        <w:rPr>
          <w:lang w:eastAsia="ar-SA"/>
        </w:rPr>
        <w:t>suje način klasifikacije in metodo njene interne kontrole kakovosti,</w:t>
      </w:r>
    </w:p>
    <w:p w14:paraId="28F580DB" w14:textId="1CB3CED7" w:rsidR="00E01154" w:rsidRPr="00951DA1" w:rsidRDefault="00DD0AFB" w:rsidP="00E07251">
      <w:pPr>
        <w:numPr>
          <w:ilvl w:val="1"/>
          <w:numId w:val="3"/>
        </w:numPr>
        <w:spacing w:after="120"/>
        <w:jc w:val="both"/>
        <w:rPr>
          <w:lang w:eastAsia="ar-SA"/>
        </w:rPr>
      </w:pPr>
      <w:r w:rsidRPr="00951DA1">
        <w:rPr>
          <w:lang w:eastAsia="ar-SA"/>
        </w:rPr>
        <w:t>dokument, ki prikazuje in dokazuje interno kontrolo kakovosti klasifikacije ter morebitna odstopanja.</w:t>
      </w:r>
    </w:p>
    <w:p w14:paraId="25CFC9C9" w14:textId="71152265" w:rsidR="003C0F08" w:rsidRPr="00951DA1" w:rsidRDefault="003C0F08" w:rsidP="003C0F08">
      <w:pPr>
        <w:pStyle w:val="Naslov3"/>
        <w:tabs>
          <w:tab w:val="clear" w:pos="720"/>
          <w:tab w:val="num" w:pos="851"/>
        </w:tabs>
        <w:ind w:left="851" w:hanging="851"/>
      </w:pPr>
      <w:bookmarkStart w:id="595" w:name="_Toc119399268"/>
      <w:bookmarkStart w:id="596" w:name="_Toc232778966"/>
      <w:r w:rsidRPr="00951DA1">
        <w:t>Struktura zapis</w:t>
      </w:r>
      <w:r w:rsidR="00BD0E88" w:rsidRPr="00951DA1">
        <w:t>ov</w:t>
      </w:r>
      <w:bookmarkEnd w:id="595"/>
      <w:bookmarkEnd w:id="596"/>
    </w:p>
    <w:p w14:paraId="2F7CF9E4" w14:textId="5EC396E4" w:rsidR="003C0F08" w:rsidRPr="00951DA1" w:rsidRDefault="00991E24" w:rsidP="003C0F08">
      <w:pPr>
        <w:numPr>
          <w:ilvl w:val="0"/>
          <w:numId w:val="3"/>
        </w:numPr>
        <w:spacing w:after="120"/>
        <w:jc w:val="both"/>
        <w:rPr>
          <w:rFonts w:cs="Arial"/>
          <w:szCs w:val="22"/>
        </w:rPr>
      </w:pPr>
      <w:r w:rsidRPr="00951DA1">
        <w:rPr>
          <w:rFonts w:cs="Arial"/>
          <w:szCs w:val="22"/>
        </w:rPr>
        <w:t>V</w:t>
      </w:r>
      <w:r w:rsidR="003C0F08" w:rsidRPr="00951DA1">
        <w:rPr>
          <w:rFonts w:cs="Arial"/>
          <w:szCs w:val="22"/>
        </w:rPr>
        <w:t xml:space="preserve"> </w:t>
      </w:r>
      <w:r w:rsidR="00200A9A" w:rsidRPr="00951DA1">
        <w:rPr>
          <w:rFonts w:cs="Arial"/>
          <w:szCs w:val="22"/>
        </w:rPr>
        <w:t xml:space="preserve">osnovni </w:t>
      </w:r>
      <w:r w:rsidR="003C0F08" w:rsidRPr="00951DA1">
        <w:rPr>
          <w:rFonts w:cs="Arial"/>
          <w:szCs w:val="22"/>
        </w:rPr>
        <w:t xml:space="preserve">mapi bloka </w:t>
      </w:r>
      <w:r w:rsidR="007C42C7" w:rsidRPr="00951DA1">
        <w:rPr>
          <w:rFonts w:cs="Arial"/>
          <w:szCs w:val="22"/>
        </w:rPr>
        <w:t xml:space="preserve">(glej </w:t>
      </w:r>
      <w:r w:rsidR="007C42C7" w:rsidRPr="00951DA1">
        <w:rPr>
          <w:rFonts w:cs="Arial"/>
          <w:b/>
          <w:bCs w:val="0"/>
          <w:szCs w:val="22"/>
        </w:rPr>
        <w:t>Prilog</w:t>
      </w:r>
      <w:r w:rsidR="009B37FD" w:rsidRPr="00951DA1">
        <w:rPr>
          <w:rFonts w:cs="Arial"/>
          <w:b/>
          <w:bCs w:val="0"/>
          <w:szCs w:val="22"/>
        </w:rPr>
        <w:t>o</w:t>
      </w:r>
      <w:r w:rsidR="007C42C7" w:rsidRPr="00951DA1">
        <w:rPr>
          <w:rFonts w:cs="Arial"/>
          <w:b/>
          <w:bCs w:val="0"/>
          <w:szCs w:val="22"/>
        </w:rPr>
        <w:t xml:space="preserve"> E</w:t>
      </w:r>
      <w:r w:rsidR="007C42C7" w:rsidRPr="00951DA1">
        <w:rPr>
          <w:rFonts w:cs="Arial"/>
          <w:szCs w:val="22"/>
        </w:rPr>
        <w:t xml:space="preserve">) </w:t>
      </w:r>
      <w:r w:rsidR="003C0F08" w:rsidRPr="00951DA1">
        <w:rPr>
          <w:rFonts w:cs="Arial"/>
          <w:szCs w:val="22"/>
        </w:rPr>
        <w:t>se odpre map</w:t>
      </w:r>
      <w:r w:rsidR="006A47A3" w:rsidRPr="00951DA1">
        <w:rPr>
          <w:rFonts w:cs="Arial"/>
          <w:szCs w:val="22"/>
        </w:rPr>
        <w:t>a</w:t>
      </w:r>
      <w:r w:rsidR="003C0F08" w:rsidRPr="00951DA1">
        <w:rPr>
          <w:rFonts w:cs="Arial"/>
          <w:szCs w:val="22"/>
        </w:rPr>
        <w:t>:</w:t>
      </w:r>
    </w:p>
    <w:p w14:paraId="688B5972" w14:textId="6E322CB5" w:rsidR="003C0F08" w:rsidRPr="00951DA1" w:rsidRDefault="003C0F08" w:rsidP="003C0F08">
      <w:pPr>
        <w:numPr>
          <w:ilvl w:val="1"/>
          <w:numId w:val="3"/>
        </w:numPr>
        <w:spacing w:after="120"/>
        <w:jc w:val="both"/>
        <w:rPr>
          <w:rFonts w:cs="Arial"/>
          <w:szCs w:val="22"/>
        </w:rPr>
      </w:pPr>
      <w:r w:rsidRPr="00951DA1">
        <w:rPr>
          <w:rFonts w:cs="Arial"/>
          <w:szCs w:val="22"/>
        </w:rPr>
        <w:t>//01-Koper/</w:t>
      </w:r>
      <w:r w:rsidR="00EE331C" w:rsidRPr="00951DA1">
        <w:rPr>
          <w:rFonts w:cs="Arial"/>
          <w:szCs w:val="22"/>
        </w:rPr>
        <w:t>ZLS</w:t>
      </w:r>
      <w:r w:rsidR="0014264B" w:rsidRPr="00951DA1">
        <w:rPr>
          <w:rFonts w:cs="Arial"/>
          <w:szCs w:val="22"/>
        </w:rPr>
        <w:t>,</w:t>
      </w:r>
    </w:p>
    <w:p w14:paraId="3BB5F176" w14:textId="4880DFC6" w:rsidR="00A0763F" w:rsidRPr="00951DA1" w:rsidRDefault="0014264B" w:rsidP="0034448B">
      <w:pPr>
        <w:numPr>
          <w:ilvl w:val="1"/>
          <w:numId w:val="3"/>
        </w:numPr>
        <w:spacing w:after="120"/>
        <w:jc w:val="both"/>
        <w:rPr>
          <w:rFonts w:cs="Arial"/>
          <w:szCs w:val="22"/>
        </w:rPr>
      </w:pPr>
      <w:r w:rsidRPr="00951DA1">
        <w:rPr>
          <w:rFonts w:cs="Arial"/>
          <w:szCs w:val="22"/>
        </w:rPr>
        <w:t>v</w:t>
      </w:r>
      <w:r w:rsidR="00A0763F" w:rsidRPr="00951DA1">
        <w:rPr>
          <w:rFonts w:cs="Arial"/>
          <w:szCs w:val="22"/>
        </w:rPr>
        <w:t xml:space="preserve"> mapi </w:t>
      </w:r>
      <w:r w:rsidR="00200A9A" w:rsidRPr="00951DA1">
        <w:rPr>
          <w:rFonts w:cs="Arial"/>
          <w:szCs w:val="22"/>
        </w:rPr>
        <w:t xml:space="preserve">//01-Koper/ZLS </w:t>
      </w:r>
      <w:r w:rsidR="00A0763F" w:rsidRPr="00951DA1">
        <w:rPr>
          <w:rFonts w:cs="Arial"/>
          <w:szCs w:val="22"/>
        </w:rPr>
        <w:t>so podmape</w:t>
      </w:r>
      <w:r w:rsidRPr="00951DA1">
        <w:rPr>
          <w:rFonts w:cs="Arial"/>
          <w:szCs w:val="22"/>
        </w:rPr>
        <w:t xml:space="preserve"> izvornih podatkov</w:t>
      </w:r>
      <w:r w:rsidR="00A0763F" w:rsidRPr="00951DA1">
        <w:rPr>
          <w:rFonts w:cs="Arial"/>
          <w:szCs w:val="22"/>
        </w:rPr>
        <w:t>:</w:t>
      </w:r>
      <w:r w:rsidRPr="00951DA1">
        <w:rPr>
          <w:rFonts w:cs="Arial"/>
          <w:szCs w:val="22"/>
        </w:rPr>
        <w:t xml:space="preserve"> </w:t>
      </w:r>
      <w:proofErr w:type="spellStart"/>
      <w:r w:rsidR="00385EB4">
        <w:rPr>
          <w:rFonts w:cs="Arial"/>
          <w:szCs w:val="22"/>
        </w:rPr>
        <w:t>orig</w:t>
      </w:r>
      <w:proofErr w:type="spellEnd"/>
      <w:r w:rsidR="00385EB4">
        <w:rPr>
          <w:rFonts w:cs="Arial"/>
          <w:szCs w:val="22"/>
        </w:rPr>
        <w:t xml:space="preserve">, </w:t>
      </w:r>
      <w:r w:rsidRPr="00951DA1">
        <w:rPr>
          <w:rFonts w:cs="Arial"/>
          <w:szCs w:val="22"/>
        </w:rPr>
        <w:t>GOT, GKOT in OTR.</w:t>
      </w:r>
    </w:p>
    <w:p w14:paraId="42326A50" w14:textId="497A9171" w:rsidR="00385EB4" w:rsidRPr="00951DA1" w:rsidRDefault="00385EB4" w:rsidP="00385EB4">
      <w:pPr>
        <w:numPr>
          <w:ilvl w:val="2"/>
          <w:numId w:val="3"/>
        </w:numPr>
        <w:spacing w:after="120"/>
        <w:jc w:val="both"/>
        <w:rPr>
          <w:rFonts w:cs="Arial"/>
          <w:szCs w:val="22"/>
        </w:rPr>
      </w:pPr>
      <w:r w:rsidRPr="00951DA1">
        <w:rPr>
          <w:rFonts w:cs="Arial"/>
          <w:szCs w:val="22"/>
        </w:rPr>
        <w:t>//01-Koper/ZLS/</w:t>
      </w:r>
      <w:proofErr w:type="spellStart"/>
      <w:r>
        <w:rPr>
          <w:rFonts w:cs="Arial"/>
          <w:szCs w:val="22"/>
        </w:rPr>
        <w:t>orig</w:t>
      </w:r>
      <w:proofErr w:type="spellEnd"/>
      <w:r>
        <w:rPr>
          <w:rFonts w:cs="Arial"/>
          <w:szCs w:val="22"/>
        </w:rPr>
        <w:t>, kamor se vpiše vzorec originalni podatkov,</w:t>
      </w:r>
    </w:p>
    <w:p w14:paraId="7D8BEEE9" w14:textId="02B2D205" w:rsidR="00A0763F" w:rsidRDefault="00A0763F" w:rsidP="0034448B">
      <w:pPr>
        <w:numPr>
          <w:ilvl w:val="2"/>
          <w:numId w:val="3"/>
        </w:numPr>
        <w:spacing w:after="120"/>
        <w:jc w:val="both"/>
        <w:rPr>
          <w:rFonts w:cs="Arial"/>
          <w:szCs w:val="22"/>
        </w:rPr>
      </w:pPr>
      <w:r w:rsidRPr="00951DA1">
        <w:rPr>
          <w:rFonts w:cs="Arial"/>
          <w:szCs w:val="22"/>
        </w:rPr>
        <w:t>//01-Koper/ZLS/</w:t>
      </w:r>
      <w:r w:rsidR="00200A9A" w:rsidRPr="00951DA1">
        <w:rPr>
          <w:rFonts w:cs="Arial"/>
          <w:szCs w:val="22"/>
        </w:rPr>
        <w:t xml:space="preserve">GOT, </w:t>
      </w:r>
      <w:r w:rsidRPr="00951DA1">
        <w:rPr>
          <w:rFonts w:cs="Arial"/>
          <w:szCs w:val="22"/>
        </w:rPr>
        <w:t xml:space="preserve">kamor se zapišejo pasovi GOT ob končni predaji, ki so že bili predani na začasno predanem </w:t>
      </w:r>
      <w:r w:rsidR="00434D9C" w:rsidRPr="00951DA1">
        <w:rPr>
          <w:rFonts w:cs="Arial"/>
          <w:szCs w:val="22"/>
        </w:rPr>
        <w:t>prenosnem</w:t>
      </w:r>
      <w:r w:rsidRPr="00951DA1">
        <w:rPr>
          <w:rFonts w:cs="Arial"/>
          <w:szCs w:val="22"/>
        </w:rPr>
        <w:t xml:space="preserve"> disku,</w:t>
      </w:r>
    </w:p>
    <w:p w14:paraId="3FC3ED00" w14:textId="1DA63365" w:rsidR="00A0763F" w:rsidRPr="00951DA1" w:rsidRDefault="00A0763F" w:rsidP="0034448B">
      <w:pPr>
        <w:numPr>
          <w:ilvl w:val="2"/>
          <w:numId w:val="3"/>
        </w:numPr>
        <w:spacing w:after="120"/>
        <w:jc w:val="both"/>
        <w:rPr>
          <w:rFonts w:cs="Arial"/>
          <w:szCs w:val="22"/>
        </w:rPr>
      </w:pPr>
      <w:r w:rsidRPr="00951DA1">
        <w:rPr>
          <w:rFonts w:cs="Arial"/>
          <w:szCs w:val="22"/>
        </w:rPr>
        <w:t>//01-Koper/ZLS/</w:t>
      </w:r>
      <w:r w:rsidR="00200A9A" w:rsidRPr="00951DA1">
        <w:rPr>
          <w:rFonts w:cs="Arial"/>
          <w:szCs w:val="22"/>
        </w:rPr>
        <w:t>GKOT</w:t>
      </w:r>
      <w:r w:rsidRPr="00951DA1">
        <w:rPr>
          <w:rFonts w:cs="Arial"/>
          <w:szCs w:val="22"/>
        </w:rPr>
        <w:t>, kamor se zapišejo list</w:t>
      </w:r>
      <w:r w:rsidR="00AA4309" w:rsidRPr="00951DA1">
        <w:rPr>
          <w:rFonts w:cs="Arial"/>
          <w:szCs w:val="22"/>
        </w:rPr>
        <w:t>i</w:t>
      </w:r>
      <w:r w:rsidRPr="00951DA1">
        <w:rPr>
          <w:rFonts w:cs="Arial"/>
          <w:szCs w:val="22"/>
        </w:rPr>
        <w:t xml:space="preserve"> GKOT v obliki LAZ,</w:t>
      </w:r>
    </w:p>
    <w:p w14:paraId="6E5B8974" w14:textId="5A05A185" w:rsidR="00200A9A" w:rsidRPr="00951DA1" w:rsidRDefault="00A0763F" w:rsidP="0034448B">
      <w:pPr>
        <w:numPr>
          <w:ilvl w:val="2"/>
          <w:numId w:val="3"/>
        </w:numPr>
        <w:spacing w:after="120"/>
        <w:jc w:val="both"/>
        <w:rPr>
          <w:rFonts w:cs="Arial"/>
          <w:szCs w:val="22"/>
        </w:rPr>
      </w:pPr>
      <w:r w:rsidRPr="00951DA1">
        <w:rPr>
          <w:rFonts w:cs="Arial"/>
          <w:szCs w:val="22"/>
        </w:rPr>
        <w:t>//01-Koper/ZLS/</w:t>
      </w:r>
      <w:r w:rsidR="00200A9A" w:rsidRPr="00951DA1">
        <w:rPr>
          <w:rFonts w:cs="Arial"/>
          <w:szCs w:val="22"/>
        </w:rPr>
        <w:t>OTR, kamor se zapiše</w:t>
      </w:r>
      <w:r w:rsidRPr="00951DA1">
        <w:rPr>
          <w:rFonts w:cs="Arial"/>
          <w:szCs w:val="22"/>
        </w:rPr>
        <w:t>jo listi OTR v obliki LAZ</w:t>
      </w:r>
      <w:r w:rsidR="00AA4309" w:rsidRPr="00951DA1">
        <w:rPr>
          <w:rFonts w:cs="Arial"/>
          <w:szCs w:val="22"/>
        </w:rPr>
        <w:t>.</w:t>
      </w:r>
    </w:p>
    <w:p w14:paraId="7308ABC5" w14:textId="5C17995E" w:rsidR="00DD7FB7" w:rsidRPr="00951DA1" w:rsidRDefault="003C0F08" w:rsidP="004C4809">
      <w:pPr>
        <w:numPr>
          <w:ilvl w:val="1"/>
          <w:numId w:val="3"/>
        </w:numPr>
        <w:spacing w:after="120"/>
        <w:jc w:val="both"/>
        <w:rPr>
          <w:lang w:eastAsia="ar-SA"/>
        </w:rPr>
      </w:pPr>
      <w:r w:rsidRPr="00951DA1">
        <w:rPr>
          <w:rFonts w:cs="Arial"/>
          <w:szCs w:val="22"/>
        </w:rPr>
        <w:t>//01-Koper/</w:t>
      </w:r>
      <w:r w:rsidR="00EE331C" w:rsidRPr="00951DA1">
        <w:rPr>
          <w:rFonts w:cs="Arial"/>
          <w:szCs w:val="22"/>
        </w:rPr>
        <w:t>ZLS</w:t>
      </w:r>
      <w:r w:rsidRPr="00951DA1">
        <w:rPr>
          <w:rFonts w:cs="Arial"/>
          <w:szCs w:val="22"/>
        </w:rPr>
        <w:t>/</w:t>
      </w:r>
      <w:r w:rsidR="00A0763F" w:rsidRPr="00951DA1">
        <w:rPr>
          <w:rFonts w:cs="Arial"/>
          <w:szCs w:val="22"/>
        </w:rPr>
        <w:t>Metapodatki</w:t>
      </w:r>
      <w:r w:rsidR="0014264B" w:rsidRPr="00951DA1">
        <w:rPr>
          <w:rFonts w:cs="Arial"/>
          <w:szCs w:val="22"/>
        </w:rPr>
        <w:t>/MP_GOT</w:t>
      </w:r>
      <w:r w:rsidRPr="00951DA1">
        <w:rPr>
          <w:rFonts w:cs="Arial"/>
          <w:szCs w:val="22"/>
        </w:rPr>
        <w:t>,</w:t>
      </w:r>
      <w:r w:rsidR="0014264B" w:rsidRPr="00951DA1">
        <w:rPr>
          <w:rFonts w:cs="Arial"/>
          <w:szCs w:val="22"/>
        </w:rPr>
        <w:t xml:space="preserve"> MO_GKOT in MP_OTR</w:t>
      </w:r>
      <w:r w:rsidRPr="00951DA1">
        <w:rPr>
          <w:rFonts w:cs="Arial"/>
          <w:szCs w:val="22"/>
        </w:rPr>
        <w:t xml:space="preserve"> v kater</w:t>
      </w:r>
      <w:r w:rsidR="0014264B" w:rsidRPr="00951DA1">
        <w:rPr>
          <w:rFonts w:cs="Arial"/>
          <w:szCs w:val="22"/>
        </w:rPr>
        <w:t>e</w:t>
      </w:r>
      <w:r w:rsidRPr="00951DA1">
        <w:rPr>
          <w:rFonts w:cs="Arial"/>
          <w:szCs w:val="22"/>
        </w:rPr>
        <w:t xml:space="preserve"> se zapišejo</w:t>
      </w:r>
      <w:r w:rsidR="00272912" w:rsidRPr="00951DA1">
        <w:rPr>
          <w:rFonts w:cs="Arial"/>
          <w:szCs w:val="22"/>
        </w:rPr>
        <w:t xml:space="preserve"> vsi rezultati kontrol, ki so predvidene pri tej fazi izvedbe projekta</w:t>
      </w:r>
      <w:r w:rsidR="00A0763F" w:rsidRPr="00951DA1">
        <w:rPr>
          <w:rFonts w:cs="Arial"/>
          <w:szCs w:val="22"/>
        </w:rPr>
        <w:t xml:space="preserve"> (</w:t>
      </w:r>
      <w:r w:rsidR="0008070E" w:rsidRPr="00FE3E32">
        <w:rPr>
          <w:rFonts w:cs="Arial"/>
          <w:b/>
          <w:bCs w:val="0"/>
          <w:szCs w:val="22"/>
        </w:rPr>
        <w:t>P</w:t>
      </w:r>
      <w:r w:rsidR="00A0763F" w:rsidRPr="00FE3E32">
        <w:rPr>
          <w:rFonts w:cs="Arial"/>
          <w:b/>
          <w:bCs w:val="0"/>
          <w:szCs w:val="22"/>
        </w:rPr>
        <w:t xml:space="preserve">oglavju </w:t>
      </w:r>
      <w:r w:rsidR="00A0763F" w:rsidRPr="00FE3E32">
        <w:rPr>
          <w:rFonts w:cs="Arial"/>
          <w:b/>
          <w:bCs w:val="0"/>
          <w:szCs w:val="22"/>
        </w:rPr>
        <w:fldChar w:fldCharType="begin"/>
      </w:r>
      <w:r w:rsidR="00A0763F" w:rsidRPr="00FE3E32">
        <w:rPr>
          <w:rFonts w:cs="Arial"/>
          <w:b/>
          <w:bCs w:val="0"/>
          <w:szCs w:val="22"/>
        </w:rPr>
        <w:instrText xml:space="preserve"> REF _Ref81920505 \r \h  \* MERGEFORMAT </w:instrText>
      </w:r>
      <w:r w:rsidR="00A0763F" w:rsidRPr="00FE3E32">
        <w:rPr>
          <w:rFonts w:cs="Arial"/>
          <w:b/>
          <w:bCs w:val="0"/>
          <w:szCs w:val="22"/>
        </w:rPr>
      </w:r>
      <w:r w:rsidR="00A0763F" w:rsidRPr="00FE3E32">
        <w:rPr>
          <w:rFonts w:cs="Arial"/>
          <w:b/>
          <w:bCs w:val="0"/>
          <w:szCs w:val="22"/>
        </w:rPr>
        <w:fldChar w:fldCharType="separate"/>
      </w:r>
      <w:r w:rsidR="004616E4">
        <w:rPr>
          <w:rFonts w:cs="Arial"/>
          <w:b/>
          <w:bCs w:val="0"/>
          <w:szCs w:val="22"/>
        </w:rPr>
        <w:t>6.2.5</w:t>
      </w:r>
      <w:r w:rsidR="00A0763F" w:rsidRPr="00FE3E32">
        <w:rPr>
          <w:rFonts w:cs="Arial"/>
          <w:b/>
          <w:bCs w:val="0"/>
          <w:szCs w:val="22"/>
        </w:rPr>
        <w:fldChar w:fldCharType="end"/>
      </w:r>
      <w:r w:rsidR="00590B4D" w:rsidRPr="00951DA1">
        <w:rPr>
          <w:rFonts w:cs="Arial"/>
          <w:szCs w:val="22"/>
        </w:rPr>
        <w:t>)</w:t>
      </w:r>
      <w:r w:rsidR="00D224B7" w:rsidRPr="00951DA1">
        <w:rPr>
          <w:rFonts w:cs="Arial"/>
          <w:szCs w:val="22"/>
        </w:rPr>
        <w:t>,</w:t>
      </w:r>
      <w:r w:rsidR="00590B4D" w:rsidRPr="00951DA1">
        <w:rPr>
          <w:rFonts w:cs="Arial"/>
          <w:szCs w:val="22"/>
        </w:rPr>
        <w:t xml:space="preserve"> </w:t>
      </w:r>
      <w:r w:rsidR="00D224B7" w:rsidRPr="00951DA1">
        <w:rPr>
          <w:rFonts w:cs="Arial"/>
          <w:szCs w:val="22"/>
        </w:rPr>
        <w:t>zapišejo se tudi rezultati vseh drugih internih kontrol kakovosti, ki se naredijo pri izdelavi teh izdelkov,</w:t>
      </w:r>
    </w:p>
    <w:p w14:paraId="41A12FDD" w14:textId="2318E7B7" w:rsidR="00D224B7" w:rsidRPr="00951DA1" w:rsidRDefault="00211BE0" w:rsidP="006A47A3">
      <w:pPr>
        <w:numPr>
          <w:ilvl w:val="1"/>
          <w:numId w:val="3"/>
        </w:numPr>
        <w:spacing w:after="120"/>
        <w:jc w:val="both"/>
        <w:rPr>
          <w:lang w:eastAsia="ar-SA"/>
        </w:rPr>
      </w:pPr>
      <w:r w:rsidRPr="00951DA1">
        <w:rPr>
          <w:rFonts w:cs="Arial"/>
          <w:szCs w:val="22"/>
        </w:rPr>
        <w:t>//01-Koper/</w:t>
      </w:r>
      <w:r w:rsidR="00EE331C" w:rsidRPr="00951DA1">
        <w:rPr>
          <w:rFonts w:cs="Arial"/>
          <w:szCs w:val="22"/>
        </w:rPr>
        <w:t>ZLS</w:t>
      </w:r>
      <w:r w:rsidRPr="00951DA1">
        <w:rPr>
          <w:rFonts w:cs="Arial"/>
          <w:szCs w:val="22"/>
        </w:rPr>
        <w:t>/</w:t>
      </w:r>
      <w:r w:rsidR="00A0763F" w:rsidRPr="00951DA1">
        <w:rPr>
          <w:rFonts w:cs="Arial"/>
          <w:szCs w:val="22"/>
        </w:rPr>
        <w:t>Razno</w:t>
      </w:r>
      <w:r w:rsidRPr="00951DA1">
        <w:rPr>
          <w:rFonts w:cs="Arial"/>
          <w:szCs w:val="22"/>
        </w:rPr>
        <w:t xml:space="preserve">, </w:t>
      </w:r>
      <w:r w:rsidR="00D224B7" w:rsidRPr="00951DA1">
        <w:rPr>
          <w:rFonts w:cs="Arial"/>
          <w:szCs w:val="22"/>
        </w:rPr>
        <w:t>kamor se zapišejo različna interna poročila ali podatki, ki jih ni mogoče zapisati v druge podmape.</w:t>
      </w:r>
    </w:p>
    <w:p w14:paraId="2C7D4AFD" w14:textId="37BEE145" w:rsidR="00B26B6C" w:rsidRPr="00951DA1" w:rsidRDefault="00B26B6C" w:rsidP="004C4809">
      <w:pPr>
        <w:spacing w:after="120"/>
        <w:ind w:left="1080"/>
        <w:jc w:val="both"/>
        <w:rPr>
          <w:rFonts w:cs="Arial"/>
          <w:szCs w:val="22"/>
        </w:rPr>
      </w:pPr>
    </w:p>
    <w:p w14:paraId="7073ECBF" w14:textId="77777777" w:rsidR="00211BE0" w:rsidRPr="00951DA1" w:rsidRDefault="00211BE0" w:rsidP="00211BE0">
      <w:pPr>
        <w:rPr>
          <w:lang w:eastAsia="ar-SA"/>
        </w:rPr>
      </w:pPr>
    </w:p>
    <w:p w14:paraId="2BC30A4F" w14:textId="43ABEB77" w:rsidR="004167BD" w:rsidRPr="00E11527" w:rsidRDefault="000D422B" w:rsidP="004167BD">
      <w:pPr>
        <w:pStyle w:val="Naslov2"/>
      </w:pPr>
      <w:bookmarkStart w:id="597" w:name="_Toc119399269"/>
      <w:bookmarkStart w:id="598" w:name="_Toc232778967"/>
      <w:bookmarkStart w:id="599" w:name="_Hlk81488993"/>
      <w:r w:rsidRPr="00E11527">
        <w:t>D</w:t>
      </w:r>
      <w:r w:rsidR="00D40FC4" w:rsidRPr="00E11527">
        <w:t>igitalni model</w:t>
      </w:r>
      <w:r w:rsidR="00903241" w:rsidRPr="00E11527">
        <w:t>i</w:t>
      </w:r>
      <w:r w:rsidR="00D40FC4" w:rsidRPr="00E11527">
        <w:t xml:space="preserve"> </w:t>
      </w:r>
      <w:r w:rsidRPr="00E11527">
        <w:t>višin</w:t>
      </w:r>
      <w:bookmarkEnd w:id="597"/>
      <w:bookmarkEnd w:id="598"/>
    </w:p>
    <w:p w14:paraId="46F2DE61" w14:textId="6E99CFFF" w:rsidR="004167BD" w:rsidRPr="00157037" w:rsidRDefault="004167BD" w:rsidP="00157037">
      <w:pPr>
        <w:pStyle w:val="14"/>
        <w:rPr>
          <w:b w:val="0"/>
          <w:bCs/>
        </w:rPr>
      </w:pPr>
      <w:r w:rsidRPr="00157037">
        <w:rPr>
          <w:b w:val="0"/>
          <w:bCs/>
        </w:rPr>
        <w:t>Za vse spodaj naštete r</w:t>
      </w:r>
      <w:r w:rsidR="00424C02" w:rsidRPr="00157037">
        <w:rPr>
          <w:b w:val="0"/>
          <w:bCs/>
        </w:rPr>
        <w:t>e</w:t>
      </w:r>
      <w:r w:rsidRPr="00157037">
        <w:rPr>
          <w:b w:val="0"/>
          <w:bCs/>
        </w:rPr>
        <w:t>zultate (DMR, PAS</w:t>
      </w:r>
      <w:r w:rsidR="00E11527" w:rsidRPr="00157037">
        <w:rPr>
          <w:b w:val="0"/>
          <w:bCs/>
        </w:rPr>
        <w:t xml:space="preserve">, </w:t>
      </w:r>
      <w:r w:rsidRPr="00157037">
        <w:rPr>
          <w:b w:val="0"/>
          <w:bCs/>
        </w:rPr>
        <w:t>DMP</w:t>
      </w:r>
      <w:r w:rsidR="00E11527" w:rsidRPr="00157037">
        <w:rPr>
          <w:b w:val="0"/>
          <w:bCs/>
        </w:rPr>
        <w:t xml:space="preserve"> in </w:t>
      </w:r>
      <w:proofErr w:type="spellStart"/>
      <w:r w:rsidR="00E11527" w:rsidRPr="00157037">
        <w:rPr>
          <w:b w:val="0"/>
          <w:bCs/>
        </w:rPr>
        <w:t>nDMP</w:t>
      </w:r>
      <w:proofErr w:type="spellEnd"/>
      <w:r w:rsidRPr="00157037">
        <w:rPr>
          <w:b w:val="0"/>
          <w:bCs/>
        </w:rPr>
        <w:t>) se preda samo podatke znotraj meje projekta.</w:t>
      </w:r>
    </w:p>
    <w:p w14:paraId="463FA76A" w14:textId="1CCCE867" w:rsidR="000D422B" w:rsidRPr="00951DA1" w:rsidRDefault="005A655D" w:rsidP="007D21CB">
      <w:pPr>
        <w:pStyle w:val="Naslov3"/>
      </w:pPr>
      <w:bookmarkStart w:id="600" w:name="_Toc119399270"/>
      <w:bookmarkStart w:id="601" w:name="_Toc232778968"/>
      <w:r w:rsidRPr="00951DA1">
        <w:lastRenderedPageBreak/>
        <w:t>DMR</w:t>
      </w:r>
      <w:bookmarkEnd w:id="600"/>
      <w:bookmarkEnd w:id="601"/>
    </w:p>
    <w:p w14:paraId="13067669" w14:textId="1664CA53" w:rsidR="000D422B" w:rsidRPr="00951DA1" w:rsidRDefault="00367C71" w:rsidP="00432117">
      <w:pPr>
        <w:numPr>
          <w:ilvl w:val="0"/>
          <w:numId w:val="3"/>
        </w:numPr>
        <w:spacing w:after="120"/>
        <w:jc w:val="both"/>
        <w:rPr>
          <w:rFonts w:cs="Arial"/>
          <w:szCs w:val="22"/>
        </w:rPr>
      </w:pPr>
      <w:r w:rsidRPr="00951DA1">
        <w:rPr>
          <w:rFonts w:cs="Arial"/>
          <w:szCs w:val="22"/>
        </w:rPr>
        <w:t>Z</w:t>
      </w:r>
      <w:r w:rsidR="002A465E" w:rsidRPr="00951DA1">
        <w:rPr>
          <w:rFonts w:cs="Arial"/>
          <w:szCs w:val="22"/>
        </w:rPr>
        <w:t>a izračun digitalnega modela reliefa (DMR) z interpolacij</w:t>
      </w:r>
      <w:r w:rsidR="00163386" w:rsidRPr="00951DA1">
        <w:rPr>
          <w:rFonts w:cs="Arial"/>
          <w:szCs w:val="22"/>
        </w:rPr>
        <w:t>o</w:t>
      </w:r>
      <w:r w:rsidR="002A465E" w:rsidRPr="00951DA1">
        <w:rPr>
          <w:rFonts w:cs="Arial"/>
          <w:szCs w:val="22"/>
        </w:rPr>
        <w:t xml:space="preserve"> se uporabijo točke, ki so klasificirane v razredih 2 in 9</w:t>
      </w:r>
      <w:r w:rsidRPr="00951DA1">
        <w:rPr>
          <w:rFonts w:cs="Arial"/>
          <w:szCs w:val="22"/>
        </w:rPr>
        <w:t>.</w:t>
      </w:r>
    </w:p>
    <w:p w14:paraId="79F95902" w14:textId="31F47278" w:rsidR="000D422B" w:rsidRDefault="000D422B" w:rsidP="00432117">
      <w:pPr>
        <w:numPr>
          <w:ilvl w:val="0"/>
          <w:numId w:val="3"/>
        </w:numPr>
        <w:spacing w:after="120"/>
        <w:jc w:val="both"/>
        <w:rPr>
          <w:rFonts w:cs="Arial"/>
          <w:szCs w:val="22"/>
        </w:rPr>
      </w:pPr>
      <w:r w:rsidRPr="00951DA1">
        <w:rPr>
          <w:rFonts w:cs="Arial"/>
          <w:szCs w:val="22"/>
        </w:rPr>
        <w:t xml:space="preserve">DMR je </w:t>
      </w:r>
      <w:r w:rsidR="002A465E" w:rsidRPr="00951DA1">
        <w:rPr>
          <w:rFonts w:cs="Arial"/>
          <w:szCs w:val="22"/>
        </w:rPr>
        <w:t>zapisan v mrežo z velikostjo celice 0,5</w:t>
      </w:r>
      <w:r w:rsidR="00695EB9" w:rsidRPr="00951DA1">
        <w:rPr>
          <w:rFonts w:cs="Arial"/>
          <w:szCs w:val="22"/>
        </w:rPr>
        <w:t> m</w:t>
      </w:r>
      <w:r w:rsidR="002A465E" w:rsidRPr="00951DA1">
        <w:rPr>
          <w:rFonts w:cs="Arial"/>
          <w:szCs w:val="22"/>
        </w:rPr>
        <w:t> x 0,5 m</w:t>
      </w:r>
      <w:r w:rsidR="00367C71" w:rsidRPr="00951DA1">
        <w:rPr>
          <w:rFonts w:cs="Arial"/>
          <w:szCs w:val="22"/>
        </w:rPr>
        <w:t>.</w:t>
      </w:r>
      <w:r w:rsidR="002A465E" w:rsidRPr="00951DA1">
        <w:rPr>
          <w:rFonts w:cs="Arial"/>
          <w:szCs w:val="22"/>
        </w:rPr>
        <w:t xml:space="preserve"> </w:t>
      </w:r>
    </w:p>
    <w:p w14:paraId="31A968FD" w14:textId="604F9912" w:rsidR="000352A2" w:rsidRPr="00951DA1" w:rsidRDefault="000352A2" w:rsidP="00432117">
      <w:pPr>
        <w:numPr>
          <w:ilvl w:val="0"/>
          <w:numId w:val="3"/>
        </w:numPr>
        <w:spacing w:after="120"/>
        <w:jc w:val="both"/>
        <w:rPr>
          <w:rFonts w:cs="Arial"/>
          <w:szCs w:val="22"/>
        </w:rPr>
      </w:pPr>
      <w:r>
        <w:rPr>
          <w:rFonts w:cs="Arial"/>
          <w:szCs w:val="22"/>
        </w:rPr>
        <w:t xml:space="preserve">Na DMR se izvede izravnava vodnih površin kot je opisano v </w:t>
      </w:r>
      <w:r w:rsidRPr="00FE3E32">
        <w:rPr>
          <w:rFonts w:cs="Arial"/>
          <w:b/>
          <w:bCs w:val="0"/>
          <w:szCs w:val="22"/>
        </w:rPr>
        <w:t>Poglavje 4.10</w:t>
      </w:r>
      <w:r>
        <w:rPr>
          <w:rFonts w:cs="Arial"/>
          <w:szCs w:val="22"/>
        </w:rPr>
        <w:t>.</w:t>
      </w:r>
    </w:p>
    <w:p w14:paraId="6DD88AC6" w14:textId="54733545" w:rsidR="002A465E" w:rsidRDefault="002A465E" w:rsidP="00432117">
      <w:pPr>
        <w:numPr>
          <w:ilvl w:val="0"/>
          <w:numId w:val="3"/>
        </w:numPr>
        <w:spacing w:after="120"/>
        <w:jc w:val="both"/>
        <w:rPr>
          <w:rFonts w:cs="Arial"/>
          <w:szCs w:val="22"/>
        </w:rPr>
      </w:pPr>
      <w:r w:rsidRPr="00951DA1">
        <w:rPr>
          <w:rFonts w:cs="Arial"/>
          <w:szCs w:val="22"/>
        </w:rPr>
        <w:t>DMR je zapisan v datoteke</w:t>
      </w:r>
      <w:r w:rsidR="005F2851" w:rsidRPr="00951DA1">
        <w:rPr>
          <w:rFonts w:cs="Arial"/>
          <w:szCs w:val="22"/>
        </w:rPr>
        <w:t xml:space="preserve">, kot je opisano v </w:t>
      </w:r>
      <w:r w:rsidR="0008070E" w:rsidRPr="00FE3E32">
        <w:rPr>
          <w:rFonts w:cs="Arial"/>
          <w:b/>
          <w:bCs w:val="0"/>
          <w:szCs w:val="22"/>
        </w:rPr>
        <w:t>P</w:t>
      </w:r>
      <w:r w:rsidR="005F2851" w:rsidRPr="00FE3E32">
        <w:rPr>
          <w:rFonts w:cs="Arial"/>
          <w:b/>
          <w:bCs w:val="0"/>
          <w:szCs w:val="22"/>
        </w:rPr>
        <w:t xml:space="preserve">oglavju </w:t>
      </w:r>
      <w:r w:rsidR="006A688B" w:rsidRPr="00FE3E32">
        <w:rPr>
          <w:rFonts w:cs="Arial"/>
          <w:b/>
          <w:bCs w:val="0"/>
          <w:szCs w:val="22"/>
        </w:rPr>
        <w:fldChar w:fldCharType="begin"/>
      </w:r>
      <w:r w:rsidR="006A688B" w:rsidRPr="00FE3E32">
        <w:rPr>
          <w:rFonts w:cs="Arial"/>
          <w:b/>
          <w:bCs w:val="0"/>
          <w:szCs w:val="22"/>
        </w:rPr>
        <w:instrText xml:space="preserve"> REF _Ref80097262 \r \h </w:instrText>
      </w:r>
      <w:r w:rsidR="00862343" w:rsidRPr="00FE3E32">
        <w:rPr>
          <w:rFonts w:cs="Arial"/>
          <w:b/>
          <w:bCs w:val="0"/>
          <w:szCs w:val="22"/>
        </w:rPr>
        <w:instrText xml:space="preserve"> \* MERGEFORMAT </w:instrText>
      </w:r>
      <w:r w:rsidR="006A688B" w:rsidRPr="00FE3E32">
        <w:rPr>
          <w:rFonts w:cs="Arial"/>
          <w:b/>
          <w:bCs w:val="0"/>
          <w:szCs w:val="22"/>
        </w:rPr>
      </w:r>
      <w:r w:rsidR="006A688B" w:rsidRPr="00FE3E32">
        <w:rPr>
          <w:rFonts w:cs="Arial"/>
          <w:b/>
          <w:bCs w:val="0"/>
          <w:szCs w:val="22"/>
        </w:rPr>
        <w:fldChar w:fldCharType="separate"/>
      </w:r>
      <w:r w:rsidR="004616E4">
        <w:rPr>
          <w:rFonts w:cs="Arial"/>
          <w:b/>
          <w:bCs w:val="0"/>
          <w:szCs w:val="22"/>
        </w:rPr>
        <w:t>4.7</w:t>
      </w:r>
      <w:r w:rsidR="006A688B" w:rsidRPr="00FE3E32">
        <w:rPr>
          <w:rFonts w:cs="Arial"/>
          <w:b/>
          <w:bCs w:val="0"/>
          <w:szCs w:val="22"/>
        </w:rPr>
        <w:fldChar w:fldCharType="end"/>
      </w:r>
      <w:r w:rsidR="005F2851" w:rsidRPr="00951DA1">
        <w:rPr>
          <w:rFonts w:cs="Arial"/>
          <w:szCs w:val="22"/>
        </w:rPr>
        <w:t>,</w:t>
      </w:r>
      <w:r w:rsidR="000D422B" w:rsidRPr="00951DA1">
        <w:rPr>
          <w:rFonts w:cs="Arial"/>
          <w:szCs w:val="22"/>
        </w:rPr>
        <w:t xml:space="preserve"> </w:t>
      </w:r>
      <w:r w:rsidRPr="00951DA1">
        <w:rPr>
          <w:rFonts w:cs="Arial"/>
          <w:szCs w:val="22"/>
        </w:rPr>
        <w:t xml:space="preserve">v </w:t>
      </w:r>
      <w:r w:rsidR="000D422B" w:rsidRPr="00951DA1">
        <w:rPr>
          <w:rFonts w:cs="Arial"/>
          <w:szCs w:val="22"/>
        </w:rPr>
        <w:t xml:space="preserve">obliki </w:t>
      </w:r>
      <w:r w:rsidR="00E450CB" w:rsidRPr="00951DA1">
        <w:rPr>
          <w:rFonts w:cs="Arial"/>
          <w:szCs w:val="22"/>
        </w:rPr>
        <w:t>COG</w:t>
      </w:r>
      <w:r w:rsidR="000D422B" w:rsidRPr="00951DA1">
        <w:rPr>
          <w:rFonts w:cs="Arial"/>
          <w:szCs w:val="22"/>
        </w:rPr>
        <w:t>.</w:t>
      </w:r>
    </w:p>
    <w:p w14:paraId="65C7A9E7" w14:textId="5FD32320" w:rsidR="009467C7" w:rsidRPr="00951DA1" w:rsidRDefault="009467C7" w:rsidP="009467C7">
      <w:pPr>
        <w:numPr>
          <w:ilvl w:val="0"/>
          <w:numId w:val="3"/>
        </w:numPr>
        <w:spacing w:after="120"/>
        <w:jc w:val="both"/>
        <w:rPr>
          <w:rFonts w:cs="Arial"/>
          <w:szCs w:val="22"/>
        </w:rPr>
      </w:pPr>
      <w:r w:rsidRPr="00951DA1">
        <w:rPr>
          <w:rFonts w:cs="Arial"/>
          <w:szCs w:val="22"/>
        </w:rPr>
        <w:t>Imena datotek za posamezen km</w:t>
      </w:r>
      <w:r w:rsidRPr="00951DA1">
        <w:rPr>
          <w:rFonts w:cs="Arial"/>
          <w:szCs w:val="22"/>
          <w:vertAlign w:val="superscript"/>
        </w:rPr>
        <w:t>2</w:t>
      </w:r>
      <w:r w:rsidRPr="00951DA1">
        <w:rPr>
          <w:rFonts w:cs="Arial"/>
          <w:szCs w:val="22"/>
        </w:rPr>
        <w:t xml:space="preserve"> se izdelajo po vzoru: </w:t>
      </w:r>
      <w:proofErr w:type="spellStart"/>
      <w:r>
        <w:rPr>
          <w:rFonts w:cs="Arial"/>
          <w:szCs w:val="22"/>
        </w:rPr>
        <w:t>DMRLL</w:t>
      </w:r>
      <w:r w:rsidRPr="00951DA1">
        <w:rPr>
          <w:rFonts w:cs="Arial"/>
          <w:szCs w:val="22"/>
        </w:rPr>
        <w:t>_eee_nnn.tif</w:t>
      </w:r>
      <w:proofErr w:type="spellEnd"/>
      <w:r w:rsidRPr="00951DA1">
        <w:rPr>
          <w:rFonts w:cs="Arial"/>
          <w:szCs w:val="22"/>
        </w:rPr>
        <w:t>.</w:t>
      </w:r>
    </w:p>
    <w:p w14:paraId="3C04201C" w14:textId="45EAE5B2" w:rsidR="009467C7" w:rsidRPr="00951DA1" w:rsidRDefault="009467C7" w:rsidP="00432117">
      <w:pPr>
        <w:numPr>
          <w:ilvl w:val="0"/>
          <w:numId w:val="3"/>
        </w:numPr>
        <w:spacing w:after="120"/>
        <w:jc w:val="both"/>
        <w:rPr>
          <w:rFonts w:cs="Arial"/>
          <w:szCs w:val="22"/>
        </w:rPr>
      </w:pPr>
      <w:r>
        <w:rPr>
          <w:rFonts w:cs="Arial"/>
          <w:szCs w:val="22"/>
        </w:rPr>
        <w:t xml:space="preserve">Na </w:t>
      </w:r>
      <w:proofErr w:type="spellStart"/>
      <w:r>
        <w:rPr>
          <w:rFonts w:cs="Arial"/>
          <w:szCs w:val="22"/>
        </w:rPr>
        <w:t>kočnem</w:t>
      </w:r>
      <w:proofErr w:type="spellEnd"/>
      <w:r>
        <w:rPr>
          <w:rFonts w:cs="Arial"/>
          <w:szCs w:val="22"/>
        </w:rPr>
        <w:t xml:space="preserve"> DMR se kot metapodatek izdelajo plastnice z osnovnim korakom 5 m, vsaka  peta pa se odebeli. Rezultat se v obliki GPKG, po listih 5 km x 5 km zapiše med metapodatke.</w:t>
      </w:r>
      <w:r w:rsidR="002912A8">
        <w:rPr>
          <w:rFonts w:cs="Arial"/>
          <w:szCs w:val="22"/>
        </w:rPr>
        <w:t xml:space="preserve"> Poimenovanje datotek je: DMR_5k</w:t>
      </w:r>
      <w:r w:rsidR="002912A8" w:rsidRPr="00951DA1">
        <w:rPr>
          <w:rFonts w:cs="Arial"/>
          <w:szCs w:val="22"/>
        </w:rPr>
        <w:t>_eee_nnn.</w:t>
      </w:r>
      <w:r w:rsidR="002912A8">
        <w:rPr>
          <w:rFonts w:cs="Arial"/>
          <w:szCs w:val="22"/>
        </w:rPr>
        <w:t>gpkg.</w:t>
      </w:r>
    </w:p>
    <w:p w14:paraId="2750C13F" w14:textId="02AD945B" w:rsidR="000D422B" w:rsidRPr="00951DA1" w:rsidRDefault="005A655D" w:rsidP="007D21CB">
      <w:pPr>
        <w:pStyle w:val="Naslov3"/>
      </w:pPr>
      <w:bookmarkStart w:id="602" w:name="_Toc231827577"/>
      <w:bookmarkStart w:id="603" w:name="_Toc231828876"/>
      <w:bookmarkStart w:id="604" w:name="_Toc119399271"/>
      <w:bookmarkStart w:id="605" w:name="_Toc232778969"/>
      <w:bookmarkEnd w:id="599"/>
      <w:bookmarkEnd w:id="602"/>
      <w:bookmarkEnd w:id="603"/>
      <w:r w:rsidRPr="00951DA1">
        <w:t>PAS</w:t>
      </w:r>
      <w:bookmarkEnd w:id="604"/>
      <w:bookmarkEnd w:id="605"/>
    </w:p>
    <w:p w14:paraId="60125657" w14:textId="4F6DB39F" w:rsidR="000D422B" w:rsidRPr="00951DA1" w:rsidRDefault="000D422B" w:rsidP="007D21CB">
      <w:pPr>
        <w:numPr>
          <w:ilvl w:val="0"/>
          <w:numId w:val="3"/>
        </w:numPr>
        <w:spacing w:after="120"/>
        <w:jc w:val="both"/>
        <w:rPr>
          <w:rFonts w:cs="Arial"/>
          <w:szCs w:val="22"/>
        </w:rPr>
      </w:pPr>
      <w:r w:rsidRPr="00951DA1">
        <w:rPr>
          <w:rFonts w:cs="Arial"/>
          <w:szCs w:val="22"/>
        </w:rPr>
        <w:t>Podobo analitičnega senčenja (PAS) se izdela iz DMR</w:t>
      </w:r>
      <w:r w:rsidR="005407FE" w:rsidRPr="00951DA1">
        <w:rPr>
          <w:rFonts w:cs="Arial"/>
          <w:szCs w:val="22"/>
        </w:rPr>
        <w:t xml:space="preserve"> in </w:t>
      </w:r>
      <w:r w:rsidR="002356B3" w:rsidRPr="00951DA1">
        <w:rPr>
          <w:rFonts w:cs="Arial"/>
          <w:szCs w:val="22"/>
        </w:rPr>
        <w:t>je</w:t>
      </w:r>
      <w:r w:rsidR="005407FE" w:rsidRPr="00951DA1">
        <w:rPr>
          <w:rFonts w:cs="Arial"/>
          <w:szCs w:val="22"/>
        </w:rPr>
        <w:t xml:space="preserve"> razrezan kot je opisano v </w:t>
      </w:r>
      <w:r w:rsidR="0008070E" w:rsidRPr="00FE3E32">
        <w:rPr>
          <w:rFonts w:cs="Arial"/>
          <w:b/>
          <w:bCs w:val="0"/>
          <w:szCs w:val="22"/>
        </w:rPr>
        <w:t>P</w:t>
      </w:r>
      <w:r w:rsidR="005407FE" w:rsidRPr="00FE3E32">
        <w:rPr>
          <w:rFonts w:cs="Arial"/>
          <w:b/>
          <w:bCs w:val="0"/>
          <w:szCs w:val="22"/>
        </w:rPr>
        <w:t xml:space="preserve">oglavju </w:t>
      </w:r>
      <w:r w:rsidR="00E34F68" w:rsidRPr="00FE3E32">
        <w:rPr>
          <w:rFonts w:cs="Arial"/>
          <w:b/>
          <w:bCs w:val="0"/>
          <w:szCs w:val="22"/>
        </w:rPr>
        <w:fldChar w:fldCharType="begin"/>
      </w:r>
      <w:r w:rsidR="00E34F68" w:rsidRPr="00FE3E32">
        <w:rPr>
          <w:rFonts w:cs="Arial"/>
          <w:b/>
          <w:bCs w:val="0"/>
          <w:szCs w:val="22"/>
        </w:rPr>
        <w:instrText xml:space="preserve"> REF _Ref80097262 \r \h </w:instrText>
      </w:r>
      <w:r w:rsidR="00862343" w:rsidRPr="00FE3E32">
        <w:rPr>
          <w:rFonts w:cs="Arial"/>
          <w:b/>
          <w:bCs w:val="0"/>
          <w:szCs w:val="22"/>
        </w:rPr>
        <w:instrText xml:space="preserve"> \* MERGEFORMAT </w:instrText>
      </w:r>
      <w:r w:rsidR="00E34F68" w:rsidRPr="00FE3E32">
        <w:rPr>
          <w:rFonts w:cs="Arial"/>
          <w:b/>
          <w:bCs w:val="0"/>
          <w:szCs w:val="22"/>
        </w:rPr>
      </w:r>
      <w:r w:rsidR="00E34F68" w:rsidRPr="00FE3E32">
        <w:rPr>
          <w:rFonts w:cs="Arial"/>
          <w:b/>
          <w:bCs w:val="0"/>
          <w:szCs w:val="22"/>
        </w:rPr>
        <w:fldChar w:fldCharType="separate"/>
      </w:r>
      <w:r w:rsidR="004616E4">
        <w:rPr>
          <w:rFonts w:cs="Arial"/>
          <w:b/>
          <w:bCs w:val="0"/>
          <w:szCs w:val="22"/>
        </w:rPr>
        <w:t>4.7</w:t>
      </w:r>
      <w:r w:rsidR="00E34F68" w:rsidRPr="00FE3E32">
        <w:rPr>
          <w:rFonts w:cs="Arial"/>
          <w:b/>
          <w:bCs w:val="0"/>
          <w:szCs w:val="22"/>
        </w:rPr>
        <w:fldChar w:fldCharType="end"/>
      </w:r>
      <w:r w:rsidR="005407FE" w:rsidRPr="00951DA1">
        <w:rPr>
          <w:rFonts w:cs="Arial"/>
          <w:szCs w:val="22"/>
        </w:rPr>
        <w:t>.</w:t>
      </w:r>
    </w:p>
    <w:p w14:paraId="3A873A3F" w14:textId="3846F682" w:rsidR="000D422B" w:rsidRPr="00951DA1" w:rsidRDefault="000D422B" w:rsidP="00432117">
      <w:pPr>
        <w:numPr>
          <w:ilvl w:val="0"/>
          <w:numId w:val="3"/>
        </w:numPr>
        <w:spacing w:after="120"/>
        <w:jc w:val="both"/>
        <w:rPr>
          <w:rFonts w:cs="Arial"/>
          <w:szCs w:val="22"/>
        </w:rPr>
      </w:pPr>
      <w:r w:rsidRPr="00951DA1">
        <w:rPr>
          <w:rFonts w:cs="Arial"/>
          <w:szCs w:val="22"/>
        </w:rPr>
        <w:t xml:space="preserve">PAS je zapisan v </w:t>
      </w:r>
      <w:r w:rsidR="00E11527">
        <w:rPr>
          <w:rFonts w:cs="Arial"/>
          <w:szCs w:val="22"/>
        </w:rPr>
        <w:t>raster</w:t>
      </w:r>
      <w:r w:rsidR="00E11527" w:rsidRPr="00951DA1">
        <w:rPr>
          <w:rFonts w:cs="Arial"/>
          <w:szCs w:val="22"/>
        </w:rPr>
        <w:t xml:space="preserve"> </w:t>
      </w:r>
      <w:r w:rsidRPr="00951DA1">
        <w:rPr>
          <w:rFonts w:cs="Arial"/>
          <w:szCs w:val="22"/>
        </w:rPr>
        <w:t xml:space="preserve">z </w:t>
      </w:r>
      <w:r w:rsidR="00E11527">
        <w:rPr>
          <w:rFonts w:cs="Arial"/>
          <w:szCs w:val="22"/>
        </w:rPr>
        <w:t>DTI =</w:t>
      </w:r>
      <w:r w:rsidRPr="00951DA1">
        <w:rPr>
          <w:rFonts w:cs="Arial"/>
          <w:szCs w:val="22"/>
        </w:rPr>
        <w:t> 0,5 m</w:t>
      </w:r>
      <w:r w:rsidR="00367C71" w:rsidRPr="00951DA1">
        <w:rPr>
          <w:rFonts w:cs="Arial"/>
          <w:szCs w:val="22"/>
        </w:rPr>
        <w:t>.</w:t>
      </w:r>
    </w:p>
    <w:p w14:paraId="70D25947" w14:textId="3E96376B" w:rsidR="000D422B" w:rsidRPr="00951DA1" w:rsidRDefault="000D422B" w:rsidP="00432117">
      <w:pPr>
        <w:numPr>
          <w:ilvl w:val="0"/>
          <w:numId w:val="3"/>
        </w:numPr>
        <w:spacing w:after="120"/>
        <w:jc w:val="both"/>
        <w:rPr>
          <w:rFonts w:cs="Arial"/>
          <w:szCs w:val="22"/>
        </w:rPr>
      </w:pPr>
      <w:r w:rsidRPr="00951DA1">
        <w:rPr>
          <w:rFonts w:cs="Arial"/>
          <w:szCs w:val="22"/>
        </w:rPr>
        <w:t xml:space="preserve">PAS se zapiše v </w:t>
      </w:r>
      <w:proofErr w:type="spellStart"/>
      <w:r w:rsidRPr="00951DA1">
        <w:rPr>
          <w:rFonts w:cs="Arial"/>
          <w:szCs w:val="22"/>
        </w:rPr>
        <w:t>geolocirano</w:t>
      </w:r>
      <w:proofErr w:type="spellEnd"/>
      <w:r w:rsidRPr="00951DA1">
        <w:rPr>
          <w:rFonts w:cs="Arial"/>
          <w:szCs w:val="22"/>
        </w:rPr>
        <w:t xml:space="preserve"> rastrsko obliko v obliki </w:t>
      </w:r>
      <w:r w:rsidR="00E450CB" w:rsidRPr="00951DA1">
        <w:rPr>
          <w:rFonts w:cs="Arial"/>
          <w:szCs w:val="22"/>
        </w:rPr>
        <w:t>COG</w:t>
      </w:r>
      <w:r w:rsidRPr="00951DA1">
        <w:rPr>
          <w:rFonts w:cs="Arial"/>
          <w:szCs w:val="22"/>
        </w:rPr>
        <w:t>, ki vsebuje tudi informacijo o datumu laserskega skeniranja.</w:t>
      </w:r>
      <w:r w:rsidR="00163386" w:rsidRPr="00951DA1">
        <w:rPr>
          <w:rFonts w:cs="Arial"/>
          <w:szCs w:val="22"/>
        </w:rPr>
        <w:t xml:space="preserve"> Če je bilo skeniranje v posameznem km</w:t>
      </w:r>
      <w:r w:rsidR="00163386" w:rsidRPr="00951DA1">
        <w:rPr>
          <w:rFonts w:cs="Arial"/>
          <w:szCs w:val="22"/>
          <w:vertAlign w:val="superscript"/>
        </w:rPr>
        <w:t>2</w:t>
      </w:r>
      <w:r w:rsidR="00163386" w:rsidRPr="00951DA1">
        <w:rPr>
          <w:rFonts w:cs="Arial"/>
          <w:szCs w:val="22"/>
        </w:rPr>
        <w:t xml:space="preserve"> opravljeno v več dneh, se uporabi datum, ko je bil skeniran </w:t>
      </w:r>
      <w:r w:rsidR="005F5C38" w:rsidRPr="00951DA1">
        <w:rPr>
          <w:rFonts w:cs="Arial"/>
          <w:szCs w:val="22"/>
        </w:rPr>
        <w:t>največji</w:t>
      </w:r>
      <w:r w:rsidR="00163386" w:rsidRPr="00951DA1">
        <w:rPr>
          <w:rFonts w:cs="Arial"/>
          <w:szCs w:val="22"/>
        </w:rPr>
        <w:t xml:space="preserve"> del km</w:t>
      </w:r>
      <w:r w:rsidR="00163386" w:rsidRPr="00951DA1">
        <w:rPr>
          <w:rFonts w:cs="Arial"/>
          <w:szCs w:val="22"/>
          <w:vertAlign w:val="superscript"/>
        </w:rPr>
        <w:t>2</w:t>
      </w:r>
      <w:r w:rsidR="00163386" w:rsidRPr="00951DA1">
        <w:rPr>
          <w:rFonts w:cs="Arial"/>
          <w:szCs w:val="22"/>
        </w:rPr>
        <w:t>.</w:t>
      </w:r>
    </w:p>
    <w:p w14:paraId="7C3B62F0" w14:textId="6C4263A0" w:rsidR="0058592F" w:rsidRDefault="0058592F" w:rsidP="009975D8">
      <w:pPr>
        <w:numPr>
          <w:ilvl w:val="0"/>
          <w:numId w:val="3"/>
        </w:numPr>
        <w:spacing w:after="120"/>
        <w:jc w:val="both"/>
        <w:rPr>
          <w:rFonts w:cs="Arial"/>
          <w:szCs w:val="22"/>
        </w:rPr>
      </w:pPr>
      <w:r w:rsidRPr="00951DA1">
        <w:rPr>
          <w:rFonts w:cs="Arial"/>
          <w:szCs w:val="22"/>
        </w:rPr>
        <w:t>Imena datotek za pos</w:t>
      </w:r>
      <w:r w:rsidR="00424C02" w:rsidRPr="00951DA1">
        <w:rPr>
          <w:rFonts w:cs="Arial"/>
          <w:szCs w:val="22"/>
        </w:rPr>
        <w:t>a</w:t>
      </w:r>
      <w:r w:rsidRPr="00951DA1">
        <w:rPr>
          <w:rFonts w:cs="Arial"/>
          <w:szCs w:val="22"/>
        </w:rPr>
        <w:t>mezen km</w:t>
      </w:r>
      <w:r w:rsidRPr="00951DA1">
        <w:rPr>
          <w:rFonts w:cs="Arial"/>
          <w:szCs w:val="22"/>
          <w:vertAlign w:val="superscript"/>
        </w:rPr>
        <w:t>2</w:t>
      </w:r>
      <w:r w:rsidRPr="00951DA1">
        <w:rPr>
          <w:rFonts w:cs="Arial"/>
          <w:szCs w:val="22"/>
        </w:rPr>
        <w:t xml:space="preserve"> se izdelajo po vzoru: </w:t>
      </w:r>
      <w:proofErr w:type="spellStart"/>
      <w:r w:rsidRPr="00951DA1">
        <w:rPr>
          <w:rFonts w:cs="Arial"/>
          <w:szCs w:val="22"/>
        </w:rPr>
        <w:t>PAS</w:t>
      </w:r>
      <w:r w:rsidR="002E5548">
        <w:rPr>
          <w:rFonts w:cs="Arial"/>
          <w:szCs w:val="22"/>
        </w:rPr>
        <w:t>LL</w:t>
      </w:r>
      <w:r w:rsidRPr="00951DA1">
        <w:rPr>
          <w:rFonts w:cs="Arial"/>
          <w:szCs w:val="22"/>
        </w:rPr>
        <w:t>_eee_nnn.tif</w:t>
      </w:r>
      <w:proofErr w:type="spellEnd"/>
      <w:r w:rsidRPr="00951DA1">
        <w:rPr>
          <w:rFonts w:cs="Arial"/>
          <w:szCs w:val="22"/>
        </w:rPr>
        <w:t>.</w:t>
      </w:r>
    </w:p>
    <w:p w14:paraId="6C8AC02F" w14:textId="07A2E97D" w:rsidR="002912A8" w:rsidRPr="00951DA1" w:rsidRDefault="002912A8" w:rsidP="009975D8">
      <w:pPr>
        <w:numPr>
          <w:ilvl w:val="0"/>
          <w:numId w:val="3"/>
        </w:numPr>
        <w:spacing w:after="120"/>
        <w:jc w:val="both"/>
        <w:rPr>
          <w:rFonts w:cs="Arial"/>
          <w:szCs w:val="22"/>
        </w:rPr>
      </w:pPr>
      <w:r>
        <w:rPr>
          <w:rFonts w:cs="Arial"/>
          <w:szCs w:val="22"/>
        </w:rPr>
        <w:t xml:space="preserve">Kot metapodatek se mora iz PAS izdelati raster z DTI = 2 m, v velikosti listov 5 km x 5 km, poimenovanje datotek je </w:t>
      </w:r>
      <w:r w:rsidRPr="00951DA1">
        <w:rPr>
          <w:rFonts w:cs="Arial"/>
          <w:szCs w:val="22"/>
        </w:rPr>
        <w:t>PAS</w:t>
      </w:r>
      <w:r>
        <w:rPr>
          <w:rFonts w:cs="Arial"/>
          <w:szCs w:val="22"/>
        </w:rPr>
        <w:t>_5k</w:t>
      </w:r>
      <w:r w:rsidRPr="00951DA1">
        <w:rPr>
          <w:rFonts w:cs="Arial"/>
          <w:szCs w:val="22"/>
        </w:rPr>
        <w:t>_eee_nnn.tif.</w:t>
      </w:r>
    </w:p>
    <w:p w14:paraId="3993A5F1" w14:textId="26F23482" w:rsidR="000D422B" w:rsidRPr="00951DA1" w:rsidRDefault="005A655D" w:rsidP="007D21CB">
      <w:pPr>
        <w:pStyle w:val="Naslov3"/>
      </w:pPr>
      <w:bookmarkStart w:id="606" w:name="_Toc119399272"/>
      <w:bookmarkStart w:id="607" w:name="_Toc232778970"/>
      <w:r w:rsidRPr="00951DA1">
        <w:t>DMP</w:t>
      </w:r>
      <w:bookmarkEnd w:id="606"/>
      <w:bookmarkEnd w:id="607"/>
    </w:p>
    <w:p w14:paraId="7051F1E7" w14:textId="194479A5" w:rsidR="002A465E" w:rsidRDefault="006A6CC4" w:rsidP="00432117">
      <w:pPr>
        <w:numPr>
          <w:ilvl w:val="0"/>
          <w:numId w:val="3"/>
        </w:numPr>
        <w:spacing w:after="120"/>
        <w:jc w:val="both"/>
        <w:rPr>
          <w:rFonts w:cs="Arial"/>
          <w:szCs w:val="22"/>
        </w:rPr>
      </w:pPr>
      <w:r w:rsidRPr="00951DA1">
        <w:rPr>
          <w:rFonts w:cs="Arial"/>
          <w:szCs w:val="22"/>
        </w:rPr>
        <w:t>I</w:t>
      </w:r>
      <w:r w:rsidR="002A465E" w:rsidRPr="00951DA1">
        <w:rPr>
          <w:rFonts w:cs="Arial"/>
          <w:szCs w:val="22"/>
        </w:rPr>
        <w:t xml:space="preserve">zračun digitalnega modela površja (DMP) </w:t>
      </w:r>
      <w:r w:rsidRPr="00951DA1">
        <w:rPr>
          <w:rFonts w:cs="Arial"/>
          <w:szCs w:val="22"/>
        </w:rPr>
        <w:t xml:space="preserve">se izvede </w:t>
      </w:r>
      <w:r w:rsidR="002A465E" w:rsidRPr="00951DA1">
        <w:rPr>
          <w:rFonts w:cs="Arial"/>
          <w:szCs w:val="22"/>
        </w:rPr>
        <w:t>z interpolacijo točk</w:t>
      </w:r>
      <w:r w:rsidR="00D16FA3" w:rsidRPr="00951DA1">
        <w:rPr>
          <w:rFonts w:cs="Arial"/>
          <w:szCs w:val="22"/>
        </w:rPr>
        <w:t xml:space="preserve"> </w:t>
      </w:r>
      <w:r w:rsidRPr="00951DA1">
        <w:rPr>
          <w:rFonts w:cs="Arial"/>
          <w:szCs w:val="22"/>
        </w:rPr>
        <w:t xml:space="preserve">1. odboja </w:t>
      </w:r>
      <w:r w:rsidR="00D16FA3" w:rsidRPr="00951DA1">
        <w:rPr>
          <w:rFonts w:cs="Arial"/>
          <w:szCs w:val="22"/>
        </w:rPr>
        <w:t>iz GKOT.</w:t>
      </w:r>
    </w:p>
    <w:p w14:paraId="6F55528F" w14:textId="3C30A3F8" w:rsidR="00B5446D" w:rsidRPr="00951DA1" w:rsidRDefault="00B5446D" w:rsidP="00432117">
      <w:pPr>
        <w:numPr>
          <w:ilvl w:val="0"/>
          <w:numId w:val="3"/>
        </w:numPr>
        <w:spacing w:after="120"/>
        <w:jc w:val="both"/>
        <w:rPr>
          <w:rFonts w:cs="Arial"/>
          <w:szCs w:val="22"/>
        </w:rPr>
      </w:pPr>
      <w:r>
        <w:rPr>
          <w:rFonts w:cs="Arial"/>
          <w:szCs w:val="22"/>
        </w:rPr>
        <w:t>DMP ne sme vsebovati grobih napak</w:t>
      </w:r>
      <w:r w:rsidR="00E11527">
        <w:rPr>
          <w:rFonts w:cs="Arial"/>
          <w:szCs w:val="22"/>
        </w:rPr>
        <w:t>.</w:t>
      </w:r>
    </w:p>
    <w:p w14:paraId="756A52C9" w14:textId="47353B9D" w:rsidR="00D16FA3" w:rsidRDefault="00D16FA3" w:rsidP="00D16FA3">
      <w:pPr>
        <w:numPr>
          <w:ilvl w:val="0"/>
          <w:numId w:val="3"/>
        </w:numPr>
        <w:spacing w:after="120"/>
        <w:jc w:val="both"/>
        <w:rPr>
          <w:rFonts w:cs="Arial"/>
          <w:szCs w:val="22"/>
        </w:rPr>
      </w:pPr>
      <w:r w:rsidRPr="00951DA1">
        <w:rPr>
          <w:rFonts w:cs="Arial"/>
          <w:szCs w:val="22"/>
        </w:rPr>
        <w:t xml:space="preserve">DMP je zapisan v </w:t>
      </w:r>
      <w:r w:rsidR="00E11527">
        <w:rPr>
          <w:rFonts w:cs="Arial"/>
          <w:szCs w:val="22"/>
        </w:rPr>
        <w:t>raster</w:t>
      </w:r>
      <w:r w:rsidR="00E11527" w:rsidRPr="00951DA1">
        <w:rPr>
          <w:rFonts w:cs="Arial"/>
          <w:szCs w:val="22"/>
        </w:rPr>
        <w:t xml:space="preserve"> z </w:t>
      </w:r>
      <w:r w:rsidR="00E11527">
        <w:rPr>
          <w:rFonts w:cs="Arial"/>
          <w:szCs w:val="22"/>
        </w:rPr>
        <w:t>DTI =</w:t>
      </w:r>
      <w:r w:rsidR="00E11527" w:rsidRPr="00951DA1">
        <w:rPr>
          <w:rFonts w:cs="Arial"/>
          <w:szCs w:val="22"/>
        </w:rPr>
        <w:t> 0,5 m</w:t>
      </w:r>
      <w:r w:rsidRPr="00951DA1">
        <w:rPr>
          <w:rFonts w:cs="Arial"/>
          <w:szCs w:val="22"/>
        </w:rPr>
        <w:t>.</w:t>
      </w:r>
    </w:p>
    <w:p w14:paraId="58C37423" w14:textId="38CDAA08" w:rsidR="000352A2" w:rsidRPr="00951DA1" w:rsidRDefault="000352A2" w:rsidP="000352A2">
      <w:pPr>
        <w:numPr>
          <w:ilvl w:val="0"/>
          <w:numId w:val="3"/>
        </w:numPr>
        <w:spacing w:after="120"/>
        <w:jc w:val="both"/>
        <w:rPr>
          <w:rFonts w:cs="Arial"/>
          <w:szCs w:val="22"/>
        </w:rPr>
      </w:pPr>
      <w:r>
        <w:rPr>
          <w:rFonts w:cs="Arial"/>
          <w:szCs w:val="22"/>
        </w:rPr>
        <w:t xml:space="preserve">Na DMP se izvede izravnava vodnih površin kot je opisano v </w:t>
      </w:r>
      <w:r w:rsidRPr="005A3488">
        <w:rPr>
          <w:rFonts w:cs="Arial"/>
          <w:b/>
          <w:bCs w:val="0"/>
          <w:szCs w:val="22"/>
        </w:rPr>
        <w:t>Poglavje 4.10</w:t>
      </w:r>
      <w:r>
        <w:rPr>
          <w:rFonts w:cs="Arial"/>
          <w:szCs w:val="22"/>
        </w:rPr>
        <w:t>.</w:t>
      </w:r>
    </w:p>
    <w:p w14:paraId="0AF6E4F4" w14:textId="4E8A5F58" w:rsidR="00D16FA3" w:rsidRPr="00951DA1" w:rsidRDefault="00D16FA3" w:rsidP="00D16FA3">
      <w:pPr>
        <w:numPr>
          <w:ilvl w:val="0"/>
          <w:numId w:val="3"/>
        </w:numPr>
        <w:spacing w:after="120"/>
        <w:jc w:val="both"/>
        <w:rPr>
          <w:rFonts w:cs="Arial"/>
          <w:szCs w:val="22"/>
        </w:rPr>
      </w:pPr>
      <w:r w:rsidRPr="00951DA1">
        <w:rPr>
          <w:rFonts w:cs="Arial"/>
          <w:szCs w:val="22"/>
        </w:rPr>
        <w:t xml:space="preserve">DMP je zapisan v datoteke, kot je opisano v </w:t>
      </w:r>
      <w:r w:rsidR="0008070E" w:rsidRPr="00FE3E32">
        <w:rPr>
          <w:rFonts w:cs="Arial"/>
          <w:b/>
          <w:bCs w:val="0"/>
          <w:szCs w:val="22"/>
        </w:rPr>
        <w:t>P</w:t>
      </w:r>
      <w:r w:rsidRPr="00FE3E32">
        <w:rPr>
          <w:rFonts w:cs="Arial"/>
          <w:b/>
          <w:bCs w:val="0"/>
          <w:szCs w:val="22"/>
        </w:rPr>
        <w:t xml:space="preserve">oglavju </w:t>
      </w:r>
      <w:r w:rsidR="00FC14A4" w:rsidRPr="00FE3E32">
        <w:rPr>
          <w:rFonts w:cs="Arial"/>
          <w:b/>
          <w:bCs w:val="0"/>
          <w:szCs w:val="22"/>
        </w:rPr>
        <w:fldChar w:fldCharType="begin"/>
      </w:r>
      <w:r w:rsidR="00FC14A4" w:rsidRPr="00FE3E32">
        <w:rPr>
          <w:rFonts w:cs="Arial"/>
          <w:b/>
          <w:bCs w:val="0"/>
          <w:szCs w:val="22"/>
        </w:rPr>
        <w:instrText xml:space="preserve"> REF _Ref80097262 \r \h </w:instrText>
      </w:r>
      <w:r w:rsidR="00862343">
        <w:rPr>
          <w:rFonts w:cs="Arial"/>
          <w:b/>
          <w:bCs w:val="0"/>
          <w:szCs w:val="22"/>
        </w:rPr>
        <w:instrText xml:space="preserve"> \* MERGEFORMAT </w:instrText>
      </w:r>
      <w:r w:rsidR="00FC14A4" w:rsidRPr="00FE3E32">
        <w:rPr>
          <w:rFonts w:cs="Arial"/>
          <w:b/>
          <w:bCs w:val="0"/>
          <w:szCs w:val="22"/>
        </w:rPr>
      </w:r>
      <w:r w:rsidR="00FC14A4" w:rsidRPr="00FE3E32">
        <w:rPr>
          <w:rFonts w:cs="Arial"/>
          <w:b/>
          <w:bCs w:val="0"/>
          <w:szCs w:val="22"/>
        </w:rPr>
        <w:fldChar w:fldCharType="separate"/>
      </w:r>
      <w:r w:rsidR="004616E4">
        <w:rPr>
          <w:rFonts w:cs="Arial"/>
          <w:b/>
          <w:bCs w:val="0"/>
          <w:szCs w:val="22"/>
        </w:rPr>
        <w:t>4.7</w:t>
      </w:r>
      <w:r w:rsidR="00FC14A4" w:rsidRPr="00FE3E32">
        <w:rPr>
          <w:rFonts w:cs="Arial"/>
          <w:b/>
          <w:bCs w:val="0"/>
          <w:szCs w:val="22"/>
        </w:rPr>
        <w:fldChar w:fldCharType="end"/>
      </w:r>
      <w:r w:rsidRPr="00951DA1">
        <w:rPr>
          <w:rFonts w:cs="Arial"/>
          <w:szCs w:val="22"/>
        </w:rPr>
        <w:t xml:space="preserve">, in v obliki </w:t>
      </w:r>
      <w:r w:rsidR="00E450CB" w:rsidRPr="00951DA1">
        <w:rPr>
          <w:rFonts w:cs="Arial"/>
          <w:szCs w:val="22"/>
        </w:rPr>
        <w:t>COG</w:t>
      </w:r>
      <w:r w:rsidRPr="00951DA1">
        <w:rPr>
          <w:rFonts w:cs="Arial"/>
          <w:szCs w:val="22"/>
        </w:rPr>
        <w:t xml:space="preserve">. </w:t>
      </w:r>
    </w:p>
    <w:p w14:paraId="276F5D63" w14:textId="71B7E476" w:rsidR="00211BE0" w:rsidRDefault="00720FA8" w:rsidP="00211BE0">
      <w:pPr>
        <w:numPr>
          <w:ilvl w:val="0"/>
          <w:numId w:val="3"/>
        </w:numPr>
        <w:spacing w:after="120"/>
        <w:jc w:val="both"/>
        <w:rPr>
          <w:rFonts w:cs="Arial"/>
          <w:szCs w:val="22"/>
        </w:rPr>
      </w:pPr>
      <w:r w:rsidRPr="00951DA1">
        <w:rPr>
          <w:rFonts w:cs="Arial"/>
          <w:szCs w:val="22"/>
        </w:rPr>
        <w:t xml:space="preserve">Imena datotek za </w:t>
      </w:r>
      <w:r w:rsidR="00434D9C" w:rsidRPr="00951DA1">
        <w:rPr>
          <w:rFonts w:cs="Arial"/>
          <w:szCs w:val="22"/>
        </w:rPr>
        <w:t>posamezen</w:t>
      </w:r>
      <w:r w:rsidRPr="00951DA1">
        <w:rPr>
          <w:rFonts w:cs="Arial"/>
          <w:szCs w:val="22"/>
        </w:rPr>
        <w:t xml:space="preserve"> km</w:t>
      </w:r>
      <w:r w:rsidRPr="00951DA1">
        <w:rPr>
          <w:rFonts w:cs="Arial"/>
          <w:szCs w:val="22"/>
          <w:vertAlign w:val="superscript"/>
        </w:rPr>
        <w:t>2</w:t>
      </w:r>
      <w:r w:rsidRPr="00951DA1">
        <w:rPr>
          <w:rFonts w:cs="Arial"/>
          <w:szCs w:val="22"/>
        </w:rPr>
        <w:t xml:space="preserve"> </w:t>
      </w:r>
      <w:r w:rsidR="0058592F" w:rsidRPr="00951DA1">
        <w:rPr>
          <w:rFonts w:cs="Arial"/>
          <w:szCs w:val="22"/>
        </w:rPr>
        <w:t xml:space="preserve">se izdelajo po vzoru: </w:t>
      </w:r>
      <w:proofErr w:type="spellStart"/>
      <w:r w:rsidR="0058592F" w:rsidRPr="00951DA1">
        <w:rPr>
          <w:rFonts w:cs="Arial"/>
          <w:szCs w:val="22"/>
        </w:rPr>
        <w:t>DMP</w:t>
      </w:r>
      <w:r w:rsidR="002E5548">
        <w:rPr>
          <w:rFonts w:cs="Arial"/>
          <w:szCs w:val="22"/>
        </w:rPr>
        <w:t>LL</w:t>
      </w:r>
      <w:r w:rsidR="0058592F" w:rsidRPr="00951DA1">
        <w:rPr>
          <w:rFonts w:cs="Arial"/>
          <w:szCs w:val="22"/>
        </w:rPr>
        <w:t>_eee_nnn.</w:t>
      </w:r>
      <w:r w:rsidR="00E450CB" w:rsidRPr="00951DA1">
        <w:rPr>
          <w:rFonts w:cs="Arial"/>
          <w:szCs w:val="22"/>
        </w:rPr>
        <w:t>tif</w:t>
      </w:r>
      <w:proofErr w:type="spellEnd"/>
      <w:r w:rsidR="0058592F" w:rsidRPr="00951DA1">
        <w:rPr>
          <w:rFonts w:cs="Arial"/>
          <w:szCs w:val="22"/>
        </w:rPr>
        <w:t>.</w:t>
      </w:r>
    </w:p>
    <w:p w14:paraId="0E45F0A0" w14:textId="465E243E" w:rsidR="002912A8" w:rsidRPr="002912A8" w:rsidRDefault="002912A8" w:rsidP="002912A8">
      <w:pPr>
        <w:numPr>
          <w:ilvl w:val="0"/>
          <w:numId w:val="3"/>
        </w:numPr>
        <w:spacing w:after="120"/>
        <w:jc w:val="both"/>
        <w:rPr>
          <w:rFonts w:cs="Arial"/>
          <w:szCs w:val="22"/>
        </w:rPr>
      </w:pPr>
      <w:r>
        <w:rPr>
          <w:rFonts w:cs="Arial"/>
          <w:szCs w:val="22"/>
        </w:rPr>
        <w:t xml:space="preserve">Na </w:t>
      </w:r>
      <w:proofErr w:type="spellStart"/>
      <w:r>
        <w:rPr>
          <w:rFonts w:cs="Arial"/>
          <w:szCs w:val="22"/>
        </w:rPr>
        <w:t>kočnem</w:t>
      </w:r>
      <w:proofErr w:type="spellEnd"/>
      <w:r>
        <w:rPr>
          <w:rFonts w:cs="Arial"/>
          <w:szCs w:val="22"/>
        </w:rPr>
        <w:t xml:space="preserve"> DMP se kot metapodatek izdelajo plastnice z osnovnim korakom 5 m, vsaka  peta se odebeli. Rezultat se v obliki GPKG, po listih 5 km x 5 km zapiše med metapodatke. Poimenovanje datotek je: DMP_5k</w:t>
      </w:r>
      <w:r w:rsidRPr="00951DA1">
        <w:rPr>
          <w:rFonts w:cs="Arial"/>
          <w:szCs w:val="22"/>
        </w:rPr>
        <w:t>_eee_nnn.</w:t>
      </w:r>
      <w:r>
        <w:rPr>
          <w:rFonts w:cs="Arial"/>
          <w:szCs w:val="22"/>
        </w:rPr>
        <w:t>gpkg.</w:t>
      </w:r>
    </w:p>
    <w:p w14:paraId="24562D7A" w14:textId="3C96DDEA" w:rsidR="007E130C" w:rsidRPr="00862343" w:rsidRDefault="007E130C" w:rsidP="007E130C">
      <w:pPr>
        <w:pStyle w:val="Naslov3"/>
      </w:pPr>
      <w:bookmarkStart w:id="608" w:name="_Toc120269928"/>
      <w:bookmarkStart w:id="609" w:name="_Toc232778971"/>
      <w:bookmarkStart w:id="610" w:name="_Toc119399273"/>
      <w:proofErr w:type="spellStart"/>
      <w:r w:rsidRPr="00862343">
        <w:t>nDMP</w:t>
      </w:r>
      <w:bookmarkEnd w:id="608"/>
      <w:bookmarkEnd w:id="609"/>
      <w:proofErr w:type="spellEnd"/>
    </w:p>
    <w:p w14:paraId="6AC8F008" w14:textId="75E47120" w:rsidR="007E130C" w:rsidRPr="00951DA1" w:rsidRDefault="007E130C" w:rsidP="00211BE0">
      <w:pPr>
        <w:numPr>
          <w:ilvl w:val="0"/>
          <w:numId w:val="3"/>
        </w:numPr>
        <w:spacing w:after="120"/>
        <w:jc w:val="both"/>
        <w:rPr>
          <w:rFonts w:cs="Arial"/>
          <w:szCs w:val="22"/>
        </w:rPr>
      </w:pPr>
      <w:r w:rsidRPr="00951DA1">
        <w:rPr>
          <w:rFonts w:cs="Arial"/>
          <w:szCs w:val="22"/>
        </w:rPr>
        <w:t>Izračun normalnega digitalnega modela površja (</w:t>
      </w:r>
      <w:proofErr w:type="spellStart"/>
      <w:r w:rsidRPr="00951DA1">
        <w:rPr>
          <w:rFonts w:cs="Arial"/>
          <w:szCs w:val="22"/>
        </w:rPr>
        <w:t>nDMP</w:t>
      </w:r>
      <w:proofErr w:type="spellEnd"/>
      <w:r w:rsidRPr="00951DA1">
        <w:rPr>
          <w:rFonts w:cs="Arial"/>
          <w:szCs w:val="22"/>
        </w:rPr>
        <w:t>) se izvede z izračun</w:t>
      </w:r>
      <w:r w:rsidR="000352A2">
        <w:rPr>
          <w:rFonts w:cs="Arial"/>
          <w:szCs w:val="22"/>
        </w:rPr>
        <w:t>o</w:t>
      </w:r>
      <w:r w:rsidRPr="00951DA1">
        <w:rPr>
          <w:rFonts w:cs="Arial"/>
          <w:szCs w:val="22"/>
        </w:rPr>
        <w:t>m razlike</w:t>
      </w:r>
      <w:r w:rsidR="008D308B" w:rsidRPr="00951DA1">
        <w:rPr>
          <w:rFonts w:cs="Arial"/>
          <w:szCs w:val="22"/>
        </w:rPr>
        <w:t xml:space="preserve"> </w:t>
      </w:r>
      <w:r w:rsidRPr="00951DA1">
        <w:rPr>
          <w:rFonts w:cs="Arial"/>
          <w:szCs w:val="22"/>
        </w:rPr>
        <w:t>med DMP in DMR.</w:t>
      </w:r>
    </w:p>
    <w:p w14:paraId="19F8A8E0" w14:textId="57D4CB7D" w:rsidR="007E130C" w:rsidRPr="00951DA1" w:rsidRDefault="007E130C" w:rsidP="00211BE0">
      <w:pPr>
        <w:numPr>
          <w:ilvl w:val="0"/>
          <w:numId w:val="3"/>
        </w:numPr>
        <w:spacing w:after="120"/>
        <w:jc w:val="both"/>
        <w:rPr>
          <w:rFonts w:cs="Arial"/>
          <w:szCs w:val="22"/>
        </w:rPr>
      </w:pPr>
      <w:proofErr w:type="spellStart"/>
      <w:r w:rsidRPr="00951DA1">
        <w:rPr>
          <w:rFonts w:cs="Arial"/>
          <w:szCs w:val="22"/>
        </w:rPr>
        <w:t>nDMP</w:t>
      </w:r>
      <w:proofErr w:type="spellEnd"/>
      <w:r w:rsidRPr="00951DA1">
        <w:rPr>
          <w:rFonts w:cs="Arial"/>
          <w:szCs w:val="22"/>
        </w:rPr>
        <w:t xml:space="preserve"> se zapiše</w:t>
      </w:r>
      <w:r w:rsidR="00E97D16" w:rsidRPr="00951DA1">
        <w:rPr>
          <w:rFonts w:cs="Arial"/>
          <w:szCs w:val="22"/>
        </w:rPr>
        <w:t xml:space="preserve"> v </w:t>
      </w:r>
      <w:r w:rsidR="00E11527">
        <w:rPr>
          <w:rFonts w:cs="Arial"/>
          <w:szCs w:val="22"/>
        </w:rPr>
        <w:t>raster</w:t>
      </w:r>
      <w:r w:rsidR="00E11527" w:rsidRPr="00951DA1">
        <w:rPr>
          <w:rFonts w:cs="Arial"/>
          <w:szCs w:val="22"/>
        </w:rPr>
        <w:t xml:space="preserve"> z </w:t>
      </w:r>
      <w:r w:rsidR="00E11527">
        <w:rPr>
          <w:rFonts w:cs="Arial"/>
          <w:szCs w:val="22"/>
        </w:rPr>
        <w:t>DTI =</w:t>
      </w:r>
      <w:r w:rsidR="00E11527" w:rsidRPr="00951DA1">
        <w:rPr>
          <w:rFonts w:cs="Arial"/>
          <w:szCs w:val="22"/>
        </w:rPr>
        <w:t> 0,5 m</w:t>
      </w:r>
      <w:r w:rsidR="00E11527" w:rsidRPr="00951DA1" w:rsidDel="00E11527">
        <w:rPr>
          <w:rFonts w:cs="Arial"/>
          <w:szCs w:val="22"/>
        </w:rPr>
        <w:t xml:space="preserve"> </w:t>
      </w:r>
      <w:r w:rsidR="00E97D16" w:rsidRPr="00951DA1">
        <w:rPr>
          <w:rFonts w:cs="Arial"/>
          <w:szCs w:val="22"/>
        </w:rPr>
        <w:t>.</w:t>
      </w:r>
    </w:p>
    <w:p w14:paraId="7555CDB7" w14:textId="4CFE21CA" w:rsidR="005C510B" w:rsidRPr="00951DA1" w:rsidRDefault="005C510B" w:rsidP="00211BE0">
      <w:pPr>
        <w:numPr>
          <w:ilvl w:val="0"/>
          <w:numId w:val="3"/>
        </w:numPr>
        <w:spacing w:after="120"/>
        <w:jc w:val="both"/>
        <w:rPr>
          <w:rFonts w:cs="Arial"/>
          <w:szCs w:val="22"/>
        </w:rPr>
      </w:pPr>
      <w:proofErr w:type="spellStart"/>
      <w:r w:rsidRPr="00951DA1">
        <w:rPr>
          <w:rFonts w:cs="Arial"/>
          <w:szCs w:val="22"/>
        </w:rPr>
        <w:t>nDMP</w:t>
      </w:r>
      <w:proofErr w:type="spellEnd"/>
      <w:r w:rsidRPr="00951DA1">
        <w:rPr>
          <w:rFonts w:cs="Arial"/>
          <w:szCs w:val="22"/>
        </w:rPr>
        <w:t xml:space="preserve"> višina se zapiše v metrih na dve decimalki</w:t>
      </w:r>
    </w:p>
    <w:p w14:paraId="57E17770" w14:textId="427C85B7" w:rsidR="00E97D16" w:rsidRPr="00951DA1" w:rsidRDefault="00E97D16" w:rsidP="00E97D16">
      <w:pPr>
        <w:numPr>
          <w:ilvl w:val="0"/>
          <w:numId w:val="3"/>
        </w:numPr>
        <w:spacing w:after="120"/>
        <w:jc w:val="both"/>
        <w:rPr>
          <w:rFonts w:cs="Arial"/>
          <w:szCs w:val="22"/>
        </w:rPr>
      </w:pPr>
      <w:proofErr w:type="spellStart"/>
      <w:r w:rsidRPr="00951DA1">
        <w:rPr>
          <w:rFonts w:cs="Arial"/>
          <w:szCs w:val="22"/>
        </w:rPr>
        <w:t>nDMP</w:t>
      </w:r>
      <w:proofErr w:type="spellEnd"/>
      <w:r w:rsidRPr="00951DA1">
        <w:rPr>
          <w:rFonts w:cs="Arial"/>
          <w:szCs w:val="22"/>
        </w:rPr>
        <w:t xml:space="preserve"> se zapiše v </w:t>
      </w:r>
      <w:proofErr w:type="spellStart"/>
      <w:r w:rsidRPr="00951DA1">
        <w:rPr>
          <w:rFonts w:cs="Arial"/>
          <w:szCs w:val="22"/>
        </w:rPr>
        <w:t>geolocirano</w:t>
      </w:r>
      <w:proofErr w:type="spellEnd"/>
      <w:r w:rsidRPr="00951DA1">
        <w:rPr>
          <w:rFonts w:cs="Arial"/>
          <w:szCs w:val="22"/>
        </w:rPr>
        <w:t xml:space="preserve"> rastrsko obliko v obliki </w:t>
      </w:r>
      <w:r w:rsidR="00E450CB" w:rsidRPr="00951DA1">
        <w:rPr>
          <w:rFonts w:cs="Arial"/>
          <w:szCs w:val="22"/>
        </w:rPr>
        <w:t>COG</w:t>
      </w:r>
      <w:r w:rsidRPr="00951DA1">
        <w:rPr>
          <w:rFonts w:cs="Arial"/>
          <w:szCs w:val="22"/>
        </w:rPr>
        <w:t>, ki vsebuje tudi informacijo o datumu laserskega skeniranja. Če je bilo skeniranje v posameznem km</w:t>
      </w:r>
      <w:r w:rsidRPr="00951DA1">
        <w:rPr>
          <w:rFonts w:cs="Arial"/>
          <w:szCs w:val="22"/>
          <w:vertAlign w:val="superscript"/>
        </w:rPr>
        <w:t>2</w:t>
      </w:r>
      <w:r w:rsidRPr="00951DA1">
        <w:rPr>
          <w:rFonts w:cs="Arial"/>
          <w:szCs w:val="22"/>
        </w:rPr>
        <w:t xml:space="preserve"> opravljeno v več dneh, se uporabi datum, ko je bil skeniran največji del km</w:t>
      </w:r>
      <w:r w:rsidRPr="00951DA1">
        <w:rPr>
          <w:rFonts w:cs="Arial"/>
          <w:szCs w:val="22"/>
          <w:vertAlign w:val="superscript"/>
        </w:rPr>
        <w:t>2</w:t>
      </w:r>
      <w:r w:rsidRPr="00951DA1">
        <w:rPr>
          <w:rFonts w:cs="Arial"/>
          <w:szCs w:val="22"/>
        </w:rPr>
        <w:t>.</w:t>
      </w:r>
    </w:p>
    <w:p w14:paraId="151F2BDD" w14:textId="022F7A32" w:rsidR="00E97D16" w:rsidRDefault="00E97D16" w:rsidP="00E97D16">
      <w:pPr>
        <w:numPr>
          <w:ilvl w:val="0"/>
          <w:numId w:val="3"/>
        </w:numPr>
        <w:spacing w:after="120"/>
        <w:jc w:val="both"/>
        <w:rPr>
          <w:rFonts w:cs="Arial"/>
          <w:szCs w:val="22"/>
        </w:rPr>
      </w:pPr>
      <w:r w:rsidRPr="00951DA1">
        <w:rPr>
          <w:rFonts w:cs="Arial"/>
          <w:szCs w:val="22"/>
        </w:rPr>
        <w:t>Imena datotek za posamezen km</w:t>
      </w:r>
      <w:r w:rsidRPr="00951DA1">
        <w:rPr>
          <w:rFonts w:cs="Arial"/>
          <w:szCs w:val="22"/>
          <w:vertAlign w:val="superscript"/>
        </w:rPr>
        <w:t>2</w:t>
      </w:r>
      <w:r w:rsidRPr="00951DA1">
        <w:rPr>
          <w:rFonts w:cs="Arial"/>
          <w:szCs w:val="22"/>
        </w:rPr>
        <w:t xml:space="preserve"> se izdelajo po vzoru: </w:t>
      </w:r>
      <w:proofErr w:type="spellStart"/>
      <w:r w:rsidRPr="00951DA1">
        <w:rPr>
          <w:rFonts w:cs="Arial"/>
          <w:szCs w:val="22"/>
        </w:rPr>
        <w:t>nDMP</w:t>
      </w:r>
      <w:r w:rsidR="002E5548">
        <w:rPr>
          <w:rFonts w:cs="Arial"/>
          <w:szCs w:val="22"/>
        </w:rPr>
        <w:t>LL</w:t>
      </w:r>
      <w:r w:rsidRPr="00951DA1">
        <w:rPr>
          <w:rFonts w:cs="Arial"/>
          <w:szCs w:val="22"/>
        </w:rPr>
        <w:t>_eee_nnn.tif</w:t>
      </w:r>
      <w:proofErr w:type="spellEnd"/>
      <w:r w:rsidRPr="00951DA1">
        <w:rPr>
          <w:rFonts w:cs="Arial"/>
          <w:szCs w:val="22"/>
        </w:rPr>
        <w:t>.</w:t>
      </w:r>
    </w:p>
    <w:p w14:paraId="4094111A" w14:textId="30839BAD" w:rsidR="000352A2" w:rsidRPr="000352A2" w:rsidRDefault="000352A2" w:rsidP="000352A2">
      <w:pPr>
        <w:numPr>
          <w:ilvl w:val="0"/>
          <w:numId w:val="3"/>
        </w:numPr>
        <w:spacing w:after="120"/>
        <w:jc w:val="both"/>
        <w:rPr>
          <w:rFonts w:cs="Arial"/>
          <w:szCs w:val="22"/>
        </w:rPr>
      </w:pPr>
      <w:r>
        <w:rPr>
          <w:rFonts w:cs="Arial"/>
          <w:szCs w:val="22"/>
        </w:rPr>
        <w:lastRenderedPageBreak/>
        <w:t xml:space="preserve">Iz končnega </w:t>
      </w:r>
      <w:proofErr w:type="spellStart"/>
      <w:r>
        <w:rPr>
          <w:rFonts w:cs="Arial"/>
          <w:szCs w:val="22"/>
        </w:rPr>
        <w:t>nDMP</w:t>
      </w:r>
      <w:proofErr w:type="spellEnd"/>
      <w:r>
        <w:rPr>
          <w:rFonts w:cs="Arial"/>
          <w:szCs w:val="22"/>
        </w:rPr>
        <w:t xml:space="preserve"> se za vsak list izračuna minimalne in maksimalne razlike in preveri ali se pojavljajo nen</w:t>
      </w:r>
      <w:r w:rsidR="00862343">
        <w:rPr>
          <w:rFonts w:cs="Arial"/>
          <w:szCs w:val="22"/>
        </w:rPr>
        <w:t>a</w:t>
      </w:r>
      <w:r>
        <w:rPr>
          <w:rFonts w:cs="Arial"/>
          <w:szCs w:val="22"/>
        </w:rPr>
        <w:t>v</w:t>
      </w:r>
      <w:r w:rsidR="00862343">
        <w:rPr>
          <w:rFonts w:cs="Arial"/>
          <w:szCs w:val="22"/>
        </w:rPr>
        <w:t>a</w:t>
      </w:r>
      <w:r>
        <w:rPr>
          <w:rFonts w:cs="Arial"/>
          <w:szCs w:val="22"/>
        </w:rPr>
        <w:t>dno visoki objekti ali objekti z negativno višinsko razliko. V obeh primeri</w:t>
      </w:r>
      <w:r w:rsidR="00DB4737">
        <w:rPr>
          <w:rFonts w:cs="Arial"/>
          <w:szCs w:val="22"/>
        </w:rPr>
        <w:t>h</w:t>
      </w:r>
      <w:r>
        <w:rPr>
          <w:rFonts w:cs="Arial"/>
          <w:szCs w:val="22"/>
        </w:rPr>
        <w:t xml:space="preserve"> je treba napako poiskati in jo odpraviti. Razlike in statistike razlik se kot metapodatek zapiše v datoteko XLS za celoten blok skupaj.</w:t>
      </w:r>
    </w:p>
    <w:p w14:paraId="1E1F80CF" w14:textId="20ADBD8B" w:rsidR="000D0D69" w:rsidRPr="00951DA1" w:rsidRDefault="000D0D69" w:rsidP="000D0D69">
      <w:pPr>
        <w:pStyle w:val="Naslov3"/>
      </w:pPr>
      <w:bookmarkStart w:id="611" w:name="_Ref81923468"/>
      <w:bookmarkStart w:id="612" w:name="_Toc232778972"/>
      <w:r w:rsidRPr="00951DA1">
        <w:t xml:space="preserve">Metapodatki </w:t>
      </w:r>
      <w:r w:rsidR="007D74AA">
        <w:t xml:space="preserve">za </w:t>
      </w:r>
      <w:bookmarkEnd w:id="610"/>
      <w:bookmarkEnd w:id="611"/>
      <w:r w:rsidR="007D74AA">
        <w:t>DMV</w:t>
      </w:r>
      <w:bookmarkEnd w:id="612"/>
    </w:p>
    <w:p w14:paraId="0FFAA884" w14:textId="1F819152" w:rsidR="000D0D69" w:rsidRPr="00951DA1" w:rsidRDefault="000D0D69" w:rsidP="00211BE0">
      <w:pPr>
        <w:numPr>
          <w:ilvl w:val="0"/>
          <w:numId w:val="3"/>
        </w:numPr>
        <w:spacing w:after="120"/>
        <w:jc w:val="both"/>
        <w:rPr>
          <w:rFonts w:cs="Arial"/>
          <w:szCs w:val="22"/>
        </w:rPr>
      </w:pPr>
      <w:r w:rsidRPr="00951DA1">
        <w:rPr>
          <w:rFonts w:cs="Arial"/>
          <w:szCs w:val="22"/>
        </w:rPr>
        <w:t xml:space="preserve">Za </w:t>
      </w:r>
      <w:r w:rsidR="007D74AA">
        <w:rPr>
          <w:rFonts w:cs="Arial"/>
          <w:szCs w:val="22"/>
        </w:rPr>
        <w:t xml:space="preserve">DMV: </w:t>
      </w:r>
      <w:r w:rsidRPr="00951DA1">
        <w:rPr>
          <w:rFonts w:cs="Arial"/>
          <w:szCs w:val="22"/>
        </w:rPr>
        <w:t>DMR, PAS</w:t>
      </w:r>
      <w:r w:rsidR="00E11527">
        <w:rPr>
          <w:rFonts w:cs="Arial"/>
          <w:szCs w:val="22"/>
        </w:rPr>
        <w:t>,</w:t>
      </w:r>
      <w:r w:rsidRPr="00951DA1">
        <w:rPr>
          <w:rFonts w:cs="Arial"/>
          <w:szCs w:val="22"/>
        </w:rPr>
        <w:t xml:space="preserve"> DMP </w:t>
      </w:r>
      <w:r w:rsidR="00E11527">
        <w:rPr>
          <w:rFonts w:cs="Arial"/>
          <w:szCs w:val="22"/>
        </w:rPr>
        <w:t xml:space="preserve">in </w:t>
      </w:r>
      <w:proofErr w:type="spellStart"/>
      <w:r w:rsidR="00E11527">
        <w:rPr>
          <w:rFonts w:cs="Arial"/>
          <w:szCs w:val="22"/>
        </w:rPr>
        <w:t>nDMP</w:t>
      </w:r>
      <w:proofErr w:type="spellEnd"/>
      <w:r w:rsidR="00E11527">
        <w:rPr>
          <w:rFonts w:cs="Arial"/>
          <w:szCs w:val="22"/>
        </w:rPr>
        <w:t xml:space="preserve"> </w:t>
      </w:r>
      <w:r w:rsidRPr="00951DA1">
        <w:rPr>
          <w:rFonts w:cs="Arial"/>
          <w:szCs w:val="22"/>
        </w:rPr>
        <w:t>se izdela</w:t>
      </w:r>
      <w:r w:rsidR="007D74AA">
        <w:rPr>
          <w:rFonts w:cs="Arial"/>
          <w:szCs w:val="22"/>
        </w:rPr>
        <w:t>jo</w:t>
      </w:r>
      <w:r w:rsidRPr="00951DA1">
        <w:rPr>
          <w:rFonts w:cs="Arial"/>
          <w:szCs w:val="22"/>
        </w:rPr>
        <w:t xml:space="preserve"> </w:t>
      </w:r>
      <w:r w:rsidR="003F6A7D">
        <w:rPr>
          <w:rFonts w:cs="Arial"/>
          <w:szCs w:val="22"/>
        </w:rPr>
        <w:t>preglednice</w:t>
      </w:r>
      <w:r w:rsidRPr="00951DA1">
        <w:rPr>
          <w:rFonts w:cs="Arial"/>
          <w:szCs w:val="22"/>
        </w:rPr>
        <w:t>, ki prikazuje</w:t>
      </w:r>
      <w:r w:rsidR="00DB4737">
        <w:rPr>
          <w:rFonts w:cs="Arial"/>
          <w:szCs w:val="22"/>
        </w:rPr>
        <w:t>jo</w:t>
      </w:r>
      <w:r w:rsidRPr="00951DA1">
        <w:rPr>
          <w:rFonts w:cs="Arial"/>
          <w:szCs w:val="22"/>
        </w:rPr>
        <w:t xml:space="preserve"> pokritost območja projekta s podatki</w:t>
      </w:r>
      <w:r w:rsidR="007D74AA">
        <w:rPr>
          <w:rFonts w:cs="Arial"/>
          <w:szCs w:val="22"/>
        </w:rPr>
        <w:t xml:space="preserve"> in morebitna neskladja med posameznimi km</w:t>
      </w:r>
      <w:r w:rsidR="007D74AA" w:rsidRPr="00FE3E32">
        <w:rPr>
          <w:rFonts w:cs="Arial"/>
          <w:szCs w:val="22"/>
          <w:vertAlign w:val="superscript"/>
        </w:rPr>
        <w:t>2</w:t>
      </w:r>
      <w:r w:rsidR="007D74AA">
        <w:rPr>
          <w:rFonts w:cs="Arial"/>
          <w:szCs w:val="22"/>
        </w:rPr>
        <w:t xml:space="preserve"> in med bloki</w:t>
      </w:r>
      <w:r w:rsidRPr="00951DA1">
        <w:rPr>
          <w:rFonts w:cs="Arial"/>
          <w:szCs w:val="22"/>
        </w:rPr>
        <w:t>.</w:t>
      </w:r>
    </w:p>
    <w:p w14:paraId="2DABD03B" w14:textId="584108F5" w:rsidR="000D0D69" w:rsidRPr="00951DA1" w:rsidRDefault="000D0D69" w:rsidP="00211BE0">
      <w:pPr>
        <w:numPr>
          <w:ilvl w:val="0"/>
          <w:numId w:val="3"/>
        </w:numPr>
        <w:spacing w:after="120"/>
        <w:jc w:val="both"/>
        <w:rPr>
          <w:rFonts w:cs="Arial"/>
          <w:szCs w:val="22"/>
        </w:rPr>
      </w:pPr>
      <w:r w:rsidRPr="00951DA1">
        <w:rPr>
          <w:rFonts w:cs="Arial"/>
          <w:szCs w:val="22"/>
        </w:rPr>
        <w:t xml:space="preserve">Za </w:t>
      </w:r>
      <w:proofErr w:type="spellStart"/>
      <w:r w:rsidRPr="00951DA1">
        <w:rPr>
          <w:rFonts w:cs="Arial"/>
          <w:szCs w:val="22"/>
        </w:rPr>
        <w:t>izdelk</w:t>
      </w:r>
      <w:proofErr w:type="spellEnd"/>
      <w:r w:rsidRPr="00951DA1">
        <w:rPr>
          <w:rFonts w:cs="Arial"/>
          <w:szCs w:val="22"/>
        </w:rPr>
        <w:t xml:space="preserve"> DMR se z uporabo kontrolnih točk izračuna absolutna višinska točnost</w:t>
      </w:r>
      <w:r w:rsidR="003E3635">
        <w:rPr>
          <w:rFonts w:cs="Arial"/>
          <w:szCs w:val="22"/>
        </w:rPr>
        <w:t>. R</w:t>
      </w:r>
      <w:r w:rsidRPr="00951DA1">
        <w:rPr>
          <w:rFonts w:cs="Arial"/>
          <w:szCs w:val="22"/>
        </w:rPr>
        <w:t>ezultat se prikaže v obliki XLS, kot je prikazan</w:t>
      </w:r>
      <w:r w:rsidR="003E3635">
        <w:rPr>
          <w:rFonts w:cs="Arial"/>
          <w:szCs w:val="22"/>
        </w:rPr>
        <w:t>o</w:t>
      </w:r>
      <w:r w:rsidRPr="00951DA1">
        <w:rPr>
          <w:rFonts w:cs="Arial"/>
          <w:szCs w:val="22"/>
        </w:rPr>
        <w:t xml:space="preserve"> na </w:t>
      </w:r>
      <w:r w:rsidR="000175B2" w:rsidRPr="00FE3E32">
        <w:rPr>
          <w:rFonts w:cs="Arial"/>
          <w:b/>
          <w:bCs w:val="0"/>
          <w:szCs w:val="22"/>
        </w:rPr>
        <w:fldChar w:fldCharType="begin"/>
      </w:r>
      <w:r w:rsidR="000175B2" w:rsidRPr="00FE3E32">
        <w:rPr>
          <w:rFonts w:cs="Arial"/>
          <w:b/>
          <w:bCs w:val="0"/>
          <w:szCs w:val="22"/>
        </w:rPr>
        <w:instrText xml:space="preserve"> REF _Ref83297824 \h </w:instrText>
      </w:r>
      <w:r w:rsidR="000175B2">
        <w:rPr>
          <w:rFonts w:cs="Arial"/>
          <w:b/>
          <w:bCs w:val="0"/>
          <w:szCs w:val="22"/>
        </w:rPr>
        <w:instrText xml:space="preserve"> \* MERGEFORMAT </w:instrText>
      </w:r>
      <w:r w:rsidR="000175B2" w:rsidRPr="00FE3E32">
        <w:rPr>
          <w:rFonts w:cs="Arial"/>
          <w:b/>
          <w:bCs w:val="0"/>
          <w:szCs w:val="22"/>
        </w:rPr>
      </w:r>
      <w:r w:rsidR="000175B2" w:rsidRPr="00FE3E32">
        <w:rPr>
          <w:rFonts w:cs="Arial"/>
          <w:b/>
          <w:bCs w:val="0"/>
          <w:szCs w:val="22"/>
        </w:rPr>
        <w:fldChar w:fldCharType="separate"/>
      </w:r>
      <w:r w:rsidR="004616E4" w:rsidRPr="004616E4">
        <w:rPr>
          <w:b/>
          <w:bCs w:val="0"/>
        </w:rPr>
        <w:t xml:space="preserve">Slika </w:t>
      </w:r>
      <w:r w:rsidR="004616E4" w:rsidRPr="004616E4">
        <w:rPr>
          <w:b/>
          <w:bCs w:val="0"/>
          <w:noProof/>
        </w:rPr>
        <w:t>3</w:t>
      </w:r>
      <w:r w:rsidR="000175B2" w:rsidRPr="00FE3E32">
        <w:rPr>
          <w:rFonts w:cs="Arial"/>
          <w:b/>
          <w:bCs w:val="0"/>
          <w:szCs w:val="22"/>
        </w:rPr>
        <w:fldChar w:fldCharType="end"/>
      </w:r>
      <w:r w:rsidRPr="00951DA1">
        <w:rPr>
          <w:rFonts w:cs="Arial"/>
          <w:szCs w:val="22"/>
        </w:rPr>
        <w:t>.</w:t>
      </w:r>
    </w:p>
    <w:p w14:paraId="5E0DD9DA" w14:textId="18946778" w:rsidR="00323443" w:rsidRPr="00951DA1" w:rsidRDefault="00323443" w:rsidP="00FE3E32">
      <w:pPr>
        <w:pStyle w:val="Naslov3"/>
      </w:pPr>
      <w:bookmarkStart w:id="613" w:name="_Toc119399274"/>
      <w:bookmarkStart w:id="614" w:name="_Toc232778973"/>
      <w:r w:rsidRPr="00951DA1">
        <w:t>Struktura zapisov</w:t>
      </w:r>
      <w:bookmarkEnd w:id="613"/>
      <w:bookmarkEnd w:id="614"/>
    </w:p>
    <w:p w14:paraId="45983DE7" w14:textId="3A2F5E4F" w:rsidR="00720FA8" w:rsidRPr="00951DA1" w:rsidRDefault="00D224B7" w:rsidP="00720FA8">
      <w:pPr>
        <w:numPr>
          <w:ilvl w:val="0"/>
          <w:numId w:val="3"/>
        </w:numPr>
        <w:spacing w:after="120"/>
        <w:jc w:val="both"/>
        <w:rPr>
          <w:rFonts w:cs="Arial"/>
          <w:szCs w:val="22"/>
        </w:rPr>
      </w:pPr>
      <w:r w:rsidRPr="00951DA1">
        <w:rPr>
          <w:rFonts w:cs="Arial"/>
          <w:szCs w:val="22"/>
        </w:rPr>
        <w:t>V</w:t>
      </w:r>
      <w:r w:rsidR="00720FA8" w:rsidRPr="00951DA1">
        <w:rPr>
          <w:rFonts w:cs="Arial"/>
          <w:szCs w:val="22"/>
        </w:rPr>
        <w:t xml:space="preserve"> </w:t>
      </w:r>
      <w:r w:rsidR="00B76A6E" w:rsidRPr="00951DA1">
        <w:rPr>
          <w:rFonts w:cs="Arial"/>
          <w:szCs w:val="22"/>
        </w:rPr>
        <w:t xml:space="preserve">osnovni </w:t>
      </w:r>
      <w:r w:rsidR="00720FA8" w:rsidRPr="00951DA1">
        <w:rPr>
          <w:rFonts w:cs="Arial"/>
          <w:szCs w:val="22"/>
        </w:rPr>
        <w:t xml:space="preserve">mapi bloka </w:t>
      </w:r>
      <w:r w:rsidR="007C42C7" w:rsidRPr="00951DA1">
        <w:rPr>
          <w:rFonts w:cs="Arial"/>
          <w:szCs w:val="22"/>
        </w:rPr>
        <w:t xml:space="preserve">(glej </w:t>
      </w:r>
      <w:r w:rsidR="000175B2" w:rsidRPr="00FE3E32">
        <w:rPr>
          <w:rFonts w:cs="Arial"/>
          <w:b/>
          <w:bCs w:val="0"/>
          <w:szCs w:val="22"/>
        </w:rPr>
        <w:fldChar w:fldCharType="begin"/>
      </w:r>
      <w:r w:rsidR="000175B2" w:rsidRPr="00FE3E32">
        <w:rPr>
          <w:rFonts w:cs="Arial"/>
          <w:b/>
          <w:bCs w:val="0"/>
          <w:szCs w:val="22"/>
        </w:rPr>
        <w:instrText xml:space="preserve"> REF _Ref232407228 \h </w:instrText>
      </w:r>
      <w:r w:rsidR="000175B2">
        <w:rPr>
          <w:rFonts w:cs="Arial"/>
          <w:b/>
          <w:bCs w:val="0"/>
          <w:szCs w:val="22"/>
        </w:rPr>
        <w:instrText xml:space="preserve"> \* MERGEFORMAT </w:instrText>
      </w:r>
      <w:r w:rsidR="000175B2" w:rsidRPr="00FE3E32">
        <w:rPr>
          <w:rFonts w:cs="Arial"/>
          <w:b/>
          <w:bCs w:val="0"/>
          <w:szCs w:val="22"/>
        </w:rPr>
      </w:r>
      <w:r w:rsidR="000175B2" w:rsidRPr="00FE3E32">
        <w:rPr>
          <w:rFonts w:cs="Arial"/>
          <w:b/>
          <w:bCs w:val="0"/>
          <w:szCs w:val="22"/>
        </w:rPr>
        <w:fldChar w:fldCharType="separate"/>
      </w:r>
      <w:r w:rsidR="004616E4" w:rsidRPr="004616E4">
        <w:rPr>
          <w:b/>
          <w:bCs w:val="0"/>
        </w:rPr>
        <w:t>Priloga E</w:t>
      </w:r>
      <w:r w:rsidR="000175B2" w:rsidRPr="00FE3E32">
        <w:rPr>
          <w:rFonts w:cs="Arial"/>
          <w:b/>
          <w:bCs w:val="0"/>
          <w:szCs w:val="22"/>
        </w:rPr>
        <w:fldChar w:fldCharType="end"/>
      </w:r>
      <w:r w:rsidR="007C42C7" w:rsidRPr="00951DA1">
        <w:rPr>
          <w:rFonts w:cs="Arial"/>
          <w:szCs w:val="22"/>
        </w:rPr>
        <w:t xml:space="preserve">) </w:t>
      </w:r>
      <w:r w:rsidR="00720FA8" w:rsidRPr="00951DA1">
        <w:rPr>
          <w:rFonts w:cs="Arial"/>
          <w:szCs w:val="22"/>
        </w:rPr>
        <w:t>se odpreta</w:t>
      </w:r>
      <w:r w:rsidR="00B76A6E" w:rsidRPr="00951DA1">
        <w:rPr>
          <w:rFonts w:cs="Arial"/>
          <w:szCs w:val="22"/>
        </w:rPr>
        <w:t xml:space="preserve"> </w:t>
      </w:r>
      <w:r w:rsidR="00720FA8" w:rsidRPr="00951DA1">
        <w:rPr>
          <w:rFonts w:cs="Arial"/>
          <w:szCs w:val="22"/>
        </w:rPr>
        <w:t>mapi:</w:t>
      </w:r>
    </w:p>
    <w:p w14:paraId="65DC28FA" w14:textId="77A797FC" w:rsidR="00B76A6E" w:rsidRPr="00951DA1" w:rsidRDefault="00B76A6E" w:rsidP="006A47A3">
      <w:pPr>
        <w:numPr>
          <w:ilvl w:val="1"/>
          <w:numId w:val="3"/>
        </w:numPr>
        <w:spacing w:after="120"/>
        <w:jc w:val="both"/>
        <w:rPr>
          <w:rFonts w:cs="Arial"/>
          <w:szCs w:val="22"/>
        </w:rPr>
      </w:pPr>
      <w:r w:rsidRPr="00951DA1">
        <w:rPr>
          <w:rFonts w:cs="Arial"/>
          <w:szCs w:val="22"/>
        </w:rPr>
        <w:t>//01-Koper/</w:t>
      </w:r>
      <w:r w:rsidR="00C51BB4" w:rsidRPr="00951DA1">
        <w:rPr>
          <w:rFonts w:cs="Arial"/>
          <w:szCs w:val="22"/>
        </w:rPr>
        <w:t>ZLS/</w:t>
      </w:r>
      <w:r w:rsidRPr="00951DA1">
        <w:rPr>
          <w:rFonts w:cs="Arial"/>
          <w:szCs w:val="22"/>
        </w:rPr>
        <w:t>DMV</w:t>
      </w:r>
      <w:r w:rsidR="0014264B" w:rsidRPr="00951DA1">
        <w:rPr>
          <w:rFonts w:cs="Arial"/>
          <w:szCs w:val="22"/>
        </w:rPr>
        <w:t>,</w:t>
      </w:r>
    </w:p>
    <w:p w14:paraId="65D47903" w14:textId="1478E388" w:rsidR="00B76A6E" w:rsidRPr="00951DA1" w:rsidRDefault="00D224B7" w:rsidP="0014264B">
      <w:pPr>
        <w:numPr>
          <w:ilvl w:val="1"/>
          <w:numId w:val="3"/>
        </w:numPr>
        <w:spacing w:after="120"/>
        <w:jc w:val="both"/>
        <w:rPr>
          <w:rFonts w:cs="Arial"/>
          <w:szCs w:val="22"/>
        </w:rPr>
      </w:pPr>
      <w:r w:rsidRPr="00951DA1">
        <w:rPr>
          <w:rFonts w:cs="Arial"/>
          <w:szCs w:val="22"/>
        </w:rPr>
        <w:t>V</w:t>
      </w:r>
      <w:r w:rsidR="00B76A6E" w:rsidRPr="00951DA1">
        <w:rPr>
          <w:rFonts w:cs="Arial"/>
          <w:szCs w:val="22"/>
        </w:rPr>
        <w:t xml:space="preserve"> mapi </w:t>
      </w:r>
      <w:r w:rsidR="00720FA8" w:rsidRPr="00951DA1">
        <w:rPr>
          <w:rFonts w:cs="Arial"/>
          <w:szCs w:val="22"/>
        </w:rPr>
        <w:t>//01-Koper/</w:t>
      </w:r>
      <w:r w:rsidR="00C51BB4" w:rsidRPr="00951DA1">
        <w:rPr>
          <w:rFonts w:cs="Arial"/>
          <w:szCs w:val="22"/>
        </w:rPr>
        <w:t>ZLS/</w:t>
      </w:r>
      <w:r w:rsidR="00720FA8" w:rsidRPr="00951DA1">
        <w:rPr>
          <w:rFonts w:cs="Arial"/>
          <w:szCs w:val="22"/>
        </w:rPr>
        <w:t xml:space="preserve">DMV </w:t>
      </w:r>
      <w:r w:rsidR="006A47A3" w:rsidRPr="00951DA1">
        <w:rPr>
          <w:rFonts w:cs="Arial"/>
          <w:szCs w:val="22"/>
        </w:rPr>
        <w:t xml:space="preserve">je </w:t>
      </w:r>
      <w:r w:rsidR="00E450CB" w:rsidRPr="00951DA1">
        <w:rPr>
          <w:rFonts w:cs="Arial"/>
          <w:szCs w:val="22"/>
        </w:rPr>
        <w:t>4</w:t>
      </w:r>
      <w:r w:rsidR="00495775" w:rsidRPr="00951DA1">
        <w:rPr>
          <w:rFonts w:cs="Arial"/>
          <w:szCs w:val="22"/>
        </w:rPr>
        <w:t xml:space="preserve"> </w:t>
      </w:r>
      <w:r w:rsidR="00720FA8" w:rsidRPr="00951DA1">
        <w:rPr>
          <w:rFonts w:cs="Arial"/>
          <w:szCs w:val="22"/>
        </w:rPr>
        <w:t>podmap</w:t>
      </w:r>
      <w:r w:rsidR="00E450CB" w:rsidRPr="00951DA1">
        <w:rPr>
          <w:rFonts w:cs="Arial"/>
          <w:szCs w:val="22"/>
        </w:rPr>
        <w:t>e</w:t>
      </w:r>
      <w:r w:rsidR="00B76A6E" w:rsidRPr="00951DA1">
        <w:rPr>
          <w:rFonts w:cs="Arial"/>
          <w:szCs w:val="22"/>
        </w:rPr>
        <w:t>:</w:t>
      </w:r>
      <w:r w:rsidR="00720FA8" w:rsidRPr="00951DA1">
        <w:rPr>
          <w:rFonts w:cs="Arial"/>
          <w:szCs w:val="22"/>
        </w:rPr>
        <w:t xml:space="preserve"> DM</w:t>
      </w:r>
      <w:r w:rsidR="006A47A3" w:rsidRPr="00951DA1">
        <w:rPr>
          <w:rFonts w:cs="Arial"/>
          <w:szCs w:val="22"/>
        </w:rPr>
        <w:t>R</w:t>
      </w:r>
      <w:r w:rsidR="00A51172" w:rsidRPr="00951DA1">
        <w:rPr>
          <w:rFonts w:cs="Arial"/>
          <w:szCs w:val="22"/>
        </w:rPr>
        <w:t xml:space="preserve">, PAS, </w:t>
      </w:r>
      <w:r w:rsidR="00720FA8" w:rsidRPr="00951DA1">
        <w:rPr>
          <w:rFonts w:cs="Arial"/>
          <w:szCs w:val="22"/>
        </w:rPr>
        <w:t>DMP</w:t>
      </w:r>
      <w:r w:rsidR="00A51172" w:rsidRPr="00951DA1">
        <w:rPr>
          <w:rFonts w:cs="Arial"/>
          <w:szCs w:val="22"/>
        </w:rPr>
        <w:t xml:space="preserve"> </w:t>
      </w:r>
      <w:r w:rsidR="006A47A3" w:rsidRPr="00951DA1">
        <w:rPr>
          <w:rFonts w:cs="Arial"/>
          <w:szCs w:val="22"/>
        </w:rPr>
        <w:t xml:space="preserve">in </w:t>
      </w:r>
      <w:proofErr w:type="spellStart"/>
      <w:r w:rsidR="00A51172" w:rsidRPr="00951DA1">
        <w:rPr>
          <w:rFonts w:cs="Arial"/>
          <w:szCs w:val="22"/>
        </w:rPr>
        <w:t>nDMP</w:t>
      </w:r>
      <w:proofErr w:type="spellEnd"/>
      <w:r w:rsidR="00847A1C" w:rsidRPr="00951DA1">
        <w:rPr>
          <w:rFonts w:cs="Arial"/>
          <w:szCs w:val="22"/>
        </w:rPr>
        <w:t>;</w:t>
      </w:r>
      <w:r w:rsidR="00720FA8" w:rsidRPr="00951DA1">
        <w:rPr>
          <w:rFonts w:cs="Arial"/>
          <w:szCs w:val="22"/>
        </w:rPr>
        <w:t xml:space="preserve"> </w:t>
      </w:r>
    </w:p>
    <w:p w14:paraId="7C8BA7CC" w14:textId="650FD1FA" w:rsidR="00720FA8" w:rsidRPr="00951DA1" w:rsidRDefault="00847A1C" w:rsidP="0034448B">
      <w:pPr>
        <w:numPr>
          <w:ilvl w:val="2"/>
          <w:numId w:val="3"/>
        </w:numPr>
        <w:spacing w:after="120"/>
        <w:jc w:val="both"/>
        <w:rPr>
          <w:rFonts w:cs="Arial"/>
          <w:szCs w:val="22"/>
        </w:rPr>
      </w:pPr>
      <w:r w:rsidRPr="00951DA1">
        <w:rPr>
          <w:rFonts w:cs="Arial"/>
          <w:szCs w:val="22"/>
        </w:rPr>
        <w:t>v podmap</w:t>
      </w:r>
      <w:r w:rsidR="003A2C13" w:rsidRPr="00951DA1">
        <w:rPr>
          <w:rFonts w:cs="Arial"/>
          <w:szCs w:val="22"/>
        </w:rPr>
        <w:t>e</w:t>
      </w:r>
      <w:r w:rsidRPr="00951DA1">
        <w:rPr>
          <w:rFonts w:cs="Arial"/>
          <w:szCs w:val="22"/>
        </w:rPr>
        <w:t xml:space="preserve"> se zapiše datoteke s podatki</w:t>
      </w:r>
      <w:r w:rsidR="00B76A6E" w:rsidRPr="00951DA1">
        <w:rPr>
          <w:rFonts w:cs="Arial"/>
          <w:szCs w:val="22"/>
        </w:rPr>
        <w:t xml:space="preserve"> po listih kot je predvideno v </w:t>
      </w:r>
      <w:r w:rsidR="0008070E" w:rsidRPr="00FE3E32">
        <w:rPr>
          <w:rFonts w:cs="Arial"/>
          <w:b/>
          <w:bCs w:val="0"/>
          <w:szCs w:val="22"/>
        </w:rPr>
        <w:t>P</w:t>
      </w:r>
      <w:r w:rsidR="00B76A6E" w:rsidRPr="00FE3E32">
        <w:rPr>
          <w:rFonts w:cs="Arial"/>
          <w:b/>
          <w:bCs w:val="0"/>
          <w:szCs w:val="22"/>
        </w:rPr>
        <w:t>oglavju</w:t>
      </w:r>
      <w:r w:rsidR="00B76A6E" w:rsidRPr="00951DA1">
        <w:rPr>
          <w:rFonts w:cs="Arial"/>
          <w:szCs w:val="22"/>
        </w:rPr>
        <w:t xml:space="preserve"> </w:t>
      </w:r>
      <w:r w:rsidR="00B76A6E" w:rsidRPr="00FE3E32">
        <w:rPr>
          <w:rFonts w:cs="Arial"/>
          <w:b/>
          <w:bCs w:val="0"/>
          <w:szCs w:val="22"/>
        </w:rPr>
        <w:fldChar w:fldCharType="begin"/>
      </w:r>
      <w:r w:rsidR="00B76A6E" w:rsidRPr="00FE3E32">
        <w:rPr>
          <w:rFonts w:cs="Arial"/>
          <w:b/>
          <w:bCs w:val="0"/>
          <w:szCs w:val="22"/>
        </w:rPr>
        <w:instrText xml:space="preserve"> REF _Ref80097262 \r \h </w:instrText>
      </w:r>
      <w:r w:rsidR="00862343">
        <w:rPr>
          <w:rFonts w:cs="Arial"/>
          <w:b/>
          <w:bCs w:val="0"/>
          <w:szCs w:val="22"/>
        </w:rPr>
        <w:instrText xml:space="preserve"> \* MERGEFORMAT </w:instrText>
      </w:r>
      <w:r w:rsidR="00B76A6E" w:rsidRPr="00FE3E32">
        <w:rPr>
          <w:rFonts w:cs="Arial"/>
          <w:b/>
          <w:bCs w:val="0"/>
          <w:szCs w:val="22"/>
        </w:rPr>
      </w:r>
      <w:r w:rsidR="00B76A6E" w:rsidRPr="00FE3E32">
        <w:rPr>
          <w:rFonts w:cs="Arial"/>
          <w:b/>
          <w:bCs w:val="0"/>
          <w:szCs w:val="22"/>
        </w:rPr>
        <w:fldChar w:fldCharType="separate"/>
      </w:r>
      <w:r w:rsidR="004616E4">
        <w:rPr>
          <w:rFonts w:cs="Arial"/>
          <w:b/>
          <w:bCs w:val="0"/>
          <w:szCs w:val="22"/>
        </w:rPr>
        <w:t>4.7</w:t>
      </w:r>
      <w:r w:rsidR="00B76A6E" w:rsidRPr="00FE3E32">
        <w:rPr>
          <w:rFonts w:cs="Arial"/>
          <w:b/>
          <w:bCs w:val="0"/>
          <w:szCs w:val="22"/>
        </w:rPr>
        <w:fldChar w:fldCharType="end"/>
      </w:r>
      <w:r w:rsidRPr="00951DA1">
        <w:rPr>
          <w:rFonts w:cs="Arial"/>
          <w:szCs w:val="22"/>
        </w:rPr>
        <w:t>,</w:t>
      </w:r>
    </w:p>
    <w:p w14:paraId="6C8D11D9" w14:textId="269E5758" w:rsidR="00B76A6E" w:rsidRPr="00951DA1" w:rsidRDefault="003547D5" w:rsidP="0014264B">
      <w:pPr>
        <w:numPr>
          <w:ilvl w:val="1"/>
          <w:numId w:val="3"/>
        </w:numPr>
        <w:spacing w:after="120"/>
        <w:jc w:val="both"/>
        <w:rPr>
          <w:rFonts w:cs="Arial"/>
          <w:szCs w:val="22"/>
        </w:rPr>
      </w:pPr>
      <w:r w:rsidRPr="00951DA1">
        <w:rPr>
          <w:rFonts w:cs="Arial"/>
          <w:szCs w:val="22"/>
        </w:rPr>
        <w:t>V</w:t>
      </w:r>
      <w:r w:rsidR="00720FA8" w:rsidRPr="00951DA1">
        <w:rPr>
          <w:rFonts w:cs="Arial"/>
          <w:szCs w:val="22"/>
        </w:rPr>
        <w:t xml:space="preserve"> map</w:t>
      </w:r>
      <w:r w:rsidR="003A2C13" w:rsidRPr="00951DA1">
        <w:rPr>
          <w:rFonts w:cs="Arial"/>
          <w:szCs w:val="22"/>
        </w:rPr>
        <w:t xml:space="preserve">o </w:t>
      </w:r>
      <w:r w:rsidR="00B76A6E" w:rsidRPr="00951DA1">
        <w:rPr>
          <w:rFonts w:cs="Arial"/>
          <w:szCs w:val="22"/>
        </w:rPr>
        <w:t>//01-Koper/</w:t>
      </w:r>
      <w:r w:rsidR="003A2C13" w:rsidRPr="00951DA1">
        <w:rPr>
          <w:rFonts w:cs="Arial"/>
          <w:szCs w:val="22"/>
        </w:rPr>
        <w:t>ZLS</w:t>
      </w:r>
      <w:r w:rsidR="00B76A6E" w:rsidRPr="00951DA1">
        <w:rPr>
          <w:rFonts w:cs="Arial"/>
          <w:szCs w:val="22"/>
        </w:rPr>
        <w:t>/Metapodatki</w:t>
      </w:r>
      <w:r w:rsidR="0014264B" w:rsidRPr="00951DA1">
        <w:rPr>
          <w:rFonts w:cs="Arial"/>
          <w:szCs w:val="22"/>
        </w:rPr>
        <w:t xml:space="preserve">/MP_DMV </w:t>
      </w:r>
      <w:r w:rsidR="003A2C13" w:rsidRPr="00951DA1">
        <w:rPr>
          <w:rFonts w:cs="Arial"/>
          <w:szCs w:val="22"/>
        </w:rPr>
        <w:t>se</w:t>
      </w:r>
      <w:r w:rsidR="00B76A6E" w:rsidRPr="00951DA1">
        <w:rPr>
          <w:rFonts w:cs="Arial"/>
          <w:szCs w:val="22"/>
        </w:rPr>
        <w:t xml:space="preserve"> zapišejo </w:t>
      </w:r>
      <w:r w:rsidR="003F6A7D">
        <w:rPr>
          <w:rFonts w:cs="Arial"/>
          <w:szCs w:val="22"/>
        </w:rPr>
        <w:t>vsi metapodatki</w:t>
      </w:r>
      <w:r w:rsidR="00D224B7" w:rsidRPr="00951DA1">
        <w:rPr>
          <w:rFonts w:cs="Arial"/>
          <w:szCs w:val="22"/>
        </w:rPr>
        <w:t>; v to mapo se zapišejo tudi p</w:t>
      </w:r>
      <w:r w:rsidR="0000386B" w:rsidRPr="00951DA1">
        <w:rPr>
          <w:rFonts w:cs="Arial"/>
          <w:szCs w:val="22"/>
        </w:rPr>
        <w:t>ra</w:t>
      </w:r>
      <w:r w:rsidR="00D224B7" w:rsidRPr="00951DA1">
        <w:rPr>
          <w:rFonts w:cs="Arial"/>
          <w:szCs w:val="22"/>
        </w:rPr>
        <w:t xml:space="preserve">znine v podatkih v obliki </w:t>
      </w:r>
      <w:r w:rsidR="007060E0" w:rsidRPr="00951DA1">
        <w:rPr>
          <w:rFonts w:cs="Arial"/>
          <w:szCs w:val="22"/>
        </w:rPr>
        <w:t>GPKG</w:t>
      </w:r>
      <w:r w:rsidR="00D224B7" w:rsidRPr="00951DA1">
        <w:rPr>
          <w:rFonts w:cs="Arial"/>
          <w:szCs w:val="22"/>
        </w:rPr>
        <w:t>, ki so nastale pri izdelavi DMP,</w:t>
      </w:r>
      <w:r w:rsidR="00991E24" w:rsidRPr="00951DA1">
        <w:rPr>
          <w:rFonts w:cs="Arial"/>
          <w:szCs w:val="22"/>
        </w:rPr>
        <w:t xml:space="preserve"> in druge podatke o kontrolah </w:t>
      </w:r>
      <w:r w:rsidR="00B50427" w:rsidRPr="00951DA1">
        <w:rPr>
          <w:rFonts w:cs="Arial"/>
          <w:szCs w:val="22"/>
        </w:rPr>
        <w:t>kakovosti</w:t>
      </w:r>
      <w:r w:rsidR="00991E24" w:rsidRPr="00951DA1">
        <w:rPr>
          <w:rFonts w:cs="Arial"/>
          <w:szCs w:val="22"/>
        </w:rPr>
        <w:t>.</w:t>
      </w:r>
    </w:p>
    <w:p w14:paraId="78159069" w14:textId="0A231157" w:rsidR="00D224B7" w:rsidRPr="00951DA1" w:rsidRDefault="003A2C13" w:rsidP="00C51BB4">
      <w:pPr>
        <w:numPr>
          <w:ilvl w:val="1"/>
          <w:numId w:val="3"/>
        </w:numPr>
        <w:spacing w:after="120"/>
        <w:jc w:val="both"/>
        <w:rPr>
          <w:rFonts w:cs="Arial"/>
          <w:szCs w:val="22"/>
        </w:rPr>
      </w:pPr>
      <w:r w:rsidRPr="00951DA1">
        <w:rPr>
          <w:rFonts w:cs="Arial"/>
          <w:szCs w:val="22"/>
        </w:rPr>
        <w:t xml:space="preserve">V mapo </w:t>
      </w:r>
      <w:r w:rsidR="00720FA8" w:rsidRPr="00951DA1">
        <w:rPr>
          <w:rFonts w:cs="Arial"/>
          <w:szCs w:val="22"/>
        </w:rPr>
        <w:t>//01-Koper</w:t>
      </w:r>
      <w:r w:rsidRPr="00951DA1">
        <w:rPr>
          <w:rFonts w:cs="Arial"/>
          <w:szCs w:val="22"/>
        </w:rPr>
        <w:t>/ZLS</w:t>
      </w:r>
      <w:r w:rsidR="00720FA8" w:rsidRPr="00951DA1">
        <w:rPr>
          <w:rFonts w:cs="Arial"/>
          <w:szCs w:val="22"/>
        </w:rPr>
        <w:t>/</w:t>
      </w:r>
      <w:r w:rsidR="00D224B7" w:rsidRPr="00951DA1">
        <w:rPr>
          <w:rFonts w:cs="Arial"/>
          <w:szCs w:val="22"/>
        </w:rPr>
        <w:t xml:space="preserve">Razno se zapišejo različna interna poročila </w:t>
      </w:r>
      <w:r w:rsidRPr="00951DA1">
        <w:rPr>
          <w:rFonts w:cs="Arial"/>
          <w:szCs w:val="22"/>
        </w:rPr>
        <w:t>in/</w:t>
      </w:r>
      <w:r w:rsidR="00D224B7" w:rsidRPr="00951DA1">
        <w:rPr>
          <w:rFonts w:cs="Arial"/>
          <w:szCs w:val="22"/>
        </w:rPr>
        <w:t>ali podatki, ki jih ni mogoče zapisati v druge podmape.</w:t>
      </w:r>
    </w:p>
    <w:p w14:paraId="25B64F53" w14:textId="77777777" w:rsidR="00323443" w:rsidRPr="00951DA1" w:rsidRDefault="00323443" w:rsidP="002A465E">
      <w:pPr>
        <w:spacing w:after="120"/>
        <w:rPr>
          <w:rFonts w:cs="Arial"/>
          <w:szCs w:val="22"/>
        </w:rPr>
      </w:pPr>
    </w:p>
    <w:p w14:paraId="31279FEF" w14:textId="77777777" w:rsidR="003D2D72" w:rsidRPr="00951DA1" w:rsidRDefault="003D2D72" w:rsidP="00AC1EF2">
      <w:pPr>
        <w:rPr>
          <w:lang w:eastAsia="ar-SA"/>
        </w:rPr>
      </w:pPr>
      <w:bookmarkStart w:id="615" w:name="_Toc80100477"/>
      <w:bookmarkStart w:id="616" w:name="_Toc80131006"/>
      <w:bookmarkStart w:id="617" w:name="_Toc80131278"/>
      <w:bookmarkStart w:id="618" w:name="_Toc80133938"/>
      <w:bookmarkStart w:id="619" w:name="_Toc80134064"/>
      <w:bookmarkStart w:id="620" w:name="_Toc80134196"/>
      <w:bookmarkStart w:id="621" w:name="_Toc80195636"/>
      <w:bookmarkStart w:id="622" w:name="_Toc80196087"/>
      <w:bookmarkStart w:id="623" w:name="_Toc80100478"/>
      <w:bookmarkStart w:id="624" w:name="_Toc80131007"/>
      <w:bookmarkStart w:id="625" w:name="_Toc80131279"/>
      <w:bookmarkStart w:id="626" w:name="_Toc80133939"/>
      <w:bookmarkStart w:id="627" w:name="_Toc80134065"/>
      <w:bookmarkStart w:id="628" w:name="_Toc80134197"/>
      <w:bookmarkStart w:id="629" w:name="_Toc80195637"/>
      <w:bookmarkStart w:id="630" w:name="_Toc80196088"/>
      <w:bookmarkStart w:id="631" w:name="_Toc80100479"/>
      <w:bookmarkStart w:id="632" w:name="_Toc80131008"/>
      <w:bookmarkStart w:id="633" w:name="_Toc80131280"/>
      <w:bookmarkStart w:id="634" w:name="_Toc80133940"/>
      <w:bookmarkStart w:id="635" w:name="_Toc80134066"/>
      <w:bookmarkStart w:id="636" w:name="_Toc80134198"/>
      <w:bookmarkStart w:id="637" w:name="_Toc80195638"/>
      <w:bookmarkStart w:id="638" w:name="_Toc80196089"/>
      <w:bookmarkStart w:id="639" w:name="_Hlk82079622"/>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5972CB5D" w14:textId="2D5402D6" w:rsidR="00D40FC4" w:rsidRPr="00132016" w:rsidRDefault="00D40FC4" w:rsidP="00200441">
      <w:pPr>
        <w:pStyle w:val="Naslov1"/>
        <w:rPr>
          <w:bCs/>
        </w:rPr>
      </w:pPr>
      <w:bookmarkStart w:id="640" w:name="_Toc80100482"/>
      <w:bookmarkStart w:id="641" w:name="_Toc80131011"/>
      <w:bookmarkStart w:id="642" w:name="_Toc80131283"/>
      <w:bookmarkStart w:id="643" w:name="_Toc80133943"/>
      <w:bookmarkStart w:id="644" w:name="_Toc80134069"/>
      <w:bookmarkStart w:id="645" w:name="_Toc80134201"/>
      <w:bookmarkStart w:id="646" w:name="_Toc80195640"/>
      <w:bookmarkStart w:id="647" w:name="_Toc80196091"/>
      <w:bookmarkStart w:id="648" w:name="_Toc80100483"/>
      <w:bookmarkStart w:id="649" w:name="_Toc80131012"/>
      <w:bookmarkStart w:id="650" w:name="_Toc80131284"/>
      <w:bookmarkStart w:id="651" w:name="_Toc80133944"/>
      <w:bookmarkStart w:id="652" w:name="_Toc80134070"/>
      <w:bookmarkStart w:id="653" w:name="_Toc80134202"/>
      <w:bookmarkStart w:id="654" w:name="_Toc80195641"/>
      <w:bookmarkStart w:id="655" w:name="_Toc80196092"/>
      <w:bookmarkStart w:id="656" w:name="_Toc80100484"/>
      <w:bookmarkStart w:id="657" w:name="_Toc80131013"/>
      <w:bookmarkStart w:id="658" w:name="_Toc80131285"/>
      <w:bookmarkStart w:id="659" w:name="_Toc80133945"/>
      <w:bookmarkStart w:id="660" w:name="_Toc80134071"/>
      <w:bookmarkStart w:id="661" w:name="_Toc80134203"/>
      <w:bookmarkStart w:id="662" w:name="_Toc80195642"/>
      <w:bookmarkStart w:id="663" w:name="_Toc80196093"/>
      <w:bookmarkStart w:id="664" w:name="_Toc80100485"/>
      <w:bookmarkStart w:id="665" w:name="_Toc80131014"/>
      <w:bookmarkStart w:id="666" w:name="_Toc80131286"/>
      <w:bookmarkStart w:id="667" w:name="_Toc80133946"/>
      <w:bookmarkStart w:id="668" w:name="_Toc80134072"/>
      <w:bookmarkStart w:id="669" w:name="_Toc80134204"/>
      <w:bookmarkStart w:id="670" w:name="_Toc80195643"/>
      <w:bookmarkStart w:id="671" w:name="_Toc80196094"/>
      <w:bookmarkStart w:id="672" w:name="_Toc80100486"/>
      <w:bookmarkStart w:id="673" w:name="_Toc80131015"/>
      <w:bookmarkStart w:id="674" w:name="_Toc80131287"/>
      <w:bookmarkStart w:id="675" w:name="_Toc80133947"/>
      <w:bookmarkStart w:id="676" w:name="_Toc80134073"/>
      <w:bookmarkStart w:id="677" w:name="_Toc80134205"/>
      <w:bookmarkStart w:id="678" w:name="_Toc80195644"/>
      <w:bookmarkStart w:id="679" w:name="_Toc80196095"/>
      <w:bookmarkStart w:id="680" w:name="_Toc80100487"/>
      <w:bookmarkStart w:id="681" w:name="_Toc80131016"/>
      <w:bookmarkStart w:id="682" w:name="_Toc80131288"/>
      <w:bookmarkStart w:id="683" w:name="_Toc80133948"/>
      <w:bookmarkStart w:id="684" w:name="_Toc80134074"/>
      <w:bookmarkStart w:id="685" w:name="_Toc80134206"/>
      <w:bookmarkStart w:id="686" w:name="_Toc80195645"/>
      <w:bookmarkStart w:id="687" w:name="_Toc80196096"/>
      <w:bookmarkStart w:id="688" w:name="_Toc80100488"/>
      <w:bookmarkStart w:id="689" w:name="_Toc80131017"/>
      <w:bookmarkStart w:id="690" w:name="_Toc80131289"/>
      <w:bookmarkStart w:id="691" w:name="_Toc80133949"/>
      <w:bookmarkStart w:id="692" w:name="_Toc80134075"/>
      <w:bookmarkStart w:id="693" w:name="_Toc80134207"/>
      <w:bookmarkStart w:id="694" w:name="_Toc80195646"/>
      <w:bookmarkStart w:id="695" w:name="_Toc80196097"/>
      <w:bookmarkStart w:id="696" w:name="_Toc119399275"/>
      <w:bookmarkStart w:id="697" w:name="_Toc232778974"/>
      <w:bookmarkStart w:id="698" w:name="_Hlk81489047"/>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r w:rsidRPr="00132016">
        <w:rPr>
          <w:bCs/>
        </w:rPr>
        <w:t>Preda</w:t>
      </w:r>
      <w:r w:rsidR="0003724B" w:rsidRPr="00132016">
        <w:rPr>
          <w:bCs/>
        </w:rPr>
        <w:t>jni</w:t>
      </w:r>
      <w:r w:rsidRPr="00132016">
        <w:rPr>
          <w:bCs/>
        </w:rPr>
        <w:t xml:space="preserve"> rezultat</w:t>
      </w:r>
      <w:r w:rsidR="0003724B" w:rsidRPr="00132016">
        <w:rPr>
          <w:bCs/>
        </w:rPr>
        <w:t>i</w:t>
      </w:r>
      <w:r w:rsidRPr="00132016">
        <w:rPr>
          <w:bCs/>
        </w:rPr>
        <w:t xml:space="preserve"> </w:t>
      </w:r>
      <w:r w:rsidR="00516388" w:rsidRPr="00132016">
        <w:rPr>
          <w:bCs/>
        </w:rPr>
        <w:t>AF</w:t>
      </w:r>
      <w:bookmarkEnd w:id="696"/>
      <w:bookmarkEnd w:id="697"/>
    </w:p>
    <w:p w14:paraId="61370B72" w14:textId="77777777" w:rsidR="00D40FC4" w:rsidRPr="00951DA1" w:rsidRDefault="00EB3B67" w:rsidP="00EB3B67">
      <w:pPr>
        <w:pStyle w:val="Naslov2"/>
      </w:pPr>
      <w:bookmarkStart w:id="699" w:name="_Toc80131019"/>
      <w:bookmarkStart w:id="700" w:name="_Toc80131291"/>
      <w:bookmarkStart w:id="701" w:name="_Toc80133951"/>
      <w:bookmarkStart w:id="702" w:name="_Toc80134077"/>
      <w:bookmarkStart w:id="703" w:name="_Toc80134209"/>
      <w:bookmarkStart w:id="704" w:name="_Toc80195648"/>
      <w:bookmarkStart w:id="705" w:name="_Toc80196099"/>
      <w:bookmarkStart w:id="706" w:name="_Toc119399276"/>
      <w:bookmarkStart w:id="707" w:name="_Toc232778975"/>
      <w:bookmarkEnd w:id="699"/>
      <w:bookmarkEnd w:id="700"/>
      <w:bookmarkEnd w:id="701"/>
      <w:bookmarkEnd w:id="702"/>
      <w:bookmarkEnd w:id="703"/>
      <w:bookmarkEnd w:id="704"/>
      <w:bookmarkEnd w:id="705"/>
      <w:r w:rsidRPr="00951DA1">
        <w:t>Splošno</w:t>
      </w:r>
      <w:bookmarkEnd w:id="706"/>
      <w:bookmarkEnd w:id="707"/>
    </w:p>
    <w:p w14:paraId="17BF0063" w14:textId="252DD525" w:rsidR="005100D6" w:rsidRPr="00951DA1" w:rsidRDefault="005100D6" w:rsidP="007D21CB">
      <w:pPr>
        <w:numPr>
          <w:ilvl w:val="0"/>
          <w:numId w:val="3"/>
        </w:numPr>
        <w:spacing w:after="120"/>
        <w:jc w:val="both"/>
        <w:rPr>
          <w:rFonts w:cs="Arial"/>
          <w:szCs w:val="22"/>
        </w:rPr>
      </w:pPr>
      <w:r w:rsidRPr="00951DA1">
        <w:rPr>
          <w:rFonts w:cs="Arial"/>
          <w:szCs w:val="22"/>
        </w:rPr>
        <w:t>Vsi izdelki se izdelajo za celotno območje bloka.</w:t>
      </w:r>
      <w:r w:rsidR="00045634" w:rsidRPr="00951DA1">
        <w:rPr>
          <w:rFonts w:cs="Arial"/>
          <w:szCs w:val="22"/>
        </w:rPr>
        <w:t xml:space="preserve"> </w:t>
      </w:r>
    </w:p>
    <w:p w14:paraId="157EA5FE" w14:textId="6E4F5CA9" w:rsidR="005100D6" w:rsidRPr="00951DA1" w:rsidRDefault="005100D6" w:rsidP="005100D6">
      <w:pPr>
        <w:numPr>
          <w:ilvl w:val="0"/>
          <w:numId w:val="3"/>
        </w:numPr>
        <w:spacing w:after="120"/>
        <w:jc w:val="both"/>
        <w:rPr>
          <w:rFonts w:cs="Arial"/>
          <w:szCs w:val="22"/>
        </w:rPr>
      </w:pPr>
      <w:r w:rsidRPr="00951DA1">
        <w:rPr>
          <w:rFonts w:cs="Arial"/>
          <w:szCs w:val="22"/>
        </w:rPr>
        <w:t xml:space="preserve">Pri vseh izdelkih se uporabi datotečna delitev na kvadratno </w:t>
      </w:r>
      <w:r w:rsidR="007060E0" w:rsidRPr="00951DA1">
        <w:rPr>
          <w:rFonts w:cs="Arial"/>
          <w:szCs w:val="22"/>
        </w:rPr>
        <w:t xml:space="preserve">km </w:t>
      </w:r>
      <w:r w:rsidRPr="00951DA1">
        <w:rPr>
          <w:rFonts w:cs="Arial"/>
          <w:szCs w:val="22"/>
        </w:rPr>
        <w:t>mrežo</w:t>
      </w:r>
      <w:r w:rsidR="00163386" w:rsidRPr="00951DA1">
        <w:rPr>
          <w:rFonts w:cs="Arial"/>
          <w:szCs w:val="22"/>
        </w:rPr>
        <w:t>,</w:t>
      </w:r>
      <w:r w:rsidRPr="00951DA1">
        <w:rPr>
          <w:rFonts w:cs="Arial"/>
          <w:szCs w:val="22"/>
        </w:rPr>
        <w:t xml:space="preserve"> kot </w:t>
      </w:r>
      <w:r w:rsidR="00163386" w:rsidRPr="00951DA1">
        <w:rPr>
          <w:rFonts w:cs="Arial"/>
          <w:szCs w:val="22"/>
        </w:rPr>
        <w:t xml:space="preserve">je </w:t>
      </w:r>
      <w:r w:rsidRPr="00951DA1">
        <w:rPr>
          <w:rFonts w:cs="Arial"/>
          <w:szCs w:val="22"/>
        </w:rPr>
        <w:t xml:space="preserve">opisano v </w:t>
      </w:r>
      <w:r w:rsidR="0008070E" w:rsidRPr="00FE3E32">
        <w:rPr>
          <w:rFonts w:cs="Arial"/>
          <w:b/>
          <w:bCs w:val="0"/>
          <w:szCs w:val="22"/>
        </w:rPr>
        <w:t>P</w:t>
      </w:r>
      <w:r w:rsidRPr="00FE3E32">
        <w:rPr>
          <w:rFonts w:cs="Arial"/>
          <w:b/>
          <w:bCs w:val="0"/>
          <w:szCs w:val="22"/>
        </w:rPr>
        <w:t>oglavju</w:t>
      </w:r>
      <w:r w:rsidRPr="00951DA1">
        <w:rPr>
          <w:rFonts w:cs="Arial"/>
          <w:szCs w:val="22"/>
        </w:rPr>
        <w:t xml:space="preserve"> </w:t>
      </w:r>
      <w:r w:rsidR="00442D4B" w:rsidRPr="00FE3E32">
        <w:rPr>
          <w:rFonts w:cs="Arial"/>
          <w:b/>
          <w:bCs w:val="0"/>
          <w:szCs w:val="22"/>
        </w:rPr>
        <w:fldChar w:fldCharType="begin"/>
      </w:r>
      <w:r w:rsidR="00442D4B" w:rsidRPr="00FE3E32">
        <w:rPr>
          <w:rFonts w:cs="Arial"/>
          <w:b/>
          <w:bCs w:val="0"/>
          <w:szCs w:val="22"/>
        </w:rPr>
        <w:instrText xml:space="preserve"> REF _Ref80097262 \r \h </w:instrText>
      </w:r>
      <w:r w:rsidR="00862343">
        <w:rPr>
          <w:rFonts w:cs="Arial"/>
          <w:b/>
          <w:bCs w:val="0"/>
          <w:szCs w:val="22"/>
        </w:rPr>
        <w:instrText xml:space="preserve"> \* MERGEFORMAT </w:instrText>
      </w:r>
      <w:r w:rsidR="00442D4B" w:rsidRPr="00FE3E32">
        <w:rPr>
          <w:rFonts w:cs="Arial"/>
          <w:b/>
          <w:bCs w:val="0"/>
          <w:szCs w:val="22"/>
        </w:rPr>
      </w:r>
      <w:r w:rsidR="00442D4B" w:rsidRPr="00FE3E32">
        <w:rPr>
          <w:rFonts w:cs="Arial"/>
          <w:b/>
          <w:bCs w:val="0"/>
          <w:szCs w:val="22"/>
        </w:rPr>
        <w:fldChar w:fldCharType="separate"/>
      </w:r>
      <w:r w:rsidR="004616E4">
        <w:rPr>
          <w:rFonts w:cs="Arial"/>
          <w:b/>
          <w:bCs w:val="0"/>
          <w:szCs w:val="22"/>
        </w:rPr>
        <w:t>4.7</w:t>
      </w:r>
      <w:r w:rsidR="00442D4B" w:rsidRPr="00FE3E32">
        <w:rPr>
          <w:rFonts w:cs="Arial"/>
          <w:b/>
          <w:bCs w:val="0"/>
          <w:szCs w:val="22"/>
        </w:rPr>
        <w:fldChar w:fldCharType="end"/>
      </w:r>
      <w:r w:rsidRPr="00951DA1">
        <w:rPr>
          <w:rFonts w:cs="Arial"/>
          <w:szCs w:val="22"/>
        </w:rPr>
        <w:t xml:space="preserve">. </w:t>
      </w:r>
    </w:p>
    <w:p w14:paraId="36B2B473" w14:textId="7959F2DC" w:rsidR="00EB3B67" w:rsidRPr="00951DA1" w:rsidRDefault="00EB3B67" w:rsidP="00432117">
      <w:pPr>
        <w:numPr>
          <w:ilvl w:val="0"/>
          <w:numId w:val="3"/>
        </w:numPr>
        <w:spacing w:after="120"/>
        <w:jc w:val="both"/>
        <w:rPr>
          <w:lang w:eastAsia="ar-SA"/>
        </w:rPr>
      </w:pPr>
      <w:r w:rsidRPr="00951DA1">
        <w:rPr>
          <w:lang w:eastAsia="ar-SA"/>
        </w:rPr>
        <w:t xml:space="preserve">Predajni rezultati </w:t>
      </w:r>
      <w:proofErr w:type="spellStart"/>
      <w:r w:rsidR="00192C9C" w:rsidRPr="00951DA1">
        <w:rPr>
          <w:lang w:eastAsia="ar-SA"/>
        </w:rPr>
        <w:t>aerofotografiranja</w:t>
      </w:r>
      <w:proofErr w:type="spellEnd"/>
      <w:r w:rsidR="00192C9C" w:rsidRPr="00951DA1">
        <w:rPr>
          <w:lang w:eastAsia="ar-SA"/>
        </w:rPr>
        <w:t xml:space="preserve"> </w:t>
      </w:r>
      <w:r w:rsidRPr="00951DA1">
        <w:rPr>
          <w:lang w:eastAsia="ar-SA"/>
        </w:rPr>
        <w:t>so izdelki</w:t>
      </w:r>
      <w:r w:rsidR="00862343">
        <w:rPr>
          <w:lang w:eastAsia="ar-SA"/>
        </w:rPr>
        <w:t>, metapodatki</w:t>
      </w:r>
      <w:r w:rsidRPr="00951DA1">
        <w:rPr>
          <w:lang w:eastAsia="ar-SA"/>
        </w:rPr>
        <w:t xml:space="preserve"> in </w:t>
      </w:r>
      <w:r w:rsidR="00A41137" w:rsidRPr="00951DA1">
        <w:rPr>
          <w:lang w:eastAsia="ar-SA"/>
        </w:rPr>
        <w:t>dokumenti</w:t>
      </w:r>
      <w:r w:rsidRPr="00951DA1">
        <w:rPr>
          <w:lang w:eastAsia="ar-SA"/>
        </w:rPr>
        <w:t xml:space="preserve"> za posamezne faze izvedbe, ki se predajo naročniku v obliki elaborata za posamezen blok.</w:t>
      </w:r>
    </w:p>
    <w:p w14:paraId="1C908F95" w14:textId="1A8671EC" w:rsidR="00AA34A6" w:rsidRPr="00951DA1" w:rsidRDefault="00FC6557" w:rsidP="00AA34A6">
      <w:pPr>
        <w:numPr>
          <w:ilvl w:val="0"/>
          <w:numId w:val="3"/>
        </w:numPr>
        <w:spacing w:after="120"/>
        <w:jc w:val="both"/>
        <w:rPr>
          <w:lang w:eastAsia="ar-SA"/>
        </w:rPr>
      </w:pPr>
      <w:r w:rsidRPr="00951DA1">
        <w:rPr>
          <w:lang w:eastAsia="ar-SA"/>
        </w:rPr>
        <w:t xml:space="preserve">Za </w:t>
      </w:r>
      <w:r w:rsidR="00D53C9D" w:rsidRPr="00951DA1">
        <w:rPr>
          <w:lang w:eastAsia="ar-SA"/>
        </w:rPr>
        <w:t xml:space="preserve">vse procese in izdelke </w:t>
      </w:r>
      <w:r w:rsidRPr="00951DA1">
        <w:rPr>
          <w:lang w:eastAsia="ar-SA"/>
        </w:rPr>
        <w:t>AF se preda samo eno t</w:t>
      </w:r>
      <w:r w:rsidR="00AA34A6" w:rsidRPr="00951DA1">
        <w:rPr>
          <w:lang w:eastAsia="ar-SA"/>
        </w:rPr>
        <w:t>ehnično poročilo</w:t>
      </w:r>
      <w:r w:rsidRPr="00951DA1">
        <w:rPr>
          <w:lang w:eastAsia="ar-SA"/>
        </w:rPr>
        <w:t>, ki</w:t>
      </w:r>
      <w:r w:rsidR="00AA34A6" w:rsidRPr="00951DA1">
        <w:rPr>
          <w:lang w:eastAsia="ar-SA"/>
        </w:rPr>
        <w:t xml:space="preserve"> mora vsebovati opis izvedbe zajema podatkov in vseh faz izdelave predpisanih izdelkov.</w:t>
      </w:r>
    </w:p>
    <w:p w14:paraId="45E8319C" w14:textId="6A6960A9" w:rsidR="002A1A12" w:rsidRPr="00951DA1" w:rsidRDefault="00D10713" w:rsidP="00AA34A6">
      <w:pPr>
        <w:numPr>
          <w:ilvl w:val="1"/>
          <w:numId w:val="3"/>
        </w:numPr>
        <w:spacing w:after="120"/>
        <w:jc w:val="both"/>
        <w:rPr>
          <w:lang w:eastAsia="ar-SA"/>
        </w:rPr>
      </w:pPr>
      <w:r w:rsidRPr="00951DA1">
        <w:rPr>
          <w:lang w:eastAsia="ar-SA"/>
        </w:rPr>
        <w:t>T</w:t>
      </w:r>
      <w:r w:rsidR="00AA34A6" w:rsidRPr="00951DA1">
        <w:rPr>
          <w:lang w:eastAsia="ar-SA"/>
        </w:rPr>
        <w:t>ehnično poročilo</w:t>
      </w:r>
      <w:r w:rsidRPr="00951DA1">
        <w:rPr>
          <w:lang w:eastAsia="ar-SA"/>
        </w:rPr>
        <w:t xml:space="preserve"> </w:t>
      </w:r>
      <w:r w:rsidR="00AA34A6" w:rsidRPr="00951DA1">
        <w:rPr>
          <w:lang w:eastAsia="ar-SA"/>
        </w:rPr>
        <w:t>vsebuje opis izvedbe zajem</w:t>
      </w:r>
      <w:r w:rsidRPr="00951DA1">
        <w:rPr>
          <w:lang w:eastAsia="ar-SA"/>
        </w:rPr>
        <w:t>a</w:t>
      </w:r>
      <w:r w:rsidR="00AA34A6" w:rsidRPr="00951DA1">
        <w:rPr>
          <w:lang w:eastAsia="ar-SA"/>
        </w:rPr>
        <w:t xml:space="preserve"> podatkov in celotne obdelave teh podatkov.</w:t>
      </w:r>
      <w:r w:rsidR="00515DCD" w:rsidRPr="00951DA1">
        <w:rPr>
          <w:lang w:eastAsia="ar-SA"/>
        </w:rPr>
        <w:t xml:space="preserve"> </w:t>
      </w:r>
    </w:p>
    <w:p w14:paraId="5B188A6F" w14:textId="113EC9AF" w:rsidR="00515DCD" w:rsidRPr="00951DA1" w:rsidRDefault="00AA34A6" w:rsidP="00515DCD">
      <w:pPr>
        <w:numPr>
          <w:ilvl w:val="1"/>
          <w:numId w:val="3"/>
        </w:numPr>
        <w:spacing w:after="120"/>
        <w:jc w:val="both"/>
        <w:rPr>
          <w:rFonts w:cs="Arial"/>
          <w:szCs w:val="22"/>
        </w:rPr>
      </w:pPr>
      <w:r w:rsidRPr="00951DA1">
        <w:rPr>
          <w:lang w:eastAsia="ar-SA"/>
        </w:rPr>
        <w:t>Tehničn</w:t>
      </w:r>
      <w:r w:rsidR="00862343">
        <w:rPr>
          <w:lang w:eastAsia="ar-SA"/>
        </w:rPr>
        <w:t>emu</w:t>
      </w:r>
      <w:r w:rsidRPr="00951DA1">
        <w:rPr>
          <w:lang w:eastAsia="ar-SA"/>
        </w:rPr>
        <w:t xml:space="preserve"> poročil</w:t>
      </w:r>
      <w:r w:rsidR="00862343">
        <w:rPr>
          <w:lang w:eastAsia="ar-SA"/>
        </w:rPr>
        <w:t>u</w:t>
      </w:r>
      <w:r w:rsidRPr="00951DA1">
        <w:rPr>
          <w:lang w:eastAsia="ar-SA"/>
        </w:rPr>
        <w:t xml:space="preserve"> </w:t>
      </w:r>
      <w:r w:rsidR="00862343">
        <w:rPr>
          <w:lang w:eastAsia="ar-SA"/>
        </w:rPr>
        <w:t xml:space="preserve">se dodajo </w:t>
      </w:r>
      <w:r w:rsidRPr="00951DA1">
        <w:rPr>
          <w:lang w:eastAsia="ar-SA"/>
        </w:rPr>
        <w:t>poročila, ki jih generira uporabljena programsk</w:t>
      </w:r>
      <w:r w:rsidR="00EE7543" w:rsidRPr="00951DA1">
        <w:rPr>
          <w:lang w:eastAsia="ar-SA"/>
        </w:rPr>
        <w:t>a</w:t>
      </w:r>
      <w:r w:rsidRPr="00951DA1">
        <w:rPr>
          <w:lang w:eastAsia="ar-SA"/>
        </w:rPr>
        <w:t xml:space="preserve"> oprema</w:t>
      </w:r>
      <w:r w:rsidR="00EE7543" w:rsidRPr="00951DA1">
        <w:rPr>
          <w:lang w:eastAsia="ar-SA"/>
        </w:rPr>
        <w:t>.</w:t>
      </w:r>
    </w:p>
    <w:p w14:paraId="1F78FD45" w14:textId="7E64CDC3" w:rsidR="00AA34A6" w:rsidRPr="00951DA1" w:rsidRDefault="00AA34A6">
      <w:pPr>
        <w:numPr>
          <w:ilvl w:val="1"/>
          <w:numId w:val="3"/>
        </w:numPr>
        <w:spacing w:after="120"/>
        <w:jc w:val="both"/>
        <w:rPr>
          <w:lang w:eastAsia="ar-SA"/>
        </w:rPr>
      </w:pPr>
      <w:r w:rsidRPr="00951DA1">
        <w:rPr>
          <w:lang w:eastAsia="ar-SA"/>
        </w:rPr>
        <w:t>V tehničnem poročilu se opišejo tudi vsi zapisi o izvedeni interni kontroli kakovosti različnih faz obdelave ter končnih izdelkov ter drugi predani metapodatki.</w:t>
      </w:r>
    </w:p>
    <w:p w14:paraId="226F76B6" w14:textId="77777777" w:rsidR="00AA34A6" w:rsidRPr="00951DA1" w:rsidRDefault="00AA34A6" w:rsidP="00AA34A6">
      <w:pPr>
        <w:numPr>
          <w:ilvl w:val="1"/>
          <w:numId w:val="3"/>
        </w:numPr>
        <w:spacing w:after="120"/>
        <w:jc w:val="both"/>
        <w:rPr>
          <w:lang w:eastAsia="ar-SA"/>
        </w:rPr>
      </w:pPr>
      <w:r w:rsidRPr="00951DA1">
        <w:rPr>
          <w:rFonts w:cs="Arial"/>
          <w:szCs w:val="22"/>
        </w:rPr>
        <w:lastRenderedPageBreak/>
        <w:t xml:space="preserve">V tehničnem poročilu je treba podati informacijo o vseh uporabljenih programskih paketih in njihovih verzijah. </w:t>
      </w:r>
    </w:p>
    <w:bookmarkEnd w:id="698"/>
    <w:p w14:paraId="08549F1A" w14:textId="3D4B5099" w:rsidR="00F56FD6" w:rsidRPr="00951DA1" w:rsidRDefault="00F56FD6" w:rsidP="00F56FD6">
      <w:pPr>
        <w:numPr>
          <w:ilvl w:val="0"/>
          <w:numId w:val="3"/>
        </w:numPr>
        <w:spacing w:after="120"/>
        <w:jc w:val="both"/>
        <w:rPr>
          <w:lang w:eastAsia="ar-SA"/>
        </w:rPr>
      </w:pPr>
      <w:r w:rsidRPr="00951DA1">
        <w:rPr>
          <w:lang w:eastAsia="ar-SA"/>
        </w:rPr>
        <w:t>Tehnično poročilo za posamezen blok se zapiše v osnovno mapo bloka npr. /</w:t>
      </w:r>
      <w:r w:rsidRPr="00951DA1">
        <w:rPr>
          <w:rFonts w:cs="Arial"/>
          <w:szCs w:val="22"/>
        </w:rPr>
        <w:t>/01-Koper/, v podmape pa vse ostalo. Datotek</w:t>
      </w:r>
      <w:r w:rsidR="00F01294">
        <w:rPr>
          <w:rFonts w:cs="Arial"/>
          <w:szCs w:val="22"/>
        </w:rPr>
        <w:t>a</w:t>
      </w:r>
      <w:r w:rsidRPr="00951DA1">
        <w:rPr>
          <w:rFonts w:cs="Arial"/>
          <w:szCs w:val="22"/>
        </w:rPr>
        <w:t xml:space="preserve"> tehničnega poročila za AF se imenuje glede na blok npr.: Tehnično_poročilo_AF_01</w:t>
      </w:r>
      <w:r w:rsidR="00761E44">
        <w:rPr>
          <w:rFonts w:cs="Arial"/>
          <w:szCs w:val="22"/>
        </w:rPr>
        <w:t>-</w:t>
      </w:r>
      <w:r w:rsidRPr="00951DA1">
        <w:rPr>
          <w:rFonts w:cs="Arial"/>
          <w:szCs w:val="22"/>
        </w:rPr>
        <w:t>KP.pdf.</w:t>
      </w:r>
    </w:p>
    <w:p w14:paraId="1F6E224B" w14:textId="42583714" w:rsidR="00045634" w:rsidRPr="00951DA1" w:rsidRDefault="005D4B6B" w:rsidP="009975D8">
      <w:pPr>
        <w:numPr>
          <w:ilvl w:val="0"/>
          <w:numId w:val="3"/>
        </w:numPr>
        <w:spacing w:after="120"/>
        <w:jc w:val="both"/>
        <w:rPr>
          <w:lang w:eastAsia="ar-SA"/>
        </w:rPr>
      </w:pPr>
      <w:r w:rsidRPr="00951DA1">
        <w:rPr>
          <w:rFonts w:cs="Arial"/>
          <w:szCs w:val="22"/>
        </w:rPr>
        <w:t xml:space="preserve">Kakršnokoli podvajanje </w:t>
      </w:r>
      <w:r w:rsidR="00AA34A6" w:rsidRPr="00951DA1">
        <w:rPr>
          <w:rFonts w:cs="Arial"/>
          <w:szCs w:val="22"/>
        </w:rPr>
        <w:t>vsebine elaborata</w:t>
      </w:r>
      <w:r w:rsidRPr="00951DA1">
        <w:rPr>
          <w:rFonts w:cs="Arial"/>
          <w:szCs w:val="22"/>
        </w:rPr>
        <w:t xml:space="preserve">, čeprav bi </w:t>
      </w:r>
      <w:r w:rsidR="00AA34A6" w:rsidRPr="00951DA1">
        <w:rPr>
          <w:rFonts w:cs="Arial"/>
          <w:szCs w:val="22"/>
        </w:rPr>
        <w:t>jo</w:t>
      </w:r>
      <w:r w:rsidRPr="00951DA1">
        <w:rPr>
          <w:rFonts w:cs="Arial"/>
          <w:szCs w:val="22"/>
        </w:rPr>
        <w:t xml:space="preserve"> lahko uvrstili v več map, ni smiselno in ni zaželeno.</w:t>
      </w:r>
    </w:p>
    <w:p w14:paraId="00C17BF1" w14:textId="1D97037D" w:rsidR="00EB3B67" w:rsidRPr="00951DA1" w:rsidRDefault="00EB3B67" w:rsidP="009975D8">
      <w:pPr>
        <w:numPr>
          <w:ilvl w:val="0"/>
          <w:numId w:val="3"/>
        </w:numPr>
        <w:spacing w:after="120"/>
        <w:jc w:val="both"/>
        <w:rPr>
          <w:lang w:eastAsia="ar-SA"/>
        </w:rPr>
      </w:pPr>
      <w:r w:rsidRPr="00951DA1">
        <w:rPr>
          <w:lang w:eastAsia="ar-SA"/>
        </w:rPr>
        <w:t>V nadaljevanju so izpisane posamezne faze izvedbe projekta (</w:t>
      </w:r>
      <w:proofErr w:type="spellStart"/>
      <w:r w:rsidRPr="00951DA1">
        <w:rPr>
          <w:lang w:eastAsia="ar-SA"/>
        </w:rPr>
        <w:t>aerofotografiranje</w:t>
      </w:r>
      <w:proofErr w:type="spellEnd"/>
      <w:r w:rsidRPr="00951DA1">
        <w:rPr>
          <w:lang w:eastAsia="ar-SA"/>
        </w:rPr>
        <w:t xml:space="preserve">, izmera terenskih točk, </w:t>
      </w:r>
      <w:proofErr w:type="spellStart"/>
      <w:r w:rsidRPr="00951DA1">
        <w:rPr>
          <w:lang w:eastAsia="ar-SA"/>
        </w:rPr>
        <w:t>aerotriangulacija</w:t>
      </w:r>
      <w:proofErr w:type="spellEnd"/>
      <w:r w:rsidRPr="00951DA1">
        <w:rPr>
          <w:lang w:eastAsia="ar-SA"/>
        </w:rPr>
        <w:t xml:space="preserve">, izračun DMP ter izdelava </w:t>
      </w:r>
      <w:r w:rsidR="00AE5718">
        <w:rPr>
          <w:lang w:eastAsia="ar-SA"/>
        </w:rPr>
        <w:t xml:space="preserve">popolnega </w:t>
      </w:r>
      <w:proofErr w:type="spellStart"/>
      <w:r w:rsidRPr="00951DA1">
        <w:rPr>
          <w:lang w:eastAsia="ar-SA"/>
        </w:rPr>
        <w:t>ortofota</w:t>
      </w:r>
      <w:proofErr w:type="spellEnd"/>
      <w:r w:rsidRPr="00951DA1">
        <w:rPr>
          <w:lang w:eastAsia="ar-SA"/>
        </w:rPr>
        <w:t>)</w:t>
      </w:r>
      <w:r w:rsidR="00192C9C" w:rsidRPr="00951DA1">
        <w:rPr>
          <w:lang w:eastAsia="ar-SA"/>
        </w:rPr>
        <w:t xml:space="preserve"> </w:t>
      </w:r>
      <w:r w:rsidR="00CA1C29" w:rsidRPr="00951DA1">
        <w:rPr>
          <w:lang w:eastAsia="ar-SA"/>
        </w:rPr>
        <w:t>pri čemer</w:t>
      </w:r>
      <w:r w:rsidRPr="00951DA1">
        <w:rPr>
          <w:lang w:eastAsia="ar-SA"/>
        </w:rPr>
        <w:t xml:space="preserve"> vsaka faza vseb</w:t>
      </w:r>
      <w:r w:rsidR="00192C9C" w:rsidRPr="00951DA1">
        <w:rPr>
          <w:lang w:eastAsia="ar-SA"/>
        </w:rPr>
        <w:t>u</w:t>
      </w:r>
      <w:r w:rsidRPr="00951DA1">
        <w:rPr>
          <w:lang w:eastAsia="ar-SA"/>
        </w:rPr>
        <w:t>je</w:t>
      </w:r>
      <w:r w:rsidR="00192C9C" w:rsidRPr="00951DA1">
        <w:rPr>
          <w:lang w:eastAsia="ar-SA"/>
        </w:rPr>
        <w:t xml:space="preserve"> naslednje podpoglavja:</w:t>
      </w:r>
    </w:p>
    <w:p w14:paraId="19BC9010" w14:textId="77777777" w:rsidR="00192C9C" w:rsidRPr="00951DA1" w:rsidRDefault="00192C9C" w:rsidP="00432117">
      <w:pPr>
        <w:numPr>
          <w:ilvl w:val="1"/>
          <w:numId w:val="3"/>
        </w:numPr>
        <w:spacing w:after="120"/>
        <w:jc w:val="both"/>
        <w:rPr>
          <w:lang w:eastAsia="ar-SA"/>
        </w:rPr>
      </w:pPr>
      <w:r w:rsidRPr="00951DA1">
        <w:rPr>
          <w:lang w:eastAsia="ar-SA"/>
        </w:rPr>
        <w:t>izdelki,</w:t>
      </w:r>
    </w:p>
    <w:p w14:paraId="71EF828A" w14:textId="77777777" w:rsidR="00192C9C" w:rsidRPr="00951DA1" w:rsidRDefault="00192C9C" w:rsidP="00432117">
      <w:pPr>
        <w:numPr>
          <w:ilvl w:val="1"/>
          <w:numId w:val="3"/>
        </w:numPr>
        <w:spacing w:after="120"/>
        <w:jc w:val="both"/>
        <w:rPr>
          <w:lang w:eastAsia="ar-SA"/>
        </w:rPr>
      </w:pPr>
      <w:r w:rsidRPr="00951DA1">
        <w:rPr>
          <w:lang w:eastAsia="ar-SA"/>
        </w:rPr>
        <w:t>metapodatki in</w:t>
      </w:r>
    </w:p>
    <w:p w14:paraId="0C6FCD7A" w14:textId="77777777" w:rsidR="00192C9C" w:rsidRPr="00951DA1" w:rsidRDefault="00192C9C" w:rsidP="007D21CB">
      <w:pPr>
        <w:numPr>
          <w:ilvl w:val="1"/>
          <w:numId w:val="3"/>
        </w:numPr>
        <w:spacing w:after="120"/>
        <w:jc w:val="both"/>
        <w:rPr>
          <w:lang w:eastAsia="ar-SA"/>
        </w:rPr>
      </w:pPr>
      <w:r w:rsidRPr="00951DA1">
        <w:rPr>
          <w:lang w:eastAsia="ar-SA"/>
        </w:rPr>
        <w:t>struktura zapisov.</w:t>
      </w:r>
    </w:p>
    <w:p w14:paraId="50CC7C66" w14:textId="7F58256E" w:rsidR="00EB3B67" w:rsidRPr="00951DA1" w:rsidRDefault="00045634" w:rsidP="001A21D6">
      <w:pPr>
        <w:numPr>
          <w:ilvl w:val="0"/>
          <w:numId w:val="3"/>
        </w:numPr>
        <w:spacing w:after="120"/>
        <w:jc w:val="both"/>
        <w:rPr>
          <w:lang w:eastAsia="ar-SA"/>
        </w:rPr>
      </w:pPr>
      <w:r w:rsidRPr="00951DA1">
        <w:rPr>
          <w:lang w:eastAsia="ar-SA"/>
        </w:rPr>
        <w:t>Glede m</w:t>
      </w:r>
      <w:r w:rsidR="001A21D6" w:rsidRPr="00951DA1">
        <w:rPr>
          <w:lang w:eastAsia="ar-SA"/>
        </w:rPr>
        <w:t>edij</w:t>
      </w:r>
      <w:r w:rsidRPr="00951DA1">
        <w:rPr>
          <w:lang w:eastAsia="ar-SA"/>
        </w:rPr>
        <w:t>a</w:t>
      </w:r>
      <w:r w:rsidR="001A21D6" w:rsidRPr="00951DA1">
        <w:rPr>
          <w:lang w:eastAsia="ar-SA"/>
        </w:rPr>
        <w:t xml:space="preserve"> in naslov</w:t>
      </w:r>
      <w:r w:rsidRPr="00951DA1">
        <w:rPr>
          <w:lang w:eastAsia="ar-SA"/>
        </w:rPr>
        <w:t>a</w:t>
      </w:r>
      <w:r w:rsidR="001A21D6" w:rsidRPr="00951DA1">
        <w:rPr>
          <w:lang w:eastAsia="ar-SA"/>
        </w:rPr>
        <w:t xml:space="preserve"> </w:t>
      </w:r>
      <w:r w:rsidR="00E8693D" w:rsidRPr="00951DA1">
        <w:rPr>
          <w:lang w:eastAsia="ar-SA"/>
        </w:rPr>
        <w:t>predaj</w:t>
      </w:r>
      <w:r w:rsidR="001A21D6" w:rsidRPr="00951DA1">
        <w:rPr>
          <w:lang w:eastAsia="ar-SA"/>
        </w:rPr>
        <w:t>e r</w:t>
      </w:r>
      <w:r w:rsidR="00424C02" w:rsidRPr="00951DA1">
        <w:rPr>
          <w:lang w:eastAsia="ar-SA"/>
        </w:rPr>
        <w:t>e</w:t>
      </w:r>
      <w:r w:rsidR="001A21D6" w:rsidRPr="00951DA1">
        <w:rPr>
          <w:lang w:eastAsia="ar-SA"/>
        </w:rPr>
        <w:t xml:space="preserve">zultatov projekta glej </w:t>
      </w:r>
      <w:r w:rsidR="00AA34A6" w:rsidRPr="00951DA1">
        <w:rPr>
          <w:lang w:eastAsia="ar-SA"/>
        </w:rPr>
        <w:t xml:space="preserve">zadnji dve alineji </w:t>
      </w:r>
      <w:r w:rsidR="0008070E" w:rsidRPr="00FE3E32">
        <w:rPr>
          <w:b/>
          <w:bCs w:val="0"/>
          <w:lang w:eastAsia="ar-SA"/>
        </w:rPr>
        <w:t>P</w:t>
      </w:r>
      <w:r w:rsidR="001A21D6" w:rsidRPr="00FE3E32">
        <w:rPr>
          <w:b/>
          <w:bCs w:val="0"/>
          <w:lang w:eastAsia="ar-SA"/>
        </w:rPr>
        <w:t>oglavj</w:t>
      </w:r>
      <w:r w:rsidR="00EE7543" w:rsidRPr="00FE3E32">
        <w:rPr>
          <w:b/>
          <w:bCs w:val="0"/>
          <w:lang w:eastAsia="ar-SA"/>
        </w:rPr>
        <w:t>a</w:t>
      </w:r>
      <w:r w:rsidR="0008070E">
        <w:rPr>
          <w:b/>
          <w:bCs w:val="0"/>
          <w:lang w:eastAsia="ar-SA"/>
        </w:rPr>
        <w:t> </w:t>
      </w:r>
      <w:r w:rsidR="00F01294" w:rsidRPr="00FE3E32">
        <w:rPr>
          <w:b/>
          <w:bCs w:val="0"/>
          <w:lang w:eastAsia="ar-SA"/>
        </w:rPr>
        <w:fldChar w:fldCharType="begin"/>
      </w:r>
      <w:r w:rsidR="00F01294" w:rsidRPr="00FE3E32">
        <w:rPr>
          <w:b/>
          <w:bCs w:val="0"/>
          <w:lang w:eastAsia="ar-SA"/>
        </w:rPr>
        <w:instrText xml:space="preserve"> REF _Ref80882908 \n \h </w:instrText>
      </w:r>
      <w:r w:rsidR="00F01294">
        <w:rPr>
          <w:b/>
          <w:bCs w:val="0"/>
          <w:lang w:eastAsia="ar-SA"/>
        </w:rPr>
        <w:instrText xml:space="preserve"> \* MERGEFORMAT </w:instrText>
      </w:r>
      <w:r w:rsidR="00F01294" w:rsidRPr="00FE3E32">
        <w:rPr>
          <w:b/>
          <w:bCs w:val="0"/>
          <w:lang w:eastAsia="ar-SA"/>
        </w:rPr>
      </w:r>
      <w:r w:rsidR="00F01294" w:rsidRPr="00FE3E32">
        <w:rPr>
          <w:b/>
          <w:bCs w:val="0"/>
          <w:lang w:eastAsia="ar-SA"/>
        </w:rPr>
        <w:fldChar w:fldCharType="separate"/>
      </w:r>
      <w:r w:rsidR="004616E4">
        <w:rPr>
          <w:b/>
          <w:bCs w:val="0"/>
          <w:lang w:eastAsia="ar-SA"/>
        </w:rPr>
        <w:t>6.1</w:t>
      </w:r>
      <w:r w:rsidR="00F01294" w:rsidRPr="00FE3E32">
        <w:rPr>
          <w:b/>
          <w:bCs w:val="0"/>
          <w:lang w:eastAsia="ar-SA"/>
        </w:rPr>
        <w:fldChar w:fldCharType="end"/>
      </w:r>
      <w:r w:rsidR="001A21D6" w:rsidRPr="00951DA1">
        <w:rPr>
          <w:lang w:eastAsia="ar-SA"/>
        </w:rPr>
        <w:t>.</w:t>
      </w:r>
    </w:p>
    <w:p w14:paraId="58AF4AF8" w14:textId="57DBFBBC" w:rsidR="00FC6557" w:rsidRPr="00951DA1" w:rsidRDefault="00FC6557" w:rsidP="00FC6557">
      <w:pPr>
        <w:spacing w:after="120"/>
        <w:ind w:left="360"/>
        <w:jc w:val="both"/>
        <w:rPr>
          <w:lang w:eastAsia="ar-SA"/>
        </w:rPr>
      </w:pPr>
    </w:p>
    <w:p w14:paraId="4FCD436C" w14:textId="3BCBDC84" w:rsidR="00214B96" w:rsidRPr="00951DA1" w:rsidRDefault="00200441" w:rsidP="00531D2C">
      <w:pPr>
        <w:pStyle w:val="Naslov2"/>
      </w:pPr>
      <w:bookmarkStart w:id="708" w:name="_Toc119399277"/>
      <w:bookmarkStart w:id="709" w:name="_Toc232778976"/>
      <w:r w:rsidRPr="00951DA1">
        <w:t>Aerofotografi</w:t>
      </w:r>
      <w:r w:rsidR="00EB3B67" w:rsidRPr="00951DA1">
        <w:t>je</w:t>
      </w:r>
      <w:bookmarkEnd w:id="708"/>
      <w:bookmarkEnd w:id="709"/>
    </w:p>
    <w:p w14:paraId="10A0756E" w14:textId="77777777" w:rsidR="007373FF" w:rsidRPr="00951DA1" w:rsidRDefault="007373FF" w:rsidP="007D21CB">
      <w:pPr>
        <w:pStyle w:val="Naslov3"/>
      </w:pPr>
      <w:bookmarkStart w:id="710" w:name="_Toc119399278"/>
      <w:bookmarkStart w:id="711" w:name="_Toc232778977"/>
      <w:r w:rsidRPr="00951DA1">
        <w:t>Izdelki</w:t>
      </w:r>
      <w:bookmarkEnd w:id="710"/>
      <w:bookmarkEnd w:id="711"/>
    </w:p>
    <w:p w14:paraId="76C5C5B7" w14:textId="6160D6C1" w:rsidR="0013687C" w:rsidRPr="00951DA1" w:rsidRDefault="002356B3" w:rsidP="00432117">
      <w:pPr>
        <w:numPr>
          <w:ilvl w:val="0"/>
          <w:numId w:val="3"/>
        </w:numPr>
        <w:spacing w:after="120"/>
        <w:jc w:val="both"/>
        <w:rPr>
          <w:rFonts w:cs="Arial"/>
          <w:szCs w:val="22"/>
        </w:rPr>
      </w:pPr>
      <w:r w:rsidRPr="00951DA1">
        <w:rPr>
          <w:rFonts w:cs="Arial"/>
          <w:szCs w:val="22"/>
        </w:rPr>
        <w:t>Kot izdelek se p</w:t>
      </w:r>
      <w:r w:rsidR="0013687C" w:rsidRPr="00951DA1">
        <w:rPr>
          <w:rFonts w:cs="Arial"/>
          <w:szCs w:val="22"/>
        </w:rPr>
        <w:t>redajo</w:t>
      </w:r>
      <w:r w:rsidRPr="00951DA1">
        <w:rPr>
          <w:rFonts w:cs="Arial"/>
          <w:szCs w:val="22"/>
        </w:rPr>
        <w:t xml:space="preserve"> </w:t>
      </w:r>
      <w:r w:rsidR="0013687C" w:rsidRPr="00951DA1">
        <w:rPr>
          <w:rFonts w:cs="Arial"/>
          <w:szCs w:val="22"/>
        </w:rPr>
        <w:t xml:space="preserve">barvne (RGB) </w:t>
      </w:r>
      <w:r w:rsidR="00D001EC">
        <w:rPr>
          <w:rFonts w:cs="Arial"/>
          <w:szCs w:val="22"/>
        </w:rPr>
        <w:t>oz.</w:t>
      </w:r>
      <w:r w:rsidR="0013687C" w:rsidRPr="00951DA1">
        <w:rPr>
          <w:rFonts w:cs="Arial"/>
          <w:szCs w:val="22"/>
        </w:rPr>
        <w:t xml:space="preserve"> </w:t>
      </w:r>
      <w:r w:rsidR="00D001EC">
        <w:rPr>
          <w:rFonts w:cs="Arial"/>
          <w:szCs w:val="22"/>
        </w:rPr>
        <w:t xml:space="preserve">barvne-infrardeče </w:t>
      </w:r>
      <w:r w:rsidR="0013687C" w:rsidRPr="00951DA1">
        <w:rPr>
          <w:rFonts w:cs="Arial"/>
          <w:szCs w:val="22"/>
        </w:rPr>
        <w:t>(</w:t>
      </w:r>
      <w:r w:rsidR="00D001EC">
        <w:rPr>
          <w:rFonts w:cs="Arial"/>
          <w:szCs w:val="22"/>
        </w:rPr>
        <w:t>RGBI</w:t>
      </w:r>
      <w:r w:rsidR="0013687C" w:rsidRPr="00951DA1">
        <w:rPr>
          <w:rFonts w:cs="Arial"/>
          <w:szCs w:val="22"/>
        </w:rPr>
        <w:t>) fotografije:</w:t>
      </w:r>
    </w:p>
    <w:p w14:paraId="1C3EE5A2" w14:textId="6E18537C" w:rsidR="00F535E6" w:rsidRPr="00951DA1" w:rsidRDefault="00F535E6" w:rsidP="007D21CB">
      <w:pPr>
        <w:numPr>
          <w:ilvl w:val="1"/>
          <w:numId w:val="3"/>
        </w:numPr>
        <w:spacing w:after="120"/>
        <w:jc w:val="both"/>
        <w:rPr>
          <w:rFonts w:cs="Arial"/>
          <w:szCs w:val="22"/>
        </w:rPr>
      </w:pPr>
      <w:r w:rsidRPr="00951DA1">
        <w:rPr>
          <w:rFonts w:cs="Arial"/>
          <w:szCs w:val="22"/>
        </w:rPr>
        <w:t xml:space="preserve">RGB aerofotografije </w:t>
      </w:r>
      <w:r w:rsidR="009B27AA" w:rsidRPr="00951DA1">
        <w:rPr>
          <w:rFonts w:cs="Arial"/>
          <w:szCs w:val="22"/>
        </w:rPr>
        <w:t xml:space="preserve">so zapisane </w:t>
      </w:r>
      <w:r w:rsidRPr="00951DA1">
        <w:rPr>
          <w:rFonts w:cs="Arial"/>
          <w:szCs w:val="22"/>
        </w:rPr>
        <w:t xml:space="preserve">v </w:t>
      </w:r>
      <w:r w:rsidR="00D001EC">
        <w:rPr>
          <w:rFonts w:cs="Arial"/>
          <w:szCs w:val="22"/>
        </w:rPr>
        <w:t xml:space="preserve">3 kanalni </w:t>
      </w:r>
      <w:r w:rsidR="009B27AA" w:rsidRPr="00951DA1">
        <w:rPr>
          <w:rFonts w:cs="Arial"/>
          <w:szCs w:val="22"/>
        </w:rPr>
        <w:t xml:space="preserve">obliki </w:t>
      </w:r>
      <w:r w:rsidRPr="00951DA1">
        <w:rPr>
          <w:rFonts w:cs="Arial"/>
          <w:szCs w:val="22"/>
        </w:rPr>
        <w:t>TIFF (8 bit po kanalu</w:t>
      </w:r>
      <w:r w:rsidR="009B27AA" w:rsidRPr="00951DA1">
        <w:rPr>
          <w:rFonts w:cs="Arial"/>
          <w:szCs w:val="22"/>
        </w:rPr>
        <w:t xml:space="preserve">, </w:t>
      </w:r>
      <w:r w:rsidR="0030556B" w:rsidRPr="00951DA1">
        <w:rPr>
          <w:rFonts w:cs="Arial"/>
          <w:szCs w:val="22"/>
        </w:rPr>
        <w:t xml:space="preserve">v stisnjeni obliki </w:t>
      </w:r>
      <w:proofErr w:type="spellStart"/>
      <w:r w:rsidR="006D2008" w:rsidRPr="00951DA1">
        <w:rPr>
          <w:rFonts w:cs="Arial"/>
          <w:szCs w:val="22"/>
        </w:rPr>
        <w:t>deflate</w:t>
      </w:r>
      <w:proofErr w:type="spellEnd"/>
      <w:r w:rsidR="0030556B" w:rsidRPr="00951DA1">
        <w:rPr>
          <w:rFonts w:cs="Arial"/>
          <w:szCs w:val="22"/>
        </w:rPr>
        <w:t>)</w:t>
      </w:r>
      <w:r w:rsidR="009B27AA" w:rsidRPr="00951DA1">
        <w:rPr>
          <w:rFonts w:cs="Arial"/>
          <w:szCs w:val="22"/>
        </w:rPr>
        <w:t>.</w:t>
      </w:r>
      <w:r w:rsidR="006D2C1F" w:rsidRPr="00951DA1">
        <w:rPr>
          <w:rFonts w:cs="Arial"/>
          <w:szCs w:val="22"/>
        </w:rPr>
        <w:t xml:space="preserve"> Imena datotek z zapisom </w:t>
      </w:r>
      <w:r w:rsidR="00434D9C" w:rsidRPr="00951DA1">
        <w:rPr>
          <w:rFonts w:cs="Arial"/>
          <w:szCs w:val="22"/>
        </w:rPr>
        <w:t>aerofotografij</w:t>
      </w:r>
      <w:r w:rsidR="006D2C1F" w:rsidRPr="00951DA1">
        <w:rPr>
          <w:rFonts w:cs="Arial"/>
          <w:szCs w:val="22"/>
        </w:rPr>
        <w:t xml:space="preserve"> so poimenovana: RG</w:t>
      </w:r>
      <w:r w:rsidR="00672C2B" w:rsidRPr="00951DA1">
        <w:rPr>
          <w:rFonts w:cs="Arial"/>
          <w:szCs w:val="22"/>
        </w:rPr>
        <w:t>B</w:t>
      </w:r>
      <w:r w:rsidR="006D2C1F" w:rsidRPr="00951DA1">
        <w:rPr>
          <w:rFonts w:cs="Arial"/>
          <w:szCs w:val="22"/>
        </w:rPr>
        <w:t>2</w:t>
      </w:r>
      <w:r w:rsidR="00695EB9" w:rsidRPr="00951DA1">
        <w:rPr>
          <w:rFonts w:cs="Arial"/>
          <w:szCs w:val="22"/>
        </w:rPr>
        <w:t>6</w:t>
      </w:r>
      <w:r w:rsidR="006D2C1F" w:rsidRPr="00951DA1">
        <w:rPr>
          <w:rFonts w:cs="Arial"/>
          <w:szCs w:val="22"/>
        </w:rPr>
        <w:t>-01-0325.tif, kjer »RG</w:t>
      </w:r>
      <w:r w:rsidR="00672C2B" w:rsidRPr="00951DA1">
        <w:rPr>
          <w:rFonts w:cs="Arial"/>
          <w:szCs w:val="22"/>
        </w:rPr>
        <w:t>B2</w:t>
      </w:r>
      <w:r w:rsidR="00695EB9" w:rsidRPr="00951DA1">
        <w:rPr>
          <w:rFonts w:cs="Arial"/>
          <w:szCs w:val="22"/>
        </w:rPr>
        <w:t>6</w:t>
      </w:r>
      <w:r w:rsidR="006D2C1F" w:rsidRPr="00951DA1">
        <w:rPr>
          <w:rFonts w:cs="Arial"/>
          <w:szCs w:val="22"/>
        </w:rPr>
        <w:t>« pomeni</w:t>
      </w:r>
      <w:r w:rsidR="00672C2B" w:rsidRPr="00951DA1">
        <w:rPr>
          <w:rFonts w:cs="Arial"/>
          <w:szCs w:val="22"/>
        </w:rPr>
        <w:t>, da so bile barve aerofotografije zajete v letu 202</w:t>
      </w:r>
      <w:r w:rsidR="00695EB9" w:rsidRPr="00951DA1">
        <w:rPr>
          <w:rFonts w:cs="Arial"/>
          <w:szCs w:val="22"/>
        </w:rPr>
        <w:t>6</w:t>
      </w:r>
      <w:r w:rsidR="006D2C1F" w:rsidRPr="00951DA1">
        <w:rPr>
          <w:rFonts w:cs="Arial"/>
          <w:szCs w:val="22"/>
        </w:rPr>
        <w:t>, »01« je številka b</w:t>
      </w:r>
      <w:r w:rsidR="000350FF" w:rsidRPr="00951DA1">
        <w:rPr>
          <w:rFonts w:cs="Arial"/>
          <w:szCs w:val="22"/>
        </w:rPr>
        <w:t>lo</w:t>
      </w:r>
      <w:r w:rsidR="006D2C1F" w:rsidRPr="00951DA1">
        <w:rPr>
          <w:rFonts w:cs="Arial"/>
          <w:szCs w:val="22"/>
        </w:rPr>
        <w:t>ka v tem primeru 01-Koper in »0325« tekoča številka aerofotografije</w:t>
      </w:r>
      <w:r w:rsidR="0013687C" w:rsidRPr="00951DA1">
        <w:rPr>
          <w:rFonts w:cs="Arial"/>
          <w:szCs w:val="22"/>
        </w:rPr>
        <w:t>,</w:t>
      </w:r>
    </w:p>
    <w:p w14:paraId="33FC3DE9" w14:textId="3DCAE483" w:rsidR="00F535E6" w:rsidRPr="00951DA1" w:rsidRDefault="00D001EC" w:rsidP="00432117">
      <w:pPr>
        <w:numPr>
          <w:ilvl w:val="1"/>
          <w:numId w:val="3"/>
        </w:numPr>
        <w:spacing w:after="120"/>
        <w:jc w:val="both"/>
        <w:rPr>
          <w:rFonts w:cs="Arial"/>
          <w:szCs w:val="22"/>
        </w:rPr>
      </w:pPr>
      <w:r>
        <w:rPr>
          <w:rFonts w:cs="Arial"/>
          <w:szCs w:val="22"/>
        </w:rPr>
        <w:t>RGBI</w:t>
      </w:r>
      <w:r w:rsidR="00F535E6" w:rsidRPr="00951DA1">
        <w:rPr>
          <w:rFonts w:cs="Arial"/>
          <w:szCs w:val="22"/>
        </w:rPr>
        <w:t xml:space="preserve"> aerofotografije </w:t>
      </w:r>
      <w:r w:rsidR="009B27AA" w:rsidRPr="00951DA1">
        <w:rPr>
          <w:rFonts w:cs="Arial"/>
          <w:szCs w:val="22"/>
        </w:rPr>
        <w:t xml:space="preserve">so zapisane </w:t>
      </w:r>
      <w:r w:rsidR="00F535E6" w:rsidRPr="00951DA1">
        <w:rPr>
          <w:rFonts w:cs="Arial"/>
          <w:szCs w:val="22"/>
        </w:rPr>
        <w:t xml:space="preserve">v </w:t>
      </w:r>
      <w:r>
        <w:rPr>
          <w:rFonts w:cs="Arial"/>
          <w:szCs w:val="22"/>
        </w:rPr>
        <w:t xml:space="preserve">4 kanalni </w:t>
      </w:r>
      <w:r w:rsidR="009B27AA" w:rsidRPr="00951DA1">
        <w:rPr>
          <w:rFonts w:cs="Arial"/>
          <w:szCs w:val="22"/>
        </w:rPr>
        <w:t xml:space="preserve">obliki </w:t>
      </w:r>
      <w:r w:rsidR="00F535E6" w:rsidRPr="00951DA1">
        <w:rPr>
          <w:rFonts w:cs="Arial"/>
          <w:szCs w:val="22"/>
        </w:rPr>
        <w:t>TIFF (8 bit</w:t>
      </w:r>
      <w:r w:rsidR="009B27AA" w:rsidRPr="00951DA1">
        <w:rPr>
          <w:rFonts w:cs="Arial"/>
          <w:szCs w:val="22"/>
        </w:rPr>
        <w:t xml:space="preserve">, </w:t>
      </w:r>
      <w:r w:rsidR="0030556B" w:rsidRPr="00951DA1">
        <w:rPr>
          <w:rFonts w:cs="Arial"/>
          <w:szCs w:val="22"/>
        </w:rPr>
        <w:t xml:space="preserve">v stisnjeni obliki </w:t>
      </w:r>
      <w:proofErr w:type="spellStart"/>
      <w:r w:rsidR="006D2008" w:rsidRPr="00951DA1">
        <w:rPr>
          <w:rFonts w:cs="Arial"/>
          <w:szCs w:val="22"/>
        </w:rPr>
        <w:t>deflate</w:t>
      </w:r>
      <w:proofErr w:type="spellEnd"/>
      <w:r w:rsidR="006D2008" w:rsidRPr="00951DA1">
        <w:rPr>
          <w:rFonts w:cs="Arial"/>
          <w:szCs w:val="22"/>
        </w:rPr>
        <w:t xml:space="preserve"> </w:t>
      </w:r>
      <w:r w:rsidR="0030556B" w:rsidRPr="00951DA1">
        <w:rPr>
          <w:rFonts w:cs="Arial"/>
          <w:szCs w:val="22"/>
        </w:rPr>
        <w:t>brez izgub</w:t>
      </w:r>
      <w:r w:rsidR="009B27AA" w:rsidRPr="00951DA1">
        <w:rPr>
          <w:rFonts w:cs="Arial"/>
          <w:szCs w:val="22"/>
        </w:rPr>
        <w:t>).</w:t>
      </w:r>
      <w:r w:rsidR="006D2C1F" w:rsidRPr="00951DA1">
        <w:rPr>
          <w:rFonts w:cs="Arial"/>
          <w:szCs w:val="22"/>
        </w:rPr>
        <w:t xml:space="preserve"> Imena datotek z zapisom </w:t>
      </w:r>
      <w:r w:rsidR="00434D9C" w:rsidRPr="00951DA1">
        <w:rPr>
          <w:rFonts w:cs="Arial"/>
          <w:szCs w:val="22"/>
        </w:rPr>
        <w:t>aerofotografij</w:t>
      </w:r>
      <w:r w:rsidR="006D2C1F" w:rsidRPr="00951DA1">
        <w:rPr>
          <w:rFonts w:cs="Arial"/>
          <w:szCs w:val="22"/>
        </w:rPr>
        <w:t xml:space="preserve"> so poimenovana: </w:t>
      </w:r>
      <w:r>
        <w:rPr>
          <w:rFonts w:cs="Arial"/>
          <w:szCs w:val="22"/>
        </w:rPr>
        <w:t>RGBI</w:t>
      </w:r>
      <w:r w:rsidR="006D2C1F" w:rsidRPr="00951DA1">
        <w:rPr>
          <w:rFonts w:cs="Arial"/>
          <w:szCs w:val="22"/>
        </w:rPr>
        <w:t>2</w:t>
      </w:r>
      <w:r w:rsidR="00695EB9" w:rsidRPr="00951DA1">
        <w:rPr>
          <w:rFonts w:cs="Arial"/>
          <w:szCs w:val="22"/>
        </w:rPr>
        <w:t>6</w:t>
      </w:r>
      <w:r w:rsidR="006D2C1F" w:rsidRPr="00951DA1">
        <w:rPr>
          <w:rFonts w:cs="Arial"/>
          <w:szCs w:val="22"/>
        </w:rPr>
        <w:t>-01-0325.tif, kjer »</w:t>
      </w:r>
      <w:r>
        <w:rPr>
          <w:rFonts w:cs="Arial"/>
          <w:szCs w:val="22"/>
        </w:rPr>
        <w:t>RGBI</w:t>
      </w:r>
      <w:r w:rsidR="006D2C1F" w:rsidRPr="00951DA1">
        <w:rPr>
          <w:rFonts w:cs="Arial"/>
          <w:szCs w:val="22"/>
        </w:rPr>
        <w:t>« pomeni</w:t>
      </w:r>
      <w:r w:rsidR="000350FF" w:rsidRPr="00951DA1">
        <w:rPr>
          <w:rFonts w:cs="Arial"/>
          <w:szCs w:val="22"/>
        </w:rPr>
        <w:t xml:space="preserve">, da so bile </w:t>
      </w:r>
      <w:r>
        <w:rPr>
          <w:rFonts w:cs="Arial"/>
          <w:szCs w:val="22"/>
        </w:rPr>
        <w:t xml:space="preserve">barvne in </w:t>
      </w:r>
      <w:r w:rsidR="00471FBE" w:rsidRPr="00951DA1">
        <w:rPr>
          <w:rFonts w:cs="Arial"/>
          <w:szCs w:val="22"/>
        </w:rPr>
        <w:t>bližnje-</w:t>
      </w:r>
      <w:r w:rsidR="000350FF" w:rsidRPr="00951DA1">
        <w:rPr>
          <w:rFonts w:cs="Arial"/>
          <w:szCs w:val="22"/>
        </w:rPr>
        <w:t xml:space="preserve">infrardeče aerofotografije zajete v </w:t>
      </w:r>
      <w:r w:rsidR="004201E4" w:rsidRPr="00951DA1">
        <w:rPr>
          <w:rFonts w:cs="Arial"/>
          <w:szCs w:val="22"/>
        </w:rPr>
        <w:t xml:space="preserve">letu </w:t>
      </w:r>
      <w:r w:rsidR="000350FF" w:rsidRPr="00951DA1">
        <w:rPr>
          <w:rFonts w:cs="Arial"/>
          <w:szCs w:val="22"/>
        </w:rPr>
        <w:t>202</w:t>
      </w:r>
      <w:r w:rsidR="00695EB9" w:rsidRPr="00951DA1">
        <w:rPr>
          <w:rFonts w:cs="Arial"/>
          <w:szCs w:val="22"/>
        </w:rPr>
        <w:t>6</w:t>
      </w:r>
      <w:r w:rsidR="006D2C1F" w:rsidRPr="00951DA1">
        <w:rPr>
          <w:rFonts w:cs="Arial"/>
          <w:szCs w:val="22"/>
        </w:rPr>
        <w:t>, »01« je številka b</w:t>
      </w:r>
      <w:r w:rsidR="000350FF" w:rsidRPr="00951DA1">
        <w:rPr>
          <w:rFonts w:cs="Arial"/>
          <w:szCs w:val="22"/>
        </w:rPr>
        <w:t>lo</w:t>
      </w:r>
      <w:r w:rsidR="006D2C1F" w:rsidRPr="00951DA1">
        <w:rPr>
          <w:rFonts w:cs="Arial"/>
          <w:szCs w:val="22"/>
        </w:rPr>
        <w:t>ka v tem primeru 01-Koper in »0325« tekoča številka aerofotografije.</w:t>
      </w:r>
    </w:p>
    <w:p w14:paraId="1EB22AB7" w14:textId="3CA11F90" w:rsidR="00F06C3F" w:rsidRPr="00951DA1" w:rsidRDefault="00F06C3F" w:rsidP="007D21CB">
      <w:pPr>
        <w:numPr>
          <w:ilvl w:val="0"/>
          <w:numId w:val="3"/>
        </w:numPr>
        <w:spacing w:after="120"/>
        <w:jc w:val="both"/>
        <w:rPr>
          <w:rFonts w:cs="Arial"/>
          <w:szCs w:val="22"/>
        </w:rPr>
      </w:pPr>
      <w:r w:rsidRPr="00951DA1">
        <w:rPr>
          <w:rFonts w:cs="Arial"/>
          <w:szCs w:val="22"/>
        </w:rPr>
        <w:t xml:space="preserve">V elaboratu se preda tudi tehnično poročilo, ki naj vsebuje predvsem morebitne težave in anomalije pri </w:t>
      </w:r>
      <w:r w:rsidR="00D001EC">
        <w:rPr>
          <w:rFonts w:cs="Arial"/>
          <w:szCs w:val="22"/>
        </w:rPr>
        <w:t xml:space="preserve">zajemu podatkov </w:t>
      </w:r>
      <w:r w:rsidR="00392210">
        <w:rPr>
          <w:rFonts w:cs="Arial"/>
          <w:szCs w:val="22"/>
        </w:rPr>
        <w:t>ter</w:t>
      </w:r>
      <w:r w:rsidR="00D001EC">
        <w:rPr>
          <w:rFonts w:cs="Arial"/>
          <w:szCs w:val="22"/>
        </w:rPr>
        <w:t xml:space="preserve"> </w:t>
      </w:r>
      <w:r w:rsidRPr="00951DA1">
        <w:rPr>
          <w:rFonts w:cs="Arial"/>
          <w:szCs w:val="22"/>
        </w:rPr>
        <w:t>izdelavi končnih izdelkov</w:t>
      </w:r>
      <w:r w:rsidR="00D001EC">
        <w:rPr>
          <w:rFonts w:cs="Arial"/>
          <w:szCs w:val="22"/>
        </w:rPr>
        <w:t>.</w:t>
      </w:r>
      <w:r w:rsidRPr="00951DA1">
        <w:rPr>
          <w:rFonts w:cs="Arial"/>
          <w:szCs w:val="22"/>
        </w:rPr>
        <w:t xml:space="preserve"> </w:t>
      </w:r>
      <w:r w:rsidR="00392210">
        <w:rPr>
          <w:rFonts w:cs="Arial"/>
          <w:szCs w:val="22"/>
        </w:rPr>
        <w:t xml:space="preserve">Vsebuje naj tudi </w:t>
      </w:r>
      <w:r w:rsidRPr="00951DA1">
        <w:rPr>
          <w:rFonts w:cs="Arial"/>
          <w:szCs w:val="22"/>
        </w:rPr>
        <w:t xml:space="preserve">poročila, ki se jih izdela med </w:t>
      </w:r>
      <w:r w:rsidR="00392210">
        <w:rPr>
          <w:rFonts w:cs="Arial"/>
          <w:szCs w:val="22"/>
        </w:rPr>
        <w:t>izdelavo</w:t>
      </w:r>
      <w:r w:rsidR="00392210" w:rsidRPr="00951DA1">
        <w:rPr>
          <w:rFonts w:cs="Arial"/>
          <w:szCs w:val="22"/>
        </w:rPr>
        <w:t xml:space="preserve"> posameznih izdelkov </w:t>
      </w:r>
      <w:r w:rsidRPr="00951DA1">
        <w:rPr>
          <w:rFonts w:cs="Arial"/>
          <w:szCs w:val="22"/>
        </w:rPr>
        <w:t xml:space="preserve">z namenom spremljanja uspešne izdelave. V elaboratu naj bo tudi poglavje, ki vsebuje seznam vse uporabljene programske opreme, </w:t>
      </w:r>
      <w:r w:rsidR="00163386" w:rsidRPr="00951DA1">
        <w:rPr>
          <w:rFonts w:cs="Arial"/>
          <w:szCs w:val="22"/>
        </w:rPr>
        <w:t>v</w:t>
      </w:r>
      <w:r w:rsidRPr="00951DA1">
        <w:rPr>
          <w:rFonts w:cs="Arial"/>
          <w:szCs w:val="22"/>
        </w:rPr>
        <w:t>ključn</w:t>
      </w:r>
      <w:r w:rsidR="00424C02" w:rsidRPr="00951DA1">
        <w:rPr>
          <w:rFonts w:cs="Arial"/>
          <w:szCs w:val="22"/>
        </w:rPr>
        <w:t>o</w:t>
      </w:r>
      <w:r w:rsidRPr="00951DA1">
        <w:rPr>
          <w:rFonts w:cs="Arial"/>
          <w:szCs w:val="22"/>
        </w:rPr>
        <w:t xml:space="preserve"> z njihovim proizvajalcem in verzijo.</w:t>
      </w:r>
    </w:p>
    <w:p w14:paraId="341D669A" w14:textId="77777777" w:rsidR="007373FF" w:rsidRPr="00951DA1" w:rsidRDefault="007373FF" w:rsidP="007D21CB">
      <w:pPr>
        <w:pStyle w:val="Naslov3"/>
      </w:pPr>
      <w:bookmarkStart w:id="712" w:name="_Ref80266797"/>
      <w:bookmarkStart w:id="713" w:name="_Toc119399279"/>
      <w:bookmarkStart w:id="714" w:name="_Toc232778978"/>
      <w:r w:rsidRPr="00951DA1">
        <w:t>Metapodatki</w:t>
      </w:r>
      <w:bookmarkEnd w:id="712"/>
      <w:bookmarkEnd w:id="713"/>
      <w:bookmarkEnd w:id="714"/>
    </w:p>
    <w:p w14:paraId="0610FC76" w14:textId="0C44AB3C" w:rsidR="0013687C" w:rsidRPr="00951DA1" w:rsidRDefault="0013687C" w:rsidP="00432117">
      <w:pPr>
        <w:numPr>
          <w:ilvl w:val="0"/>
          <w:numId w:val="3"/>
        </w:numPr>
        <w:spacing w:after="120"/>
        <w:jc w:val="both"/>
        <w:rPr>
          <w:rFonts w:cs="Arial"/>
          <w:szCs w:val="22"/>
        </w:rPr>
      </w:pPr>
      <w:r w:rsidRPr="00951DA1">
        <w:rPr>
          <w:rFonts w:cs="Arial"/>
          <w:szCs w:val="22"/>
        </w:rPr>
        <w:t xml:space="preserve">V elaboratu </w:t>
      </w:r>
      <w:r w:rsidR="008317DF" w:rsidRPr="00951DA1">
        <w:rPr>
          <w:rFonts w:cs="Arial"/>
          <w:szCs w:val="22"/>
        </w:rPr>
        <w:t>se odda podatke o izvedb</w:t>
      </w:r>
      <w:r w:rsidR="00163386" w:rsidRPr="00951DA1">
        <w:rPr>
          <w:rFonts w:cs="Arial"/>
          <w:szCs w:val="22"/>
        </w:rPr>
        <w:t>i</w:t>
      </w:r>
      <w:r w:rsidR="008317DF" w:rsidRPr="00951DA1">
        <w:rPr>
          <w:rFonts w:cs="Arial"/>
          <w:szCs w:val="22"/>
        </w:rPr>
        <w:t xml:space="preserve"> </w:t>
      </w:r>
      <w:proofErr w:type="spellStart"/>
      <w:r w:rsidR="008317DF" w:rsidRPr="00951DA1">
        <w:rPr>
          <w:rFonts w:cs="Arial"/>
          <w:szCs w:val="22"/>
        </w:rPr>
        <w:t>aerofotografiranja</w:t>
      </w:r>
      <w:proofErr w:type="spellEnd"/>
      <w:r w:rsidR="008317DF" w:rsidRPr="00951DA1">
        <w:rPr>
          <w:rFonts w:cs="Arial"/>
          <w:szCs w:val="22"/>
        </w:rPr>
        <w:t xml:space="preserve"> za posamezen blok v obliki tabele </w:t>
      </w:r>
      <w:r w:rsidR="00B70480" w:rsidRPr="00951DA1">
        <w:rPr>
          <w:rFonts w:cs="Arial"/>
          <w:szCs w:val="22"/>
        </w:rPr>
        <w:t>XLS</w:t>
      </w:r>
      <w:r w:rsidR="008317DF" w:rsidRPr="00951DA1">
        <w:rPr>
          <w:rFonts w:cs="Arial"/>
          <w:szCs w:val="22"/>
        </w:rPr>
        <w:t xml:space="preserve"> z imenom datoteke: npr. </w:t>
      </w:r>
      <w:r w:rsidR="008317DF" w:rsidRPr="00951DA1">
        <w:t xml:space="preserve">(npr. </w:t>
      </w:r>
      <w:r w:rsidR="008317DF" w:rsidRPr="00157037">
        <w:rPr>
          <w:b/>
          <w:bCs w:val="0"/>
        </w:rPr>
        <w:t>01-Koper_AF.xls</w:t>
      </w:r>
      <w:r w:rsidR="008317DF" w:rsidRPr="00951DA1">
        <w:t xml:space="preserve">). </w:t>
      </w:r>
      <w:r w:rsidR="00163386" w:rsidRPr="00951DA1">
        <w:t>Vsak</w:t>
      </w:r>
      <w:r w:rsidR="00F83D12">
        <w:t xml:space="preserve"> dan izvedbe</w:t>
      </w:r>
      <w:r w:rsidR="00163386" w:rsidRPr="00951DA1">
        <w:t xml:space="preserve"> </w:t>
      </w:r>
      <w:proofErr w:type="spellStart"/>
      <w:r w:rsidR="00163386" w:rsidRPr="00951DA1">
        <w:t>aerofotografiranja</w:t>
      </w:r>
      <w:proofErr w:type="spellEnd"/>
      <w:r w:rsidR="00163386" w:rsidRPr="00951DA1">
        <w:t xml:space="preserve"> se zapiše v svojo vrstico. </w:t>
      </w:r>
      <w:r w:rsidR="008317DF" w:rsidRPr="00951DA1">
        <w:t>Vsebina tabele je naslednja:</w:t>
      </w:r>
    </w:p>
    <w:p w14:paraId="54B1F9F5" w14:textId="0B59DD4E" w:rsidR="006852E1" w:rsidRPr="00951DA1" w:rsidRDefault="006852E1" w:rsidP="00FE3E32">
      <w:pPr>
        <w:pStyle w:val="Napis"/>
        <w:spacing w:after="120"/>
      </w:pPr>
      <w:bookmarkStart w:id="715" w:name="_Ref83301086"/>
      <w:bookmarkStart w:id="716" w:name="_Toc106974863"/>
      <w:bookmarkStart w:id="717" w:name="_Toc232779011"/>
      <w:r w:rsidRPr="00951DA1">
        <w:t xml:space="preserve">Tabela </w:t>
      </w:r>
      <w:fldSimple w:instr=" SEQ Tabela \* ARABIC ">
        <w:r w:rsidR="004616E4">
          <w:rPr>
            <w:noProof/>
          </w:rPr>
          <w:t>5</w:t>
        </w:r>
      </w:fldSimple>
      <w:bookmarkEnd w:id="715"/>
      <w:r w:rsidRPr="00951DA1">
        <w:t xml:space="preserve">: Podatki o </w:t>
      </w:r>
      <w:proofErr w:type="spellStart"/>
      <w:r w:rsidRPr="00951DA1">
        <w:t>aerofotografiranju</w:t>
      </w:r>
      <w:proofErr w:type="spellEnd"/>
      <w:r w:rsidRPr="00951DA1">
        <w:t xml:space="preserve"> bloka</w:t>
      </w:r>
      <w:bookmarkEnd w:id="716"/>
      <w:bookmarkEnd w:id="717"/>
    </w:p>
    <w:tbl>
      <w:tblPr>
        <w:tblW w:w="8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0"/>
        <w:gridCol w:w="6215"/>
      </w:tblGrid>
      <w:tr w:rsidR="008317DF" w:rsidRPr="00951DA1" w14:paraId="16DFB2BE" w14:textId="77777777" w:rsidTr="00CE20B4">
        <w:trPr>
          <w:trHeight w:val="284"/>
          <w:jc w:val="center"/>
        </w:trPr>
        <w:tc>
          <w:tcPr>
            <w:tcW w:w="1880" w:type="dxa"/>
            <w:vAlign w:val="center"/>
          </w:tcPr>
          <w:p w14:paraId="02C9C506" w14:textId="77777777" w:rsidR="008317DF" w:rsidRPr="00951DA1" w:rsidRDefault="008317DF" w:rsidP="001E5CEB">
            <w:pPr>
              <w:rPr>
                <w:b/>
                <w:sz w:val="20"/>
                <w:szCs w:val="20"/>
              </w:rPr>
            </w:pPr>
            <w:r w:rsidRPr="00951DA1">
              <w:rPr>
                <w:b/>
                <w:sz w:val="20"/>
                <w:szCs w:val="20"/>
              </w:rPr>
              <w:t>Atribut</w:t>
            </w:r>
          </w:p>
        </w:tc>
        <w:tc>
          <w:tcPr>
            <w:tcW w:w="6215" w:type="dxa"/>
            <w:vAlign w:val="center"/>
          </w:tcPr>
          <w:p w14:paraId="119832C0" w14:textId="77777777" w:rsidR="008317DF" w:rsidRPr="00951DA1" w:rsidRDefault="008317DF" w:rsidP="001E5CEB">
            <w:pPr>
              <w:rPr>
                <w:b/>
                <w:sz w:val="20"/>
                <w:szCs w:val="20"/>
              </w:rPr>
            </w:pPr>
            <w:r w:rsidRPr="00951DA1">
              <w:rPr>
                <w:b/>
                <w:sz w:val="20"/>
                <w:szCs w:val="20"/>
              </w:rPr>
              <w:t>Opis atributa</w:t>
            </w:r>
          </w:p>
        </w:tc>
      </w:tr>
      <w:tr w:rsidR="008317DF" w:rsidRPr="00951DA1" w14:paraId="2A049224" w14:textId="77777777" w:rsidTr="00CE20B4">
        <w:trPr>
          <w:trHeight w:val="284"/>
          <w:jc w:val="center"/>
        </w:trPr>
        <w:tc>
          <w:tcPr>
            <w:tcW w:w="1880" w:type="dxa"/>
            <w:vAlign w:val="center"/>
          </w:tcPr>
          <w:p w14:paraId="1ED8D5FA" w14:textId="77777777" w:rsidR="008317DF" w:rsidRPr="00951DA1" w:rsidRDefault="008317DF" w:rsidP="001E5CEB">
            <w:pPr>
              <w:rPr>
                <w:rFonts w:cs="Arial"/>
                <w:sz w:val="20"/>
                <w:szCs w:val="20"/>
              </w:rPr>
            </w:pPr>
            <w:r w:rsidRPr="00951DA1">
              <w:rPr>
                <w:rFonts w:cs="Arial"/>
                <w:sz w:val="20"/>
                <w:szCs w:val="20"/>
              </w:rPr>
              <w:t>BLOK_ST</w:t>
            </w:r>
          </w:p>
        </w:tc>
        <w:tc>
          <w:tcPr>
            <w:tcW w:w="6215" w:type="dxa"/>
            <w:vAlign w:val="center"/>
          </w:tcPr>
          <w:p w14:paraId="7F959F13" w14:textId="77777777" w:rsidR="008317DF" w:rsidRPr="00951DA1" w:rsidRDefault="008317DF" w:rsidP="001E5CEB">
            <w:pPr>
              <w:rPr>
                <w:sz w:val="20"/>
                <w:szCs w:val="20"/>
              </w:rPr>
            </w:pPr>
            <w:r w:rsidRPr="00951DA1">
              <w:rPr>
                <w:sz w:val="20"/>
                <w:szCs w:val="20"/>
              </w:rPr>
              <w:t>številka bloka (npr. 01)</w:t>
            </w:r>
          </w:p>
        </w:tc>
      </w:tr>
      <w:tr w:rsidR="008317DF" w:rsidRPr="00951DA1" w14:paraId="566188F1" w14:textId="77777777" w:rsidTr="00CE20B4">
        <w:trPr>
          <w:trHeight w:val="284"/>
          <w:jc w:val="center"/>
        </w:trPr>
        <w:tc>
          <w:tcPr>
            <w:tcW w:w="1880" w:type="dxa"/>
            <w:vAlign w:val="center"/>
          </w:tcPr>
          <w:p w14:paraId="0C673AD6" w14:textId="77777777" w:rsidR="008317DF" w:rsidRPr="00951DA1" w:rsidRDefault="008317DF" w:rsidP="001E5CEB">
            <w:pPr>
              <w:rPr>
                <w:rFonts w:cs="Arial"/>
                <w:sz w:val="20"/>
                <w:szCs w:val="20"/>
              </w:rPr>
            </w:pPr>
            <w:r w:rsidRPr="00951DA1">
              <w:rPr>
                <w:rFonts w:cs="Arial"/>
                <w:sz w:val="20"/>
                <w:szCs w:val="20"/>
              </w:rPr>
              <w:t>BLOK_IME</w:t>
            </w:r>
          </w:p>
        </w:tc>
        <w:tc>
          <w:tcPr>
            <w:tcW w:w="6215" w:type="dxa"/>
            <w:vAlign w:val="center"/>
          </w:tcPr>
          <w:p w14:paraId="6F48C95B" w14:textId="77777777" w:rsidR="008317DF" w:rsidRPr="00951DA1" w:rsidRDefault="008317DF" w:rsidP="001E5CEB">
            <w:pPr>
              <w:rPr>
                <w:sz w:val="20"/>
                <w:szCs w:val="20"/>
              </w:rPr>
            </w:pPr>
            <w:r w:rsidRPr="00951DA1">
              <w:rPr>
                <w:sz w:val="20"/>
                <w:szCs w:val="20"/>
              </w:rPr>
              <w:t>ime bloka (npr. Koper)</w:t>
            </w:r>
          </w:p>
        </w:tc>
      </w:tr>
      <w:tr w:rsidR="008317DF" w:rsidRPr="00951DA1" w14:paraId="306E520B" w14:textId="77777777" w:rsidTr="00CE20B4">
        <w:trPr>
          <w:trHeight w:val="284"/>
          <w:jc w:val="center"/>
        </w:trPr>
        <w:tc>
          <w:tcPr>
            <w:tcW w:w="1880" w:type="dxa"/>
            <w:vAlign w:val="center"/>
          </w:tcPr>
          <w:p w14:paraId="76CF5A24" w14:textId="77777777" w:rsidR="008317DF" w:rsidRPr="00951DA1" w:rsidRDefault="008317DF" w:rsidP="001E5CEB">
            <w:pPr>
              <w:rPr>
                <w:rFonts w:cs="Arial"/>
                <w:sz w:val="20"/>
                <w:szCs w:val="20"/>
              </w:rPr>
            </w:pPr>
            <w:r w:rsidRPr="00951DA1">
              <w:rPr>
                <w:rFonts w:cs="Arial"/>
                <w:sz w:val="20"/>
                <w:szCs w:val="20"/>
              </w:rPr>
              <w:t>AF_OZN</w:t>
            </w:r>
          </w:p>
        </w:tc>
        <w:tc>
          <w:tcPr>
            <w:tcW w:w="6215" w:type="dxa"/>
            <w:vAlign w:val="center"/>
          </w:tcPr>
          <w:p w14:paraId="0BC21A0E" w14:textId="5F1F2066" w:rsidR="008317DF" w:rsidRPr="00951DA1" w:rsidRDefault="008317DF" w:rsidP="001E5CEB">
            <w:pPr>
              <w:rPr>
                <w:sz w:val="20"/>
                <w:szCs w:val="20"/>
              </w:rPr>
            </w:pPr>
            <w:r w:rsidRPr="00951DA1">
              <w:rPr>
                <w:sz w:val="20"/>
                <w:szCs w:val="20"/>
              </w:rPr>
              <w:t xml:space="preserve">okrajšava za blok </w:t>
            </w:r>
            <w:r w:rsidR="00BB4D92" w:rsidRPr="00951DA1">
              <w:rPr>
                <w:sz w:val="20"/>
                <w:szCs w:val="20"/>
              </w:rPr>
              <w:t>z</w:t>
            </w:r>
            <w:r w:rsidRPr="00951DA1">
              <w:rPr>
                <w:sz w:val="20"/>
                <w:szCs w:val="20"/>
              </w:rPr>
              <w:t xml:space="preserve"> letnico (npr. 01</w:t>
            </w:r>
            <w:r w:rsidR="00761E44">
              <w:rPr>
                <w:sz w:val="20"/>
                <w:szCs w:val="20"/>
              </w:rPr>
              <w:t>-</w:t>
            </w:r>
            <w:r w:rsidRPr="00951DA1">
              <w:rPr>
                <w:sz w:val="20"/>
                <w:szCs w:val="20"/>
              </w:rPr>
              <w:t>KP-2</w:t>
            </w:r>
            <w:r w:rsidR="00A55D63">
              <w:rPr>
                <w:sz w:val="20"/>
                <w:szCs w:val="20"/>
              </w:rPr>
              <w:t>6</w:t>
            </w:r>
            <w:r w:rsidRPr="00951DA1">
              <w:rPr>
                <w:sz w:val="20"/>
                <w:szCs w:val="20"/>
              </w:rPr>
              <w:t>)</w:t>
            </w:r>
          </w:p>
        </w:tc>
      </w:tr>
      <w:tr w:rsidR="008317DF" w:rsidRPr="00951DA1" w14:paraId="13666923" w14:textId="77777777" w:rsidTr="00CE20B4">
        <w:trPr>
          <w:trHeight w:val="284"/>
          <w:jc w:val="center"/>
        </w:trPr>
        <w:tc>
          <w:tcPr>
            <w:tcW w:w="1880" w:type="dxa"/>
            <w:vAlign w:val="center"/>
          </w:tcPr>
          <w:p w14:paraId="134E4A5D" w14:textId="77777777" w:rsidR="008317DF" w:rsidRPr="00951DA1" w:rsidRDefault="008317DF" w:rsidP="001E5CEB">
            <w:pPr>
              <w:rPr>
                <w:rFonts w:cs="Arial"/>
                <w:sz w:val="20"/>
                <w:szCs w:val="20"/>
              </w:rPr>
            </w:pPr>
            <w:r w:rsidRPr="00951DA1">
              <w:rPr>
                <w:rFonts w:cs="Arial"/>
                <w:sz w:val="20"/>
                <w:szCs w:val="20"/>
              </w:rPr>
              <w:t>NAROCNIK</w:t>
            </w:r>
          </w:p>
        </w:tc>
        <w:tc>
          <w:tcPr>
            <w:tcW w:w="6215" w:type="dxa"/>
            <w:vAlign w:val="center"/>
          </w:tcPr>
          <w:p w14:paraId="3D878782" w14:textId="77777777" w:rsidR="008317DF" w:rsidRPr="00951DA1" w:rsidRDefault="008317DF" w:rsidP="001E5CEB">
            <w:pPr>
              <w:rPr>
                <w:sz w:val="20"/>
                <w:szCs w:val="20"/>
              </w:rPr>
            </w:pPr>
            <w:r w:rsidRPr="00951DA1">
              <w:rPr>
                <w:sz w:val="20"/>
                <w:szCs w:val="20"/>
              </w:rPr>
              <w:t>naziv naročnika (npr. GURS)</w:t>
            </w:r>
          </w:p>
        </w:tc>
      </w:tr>
      <w:tr w:rsidR="008317DF" w:rsidRPr="00951DA1" w14:paraId="3B4F4C78" w14:textId="77777777" w:rsidTr="00CE20B4">
        <w:trPr>
          <w:trHeight w:val="284"/>
          <w:jc w:val="center"/>
        </w:trPr>
        <w:tc>
          <w:tcPr>
            <w:tcW w:w="1880" w:type="dxa"/>
            <w:vAlign w:val="center"/>
          </w:tcPr>
          <w:p w14:paraId="5ADC0E33" w14:textId="77777777" w:rsidR="008317DF" w:rsidRPr="00951DA1" w:rsidRDefault="008317DF" w:rsidP="001E5CEB">
            <w:pPr>
              <w:rPr>
                <w:rFonts w:cs="Arial"/>
                <w:sz w:val="20"/>
                <w:szCs w:val="20"/>
              </w:rPr>
            </w:pPr>
            <w:r w:rsidRPr="00951DA1">
              <w:rPr>
                <w:rFonts w:cs="Arial"/>
                <w:sz w:val="20"/>
                <w:szCs w:val="20"/>
              </w:rPr>
              <w:lastRenderedPageBreak/>
              <w:t>IZVAJALEC</w:t>
            </w:r>
          </w:p>
        </w:tc>
        <w:tc>
          <w:tcPr>
            <w:tcW w:w="6215" w:type="dxa"/>
            <w:vAlign w:val="center"/>
          </w:tcPr>
          <w:p w14:paraId="471993FE" w14:textId="77777777" w:rsidR="008317DF" w:rsidRPr="00951DA1" w:rsidRDefault="008317DF" w:rsidP="001E5CEB">
            <w:pPr>
              <w:rPr>
                <w:sz w:val="20"/>
                <w:szCs w:val="20"/>
              </w:rPr>
            </w:pPr>
            <w:r w:rsidRPr="00951DA1">
              <w:rPr>
                <w:sz w:val="20"/>
                <w:szCs w:val="20"/>
              </w:rPr>
              <w:t xml:space="preserve">naziv izvajalca (npr. </w:t>
            </w:r>
            <w:proofErr w:type="spellStart"/>
            <w:r w:rsidRPr="00951DA1">
              <w:rPr>
                <w:sz w:val="20"/>
                <w:szCs w:val="20"/>
              </w:rPr>
              <w:t>Fotogram</w:t>
            </w:r>
            <w:proofErr w:type="spellEnd"/>
            <w:r w:rsidRPr="00951DA1">
              <w:rPr>
                <w:sz w:val="20"/>
                <w:szCs w:val="20"/>
              </w:rPr>
              <w:t xml:space="preserve"> d.o.o)</w:t>
            </w:r>
          </w:p>
        </w:tc>
      </w:tr>
      <w:tr w:rsidR="008317DF" w:rsidRPr="00951DA1" w14:paraId="60840CAB" w14:textId="77777777" w:rsidTr="00CE20B4">
        <w:trPr>
          <w:trHeight w:val="284"/>
          <w:jc w:val="center"/>
        </w:trPr>
        <w:tc>
          <w:tcPr>
            <w:tcW w:w="1880" w:type="dxa"/>
            <w:vAlign w:val="center"/>
          </w:tcPr>
          <w:p w14:paraId="6C355F39" w14:textId="77777777" w:rsidR="008317DF" w:rsidRPr="00951DA1" w:rsidRDefault="008317DF" w:rsidP="001E5CEB">
            <w:pPr>
              <w:rPr>
                <w:rFonts w:cs="Arial"/>
                <w:sz w:val="20"/>
                <w:szCs w:val="20"/>
              </w:rPr>
            </w:pPr>
            <w:r w:rsidRPr="00951DA1">
              <w:rPr>
                <w:rFonts w:cs="Arial"/>
                <w:sz w:val="20"/>
                <w:szCs w:val="20"/>
              </w:rPr>
              <w:t>CLRMDL</w:t>
            </w:r>
          </w:p>
        </w:tc>
        <w:tc>
          <w:tcPr>
            <w:tcW w:w="6215" w:type="dxa"/>
            <w:vAlign w:val="center"/>
          </w:tcPr>
          <w:p w14:paraId="5693006C" w14:textId="77777777" w:rsidR="008317DF" w:rsidRPr="00951DA1" w:rsidRDefault="008317DF" w:rsidP="001E5CEB">
            <w:pPr>
              <w:rPr>
                <w:sz w:val="20"/>
                <w:szCs w:val="20"/>
              </w:rPr>
            </w:pPr>
            <w:r w:rsidRPr="00951DA1">
              <w:rPr>
                <w:sz w:val="20"/>
                <w:szCs w:val="20"/>
              </w:rPr>
              <w:t>uporabljeni senzorji (npr. RGBI; RGB in IR; PAN, RGB in IR; …)</w:t>
            </w:r>
          </w:p>
        </w:tc>
      </w:tr>
      <w:tr w:rsidR="008317DF" w:rsidRPr="00951DA1" w14:paraId="5CD04AB4" w14:textId="77777777" w:rsidTr="00CE20B4">
        <w:trPr>
          <w:trHeight w:val="284"/>
          <w:jc w:val="center"/>
        </w:trPr>
        <w:tc>
          <w:tcPr>
            <w:tcW w:w="1880" w:type="dxa"/>
            <w:vAlign w:val="center"/>
          </w:tcPr>
          <w:p w14:paraId="44E6E95E" w14:textId="77777777" w:rsidR="008317DF" w:rsidRPr="00951DA1" w:rsidRDefault="008317DF" w:rsidP="001E5CEB">
            <w:pPr>
              <w:rPr>
                <w:rFonts w:cs="Arial"/>
                <w:sz w:val="20"/>
                <w:szCs w:val="20"/>
              </w:rPr>
            </w:pPr>
            <w:r w:rsidRPr="00951DA1">
              <w:rPr>
                <w:rFonts w:cs="Arial"/>
                <w:sz w:val="20"/>
                <w:szCs w:val="20"/>
              </w:rPr>
              <w:t>DATUM</w:t>
            </w:r>
          </w:p>
        </w:tc>
        <w:tc>
          <w:tcPr>
            <w:tcW w:w="6215" w:type="dxa"/>
            <w:vAlign w:val="center"/>
          </w:tcPr>
          <w:p w14:paraId="69938E8B" w14:textId="1C6D2A64" w:rsidR="008317DF" w:rsidRPr="00951DA1" w:rsidRDefault="008317DF" w:rsidP="001E5CEB">
            <w:pPr>
              <w:rPr>
                <w:sz w:val="20"/>
                <w:szCs w:val="20"/>
              </w:rPr>
            </w:pPr>
            <w:r w:rsidRPr="00951DA1">
              <w:rPr>
                <w:sz w:val="20"/>
                <w:szCs w:val="20"/>
              </w:rPr>
              <w:t>datum izvedbe AF (npr. 14.0</w:t>
            </w:r>
            <w:r w:rsidR="00392210">
              <w:rPr>
                <w:sz w:val="20"/>
                <w:szCs w:val="20"/>
              </w:rPr>
              <w:t>9</w:t>
            </w:r>
            <w:r w:rsidRPr="00951DA1">
              <w:rPr>
                <w:sz w:val="20"/>
                <w:szCs w:val="20"/>
              </w:rPr>
              <w:t>.202</w:t>
            </w:r>
            <w:r w:rsidR="00392210">
              <w:rPr>
                <w:sz w:val="20"/>
                <w:szCs w:val="20"/>
              </w:rPr>
              <w:t>6</w:t>
            </w:r>
            <w:r w:rsidRPr="00951DA1">
              <w:rPr>
                <w:sz w:val="20"/>
                <w:szCs w:val="20"/>
              </w:rPr>
              <w:t>)</w:t>
            </w:r>
          </w:p>
        </w:tc>
      </w:tr>
      <w:tr w:rsidR="008317DF" w:rsidRPr="00951DA1" w14:paraId="4EDA6284" w14:textId="77777777" w:rsidTr="00CE20B4">
        <w:trPr>
          <w:trHeight w:val="284"/>
          <w:jc w:val="center"/>
        </w:trPr>
        <w:tc>
          <w:tcPr>
            <w:tcW w:w="1880" w:type="dxa"/>
            <w:vAlign w:val="center"/>
          </w:tcPr>
          <w:p w14:paraId="3DCEBDEC" w14:textId="77777777" w:rsidR="008317DF" w:rsidRPr="00951DA1" w:rsidRDefault="008317DF" w:rsidP="001E5CEB">
            <w:pPr>
              <w:rPr>
                <w:rFonts w:cs="Arial"/>
                <w:sz w:val="20"/>
                <w:szCs w:val="20"/>
              </w:rPr>
            </w:pPr>
            <w:r w:rsidRPr="00951DA1">
              <w:rPr>
                <w:rFonts w:cs="Arial"/>
                <w:sz w:val="20"/>
                <w:szCs w:val="20"/>
              </w:rPr>
              <w:t>LETALO</w:t>
            </w:r>
          </w:p>
        </w:tc>
        <w:tc>
          <w:tcPr>
            <w:tcW w:w="6215" w:type="dxa"/>
            <w:vAlign w:val="center"/>
          </w:tcPr>
          <w:p w14:paraId="3F58DB1B" w14:textId="62D4C329" w:rsidR="008317DF" w:rsidRPr="00951DA1" w:rsidRDefault="008317DF" w:rsidP="001E5CEB">
            <w:pPr>
              <w:rPr>
                <w:sz w:val="20"/>
                <w:szCs w:val="20"/>
              </w:rPr>
            </w:pPr>
            <w:r w:rsidRPr="00951DA1">
              <w:rPr>
                <w:sz w:val="20"/>
                <w:szCs w:val="20"/>
              </w:rPr>
              <w:t xml:space="preserve">oznaka </w:t>
            </w:r>
            <w:r w:rsidR="00EE7543" w:rsidRPr="00951DA1">
              <w:rPr>
                <w:sz w:val="20"/>
                <w:szCs w:val="20"/>
              </w:rPr>
              <w:t>zrakoplova</w:t>
            </w:r>
          </w:p>
        </w:tc>
      </w:tr>
      <w:tr w:rsidR="008317DF" w:rsidRPr="00951DA1" w14:paraId="5A4161C6" w14:textId="77777777" w:rsidTr="00CE20B4">
        <w:trPr>
          <w:trHeight w:val="284"/>
          <w:jc w:val="center"/>
        </w:trPr>
        <w:tc>
          <w:tcPr>
            <w:tcW w:w="1880" w:type="dxa"/>
            <w:vAlign w:val="center"/>
          </w:tcPr>
          <w:p w14:paraId="2B023546" w14:textId="77777777" w:rsidR="008317DF" w:rsidRPr="00951DA1" w:rsidRDefault="008317DF" w:rsidP="001E5CEB">
            <w:pPr>
              <w:rPr>
                <w:rFonts w:cs="Arial"/>
                <w:sz w:val="20"/>
                <w:szCs w:val="20"/>
              </w:rPr>
            </w:pPr>
            <w:r w:rsidRPr="00951DA1">
              <w:rPr>
                <w:rFonts w:cs="Arial"/>
                <w:sz w:val="20"/>
                <w:szCs w:val="20"/>
              </w:rPr>
              <w:t>FOTO_TIP</w:t>
            </w:r>
          </w:p>
        </w:tc>
        <w:tc>
          <w:tcPr>
            <w:tcW w:w="6215" w:type="dxa"/>
            <w:vAlign w:val="center"/>
          </w:tcPr>
          <w:p w14:paraId="0EC297AC" w14:textId="18D5670E" w:rsidR="008317DF" w:rsidRPr="00951DA1" w:rsidRDefault="008317DF" w:rsidP="001E5CEB">
            <w:pPr>
              <w:rPr>
                <w:sz w:val="20"/>
                <w:szCs w:val="20"/>
              </w:rPr>
            </w:pPr>
            <w:r w:rsidRPr="00951DA1">
              <w:rPr>
                <w:sz w:val="20"/>
                <w:szCs w:val="20"/>
              </w:rPr>
              <w:t xml:space="preserve">oznaka </w:t>
            </w:r>
            <w:r w:rsidR="00E32D1B" w:rsidRPr="00951DA1">
              <w:rPr>
                <w:sz w:val="20"/>
                <w:szCs w:val="20"/>
              </w:rPr>
              <w:t xml:space="preserve">oz. tip </w:t>
            </w:r>
            <w:proofErr w:type="spellStart"/>
            <w:r w:rsidRPr="00951DA1">
              <w:rPr>
                <w:sz w:val="20"/>
                <w:szCs w:val="20"/>
              </w:rPr>
              <w:t>aerofotoaparata</w:t>
            </w:r>
            <w:proofErr w:type="spellEnd"/>
          </w:p>
        </w:tc>
      </w:tr>
      <w:tr w:rsidR="008317DF" w:rsidRPr="00951DA1" w14:paraId="668FA713" w14:textId="77777777" w:rsidTr="00CE20B4">
        <w:trPr>
          <w:trHeight w:val="284"/>
          <w:jc w:val="center"/>
        </w:trPr>
        <w:tc>
          <w:tcPr>
            <w:tcW w:w="1880" w:type="dxa"/>
            <w:vAlign w:val="center"/>
          </w:tcPr>
          <w:p w14:paraId="1950BCED" w14:textId="77777777" w:rsidR="008317DF" w:rsidRPr="00951DA1" w:rsidRDefault="008317DF" w:rsidP="001E5CEB">
            <w:pPr>
              <w:rPr>
                <w:rFonts w:cs="Arial"/>
                <w:sz w:val="20"/>
                <w:szCs w:val="20"/>
              </w:rPr>
            </w:pPr>
            <w:r w:rsidRPr="00951DA1">
              <w:rPr>
                <w:rFonts w:cs="Arial"/>
                <w:sz w:val="20"/>
                <w:szCs w:val="20"/>
              </w:rPr>
              <w:t>KALIB</w:t>
            </w:r>
          </w:p>
        </w:tc>
        <w:tc>
          <w:tcPr>
            <w:tcW w:w="6215" w:type="dxa"/>
            <w:vAlign w:val="center"/>
          </w:tcPr>
          <w:p w14:paraId="496C9B53" w14:textId="3057DBC4" w:rsidR="008317DF" w:rsidRPr="00951DA1" w:rsidRDefault="008317DF" w:rsidP="001E5CEB">
            <w:pPr>
              <w:rPr>
                <w:sz w:val="20"/>
                <w:szCs w:val="20"/>
              </w:rPr>
            </w:pPr>
            <w:r w:rsidRPr="00951DA1">
              <w:rPr>
                <w:sz w:val="20"/>
                <w:szCs w:val="20"/>
              </w:rPr>
              <w:t xml:space="preserve">datum zadnje kalibracije </w:t>
            </w:r>
            <w:proofErr w:type="spellStart"/>
            <w:r w:rsidRPr="00951DA1">
              <w:rPr>
                <w:sz w:val="20"/>
                <w:szCs w:val="20"/>
              </w:rPr>
              <w:t>aerofotoaparata</w:t>
            </w:r>
            <w:proofErr w:type="spellEnd"/>
          </w:p>
        </w:tc>
      </w:tr>
      <w:tr w:rsidR="008317DF" w:rsidRPr="00951DA1" w14:paraId="73E68EAE" w14:textId="77777777" w:rsidTr="00CE20B4">
        <w:trPr>
          <w:trHeight w:val="284"/>
          <w:jc w:val="center"/>
        </w:trPr>
        <w:tc>
          <w:tcPr>
            <w:tcW w:w="1880" w:type="dxa"/>
            <w:vAlign w:val="center"/>
          </w:tcPr>
          <w:p w14:paraId="300981A2" w14:textId="77777777" w:rsidR="008317DF" w:rsidRPr="00951DA1" w:rsidRDefault="008317DF" w:rsidP="001E5CEB">
            <w:pPr>
              <w:rPr>
                <w:rFonts w:cs="Arial"/>
                <w:sz w:val="20"/>
                <w:szCs w:val="20"/>
              </w:rPr>
            </w:pPr>
            <w:r w:rsidRPr="00951DA1">
              <w:rPr>
                <w:rFonts w:cs="Arial"/>
                <w:sz w:val="20"/>
                <w:szCs w:val="20"/>
              </w:rPr>
              <w:t>FOKUS</w:t>
            </w:r>
          </w:p>
        </w:tc>
        <w:tc>
          <w:tcPr>
            <w:tcW w:w="6215" w:type="dxa"/>
            <w:vAlign w:val="center"/>
          </w:tcPr>
          <w:p w14:paraId="77BEF5BF" w14:textId="321CE04B" w:rsidR="008317DF" w:rsidRPr="00951DA1" w:rsidRDefault="008317DF" w:rsidP="001E5CEB">
            <w:pPr>
              <w:rPr>
                <w:sz w:val="20"/>
                <w:szCs w:val="20"/>
              </w:rPr>
            </w:pPr>
            <w:r w:rsidRPr="00951DA1">
              <w:rPr>
                <w:sz w:val="20"/>
                <w:szCs w:val="20"/>
              </w:rPr>
              <w:t xml:space="preserve">fokus </w:t>
            </w:r>
            <w:proofErr w:type="spellStart"/>
            <w:r w:rsidRPr="00951DA1">
              <w:rPr>
                <w:sz w:val="20"/>
                <w:szCs w:val="20"/>
              </w:rPr>
              <w:t>aerofotoaparata</w:t>
            </w:r>
            <w:proofErr w:type="spellEnd"/>
            <w:r w:rsidRPr="00951DA1">
              <w:rPr>
                <w:sz w:val="20"/>
                <w:szCs w:val="20"/>
              </w:rPr>
              <w:t xml:space="preserve"> v mm</w:t>
            </w:r>
          </w:p>
        </w:tc>
      </w:tr>
      <w:tr w:rsidR="008317DF" w:rsidRPr="00951DA1" w14:paraId="235D5609" w14:textId="77777777" w:rsidTr="00CE20B4">
        <w:trPr>
          <w:trHeight w:val="284"/>
          <w:jc w:val="center"/>
        </w:trPr>
        <w:tc>
          <w:tcPr>
            <w:tcW w:w="1880" w:type="dxa"/>
            <w:vAlign w:val="center"/>
          </w:tcPr>
          <w:p w14:paraId="6EFC916F" w14:textId="77777777" w:rsidR="008317DF" w:rsidRPr="00951DA1" w:rsidRDefault="008317DF" w:rsidP="001E5CEB">
            <w:pPr>
              <w:rPr>
                <w:rFonts w:cs="Arial"/>
                <w:sz w:val="20"/>
                <w:szCs w:val="20"/>
              </w:rPr>
            </w:pPr>
            <w:r w:rsidRPr="00951DA1">
              <w:rPr>
                <w:rFonts w:cs="Arial"/>
                <w:sz w:val="20"/>
                <w:szCs w:val="20"/>
              </w:rPr>
              <w:t>PREK_P</w:t>
            </w:r>
          </w:p>
        </w:tc>
        <w:tc>
          <w:tcPr>
            <w:tcW w:w="6215" w:type="dxa"/>
            <w:vAlign w:val="center"/>
          </w:tcPr>
          <w:p w14:paraId="6A6442A3" w14:textId="77777777" w:rsidR="008317DF" w:rsidRPr="00951DA1" w:rsidRDefault="008317DF" w:rsidP="001E5CEB">
            <w:pPr>
              <w:rPr>
                <w:sz w:val="20"/>
                <w:szCs w:val="20"/>
              </w:rPr>
            </w:pPr>
            <w:r w:rsidRPr="00951DA1">
              <w:rPr>
                <w:sz w:val="20"/>
                <w:szCs w:val="20"/>
              </w:rPr>
              <w:t>prečni preklop</w:t>
            </w:r>
          </w:p>
        </w:tc>
      </w:tr>
      <w:tr w:rsidR="008317DF" w:rsidRPr="00951DA1" w14:paraId="43D429A6" w14:textId="77777777" w:rsidTr="00CE20B4">
        <w:trPr>
          <w:trHeight w:val="284"/>
          <w:jc w:val="center"/>
        </w:trPr>
        <w:tc>
          <w:tcPr>
            <w:tcW w:w="1880" w:type="dxa"/>
            <w:vAlign w:val="center"/>
          </w:tcPr>
          <w:p w14:paraId="4EBA638C" w14:textId="77777777" w:rsidR="008317DF" w:rsidRPr="00951DA1" w:rsidRDefault="008317DF" w:rsidP="001E5CEB">
            <w:pPr>
              <w:rPr>
                <w:rFonts w:cs="Arial"/>
                <w:sz w:val="20"/>
                <w:szCs w:val="20"/>
              </w:rPr>
            </w:pPr>
            <w:r w:rsidRPr="00951DA1">
              <w:rPr>
                <w:rFonts w:cs="Arial"/>
                <w:sz w:val="20"/>
                <w:szCs w:val="20"/>
              </w:rPr>
              <w:t>PREK_V</w:t>
            </w:r>
          </w:p>
        </w:tc>
        <w:tc>
          <w:tcPr>
            <w:tcW w:w="6215" w:type="dxa"/>
            <w:vAlign w:val="center"/>
          </w:tcPr>
          <w:p w14:paraId="5F89C840" w14:textId="77777777" w:rsidR="008317DF" w:rsidRPr="00951DA1" w:rsidRDefault="008317DF" w:rsidP="001E5CEB">
            <w:pPr>
              <w:rPr>
                <w:sz w:val="20"/>
                <w:szCs w:val="20"/>
              </w:rPr>
            </w:pPr>
            <w:r w:rsidRPr="00951DA1">
              <w:rPr>
                <w:sz w:val="20"/>
                <w:szCs w:val="20"/>
              </w:rPr>
              <w:t>vzdolžni preklop</w:t>
            </w:r>
          </w:p>
        </w:tc>
      </w:tr>
      <w:tr w:rsidR="008317DF" w:rsidRPr="00951DA1" w14:paraId="77C1EDDC" w14:textId="77777777" w:rsidTr="00CE20B4">
        <w:trPr>
          <w:trHeight w:val="284"/>
          <w:jc w:val="center"/>
        </w:trPr>
        <w:tc>
          <w:tcPr>
            <w:tcW w:w="1880" w:type="dxa"/>
            <w:vAlign w:val="center"/>
          </w:tcPr>
          <w:p w14:paraId="3D4E9C72" w14:textId="77777777" w:rsidR="008317DF" w:rsidRPr="00951DA1" w:rsidRDefault="008317DF" w:rsidP="001E5CEB">
            <w:pPr>
              <w:rPr>
                <w:rFonts w:cs="Arial"/>
                <w:sz w:val="20"/>
                <w:szCs w:val="20"/>
              </w:rPr>
            </w:pPr>
            <w:r w:rsidRPr="00951DA1">
              <w:rPr>
                <w:rFonts w:cs="Arial"/>
                <w:sz w:val="20"/>
                <w:szCs w:val="20"/>
              </w:rPr>
              <w:t>DTI</w:t>
            </w:r>
          </w:p>
        </w:tc>
        <w:tc>
          <w:tcPr>
            <w:tcW w:w="6215" w:type="dxa"/>
            <w:vAlign w:val="center"/>
          </w:tcPr>
          <w:p w14:paraId="0BD4A4C6" w14:textId="77777777" w:rsidR="008317DF" w:rsidRPr="00951DA1" w:rsidRDefault="008317DF" w:rsidP="001E5CEB">
            <w:pPr>
              <w:rPr>
                <w:sz w:val="20"/>
                <w:szCs w:val="20"/>
              </w:rPr>
            </w:pPr>
            <w:r w:rsidRPr="00951DA1">
              <w:rPr>
                <w:sz w:val="20"/>
                <w:szCs w:val="20"/>
              </w:rPr>
              <w:t>dolžina talnega intervala aerofotografije v metrih (npr. 0,15)</w:t>
            </w:r>
          </w:p>
        </w:tc>
      </w:tr>
      <w:tr w:rsidR="008317DF" w:rsidRPr="00951DA1" w14:paraId="3DC90DA1" w14:textId="77777777" w:rsidTr="00CE20B4">
        <w:trPr>
          <w:trHeight w:val="284"/>
          <w:jc w:val="center"/>
        </w:trPr>
        <w:tc>
          <w:tcPr>
            <w:tcW w:w="1880" w:type="dxa"/>
            <w:vAlign w:val="center"/>
          </w:tcPr>
          <w:p w14:paraId="65CEF805" w14:textId="77777777" w:rsidR="008317DF" w:rsidRPr="00951DA1" w:rsidRDefault="008317DF" w:rsidP="001E5CEB">
            <w:pPr>
              <w:rPr>
                <w:rFonts w:cs="Arial"/>
                <w:sz w:val="20"/>
                <w:szCs w:val="20"/>
              </w:rPr>
            </w:pPr>
            <w:r w:rsidRPr="00951DA1">
              <w:rPr>
                <w:rFonts w:cs="Arial"/>
                <w:sz w:val="20"/>
                <w:szCs w:val="20"/>
              </w:rPr>
              <w:t>ST_PAS</w:t>
            </w:r>
          </w:p>
        </w:tc>
        <w:tc>
          <w:tcPr>
            <w:tcW w:w="6215" w:type="dxa"/>
            <w:vAlign w:val="center"/>
          </w:tcPr>
          <w:p w14:paraId="500DD59F" w14:textId="77777777" w:rsidR="008317DF" w:rsidRPr="00951DA1" w:rsidRDefault="008317DF" w:rsidP="001E5CEB">
            <w:pPr>
              <w:rPr>
                <w:sz w:val="20"/>
                <w:szCs w:val="20"/>
              </w:rPr>
            </w:pPr>
            <w:r w:rsidRPr="00951DA1">
              <w:rPr>
                <w:sz w:val="20"/>
                <w:szCs w:val="20"/>
              </w:rPr>
              <w:t>število pasov</w:t>
            </w:r>
          </w:p>
        </w:tc>
      </w:tr>
      <w:tr w:rsidR="008317DF" w:rsidRPr="00951DA1" w14:paraId="3490C1F9" w14:textId="77777777" w:rsidTr="00CE20B4">
        <w:trPr>
          <w:trHeight w:val="284"/>
          <w:jc w:val="center"/>
        </w:trPr>
        <w:tc>
          <w:tcPr>
            <w:tcW w:w="1880" w:type="dxa"/>
            <w:vAlign w:val="center"/>
          </w:tcPr>
          <w:p w14:paraId="651C9D4C" w14:textId="77777777" w:rsidR="008317DF" w:rsidRPr="00951DA1" w:rsidRDefault="008317DF" w:rsidP="001E5CEB">
            <w:pPr>
              <w:rPr>
                <w:rFonts w:cs="Arial"/>
                <w:sz w:val="20"/>
                <w:szCs w:val="20"/>
              </w:rPr>
            </w:pPr>
            <w:r w:rsidRPr="00951DA1">
              <w:rPr>
                <w:rFonts w:cs="Arial"/>
                <w:sz w:val="20"/>
                <w:szCs w:val="20"/>
              </w:rPr>
              <w:t>ST_AF</w:t>
            </w:r>
          </w:p>
        </w:tc>
        <w:tc>
          <w:tcPr>
            <w:tcW w:w="6215" w:type="dxa"/>
            <w:vAlign w:val="center"/>
          </w:tcPr>
          <w:p w14:paraId="15CB5536" w14:textId="77777777" w:rsidR="008317DF" w:rsidRPr="00951DA1" w:rsidRDefault="008317DF" w:rsidP="001E5CEB">
            <w:pPr>
              <w:rPr>
                <w:sz w:val="20"/>
                <w:szCs w:val="20"/>
              </w:rPr>
            </w:pPr>
            <w:r w:rsidRPr="00951DA1">
              <w:rPr>
                <w:sz w:val="20"/>
                <w:szCs w:val="20"/>
              </w:rPr>
              <w:t>število aerofotografij (samo za en senzor)</w:t>
            </w:r>
          </w:p>
        </w:tc>
      </w:tr>
      <w:tr w:rsidR="008317DF" w:rsidRPr="00951DA1" w14:paraId="1E46D347" w14:textId="77777777" w:rsidTr="00CE20B4">
        <w:trPr>
          <w:trHeight w:val="284"/>
          <w:jc w:val="center"/>
        </w:trPr>
        <w:tc>
          <w:tcPr>
            <w:tcW w:w="1880" w:type="dxa"/>
            <w:vAlign w:val="center"/>
          </w:tcPr>
          <w:p w14:paraId="306E40A1" w14:textId="77777777" w:rsidR="008317DF" w:rsidRPr="00951DA1" w:rsidRDefault="008317DF" w:rsidP="001E5CEB">
            <w:pPr>
              <w:rPr>
                <w:rFonts w:cs="Arial"/>
                <w:sz w:val="20"/>
                <w:szCs w:val="20"/>
              </w:rPr>
            </w:pPr>
            <w:r w:rsidRPr="00951DA1">
              <w:rPr>
                <w:rFonts w:cs="Arial"/>
                <w:sz w:val="20"/>
                <w:szCs w:val="20"/>
              </w:rPr>
              <w:t>OPOMBA</w:t>
            </w:r>
          </w:p>
        </w:tc>
        <w:tc>
          <w:tcPr>
            <w:tcW w:w="6215" w:type="dxa"/>
            <w:vAlign w:val="center"/>
          </w:tcPr>
          <w:p w14:paraId="10B22BCB" w14:textId="77777777" w:rsidR="008317DF" w:rsidRPr="00951DA1" w:rsidRDefault="008317DF" w:rsidP="001E5CEB">
            <w:pPr>
              <w:rPr>
                <w:sz w:val="20"/>
                <w:szCs w:val="20"/>
              </w:rPr>
            </w:pPr>
            <w:r w:rsidRPr="00951DA1">
              <w:rPr>
                <w:sz w:val="20"/>
                <w:szCs w:val="20"/>
              </w:rPr>
              <w:t xml:space="preserve">morebitne opombe (npr. ponovljeno </w:t>
            </w:r>
            <w:proofErr w:type="spellStart"/>
            <w:r w:rsidRPr="00951DA1">
              <w:rPr>
                <w:sz w:val="20"/>
                <w:szCs w:val="20"/>
              </w:rPr>
              <w:t>aerofotografiranje</w:t>
            </w:r>
            <w:proofErr w:type="spellEnd"/>
            <w:r w:rsidRPr="00951DA1">
              <w:rPr>
                <w:sz w:val="20"/>
                <w:szCs w:val="20"/>
              </w:rPr>
              <w:t xml:space="preserve"> ...)</w:t>
            </w:r>
          </w:p>
        </w:tc>
      </w:tr>
    </w:tbl>
    <w:p w14:paraId="1E241E0A" w14:textId="77777777" w:rsidR="0013687C" w:rsidRPr="00951DA1" w:rsidRDefault="0013687C" w:rsidP="00AC1EF2">
      <w:pPr>
        <w:rPr>
          <w:lang w:eastAsia="ar-SA"/>
        </w:rPr>
      </w:pPr>
    </w:p>
    <w:p w14:paraId="6AA137E7" w14:textId="77777777" w:rsidR="006852E1" w:rsidRPr="00951DA1" w:rsidRDefault="006852E1" w:rsidP="00AC1EF2">
      <w:pPr>
        <w:rPr>
          <w:lang w:eastAsia="ar-SA"/>
        </w:rPr>
      </w:pPr>
    </w:p>
    <w:p w14:paraId="45EA83B1" w14:textId="51469BE5" w:rsidR="00BB4D92" w:rsidRPr="00951DA1" w:rsidRDefault="00BB4D92" w:rsidP="00CA45F0">
      <w:pPr>
        <w:numPr>
          <w:ilvl w:val="0"/>
          <w:numId w:val="3"/>
        </w:numPr>
        <w:spacing w:after="120"/>
        <w:jc w:val="both"/>
        <w:rPr>
          <w:rFonts w:cs="Arial"/>
          <w:szCs w:val="22"/>
        </w:rPr>
      </w:pPr>
      <w:r w:rsidRPr="00951DA1">
        <w:rPr>
          <w:rFonts w:cs="Arial"/>
          <w:szCs w:val="22"/>
        </w:rPr>
        <w:t xml:space="preserve">V elaboratu se odda </w:t>
      </w:r>
      <w:r w:rsidR="00F83D12">
        <w:rPr>
          <w:rFonts w:cs="Arial"/>
          <w:szCs w:val="22"/>
        </w:rPr>
        <w:t>meta</w:t>
      </w:r>
      <w:r w:rsidRPr="00951DA1">
        <w:rPr>
          <w:rFonts w:cs="Arial"/>
          <w:szCs w:val="22"/>
        </w:rPr>
        <w:t xml:space="preserve">podatke o aerofotografijah za posamezen blok v obliki tabele </w:t>
      </w:r>
      <w:r w:rsidR="00B70480" w:rsidRPr="00951DA1">
        <w:rPr>
          <w:rFonts w:cs="Arial"/>
          <w:szCs w:val="22"/>
        </w:rPr>
        <w:t>XLS</w:t>
      </w:r>
      <w:r w:rsidRPr="00951DA1">
        <w:rPr>
          <w:rFonts w:cs="Arial"/>
          <w:szCs w:val="22"/>
        </w:rPr>
        <w:t xml:space="preserve"> z imenom datoteke: npr. </w:t>
      </w:r>
      <w:r w:rsidRPr="00951DA1">
        <w:t xml:space="preserve">(npr. </w:t>
      </w:r>
      <w:r w:rsidRPr="00157037">
        <w:rPr>
          <w:b/>
          <w:bCs w:val="0"/>
        </w:rPr>
        <w:t>01-Koper_PO.xls</w:t>
      </w:r>
      <w:r w:rsidRPr="00951DA1">
        <w:t xml:space="preserve">). </w:t>
      </w:r>
      <w:r w:rsidR="00FA0A54" w:rsidRPr="00951DA1">
        <w:t xml:space="preserve">Vsaka aerofotografija se zapiše v svojo vrstico. </w:t>
      </w:r>
      <w:r w:rsidRPr="00951DA1">
        <w:t>Vsebina tabele je naslednja:</w:t>
      </w:r>
    </w:p>
    <w:p w14:paraId="50CAF0EC" w14:textId="1098FC21" w:rsidR="006852E1" w:rsidRPr="00951DA1" w:rsidRDefault="006852E1" w:rsidP="00FE3E32">
      <w:pPr>
        <w:pStyle w:val="Napis"/>
        <w:spacing w:after="120"/>
      </w:pPr>
      <w:bookmarkStart w:id="718" w:name="_Ref83301099"/>
      <w:bookmarkStart w:id="719" w:name="_Toc106974864"/>
      <w:bookmarkStart w:id="720" w:name="_Toc232779012"/>
      <w:r w:rsidRPr="00951DA1">
        <w:t xml:space="preserve">Tabela </w:t>
      </w:r>
      <w:fldSimple w:instr=" SEQ Tabela \* ARABIC ">
        <w:r w:rsidR="004616E4">
          <w:rPr>
            <w:noProof/>
          </w:rPr>
          <w:t>6</w:t>
        </w:r>
      </w:fldSimple>
      <w:bookmarkEnd w:id="718"/>
      <w:r w:rsidRPr="00951DA1">
        <w:t>: Podatki o aerofotografijah</w:t>
      </w:r>
      <w:bookmarkEnd w:id="719"/>
      <w:bookmarkEnd w:id="720"/>
    </w:p>
    <w:tbl>
      <w:tblPr>
        <w:tblW w:w="8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6253"/>
      </w:tblGrid>
      <w:tr w:rsidR="00BB4D92" w:rsidRPr="00951DA1" w14:paraId="6FD1BB89" w14:textId="77777777" w:rsidTr="00CE20B4">
        <w:trPr>
          <w:trHeight w:val="284"/>
          <w:jc w:val="center"/>
        </w:trPr>
        <w:tc>
          <w:tcPr>
            <w:tcW w:w="1917" w:type="dxa"/>
            <w:vAlign w:val="center"/>
          </w:tcPr>
          <w:p w14:paraId="74ADD736" w14:textId="77777777" w:rsidR="00BB4D92" w:rsidRPr="00951DA1" w:rsidRDefault="00BB4D92" w:rsidP="00CE20B4">
            <w:pPr>
              <w:rPr>
                <w:b/>
                <w:sz w:val="20"/>
                <w:szCs w:val="20"/>
              </w:rPr>
            </w:pPr>
            <w:r w:rsidRPr="00951DA1">
              <w:rPr>
                <w:b/>
                <w:sz w:val="20"/>
                <w:szCs w:val="20"/>
              </w:rPr>
              <w:t>Atribut</w:t>
            </w:r>
          </w:p>
        </w:tc>
        <w:tc>
          <w:tcPr>
            <w:tcW w:w="6253" w:type="dxa"/>
            <w:vAlign w:val="center"/>
          </w:tcPr>
          <w:p w14:paraId="4C262E79" w14:textId="77777777" w:rsidR="00BB4D92" w:rsidRPr="00951DA1" w:rsidRDefault="00BB4D92" w:rsidP="00CE20B4">
            <w:pPr>
              <w:rPr>
                <w:b/>
                <w:bCs w:val="0"/>
                <w:sz w:val="20"/>
                <w:szCs w:val="20"/>
              </w:rPr>
            </w:pPr>
            <w:bookmarkStart w:id="721" w:name="_Toc206304254"/>
            <w:bookmarkStart w:id="722" w:name="_Toc206304339"/>
            <w:bookmarkStart w:id="723" w:name="_Toc206304399"/>
            <w:bookmarkStart w:id="724" w:name="_Toc206304617"/>
            <w:bookmarkStart w:id="725" w:name="_Toc206304766"/>
            <w:bookmarkStart w:id="726" w:name="_Toc206304876"/>
            <w:bookmarkStart w:id="727" w:name="_Toc206304925"/>
            <w:bookmarkStart w:id="728" w:name="_Toc206387290"/>
            <w:bookmarkStart w:id="729" w:name="_Toc206400664"/>
            <w:bookmarkStart w:id="730" w:name="_Toc206486790"/>
            <w:bookmarkStart w:id="731" w:name="_Toc206816899"/>
            <w:bookmarkStart w:id="732" w:name="_Toc206817075"/>
            <w:bookmarkStart w:id="733" w:name="_Toc206831154"/>
            <w:bookmarkStart w:id="734" w:name="_Toc206831595"/>
            <w:bookmarkStart w:id="735" w:name="_Toc206831864"/>
            <w:bookmarkStart w:id="736" w:name="_Toc206833350"/>
            <w:bookmarkStart w:id="737" w:name="_Toc206839031"/>
            <w:bookmarkStart w:id="738" w:name="_Toc206839130"/>
            <w:bookmarkStart w:id="739" w:name="_Toc206911297"/>
            <w:bookmarkStart w:id="740" w:name="_Toc206914754"/>
            <w:bookmarkStart w:id="741" w:name="_Toc206921335"/>
            <w:r w:rsidRPr="00951DA1">
              <w:rPr>
                <w:b/>
                <w:sz w:val="20"/>
                <w:szCs w:val="20"/>
              </w:rPr>
              <w:t>Opis atributa</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tc>
      </w:tr>
      <w:tr w:rsidR="00BB4D92" w:rsidRPr="00951DA1" w14:paraId="2011CEF2" w14:textId="77777777" w:rsidTr="00CE20B4">
        <w:trPr>
          <w:trHeight w:val="284"/>
          <w:jc w:val="center"/>
        </w:trPr>
        <w:tc>
          <w:tcPr>
            <w:tcW w:w="1917" w:type="dxa"/>
            <w:vAlign w:val="center"/>
          </w:tcPr>
          <w:p w14:paraId="5C145FF8" w14:textId="77777777" w:rsidR="00BB4D92" w:rsidRPr="00951DA1" w:rsidRDefault="00BB4D92" w:rsidP="00CE20B4">
            <w:pPr>
              <w:rPr>
                <w:rFonts w:cs="Arial"/>
                <w:sz w:val="20"/>
                <w:szCs w:val="20"/>
              </w:rPr>
            </w:pPr>
            <w:r w:rsidRPr="00951DA1">
              <w:rPr>
                <w:rFonts w:cs="Arial"/>
                <w:sz w:val="20"/>
                <w:szCs w:val="20"/>
              </w:rPr>
              <w:t>BLOK_ST</w:t>
            </w:r>
          </w:p>
        </w:tc>
        <w:tc>
          <w:tcPr>
            <w:tcW w:w="6253" w:type="dxa"/>
            <w:vAlign w:val="center"/>
          </w:tcPr>
          <w:p w14:paraId="14B287D6" w14:textId="77777777" w:rsidR="00BB4D92" w:rsidRPr="00951DA1" w:rsidRDefault="00BB4D92" w:rsidP="00CE20B4">
            <w:pPr>
              <w:rPr>
                <w:sz w:val="20"/>
                <w:szCs w:val="20"/>
              </w:rPr>
            </w:pPr>
            <w:r w:rsidRPr="00951DA1">
              <w:rPr>
                <w:sz w:val="20"/>
                <w:szCs w:val="20"/>
              </w:rPr>
              <w:t>številka bloka (npr. 01)</w:t>
            </w:r>
          </w:p>
        </w:tc>
      </w:tr>
      <w:tr w:rsidR="001A1BC4" w:rsidRPr="00951DA1" w14:paraId="6748B93F" w14:textId="77777777" w:rsidTr="00CE20B4">
        <w:trPr>
          <w:trHeight w:val="284"/>
          <w:jc w:val="center"/>
        </w:trPr>
        <w:tc>
          <w:tcPr>
            <w:tcW w:w="1917" w:type="dxa"/>
            <w:vAlign w:val="center"/>
          </w:tcPr>
          <w:p w14:paraId="663CE836" w14:textId="77777777" w:rsidR="001A1BC4" w:rsidRPr="00951DA1" w:rsidRDefault="001A1BC4" w:rsidP="001A1BC4">
            <w:pPr>
              <w:rPr>
                <w:rFonts w:cs="Arial"/>
                <w:sz w:val="20"/>
                <w:szCs w:val="20"/>
              </w:rPr>
            </w:pPr>
            <w:r w:rsidRPr="00951DA1">
              <w:rPr>
                <w:rFonts w:cs="Arial"/>
                <w:sz w:val="20"/>
                <w:szCs w:val="20"/>
              </w:rPr>
              <w:t>AF_OZN</w:t>
            </w:r>
          </w:p>
        </w:tc>
        <w:tc>
          <w:tcPr>
            <w:tcW w:w="6253" w:type="dxa"/>
            <w:vAlign w:val="center"/>
          </w:tcPr>
          <w:p w14:paraId="49A558B3" w14:textId="5053B8DA" w:rsidR="001A1BC4" w:rsidRPr="00951DA1" w:rsidRDefault="001A1BC4" w:rsidP="001A1BC4">
            <w:pPr>
              <w:rPr>
                <w:sz w:val="20"/>
                <w:szCs w:val="20"/>
              </w:rPr>
            </w:pPr>
            <w:r w:rsidRPr="00951DA1">
              <w:rPr>
                <w:rFonts w:cs="Arial"/>
                <w:sz w:val="20"/>
                <w:szCs w:val="20"/>
              </w:rPr>
              <w:t xml:space="preserve">oznaka aerofotografije (npr. </w:t>
            </w:r>
            <w:r w:rsidR="00A55D63">
              <w:rPr>
                <w:rFonts w:cs="Arial"/>
                <w:sz w:val="20"/>
                <w:szCs w:val="20"/>
              </w:rPr>
              <w:t>RGBI26_</w:t>
            </w:r>
            <w:r w:rsidRPr="00951DA1">
              <w:rPr>
                <w:rFonts w:cs="Arial"/>
                <w:sz w:val="20"/>
                <w:szCs w:val="20"/>
              </w:rPr>
              <w:t>08-01-0001)</w:t>
            </w:r>
          </w:p>
        </w:tc>
      </w:tr>
      <w:tr w:rsidR="001A1BC4" w:rsidRPr="00951DA1" w14:paraId="67751B29" w14:textId="77777777" w:rsidTr="00CE20B4">
        <w:trPr>
          <w:trHeight w:val="284"/>
          <w:jc w:val="center"/>
        </w:trPr>
        <w:tc>
          <w:tcPr>
            <w:tcW w:w="1917" w:type="dxa"/>
            <w:vAlign w:val="center"/>
          </w:tcPr>
          <w:p w14:paraId="6BF78724" w14:textId="77777777" w:rsidR="001A1BC4" w:rsidRPr="00951DA1" w:rsidRDefault="001A1BC4" w:rsidP="001A1BC4">
            <w:pPr>
              <w:rPr>
                <w:rFonts w:cs="Arial"/>
                <w:sz w:val="20"/>
                <w:szCs w:val="20"/>
              </w:rPr>
            </w:pPr>
            <w:r w:rsidRPr="00951DA1">
              <w:rPr>
                <w:rFonts w:cs="Arial"/>
                <w:sz w:val="20"/>
                <w:szCs w:val="20"/>
              </w:rPr>
              <w:t xml:space="preserve">X </w:t>
            </w:r>
          </w:p>
        </w:tc>
        <w:tc>
          <w:tcPr>
            <w:tcW w:w="6253" w:type="dxa"/>
            <w:vAlign w:val="center"/>
          </w:tcPr>
          <w:p w14:paraId="12086771" w14:textId="77777777" w:rsidR="001A1BC4" w:rsidRPr="00951DA1" w:rsidRDefault="001A1BC4" w:rsidP="001A1BC4">
            <w:pPr>
              <w:rPr>
                <w:sz w:val="20"/>
                <w:szCs w:val="20"/>
              </w:rPr>
            </w:pPr>
            <w:r w:rsidRPr="00951DA1">
              <w:rPr>
                <w:sz w:val="20"/>
                <w:szCs w:val="20"/>
              </w:rPr>
              <w:t>približna vrednost koordinate e projekcijskega centra v [m]</w:t>
            </w:r>
          </w:p>
        </w:tc>
      </w:tr>
      <w:tr w:rsidR="001A1BC4" w:rsidRPr="00951DA1" w14:paraId="208DFC25" w14:textId="77777777" w:rsidTr="00CE20B4">
        <w:trPr>
          <w:trHeight w:val="284"/>
          <w:jc w:val="center"/>
        </w:trPr>
        <w:tc>
          <w:tcPr>
            <w:tcW w:w="1917" w:type="dxa"/>
            <w:vAlign w:val="center"/>
          </w:tcPr>
          <w:p w14:paraId="129FEE2E" w14:textId="77777777" w:rsidR="001A1BC4" w:rsidRPr="00951DA1" w:rsidRDefault="001A1BC4" w:rsidP="001A1BC4">
            <w:pPr>
              <w:rPr>
                <w:rFonts w:cs="Arial"/>
                <w:sz w:val="20"/>
                <w:szCs w:val="20"/>
              </w:rPr>
            </w:pPr>
            <w:r w:rsidRPr="00951DA1">
              <w:rPr>
                <w:rFonts w:cs="Arial"/>
                <w:sz w:val="20"/>
                <w:szCs w:val="20"/>
              </w:rPr>
              <w:t xml:space="preserve">Y </w:t>
            </w:r>
          </w:p>
        </w:tc>
        <w:tc>
          <w:tcPr>
            <w:tcW w:w="6253" w:type="dxa"/>
            <w:vAlign w:val="center"/>
          </w:tcPr>
          <w:p w14:paraId="1C811EF9" w14:textId="77777777" w:rsidR="001A1BC4" w:rsidRPr="00951DA1" w:rsidRDefault="001A1BC4" w:rsidP="001A1BC4">
            <w:pPr>
              <w:rPr>
                <w:sz w:val="20"/>
                <w:szCs w:val="20"/>
              </w:rPr>
            </w:pPr>
            <w:r w:rsidRPr="00951DA1">
              <w:rPr>
                <w:sz w:val="20"/>
                <w:szCs w:val="20"/>
              </w:rPr>
              <w:t>približna vrednost koordinate n projekcijskega centra v [m]</w:t>
            </w:r>
          </w:p>
        </w:tc>
      </w:tr>
      <w:tr w:rsidR="001A1BC4" w:rsidRPr="00951DA1" w14:paraId="7D22A68A" w14:textId="77777777" w:rsidTr="00CE20B4">
        <w:trPr>
          <w:trHeight w:val="284"/>
          <w:jc w:val="center"/>
        </w:trPr>
        <w:tc>
          <w:tcPr>
            <w:tcW w:w="1917" w:type="dxa"/>
            <w:vAlign w:val="center"/>
          </w:tcPr>
          <w:p w14:paraId="020EC813" w14:textId="77777777" w:rsidR="001A1BC4" w:rsidRPr="00951DA1" w:rsidRDefault="001A1BC4" w:rsidP="001A1BC4">
            <w:pPr>
              <w:rPr>
                <w:rFonts w:cs="Arial"/>
                <w:sz w:val="20"/>
                <w:szCs w:val="20"/>
              </w:rPr>
            </w:pPr>
            <w:r w:rsidRPr="00951DA1">
              <w:rPr>
                <w:rFonts w:cs="Arial"/>
                <w:sz w:val="20"/>
                <w:szCs w:val="20"/>
              </w:rPr>
              <w:t xml:space="preserve">Z </w:t>
            </w:r>
          </w:p>
        </w:tc>
        <w:tc>
          <w:tcPr>
            <w:tcW w:w="6253" w:type="dxa"/>
            <w:vAlign w:val="center"/>
          </w:tcPr>
          <w:p w14:paraId="0C1E2FF6" w14:textId="77777777" w:rsidR="001A1BC4" w:rsidRPr="00951DA1" w:rsidRDefault="001A1BC4" w:rsidP="001A1BC4">
            <w:pPr>
              <w:rPr>
                <w:sz w:val="20"/>
                <w:szCs w:val="20"/>
              </w:rPr>
            </w:pPr>
            <w:r w:rsidRPr="00951DA1">
              <w:rPr>
                <w:sz w:val="20"/>
                <w:szCs w:val="20"/>
              </w:rPr>
              <w:t>približna vrednost koordinate Z projekcijskega centra (nadmorsko višino H) [m]</w:t>
            </w:r>
          </w:p>
        </w:tc>
      </w:tr>
      <w:tr w:rsidR="001A1BC4" w:rsidRPr="00951DA1" w14:paraId="2A48713D" w14:textId="77777777" w:rsidTr="00CE20B4">
        <w:trPr>
          <w:trHeight w:val="284"/>
          <w:jc w:val="center"/>
        </w:trPr>
        <w:tc>
          <w:tcPr>
            <w:tcW w:w="1917" w:type="dxa"/>
            <w:vAlign w:val="center"/>
          </w:tcPr>
          <w:p w14:paraId="355BF97B" w14:textId="77777777" w:rsidR="001A1BC4" w:rsidRPr="00951DA1" w:rsidRDefault="001A1BC4" w:rsidP="001A1BC4">
            <w:pPr>
              <w:rPr>
                <w:rFonts w:cs="Arial"/>
                <w:sz w:val="20"/>
                <w:szCs w:val="20"/>
              </w:rPr>
            </w:pPr>
            <w:r w:rsidRPr="00951DA1">
              <w:rPr>
                <w:rFonts w:cs="Arial"/>
                <w:sz w:val="20"/>
                <w:szCs w:val="20"/>
              </w:rPr>
              <w:t>OMEGA</w:t>
            </w:r>
          </w:p>
        </w:tc>
        <w:tc>
          <w:tcPr>
            <w:tcW w:w="6253" w:type="dxa"/>
            <w:vAlign w:val="center"/>
          </w:tcPr>
          <w:p w14:paraId="247EA9E5" w14:textId="77777777" w:rsidR="001A1BC4" w:rsidRPr="00951DA1" w:rsidRDefault="001A1BC4" w:rsidP="001A1BC4">
            <w:pPr>
              <w:rPr>
                <w:sz w:val="20"/>
                <w:szCs w:val="20"/>
              </w:rPr>
            </w:pPr>
            <w:r w:rsidRPr="00951DA1">
              <w:rPr>
                <w:sz w:val="20"/>
                <w:szCs w:val="20"/>
              </w:rPr>
              <w:t>približna vrednost rotacije omega (okoli osi X) (decimalne stopinje)</w:t>
            </w:r>
          </w:p>
        </w:tc>
      </w:tr>
      <w:tr w:rsidR="001A1BC4" w:rsidRPr="00951DA1" w14:paraId="2531886C" w14:textId="77777777" w:rsidTr="00CE20B4">
        <w:trPr>
          <w:trHeight w:val="284"/>
          <w:jc w:val="center"/>
        </w:trPr>
        <w:tc>
          <w:tcPr>
            <w:tcW w:w="1917" w:type="dxa"/>
            <w:vAlign w:val="center"/>
          </w:tcPr>
          <w:p w14:paraId="382CE9BB" w14:textId="77777777" w:rsidR="001A1BC4" w:rsidRPr="00951DA1" w:rsidRDefault="001A1BC4" w:rsidP="001A1BC4">
            <w:pPr>
              <w:rPr>
                <w:rFonts w:cs="Arial"/>
                <w:sz w:val="20"/>
                <w:szCs w:val="20"/>
              </w:rPr>
            </w:pPr>
            <w:r w:rsidRPr="00951DA1">
              <w:rPr>
                <w:rFonts w:cs="Arial"/>
                <w:sz w:val="20"/>
                <w:szCs w:val="20"/>
              </w:rPr>
              <w:t>FI</w:t>
            </w:r>
          </w:p>
        </w:tc>
        <w:tc>
          <w:tcPr>
            <w:tcW w:w="6253" w:type="dxa"/>
            <w:vAlign w:val="center"/>
          </w:tcPr>
          <w:p w14:paraId="2E0F8A18" w14:textId="77777777" w:rsidR="001A1BC4" w:rsidRPr="00951DA1" w:rsidRDefault="001A1BC4" w:rsidP="001A1BC4">
            <w:pPr>
              <w:rPr>
                <w:sz w:val="20"/>
                <w:szCs w:val="20"/>
              </w:rPr>
            </w:pPr>
            <w:r w:rsidRPr="00951DA1">
              <w:rPr>
                <w:sz w:val="20"/>
                <w:szCs w:val="20"/>
              </w:rPr>
              <w:t>približna vrednost rotacije fi (okoli osi Y) (decimalne stopinje)</w:t>
            </w:r>
          </w:p>
        </w:tc>
      </w:tr>
      <w:tr w:rsidR="001A1BC4" w:rsidRPr="00951DA1" w14:paraId="5BC7199E" w14:textId="77777777" w:rsidTr="00CE20B4">
        <w:trPr>
          <w:trHeight w:val="284"/>
          <w:jc w:val="center"/>
        </w:trPr>
        <w:tc>
          <w:tcPr>
            <w:tcW w:w="1917" w:type="dxa"/>
            <w:vAlign w:val="center"/>
          </w:tcPr>
          <w:p w14:paraId="784B5892" w14:textId="77777777" w:rsidR="001A1BC4" w:rsidRPr="00951DA1" w:rsidRDefault="001A1BC4" w:rsidP="001A1BC4">
            <w:pPr>
              <w:rPr>
                <w:rFonts w:cs="Arial"/>
                <w:sz w:val="20"/>
                <w:szCs w:val="20"/>
              </w:rPr>
            </w:pPr>
            <w:r w:rsidRPr="00951DA1">
              <w:rPr>
                <w:rFonts w:cs="Arial"/>
                <w:sz w:val="20"/>
                <w:szCs w:val="20"/>
              </w:rPr>
              <w:t>KAPA</w:t>
            </w:r>
          </w:p>
        </w:tc>
        <w:tc>
          <w:tcPr>
            <w:tcW w:w="6253" w:type="dxa"/>
            <w:vAlign w:val="center"/>
          </w:tcPr>
          <w:p w14:paraId="7D91C1DC" w14:textId="77777777" w:rsidR="001A1BC4" w:rsidRPr="00951DA1" w:rsidRDefault="001A1BC4" w:rsidP="001A1BC4">
            <w:pPr>
              <w:rPr>
                <w:sz w:val="20"/>
                <w:szCs w:val="20"/>
              </w:rPr>
            </w:pPr>
            <w:r w:rsidRPr="00951DA1">
              <w:rPr>
                <w:sz w:val="20"/>
                <w:szCs w:val="20"/>
              </w:rPr>
              <w:t>približna vrednost rotacije kapa (okoli osi Z) (decimalne stopinje)</w:t>
            </w:r>
          </w:p>
        </w:tc>
      </w:tr>
      <w:tr w:rsidR="001A1BC4" w:rsidRPr="00951DA1" w14:paraId="471ADB48" w14:textId="77777777" w:rsidTr="00CE20B4">
        <w:trPr>
          <w:trHeight w:val="284"/>
          <w:jc w:val="center"/>
        </w:trPr>
        <w:tc>
          <w:tcPr>
            <w:tcW w:w="1917" w:type="dxa"/>
            <w:vAlign w:val="center"/>
          </w:tcPr>
          <w:p w14:paraId="002EB69E" w14:textId="77777777" w:rsidR="001A1BC4" w:rsidRPr="00951DA1" w:rsidRDefault="001A1BC4" w:rsidP="001A1BC4">
            <w:pPr>
              <w:rPr>
                <w:rFonts w:cs="Arial"/>
                <w:sz w:val="20"/>
                <w:szCs w:val="20"/>
              </w:rPr>
            </w:pPr>
            <w:r w:rsidRPr="00951DA1">
              <w:rPr>
                <w:rFonts w:cs="Arial"/>
                <w:sz w:val="20"/>
                <w:szCs w:val="20"/>
              </w:rPr>
              <w:t>DATUM</w:t>
            </w:r>
          </w:p>
        </w:tc>
        <w:tc>
          <w:tcPr>
            <w:tcW w:w="6253" w:type="dxa"/>
            <w:vAlign w:val="center"/>
          </w:tcPr>
          <w:p w14:paraId="1B207450" w14:textId="659B2BEC" w:rsidR="001A1BC4" w:rsidRPr="00951DA1" w:rsidRDefault="001A1BC4" w:rsidP="001A1BC4">
            <w:pPr>
              <w:rPr>
                <w:sz w:val="20"/>
                <w:szCs w:val="20"/>
              </w:rPr>
            </w:pPr>
            <w:r w:rsidRPr="00951DA1">
              <w:rPr>
                <w:sz w:val="20"/>
                <w:szCs w:val="20"/>
              </w:rPr>
              <w:t>datum izvedbe AF (npr. 14.0</w:t>
            </w:r>
            <w:r w:rsidR="00A55D63">
              <w:rPr>
                <w:sz w:val="20"/>
                <w:szCs w:val="20"/>
              </w:rPr>
              <w:t>9</w:t>
            </w:r>
            <w:r w:rsidRPr="00951DA1">
              <w:rPr>
                <w:sz w:val="20"/>
                <w:szCs w:val="20"/>
              </w:rPr>
              <w:t>.202</w:t>
            </w:r>
            <w:r w:rsidR="00A55D63">
              <w:rPr>
                <w:sz w:val="20"/>
                <w:szCs w:val="20"/>
              </w:rPr>
              <w:t>6</w:t>
            </w:r>
            <w:r w:rsidRPr="00951DA1">
              <w:rPr>
                <w:sz w:val="20"/>
                <w:szCs w:val="20"/>
              </w:rPr>
              <w:t>)</w:t>
            </w:r>
          </w:p>
        </w:tc>
      </w:tr>
      <w:tr w:rsidR="001A1BC4" w:rsidRPr="00951DA1" w14:paraId="3320CFA1" w14:textId="77777777" w:rsidTr="00CE20B4">
        <w:trPr>
          <w:trHeight w:val="284"/>
          <w:jc w:val="center"/>
        </w:trPr>
        <w:tc>
          <w:tcPr>
            <w:tcW w:w="1917" w:type="dxa"/>
          </w:tcPr>
          <w:p w14:paraId="6C5B468D" w14:textId="77777777" w:rsidR="001A1BC4" w:rsidRPr="00951DA1" w:rsidRDefault="001A1BC4" w:rsidP="001A1BC4">
            <w:pPr>
              <w:rPr>
                <w:rFonts w:cs="Arial"/>
                <w:sz w:val="20"/>
                <w:szCs w:val="20"/>
              </w:rPr>
            </w:pPr>
            <w:r w:rsidRPr="00951DA1">
              <w:rPr>
                <w:rFonts w:cs="Arial"/>
                <w:sz w:val="20"/>
                <w:szCs w:val="20"/>
              </w:rPr>
              <w:t>UTC</w:t>
            </w:r>
          </w:p>
        </w:tc>
        <w:tc>
          <w:tcPr>
            <w:tcW w:w="6253" w:type="dxa"/>
          </w:tcPr>
          <w:p w14:paraId="04AE708F" w14:textId="77777777" w:rsidR="001A1BC4" w:rsidRPr="00951DA1" w:rsidRDefault="001A1BC4" w:rsidP="001A1BC4">
            <w:pPr>
              <w:rPr>
                <w:rFonts w:ascii="Courier New" w:hAnsi="Courier New" w:cs="Courier New"/>
                <w:sz w:val="20"/>
                <w:szCs w:val="20"/>
              </w:rPr>
            </w:pPr>
            <w:r w:rsidRPr="00951DA1">
              <w:rPr>
                <w:sz w:val="20"/>
                <w:szCs w:val="20"/>
              </w:rPr>
              <w:t xml:space="preserve">trenutek zajema AF (v UTC; </w:t>
            </w:r>
            <w:proofErr w:type="spellStart"/>
            <w:r w:rsidRPr="00951DA1">
              <w:rPr>
                <w:sz w:val="20"/>
                <w:szCs w:val="20"/>
              </w:rPr>
              <w:t>HH:MM:SS,sss</w:t>
            </w:r>
            <w:proofErr w:type="spellEnd"/>
            <w:r w:rsidRPr="00951DA1">
              <w:rPr>
                <w:sz w:val="20"/>
                <w:szCs w:val="20"/>
              </w:rPr>
              <w:t>)</w:t>
            </w:r>
          </w:p>
        </w:tc>
      </w:tr>
      <w:tr w:rsidR="001A1BC4" w:rsidRPr="00951DA1" w14:paraId="631DF5DC" w14:textId="77777777" w:rsidTr="00CE20B4">
        <w:trPr>
          <w:trHeight w:val="284"/>
          <w:jc w:val="center"/>
        </w:trPr>
        <w:tc>
          <w:tcPr>
            <w:tcW w:w="1917" w:type="dxa"/>
            <w:vAlign w:val="center"/>
          </w:tcPr>
          <w:p w14:paraId="0CCA1760" w14:textId="77777777" w:rsidR="001A1BC4" w:rsidRPr="00951DA1" w:rsidRDefault="001A1BC4" w:rsidP="001A1BC4">
            <w:pPr>
              <w:rPr>
                <w:rFonts w:cs="Arial"/>
                <w:sz w:val="20"/>
                <w:szCs w:val="20"/>
              </w:rPr>
            </w:pPr>
            <w:r w:rsidRPr="00951DA1">
              <w:rPr>
                <w:rFonts w:cs="Arial"/>
                <w:sz w:val="20"/>
                <w:szCs w:val="20"/>
              </w:rPr>
              <w:t>DTI</w:t>
            </w:r>
          </w:p>
        </w:tc>
        <w:tc>
          <w:tcPr>
            <w:tcW w:w="6253" w:type="dxa"/>
            <w:vAlign w:val="center"/>
          </w:tcPr>
          <w:p w14:paraId="3FEF8715" w14:textId="77777777" w:rsidR="001A1BC4" w:rsidRPr="00951DA1" w:rsidRDefault="001A1BC4" w:rsidP="001A1BC4">
            <w:pPr>
              <w:rPr>
                <w:sz w:val="20"/>
                <w:szCs w:val="20"/>
              </w:rPr>
            </w:pPr>
            <w:r w:rsidRPr="00951DA1">
              <w:rPr>
                <w:sz w:val="20"/>
                <w:szCs w:val="20"/>
              </w:rPr>
              <w:t>dolžina talnega intervala v metrih; izračunan mora biti za vsako AF v nadirju v [m] (npr. 0,14)</w:t>
            </w:r>
          </w:p>
        </w:tc>
      </w:tr>
      <w:tr w:rsidR="001A1BC4" w:rsidRPr="00951DA1" w14:paraId="73DF082E" w14:textId="77777777" w:rsidTr="00CE20B4">
        <w:trPr>
          <w:trHeight w:val="284"/>
          <w:jc w:val="center"/>
        </w:trPr>
        <w:tc>
          <w:tcPr>
            <w:tcW w:w="1917" w:type="dxa"/>
            <w:vAlign w:val="center"/>
          </w:tcPr>
          <w:p w14:paraId="0F6DF2D5" w14:textId="77777777" w:rsidR="001A1BC4" w:rsidRPr="00951DA1" w:rsidRDefault="001A1BC4" w:rsidP="001A1BC4">
            <w:pPr>
              <w:rPr>
                <w:rFonts w:cs="Arial"/>
                <w:sz w:val="20"/>
                <w:szCs w:val="20"/>
              </w:rPr>
            </w:pPr>
            <w:r w:rsidRPr="00951DA1">
              <w:rPr>
                <w:rFonts w:cs="Arial"/>
                <w:sz w:val="20"/>
                <w:szCs w:val="20"/>
              </w:rPr>
              <w:t>OPOMBE</w:t>
            </w:r>
          </w:p>
        </w:tc>
        <w:tc>
          <w:tcPr>
            <w:tcW w:w="6253" w:type="dxa"/>
            <w:vAlign w:val="center"/>
          </w:tcPr>
          <w:p w14:paraId="08099D2A" w14:textId="77777777" w:rsidR="001A1BC4" w:rsidRPr="00951DA1" w:rsidRDefault="001A1BC4" w:rsidP="001A1BC4">
            <w:pPr>
              <w:rPr>
                <w:sz w:val="20"/>
                <w:szCs w:val="20"/>
              </w:rPr>
            </w:pPr>
            <w:r w:rsidRPr="00951DA1">
              <w:rPr>
                <w:sz w:val="20"/>
                <w:szCs w:val="20"/>
              </w:rPr>
              <w:t>morebitne opombe (npr. ponovljena aerofotografija …)</w:t>
            </w:r>
          </w:p>
        </w:tc>
      </w:tr>
    </w:tbl>
    <w:p w14:paraId="4E49C831" w14:textId="77777777" w:rsidR="0013687C" w:rsidRPr="00951DA1" w:rsidRDefault="0013687C" w:rsidP="00CE20B4">
      <w:pPr>
        <w:rPr>
          <w:lang w:eastAsia="ar-SA"/>
        </w:rPr>
      </w:pPr>
    </w:p>
    <w:p w14:paraId="1B51237E" w14:textId="77777777" w:rsidR="007373FF" w:rsidRPr="00951DA1" w:rsidRDefault="007373FF" w:rsidP="007373FF">
      <w:pPr>
        <w:pStyle w:val="Naslov3"/>
        <w:tabs>
          <w:tab w:val="clear" w:pos="720"/>
          <w:tab w:val="num" w:pos="851"/>
        </w:tabs>
        <w:ind w:left="851" w:hanging="851"/>
      </w:pPr>
      <w:bookmarkStart w:id="742" w:name="_Toc24103626"/>
      <w:bookmarkStart w:id="743" w:name="_Toc26358464"/>
      <w:bookmarkStart w:id="744" w:name="_Toc119399280"/>
      <w:bookmarkStart w:id="745" w:name="_Toc232778979"/>
      <w:r w:rsidRPr="00951DA1">
        <w:t>Struktura zapisov</w:t>
      </w:r>
      <w:bookmarkEnd w:id="742"/>
      <w:bookmarkEnd w:id="743"/>
      <w:bookmarkEnd w:id="744"/>
      <w:bookmarkEnd w:id="745"/>
    </w:p>
    <w:p w14:paraId="12CB4F8D" w14:textId="50AEF538" w:rsidR="007373FF" w:rsidRPr="00951DA1" w:rsidRDefault="001937E4" w:rsidP="007D21CB">
      <w:pPr>
        <w:numPr>
          <w:ilvl w:val="0"/>
          <w:numId w:val="3"/>
        </w:numPr>
        <w:spacing w:after="120"/>
        <w:jc w:val="both"/>
        <w:rPr>
          <w:rFonts w:cs="Arial"/>
          <w:szCs w:val="22"/>
        </w:rPr>
      </w:pPr>
      <w:r w:rsidRPr="00951DA1">
        <w:rPr>
          <w:rFonts w:cs="Arial"/>
          <w:szCs w:val="22"/>
        </w:rPr>
        <w:t>V</w:t>
      </w:r>
      <w:r w:rsidR="007373FF" w:rsidRPr="00951DA1">
        <w:rPr>
          <w:rFonts w:cs="Arial"/>
          <w:szCs w:val="22"/>
        </w:rPr>
        <w:t xml:space="preserve"> </w:t>
      </w:r>
      <w:r w:rsidR="006852E1" w:rsidRPr="00951DA1">
        <w:rPr>
          <w:rFonts w:cs="Arial"/>
          <w:szCs w:val="22"/>
        </w:rPr>
        <w:t xml:space="preserve">osnovni </w:t>
      </w:r>
      <w:r w:rsidR="007373FF" w:rsidRPr="00951DA1">
        <w:rPr>
          <w:rFonts w:cs="Arial"/>
          <w:szCs w:val="22"/>
        </w:rPr>
        <w:t xml:space="preserve">mapi bloka </w:t>
      </w:r>
      <w:r w:rsidR="007C42C7" w:rsidRPr="00951DA1">
        <w:rPr>
          <w:rFonts w:cs="Arial"/>
          <w:szCs w:val="22"/>
        </w:rPr>
        <w:t xml:space="preserve">(glej </w:t>
      </w:r>
      <w:r w:rsidR="007C42C7" w:rsidRPr="00951DA1">
        <w:rPr>
          <w:rFonts w:cs="Arial"/>
          <w:b/>
          <w:bCs w:val="0"/>
          <w:szCs w:val="22"/>
        </w:rPr>
        <w:t>Prilog</w:t>
      </w:r>
      <w:r w:rsidR="009B37FD" w:rsidRPr="00951DA1">
        <w:rPr>
          <w:rFonts w:cs="Arial"/>
          <w:b/>
          <w:bCs w:val="0"/>
          <w:szCs w:val="22"/>
        </w:rPr>
        <w:t>o</w:t>
      </w:r>
      <w:r w:rsidR="007C42C7" w:rsidRPr="00951DA1">
        <w:rPr>
          <w:rFonts w:cs="Arial"/>
          <w:b/>
          <w:bCs w:val="0"/>
          <w:szCs w:val="22"/>
        </w:rPr>
        <w:t xml:space="preserve"> E</w:t>
      </w:r>
      <w:r w:rsidR="007C42C7" w:rsidRPr="00951DA1">
        <w:rPr>
          <w:rFonts w:cs="Arial"/>
          <w:szCs w:val="22"/>
        </w:rPr>
        <w:t xml:space="preserve">) </w:t>
      </w:r>
      <w:r w:rsidR="007373FF" w:rsidRPr="00951DA1">
        <w:rPr>
          <w:rFonts w:cs="Arial"/>
          <w:szCs w:val="22"/>
        </w:rPr>
        <w:t>s</w:t>
      </w:r>
      <w:r w:rsidR="00567C1F" w:rsidRPr="00951DA1">
        <w:rPr>
          <w:rFonts w:cs="Arial"/>
          <w:szCs w:val="22"/>
        </w:rPr>
        <w:t>e odpre map</w:t>
      </w:r>
      <w:r w:rsidR="003A2C13" w:rsidRPr="00951DA1">
        <w:rPr>
          <w:rFonts w:cs="Arial"/>
          <w:szCs w:val="22"/>
        </w:rPr>
        <w:t>a</w:t>
      </w:r>
      <w:r w:rsidR="007373FF" w:rsidRPr="00951DA1">
        <w:rPr>
          <w:rFonts w:cs="Arial"/>
          <w:szCs w:val="22"/>
        </w:rPr>
        <w:t>:</w:t>
      </w:r>
    </w:p>
    <w:p w14:paraId="756C577C" w14:textId="043E36C3" w:rsidR="00567C1F" w:rsidRPr="00951DA1" w:rsidRDefault="00DE2B05" w:rsidP="003A2C13">
      <w:pPr>
        <w:numPr>
          <w:ilvl w:val="1"/>
          <w:numId w:val="3"/>
        </w:numPr>
        <w:spacing w:after="120"/>
        <w:jc w:val="both"/>
        <w:rPr>
          <w:rFonts w:cs="Arial"/>
          <w:szCs w:val="22"/>
        </w:rPr>
      </w:pPr>
      <w:r w:rsidRPr="00951DA1">
        <w:rPr>
          <w:rFonts w:cs="Arial"/>
          <w:szCs w:val="22"/>
        </w:rPr>
        <w:t>/</w:t>
      </w:r>
      <w:r w:rsidR="007373FF" w:rsidRPr="00951DA1">
        <w:rPr>
          <w:rFonts w:cs="Arial"/>
          <w:szCs w:val="22"/>
        </w:rPr>
        <w:t>/01-Koper/AF</w:t>
      </w:r>
      <w:r w:rsidR="001937E4" w:rsidRPr="00951DA1">
        <w:rPr>
          <w:rFonts w:cs="Arial"/>
          <w:szCs w:val="22"/>
        </w:rPr>
        <w:t>.</w:t>
      </w:r>
    </w:p>
    <w:p w14:paraId="719581C5" w14:textId="0CF0E32A" w:rsidR="007373FF" w:rsidRPr="00951DA1" w:rsidRDefault="001937E4" w:rsidP="007D21CB">
      <w:pPr>
        <w:numPr>
          <w:ilvl w:val="0"/>
          <w:numId w:val="3"/>
        </w:numPr>
        <w:spacing w:after="120"/>
        <w:jc w:val="both"/>
        <w:rPr>
          <w:rFonts w:cs="Arial"/>
          <w:szCs w:val="22"/>
        </w:rPr>
      </w:pPr>
      <w:r w:rsidRPr="00951DA1">
        <w:rPr>
          <w:rFonts w:cs="Arial"/>
          <w:szCs w:val="22"/>
        </w:rPr>
        <w:t>V</w:t>
      </w:r>
      <w:r w:rsidR="007373FF" w:rsidRPr="00951DA1">
        <w:rPr>
          <w:rFonts w:cs="Arial"/>
          <w:szCs w:val="22"/>
        </w:rPr>
        <w:t xml:space="preserve"> mapi //01-Koper/AF </w:t>
      </w:r>
      <w:r w:rsidR="003A2C13" w:rsidRPr="00951DA1">
        <w:rPr>
          <w:rFonts w:cs="Arial"/>
          <w:szCs w:val="22"/>
        </w:rPr>
        <w:t>je</w:t>
      </w:r>
      <w:r w:rsidR="007373FF" w:rsidRPr="00951DA1">
        <w:rPr>
          <w:rFonts w:cs="Arial"/>
          <w:szCs w:val="22"/>
        </w:rPr>
        <w:t xml:space="preserve"> </w:t>
      </w:r>
      <w:r w:rsidR="00C51BB4" w:rsidRPr="00951DA1">
        <w:rPr>
          <w:rFonts w:cs="Arial"/>
          <w:szCs w:val="22"/>
        </w:rPr>
        <w:t>več pod</w:t>
      </w:r>
      <w:r w:rsidR="00AE5718">
        <w:rPr>
          <w:rFonts w:cs="Arial"/>
          <w:szCs w:val="22"/>
        </w:rPr>
        <w:t>ma</w:t>
      </w:r>
      <w:r w:rsidR="00C51BB4" w:rsidRPr="00951DA1">
        <w:rPr>
          <w:rFonts w:cs="Arial"/>
          <w:szCs w:val="22"/>
        </w:rPr>
        <w:t>p</w:t>
      </w:r>
      <w:r w:rsidR="007373FF" w:rsidRPr="00951DA1">
        <w:rPr>
          <w:rFonts w:cs="Arial"/>
          <w:szCs w:val="22"/>
        </w:rPr>
        <w:t>:</w:t>
      </w:r>
    </w:p>
    <w:p w14:paraId="0FA05330" w14:textId="35043B46" w:rsidR="007373FF" w:rsidRPr="00951DA1" w:rsidRDefault="007373FF" w:rsidP="007D21CB">
      <w:pPr>
        <w:numPr>
          <w:ilvl w:val="1"/>
          <w:numId w:val="3"/>
        </w:numPr>
        <w:spacing w:after="120"/>
        <w:jc w:val="both"/>
        <w:rPr>
          <w:rFonts w:cs="Arial"/>
          <w:szCs w:val="22"/>
        </w:rPr>
      </w:pPr>
      <w:r w:rsidRPr="00951DA1">
        <w:rPr>
          <w:rFonts w:cs="Arial"/>
          <w:szCs w:val="22"/>
        </w:rPr>
        <w:t>/</w:t>
      </w:r>
      <w:r w:rsidR="00DE2B05" w:rsidRPr="00951DA1">
        <w:rPr>
          <w:rFonts w:cs="Arial"/>
          <w:szCs w:val="22"/>
        </w:rPr>
        <w:t>/</w:t>
      </w:r>
      <w:r w:rsidRPr="00951DA1">
        <w:rPr>
          <w:rFonts w:cs="Arial"/>
          <w:szCs w:val="22"/>
        </w:rPr>
        <w:t xml:space="preserve">01-Koper/AF/RGB, kamor se kopirajo vse barvne (RGB) aerofotografije, </w:t>
      </w:r>
    </w:p>
    <w:p w14:paraId="14A40C37" w14:textId="18118FB2" w:rsidR="007373FF" w:rsidRPr="00951DA1" w:rsidRDefault="00DE2B05" w:rsidP="007D21CB">
      <w:pPr>
        <w:numPr>
          <w:ilvl w:val="1"/>
          <w:numId w:val="3"/>
        </w:numPr>
        <w:spacing w:after="120"/>
        <w:jc w:val="both"/>
        <w:rPr>
          <w:rFonts w:cs="Arial"/>
          <w:szCs w:val="22"/>
        </w:rPr>
      </w:pPr>
      <w:r w:rsidRPr="00951DA1">
        <w:rPr>
          <w:rFonts w:cs="Arial"/>
          <w:szCs w:val="22"/>
        </w:rPr>
        <w:t>//</w:t>
      </w:r>
      <w:r w:rsidR="007373FF" w:rsidRPr="00951DA1">
        <w:rPr>
          <w:rFonts w:cs="Arial"/>
          <w:szCs w:val="22"/>
        </w:rPr>
        <w:t>01-Koper/AF/</w:t>
      </w:r>
      <w:r w:rsidR="006D2008" w:rsidRPr="00951DA1">
        <w:rPr>
          <w:rFonts w:cs="Arial"/>
          <w:szCs w:val="22"/>
        </w:rPr>
        <w:t>RGBI</w:t>
      </w:r>
      <w:r w:rsidR="007373FF" w:rsidRPr="00951DA1">
        <w:rPr>
          <w:rFonts w:cs="Arial"/>
          <w:szCs w:val="22"/>
        </w:rPr>
        <w:t xml:space="preserve">, kamor se kopirajo </w:t>
      </w:r>
      <w:r w:rsidR="006D2008" w:rsidRPr="00951DA1">
        <w:rPr>
          <w:rFonts w:cs="Arial"/>
          <w:szCs w:val="22"/>
        </w:rPr>
        <w:t>barvne (RGB</w:t>
      </w:r>
      <w:r w:rsidR="00A55D63">
        <w:rPr>
          <w:rFonts w:cs="Arial"/>
          <w:szCs w:val="22"/>
        </w:rPr>
        <w:t>I</w:t>
      </w:r>
      <w:r w:rsidR="006D2008" w:rsidRPr="00951DA1">
        <w:rPr>
          <w:rFonts w:cs="Arial"/>
          <w:szCs w:val="22"/>
        </w:rPr>
        <w:t xml:space="preserve">) aerofotografije z dodanim </w:t>
      </w:r>
      <w:r w:rsidR="007373FF" w:rsidRPr="00951DA1">
        <w:rPr>
          <w:rFonts w:cs="Arial"/>
          <w:szCs w:val="22"/>
        </w:rPr>
        <w:t>b</w:t>
      </w:r>
      <w:r w:rsidR="00471FBE" w:rsidRPr="00951DA1">
        <w:rPr>
          <w:rFonts w:cs="Arial"/>
          <w:szCs w:val="22"/>
        </w:rPr>
        <w:t>ližnje-</w:t>
      </w:r>
      <w:r w:rsidR="007373FF" w:rsidRPr="00951DA1">
        <w:rPr>
          <w:rFonts w:cs="Arial"/>
          <w:szCs w:val="22"/>
        </w:rPr>
        <w:t>infrardeč</w:t>
      </w:r>
      <w:r w:rsidR="006D2008" w:rsidRPr="00951DA1">
        <w:rPr>
          <w:rFonts w:cs="Arial"/>
          <w:szCs w:val="22"/>
        </w:rPr>
        <w:t>im</w:t>
      </w:r>
      <w:r w:rsidR="007373FF" w:rsidRPr="00951DA1">
        <w:rPr>
          <w:rFonts w:cs="Arial"/>
          <w:szCs w:val="22"/>
        </w:rPr>
        <w:t xml:space="preserve"> </w:t>
      </w:r>
      <w:r w:rsidR="00F06C3F" w:rsidRPr="00951DA1">
        <w:rPr>
          <w:rFonts w:cs="Arial"/>
          <w:szCs w:val="22"/>
        </w:rPr>
        <w:t>(</w:t>
      </w:r>
      <w:r w:rsidR="00471FBE" w:rsidRPr="00951DA1">
        <w:rPr>
          <w:rFonts w:cs="Arial"/>
          <w:szCs w:val="22"/>
        </w:rPr>
        <w:t>N</w:t>
      </w:r>
      <w:r w:rsidR="00F06C3F" w:rsidRPr="00951DA1">
        <w:rPr>
          <w:rFonts w:cs="Arial"/>
          <w:szCs w:val="22"/>
        </w:rPr>
        <w:t xml:space="preserve">IR) </w:t>
      </w:r>
      <w:r w:rsidR="006D2008" w:rsidRPr="00951DA1">
        <w:rPr>
          <w:rFonts w:cs="Arial"/>
          <w:szCs w:val="22"/>
        </w:rPr>
        <w:t>kanalom</w:t>
      </w:r>
      <w:r w:rsidR="001937E4" w:rsidRPr="00951DA1">
        <w:rPr>
          <w:rFonts w:cs="Arial"/>
          <w:szCs w:val="22"/>
        </w:rPr>
        <w:t>.</w:t>
      </w:r>
      <w:r w:rsidR="007373FF" w:rsidRPr="00951DA1">
        <w:rPr>
          <w:rFonts w:cs="Arial"/>
          <w:szCs w:val="22"/>
        </w:rPr>
        <w:t xml:space="preserve"> </w:t>
      </w:r>
    </w:p>
    <w:p w14:paraId="77D36C15" w14:textId="23F82198" w:rsidR="007373FF" w:rsidRPr="00951DA1" w:rsidRDefault="007373FF" w:rsidP="007D21CB">
      <w:pPr>
        <w:numPr>
          <w:ilvl w:val="1"/>
          <w:numId w:val="3"/>
        </w:numPr>
        <w:spacing w:after="120"/>
        <w:jc w:val="both"/>
        <w:rPr>
          <w:rFonts w:cs="Arial"/>
          <w:szCs w:val="22"/>
        </w:rPr>
      </w:pPr>
      <w:r w:rsidRPr="00951DA1">
        <w:rPr>
          <w:rFonts w:cs="Arial"/>
          <w:szCs w:val="22"/>
        </w:rPr>
        <w:t>/</w:t>
      </w:r>
      <w:r w:rsidR="00DE2B05" w:rsidRPr="00951DA1">
        <w:rPr>
          <w:rFonts w:cs="Arial"/>
          <w:szCs w:val="22"/>
        </w:rPr>
        <w:t>/</w:t>
      </w:r>
      <w:r w:rsidRPr="00951DA1">
        <w:rPr>
          <w:rFonts w:cs="Arial"/>
          <w:szCs w:val="22"/>
        </w:rPr>
        <w:t>01-Koper/AF/Certifikat</w:t>
      </w:r>
      <w:r w:rsidR="00E91861" w:rsidRPr="00951DA1">
        <w:rPr>
          <w:rFonts w:cs="Arial"/>
          <w:szCs w:val="22"/>
        </w:rPr>
        <w:t>i</w:t>
      </w:r>
      <w:r w:rsidRPr="00951DA1">
        <w:rPr>
          <w:rFonts w:cs="Arial"/>
          <w:szCs w:val="22"/>
        </w:rPr>
        <w:t>, kamor se kopira vse datoteke in zapise o kalibraciji uporabljen</w:t>
      </w:r>
      <w:r w:rsidR="006852E1" w:rsidRPr="00951DA1">
        <w:rPr>
          <w:rFonts w:cs="Arial"/>
          <w:szCs w:val="22"/>
        </w:rPr>
        <w:t>ih</w:t>
      </w:r>
      <w:r w:rsidRPr="00951DA1">
        <w:rPr>
          <w:rFonts w:cs="Arial"/>
          <w:szCs w:val="22"/>
        </w:rPr>
        <w:t xml:space="preserve"> fotoaparat</w:t>
      </w:r>
      <w:r w:rsidR="006852E1" w:rsidRPr="00951DA1">
        <w:rPr>
          <w:rFonts w:cs="Arial"/>
          <w:szCs w:val="22"/>
        </w:rPr>
        <w:t>ov</w:t>
      </w:r>
      <w:r w:rsidRPr="00951DA1">
        <w:rPr>
          <w:rFonts w:cs="Arial"/>
          <w:szCs w:val="22"/>
        </w:rPr>
        <w:t>,</w:t>
      </w:r>
    </w:p>
    <w:p w14:paraId="04E64A28" w14:textId="012D8509" w:rsidR="007373FF" w:rsidRPr="00951DA1" w:rsidRDefault="007373FF" w:rsidP="007D21CB">
      <w:pPr>
        <w:numPr>
          <w:ilvl w:val="1"/>
          <w:numId w:val="3"/>
        </w:numPr>
        <w:spacing w:after="120"/>
        <w:jc w:val="both"/>
        <w:rPr>
          <w:rFonts w:cs="Arial"/>
          <w:szCs w:val="22"/>
        </w:rPr>
      </w:pPr>
      <w:r w:rsidRPr="00951DA1">
        <w:rPr>
          <w:rFonts w:cs="Arial"/>
          <w:szCs w:val="22"/>
        </w:rPr>
        <w:lastRenderedPageBreak/>
        <w:t>/</w:t>
      </w:r>
      <w:r w:rsidR="00DE2B05" w:rsidRPr="00951DA1">
        <w:rPr>
          <w:rFonts w:cs="Arial"/>
          <w:szCs w:val="22"/>
        </w:rPr>
        <w:t>/</w:t>
      </w:r>
      <w:r w:rsidRPr="00951DA1">
        <w:rPr>
          <w:rFonts w:cs="Arial"/>
          <w:szCs w:val="22"/>
        </w:rPr>
        <w:t>01-Koper/AF/GNSS-INS, kamor se kopirajo vsi vhodni podatki in končni rezultati izračuna približnih parametrov zunanje orientacije</w:t>
      </w:r>
      <w:r w:rsidR="00F06C3F" w:rsidRPr="00951DA1">
        <w:rPr>
          <w:rFonts w:cs="Arial"/>
          <w:szCs w:val="22"/>
        </w:rPr>
        <w:t xml:space="preserve"> vključno s poročili, ki jih generira programska oprema</w:t>
      </w:r>
      <w:r w:rsidRPr="00951DA1">
        <w:rPr>
          <w:rFonts w:cs="Arial"/>
          <w:szCs w:val="22"/>
        </w:rPr>
        <w:t>,</w:t>
      </w:r>
    </w:p>
    <w:p w14:paraId="4747ED5B" w14:textId="6BB23D7A" w:rsidR="006740A8" w:rsidRPr="00951DA1" w:rsidRDefault="006740A8" w:rsidP="006740A8">
      <w:pPr>
        <w:numPr>
          <w:ilvl w:val="1"/>
          <w:numId w:val="3"/>
        </w:numPr>
        <w:spacing w:after="120"/>
        <w:jc w:val="both"/>
        <w:rPr>
          <w:rFonts w:cs="Arial"/>
          <w:szCs w:val="22"/>
        </w:rPr>
      </w:pPr>
      <w:r w:rsidRPr="00951DA1">
        <w:rPr>
          <w:rFonts w:cs="Arial"/>
          <w:szCs w:val="22"/>
        </w:rPr>
        <w:t>/01-Koper/AF/Metapodatki/MP_AF, kamor se odloži skica senzorjev (</w:t>
      </w:r>
      <w:r w:rsidR="0008070E" w:rsidRPr="00FE3E32">
        <w:rPr>
          <w:rFonts w:cs="Arial"/>
          <w:b/>
          <w:bCs w:val="0"/>
          <w:szCs w:val="22"/>
        </w:rPr>
        <w:t>P</w:t>
      </w:r>
      <w:r w:rsidRPr="00FE3E32">
        <w:rPr>
          <w:rFonts w:cs="Arial"/>
          <w:b/>
          <w:bCs w:val="0"/>
          <w:szCs w:val="22"/>
        </w:rPr>
        <w:t xml:space="preserve">oglavje </w:t>
      </w:r>
      <w:r w:rsidRPr="00FE3E32">
        <w:rPr>
          <w:rFonts w:cs="Arial"/>
          <w:b/>
          <w:bCs w:val="0"/>
          <w:szCs w:val="22"/>
        </w:rPr>
        <w:fldChar w:fldCharType="begin"/>
      </w:r>
      <w:r w:rsidRPr="00FE3E32">
        <w:rPr>
          <w:rFonts w:cs="Arial"/>
          <w:b/>
          <w:bCs w:val="0"/>
          <w:szCs w:val="22"/>
        </w:rPr>
        <w:instrText xml:space="preserve"> REF _Ref82689842 \r \h </w:instrText>
      </w:r>
      <w:r w:rsidR="0008070E">
        <w:rPr>
          <w:rFonts w:cs="Arial"/>
          <w:b/>
          <w:bCs w:val="0"/>
          <w:szCs w:val="22"/>
        </w:rPr>
        <w:instrText xml:space="preserve"> \* MERGEFORMAT </w:instrText>
      </w:r>
      <w:r w:rsidRPr="00FE3E32">
        <w:rPr>
          <w:rFonts w:cs="Arial"/>
          <w:b/>
          <w:bCs w:val="0"/>
          <w:szCs w:val="22"/>
        </w:rPr>
      </w:r>
      <w:r w:rsidRPr="00FE3E32">
        <w:rPr>
          <w:rFonts w:cs="Arial"/>
          <w:b/>
          <w:bCs w:val="0"/>
          <w:szCs w:val="22"/>
        </w:rPr>
        <w:fldChar w:fldCharType="separate"/>
      </w:r>
      <w:r w:rsidR="004616E4">
        <w:rPr>
          <w:rFonts w:cs="Arial"/>
          <w:b/>
          <w:bCs w:val="0"/>
          <w:szCs w:val="22"/>
        </w:rPr>
        <w:t>3.2.2</w:t>
      </w:r>
      <w:r w:rsidRPr="00FE3E32">
        <w:rPr>
          <w:rFonts w:cs="Arial"/>
          <w:b/>
          <w:bCs w:val="0"/>
          <w:szCs w:val="22"/>
        </w:rPr>
        <w:fldChar w:fldCharType="end"/>
      </w:r>
      <w:r w:rsidRPr="00951DA1">
        <w:rPr>
          <w:rFonts w:cs="Arial"/>
          <w:szCs w:val="22"/>
        </w:rPr>
        <w:t xml:space="preserve">) in obe XLS datoteki prikazani zgoraj v </w:t>
      </w:r>
      <w:r w:rsidRPr="00951DA1">
        <w:rPr>
          <w:rFonts w:cs="Arial"/>
          <w:b/>
          <w:bCs w:val="0"/>
          <w:szCs w:val="22"/>
        </w:rPr>
        <w:fldChar w:fldCharType="begin"/>
      </w:r>
      <w:r w:rsidRPr="00951DA1">
        <w:rPr>
          <w:rFonts w:cs="Arial"/>
          <w:b/>
          <w:bCs w:val="0"/>
          <w:szCs w:val="22"/>
        </w:rPr>
        <w:instrText xml:space="preserve"> REF _Ref83301086 \h  \* MERGEFORMAT </w:instrText>
      </w:r>
      <w:r w:rsidRPr="00951DA1">
        <w:rPr>
          <w:rFonts w:cs="Arial"/>
          <w:b/>
          <w:bCs w:val="0"/>
          <w:szCs w:val="22"/>
        </w:rPr>
      </w:r>
      <w:r w:rsidRPr="00951DA1">
        <w:rPr>
          <w:rFonts w:cs="Arial"/>
          <w:b/>
          <w:bCs w:val="0"/>
          <w:szCs w:val="22"/>
        </w:rPr>
        <w:fldChar w:fldCharType="separate"/>
      </w:r>
      <w:r w:rsidR="004616E4" w:rsidRPr="004616E4">
        <w:rPr>
          <w:b/>
          <w:bCs w:val="0"/>
        </w:rPr>
        <w:t>Tabela 5</w:t>
      </w:r>
      <w:r w:rsidRPr="00951DA1">
        <w:rPr>
          <w:rFonts w:cs="Arial"/>
          <w:b/>
          <w:bCs w:val="0"/>
          <w:szCs w:val="22"/>
        </w:rPr>
        <w:fldChar w:fldCharType="end"/>
      </w:r>
      <w:r w:rsidRPr="00951DA1">
        <w:rPr>
          <w:rFonts w:cs="Arial"/>
          <w:szCs w:val="22"/>
        </w:rPr>
        <w:t xml:space="preserve"> in </w:t>
      </w:r>
      <w:r w:rsidRPr="00951DA1">
        <w:rPr>
          <w:rFonts w:cs="Arial"/>
          <w:b/>
          <w:bCs w:val="0"/>
          <w:szCs w:val="22"/>
        </w:rPr>
        <w:fldChar w:fldCharType="begin"/>
      </w:r>
      <w:r w:rsidRPr="00951DA1">
        <w:rPr>
          <w:rFonts w:cs="Arial"/>
          <w:b/>
          <w:bCs w:val="0"/>
          <w:szCs w:val="22"/>
        </w:rPr>
        <w:instrText xml:space="preserve"> REF _Ref83301099 \h  \* MERGEFORMAT </w:instrText>
      </w:r>
      <w:r w:rsidRPr="00951DA1">
        <w:rPr>
          <w:rFonts w:cs="Arial"/>
          <w:b/>
          <w:bCs w:val="0"/>
          <w:szCs w:val="22"/>
        </w:rPr>
      </w:r>
      <w:r w:rsidRPr="00951DA1">
        <w:rPr>
          <w:rFonts w:cs="Arial"/>
          <w:b/>
          <w:bCs w:val="0"/>
          <w:szCs w:val="22"/>
        </w:rPr>
        <w:fldChar w:fldCharType="separate"/>
      </w:r>
      <w:r w:rsidR="004616E4" w:rsidRPr="004616E4">
        <w:rPr>
          <w:b/>
          <w:bCs w:val="0"/>
        </w:rPr>
        <w:t>Tabela 6</w:t>
      </w:r>
      <w:r w:rsidRPr="00951DA1">
        <w:rPr>
          <w:rFonts w:cs="Arial"/>
          <w:b/>
          <w:bCs w:val="0"/>
          <w:szCs w:val="22"/>
        </w:rPr>
        <w:fldChar w:fldCharType="end"/>
      </w:r>
      <w:r w:rsidRPr="00951DA1">
        <w:rPr>
          <w:rFonts w:cs="Arial"/>
          <w:szCs w:val="22"/>
        </w:rPr>
        <w:t xml:space="preserve">, tu se zapiše tudi druga poročila, zapise o kakovosti in pripadajoče dokumente: npr. načrt </w:t>
      </w:r>
      <w:proofErr w:type="spellStart"/>
      <w:r w:rsidRPr="00951DA1">
        <w:rPr>
          <w:rFonts w:cs="Arial"/>
          <w:szCs w:val="22"/>
        </w:rPr>
        <w:t>aerofotografiranja</w:t>
      </w:r>
      <w:proofErr w:type="spellEnd"/>
      <w:r w:rsidRPr="00951DA1">
        <w:rPr>
          <w:rFonts w:cs="Arial"/>
          <w:szCs w:val="22"/>
        </w:rPr>
        <w:t xml:space="preserve">, indeksno skico, pridobljena dovoljenja za izvedbo </w:t>
      </w:r>
      <w:proofErr w:type="spellStart"/>
      <w:r w:rsidRPr="00951DA1">
        <w:rPr>
          <w:rFonts w:cs="Arial"/>
          <w:szCs w:val="22"/>
        </w:rPr>
        <w:t>aerofotografiranja</w:t>
      </w:r>
      <w:proofErr w:type="spellEnd"/>
      <w:r w:rsidRPr="00951DA1">
        <w:rPr>
          <w:rFonts w:cs="Arial"/>
          <w:szCs w:val="22"/>
        </w:rPr>
        <w:t>, interne zapise o kakovosti in druge pomembne dokumente in zapise, ki jih lahko uvrstimo med metapodatke,</w:t>
      </w:r>
    </w:p>
    <w:p w14:paraId="54320698" w14:textId="299F8CEA" w:rsidR="00BF4EC0" w:rsidRPr="00951DA1" w:rsidRDefault="007373FF" w:rsidP="004C4809">
      <w:pPr>
        <w:numPr>
          <w:ilvl w:val="1"/>
          <w:numId w:val="3"/>
        </w:numPr>
        <w:spacing w:after="120"/>
        <w:jc w:val="both"/>
        <w:rPr>
          <w:lang w:eastAsia="ar-SA"/>
        </w:rPr>
      </w:pPr>
      <w:r w:rsidRPr="00951DA1">
        <w:rPr>
          <w:rFonts w:cs="Arial"/>
          <w:szCs w:val="22"/>
        </w:rPr>
        <w:t>/</w:t>
      </w:r>
      <w:r w:rsidR="00DE2B05" w:rsidRPr="00951DA1">
        <w:rPr>
          <w:rFonts w:cs="Arial"/>
          <w:szCs w:val="22"/>
        </w:rPr>
        <w:t>/</w:t>
      </w:r>
      <w:r w:rsidRPr="00951DA1">
        <w:rPr>
          <w:rFonts w:cs="Arial"/>
          <w:szCs w:val="22"/>
        </w:rPr>
        <w:t>01-Koper/AF/</w:t>
      </w:r>
      <w:r w:rsidR="00F06C3F" w:rsidRPr="00951DA1">
        <w:rPr>
          <w:rFonts w:cs="Arial"/>
          <w:szCs w:val="22"/>
        </w:rPr>
        <w:t>Razno</w:t>
      </w:r>
      <w:r w:rsidRPr="00951DA1">
        <w:rPr>
          <w:rFonts w:cs="Arial"/>
          <w:szCs w:val="22"/>
        </w:rPr>
        <w:t xml:space="preserve">, </w:t>
      </w:r>
      <w:bookmarkStart w:id="746" w:name="_Hlk140133362"/>
      <w:r w:rsidR="00BF4EC0" w:rsidRPr="00951DA1">
        <w:rPr>
          <w:rFonts w:cs="Arial"/>
          <w:szCs w:val="22"/>
        </w:rPr>
        <w:t>kamor se zapišejo</w:t>
      </w:r>
      <w:r w:rsidR="003304F8">
        <w:rPr>
          <w:rFonts w:cs="Arial"/>
          <w:szCs w:val="22"/>
        </w:rPr>
        <w:t xml:space="preserve"> vsebine</w:t>
      </w:r>
      <w:r w:rsidR="00BF4EC0" w:rsidRPr="00951DA1">
        <w:rPr>
          <w:rFonts w:cs="Arial"/>
          <w:szCs w:val="22"/>
        </w:rPr>
        <w:t xml:space="preserve">, ki jih ni mogoče </w:t>
      </w:r>
      <w:r w:rsidR="003304F8">
        <w:rPr>
          <w:rFonts w:cs="Arial"/>
          <w:szCs w:val="22"/>
        </w:rPr>
        <w:t>vključiti</w:t>
      </w:r>
      <w:r w:rsidR="003304F8" w:rsidRPr="00951DA1">
        <w:rPr>
          <w:rFonts w:cs="Arial"/>
          <w:szCs w:val="22"/>
        </w:rPr>
        <w:t xml:space="preserve"> </w:t>
      </w:r>
      <w:r w:rsidR="00BF4EC0" w:rsidRPr="00951DA1">
        <w:rPr>
          <w:rFonts w:cs="Arial"/>
          <w:szCs w:val="22"/>
        </w:rPr>
        <w:t>v druge podmape</w:t>
      </w:r>
      <w:bookmarkEnd w:id="746"/>
      <w:r w:rsidR="00BF4EC0" w:rsidRPr="00951DA1">
        <w:rPr>
          <w:rFonts w:cs="Arial"/>
          <w:szCs w:val="22"/>
        </w:rPr>
        <w:t>.</w:t>
      </w:r>
    </w:p>
    <w:p w14:paraId="4CF4C888" w14:textId="77777777" w:rsidR="0013687C" w:rsidRPr="00951DA1" w:rsidRDefault="0013687C" w:rsidP="00AC1EF2">
      <w:pPr>
        <w:rPr>
          <w:lang w:eastAsia="ar-SA"/>
        </w:rPr>
      </w:pPr>
    </w:p>
    <w:p w14:paraId="65BDF693" w14:textId="0A94CD8B" w:rsidR="0013687C" w:rsidRPr="00951DA1" w:rsidRDefault="00A208DF" w:rsidP="007D21CB">
      <w:pPr>
        <w:pStyle w:val="Naslov2"/>
      </w:pPr>
      <w:bookmarkStart w:id="747" w:name="_Toc119399281"/>
      <w:bookmarkStart w:id="748" w:name="_Toc232778980"/>
      <w:r w:rsidRPr="00951DA1">
        <w:t>T</w:t>
      </w:r>
      <w:r w:rsidR="00BC0636" w:rsidRPr="00951DA1">
        <w:t>erensk</w:t>
      </w:r>
      <w:r w:rsidRPr="00951DA1">
        <w:t>e</w:t>
      </w:r>
      <w:r w:rsidR="00EB3B67" w:rsidRPr="00951DA1">
        <w:t xml:space="preserve"> točk</w:t>
      </w:r>
      <w:r w:rsidRPr="00951DA1">
        <w:t>e</w:t>
      </w:r>
      <w:bookmarkEnd w:id="747"/>
      <w:bookmarkEnd w:id="748"/>
    </w:p>
    <w:p w14:paraId="52A93421" w14:textId="77777777" w:rsidR="00646C5E" w:rsidRPr="00951DA1" w:rsidRDefault="00646C5E" w:rsidP="007D21CB">
      <w:pPr>
        <w:pStyle w:val="Naslov3"/>
      </w:pPr>
      <w:bookmarkStart w:id="749" w:name="_Ref80801232"/>
      <w:bookmarkStart w:id="750" w:name="_Toc119399282"/>
      <w:bookmarkStart w:id="751" w:name="_Toc232778981"/>
      <w:r w:rsidRPr="00951DA1">
        <w:t>Izdelki</w:t>
      </w:r>
      <w:bookmarkEnd w:id="749"/>
      <w:bookmarkEnd w:id="750"/>
      <w:bookmarkEnd w:id="751"/>
    </w:p>
    <w:p w14:paraId="6D7D6988" w14:textId="7458AAE8" w:rsidR="00092B07" w:rsidRPr="00951DA1" w:rsidRDefault="00092B07" w:rsidP="0094608F">
      <w:pPr>
        <w:numPr>
          <w:ilvl w:val="0"/>
          <w:numId w:val="3"/>
        </w:numPr>
        <w:spacing w:after="120"/>
        <w:jc w:val="both"/>
        <w:rPr>
          <w:rFonts w:cs="Arial"/>
          <w:szCs w:val="22"/>
        </w:rPr>
      </w:pPr>
      <w:r w:rsidRPr="00951DA1">
        <w:rPr>
          <w:rFonts w:cs="Arial"/>
          <w:szCs w:val="22"/>
        </w:rPr>
        <w:t>V elaboratu se predajo vse</w:t>
      </w:r>
      <w:r w:rsidR="0009680E" w:rsidRPr="00951DA1">
        <w:rPr>
          <w:rFonts w:cs="Arial"/>
          <w:szCs w:val="22"/>
        </w:rPr>
        <w:t xml:space="preserve"> </w:t>
      </w:r>
      <w:r w:rsidR="00B97B2D">
        <w:rPr>
          <w:rFonts w:cs="Arial"/>
          <w:szCs w:val="22"/>
        </w:rPr>
        <w:t>uporabljene</w:t>
      </w:r>
      <w:r w:rsidR="00B97B2D" w:rsidRPr="00951DA1">
        <w:rPr>
          <w:rFonts w:cs="Arial"/>
          <w:szCs w:val="22"/>
        </w:rPr>
        <w:t xml:space="preserve"> </w:t>
      </w:r>
      <w:r w:rsidR="001F0FFC" w:rsidRPr="00951DA1">
        <w:rPr>
          <w:rFonts w:cs="Arial"/>
          <w:szCs w:val="22"/>
        </w:rPr>
        <w:t xml:space="preserve">terenske </w:t>
      </w:r>
      <w:r w:rsidR="005A2533" w:rsidRPr="00951DA1">
        <w:rPr>
          <w:rFonts w:cs="Arial"/>
          <w:szCs w:val="22"/>
        </w:rPr>
        <w:t>točke</w:t>
      </w:r>
      <w:r w:rsidR="0009680E" w:rsidRPr="00951DA1">
        <w:rPr>
          <w:rFonts w:cs="Arial"/>
          <w:szCs w:val="22"/>
        </w:rPr>
        <w:t xml:space="preserve"> (TT)</w:t>
      </w:r>
      <w:r w:rsidR="00B97B2D">
        <w:rPr>
          <w:rFonts w:cs="Arial"/>
          <w:szCs w:val="22"/>
        </w:rPr>
        <w:t xml:space="preserve"> za namen </w:t>
      </w:r>
      <w:proofErr w:type="spellStart"/>
      <w:r w:rsidR="00B97B2D">
        <w:rPr>
          <w:rFonts w:cs="Arial"/>
          <w:szCs w:val="22"/>
        </w:rPr>
        <w:t>georeferenciranja</w:t>
      </w:r>
      <w:proofErr w:type="spellEnd"/>
      <w:r w:rsidR="00B97B2D">
        <w:rPr>
          <w:rFonts w:cs="Arial"/>
          <w:szCs w:val="22"/>
        </w:rPr>
        <w:t xml:space="preserve"> oblaka </w:t>
      </w:r>
      <w:r w:rsidR="003304F8">
        <w:rPr>
          <w:rFonts w:cs="Arial"/>
          <w:szCs w:val="22"/>
        </w:rPr>
        <w:t xml:space="preserve">laserskih </w:t>
      </w:r>
      <w:r w:rsidR="00B97B2D">
        <w:rPr>
          <w:rFonts w:cs="Arial"/>
          <w:szCs w:val="22"/>
        </w:rPr>
        <w:t xml:space="preserve">točk </w:t>
      </w:r>
      <w:r w:rsidR="003304F8">
        <w:rPr>
          <w:rFonts w:cs="Arial"/>
          <w:szCs w:val="22"/>
        </w:rPr>
        <w:t>in/</w:t>
      </w:r>
      <w:r w:rsidR="00B97B2D">
        <w:rPr>
          <w:rFonts w:cs="Arial"/>
          <w:szCs w:val="22"/>
        </w:rPr>
        <w:t>ali aerofotografij in kontrole kakovosti izdelkov</w:t>
      </w:r>
      <w:r w:rsidR="009148E6" w:rsidRPr="00951DA1">
        <w:rPr>
          <w:rFonts w:cs="Arial"/>
          <w:szCs w:val="22"/>
        </w:rPr>
        <w:t>.</w:t>
      </w:r>
      <w:r w:rsidR="00C37661" w:rsidRPr="00951DA1">
        <w:rPr>
          <w:rFonts w:cs="Arial"/>
          <w:szCs w:val="22"/>
        </w:rPr>
        <w:t xml:space="preserve"> </w:t>
      </w:r>
      <w:r w:rsidR="00B97B2D">
        <w:rPr>
          <w:rFonts w:cs="Arial"/>
          <w:szCs w:val="22"/>
        </w:rPr>
        <w:t xml:space="preserve">Poleg koordinat se predajo tudi </w:t>
      </w:r>
      <w:r w:rsidR="003304F8">
        <w:rPr>
          <w:rFonts w:cs="Arial"/>
          <w:szCs w:val="22"/>
        </w:rPr>
        <w:t>saj dve</w:t>
      </w:r>
      <w:r w:rsidR="00B97B2D">
        <w:rPr>
          <w:rFonts w:cs="Arial"/>
          <w:szCs w:val="22"/>
        </w:rPr>
        <w:t xml:space="preserve"> fotografij</w:t>
      </w:r>
      <w:r w:rsidR="003304F8">
        <w:rPr>
          <w:rFonts w:cs="Arial"/>
          <w:szCs w:val="22"/>
        </w:rPr>
        <w:t>i</w:t>
      </w:r>
      <w:r w:rsidR="00B97B2D">
        <w:rPr>
          <w:rFonts w:cs="Arial"/>
          <w:szCs w:val="22"/>
        </w:rPr>
        <w:t xml:space="preserve"> iz terena. </w:t>
      </w:r>
      <w:r w:rsidR="00C37661" w:rsidRPr="00951DA1">
        <w:rPr>
          <w:rFonts w:cs="Arial"/>
          <w:szCs w:val="22"/>
        </w:rPr>
        <w:t>Vsak namen uporabe ima svoj</w:t>
      </w:r>
      <w:r w:rsidR="001F0FFC" w:rsidRPr="00951DA1">
        <w:rPr>
          <w:rFonts w:cs="Arial"/>
          <w:szCs w:val="22"/>
        </w:rPr>
        <w:t xml:space="preserve"> seznam terenskih točk ne glede na to ali je bila kakšna </w:t>
      </w:r>
      <w:r w:rsidR="003304F8">
        <w:rPr>
          <w:rFonts w:cs="Arial"/>
          <w:szCs w:val="22"/>
        </w:rPr>
        <w:t>TT</w:t>
      </w:r>
      <w:r w:rsidR="003304F8" w:rsidRPr="00951DA1">
        <w:rPr>
          <w:rFonts w:cs="Arial"/>
          <w:szCs w:val="22"/>
        </w:rPr>
        <w:t xml:space="preserve"> </w:t>
      </w:r>
      <w:r w:rsidR="001F0FFC" w:rsidRPr="00951DA1">
        <w:rPr>
          <w:rFonts w:cs="Arial"/>
          <w:szCs w:val="22"/>
        </w:rPr>
        <w:t>uporabljena za več namenov.</w:t>
      </w:r>
    </w:p>
    <w:p w14:paraId="7DD02EED" w14:textId="40321592" w:rsidR="00B97B2D" w:rsidRPr="00951DA1" w:rsidRDefault="00092B07" w:rsidP="00B97B2D">
      <w:pPr>
        <w:numPr>
          <w:ilvl w:val="0"/>
          <w:numId w:val="3"/>
        </w:numPr>
        <w:spacing w:after="120"/>
        <w:jc w:val="both"/>
        <w:rPr>
          <w:rFonts w:cs="Arial"/>
          <w:szCs w:val="22"/>
        </w:rPr>
      </w:pPr>
      <w:r w:rsidRPr="00951DA1">
        <w:rPr>
          <w:rFonts w:cs="Arial"/>
          <w:szCs w:val="22"/>
        </w:rPr>
        <w:t xml:space="preserve">V primeru, da se </w:t>
      </w:r>
      <w:r w:rsidR="00C37661" w:rsidRPr="00951DA1">
        <w:rPr>
          <w:rFonts w:cs="Arial"/>
          <w:szCs w:val="22"/>
        </w:rPr>
        <w:t>za različne namene</w:t>
      </w:r>
      <w:r w:rsidRPr="00951DA1">
        <w:rPr>
          <w:rFonts w:cs="Arial"/>
          <w:szCs w:val="22"/>
        </w:rPr>
        <w:t xml:space="preserve"> uporabijo iste </w:t>
      </w:r>
      <w:r w:rsidR="003304F8">
        <w:rPr>
          <w:rFonts w:cs="Arial"/>
          <w:szCs w:val="22"/>
        </w:rPr>
        <w:t>TT</w:t>
      </w:r>
      <w:r w:rsidRPr="00951DA1">
        <w:rPr>
          <w:rFonts w:cs="Arial"/>
          <w:szCs w:val="22"/>
        </w:rPr>
        <w:t xml:space="preserve"> se elaborat s fotografijam</w:t>
      </w:r>
      <w:r w:rsidR="00AF312A" w:rsidRPr="00951DA1">
        <w:rPr>
          <w:rFonts w:cs="Arial"/>
          <w:szCs w:val="22"/>
        </w:rPr>
        <w:t>i</w:t>
      </w:r>
      <w:r w:rsidRPr="00951DA1">
        <w:rPr>
          <w:rFonts w:cs="Arial"/>
          <w:szCs w:val="22"/>
        </w:rPr>
        <w:t xml:space="preserve"> preda samo enkrat.</w:t>
      </w:r>
      <w:r w:rsidR="00B97B2D" w:rsidRPr="00B97B2D">
        <w:rPr>
          <w:rFonts w:cs="Arial"/>
          <w:szCs w:val="22"/>
        </w:rPr>
        <w:t xml:space="preserve"> </w:t>
      </w:r>
      <w:r w:rsidR="00B97B2D" w:rsidRPr="00951DA1">
        <w:rPr>
          <w:rFonts w:cs="Arial"/>
          <w:szCs w:val="22"/>
        </w:rPr>
        <w:t xml:space="preserve">Predajo se fotografije za posamezno točko in v podmapah kot je opisano v </w:t>
      </w:r>
      <w:r w:rsidR="0008070E" w:rsidRPr="00FE3E32">
        <w:rPr>
          <w:rFonts w:cs="Arial"/>
          <w:b/>
          <w:bCs w:val="0"/>
          <w:szCs w:val="22"/>
        </w:rPr>
        <w:t>P</w:t>
      </w:r>
      <w:r w:rsidR="00B97B2D" w:rsidRPr="00FE3E32">
        <w:rPr>
          <w:rFonts w:cs="Arial"/>
          <w:b/>
          <w:bCs w:val="0"/>
          <w:szCs w:val="22"/>
        </w:rPr>
        <w:t xml:space="preserve">oglavju </w:t>
      </w:r>
      <w:r w:rsidR="00B97B2D" w:rsidRPr="00FE3E32">
        <w:rPr>
          <w:rFonts w:cs="Arial"/>
          <w:b/>
          <w:bCs w:val="0"/>
          <w:szCs w:val="22"/>
        </w:rPr>
        <w:fldChar w:fldCharType="begin"/>
      </w:r>
      <w:r w:rsidR="00B97B2D" w:rsidRPr="00FE3E32">
        <w:rPr>
          <w:rFonts w:cs="Arial"/>
          <w:b/>
          <w:bCs w:val="0"/>
          <w:szCs w:val="22"/>
        </w:rPr>
        <w:instrText xml:space="preserve"> REF _Ref80801130 \r \h </w:instrText>
      </w:r>
      <w:r w:rsidR="0008070E">
        <w:rPr>
          <w:rFonts w:cs="Arial"/>
          <w:b/>
          <w:bCs w:val="0"/>
          <w:szCs w:val="22"/>
        </w:rPr>
        <w:instrText xml:space="preserve"> \* MERGEFORMAT </w:instrText>
      </w:r>
      <w:r w:rsidR="00B97B2D" w:rsidRPr="00FE3E32">
        <w:rPr>
          <w:rFonts w:cs="Arial"/>
          <w:b/>
          <w:bCs w:val="0"/>
          <w:szCs w:val="22"/>
        </w:rPr>
      </w:r>
      <w:r w:rsidR="00B97B2D" w:rsidRPr="00FE3E32">
        <w:rPr>
          <w:rFonts w:cs="Arial"/>
          <w:b/>
          <w:bCs w:val="0"/>
          <w:szCs w:val="22"/>
        </w:rPr>
        <w:fldChar w:fldCharType="separate"/>
      </w:r>
      <w:r w:rsidR="004616E4">
        <w:rPr>
          <w:rFonts w:cs="Arial"/>
          <w:b/>
          <w:bCs w:val="0"/>
          <w:szCs w:val="22"/>
        </w:rPr>
        <w:t>4.3.4</w:t>
      </w:r>
      <w:r w:rsidR="00B97B2D" w:rsidRPr="00FE3E32">
        <w:rPr>
          <w:rFonts w:cs="Arial"/>
          <w:b/>
          <w:bCs w:val="0"/>
          <w:szCs w:val="22"/>
        </w:rPr>
        <w:fldChar w:fldCharType="end"/>
      </w:r>
      <w:r w:rsidR="00B97B2D" w:rsidRPr="00951DA1">
        <w:rPr>
          <w:rFonts w:cs="Arial"/>
          <w:szCs w:val="22"/>
        </w:rPr>
        <w:t>.</w:t>
      </w:r>
    </w:p>
    <w:p w14:paraId="32A61140" w14:textId="318E288E" w:rsidR="00646C5E" w:rsidRPr="00951DA1" w:rsidRDefault="005D72FE" w:rsidP="0094608F">
      <w:pPr>
        <w:numPr>
          <w:ilvl w:val="0"/>
          <w:numId w:val="3"/>
        </w:numPr>
        <w:spacing w:after="120"/>
        <w:jc w:val="both"/>
        <w:rPr>
          <w:rFonts w:cs="Arial"/>
          <w:szCs w:val="22"/>
        </w:rPr>
      </w:pPr>
      <w:r w:rsidRPr="00951DA1">
        <w:rPr>
          <w:rFonts w:cs="Arial"/>
          <w:szCs w:val="22"/>
        </w:rPr>
        <w:t>Sezname terenskih točk se glede na namen p</w:t>
      </w:r>
      <w:r w:rsidR="00092B07" w:rsidRPr="00951DA1">
        <w:rPr>
          <w:rFonts w:cs="Arial"/>
          <w:szCs w:val="22"/>
        </w:rPr>
        <w:t xml:space="preserve">reda </w:t>
      </w:r>
      <w:r w:rsidRPr="00951DA1">
        <w:rPr>
          <w:rFonts w:cs="Arial"/>
          <w:szCs w:val="22"/>
        </w:rPr>
        <w:t>v</w:t>
      </w:r>
      <w:r w:rsidR="00092B07" w:rsidRPr="00951DA1">
        <w:rPr>
          <w:rFonts w:cs="Arial"/>
          <w:szCs w:val="22"/>
        </w:rPr>
        <w:t xml:space="preserve"> </w:t>
      </w:r>
      <w:r w:rsidR="0009680E" w:rsidRPr="00951DA1">
        <w:rPr>
          <w:rFonts w:cs="Arial"/>
          <w:szCs w:val="22"/>
        </w:rPr>
        <w:t>različno imenovan</w:t>
      </w:r>
      <w:r w:rsidRPr="00951DA1">
        <w:rPr>
          <w:rFonts w:cs="Arial"/>
          <w:szCs w:val="22"/>
        </w:rPr>
        <w:t>ih</w:t>
      </w:r>
      <w:r w:rsidR="0009680E" w:rsidRPr="00951DA1">
        <w:rPr>
          <w:rFonts w:cs="Arial"/>
          <w:szCs w:val="22"/>
        </w:rPr>
        <w:t xml:space="preserve"> </w:t>
      </w:r>
      <w:r w:rsidR="003246CB" w:rsidRPr="00951DA1">
        <w:rPr>
          <w:rFonts w:cs="Arial"/>
          <w:szCs w:val="22"/>
        </w:rPr>
        <w:t>datotek</w:t>
      </w:r>
      <w:r w:rsidRPr="00951DA1">
        <w:rPr>
          <w:rFonts w:cs="Arial"/>
          <w:szCs w:val="22"/>
        </w:rPr>
        <w:t>ah</w:t>
      </w:r>
      <w:r w:rsidR="00092B07" w:rsidRPr="00951DA1">
        <w:rPr>
          <w:rFonts w:cs="Arial"/>
          <w:szCs w:val="22"/>
        </w:rPr>
        <w:t xml:space="preserve"> </w:t>
      </w:r>
      <w:r w:rsidR="003246CB" w:rsidRPr="00951DA1">
        <w:rPr>
          <w:rFonts w:cs="Arial"/>
          <w:szCs w:val="22"/>
        </w:rPr>
        <w:t>v obliki XLS</w:t>
      </w:r>
      <w:r w:rsidRPr="00951DA1">
        <w:rPr>
          <w:rFonts w:cs="Arial"/>
          <w:szCs w:val="22"/>
        </w:rPr>
        <w:t xml:space="preserve">. V ta namen se uporabi primer, ki je priložen v </w:t>
      </w:r>
      <w:r w:rsidR="00A57BDD" w:rsidRPr="00951DA1">
        <w:rPr>
          <w:rFonts w:cs="Arial"/>
          <w:b/>
          <w:bCs w:val="0"/>
          <w:szCs w:val="22"/>
        </w:rPr>
        <w:t>P</w:t>
      </w:r>
      <w:r w:rsidRPr="00951DA1">
        <w:rPr>
          <w:rFonts w:cs="Arial"/>
          <w:b/>
          <w:bCs w:val="0"/>
          <w:szCs w:val="22"/>
        </w:rPr>
        <w:t>rilogi C</w:t>
      </w:r>
      <w:r w:rsidR="003246CB" w:rsidRPr="00951DA1">
        <w:rPr>
          <w:rFonts w:cs="Arial"/>
          <w:szCs w:val="22"/>
        </w:rPr>
        <w:t xml:space="preserve">. Vsaka datoteka </w:t>
      </w:r>
      <w:r w:rsidRPr="00951DA1">
        <w:rPr>
          <w:rFonts w:cs="Arial"/>
          <w:szCs w:val="22"/>
        </w:rPr>
        <w:t xml:space="preserve">se imenuje </w:t>
      </w:r>
      <w:r w:rsidR="003304F8">
        <w:rPr>
          <w:rFonts w:cs="Arial"/>
          <w:szCs w:val="22"/>
        </w:rPr>
        <w:t xml:space="preserve">glede na namen uporabe </w:t>
      </w:r>
      <w:r w:rsidRPr="00951DA1">
        <w:rPr>
          <w:rFonts w:cs="Arial"/>
          <w:szCs w:val="22"/>
        </w:rPr>
        <w:t xml:space="preserve">in </w:t>
      </w:r>
      <w:r w:rsidR="003246CB" w:rsidRPr="00951DA1">
        <w:rPr>
          <w:rFonts w:cs="Arial"/>
          <w:szCs w:val="22"/>
        </w:rPr>
        <w:t xml:space="preserve">vsebuje terenske točke, ki so bila uporabljene za </w:t>
      </w:r>
      <w:r w:rsidR="003304F8">
        <w:rPr>
          <w:rFonts w:cs="Arial"/>
          <w:szCs w:val="22"/>
        </w:rPr>
        <w:t>ta</w:t>
      </w:r>
      <w:r w:rsidR="003304F8" w:rsidRPr="00951DA1">
        <w:rPr>
          <w:rFonts w:cs="Arial"/>
          <w:szCs w:val="22"/>
        </w:rPr>
        <w:t xml:space="preserve"> </w:t>
      </w:r>
      <w:r w:rsidR="003246CB" w:rsidRPr="00951DA1">
        <w:rPr>
          <w:rFonts w:cs="Arial"/>
          <w:szCs w:val="22"/>
        </w:rPr>
        <w:t xml:space="preserve">namen (npr. </w:t>
      </w:r>
      <w:r w:rsidRPr="00951DA1">
        <w:rPr>
          <w:rFonts w:cs="Arial"/>
          <w:szCs w:val="22"/>
        </w:rPr>
        <w:t xml:space="preserve">imenovanje datoteke, ki vsebuje </w:t>
      </w:r>
      <w:r w:rsidR="001E06E7" w:rsidRPr="00951DA1">
        <w:rPr>
          <w:rFonts w:cs="Arial"/>
          <w:szCs w:val="22"/>
        </w:rPr>
        <w:t xml:space="preserve">OT za </w:t>
      </w:r>
      <w:proofErr w:type="spellStart"/>
      <w:r w:rsidR="003246CB" w:rsidRPr="00951DA1">
        <w:rPr>
          <w:rFonts w:cs="Arial"/>
          <w:szCs w:val="22"/>
        </w:rPr>
        <w:t>aerotriangulacijo</w:t>
      </w:r>
      <w:proofErr w:type="spellEnd"/>
      <w:r w:rsidRPr="00951DA1">
        <w:rPr>
          <w:rFonts w:cs="Arial"/>
          <w:szCs w:val="22"/>
        </w:rPr>
        <w:t xml:space="preserve">: </w:t>
      </w:r>
      <w:r w:rsidRPr="00157037">
        <w:rPr>
          <w:rFonts w:cs="Arial"/>
          <w:b/>
          <w:bCs w:val="0"/>
          <w:szCs w:val="22"/>
        </w:rPr>
        <w:t>CLSS2</w:t>
      </w:r>
      <w:r w:rsidR="00A23CA4" w:rsidRPr="00157037">
        <w:rPr>
          <w:rFonts w:cs="Arial"/>
          <w:b/>
          <w:bCs w:val="0"/>
          <w:szCs w:val="22"/>
        </w:rPr>
        <w:t>6</w:t>
      </w:r>
      <w:r w:rsidR="008A5669" w:rsidRPr="00157037">
        <w:rPr>
          <w:rFonts w:cs="Arial"/>
          <w:b/>
          <w:bCs w:val="0"/>
          <w:szCs w:val="22"/>
        </w:rPr>
        <w:t>_OT_AT.xls</w:t>
      </w:r>
      <w:r w:rsidR="008A5669" w:rsidRPr="00951DA1">
        <w:rPr>
          <w:rFonts w:cs="Arial"/>
          <w:szCs w:val="22"/>
        </w:rPr>
        <w:t xml:space="preserve">; </w:t>
      </w:r>
      <w:r w:rsidR="00930A49" w:rsidRPr="00951DA1">
        <w:rPr>
          <w:rFonts w:cs="Arial"/>
          <w:szCs w:val="22"/>
        </w:rPr>
        <w:t>ali ime datoteke, ki v</w:t>
      </w:r>
      <w:r w:rsidR="00424C02" w:rsidRPr="00951DA1">
        <w:rPr>
          <w:rFonts w:cs="Arial"/>
          <w:szCs w:val="22"/>
        </w:rPr>
        <w:t>se</w:t>
      </w:r>
      <w:r w:rsidR="00930A49" w:rsidRPr="00951DA1">
        <w:rPr>
          <w:rFonts w:cs="Arial"/>
          <w:szCs w:val="22"/>
        </w:rPr>
        <w:t xml:space="preserve">buje KT za izračun točnosti </w:t>
      </w:r>
      <w:proofErr w:type="spellStart"/>
      <w:r w:rsidR="00930A49" w:rsidRPr="00951DA1">
        <w:rPr>
          <w:rFonts w:cs="Arial"/>
          <w:szCs w:val="22"/>
        </w:rPr>
        <w:t>aerotriangulacije</w:t>
      </w:r>
      <w:proofErr w:type="spellEnd"/>
      <w:r w:rsidR="00930A49" w:rsidRPr="00951DA1">
        <w:rPr>
          <w:rFonts w:cs="Arial"/>
          <w:szCs w:val="22"/>
        </w:rPr>
        <w:t xml:space="preserve">: </w:t>
      </w:r>
      <w:r w:rsidR="00930A49" w:rsidRPr="00157037">
        <w:rPr>
          <w:rFonts w:cs="Arial"/>
          <w:b/>
          <w:bCs w:val="0"/>
          <w:szCs w:val="22"/>
        </w:rPr>
        <w:t>CLSS2</w:t>
      </w:r>
      <w:r w:rsidR="00A23CA4" w:rsidRPr="00157037">
        <w:rPr>
          <w:rFonts w:cs="Arial"/>
          <w:b/>
          <w:bCs w:val="0"/>
          <w:szCs w:val="22"/>
        </w:rPr>
        <w:t>6</w:t>
      </w:r>
      <w:r w:rsidR="00930A49" w:rsidRPr="00157037">
        <w:rPr>
          <w:rFonts w:cs="Arial"/>
          <w:b/>
          <w:bCs w:val="0"/>
          <w:szCs w:val="22"/>
        </w:rPr>
        <w:t>_KT_AT.xls</w:t>
      </w:r>
      <w:r w:rsidR="00930A49" w:rsidRPr="00951DA1">
        <w:rPr>
          <w:rFonts w:cs="Arial"/>
          <w:szCs w:val="22"/>
        </w:rPr>
        <w:t xml:space="preserve">; </w:t>
      </w:r>
      <w:r w:rsidR="008A5669" w:rsidRPr="00951DA1">
        <w:rPr>
          <w:rFonts w:cs="Arial"/>
          <w:szCs w:val="22"/>
        </w:rPr>
        <w:t>ali ime datoteke, ki vsebuje</w:t>
      </w:r>
      <w:r w:rsidR="001E06E7" w:rsidRPr="00951DA1">
        <w:rPr>
          <w:rFonts w:cs="Arial"/>
          <w:szCs w:val="22"/>
        </w:rPr>
        <w:t xml:space="preserve"> KT za </w:t>
      </w:r>
      <w:r w:rsidR="008A5669" w:rsidRPr="00951DA1">
        <w:rPr>
          <w:rFonts w:cs="Arial"/>
          <w:szCs w:val="22"/>
        </w:rPr>
        <w:t xml:space="preserve">izračun točnosti višin: </w:t>
      </w:r>
      <w:r w:rsidR="008A5669" w:rsidRPr="00157037">
        <w:rPr>
          <w:rFonts w:cs="Arial"/>
          <w:b/>
          <w:bCs w:val="0"/>
          <w:szCs w:val="22"/>
        </w:rPr>
        <w:t>CLSS2</w:t>
      </w:r>
      <w:r w:rsidR="00A23CA4" w:rsidRPr="00157037">
        <w:rPr>
          <w:rFonts w:cs="Arial"/>
          <w:b/>
          <w:bCs w:val="0"/>
          <w:szCs w:val="22"/>
        </w:rPr>
        <w:t>6</w:t>
      </w:r>
      <w:r w:rsidR="008A5669" w:rsidRPr="00157037">
        <w:rPr>
          <w:rFonts w:cs="Arial"/>
          <w:b/>
          <w:bCs w:val="0"/>
          <w:szCs w:val="22"/>
        </w:rPr>
        <w:t>_KTV.xls</w:t>
      </w:r>
      <w:r w:rsidR="008A5669" w:rsidRPr="00951DA1">
        <w:rPr>
          <w:rFonts w:cs="Arial"/>
          <w:szCs w:val="22"/>
        </w:rPr>
        <w:t xml:space="preserve">; ali ime datoteke, ki vsebuje KT za kontrolo točnosti </w:t>
      </w:r>
      <w:r w:rsidR="00AE5718">
        <w:rPr>
          <w:rFonts w:cs="Arial"/>
          <w:szCs w:val="22"/>
        </w:rPr>
        <w:t xml:space="preserve">popolnega </w:t>
      </w:r>
      <w:proofErr w:type="spellStart"/>
      <w:r w:rsidR="008A5669" w:rsidRPr="00951DA1">
        <w:rPr>
          <w:rFonts w:cs="Arial"/>
          <w:szCs w:val="22"/>
        </w:rPr>
        <w:t>ortofota</w:t>
      </w:r>
      <w:proofErr w:type="spellEnd"/>
      <w:r w:rsidR="008A5669" w:rsidRPr="00951DA1">
        <w:rPr>
          <w:rFonts w:cs="Arial"/>
          <w:szCs w:val="22"/>
        </w:rPr>
        <w:t xml:space="preserve">: </w:t>
      </w:r>
      <w:r w:rsidR="008A5669" w:rsidRPr="00157037">
        <w:rPr>
          <w:rFonts w:cs="Arial"/>
          <w:b/>
          <w:bCs w:val="0"/>
          <w:szCs w:val="22"/>
        </w:rPr>
        <w:t>CLSS2</w:t>
      </w:r>
      <w:r w:rsidR="00A23CA4" w:rsidRPr="00157037">
        <w:rPr>
          <w:rFonts w:cs="Arial"/>
          <w:b/>
          <w:bCs w:val="0"/>
          <w:szCs w:val="22"/>
        </w:rPr>
        <w:t>6</w:t>
      </w:r>
      <w:r w:rsidR="008A5669" w:rsidRPr="00157037">
        <w:rPr>
          <w:rFonts w:cs="Arial"/>
          <w:b/>
          <w:bCs w:val="0"/>
          <w:szCs w:val="22"/>
        </w:rPr>
        <w:t>_KT_OF.xls</w:t>
      </w:r>
      <w:r w:rsidR="008A5669" w:rsidRPr="00951DA1">
        <w:rPr>
          <w:rFonts w:cs="Arial"/>
          <w:szCs w:val="22"/>
        </w:rPr>
        <w:t>).</w:t>
      </w:r>
      <w:r w:rsidR="003246CB" w:rsidRPr="00951DA1">
        <w:rPr>
          <w:rFonts w:cs="Arial"/>
          <w:szCs w:val="22"/>
        </w:rPr>
        <w:t xml:space="preserve"> Točke v teh datoteka</w:t>
      </w:r>
      <w:r w:rsidR="00B04CF9" w:rsidRPr="00951DA1">
        <w:rPr>
          <w:rFonts w:cs="Arial"/>
          <w:szCs w:val="22"/>
        </w:rPr>
        <w:t>h</w:t>
      </w:r>
      <w:r w:rsidR="003246CB" w:rsidRPr="00951DA1">
        <w:rPr>
          <w:rFonts w:cs="Arial"/>
          <w:szCs w:val="22"/>
        </w:rPr>
        <w:t xml:space="preserve"> se </w:t>
      </w:r>
      <w:r w:rsidR="0009680E" w:rsidRPr="00951DA1">
        <w:rPr>
          <w:rFonts w:cs="Arial"/>
          <w:szCs w:val="22"/>
        </w:rPr>
        <w:t>lahko</w:t>
      </w:r>
      <w:r w:rsidR="003246CB" w:rsidRPr="00951DA1">
        <w:rPr>
          <w:rFonts w:cs="Arial"/>
          <w:szCs w:val="22"/>
        </w:rPr>
        <w:t xml:space="preserve"> podvajajo.</w:t>
      </w:r>
    </w:p>
    <w:p w14:paraId="1E17291A" w14:textId="08223C1F" w:rsidR="00D53C9D" w:rsidRPr="00951DA1" w:rsidRDefault="00D53C9D" w:rsidP="00D53C9D">
      <w:pPr>
        <w:pStyle w:val="Naslov3"/>
      </w:pPr>
      <w:bookmarkStart w:id="752" w:name="_Toc119399283"/>
      <w:bookmarkStart w:id="753" w:name="_Toc232778982"/>
      <w:r w:rsidRPr="00951DA1">
        <w:t>Metapodatki</w:t>
      </w:r>
      <w:bookmarkEnd w:id="752"/>
      <w:bookmarkEnd w:id="753"/>
    </w:p>
    <w:p w14:paraId="3DA92C59" w14:textId="72F4E64E" w:rsidR="00D53C9D" w:rsidRPr="00951DA1" w:rsidRDefault="00D53C9D" w:rsidP="00157037">
      <w:pPr>
        <w:pStyle w:val="14"/>
      </w:pPr>
      <w:r w:rsidRPr="00157037">
        <w:rPr>
          <w:b w:val="0"/>
          <w:bCs/>
        </w:rPr>
        <w:t xml:space="preserve">Metapodatki pri TT so različni seznami TT, ki so bili </w:t>
      </w:r>
      <w:r w:rsidR="00434D9C" w:rsidRPr="00157037">
        <w:rPr>
          <w:b w:val="0"/>
          <w:bCs/>
        </w:rPr>
        <w:t>uporabljeni</w:t>
      </w:r>
      <w:r w:rsidRPr="00157037">
        <w:rPr>
          <w:b w:val="0"/>
          <w:bCs/>
        </w:rPr>
        <w:t xml:space="preserve"> v različnih faza zajema, izdelave in kontrole končnih izdelkov. Bolj </w:t>
      </w:r>
      <w:r w:rsidR="00434D9C" w:rsidRPr="00157037">
        <w:rPr>
          <w:b w:val="0"/>
          <w:bCs/>
        </w:rPr>
        <w:t>natančni</w:t>
      </w:r>
      <w:r w:rsidRPr="00157037">
        <w:rPr>
          <w:b w:val="0"/>
          <w:bCs/>
        </w:rPr>
        <w:t xml:space="preserve"> opis je podan v</w:t>
      </w:r>
      <w:r w:rsidRPr="00951DA1">
        <w:t xml:space="preserve"> </w:t>
      </w:r>
      <w:r w:rsidR="00924B88" w:rsidRPr="00951DA1">
        <w:t>P</w:t>
      </w:r>
      <w:r w:rsidRPr="00951DA1">
        <w:t>rilogi</w:t>
      </w:r>
      <w:r w:rsidR="00924B88" w:rsidRPr="00951DA1">
        <w:t> </w:t>
      </w:r>
      <w:r w:rsidRPr="00951DA1">
        <w:t>C.</w:t>
      </w:r>
    </w:p>
    <w:p w14:paraId="66832EFB" w14:textId="77777777" w:rsidR="00646C5E" w:rsidRPr="00951DA1" w:rsidRDefault="00646C5E" w:rsidP="00646C5E">
      <w:pPr>
        <w:pStyle w:val="Naslov3"/>
        <w:tabs>
          <w:tab w:val="clear" w:pos="720"/>
          <w:tab w:val="num" w:pos="851"/>
        </w:tabs>
        <w:ind w:left="851" w:hanging="851"/>
      </w:pPr>
      <w:bookmarkStart w:id="754" w:name="_Toc119399284"/>
      <w:bookmarkStart w:id="755" w:name="_Toc232778983"/>
      <w:r w:rsidRPr="00951DA1">
        <w:t>Struktura zapisov</w:t>
      </w:r>
      <w:bookmarkEnd w:id="754"/>
      <w:bookmarkEnd w:id="755"/>
    </w:p>
    <w:p w14:paraId="7F8B054A" w14:textId="65392896" w:rsidR="00AF312A" w:rsidRPr="00951DA1" w:rsidRDefault="00CE4EC1" w:rsidP="00AF312A">
      <w:pPr>
        <w:numPr>
          <w:ilvl w:val="0"/>
          <w:numId w:val="3"/>
        </w:numPr>
        <w:spacing w:after="120"/>
        <w:jc w:val="both"/>
        <w:rPr>
          <w:rFonts w:cs="Arial"/>
          <w:szCs w:val="22"/>
        </w:rPr>
      </w:pPr>
      <w:r w:rsidRPr="00951DA1">
        <w:rPr>
          <w:rFonts w:cs="Arial"/>
          <w:szCs w:val="22"/>
        </w:rPr>
        <w:t>V</w:t>
      </w:r>
      <w:r w:rsidR="00AF312A" w:rsidRPr="00951DA1">
        <w:rPr>
          <w:rFonts w:cs="Arial"/>
          <w:szCs w:val="22"/>
        </w:rPr>
        <w:t xml:space="preserve"> osnovni mapi bloka </w:t>
      </w:r>
      <w:r w:rsidR="007C42C7" w:rsidRPr="00951DA1">
        <w:rPr>
          <w:rFonts w:cs="Arial"/>
          <w:szCs w:val="22"/>
        </w:rPr>
        <w:t xml:space="preserve">(glej </w:t>
      </w:r>
      <w:r w:rsidR="007C42C7" w:rsidRPr="00951DA1">
        <w:rPr>
          <w:rFonts w:cs="Arial"/>
          <w:b/>
          <w:bCs w:val="0"/>
          <w:szCs w:val="22"/>
        </w:rPr>
        <w:t>Prilog</w:t>
      </w:r>
      <w:r w:rsidR="009B37FD" w:rsidRPr="00951DA1">
        <w:rPr>
          <w:rFonts w:cs="Arial"/>
          <w:b/>
          <w:bCs w:val="0"/>
          <w:szCs w:val="22"/>
        </w:rPr>
        <w:t>o</w:t>
      </w:r>
      <w:r w:rsidR="007C42C7" w:rsidRPr="00951DA1">
        <w:rPr>
          <w:rFonts w:cs="Arial"/>
          <w:b/>
          <w:bCs w:val="0"/>
          <w:szCs w:val="22"/>
        </w:rPr>
        <w:t xml:space="preserve"> E</w:t>
      </w:r>
      <w:r w:rsidR="007C42C7" w:rsidRPr="00951DA1">
        <w:rPr>
          <w:rFonts w:cs="Arial"/>
          <w:szCs w:val="22"/>
        </w:rPr>
        <w:t xml:space="preserve">) </w:t>
      </w:r>
      <w:r w:rsidR="00052716" w:rsidRPr="00951DA1">
        <w:rPr>
          <w:rFonts w:cs="Arial"/>
          <w:szCs w:val="22"/>
        </w:rPr>
        <w:t xml:space="preserve">se </w:t>
      </w:r>
      <w:r w:rsidR="00D70F63" w:rsidRPr="00951DA1">
        <w:rPr>
          <w:rFonts w:cs="Arial"/>
          <w:szCs w:val="22"/>
        </w:rPr>
        <w:t xml:space="preserve">odpre </w:t>
      </w:r>
      <w:r w:rsidR="00B25E52" w:rsidRPr="00951DA1">
        <w:rPr>
          <w:rFonts w:cs="Arial"/>
          <w:szCs w:val="22"/>
        </w:rPr>
        <w:t>več map:</w:t>
      </w:r>
    </w:p>
    <w:p w14:paraId="69D19242" w14:textId="577F69F5" w:rsidR="00B25E52" w:rsidRPr="00951DA1" w:rsidRDefault="00AF312A" w:rsidP="00B25E52">
      <w:pPr>
        <w:numPr>
          <w:ilvl w:val="1"/>
          <w:numId w:val="3"/>
        </w:numPr>
        <w:spacing w:after="120"/>
        <w:jc w:val="both"/>
        <w:rPr>
          <w:rFonts w:cs="Arial"/>
          <w:szCs w:val="22"/>
        </w:rPr>
      </w:pPr>
      <w:r w:rsidRPr="00951DA1">
        <w:rPr>
          <w:rFonts w:cs="Arial"/>
          <w:szCs w:val="22"/>
        </w:rPr>
        <w:t>/</w:t>
      </w:r>
      <w:r w:rsidR="00567C1F" w:rsidRPr="00951DA1">
        <w:rPr>
          <w:rFonts w:cs="Arial"/>
          <w:szCs w:val="22"/>
        </w:rPr>
        <w:t>/</w:t>
      </w:r>
      <w:r w:rsidRPr="00951DA1">
        <w:rPr>
          <w:rFonts w:cs="Arial"/>
          <w:szCs w:val="22"/>
        </w:rPr>
        <w:t>01-Koper/</w:t>
      </w:r>
      <w:r w:rsidR="00E91861" w:rsidRPr="00951DA1">
        <w:rPr>
          <w:rFonts w:cs="Arial"/>
          <w:szCs w:val="22"/>
        </w:rPr>
        <w:t>AF/TT</w:t>
      </w:r>
      <w:r w:rsidR="00B25E52" w:rsidRPr="00951DA1">
        <w:rPr>
          <w:rFonts w:cs="Arial"/>
          <w:szCs w:val="22"/>
        </w:rPr>
        <w:t>, kjer so zapisane vse v projektu izmerjene in uporabljene terenske točke, skupaj z vsemi atributi v eni datoteki XLS.</w:t>
      </w:r>
    </w:p>
    <w:p w14:paraId="1143AE95" w14:textId="4428D183" w:rsidR="00B25E52" w:rsidRPr="00951DA1" w:rsidRDefault="00B25E52" w:rsidP="00B25E52">
      <w:pPr>
        <w:numPr>
          <w:ilvl w:val="1"/>
          <w:numId w:val="3"/>
        </w:numPr>
        <w:spacing w:after="120"/>
        <w:jc w:val="both"/>
        <w:rPr>
          <w:rFonts w:cs="Arial"/>
          <w:szCs w:val="22"/>
        </w:rPr>
      </w:pPr>
      <w:r w:rsidRPr="00951DA1">
        <w:rPr>
          <w:rFonts w:cs="Arial"/>
          <w:szCs w:val="22"/>
        </w:rPr>
        <w:t>//01-Koper/</w:t>
      </w:r>
      <w:r w:rsidR="00956C93" w:rsidRPr="00951DA1">
        <w:rPr>
          <w:rFonts w:cs="Arial"/>
          <w:szCs w:val="22"/>
        </w:rPr>
        <w:t>AF</w:t>
      </w:r>
      <w:r w:rsidRPr="00951DA1">
        <w:rPr>
          <w:rFonts w:cs="Arial"/>
          <w:szCs w:val="22"/>
        </w:rPr>
        <w:t>/TT</w:t>
      </w:r>
      <w:r w:rsidR="00ED2F45">
        <w:rPr>
          <w:rFonts w:cs="Arial"/>
          <w:szCs w:val="22"/>
        </w:rPr>
        <w:t>/</w:t>
      </w:r>
      <w:r w:rsidRPr="00951DA1">
        <w:rPr>
          <w:rFonts w:cs="Arial"/>
          <w:szCs w:val="22"/>
        </w:rPr>
        <w:t xml:space="preserve">Foto, kamor se v podmape z imeni TT zapišejo fotografije vseh </w:t>
      </w:r>
      <w:r w:rsidR="006B6A33">
        <w:rPr>
          <w:rFonts w:cs="Arial"/>
          <w:szCs w:val="22"/>
        </w:rPr>
        <w:t xml:space="preserve">v projektu </w:t>
      </w:r>
      <w:r w:rsidR="00ED2F45">
        <w:rPr>
          <w:rFonts w:cs="Arial"/>
          <w:szCs w:val="22"/>
        </w:rPr>
        <w:t>uporabljenih TT</w:t>
      </w:r>
      <w:r w:rsidRPr="00951DA1">
        <w:rPr>
          <w:rFonts w:cs="Arial"/>
          <w:szCs w:val="22"/>
        </w:rPr>
        <w:t>,</w:t>
      </w:r>
    </w:p>
    <w:p w14:paraId="0444676B" w14:textId="5E934979" w:rsidR="00AF312A" w:rsidRPr="00951DA1" w:rsidRDefault="00AF312A" w:rsidP="00AF312A">
      <w:pPr>
        <w:numPr>
          <w:ilvl w:val="1"/>
          <w:numId w:val="3"/>
        </w:numPr>
        <w:spacing w:after="120"/>
        <w:jc w:val="both"/>
        <w:rPr>
          <w:rFonts w:cs="Arial"/>
          <w:szCs w:val="22"/>
        </w:rPr>
      </w:pPr>
      <w:r w:rsidRPr="00951DA1">
        <w:rPr>
          <w:rFonts w:cs="Arial"/>
          <w:szCs w:val="22"/>
        </w:rPr>
        <w:t>//01-Koper/</w:t>
      </w:r>
      <w:r w:rsidR="00E91861" w:rsidRPr="00951DA1">
        <w:rPr>
          <w:rFonts w:cs="Arial"/>
          <w:szCs w:val="22"/>
        </w:rPr>
        <w:t>AF</w:t>
      </w:r>
      <w:r w:rsidRPr="00951DA1">
        <w:rPr>
          <w:rFonts w:cs="Arial"/>
          <w:szCs w:val="22"/>
        </w:rPr>
        <w:t>/</w:t>
      </w:r>
      <w:r w:rsidR="006D135B" w:rsidRPr="00951DA1">
        <w:rPr>
          <w:rFonts w:cs="Arial"/>
          <w:szCs w:val="22"/>
        </w:rPr>
        <w:t>Metapodatki</w:t>
      </w:r>
      <w:r w:rsidR="008C4486" w:rsidRPr="00951DA1">
        <w:rPr>
          <w:rFonts w:cs="Arial"/>
          <w:szCs w:val="22"/>
        </w:rPr>
        <w:t>/</w:t>
      </w:r>
      <w:r w:rsidR="006740A8" w:rsidRPr="00951DA1">
        <w:rPr>
          <w:rFonts w:cs="Arial"/>
          <w:szCs w:val="22"/>
        </w:rPr>
        <w:t>MP_</w:t>
      </w:r>
      <w:r w:rsidR="008C4486" w:rsidRPr="00951DA1">
        <w:rPr>
          <w:rFonts w:cs="Arial"/>
          <w:szCs w:val="22"/>
        </w:rPr>
        <w:t>TT</w:t>
      </w:r>
      <w:r w:rsidRPr="00951DA1">
        <w:rPr>
          <w:rFonts w:cs="Arial"/>
          <w:szCs w:val="22"/>
        </w:rPr>
        <w:t xml:space="preserve">, </w:t>
      </w:r>
      <w:r w:rsidR="005936C8" w:rsidRPr="00951DA1">
        <w:rPr>
          <w:rFonts w:cs="Arial"/>
          <w:szCs w:val="22"/>
        </w:rPr>
        <w:t>v katero</w:t>
      </w:r>
      <w:r w:rsidRPr="00951DA1">
        <w:rPr>
          <w:rFonts w:cs="Arial"/>
          <w:szCs w:val="22"/>
        </w:rPr>
        <w:t xml:space="preserve"> se zapiše</w:t>
      </w:r>
      <w:r w:rsidR="00A57BDD" w:rsidRPr="00951DA1">
        <w:rPr>
          <w:rFonts w:cs="Arial"/>
          <w:szCs w:val="22"/>
        </w:rPr>
        <w:t>jo</w:t>
      </w:r>
      <w:r w:rsidRPr="00951DA1">
        <w:rPr>
          <w:rFonts w:cs="Arial"/>
          <w:szCs w:val="22"/>
        </w:rPr>
        <w:t xml:space="preserve"> XLS datotek</w:t>
      </w:r>
      <w:r w:rsidR="00A57BDD" w:rsidRPr="00951DA1">
        <w:rPr>
          <w:rFonts w:cs="Arial"/>
          <w:szCs w:val="22"/>
        </w:rPr>
        <w:t>e</w:t>
      </w:r>
      <w:r w:rsidRPr="00951DA1">
        <w:rPr>
          <w:rFonts w:cs="Arial"/>
          <w:szCs w:val="22"/>
        </w:rPr>
        <w:t xml:space="preserve"> s seznamom terenskih točk</w:t>
      </w:r>
      <w:r w:rsidR="006B6A33" w:rsidRPr="006B6A33">
        <w:rPr>
          <w:rFonts w:cs="Arial"/>
          <w:szCs w:val="22"/>
        </w:rPr>
        <w:t xml:space="preserve"> </w:t>
      </w:r>
      <w:r w:rsidR="006B6A33" w:rsidRPr="00951DA1">
        <w:rPr>
          <w:rFonts w:cs="Arial"/>
          <w:szCs w:val="22"/>
        </w:rPr>
        <w:t>za različne namene</w:t>
      </w:r>
      <w:r w:rsidR="00A57BDD" w:rsidRPr="00951DA1">
        <w:rPr>
          <w:rFonts w:cs="Arial"/>
          <w:szCs w:val="22"/>
        </w:rPr>
        <w:t xml:space="preserve">, kot je opisano v </w:t>
      </w:r>
      <w:r w:rsidR="006B6A33">
        <w:rPr>
          <w:rFonts w:cs="Arial"/>
          <w:szCs w:val="22"/>
        </w:rPr>
        <w:t xml:space="preserve"> </w:t>
      </w:r>
      <w:r w:rsidR="0008070E" w:rsidRPr="00FE3E32">
        <w:rPr>
          <w:rFonts w:cs="Arial"/>
          <w:b/>
          <w:bCs w:val="0"/>
          <w:szCs w:val="22"/>
        </w:rPr>
        <w:t>P</w:t>
      </w:r>
      <w:r w:rsidR="006B6A33" w:rsidRPr="00FE3E32">
        <w:rPr>
          <w:rFonts w:cs="Arial"/>
          <w:b/>
          <w:bCs w:val="0"/>
          <w:szCs w:val="22"/>
        </w:rPr>
        <w:t>oglavju</w:t>
      </w:r>
      <w:r w:rsidR="0008070E" w:rsidRPr="00FE3E32">
        <w:rPr>
          <w:rFonts w:cs="Arial"/>
          <w:b/>
          <w:bCs w:val="0"/>
          <w:szCs w:val="22"/>
        </w:rPr>
        <w:t> </w:t>
      </w:r>
      <w:r w:rsidR="006B6A33" w:rsidRPr="00FE3E32">
        <w:rPr>
          <w:rFonts w:cs="Arial"/>
          <w:b/>
          <w:bCs w:val="0"/>
          <w:szCs w:val="22"/>
        </w:rPr>
        <w:t>7.3.1</w:t>
      </w:r>
      <w:r w:rsidR="006B6A33">
        <w:rPr>
          <w:rFonts w:cs="Arial"/>
          <w:szCs w:val="22"/>
        </w:rPr>
        <w:t xml:space="preserve"> in </w:t>
      </w:r>
      <w:r w:rsidR="00A57BDD" w:rsidRPr="00951DA1">
        <w:rPr>
          <w:rFonts w:cs="Arial"/>
          <w:b/>
          <w:bCs w:val="0"/>
          <w:szCs w:val="22"/>
        </w:rPr>
        <w:t>Prilogi C</w:t>
      </w:r>
      <w:r w:rsidR="00545242" w:rsidRPr="00951DA1">
        <w:rPr>
          <w:rFonts w:cs="Arial"/>
          <w:szCs w:val="22"/>
        </w:rPr>
        <w:t>,</w:t>
      </w:r>
    </w:p>
    <w:p w14:paraId="56926821" w14:textId="77777777" w:rsidR="00E71FA4" w:rsidRPr="00951DA1" w:rsidRDefault="00E71FA4" w:rsidP="00AC1EF2">
      <w:pPr>
        <w:rPr>
          <w:lang w:eastAsia="ar-SA"/>
        </w:rPr>
      </w:pPr>
    </w:p>
    <w:p w14:paraId="49B1AA4E" w14:textId="0326B7FD" w:rsidR="0013687C" w:rsidRPr="00951DA1" w:rsidRDefault="00A208DF" w:rsidP="00EB3B67">
      <w:pPr>
        <w:pStyle w:val="Naslov2"/>
      </w:pPr>
      <w:bookmarkStart w:id="756" w:name="_Toc119399285"/>
      <w:bookmarkStart w:id="757" w:name="_Toc232778984"/>
      <w:r w:rsidRPr="00951DA1">
        <w:t xml:space="preserve">Parametri </w:t>
      </w:r>
      <w:proofErr w:type="spellStart"/>
      <w:r w:rsidRPr="00951DA1">
        <w:t>a</w:t>
      </w:r>
      <w:r w:rsidR="00EB3B67" w:rsidRPr="00951DA1">
        <w:t>erotriangulacij</w:t>
      </w:r>
      <w:r w:rsidRPr="00951DA1">
        <w:t>e</w:t>
      </w:r>
      <w:bookmarkEnd w:id="756"/>
      <w:bookmarkEnd w:id="757"/>
      <w:proofErr w:type="spellEnd"/>
    </w:p>
    <w:p w14:paraId="76153986" w14:textId="77777777" w:rsidR="00646C5E" w:rsidRPr="00951DA1" w:rsidRDefault="00646C5E" w:rsidP="007D21CB">
      <w:pPr>
        <w:pStyle w:val="Naslov3"/>
      </w:pPr>
      <w:bookmarkStart w:id="758" w:name="_Toc119399286"/>
      <w:bookmarkStart w:id="759" w:name="_Toc232778985"/>
      <w:r w:rsidRPr="00951DA1">
        <w:t>Izdelki</w:t>
      </w:r>
      <w:bookmarkEnd w:id="758"/>
      <w:bookmarkEnd w:id="759"/>
    </w:p>
    <w:p w14:paraId="274CBB93" w14:textId="69CF40FD" w:rsidR="00646C5E" w:rsidRPr="00951DA1" w:rsidRDefault="00646C5E" w:rsidP="006B3F80">
      <w:pPr>
        <w:spacing w:after="120"/>
        <w:jc w:val="both"/>
        <w:rPr>
          <w:rFonts w:cs="Arial"/>
          <w:szCs w:val="22"/>
        </w:rPr>
      </w:pPr>
      <w:r w:rsidRPr="00951DA1">
        <w:rPr>
          <w:rFonts w:cs="Arial"/>
        </w:rPr>
        <w:t>Parametri zunanje orientacije</w:t>
      </w:r>
      <w:r w:rsidR="00393F33" w:rsidRPr="00951DA1">
        <w:rPr>
          <w:rFonts w:cs="Arial"/>
        </w:rPr>
        <w:t xml:space="preserve"> se </w:t>
      </w:r>
      <w:r w:rsidR="00C1146D" w:rsidRPr="00951DA1">
        <w:rPr>
          <w:rFonts w:cs="Arial"/>
        </w:rPr>
        <w:t>predaj</w:t>
      </w:r>
      <w:r w:rsidR="00393F33" w:rsidRPr="00951DA1">
        <w:rPr>
          <w:rFonts w:cs="Arial"/>
        </w:rPr>
        <w:t xml:space="preserve">o </w:t>
      </w:r>
      <w:r w:rsidR="00602709" w:rsidRPr="00951DA1">
        <w:rPr>
          <w:rFonts w:cs="Arial"/>
        </w:rPr>
        <w:t>v dveh oblikah</w:t>
      </w:r>
      <w:r w:rsidR="00393F33" w:rsidRPr="00951DA1">
        <w:rPr>
          <w:rFonts w:cs="Arial"/>
        </w:rPr>
        <w:t>:</w:t>
      </w:r>
    </w:p>
    <w:p w14:paraId="45C4AD7A" w14:textId="51FDA299" w:rsidR="00646C5E" w:rsidRPr="00951DA1" w:rsidRDefault="00646C5E" w:rsidP="00CA45F0">
      <w:pPr>
        <w:numPr>
          <w:ilvl w:val="1"/>
          <w:numId w:val="3"/>
        </w:numPr>
        <w:spacing w:after="120"/>
        <w:jc w:val="both"/>
        <w:rPr>
          <w:rFonts w:cs="Arial"/>
          <w:szCs w:val="22"/>
        </w:rPr>
      </w:pPr>
      <w:r w:rsidRPr="00951DA1">
        <w:rPr>
          <w:rFonts w:cs="Arial"/>
          <w:szCs w:val="22"/>
        </w:rPr>
        <w:t xml:space="preserve">Natančni parametri zunanje orientacije, ki omogočajo izvajanje </w:t>
      </w:r>
      <w:proofErr w:type="spellStart"/>
      <w:r w:rsidRPr="00951DA1">
        <w:rPr>
          <w:rFonts w:cs="Arial"/>
          <w:szCs w:val="22"/>
        </w:rPr>
        <w:t>stereozajema</w:t>
      </w:r>
      <w:proofErr w:type="spellEnd"/>
      <w:r w:rsidRPr="00951DA1">
        <w:rPr>
          <w:rFonts w:cs="Arial"/>
          <w:szCs w:val="22"/>
        </w:rPr>
        <w:t xml:space="preserve"> z </w:t>
      </w:r>
      <w:r w:rsidR="008C14F7">
        <w:rPr>
          <w:rFonts w:cs="Arial"/>
          <w:szCs w:val="22"/>
        </w:rPr>
        <w:t>RGB</w:t>
      </w:r>
      <w:r w:rsidR="008C14F7" w:rsidRPr="00951DA1">
        <w:rPr>
          <w:rFonts w:cs="Arial"/>
          <w:szCs w:val="22"/>
        </w:rPr>
        <w:t xml:space="preserve"> </w:t>
      </w:r>
      <w:r w:rsidRPr="00951DA1">
        <w:rPr>
          <w:rFonts w:cs="Arial"/>
          <w:szCs w:val="22"/>
        </w:rPr>
        <w:t xml:space="preserve">in </w:t>
      </w:r>
      <w:r w:rsidR="008C14F7">
        <w:rPr>
          <w:rFonts w:cs="Arial"/>
          <w:szCs w:val="22"/>
        </w:rPr>
        <w:t>RGBI</w:t>
      </w:r>
      <w:r w:rsidRPr="00951DA1">
        <w:rPr>
          <w:rFonts w:cs="Arial"/>
          <w:szCs w:val="22"/>
        </w:rPr>
        <w:t xml:space="preserve"> aerofotografijami so zapisani v datoteko s končnico </w:t>
      </w:r>
      <w:proofErr w:type="spellStart"/>
      <w:r w:rsidRPr="00951DA1">
        <w:rPr>
          <w:rFonts w:cs="Arial"/>
          <w:szCs w:val="22"/>
        </w:rPr>
        <w:t>txt</w:t>
      </w:r>
      <w:proofErr w:type="spellEnd"/>
      <w:r w:rsidRPr="00951DA1">
        <w:rPr>
          <w:rFonts w:cs="Arial"/>
          <w:szCs w:val="22"/>
        </w:rPr>
        <w:t>.</w:t>
      </w:r>
    </w:p>
    <w:p w14:paraId="6215D577" w14:textId="0A53B727" w:rsidR="00FD31FE" w:rsidRPr="00951DA1" w:rsidRDefault="00FD31FE" w:rsidP="00CA45F0">
      <w:pPr>
        <w:numPr>
          <w:ilvl w:val="1"/>
          <w:numId w:val="3"/>
        </w:numPr>
        <w:spacing w:after="120"/>
        <w:jc w:val="both"/>
        <w:rPr>
          <w:rFonts w:cs="Arial"/>
          <w:szCs w:val="22"/>
        </w:rPr>
      </w:pPr>
      <w:r w:rsidRPr="00951DA1">
        <w:rPr>
          <w:rFonts w:cs="Arial"/>
          <w:szCs w:val="22"/>
        </w:rPr>
        <w:t>Izpis poročila iz programske opreme</w:t>
      </w:r>
      <w:r w:rsidR="008C14F7">
        <w:rPr>
          <w:rFonts w:cs="Arial"/>
          <w:szCs w:val="22"/>
        </w:rPr>
        <w:t xml:space="preserve"> v formatu PDF</w:t>
      </w:r>
      <w:r w:rsidR="00ED2F45">
        <w:rPr>
          <w:rFonts w:cs="Arial"/>
          <w:szCs w:val="22"/>
        </w:rPr>
        <w:t xml:space="preserve"> (dolg in kratek avtomatski izpis)</w:t>
      </w:r>
      <w:r w:rsidRPr="00951DA1">
        <w:rPr>
          <w:rFonts w:cs="Arial"/>
          <w:szCs w:val="22"/>
        </w:rPr>
        <w:t xml:space="preserve">, kjer se je </w:t>
      </w:r>
      <w:proofErr w:type="spellStart"/>
      <w:r w:rsidRPr="00951DA1">
        <w:rPr>
          <w:rFonts w:cs="Arial"/>
          <w:szCs w:val="22"/>
        </w:rPr>
        <w:t>aerotriangulacije</w:t>
      </w:r>
      <w:proofErr w:type="spellEnd"/>
      <w:r w:rsidRPr="00951DA1">
        <w:rPr>
          <w:rFonts w:cs="Arial"/>
          <w:szCs w:val="22"/>
        </w:rPr>
        <w:t xml:space="preserve"> izvajala in je potekala tudi izravnava</w:t>
      </w:r>
      <w:r w:rsidR="00157DFD" w:rsidRPr="00951DA1">
        <w:rPr>
          <w:rFonts w:cs="Arial"/>
          <w:szCs w:val="22"/>
        </w:rPr>
        <w:t xml:space="preserve"> </w:t>
      </w:r>
      <w:r w:rsidR="008C14F7">
        <w:rPr>
          <w:rFonts w:cs="Arial"/>
          <w:szCs w:val="22"/>
        </w:rPr>
        <w:t>in</w:t>
      </w:r>
      <w:r w:rsidR="00157DFD" w:rsidRPr="00951DA1">
        <w:rPr>
          <w:rFonts w:cs="Arial"/>
          <w:szCs w:val="22"/>
        </w:rPr>
        <w:t xml:space="preserve"> </w:t>
      </w:r>
      <w:r w:rsidR="00A208DF" w:rsidRPr="00951DA1">
        <w:rPr>
          <w:rFonts w:cs="Arial"/>
          <w:szCs w:val="22"/>
        </w:rPr>
        <w:t>izpi</w:t>
      </w:r>
      <w:r w:rsidR="00424C02" w:rsidRPr="00951DA1">
        <w:rPr>
          <w:rFonts w:cs="Arial"/>
          <w:szCs w:val="22"/>
        </w:rPr>
        <w:t>s</w:t>
      </w:r>
      <w:r w:rsidR="00A208DF" w:rsidRPr="00951DA1">
        <w:rPr>
          <w:rFonts w:cs="Arial"/>
          <w:szCs w:val="22"/>
        </w:rPr>
        <w:t xml:space="preserve"> </w:t>
      </w:r>
      <w:r w:rsidR="00157DFD" w:rsidRPr="00951DA1">
        <w:rPr>
          <w:rFonts w:cs="Arial"/>
          <w:szCs w:val="22"/>
        </w:rPr>
        <w:t>končnih rezultatov izravnave v obl</w:t>
      </w:r>
      <w:r w:rsidR="00A208DF" w:rsidRPr="00951DA1">
        <w:rPr>
          <w:rFonts w:cs="Arial"/>
          <w:szCs w:val="22"/>
        </w:rPr>
        <w:t>i</w:t>
      </w:r>
      <w:r w:rsidR="00157DFD" w:rsidRPr="00951DA1">
        <w:rPr>
          <w:rFonts w:cs="Arial"/>
          <w:szCs w:val="22"/>
        </w:rPr>
        <w:t xml:space="preserve">ki </w:t>
      </w:r>
      <w:proofErr w:type="spellStart"/>
      <w:r w:rsidR="00A208DF" w:rsidRPr="00951DA1">
        <w:rPr>
          <w:rFonts w:cs="Arial"/>
          <w:szCs w:val="22"/>
        </w:rPr>
        <w:t>txt</w:t>
      </w:r>
      <w:proofErr w:type="spellEnd"/>
      <w:r w:rsidR="00157DFD" w:rsidRPr="00951DA1">
        <w:rPr>
          <w:rFonts w:cs="Arial"/>
          <w:szCs w:val="22"/>
        </w:rPr>
        <w:t>.</w:t>
      </w:r>
    </w:p>
    <w:p w14:paraId="067E5EBB" w14:textId="77777777" w:rsidR="00646C5E" w:rsidRPr="00951DA1" w:rsidRDefault="00646C5E" w:rsidP="007D21CB">
      <w:pPr>
        <w:pStyle w:val="Naslov3"/>
      </w:pPr>
      <w:bookmarkStart w:id="760" w:name="_Toc119399287"/>
      <w:bookmarkStart w:id="761" w:name="_Toc232778986"/>
      <w:r w:rsidRPr="00951DA1">
        <w:t>Metapodatki</w:t>
      </w:r>
      <w:bookmarkEnd w:id="760"/>
      <w:bookmarkEnd w:id="761"/>
    </w:p>
    <w:p w14:paraId="00348D42" w14:textId="1F94ACEE" w:rsidR="005B7FBA" w:rsidRPr="00157037" w:rsidRDefault="005B7FBA" w:rsidP="00157037">
      <w:pPr>
        <w:pStyle w:val="14"/>
        <w:rPr>
          <w:b w:val="0"/>
          <w:bCs/>
        </w:rPr>
      </w:pPr>
      <w:r w:rsidRPr="00157037">
        <w:rPr>
          <w:b w:val="0"/>
          <w:bCs/>
        </w:rPr>
        <w:t>V elaboratu se odda podatke o izved</w:t>
      </w:r>
      <w:r w:rsidR="008C14F7" w:rsidRPr="00157037">
        <w:rPr>
          <w:b w:val="0"/>
          <w:bCs/>
        </w:rPr>
        <w:t>eni</w:t>
      </w:r>
      <w:r w:rsidRPr="00157037">
        <w:rPr>
          <w:b w:val="0"/>
          <w:bCs/>
        </w:rPr>
        <w:t xml:space="preserve"> </w:t>
      </w:r>
      <w:proofErr w:type="spellStart"/>
      <w:r w:rsidRPr="00157037">
        <w:rPr>
          <w:b w:val="0"/>
          <w:bCs/>
        </w:rPr>
        <w:t>aerotriangulacij</w:t>
      </w:r>
      <w:r w:rsidR="008C14F7" w:rsidRPr="00157037">
        <w:rPr>
          <w:b w:val="0"/>
          <w:bCs/>
        </w:rPr>
        <w:t>i</w:t>
      </w:r>
      <w:proofErr w:type="spellEnd"/>
      <w:r w:rsidRPr="00157037">
        <w:rPr>
          <w:b w:val="0"/>
          <w:bCs/>
        </w:rPr>
        <w:t xml:space="preserve"> za posamezen blok v obliki tabele </w:t>
      </w:r>
      <w:r w:rsidR="00B70480" w:rsidRPr="00157037">
        <w:rPr>
          <w:b w:val="0"/>
          <w:bCs/>
        </w:rPr>
        <w:t>XLS</w:t>
      </w:r>
      <w:r w:rsidRPr="00157037">
        <w:rPr>
          <w:b w:val="0"/>
          <w:bCs/>
        </w:rPr>
        <w:t xml:space="preserve"> z imenom datoteke: npr. </w:t>
      </w:r>
      <w:r w:rsidRPr="00086801">
        <w:t>01-Koper_AT.xls</w:t>
      </w:r>
      <w:r w:rsidRPr="00157037">
        <w:rPr>
          <w:b w:val="0"/>
          <w:bCs/>
        </w:rPr>
        <w:t>. Vsebina tabele pa je naslednja:</w:t>
      </w:r>
    </w:p>
    <w:p w14:paraId="3904E81A" w14:textId="77777777" w:rsidR="00646C5E" w:rsidRPr="00951DA1" w:rsidRDefault="00646C5E" w:rsidP="00646C5E">
      <w:pPr>
        <w:tabs>
          <w:tab w:val="left" w:pos="1770"/>
        </w:tabs>
        <w:rPr>
          <w:lang w:eastAsia="ar-SA"/>
        </w:rPr>
      </w:pPr>
    </w:p>
    <w:p w14:paraId="0C4901D1" w14:textId="27CC4E21" w:rsidR="00646C5E" w:rsidRPr="00951DA1" w:rsidRDefault="005B7FBA" w:rsidP="00FE3E32">
      <w:pPr>
        <w:pStyle w:val="Napis"/>
        <w:spacing w:after="120"/>
      </w:pPr>
      <w:bookmarkStart w:id="762" w:name="_Ref83298370"/>
      <w:bookmarkStart w:id="763" w:name="_Toc106974865"/>
      <w:bookmarkStart w:id="764" w:name="_Toc232779013"/>
      <w:r w:rsidRPr="00951DA1">
        <w:t xml:space="preserve">Tabela </w:t>
      </w:r>
      <w:fldSimple w:instr=" SEQ Tabela \* ARABIC ">
        <w:r w:rsidR="004616E4">
          <w:rPr>
            <w:noProof/>
          </w:rPr>
          <w:t>7</w:t>
        </w:r>
      </w:fldSimple>
      <w:bookmarkEnd w:id="762"/>
      <w:r w:rsidRPr="00951DA1">
        <w:t xml:space="preserve">: Podatki o </w:t>
      </w:r>
      <w:proofErr w:type="spellStart"/>
      <w:r w:rsidRPr="00951DA1">
        <w:t>aerotriangulaciji</w:t>
      </w:r>
      <w:proofErr w:type="spellEnd"/>
      <w:r w:rsidRPr="00951DA1">
        <w:t xml:space="preserve"> bloka</w:t>
      </w:r>
      <w:bookmarkEnd w:id="763"/>
      <w:bookmarkEnd w:id="764"/>
    </w:p>
    <w:tbl>
      <w:tblPr>
        <w:tblStyle w:val="Tabelamrea"/>
        <w:tblW w:w="8505" w:type="dxa"/>
        <w:tblLook w:val="04A0" w:firstRow="1" w:lastRow="0" w:firstColumn="1" w:lastColumn="0" w:noHBand="0" w:noVBand="1"/>
      </w:tblPr>
      <w:tblGrid>
        <w:gridCol w:w="1134"/>
        <w:gridCol w:w="7371"/>
      </w:tblGrid>
      <w:tr w:rsidR="005B7FBA" w:rsidRPr="00951DA1" w14:paraId="373F843E" w14:textId="77777777" w:rsidTr="007477D1">
        <w:tc>
          <w:tcPr>
            <w:tcW w:w="1134" w:type="dxa"/>
            <w:vAlign w:val="center"/>
          </w:tcPr>
          <w:p w14:paraId="5D89C521" w14:textId="77777777" w:rsidR="005B7FBA" w:rsidRPr="00951DA1" w:rsidRDefault="005B7FBA" w:rsidP="005B7FBA">
            <w:pPr>
              <w:jc w:val="center"/>
              <w:rPr>
                <w:rFonts w:ascii="Arial" w:hAnsi="Arial" w:cs="Arial"/>
                <w:sz w:val="20"/>
                <w:szCs w:val="20"/>
              </w:rPr>
            </w:pPr>
            <w:r w:rsidRPr="00951DA1">
              <w:rPr>
                <w:rFonts w:cs="Arial"/>
                <w:b/>
                <w:sz w:val="20"/>
                <w:szCs w:val="20"/>
              </w:rPr>
              <w:t>Atribut</w:t>
            </w:r>
          </w:p>
        </w:tc>
        <w:tc>
          <w:tcPr>
            <w:tcW w:w="7371" w:type="dxa"/>
            <w:vAlign w:val="center"/>
          </w:tcPr>
          <w:p w14:paraId="095C5BEF" w14:textId="77777777" w:rsidR="005B7FBA" w:rsidRPr="00951DA1" w:rsidRDefault="005B7FBA" w:rsidP="005B7FBA">
            <w:pPr>
              <w:jc w:val="center"/>
              <w:rPr>
                <w:rFonts w:ascii="Arial" w:hAnsi="Arial" w:cs="Arial"/>
                <w:sz w:val="20"/>
                <w:szCs w:val="20"/>
              </w:rPr>
            </w:pPr>
            <w:r w:rsidRPr="00951DA1">
              <w:rPr>
                <w:rFonts w:cs="Arial"/>
                <w:b/>
                <w:sz w:val="20"/>
                <w:szCs w:val="20"/>
              </w:rPr>
              <w:t>Opis atributa</w:t>
            </w:r>
          </w:p>
        </w:tc>
      </w:tr>
      <w:tr w:rsidR="005B7FBA" w:rsidRPr="00951DA1" w14:paraId="030B4B5A" w14:textId="77777777" w:rsidTr="007477D1">
        <w:tc>
          <w:tcPr>
            <w:tcW w:w="1134" w:type="dxa"/>
            <w:vAlign w:val="center"/>
          </w:tcPr>
          <w:p w14:paraId="1AC0FCA4" w14:textId="77777777" w:rsidR="005B7FBA" w:rsidRPr="00951DA1" w:rsidRDefault="005B7FBA" w:rsidP="009975D8">
            <w:pPr>
              <w:rPr>
                <w:rFonts w:ascii="Arial" w:hAnsi="Arial" w:cs="Arial"/>
                <w:sz w:val="20"/>
                <w:szCs w:val="20"/>
              </w:rPr>
            </w:pPr>
            <w:r w:rsidRPr="00951DA1">
              <w:rPr>
                <w:rFonts w:cs="Arial"/>
                <w:sz w:val="20"/>
                <w:szCs w:val="20"/>
              </w:rPr>
              <w:t>BLOK_ST</w:t>
            </w:r>
          </w:p>
        </w:tc>
        <w:tc>
          <w:tcPr>
            <w:tcW w:w="7371" w:type="dxa"/>
            <w:vAlign w:val="center"/>
          </w:tcPr>
          <w:p w14:paraId="78A8E94E" w14:textId="7F60A045" w:rsidR="005B7FBA" w:rsidRPr="00951DA1" w:rsidRDefault="005B7FBA" w:rsidP="009975D8">
            <w:pPr>
              <w:rPr>
                <w:rFonts w:ascii="Arial" w:hAnsi="Arial" w:cs="Arial"/>
                <w:sz w:val="20"/>
                <w:szCs w:val="20"/>
              </w:rPr>
            </w:pPr>
            <w:r w:rsidRPr="00951DA1">
              <w:rPr>
                <w:rFonts w:cs="Arial"/>
                <w:sz w:val="20"/>
                <w:szCs w:val="20"/>
              </w:rPr>
              <w:t xml:space="preserve">številka </w:t>
            </w:r>
            <w:r w:rsidR="001A1BC4" w:rsidRPr="00951DA1">
              <w:rPr>
                <w:rFonts w:cs="Arial"/>
                <w:sz w:val="20"/>
                <w:szCs w:val="20"/>
              </w:rPr>
              <w:t>bloka</w:t>
            </w:r>
            <w:r w:rsidRPr="00951DA1">
              <w:rPr>
                <w:rFonts w:cs="Arial"/>
                <w:sz w:val="20"/>
                <w:szCs w:val="20"/>
              </w:rPr>
              <w:t xml:space="preserve"> (npr. 01)</w:t>
            </w:r>
          </w:p>
        </w:tc>
      </w:tr>
      <w:tr w:rsidR="005B7FBA" w:rsidRPr="00951DA1" w14:paraId="66B39C9C" w14:textId="77777777" w:rsidTr="007477D1">
        <w:tc>
          <w:tcPr>
            <w:tcW w:w="1134" w:type="dxa"/>
            <w:vAlign w:val="center"/>
          </w:tcPr>
          <w:p w14:paraId="63567277" w14:textId="77777777" w:rsidR="005B7FBA" w:rsidRPr="00951DA1" w:rsidRDefault="005B7FBA" w:rsidP="009975D8">
            <w:pPr>
              <w:rPr>
                <w:rFonts w:ascii="Arial" w:hAnsi="Arial" w:cs="Arial"/>
                <w:sz w:val="20"/>
                <w:szCs w:val="20"/>
              </w:rPr>
            </w:pPr>
            <w:r w:rsidRPr="00951DA1">
              <w:rPr>
                <w:rFonts w:cs="Arial"/>
                <w:sz w:val="20"/>
                <w:szCs w:val="20"/>
              </w:rPr>
              <w:t>AF_OZN</w:t>
            </w:r>
          </w:p>
        </w:tc>
        <w:tc>
          <w:tcPr>
            <w:tcW w:w="7371" w:type="dxa"/>
            <w:vAlign w:val="center"/>
          </w:tcPr>
          <w:p w14:paraId="067236F9" w14:textId="3A4184E1" w:rsidR="005B7FBA" w:rsidRPr="00951DA1" w:rsidRDefault="001A1BC4" w:rsidP="009975D8">
            <w:pPr>
              <w:rPr>
                <w:rFonts w:ascii="Arial" w:hAnsi="Arial" w:cs="Arial"/>
                <w:sz w:val="20"/>
                <w:szCs w:val="20"/>
              </w:rPr>
            </w:pPr>
            <w:r w:rsidRPr="00951DA1">
              <w:rPr>
                <w:rFonts w:cs="Arial"/>
                <w:sz w:val="20"/>
                <w:szCs w:val="20"/>
              </w:rPr>
              <w:t xml:space="preserve">oznaka aerofotografije (npr. </w:t>
            </w:r>
            <w:r w:rsidR="008C14F7">
              <w:rPr>
                <w:rFonts w:cs="Arial"/>
                <w:sz w:val="20"/>
                <w:szCs w:val="20"/>
              </w:rPr>
              <w:t>RGB26_</w:t>
            </w:r>
            <w:r w:rsidRPr="00951DA1">
              <w:rPr>
                <w:rFonts w:cs="Arial"/>
                <w:sz w:val="20"/>
                <w:szCs w:val="20"/>
              </w:rPr>
              <w:t>08-01-0001)</w:t>
            </w:r>
          </w:p>
        </w:tc>
      </w:tr>
      <w:tr w:rsidR="001A1BC4" w:rsidRPr="00951DA1" w14:paraId="7004DEDE" w14:textId="77777777" w:rsidTr="007477D1">
        <w:tc>
          <w:tcPr>
            <w:tcW w:w="1134" w:type="dxa"/>
            <w:vAlign w:val="center"/>
          </w:tcPr>
          <w:p w14:paraId="138C08AE" w14:textId="77777777" w:rsidR="001A1BC4" w:rsidRPr="00951DA1" w:rsidRDefault="001A1BC4" w:rsidP="001A1BC4">
            <w:pPr>
              <w:rPr>
                <w:rFonts w:ascii="Arial" w:hAnsi="Arial" w:cs="Arial"/>
                <w:sz w:val="20"/>
                <w:szCs w:val="20"/>
              </w:rPr>
            </w:pPr>
            <w:r w:rsidRPr="00951DA1">
              <w:rPr>
                <w:rFonts w:cs="Arial"/>
                <w:sz w:val="20"/>
                <w:szCs w:val="20"/>
              </w:rPr>
              <w:t xml:space="preserve">X </w:t>
            </w:r>
          </w:p>
        </w:tc>
        <w:tc>
          <w:tcPr>
            <w:tcW w:w="7371" w:type="dxa"/>
            <w:vAlign w:val="center"/>
          </w:tcPr>
          <w:p w14:paraId="7E35C649" w14:textId="7AFF2345" w:rsidR="001A1BC4" w:rsidRPr="00951DA1" w:rsidRDefault="001A1BC4" w:rsidP="001A1BC4">
            <w:pPr>
              <w:rPr>
                <w:rFonts w:ascii="Arial" w:hAnsi="Arial" w:cs="Arial"/>
                <w:sz w:val="20"/>
                <w:szCs w:val="20"/>
              </w:rPr>
            </w:pPr>
            <w:r w:rsidRPr="00951DA1">
              <w:rPr>
                <w:rFonts w:cs="Arial"/>
                <w:sz w:val="20"/>
                <w:szCs w:val="20"/>
              </w:rPr>
              <w:t>izravnana vrednost koordinate e projekcijskega centra v</w:t>
            </w:r>
            <w:r w:rsidR="000579D7" w:rsidRPr="00951DA1">
              <w:rPr>
                <w:rFonts w:cs="Arial"/>
                <w:sz w:val="20"/>
                <w:szCs w:val="20"/>
              </w:rPr>
              <w:t xml:space="preserve"> D96-17/TM</w:t>
            </w:r>
            <w:r w:rsidR="00972899" w:rsidRPr="00951DA1">
              <w:rPr>
                <w:rFonts w:cs="Arial"/>
                <w:sz w:val="20"/>
                <w:szCs w:val="20"/>
              </w:rPr>
              <w:t xml:space="preserve"> </w:t>
            </w:r>
            <w:r w:rsidRPr="00951DA1">
              <w:rPr>
                <w:rFonts w:cs="Arial"/>
                <w:sz w:val="20"/>
                <w:szCs w:val="20"/>
              </w:rPr>
              <w:t>[m]</w:t>
            </w:r>
          </w:p>
        </w:tc>
      </w:tr>
      <w:tr w:rsidR="001A1BC4" w:rsidRPr="00951DA1" w14:paraId="07A30762" w14:textId="77777777" w:rsidTr="007477D1">
        <w:tc>
          <w:tcPr>
            <w:tcW w:w="1134" w:type="dxa"/>
            <w:vAlign w:val="center"/>
          </w:tcPr>
          <w:p w14:paraId="05E6F0B3" w14:textId="77777777" w:rsidR="001A1BC4" w:rsidRPr="00951DA1" w:rsidRDefault="001A1BC4" w:rsidP="001A1BC4">
            <w:pPr>
              <w:rPr>
                <w:rFonts w:ascii="Arial" w:hAnsi="Arial" w:cs="Arial"/>
                <w:sz w:val="20"/>
                <w:szCs w:val="20"/>
              </w:rPr>
            </w:pPr>
            <w:r w:rsidRPr="00951DA1">
              <w:rPr>
                <w:rFonts w:cs="Arial"/>
                <w:sz w:val="20"/>
                <w:szCs w:val="20"/>
              </w:rPr>
              <w:t xml:space="preserve">Y </w:t>
            </w:r>
          </w:p>
        </w:tc>
        <w:tc>
          <w:tcPr>
            <w:tcW w:w="7371" w:type="dxa"/>
            <w:vAlign w:val="center"/>
          </w:tcPr>
          <w:p w14:paraId="07ACB4DC" w14:textId="0FD4116B" w:rsidR="001A1BC4" w:rsidRPr="00951DA1" w:rsidRDefault="001A1BC4" w:rsidP="001A1BC4">
            <w:pPr>
              <w:rPr>
                <w:rFonts w:ascii="Arial" w:hAnsi="Arial" w:cs="Arial"/>
                <w:sz w:val="20"/>
                <w:szCs w:val="20"/>
              </w:rPr>
            </w:pPr>
            <w:r w:rsidRPr="00951DA1">
              <w:rPr>
                <w:rFonts w:cs="Arial"/>
                <w:sz w:val="20"/>
                <w:szCs w:val="20"/>
              </w:rPr>
              <w:t xml:space="preserve">izravnana vrednost koordinate n projekcijskega centra v </w:t>
            </w:r>
            <w:r w:rsidR="000579D7" w:rsidRPr="00951DA1">
              <w:rPr>
                <w:rFonts w:cs="Arial"/>
                <w:sz w:val="20"/>
                <w:szCs w:val="20"/>
              </w:rPr>
              <w:t xml:space="preserve">D96-17/TM </w:t>
            </w:r>
            <w:r w:rsidRPr="00951DA1">
              <w:rPr>
                <w:rFonts w:cs="Arial"/>
                <w:sz w:val="20"/>
                <w:szCs w:val="20"/>
              </w:rPr>
              <w:t>[m]</w:t>
            </w:r>
          </w:p>
        </w:tc>
      </w:tr>
      <w:tr w:rsidR="001A1BC4" w:rsidRPr="00951DA1" w14:paraId="7890B2E5" w14:textId="77777777" w:rsidTr="007477D1">
        <w:tc>
          <w:tcPr>
            <w:tcW w:w="1134" w:type="dxa"/>
            <w:vAlign w:val="center"/>
          </w:tcPr>
          <w:p w14:paraId="145EFB91" w14:textId="77777777" w:rsidR="001A1BC4" w:rsidRPr="00951DA1" w:rsidRDefault="001A1BC4" w:rsidP="001A1BC4">
            <w:pPr>
              <w:rPr>
                <w:rFonts w:ascii="Arial" w:hAnsi="Arial" w:cs="Arial"/>
                <w:sz w:val="20"/>
                <w:szCs w:val="20"/>
              </w:rPr>
            </w:pPr>
            <w:r w:rsidRPr="00951DA1">
              <w:rPr>
                <w:rFonts w:cs="Arial"/>
                <w:sz w:val="20"/>
                <w:szCs w:val="20"/>
              </w:rPr>
              <w:t xml:space="preserve">Z </w:t>
            </w:r>
          </w:p>
        </w:tc>
        <w:tc>
          <w:tcPr>
            <w:tcW w:w="7371" w:type="dxa"/>
            <w:vAlign w:val="center"/>
          </w:tcPr>
          <w:p w14:paraId="1AE5AFA9" w14:textId="3B8023A0" w:rsidR="001A1BC4" w:rsidRPr="00951DA1" w:rsidRDefault="001A1BC4" w:rsidP="001A1BC4">
            <w:pPr>
              <w:rPr>
                <w:rFonts w:ascii="Arial" w:hAnsi="Arial" w:cs="Arial"/>
                <w:sz w:val="20"/>
                <w:szCs w:val="20"/>
              </w:rPr>
            </w:pPr>
            <w:r w:rsidRPr="00951DA1">
              <w:rPr>
                <w:rFonts w:cs="Arial"/>
                <w:sz w:val="20"/>
                <w:szCs w:val="20"/>
              </w:rPr>
              <w:t>izravnana vrednost koordinate Z projekcijskega centra (nadmorska višina H</w:t>
            </w:r>
            <w:r w:rsidR="000579D7" w:rsidRPr="00951DA1">
              <w:rPr>
                <w:rFonts w:cs="Arial"/>
                <w:sz w:val="20"/>
                <w:szCs w:val="20"/>
              </w:rPr>
              <w:t xml:space="preserve"> v SVS2010</w:t>
            </w:r>
            <w:r w:rsidRPr="00951DA1">
              <w:rPr>
                <w:rFonts w:cs="Arial"/>
                <w:sz w:val="20"/>
                <w:szCs w:val="20"/>
              </w:rPr>
              <w:t>) [m]</w:t>
            </w:r>
          </w:p>
        </w:tc>
      </w:tr>
      <w:tr w:rsidR="005B7FBA" w:rsidRPr="00951DA1" w14:paraId="3D9418AE" w14:textId="77777777" w:rsidTr="007477D1">
        <w:tc>
          <w:tcPr>
            <w:tcW w:w="1134" w:type="dxa"/>
            <w:vAlign w:val="center"/>
          </w:tcPr>
          <w:p w14:paraId="622BE67D" w14:textId="77777777" w:rsidR="005B7FBA" w:rsidRPr="00951DA1" w:rsidRDefault="005B7FBA" w:rsidP="009975D8">
            <w:pPr>
              <w:rPr>
                <w:rFonts w:ascii="Arial" w:hAnsi="Arial" w:cs="Arial"/>
                <w:sz w:val="20"/>
                <w:szCs w:val="20"/>
              </w:rPr>
            </w:pPr>
            <w:r w:rsidRPr="00951DA1">
              <w:rPr>
                <w:rFonts w:cs="Arial"/>
                <w:sz w:val="20"/>
                <w:szCs w:val="20"/>
              </w:rPr>
              <w:t>OMEGA</w:t>
            </w:r>
          </w:p>
        </w:tc>
        <w:tc>
          <w:tcPr>
            <w:tcW w:w="7371" w:type="dxa"/>
            <w:vAlign w:val="center"/>
          </w:tcPr>
          <w:p w14:paraId="49362772" w14:textId="276ED796" w:rsidR="005B7FBA" w:rsidRPr="00951DA1" w:rsidRDefault="001A1BC4" w:rsidP="009975D8">
            <w:pPr>
              <w:rPr>
                <w:rFonts w:ascii="Arial" w:hAnsi="Arial" w:cs="Arial"/>
                <w:sz w:val="20"/>
                <w:szCs w:val="20"/>
              </w:rPr>
            </w:pPr>
            <w:r w:rsidRPr="00951DA1">
              <w:rPr>
                <w:rFonts w:cs="Arial"/>
                <w:sz w:val="20"/>
                <w:szCs w:val="20"/>
              </w:rPr>
              <w:t xml:space="preserve">izravnana </w:t>
            </w:r>
            <w:r w:rsidR="005B7FBA" w:rsidRPr="00951DA1">
              <w:rPr>
                <w:rFonts w:cs="Arial"/>
                <w:sz w:val="20"/>
                <w:szCs w:val="20"/>
              </w:rPr>
              <w:t>vrednost rotacije omega (okoli osi X)</w:t>
            </w:r>
            <w:r w:rsidR="00A55727" w:rsidRPr="00951DA1">
              <w:rPr>
                <w:rFonts w:cs="Arial"/>
                <w:sz w:val="20"/>
                <w:szCs w:val="20"/>
              </w:rPr>
              <w:t xml:space="preserve"> [</w:t>
            </w:r>
            <w:r w:rsidR="005F5C38" w:rsidRPr="00951DA1">
              <w:rPr>
                <w:rFonts w:cs="Arial"/>
                <w:sz w:val="20"/>
                <w:szCs w:val="20"/>
              </w:rPr>
              <w:t xml:space="preserve">decimalne </w:t>
            </w:r>
            <w:r w:rsidR="00A55727" w:rsidRPr="00951DA1">
              <w:rPr>
                <w:rFonts w:cs="Arial"/>
                <w:sz w:val="20"/>
                <w:szCs w:val="20"/>
              </w:rPr>
              <w:t>stopinje]</w:t>
            </w:r>
          </w:p>
        </w:tc>
      </w:tr>
      <w:tr w:rsidR="005B7FBA" w:rsidRPr="00951DA1" w14:paraId="28E4F29D" w14:textId="77777777" w:rsidTr="007477D1">
        <w:tc>
          <w:tcPr>
            <w:tcW w:w="1134" w:type="dxa"/>
            <w:vAlign w:val="center"/>
          </w:tcPr>
          <w:p w14:paraId="7583A3FF" w14:textId="77777777" w:rsidR="005B7FBA" w:rsidRPr="00951DA1" w:rsidRDefault="005B7FBA" w:rsidP="009975D8">
            <w:pPr>
              <w:rPr>
                <w:rFonts w:ascii="Arial" w:hAnsi="Arial" w:cs="Arial"/>
                <w:sz w:val="20"/>
                <w:szCs w:val="20"/>
              </w:rPr>
            </w:pPr>
            <w:r w:rsidRPr="00951DA1">
              <w:rPr>
                <w:rFonts w:cs="Arial"/>
                <w:sz w:val="20"/>
                <w:szCs w:val="20"/>
              </w:rPr>
              <w:t>FI</w:t>
            </w:r>
          </w:p>
        </w:tc>
        <w:tc>
          <w:tcPr>
            <w:tcW w:w="7371" w:type="dxa"/>
            <w:vAlign w:val="center"/>
          </w:tcPr>
          <w:p w14:paraId="56377734" w14:textId="7EF8A60B" w:rsidR="005B7FBA" w:rsidRPr="00951DA1" w:rsidRDefault="001A1BC4" w:rsidP="009975D8">
            <w:pPr>
              <w:rPr>
                <w:rFonts w:ascii="Arial" w:hAnsi="Arial" w:cs="Arial"/>
                <w:sz w:val="20"/>
                <w:szCs w:val="20"/>
              </w:rPr>
            </w:pPr>
            <w:r w:rsidRPr="00951DA1">
              <w:rPr>
                <w:rFonts w:cs="Arial"/>
                <w:sz w:val="20"/>
                <w:szCs w:val="20"/>
              </w:rPr>
              <w:t xml:space="preserve">izravnana </w:t>
            </w:r>
            <w:r w:rsidR="005B7FBA" w:rsidRPr="00951DA1">
              <w:rPr>
                <w:rFonts w:cs="Arial"/>
                <w:sz w:val="20"/>
                <w:szCs w:val="20"/>
              </w:rPr>
              <w:t>vrednost rotacije fi (okoli osi Y)</w:t>
            </w:r>
            <w:r w:rsidR="00A55727" w:rsidRPr="00951DA1">
              <w:rPr>
                <w:rFonts w:cs="Arial"/>
                <w:sz w:val="20"/>
                <w:szCs w:val="20"/>
              </w:rPr>
              <w:t xml:space="preserve"> [</w:t>
            </w:r>
            <w:r w:rsidR="005F5C38" w:rsidRPr="00951DA1">
              <w:rPr>
                <w:rFonts w:cs="Arial"/>
                <w:sz w:val="20"/>
                <w:szCs w:val="20"/>
              </w:rPr>
              <w:t xml:space="preserve">decimalne </w:t>
            </w:r>
            <w:r w:rsidR="00A55727" w:rsidRPr="00951DA1">
              <w:rPr>
                <w:rFonts w:cs="Arial"/>
                <w:sz w:val="20"/>
                <w:szCs w:val="20"/>
              </w:rPr>
              <w:t>stopinje]</w:t>
            </w:r>
          </w:p>
        </w:tc>
      </w:tr>
      <w:tr w:rsidR="005B7FBA" w:rsidRPr="00951DA1" w14:paraId="5BAFA56C" w14:textId="77777777" w:rsidTr="007477D1">
        <w:tc>
          <w:tcPr>
            <w:tcW w:w="1134" w:type="dxa"/>
            <w:vAlign w:val="center"/>
          </w:tcPr>
          <w:p w14:paraId="723C3A03" w14:textId="77777777" w:rsidR="005B7FBA" w:rsidRPr="00951DA1" w:rsidRDefault="005B7FBA" w:rsidP="009975D8">
            <w:pPr>
              <w:rPr>
                <w:rFonts w:ascii="Arial" w:hAnsi="Arial" w:cs="Arial"/>
                <w:sz w:val="20"/>
                <w:szCs w:val="20"/>
              </w:rPr>
            </w:pPr>
            <w:r w:rsidRPr="00951DA1">
              <w:rPr>
                <w:rFonts w:cs="Arial"/>
                <w:sz w:val="20"/>
                <w:szCs w:val="20"/>
              </w:rPr>
              <w:t>KAPA</w:t>
            </w:r>
          </w:p>
        </w:tc>
        <w:tc>
          <w:tcPr>
            <w:tcW w:w="7371" w:type="dxa"/>
            <w:vAlign w:val="center"/>
          </w:tcPr>
          <w:p w14:paraId="0B8A8226" w14:textId="0385A1A4" w:rsidR="005B7FBA" w:rsidRPr="00951DA1" w:rsidRDefault="001A1BC4" w:rsidP="009975D8">
            <w:pPr>
              <w:rPr>
                <w:rFonts w:ascii="Arial" w:hAnsi="Arial" w:cs="Arial"/>
                <w:sz w:val="20"/>
                <w:szCs w:val="20"/>
              </w:rPr>
            </w:pPr>
            <w:r w:rsidRPr="00951DA1">
              <w:rPr>
                <w:rFonts w:cs="Arial"/>
                <w:sz w:val="20"/>
                <w:szCs w:val="20"/>
              </w:rPr>
              <w:t xml:space="preserve">izravnana </w:t>
            </w:r>
            <w:r w:rsidR="005B7FBA" w:rsidRPr="00951DA1">
              <w:rPr>
                <w:rFonts w:cs="Arial"/>
                <w:sz w:val="20"/>
                <w:szCs w:val="20"/>
              </w:rPr>
              <w:t>vrednost rotacije kapa (okoli osi Z)</w:t>
            </w:r>
            <w:r w:rsidR="00A55727" w:rsidRPr="00951DA1">
              <w:rPr>
                <w:rFonts w:cs="Arial"/>
                <w:sz w:val="20"/>
                <w:szCs w:val="20"/>
              </w:rPr>
              <w:t xml:space="preserve"> [</w:t>
            </w:r>
            <w:r w:rsidR="005F5C38" w:rsidRPr="00951DA1">
              <w:rPr>
                <w:rFonts w:cs="Arial"/>
                <w:sz w:val="20"/>
                <w:szCs w:val="20"/>
              </w:rPr>
              <w:t xml:space="preserve">decimalne </w:t>
            </w:r>
            <w:r w:rsidR="00A55727" w:rsidRPr="00951DA1">
              <w:rPr>
                <w:rFonts w:cs="Arial"/>
                <w:sz w:val="20"/>
                <w:szCs w:val="20"/>
              </w:rPr>
              <w:t>stopinje]</w:t>
            </w:r>
          </w:p>
        </w:tc>
      </w:tr>
      <w:tr w:rsidR="005B7FBA" w:rsidRPr="00951DA1" w14:paraId="0BD548B6" w14:textId="77777777" w:rsidTr="007477D1">
        <w:tc>
          <w:tcPr>
            <w:tcW w:w="1134" w:type="dxa"/>
            <w:vAlign w:val="center"/>
          </w:tcPr>
          <w:p w14:paraId="7C6A1438" w14:textId="77777777" w:rsidR="005B7FBA" w:rsidRPr="00951DA1" w:rsidRDefault="005B7FBA" w:rsidP="009975D8">
            <w:pPr>
              <w:rPr>
                <w:rFonts w:ascii="Arial" w:hAnsi="Arial" w:cs="Arial"/>
                <w:sz w:val="20"/>
                <w:szCs w:val="20"/>
              </w:rPr>
            </w:pPr>
            <w:r w:rsidRPr="00951DA1">
              <w:rPr>
                <w:rFonts w:cs="Arial"/>
                <w:sz w:val="20"/>
                <w:szCs w:val="20"/>
              </w:rPr>
              <w:t>DTI</w:t>
            </w:r>
          </w:p>
        </w:tc>
        <w:tc>
          <w:tcPr>
            <w:tcW w:w="7371" w:type="dxa"/>
            <w:vAlign w:val="center"/>
          </w:tcPr>
          <w:p w14:paraId="0C96AF71" w14:textId="565E9D8B" w:rsidR="005B7FBA" w:rsidRPr="00951DA1" w:rsidRDefault="005B7FBA" w:rsidP="009975D8">
            <w:pPr>
              <w:rPr>
                <w:rFonts w:ascii="Arial" w:hAnsi="Arial" w:cs="Arial"/>
                <w:sz w:val="20"/>
                <w:szCs w:val="20"/>
              </w:rPr>
            </w:pPr>
            <w:r w:rsidRPr="00951DA1">
              <w:rPr>
                <w:rFonts w:cs="Arial"/>
                <w:sz w:val="20"/>
                <w:szCs w:val="20"/>
              </w:rPr>
              <w:t>dolžina talnega intervala v metrih (izračuna se za vsako fotografijo</w:t>
            </w:r>
            <w:r w:rsidR="00E32D1B" w:rsidRPr="00951DA1">
              <w:rPr>
                <w:rFonts w:cs="Arial"/>
                <w:sz w:val="20"/>
                <w:szCs w:val="20"/>
              </w:rPr>
              <w:t xml:space="preserve"> v nadirju</w:t>
            </w:r>
            <w:r w:rsidRPr="00951DA1">
              <w:rPr>
                <w:rFonts w:cs="Arial"/>
                <w:sz w:val="20"/>
                <w:szCs w:val="20"/>
              </w:rPr>
              <w:t xml:space="preserve"> posebej)</w:t>
            </w:r>
          </w:p>
        </w:tc>
      </w:tr>
      <w:tr w:rsidR="005B7FBA" w:rsidRPr="00951DA1" w14:paraId="61BDF325" w14:textId="77777777" w:rsidTr="007477D1">
        <w:tc>
          <w:tcPr>
            <w:tcW w:w="1134" w:type="dxa"/>
            <w:vAlign w:val="center"/>
          </w:tcPr>
          <w:p w14:paraId="10532C9C" w14:textId="77777777" w:rsidR="005B7FBA" w:rsidRPr="00951DA1" w:rsidRDefault="005B7FBA" w:rsidP="009975D8">
            <w:pPr>
              <w:rPr>
                <w:rFonts w:ascii="Arial" w:hAnsi="Arial" w:cs="Arial"/>
                <w:sz w:val="20"/>
                <w:szCs w:val="20"/>
              </w:rPr>
            </w:pPr>
            <w:r w:rsidRPr="00951DA1">
              <w:rPr>
                <w:rFonts w:cs="Arial"/>
                <w:sz w:val="20"/>
                <w:szCs w:val="20"/>
              </w:rPr>
              <w:t>NAT</w:t>
            </w:r>
          </w:p>
        </w:tc>
        <w:tc>
          <w:tcPr>
            <w:tcW w:w="7371" w:type="dxa"/>
            <w:vAlign w:val="center"/>
          </w:tcPr>
          <w:p w14:paraId="61E322E1" w14:textId="0434910C" w:rsidR="005B7FBA" w:rsidRPr="00951DA1" w:rsidRDefault="005B7FBA" w:rsidP="009975D8">
            <w:pPr>
              <w:rPr>
                <w:rFonts w:ascii="Arial" w:hAnsi="Arial" w:cs="Arial"/>
                <w:sz w:val="20"/>
                <w:szCs w:val="20"/>
              </w:rPr>
            </w:pPr>
            <w:r w:rsidRPr="00951DA1">
              <w:rPr>
                <w:rFonts w:cs="Arial"/>
                <w:sz w:val="20"/>
                <w:szCs w:val="20"/>
              </w:rPr>
              <w:t xml:space="preserve">točnost </w:t>
            </w:r>
            <w:proofErr w:type="spellStart"/>
            <w:r w:rsidRPr="00951DA1">
              <w:rPr>
                <w:rFonts w:cs="Arial"/>
                <w:sz w:val="20"/>
                <w:szCs w:val="20"/>
              </w:rPr>
              <w:t>aerotriangulacije</w:t>
            </w:r>
            <w:proofErr w:type="spellEnd"/>
            <w:r w:rsidRPr="00951DA1">
              <w:rPr>
                <w:rFonts w:cs="Arial"/>
                <w:sz w:val="20"/>
                <w:szCs w:val="20"/>
              </w:rPr>
              <w:t xml:space="preserve"> </w:t>
            </w:r>
            <w:r w:rsidR="00323443" w:rsidRPr="00951DA1">
              <w:rPr>
                <w:rFonts w:cs="Arial"/>
                <w:sz w:val="20"/>
                <w:szCs w:val="20"/>
              </w:rPr>
              <w:t>bloka</w:t>
            </w:r>
            <w:r w:rsidRPr="00951DA1">
              <w:rPr>
                <w:rFonts w:cs="Arial"/>
                <w:sz w:val="20"/>
                <w:szCs w:val="20"/>
              </w:rPr>
              <w:t xml:space="preserve"> v metrih (horizontalno odstopanje RMSE</w:t>
            </w:r>
            <w:r w:rsidRPr="00951DA1">
              <w:rPr>
                <w:rFonts w:cs="Arial"/>
                <w:sz w:val="20"/>
                <w:szCs w:val="20"/>
                <w:vertAlign w:val="subscript"/>
              </w:rPr>
              <w:t>EN</w:t>
            </w:r>
            <w:r w:rsidRPr="00951DA1">
              <w:rPr>
                <w:rFonts w:cs="Arial"/>
                <w:sz w:val="20"/>
                <w:szCs w:val="20"/>
              </w:rPr>
              <w:t xml:space="preserve"> na KT</w:t>
            </w:r>
            <w:r w:rsidR="00E32D1B" w:rsidRPr="00951DA1">
              <w:rPr>
                <w:rFonts w:cs="Arial"/>
                <w:sz w:val="20"/>
                <w:szCs w:val="20"/>
              </w:rPr>
              <w:t xml:space="preserve"> po izravnavi</w:t>
            </w:r>
            <w:r w:rsidRPr="00951DA1">
              <w:rPr>
                <w:rFonts w:cs="Arial"/>
                <w:sz w:val="20"/>
                <w:szCs w:val="20"/>
              </w:rPr>
              <w:t>)</w:t>
            </w:r>
          </w:p>
        </w:tc>
      </w:tr>
      <w:tr w:rsidR="005B7FBA" w:rsidRPr="00951DA1" w14:paraId="070619F9" w14:textId="77777777" w:rsidTr="007477D1">
        <w:tc>
          <w:tcPr>
            <w:tcW w:w="1134" w:type="dxa"/>
            <w:vAlign w:val="center"/>
          </w:tcPr>
          <w:p w14:paraId="4F25B160" w14:textId="77777777" w:rsidR="005B7FBA" w:rsidRPr="00951DA1" w:rsidRDefault="005B7FBA" w:rsidP="009975D8">
            <w:pPr>
              <w:rPr>
                <w:rFonts w:ascii="Arial" w:hAnsi="Arial" w:cs="Arial"/>
                <w:sz w:val="20"/>
                <w:szCs w:val="20"/>
              </w:rPr>
            </w:pPr>
            <w:r w:rsidRPr="00951DA1">
              <w:rPr>
                <w:rFonts w:cs="Arial"/>
                <w:sz w:val="20"/>
                <w:szCs w:val="20"/>
              </w:rPr>
              <w:t>FORMAT</w:t>
            </w:r>
          </w:p>
        </w:tc>
        <w:tc>
          <w:tcPr>
            <w:tcW w:w="7371" w:type="dxa"/>
            <w:vAlign w:val="center"/>
          </w:tcPr>
          <w:p w14:paraId="74128F08" w14:textId="77777777" w:rsidR="005B7FBA" w:rsidRPr="00951DA1" w:rsidRDefault="005B7FBA" w:rsidP="009975D8">
            <w:pPr>
              <w:rPr>
                <w:rFonts w:ascii="Arial" w:hAnsi="Arial" w:cs="Arial"/>
                <w:sz w:val="20"/>
                <w:szCs w:val="20"/>
              </w:rPr>
            </w:pPr>
            <w:r w:rsidRPr="00951DA1">
              <w:rPr>
                <w:rFonts w:cs="Arial"/>
                <w:sz w:val="20"/>
                <w:szCs w:val="20"/>
              </w:rPr>
              <w:t>format zapisa aerofotografije (npr. TIFF)</w:t>
            </w:r>
          </w:p>
        </w:tc>
      </w:tr>
      <w:tr w:rsidR="005B7FBA" w:rsidRPr="00951DA1" w14:paraId="58218330" w14:textId="77777777" w:rsidTr="007477D1">
        <w:tc>
          <w:tcPr>
            <w:tcW w:w="1134" w:type="dxa"/>
            <w:vAlign w:val="center"/>
          </w:tcPr>
          <w:p w14:paraId="101F26DF" w14:textId="77777777" w:rsidR="005B7FBA" w:rsidRPr="00951DA1" w:rsidRDefault="005B7FBA" w:rsidP="009975D8">
            <w:pPr>
              <w:rPr>
                <w:rFonts w:ascii="Arial" w:hAnsi="Arial" w:cs="Arial"/>
                <w:sz w:val="20"/>
                <w:szCs w:val="20"/>
              </w:rPr>
            </w:pPr>
            <w:r w:rsidRPr="00951DA1">
              <w:rPr>
                <w:rFonts w:cs="Arial"/>
                <w:sz w:val="20"/>
                <w:szCs w:val="20"/>
              </w:rPr>
              <w:t>LASTNIK</w:t>
            </w:r>
          </w:p>
        </w:tc>
        <w:tc>
          <w:tcPr>
            <w:tcW w:w="7371" w:type="dxa"/>
            <w:vAlign w:val="center"/>
          </w:tcPr>
          <w:p w14:paraId="16230272" w14:textId="63C3B5D4" w:rsidR="005B7FBA" w:rsidRPr="00951DA1" w:rsidRDefault="005B7FBA" w:rsidP="009975D8">
            <w:pPr>
              <w:rPr>
                <w:rFonts w:ascii="Arial" w:hAnsi="Arial" w:cs="Arial"/>
                <w:sz w:val="20"/>
                <w:szCs w:val="20"/>
              </w:rPr>
            </w:pPr>
            <w:r w:rsidRPr="00951DA1">
              <w:rPr>
                <w:rFonts w:cs="Arial"/>
                <w:sz w:val="20"/>
                <w:szCs w:val="20"/>
              </w:rPr>
              <w:t>lastnik aerofotografije oziroma, kje se aerofotografija hrani</w:t>
            </w:r>
            <w:r w:rsidR="00E32D1B" w:rsidRPr="00951DA1">
              <w:rPr>
                <w:rFonts w:cs="Arial"/>
                <w:sz w:val="20"/>
                <w:szCs w:val="20"/>
              </w:rPr>
              <w:t xml:space="preserve"> (GURS)</w:t>
            </w:r>
          </w:p>
        </w:tc>
      </w:tr>
      <w:tr w:rsidR="005B7FBA" w:rsidRPr="00951DA1" w14:paraId="5C342ADD" w14:textId="77777777" w:rsidTr="007477D1">
        <w:tc>
          <w:tcPr>
            <w:tcW w:w="1134" w:type="dxa"/>
            <w:vAlign w:val="center"/>
          </w:tcPr>
          <w:p w14:paraId="18B2B5FC" w14:textId="77777777" w:rsidR="005B7FBA" w:rsidRPr="00951DA1" w:rsidRDefault="005B7FBA" w:rsidP="009975D8">
            <w:pPr>
              <w:rPr>
                <w:rFonts w:ascii="Arial" w:hAnsi="Arial" w:cs="Arial"/>
                <w:sz w:val="20"/>
                <w:szCs w:val="20"/>
              </w:rPr>
            </w:pPr>
            <w:r w:rsidRPr="00951DA1">
              <w:rPr>
                <w:rFonts w:cs="Arial"/>
                <w:sz w:val="20"/>
                <w:szCs w:val="20"/>
              </w:rPr>
              <w:t>DATUM</w:t>
            </w:r>
          </w:p>
        </w:tc>
        <w:tc>
          <w:tcPr>
            <w:tcW w:w="7371" w:type="dxa"/>
            <w:vAlign w:val="center"/>
          </w:tcPr>
          <w:p w14:paraId="1AFC4D74" w14:textId="77777777" w:rsidR="005B7FBA" w:rsidRPr="00951DA1" w:rsidRDefault="005B7FBA" w:rsidP="009975D8">
            <w:pPr>
              <w:rPr>
                <w:rFonts w:ascii="Arial" w:hAnsi="Arial" w:cs="Arial"/>
                <w:sz w:val="20"/>
                <w:szCs w:val="20"/>
              </w:rPr>
            </w:pPr>
            <w:r w:rsidRPr="00951DA1">
              <w:rPr>
                <w:rFonts w:cs="Arial"/>
                <w:sz w:val="20"/>
                <w:szCs w:val="20"/>
              </w:rPr>
              <w:t xml:space="preserve">datum izvedenega </w:t>
            </w:r>
            <w:proofErr w:type="spellStart"/>
            <w:r w:rsidRPr="00951DA1">
              <w:rPr>
                <w:rFonts w:cs="Arial"/>
                <w:sz w:val="20"/>
                <w:szCs w:val="20"/>
              </w:rPr>
              <w:t>aerofotografiranja</w:t>
            </w:r>
            <w:proofErr w:type="spellEnd"/>
          </w:p>
        </w:tc>
      </w:tr>
      <w:tr w:rsidR="005B7FBA" w:rsidRPr="00951DA1" w14:paraId="1E391122" w14:textId="77777777" w:rsidTr="007477D1">
        <w:tc>
          <w:tcPr>
            <w:tcW w:w="1134" w:type="dxa"/>
            <w:vAlign w:val="center"/>
          </w:tcPr>
          <w:p w14:paraId="585D4450" w14:textId="77777777" w:rsidR="005B7FBA" w:rsidRPr="00951DA1" w:rsidRDefault="005B7FBA" w:rsidP="009975D8">
            <w:pPr>
              <w:rPr>
                <w:rFonts w:ascii="Arial" w:hAnsi="Arial" w:cs="Arial"/>
                <w:sz w:val="20"/>
                <w:szCs w:val="20"/>
              </w:rPr>
            </w:pPr>
            <w:r w:rsidRPr="00951DA1">
              <w:rPr>
                <w:rFonts w:cs="Arial"/>
                <w:sz w:val="20"/>
                <w:szCs w:val="20"/>
              </w:rPr>
              <w:t>UTC</w:t>
            </w:r>
          </w:p>
        </w:tc>
        <w:tc>
          <w:tcPr>
            <w:tcW w:w="7371" w:type="dxa"/>
            <w:vAlign w:val="center"/>
          </w:tcPr>
          <w:p w14:paraId="0D129DB6" w14:textId="7591B85C" w:rsidR="005B7FBA" w:rsidRPr="00951DA1" w:rsidRDefault="005B7FBA" w:rsidP="009975D8">
            <w:pPr>
              <w:rPr>
                <w:rFonts w:ascii="Arial" w:hAnsi="Arial" w:cs="Arial"/>
                <w:sz w:val="20"/>
                <w:szCs w:val="20"/>
              </w:rPr>
            </w:pPr>
            <w:r w:rsidRPr="00951DA1">
              <w:rPr>
                <w:rFonts w:cs="Arial"/>
                <w:sz w:val="20"/>
                <w:szCs w:val="20"/>
              </w:rPr>
              <w:t xml:space="preserve">trenutek zajema </w:t>
            </w:r>
            <w:r w:rsidR="00B13C00" w:rsidRPr="00951DA1">
              <w:rPr>
                <w:rFonts w:cs="Arial"/>
                <w:sz w:val="20"/>
                <w:szCs w:val="20"/>
              </w:rPr>
              <w:t xml:space="preserve">posamezne </w:t>
            </w:r>
            <w:r w:rsidRPr="00951DA1">
              <w:rPr>
                <w:rFonts w:cs="Arial"/>
                <w:sz w:val="20"/>
                <w:szCs w:val="20"/>
              </w:rPr>
              <w:t xml:space="preserve">AF (v UTC; </w:t>
            </w:r>
            <w:proofErr w:type="spellStart"/>
            <w:r w:rsidRPr="00951DA1">
              <w:rPr>
                <w:rFonts w:cs="Arial"/>
                <w:sz w:val="20"/>
                <w:szCs w:val="20"/>
              </w:rPr>
              <w:t>HH:MM:SS,sss</w:t>
            </w:r>
            <w:proofErr w:type="spellEnd"/>
            <w:r w:rsidRPr="00951DA1">
              <w:rPr>
                <w:rFonts w:cs="Arial"/>
                <w:sz w:val="20"/>
                <w:szCs w:val="20"/>
              </w:rPr>
              <w:t>)</w:t>
            </w:r>
          </w:p>
        </w:tc>
      </w:tr>
      <w:tr w:rsidR="005B7FBA" w:rsidRPr="00951DA1" w14:paraId="3A6DCFE8" w14:textId="77777777" w:rsidTr="007477D1">
        <w:tc>
          <w:tcPr>
            <w:tcW w:w="1134" w:type="dxa"/>
            <w:vAlign w:val="center"/>
          </w:tcPr>
          <w:p w14:paraId="0E52F9CE" w14:textId="77777777" w:rsidR="005B7FBA" w:rsidRPr="00951DA1" w:rsidRDefault="005B7FBA" w:rsidP="009975D8">
            <w:pPr>
              <w:rPr>
                <w:rFonts w:ascii="Arial" w:hAnsi="Arial" w:cs="Arial"/>
                <w:sz w:val="20"/>
                <w:szCs w:val="20"/>
              </w:rPr>
            </w:pPr>
            <w:r w:rsidRPr="00951DA1">
              <w:rPr>
                <w:rFonts w:cs="Arial"/>
                <w:sz w:val="20"/>
                <w:szCs w:val="20"/>
              </w:rPr>
              <w:t>AF</w:t>
            </w:r>
          </w:p>
        </w:tc>
        <w:tc>
          <w:tcPr>
            <w:tcW w:w="7371" w:type="dxa"/>
            <w:vAlign w:val="center"/>
          </w:tcPr>
          <w:p w14:paraId="20460D02" w14:textId="77777777" w:rsidR="005B7FBA" w:rsidRPr="00951DA1" w:rsidRDefault="005B7FBA" w:rsidP="009975D8">
            <w:pPr>
              <w:rPr>
                <w:rFonts w:ascii="Arial" w:hAnsi="Arial" w:cs="Arial"/>
                <w:sz w:val="20"/>
                <w:szCs w:val="20"/>
              </w:rPr>
            </w:pPr>
            <w:r w:rsidRPr="00951DA1">
              <w:rPr>
                <w:rFonts w:cs="Arial"/>
                <w:sz w:val="20"/>
                <w:szCs w:val="20"/>
              </w:rPr>
              <w:t xml:space="preserve">model in tip </w:t>
            </w:r>
            <w:proofErr w:type="spellStart"/>
            <w:r w:rsidRPr="00951DA1">
              <w:rPr>
                <w:rFonts w:cs="Arial"/>
                <w:sz w:val="20"/>
                <w:szCs w:val="20"/>
              </w:rPr>
              <w:t>aerofotoaparata</w:t>
            </w:r>
            <w:proofErr w:type="spellEnd"/>
          </w:p>
        </w:tc>
      </w:tr>
      <w:tr w:rsidR="005B7FBA" w:rsidRPr="00951DA1" w14:paraId="3031670E" w14:textId="77777777" w:rsidTr="007477D1">
        <w:tc>
          <w:tcPr>
            <w:tcW w:w="1134" w:type="dxa"/>
            <w:vAlign w:val="center"/>
          </w:tcPr>
          <w:p w14:paraId="21CDCA61" w14:textId="77777777" w:rsidR="005B7FBA" w:rsidRPr="00951DA1" w:rsidRDefault="005B7FBA" w:rsidP="009975D8">
            <w:pPr>
              <w:rPr>
                <w:rFonts w:ascii="Arial" w:hAnsi="Arial" w:cs="Arial"/>
                <w:sz w:val="20"/>
                <w:szCs w:val="20"/>
              </w:rPr>
            </w:pPr>
            <w:r w:rsidRPr="00951DA1">
              <w:rPr>
                <w:rFonts w:cs="Arial"/>
                <w:sz w:val="20"/>
                <w:szCs w:val="20"/>
              </w:rPr>
              <w:t>CERT</w:t>
            </w:r>
          </w:p>
        </w:tc>
        <w:tc>
          <w:tcPr>
            <w:tcW w:w="7371" w:type="dxa"/>
            <w:vAlign w:val="center"/>
          </w:tcPr>
          <w:p w14:paraId="6ED9AF92" w14:textId="068CFD11" w:rsidR="005B7FBA" w:rsidRPr="00951DA1" w:rsidRDefault="005B7FBA" w:rsidP="009975D8">
            <w:pPr>
              <w:rPr>
                <w:rFonts w:ascii="Arial" w:hAnsi="Arial" w:cs="Arial"/>
                <w:sz w:val="20"/>
                <w:szCs w:val="20"/>
              </w:rPr>
            </w:pPr>
            <w:r w:rsidRPr="00951DA1">
              <w:rPr>
                <w:rFonts w:cs="Arial"/>
                <w:sz w:val="20"/>
                <w:szCs w:val="20"/>
              </w:rPr>
              <w:t xml:space="preserve">certifikat o </w:t>
            </w:r>
            <w:r w:rsidR="00B13C00" w:rsidRPr="00951DA1">
              <w:rPr>
                <w:rFonts w:cs="Arial"/>
                <w:sz w:val="20"/>
                <w:szCs w:val="20"/>
              </w:rPr>
              <w:t xml:space="preserve">zadnji </w:t>
            </w:r>
            <w:r w:rsidRPr="00951DA1">
              <w:rPr>
                <w:rFonts w:cs="Arial"/>
                <w:sz w:val="20"/>
                <w:szCs w:val="20"/>
              </w:rPr>
              <w:t xml:space="preserve">kalibraciji </w:t>
            </w:r>
            <w:proofErr w:type="spellStart"/>
            <w:r w:rsidRPr="00951DA1">
              <w:rPr>
                <w:rFonts w:cs="Arial"/>
                <w:sz w:val="20"/>
                <w:szCs w:val="20"/>
              </w:rPr>
              <w:t>aerofotoaparata</w:t>
            </w:r>
            <w:proofErr w:type="spellEnd"/>
            <w:r w:rsidRPr="00951DA1">
              <w:rPr>
                <w:rFonts w:cs="Arial"/>
                <w:sz w:val="20"/>
                <w:szCs w:val="20"/>
              </w:rPr>
              <w:t xml:space="preserve"> (ime datoteke)</w:t>
            </w:r>
          </w:p>
        </w:tc>
      </w:tr>
      <w:tr w:rsidR="005B7FBA" w:rsidRPr="00951DA1" w14:paraId="4ADE372A" w14:textId="77777777" w:rsidTr="007477D1">
        <w:tc>
          <w:tcPr>
            <w:tcW w:w="1134" w:type="dxa"/>
            <w:vAlign w:val="center"/>
          </w:tcPr>
          <w:p w14:paraId="724B5707" w14:textId="77777777" w:rsidR="005B7FBA" w:rsidRPr="00951DA1" w:rsidRDefault="005B7FBA" w:rsidP="009975D8">
            <w:pPr>
              <w:rPr>
                <w:rFonts w:ascii="Arial" w:hAnsi="Arial" w:cs="Arial"/>
                <w:sz w:val="20"/>
                <w:szCs w:val="20"/>
              </w:rPr>
            </w:pPr>
            <w:r w:rsidRPr="00951DA1">
              <w:rPr>
                <w:rFonts w:cs="Arial"/>
                <w:sz w:val="20"/>
                <w:szCs w:val="20"/>
              </w:rPr>
              <w:t>DAT_KAL</w:t>
            </w:r>
          </w:p>
        </w:tc>
        <w:tc>
          <w:tcPr>
            <w:tcW w:w="7371" w:type="dxa"/>
            <w:vAlign w:val="center"/>
          </w:tcPr>
          <w:p w14:paraId="4F56AAAB" w14:textId="77777777" w:rsidR="005B7FBA" w:rsidRPr="00951DA1" w:rsidRDefault="005B7FBA" w:rsidP="009975D8">
            <w:pPr>
              <w:rPr>
                <w:rFonts w:ascii="Arial" w:hAnsi="Arial" w:cs="Arial"/>
                <w:sz w:val="20"/>
                <w:szCs w:val="20"/>
              </w:rPr>
            </w:pPr>
            <w:r w:rsidRPr="00951DA1">
              <w:rPr>
                <w:rFonts w:cs="Arial"/>
                <w:sz w:val="20"/>
                <w:szCs w:val="20"/>
              </w:rPr>
              <w:t>datum zadnje kalibracije</w:t>
            </w:r>
          </w:p>
        </w:tc>
      </w:tr>
      <w:tr w:rsidR="005B7FBA" w:rsidRPr="00951DA1" w14:paraId="0C0A8A6E" w14:textId="77777777" w:rsidTr="007477D1">
        <w:tc>
          <w:tcPr>
            <w:tcW w:w="1134" w:type="dxa"/>
            <w:vAlign w:val="center"/>
          </w:tcPr>
          <w:p w14:paraId="49F72651" w14:textId="77777777" w:rsidR="005B7FBA" w:rsidRPr="00951DA1" w:rsidRDefault="005B7FBA" w:rsidP="009975D8">
            <w:pPr>
              <w:rPr>
                <w:rFonts w:ascii="Arial" w:hAnsi="Arial" w:cs="Arial"/>
                <w:sz w:val="20"/>
                <w:szCs w:val="20"/>
              </w:rPr>
            </w:pPr>
            <w:r w:rsidRPr="00951DA1">
              <w:rPr>
                <w:rFonts w:cs="Arial"/>
                <w:sz w:val="20"/>
                <w:szCs w:val="20"/>
              </w:rPr>
              <w:t>OPOMBE</w:t>
            </w:r>
          </w:p>
        </w:tc>
        <w:tc>
          <w:tcPr>
            <w:tcW w:w="7371" w:type="dxa"/>
            <w:vAlign w:val="center"/>
          </w:tcPr>
          <w:p w14:paraId="2985C606" w14:textId="77777777" w:rsidR="005B7FBA" w:rsidRPr="00951DA1" w:rsidRDefault="005B7FBA" w:rsidP="009975D8">
            <w:pPr>
              <w:rPr>
                <w:rFonts w:ascii="Arial" w:hAnsi="Arial" w:cs="Arial"/>
                <w:sz w:val="20"/>
                <w:szCs w:val="20"/>
              </w:rPr>
            </w:pPr>
            <w:r w:rsidRPr="00951DA1">
              <w:rPr>
                <w:rFonts w:cs="Arial"/>
                <w:sz w:val="20"/>
                <w:szCs w:val="20"/>
              </w:rPr>
              <w:t>morebitne opombe</w:t>
            </w:r>
          </w:p>
        </w:tc>
      </w:tr>
    </w:tbl>
    <w:p w14:paraId="159A5A60" w14:textId="77777777" w:rsidR="005B7FBA" w:rsidRPr="00951DA1" w:rsidRDefault="005B7FBA" w:rsidP="00646C5E">
      <w:pPr>
        <w:rPr>
          <w:lang w:eastAsia="ar-SA"/>
        </w:rPr>
      </w:pPr>
    </w:p>
    <w:p w14:paraId="4FEEF82C" w14:textId="77777777" w:rsidR="00646C5E" w:rsidRPr="00951DA1" w:rsidRDefault="00646C5E" w:rsidP="00646C5E">
      <w:pPr>
        <w:pStyle w:val="Naslov3"/>
        <w:tabs>
          <w:tab w:val="clear" w:pos="720"/>
          <w:tab w:val="num" w:pos="851"/>
        </w:tabs>
        <w:ind w:left="851" w:hanging="851"/>
      </w:pPr>
      <w:bookmarkStart w:id="765" w:name="_Toc119399288"/>
      <w:bookmarkStart w:id="766" w:name="_Toc232778987"/>
      <w:r w:rsidRPr="00951DA1">
        <w:t>Struktura zapisov</w:t>
      </w:r>
      <w:bookmarkEnd w:id="765"/>
      <w:bookmarkEnd w:id="766"/>
    </w:p>
    <w:p w14:paraId="0E3F8411" w14:textId="33946573" w:rsidR="00690ED0" w:rsidRPr="00951DA1" w:rsidRDefault="00160C19" w:rsidP="00690ED0">
      <w:pPr>
        <w:numPr>
          <w:ilvl w:val="0"/>
          <w:numId w:val="3"/>
        </w:numPr>
        <w:spacing w:after="120"/>
        <w:jc w:val="both"/>
        <w:rPr>
          <w:rFonts w:cs="Arial"/>
          <w:szCs w:val="22"/>
        </w:rPr>
      </w:pPr>
      <w:r w:rsidRPr="00951DA1">
        <w:rPr>
          <w:rFonts w:cs="Arial"/>
          <w:szCs w:val="22"/>
        </w:rPr>
        <w:t>V</w:t>
      </w:r>
      <w:r w:rsidR="00690ED0" w:rsidRPr="00951DA1">
        <w:rPr>
          <w:rFonts w:cs="Arial"/>
          <w:szCs w:val="22"/>
        </w:rPr>
        <w:t xml:space="preserve"> osnovni mapi bloka </w:t>
      </w:r>
      <w:r w:rsidR="007C42C7" w:rsidRPr="00951DA1">
        <w:rPr>
          <w:rFonts w:cs="Arial"/>
          <w:szCs w:val="22"/>
        </w:rPr>
        <w:t xml:space="preserve">(glej </w:t>
      </w:r>
      <w:r w:rsidR="007C42C7" w:rsidRPr="00951DA1">
        <w:rPr>
          <w:rFonts w:cs="Arial"/>
          <w:b/>
          <w:bCs w:val="0"/>
          <w:szCs w:val="22"/>
        </w:rPr>
        <w:t>Prilog</w:t>
      </w:r>
      <w:r w:rsidR="009B37FD" w:rsidRPr="00951DA1">
        <w:rPr>
          <w:rFonts w:cs="Arial"/>
          <w:b/>
          <w:bCs w:val="0"/>
          <w:szCs w:val="22"/>
        </w:rPr>
        <w:t>o</w:t>
      </w:r>
      <w:r w:rsidR="007C42C7" w:rsidRPr="00951DA1">
        <w:rPr>
          <w:rFonts w:cs="Arial"/>
          <w:b/>
          <w:bCs w:val="0"/>
          <w:szCs w:val="22"/>
        </w:rPr>
        <w:t xml:space="preserve"> E</w:t>
      </w:r>
      <w:r w:rsidR="007C42C7" w:rsidRPr="00951DA1">
        <w:rPr>
          <w:rFonts w:cs="Arial"/>
          <w:szCs w:val="22"/>
        </w:rPr>
        <w:t xml:space="preserve">) </w:t>
      </w:r>
      <w:r w:rsidR="00F02D15" w:rsidRPr="00951DA1">
        <w:rPr>
          <w:rFonts w:cs="Arial"/>
          <w:szCs w:val="22"/>
        </w:rPr>
        <w:t xml:space="preserve">se odpre </w:t>
      </w:r>
      <w:r w:rsidR="00CC3D5D" w:rsidRPr="00951DA1">
        <w:rPr>
          <w:rFonts w:cs="Arial"/>
          <w:szCs w:val="22"/>
        </w:rPr>
        <w:t xml:space="preserve">več </w:t>
      </w:r>
      <w:r w:rsidR="00690ED0" w:rsidRPr="00951DA1">
        <w:rPr>
          <w:rFonts w:cs="Arial"/>
          <w:szCs w:val="22"/>
        </w:rPr>
        <w:t>map:</w:t>
      </w:r>
    </w:p>
    <w:p w14:paraId="35BA469C" w14:textId="5F04B23C" w:rsidR="00690ED0" w:rsidRPr="00951DA1" w:rsidRDefault="00690ED0" w:rsidP="00690ED0">
      <w:pPr>
        <w:numPr>
          <w:ilvl w:val="1"/>
          <w:numId w:val="3"/>
        </w:numPr>
        <w:spacing w:after="120"/>
        <w:jc w:val="both"/>
        <w:rPr>
          <w:rFonts w:cs="Arial"/>
          <w:szCs w:val="22"/>
        </w:rPr>
      </w:pPr>
      <w:r w:rsidRPr="00951DA1">
        <w:rPr>
          <w:rFonts w:cs="Arial"/>
          <w:szCs w:val="22"/>
        </w:rPr>
        <w:t>/</w:t>
      </w:r>
      <w:r w:rsidR="00567C1F" w:rsidRPr="00951DA1">
        <w:rPr>
          <w:rFonts w:cs="Arial"/>
          <w:szCs w:val="22"/>
        </w:rPr>
        <w:t>/</w:t>
      </w:r>
      <w:r w:rsidRPr="00951DA1">
        <w:rPr>
          <w:rFonts w:cs="Arial"/>
          <w:szCs w:val="22"/>
        </w:rPr>
        <w:t>01-Koper/</w:t>
      </w:r>
      <w:r w:rsidR="00CC3D5D" w:rsidRPr="00951DA1">
        <w:rPr>
          <w:rFonts w:cs="Arial"/>
          <w:szCs w:val="22"/>
        </w:rPr>
        <w:t>AF/</w:t>
      </w:r>
      <w:r w:rsidRPr="00951DA1">
        <w:rPr>
          <w:rFonts w:cs="Arial"/>
          <w:szCs w:val="22"/>
        </w:rPr>
        <w:t>AT</w:t>
      </w:r>
      <w:r w:rsidR="00160C19" w:rsidRPr="00951DA1">
        <w:rPr>
          <w:rFonts w:cs="Arial"/>
          <w:szCs w:val="22"/>
        </w:rPr>
        <w:t>.</w:t>
      </w:r>
    </w:p>
    <w:p w14:paraId="697E9356" w14:textId="7AF77F48" w:rsidR="00E32D1B" w:rsidRPr="00951DA1" w:rsidRDefault="00160C19" w:rsidP="00CB76CE">
      <w:pPr>
        <w:numPr>
          <w:ilvl w:val="0"/>
          <w:numId w:val="3"/>
        </w:numPr>
        <w:spacing w:after="120"/>
        <w:jc w:val="both"/>
        <w:rPr>
          <w:rFonts w:cs="Arial"/>
          <w:szCs w:val="22"/>
        </w:rPr>
      </w:pPr>
      <w:r w:rsidRPr="00951DA1">
        <w:rPr>
          <w:rFonts w:cs="Arial"/>
          <w:szCs w:val="22"/>
        </w:rPr>
        <w:t>V</w:t>
      </w:r>
      <w:r w:rsidR="00E32D1B" w:rsidRPr="00951DA1">
        <w:rPr>
          <w:rFonts w:cs="Arial"/>
          <w:szCs w:val="22"/>
        </w:rPr>
        <w:t xml:space="preserve"> mapi //01-Koper/A</w:t>
      </w:r>
      <w:r w:rsidR="00E31FF9" w:rsidRPr="00951DA1">
        <w:rPr>
          <w:rFonts w:cs="Arial"/>
          <w:szCs w:val="22"/>
        </w:rPr>
        <w:t>F/AT</w:t>
      </w:r>
      <w:r w:rsidR="00E32D1B" w:rsidRPr="00951DA1">
        <w:rPr>
          <w:rFonts w:cs="Arial"/>
          <w:szCs w:val="22"/>
        </w:rPr>
        <w:t xml:space="preserve"> </w:t>
      </w:r>
      <w:r w:rsidR="00E31FF9" w:rsidRPr="00951DA1">
        <w:rPr>
          <w:rFonts w:cs="Arial"/>
          <w:szCs w:val="22"/>
        </w:rPr>
        <w:t>sta dve podmapi</w:t>
      </w:r>
      <w:r w:rsidR="00E32D1B" w:rsidRPr="00951DA1">
        <w:rPr>
          <w:rFonts w:cs="Arial"/>
          <w:szCs w:val="22"/>
        </w:rPr>
        <w:t>:</w:t>
      </w:r>
    </w:p>
    <w:p w14:paraId="31E55AB8" w14:textId="7E9380DA" w:rsidR="00CC3D5D" w:rsidRPr="00951DA1" w:rsidRDefault="00CC3D5D" w:rsidP="00CC3D5D">
      <w:pPr>
        <w:numPr>
          <w:ilvl w:val="1"/>
          <w:numId w:val="3"/>
        </w:numPr>
        <w:spacing w:after="120"/>
        <w:jc w:val="both"/>
        <w:rPr>
          <w:rFonts w:cs="Arial"/>
          <w:szCs w:val="22"/>
        </w:rPr>
      </w:pPr>
      <w:r w:rsidRPr="00951DA1">
        <w:rPr>
          <w:rFonts w:cs="Arial"/>
          <w:szCs w:val="22"/>
        </w:rPr>
        <w:t>//01-Koper/AF/AT/</w:t>
      </w:r>
      <w:proofErr w:type="spellStart"/>
      <w:r w:rsidRPr="00951DA1">
        <w:rPr>
          <w:rFonts w:cs="Arial"/>
          <w:szCs w:val="22"/>
        </w:rPr>
        <w:t>Vhodni_podatki</w:t>
      </w:r>
      <w:proofErr w:type="spellEnd"/>
      <w:r w:rsidRPr="00951DA1">
        <w:rPr>
          <w:rFonts w:cs="Arial"/>
          <w:szCs w:val="22"/>
        </w:rPr>
        <w:t xml:space="preserve">, kamor se zapišejo datoteke, ki se uporabijo v procesu priprave podatkov za izravnavo v AT: datoteka z OT in KT; datoteka s podatki o kalibraciji uporabljenega fotoaparata; datoteka, s </w:t>
      </w:r>
      <w:r w:rsidRPr="00951DA1">
        <w:rPr>
          <w:rFonts w:cs="Arial"/>
          <w:szCs w:val="22"/>
        </w:rPr>
        <w:lastRenderedPageBreak/>
        <w:t>približnimi parametri zunanje orientacije vse AF; datotek</w:t>
      </w:r>
      <w:r w:rsidR="0021618F" w:rsidRPr="00951DA1">
        <w:rPr>
          <w:rFonts w:cs="Arial"/>
          <w:szCs w:val="22"/>
        </w:rPr>
        <w:t>a veznih točka, ki se uporabi v izravnavi</w:t>
      </w:r>
      <w:r w:rsidRPr="00951DA1">
        <w:rPr>
          <w:rFonts w:cs="Arial"/>
          <w:szCs w:val="22"/>
        </w:rPr>
        <w:t>,</w:t>
      </w:r>
    </w:p>
    <w:p w14:paraId="1A4EA382" w14:textId="0B5EA30B" w:rsidR="00CC3D5D" w:rsidRPr="00951DA1" w:rsidRDefault="00CC3D5D" w:rsidP="00CC3D5D">
      <w:pPr>
        <w:numPr>
          <w:ilvl w:val="1"/>
          <w:numId w:val="3"/>
        </w:numPr>
        <w:spacing w:after="120"/>
        <w:jc w:val="both"/>
        <w:rPr>
          <w:rFonts w:cs="Arial"/>
          <w:szCs w:val="22"/>
        </w:rPr>
      </w:pPr>
      <w:r w:rsidRPr="00951DA1">
        <w:rPr>
          <w:rFonts w:cs="Arial"/>
          <w:szCs w:val="22"/>
        </w:rPr>
        <w:t xml:space="preserve">//01-Koper/AF/AT/Rezultati, kamor se zapiše datoteke z rezultati izravnave AT; </w:t>
      </w:r>
      <w:r w:rsidR="00ED2F45">
        <w:rPr>
          <w:rFonts w:cs="Arial"/>
          <w:szCs w:val="22"/>
        </w:rPr>
        <w:t xml:space="preserve">avtomatsko generirana </w:t>
      </w:r>
      <w:r w:rsidRPr="00951DA1">
        <w:rPr>
          <w:rFonts w:cs="Arial"/>
          <w:szCs w:val="22"/>
        </w:rPr>
        <w:t>poročil</w:t>
      </w:r>
      <w:r w:rsidR="00ED2F45">
        <w:rPr>
          <w:rFonts w:cs="Arial"/>
          <w:szCs w:val="22"/>
        </w:rPr>
        <w:t xml:space="preserve">a </w:t>
      </w:r>
      <w:r w:rsidR="008C14F7">
        <w:rPr>
          <w:rFonts w:cs="Arial"/>
          <w:szCs w:val="22"/>
        </w:rPr>
        <w:t>v PDF</w:t>
      </w:r>
      <w:r w:rsidRPr="00951DA1">
        <w:rPr>
          <w:rFonts w:cs="Arial"/>
          <w:szCs w:val="22"/>
        </w:rPr>
        <w:t xml:space="preserve">, ki ga generira programska oprema </w:t>
      </w:r>
      <w:r w:rsidR="00ED2F45">
        <w:rPr>
          <w:rFonts w:cs="Arial"/>
          <w:szCs w:val="22"/>
        </w:rPr>
        <w:t>po izvedeni</w:t>
      </w:r>
      <w:r w:rsidRPr="00951DA1">
        <w:rPr>
          <w:rFonts w:cs="Arial"/>
          <w:szCs w:val="22"/>
        </w:rPr>
        <w:t xml:space="preserve"> AT; </w:t>
      </w:r>
      <w:proofErr w:type="spellStart"/>
      <w:r w:rsidRPr="00951DA1">
        <w:rPr>
          <w:rFonts w:cs="Arial"/>
          <w:szCs w:val="22"/>
        </w:rPr>
        <w:t>txt</w:t>
      </w:r>
      <w:proofErr w:type="spellEnd"/>
      <w:r w:rsidRPr="00951DA1">
        <w:rPr>
          <w:rFonts w:cs="Arial"/>
          <w:szCs w:val="22"/>
        </w:rPr>
        <w:t xml:space="preserve"> datoteka z imeni AF in njihovimi parametri zunanje orientacije; druge rezultate AT, ki jih generira programska oprema za izravnavo,</w:t>
      </w:r>
    </w:p>
    <w:p w14:paraId="01564F5C" w14:textId="33688DDF" w:rsidR="006D135B" w:rsidRDefault="006D135B" w:rsidP="006D135B">
      <w:pPr>
        <w:numPr>
          <w:ilvl w:val="1"/>
          <w:numId w:val="3"/>
        </w:numPr>
        <w:spacing w:after="120"/>
        <w:jc w:val="both"/>
        <w:rPr>
          <w:rFonts w:cs="Arial"/>
          <w:szCs w:val="22"/>
        </w:rPr>
      </w:pPr>
      <w:r w:rsidRPr="00951DA1">
        <w:rPr>
          <w:rFonts w:cs="Arial"/>
          <w:szCs w:val="22"/>
        </w:rPr>
        <w:t>//01-Koper/</w:t>
      </w:r>
      <w:r w:rsidR="00CC3D5D" w:rsidRPr="00951DA1">
        <w:rPr>
          <w:rFonts w:cs="Arial"/>
          <w:szCs w:val="22"/>
        </w:rPr>
        <w:t>AF</w:t>
      </w:r>
      <w:r w:rsidRPr="00951DA1">
        <w:rPr>
          <w:rFonts w:cs="Arial"/>
          <w:szCs w:val="22"/>
        </w:rPr>
        <w:t>/Metapodatki</w:t>
      </w:r>
      <w:r w:rsidR="00E453D7" w:rsidRPr="00951DA1">
        <w:rPr>
          <w:rFonts w:cs="Arial"/>
          <w:szCs w:val="22"/>
        </w:rPr>
        <w:t>/MP_AT</w:t>
      </w:r>
      <w:r w:rsidRPr="00951DA1">
        <w:rPr>
          <w:rFonts w:cs="Arial"/>
          <w:szCs w:val="22"/>
        </w:rPr>
        <w:t xml:space="preserve">, v katero se zapiše datoteka s strukturo iz </w:t>
      </w:r>
      <w:r w:rsidR="00F4651A" w:rsidRPr="00951DA1">
        <w:rPr>
          <w:rFonts w:cs="Arial"/>
          <w:b/>
          <w:bCs w:val="0"/>
          <w:szCs w:val="22"/>
        </w:rPr>
        <w:fldChar w:fldCharType="begin"/>
      </w:r>
      <w:r w:rsidR="00F4651A" w:rsidRPr="00951DA1">
        <w:rPr>
          <w:rFonts w:cs="Arial"/>
          <w:b/>
          <w:bCs w:val="0"/>
          <w:szCs w:val="22"/>
        </w:rPr>
        <w:instrText xml:space="preserve"> REF _Ref83298370 \h  \* MERGEFORMAT </w:instrText>
      </w:r>
      <w:r w:rsidR="00F4651A" w:rsidRPr="00951DA1">
        <w:rPr>
          <w:rFonts w:cs="Arial"/>
          <w:b/>
          <w:bCs w:val="0"/>
          <w:szCs w:val="22"/>
        </w:rPr>
      </w:r>
      <w:r w:rsidR="00F4651A" w:rsidRPr="00951DA1">
        <w:rPr>
          <w:rFonts w:cs="Arial"/>
          <w:b/>
          <w:bCs w:val="0"/>
          <w:szCs w:val="22"/>
        </w:rPr>
        <w:fldChar w:fldCharType="separate"/>
      </w:r>
      <w:r w:rsidR="004616E4" w:rsidRPr="004616E4">
        <w:rPr>
          <w:b/>
          <w:bCs w:val="0"/>
        </w:rPr>
        <w:t>Tabela 7</w:t>
      </w:r>
      <w:r w:rsidR="00F4651A" w:rsidRPr="00951DA1">
        <w:rPr>
          <w:rFonts w:cs="Arial"/>
          <w:b/>
          <w:bCs w:val="0"/>
          <w:szCs w:val="22"/>
        </w:rPr>
        <w:fldChar w:fldCharType="end"/>
      </w:r>
      <w:r w:rsidR="00160C19" w:rsidRPr="00951DA1">
        <w:rPr>
          <w:rFonts w:cs="Arial"/>
          <w:szCs w:val="22"/>
        </w:rPr>
        <w:t>,</w:t>
      </w:r>
    </w:p>
    <w:p w14:paraId="640D7A74" w14:textId="77777777" w:rsidR="002B39A6" w:rsidRPr="00951DA1" w:rsidRDefault="002B39A6" w:rsidP="00FE3E32">
      <w:pPr>
        <w:spacing w:after="120"/>
        <w:ind w:left="1080"/>
        <w:jc w:val="both"/>
        <w:rPr>
          <w:rFonts w:cs="Arial"/>
          <w:szCs w:val="22"/>
        </w:rPr>
      </w:pPr>
    </w:p>
    <w:p w14:paraId="5334FE02" w14:textId="3CC0372D" w:rsidR="00F535E6" w:rsidRPr="00951DA1" w:rsidRDefault="000A3B7E" w:rsidP="00F535E6">
      <w:pPr>
        <w:pStyle w:val="Naslov2"/>
      </w:pPr>
      <w:bookmarkStart w:id="767" w:name="_Toc232062622"/>
      <w:bookmarkStart w:id="768" w:name="_Toc232405847"/>
      <w:bookmarkStart w:id="769" w:name="_Toc232432796"/>
      <w:bookmarkStart w:id="770" w:name="_Toc232597314"/>
      <w:bookmarkStart w:id="771" w:name="_Toc232597438"/>
      <w:bookmarkStart w:id="772" w:name="_Toc232600338"/>
      <w:bookmarkStart w:id="773" w:name="_Toc232665998"/>
      <w:bookmarkStart w:id="774" w:name="_Toc232669627"/>
      <w:bookmarkStart w:id="775" w:name="_Toc232062623"/>
      <w:bookmarkStart w:id="776" w:name="_Toc232405848"/>
      <w:bookmarkStart w:id="777" w:name="_Toc232432797"/>
      <w:bookmarkStart w:id="778" w:name="_Toc232597315"/>
      <w:bookmarkStart w:id="779" w:name="_Toc232597439"/>
      <w:bookmarkStart w:id="780" w:name="_Toc232600339"/>
      <w:bookmarkStart w:id="781" w:name="_Toc232665999"/>
      <w:bookmarkStart w:id="782" w:name="_Toc232669628"/>
      <w:bookmarkStart w:id="783" w:name="_Toc119399289"/>
      <w:bookmarkStart w:id="784" w:name="_Toc232778988"/>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r w:rsidRPr="00951DA1">
        <w:t>DMV</w:t>
      </w:r>
      <w:bookmarkEnd w:id="783"/>
      <w:bookmarkEnd w:id="784"/>
    </w:p>
    <w:p w14:paraId="33016A18" w14:textId="35119656" w:rsidR="00646C5E" w:rsidRPr="00951DA1" w:rsidRDefault="00646C5E" w:rsidP="007D21CB">
      <w:pPr>
        <w:pStyle w:val="Naslov3"/>
      </w:pPr>
      <w:bookmarkStart w:id="785" w:name="_Toc119399290"/>
      <w:bookmarkStart w:id="786" w:name="_Toc232778989"/>
      <w:r w:rsidRPr="00951DA1">
        <w:t>Izdelki</w:t>
      </w:r>
      <w:bookmarkEnd w:id="785"/>
      <w:bookmarkEnd w:id="786"/>
    </w:p>
    <w:p w14:paraId="3597C421" w14:textId="181E9F7D" w:rsidR="00A208DF" w:rsidRPr="00157037" w:rsidRDefault="00A208DF" w:rsidP="00157037">
      <w:pPr>
        <w:pStyle w:val="14"/>
        <w:rPr>
          <w:b w:val="0"/>
          <w:bCs/>
        </w:rPr>
      </w:pPr>
      <w:r w:rsidRPr="00157037">
        <w:rPr>
          <w:b w:val="0"/>
          <w:bCs/>
        </w:rPr>
        <w:t xml:space="preserve">Izdelki </w:t>
      </w:r>
      <w:r w:rsidR="00011F30" w:rsidRPr="00157037">
        <w:rPr>
          <w:b w:val="0"/>
          <w:bCs/>
        </w:rPr>
        <w:t xml:space="preserve">DMV </w:t>
      </w:r>
      <w:r w:rsidRPr="00157037">
        <w:rPr>
          <w:b w:val="0"/>
          <w:bCs/>
        </w:rPr>
        <w:t>so naslednji:</w:t>
      </w:r>
    </w:p>
    <w:p w14:paraId="584FEC9D" w14:textId="1A019D56" w:rsidR="00646C5E" w:rsidRPr="00951DA1" w:rsidRDefault="00646C5E" w:rsidP="00A208DF">
      <w:pPr>
        <w:numPr>
          <w:ilvl w:val="1"/>
          <w:numId w:val="3"/>
        </w:numPr>
        <w:spacing w:after="120"/>
        <w:jc w:val="both"/>
        <w:rPr>
          <w:rFonts w:cs="Arial"/>
          <w:szCs w:val="22"/>
        </w:rPr>
      </w:pPr>
      <w:r w:rsidRPr="00951DA1">
        <w:rPr>
          <w:rFonts w:cs="Arial"/>
          <w:szCs w:val="22"/>
        </w:rPr>
        <w:t>DMPa1</w:t>
      </w:r>
      <w:r w:rsidR="0090756A" w:rsidRPr="00951DA1">
        <w:rPr>
          <w:rFonts w:cs="Arial"/>
          <w:szCs w:val="22"/>
        </w:rPr>
        <w:t xml:space="preserve">, katerega izdelava in rezultat </w:t>
      </w:r>
      <w:r w:rsidR="002055E8" w:rsidRPr="00951DA1">
        <w:rPr>
          <w:rFonts w:cs="Arial"/>
          <w:szCs w:val="22"/>
        </w:rPr>
        <w:t>sta</w:t>
      </w:r>
      <w:r w:rsidR="0090756A" w:rsidRPr="00951DA1">
        <w:rPr>
          <w:rFonts w:cs="Arial"/>
          <w:szCs w:val="22"/>
        </w:rPr>
        <w:t xml:space="preserve"> opisan</w:t>
      </w:r>
      <w:r w:rsidR="002055E8" w:rsidRPr="00951DA1">
        <w:rPr>
          <w:rFonts w:cs="Arial"/>
          <w:szCs w:val="22"/>
        </w:rPr>
        <w:t>a</w:t>
      </w:r>
      <w:r w:rsidR="0090756A" w:rsidRPr="00951DA1">
        <w:rPr>
          <w:rFonts w:cs="Arial"/>
          <w:szCs w:val="22"/>
        </w:rPr>
        <w:t xml:space="preserve"> v </w:t>
      </w:r>
      <w:r w:rsidR="0008070E" w:rsidRPr="00FE3E32">
        <w:rPr>
          <w:rFonts w:cs="Arial"/>
          <w:b/>
          <w:bCs w:val="0"/>
          <w:szCs w:val="22"/>
        </w:rPr>
        <w:t>P</w:t>
      </w:r>
      <w:r w:rsidR="0090756A" w:rsidRPr="00FE3E32">
        <w:rPr>
          <w:rFonts w:cs="Arial"/>
          <w:b/>
          <w:bCs w:val="0"/>
          <w:szCs w:val="22"/>
        </w:rPr>
        <w:t xml:space="preserve">oglavju </w:t>
      </w:r>
      <w:r w:rsidR="0090756A" w:rsidRPr="00FE3E32">
        <w:rPr>
          <w:rFonts w:cs="Arial"/>
          <w:b/>
          <w:bCs w:val="0"/>
          <w:szCs w:val="22"/>
        </w:rPr>
        <w:fldChar w:fldCharType="begin"/>
      </w:r>
      <w:r w:rsidR="0090756A" w:rsidRPr="00FE3E32">
        <w:rPr>
          <w:rFonts w:cs="Arial"/>
          <w:b/>
          <w:bCs w:val="0"/>
          <w:szCs w:val="22"/>
        </w:rPr>
        <w:instrText xml:space="preserve"> REF _Ref80870587 \r \h </w:instrText>
      </w:r>
      <w:r w:rsidR="00AE5718" w:rsidRPr="0008070E">
        <w:rPr>
          <w:rFonts w:cs="Arial"/>
          <w:b/>
          <w:bCs w:val="0"/>
          <w:szCs w:val="22"/>
        </w:rPr>
        <w:instrText xml:space="preserve"> \* MERGEFORMAT </w:instrText>
      </w:r>
      <w:r w:rsidR="0090756A" w:rsidRPr="00FE3E32">
        <w:rPr>
          <w:rFonts w:cs="Arial"/>
          <w:b/>
          <w:bCs w:val="0"/>
          <w:szCs w:val="22"/>
        </w:rPr>
      </w:r>
      <w:r w:rsidR="0090756A" w:rsidRPr="00FE3E32">
        <w:rPr>
          <w:rFonts w:cs="Arial"/>
          <w:b/>
          <w:bCs w:val="0"/>
          <w:szCs w:val="22"/>
        </w:rPr>
        <w:fldChar w:fldCharType="separate"/>
      </w:r>
      <w:r w:rsidR="004616E4">
        <w:rPr>
          <w:rFonts w:cs="Arial"/>
          <w:b/>
          <w:bCs w:val="0"/>
          <w:szCs w:val="22"/>
        </w:rPr>
        <w:t>5.4.1</w:t>
      </w:r>
      <w:r w:rsidR="0090756A" w:rsidRPr="00FE3E32">
        <w:rPr>
          <w:rFonts w:cs="Arial"/>
          <w:b/>
          <w:bCs w:val="0"/>
          <w:szCs w:val="22"/>
        </w:rPr>
        <w:fldChar w:fldCharType="end"/>
      </w:r>
      <w:r w:rsidR="0089633D" w:rsidRPr="00951DA1">
        <w:rPr>
          <w:rFonts w:cs="Arial"/>
          <w:szCs w:val="22"/>
        </w:rPr>
        <w:t>.</w:t>
      </w:r>
      <w:r w:rsidR="0090756A" w:rsidRPr="00951DA1">
        <w:rPr>
          <w:rFonts w:cs="Arial"/>
          <w:szCs w:val="22"/>
        </w:rPr>
        <w:t xml:space="preserve"> </w:t>
      </w:r>
    </w:p>
    <w:p w14:paraId="6F1084E6" w14:textId="7E4FAE3D" w:rsidR="00646C5E" w:rsidRPr="00951DA1" w:rsidRDefault="00646C5E" w:rsidP="00A208DF">
      <w:pPr>
        <w:numPr>
          <w:ilvl w:val="1"/>
          <w:numId w:val="3"/>
        </w:numPr>
        <w:spacing w:after="120"/>
        <w:jc w:val="both"/>
        <w:rPr>
          <w:rFonts w:cs="Arial"/>
          <w:szCs w:val="22"/>
        </w:rPr>
      </w:pPr>
      <w:r w:rsidRPr="00951DA1">
        <w:rPr>
          <w:rFonts w:cs="Arial"/>
          <w:szCs w:val="22"/>
        </w:rPr>
        <w:t>DMPa2</w:t>
      </w:r>
      <w:r w:rsidR="0089633D" w:rsidRPr="00951DA1">
        <w:rPr>
          <w:rFonts w:cs="Arial"/>
          <w:szCs w:val="22"/>
        </w:rPr>
        <w:t xml:space="preserve">, katerega izdelava in rezultat </w:t>
      </w:r>
      <w:r w:rsidR="002055E8" w:rsidRPr="00951DA1">
        <w:rPr>
          <w:rFonts w:cs="Arial"/>
          <w:szCs w:val="22"/>
        </w:rPr>
        <w:t xml:space="preserve">sta opisana </w:t>
      </w:r>
      <w:r w:rsidR="0089633D" w:rsidRPr="00951DA1">
        <w:rPr>
          <w:rFonts w:cs="Arial"/>
          <w:szCs w:val="22"/>
        </w:rPr>
        <w:t xml:space="preserve">v </w:t>
      </w:r>
      <w:r w:rsidR="0008070E" w:rsidRPr="00FE3E32">
        <w:rPr>
          <w:rFonts w:cs="Arial"/>
          <w:b/>
          <w:bCs w:val="0"/>
          <w:szCs w:val="22"/>
        </w:rPr>
        <w:t>P</w:t>
      </w:r>
      <w:r w:rsidR="0089633D" w:rsidRPr="00FE3E32">
        <w:rPr>
          <w:rFonts w:cs="Arial"/>
          <w:b/>
          <w:bCs w:val="0"/>
          <w:szCs w:val="22"/>
        </w:rPr>
        <w:t xml:space="preserve">oglavju </w:t>
      </w:r>
      <w:r w:rsidR="0089633D" w:rsidRPr="00FE3E32">
        <w:rPr>
          <w:rFonts w:cs="Arial"/>
          <w:b/>
          <w:bCs w:val="0"/>
          <w:szCs w:val="22"/>
        </w:rPr>
        <w:fldChar w:fldCharType="begin"/>
      </w:r>
      <w:r w:rsidR="0089633D" w:rsidRPr="00FE3E32">
        <w:rPr>
          <w:rFonts w:cs="Arial"/>
          <w:b/>
          <w:bCs w:val="0"/>
          <w:szCs w:val="22"/>
        </w:rPr>
        <w:instrText xml:space="preserve"> REF _Ref80870587 \r \h </w:instrText>
      </w:r>
      <w:r w:rsidR="00AE5718" w:rsidRPr="0008070E">
        <w:rPr>
          <w:rFonts w:cs="Arial"/>
          <w:b/>
          <w:bCs w:val="0"/>
          <w:szCs w:val="22"/>
        </w:rPr>
        <w:instrText xml:space="preserve"> \* MERGEFORMAT </w:instrText>
      </w:r>
      <w:r w:rsidR="0089633D" w:rsidRPr="00FE3E32">
        <w:rPr>
          <w:rFonts w:cs="Arial"/>
          <w:b/>
          <w:bCs w:val="0"/>
          <w:szCs w:val="22"/>
        </w:rPr>
      </w:r>
      <w:r w:rsidR="0089633D" w:rsidRPr="00FE3E32">
        <w:rPr>
          <w:rFonts w:cs="Arial"/>
          <w:b/>
          <w:bCs w:val="0"/>
          <w:szCs w:val="22"/>
        </w:rPr>
        <w:fldChar w:fldCharType="separate"/>
      </w:r>
      <w:r w:rsidR="004616E4">
        <w:rPr>
          <w:rFonts w:cs="Arial"/>
          <w:b/>
          <w:bCs w:val="0"/>
          <w:szCs w:val="22"/>
        </w:rPr>
        <w:t>5.4.1</w:t>
      </w:r>
      <w:r w:rsidR="0089633D" w:rsidRPr="00FE3E32">
        <w:rPr>
          <w:rFonts w:cs="Arial"/>
          <w:b/>
          <w:bCs w:val="0"/>
          <w:szCs w:val="22"/>
        </w:rPr>
        <w:fldChar w:fldCharType="end"/>
      </w:r>
      <w:r w:rsidR="0089633D" w:rsidRPr="00951DA1">
        <w:rPr>
          <w:rFonts w:cs="Arial"/>
          <w:szCs w:val="22"/>
        </w:rPr>
        <w:t>.</w:t>
      </w:r>
    </w:p>
    <w:p w14:paraId="5726666D" w14:textId="543CC838" w:rsidR="00F26107" w:rsidRPr="00951DA1" w:rsidRDefault="00F26107" w:rsidP="00F26107">
      <w:pPr>
        <w:pStyle w:val="Naslov3"/>
      </w:pPr>
      <w:bookmarkStart w:id="787" w:name="_Toc232597318"/>
      <w:bookmarkStart w:id="788" w:name="_Toc232597442"/>
      <w:bookmarkStart w:id="789" w:name="_Toc232600342"/>
      <w:bookmarkStart w:id="790" w:name="_Toc232666002"/>
      <w:bookmarkStart w:id="791" w:name="_Toc232669631"/>
      <w:bookmarkStart w:id="792" w:name="_Toc119321434"/>
      <w:bookmarkStart w:id="793" w:name="_Toc119399291"/>
      <w:bookmarkStart w:id="794" w:name="_Toc232778990"/>
      <w:bookmarkEnd w:id="787"/>
      <w:bookmarkEnd w:id="788"/>
      <w:bookmarkEnd w:id="789"/>
      <w:bookmarkEnd w:id="790"/>
      <w:bookmarkEnd w:id="791"/>
      <w:bookmarkEnd w:id="792"/>
      <w:r w:rsidRPr="00951DA1">
        <w:t>Metapodatki</w:t>
      </w:r>
      <w:bookmarkEnd w:id="793"/>
      <w:bookmarkEnd w:id="794"/>
    </w:p>
    <w:p w14:paraId="3AD9F5B2" w14:textId="6079C6DE" w:rsidR="00F26107" w:rsidRPr="00951DA1" w:rsidRDefault="00F26107" w:rsidP="00157037">
      <w:pPr>
        <w:pStyle w:val="14"/>
      </w:pPr>
      <w:r w:rsidRPr="00157037">
        <w:rPr>
          <w:b w:val="0"/>
          <w:bCs/>
        </w:rPr>
        <w:t>Izračuna se absolutn</w:t>
      </w:r>
      <w:r w:rsidR="00993A32" w:rsidRPr="00157037">
        <w:rPr>
          <w:b w:val="0"/>
          <w:bCs/>
        </w:rPr>
        <w:t>a</w:t>
      </w:r>
      <w:r w:rsidRPr="00157037">
        <w:rPr>
          <w:b w:val="0"/>
          <w:bCs/>
        </w:rPr>
        <w:t xml:space="preserve"> višinska točnost DMPa1 in DMPa2 s pomočjo KTV, ki so bile izmerjene na terenu. To se zapiše v obliki XLS tabele, kot je prikazan</w:t>
      </w:r>
      <w:r w:rsidR="00993A32" w:rsidRPr="00157037">
        <w:rPr>
          <w:b w:val="0"/>
          <w:bCs/>
        </w:rPr>
        <w:t>o</w:t>
      </w:r>
      <w:r w:rsidRPr="00157037">
        <w:rPr>
          <w:b w:val="0"/>
          <w:bCs/>
        </w:rPr>
        <w:t xml:space="preserve"> na</w:t>
      </w:r>
      <w:r w:rsidRPr="00951DA1">
        <w:t xml:space="preserve"> </w:t>
      </w:r>
      <w:r w:rsidR="00B97CD4" w:rsidRPr="00951DA1">
        <w:rPr>
          <w:bCs/>
        </w:rPr>
        <w:fldChar w:fldCharType="begin"/>
      </w:r>
      <w:r w:rsidR="00B97CD4" w:rsidRPr="00951DA1">
        <w:instrText xml:space="preserve"> REF _Ref83297824 \h  \* MERGEFORMAT </w:instrText>
      </w:r>
      <w:r w:rsidR="00B97CD4" w:rsidRPr="00951DA1">
        <w:rPr>
          <w:bCs/>
        </w:rPr>
      </w:r>
      <w:r w:rsidR="00B97CD4" w:rsidRPr="00951DA1">
        <w:rPr>
          <w:bCs/>
        </w:rPr>
        <w:fldChar w:fldCharType="separate"/>
      </w:r>
      <w:r w:rsidR="004616E4" w:rsidRPr="00951DA1">
        <w:t xml:space="preserve">Slika </w:t>
      </w:r>
      <w:r w:rsidR="004616E4">
        <w:rPr>
          <w:noProof/>
        </w:rPr>
        <w:t>3</w:t>
      </w:r>
      <w:r w:rsidR="00B97CD4" w:rsidRPr="00951DA1">
        <w:rPr>
          <w:bCs/>
        </w:rPr>
        <w:fldChar w:fldCharType="end"/>
      </w:r>
      <w:r w:rsidRPr="00951DA1">
        <w:t>.</w:t>
      </w:r>
    </w:p>
    <w:p w14:paraId="3FAB6D8B" w14:textId="77777777" w:rsidR="00646C5E" w:rsidRPr="00951DA1" w:rsidRDefault="00646C5E" w:rsidP="00646C5E">
      <w:pPr>
        <w:pStyle w:val="Naslov3"/>
        <w:tabs>
          <w:tab w:val="clear" w:pos="720"/>
          <w:tab w:val="num" w:pos="851"/>
        </w:tabs>
        <w:ind w:left="851" w:hanging="851"/>
      </w:pPr>
      <w:bookmarkStart w:id="795" w:name="_Toc119399292"/>
      <w:bookmarkStart w:id="796" w:name="_Toc232778991"/>
      <w:r w:rsidRPr="00951DA1">
        <w:t>Struktura zapisov</w:t>
      </w:r>
      <w:bookmarkEnd w:id="795"/>
      <w:bookmarkEnd w:id="796"/>
    </w:p>
    <w:p w14:paraId="2D4852AC" w14:textId="5E369F3C" w:rsidR="00614A2D" w:rsidRPr="00157037" w:rsidRDefault="00011E12" w:rsidP="00157037">
      <w:pPr>
        <w:pStyle w:val="14"/>
        <w:rPr>
          <w:b w:val="0"/>
          <w:bCs/>
        </w:rPr>
      </w:pPr>
      <w:r w:rsidRPr="00157037">
        <w:rPr>
          <w:b w:val="0"/>
          <w:bCs/>
        </w:rPr>
        <w:t>V</w:t>
      </w:r>
      <w:r w:rsidR="00614A2D" w:rsidRPr="00157037">
        <w:rPr>
          <w:b w:val="0"/>
          <w:bCs/>
        </w:rPr>
        <w:t xml:space="preserve"> </w:t>
      </w:r>
      <w:r w:rsidR="00F02D15" w:rsidRPr="00157037">
        <w:rPr>
          <w:b w:val="0"/>
          <w:bCs/>
        </w:rPr>
        <w:t xml:space="preserve">osnovni </w:t>
      </w:r>
      <w:r w:rsidR="00614A2D" w:rsidRPr="00157037">
        <w:rPr>
          <w:b w:val="0"/>
          <w:bCs/>
        </w:rPr>
        <w:t xml:space="preserve">mapi </w:t>
      </w:r>
      <w:r w:rsidR="000A3B7E" w:rsidRPr="00157037">
        <w:rPr>
          <w:b w:val="0"/>
          <w:bCs/>
        </w:rPr>
        <w:t>bloka</w:t>
      </w:r>
      <w:r w:rsidR="00614A2D" w:rsidRPr="00951DA1">
        <w:t xml:space="preserve"> </w:t>
      </w:r>
      <w:r w:rsidR="007C42C7" w:rsidRPr="00157037">
        <w:rPr>
          <w:b w:val="0"/>
          <w:bCs/>
        </w:rPr>
        <w:t>(</w:t>
      </w:r>
      <w:r w:rsidR="007C42C7" w:rsidRPr="00951DA1">
        <w:t>glej Prilog</w:t>
      </w:r>
      <w:r w:rsidR="009B37FD" w:rsidRPr="00951DA1">
        <w:t>o</w:t>
      </w:r>
      <w:r w:rsidR="007C42C7" w:rsidRPr="00951DA1">
        <w:t xml:space="preserve"> E</w:t>
      </w:r>
      <w:r w:rsidR="007C42C7" w:rsidRPr="00157037">
        <w:rPr>
          <w:b w:val="0"/>
          <w:bCs/>
        </w:rPr>
        <w:t xml:space="preserve">) </w:t>
      </w:r>
      <w:r w:rsidR="00614A2D" w:rsidRPr="00157037">
        <w:rPr>
          <w:b w:val="0"/>
          <w:bCs/>
        </w:rPr>
        <w:t>se odpre</w:t>
      </w:r>
      <w:r w:rsidR="0039429F" w:rsidRPr="00157037">
        <w:rPr>
          <w:b w:val="0"/>
          <w:bCs/>
        </w:rPr>
        <w:t xml:space="preserve"> več</w:t>
      </w:r>
      <w:r w:rsidR="00614A2D" w:rsidRPr="00157037">
        <w:rPr>
          <w:b w:val="0"/>
          <w:bCs/>
        </w:rPr>
        <w:t xml:space="preserve"> map:</w:t>
      </w:r>
    </w:p>
    <w:p w14:paraId="4D25D941" w14:textId="368D1FEE" w:rsidR="00614A2D" w:rsidRPr="00951DA1" w:rsidRDefault="00614A2D" w:rsidP="002055E8">
      <w:pPr>
        <w:numPr>
          <w:ilvl w:val="1"/>
          <w:numId w:val="3"/>
        </w:numPr>
        <w:spacing w:after="120"/>
        <w:jc w:val="both"/>
        <w:rPr>
          <w:rFonts w:cs="Arial"/>
          <w:szCs w:val="22"/>
        </w:rPr>
      </w:pPr>
      <w:r w:rsidRPr="00951DA1">
        <w:rPr>
          <w:rFonts w:cs="Arial"/>
          <w:szCs w:val="22"/>
        </w:rPr>
        <w:t>//01-Koper/</w:t>
      </w:r>
      <w:r w:rsidR="0039429F" w:rsidRPr="00951DA1">
        <w:rPr>
          <w:rFonts w:cs="Arial"/>
          <w:szCs w:val="22"/>
        </w:rPr>
        <w:t>AF/</w:t>
      </w:r>
      <w:r w:rsidRPr="00951DA1">
        <w:rPr>
          <w:rFonts w:cs="Arial"/>
          <w:szCs w:val="22"/>
        </w:rPr>
        <w:t>DMV</w:t>
      </w:r>
      <w:r w:rsidR="0039429F" w:rsidRPr="00951DA1">
        <w:rPr>
          <w:rFonts w:cs="Arial"/>
          <w:szCs w:val="22"/>
        </w:rPr>
        <w:t>,</w:t>
      </w:r>
    </w:p>
    <w:p w14:paraId="0648582B" w14:textId="748F4DC2" w:rsidR="00343C46" w:rsidRPr="00951DA1" w:rsidRDefault="00343C46" w:rsidP="00FE337D">
      <w:pPr>
        <w:numPr>
          <w:ilvl w:val="1"/>
          <w:numId w:val="3"/>
        </w:numPr>
        <w:spacing w:after="120"/>
        <w:jc w:val="both"/>
        <w:rPr>
          <w:rFonts w:cs="Arial"/>
          <w:szCs w:val="22"/>
        </w:rPr>
      </w:pPr>
      <w:r w:rsidRPr="00951DA1">
        <w:rPr>
          <w:rFonts w:cs="Arial"/>
          <w:szCs w:val="22"/>
        </w:rPr>
        <w:t>//01-Koper/AF</w:t>
      </w:r>
      <w:r w:rsidR="0039429F" w:rsidRPr="00951DA1">
        <w:rPr>
          <w:rFonts w:cs="Arial"/>
          <w:szCs w:val="22"/>
        </w:rPr>
        <w:t>/DMV</w:t>
      </w:r>
      <w:r w:rsidRPr="00951DA1">
        <w:rPr>
          <w:rFonts w:cs="Arial"/>
          <w:szCs w:val="22"/>
        </w:rPr>
        <w:t>/</w:t>
      </w:r>
      <w:r w:rsidR="00FE337D" w:rsidRPr="00951DA1">
        <w:rPr>
          <w:rFonts w:cs="Arial"/>
          <w:szCs w:val="22"/>
        </w:rPr>
        <w:t xml:space="preserve">DMPa1, </w:t>
      </w:r>
      <w:r w:rsidRPr="00951DA1">
        <w:rPr>
          <w:rFonts w:cs="Arial"/>
          <w:szCs w:val="22"/>
        </w:rPr>
        <w:t xml:space="preserve">kamor se zapiše </w:t>
      </w:r>
      <w:r w:rsidR="008042E8" w:rsidRPr="00951DA1">
        <w:rPr>
          <w:rFonts w:cs="Arial"/>
          <w:szCs w:val="22"/>
        </w:rPr>
        <w:t>podatke za vse liste bloka,</w:t>
      </w:r>
    </w:p>
    <w:p w14:paraId="1ACB1BDD" w14:textId="772255E0" w:rsidR="00343C46" w:rsidRPr="00951DA1" w:rsidRDefault="00343C46" w:rsidP="00FE337D">
      <w:pPr>
        <w:numPr>
          <w:ilvl w:val="1"/>
          <w:numId w:val="3"/>
        </w:numPr>
        <w:spacing w:after="120"/>
        <w:jc w:val="both"/>
        <w:rPr>
          <w:rFonts w:cs="Arial"/>
          <w:szCs w:val="22"/>
        </w:rPr>
      </w:pPr>
      <w:r w:rsidRPr="00951DA1">
        <w:rPr>
          <w:rFonts w:cs="Arial"/>
          <w:szCs w:val="22"/>
        </w:rPr>
        <w:t>//01-Koper/</w:t>
      </w:r>
      <w:r w:rsidR="0039429F" w:rsidRPr="00951DA1">
        <w:rPr>
          <w:rFonts w:cs="Arial"/>
          <w:szCs w:val="22"/>
        </w:rPr>
        <w:t xml:space="preserve"> AF/DM</w:t>
      </w:r>
      <w:r w:rsidRPr="00951DA1">
        <w:rPr>
          <w:rFonts w:cs="Arial"/>
          <w:szCs w:val="22"/>
        </w:rPr>
        <w:t>/</w:t>
      </w:r>
      <w:r w:rsidR="00FE337D" w:rsidRPr="00951DA1">
        <w:rPr>
          <w:rFonts w:cs="Arial"/>
          <w:szCs w:val="22"/>
        </w:rPr>
        <w:t xml:space="preserve">DMPa2, </w:t>
      </w:r>
      <w:r w:rsidR="008042E8" w:rsidRPr="00951DA1">
        <w:rPr>
          <w:rFonts w:cs="Arial"/>
          <w:szCs w:val="22"/>
        </w:rPr>
        <w:t>kamor se zapiše podatke za vse liste bloka,</w:t>
      </w:r>
    </w:p>
    <w:p w14:paraId="4A826CF2" w14:textId="7C02527F" w:rsidR="00614A2D" w:rsidRPr="00951DA1" w:rsidRDefault="007A1547" w:rsidP="00775AA2">
      <w:pPr>
        <w:numPr>
          <w:ilvl w:val="1"/>
          <w:numId w:val="3"/>
        </w:numPr>
        <w:spacing w:after="120"/>
        <w:jc w:val="both"/>
        <w:rPr>
          <w:rFonts w:cs="Arial"/>
          <w:szCs w:val="22"/>
        </w:rPr>
      </w:pPr>
      <w:r w:rsidRPr="00951DA1">
        <w:rPr>
          <w:rFonts w:cs="Arial"/>
          <w:szCs w:val="22"/>
        </w:rPr>
        <w:t>//01-Koper/</w:t>
      </w:r>
      <w:r w:rsidR="0039429F" w:rsidRPr="00951DA1">
        <w:rPr>
          <w:rFonts w:cs="Arial"/>
          <w:szCs w:val="22"/>
        </w:rPr>
        <w:t>AF</w:t>
      </w:r>
      <w:r w:rsidR="00775AA2" w:rsidRPr="00951DA1">
        <w:rPr>
          <w:rFonts w:cs="Arial"/>
          <w:szCs w:val="22"/>
        </w:rPr>
        <w:t>/Metapodatki</w:t>
      </w:r>
      <w:r w:rsidR="006740A8" w:rsidRPr="00951DA1">
        <w:rPr>
          <w:rFonts w:cs="Arial"/>
          <w:szCs w:val="22"/>
        </w:rPr>
        <w:t>/MP_DMV</w:t>
      </w:r>
      <w:r w:rsidRPr="00951DA1">
        <w:rPr>
          <w:rFonts w:cs="Arial"/>
          <w:szCs w:val="22"/>
        </w:rPr>
        <w:t xml:space="preserve">, kamor se zapišejo v obliki </w:t>
      </w:r>
      <w:r w:rsidR="007060E0" w:rsidRPr="00951DA1">
        <w:rPr>
          <w:rFonts w:cs="Arial"/>
          <w:szCs w:val="22"/>
        </w:rPr>
        <w:t>GPKG</w:t>
      </w:r>
      <w:r w:rsidRPr="00951DA1">
        <w:rPr>
          <w:rFonts w:cs="Arial"/>
          <w:szCs w:val="22"/>
        </w:rPr>
        <w:t xml:space="preserve"> praznine, ki so nastale pri izdelavi DMPa</w:t>
      </w:r>
      <w:r w:rsidR="00775AA2" w:rsidRPr="00951DA1">
        <w:rPr>
          <w:rFonts w:cs="Arial"/>
          <w:szCs w:val="22"/>
        </w:rPr>
        <w:t xml:space="preserve">1; </w:t>
      </w:r>
      <w:bookmarkStart w:id="797" w:name="_Hlk468432397"/>
      <w:r w:rsidR="00775AA2" w:rsidRPr="00951DA1">
        <w:rPr>
          <w:rFonts w:cs="Arial"/>
          <w:szCs w:val="22"/>
        </w:rPr>
        <w:t xml:space="preserve">kamor se </w:t>
      </w:r>
      <w:r w:rsidR="00CE5F6B" w:rsidRPr="00951DA1">
        <w:rPr>
          <w:rFonts w:cs="Arial"/>
          <w:szCs w:val="22"/>
        </w:rPr>
        <w:t xml:space="preserve">v dve ločeni mapi </w:t>
      </w:r>
      <w:r w:rsidRPr="00951DA1">
        <w:rPr>
          <w:rFonts w:cs="Arial"/>
          <w:szCs w:val="22"/>
        </w:rPr>
        <w:t>zapišejo</w:t>
      </w:r>
      <w:r w:rsidR="00CE5F6B" w:rsidRPr="00951DA1">
        <w:rPr>
          <w:rFonts w:cs="Arial"/>
          <w:szCs w:val="22"/>
        </w:rPr>
        <w:t xml:space="preserve"> </w:t>
      </w:r>
      <w:r w:rsidRPr="00951DA1">
        <w:rPr>
          <w:rFonts w:cs="Arial"/>
          <w:szCs w:val="22"/>
        </w:rPr>
        <w:t>podobe analitičnega senčenja</w:t>
      </w:r>
      <w:r w:rsidR="001C3B77" w:rsidRPr="00951DA1">
        <w:rPr>
          <w:rFonts w:cs="Arial"/>
          <w:szCs w:val="22"/>
        </w:rPr>
        <w:t xml:space="preserve"> za DMPa1</w:t>
      </w:r>
      <w:r w:rsidR="00775AA2" w:rsidRPr="00951DA1">
        <w:rPr>
          <w:rFonts w:cs="Arial"/>
          <w:szCs w:val="22"/>
        </w:rPr>
        <w:t xml:space="preserve">, </w:t>
      </w:r>
      <w:r w:rsidR="001C3B77" w:rsidRPr="00951DA1">
        <w:rPr>
          <w:rFonts w:cs="Arial"/>
          <w:szCs w:val="22"/>
        </w:rPr>
        <w:t>DMPa2,</w:t>
      </w:r>
      <w:r w:rsidRPr="00951DA1">
        <w:rPr>
          <w:rFonts w:cs="Arial"/>
          <w:szCs w:val="22"/>
        </w:rPr>
        <w:t xml:space="preserve"> ter druge kontrole kakovosti, ki </w:t>
      </w:r>
      <w:r w:rsidR="001C3B77" w:rsidRPr="00951DA1">
        <w:rPr>
          <w:rFonts w:cs="Arial"/>
          <w:szCs w:val="22"/>
        </w:rPr>
        <w:t>se</w:t>
      </w:r>
      <w:r w:rsidRPr="00951DA1">
        <w:rPr>
          <w:rFonts w:cs="Arial"/>
          <w:szCs w:val="22"/>
        </w:rPr>
        <w:t xml:space="preserve"> </w:t>
      </w:r>
      <w:r w:rsidR="00205552" w:rsidRPr="00951DA1">
        <w:rPr>
          <w:rFonts w:cs="Arial"/>
          <w:szCs w:val="22"/>
        </w:rPr>
        <w:t>naredijo</w:t>
      </w:r>
      <w:r w:rsidR="00614A2D" w:rsidRPr="00951DA1">
        <w:rPr>
          <w:rFonts w:cs="Arial"/>
          <w:szCs w:val="22"/>
        </w:rPr>
        <w:t xml:space="preserve"> </w:t>
      </w:r>
      <w:r w:rsidRPr="00951DA1">
        <w:rPr>
          <w:rFonts w:cs="Arial"/>
          <w:szCs w:val="22"/>
        </w:rPr>
        <w:t xml:space="preserve">pri izdelavi </w:t>
      </w:r>
      <w:r w:rsidR="00775AA2" w:rsidRPr="00951DA1">
        <w:rPr>
          <w:rFonts w:cs="Arial"/>
          <w:szCs w:val="22"/>
        </w:rPr>
        <w:t xml:space="preserve">teh </w:t>
      </w:r>
      <w:r w:rsidRPr="00951DA1">
        <w:rPr>
          <w:rFonts w:cs="Arial"/>
          <w:szCs w:val="22"/>
        </w:rPr>
        <w:t>izdelkov</w:t>
      </w:r>
      <w:bookmarkEnd w:id="797"/>
      <w:r w:rsidR="00775AA2" w:rsidRPr="00951DA1">
        <w:rPr>
          <w:rFonts w:cs="Arial"/>
          <w:szCs w:val="22"/>
        </w:rPr>
        <w:t>,</w:t>
      </w:r>
    </w:p>
    <w:p w14:paraId="7E5F463F" w14:textId="37F25CC1" w:rsidR="00775AA2" w:rsidRPr="00951DA1" w:rsidRDefault="00775AA2">
      <w:pPr>
        <w:numPr>
          <w:ilvl w:val="1"/>
          <w:numId w:val="3"/>
        </w:numPr>
        <w:spacing w:after="120"/>
        <w:jc w:val="both"/>
        <w:rPr>
          <w:rFonts w:cs="Arial"/>
          <w:szCs w:val="22"/>
        </w:rPr>
      </w:pPr>
      <w:r w:rsidRPr="00951DA1">
        <w:rPr>
          <w:rFonts w:cs="Arial"/>
          <w:szCs w:val="22"/>
        </w:rPr>
        <w:t xml:space="preserve">//01-Koper/AF/Razno, kamor se zapišejo različna interna poročila </w:t>
      </w:r>
      <w:r w:rsidR="002B39A6">
        <w:rPr>
          <w:rFonts w:cs="Arial"/>
          <w:szCs w:val="22"/>
        </w:rPr>
        <w:t>in/</w:t>
      </w:r>
      <w:r w:rsidRPr="00951DA1">
        <w:rPr>
          <w:rFonts w:cs="Arial"/>
          <w:szCs w:val="22"/>
        </w:rPr>
        <w:t>ali podatki, ki jih ni mogoče zapisati v druge podmape.</w:t>
      </w:r>
    </w:p>
    <w:p w14:paraId="5D58B370" w14:textId="77777777" w:rsidR="00F535E6" w:rsidRPr="00951DA1" w:rsidRDefault="00F535E6" w:rsidP="00F535E6">
      <w:pPr>
        <w:pStyle w:val="Odstavekseznama"/>
      </w:pPr>
      <w:bookmarkStart w:id="798" w:name="_Toc80100493"/>
      <w:bookmarkStart w:id="799" w:name="_Toc80131029"/>
      <w:bookmarkStart w:id="800" w:name="_Toc80131301"/>
      <w:bookmarkEnd w:id="798"/>
      <w:bookmarkEnd w:id="799"/>
      <w:bookmarkEnd w:id="800"/>
    </w:p>
    <w:p w14:paraId="2EE8B956" w14:textId="40F476CD" w:rsidR="00F535E6" w:rsidRPr="00951DA1" w:rsidRDefault="00191422" w:rsidP="00EB3B67">
      <w:pPr>
        <w:pStyle w:val="Naslov2"/>
      </w:pPr>
      <w:bookmarkStart w:id="801" w:name="_Toc119399293"/>
      <w:bookmarkStart w:id="802" w:name="_Toc232778992"/>
      <w:bookmarkStart w:id="803" w:name="_Hlk81492639"/>
      <w:r w:rsidRPr="00951DA1">
        <w:t xml:space="preserve">Popolni </w:t>
      </w:r>
      <w:proofErr w:type="spellStart"/>
      <w:r w:rsidRPr="00951DA1">
        <w:t>o</w:t>
      </w:r>
      <w:r w:rsidR="00EB3B67" w:rsidRPr="00951DA1">
        <w:t>rtofot</w:t>
      </w:r>
      <w:r w:rsidR="00A208DF" w:rsidRPr="00951DA1">
        <w:t>o</w:t>
      </w:r>
      <w:bookmarkEnd w:id="801"/>
      <w:bookmarkEnd w:id="802"/>
      <w:proofErr w:type="spellEnd"/>
    </w:p>
    <w:p w14:paraId="00A45BBC" w14:textId="77777777" w:rsidR="00646C5E" w:rsidRPr="00951DA1" w:rsidRDefault="00646C5E" w:rsidP="007D21CB">
      <w:pPr>
        <w:pStyle w:val="Naslov3"/>
      </w:pPr>
      <w:bookmarkStart w:id="804" w:name="_Toc119399294"/>
      <w:bookmarkStart w:id="805" w:name="_Toc232778993"/>
      <w:bookmarkEnd w:id="803"/>
      <w:r w:rsidRPr="00951DA1">
        <w:t>Metapodatki</w:t>
      </w:r>
      <w:bookmarkEnd w:id="804"/>
      <w:bookmarkEnd w:id="805"/>
    </w:p>
    <w:p w14:paraId="5A4E3ED5" w14:textId="65EFCFCA" w:rsidR="002055E8" w:rsidRPr="00157037" w:rsidRDefault="002055E8" w:rsidP="00157037">
      <w:pPr>
        <w:pStyle w:val="14"/>
        <w:rPr>
          <w:b w:val="0"/>
          <w:bCs/>
        </w:rPr>
      </w:pPr>
      <w:r w:rsidRPr="00157037">
        <w:rPr>
          <w:b w:val="0"/>
          <w:bCs/>
        </w:rPr>
        <w:t xml:space="preserve">V elaboratu se </w:t>
      </w:r>
      <w:r w:rsidR="00F26107" w:rsidRPr="00157037">
        <w:rPr>
          <w:b w:val="0"/>
          <w:bCs/>
        </w:rPr>
        <w:t xml:space="preserve">preda </w:t>
      </w:r>
      <w:r w:rsidRPr="00157037">
        <w:rPr>
          <w:b w:val="0"/>
          <w:bCs/>
        </w:rPr>
        <w:t xml:space="preserve">podatke </w:t>
      </w:r>
      <w:r w:rsidR="0097731A" w:rsidRPr="00157037">
        <w:rPr>
          <w:b w:val="0"/>
          <w:bCs/>
        </w:rPr>
        <w:t xml:space="preserve">za vsak list </w:t>
      </w:r>
      <w:r w:rsidR="00191422" w:rsidRPr="00157037">
        <w:rPr>
          <w:b w:val="0"/>
          <w:bCs/>
        </w:rPr>
        <w:t xml:space="preserve">izdelanega popolnega </w:t>
      </w:r>
      <w:proofErr w:type="spellStart"/>
      <w:r w:rsidR="00191422" w:rsidRPr="00157037">
        <w:rPr>
          <w:b w:val="0"/>
          <w:bCs/>
        </w:rPr>
        <w:t>ortofota</w:t>
      </w:r>
      <w:proofErr w:type="spellEnd"/>
      <w:r w:rsidRPr="00157037">
        <w:rPr>
          <w:b w:val="0"/>
          <w:bCs/>
        </w:rPr>
        <w:t xml:space="preserve"> v obliki tabele </w:t>
      </w:r>
      <w:r w:rsidR="00B70480" w:rsidRPr="00157037">
        <w:rPr>
          <w:b w:val="0"/>
          <w:bCs/>
        </w:rPr>
        <w:t>XLS</w:t>
      </w:r>
      <w:r w:rsidRPr="00157037">
        <w:rPr>
          <w:b w:val="0"/>
          <w:bCs/>
        </w:rPr>
        <w:t xml:space="preserve"> z imenom datotek</w:t>
      </w:r>
      <w:r w:rsidR="00191422" w:rsidRPr="00157037">
        <w:rPr>
          <w:b w:val="0"/>
          <w:bCs/>
        </w:rPr>
        <w:t>e</w:t>
      </w:r>
      <w:r w:rsidR="00086801">
        <w:rPr>
          <w:b w:val="0"/>
          <w:bCs/>
        </w:rPr>
        <w:t xml:space="preserve"> npr.</w:t>
      </w:r>
      <w:r w:rsidRPr="00157037">
        <w:rPr>
          <w:b w:val="0"/>
          <w:bCs/>
        </w:rPr>
        <w:t xml:space="preserve"> </w:t>
      </w:r>
      <w:r w:rsidRPr="00086801">
        <w:t>01-Koper_POF.xls</w:t>
      </w:r>
      <w:r w:rsidRPr="00157037">
        <w:rPr>
          <w:b w:val="0"/>
          <w:bCs/>
        </w:rPr>
        <w:t>. Vsebina tabel</w:t>
      </w:r>
      <w:r w:rsidR="00191422" w:rsidRPr="00157037">
        <w:rPr>
          <w:b w:val="0"/>
          <w:bCs/>
        </w:rPr>
        <w:t>e</w:t>
      </w:r>
      <w:r w:rsidRPr="00157037">
        <w:rPr>
          <w:b w:val="0"/>
          <w:bCs/>
        </w:rPr>
        <w:t xml:space="preserve"> je naslednja:</w:t>
      </w:r>
    </w:p>
    <w:p w14:paraId="0EE02B05" w14:textId="77777777" w:rsidR="005936C8" w:rsidRPr="00951DA1" w:rsidRDefault="005936C8" w:rsidP="007477D1">
      <w:pPr>
        <w:pStyle w:val="Napis"/>
      </w:pPr>
    </w:p>
    <w:p w14:paraId="3C5FE196" w14:textId="684D723E" w:rsidR="00646C5E" w:rsidRPr="00951DA1" w:rsidRDefault="007477D1" w:rsidP="00FE3E32">
      <w:pPr>
        <w:pStyle w:val="Napis"/>
        <w:spacing w:after="120"/>
      </w:pPr>
      <w:bookmarkStart w:id="806" w:name="_Ref83298443"/>
      <w:bookmarkStart w:id="807" w:name="_Toc106974866"/>
      <w:bookmarkStart w:id="808" w:name="_Toc232779014"/>
      <w:r w:rsidRPr="00951DA1">
        <w:t xml:space="preserve">Tabela </w:t>
      </w:r>
      <w:fldSimple w:instr=" SEQ Tabela \* ARABIC ">
        <w:r w:rsidR="004616E4">
          <w:rPr>
            <w:noProof/>
          </w:rPr>
          <w:t>8</w:t>
        </w:r>
      </w:fldSimple>
      <w:bookmarkEnd w:id="806"/>
      <w:r w:rsidRPr="00951DA1">
        <w:t xml:space="preserve">: Podatki o </w:t>
      </w:r>
      <w:r w:rsidR="00960ED1">
        <w:t xml:space="preserve">popolnih </w:t>
      </w:r>
      <w:proofErr w:type="spellStart"/>
      <w:r w:rsidRPr="00951DA1">
        <w:t>ortofotih</w:t>
      </w:r>
      <w:bookmarkEnd w:id="807"/>
      <w:bookmarkEnd w:id="808"/>
      <w:proofErr w:type="spellEnd"/>
    </w:p>
    <w:tbl>
      <w:tblPr>
        <w:tblW w:w="8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9"/>
        <w:gridCol w:w="6383"/>
      </w:tblGrid>
      <w:tr w:rsidR="002A79B3" w:rsidRPr="00951DA1" w14:paraId="58AD307A" w14:textId="77777777" w:rsidTr="007477D1">
        <w:trPr>
          <w:trHeight w:val="284"/>
          <w:jc w:val="center"/>
        </w:trPr>
        <w:tc>
          <w:tcPr>
            <w:tcW w:w="1669" w:type="dxa"/>
            <w:vAlign w:val="center"/>
          </w:tcPr>
          <w:p w14:paraId="2312F614" w14:textId="77777777" w:rsidR="002A79B3" w:rsidRPr="00951DA1" w:rsidRDefault="002A79B3" w:rsidP="009975D8">
            <w:pPr>
              <w:rPr>
                <w:rFonts w:cs="Arial"/>
                <w:b/>
                <w:sz w:val="20"/>
                <w:szCs w:val="20"/>
              </w:rPr>
            </w:pPr>
            <w:r w:rsidRPr="00951DA1">
              <w:rPr>
                <w:rFonts w:cs="Arial"/>
                <w:b/>
                <w:sz w:val="20"/>
                <w:szCs w:val="20"/>
              </w:rPr>
              <w:t>Atribut</w:t>
            </w:r>
          </w:p>
        </w:tc>
        <w:tc>
          <w:tcPr>
            <w:tcW w:w="6383" w:type="dxa"/>
            <w:vAlign w:val="center"/>
          </w:tcPr>
          <w:p w14:paraId="297716AA" w14:textId="77777777" w:rsidR="002A79B3" w:rsidRPr="00951DA1" w:rsidRDefault="002A79B3" w:rsidP="009975D8">
            <w:pPr>
              <w:rPr>
                <w:rFonts w:cs="Arial"/>
                <w:b/>
                <w:sz w:val="20"/>
                <w:szCs w:val="20"/>
              </w:rPr>
            </w:pPr>
            <w:r w:rsidRPr="00951DA1">
              <w:rPr>
                <w:rFonts w:cs="Arial"/>
                <w:b/>
                <w:sz w:val="20"/>
                <w:szCs w:val="20"/>
              </w:rPr>
              <w:t>Opis atributa</w:t>
            </w:r>
          </w:p>
        </w:tc>
      </w:tr>
      <w:tr w:rsidR="002A79B3" w:rsidRPr="00951DA1" w14:paraId="34A7E1F7" w14:textId="77777777" w:rsidTr="007477D1">
        <w:trPr>
          <w:trHeight w:val="284"/>
          <w:jc w:val="center"/>
        </w:trPr>
        <w:tc>
          <w:tcPr>
            <w:tcW w:w="1669" w:type="dxa"/>
            <w:vAlign w:val="center"/>
          </w:tcPr>
          <w:p w14:paraId="0729A56B" w14:textId="77777777" w:rsidR="002A79B3" w:rsidRPr="00951DA1" w:rsidRDefault="002A79B3" w:rsidP="009975D8">
            <w:pPr>
              <w:rPr>
                <w:rFonts w:cs="Arial"/>
                <w:sz w:val="20"/>
                <w:szCs w:val="20"/>
              </w:rPr>
            </w:pPr>
            <w:r w:rsidRPr="00951DA1">
              <w:rPr>
                <w:rFonts w:cs="Arial"/>
                <w:sz w:val="20"/>
                <w:szCs w:val="20"/>
              </w:rPr>
              <w:t>LIST</w:t>
            </w:r>
          </w:p>
        </w:tc>
        <w:tc>
          <w:tcPr>
            <w:tcW w:w="6383" w:type="dxa"/>
            <w:vAlign w:val="center"/>
          </w:tcPr>
          <w:p w14:paraId="63BBBF54" w14:textId="6FF0E48C" w:rsidR="002A79B3" w:rsidRPr="00951DA1" w:rsidRDefault="002A79B3" w:rsidP="009975D8">
            <w:pPr>
              <w:rPr>
                <w:rFonts w:cs="Arial"/>
                <w:sz w:val="20"/>
                <w:szCs w:val="20"/>
              </w:rPr>
            </w:pPr>
            <w:r w:rsidRPr="00951DA1">
              <w:rPr>
                <w:rFonts w:cs="Arial"/>
                <w:sz w:val="20"/>
                <w:szCs w:val="20"/>
              </w:rPr>
              <w:t xml:space="preserve">oznaka oz. ime lista v obliki npr. </w:t>
            </w:r>
            <w:proofErr w:type="spellStart"/>
            <w:r w:rsidRPr="00951DA1">
              <w:rPr>
                <w:rFonts w:cs="Arial"/>
                <w:sz w:val="20"/>
                <w:szCs w:val="20"/>
              </w:rPr>
              <w:t>eee_nnn</w:t>
            </w:r>
            <w:proofErr w:type="spellEnd"/>
          </w:p>
        </w:tc>
      </w:tr>
      <w:tr w:rsidR="002A79B3" w:rsidRPr="00951DA1" w14:paraId="75B58BEA" w14:textId="77777777" w:rsidTr="007477D1">
        <w:trPr>
          <w:trHeight w:val="284"/>
          <w:jc w:val="center"/>
        </w:trPr>
        <w:tc>
          <w:tcPr>
            <w:tcW w:w="1669" w:type="dxa"/>
            <w:vAlign w:val="center"/>
          </w:tcPr>
          <w:p w14:paraId="2794A284" w14:textId="77777777" w:rsidR="002A79B3" w:rsidRPr="00951DA1" w:rsidRDefault="002A79B3" w:rsidP="009975D8">
            <w:pPr>
              <w:rPr>
                <w:rFonts w:cs="Arial"/>
                <w:sz w:val="20"/>
                <w:szCs w:val="20"/>
              </w:rPr>
            </w:pPr>
            <w:r w:rsidRPr="00951DA1">
              <w:rPr>
                <w:rFonts w:cs="Arial"/>
                <w:sz w:val="20"/>
                <w:szCs w:val="20"/>
              </w:rPr>
              <w:lastRenderedPageBreak/>
              <w:t>DATOTEKA</w:t>
            </w:r>
          </w:p>
        </w:tc>
        <w:tc>
          <w:tcPr>
            <w:tcW w:w="6383" w:type="dxa"/>
            <w:vAlign w:val="center"/>
          </w:tcPr>
          <w:p w14:paraId="0C2B5701" w14:textId="694D338B" w:rsidR="002A79B3" w:rsidRPr="00951DA1" w:rsidRDefault="002A79B3" w:rsidP="009975D8">
            <w:pPr>
              <w:rPr>
                <w:rFonts w:cs="Arial"/>
                <w:sz w:val="20"/>
                <w:szCs w:val="20"/>
              </w:rPr>
            </w:pPr>
            <w:r w:rsidRPr="00951DA1">
              <w:rPr>
                <w:rFonts w:cs="Arial"/>
                <w:sz w:val="20"/>
                <w:szCs w:val="20"/>
              </w:rPr>
              <w:t xml:space="preserve">ime datoteke npr. </w:t>
            </w:r>
            <w:proofErr w:type="spellStart"/>
            <w:r w:rsidRPr="00951DA1">
              <w:rPr>
                <w:rFonts w:cs="Arial"/>
                <w:sz w:val="20"/>
                <w:szCs w:val="20"/>
              </w:rPr>
              <w:t>POF</w:t>
            </w:r>
            <w:r w:rsidR="002E5548">
              <w:rPr>
                <w:rFonts w:cs="Arial"/>
                <w:sz w:val="20"/>
                <w:szCs w:val="20"/>
              </w:rPr>
              <w:t>LL</w:t>
            </w:r>
            <w:r w:rsidRPr="00951DA1">
              <w:rPr>
                <w:rFonts w:cs="Arial"/>
                <w:sz w:val="20"/>
                <w:szCs w:val="20"/>
              </w:rPr>
              <w:t>_eee_nnn.tif</w:t>
            </w:r>
            <w:proofErr w:type="spellEnd"/>
          </w:p>
        </w:tc>
      </w:tr>
      <w:tr w:rsidR="002A79B3" w:rsidRPr="00951DA1" w14:paraId="3F0BB9FE" w14:textId="77777777" w:rsidTr="007477D1">
        <w:trPr>
          <w:trHeight w:val="284"/>
          <w:jc w:val="center"/>
        </w:trPr>
        <w:tc>
          <w:tcPr>
            <w:tcW w:w="1669" w:type="dxa"/>
            <w:vAlign w:val="center"/>
          </w:tcPr>
          <w:p w14:paraId="50C585F2" w14:textId="77777777" w:rsidR="002A79B3" w:rsidRPr="00951DA1" w:rsidRDefault="002A79B3" w:rsidP="009975D8">
            <w:pPr>
              <w:rPr>
                <w:rFonts w:cs="Arial"/>
                <w:sz w:val="20"/>
                <w:szCs w:val="20"/>
              </w:rPr>
            </w:pPr>
            <w:r w:rsidRPr="00951DA1">
              <w:rPr>
                <w:rFonts w:cs="Arial"/>
                <w:sz w:val="20"/>
                <w:szCs w:val="20"/>
              </w:rPr>
              <w:t>FORMAT</w:t>
            </w:r>
          </w:p>
        </w:tc>
        <w:tc>
          <w:tcPr>
            <w:tcW w:w="6383" w:type="dxa"/>
            <w:vAlign w:val="center"/>
          </w:tcPr>
          <w:p w14:paraId="44B06B28" w14:textId="6FDF8158" w:rsidR="002A79B3" w:rsidRPr="00951DA1" w:rsidRDefault="002A79B3" w:rsidP="009975D8">
            <w:pPr>
              <w:rPr>
                <w:rFonts w:cs="Arial"/>
                <w:sz w:val="20"/>
                <w:szCs w:val="20"/>
              </w:rPr>
            </w:pPr>
            <w:r w:rsidRPr="00951DA1">
              <w:rPr>
                <w:rFonts w:cs="Arial"/>
                <w:sz w:val="20"/>
                <w:szCs w:val="20"/>
              </w:rPr>
              <w:t xml:space="preserve">format v katerem je datoteka </w:t>
            </w:r>
            <w:r w:rsidR="00AE5718">
              <w:rPr>
                <w:rFonts w:cs="Arial"/>
                <w:sz w:val="20"/>
                <w:szCs w:val="20"/>
              </w:rPr>
              <w:t>POF</w:t>
            </w:r>
            <w:r w:rsidRPr="00951DA1">
              <w:rPr>
                <w:rFonts w:cs="Arial"/>
                <w:sz w:val="20"/>
                <w:szCs w:val="20"/>
              </w:rPr>
              <w:t xml:space="preserve"> zapisana </w:t>
            </w:r>
            <w:proofErr w:type="spellStart"/>
            <w:r w:rsidRPr="00951DA1">
              <w:rPr>
                <w:rFonts w:cs="Arial"/>
                <w:sz w:val="20"/>
                <w:szCs w:val="20"/>
              </w:rPr>
              <w:t>GeoTIFF</w:t>
            </w:r>
            <w:proofErr w:type="spellEnd"/>
          </w:p>
        </w:tc>
      </w:tr>
      <w:tr w:rsidR="002A79B3" w:rsidRPr="00951DA1" w14:paraId="4365FF8D" w14:textId="77777777" w:rsidTr="007477D1">
        <w:trPr>
          <w:trHeight w:val="284"/>
          <w:jc w:val="center"/>
        </w:trPr>
        <w:tc>
          <w:tcPr>
            <w:tcW w:w="1669" w:type="dxa"/>
            <w:vAlign w:val="center"/>
          </w:tcPr>
          <w:p w14:paraId="3FEB24A8" w14:textId="77777777" w:rsidR="002A79B3" w:rsidRPr="00951DA1" w:rsidRDefault="002A79B3" w:rsidP="009975D8">
            <w:pPr>
              <w:rPr>
                <w:rFonts w:cs="Arial"/>
                <w:sz w:val="20"/>
                <w:szCs w:val="20"/>
              </w:rPr>
            </w:pPr>
            <w:r w:rsidRPr="00951DA1">
              <w:rPr>
                <w:rFonts w:cs="Arial"/>
                <w:sz w:val="20"/>
                <w:szCs w:val="20"/>
              </w:rPr>
              <w:t>DTI</w:t>
            </w:r>
          </w:p>
        </w:tc>
        <w:tc>
          <w:tcPr>
            <w:tcW w:w="6383" w:type="dxa"/>
            <w:vAlign w:val="center"/>
          </w:tcPr>
          <w:p w14:paraId="3AEA23A3" w14:textId="1593BB20" w:rsidR="002A79B3" w:rsidRPr="00951DA1" w:rsidRDefault="002A79B3" w:rsidP="009975D8">
            <w:pPr>
              <w:rPr>
                <w:rFonts w:cs="Arial"/>
                <w:sz w:val="20"/>
                <w:szCs w:val="20"/>
              </w:rPr>
            </w:pPr>
            <w:r w:rsidRPr="00951DA1">
              <w:rPr>
                <w:rFonts w:cs="Arial"/>
                <w:sz w:val="20"/>
                <w:szCs w:val="20"/>
              </w:rPr>
              <w:t>DTI v metrih (npr. 0,16)</w:t>
            </w:r>
          </w:p>
        </w:tc>
      </w:tr>
      <w:tr w:rsidR="002A79B3" w:rsidRPr="00951DA1" w14:paraId="252665EE" w14:textId="77777777" w:rsidTr="007477D1">
        <w:trPr>
          <w:trHeight w:val="284"/>
          <w:jc w:val="center"/>
        </w:trPr>
        <w:tc>
          <w:tcPr>
            <w:tcW w:w="1669" w:type="dxa"/>
            <w:vAlign w:val="center"/>
          </w:tcPr>
          <w:p w14:paraId="3B09AE2C" w14:textId="77777777" w:rsidR="002A79B3" w:rsidRPr="00951DA1" w:rsidRDefault="002A79B3" w:rsidP="009975D8">
            <w:pPr>
              <w:rPr>
                <w:rFonts w:cs="Arial"/>
                <w:sz w:val="20"/>
                <w:szCs w:val="20"/>
              </w:rPr>
            </w:pPr>
            <w:r w:rsidRPr="00951DA1">
              <w:rPr>
                <w:rFonts w:cs="Arial"/>
                <w:sz w:val="20"/>
                <w:szCs w:val="20"/>
              </w:rPr>
              <w:t>DATUM</w:t>
            </w:r>
          </w:p>
        </w:tc>
        <w:tc>
          <w:tcPr>
            <w:tcW w:w="6383" w:type="dxa"/>
            <w:vAlign w:val="center"/>
          </w:tcPr>
          <w:p w14:paraId="7D6BA1AD" w14:textId="6C72042D" w:rsidR="002A79B3" w:rsidRPr="00951DA1" w:rsidRDefault="002A79B3" w:rsidP="009975D8">
            <w:pPr>
              <w:rPr>
                <w:rFonts w:cs="Arial"/>
                <w:sz w:val="20"/>
                <w:szCs w:val="20"/>
              </w:rPr>
            </w:pPr>
            <w:r w:rsidRPr="00951DA1">
              <w:rPr>
                <w:rFonts w:cs="Arial"/>
                <w:sz w:val="20"/>
                <w:szCs w:val="20"/>
              </w:rPr>
              <w:t xml:space="preserve">datum zajema aerofotografij, ki prekrivajo pretežni del </w:t>
            </w:r>
            <w:r w:rsidR="00AE5718">
              <w:rPr>
                <w:rFonts w:cs="Arial"/>
                <w:sz w:val="20"/>
                <w:szCs w:val="20"/>
              </w:rPr>
              <w:t>POF</w:t>
            </w:r>
          </w:p>
        </w:tc>
      </w:tr>
      <w:tr w:rsidR="002A79B3" w:rsidRPr="00951DA1" w14:paraId="62193AB3" w14:textId="77777777" w:rsidTr="007477D1">
        <w:trPr>
          <w:trHeight w:val="284"/>
          <w:jc w:val="center"/>
        </w:trPr>
        <w:tc>
          <w:tcPr>
            <w:tcW w:w="1669" w:type="dxa"/>
            <w:vAlign w:val="center"/>
          </w:tcPr>
          <w:p w14:paraId="4D212D82" w14:textId="77777777" w:rsidR="002A79B3" w:rsidRPr="00951DA1" w:rsidRDefault="002A79B3" w:rsidP="009975D8">
            <w:pPr>
              <w:rPr>
                <w:rFonts w:cs="Arial"/>
                <w:sz w:val="20"/>
                <w:szCs w:val="20"/>
              </w:rPr>
            </w:pPr>
            <w:r w:rsidRPr="00951DA1">
              <w:rPr>
                <w:rFonts w:cs="Arial"/>
                <w:sz w:val="20"/>
                <w:szCs w:val="20"/>
              </w:rPr>
              <w:t>NATANCNOST</w:t>
            </w:r>
          </w:p>
        </w:tc>
        <w:tc>
          <w:tcPr>
            <w:tcW w:w="6383" w:type="dxa"/>
            <w:vAlign w:val="center"/>
          </w:tcPr>
          <w:p w14:paraId="0CDBAA19" w14:textId="6D17323F" w:rsidR="002A79B3" w:rsidRPr="00951DA1" w:rsidRDefault="002A79B3" w:rsidP="009975D8">
            <w:pPr>
              <w:rPr>
                <w:rFonts w:cs="Arial"/>
                <w:sz w:val="20"/>
                <w:szCs w:val="20"/>
              </w:rPr>
            </w:pPr>
            <w:r w:rsidRPr="00951DA1">
              <w:rPr>
                <w:rFonts w:cs="Arial"/>
                <w:sz w:val="20"/>
                <w:szCs w:val="20"/>
              </w:rPr>
              <w:t xml:space="preserve">točnost </w:t>
            </w:r>
            <w:proofErr w:type="spellStart"/>
            <w:r w:rsidRPr="00951DA1">
              <w:rPr>
                <w:rFonts w:cs="Arial"/>
                <w:sz w:val="20"/>
                <w:szCs w:val="20"/>
              </w:rPr>
              <w:t>ortofota</w:t>
            </w:r>
            <w:proofErr w:type="spellEnd"/>
            <w:r w:rsidR="00A55727" w:rsidRPr="00951DA1">
              <w:rPr>
                <w:rFonts w:cs="Arial"/>
                <w:sz w:val="20"/>
                <w:szCs w:val="20"/>
              </w:rPr>
              <w:t xml:space="preserve"> v metrih</w:t>
            </w:r>
            <w:r w:rsidRPr="00951DA1">
              <w:rPr>
                <w:rFonts w:cs="Arial"/>
                <w:sz w:val="20"/>
                <w:szCs w:val="20"/>
              </w:rPr>
              <w:t xml:space="preserve"> (izvajalec vpiše atribut iz poročila o kontroli točnosti </w:t>
            </w:r>
            <w:r w:rsidR="00AE5718">
              <w:rPr>
                <w:rFonts w:cs="Arial"/>
                <w:sz w:val="20"/>
                <w:szCs w:val="20"/>
              </w:rPr>
              <w:t>POF</w:t>
            </w:r>
            <w:r w:rsidRPr="00951DA1">
              <w:rPr>
                <w:rFonts w:cs="Arial"/>
                <w:sz w:val="20"/>
                <w:szCs w:val="20"/>
              </w:rPr>
              <w:t xml:space="preserve"> in sicer </w:t>
            </w:r>
            <w:proofErr w:type="spellStart"/>
            <w:r w:rsidRPr="00951DA1">
              <w:rPr>
                <w:rFonts w:cs="Arial"/>
                <w:sz w:val="20"/>
                <w:szCs w:val="20"/>
              </w:rPr>
              <w:t>RMSE</w:t>
            </w:r>
            <w:r w:rsidRPr="00951DA1">
              <w:rPr>
                <w:rFonts w:cs="Arial"/>
                <w:sz w:val="20"/>
                <w:szCs w:val="20"/>
                <w:vertAlign w:val="subscript"/>
              </w:rPr>
              <w:t>en</w:t>
            </w:r>
            <w:proofErr w:type="spellEnd"/>
            <w:r w:rsidRPr="00951DA1">
              <w:rPr>
                <w:rFonts w:cs="Arial"/>
                <w:sz w:val="20"/>
                <w:szCs w:val="20"/>
              </w:rPr>
              <w:t>)</w:t>
            </w:r>
          </w:p>
        </w:tc>
      </w:tr>
      <w:tr w:rsidR="002A79B3" w:rsidRPr="00951DA1" w14:paraId="0609AB19" w14:textId="77777777" w:rsidTr="007477D1">
        <w:trPr>
          <w:trHeight w:val="284"/>
          <w:jc w:val="center"/>
        </w:trPr>
        <w:tc>
          <w:tcPr>
            <w:tcW w:w="1669" w:type="dxa"/>
            <w:vAlign w:val="center"/>
          </w:tcPr>
          <w:p w14:paraId="7CEDD903" w14:textId="77777777" w:rsidR="002A79B3" w:rsidRPr="00951DA1" w:rsidRDefault="002A79B3" w:rsidP="009975D8">
            <w:pPr>
              <w:rPr>
                <w:rFonts w:cs="Arial"/>
                <w:sz w:val="20"/>
                <w:szCs w:val="20"/>
              </w:rPr>
            </w:pPr>
            <w:r w:rsidRPr="00951DA1">
              <w:rPr>
                <w:rFonts w:cs="Arial"/>
                <w:sz w:val="20"/>
                <w:szCs w:val="20"/>
              </w:rPr>
              <w:t>POGODBA</w:t>
            </w:r>
          </w:p>
        </w:tc>
        <w:tc>
          <w:tcPr>
            <w:tcW w:w="6383" w:type="dxa"/>
            <w:vAlign w:val="center"/>
          </w:tcPr>
          <w:p w14:paraId="4BAB4F2F" w14:textId="77777777" w:rsidR="002A79B3" w:rsidRPr="00951DA1" w:rsidRDefault="002A79B3" w:rsidP="009975D8">
            <w:pPr>
              <w:rPr>
                <w:rFonts w:cs="Arial"/>
                <w:sz w:val="20"/>
                <w:szCs w:val="20"/>
              </w:rPr>
            </w:pPr>
            <w:r w:rsidRPr="00951DA1">
              <w:rPr>
                <w:rFonts w:cs="Arial"/>
                <w:sz w:val="20"/>
                <w:szCs w:val="20"/>
              </w:rPr>
              <w:t>št. in kratko ime pogodbe</w:t>
            </w:r>
          </w:p>
        </w:tc>
      </w:tr>
      <w:tr w:rsidR="002A79B3" w:rsidRPr="00951DA1" w14:paraId="6D3A3714" w14:textId="77777777" w:rsidTr="007477D1">
        <w:trPr>
          <w:trHeight w:val="284"/>
          <w:jc w:val="center"/>
        </w:trPr>
        <w:tc>
          <w:tcPr>
            <w:tcW w:w="1669" w:type="dxa"/>
            <w:vAlign w:val="center"/>
          </w:tcPr>
          <w:p w14:paraId="3BF59C93" w14:textId="77777777" w:rsidR="002A79B3" w:rsidRPr="00951DA1" w:rsidRDefault="002A79B3" w:rsidP="009975D8">
            <w:pPr>
              <w:rPr>
                <w:rFonts w:cs="Arial"/>
                <w:sz w:val="20"/>
                <w:szCs w:val="20"/>
              </w:rPr>
            </w:pPr>
            <w:r w:rsidRPr="00951DA1">
              <w:rPr>
                <w:rFonts w:cs="Arial"/>
                <w:sz w:val="20"/>
                <w:szCs w:val="20"/>
              </w:rPr>
              <w:t>VIR</w:t>
            </w:r>
          </w:p>
        </w:tc>
        <w:tc>
          <w:tcPr>
            <w:tcW w:w="6383" w:type="dxa"/>
            <w:vAlign w:val="center"/>
          </w:tcPr>
          <w:p w14:paraId="5884799C" w14:textId="2DEF9D7D" w:rsidR="002A79B3" w:rsidRPr="00951DA1" w:rsidRDefault="00973CD8" w:rsidP="009975D8">
            <w:pPr>
              <w:rPr>
                <w:rFonts w:cs="Arial"/>
                <w:sz w:val="20"/>
                <w:szCs w:val="20"/>
              </w:rPr>
            </w:pPr>
            <w:r w:rsidRPr="00951DA1">
              <w:rPr>
                <w:rFonts w:cs="Arial"/>
                <w:sz w:val="20"/>
                <w:szCs w:val="20"/>
              </w:rPr>
              <w:t xml:space="preserve">Projekt in leto zajema podatkov npr.: </w:t>
            </w:r>
            <w:r w:rsidR="002055E8" w:rsidRPr="00951DA1">
              <w:rPr>
                <w:rFonts w:cs="Arial"/>
                <w:sz w:val="20"/>
                <w:szCs w:val="20"/>
              </w:rPr>
              <w:t>CLSS202</w:t>
            </w:r>
            <w:r w:rsidR="002E5548">
              <w:rPr>
                <w:rFonts w:cs="Arial"/>
                <w:sz w:val="20"/>
                <w:szCs w:val="20"/>
              </w:rPr>
              <w:t>6</w:t>
            </w:r>
          </w:p>
        </w:tc>
      </w:tr>
      <w:tr w:rsidR="002A79B3" w:rsidRPr="00951DA1" w14:paraId="07860596" w14:textId="77777777" w:rsidTr="007477D1">
        <w:trPr>
          <w:trHeight w:val="284"/>
          <w:jc w:val="center"/>
        </w:trPr>
        <w:tc>
          <w:tcPr>
            <w:tcW w:w="1669" w:type="dxa"/>
            <w:vAlign w:val="center"/>
          </w:tcPr>
          <w:p w14:paraId="6D5FD933" w14:textId="77777777" w:rsidR="002A79B3" w:rsidRPr="00951DA1" w:rsidRDefault="002A79B3" w:rsidP="009975D8">
            <w:pPr>
              <w:rPr>
                <w:rFonts w:cs="Arial"/>
                <w:sz w:val="20"/>
                <w:szCs w:val="20"/>
              </w:rPr>
            </w:pPr>
            <w:r w:rsidRPr="00951DA1">
              <w:rPr>
                <w:rFonts w:cs="Arial"/>
                <w:sz w:val="20"/>
                <w:szCs w:val="20"/>
              </w:rPr>
              <w:t>SEZNAM_AF</w:t>
            </w:r>
          </w:p>
        </w:tc>
        <w:tc>
          <w:tcPr>
            <w:tcW w:w="6383" w:type="dxa"/>
            <w:vAlign w:val="center"/>
          </w:tcPr>
          <w:p w14:paraId="111C58C4" w14:textId="5C798EF6" w:rsidR="002A79B3" w:rsidRPr="00951DA1" w:rsidRDefault="002A79B3" w:rsidP="009975D8">
            <w:pPr>
              <w:rPr>
                <w:rFonts w:cs="Arial"/>
                <w:sz w:val="20"/>
                <w:szCs w:val="20"/>
              </w:rPr>
            </w:pPr>
            <w:r w:rsidRPr="00951DA1">
              <w:rPr>
                <w:rFonts w:cs="Arial"/>
                <w:sz w:val="20"/>
                <w:szCs w:val="20"/>
              </w:rPr>
              <w:t xml:space="preserve">seznam vseh aerofotografij, ki prekrivajo </w:t>
            </w:r>
            <w:r w:rsidR="002055E8" w:rsidRPr="00951DA1">
              <w:rPr>
                <w:rFonts w:cs="Arial"/>
                <w:sz w:val="20"/>
                <w:szCs w:val="20"/>
              </w:rPr>
              <w:t>ta list</w:t>
            </w:r>
            <w:r w:rsidRPr="00951DA1">
              <w:rPr>
                <w:rFonts w:cs="Arial"/>
                <w:sz w:val="20"/>
                <w:szCs w:val="20"/>
              </w:rPr>
              <w:t xml:space="preserve"> </w:t>
            </w:r>
            <w:r w:rsidR="00AE5718">
              <w:rPr>
                <w:rFonts w:cs="Arial"/>
                <w:sz w:val="20"/>
                <w:szCs w:val="20"/>
              </w:rPr>
              <w:t>POF</w:t>
            </w:r>
          </w:p>
        </w:tc>
      </w:tr>
      <w:tr w:rsidR="002A79B3" w:rsidRPr="00951DA1" w14:paraId="49481336" w14:textId="77777777" w:rsidTr="007477D1">
        <w:trPr>
          <w:trHeight w:val="284"/>
          <w:jc w:val="center"/>
        </w:trPr>
        <w:tc>
          <w:tcPr>
            <w:tcW w:w="1669" w:type="dxa"/>
            <w:vAlign w:val="center"/>
          </w:tcPr>
          <w:p w14:paraId="3B910FAD" w14:textId="77777777" w:rsidR="002A79B3" w:rsidRPr="00951DA1" w:rsidRDefault="002A79B3" w:rsidP="009975D8">
            <w:pPr>
              <w:rPr>
                <w:rFonts w:cs="Arial"/>
                <w:sz w:val="20"/>
                <w:szCs w:val="20"/>
              </w:rPr>
            </w:pPr>
            <w:r w:rsidRPr="00951DA1">
              <w:rPr>
                <w:rFonts w:cs="Arial"/>
                <w:sz w:val="20"/>
                <w:szCs w:val="20"/>
              </w:rPr>
              <w:t>DMR</w:t>
            </w:r>
          </w:p>
        </w:tc>
        <w:tc>
          <w:tcPr>
            <w:tcW w:w="6383" w:type="dxa"/>
            <w:vAlign w:val="center"/>
          </w:tcPr>
          <w:p w14:paraId="471344ED" w14:textId="27013CDC" w:rsidR="002A79B3" w:rsidRPr="00951DA1" w:rsidRDefault="007477D1" w:rsidP="009975D8">
            <w:pPr>
              <w:rPr>
                <w:rFonts w:cs="Arial"/>
                <w:sz w:val="20"/>
                <w:szCs w:val="20"/>
              </w:rPr>
            </w:pPr>
            <w:r w:rsidRPr="00951DA1">
              <w:rPr>
                <w:rFonts w:cs="Arial"/>
                <w:sz w:val="20"/>
                <w:szCs w:val="20"/>
              </w:rPr>
              <w:t xml:space="preserve">DMV iz katerega je bil </w:t>
            </w:r>
            <w:r w:rsidR="00AE5718">
              <w:rPr>
                <w:rFonts w:cs="Arial"/>
                <w:sz w:val="20"/>
                <w:szCs w:val="20"/>
              </w:rPr>
              <w:t>POF</w:t>
            </w:r>
            <w:r w:rsidR="00AE5718" w:rsidRPr="00951DA1">
              <w:rPr>
                <w:rFonts w:cs="Arial"/>
                <w:sz w:val="20"/>
                <w:szCs w:val="20"/>
              </w:rPr>
              <w:t xml:space="preserve"> </w:t>
            </w:r>
            <w:r w:rsidRPr="00951DA1">
              <w:rPr>
                <w:rFonts w:cs="Arial"/>
                <w:sz w:val="20"/>
                <w:szCs w:val="20"/>
              </w:rPr>
              <w:t>izdelan</w:t>
            </w:r>
          </w:p>
        </w:tc>
      </w:tr>
      <w:tr w:rsidR="002A79B3" w:rsidRPr="00951DA1" w14:paraId="537A68E2" w14:textId="77777777" w:rsidTr="007477D1">
        <w:trPr>
          <w:trHeight w:val="284"/>
          <w:jc w:val="center"/>
        </w:trPr>
        <w:tc>
          <w:tcPr>
            <w:tcW w:w="1669" w:type="dxa"/>
            <w:vAlign w:val="center"/>
          </w:tcPr>
          <w:p w14:paraId="6D15D3A9" w14:textId="77777777" w:rsidR="002A79B3" w:rsidRPr="00951DA1" w:rsidRDefault="002A79B3" w:rsidP="009975D8">
            <w:pPr>
              <w:rPr>
                <w:rFonts w:cs="Arial"/>
                <w:sz w:val="20"/>
                <w:szCs w:val="20"/>
              </w:rPr>
            </w:pPr>
            <w:r w:rsidRPr="00951DA1">
              <w:rPr>
                <w:rFonts w:cs="Arial"/>
                <w:sz w:val="20"/>
                <w:szCs w:val="20"/>
              </w:rPr>
              <w:t>IZVAJALEC</w:t>
            </w:r>
          </w:p>
        </w:tc>
        <w:tc>
          <w:tcPr>
            <w:tcW w:w="6383" w:type="dxa"/>
            <w:vAlign w:val="center"/>
          </w:tcPr>
          <w:p w14:paraId="7965DA73" w14:textId="77777777" w:rsidR="002A79B3" w:rsidRPr="00951DA1" w:rsidRDefault="002A79B3" w:rsidP="009975D8">
            <w:pPr>
              <w:rPr>
                <w:rFonts w:cs="Arial"/>
                <w:sz w:val="20"/>
                <w:szCs w:val="20"/>
              </w:rPr>
            </w:pPr>
            <w:r w:rsidRPr="00951DA1">
              <w:rPr>
                <w:rFonts w:cs="Arial"/>
                <w:sz w:val="20"/>
                <w:szCs w:val="20"/>
              </w:rPr>
              <w:t>izvajalec</w:t>
            </w:r>
          </w:p>
        </w:tc>
      </w:tr>
      <w:tr w:rsidR="002A79B3" w:rsidRPr="00951DA1" w14:paraId="155F959C" w14:textId="77777777" w:rsidTr="007477D1">
        <w:trPr>
          <w:trHeight w:val="284"/>
          <w:jc w:val="center"/>
        </w:trPr>
        <w:tc>
          <w:tcPr>
            <w:tcW w:w="1669" w:type="dxa"/>
            <w:vAlign w:val="center"/>
          </w:tcPr>
          <w:p w14:paraId="1A1690BA" w14:textId="77777777" w:rsidR="002A79B3" w:rsidRPr="00951DA1" w:rsidRDefault="002A79B3" w:rsidP="009975D8">
            <w:pPr>
              <w:rPr>
                <w:rFonts w:cs="Arial"/>
                <w:sz w:val="20"/>
                <w:szCs w:val="20"/>
              </w:rPr>
            </w:pPr>
            <w:r w:rsidRPr="00951DA1">
              <w:rPr>
                <w:rFonts w:cs="Arial"/>
                <w:sz w:val="20"/>
                <w:szCs w:val="20"/>
              </w:rPr>
              <w:t>DAT_PREDAJE</w:t>
            </w:r>
          </w:p>
        </w:tc>
        <w:tc>
          <w:tcPr>
            <w:tcW w:w="6383" w:type="dxa"/>
            <w:vAlign w:val="center"/>
          </w:tcPr>
          <w:p w14:paraId="6EBAF540" w14:textId="77777777" w:rsidR="002A79B3" w:rsidRPr="00951DA1" w:rsidRDefault="002A79B3" w:rsidP="009975D8">
            <w:pPr>
              <w:rPr>
                <w:rFonts w:cs="Arial"/>
                <w:sz w:val="20"/>
                <w:szCs w:val="20"/>
              </w:rPr>
            </w:pPr>
            <w:r w:rsidRPr="00951DA1">
              <w:rPr>
                <w:rFonts w:cs="Arial"/>
                <w:sz w:val="20"/>
                <w:szCs w:val="20"/>
              </w:rPr>
              <w:t>datum predaje izdelka</w:t>
            </w:r>
          </w:p>
        </w:tc>
      </w:tr>
      <w:tr w:rsidR="002A79B3" w:rsidRPr="00951DA1" w14:paraId="78B4580C" w14:textId="77777777" w:rsidTr="007477D1">
        <w:trPr>
          <w:trHeight w:val="284"/>
          <w:jc w:val="center"/>
        </w:trPr>
        <w:tc>
          <w:tcPr>
            <w:tcW w:w="1669" w:type="dxa"/>
            <w:vAlign w:val="center"/>
          </w:tcPr>
          <w:p w14:paraId="0EFB30CE" w14:textId="77777777" w:rsidR="002A79B3" w:rsidRPr="00951DA1" w:rsidRDefault="002A79B3" w:rsidP="009975D8">
            <w:pPr>
              <w:rPr>
                <w:rFonts w:cs="Arial"/>
                <w:sz w:val="20"/>
                <w:szCs w:val="20"/>
              </w:rPr>
            </w:pPr>
            <w:r w:rsidRPr="00951DA1">
              <w:rPr>
                <w:rFonts w:cs="Arial"/>
                <w:sz w:val="20"/>
                <w:szCs w:val="20"/>
              </w:rPr>
              <w:t>OPOMBA</w:t>
            </w:r>
          </w:p>
        </w:tc>
        <w:tc>
          <w:tcPr>
            <w:tcW w:w="6383" w:type="dxa"/>
            <w:vAlign w:val="center"/>
          </w:tcPr>
          <w:p w14:paraId="558C0BFA" w14:textId="77777777" w:rsidR="002A79B3" w:rsidRPr="00951DA1" w:rsidRDefault="002A79B3" w:rsidP="009975D8">
            <w:pPr>
              <w:rPr>
                <w:rFonts w:cs="Arial"/>
                <w:sz w:val="20"/>
                <w:szCs w:val="20"/>
              </w:rPr>
            </w:pPr>
            <w:r w:rsidRPr="00951DA1">
              <w:rPr>
                <w:rFonts w:cs="Arial"/>
                <w:sz w:val="20"/>
                <w:szCs w:val="20"/>
              </w:rPr>
              <w:t>morebitne opombe</w:t>
            </w:r>
          </w:p>
        </w:tc>
      </w:tr>
    </w:tbl>
    <w:p w14:paraId="6FBC0D8B" w14:textId="77777777" w:rsidR="00F26107" w:rsidRPr="00951DA1" w:rsidRDefault="00F26107" w:rsidP="00DE407D">
      <w:pPr>
        <w:pStyle w:val="Odstavekseznama"/>
        <w:ind w:left="360"/>
        <w:rPr>
          <w:lang w:eastAsia="ar-SA"/>
        </w:rPr>
      </w:pPr>
    </w:p>
    <w:p w14:paraId="43C0730B" w14:textId="37E8C264" w:rsidR="00646C5E" w:rsidRPr="00951DA1" w:rsidRDefault="00F26107" w:rsidP="00157037">
      <w:pPr>
        <w:pStyle w:val="14"/>
      </w:pPr>
      <w:r w:rsidRPr="00157037">
        <w:rPr>
          <w:b w:val="0"/>
          <w:bCs/>
        </w:rPr>
        <w:t xml:space="preserve">V elaboratu se preda podatke o izračunu točnosti </w:t>
      </w:r>
      <w:r w:rsidR="00AE5718" w:rsidRPr="00157037">
        <w:rPr>
          <w:b w:val="0"/>
          <w:bCs/>
        </w:rPr>
        <w:t xml:space="preserve">POF </w:t>
      </w:r>
      <w:r w:rsidRPr="00157037">
        <w:rPr>
          <w:b w:val="0"/>
          <w:bCs/>
        </w:rPr>
        <w:t xml:space="preserve">v obliki XLS tabele, kot je prikazana na </w:t>
      </w:r>
      <w:r w:rsidR="00B97CD4" w:rsidRPr="00951DA1">
        <w:fldChar w:fldCharType="begin"/>
      </w:r>
      <w:r w:rsidR="00B97CD4" w:rsidRPr="00951DA1">
        <w:instrText xml:space="preserve"> REF _Ref83297824 \h  \* MERGEFORMAT </w:instrText>
      </w:r>
      <w:r w:rsidR="00B97CD4" w:rsidRPr="00951DA1">
        <w:fldChar w:fldCharType="separate"/>
      </w:r>
      <w:r w:rsidR="004616E4" w:rsidRPr="00951DA1">
        <w:t xml:space="preserve">Slika </w:t>
      </w:r>
      <w:r w:rsidR="004616E4">
        <w:t>3</w:t>
      </w:r>
      <w:r w:rsidR="00B97CD4" w:rsidRPr="00951DA1">
        <w:fldChar w:fldCharType="end"/>
      </w:r>
      <w:r w:rsidRPr="00951DA1">
        <w:t>.</w:t>
      </w:r>
    </w:p>
    <w:p w14:paraId="64F024D1" w14:textId="77777777" w:rsidR="00F26107" w:rsidRPr="00951DA1" w:rsidRDefault="00F26107" w:rsidP="00646C5E">
      <w:pPr>
        <w:rPr>
          <w:lang w:eastAsia="ar-SA"/>
        </w:rPr>
      </w:pPr>
    </w:p>
    <w:p w14:paraId="490A3DFE" w14:textId="77777777" w:rsidR="00646C5E" w:rsidRPr="00951DA1" w:rsidRDefault="00646C5E" w:rsidP="00646C5E">
      <w:pPr>
        <w:pStyle w:val="Naslov3"/>
        <w:tabs>
          <w:tab w:val="clear" w:pos="720"/>
          <w:tab w:val="num" w:pos="851"/>
        </w:tabs>
        <w:ind w:left="851" w:hanging="851"/>
      </w:pPr>
      <w:bookmarkStart w:id="809" w:name="_Toc119399295"/>
      <w:bookmarkStart w:id="810" w:name="_Toc232778994"/>
      <w:r w:rsidRPr="00951DA1">
        <w:t>Struktura zapisov</w:t>
      </w:r>
      <w:bookmarkEnd w:id="809"/>
      <w:bookmarkEnd w:id="810"/>
    </w:p>
    <w:p w14:paraId="121890A1" w14:textId="563EC5F1" w:rsidR="002B352A" w:rsidRPr="00157037" w:rsidRDefault="00803B3A" w:rsidP="00157037">
      <w:pPr>
        <w:pStyle w:val="14"/>
        <w:rPr>
          <w:b w:val="0"/>
          <w:bCs/>
        </w:rPr>
      </w:pPr>
      <w:r w:rsidRPr="00157037">
        <w:rPr>
          <w:b w:val="0"/>
          <w:bCs/>
        </w:rPr>
        <w:t>V</w:t>
      </w:r>
      <w:r w:rsidR="002B352A" w:rsidRPr="00157037">
        <w:rPr>
          <w:b w:val="0"/>
          <w:bCs/>
        </w:rPr>
        <w:t xml:space="preserve"> </w:t>
      </w:r>
      <w:r w:rsidR="00B8665A" w:rsidRPr="00157037">
        <w:rPr>
          <w:b w:val="0"/>
          <w:bCs/>
        </w:rPr>
        <w:t xml:space="preserve">osnovni </w:t>
      </w:r>
      <w:r w:rsidR="002B352A" w:rsidRPr="00157037">
        <w:rPr>
          <w:b w:val="0"/>
          <w:bCs/>
        </w:rPr>
        <w:t xml:space="preserve">mapi </w:t>
      </w:r>
      <w:r w:rsidR="00323443" w:rsidRPr="00157037">
        <w:rPr>
          <w:b w:val="0"/>
          <w:bCs/>
        </w:rPr>
        <w:t>bloka</w:t>
      </w:r>
      <w:r w:rsidR="002B352A" w:rsidRPr="00157037">
        <w:rPr>
          <w:b w:val="0"/>
          <w:bCs/>
        </w:rPr>
        <w:t xml:space="preserve"> </w:t>
      </w:r>
      <w:r w:rsidR="007C42C7" w:rsidRPr="00157037">
        <w:rPr>
          <w:b w:val="0"/>
          <w:bCs/>
        </w:rPr>
        <w:t xml:space="preserve">(glej </w:t>
      </w:r>
      <w:r w:rsidR="007C42C7" w:rsidRPr="002C65B3">
        <w:t>Prilog</w:t>
      </w:r>
      <w:r w:rsidR="009B37FD" w:rsidRPr="002C65B3">
        <w:t>o</w:t>
      </w:r>
      <w:r w:rsidR="007C42C7" w:rsidRPr="002C65B3">
        <w:t xml:space="preserve"> E</w:t>
      </w:r>
      <w:r w:rsidR="007C42C7" w:rsidRPr="00157037">
        <w:rPr>
          <w:b w:val="0"/>
          <w:bCs/>
        </w:rPr>
        <w:t xml:space="preserve">) </w:t>
      </w:r>
      <w:r w:rsidR="002B352A" w:rsidRPr="00157037">
        <w:rPr>
          <w:b w:val="0"/>
          <w:bCs/>
        </w:rPr>
        <w:t>se odpre</w:t>
      </w:r>
      <w:r w:rsidR="00EE1C61" w:rsidRPr="00157037">
        <w:rPr>
          <w:b w:val="0"/>
          <w:bCs/>
        </w:rPr>
        <w:t>ta</w:t>
      </w:r>
      <w:r w:rsidR="002B352A" w:rsidRPr="00157037">
        <w:rPr>
          <w:b w:val="0"/>
          <w:bCs/>
        </w:rPr>
        <w:t xml:space="preserve"> map</w:t>
      </w:r>
      <w:r w:rsidR="00EE1C61" w:rsidRPr="00157037">
        <w:rPr>
          <w:b w:val="0"/>
          <w:bCs/>
        </w:rPr>
        <w:t>i</w:t>
      </w:r>
      <w:r w:rsidR="002B352A" w:rsidRPr="00157037">
        <w:rPr>
          <w:b w:val="0"/>
          <w:bCs/>
        </w:rPr>
        <w:t>:</w:t>
      </w:r>
    </w:p>
    <w:p w14:paraId="5634EAF4" w14:textId="7E3153B0" w:rsidR="00775AA2" w:rsidRPr="00951DA1" w:rsidRDefault="00775AA2" w:rsidP="00775AA2">
      <w:pPr>
        <w:numPr>
          <w:ilvl w:val="1"/>
          <w:numId w:val="3"/>
        </w:numPr>
        <w:spacing w:after="120"/>
        <w:jc w:val="both"/>
        <w:rPr>
          <w:rFonts w:cs="Arial"/>
          <w:szCs w:val="22"/>
        </w:rPr>
      </w:pPr>
      <w:r w:rsidRPr="00951DA1">
        <w:rPr>
          <w:rFonts w:cs="Arial"/>
          <w:szCs w:val="22"/>
        </w:rPr>
        <w:t>//01-Koper/</w:t>
      </w:r>
      <w:r w:rsidR="009B7D81" w:rsidRPr="00951DA1">
        <w:rPr>
          <w:rFonts w:cs="Arial"/>
          <w:szCs w:val="22"/>
        </w:rPr>
        <w:t>AF/P</w:t>
      </w:r>
      <w:r w:rsidRPr="00951DA1">
        <w:rPr>
          <w:rFonts w:cs="Arial"/>
          <w:szCs w:val="22"/>
        </w:rPr>
        <w:t>OF</w:t>
      </w:r>
      <w:r w:rsidR="009B7D81" w:rsidRPr="00951DA1">
        <w:rPr>
          <w:rFonts w:cs="Arial"/>
          <w:szCs w:val="22"/>
        </w:rPr>
        <w:t>,</w:t>
      </w:r>
    </w:p>
    <w:p w14:paraId="21C64D20" w14:textId="3BB08050" w:rsidR="002B352A" w:rsidRPr="00951DA1" w:rsidRDefault="002B352A" w:rsidP="009B7D81">
      <w:pPr>
        <w:numPr>
          <w:ilvl w:val="1"/>
          <w:numId w:val="3"/>
        </w:numPr>
        <w:spacing w:after="120"/>
        <w:jc w:val="both"/>
        <w:rPr>
          <w:rFonts w:cs="Arial"/>
          <w:szCs w:val="22"/>
        </w:rPr>
      </w:pPr>
      <w:r w:rsidRPr="00951DA1">
        <w:rPr>
          <w:rFonts w:cs="Arial"/>
          <w:szCs w:val="22"/>
        </w:rPr>
        <w:t>//01-Koper/</w:t>
      </w:r>
      <w:r w:rsidR="009B7D81" w:rsidRPr="00951DA1">
        <w:rPr>
          <w:rFonts w:cs="Arial"/>
          <w:szCs w:val="22"/>
        </w:rPr>
        <w:t>AF/P</w:t>
      </w:r>
      <w:r w:rsidRPr="00951DA1">
        <w:rPr>
          <w:rFonts w:cs="Arial"/>
          <w:szCs w:val="22"/>
        </w:rPr>
        <w:t>OF/POF</w:t>
      </w:r>
      <w:r w:rsidR="009B7D81" w:rsidRPr="00951DA1">
        <w:rPr>
          <w:rFonts w:cs="Arial"/>
          <w:szCs w:val="22"/>
        </w:rPr>
        <w:t>_RGB</w:t>
      </w:r>
      <w:r w:rsidRPr="00951DA1">
        <w:rPr>
          <w:rFonts w:cs="Arial"/>
          <w:szCs w:val="22"/>
        </w:rPr>
        <w:t>, v kater</w:t>
      </w:r>
      <w:r w:rsidR="00191422" w:rsidRPr="00951DA1">
        <w:rPr>
          <w:rFonts w:cs="Arial"/>
          <w:szCs w:val="22"/>
        </w:rPr>
        <w:t>o</w:t>
      </w:r>
      <w:r w:rsidRPr="00951DA1">
        <w:rPr>
          <w:rFonts w:cs="Arial"/>
          <w:szCs w:val="22"/>
        </w:rPr>
        <w:t xml:space="preserve"> se zapiše </w:t>
      </w:r>
      <w:r w:rsidR="005936C8" w:rsidRPr="00951DA1">
        <w:rPr>
          <w:rFonts w:cs="Arial"/>
          <w:szCs w:val="22"/>
        </w:rPr>
        <w:t xml:space="preserve">barvne </w:t>
      </w:r>
      <w:r w:rsidR="00AE5718" w:rsidRPr="00951DA1">
        <w:rPr>
          <w:rFonts w:cs="Arial"/>
          <w:szCs w:val="22"/>
        </w:rPr>
        <w:t xml:space="preserve">popolne </w:t>
      </w:r>
      <w:proofErr w:type="spellStart"/>
      <w:r w:rsidRPr="00951DA1">
        <w:rPr>
          <w:rFonts w:cs="Arial"/>
          <w:szCs w:val="22"/>
        </w:rPr>
        <w:t>ortofote</w:t>
      </w:r>
      <w:proofErr w:type="spellEnd"/>
      <w:r w:rsidRPr="00951DA1">
        <w:rPr>
          <w:rFonts w:cs="Arial"/>
          <w:szCs w:val="22"/>
        </w:rPr>
        <w:t xml:space="preserve"> z ločljivostjo DTI = 0,16 m,</w:t>
      </w:r>
    </w:p>
    <w:p w14:paraId="008A79F0" w14:textId="7D3748BD" w:rsidR="002B352A" w:rsidRPr="00951DA1" w:rsidRDefault="002B352A" w:rsidP="005936C8">
      <w:pPr>
        <w:numPr>
          <w:ilvl w:val="1"/>
          <w:numId w:val="3"/>
        </w:numPr>
        <w:spacing w:after="120"/>
        <w:jc w:val="both"/>
        <w:rPr>
          <w:rFonts w:cs="Arial"/>
          <w:szCs w:val="22"/>
        </w:rPr>
      </w:pPr>
      <w:r w:rsidRPr="00951DA1">
        <w:rPr>
          <w:rFonts w:cs="Arial"/>
          <w:szCs w:val="22"/>
        </w:rPr>
        <w:t>//01-Koper/</w:t>
      </w:r>
      <w:r w:rsidR="009B7D81" w:rsidRPr="00951DA1">
        <w:rPr>
          <w:rFonts w:cs="Arial"/>
          <w:szCs w:val="22"/>
        </w:rPr>
        <w:t>AF/P</w:t>
      </w:r>
      <w:r w:rsidRPr="00951DA1">
        <w:rPr>
          <w:rFonts w:cs="Arial"/>
          <w:szCs w:val="22"/>
        </w:rPr>
        <w:t>OF/POF</w:t>
      </w:r>
      <w:r w:rsidR="009B7D81" w:rsidRPr="00951DA1">
        <w:rPr>
          <w:rFonts w:cs="Arial"/>
          <w:szCs w:val="22"/>
        </w:rPr>
        <w:t>_</w:t>
      </w:r>
      <w:r w:rsidR="004D048F" w:rsidRPr="00951DA1">
        <w:rPr>
          <w:rFonts w:cs="Arial"/>
          <w:szCs w:val="22"/>
        </w:rPr>
        <w:t>RGBI</w:t>
      </w:r>
      <w:r w:rsidRPr="00951DA1">
        <w:rPr>
          <w:rFonts w:cs="Arial"/>
          <w:szCs w:val="22"/>
        </w:rPr>
        <w:t>, v katero se zapiše barv</w:t>
      </w:r>
      <w:r w:rsidR="005936C8" w:rsidRPr="00951DA1">
        <w:rPr>
          <w:rFonts w:cs="Arial"/>
          <w:szCs w:val="22"/>
        </w:rPr>
        <w:t>n</w:t>
      </w:r>
      <w:r w:rsidRPr="00951DA1">
        <w:rPr>
          <w:rFonts w:cs="Arial"/>
          <w:szCs w:val="22"/>
        </w:rPr>
        <w:t xml:space="preserve">e </w:t>
      </w:r>
      <w:r w:rsidR="00AE5718" w:rsidRPr="00951DA1">
        <w:rPr>
          <w:rFonts w:cs="Arial"/>
          <w:szCs w:val="22"/>
        </w:rPr>
        <w:t xml:space="preserve">popolne </w:t>
      </w:r>
      <w:proofErr w:type="spellStart"/>
      <w:r w:rsidRPr="00951DA1">
        <w:rPr>
          <w:rFonts w:cs="Arial"/>
          <w:szCs w:val="22"/>
        </w:rPr>
        <w:t>ortofote</w:t>
      </w:r>
      <w:proofErr w:type="spellEnd"/>
      <w:r w:rsidR="004D048F" w:rsidRPr="00951DA1">
        <w:rPr>
          <w:rFonts w:cs="Arial"/>
          <w:szCs w:val="22"/>
        </w:rPr>
        <w:t xml:space="preserve"> z dodatnim NIR kanalom </w:t>
      </w:r>
      <w:r w:rsidRPr="00951DA1">
        <w:rPr>
          <w:rFonts w:cs="Arial"/>
          <w:szCs w:val="22"/>
        </w:rPr>
        <w:t>z ločljivostjo DTI = 0,16 m</w:t>
      </w:r>
      <w:r w:rsidR="00803B3A" w:rsidRPr="00951DA1">
        <w:rPr>
          <w:rFonts w:cs="Arial"/>
          <w:szCs w:val="22"/>
        </w:rPr>
        <w:t>.</w:t>
      </w:r>
    </w:p>
    <w:p w14:paraId="5F177357" w14:textId="594B278E" w:rsidR="00EE1C61" w:rsidRPr="00951DA1" w:rsidRDefault="00EE1C61" w:rsidP="00EE1C61">
      <w:pPr>
        <w:numPr>
          <w:ilvl w:val="1"/>
          <w:numId w:val="3"/>
        </w:numPr>
        <w:spacing w:after="120"/>
        <w:jc w:val="both"/>
        <w:rPr>
          <w:rFonts w:cs="Arial"/>
          <w:szCs w:val="22"/>
        </w:rPr>
      </w:pPr>
      <w:r w:rsidRPr="00951DA1">
        <w:rPr>
          <w:rFonts w:cs="Arial"/>
          <w:szCs w:val="22"/>
        </w:rPr>
        <w:t>//01-Koper/</w:t>
      </w:r>
      <w:r w:rsidR="009B7D81" w:rsidRPr="00951DA1">
        <w:rPr>
          <w:rFonts w:cs="Arial"/>
          <w:szCs w:val="22"/>
        </w:rPr>
        <w:t>AF/POF</w:t>
      </w:r>
      <w:r w:rsidRPr="00951DA1">
        <w:rPr>
          <w:rFonts w:cs="Arial"/>
          <w:szCs w:val="22"/>
        </w:rPr>
        <w:t>/Baza, v katero se zapiše datotek</w:t>
      </w:r>
      <w:r w:rsidR="00191422" w:rsidRPr="00951DA1">
        <w:rPr>
          <w:rFonts w:cs="Arial"/>
          <w:szCs w:val="22"/>
        </w:rPr>
        <w:t>o</w:t>
      </w:r>
      <w:r w:rsidRPr="00951DA1">
        <w:rPr>
          <w:rFonts w:cs="Arial"/>
          <w:szCs w:val="22"/>
        </w:rPr>
        <w:t xml:space="preserve"> s strukturo iz </w:t>
      </w:r>
      <w:r w:rsidR="00F4651A" w:rsidRPr="00951DA1">
        <w:rPr>
          <w:rFonts w:cs="Arial"/>
          <w:b/>
          <w:bCs w:val="0"/>
          <w:szCs w:val="22"/>
        </w:rPr>
        <w:fldChar w:fldCharType="begin"/>
      </w:r>
      <w:r w:rsidR="00F4651A" w:rsidRPr="00951DA1">
        <w:rPr>
          <w:rFonts w:cs="Arial"/>
          <w:b/>
          <w:bCs w:val="0"/>
          <w:szCs w:val="22"/>
        </w:rPr>
        <w:instrText xml:space="preserve"> REF _Ref83298443 \h  \* MERGEFORMAT </w:instrText>
      </w:r>
      <w:r w:rsidR="00F4651A" w:rsidRPr="00951DA1">
        <w:rPr>
          <w:rFonts w:cs="Arial"/>
          <w:b/>
          <w:bCs w:val="0"/>
          <w:szCs w:val="22"/>
        </w:rPr>
      </w:r>
      <w:r w:rsidR="00F4651A" w:rsidRPr="00951DA1">
        <w:rPr>
          <w:rFonts w:cs="Arial"/>
          <w:b/>
          <w:bCs w:val="0"/>
          <w:szCs w:val="22"/>
        </w:rPr>
        <w:fldChar w:fldCharType="separate"/>
      </w:r>
      <w:r w:rsidR="004616E4" w:rsidRPr="004616E4">
        <w:rPr>
          <w:b/>
          <w:bCs w:val="0"/>
        </w:rPr>
        <w:t>Tabela</w:t>
      </w:r>
      <w:r w:rsidR="004616E4" w:rsidRPr="00951DA1">
        <w:t xml:space="preserve"> </w:t>
      </w:r>
      <w:r w:rsidR="004616E4">
        <w:rPr>
          <w:noProof/>
        </w:rPr>
        <w:t>8</w:t>
      </w:r>
      <w:r w:rsidR="00F4651A" w:rsidRPr="00951DA1">
        <w:rPr>
          <w:rFonts w:cs="Arial"/>
          <w:b/>
          <w:bCs w:val="0"/>
          <w:szCs w:val="22"/>
        </w:rPr>
        <w:fldChar w:fldCharType="end"/>
      </w:r>
      <w:r w:rsidR="00803B3A" w:rsidRPr="00951DA1">
        <w:rPr>
          <w:rFonts w:cs="Arial"/>
          <w:szCs w:val="22"/>
        </w:rPr>
        <w:t>,</w:t>
      </w:r>
    </w:p>
    <w:p w14:paraId="6F361AE0" w14:textId="06D3ECDF" w:rsidR="009B7D81" w:rsidRPr="00951DA1" w:rsidRDefault="009B7D81" w:rsidP="009B7D81">
      <w:pPr>
        <w:numPr>
          <w:ilvl w:val="1"/>
          <w:numId w:val="3"/>
        </w:numPr>
        <w:spacing w:after="120"/>
        <w:jc w:val="both"/>
        <w:rPr>
          <w:rFonts w:cs="Arial"/>
          <w:szCs w:val="22"/>
        </w:rPr>
      </w:pPr>
      <w:r w:rsidRPr="00951DA1">
        <w:rPr>
          <w:rFonts w:cs="Arial"/>
          <w:szCs w:val="22"/>
        </w:rPr>
        <w:t>//01-Koper/AF/Metapodatki</w:t>
      </w:r>
      <w:r w:rsidR="00E453D7" w:rsidRPr="00951DA1">
        <w:rPr>
          <w:rFonts w:cs="Arial"/>
          <w:szCs w:val="22"/>
        </w:rPr>
        <w:t>/MP_POF</w:t>
      </w:r>
      <w:r w:rsidRPr="00951DA1">
        <w:rPr>
          <w:rFonts w:cs="Arial"/>
          <w:szCs w:val="22"/>
        </w:rPr>
        <w:t>, kamor se zapiše zapise o izvedeni interni kontroli kakovosti, in tudi izračun točnosti POF,</w:t>
      </w:r>
    </w:p>
    <w:p w14:paraId="2EF6C29D" w14:textId="32A52CEB" w:rsidR="00EE1C61" w:rsidRPr="00951DA1" w:rsidRDefault="00EE1C61" w:rsidP="00EE1C61">
      <w:pPr>
        <w:numPr>
          <w:ilvl w:val="1"/>
          <w:numId w:val="3"/>
        </w:numPr>
        <w:spacing w:after="120"/>
        <w:jc w:val="both"/>
        <w:rPr>
          <w:rFonts w:cs="Arial"/>
          <w:szCs w:val="22"/>
        </w:rPr>
      </w:pPr>
      <w:r w:rsidRPr="00951DA1">
        <w:rPr>
          <w:rFonts w:cs="Arial"/>
          <w:szCs w:val="22"/>
        </w:rPr>
        <w:t>//01-Koper/</w:t>
      </w:r>
      <w:r w:rsidR="009B7D81" w:rsidRPr="00951DA1">
        <w:rPr>
          <w:rFonts w:cs="Arial"/>
          <w:szCs w:val="22"/>
        </w:rPr>
        <w:t>AF</w:t>
      </w:r>
      <w:r w:rsidRPr="00951DA1">
        <w:rPr>
          <w:rFonts w:cs="Arial"/>
          <w:szCs w:val="22"/>
        </w:rPr>
        <w:t xml:space="preserve">/Razno, kamor se zapišejo različna interna poročila </w:t>
      </w:r>
      <w:r w:rsidR="002B39A6">
        <w:rPr>
          <w:rFonts w:cs="Arial"/>
          <w:szCs w:val="22"/>
        </w:rPr>
        <w:t>in/</w:t>
      </w:r>
      <w:r w:rsidRPr="00951DA1">
        <w:rPr>
          <w:rFonts w:cs="Arial"/>
          <w:szCs w:val="22"/>
        </w:rPr>
        <w:t>ali podatki, ki jih ni mogoče zapisati v druge podmape.</w:t>
      </w:r>
    </w:p>
    <w:p w14:paraId="2BD4F805" w14:textId="4F898D28" w:rsidR="00200441" w:rsidRPr="00951DA1" w:rsidRDefault="00200441" w:rsidP="002B352A">
      <w:pPr>
        <w:pStyle w:val="Odstavekseznama"/>
        <w:ind w:left="1080"/>
        <w:jc w:val="both"/>
        <w:rPr>
          <w:lang w:eastAsia="ar-SA"/>
        </w:rPr>
      </w:pPr>
    </w:p>
    <w:p w14:paraId="5DCD2C8E" w14:textId="20609B71" w:rsidR="00C70BAE" w:rsidRPr="00951DA1" w:rsidRDefault="0079316D" w:rsidP="00C70BAE">
      <w:pPr>
        <w:pStyle w:val="Naslov1"/>
      </w:pPr>
      <w:bookmarkStart w:id="811" w:name="_Toc231828903"/>
      <w:bookmarkStart w:id="812" w:name="_Toc231828904"/>
      <w:bookmarkStart w:id="813" w:name="_Toc232778995"/>
      <w:bookmarkEnd w:id="811"/>
      <w:bookmarkEnd w:id="812"/>
      <w:r>
        <w:t>Rezultati 1. predaje</w:t>
      </w:r>
      <w:bookmarkEnd w:id="813"/>
    </w:p>
    <w:p w14:paraId="0D057140" w14:textId="2E563C6E" w:rsidR="006B3F80" w:rsidRPr="00951DA1" w:rsidRDefault="006B3F80" w:rsidP="00AC1EF2">
      <w:pPr>
        <w:rPr>
          <w:lang w:eastAsia="ar-SA"/>
        </w:rPr>
      </w:pPr>
    </w:p>
    <w:p w14:paraId="3D590D92" w14:textId="3537F7BF" w:rsidR="006B3F80" w:rsidRPr="00951DA1" w:rsidRDefault="009717F5" w:rsidP="00AC1EF2">
      <w:pPr>
        <w:rPr>
          <w:lang w:eastAsia="ar-SA"/>
        </w:rPr>
      </w:pPr>
      <w:r w:rsidRPr="00951DA1">
        <w:rPr>
          <w:lang w:eastAsia="ar-SA"/>
        </w:rPr>
        <w:t>Vmesni pred</w:t>
      </w:r>
      <w:r w:rsidR="00AE5718">
        <w:rPr>
          <w:lang w:eastAsia="ar-SA"/>
        </w:rPr>
        <w:t>a</w:t>
      </w:r>
      <w:r w:rsidRPr="00951DA1">
        <w:rPr>
          <w:lang w:eastAsia="ar-SA"/>
        </w:rPr>
        <w:t>jni rezultati se predajajo v rokih 1. predaje. Seznam rezultatov, ki se predajajo pri 1. predaji:</w:t>
      </w:r>
    </w:p>
    <w:p w14:paraId="7953DF73" w14:textId="77777777" w:rsidR="009717F5" w:rsidRPr="00951DA1" w:rsidRDefault="009717F5" w:rsidP="00AC1EF2">
      <w:pPr>
        <w:rPr>
          <w:lang w:eastAsia="ar-SA"/>
        </w:rPr>
      </w:pPr>
    </w:p>
    <w:p w14:paraId="6D2F3C6E" w14:textId="25730D2A" w:rsidR="006B3F80" w:rsidRPr="00951DA1" w:rsidRDefault="00467C94" w:rsidP="00AC1EF2">
      <w:pPr>
        <w:rPr>
          <w:lang w:eastAsia="ar-SA"/>
        </w:rPr>
      </w:pPr>
      <w:r w:rsidRPr="00951DA1">
        <w:rPr>
          <w:lang w:eastAsia="ar-SA"/>
        </w:rPr>
        <w:t>Glej poglavja:</w:t>
      </w:r>
    </w:p>
    <w:p w14:paraId="5EC9F26D" w14:textId="7FD9F6F5" w:rsidR="00467C94" w:rsidRPr="00FE3E32" w:rsidRDefault="00F176FF" w:rsidP="00FE3E32">
      <w:pPr>
        <w:pStyle w:val="14"/>
      </w:pPr>
      <w:r w:rsidRPr="00FE3E32">
        <w:rPr>
          <w:b w:val="0"/>
          <w:bCs/>
        </w:rPr>
        <w:t>z</w:t>
      </w:r>
      <w:r w:rsidR="00467C94" w:rsidRPr="00FE3E32">
        <w:rPr>
          <w:b w:val="0"/>
          <w:bCs/>
        </w:rPr>
        <w:t xml:space="preserve">a originalne podatke, če </w:t>
      </w:r>
      <w:r w:rsidRPr="00FE3E32">
        <w:rPr>
          <w:b w:val="0"/>
          <w:bCs/>
        </w:rPr>
        <w:t>jih naročnik p</w:t>
      </w:r>
      <w:r w:rsidR="00AE5718">
        <w:rPr>
          <w:b w:val="0"/>
          <w:bCs/>
        </w:rPr>
        <w:t>o</w:t>
      </w:r>
      <w:r w:rsidRPr="00FE3E32">
        <w:rPr>
          <w:b w:val="0"/>
          <w:bCs/>
        </w:rPr>
        <w:t xml:space="preserve">sebej pisno </w:t>
      </w:r>
      <w:r w:rsidR="00467C94" w:rsidRPr="00FE3E32">
        <w:rPr>
          <w:b w:val="0"/>
          <w:bCs/>
        </w:rPr>
        <w:t xml:space="preserve">zahteva: </w:t>
      </w:r>
      <w:r w:rsidR="0008070E" w:rsidRPr="0008070E">
        <w:t xml:space="preserve">Poglavje </w:t>
      </w:r>
      <w:r w:rsidR="00467C94" w:rsidRPr="00FE3E32">
        <w:t>6.2.1</w:t>
      </w:r>
      <w:r w:rsidR="00467C94" w:rsidRPr="00FE3E32">
        <w:rPr>
          <w:b w:val="0"/>
          <w:bCs/>
        </w:rPr>
        <w:t xml:space="preserve"> in </w:t>
      </w:r>
      <w:r w:rsidR="0008070E" w:rsidRPr="0008070E">
        <w:t xml:space="preserve">Poglavje </w:t>
      </w:r>
      <w:r w:rsidR="00467C94" w:rsidRPr="00FE3E32">
        <w:t>6.2.5</w:t>
      </w:r>
      <w:r w:rsidR="0008070E" w:rsidRPr="00FE3E32">
        <w:rPr>
          <w:b w:val="0"/>
          <w:bCs/>
        </w:rPr>
        <w:t>,</w:t>
      </w:r>
    </w:p>
    <w:p w14:paraId="6DC7B25C" w14:textId="54B9991D" w:rsidR="00467C94" w:rsidRPr="00FE3E32" w:rsidRDefault="00467C94" w:rsidP="00FE3E32">
      <w:pPr>
        <w:pStyle w:val="14"/>
      </w:pPr>
      <w:r w:rsidRPr="00FE3E32">
        <w:rPr>
          <w:b w:val="0"/>
          <w:bCs/>
        </w:rPr>
        <w:t xml:space="preserve">za ZLS: GOT </w:t>
      </w:r>
      <w:r w:rsidR="0008070E" w:rsidRPr="0008070E">
        <w:t xml:space="preserve">Poglavje </w:t>
      </w:r>
      <w:r w:rsidRPr="00FE3E32">
        <w:t>6.2.2</w:t>
      </w:r>
      <w:r w:rsidRPr="00FE3E32">
        <w:rPr>
          <w:b w:val="0"/>
          <w:bCs/>
        </w:rPr>
        <w:t xml:space="preserve"> in </w:t>
      </w:r>
      <w:r w:rsidR="0008070E" w:rsidRPr="0008070E">
        <w:t xml:space="preserve">Poglavje </w:t>
      </w:r>
      <w:r w:rsidRPr="00FE3E32">
        <w:t>6.2.5</w:t>
      </w:r>
      <w:r w:rsidR="0008070E" w:rsidRPr="00FE3E32">
        <w:rPr>
          <w:b w:val="0"/>
          <w:bCs/>
        </w:rPr>
        <w:t>,</w:t>
      </w:r>
    </w:p>
    <w:p w14:paraId="4D25C03F" w14:textId="3F282EFB" w:rsidR="00467C94" w:rsidRPr="00FE3E32" w:rsidRDefault="00467C94" w:rsidP="00FE3E32">
      <w:pPr>
        <w:pStyle w:val="14"/>
      </w:pPr>
      <w:r w:rsidRPr="00FE3E32">
        <w:rPr>
          <w:b w:val="0"/>
          <w:bCs/>
        </w:rPr>
        <w:t xml:space="preserve">za AF: AF </w:t>
      </w:r>
      <w:r w:rsidR="002B39A6" w:rsidRPr="005A3488">
        <w:rPr>
          <w:b w:val="0"/>
          <w:bCs/>
        </w:rPr>
        <w:t>–</w:t>
      </w:r>
      <w:r w:rsidRPr="00FE3E32">
        <w:rPr>
          <w:b w:val="0"/>
          <w:bCs/>
        </w:rPr>
        <w:t xml:space="preserve"> aerofotografije </w:t>
      </w:r>
      <w:r w:rsidR="0008070E" w:rsidRPr="0008070E">
        <w:t xml:space="preserve">Poglavje </w:t>
      </w:r>
      <w:r w:rsidRPr="00FE3E32">
        <w:t>7.2</w:t>
      </w:r>
      <w:r w:rsidR="0008070E" w:rsidRPr="00FE3E32">
        <w:rPr>
          <w:b w:val="0"/>
          <w:bCs/>
        </w:rPr>
        <w:t>,</w:t>
      </w:r>
    </w:p>
    <w:p w14:paraId="45705143" w14:textId="0CF96C12" w:rsidR="00467C94" w:rsidRPr="00FE3E32" w:rsidRDefault="00467C94" w:rsidP="00FE3E32">
      <w:pPr>
        <w:pStyle w:val="14"/>
      </w:pPr>
      <w:r w:rsidRPr="00FE3E32">
        <w:rPr>
          <w:b w:val="0"/>
          <w:bCs/>
        </w:rPr>
        <w:t xml:space="preserve">za AF: TT – terenske točke </w:t>
      </w:r>
      <w:r w:rsidR="0008070E" w:rsidRPr="0008070E">
        <w:t xml:space="preserve">Poglavje </w:t>
      </w:r>
      <w:r w:rsidRPr="00FE3E32">
        <w:t>7.3</w:t>
      </w:r>
      <w:r w:rsidRPr="00FE3E32">
        <w:rPr>
          <w:b w:val="0"/>
          <w:bCs/>
        </w:rPr>
        <w:t xml:space="preserve"> (predaja se samo tiste TT, ki so bile uporabljene pri </w:t>
      </w:r>
      <w:proofErr w:type="spellStart"/>
      <w:r w:rsidRPr="00FE3E32">
        <w:rPr>
          <w:b w:val="0"/>
          <w:bCs/>
        </w:rPr>
        <w:t>georeferenciranju</w:t>
      </w:r>
      <w:proofErr w:type="spellEnd"/>
      <w:r w:rsidRPr="00FE3E32">
        <w:rPr>
          <w:b w:val="0"/>
          <w:bCs/>
        </w:rPr>
        <w:t xml:space="preserve"> </w:t>
      </w:r>
      <w:r w:rsidR="00F77045" w:rsidRPr="00FE3E32">
        <w:rPr>
          <w:b w:val="0"/>
          <w:bCs/>
        </w:rPr>
        <w:t xml:space="preserve">in kontroli točnosti </w:t>
      </w:r>
      <w:r w:rsidRPr="00FE3E32">
        <w:rPr>
          <w:b w:val="0"/>
          <w:bCs/>
        </w:rPr>
        <w:t xml:space="preserve">GOT </w:t>
      </w:r>
      <w:r w:rsidR="00F77045" w:rsidRPr="00FE3E32">
        <w:rPr>
          <w:b w:val="0"/>
          <w:bCs/>
        </w:rPr>
        <w:t>i</w:t>
      </w:r>
      <w:r w:rsidRPr="00FE3E32">
        <w:rPr>
          <w:b w:val="0"/>
          <w:bCs/>
        </w:rPr>
        <w:t xml:space="preserve">n </w:t>
      </w:r>
      <w:r w:rsidR="00F77045" w:rsidRPr="00FE3E32">
        <w:rPr>
          <w:b w:val="0"/>
          <w:bCs/>
        </w:rPr>
        <w:t>AT</w:t>
      </w:r>
      <w:r w:rsidRPr="00FE3E32">
        <w:rPr>
          <w:b w:val="0"/>
          <w:bCs/>
        </w:rPr>
        <w:t>)</w:t>
      </w:r>
      <w:r w:rsidR="0008070E">
        <w:rPr>
          <w:b w:val="0"/>
          <w:bCs/>
        </w:rPr>
        <w:t>,</w:t>
      </w:r>
    </w:p>
    <w:p w14:paraId="7485A8DA" w14:textId="57B3A28A" w:rsidR="00467C94" w:rsidRPr="00FE3E32" w:rsidRDefault="00467C94" w:rsidP="00FE3E32">
      <w:pPr>
        <w:pStyle w:val="14"/>
      </w:pPr>
      <w:r w:rsidRPr="00FE3E32">
        <w:rPr>
          <w:b w:val="0"/>
          <w:bCs/>
        </w:rPr>
        <w:lastRenderedPageBreak/>
        <w:t>za AF: AT</w:t>
      </w:r>
      <w:r w:rsidR="00FB7FEE" w:rsidRPr="00FE3E32">
        <w:rPr>
          <w:b w:val="0"/>
          <w:bCs/>
        </w:rPr>
        <w:t xml:space="preserve"> </w:t>
      </w:r>
      <w:r w:rsidR="002B39A6" w:rsidRPr="005A3488">
        <w:rPr>
          <w:b w:val="0"/>
          <w:bCs/>
        </w:rPr>
        <w:t>–</w:t>
      </w:r>
      <w:r w:rsidR="00FB7FEE" w:rsidRPr="00FE3E32">
        <w:rPr>
          <w:b w:val="0"/>
          <w:bCs/>
        </w:rPr>
        <w:t xml:space="preserve"> </w:t>
      </w:r>
      <w:proofErr w:type="spellStart"/>
      <w:r w:rsidR="00FB7FEE" w:rsidRPr="00FE3E32">
        <w:rPr>
          <w:b w:val="0"/>
          <w:bCs/>
        </w:rPr>
        <w:t>aerotriangulacija</w:t>
      </w:r>
      <w:proofErr w:type="spellEnd"/>
      <w:r w:rsidRPr="00FE3E32">
        <w:rPr>
          <w:b w:val="0"/>
          <w:bCs/>
        </w:rPr>
        <w:t xml:space="preserve"> </w:t>
      </w:r>
      <w:r w:rsidR="0008070E" w:rsidRPr="0008070E">
        <w:t xml:space="preserve">Poglavje </w:t>
      </w:r>
      <w:r w:rsidRPr="00FE3E32">
        <w:t>7.4</w:t>
      </w:r>
      <w:r w:rsidR="0008070E">
        <w:t>.</w:t>
      </w:r>
    </w:p>
    <w:p w14:paraId="68DFC14D" w14:textId="77777777" w:rsidR="00191422" w:rsidRPr="00951DA1" w:rsidRDefault="00191422">
      <w:pPr>
        <w:rPr>
          <w:rFonts w:ascii="Arial Black" w:hAnsi="Arial Black" w:cs="Arial"/>
          <w:b/>
          <w:bCs w:val="0"/>
          <w:kern w:val="1"/>
          <w:sz w:val="28"/>
          <w:szCs w:val="32"/>
          <w:lang w:eastAsia="ar-SA"/>
        </w:rPr>
      </w:pPr>
      <w:r w:rsidRPr="00951DA1">
        <w:br w:type="page"/>
      </w:r>
    </w:p>
    <w:p w14:paraId="7995F0B0" w14:textId="4DE86E64" w:rsidR="00AC1EF2" w:rsidRPr="00951DA1" w:rsidRDefault="0058330B" w:rsidP="0058330B">
      <w:pPr>
        <w:pStyle w:val="Naslov1"/>
      </w:pPr>
      <w:bookmarkStart w:id="814" w:name="_Toc119399296"/>
      <w:bookmarkStart w:id="815" w:name="_Toc232778996"/>
      <w:r w:rsidRPr="00951DA1">
        <w:lastRenderedPageBreak/>
        <w:t>Priloge</w:t>
      </w:r>
      <w:bookmarkEnd w:id="814"/>
      <w:bookmarkEnd w:id="815"/>
    </w:p>
    <w:p w14:paraId="1B92A6D6" w14:textId="77777777" w:rsidR="0058330B" w:rsidRPr="00951DA1" w:rsidRDefault="0058330B" w:rsidP="00AC1EF2">
      <w:pPr>
        <w:rPr>
          <w:lang w:eastAsia="ar-SA"/>
        </w:rPr>
      </w:pPr>
    </w:p>
    <w:p w14:paraId="083F7791" w14:textId="1B432C45" w:rsidR="00AC1EF2" w:rsidRPr="00157037" w:rsidRDefault="009B37FD" w:rsidP="00157037">
      <w:pPr>
        <w:pStyle w:val="14"/>
        <w:rPr>
          <w:b w:val="0"/>
          <w:bCs/>
          <w:lang w:eastAsia="ar-SA"/>
        </w:rPr>
      </w:pPr>
      <w:r w:rsidRPr="00157037">
        <w:rPr>
          <w:b w:val="0"/>
          <w:bCs/>
          <w:lang w:eastAsia="ar-SA"/>
        </w:rPr>
        <w:t>P</w:t>
      </w:r>
      <w:r w:rsidR="00C57A67" w:rsidRPr="00157037">
        <w:rPr>
          <w:b w:val="0"/>
          <w:bCs/>
          <w:lang w:eastAsia="ar-SA"/>
        </w:rPr>
        <w:t>rilog</w:t>
      </w:r>
      <w:r w:rsidRPr="00157037">
        <w:rPr>
          <w:b w:val="0"/>
          <w:bCs/>
          <w:lang w:eastAsia="ar-SA"/>
        </w:rPr>
        <w:t>e</w:t>
      </w:r>
      <w:r w:rsidR="00C57A67" w:rsidRPr="00157037">
        <w:rPr>
          <w:b w:val="0"/>
          <w:bCs/>
          <w:lang w:eastAsia="ar-SA"/>
        </w:rPr>
        <w:t xml:space="preserve"> so zapisane v posebnih mapah</w:t>
      </w:r>
      <w:r w:rsidR="00907638" w:rsidRPr="00157037">
        <w:rPr>
          <w:b w:val="0"/>
          <w:bCs/>
          <w:lang w:eastAsia="ar-SA"/>
        </w:rPr>
        <w:t>, vse pa</w:t>
      </w:r>
      <w:r w:rsidR="00AE4CDF" w:rsidRPr="00157037">
        <w:rPr>
          <w:b w:val="0"/>
          <w:bCs/>
          <w:lang w:eastAsia="ar-SA"/>
        </w:rPr>
        <w:t xml:space="preserve"> so del </w:t>
      </w:r>
      <w:r w:rsidR="000E53D0" w:rsidRPr="00157037">
        <w:rPr>
          <w:b w:val="0"/>
          <w:bCs/>
          <w:lang w:eastAsia="ar-SA"/>
        </w:rPr>
        <w:t xml:space="preserve">te tehnične </w:t>
      </w:r>
      <w:r w:rsidR="00AE4CDF" w:rsidRPr="00157037">
        <w:rPr>
          <w:b w:val="0"/>
          <w:bCs/>
          <w:lang w:eastAsia="ar-SA"/>
        </w:rPr>
        <w:t>dokumentacije.</w:t>
      </w:r>
    </w:p>
    <w:p w14:paraId="19D5AFCB" w14:textId="77777777" w:rsidR="00C57A67" w:rsidRPr="00951DA1" w:rsidRDefault="00C57A67" w:rsidP="00AC1EF2">
      <w:pPr>
        <w:rPr>
          <w:lang w:eastAsia="ar-SA"/>
        </w:rPr>
      </w:pPr>
    </w:p>
    <w:p w14:paraId="05DABCC9" w14:textId="4EAA9904" w:rsidR="00AC1EF2" w:rsidRPr="00951DA1" w:rsidRDefault="00C27310" w:rsidP="00C27310">
      <w:pPr>
        <w:pStyle w:val="Naslov2"/>
      </w:pPr>
      <w:bookmarkStart w:id="816" w:name="_Toc119399297"/>
      <w:bookmarkStart w:id="817" w:name="_Toc232778997"/>
      <w:r w:rsidRPr="00951DA1">
        <w:t>Priloga</w:t>
      </w:r>
      <w:r w:rsidR="00C57A67" w:rsidRPr="00951DA1">
        <w:t xml:space="preserve"> </w:t>
      </w:r>
      <w:r w:rsidRPr="00951DA1">
        <w:t>A</w:t>
      </w:r>
      <w:bookmarkEnd w:id="816"/>
      <w:bookmarkEnd w:id="817"/>
    </w:p>
    <w:p w14:paraId="197397B7" w14:textId="028FF557" w:rsidR="00C27310" w:rsidRPr="00951DA1" w:rsidRDefault="00C27310" w:rsidP="00AC1EF2">
      <w:pPr>
        <w:rPr>
          <w:lang w:eastAsia="ar-SA"/>
        </w:rPr>
      </w:pPr>
    </w:p>
    <w:p w14:paraId="67C3C460" w14:textId="689E5012" w:rsidR="00C27310" w:rsidRPr="00157037" w:rsidRDefault="00AF34BD" w:rsidP="00157037">
      <w:pPr>
        <w:pStyle w:val="14"/>
        <w:rPr>
          <w:b w:val="0"/>
          <w:bCs/>
        </w:rPr>
      </w:pPr>
      <w:r w:rsidRPr="00157037">
        <w:rPr>
          <w:b w:val="0"/>
          <w:bCs/>
        </w:rPr>
        <w:t>Poda</w:t>
      </w:r>
      <w:r w:rsidR="00424C02" w:rsidRPr="00157037">
        <w:rPr>
          <w:b w:val="0"/>
          <w:bCs/>
        </w:rPr>
        <w:t>t</w:t>
      </w:r>
      <w:r w:rsidRPr="00157037">
        <w:rPr>
          <w:b w:val="0"/>
          <w:bCs/>
        </w:rPr>
        <w:t xml:space="preserve">ki v obliki </w:t>
      </w:r>
      <w:r w:rsidR="007060E0" w:rsidRPr="00157037">
        <w:rPr>
          <w:b w:val="0"/>
          <w:bCs/>
        </w:rPr>
        <w:t>GPKG</w:t>
      </w:r>
      <w:r w:rsidRPr="00157037">
        <w:rPr>
          <w:b w:val="0"/>
          <w:bCs/>
        </w:rPr>
        <w:t xml:space="preserve"> o območju projekta</w:t>
      </w:r>
      <w:r w:rsidR="00973CD8" w:rsidRPr="00157037">
        <w:rPr>
          <w:b w:val="0"/>
          <w:bCs/>
        </w:rPr>
        <w:t xml:space="preserve"> in</w:t>
      </w:r>
      <w:r w:rsidRPr="00157037">
        <w:rPr>
          <w:b w:val="0"/>
          <w:bCs/>
        </w:rPr>
        <w:t xml:space="preserve"> tr</w:t>
      </w:r>
      <w:r w:rsidR="00DA15AD" w:rsidRPr="00157037">
        <w:rPr>
          <w:b w:val="0"/>
          <w:bCs/>
        </w:rPr>
        <w:t>i</w:t>
      </w:r>
      <w:r w:rsidRPr="00157037">
        <w:rPr>
          <w:b w:val="0"/>
          <w:bCs/>
        </w:rPr>
        <w:t xml:space="preserve">letnih območjih </w:t>
      </w:r>
      <w:r w:rsidR="00973CD8" w:rsidRPr="00157037">
        <w:rPr>
          <w:b w:val="0"/>
          <w:bCs/>
        </w:rPr>
        <w:t>ter</w:t>
      </w:r>
      <w:r w:rsidRPr="00157037">
        <w:rPr>
          <w:b w:val="0"/>
          <w:bCs/>
        </w:rPr>
        <w:t xml:space="preserve"> o</w:t>
      </w:r>
      <w:r w:rsidR="00DA15AD" w:rsidRPr="00157037">
        <w:rPr>
          <w:b w:val="0"/>
          <w:bCs/>
        </w:rPr>
        <w:t>b</w:t>
      </w:r>
      <w:r w:rsidRPr="00157037">
        <w:rPr>
          <w:b w:val="0"/>
          <w:bCs/>
        </w:rPr>
        <w:t>močju posameznega bloka</w:t>
      </w:r>
      <w:r w:rsidR="007E43E3" w:rsidRPr="00157037">
        <w:rPr>
          <w:b w:val="0"/>
          <w:bCs/>
        </w:rPr>
        <w:t>.</w:t>
      </w:r>
      <w:r w:rsidR="00973CD8" w:rsidRPr="00157037">
        <w:rPr>
          <w:b w:val="0"/>
          <w:bCs/>
        </w:rPr>
        <w:t xml:space="preserve"> </w:t>
      </w:r>
    </w:p>
    <w:p w14:paraId="1725CA0A" w14:textId="77777777" w:rsidR="00AF34BD" w:rsidRPr="00951DA1" w:rsidRDefault="00AF34BD" w:rsidP="00AC1EF2">
      <w:pPr>
        <w:rPr>
          <w:lang w:eastAsia="ar-SA"/>
        </w:rPr>
      </w:pPr>
    </w:p>
    <w:p w14:paraId="3BA0222E" w14:textId="4CAECE83" w:rsidR="00C27310" w:rsidRPr="00951DA1" w:rsidRDefault="00C27310" w:rsidP="00C27310">
      <w:pPr>
        <w:pStyle w:val="Naslov2"/>
      </w:pPr>
      <w:bookmarkStart w:id="818" w:name="_Toc119399298"/>
      <w:bookmarkStart w:id="819" w:name="_Toc232778998"/>
      <w:r w:rsidRPr="00951DA1">
        <w:t>Priloga</w:t>
      </w:r>
      <w:r w:rsidR="00C57A67" w:rsidRPr="00951DA1">
        <w:t xml:space="preserve"> </w:t>
      </w:r>
      <w:r w:rsidRPr="00951DA1">
        <w:t>B</w:t>
      </w:r>
      <w:bookmarkEnd w:id="818"/>
      <w:bookmarkEnd w:id="819"/>
    </w:p>
    <w:p w14:paraId="53C1448D" w14:textId="386FC47E" w:rsidR="00C27310" w:rsidRPr="00A332A0" w:rsidRDefault="00C27310" w:rsidP="00AC1EF2">
      <w:pPr>
        <w:rPr>
          <w:lang w:eastAsia="ar-SA"/>
        </w:rPr>
      </w:pPr>
    </w:p>
    <w:p w14:paraId="32D1E580" w14:textId="5D3A9CD9" w:rsidR="00C27310" w:rsidRPr="00157037" w:rsidRDefault="007060E0" w:rsidP="00157037">
      <w:pPr>
        <w:pStyle w:val="14"/>
        <w:rPr>
          <w:b w:val="0"/>
          <w:bCs/>
        </w:rPr>
      </w:pPr>
      <w:r w:rsidRPr="00157037">
        <w:rPr>
          <w:b w:val="0"/>
          <w:bCs/>
        </w:rPr>
        <w:t>GPKG</w:t>
      </w:r>
      <w:r w:rsidR="00AF34BD" w:rsidRPr="00157037">
        <w:rPr>
          <w:b w:val="0"/>
          <w:bCs/>
        </w:rPr>
        <w:t xml:space="preserve"> z ra</w:t>
      </w:r>
      <w:r w:rsidR="00424C02" w:rsidRPr="00157037">
        <w:rPr>
          <w:b w:val="0"/>
          <w:bCs/>
        </w:rPr>
        <w:t>z</w:t>
      </w:r>
      <w:r w:rsidR="00AF34BD" w:rsidRPr="00157037">
        <w:rPr>
          <w:b w:val="0"/>
          <w:bCs/>
        </w:rPr>
        <w:t>delitvijo na liste 1</w:t>
      </w:r>
      <w:r w:rsidR="000579D7" w:rsidRPr="00157037">
        <w:rPr>
          <w:b w:val="0"/>
          <w:bCs/>
        </w:rPr>
        <w:t> </w:t>
      </w:r>
      <w:r w:rsidR="00AF34BD" w:rsidRPr="00157037">
        <w:rPr>
          <w:b w:val="0"/>
          <w:bCs/>
        </w:rPr>
        <w:t>km x 1</w:t>
      </w:r>
      <w:r w:rsidR="000579D7" w:rsidRPr="00157037">
        <w:rPr>
          <w:b w:val="0"/>
          <w:bCs/>
        </w:rPr>
        <w:t> </w:t>
      </w:r>
      <w:r w:rsidR="00AF34BD" w:rsidRPr="00157037">
        <w:rPr>
          <w:b w:val="0"/>
          <w:bCs/>
        </w:rPr>
        <w:t>km</w:t>
      </w:r>
      <w:r w:rsidR="008D007C" w:rsidRPr="00157037">
        <w:rPr>
          <w:b w:val="0"/>
          <w:bCs/>
        </w:rPr>
        <w:t xml:space="preserve"> in na liste 5 km x 5 km</w:t>
      </w:r>
      <w:r w:rsidR="00AF34BD" w:rsidRPr="00157037">
        <w:rPr>
          <w:b w:val="0"/>
          <w:bCs/>
        </w:rPr>
        <w:t>.</w:t>
      </w:r>
    </w:p>
    <w:p w14:paraId="6A91C0E7" w14:textId="74A2464A" w:rsidR="00C27310" w:rsidRPr="00951DA1" w:rsidRDefault="00C27310" w:rsidP="00AC1EF2">
      <w:pPr>
        <w:rPr>
          <w:lang w:eastAsia="ar-SA"/>
        </w:rPr>
      </w:pPr>
    </w:p>
    <w:p w14:paraId="106F8610" w14:textId="3D8A7140" w:rsidR="00C27310" w:rsidRPr="00951DA1" w:rsidRDefault="00C27310" w:rsidP="00C27310">
      <w:pPr>
        <w:pStyle w:val="Naslov2"/>
      </w:pPr>
      <w:bookmarkStart w:id="820" w:name="_Toc119399299"/>
      <w:bookmarkStart w:id="821" w:name="_Toc232778999"/>
      <w:r w:rsidRPr="00951DA1">
        <w:t>Priloga</w:t>
      </w:r>
      <w:r w:rsidR="00C57A67" w:rsidRPr="00951DA1">
        <w:t xml:space="preserve"> </w:t>
      </w:r>
      <w:r w:rsidRPr="00951DA1">
        <w:t>C</w:t>
      </w:r>
      <w:bookmarkEnd w:id="820"/>
      <w:bookmarkEnd w:id="821"/>
    </w:p>
    <w:p w14:paraId="69643F52" w14:textId="77777777" w:rsidR="00C27310" w:rsidRPr="00951DA1" w:rsidRDefault="00C27310" w:rsidP="00AC1EF2">
      <w:pPr>
        <w:rPr>
          <w:lang w:eastAsia="ar-SA"/>
        </w:rPr>
      </w:pPr>
    </w:p>
    <w:p w14:paraId="33892CF5" w14:textId="6DF9F9EE" w:rsidR="00AC1EF2" w:rsidRPr="00157037" w:rsidRDefault="00AF34BD" w:rsidP="00157037">
      <w:pPr>
        <w:pStyle w:val="14"/>
        <w:rPr>
          <w:b w:val="0"/>
          <w:bCs/>
        </w:rPr>
      </w:pPr>
      <w:r w:rsidRPr="00157037">
        <w:rPr>
          <w:b w:val="0"/>
          <w:bCs/>
        </w:rPr>
        <w:t>Primer seznama terenskih točk, ki se uporabljajo za različne namene</w:t>
      </w:r>
      <w:r w:rsidR="00A8366C" w:rsidRPr="00157037">
        <w:rPr>
          <w:b w:val="0"/>
          <w:bCs/>
        </w:rPr>
        <w:t>,</w:t>
      </w:r>
      <w:r w:rsidRPr="00157037">
        <w:rPr>
          <w:b w:val="0"/>
          <w:bCs/>
        </w:rPr>
        <w:t xml:space="preserve"> v obl</w:t>
      </w:r>
      <w:r w:rsidR="004913B2" w:rsidRPr="00157037">
        <w:rPr>
          <w:b w:val="0"/>
          <w:bCs/>
        </w:rPr>
        <w:t>i</w:t>
      </w:r>
      <w:r w:rsidRPr="00157037">
        <w:rPr>
          <w:b w:val="0"/>
          <w:bCs/>
        </w:rPr>
        <w:t>ki XLS.</w:t>
      </w:r>
    </w:p>
    <w:p w14:paraId="308E86DA" w14:textId="77777777" w:rsidR="00AC1EF2" w:rsidRPr="00951DA1" w:rsidRDefault="00AC1EF2" w:rsidP="00AF34BD">
      <w:pPr>
        <w:spacing w:after="120"/>
        <w:ind w:left="360"/>
        <w:jc w:val="both"/>
        <w:rPr>
          <w:rFonts w:cs="Arial"/>
          <w:szCs w:val="22"/>
        </w:rPr>
      </w:pPr>
    </w:p>
    <w:p w14:paraId="143D0930" w14:textId="3CDBF5BC" w:rsidR="00BC628E" w:rsidRPr="00951DA1" w:rsidRDefault="00BC628E" w:rsidP="00BC628E">
      <w:pPr>
        <w:pStyle w:val="Naslov2"/>
      </w:pPr>
      <w:bookmarkStart w:id="822" w:name="_Toc119399300"/>
      <w:bookmarkStart w:id="823" w:name="_Toc232779000"/>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951DA1">
        <w:t>Priloga D</w:t>
      </w:r>
      <w:bookmarkEnd w:id="822"/>
      <w:bookmarkEnd w:id="823"/>
    </w:p>
    <w:p w14:paraId="5D6F0EB4" w14:textId="0D41AD66" w:rsidR="00642F27" w:rsidRPr="00951DA1" w:rsidRDefault="00642F27" w:rsidP="00642F27">
      <w:pPr>
        <w:rPr>
          <w:lang w:eastAsia="ar-SA"/>
        </w:rPr>
      </w:pPr>
    </w:p>
    <w:p w14:paraId="66D8167C" w14:textId="7557CEE8" w:rsidR="00787D85" w:rsidRPr="00157037" w:rsidRDefault="006B3F80" w:rsidP="00157037">
      <w:pPr>
        <w:pStyle w:val="14"/>
        <w:rPr>
          <w:b w:val="0"/>
          <w:bCs/>
        </w:rPr>
      </w:pPr>
      <w:r w:rsidRPr="00157037">
        <w:rPr>
          <w:b w:val="0"/>
          <w:bCs/>
        </w:rPr>
        <w:t>Mestna območja</w:t>
      </w:r>
      <w:r w:rsidR="00BC628E" w:rsidRPr="00157037">
        <w:rPr>
          <w:b w:val="0"/>
          <w:bCs/>
        </w:rPr>
        <w:t xml:space="preserve"> </w:t>
      </w:r>
      <w:r w:rsidRPr="00157037">
        <w:rPr>
          <w:b w:val="0"/>
          <w:bCs/>
        </w:rPr>
        <w:t>(</w:t>
      </w:r>
      <w:r w:rsidR="00BC628E" w:rsidRPr="00157037">
        <w:rPr>
          <w:b w:val="0"/>
          <w:bCs/>
        </w:rPr>
        <w:t xml:space="preserve">v obliki </w:t>
      </w:r>
      <w:r w:rsidR="007060E0" w:rsidRPr="00157037">
        <w:rPr>
          <w:b w:val="0"/>
          <w:bCs/>
        </w:rPr>
        <w:t>GPKG</w:t>
      </w:r>
      <w:r w:rsidRPr="00157037">
        <w:rPr>
          <w:b w:val="0"/>
          <w:bCs/>
        </w:rPr>
        <w:t>)</w:t>
      </w:r>
      <w:r w:rsidR="00BC628E" w:rsidRPr="00157037">
        <w:rPr>
          <w:b w:val="0"/>
          <w:bCs/>
        </w:rPr>
        <w:t xml:space="preserve"> za izvedbo </w:t>
      </w:r>
      <w:proofErr w:type="spellStart"/>
      <w:r w:rsidR="00BC628E" w:rsidRPr="00157037">
        <w:rPr>
          <w:b w:val="0"/>
          <w:bCs/>
        </w:rPr>
        <w:t>aerofotografiranja</w:t>
      </w:r>
      <w:proofErr w:type="spellEnd"/>
      <w:r w:rsidR="00BC628E" w:rsidRPr="00157037">
        <w:rPr>
          <w:b w:val="0"/>
          <w:bCs/>
        </w:rPr>
        <w:t xml:space="preserve"> z </w:t>
      </w:r>
      <w:r w:rsidR="00AC78C1" w:rsidRPr="00157037">
        <w:rPr>
          <w:b w:val="0"/>
          <w:bCs/>
        </w:rPr>
        <w:t xml:space="preserve">vsaj </w:t>
      </w:r>
      <w:r w:rsidR="00BC628E" w:rsidRPr="00157037">
        <w:rPr>
          <w:b w:val="0"/>
          <w:bCs/>
        </w:rPr>
        <w:t>80</w:t>
      </w:r>
      <w:r w:rsidR="00AC78C1" w:rsidRPr="00157037">
        <w:rPr>
          <w:b w:val="0"/>
          <w:bCs/>
        </w:rPr>
        <w:t> </w:t>
      </w:r>
      <w:r w:rsidR="00BC628E" w:rsidRPr="00157037">
        <w:rPr>
          <w:b w:val="0"/>
          <w:bCs/>
        </w:rPr>
        <w:t xml:space="preserve">% vzdolžnim in </w:t>
      </w:r>
      <w:r w:rsidR="00AC78C1" w:rsidRPr="00157037">
        <w:rPr>
          <w:b w:val="0"/>
          <w:bCs/>
        </w:rPr>
        <w:t xml:space="preserve">vsaj </w:t>
      </w:r>
      <w:r w:rsidR="00BC628E" w:rsidRPr="00157037">
        <w:rPr>
          <w:b w:val="0"/>
          <w:bCs/>
        </w:rPr>
        <w:t>80</w:t>
      </w:r>
      <w:r w:rsidR="00AC78C1" w:rsidRPr="00157037">
        <w:rPr>
          <w:b w:val="0"/>
          <w:bCs/>
        </w:rPr>
        <w:t> </w:t>
      </w:r>
      <w:r w:rsidR="00BC628E" w:rsidRPr="00157037">
        <w:rPr>
          <w:b w:val="0"/>
          <w:bCs/>
        </w:rPr>
        <w:t>% prečnim preklopom.</w:t>
      </w:r>
      <w:bookmarkEnd w:id="639"/>
    </w:p>
    <w:p w14:paraId="6D7ADAF4" w14:textId="3CD2631F" w:rsidR="009B7D81" w:rsidRPr="00951DA1" w:rsidRDefault="009B7D81" w:rsidP="004C4809">
      <w:pPr>
        <w:spacing w:after="120"/>
        <w:ind w:left="360"/>
        <w:rPr>
          <w:rFonts w:cs="Arial"/>
          <w:sz w:val="20"/>
          <w:szCs w:val="20"/>
        </w:rPr>
      </w:pPr>
    </w:p>
    <w:p w14:paraId="39187042" w14:textId="00E156F4" w:rsidR="009B7D81" w:rsidRPr="00951DA1" w:rsidRDefault="009B7D81" w:rsidP="009B7D81">
      <w:pPr>
        <w:pStyle w:val="Naslov2"/>
      </w:pPr>
      <w:bookmarkStart w:id="824" w:name="_Toc119399301"/>
      <w:bookmarkStart w:id="825" w:name="_Ref232407228"/>
      <w:bookmarkStart w:id="826" w:name="_Toc232779001"/>
      <w:r w:rsidRPr="00951DA1">
        <w:t xml:space="preserve">Priloga </w:t>
      </w:r>
      <w:r w:rsidR="005A24B0" w:rsidRPr="00951DA1">
        <w:t>E</w:t>
      </w:r>
      <w:bookmarkEnd w:id="824"/>
      <w:bookmarkEnd w:id="825"/>
      <w:bookmarkEnd w:id="826"/>
    </w:p>
    <w:p w14:paraId="6640368D" w14:textId="5ADE1B77" w:rsidR="009B7D81" w:rsidRPr="00951DA1" w:rsidRDefault="009B7D81" w:rsidP="009B7D81">
      <w:pPr>
        <w:spacing w:after="120"/>
        <w:rPr>
          <w:rFonts w:cs="Arial"/>
          <w:sz w:val="20"/>
          <w:szCs w:val="20"/>
        </w:rPr>
      </w:pPr>
    </w:p>
    <w:p w14:paraId="15D08CD5" w14:textId="49D00EE3" w:rsidR="009B7D81" w:rsidRPr="00157037" w:rsidRDefault="009B7D81" w:rsidP="00157037">
      <w:pPr>
        <w:pStyle w:val="14"/>
        <w:rPr>
          <w:b w:val="0"/>
          <w:bCs/>
        </w:rPr>
      </w:pPr>
      <w:r w:rsidRPr="00157037">
        <w:rPr>
          <w:b w:val="0"/>
          <w:bCs/>
        </w:rPr>
        <w:t xml:space="preserve">V prilogi je pripravljena struktura map, ki jo </w:t>
      </w:r>
      <w:r w:rsidR="005738C1" w:rsidRPr="00157037">
        <w:rPr>
          <w:b w:val="0"/>
          <w:bCs/>
        </w:rPr>
        <w:t>je</w:t>
      </w:r>
      <w:r w:rsidRPr="00157037">
        <w:rPr>
          <w:b w:val="0"/>
          <w:bCs/>
        </w:rPr>
        <w:t xml:space="preserve"> treba uporabiti pri vnašanju rezultatov</w:t>
      </w:r>
      <w:r w:rsidR="00AE087F" w:rsidRPr="00157037">
        <w:rPr>
          <w:b w:val="0"/>
          <w:bCs/>
        </w:rPr>
        <w:t xml:space="preserve"> projekta</w:t>
      </w:r>
      <w:r w:rsidRPr="00157037">
        <w:rPr>
          <w:b w:val="0"/>
          <w:bCs/>
        </w:rPr>
        <w:t>, metapodatkov in poročil.</w:t>
      </w:r>
      <w:r w:rsidR="00240A1F" w:rsidRPr="00157037">
        <w:rPr>
          <w:b w:val="0"/>
          <w:bCs/>
        </w:rPr>
        <w:t xml:space="preserve"> Osnovna struktura map se ne </w:t>
      </w:r>
      <w:r w:rsidR="005738C1" w:rsidRPr="00157037">
        <w:rPr>
          <w:b w:val="0"/>
          <w:bCs/>
        </w:rPr>
        <w:t xml:space="preserve">sme </w:t>
      </w:r>
      <w:r w:rsidR="00240A1F" w:rsidRPr="00157037">
        <w:rPr>
          <w:b w:val="0"/>
          <w:bCs/>
        </w:rPr>
        <w:t>spreminja</w:t>
      </w:r>
      <w:r w:rsidR="005738C1" w:rsidRPr="00157037">
        <w:rPr>
          <w:b w:val="0"/>
          <w:bCs/>
        </w:rPr>
        <w:t>ti</w:t>
      </w:r>
      <w:r w:rsidR="00240A1F" w:rsidRPr="00157037">
        <w:rPr>
          <w:b w:val="0"/>
          <w:bCs/>
        </w:rPr>
        <w:t xml:space="preserve">, lahko pa se na najnižjem nivoju dodajajo </w:t>
      </w:r>
      <w:r w:rsidR="00152B92" w:rsidRPr="00157037">
        <w:rPr>
          <w:b w:val="0"/>
          <w:bCs/>
        </w:rPr>
        <w:t xml:space="preserve">nove </w:t>
      </w:r>
      <w:r w:rsidR="007B774B" w:rsidRPr="00157037">
        <w:rPr>
          <w:b w:val="0"/>
          <w:bCs/>
        </w:rPr>
        <w:t>pod</w:t>
      </w:r>
      <w:r w:rsidR="00152B92" w:rsidRPr="00157037">
        <w:rPr>
          <w:b w:val="0"/>
          <w:bCs/>
        </w:rPr>
        <w:t>ma</w:t>
      </w:r>
      <w:r w:rsidR="00240A1F" w:rsidRPr="00157037">
        <w:rPr>
          <w:b w:val="0"/>
          <w:bCs/>
        </w:rPr>
        <w:t>pe.</w:t>
      </w:r>
    </w:p>
    <w:p w14:paraId="24D5C1A9" w14:textId="34E34D4F" w:rsidR="00C4464F" w:rsidRPr="00157037" w:rsidRDefault="001F4A75" w:rsidP="00157037">
      <w:pPr>
        <w:pStyle w:val="14"/>
        <w:rPr>
          <w:b w:val="0"/>
          <w:bCs/>
        </w:rPr>
      </w:pPr>
      <w:r w:rsidRPr="00157037">
        <w:rPr>
          <w:b w:val="0"/>
          <w:bCs/>
        </w:rPr>
        <w:t xml:space="preserve">Osnovna mapa s številko in imenom bloka je </w:t>
      </w:r>
      <w:r w:rsidR="00C4464F" w:rsidRPr="00157037">
        <w:rPr>
          <w:b w:val="0"/>
          <w:bCs/>
        </w:rPr>
        <w:t>ra</w:t>
      </w:r>
      <w:r w:rsidRPr="00157037">
        <w:rPr>
          <w:b w:val="0"/>
          <w:bCs/>
        </w:rPr>
        <w:t>z</w:t>
      </w:r>
      <w:r w:rsidR="00C4464F" w:rsidRPr="00157037">
        <w:rPr>
          <w:b w:val="0"/>
          <w:bCs/>
        </w:rPr>
        <w:t xml:space="preserve">deljena na </w:t>
      </w:r>
      <w:r w:rsidR="007B774B" w:rsidRPr="00157037">
        <w:rPr>
          <w:b w:val="0"/>
          <w:bCs/>
        </w:rPr>
        <w:t xml:space="preserve">dve </w:t>
      </w:r>
      <w:r w:rsidR="00C4464F" w:rsidRPr="00157037">
        <w:rPr>
          <w:b w:val="0"/>
          <w:bCs/>
        </w:rPr>
        <w:t>mapi</w:t>
      </w:r>
      <w:r w:rsidR="007B774B" w:rsidRPr="00157037">
        <w:rPr>
          <w:b w:val="0"/>
          <w:bCs/>
        </w:rPr>
        <w:t>:</w:t>
      </w:r>
      <w:r w:rsidR="00C4464F" w:rsidRPr="00157037">
        <w:rPr>
          <w:b w:val="0"/>
          <w:bCs/>
        </w:rPr>
        <w:t xml:space="preserve"> AF (</w:t>
      </w:r>
      <w:proofErr w:type="spellStart"/>
      <w:r w:rsidR="00C4464F" w:rsidRPr="00157037">
        <w:rPr>
          <w:b w:val="0"/>
          <w:bCs/>
        </w:rPr>
        <w:t>Aerofotografi</w:t>
      </w:r>
      <w:r w:rsidR="000461DD" w:rsidRPr="00157037">
        <w:rPr>
          <w:b w:val="0"/>
          <w:bCs/>
        </w:rPr>
        <w:t>ranje</w:t>
      </w:r>
      <w:proofErr w:type="spellEnd"/>
      <w:r w:rsidR="000461DD" w:rsidRPr="00157037">
        <w:rPr>
          <w:b w:val="0"/>
          <w:bCs/>
        </w:rPr>
        <w:t xml:space="preserve"> in izdelki) in ZLS (Zračno lasersko skeniranje in izdelki), </w:t>
      </w:r>
      <w:r w:rsidR="007B774B" w:rsidRPr="00157037">
        <w:rPr>
          <w:b w:val="0"/>
          <w:bCs/>
        </w:rPr>
        <w:t>samo</w:t>
      </w:r>
      <w:r w:rsidR="000461DD" w:rsidRPr="00157037">
        <w:rPr>
          <w:b w:val="0"/>
          <w:bCs/>
        </w:rPr>
        <w:t xml:space="preserve"> mapa TT (Terenske točke) je le v mapi AF</w:t>
      </w:r>
      <w:r w:rsidR="00A324D2" w:rsidRPr="00157037">
        <w:rPr>
          <w:b w:val="0"/>
          <w:bCs/>
        </w:rPr>
        <w:t>, kjer so TT za AF in ZLS.</w:t>
      </w:r>
      <w:r w:rsidR="00281B1D" w:rsidRPr="00157037">
        <w:rPr>
          <w:b w:val="0"/>
          <w:bCs/>
        </w:rPr>
        <w:t xml:space="preserve"> Podmape </w:t>
      </w:r>
      <w:r w:rsidR="00152B92" w:rsidRPr="00157037">
        <w:rPr>
          <w:b w:val="0"/>
          <w:bCs/>
        </w:rPr>
        <w:t>so</w:t>
      </w:r>
      <w:r w:rsidR="00281B1D" w:rsidRPr="00157037">
        <w:rPr>
          <w:b w:val="0"/>
          <w:bCs/>
        </w:rPr>
        <w:t xml:space="preserve"> naslednje: AF – RGB</w:t>
      </w:r>
      <w:r w:rsidR="00152B92" w:rsidRPr="00157037">
        <w:rPr>
          <w:b w:val="0"/>
          <w:bCs/>
        </w:rPr>
        <w:t xml:space="preserve"> ali RGB</w:t>
      </w:r>
      <w:r w:rsidR="00281B1D" w:rsidRPr="00157037">
        <w:rPr>
          <w:b w:val="0"/>
          <w:bCs/>
        </w:rPr>
        <w:t>I, AT, Certifikati, DMV</w:t>
      </w:r>
      <w:r w:rsidR="00AE087F" w:rsidRPr="00157037">
        <w:rPr>
          <w:b w:val="0"/>
          <w:bCs/>
        </w:rPr>
        <w:t>, POF</w:t>
      </w:r>
      <w:r w:rsidR="00152B92" w:rsidRPr="00157037">
        <w:rPr>
          <w:b w:val="0"/>
          <w:bCs/>
        </w:rPr>
        <w:t xml:space="preserve"> ali POFI</w:t>
      </w:r>
      <w:r w:rsidR="00AE087F" w:rsidRPr="00157037">
        <w:rPr>
          <w:b w:val="0"/>
          <w:bCs/>
        </w:rPr>
        <w:t xml:space="preserve">, TT, Metapodatki in Razno; ZLS – GOT, GKOT, OTR, DMV (DMR, DMP, </w:t>
      </w:r>
      <w:proofErr w:type="spellStart"/>
      <w:r w:rsidR="00AE087F" w:rsidRPr="00157037">
        <w:rPr>
          <w:b w:val="0"/>
          <w:bCs/>
        </w:rPr>
        <w:t>nDMP</w:t>
      </w:r>
      <w:proofErr w:type="spellEnd"/>
      <w:r w:rsidR="00AE087F" w:rsidRPr="00157037">
        <w:rPr>
          <w:b w:val="0"/>
          <w:bCs/>
        </w:rPr>
        <w:t xml:space="preserve"> in PAS), Metapodatki in Razno.</w:t>
      </w:r>
    </w:p>
    <w:p w14:paraId="25BB6638" w14:textId="7D52207F" w:rsidR="000461DD" w:rsidRPr="00157037" w:rsidRDefault="000461DD" w:rsidP="00157037">
      <w:pPr>
        <w:pStyle w:val="14"/>
        <w:rPr>
          <w:b w:val="0"/>
          <w:bCs/>
        </w:rPr>
      </w:pPr>
      <w:r w:rsidRPr="00157037">
        <w:rPr>
          <w:b w:val="0"/>
          <w:bCs/>
        </w:rPr>
        <w:t xml:space="preserve">Mapa "Metapodatki« je za vsak osnovni proces (AF in ZLS) le ena, so pa znotraj te mape pripravljene </w:t>
      </w:r>
      <w:proofErr w:type="spellStart"/>
      <w:r w:rsidRPr="00157037">
        <w:rPr>
          <w:b w:val="0"/>
          <w:bCs/>
        </w:rPr>
        <w:t>podampe</w:t>
      </w:r>
      <w:proofErr w:type="spellEnd"/>
      <w:r w:rsidRPr="00157037">
        <w:rPr>
          <w:b w:val="0"/>
          <w:bCs/>
        </w:rPr>
        <w:t xml:space="preserve"> kamor vse vpišejo metapodatki za posamezen izdelek: </w:t>
      </w:r>
      <w:r w:rsidR="00A324D2" w:rsidRPr="00157037">
        <w:rPr>
          <w:b w:val="0"/>
          <w:bCs/>
        </w:rPr>
        <w:t xml:space="preserve">AF/Metapodatki: </w:t>
      </w:r>
      <w:r w:rsidRPr="00157037">
        <w:rPr>
          <w:b w:val="0"/>
          <w:bCs/>
        </w:rPr>
        <w:t>MP_AF,</w:t>
      </w:r>
      <w:r w:rsidR="00972899" w:rsidRPr="00157037">
        <w:rPr>
          <w:b w:val="0"/>
          <w:bCs/>
        </w:rPr>
        <w:t xml:space="preserve"> </w:t>
      </w:r>
      <w:r w:rsidRPr="00157037">
        <w:rPr>
          <w:b w:val="0"/>
          <w:bCs/>
        </w:rPr>
        <w:t>MP_AT, MP_DMV</w:t>
      </w:r>
      <w:r w:rsidR="00A324D2" w:rsidRPr="00157037">
        <w:rPr>
          <w:b w:val="0"/>
          <w:bCs/>
        </w:rPr>
        <w:t xml:space="preserve"> (</w:t>
      </w:r>
      <w:r w:rsidR="00AE087F" w:rsidRPr="00157037">
        <w:rPr>
          <w:b w:val="0"/>
          <w:bCs/>
        </w:rPr>
        <w:t>MP_</w:t>
      </w:r>
      <w:r w:rsidR="00A324D2" w:rsidRPr="00157037">
        <w:rPr>
          <w:b w:val="0"/>
          <w:bCs/>
        </w:rPr>
        <w:t xml:space="preserve">DMPa1 in </w:t>
      </w:r>
      <w:r w:rsidR="00AE087F" w:rsidRPr="00157037">
        <w:rPr>
          <w:b w:val="0"/>
          <w:bCs/>
        </w:rPr>
        <w:t>MP_</w:t>
      </w:r>
      <w:r w:rsidR="00A324D2" w:rsidRPr="00157037">
        <w:rPr>
          <w:b w:val="0"/>
          <w:bCs/>
        </w:rPr>
        <w:t>DMPa2)</w:t>
      </w:r>
      <w:r w:rsidRPr="00157037">
        <w:rPr>
          <w:b w:val="0"/>
          <w:bCs/>
        </w:rPr>
        <w:t>, MP_POF in MP_TT</w:t>
      </w:r>
      <w:r w:rsidR="00A324D2" w:rsidRPr="00157037">
        <w:rPr>
          <w:b w:val="0"/>
          <w:bCs/>
        </w:rPr>
        <w:t>, ZLS/Metapodatki: MP_GOT, MP_GKOT, MP_OTR in MP_DMV (</w:t>
      </w:r>
      <w:r w:rsidR="00AE087F" w:rsidRPr="00157037">
        <w:rPr>
          <w:b w:val="0"/>
          <w:bCs/>
        </w:rPr>
        <w:t>MP_</w:t>
      </w:r>
      <w:r w:rsidR="00A324D2" w:rsidRPr="00157037">
        <w:rPr>
          <w:b w:val="0"/>
          <w:bCs/>
        </w:rPr>
        <w:t xml:space="preserve">DMR, </w:t>
      </w:r>
      <w:r w:rsidR="00AE087F" w:rsidRPr="00157037">
        <w:rPr>
          <w:b w:val="0"/>
          <w:bCs/>
        </w:rPr>
        <w:t>MP_</w:t>
      </w:r>
      <w:r w:rsidR="00A324D2" w:rsidRPr="00157037">
        <w:rPr>
          <w:b w:val="0"/>
          <w:bCs/>
        </w:rPr>
        <w:t xml:space="preserve">DMP, </w:t>
      </w:r>
      <w:proofErr w:type="spellStart"/>
      <w:r w:rsidR="00AE087F" w:rsidRPr="00157037">
        <w:rPr>
          <w:b w:val="0"/>
          <w:bCs/>
        </w:rPr>
        <w:t>MP_</w:t>
      </w:r>
      <w:r w:rsidR="00A324D2" w:rsidRPr="00157037">
        <w:rPr>
          <w:b w:val="0"/>
          <w:bCs/>
        </w:rPr>
        <w:t>nDMP</w:t>
      </w:r>
      <w:proofErr w:type="spellEnd"/>
      <w:r w:rsidR="00A324D2" w:rsidRPr="00157037">
        <w:rPr>
          <w:b w:val="0"/>
          <w:bCs/>
        </w:rPr>
        <w:t xml:space="preserve"> in </w:t>
      </w:r>
      <w:r w:rsidR="00AE087F" w:rsidRPr="00157037">
        <w:rPr>
          <w:b w:val="0"/>
          <w:bCs/>
        </w:rPr>
        <w:t>MP_</w:t>
      </w:r>
      <w:r w:rsidR="00A324D2" w:rsidRPr="00157037">
        <w:rPr>
          <w:b w:val="0"/>
          <w:bCs/>
        </w:rPr>
        <w:t>PAS)</w:t>
      </w:r>
    </w:p>
    <w:p w14:paraId="3EC23DB1" w14:textId="130CBA3D" w:rsidR="00701CAF" w:rsidRPr="00157037" w:rsidRDefault="00701CAF" w:rsidP="00157037">
      <w:pPr>
        <w:pStyle w:val="14"/>
        <w:rPr>
          <w:b w:val="0"/>
          <w:bCs/>
        </w:rPr>
      </w:pPr>
      <w:r w:rsidRPr="00157037">
        <w:rPr>
          <w:b w:val="0"/>
          <w:bCs/>
        </w:rPr>
        <w:t>Tudi mapa »Razno« je samo ena za vsak osnovni proces, kamor se vpisuje morebitne podatke, rezultate in poročila, ki jih ni mogoče zapisati v druge mape.</w:t>
      </w:r>
    </w:p>
    <w:p w14:paraId="0AF44F9C" w14:textId="33C84E14" w:rsidR="00A37EC9" w:rsidRPr="00951DA1" w:rsidRDefault="00A37EC9" w:rsidP="009B7D81">
      <w:pPr>
        <w:spacing w:after="120"/>
        <w:rPr>
          <w:rFonts w:cs="Arial"/>
          <w:sz w:val="20"/>
          <w:szCs w:val="20"/>
        </w:rPr>
      </w:pPr>
    </w:p>
    <w:p w14:paraId="26682F2E" w14:textId="6913CB58" w:rsidR="00A37EC9" w:rsidRPr="00951DA1" w:rsidRDefault="001E447A" w:rsidP="0034448B">
      <w:pPr>
        <w:spacing w:after="120"/>
        <w:rPr>
          <w:rFonts w:cs="Arial"/>
          <w:sz w:val="20"/>
          <w:szCs w:val="20"/>
        </w:rPr>
      </w:pPr>
      <w:r w:rsidRPr="001E447A">
        <w:rPr>
          <w:noProof/>
        </w:rPr>
        <w:lastRenderedPageBreak/>
        <w:t xml:space="preserve"> </w:t>
      </w:r>
      <w:r w:rsidRPr="001E447A">
        <w:rPr>
          <w:rFonts w:cs="Arial"/>
          <w:noProof/>
          <w:sz w:val="20"/>
          <w:szCs w:val="20"/>
        </w:rPr>
        <w:drawing>
          <wp:inline distT="0" distB="0" distL="0" distR="0" wp14:anchorId="1B4885D0" wp14:editId="48423DFA">
            <wp:extent cx="1514686" cy="5915851"/>
            <wp:effectExtent l="0" t="0" r="9525" b="8890"/>
            <wp:docPr id="196748066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480664" name=""/>
                    <pic:cNvPicPr/>
                  </pic:nvPicPr>
                  <pic:blipFill>
                    <a:blip r:embed="rId32"/>
                    <a:stretch>
                      <a:fillRect/>
                    </a:stretch>
                  </pic:blipFill>
                  <pic:spPr>
                    <a:xfrm>
                      <a:off x="0" y="0"/>
                      <a:ext cx="1514686" cy="5915851"/>
                    </a:xfrm>
                    <a:prstGeom prst="rect">
                      <a:avLst/>
                    </a:prstGeom>
                  </pic:spPr>
                </pic:pic>
              </a:graphicData>
            </a:graphic>
          </wp:inline>
        </w:drawing>
      </w:r>
      <w:r w:rsidR="00A37EC9" w:rsidRPr="00951DA1">
        <w:rPr>
          <w:rFonts w:cs="Arial"/>
          <w:sz w:val="20"/>
          <w:szCs w:val="20"/>
        </w:rPr>
        <w:t xml:space="preserve">                            </w:t>
      </w:r>
      <w:r w:rsidRPr="001E447A">
        <w:rPr>
          <w:noProof/>
        </w:rPr>
        <w:t xml:space="preserve"> </w:t>
      </w:r>
      <w:r w:rsidRPr="001E447A">
        <w:rPr>
          <w:rFonts w:cs="Arial"/>
          <w:noProof/>
          <w:sz w:val="20"/>
          <w:szCs w:val="20"/>
        </w:rPr>
        <w:drawing>
          <wp:inline distT="0" distB="0" distL="0" distR="0" wp14:anchorId="003C447D" wp14:editId="231C2642">
            <wp:extent cx="1352739" cy="5029902"/>
            <wp:effectExtent l="0" t="0" r="0" b="0"/>
            <wp:docPr id="170138177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381774" name=""/>
                    <pic:cNvPicPr/>
                  </pic:nvPicPr>
                  <pic:blipFill>
                    <a:blip r:embed="rId33"/>
                    <a:stretch>
                      <a:fillRect/>
                    </a:stretch>
                  </pic:blipFill>
                  <pic:spPr>
                    <a:xfrm>
                      <a:off x="0" y="0"/>
                      <a:ext cx="1352739" cy="5029902"/>
                    </a:xfrm>
                    <a:prstGeom prst="rect">
                      <a:avLst/>
                    </a:prstGeom>
                  </pic:spPr>
                </pic:pic>
              </a:graphicData>
            </a:graphic>
          </wp:inline>
        </w:drawing>
      </w:r>
    </w:p>
    <w:p w14:paraId="6C6D9B07" w14:textId="77777777" w:rsidR="00DD4F6A" w:rsidRPr="00951DA1" w:rsidRDefault="00DD4F6A" w:rsidP="0034448B">
      <w:pPr>
        <w:spacing w:after="120"/>
        <w:rPr>
          <w:rFonts w:cs="Arial"/>
          <w:sz w:val="20"/>
          <w:szCs w:val="20"/>
        </w:rPr>
      </w:pPr>
    </w:p>
    <w:p w14:paraId="40009B90" w14:textId="77777777" w:rsidR="00DD4F6A" w:rsidRPr="00951DA1" w:rsidRDefault="00DD4F6A" w:rsidP="00DD4F6A">
      <w:pPr>
        <w:pStyle w:val="Naslov2"/>
      </w:pPr>
      <w:bookmarkStart w:id="827" w:name="_Toc232779002"/>
      <w:r w:rsidRPr="00951DA1">
        <w:t>Priloga F</w:t>
      </w:r>
      <w:bookmarkEnd w:id="827"/>
    </w:p>
    <w:p w14:paraId="6D59BEBD" w14:textId="3B93E602" w:rsidR="00DD4F6A" w:rsidRPr="00157037" w:rsidRDefault="00D55FF4" w:rsidP="00157037">
      <w:pPr>
        <w:pStyle w:val="14"/>
        <w:rPr>
          <w:b w:val="0"/>
          <w:bCs/>
        </w:rPr>
      </w:pPr>
      <w:r w:rsidRPr="00157037">
        <w:rPr>
          <w:b w:val="0"/>
          <w:bCs/>
        </w:rPr>
        <w:t xml:space="preserve">Tu </w:t>
      </w:r>
      <w:r w:rsidR="00DB4737">
        <w:rPr>
          <w:b w:val="0"/>
          <w:bCs/>
        </w:rPr>
        <w:t>je</w:t>
      </w:r>
      <w:r w:rsidRPr="00157037">
        <w:rPr>
          <w:b w:val="0"/>
          <w:bCs/>
        </w:rPr>
        <w:t xml:space="preserve"> seznam petih d</w:t>
      </w:r>
      <w:r w:rsidR="004D048F" w:rsidRPr="00157037">
        <w:rPr>
          <w:b w:val="0"/>
          <w:bCs/>
        </w:rPr>
        <w:t>okument</w:t>
      </w:r>
      <w:r w:rsidRPr="00157037">
        <w:rPr>
          <w:b w:val="0"/>
          <w:bCs/>
        </w:rPr>
        <w:t xml:space="preserve">ov, ki </w:t>
      </w:r>
      <w:proofErr w:type="spellStart"/>
      <w:r w:rsidRPr="00157037">
        <w:rPr>
          <w:b w:val="0"/>
          <w:bCs/>
        </w:rPr>
        <w:t>vsebujej</w:t>
      </w:r>
      <w:proofErr w:type="spellEnd"/>
      <w:r w:rsidRPr="00157037">
        <w:rPr>
          <w:b w:val="0"/>
          <w:bCs/>
        </w:rPr>
        <w:t xml:space="preserve"> specifikacije in njihove podrobnosti pomembne</w:t>
      </w:r>
      <w:r w:rsidR="004D048F" w:rsidRPr="00157037">
        <w:rPr>
          <w:b w:val="0"/>
          <w:bCs/>
        </w:rPr>
        <w:t xml:space="preserve"> </w:t>
      </w:r>
      <w:r w:rsidRPr="00157037">
        <w:rPr>
          <w:b w:val="0"/>
          <w:bCs/>
        </w:rPr>
        <w:t>pri izvedbi projekta CLSS</w:t>
      </w:r>
      <w:r w:rsidR="00DD4F6A" w:rsidRPr="00157037">
        <w:rPr>
          <w:b w:val="0"/>
          <w:bCs/>
        </w:rPr>
        <w:t>.</w:t>
      </w:r>
      <w:r w:rsidRPr="00157037">
        <w:rPr>
          <w:b w:val="0"/>
          <w:bCs/>
        </w:rPr>
        <w:t xml:space="preserve"> </w:t>
      </w:r>
      <w:r w:rsidR="00F7752B" w:rsidRPr="00157037">
        <w:rPr>
          <w:b w:val="0"/>
          <w:bCs/>
        </w:rPr>
        <w:t>V primeru, da so zapisi v teh dokumentih v nasprotju s tem dokumentom (</w:t>
      </w:r>
      <w:r w:rsidR="00F7752B" w:rsidRPr="00A332A0">
        <w:t>TD CLSS 2026</w:t>
      </w:r>
      <w:r w:rsidR="00F7752B" w:rsidRPr="00157037">
        <w:rPr>
          <w:b w:val="0"/>
          <w:bCs/>
        </w:rPr>
        <w:t>), veljajo navedbe v TD.</w:t>
      </w:r>
    </w:p>
    <w:sectPr w:rsidR="00DD4F6A" w:rsidRPr="00157037" w:rsidSect="000D380F">
      <w:headerReference w:type="even" r:id="rId34"/>
      <w:headerReference w:type="default" r:id="rId35"/>
      <w:footerReference w:type="even" r:id="rId36"/>
      <w:footerReference w:type="default" r:id="rId37"/>
      <w:headerReference w:type="first" r:id="rId38"/>
      <w:footerReference w:type="first" r:id="rId39"/>
      <w:pgSz w:w="11906" w:h="16838"/>
      <w:pgMar w:top="1440" w:right="1797" w:bottom="1440" w:left="179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8BDC20" w14:textId="77777777" w:rsidR="008524B0" w:rsidRDefault="008524B0">
      <w:r>
        <w:separator/>
      </w:r>
    </w:p>
  </w:endnote>
  <w:endnote w:type="continuationSeparator" w:id="0">
    <w:p w14:paraId="7A29A6F8" w14:textId="77777777" w:rsidR="008524B0" w:rsidRDefault="008524B0">
      <w:r>
        <w:continuationSeparator/>
      </w:r>
    </w:p>
  </w:endnote>
  <w:endnote w:type="continuationNotice" w:id="1">
    <w:p w14:paraId="71957B86" w14:textId="77777777" w:rsidR="008524B0" w:rsidRDefault="008524B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Arial (W1)">
    <w:altName w:val="Arial"/>
    <w:charset w:val="EE"/>
    <w:family w:val="swiss"/>
    <w:pitch w:val="variable"/>
    <w:sig w:usb0="20007A87" w:usb1="80000000" w:usb2="00000008"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GreekMathSymbols">
    <w:altName w:val="Symbol"/>
    <w:charset w:val="02"/>
    <w:family w:val="swiss"/>
    <w:pitch w:val="variable"/>
    <w:sig w:usb0="00000000" w:usb1="10000000" w:usb2="00000000" w:usb3="00000000" w:csb0="80000000"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60955" w14:textId="77777777" w:rsidR="00787D85" w:rsidRDefault="00787D85"/>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1E2D91" w14:textId="77777777" w:rsidR="00787D85" w:rsidRDefault="00787D85"/>
  <w:tbl>
    <w:tblPr>
      <w:tblW w:w="0" w:type="auto"/>
      <w:tblInd w:w="108" w:type="dxa"/>
      <w:tblLayout w:type="fixed"/>
      <w:tblLook w:val="0000" w:firstRow="0" w:lastRow="0" w:firstColumn="0" w:lastColumn="0" w:noHBand="0" w:noVBand="0"/>
    </w:tblPr>
    <w:tblGrid>
      <w:gridCol w:w="7560"/>
      <w:gridCol w:w="1512"/>
    </w:tblGrid>
    <w:tr w:rsidR="00787D85" w14:paraId="5C756AE4" w14:textId="77777777">
      <w:trPr>
        <w:trHeight w:val="284"/>
      </w:trPr>
      <w:tc>
        <w:tcPr>
          <w:tcW w:w="7560" w:type="dxa"/>
          <w:tcBorders>
            <w:top w:val="single" w:sz="4" w:space="0" w:color="000000"/>
          </w:tcBorders>
          <w:vAlign w:val="center"/>
        </w:tcPr>
        <w:p w14:paraId="05C6EF51" w14:textId="77777777" w:rsidR="00787D85" w:rsidRDefault="00787D85">
          <w:pPr>
            <w:pStyle w:val="Noga"/>
            <w:snapToGrid w:val="0"/>
          </w:pPr>
          <w:r>
            <w:t>Geodetsk</w:t>
          </w:r>
          <w:r w:rsidR="00AE1AAC">
            <w:t>a uprava Republike Slovenije</w:t>
          </w:r>
        </w:p>
      </w:tc>
      <w:tc>
        <w:tcPr>
          <w:tcW w:w="1512" w:type="dxa"/>
          <w:tcBorders>
            <w:top w:val="single" w:sz="4" w:space="0" w:color="000000"/>
          </w:tcBorders>
          <w:vAlign w:val="center"/>
        </w:tcPr>
        <w:p w14:paraId="3BD7AF86" w14:textId="77777777" w:rsidR="00787D85" w:rsidRDefault="00787D85">
          <w:pPr>
            <w:pStyle w:val="Noga"/>
            <w:snapToGrid w:val="0"/>
          </w:pPr>
          <w:r>
            <w:t xml:space="preserve">Stran     </w:t>
          </w:r>
          <w:r>
            <w:rPr>
              <w:rStyle w:val="tevilkastrani"/>
              <w:rFonts w:eastAsia="OpenSymbol"/>
            </w:rPr>
            <w:fldChar w:fldCharType="begin"/>
          </w:r>
          <w:r>
            <w:rPr>
              <w:rStyle w:val="tevilkastrani"/>
              <w:rFonts w:eastAsia="OpenSymbol"/>
            </w:rPr>
            <w:instrText xml:space="preserve"> PAGE </w:instrText>
          </w:r>
          <w:r>
            <w:rPr>
              <w:rStyle w:val="tevilkastrani"/>
              <w:rFonts w:eastAsia="OpenSymbol"/>
            </w:rPr>
            <w:fldChar w:fldCharType="separate"/>
          </w:r>
          <w:r w:rsidR="00E53B47">
            <w:rPr>
              <w:rStyle w:val="tevilkastrani"/>
              <w:rFonts w:eastAsia="OpenSymbol"/>
              <w:noProof/>
            </w:rPr>
            <w:t>3</w:t>
          </w:r>
          <w:r>
            <w:rPr>
              <w:rStyle w:val="tevilkastrani"/>
              <w:rFonts w:eastAsia="OpenSymbol"/>
            </w:rPr>
            <w:fldChar w:fldCharType="end"/>
          </w:r>
          <w:r>
            <w:rPr>
              <w:rStyle w:val="tevilkastrani"/>
              <w:rFonts w:eastAsia="OpenSymbol"/>
            </w:rPr>
            <w:t>/</w:t>
          </w:r>
          <w:r>
            <w:rPr>
              <w:rStyle w:val="tevilkastrani"/>
              <w:rFonts w:eastAsia="OpenSymbol"/>
            </w:rPr>
            <w:fldChar w:fldCharType="begin"/>
          </w:r>
          <w:r>
            <w:rPr>
              <w:rStyle w:val="tevilkastrani"/>
              <w:rFonts w:eastAsia="OpenSymbol"/>
            </w:rPr>
            <w:instrText xml:space="preserve"> NUMPAGES \*Arabic </w:instrText>
          </w:r>
          <w:r>
            <w:rPr>
              <w:rStyle w:val="tevilkastrani"/>
              <w:rFonts w:eastAsia="OpenSymbol"/>
            </w:rPr>
            <w:fldChar w:fldCharType="separate"/>
          </w:r>
          <w:r w:rsidR="00E53B47">
            <w:rPr>
              <w:rStyle w:val="tevilkastrani"/>
              <w:rFonts w:eastAsia="OpenSymbol"/>
              <w:noProof/>
            </w:rPr>
            <w:t>15</w:t>
          </w:r>
          <w:r>
            <w:rPr>
              <w:rStyle w:val="tevilkastrani"/>
              <w:rFonts w:eastAsia="OpenSymbol"/>
            </w:rPr>
            <w:fldChar w:fldCharType="end"/>
          </w:r>
        </w:p>
      </w:tc>
    </w:tr>
  </w:tbl>
  <w:p w14:paraId="1F92840C" w14:textId="77777777" w:rsidR="00787D85" w:rsidRDefault="00787D85">
    <w:pPr>
      <w:ind w:right="360"/>
      <w:rPr>
        <w:sz w:val="16"/>
      </w:rPr>
    </w:pPr>
    <w:r>
      <w:rPr>
        <w:sz w:val="16"/>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059B64" w14:textId="77777777" w:rsidR="00787D85" w:rsidRDefault="00787D85"/>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7BF515" w14:textId="77777777" w:rsidR="00787D85" w:rsidRDefault="00787D85"/>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1FF9C0" w14:textId="77777777" w:rsidR="00787D85" w:rsidRDefault="00787D85"/>
  <w:tbl>
    <w:tblPr>
      <w:tblW w:w="9072" w:type="dxa"/>
      <w:tblInd w:w="108" w:type="dxa"/>
      <w:tblLayout w:type="fixed"/>
      <w:tblLook w:val="0000" w:firstRow="0" w:lastRow="0" w:firstColumn="0" w:lastColumn="0" w:noHBand="0" w:noVBand="0"/>
    </w:tblPr>
    <w:tblGrid>
      <w:gridCol w:w="7200"/>
      <w:gridCol w:w="1872"/>
    </w:tblGrid>
    <w:tr w:rsidR="00787D85" w14:paraId="03BC719B" w14:textId="77777777">
      <w:trPr>
        <w:trHeight w:val="284"/>
      </w:trPr>
      <w:tc>
        <w:tcPr>
          <w:tcW w:w="7200" w:type="dxa"/>
          <w:tcBorders>
            <w:top w:val="single" w:sz="4" w:space="0" w:color="000000"/>
          </w:tcBorders>
          <w:vAlign w:val="center"/>
        </w:tcPr>
        <w:p w14:paraId="09BD38B5" w14:textId="77777777" w:rsidR="00787D85" w:rsidRDefault="00787D85">
          <w:pPr>
            <w:pStyle w:val="Noga"/>
            <w:snapToGrid w:val="0"/>
          </w:pPr>
          <w:r>
            <w:t xml:space="preserve">   Geodetsk</w:t>
          </w:r>
          <w:r w:rsidR="000F2CCE">
            <w:t>a uprava Republike</w:t>
          </w:r>
          <w:r>
            <w:t xml:space="preserve"> Slovenije</w:t>
          </w:r>
        </w:p>
      </w:tc>
      <w:tc>
        <w:tcPr>
          <w:tcW w:w="1872" w:type="dxa"/>
          <w:tcBorders>
            <w:top w:val="single" w:sz="4" w:space="0" w:color="000000"/>
          </w:tcBorders>
          <w:vAlign w:val="center"/>
        </w:tcPr>
        <w:p w14:paraId="3B353845" w14:textId="77777777" w:rsidR="00787D85" w:rsidRDefault="00787D85">
          <w:pPr>
            <w:pStyle w:val="Noga"/>
            <w:snapToGrid w:val="0"/>
          </w:pPr>
          <w:r>
            <w:t xml:space="preserve">Stran     </w:t>
          </w:r>
          <w:r>
            <w:rPr>
              <w:rStyle w:val="tevilkastrani"/>
              <w:rFonts w:eastAsia="OpenSymbol"/>
            </w:rPr>
            <w:fldChar w:fldCharType="begin"/>
          </w:r>
          <w:r>
            <w:rPr>
              <w:rStyle w:val="tevilkastrani"/>
              <w:rFonts w:eastAsia="OpenSymbol"/>
            </w:rPr>
            <w:instrText xml:space="preserve"> PAGE </w:instrText>
          </w:r>
          <w:r>
            <w:rPr>
              <w:rStyle w:val="tevilkastrani"/>
              <w:rFonts w:eastAsia="OpenSymbol"/>
            </w:rPr>
            <w:fldChar w:fldCharType="separate"/>
          </w:r>
          <w:r w:rsidR="00E53B47">
            <w:rPr>
              <w:rStyle w:val="tevilkastrani"/>
              <w:rFonts w:eastAsia="OpenSymbol"/>
              <w:noProof/>
            </w:rPr>
            <w:t>8</w:t>
          </w:r>
          <w:r>
            <w:rPr>
              <w:rStyle w:val="tevilkastrani"/>
              <w:rFonts w:eastAsia="OpenSymbol"/>
            </w:rPr>
            <w:fldChar w:fldCharType="end"/>
          </w:r>
          <w:r>
            <w:rPr>
              <w:rStyle w:val="tevilkastrani"/>
              <w:rFonts w:eastAsia="OpenSymbol"/>
            </w:rPr>
            <w:t>/</w:t>
          </w:r>
          <w:r>
            <w:rPr>
              <w:rStyle w:val="tevilkastrani"/>
              <w:rFonts w:eastAsia="OpenSymbol"/>
            </w:rPr>
            <w:fldChar w:fldCharType="begin"/>
          </w:r>
          <w:r>
            <w:rPr>
              <w:rStyle w:val="tevilkastrani"/>
              <w:rFonts w:eastAsia="OpenSymbol"/>
            </w:rPr>
            <w:instrText xml:space="preserve"> NUMPAGES \*Arabic </w:instrText>
          </w:r>
          <w:r>
            <w:rPr>
              <w:rStyle w:val="tevilkastrani"/>
              <w:rFonts w:eastAsia="OpenSymbol"/>
            </w:rPr>
            <w:fldChar w:fldCharType="separate"/>
          </w:r>
          <w:r w:rsidR="00E53B47">
            <w:rPr>
              <w:rStyle w:val="tevilkastrani"/>
              <w:rFonts w:eastAsia="OpenSymbol"/>
              <w:noProof/>
            </w:rPr>
            <w:t>15</w:t>
          </w:r>
          <w:r>
            <w:rPr>
              <w:rStyle w:val="tevilkastrani"/>
              <w:rFonts w:eastAsia="OpenSymbol"/>
            </w:rPr>
            <w:fldChar w:fldCharType="end"/>
          </w:r>
        </w:p>
      </w:tc>
    </w:tr>
  </w:tbl>
  <w:p w14:paraId="6F5F062C" w14:textId="77777777" w:rsidR="00787D85" w:rsidRDefault="00787D85">
    <w:pPr>
      <w:ind w:right="360"/>
      <w:rPr>
        <w:sz w:val="16"/>
      </w:rPr>
    </w:pPr>
    <w:r>
      <w:rPr>
        <w:sz w:val="16"/>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29FAB" w14:textId="77777777" w:rsidR="00787D85" w:rsidRDefault="00787D8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E6A8D0" w14:textId="77777777" w:rsidR="008524B0" w:rsidRDefault="008524B0">
      <w:r>
        <w:separator/>
      </w:r>
    </w:p>
  </w:footnote>
  <w:footnote w:type="continuationSeparator" w:id="0">
    <w:p w14:paraId="2F3682E3" w14:textId="77777777" w:rsidR="008524B0" w:rsidRDefault="008524B0">
      <w:r>
        <w:continuationSeparator/>
      </w:r>
    </w:p>
  </w:footnote>
  <w:footnote w:type="continuationNotice" w:id="1">
    <w:p w14:paraId="39CE6891" w14:textId="77777777" w:rsidR="008524B0" w:rsidRDefault="008524B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133795" w14:textId="77777777" w:rsidR="00E54EEE" w:rsidRDefault="00E54EEE" w:rsidP="00E54EEE">
    <w:pPr>
      <w:pStyle w:val="Glava"/>
      <w:rPr>
        <w:rFonts w:cs="Arial"/>
        <w:sz w:val="16"/>
        <w:szCs w:val="16"/>
      </w:rPr>
    </w:pPr>
    <w:r>
      <w:rPr>
        <w:noProof/>
      </w:rPr>
      <w:drawing>
        <wp:anchor distT="0" distB="0" distL="114300" distR="114300" simplePos="0" relativeHeight="251663872" behindDoc="0" locked="0" layoutInCell="1" allowOverlap="1" wp14:anchorId="52481E8D" wp14:editId="33C8F5BE">
          <wp:simplePos x="0" y="0"/>
          <wp:positionH relativeFrom="margin">
            <wp:align>right</wp:align>
          </wp:positionH>
          <wp:positionV relativeFrom="paragraph">
            <wp:posOffset>7620</wp:posOffset>
          </wp:positionV>
          <wp:extent cx="1543050" cy="461645"/>
          <wp:effectExtent l="0" t="0" r="0" b="0"/>
          <wp:wrapTopAndBottom/>
          <wp:docPr id="1910910569" name="Slika 1910910569"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descr="Slika, ki vsebuje besede besedilo&#10;&#10;Opis je samodejno ustvarjen"/>
                  <pic:cNvPicPr/>
                </pic:nvPicPr>
                <pic:blipFill>
                  <a:blip r:embed="rId1">
                    <a:extLst>
                      <a:ext uri="{28A0092B-C50C-407E-A947-70E740481C1C}">
                        <a14:useLocalDpi xmlns:a14="http://schemas.microsoft.com/office/drawing/2010/main" val="0"/>
                      </a:ext>
                    </a:extLst>
                  </a:blip>
                  <a:stretch>
                    <a:fillRect/>
                  </a:stretch>
                </pic:blipFill>
                <pic:spPr>
                  <a:xfrm>
                    <a:off x="0" y="0"/>
                    <a:ext cx="1543050" cy="461645"/>
                  </a:xfrm>
                  <a:prstGeom prst="rect">
                    <a:avLst/>
                  </a:prstGeom>
                </pic:spPr>
              </pic:pic>
            </a:graphicData>
          </a:graphic>
          <wp14:sizeRelH relativeFrom="margin">
            <wp14:pctWidth>0</wp14:pctWidth>
          </wp14:sizeRelH>
          <wp14:sizeRelV relativeFrom="margin">
            <wp14:pctHeight>0</wp14:pctHeight>
          </wp14:sizeRelV>
        </wp:anchor>
      </w:drawing>
    </w:r>
    <w:r w:rsidRPr="00144C58">
      <w:rPr>
        <w:noProof/>
        <w:lang w:eastAsia="sl-SI"/>
      </w:rPr>
      <w:drawing>
        <wp:anchor distT="0" distB="0" distL="114300" distR="114300" simplePos="0" relativeHeight="251662848" behindDoc="1" locked="0" layoutInCell="1" allowOverlap="1" wp14:anchorId="3F8850CA" wp14:editId="6B903C42">
          <wp:simplePos x="0" y="0"/>
          <wp:positionH relativeFrom="column">
            <wp:posOffset>0</wp:posOffset>
          </wp:positionH>
          <wp:positionV relativeFrom="paragraph">
            <wp:posOffset>19050</wp:posOffset>
          </wp:positionV>
          <wp:extent cx="2609215" cy="477520"/>
          <wp:effectExtent l="0" t="0" r="635" b="0"/>
          <wp:wrapNone/>
          <wp:docPr id="293456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URS.png"/>
                  <pic:cNvPicPr/>
                </pic:nvPicPr>
                <pic:blipFill>
                  <a:blip r:embed="rId2">
                    <a:extLst>
                      <a:ext uri="{28A0092B-C50C-407E-A947-70E740481C1C}">
                        <a14:useLocalDpi xmlns:a14="http://schemas.microsoft.com/office/drawing/2010/main" val="0"/>
                      </a:ext>
                    </a:extLst>
                  </a:blip>
                  <a:stretch>
                    <a:fillRect/>
                  </a:stretch>
                </pic:blipFill>
                <pic:spPr>
                  <a:xfrm>
                    <a:off x="0" y="0"/>
                    <a:ext cx="2609215" cy="477520"/>
                  </a:xfrm>
                  <a:prstGeom prst="rect">
                    <a:avLst/>
                  </a:prstGeom>
                </pic:spPr>
              </pic:pic>
            </a:graphicData>
          </a:graphic>
          <wp14:sizeRelH relativeFrom="margin">
            <wp14:pctWidth>0</wp14:pctWidth>
          </wp14:sizeRelH>
          <wp14:sizeRelV relativeFrom="margin">
            <wp14:pctHeight>0</wp14:pctHeight>
          </wp14:sizeRelV>
        </wp:anchor>
      </w:drawing>
    </w:r>
  </w:p>
  <w:p w14:paraId="41D68F4C" w14:textId="77777777" w:rsidR="00606941" w:rsidRPr="006E0812" w:rsidRDefault="00606941" w:rsidP="00606941">
    <w:pPr>
      <w:pStyle w:val="Glava"/>
      <w:tabs>
        <w:tab w:val="left" w:pos="709"/>
        <w:tab w:val="left" w:pos="5112"/>
        <w:tab w:val="left" w:pos="6663"/>
      </w:tabs>
      <w:spacing w:before="120" w:line="240" w:lineRule="exact"/>
      <w:rPr>
        <w:rFonts w:cs="Arial"/>
        <w:sz w:val="16"/>
      </w:rPr>
    </w:pPr>
    <w:r>
      <w:rPr>
        <w:rFonts w:cs="Arial"/>
        <w:sz w:val="16"/>
        <w:szCs w:val="16"/>
      </w:rPr>
      <w:tab/>
    </w:r>
    <w:r w:rsidRPr="006E0812">
      <w:rPr>
        <w:rFonts w:cs="Arial"/>
        <w:sz w:val="16"/>
        <w:szCs w:val="16"/>
      </w:rPr>
      <w:t>Z</w:t>
    </w:r>
    <w:r w:rsidRPr="006E0812">
      <w:rPr>
        <w:rFonts w:cs="Arial"/>
        <w:sz w:val="16"/>
      </w:rPr>
      <w:t>emljemerska ulica 12, 1000 Ljubljana</w:t>
    </w:r>
    <w:r w:rsidRPr="006E0812">
      <w:rPr>
        <w:rFonts w:cs="Arial"/>
        <w:sz w:val="16"/>
      </w:rPr>
      <w:tab/>
    </w:r>
    <w:r>
      <w:rPr>
        <w:rFonts w:cs="Arial"/>
        <w:sz w:val="16"/>
      </w:rPr>
      <w:tab/>
    </w:r>
    <w:r>
      <w:rPr>
        <w:rFonts w:cs="Arial"/>
        <w:sz w:val="16"/>
      </w:rPr>
      <w:tab/>
    </w:r>
    <w:r w:rsidRPr="006E0812">
      <w:rPr>
        <w:rFonts w:cs="Arial"/>
        <w:sz w:val="16"/>
      </w:rPr>
      <w:t>T: 01 478 48 00</w:t>
    </w:r>
  </w:p>
  <w:p w14:paraId="5F4434F1" w14:textId="77777777" w:rsidR="00606941" w:rsidRPr="006E0812" w:rsidRDefault="00606941" w:rsidP="00606941">
    <w:pPr>
      <w:pStyle w:val="Glava"/>
      <w:tabs>
        <w:tab w:val="clear" w:pos="8306"/>
        <w:tab w:val="left" w:pos="5112"/>
        <w:tab w:val="left" w:pos="6663"/>
        <w:tab w:val="right" w:pos="8505"/>
      </w:tabs>
      <w:spacing w:line="240" w:lineRule="exact"/>
      <w:rPr>
        <w:rFonts w:cs="Arial"/>
        <w:sz w:val="16"/>
      </w:rPr>
    </w:pPr>
    <w:r w:rsidRPr="006E0812">
      <w:rPr>
        <w:rFonts w:cs="Arial"/>
        <w:sz w:val="16"/>
      </w:rPr>
      <w:tab/>
    </w:r>
    <w:r>
      <w:rPr>
        <w:rFonts w:cs="Arial"/>
        <w:sz w:val="16"/>
      </w:rPr>
      <w:tab/>
    </w:r>
    <w:r>
      <w:rPr>
        <w:rFonts w:cs="Arial"/>
        <w:sz w:val="16"/>
      </w:rPr>
      <w:tab/>
    </w:r>
    <w:r w:rsidRPr="006E0812">
      <w:rPr>
        <w:rFonts w:cs="Arial"/>
        <w:sz w:val="16"/>
      </w:rPr>
      <w:t xml:space="preserve">F: 01 478 48 34 </w:t>
    </w:r>
  </w:p>
  <w:p w14:paraId="56AFF5B0" w14:textId="77777777" w:rsidR="00606941" w:rsidRPr="006E0812" w:rsidRDefault="00606941" w:rsidP="00606941">
    <w:pPr>
      <w:pStyle w:val="Glava"/>
      <w:tabs>
        <w:tab w:val="clear" w:pos="8306"/>
        <w:tab w:val="left" w:pos="5112"/>
        <w:tab w:val="left" w:pos="6663"/>
        <w:tab w:val="right" w:pos="8505"/>
      </w:tabs>
      <w:spacing w:line="240" w:lineRule="exact"/>
      <w:rPr>
        <w:rFonts w:cs="Arial"/>
        <w:sz w:val="16"/>
      </w:rPr>
    </w:pPr>
    <w:r w:rsidRPr="006E0812">
      <w:rPr>
        <w:rFonts w:cs="Arial"/>
        <w:sz w:val="16"/>
      </w:rPr>
      <w:tab/>
    </w:r>
    <w:r>
      <w:rPr>
        <w:rFonts w:cs="Arial"/>
        <w:sz w:val="16"/>
      </w:rPr>
      <w:tab/>
    </w:r>
    <w:r>
      <w:rPr>
        <w:rFonts w:cs="Arial"/>
        <w:sz w:val="16"/>
      </w:rPr>
      <w:tab/>
    </w:r>
    <w:r w:rsidRPr="006E0812">
      <w:rPr>
        <w:rFonts w:cs="Arial"/>
        <w:sz w:val="16"/>
      </w:rPr>
      <w:t>E: pisarna.gu@gov.si</w:t>
    </w:r>
  </w:p>
  <w:p w14:paraId="37714F9C" w14:textId="77777777" w:rsidR="00606941" w:rsidRPr="006E0812" w:rsidRDefault="00606941" w:rsidP="00606941">
    <w:pPr>
      <w:pStyle w:val="Glava"/>
      <w:tabs>
        <w:tab w:val="clear" w:pos="8306"/>
        <w:tab w:val="left" w:pos="5112"/>
        <w:tab w:val="left" w:pos="6663"/>
        <w:tab w:val="right" w:pos="8505"/>
      </w:tabs>
      <w:spacing w:line="240" w:lineRule="exact"/>
      <w:rPr>
        <w:rFonts w:cs="Arial"/>
        <w:sz w:val="16"/>
      </w:rPr>
    </w:pPr>
    <w:r w:rsidRPr="006E0812">
      <w:rPr>
        <w:rFonts w:cs="Arial"/>
        <w:sz w:val="16"/>
      </w:rPr>
      <w:tab/>
    </w:r>
    <w:r>
      <w:rPr>
        <w:rFonts w:cs="Arial"/>
        <w:sz w:val="16"/>
      </w:rPr>
      <w:tab/>
    </w:r>
    <w:r>
      <w:rPr>
        <w:rFonts w:cs="Arial"/>
        <w:sz w:val="16"/>
      </w:rPr>
      <w:tab/>
    </w:r>
    <w:r w:rsidRPr="006E0812">
      <w:rPr>
        <w:rFonts w:cs="Arial"/>
        <w:sz w:val="16"/>
      </w:rPr>
      <w:t>www.gu.gov.si</w:t>
    </w:r>
  </w:p>
  <w:p w14:paraId="0E8B424F" w14:textId="5E1A2DA7" w:rsidR="00787D85" w:rsidRDefault="00787D85" w:rsidP="00F323F2">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67AE8E" w14:textId="77777777" w:rsidR="00787D85" w:rsidRDefault="00787D8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ayout w:type="fixed"/>
      <w:tblLook w:val="0000" w:firstRow="0" w:lastRow="0" w:firstColumn="0" w:lastColumn="0" w:noHBand="0" w:noVBand="0"/>
    </w:tblPr>
    <w:tblGrid>
      <w:gridCol w:w="9072"/>
    </w:tblGrid>
    <w:tr w:rsidR="00787D85" w14:paraId="16C4F9B1" w14:textId="77777777">
      <w:trPr>
        <w:trHeight w:val="284"/>
        <w:jc w:val="center"/>
      </w:trPr>
      <w:tc>
        <w:tcPr>
          <w:tcW w:w="9072" w:type="dxa"/>
          <w:tcBorders>
            <w:bottom w:val="single" w:sz="4" w:space="0" w:color="000000"/>
          </w:tcBorders>
          <w:vAlign w:val="center"/>
        </w:tcPr>
        <w:p w14:paraId="536CFA23" w14:textId="5CE03234" w:rsidR="00787D85" w:rsidRPr="0047512A" w:rsidRDefault="00787D85">
          <w:pPr>
            <w:pStyle w:val="Glava"/>
            <w:snapToGrid w:val="0"/>
            <w:rPr>
              <w:szCs w:val="22"/>
            </w:rPr>
          </w:pPr>
          <w:bookmarkStart w:id="1" w:name="_Hlk76975352"/>
          <w:r w:rsidRPr="0047512A">
            <w:rPr>
              <w:szCs w:val="22"/>
            </w:rPr>
            <w:t xml:space="preserve">Tehnična dokumentacija  –  </w:t>
          </w:r>
          <w:r w:rsidR="00AE1AAC" w:rsidRPr="0047512A">
            <w:rPr>
              <w:szCs w:val="22"/>
            </w:rPr>
            <w:t>Ciklično l</w:t>
          </w:r>
          <w:r w:rsidRPr="0047512A">
            <w:rPr>
              <w:szCs w:val="22"/>
            </w:rPr>
            <w:t xml:space="preserve">asersko skeniranje Slovenije </w:t>
          </w:r>
          <w:r w:rsidR="00E07251">
            <w:rPr>
              <w:szCs w:val="22"/>
            </w:rPr>
            <w:t>2026</w:t>
          </w:r>
          <w:r w:rsidR="00CE3C42">
            <w:rPr>
              <w:szCs w:val="22"/>
            </w:rPr>
            <w:t xml:space="preserve">                </w:t>
          </w:r>
          <w:r w:rsidRPr="0047512A">
            <w:rPr>
              <w:szCs w:val="22"/>
            </w:rPr>
            <w:t xml:space="preserve">ver. </w:t>
          </w:r>
          <w:r w:rsidR="00C62F97">
            <w:rPr>
              <w:szCs w:val="22"/>
            </w:rPr>
            <w:t xml:space="preserve"> </w:t>
          </w:r>
          <w:r w:rsidR="00E07251">
            <w:rPr>
              <w:szCs w:val="22"/>
            </w:rPr>
            <w:t>6</w:t>
          </w:r>
          <w:r w:rsidR="00C62F97">
            <w:rPr>
              <w:szCs w:val="22"/>
            </w:rPr>
            <w:t>.</w:t>
          </w:r>
          <w:r w:rsidR="00E07251">
            <w:rPr>
              <w:szCs w:val="22"/>
            </w:rPr>
            <w:t>0</w:t>
          </w:r>
        </w:p>
      </w:tc>
    </w:tr>
    <w:bookmarkEnd w:id="1"/>
  </w:tbl>
  <w:p w14:paraId="1DABC123" w14:textId="77777777" w:rsidR="00787D85" w:rsidRDefault="00787D85">
    <w:pPr>
      <w:rPr>
        <w:lang w:val="de-DE"/>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10DF7" w14:textId="77777777" w:rsidR="00787D85" w:rsidRDefault="00787D85"/>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8DD98A" w14:textId="77777777" w:rsidR="00787D85" w:rsidRDefault="00787D85"/>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ayout w:type="fixed"/>
      <w:tblLook w:val="0000" w:firstRow="0" w:lastRow="0" w:firstColumn="0" w:lastColumn="0" w:noHBand="0" w:noVBand="0"/>
    </w:tblPr>
    <w:tblGrid>
      <w:gridCol w:w="9072"/>
    </w:tblGrid>
    <w:tr w:rsidR="00787D85" w14:paraId="0E2BA989" w14:textId="77777777">
      <w:trPr>
        <w:trHeight w:val="284"/>
        <w:jc w:val="center"/>
      </w:trPr>
      <w:tc>
        <w:tcPr>
          <w:tcW w:w="9072" w:type="dxa"/>
          <w:tcBorders>
            <w:bottom w:val="single" w:sz="4" w:space="0" w:color="000000"/>
          </w:tcBorders>
          <w:vAlign w:val="center"/>
        </w:tcPr>
        <w:p w14:paraId="1C91530C" w14:textId="42533DB3" w:rsidR="00787D85" w:rsidRPr="00E725DD" w:rsidRDefault="00E725DD">
          <w:pPr>
            <w:pStyle w:val="Glava"/>
            <w:snapToGrid w:val="0"/>
            <w:rPr>
              <w:szCs w:val="22"/>
            </w:rPr>
          </w:pPr>
          <w:r w:rsidRPr="0047512A">
            <w:rPr>
              <w:szCs w:val="22"/>
            </w:rPr>
            <w:t>Tehnična dokumentacija  –  Ciklično lasersko skeniranje Slovenije</w:t>
          </w:r>
          <w:r w:rsidR="00E6361C">
            <w:rPr>
              <w:szCs w:val="22"/>
            </w:rPr>
            <w:t xml:space="preserve"> </w:t>
          </w:r>
          <w:r w:rsidR="00E07251">
            <w:rPr>
              <w:szCs w:val="22"/>
            </w:rPr>
            <w:t xml:space="preserve">2026                </w:t>
          </w:r>
          <w:r w:rsidR="00E6361C">
            <w:rPr>
              <w:szCs w:val="22"/>
            </w:rPr>
            <w:t xml:space="preserve"> ver. </w:t>
          </w:r>
          <w:r w:rsidR="00C62F97">
            <w:rPr>
              <w:szCs w:val="22"/>
            </w:rPr>
            <w:t xml:space="preserve"> </w:t>
          </w:r>
          <w:r w:rsidR="00E07251">
            <w:rPr>
              <w:szCs w:val="22"/>
            </w:rPr>
            <w:t>6</w:t>
          </w:r>
          <w:r w:rsidR="00C62F97">
            <w:rPr>
              <w:szCs w:val="22"/>
            </w:rPr>
            <w:t>.</w:t>
          </w:r>
          <w:r w:rsidR="00E07251">
            <w:rPr>
              <w:szCs w:val="22"/>
            </w:rPr>
            <w:t>0</w:t>
          </w:r>
          <w:r w:rsidRPr="0047512A">
            <w:rPr>
              <w:szCs w:val="22"/>
            </w:rPr>
            <w:t xml:space="preserve">     </w:t>
          </w:r>
        </w:p>
      </w:tc>
    </w:tr>
  </w:tbl>
  <w:p w14:paraId="3C13ACC2" w14:textId="77777777" w:rsidR="00787D85" w:rsidRDefault="00787D85">
    <w:pPr>
      <w:rPr>
        <w:lang w:val="de-DE"/>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53B938" w14:textId="77777777" w:rsidR="00787D85" w:rsidRDefault="00787D8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690A41D4"/>
    <w:lvl w:ilvl="0">
      <w:start w:val="1"/>
      <w:numFmt w:val="decimal"/>
      <w:pStyle w:val="Naslov1"/>
      <w:lvlText w:val="%1"/>
      <w:lvlJc w:val="left"/>
      <w:pPr>
        <w:tabs>
          <w:tab w:val="num" w:pos="432"/>
        </w:tabs>
        <w:ind w:left="432" w:hanging="432"/>
      </w:pPr>
    </w:lvl>
    <w:lvl w:ilvl="1">
      <w:start w:val="1"/>
      <w:numFmt w:val="decimal"/>
      <w:pStyle w:val="Naslov2"/>
      <w:lvlText w:val="%1.%2"/>
      <w:lvlJc w:val="left"/>
      <w:pPr>
        <w:tabs>
          <w:tab w:val="num" w:pos="576"/>
        </w:tabs>
        <w:ind w:left="576" w:hanging="576"/>
      </w:pPr>
    </w:lvl>
    <w:lvl w:ilvl="2">
      <w:start w:val="1"/>
      <w:numFmt w:val="decimal"/>
      <w:pStyle w:val="Naslov3"/>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 w15:restartNumberingAfterBreak="0">
    <w:nsid w:val="00000002"/>
    <w:multiLevelType w:val="singleLevel"/>
    <w:tmpl w:val="00000002"/>
    <w:name w:val="WW8Num2"/>
    <w:lvl w:ilvl="0">
      <w:numFmt w:val="bullet"/>
      <w:lvlText w:val="-"/>
      <w:lvlJc w:val="left"/>
      <w:pPr>
        <w:tabs>
          <w:tab w:val="num" w:pos="720"/>
        </w:tabs>
        <w:ind w:left="720" w:hanging="360"/>
      </w:pPr>
      <w:rPr>
        <w:rFonts w:ascii="Times New Roman" w:hAnsi="Times New Roman" w:cs="Times New Roman"/>
      </w:rPr>
    </w:lvl>
  </w:abstractNum>
  <w:abstractNum w:abstractNumId="2" w15:restartNumberingAfterBreak="0">
    <w:nsid w:val="00000003"/>
    <w:multiLevelType w:val="multilevel"/>
    <w:tmpl w:val="00000003"/>
    <w:name w:val="WW8Num3"/>
    <w:lvl w:ilvl="0">
      <w:numFmt w:val="bullet"/>
      <w:lvlText w:val="-"/>
      <w:lvlJc w:val="left"/>
      <w:pPr>
        <w:tabs>
          <w:tab w:val="num" w:pos="720"/>
        </w:tabs>
        <w:ind w:left="720" w:hanging="36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 w15:restartNumberingAfterBreak="0">
    <w:nsid w:val="00000004"/>
    <w:multiLevelType w:val="multilevel"/>
    <w:tmpl w:val="00000004"/>
    <w:name w:val="WW8Num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4"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6" w15:restartNumberingAfterBreak="0">
    <w:nsid w:val="00000007"/>
    <w:multiLevelType w:val="multilevel"/>
    <w:tmpl w:val="00000007"/>
    <w:name w:val="WW8Num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7" w15:restartNumberingAfterBreak="0">
    <w:nsid w:val="00000008"/>
    <w:multiLevelType w:val="multilevel"/>
    <w:tmpl w:val="00000008"/>
    <w:name w:val="WW8Num8"/>
    <w:lvl w:ilvl="0">
      <w:start w:val="1"/>
      <w:numFmt w:val="bullet"/>
      <w:lvlText w:val=""/>
      <w:lvlJc w:val="left"/>
      <w:pPr>
        <w:tabs>
          <w:tab w:val="num" w:pos="1080"/>
        </w:tabs>
        <w:ind w:left="1080" w:hanging="360"/>
      </w:pPr>
      <w:rPr>
        <w:rFonts w:ascii="Symbol" w:hAnsi="Symbol" w:cs="OpenSymbol"/>
      </w:rPr>
    </w:lvl>
    <w:lvl w:ilvl="1">
      <w:start w:val="1"/>
      <w:numFmt w:val="bullet"/>
      <w:lvlText w:val=""/>
      <w:lvlJc w:val="left"/>
      <w:pPr>
        <w:tabs>
          <w:tab w:val="num" w:pos="1440"/>
        </w:tabs>
        <w:ind w:left="1440" w:hanging="360"/>
      </w:pPr>
      <w:rPr>
        <w:rFonts w:ascii="Symbol" w:hAnsi="Symbol" w:cs="OpenSymbol"/>
      </w:rPr>
    </w:lvl>
    <w:lvl w:ilvl="2">
      <w:start w:val="1"/>
      <w:numFmt w:val="bullet"/>
      <w:lvlText w:val=""/>
      <w:lvlJc w:val="left"/>
      <w:pPr>
        <w:tabs>
          <w:tab w:val="num" w:pos="1800"/>
        </w:tabs>
        <w:ind w:left="1800" w:hanging="360"/>
      </w:pPr>
      <w:rPr>
        <w:rFonts w:ascii="Symbol" w:hAnsi="Symbol" w:cs="OpenSymbol"/>
      </w:rPr>
    </w:lvl>
    <w:lvl w:ilvl="3">
      <w:start w:val="1"/>
      <w:numFmt w:val="bullet"/>
      <w:lvlText w:val=""/>
      <w:lvlJc w:val="left"/>
      <w:pPr>
        <w:tabs>
          <w:tab w:val="num" w:pos="2160"/>
        </w:tabs>
        <w:ind w:left="2160" w:hanging="360"/>
      </w:pPr>
      <w:rPr>
        <w:rFonts w:ascii="Symbol" w:hAnsi="Symbol" w:cs="OpenSymbol"/>
      </w:rPr>
    </w:lvl>
    <w:lvl w:ilvl="4">
      <w:start w:val="1"/>
      <w:numFmt w:val="bullet"/>
      <w:lvlText w:val=""/>
      <w:lvlJc w:val="left"/>
      <w:pPr>
        <w:tabs>
          <w:tab w:val="num" w:pos="2520"/>
        </w:tabs>
        <w:ind w:left="2520" w:hanging="360"/>
      </w:pPr>
      <w:rPr>
        <w:rFonts w:ascii="Symbol" w:hAnsi="Symbol" w:cs="OpenSymbol"/>
      </w:rPr>
    </w:lvl>
    <w:lvl w:ilvl="5">
      <w:start w:val="1"/>
      <w:numFmt w:val="bullet"/>
      <w:lvlText w:val=""/>
      <w:lvlJc w:val="left"/>
      <w:pPr>
        <w:tabs>
          <w:tab w:val="num" w:pos="2880"/>
        </w:tabs>
        <w:ind w:left="2880" w:hanging="360"/>
      </w:pPr>
      <w:rPr>
        <w:rFonts w:ascii="Symbol" w:hAnsi="Symbol" w:cs="OpenSymbol"/>
      </w:rPr>
    </w:lvl>
    <w:lvl w:ilvl="6">
      <w:start w:val="1"/>
      <w:numFmt w:val="bullet"/>
      <w:lvlText w:val=""/>
      <w:lvlJc w:val="left"/>
      <w:pPr>
        <w:tabs>
          <w:tab w:val="num" w:pos="3240"/>
        </w:tabs>
        <w:ind w:left="3240" w:hanging="360"/>
      </w:pPr>
      <w:rPr>
        <w:rFonts w:ascii="Symbol" w:hAnsi="Symbol" w:cs="OpenSymbol"/>
      </w:rPr>
    </w:lvl>
    <w:lvl w:ilvl="7">
      <w:start w:val="1"/>
      <w:numFmt w:val="bullet"/>
      <w:lvlText w:val=""/>
      <w:lvlJc w:val="left"/>
      <w:pPr>
        <w:tabs>
          <w:tab w:val="num" w:pos="3600"/>
        </w:tabs>
        <w:ind w:left="3600" w:hanging="360"/>
      </w:pPr>
      <w:rPr>
        <w:rFonts w:ascii="Symbol" w:hAnsi="Symbol" w:cs="OpenSymbol"/>
      </w:rPr>
    </w:lvl>
    <w:lvl w:ilvl="8">
      <w:start w:val="1"/>
      <w:numFmt w:val="bullet"/>
      <w:lvlText w:val=""/>
      <w:lvlJc w:val="left"/>
      <w:pPr>
        <w:tabs>
          <w:tab w:val="num" w:pos="3960"/>
        </w:tabs>
        <w:ind w:left="3960" w:hanging="360"/>
      </w:pPr>
      <w:rPr>
        <w:rFonts w:ascii="Symbol" w:hAnsi="Symbol" w:cs="OpenSymbol"/>
      </w:rPr>
    </w:lvl>
  </w:abstractNum>
  <w:abstractNum w:abstractNumId="8" w15:restartNumberingAfterBreak="0">
    <w:nsid w:val="00000009"/>
    <w:multiLevelType w:val="multilevel"/>
    <w:tmpl w:val="00000009"/>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9" w15:restartNumberingAfterBreak="0">
    <w:nsid w:val="0000000A"/>
    <w:multiLevelType w:val="multilevel"/>
    <w:tmpl w:val="0000000A"/>
    <w:name w:val="WW8Num1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0" w15:restartNumberingAfterBreak="0">
    <w:nsid w:val="0000000B"/>
    <w:multiLevelType w:val="multilevel"/>
    <w:tmpl w:val="0000000B"/>
    <w:name w:val="WW8Num1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1" w15:restartNumberingAfterBreak="0">
    <w:nsid w:val="0000000C"/>
    <w:multiLevelType w:val="multilevel"/>
    <w:tmpl w:val="0000000C"/>
    <w:name w:val="WW8Num1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2" w15:restartNumberingAfterBreak="0">
    <w:nsid w:val="0000000D"/>
    <w:multiLevelType w:val="multilevel"/>
    <w:tmpl w:val="0000000D"/>
    <w:name w:val="WW8Num1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3" w15:restartNumberingAfterBreak="0">
    <w:nsid w:val="0000000E"/>
    <w:multiLevelType w:val="multilevel"/>
    <w:tmpl w:val="0000000E"/>
    <w:name w:val="WW8Num1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4" w15:restartNumberingAfterBreak="0">
    <w:nsid w:val="0000000F"/>
    <w:multiLevelType w:val="multilevel"/>
    <w:tmpl w:val="0000000F"/>
    <w:name w:val="WW8Num1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5" w15:restartNumberingAfterBreak="0">
    <w:nsid w:val="00000010"/>
    <w:multiLevelType w:val="multilevel"/>
    <w:tmpl w:val="00000010"/>
    <w:name w:val="WW8Num1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6" w15:restartNumberingAfterBreak="0">
    <w:nsid w:val="00000011"/>
    <w:multiLevelType w:val="multilevel"/>
    <w:tmpl w:val="00000011"/>
    <w:name w:val="WW8Num1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7" w15:restartNumberingAfterBreak="0">
    <w:nsid w:val="02901D82"/>
    <w:multiLevelType w:val="hybridMultilevel"/>
    <w:tmpl w:val="A17C7B1C"/>
    <w:lvl w:ilvl="0" w:tplc="86200BEA">
      <w:start w:val="20"/>
      <w:numFmt w:val="upperLetter"/>
      <w:lvlText w:val="%1:"/>
      <w:lvlJc w:val="left"/>
    </w:lvl>
    <w:lvl w:ilvl="1" w:tplc="80E8CA94">
      <w:numFmt w:val="decimal"/>
      <w:lvlText w:val=""/>
      <w:lvlJc w:val="left"/>
    </w:lvl>
    <w:lvl w:ilvl="2" w:tplc="19B80EA2">
      <w:numFmt w:val="decimal"/>
      <w:lvlText w:val=""/>
      <w:lvlJc w:val="left"/>
    </w:lvl>
    <w:lvl w:ilvl="3" w:tplc="A8CE540E">
      <w:numFmt w:val="decimal"/>
      <w:lvlText w:val=""/>
      <w:lvlJc w:val="left"/>
    </w:lvl>
    <w:lvl w:ilvl="4" w:tplc="F10632F6">
      <w:numFmt w:val="decimal"/>
      <w:lvlText w:val=""/>
      <w:lvlJc w:val="left"/>
    </w:lvl>
    <w:lvl w:ilvl="5" w:tplc="559A4644">
      <w:numFmt w:val="decimal"/>
      <w:lvlText w:val=""/>
      <w:lvlJc w:val="left"/>
    </w:lvl>
    <w:lvl w:ilvl="6" w:tplc="F3906BCC">
      <w:numFmt w:val="decimal"/>
      <w:lvlText w:val=""/>
      <w:lvlJc w:val="left"/>
    </w:lvl>
    <w:lvl w:ilvl="7" w:tplc="FA866F28">
      <w:numFmt w:val="decimal"/>
      <w:lvlText w:val=""/>
      <w:lvlJc w:val="left"/>
    </w:lvl>
    <w:lvl w:ilvl="8" w:tplc="E730D482">
      <w:numFmt w:val="decimal"/>
      <w:lvlText w:val=""/>
      <w:lvlJc w:val="left"/>
    </w:lvl>
  </w:abstractNum>
  <w:abstractNum w:abstractNumId="18" w15:restartNumberingAfterBreak="0">
    <w:nsid w:val="07EE595A"/>
    <w:multiLevelType w:val="hybridMultilevel"/>
    <w:tmpl w:val="8000FA76"/>
    <w:lvl w:ilvl="0" w:tplc="FB046470">
      <w:start w:val="6"/>
      <w:numFmt w:val="bullet"/>
      <w:lvlText w:val="-"/>
      <w:lvlJc w:val="left"/>
      <w:pPr>
        <w:ind w:left="720" w:hanging="360"/>
      </w:pPr>
      <w:rPr>
        <w:rFonts w:ascii="Arial" w:eastAsia="Times New Roma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08138641"/>
    <w:multiLevelType w:val="hybridMultilevel"/>
    <w:tmpl w:val="8E3620A6"/>
    <w:lvl w:ilvl="0" w:tplc="F24C11DE">
      <w:start w:val="5"/>
      <w:numFmt w:val="upperLetter"/>
      <w:lvlText w:val="%1:"/>
      <w:lvlJc w:val="left"/>
    </w:lvl>
    <w:lvl w:ilvl="1" w:tplc="DC4866A4">
      <w:numFmt w:val="decimal"/>
      <w:lvlText w:val=""/>
      <w:lvlJc w:val="left"/>
    </w:lvl>
    <w:lvl w:ilvl="2" w:tplc="128AA3C2">
      <w:numFmt w:val="decimal"/>
      <w:lvlText w:val=""/>
      <w:lvlJc w:val="left"/>
    </w:lvl>
    <w:lvl w:ilvl="3" w:tplc="B9E2A010">
      <w:numFmt w:val="decimal"/>
      <w:lvlText w:val=""/>
      <w:lvlJc w:val="left"/>
    </w:lvl>
    <w:lvl w:ilvl="4" w:tplc="201677E6">
      <w:numFmt w:val="decimal"/>
      <w:lvlText w:val=""/>
      <w:lvlJc w:val="left"/>
    </w:lvl>
    <w:lvl w:ilvl="5" w:tplc="0CC409C6">
      <w:numFmt w:val="decimal"/>
      <w:lvlText w:val=""/>
      <w:lvlJc w:val="left"/>
    </w:lvl>
    <w:lvl w:ilvl="6" w:tplc="617C7022">
      <w:numFmt w:val="decimal"/>
      <w:lvlText w:val=""/>
      <w:lvlJc w:val="left"/>
    </w:lvl>
    <w:lvl w:ilvl="7" w:tplc="6810A63A">
      <w:numFmt w:val="decimal"/>
      <w:lvlText w:val=""/>
      <w:lvlJc w:val="left"/>
    </w:lvl>
    <w:lvl w:ilvl="8" w:tplc="77A2176C">
      <w:numFmt w:val="decimal"/>
      <w:lvlText w:val=""/>
      <w:lvlJc w:val="left"/>
    </w:lvl>
  </w:abstractNum>
  <w:abstractNum w:abstractNumId="20" w15:restartNumberingAfterBreak="0">
    <w:nsid w:val="0E2A1334"/>
    <w:multiLevelType w:val="hybridMultilevel"/>
    <w:tmpl w:val="FDC05BE6"/>
    <w:lvl w:ilvl="0" w:tplc="8A52EC62">
      <w:start w:val="1"/>
      <w:numFmt w:val="decimal"/>
      <w:lvlText w:val="%1."/>
      <w:lvlJc w:val="left"/>
      <w:pPr>
        <w:ind w:left="927" w:hanging="360"/>
      </w:pPr>
      <w:rPr>
        <w:rFonts w:hint="default"/>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21" w15:restartNumberingAfterBreak="0">
    <w:nsid w:val="0E8823E6"/>
    <w:multiLevelType w:val="multilevel"/>
    <w:tmpl w:val="04240021"/>
    <w:numStyleLink w:val="Slog1"/>
  </w:abstractNum>
  <w:abstractNum w:abstractNumId="22" w15:restartNumberingAfterBreak="0">
    <w:nsid w:val="18DE36A6"/>
    <w:multiLevelType w:val="multilevel"/>
    <w:tmpl w:val="04240021"/>
    <w:numStyleLink w:val="Slog1"/>
  </w:abstractNum>
  <w:abstractNum w:abstractNumId="23" w15:restartNumberingAfterBreak="0">
    <w:nsid w:val="1F507E55"/>
    <w:multiLevelType w:val="hybridMultilevel"/>
    <w:tmpl w:val="598A7FD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231E5CF6"/>
    <w:multiLevelType w:val="multilevel"/>
    <w:tmpl w:val="04240021"/>
    <w:numStyleLink w:val="Slog1"/>
  </w:abstractNum>
  <w:abstractNum w:abstractNumId="25" w15:restartNumberingAfterBreak="0">
    <w:nsid w:val="31BD5D97"/>
    <w:multiLevelType w:val="hybridMultilevel"/>
    <w:tmpl w:val="C6F40CF0"/>
    <w:lvl w:ilvl="0" w:tplc="A2947054">
      <w:numFmt w:val="bullet"/>
      <w:pStyle w:val="14"/>
      <w:lvlText w:val="-"/>
      <w:lvlJc w:val="left"/>
      <w:pPr>
        <w:ind w:left="360" w:hanging="360"/>
      </w:pPr>
      <w:rPr>
        <w:rFonts w:ascii="Calibri" w:eastAsia="Calibri" w:hAnsi="Calibri" w:cs="Calibri"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6" w15:restartNumberingAfterBreak="0">
    <w:nsid w:val="34F9780E"/>
    <w:multiLevelType w:val="multilevel"/>
    <w:tmpl w:val="04240021"/>
    <w:numStyleLink w:val="Slog1"/>
  </w:abstractNum>
  <w:abstractNum w:abstractNumId="27" w15:restartNumberingAfterBreak="0">
    <w:nsid w:val="380561D3"/>
    <w:multiLevelType w:val="hybridMultilevel"/>
    <w:tmpl w:val="D0D04DC8"/>
    <w:lvl w:ilvl="0" w:tplc="EEB2A24C">
      <w:start w:val="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3A95F874"/>
    <w:multiLevelType w:val="hybridMultilevel"/>
    <w:tmpl w:val="0524A864"/>
    <w:lvl w:ilvl="0" w:tplc="86641C82">
      <w:start w:val="6"/>
      <w:numFmt w:val="upperLetter"/>
      <w:lvlText w:val="%1:"/>
      <w:lvlJc w:val="left"/>
    </w:lvl>
    <w:lvl w:ilvl="1" w:tplc="16C4D9A0">
      <w:numFmt w:val="decimal"/>
      <w:lvlText w:val=""/>
      <w:lvlJc w:val="left"/>
    </w:lvl>
    <w:lvl w:ilvl="2" w:tplc="82E89C14">
      <w:numFmt w:val="decimal"/>
      <w:lvlText w:val=""/>
      <w:lvlJc w:val="left"/>
    </w:lvl>
    <w:lvl w:ilvl="3" w:tplc="3356D0E8">
      <w:numFmt w:val="decimal"/>
      <w:lvlText w:val=""/>
      <w:lvlJc w:val="left"/>
    </w:lvl>
    <w:lvl w:ilvl="4" w:tplc="D74AA8E0">
      <w:numFmt w:val="decimal"/>
      <w:lvlText w:val=""/>
      <w:lvlJc w:val="left"/>
    </w:lvl>
    <w:lvl w:ilvl="5" w:tplc="0F2A1F94">
      <w:numFmt w:val="decimal"/>
      <w:lvlText w:val=""/>
      <w:lvlJc w:val="left"/>
    </w:lvl>
    <w:lvl w:ilvl="6" w:tplc="BFEEB42C">
      <w:numFmt w:val="decimal"/>
      <w:lvlText w:val=""/>
      <w:lvlJc w:val="left"/>
    </w:lvl>
    <w:lvl w:ilvl="7" w:tplc="7244212C">
      <w:numFmt w:val="decimal"/>
      <w:lvlText w:val=""/>
      <w:lvlJc w:val="left"/>
    </w:lvl>
    <w:lvl w:ilvl="8" w:tplc="DE863C7A">
      <w:numFmt w:val="decimal"/>
      <w:lvlText w:val=""/>
      <w:lvlJc w:val="left"/>
    </w:lvl>
  </w:abstractNum>
  <w:abstractNum w:abstractNumId="29" w15:restartNumberingAfterBreak="0">
    <w:nsid w:val="3CBD69AD"/>
    <w:multiLevelType w:val="multilevel"/>
    <w:tmpl w:val="04240021"/>
    <w:numStyleLink w:val="Slog1"/>
  </w:abstractNum>
  <w:abstractNum w:abstractNumId="30" w15:restartNumberingAfterBreak="0">
    <w:nsid w:val="44E124F0"/>
    <w:multiLevelType w:val="multilevel"/>
    <w:tmpl w:val="04240021"/>
    <w:numStyleLink w:val="Slog1"/>
  </w:abstractNum>
  <w:abstractNum w:abstractNumId="31" w15:restartNumberingAfterBreak="0">
    <w:nsid w:val="454F1FE8"/>
    <w:multiLevelType w:val="multilevel"/>
    <w:tmpl w:val="04240021"/>
    <w:styleLink w:val="Slog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2" w15:restartNumberingAfterBreak="0">
    <w:nsid w:val="4BF07D14"/>
    <w:multiLevelType w:val="multilevel"/>
    <w:tmpl w:val="04240021"/>
    <w:numStyleLink w:val="Slog1"/>
  </w:abstractNum>
  <w:abstractNum w:abstractNumId="33" w15:restartNumberingAfterBreak="0">
    <w:nsid w:val="56FA784C"/>
    <w:multiLevelType w:val="hybridMultilevel"/>
    <w:tmpl w:val="82822E2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57551272"/>
    <w:multiLevelType w:val="hybridMultilevel"/>
    <w:tmpl w:val="A8CE752C"/>
    <w:lvl w:ilvl="0" w:tplc="04090001">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cs="Times New Roman" w:hint="default"/>
      </w:rPr>
    </w:lvl>
    <w:lvl w:ilvl="2" w:tplc="04090005">
      <w:start w:val="1"/>
      <w:numFmt w:val="bullet"/>
      <w:lvlText w:val=""/>
      <w:lvlJc w:val="left"/>
      <w:pPr>
        <w:tabs>
          <w:tab w:val="num" w:pos="2880"/>
        </w:tabs>
        <w:ind w:left="2880" w:hanging="360"/>
      </w:pPr>
      <w:rPr>
        <w:rFonts w:ascii="Wingdings" w:hAnsi="Wingdings" w:hint="default"/>
      </w:rPr>
    </w:lvl>
    <w:lvl w:ilvl="3" w:tplc="04090001">
      <w:start w:val="1"/>
      <w:numFmt w:val="bullet"/>
      <w:lvlText w:val=""/>
      <w:lvlJc w:val="left"/>
      <w:pPr>
        <w:tabs>
          <w:tab w:val="num" w:pos="3600"/>
        </w:tabs>
        <w:ind w:left="3600" w:hanging="360"/>
      </w:pPr>
      <w:rPr>
        <w:rFonts w:ascii="Symbol" w:hAnsi="Symbol" w:hint="default"/>
      </w:rPr>
    </w:lvl>
    <w:lvl w:ilvl="4" w:tplc="04090003">
      <w:start w:val="1"/>
      <w:numFmt w:val="bullet"/>
      <w:lvlText w:val="o"/>
      <w:lvlJc w:val="left"/>
      <w:pPr>
        <w:tabs>
          <w:tab w:val="num" w:pos="4320"/>
        </w:tabs>
        <w:ind w:left="4320" w:hanging="360"/>
      </w:pPr>
      <w:rPr>
        <w:rFonts w:ascii="Courier New" w:hAnsi="Courier New" w:cs="Times New Roman" w:hint="default"/>
      </w:rPr>
    </w:lvl>
    <w:lvl w:ilvl="5" w:tplc="04090005">
      <w:start w:val="1"/>
      <w:numFmt w:val="bullet"/>
      <w:lvlText w:val=""/>
      <w:lvlJc w:val="left"/>
      <w:pPr>
        <w:tabs>
          <w:tab w:val="num" w:pos="5040"/>
        </w:tabs>
        <w:ind w:left="5040" w:hanging="360"/>
      </w:pPr>
      <w:rPr>
        <w:rFonts w:ascii="Wingdings" w:hAnsi="Wingdings" w:hint="default"/>
      </w:rPr>
    </w:lvl>
    <w:lvl w:ilvl="6" w:tplc="04090001">
      <w:start w:val="1"/>
      <w:numFmt w:val="bullet"/>
      <w:lvlText w:val=""/>
      <w:lvlJc w:val="left"/>
      <w:pPr>
        <w:tabs>
          <w:tab w:val="num" w:pos="5760"/>
        </w:tabs>
        <w:ind w:left="5760" w:hanging="360"/>
      </w:pPr>
      <w:rPr>
        <w:rFonts w:ascii="Symbol" w:hAnsi="Symbol" w:hint="default"/>
      </w:rPr>
    </w:lvl>
    <w:lvl w:ilvl="7" w:tplc="04090003">
      <w:start w:val="1"/>
      <w:numFmt w:val="bullet"/>
      <w:lvlText w:val="o"/>
      <w:lvlJc w:val="left"/>
      <w:pPr>
        <w:tabs>
          <w:tab w:val="num" w:pos="6480"/>
        </w:tabs>
        <w:ind w:left="6480" w:hanging="360"/>
      </w:pPr>
      <w:rPr>
        <w:rFonts w:ascii="Courier New" w:hAnsi="Courier New" w:cs="Times New Roman" w:hint="default"/>
      </w:rPr>
    </w:lvl>
    <w:lvl w:ilvl="8" w:tplc="04090005">
      <w:start w:val="1"/>
      <w:numFmt w:val="bullet"/>
      <w:lvlText w:val=""/>
      <w:lvlJc w:val="left"/>
      <w:pPr>
        <w:tabs>
          <w:tab w:val="num" w:pos="7200"/>
        </w:tabs>
        <w:ind w:left="7200" w:hanging="360"/>
      </w:pPr>
      <w:rPr>
        <w:rFonts w:ascii="Wingdings" w:hAnsi="Wingdings" w:hint="default"/>
      </w:rPr>
    </w:lvl>
  </w:abstractNum>
  <w:abstractNum w:abstractNumId="35" w15:restartNumberingAfterBreak="0">
    <w:nsid w:val="61095870"/>
    <w:multiLevelType w:val="hybridMultilevel"/>
    <w:tmpl w:val="84483C94"/>
    <w:lvl w:ilvl="0" w:tplc="65387740">
      <w:start w:val="1"/>
      <w:numFmt w:val="bullet"/>
      <w:lvlText w:val=""/>
      <w:lvlJc w:val="left"/>
      <w:pPr>
        <w:tabs>
          <w:tab w:val="num" w:pos="340"/>
        </w:tabs>
        <w:ind w:left="340" w:hanging="340"/>
      </w:pPr>
      <w:rPr>
        <w:rFonts w:ascii="Symbol" w:hAnsi="Symbol" w:hint="default"/>
        <w:color w:val="auto"/>
        <w:sz w:val="20"/>
        <w:szCs w:val="20"/>
      </w:rPr>
    </w:lvl>
    <w:lvl w:ilvl="1" w:tplc="04240005">
      <w:start w:val="1"/>
      <w:numFmt w:val="bullet"/>
      <w:lvlText w:val=""/>
      <w:lvlJc w:val="left"/>
      <w:pPr>
        <w:tabs>
          <w:tab w:val="num" w:pos="1440"/>
        </w:tabs>
        <w:ind w:left="1440" w:hanging="360"/>
      </w:pPr>
      <w:rPr>
        <w:rFonts w:ascii="Wingdings" w:hAnsi="Wingdings" w:hint="default"/>
        <w:color w:val="auto"/>
        <w:sz w:val="20"/>
        <w:szCs w:val="20"/>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20E42F1"/>
    <w:multiLevelType w:val="hybridMultilevel"/>
    <w:tmpl w:val="53FC5460"/>
    <w:lvl w:ilvl="0" w:tplc="255EE3E4">
      <w:numFmt w:val="bullet"/>
      <w:lvlText w:val="-"/>
      <w:lvlJc w:val="left"/>
      <w:pPr>
        <w:ind w:left="360" w:hanging="360"/>
      </w:pPr>
      <w:rPr>
        <w:rFonts w:ascii="Calibri" w:eastAsiaTheme="minorHAnsi" w:hAnsi="Calibri" w:cs="Calibri"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num w:numId="1" w16cid:durableId="1748264626">
    <w:abstractNumId w:val="0"/>
  </w:num>
  <w:num w:numId="2" w16cid:durableId="965697497">
    <w:abstractNumId w:val="7"/>
  </w:num>
  <w:num w:numId="3" w16cid:durableId="1834712549">
    <w:abstractNumId w:val="25"/>
  </w:num>
  <w:num w:numId="4" w16cid:durableId="1140730400">
    <w:abstractNumId w:val="17"/>
  </w:num>
  <w:num w:numId="5" w16cid:durableId="2018575745">
    <w:abstractNumId w:val="28"/>
  </w:num>
  <w:num w:numId="6" w16cid:durableId="647511743">
    <w:abstractNumId w:val="19"/>
  </w:num>
  <w:num w:numId="7" w16cid:durableId="1666012411">
    <w:abstractNumId w:val="18"/>
  </w:num>
  <w:num w:numId="8" w16cid:durableId="1134640394">
    <w:abstractNumId w:val="20"/>
  </w:num>
  <w:num w:numId="9" w16cid:durableId="850526879">
    <w:abstractNumId w:val="31"/>
  </w:num>
  <w:num w:numId="10" w16cid:durableId="56980033">
    <w:abstractNumId w:val="21"/>
  </w:num>
  <w:num w:numId="11" w16cid:durableId="2109881575">
    <w:abstractNumId w:val="24"/>
  </w:num>
  <w:num w:numId="12" w16cid:durableId="1508254374">
    <w:abstractNumId w:val="30"/>
  </w:num>
  <w:num w:numId="13" w16cid:durableId="405803849">
    <w:abstractNumId w:val="32"/>
  </w:num>
  <w:num w:numId="14" w16cid:durableId="858733881">
    <w:abstractNumId w:val="35"/>
  </w:num>
  <w:num w:numId="15" w16cid:durableId="699285440">
    <w:abstractNumId w:val="29"/>
  </w:num>
  <w:num w:numId="16" w16cid:durableId="1320772452">
    <w:abstractNumId w:val="27"/>
  </w:num>
  <w:num w:numId="17" w16cid:durableId="770248387">
    <w:abstractNumId w:val="0"/>
  </w:num>
  <w:num w:numId="18" w16cid:durableId="1212109734">
    <w:abstractNumId w:val="26"/>
  </w:num>
  <w:num w:numId="19" w16cid:durableId="467165015">
    <w:abstractNumId w:val="22"/>
  </w:num>
  <w:num w:numId="20" w16cid:durableId="1669944667">
    <w:abstractNumId w:val="8"/>
  </w:num>
  <w:num w:numId="21" w16cid:durableId="120293799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5582958">
    <w:abstractNumId w:val="7"/>
  </w:num>
  <w:num w:numId="23" w16cid:durableId="793017515">
    <w:abstractNumId w:val="34"/>
  </w:num>
  <w:num w:numId="24" w16cid:durableId="576089558">
    <w:abstractNumId w:val="36"/>
  </w:num>
  <w:num w:numId="25" w16cid:durableId="1765177611">
    <w:abstractNumId w:val="33"/>
  </w:num>
  <w:num w:numId="26" w16cid:durableId="159322174">
    <w:abstractNumId w:val="0"/>
  </w:num>
  <w:num w:numId="27" w16cid:durableId="1725367692">
    <w:abstractNumId w:val="0"/>
  </w:num>
  <w:num w:numId="28" w16cid:durableId="1475757129">
    <w:abstractNumId w:val="0"/>
  </w:num>
  <w:num w:numId="29" w16cid:durableId="2072345442">
    <w:abstractNumId w:val="0"/>
  </w:num>
  <w:num w:numId="30" w16cid:durableId="1555390911">
    <w:abstractNumId w:val="23"/>
  </w:num>
  <w:num w:numId="31" w16cid:durableId="1401559653">
    <w:abstractNumId w:val="0"/>
  </w:num>
  <w:num w:numId="32" w16cid:durableId="1351950628">
    <w:abstractNumId w:val="0"/>
  </w:num>
  <w:num w:numId="33" w16cid:durableId="845631630">
    <w:abstractNumId w:val="2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defaultTabStop w:val="720"/>
  <w:hyphenationZone w:val="425"/>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3B47"/>
    <w:rsid w:val="00002BCB"/>
    <w:rsid w:val="0000386B"/>
    <w:rsid w:val="00007392"/>
    <w:rsid w:val="00007FD3"/>
    <w:rsid w:val="00010CA2"/>
    <w:rsid w:val="00011B66"/>
    <w:rsid w:val="00011E12"/>
    <w:rsid w:val="00011F30"/>
    <w:rsid w:val="000126FA"/>
    <w:rsid w:val="0001292D"/>
    <w:rsid w:val="00012B04"/>
    <w:rsid w:val="000175B2"/>
    <w:rsid w:val="00017D9B"/>
    <w:rsid w:val="00021645"/>
    <w:rsid w:val="000251B3"/>
    <w:rsid w:val="00026A9B"/>
    <w:rsid w:val="0002776B"/>
    <w:rsid w:val="00030080"/>
    <w:rsid w:val="000323F6"/>
    <w:rsid w:val="000350FF"/>
    <w:rsid w:val="000352A2"/>
    <w:rsid w:val="00035722"/>
    <w:rsid w:val="0003724B"/>
    <w:rsid w:val="0003749E"/>
    <w:rsid w:val="00040E90"/>
    <w:rsid w:val="00041D55"/>
    <w:rsid w:val="00041E0A"/>
    <w:rsid w:val="00042F85"/>
    <w:rsid w:val="00045634"/>
    <w:rsid w:val="000461DD"/>
    <w:rsid w:val="00046A4B"/>
    <w:rsid w:val="00052716"/>
    <w:rsid w:val="00053B5F"/>
    <w:rsid w:val="0005623F"/>
    <w:rsid w:val="000579D7"/>
    <w:rsid w:val="00060849"/>
    <w:rsid w:val="00061DF8"/>
    <w:rsid w:val="0006303A"/>
    <w:rsid w:val="00066375"/>
    <w:rsid w:val="0006791D"/>
    <w:rsid w:val="00075E91"/>
    <w:rsid w:val="0008070E"/>
    <w:rsid w:val="00081EA2"/>
    <w:rsid w:val="00082CAC"/>
    <w:rsid w:val="00083D56"/>
    <w:rsid w:val="00086088"/>
    <w:rsid w:val="00086801"/>
    <w:rsid w:val="000879A6"/>
    <w:rsid w:val="00087E39"/>
    <w:rsid w:val="00091C7E"/>
    <w:rsid w:val="00092B07"/>
    <w:rsid w:val="00092E10"/>
    <w:rsid w:val="000936BC"/>
    <w:rsid w:val="00094978"/>
    <w:rsid w:val="0009680E"/>
    <w:rsid w:val="00096E4F"/>
    <w:rsid w:val="000A1674"/>
    <w:rsid w:val="000A3336"/>
    <w:rsid w:val="000A3B7E"/>
    <w:rsid w:val="000A551A"/>
    <w:rsid w:val="000A6060"/>
    <w:rsid w:val="000A6B3E"/>
    <w:rsid w:val="000B10A6"/>
    <w:rsid w:val="000B1DBB"/>
    <w:rsid w:val="000B3612"/>
    <w:rsid w:val="000B3948"/>
    <w:rsid w:val="000B4217"/>
    <w:rsid w:val="000B6290"/>
    <w:rsid w:val="000C10C6"/>
    <w:rsid w:val="000C46F2"/>
    <w:rsid w:val="000C79D2"/>
    <w:rsid w:val="000C7D79"/>
    <w:rsid w:val="000D0AD8"/>
    <w:rsid w:val="000D0D69"/>
    <w:rsid w:val="000D26B4"/>
    <w:rsid w:val="000D2B50"/>
    <w:rsid w:val="000D380F"/>
    <w:rsid w:val="000D3E5B"/>
    <w:rsid w:val="000D422B"/>
    <w:rsid w:val="000D48C3"/>
    <w:rsid w:val="000D55F2"/>
    <w:rsid w:val="000D66CD"/>
    <w:rsid w:val="000D7AEC"/>
    <w:rsid w:val="000E0280"/>
    <w:rsid w:val="000E4AA5"/>
    <w:rsid w:val="000E53D0"/>
    <w:rsid w:val="000F1EBB"/>
    <w:rsid w:val="000F2CCE"/>
    <w:rsid w:val="000F30FD"/>
    <w:rsid w:val="000F4005"/>
    <w:rsid w:val="000F44E7"/>
    <w:rsid w:val="000F7784"/>
    <w:rsid w:val="001008E2"/>
    <w:rsid w:val="00104326"/>
    <w:rsid w:val="00105C50"/>
    <w:rsid w:val="001063D1"/>
    <w:rsid w:val="00114429"/>
    <w:rsid w:val="00114E56"/>
    <w:rsid w:val="001151E9"/>
    <w:rsid w:val="0011599B"/>
    <w:rsid w:val="00117093"/>
    <w:rsid w:val="001174FD"/>
    <w:rsid w:val="00123AB2"/>
    <w:rsid w:val="00124C2D"/>
    <w:rsid w:val="001260E2"/>
    <w:rsid w:val="00131C85"/>
    <w:rsid w:val="00132016"/>
    <w:rsid w:val="00132306"/>
    <w:rsid w:val="00133311"/>
    <w:rsid w:val="0013345A"/>
    <w:rsid w:val="00134924"/>
    <w:rsid w:val="00136387"/>
    <w:rsid w:val="0013687C"/>
    <w:rsid w:val="0014264B"/>
    <w:rsid w:val="001427AE"/>
    <w:rsid w:val="00145299"/>
    <w:rsid w:val="001462A5"/>
    <w:rsid w:val="001477F5"/>
    <w:rsid w:val="00150837"/>
    <w:rsid w:val="00150F96"/>
    <w:rsid w:val="00151F6F"/>
    <w:rsid w:val="00152894"/>
    <w:rsid w:val="00152B92"/>
    <w:rsid w:val="00154559"/>
    <w:rsid w:val="001556B6"/>
    <w:rsid w:val="00156244"/>
    <w:rsid w:val="00157037"/>
    <w:rsid w:val="00157DFD"/>
    <w:rsid w:val="00160C19"/>
    <w:rsid w:val="00160E83"/>
    <w:rsid w:val="00163386"/>
    <w:rsid w:val="00165D2B"/>
    <w:rsid w:val="00166CD3"/>
    <w:rsid w:val="0017403C"/>
    <w:rsid w:val="00174653"/>
    <w:rsid w:val="00181018"/>
    <w:rsid w:val="00191422"/>
    <w:rsid w:val="00192C9C"/>
    <w:rsid w:val="001937E4"/>
    <w:rsid w:val="001938CB"/>
    <w:rsid w:val="001942AB"/>
    <w:rsid w:val="00195BC8"/>
    <w:rsid w:val="00197F2B"/>
    <w:rsid w:val="001A1BC4"/>
    <w:rsid w:val="001A21D6"/>
    <w:rsid w:val="001A7AEA"/>
    <w:rsid w:val="001B2242"/>
    <w:rsid w:val="001B4169"/>
    <w:rsid w:val="001B7860"/>
    <w:rsid w:val="001C0964"/>
    <w:rsid w:val="001C1384"/>
    <w:rsid w:val="001C185C"/>
    <w:rsid w:val="001C3B77"/>
    <w:rsid w:val="001D2D89"/>
    <w:rsid w:val="001D2F03"/>
    <w:rsid w:val="001D3FCE"/>
    <w:rsid w:val="001D54AE"/>
    <w:rsid w:val="001D6460"/>
    <w:rsid w:val="001D79DB"/>
    <w:rsid w:val="001E0596"/>
    <w:rsid w:val="001E06E7"/>
    <w:rsid w:val="001E1542"/>
    <w:rsid w:val="001E447A"/>
    <w:rsid w:val="001E5CEB"/>
    <w:rsid w:val="001E604C"/>
    <w:rsid w:val="001F0FFC"/>
    <w:rsid w:val="001F4A75"/>
    <w:rsid w:val="001F4B2E"/>
    <w:rsid w:val="001F5072"/>
    <w:rsid w:val="001F5187"/>
    <w:rsid w:val="00200441"/>
    <w:rsid w:val="00200A9A"/>
    <w:rsid w:val="00204275"/>
    <w:rsid w:val="00204749"/>
    <w:rsid w:val="00205552"/>
    <w:rsid w:val="002055E8"/>
    <w:rsid w:val="00205E2D"/>
    <w:rsid w:val="00206B66"/>
    <w:rsid w:val="00206DD2"/>
    <w:rsid w:val="00211BE0"/>
    <w:rsid w:val="00212127"/>
    <w:rsid w:val="00212284"/>
    <w:rsid w:val="00213579"/>
    <w:rsid w:val="00213C2B"/>
    <w:rsid w:val="00213ED0"/>
    <w:rsid w:val="00213FE5"/>
    <w:rsid w:val="00214B96"/>
    <w:rsid w:val="0021618F"/>
    <w:rsid w:val="0021678F"/>
    <w:rsid w:val="0021680A"/>
    <w:rsid w:val="0022016D"/>
    <w:rsid w:val="00220BDA"/>
    <w:rsid w:val="00225091"/>
    <w:rsid w:val="00226B40"/>
    <w:rsid w:val="00226F01"/>
    <w:rsid w:val="002309CE"/>
    <w:rsid w:val="00231248"/>
    <w:rsid w:val="002318E8"/>
    <w:rsid w:val="00231910"/>
    <w:rsid w:val="00233E0B"/>
    <w:rsid w:val="00234184"/>
    <w:rsid w:val="002356B3"/>
    <w:rsid w:val="00236C7D"/>
    <w:rsid w:val="00236DAB"/>
    <w:rsid w:val="00240A1F"/>
    <w:rsid w:val="00240D72"/>
    <w:rsid w:val="002419E2"/>
    <w:rsid w:val="002425D6"/>
    <w:rsid w:val="00244415"/>
    <w:rsid w:val="002460B8"/>
    <w:rsid w:val="00247552"/>
    <w:rsid w:val="0025138C"/>
    <w:rsid w:val="00251847"/>
    <w:rsid w:val="00252B01"/>
    <w:rsid w:val="00253647"/>
    <w:rsid w:val="00255165"/>
    <w:rsid w:val="00256A4F"/>
    <w:rsid w:val="00256A70"/>
    <w:rsid w:val="0025708B"/>
    <w:rsid w:val="00257C8F"/>
    <w:rsid w:val="00260ABB"/>
    <w:rsid w:val="00260EE3"/>
    <w:rsid w:val="00261A1F"/>
    <w:rsid w:val="00262AD2"/>
    <w:rsid w:val="0026385A"/>
    <w:rsid w:val="00266C16"/>
    <w:rsid w:val="002712B1"/>
    <w:rsid w:val="002715C7"/>
    <w:rsid w:val="00272912"/>
    <w:rsid w:val="00273609"/>
    <w:rsid w:val="00273E11"/>
    <w:rsid w:val="0027421A"/>
    <w:rsid w:val="002749E1"/>
    <w:rsid w:val="00274D8F"/>
    <w:rsid w:val="002770DF"/>
    <w:rsid w:val="00280CB7"/>
    <w:rsid w:val="00281B1D"/>
    <w:rsid w:val="00282A67"/>
    <w:rsid w:val="00282ED8"/>
    <w:rsid w:val="002830FB"/>
    <w:rsid w:val="0028388C"/>
    <w:rsid w:val="002842E4"/>
    <w:rsid w:val="00287334"/>
    <w:rsid w:val="00290919"/>
    <w:rsid w:val="00290B0E"/>
    <w:rsid w:val="002912A8"/>
    <w:rsid w:val="00291E9D"/>
    <w:rsid w:val="00292D5E"/>
    <w:rsid w:val="0029532A"/>
    <w:rsid w:val="0029704B"/>
    <w:rsid w:val="002A1A12"/>
    <w:rsid w:val="002A28FC"/>
    <w:rsid w:val="002A30EF"/>
    <w:rsid w:val="002A465E"/>
    <w:rsid w:val="002A767D"/>
    <w:rsid w:val="002A779A"/>
    <w:rsid w:val="002A79B3"/>
    <w:rsid w:val="002A7F29"/>
    <w:rsid w:val="002B02B2"/>
    <w:rsid w:val="002B1AD2"/>
    <w:rsid w:val="002B1C24"/>
    <w:rsid w:val="002B20D9"/>
    <w:rsid w:val="002B214C"/>
    <w:rsid w:val="002B235A"/>
    <w:rsid w:val="002B25EF"/>
    <w:rsid w:val="002B352A"/>
    <w:rsid w:val="002B39A6"/>
    <w:rsid w:val="002B7B9A"/>
    <w:rsid w:val="002C0530"/>
    <w:rsid w:val="002C0DE8"/>
    <w:rsid w:val="002C2F18"/>
    <w:rsid w:val="002C4961"/>
    <w:rsid w:val="002C6048"/>
    <w:rsid w:val="002C65B3"/>
    <w:rsid w:val="002C7195"/>
    <w:rsid w:val="002D1976"/>
    <w:rsid w:val="002D2147"/>
    <w:rsid w:val="002D2DB7"/>
    <w:rsid w:val="002D4044"/>
    <w:rsid w:val="002D56B3"/>
    <w:rsid w:val="002D58FE"/>
    <w:rsid w:val="002D6306"/>
    <w:rsid w:val="002E0193"/>
    <w:rsid w:val="002E46C6"/>
    <w:rsid w:val="002E5548"/>
    <w:rsid w:val="002E5733"/>
    <w:rsid w:val="002F01C5"/>
    <w:rsid w:val="002F0F7C"/>
    <w:rsid w:val="002F3D06"/>
    <w:rsid w:val="002F5270"/>
    <w:rsid w:val="002F5370"/>
    <w:rsid w:val="003013A4"/>
    <w:rsid w:val="003016F4"/>
    <w:rsid w:val="003027D8"/>
    <w:rsid w:val="0030311C"/>
    <w:rsid w:val="0030333B"/>
    <w:rsid w:val="0030480C"/>
    <w:rsid w:val="0030556B"/>
    <w:rsid w:val="003055D4"/>
    <w:rsid w:val="00305BE1"/>
    <w:rsid w:val="00310364"/>
    <w:rsid w:val="003120AF"/>
    <w:rsid w:val="0031564E"/>
    <w:rsid w:val="00316EEF"/>
    <w:rsid w:val="003177A0"/>
    <w:rsid w:val="00317BD0"/>
    <w:rsid w:val="0032014B"/>
    <w:rsid w:val="00320A5A"/>
    <w:rsid w:val="00320D19"/>
    <w:rsid w:val="00321DBF"/>
    <w:rsid w:val="00322629"/>
    <w:rsid w:val="00323443"/>
    <w:rsid w:val="003238BF"/>
    <w:rsid w:val="003246CB"/>
    <w:rsid w:val="0032685B"/>
    <w:rsid w:val="00326BDF"/>
    <w:rsid w:val="003304F8"/>
    <w:rsid w:val="00330C8C"/>
    <w:rsid w:val="0033103F"/>
    <w:rsid w:val="0033161A"/>
    <w:rsid w:val="00335A77"/>
    <w:rsid w:val="00337635"/>
    <w:rsid w:val="003400D9"/>
    <w:rsid w:val="00342845"/>
    <w:rsid w:val="00343C0C"/>
    <w:rsid w:val="00343C46"/>
    <w:rsid w:val="0034448B"/>
    <w:rsid w:val="00344F97"/>
    <w:rsid w:val="003461DD"/>
    <w:rsid w:val="00350936"/>
    <w:rsid w:val="00350AD6"/>
    <w:rsid w:val="00354191"/>
    <w:rsid w:val="003547D5"/>
    <w:rsid w:val="003548CB"/>
    <w:rsid w:val="003560F2"/>
    <w:rsid w:val="003565DB"/>
    <w:rsid w:val="00360BB6"/>
    <w:rsid w:val="00360CA7"/>
    <w:rsid w:val="00365A85"/>
    <w:rsid w:val="00366E7D"/>
    <w:rsid w:val="00367992"/>
    <w:rsid w:val="00367C71"/>
    <w:rsid w:val="00371644"/>
    <w:rsid w:val="003777DD"/>
    <w:rsid w:val="00381DD2"/>
    <w:rsid w:val="003829EC"/>
    <w:rsid w:val="00383094"/>
    <w:rsid w:val="00384375"/>
    <w:rsid w:val="00384CAE"/>
    <w:rsid w:val="003857E0"/>
    <w:rsid w:val="00385EB4"/>
    <w:rsid w:val="00387784"/>
    <w:rsid w:val="00390834"/>
    <w:rsid w:val="00390B15"/>
    <w:rsid w:val="0039145B"/>
    <w:rsid w:val="003917FE"/>
    <w:rsid w:val="00392210"/>
    <w:rsid w:val="00392F14"/>
    <w:rsid w:val="00393F33"/>
    <w:rsid w:val="0039429F"/>
    <w:rsid w:val="00397934"/>
    <w:rsid w:val="003A1FB3"/>
    <w:rsid w:val="003A2C13"/>
    <w:rsid w:val="003A3308"/>
    <w:rsid w:val="003A3C9E"/>
    <w:rsid w:val="003B1160"/>
    <w:rsid w:val="003B13A2"/>
    <w:rsid w:val="003B1C19"/>
    <w:rsid w:val="003B1F43"/>
    <w:rsid w:val="003B400D"/>
    <w:rsid w:val="003B4A2E"/>
    <w:rsid w:val="003B4C6E"/>
    <w:rsid w:val="003B4DFE"/>
    <w:rsid w:val="003B6140"/>
    <w:rsid w:val="003B6600"/>
    <w:rsid w:val="003C01DE"/>
    <w:rsid w:val="003C0F08"/>
    <w:rsid w:val="003C1D78"/>
    <w:rsid w:val="003C5674"/>
    <w:rsid w:val="003D2D72"/>
    <w:rsid w:val="003D5B6D"/>
    <w:rsid w:val="003D7302"/>
    <w:rsid w:val="003D785C"/>
    <w:rsid w:val="003D7F01"/>
    <w:rsid w:val="003E0AC9"/>
    <w:rsid w:val="003E0C7F"/>
    <w:rsid w:val="003E1134"/>
    <w:rsid w:val="003E2066"/>
    <w:rsid w:val="003E3635"/>
    <w:rsid w:val="003E4903"/>
    <w:rsid w:val="003E5FCD"/>
    <w:rsid w:val="003E7910"/>
    <w:rsid w:val="003F0254"/>
    <w:rsid w:val="003F056D"/>
    <w:rsid w:val="003F17F6"/>
    <w:rsid w:val="003F4A86"/>
    <w:rsid w:val="003F5197"/>
    <w:rsid w:val="003F6A7D"/>
    <w:rsid w:val="003F6C74"/>
    <w:rsid w:val="00400133"/>
    <w:rsid w:val="004016EB"/>
    <w:rsid w:val="0041121F"/>
    <w:rsid w:val="0041679D"/>
    <w:rsid w:val="004167BD"/>
    <w:rsid w:val="004201E4"/>
    <w:rsid w:val="00421FDA"/>
    <w:rsid w:val="0042416A"/>
    <w:rsid w:val="00424304"/>
    <w:rsid w:val="00424C02"/>
    <w:rsid w:val="0042541A"/>
    <w:rsid w:val="004255FA"/>
    <w:rsid w:val="00425F75"/>
    <w:rsid w:val="0042617A"/>
    <w:rsid w:val="00432117"/>
    <w:rsid w:val="00433E67"/>
    <w:rsid w:val="00434D9C"/>
    <w:rsid w:val="0043564B"/>
    <w:rsid w:val="00436069"/>
    <w:rsid w:val="004374DF"/>
    <w:rsid w:val="0043784C"/>
    <w:rsid w:val="00441AC6"/>
    <w:rsid w:val="00442713"/>
    <w:rsid w:val="00442D4B"/>
    <w:rsid w:val="004442E7"/>
    <w:rsid w:val="00445430"/>
    <w:rsid w:val="0044544D"/>
    <w:rsid w:val="00445B04"/>
    <w:rsid w:val="00447C54"/>
    <w:rsid w:val="004506B2"/>
    <w:rsid w:val="00451A9F"/>
    <w:rsid w:val="00452270"/>
    <w:rsid w:val="0045446C"/>
    <w:rsid w:val="004544D0"/>
    <w:rsid w:val="004553C7"/>
    <w:rsid w:val="00455DC5"/>
    <w:rsid w:val="004616E4"/>
    <w:rsid w:val="00461B59"/>
    <w:rsid w:val="00464171"/>
    <w:rsid w:val="004647D6"/>
    <w:rsid w:val="00467C94"/>
    <w:rsid w:val="00467D0A"/>
    <w:rsid w:val="00471FBE"/>
    <w:rsid w:val="00472D60"/>
    <w:rsid w:val="00472EDA"/>
    <w:rsid w:val="00473E3C"/>
    <w:rsid w:val="004740AF"/>
    <w:rsid w:val="0047443C"/>
    <w:rsid w:val="00474F8D"/>
    <w:rsid w:val="0047512A"/>
    <w:rsid w:val="00482B7F"/>
    <w:rsid w:val="00483B26"/>
    <w:rsid w:val="00483BED"/>
    <w:rsid w:val="0048501E"/>
    <w:rsid w:val="004913B2"/>
    <w:rsid w:val="004918B6"/>
    <w:rsid w:val="004927FA"/>
    <w:rsid w:val="004939A3"/>
    <w:rsid w:val="00493B21"/>
    <w:rsid w:val="00495775"/>
    <w:rsid w:val="00496B4C"/>
    <w:rsid w:val="00496CE0"/>
    <w:rsid w:val="004A0721"/>
    <w:rsid w:val="004A0BEE"/>
    <w:rsid w:val="004A136E"/>
    <w:rsid w:val="004A2E7B"/>
    <w:rsid w:val="004A3965"/>
    <w:rsid w:val="004A3C00"/>
    <w:rsid w:val="004A413C"/>
    <w:rsid w:val="004A4313"/>
    <w:rsid w:val="004A5892"/>
    <w:rsid w:val="004A7E3A"/>
    <w:rsid w:val="004B05E6"/>
    <w:rsid w:val="004B0829"/>
    <w:rsid w:val="004B091B"/>
    <w:rsid w:val="004B2F6E"/>
    <w:rsid w:val="004B3263"/>
    <w:rsid w:val="004B5CCA"/>
    <w:rsid w:val="004B71C0"/>
    <w:rsid w:val="004C1B1D"/>
    <w:rsid w:val="004C2717"/>
    <w:rsid w:val="004C4168"/>
    <w:rsid w:val="004C4809"/>
    <w:rsid w:val="004C6B40"/>
    <w:rsid w:val="004C6F41"/>
    <w:rsid w:val="004D048F"/>
    <w:rsid w:val="004D0EDC"/>
    <w:rsid w:val="004D1CD5"/>
    <w:rsid w:val="004D3775"/>
    <w:rsid w:val="004D6A10"/>
    <w:rsid w:val="004D6B3D"/>
    <w:rsid w:val="004D7487"/>
    <w:rsid w:val="004D7949"/>
    <w:rsid w:val="004D7C24"/>
    <w:rsid w:val="004E3580"/>
    <w:rsid w:val="004E4496"/>
    <w:rsid w:val="004E6C32"/>
    <w:rsid w:val="004F01FD"/>
    <w:rsid w:val="004F102F"/>
    <w:rsid w:val="004F204E"/>
    <w:rsid w:val="004F2A9B"/>
    <w:rsid w:val="004F2F69"/>
    <w:rsid w:val="004F5036"/>
    <w:rsid w:val="00500893"/>
    <w:rsid w:val="005009A0"/>
    <w:rsid w:val="00502B5C"/>
    <w:rsid w:val="005100D6"/>
    <w:rsid w:val="00510B8F"/>
    <w:rsid w:val="005117C9"/>
    <w:rsid w:val="00513229"/>
    <w:rsid w:val="0051375D"/>
    <w:rsid w:val="005149CF"/>
    <w:rsid w:val="0051583B"/>
    <w:rsid w:val="00515DCD"/>
    <w:rsid w:val="00516388"/>
    <w:rsid w:val="005166AE"/>
    <w:rsid w:val="00520EB9"/>
    <w:rsid w:val="00521335"/>
    <w:rsid w:val="00522E06"/>
    <w:rsid w:val="00531D2C"/>
    <w:rsid w:val="0053259B"/>
    <w:rsid w:val="00533C4D"/>
    <w:rsid w:val="00534BD1"/>
    <w:rsid w:val="00535B19"/>
    <w:rsid w:val="005362AF"/>
    <w:rsid w:val="00540652"/>
    <w:rsid w:val="005407FE"/>
    <w:rsid w:val="00544AB1"/>
    <w:rsid w:val="00544EEB"/>
    <w:rsid w:val="00545242"/>
    <w:rsid w:val="00546D91"/>
    <w:rsid w:val="0054751E"/>
    <w:rsid w:val="00550462"/>
    <w:rsid w:val="00552085"/>
    <w:rsid w:val="005522DC"/>
    <w:rsid w:val="00552CD9"/>
    <w:rsid w:val="00553EF0"/>
    <w:rsid w:val="005541ED"/>
    <w:rsid w:val="00557DC3"/>
    <w:rsid w:val="005614E8"/>
    <w:rsid w:val="00563A56"/>
    <w:rsid w:val="00563BEE"/>
    <w:rsid w:val="00567206"/>
    <w:rsid w:val="00567C1F"/>
    <w:rsid w:val="0057112F"/>
    <w:rsid w:val="00571242"/>
    <w:rsid w:val="0057162A"/>
    <w:rsid w:val="00572E56"/>
    <w:rsid w:val="0057358A"/>
    <w:rsid w:val="005738C1"/>
    <w:rsid w:val="00574314"/>
    <w:rsid w:val="00574BDD"/>
    <w:rsid w:val="0057507B"/>
    <w:rsid w:val="00577860"/>
    <w:rsid w:val="0057790A"/>
    <w:rsid w:val="00580637"/>
    <w:rsid w:val="0058330B"/>
    <w:rsid w:val="00584D48"/>
    <w:rsid w:val="0058592F"/>
    <w:rsid w:val="0058754F"/>
    <w:rsid w:val="00590B1F"/>
    <w:rsid w:val="00590B4D"/>
    <w:rsid w:val="0059187A"/>
    <w:rsid w:val="005936C8"/>
    <w:rsid w:val="00595F53"/>
    <w:rsid w:val="005969A0"/>
    <w:rsid w:val="005A0311"/>
    <w:rsid w:val="005A24B0"/>
    <w:rsid w:val="005A2533"/>
    <w:rsid w:val="005A4322"/>
    <w:rsid w:val="005A4649"/>
    <w:rsid w:val="005A48EB"/>
    <w:rsid w:val="005A4EE0"/>
    <w:rsid w:val="005A5638"/>
    <w:rsid w:val="005A655D"/>
    <w:rsid w:val="005A74C2"/>
    <w:rsid w:val="005B1943"/>
    <w:rsid w:val="005B207C"/>
    <w:rsid w:val="005B2233"/>
    <w:rsid w:val="005B450B"/>
    <w:rsid w:val="005B621C"/>
    <w:rsid w:val="005B63DD"/>
    <w:rsid w:val="005B725C"/>
    <w:rsid w:val="005B7B6B"/>
    <w:rsid w:val="005B7FBA"/>
    <w:rsid w:val="005C3505"/>
    <w:rsid w:val="005C510B"/>
    <w:rsid w:val="005C5AF7"/>
    <w:rsid w:val="005C5DE6"/>
    <w:rsid w:val="005D10EE"/>
    <w:rsid w:val="005D18A3"/>
    <w:rsid w:val="005D19BA"/>
    <w:rsid w:val="005D30AD"/>
    <w:rsid w:val="005D3119"/>
    <w:rsid w:val="005D4B6B"/>
    <w:rsid w:val="005D57F6"/>
    <w:rsid w:val="005D6E00"/>
    <w:rsid w:val="005D72FE"/>
    <w:rsid w:val="005D7A0E"/>
    <w:rsid w:val="005D7E62"/>
    <w:rsid w:val="005E0E1C"/>
    <w:rsid w:val="005E16F9"/>
    <w:rsid w:val="005E64FC"/>
    <w:rsid w:val="005E7B1E"/>
    <w:rsid w:val="005F15DD"/>
    <w:rsid w:val="005F1ECA"/>
    <w:rsid w:val="005F2851"/>
    <w:rsid w:val="005F2EC9"/>
    <w:rsid w:val="005F534F"/>
    <w:rsid w:val="005F53B7"/>
    <w:rsid w:val="005F5C38"/>
    <w:rsid w:val="00600377"/>
    <w:rsid w:val="00600BED"/>
    <w:rsid w:val="006016C1"/>
    <w:rsid w:val="0060266B"/>
    <w:rsid w:val="00602709"/>
    <w:rsid w:val="00602EE4"/>
    <w:rsid w:val="006034EF"/>
    <w:rsid w:val="00605B8E"/>
    <w:rsid w:val="00606782"/>
    <w:rsid w:val="00606941"/>
    <w:rsid w:val="00610054"/>
    <w:rsid w:val="00611FB4"/>
    <w:rsid w:val="0061356F"/>
    <w:rsid w:val="00614A2D"/>
    <w:rsid w:val="00615088"/>
    <w:rsid w:val="00617F23"/>
    <w:rsid w:val="006209BC"/>
    <w:rsid w:val="00623A0D"/>
    <w:rsid w:val="00624461"/>
    <w:rsid w:val="00627619"/>
    <w:rsid w:val="006278B8"/>
    <w:rsid w:val="00627AFE"/>
    <w:rsid w:val="006303F5"/>
    <w:rsid w:val="006304F2"/>
    <w:rsid w:val="00632616"/>
    <w:rsid w:val="00633028"/>
    <w:rsid w:val="00634898"/>
    <w:rsid w:val="00634AA7"/>
    <w:rsid w:val="0063515A"/>
    <w:rsid w:val="00636968"/>
    <w:rsid w:val="006377E2"/>
    <w:rsid w:val="006404AD"/>
    <w:rsid w:val="00641FEB"/>
    <w:rsid w:val="00642F27"/>
    <w:rsid w:val="006435BE"/>
    <w:rsid w:val="00644FC7"/>
    <w:rsid w:val="00645443"/>
    <w:rsid w:val="00646AD4"/>
    <w:rsid w:val="00646C5E"/>
    <w:rsid w:val="00646D14"/>
    <w:rsid w:val="006471CA"/>
    <w:rsid w:val="0065021C"/>
    <w:rsid w:val="00650E55"/>
    <w:rsid w:val="00651FED"/>
    <w:rsid w:val="00654CC7"/>
    <w:rsid w:val="006554ED"/>
    <w:rsid w:val="006554F5"/>
    <w:rsid w:val="00655B2F"/>
    <w:rsid w:val="0065778C"/>
    <w:rsid w:val="006608AB"/>
    <w:rsid w:val="00660F69"/>
    <w:rsid w:val="0066319D"/>
    <w:rsid w:val="00663664"/>
    <w:rsid w:val="00664172"/>
    <w:rsid w:val="006647D3"/>
    <w:rsid w:val="0066599B"/>
    <w:rsid w:val="00665C26"/>
    <w:rsid w:val="0066611B"/>
    <w:rsid w:val="006700BA"/>
    <w:rsid w:val="0067069B"/>
    <w:rsid w:val="00672C2B"/>
    <w:rsid w:val="00672D8F"/>
    <w:rsid w:val="0067342B"/>
    <w:rsid w:val="006740A8"/>
    <w:rsid w:val="006753A7"/>
    <w:rsid w:val="00675759"/>
    <w:rsid w:val="00676F73"/>
    <w:rsid w:val="00677BC9"/>
    <w:rsid w:val="00677DBD"/>
    <w:rsid w:val="00682F0F"/>
    <w:rsid w:val="0068381F"/>
    <w:rsid w:val="006852E1"/>
    <w:rsid w:val="00686C9F"/>
    <w:rsid w:val="006907A5"/>
    <w:rsid w:val="00690D5A"/>
    <w:rsid w:val="00690ED0"/>
    <w:rsid w:val="00692E92"/>
    <w:rsid w:val="006938C7"/>
    <w:rsid w:val="00694394"/>
    <w:rsid w:val="0069515B"/>
    <w:rsid w:val="00695EB9"/>
    <w:rsid w:val="00696378"/>
    <w:rsid w:val="00696607"/>
    <w:rsid w:val="006A16D3"/>
    <w:rsid w:val="006A33F9"/>
    <w:rsid w:val="006A3977"/>
    <w:rsid w:val="006A4435"/>
    <w:rsid w:val="006A47A3"/>
    <w:rsid w:val="006A4F78"/>
    <w:rsid w:val="006A5461"/>
    <w:rsid w:val="006A688B"/>
    <w:rsid w:val="006A6CC4"/>
    <w:rsid w:val="006B19BC"/>
    <w:rsid w:val="006B3F80"/>
    <w:rsid w:val="006B493A"/>
    <w:rsid w:val="006B6750"/>
    <w:rsid w:val="006B6A33"/>
    <w:rsid w:val="006B72B7"/>
    <w:rsid w:val="006C375B"/>
    <w:rsid w:val="006C389E"/>
    <w:rsid w:val="006C4E87"/>
    <w:rsid w:val="006C6D20"/>
    <w:rsid w:val="006D135B"/>
    <w:rsid w:val="006D2008"/>
    <w:rsid w:val="006D2C1F"/>
    <w:rsid w:val="006D5C33"/>
    <w:rsid w:val="006D764A"/>
    <w:rsid w:val="006E0820"/>
    <w:rsid w:val="006E0B1C"/>
    <w:rsid w:val="006E24DC"/>
    <w:rsid w:val="006E265E"/>
    <w:rsid w:val="006E3B7C"/>
    <w:rsid w:val="006E3CCF"/>
    <w:rsid w:val="006E4358"/>
    <w:rsid w:val="006E4990"/>
    <w:rsid w:val="006E60B8"/>
    <w:rsid w:val="006E668C"/>
    <w:rsid w:val="006F0240"/>
    <w:rsid w:val="006F0496"/>
    <w:rsid w:val="006F2F94"/>
    <w:rsid w:val="006F402C"/>
    <w:rsid w:val="006F4653"/>
    <w:rsid w:val="006F5ADD"/>
    <w:rsid w:val="006F6137"/>
    <w:rsid w:val="006F6A4C"/>
    <w:rsid w:val="00700394"/>
    <w:rsid w:val="007010B6"/>
    <w:rsid w:val="0070169F"/>
    <w:rsid w:val="00701CAF"/>
    <w:rsid w:val="007060E0"/>
    <w:rsid w:val="00707189"/>
    <w:rsid w:val="00710BEC"/>
    <w:rsid w:val="00711354"/>
    <w:rsid w:val="00712247"/>
    <w:rsid w:val="00712CBA"/>
    <w:rsid w:val="00717FEE"/>
    <w:rsid w:val="00720FA8"/>
    <w:rsid w:val="007212B8"/>
    <w:rsid w:val="00721D4F"/>
    <w:rsid w:val="00722746"/>
    <w:rsid w:val="00722996"/>
    <w:rsid w:val="00723B44"/>
    <w:rsid w:val="00723F6F"/>
    <w:rsid w:val="0073438F"/>
    <w:rsid w:val="00736660"/>
    <w:rsid w:val="0073717E"/>
    <w:rsid w:val="007373FF"/>
    <w:rsid w:val="007414C3"/>
    <w:rsid w:val="00742AEB"/>
    <w:rsid w:val="00743370"/>
    <w:rsid w:val="007449F2"/>
    <w:rsid w:val="007477D1"/>
    <w:rsid w:val="00753938"/>
    <w:rsid w:val="0075548A"/>
    <w:rsid w:val="007554AC"/>
    <w:rsid w:val="00755949"/>
    <w:rsid w:val="007618CE"/>
    <w:rsid w:val="00761E44"/>
    <w:rsid w:val="00762F59"/>
    <w:rsid w:val="00765DFE"/>
    <w:rsid w:val="00766FF9"/>
    <w:rsid w:val="0076702D"/>
    <w:rsid w:val="00774A14"/>
    <w:rsid w:val="00775AA2"/>
    <w:rsid w:val="0077617C"/>
    <w:rsid w:val="00777BF4"/>
    <w:rsid w:val="007830BE"/>
    <w:rsid w:val="00783C98"/>
    <w:rsid w:val="00784EBA"/>
    <w:rsid w:val="00787D85"/>
    <w:rsid w:val="00787F50"/>
    <w:rsid w:val="00791A64"/>
    <w:rsid w:val="0079316D"/>
    <w:rsid w:val="00793747"/>
    <w:rsid w:val="00793C1E"/>
    <w:rsid w:val="007A0624"/>
    <w:rsid w:val="007A0850"/>
    <w:rsid w:val="007A1304"/>
    <w:rsid w:val="007A1547"/>
    <w:rsid w:val="007A5CD3"/>
    <w:rsid w:val="007A7C12"/>
    <w:rsid w:val="007B0A2B"/>
    <w:rsid w:val="007B5290"/>
    <w:rsid w:val="007B626D"/>
    <w:rsid w:val="007B774B"/>
    <w:rsid w:val="007B7920"/>
    <w:rsid w:val="007C0AA2"/>
    <w:rsid w:val="007C13E6"/>
    <w:rsid w:val="007C42C7"/>
    <w:rsid w:val="007C49D2"/>
    <w:rsid w:val="007C6022"/>
    <w:rsid w:val="007D21CB"/>
    <w:rsid w:val="007D2329"/>
    <w:rsid w:val="007D72F9"/>
    <w:rsid w:val="007D74AA"/>
    <w:rsid w:val="007D754E"/>
    <w:rsid w:val="007E0455"/>
    <w:rsid w:val="007E0DE9"/>
    <w:rsid w:val="007E130C"/>
    <w:rsid w:val="007E43E3"/>
    <w:rsid w:val="007E4EFD"/>
    <w:rsid w:val="007E539E"/>
    <w:rsid w:val="007E6756"/>
    <w:rsid w:val="007E73C3"/>
    <w:rsid w:val="007E7E90"/>
    <w:rsid w:val="007F257F"/>
    <w:rsid w:val="007F2D40"/>
    <w:rsid w:val="007F55FB"/>
    <w:rsid w:val="007F65FF"/>
    <w:rsid w:val="008010A9"/>
    <w:rsid w:val="00801209"/>
    <w:rsid w:val="00802399"/>
    <w:rsid w:val="00802601"/>
    <w:rsid w:val="00802F26"/>
    <w:rsid w:val="00803B3A"/>
    <w:rsid w:val="00804108"/>
    <w:rsid w:val="008042E8"/>
    <w:rsid w:val="00805F32"/>
    <w:rsid w:val="00807E44"/>
    <w:rsid w:val="0081394E"/>
    <w:rsid w:val="0081580F"/>
    <w:rsid w:val="00816FC0"/>
    <w:rsid w:val="00817D30"/>
    <w:rsid w:val="0082024D"/>
    <w:rsid w:val="008203A5"/>
    <w:rsid w:val="008228B7"/>
    <w:rsid w:val="0082573E"/>
    <w:rsid w:val="008279D2"/>
    <w:rsid w:val="00830F30"/>
    <w:rsid w:val="008317DF"/>
    <w:rsid w:val="00837268"/>
    <w:rsid w:val="008416DD"/>
    <w:rsid w:val="0084194C"/>
    <w:rsid w:val="00844341"/>
    <w:rsid w:val="00844369"/>
    <w:rsid w:val="00847A1C"/>
    <w:rsid w:val="00847E97"/>
    <w:rsid w:val="008524B0"/>
    <w:rsid w:val="00852DCA"/>
    <w:rsid w:val="0085333B"/>
    <w:rsid w:val="00854D4D"/>
    <w:rsid w:val="00856729"/>
    <w:rsid w:val="008600A3"/>
    <w:rsid w:val="0086133B"/>
    <w:rsid w:val="00862343"/>
    <w:rsid w:val="00862553"/>
    <w:rsid w:val="008648F7"/>
    <w:rsid w:val="00865F32"/>
    <w:rsid w:val="00872298"/>
    <w:rsid w:val="0087236A"/>
    <w:rsid w:val="00873504"/>
    <w:rsid w:val="00877FD5"/>
    <w:rsid w:val="008805FD"/>
    <w:rsid w:val="00882D24"/>
    <w:rsid w:val="00883F3A"/>
    <w:rsid w:val="00885A73"/>
    <w:rsid w:val="008877EA"/>
    <w:rsid w:val="00893207"/>
    <w:rsid w:val="0089406D"/>
    <w:rsid w:val="00894A90"/>
    <w:rsid w:val="008962C8"/>
    <w:rsid w:val="0089633D"/>
    <w:rsid w:val="00896B2D"/>
    <w:rsid w:val="008A10AE"/>
    <w:rsid w:val="008A3155"/>
    <w:rsid w:val="008A35D8"/>
    <w:rsid w:val="008A46EC"/>
    <w:rsid w:val="008A4D13"/>
    <w:rsid w:val="008A5669"/>
    <w:rsid w:val="008A6062"/>
    <w:rsid w:val="008A6EC4"/>
    <w:rsid w:val="008B05AA"/>
    <w:rsid w:val="008B0A32"/>
    <w:rsid w:val="008B19DB"/>
    <w:rsid w:val="008B3BEE"/>
    <w:rsid w:val="008B428F"/>
    <w:rsid w:val="008B7B37"/>
    <w:rsid w:val="008C05E6"/>
    <w:rsid w:val="008C14F7"/>
    <w:rsid w:val="008C2183"/>
    <w:rsid w:val="008C278B"/>
    <w:rsid w:val="008C3EF0"/>
    <w:rsid w:val="008C4486"/>
    <w:rsid w:val="008C4E73"/>
    <w:rsid w:val="008C6A01"/>
    <w:rsid w:val="008C7E68"/>
    <w:rsid w:val="008D007C"/>
    <w:rsid w:val="008D2BE3"/>
    <w:rsid w:val="008D308B"/>
    <w:rsid w:val="008D35C1"/>
    <w:rsid w:val="008D7CD4"/>
    <w:rsid w:val="008E06B2"/>
    <w:rsid w:val="008E24A3"/>
    <w:rsid w:val="008E5277"/>
    <w:rsid w:val="008E64AF"/>
    <w:rsid w:val="008E66AD"/>
    <w:rsid w:val="008E7F8C"/>
    <w:rsid w:val="008F17C9"/>
    <w:rsid w:val="008F4C23"/>
    <w:rsid w:val="008F58F7"/>
    <w:rsid w:val="00902107"/>
    <w:rsid w:val="00903241"/>
    <w:rsid w:val="00903BE4"/>
    <w:rsid w:val="009053B7"/>
    <w:rsid w:val="0090756A"/>
    <w:rsid w:val="00907638"/>
    <w:rsid w:val="009129F7"/>
    <w:rsid w:val="00913F08"/>
    <w:rsid w:val="0091442C"/>
    <w:rsid w:val="009148E6"/>
    <w:rsid w:val="00915480"/>
    <w:rsid w:val="00915834"/>
    <w:rsid w:val="00916D98"/>
    <w:rsid w:val="009171F2"/>
    <w:rsid w:val="00921447"/>
    <w:rsid w:val="00921CA0"/>
    <w:rsid w:val="00924981"/>
    <w:rsid w:val="00924B88"/>
    <w:rsid w:val="009268E9"/>
    <w:rsid w:val="00926E04"/>
    <w:rsid w:val="009273F3"/>
    <w:rsid w:val="00930744"/>
    <w:rsid w:val="00930A49"/>
    <w:rsid w:val="009312BC"/>
    <w:rsid w:val="00933E64"/>
    <w:rsid w:val="00934DF8"/>
    <w:rsid w:val="009406EA"/>
    <w:rsid w:val="00940A2F"/>
    <w:rsid w:val="00941220"/>
    <w:rsid w:val="009438E2"/>
    <w:rsid w:val="00943C79"/>
    <w:rsid w:val="00943DE6"/>
    <w:rsid w:val="00944A00"/>
    <w:rsid w:val="0094595C"/>
    <w:rsid w:val="0094608F"/>
    <w:rsid w:val="009467C7"/>
    <w:rsid w:val="0094754D"/>
    <w:rsid w:val="00951DA1"/>
    <w:rsid w:val="00952317"/>
    <w:rsid w:val="00954375"/>
    <w:rsid w:val="00956C93"/>
    <w:rsid w:val="0096045A"/>
    <w:rsid w:val="00960815"/>
    <w:rsid w:val="00960ED1"/>
    <w:rsid w:val="00961E2A"/>
    <w:rsid w:val="00965F46"/>
    <w:rsid w:val="00966B0B"/>
    <w:rsid w:val="00970E68"/>
    <w:rsid w:val="009717F5"/>
    <w:rsid w:val="00972899"/>
    <w:rsid w:val="00973CD8"/>
    <w:rsid w:val="00974444"/>
    <w:rsid w:val="0097572A"/>
    <w:rsid w:val="0097731A"/>
    <w:rsid w:val="00981CAE"/>
    <w:rsid w:val="0098269C"/>
    <w:rsid w:val="00982F9F"/>
    <w:rsid w:val="0098324B"/>
    <w:rsid w:val="00984574"/>
    <w:rsid w:val="00985DC0"/>
    <w:rsid w:val="00991E24"/>
    <w:rsid w:val="00991E40"/>
    <w:rsid w:val="009932FE"/>
    <w:rsid w:val="009935CF"/>
    <w:rsid w:val="009939E2"/>
    <w:rsid w:val="00993A32"/>
    <w:rsid w:val="0099747E"/>
    <w:rsid w:val="009975D8"/>
    <w:rsid w:val="00997902"/>
    <w:rsid w:val="009A0C82"/>
    <w:rsid w:val="009A1D94"/>
    <w:rsid w:val="009A2C43"/>
    <w:rsid w:val="009A3409"/>
    <w:rsid w:val="009A431F"/>
    <w:rsid w:val="009A4BFF"/>
    <w:rsid w:val="009A61B4"/>
    <w:rsid w:val="009A6C98"/>
    <w:rsid w:val="009A7A13"/>
    <w:rsid w:val="009B27AA"/>
    <w:rsid w:val="009B3250"/>
    <w:rsid w:val="009B37FD"/>
    <w:rsid w:val="009B3B8E"/>
    <w:rsid w:val="009B4412"/>
    <w:rsid w:val="009B454C"/>
    <w:rsid w:val="009B57F5"/>
    <w:rsid w:val="009B607E"/>
    <w:rsid w:val="009B7D81"/>
    <w:rsid w:val="009C0C18"/>
    <w:rsid w:val="009C1914"/>
    <w:rsid w:val="009C3C79"/>
    <w:rsid w:val="009C5DCF"/>
    <w:rsid w:val="009C7430"/>
    <w:rsid w:val="009D0E8B"/>
    <w:rsid w:val="009D24F6"/>
    <w:rsid w:val="009D3538"/>
    <w:rsid w:val="009D3BBB"/>
    <w:rsid w:val="009D433C"/>
    <w:rsid w:val="009E0AE0"/>
    <w:rsid w:val="009E1B29"/>
    <w:rsid w:val="009E22AA"/>
    <w:rsid w:val="009E2CA2"/>
    <w:rsid w:val="009E4F87"/>
    <w:rsid w:val="009E66F3"/>
    <w:rsid w:val="009E687E"/>
    <w:rsid w:val="009F1CE3"/>
    <w:rsid w:val="009F4C81"/>
    <w:rsid w:val="00A00443"/>
    <w:rsid w:val="00A007EB"/>
    <w:rsid w:val="00A00886"/>
    <w:rsid w:val="00A01817"/>
    <w:rsid w:val="00A030EA"/>
    <w:rsid w:val="00A053A5"/>
    <w:rsid w:val="00A05F40"/>
    <w:rsid w:val="00A0763F"/>
    <w:rsid w:val="00A11AB3"/>
    <w:rsid w:val="00A12622"/>
    <w:rsid w:val="00A14DAD"/>
    <w:rsid w:val="00A179FD"/>
    <w:rsid w:val="00A17B01"/>
    <w:rsid w:val="00A20132"/>
    <w:rsid w:val="00A208DF"/>
    <w:rsid w:val="00A2125B"/>
    <w:rsid w:val="00A234AB"/>
    <w:rsid w:val="00A23CA4"/>
    <w:rsid w:val="00A263E5"/>
    <w:rsid w:val="00A31D60"/>
    <w:rsid w:val="00A324D2"/>
    <w:rsid w:val="00A32F1E"/>
    <w:rsid w:val="00A332A0"/>
    <w:rsid w:val="00A36D66"/>
    <w:rsid w:val="00A37EC9"/>
    <w:rsid w:val="00A41137"/>
    <w:rsid w:val="00A41F58"/>
    <w:rsid w:val="00A42442"/>
    <w:rsid w:val="00A42A9A"/>
    <w:rsid w:val="00A42E3A"/>
    <w:rsid w:val="00A43245"/>
    <w:rsid w:val="00A4379C"/>
    <w:rsid w:val="00A43852"/>
    <w:rsid w:val="00A450EF"/>
    <w:rsid w:val="00A45ECC"/>
    <w:rsid w:val="00A471A3"/>
    <w:rsid w:val="00A51172"/>
    <w:rsid w:val="00A518BC"/>
    <w:rsid w:val="00A52D26"/>
    <w:rsid w:val="00A53657"/>
    <w:rsid w:val="00A55727"/>
    <w:rsid w:val="00A55D63"/>
    <w:rsid w:val="00A562D4"/>
    <w:rsid w:val="00A5672F"/>
    <w:rsid w:val="00A57BDD"/>
    <w:rsid w:val="00A57DCD"/>
    <w:rsid w:val="00A63BA1"/>
    <w:rsid w:val="00A64D6D"/>
    <w:rsid w:val="00A675B5"/>
    <w:rsid w:val="00A70EE0"/>
    <w:rsid w:val="00A741B6"/>
    <w:rsid w:val="00A771B5"/>
    <w:rsid w:val="00A806C1"/>
    <w:rsid w:val="00A81DD1"/>
    <w:rsid w:val="00A81EFD"/>
    <w:rsid w:val="00A825D9"/>
    <w:rsid w:val="00A82CF3"/>
    <w:rsid w:val="00A8325B"/>
    <w:rsid w:val="00A8366C"/>
    <w:rsid w:val="00A8629D"/>
    <w:rsid w:val="00A86689"/>
    <w:rsid w:val="00A91C83"/>
    <w:rsid w:val="00A94C65"/>
    <w:rsid w:val="00A95306"/>
    <w:rsid w:val="00A96F42"/>
    <w:rsid w:val="00AA1E07"/>
    <w:rsid w:val="00AA28DF"/>
    <w:rsid w:val="00AA34A6"/>
    <w:rsid w:val="00AA3754"/>
    <w:rsid w:val="00AA4309"/>
    <w:rsid w:val="00AA5CE6"/>
    <w:rsid w:val="00AA6978"/>
    <w:rsid w:val="00AB1CE7"/>
    <w:rsid w:val="00AB439F"/>
    <w:rsid w:val="00AC0854"/>
    <w:rsid w:val="00AC10F9"/>
    <w:rsid w:val="00AC1145"/>
    <w:rsid w:val="00AC1B12"/>
    <w:rsid w:val="00AC1EF2"/>
    <w:rsid w:val="00AC24DD"/>
    <w:rsid w:val="00AC3164"/>
    <w:rsid w:val="00AC460B"/>
    <w:rsid w:val="00AC47F5"/>
    <w:rsid w:val="00AC78C1"/>
    <w:rsid w:val="00AD325D"/>
    <w:rsid w:val="00AD399E"/>
    <w:rsid w:val="00AD3F97"/>
    <w:rsid w:val="00AD4138"/>
    <w:rsid w:val="00AD5422"/>
    <w:rsid w:val="00AD6510"/>
    <w:rsid w:val="00AD78BA"/>
    <w:rsid w:val="00AE087F"/>
    <w:rsid w:val="00AE0977"/>
    <w:rsid w:val="00AE1161"/>
    <w:rsid w:val="00AE1AAC"/>
    <w:rsid w:val="00AE4CDF"/>
    <w:rsid w:val="00AE4D4F"/>
    <w:rsid w:val="00AE5718"/>
    <w:rsid w:val="00AE695A"/>
    <w:rsid w:val="00AE6F9D"/>
    <w:rsid w:val="00AF2271"/>
    <w:rsid w:val="00AF2811"/>
    <w:rsid w:val="00AF312A"/>
    <w:rsid w:val="00AF34BD"/>
    <w:rsid w:val="00AF4F5C"/>
    <w:rsid w:val="00AF6434"/>
    <w:rsid w:val="00B0017E"/>
    <w:rsid w:val="00B005AC"/>
    <w:rsid w:val="00B04CF9"/>
    <w:rsid w:val="00B05605"/>
    <w:rsid w:val="00B112D9"/>
    <w:rsid w:val="00B1276F"/>
    <w:rsid w:val="00B13631"/>
    <w:rsid w:val="00B13C00"/>
    <w:rsid w:val="00B152A8"/>
    <w:rsid w:val="00B16377"/>
    <w:rsid w:val="00B166EC"/>
    <w:rsid w:val="00B178E2"/>
    <w:rsid w:val="00B20002"/>
    <w:rsid w:val="00B20D96"/>
    <w:rsid w:val="00B22DC4"/>
    <w:rsid w:val="00B240A3"/>
    <w:rsid w:val="00B259D3"/>
    <w:rsid w:val="00B25E52"/>
    <w:rsid w:val="00B26B6C"/>
    <w:rsid w:val="00B26E6F"/>
    <w:rsid w:val="00B27CDB"/>
    <w:rsid w:val="00B323EE"/>
    <w:rsid w:val="00B33439"/>
    <w:rsid w:val="00B3485B"/>
    <w:rsid w:val="00B36491"/>
    <w:rsid w:val="00B37097"/>
    <w:rsid w:val="00B401C6"/>
    <w:rsid w:val="00B41A79"/>
    <w:rsid w:val="00B43BA5"/>
    <w:rsid w:val="00B46F61"/>
    <w:rsid w:val="00B50427"/>
    <w:rsid w:val="00B5368D"/>
    <w:rsid w:val="00B5446D"/>
    <w:rsid w:val="00B5509A"/>
    <w:rsid w:val="00B559FB"/>
    <w:rsid w:val="00B60820"/>
    <w:rsid w:val="00B61FD9"/>
    <w:rsid w:val="00B66A31"/>
    <w:rsid w:val="00B70011"/>
    <w:rsid w:val="00B70053"/>
    <w:rsid w:val="00B70480"/>
    <w:rsid w:val="00B721B8"/>
    <w:rsid w:val="00B73C72"/>
    <w:rsid w:val="00B73DFF"/>
    <w:rsid w:val="00B74457"/>
    <w:rsid w:val="00B753EC"/>
    <w:rsid w:val="00B75D14"/>
    <w:rsid w:val="00B76943"/>
    <w:rsid w:val="00B76A6E"/>
    <w:rsid w:val="00B80E73"/>
    <w:rsid w:val="00B81E40"/>
    <w:rsid w:val="00B86175"/>
    <w:rsid w:val="00B8665A"/>
    <w:rsid w:val="00B87AE3"/>
    <w:rsid w:val="00B87E2B"/>
    <w:rsid w:val="00B90831"/>
    <w:rsid w:val="00B9147D"/>
    <w:rsid w:val="00B92E85"/>
    <w:rsid w:val="00B97B2D"/>
    <w:rsid w:val="00B97CD4"/>
    <w:rsid w:val="00BA1257"/>
    <w:rsid w:val="00BB1656"/>
    <w:rsid w:val="00BB2083"/>
    <w:rsid w:val="00BB2BAD"/>
    <w:rsid w:val="00BB336C"/>
    <w:rsid w:val="00BB4D92"/>
    <w:rsid w:val="00BB7BCA"/>
    <w:rsid w:val="00BC04B0"/>
    <w:rsid w:val="00BC0636"/>
    <w:rsid w:val="00BC1D7C"/>
    <w:rsid w:val="00BC537B"/>
    <w:rsid w:val="00BC628E"/>
    <w:rsid w:val="00BC77E8"/>
    <w:rsid w:val="00BD064E"/>
    <w:rsid w:val="00BD07D2"/>
    <w:rsid w:val="00BD0E88"/>
    <w:rsid w:val="00BD34C6"/>
    <w:rsid w:val="00BD48E2"/>
    <w:rsid w:val="00BE04EE"/>
    <w:rsid w:val="00BE0ABF"/>
    <w:rsid w:val="00BE1646"/>
    <w:rsid w:val="00BE502E"/>
    <w:rsid w:val="00BE71A2"/>
    <w:rsid w:val="00BF0709"/>
    <w:rsid w:val="00BF0EA5"/>
    <w:rsid w:val="00BF1FE1"/>
    <w:rsid w:val="00BF221F"/>
    <w:rsid w:val="00BF383A"/>
    <w:rsid w:val="00BF4EC0"/>
    <w:rsid w:val="00BF5619"/>
    <w:rsid w:val="00BF611E"/>
    <w:rsid w:val="00C022A6"/>
    <w:rsid w:val="00C0293C"/>
    <w:rsid w:val="00C0547C"/>
    <w:rsid w:val="00C054A6"/>
    <w:rsid w:val="00C05A0B"/>
    <w:rsid w:val="00C06352"/>
    <w:rsid w:val="00C110C1"/>
    <w:rsid w:val="00C1146D"/>
    <w:rsid w:val="00C140ED"/>
    <w:rsid w:val="00C16A8F"/>
    <w:rsid w:val="00C2075A"/>
    <w:rsid w:val="00C217BD"/>
    <w:rsid w:val="00C22B16"/>
    <w:rsid w:val="00C25363"/>
    <w:rsid w:val="00C2598D"/>
    <w:rsid w:val="00C26509"/>
    <w:rsid w:val="00C27310"/>
    <w:rsid w:val="00C27B6F"/>
    <w:rsid w:val="00C30C8B"/>
    <w:rsid w:val="00C31DFE"/>
    <w:rsid w:val="00C32EA4"/>
    <w:rsid w:val="00C3465F"/>
    <w:rsid w:val="00C34D86"/>
    <w:rsid w:val="00C35399"/>
    <w:rsid w:val="00C37661"/>
    <w:rsid w:val="00C3798F"/>
    <w:rsid w:val="00C41B44"/>
    <w:rsid w:val="00C42A7F"/>
    <w:rsid w:val="00C4464F"/>
    <w:rsid w:val="00C44F91"/>
    <w:rsid w:val="00C45275"/>
    <w:rsid w:val="00C476FA"/>
    <w:rsid w:val="00C5014C"/>
    <w:rsid w:val="00C51BB4"/>
    <w:rsid w:val="00C51C08"/>
    <w:rsid w:val="00C52051"/>
    <w:rsid w:val="00C54651"/>
    <w:rsid w:val="00C567F6"/>
    <w:rsid w:val="00C5708E"/>
    <w:rsid w:val="00C57A67"/>
    <w:rsid w:val="00C61EAA"/>
    <w:rsid w:val="00C62F97"/>
    <w:rsid w:val="00C64565"/>
    <w:rsid w:val="00C64E40"/>
    <w:rsid w:val="00C65D9B"/>
    <w:rsid w:val="00C70BAE"/>
    <w:rsid w:val="00C71ADC"/>
    <w:rsid w:val="00C73264"/>
    <w:rsid w:val="00C74C52"/>
    <w:rsid w:val="00C760B9"/>
    <w:rsid w:val="00C77046"/>
    <w:rsid w:val="00C82658"/>
    <w:rsid w:val="00C829CE"/>
    <w:rsid w:val="00C832C3"/>
    <w:rsid w:val="00C8351F"/>
    <w:rsid w:val="00C855AF"/>
    <w:rsid w:val="00C870C4"/>
    <w:rsid w:val="00C93B5E"/>
    <w:rsid w:val="00C94DD1"/>
    <w:rsid w:val="00C97E85"/>
    <w:rsid w:val="00CA1A78"/>
    <w:rsid w:val="00CA1C29"/>
    <w:rsid w:val="00CA24A3"/>
    <w:rsid w:val="00CA28C5"/>
    <w:rsid w:val="00CA2E8F"/>
    <w:rsid w:val="00CA45F0"/>
    <w:rsid w:val="00CA4B72"/>
    <w:rsid w:val="00CB0024"/>
    <w:rsid w:val="00CB2C17"/>
    <w:rsid w:val="00CB3449"/>
    <w:rsid w:val="00CB528F"/>
    <w:rsid w:val="00CB712C"/>
    <w:rsid w:val="00CB76CE"/>
    <w:rsid w:val="00CC10FF"/>
    <w:rsid w:val="00CC1C98"/>
    <w:rsid w:val="00CC3D5D"/>
    <w:rsid w:val="00CC4E84"/>
    <w:rsid w:val="00CC563C"/>
    <w:rsid w:val="00CC5FEF"/>
    <w:rsid w:val="00CC7B4B"/>
    <w:rsid w:val="00CD20B7"/>
    <w:rsid w:val="00CD6D85"/>
    <w:rsid w:val="00CD782B"/>
    <w:rsid w:val="00CE1145"/>
    <w:rsid w:val="00CE20B4"/>
    <w:rsid w:val="00CE2F28"/>
    <w:rsid w:val="00CE2F2B"/>
    <w:rsid w:val="00CE3C42"/>
    <w:rsid w:val="00CE4EC1"/>
    <w:rsid w:val="00CE4F8B"/>
    <w:rsid w:val="00CE5F6B"/>
    <w:rsid w:val="00CE6C93"/>
    <w:rsid w:val="00CF01A5"/>
    <w:rsid w:val="00CF3F5E"/>
    <w:rsid w:val="00CF4A72"/>
    <w:rsid w:val="00CF4EEC"/>
    <w:rsid w:val="00CF5140"/>
    <w:rsid w:val="00CF5200"/>
    <w:rsid w:val="00CF6D2B"/>
    <w:rsid w:val="00CF7305"/>
    <w:rsid w:val="00D001EC"/>
    <w:rsid w:val="00D012E7"/>
    <w:rsid w:val="00D058F4"/>
    <w:rsid w:val="00D0729A"/>
    <w:rsid w:val="00D10713"/>
    <w:rsid w:val="00D12F77"/>
    <w:rsid w:val="00D14D5D"/>
    <w:rsid w:val="00D16FA3"/>
    <w:rsid w:val="00D215D9"/>
    <w:rsid w:val="00D224B7"/>
    <w:rsid w:val="00D23D98"/>
    <w:rsid w:val="00D26844"/>
    <w:rsid w:val="00D26FE5"/>
    <w:rsid w:val="00D30B75"/>
    <w:rsid w:val="00D31BC3"/>
    <w:rsid w:val="00D33B92"/>
    <w:rsid w:val="00D37A31"/>
    <w:rsid w:val="00D40D88"/>
    <w:rsid w:val="00D40FC4"/>
    <w:rsid w:val="00D43384"/>
    <w:rsid w:val="00D44418"/>
    <w:rsid w:val="00D4490E"/>
    <w:rsid w:val="00D459D2"/>
    <w:rsid w:val="00D46245"/>
    <w:rsid w:val="00D50994"/>
    <w:rsid w:val="00D50E21"/>
    <w:rsid w:val="00D51681"/>
    <w:rsid w:val="00D53C9D"/>
    <w:rsid w:val="00D558AB"/>
    <w:rsid w:val="00D55FF4"/>
    <w:rsid w:val="00D5672B"/>
    <w:rsid w:val="00D57235"/>
    <w:rsid w:val="00D605DE"/>
    <w:rsid w:val="00D60BA1"/>
    <w:rsid w:val="00D6182A"/>
    <w:rsid w:val="00D61DFF"/>
    <w:rsid w:val="00D63E79"/>
    <w:rsid w:val="00D662A7"/>
    <w:rsid w:val="00D67DA9"/>
    <w:rsid w:val="00D67F68"/>
    <w:rsid w:val="00D70F63"/>
    <w:rsid w:val="00D737D7"/>
    <w:rsid w:val="00D75346"/>
    <w:rsid w:val="00D80E07"/>
    <w:rsid w:val="00D815B5"/>
    <w:rsid w:val="00D81692"/>
    <w:rsid w:val="00D8277C"/>
    <w:rsid w:val="00D86714"/>
    <w:rsid w:val="00D86868"/>
    <w:rsid w:val="00D86D36"/>
    <w:rsid w:val="00D87868"/>
    <w:rsid w:val="00D91444"/>
    <w:rsid w:val="00D91FAB"/>
    <w:rsid w:val="00D92C33"/>
    <w:rsid w:val="00D92FD4"/>
    <w:rsid w:val="00D93C84"/>
    <w:rsid w:val="00D94242"/>
    <w:rsid w:val="00D94848"/>
    <w:rsid w:val="00D96D36"/>
    <w:rsid w:val="00DA01E0"/>
    <w:rsid w:val="00DA15AD"/>
    <w:rsid w:val="00DA2A5A"/>
    <w:rsid w:val="00DA3BDA"/>
    <w:rsid w:val="00DA49A7"/>
    <w:rsid w:val="00DB0F5A"/>
    <w:rsid w:val="00DB20FB"/>
    <w:rsid w:val="00DB3239"/>
    <w:rsid w:val="00DB4737"/>
    <w:rsid w:val="00DB4EC2"/>
    <w:rsid w:val="00DB548E"/>
    <w:rsid w:val="00DB59C9"/>
    <w:rsid w:val="00DB61B7"/>
    <w:rsid w:val="00DB67BD"/>
    <w:rsid w:val="00DB7D62"/>
    <w:rsid w:val="00DC0792"/>
    <w:rsid w:val="00DC20AD"/>
    <w:rsid w:val="00DC3109"/>
    <w:rsid w:val="00DC3D3D"/>
    <w:rsid w:val="00DC4FFA"/>
    <w:rsid w:val="00DC71E4"/>
    <w:rsid w:val="00DD0AFB"/>
    <w:rsid w:val="00DD1855"/>
    <w:rsid w:val="00DD1A2A"/>
    <w:rsid w:val="00DD4527"/>
    <w:rsid w:val="00DD4F6A"/>
    <w:rsid w:val="00DD7980"/>
    <w:rsid w:val="00DD7FB7"/>
    <w:rsid w:val="00DE16FC"/>
    <w:rsid w:val="00DE2B05"/>
    <w:rsid w:val="00DE2C27"/>
    <w:rsid w:val="00DE407D"/>
    <w:rsid w:val="00DE6D5A"/>
    <w:rsid w:val="00DE7ABA"/>
    <w:rsid w:val="00DF027E"/>
    <w:rsid w:val="00DF07BB"/>
    <w:rsid w:val="00DF1B1C"/>
    <w:rsid w:val="00DF2958"/>
    <w:rsid w:val="00DF63B7"/>
    <w:rsid w:val="00DF67D5"/>
    <w:rsid w:val="00E01154"/>
    <w:rsid w:val="00E01CD3"/>
    <w:rsid w:val="00E0206C"/>
    <w:rsid w:val="00E03403"/>
    <w:rsid w:val="00E035BE"/>
    <w:rsid w:val="00E05DFE"/>
    <w:rsid w:val="00E07186"/>
    <w:rsid w:val="00E07251"/>
    <w:rsid w:val="00E11527"/>
    <w:rsid w:val="00E12B83"/>
    <w:rsid w:val="00E1545F"/>
    <w:rsid w:val="00E217F8"/>
    <w:rsid w:val="00E22125"/>
    <w:rsid w:val="00E22E86"/>
    <w:rsid w:val="00E238D0"/>
    <w:rsid w:val="00E24257"/>
    <w:rsid w:val="00E242F6"/>
    <w:rsid w:val="00E24543"/>
    <w:rsid w:val="00E25442"/>
    <w:rsid w:val="00E25768"/>
    <w:rsid w:val="00E25BD4"/>
    <w:rsid w:val="00E30AE3"/>
    <w:rsid w:val="00E30CBA"/>
    <w:rsid w:val="00E30DD1"/>
    <w:rsid w:val="00E31FF9"/>
    <w:rsid w:val="00E32C41"/>
    <w:rsid w:val="00E32D1B"/>
    <w:rsid w:val="00E34F68"/>
    <w:rsid w:val="00E37BFB"/>
    <w:rsid w:val="00E41092"/>
    <w:rsid w:val="00E415C5"/>
    <w:rsid w:val="00E42838"/>
    <w:rsid w:val="00E42BC8"/>
    <w:rsid w:val="00E4366A"/>
    <w:rsid w:val="00E43783"/>
    <w:rsid w:val="00E44EEC"/>
    <w:rsid w:val="00E45099"/>
    <w:rsid w:val="00E450CB"/>
    <w:rsid w:val="00E4528D"/>
    <w:rsid w:val="00E45338"/>
    <w:rsid w:val="00E453D7"/>
    <w:rsid w:val="00E4575D"/>
    <w:rsid w:val="00E47774"/>
    <w:rsid w:val="00E50BE9"/>
    <w:rsid w:val="00E5241B"/>
    <w:rsid w:val="00E53B47"/>
    <w:rsid w:val="00E53DF3"/>
    <w:rsid w:val="00E545E1"/>
    <w:rsid w:val="00E547A5"/>
    <w:rsid w:val="00E54DA3"/>
    <w:rsid w:val="00E54EEE"/>
    <w:rsid w:val="00E55997"/>
    <w:rsid w:val="00E55D68"/>
    <w:rsid w:val="00E61EB4"/>
    <w:rsid w:val="00E6361C"/>
    <w:rsid w:val="00E63F05"/>
    <w:rsid w:val="00E6415B"/>
    <w:rsid w:val="00E648F0"/>
    <w:rsid w:val="00E67514"/>
    <w:rsid w:val="00E706EF"/>
    <w:rsid w:val="00E71FA4"/>
    <w:rsid w:val="00E7210A"/>
    <w:rsid w:val="00E72404"/>
    <w:rsid w:val="00E725DD"/>
    <w:rsid w:val="00E73D2E"/>
    <w:rsid w:val="00E747BF"/>
    <w:rsid w:val="00E74FF2"/>
    <w:rsid w:val="00E75608"/>
    <w:rsid w:val="00E767AA"/>
    <w:rsid w:val="00E821DA"/>
    <w:rsid w:val="00E848DD"/>
    <w:rsid w:val="00E8693D"/>
    <w:rsid w:val="00E86E96"/>
    <w:rsid w:val="00E8779B"/>
    <w:rsid w:val="00E917ED"/>
    <w:rsid w:val="00E91861"/>
    <w:rsid w:val="00E92CFC"/>
    <w:rsid w:val="00E96B61"/>
    <w:rsid w:val="00E96B6B"/>
    <w:rsid w:val="00E96E74"/>
    <w:rsid w:val="00E9737E"/>
    <w:rsid w:val="00E97383"/>
    <w:rsid w:val="00E979AC"/>
    <w:rsid w:val="00E97D16"/>
    <w:rsid w:val="00EA014C"/>
    <w:rsid w:val="00EA0C30"/>
    <w:rsid w:val="00EA1249"/>
    <w:rsid w:val="00EA1BAB"/>
    <w:rsid w:val="00EA26D6"/>
    <w:rsid w:val="00EA2F52"/>
    <w:rsid w:val="00EA3414"/>
    <w:rsid w:val="00EA4280"/>
    <w:rsid w:val="00EA5EFA"/>
    <w:rsid w:val="00EA6B32"/>
    <w:rsid w:val="00EA72F6"/>
    <w:rsid w:val="00EA75F2"/>
    <w:rsid w:val="00EA795B"/>
    <w:rsid w:val="00EB00F2"/>
    <w:rsid w:val="00EB0CC7"/>
    <w:rsid w:val="00EB107F"/>
    <w:rsid w:val="00EB3B67"/>
    <w:rsid w:val="00EB4C12"/>
    <w:rsid w:val="00EB6467"/>
    <w:rsid w:val="00EC0E25"/>
    <w:rsid w:val="00EC0F14"/>
    <w:rsid w:val="00EC2417"/>
    <w:rsid w:val="00EC352C"/>
    <w:rsid w:val="00EC45BB"/>
    <w:rsid w:val="00EC4F60"/>
    <w:rsid w:val="00EC57D8"/>
    <w:rsid w:val="00EC62BD"/>
    <w:rsid w:val="00EC6E7D"/>
    <w:rsid w:val="00ED0A79"/>
    <w:rsid w:val="00ED2F45"/>
    <w:rsid w:val="00ED32C9"/>
    <w:rsid w:val="00ED3686"/>
    <w:rsid w:val="00ED4FB8"/>
    <w:rsid w:val="00ED532E"/>
    <w:rsid w:val="00ED5BFB"/>
    <w:rsid w:val="00ED6873"/>
    <w:rsid w:val="00EE1AE4"/>
    <w:rsid w:val="00EE1C61"/>
    <w:rsid w:val="00EE331C"/>
    <w:rsid w:val="00EE4A09"/>
    <w:rsid w:val="00EE5F55"/>
    <w:rsid w:val="00EE6BBF"/>
    <w:rsid w:val="00EE7160"/>
    <w:rsid w:val="00EE752E"/>
    <w:rsid w:val="00EE7543"/>
    <w:rsid w:val="00EF051A"/>
    <w:rsid w:val="00EF3FDA"/>
    <w:rsid w:val="00EF731F"/>
    <w:rsid w:val="00F00065"/>
    <w:rsid w:val="00F00795"/>
    <w:rsid w:val="00F009B1"/>
    <w:rsid w:val="00F01294"/>
    <w:rsid w:val="00F02D15"/>
    <w:rsid w:val="00F0391A"/>
    <w:rsid w:val="00F04AAE"/>
    <w:rsid w:val="00F04EE0"/>
    <w:rsid w:val="00F057F3"/>
    <w:rsid w:val="00F06B74"/>
    <w:rsid w:val="00F06C3F"/>
    <w:rsid w:val="00F07E61"/>
    <w:rsid w:val="00F1021B"/>
    <w:rsid w:val="00F121FB"/>
    <w:rsid w:val="00F12BA6"/>
    <w:rsid w:val="00F12FA6"/>
    <w:rsid w:val="00F14849"/>
    <w:rsid w:val="00F14D8F"/>
    <w:rsid w:val="00F17025"/>
    <w:rsid w:val="00F176FF"/>
    <w:rsid w:val="00F17D58"/>
    <w:rsid w:val="00F2015E"/>
    <w:rsid w:val="00F216B0"/>
    <w:rsid w:val="00F24C97"/>
    <w:rsid w:val="00F251F1"/>
    <w:rsid w:val="00F2532E"/>
    <w:rsid w:val="00F26107"/>
    <w:rsid w:val="00F316AF"/>
    <w:rsid w:val="00F323F2"/>
    <w:rsid w:val="00F32DEE"/>
    <w:rsid w:val="00F34151"/>
    <w:rsid w:val="00F34F81"/>
    <w:rsid w:val="00F36AFD"/>
    <w:rsid w:val="00F400FA"/>
    <w:rsid w:val="00F403F2"/>
    <w:rsid w:val="00F43BEF"/>
    <w:rsid w:val="00F45948"/>
    <w:rsid w:val="00F45957"/>
    <w:rsid w:val="00F4651A"/>
    <w:rsid w:val="00F47CCB"/>
    <w:rsid w:val="00F51ACE"/>
    <w:rsid w:val="00F5306E"/>
    <w:rsid w:val="00F535E6"/>
    <w:rsid w:val="00F5489E"/>
    <w:rsid w:val="00F5638C"/>
    <w:rsid w:val="00F56FD6"/>
    <w:rsid w:val="00F57298"/>
    <w:rsid w:val="00F578D6"/>
    <w:rsid w:val="00F6069B"/>
    <w:rsid w:val="00F617B6"/>
    <w:rsid w:val="00F63F69"/>
    <w:rsid w:val="00F6616C"/>
    <w:rsid w:val="00F6689D"/>
    <w:rsid w:val="00F70AED"/>
    <w:rsid w:val="00F74EB0"/>
    <w:rsid w:val="00F75551"/>
    <w:rsid w:val="00F756C3"/>
    <w:rsid w:val="00F76FFB"/>
    <w:rsid w:val="00F77045"/>
    <w:rsid w:val="00F7752B"/>
    <w:rsid w:val="00F77EA1"/>
    <w:rsid w:val="00F81BFB"/>
    <w:rsid w:val="00F81D10"/>
    <w:rsid w:val="00F828D3"/>
    <w:rsid w:val="00F83D12"/>
    <w:rsid w:val="00F955C1"/>
    <w:rsid w:val="00F95953"/>
    <w:rsid w:val="00F96012"/>
    <w:rsid w:val="00F96068"/>
    <w:rsid w:val="00F963E0"/>
    <w:rsid w:val="00F96ACC"/>
    <w:rsid w:val="00FA0109"/>
    <w:rsid w:val="00FA0A54"/>
    <w:rsid w:val="00FA3282"/>
    <w:rsid w:val="00FA4821"/>
    <w:rsid w:val="00FA49C2"/>
    <w:rsid w:val="00FA5396"/>
    <w:rsid w:val="00FA612E"/>
    <w:rsid w:val="00FB0679"/>
    <w:rsid w:val="00FB11FB"/>
    <w:rsid w:val="00FB1253"/>
    <w:rsid w:val="00FB1BFE"/>
    <w:rsid w:val="00FB2646"/>
    <w:rsid w:val="00FB3C74"/>
    <w:rsid w:val="00FB3E2A"/>
    <w:rsid w:val="00FB3ED4"/>
    <w:rsid w:val="00FB3F14"/>
    <w:rsid w:val="00FB7FEE"/>
    <w:rsid w:val="00FC00B4"/>
    <w:rsid w:val="00FC14A4"/>
    <w:rsid w:val="00FC1AD5"/>
    <w:rsid w:val="00FC31E2"/>
    <w:rsid w:val="00FC45FB"/>
    <w:rsid w:val="00FC6557"/>
    <w:rsid w:val="00FC6995"/>
    <w:rsid w:val="00FC7B93"/>
    <w:rsid w:val="00FD0768"/>
    <w:rsid w:val="00FD31FE"/>
    <w:rsid w:val="00FD4B48"/>
    <w:rsid w:val="00FD5B21"/>
    <w:rsid w:val="00FD7FDB"/>
    <w:rsid w:val="00FE13CB"/>
    <w:rsid w:val="00FE2679"/>
    <w:rsid w:val="00FE3153"/>
    <w:rsid w:val="00FE337D"/>
    <w:rsid w:val="00FE35BC"/>
    <w:rsid w:val="00FE3E32"/>
    <w:rsid w:val="00FE7FF5"/>
    <w:rsid w:val="00FF0B31"/>
    <w:rsid w:val="00FF1E2E"/>
    <w:rsid w:val="00FF2592"/>
    <w:rsid w:val="00FF40F2"/>
    <w:rsid w:val="00FF422B"/>
    <w:rsid w:val="00FF4291"/>
    <w:rsid w:val="00FF449A"/>
    <w:rsid w:val="00FF5B68"/>
    <w:rsid w:val="00FF5DCE"/>
    <w:rsid w:val="00FF7474"/>
    <w:rsid w:val="20A386E3"/>
    <w:rsid w:val="299CCC15"/>
    <w:rsid w:val="2A0738A2"/>
    <w:rsid w:val="2D68E18E"/>
    <w:rsid w:val="2F04B1EF"/>
    <w:rsid w:val="2F0C39D3"/>
    <w:rsid w:val="43B4D3E0"/>
    <w:rsid w:val="69729B34"/>
    <w:rsid w:val="73B57078"/>
    <w:rsid w:val="7DB5B64A"/>
    <w:rsid w:val="7ED3816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96AC304"/>
  <w15:chartTrackingRefBased/>
  <w15:docId w15:val="{DE1E87A7-8B6B-49A4-AAFB-DCC375D4E7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New Roman" w:hAnsi="Arial"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6647D3"/>
    <w:rPr>
      <w:bCs/>
      <w:sz w:val="22"/>
      <w:szCs w:val="24"/>
    </w:rPr>
  </w:style>
  <w:style w:type="paragraph" w:styleId="Naslov1">
    <w:name w:val="heading 1"/>
    <w:basedOn w:val="Navaden"/>
    <w:next w:val="Navaden"/>
    <w:qFormat/>
    <w:pPr>
      <w:keepNext/>
      <w:numPr>
        <w:numId w:val="1"/>
      </w:numPr>
      <w:suppressAutoHyphens/>
      <w:spacing w:before="240" w:after="60"/>
      <w:outlineLvl w:val="0"/>
    </w:pPr>
    <w:rPr>
      <w:rFonts w:ascii="Arial Black" w:hAnsi="Arial Black" w:cs="Arial"/>
      <w:b/>
      <w:bCs w:val="0"/>
      <w:kern w:val="1"/>
      <w:sz w:val="28"/>
      <w:szCs w:val="32"/>
      <w:lang w:eastAsia="ar-SA"/>
    </w:rPr>
  </w:style>
  <w:style w:type="paragraph" w:styleId="Naslov2">
    <w:name w:val="heading 2"/>
    <w:basedOn w:val="Navaden"/>
    <w:next w:val="Navaden"/>
    <w:qFormat/>
    <w:rsid w:val="00CD6D85"/>
    <w:pPr>
      <w:keepNext/>
      <w:numPr>
        <w:ilvl w:val="1"/>
        <w:numId w:val="1"/>
      </w:numPr>
      <w:tabs>
        <w:tab w:val="num" w:pos="624"/>
      </w:tabs>
      <w:suppressAutoHyphens/>
      <w:spacing w:before="240" w:after="120"/>
      <w:outlineLvl w:val="1"/>
    </w:pPr>
    <w:rPr>
      <w:rFonts w:cs="Arial"/>
      <w:b/>
      <w:bCs w:val="0"/>
      <w:iCs/>
      <w:sz w:val="28"/>
      <w:szCs w:val="28"/>
      <w:lang w:eastAsia="ar-SA"/>
    </w:rPr>
  </w:style>
  <w:style w:type="paragraph" w:styleId="Naslov3">
    <w:name w:val="heading 3"/>
    <w:basedOn w:val="Navaden"/>
    <w:next w:val="Navaden"/>
    <w:qFormat/>
    <w:pPr>
      <w:keepNext/>
      <w:numPr>
        <w:ilvl w:val="2"/>
        <w:numId w:val="1"/>
      </w:numPr>
      <w:suppressAutoHyphens/>
      <w:spacing w:before="240" w:after="60"/>
      <w:outlineLvl w:val="2"/>
    </w:pPr>
    <w:rPr>
      <w:rFonts w:ascii="Arial Black" w:hAnsi="Arial Black" w:cs="Arial"/>
      <w:b/>
      <w:bCs w:val="0"/>
      <w:szCs w:val="26"/>
      <w:lang w:eastAsia="ar-SA"/>
    </w:rPr>
  </w:style>
  <w:style w:type="paragraph" w:styleId="Naslov4">
    <w:name w:val="heading 4"/>
    <w:basedOn w:val="Navaden"/>
    <w:next w:val="Navaden"/>
    <w:qFormat/>
    <w:pPr>
      <w:keepNext/>
      <w:jc w:val="both"/>
      <w:outlineLvl w:val="3"/>
    </w:pPr>
    <w:rPr>
      <w:b/>
      <w:sz w:val="28"/>
      <w:szCs w:val="2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01Naslov">
    <w:name w:val="01 Naslov"/>
    <w:basedOn w:val="Navaden"/>
    <w:pPr>
      <w:suppressAutoHyphens/>
      <w:jc w:val="center"/>
    </w:pPr>
    <w:rPr>
      <w:b/>
      <w:caps/>
      <w:sz w:val="40"/>
      <w:szCs w:val="28"/>
      <w:lang w:eastAsia="ar-SA"/>
    </w:rPr>
  </w:style>
  <w:style w:type="paragraph" w:customStyle="1" w:styleId="02Podnaslov">
    <w:name w:val="02 Podnaslov"/>
    <w:basedOn w:val="01Naslov"/>
    <w:rPr>
      <w:b w:val="0"/>
      <w:caps w:val="0"/>
    </w:rPr>
  </w:style>
  <w:style w:type="paragraph" w:customStyle="1" w:styleId="03Mednaslov">
    <w:name w:val="03 Mednaslov"/>
    <w:basedOn w:val="Navaden"/>
    <w:pPr>
      <w:suppressAutoHyphens/>
      <w:jc w:val="center"/>
    </w:pPr>
    <w:rPr>
      <w:szCs w:val="20"/>
      <w:lang w:eastAsia="ar-SA"/>
    </w:rPr>
  </w:style>
  <w:style w:type="paragraph" w:customStyle="1" w:styleId="Body">
    <w:name w:val="Body"/>
    <w:basedOn w:val="Navaden"/>
    <w:pPr>
      <w:widowControl w:val="0"/>
      <w:suppressAutoHyphens/>
      <w:overflowPunct w:val="0"/>
      <w:autoSpaceDE w:val="0"/>
      <w:spacing w:before="60" w:after="60"/>
      <w:jc w:val="both"/>
      <w:textAlignment w:val="baseline"/>
    </w:pPr>
    <w:rPr>
      <w:sz w:val="20"/>
      <w:szCs w:val="20"/>
      <w:lang w:val="en-GB" w:eastAsia="ar-SA"/>
    </w:rPr>
  </w:style>
  <w:style w:type="character" w:styleId="Hiperpovezava">
    <w:name w:val="Hyperlink"/>
    <w:uiPriority w:val="99"/>
    <w:rPr>
      <w:color w:val="0000FF"/>
      <w:u w:val="single"/>
    </w:rPr>
  </w:style>
  <w:style w:type="character" w:customStyle="1" w:styleId="WW-DefaultParagraphFont11">
    <w:name w:val="WW-Default Paragraph Font11"/>
  </w:style>
  <w:style w:type="paragraph" w:styleId="Kazalovsebine1">
    <w:name w:val="toc 1"/>
    <w:basedOn w:val="Navaden"/>
    <w:next w:val="Navaden"/>
    <w:uiPriority w:val="39"/>
    <w:pPr>
      <w:spacing w:before="120" w:after="120"/>
    </w:pPr>
    <w:rPr>
      <w:b/>
      <w:bCs w:val="0"/>
      <w:caps/>
    </w:rPr>
  </w:style>
  <w:style w:type="paragraph" w:styleId="Kazalovsebine2">
    <w:name w:val="toc 2"/>
    <w:basedOn w:val="Navaden"/>
    <w:next w:val="Navaden"/>
    <w:uiPriority w:val="39"/>
    <w:pPr>
      <w:ind w:left="240"/>
    </w:pPr>
    <w:rPr>
      <w:smallCaps/>
    </w:rPr>
  </w:style>
  <w:style w:type="paragraph" w:styleId="Kazalovsebine3">
    <w:name w:val="toc 3"/>
    <w:basedOn w:val="Navaden"/>
    <w:next w:val="Navaden"/>
    <w:uiPriority w:val="39"/>
    <w:pPr>
      <w:ind w:left="480"/>
    </w:pPr>
    <w:rPr>
      <w:i/>
      <w:iCs/>
    </w:rPr>
  </w:style>
  <w:style w:type="paragraph" w:styleId="Telobesedila">
    <w:name w:val="Body Text"/>
    <w:basedOn w:val="Navaden"/>
    <w:semiHidden/>
    <w:pPr>
      <w:suppressAutoHyphens/>
      <w:spacing w:after="120"/>
    </w:pPr>
    <w:rPr>
      <w:lang w:eastAsia="ar-SA"/>
    </w:rPr>
  </w:style>
  <w:style w:type="paragraph" w:styleId="Telobesedila3">
    <w:name w:val="Body Text 3"/>
    <w:basedOn w:val="Navaden"/>
    <w:semiHidden/>
    <w:pPr>
      <w:jc w:val="both"/>
    </w:pPr>
    <w:rPr>
      <w:rFonts w:ascii="Arial (W1)" w:hAnsi="Arial (W1)" w:cs="Arial"/>
      <w:color w:val="008000"/>
      <w:szCs w:val="20"/>
    </w:rPr>
  </w:style>
  <w:style w:type="paragraph" w:styleId="Seznam">
    <w:name w:val="List"/>
    <w:basedOn w:val="Telobesedila"/>
    <w:semiHidden/>
    <w:rPr>
      <w:rFonts w:cs="Tahoma"/>
    </w:rPr>
  </w:style>
  <w:style w:type="paragraph" w:styleId="Telobesedila2">
    <w:name w:val="Body Text 2"/>
    <w:basedOn w:val="Navaden"/>
    <w:semiHidden/>
    <w:pPr>
      <w:suppressAutoHyphens/>
    </w:pPr>
    <w:rPr>
      <w:rFonts w:cs="Arial"/>
      <w:lang w:eastAsia="ar-SA"/>
    </w:rPr>
  </w:style>
  <w:style w:type="character" w:customStyle="1" w:styleId="personname">
    <w:name w:val="person_name"/>
    <w:basedOn w:val="Privzetapisavaodstavka"/>
  </w:style>
  <w:style w:type="character" w:styleId="Poudarek">
    <w:name w:val="Emphasis"/>
    <w:uiPriority w:val="20"/>
    <w:qFormat/>
    <w:rPr>
      <w:i/>
      <w:iCs/>
    </w:rPr>
  </w:style>
  <w:style w:type="paragraph" w:styleId="Glava">
    <w:name w:val="header"/>
    <w:aliases w:val="APEK-4"/>
    <w:basedOn w:val="Navaden"/>
    <w:link w:val="GlavaZnak"/>
    <w:pPr>
      <w:tabs>
        <w:tab w:val="center" w:pos="4153"/>
        <w:tab w:val="right" w:pos="8306"/>
      </w:tabs>
      <w:suppressAutoHyphens/>
    </w:pPr>
    <w:rPr>
      <w:lang w:eastAsia="ar-SA"/>
    </w:rPr>
  </w:style>
  <w:style w:type="paragraph" w:styleId="Noga">
    <w:name w:val="footer"/>
    <w:basedOn w:val="Navaden"/>
    <w:link w:val="NogaZnak"/>
    <w:pPr>
      <w:tabs>
        <w:tab w:val="center" w:pos="4153"/>
        <w:tab w:val="right" w:pos="8306"/>
      </w:tabs>
      <w:suppressAutoHyphens/>
    </w:pPr>
    <w:rPr>
      <w:lang w:eastAsia="ar-SA"/>
    </w:rPr>
  </w:style>
  <w:style w:type="character" w:styleId="tevilkastrani">
    <w:name w:val="page number"/>
    <w:basedOn w:val="WW-DefaultParagraphFont11"/>
    <w:semiHidden/>
  </w:style>
  <w:style w:type="character" w:styleId="Pripombasklic">
    <w:name w:val="annotation reference"/>
    <w:semiHidden/>
    <w:rPr>
      <w:sz w:val="16"/>
    </w:rPr>
  </w:style>
  <w:style w:type="paragraph" w:styleId="Pripombabesedilo">
    <w:name w:val="annotation text"/>
    <w:basedOn w:val="Navaden"/>
    <w:link w:val="PripombabesediloZnak"/>
    <w:semiHidden/>
    <w:pPr>
      <w:widowControl w:val="0"/>
      <w:suppressAutoHyphens/>
      <w:overflowPunct w:val="0"/>
      <w:autoSpaceDE w:val="0"/>
      <w:jc w:val="both"/>
      <w:textAlignment w:val="baseline"/>
    </w:pPr>
    <w:rPr>
      <w:sz w:val="16"/>
      <w:szCs w:val="20"/>
      <w:lang w:eastAsia="ar-SA"/>
    </w:rPr>
  </w:style>
  <w:style w:type="paragraph" w:customStyle="1" w:styleId="Default">
    <w:name w:val="Default"/>
    <w:pPr>
      <w:autoSpaceDE w:val="0"/>
      <w:autoSpaceDN w:val="0"/>
      <w:adjustRightInd w:val="0"/>
    </w:pPr>
    <w:rPr>
      <w:rFonts w:cs="Arial"/>
      <w:bCs/>
      <w:color w:val="000000"/>
      <w:sz w:val="24"/>
      <w:szCs w:val="24"/>
      <w:lang w:val="en-US" w:eastAsia="en-US"/>
    </w:rPr>
  </w:style>
  <w:style w:type="paragraph" w:styleId="Besedilooblaka">
    <w:name w:val="Balloon Text"/>
    <w:basedOn w:val="Navaden"/>
    <w:semiHidden/>
    <w:rPr>
      <w:rFonts w:ascii="Tahoma" w:hAnsi="Tahoma" w:cs="Tahoma"/>
      <w:sz w:val="16"/>
      <w:szCs w:val="16"/>
    </w:rPr>
  </w:style>
  <w:style w:type="paragraph" w:customStyle="1" w:styleId="Besedilooblaka1">
    <w:name w:val="Besedilo oblačka1"/>
    <w:basedOn w:val="Navaden"/>
    <w:semiHidden/>
    <w:rPr>
      <w:rFonts w:ascii="Tahoma" w:hAnsi="Tahoma" w:cs="Tahoma"/>
      <w:sz w:val="16"/>
      <w:szCs w:val="16"/>
    </w:rPr>
  </w:style>
  <w:style w:type="paragraph" w:styleId="Kazalovsebine4">
    <w:name w:val="toc 4"/>
    <w:basedOn w:val="Navaden"/>
    <w:next w:val="Navaden"/>
    <w:autoRedefine/>
    <w:uiPriority w:val="39"/>
    <w:pPr>
      <w:ind w:left="720"/>
    </w:pPr>
    <w:rPr>
      <w:szCs w:val="21"/>
    </w:rPr>
  </w:style>
  <w:style w:type="paragraph" w:styleId="Kazalovsebine5">
    <w:name w:val="toc 5"/>
    <w:basedOn w:val="Navaden"/>
    <w:next w:val="Navaden"/>
    <w:autoRedefine/>
    <w:uiPriority w:val="39"/>
    <w:pPr>
      <w:ind w:left="960"/>
    </w:pPr>
    <w:rPr>
      <w:szCs w:val="21"/>
    </w:rPr>
  </w:style>
  <w:style w:type="paragraph" w:styleId="Kazalovsebine6">
    <w:name w:val="toc 6"/>
    <w:basedOn w:val="Navaden"/>
    <w:next w:val="Navaden"/>
    <w:autoRedefine/>
    <w:uiPriority w:val="39"/>
    <w:pPr>
      <w:ind w:left="1200"/>
    </w:pPr>
    <w:rPr>
      <w:szCs w:val="21"/>
    </w:rPr>
  </w:style>
  <w:style w:type="paragraph" w:styleId="Kazalovsebine7">
    <w:name w:val="toc 7"/>
    <w:basedOn w:val="Navaden"/>
    <w:next w:val="Navaden"/>
    <w:autoRedefine/>
    <w:uiPriority w:val="39"/>
    <w:pPr>
      <w:ind w:left="1440"/>
    </w:pPr>
    <w:rPr>
      <w:szCs w:val="21"/>
    </w:rPr>
  </w:style>
  <w:style w:type="paragraph" w:styleId="Kazalovsebine8">
    <w:name w:val="toc 8"/>
    <w:basedOn w:val="Navaden"/>
    <w:next w:val="Navaden"/>
    <w:autoRedefine/>
    <w:uiPriority w:val="39"/>
    <w:pPr>
      <w:ind w:left="1680"/>
    </w:pPr>
    <w:rPr>
      <w:szCs w:val="21"/>
    </w:rPr>
  </w:style>
  <w:style w:type="paragraph" w:styleId="Kazalovsebine9">
    <w:name w:val="toc 9"/>
    <w:basedOn w:val="Navaden"/>
    <w:next w:val="Navaden"/>
    <w:autoRedefine/>
    <w:uiPriority w:val="39"/>
    <w:pPr>
      <w:ind w:left="1920"/>
    </w:pPr>
    <w:rPr>
      <w:szCs w:val="21"/>
    </w:rPr>
  </w:style>
  <w:style w:type="paragraph" w:styleId="Telobesedila-zamik">
    <w:name w:val="Body Text Indent"/>
    <w:basedOn w:val="Navaden"/>
    <w:semiHidden/>
    <w:pPr>
      <w:ind w:left="360"/>
      <w:jc w:val="both"/>
    </w:pPr>
  </w:style>
  <w:style w:type="character" w:styleId="SledenaHiperpovezava">
    <w:name w:val="FollowedHyperlink"/>
    <w:semiHidden/>
    <w:rPr>
      <w:color w:val="800080"/>
      <w:u w:val="single"/>
    </w:rPr>
  </w:style>
  <w:style w:type="paragraph" w:styleId="Stvarnokazalo1">
    <w:name w:val="index 1"/>
    <w:basedOn w:val="Navaden"/>
    <w:next w:val="Navaden"/>
    <w:autoRedefine/>
    <w:semiHidden/>
    <w:pPr>
      <w:ind w:left="240" w:hanging="240"/>
    </w:pPr>
  </w:style>
  <w:style w:type="paragraph" w:customStyle="1" w:styleId="NaslovTOC1">
    <w:name w:val="Naslov TOC1"/>
    <w:basedOn w:val="Naslov1"/>
    <w:next w:val="Navaden"/>
    <w:semiHidden/>
    <w:unhideWhenUsed/>
    <w:qFormat/>
    <w:pPr>
      <w:keepLines/>
      <w:numPr>
        <w:numId w:val="0"/>
      </w:numPr>
      <w:suppressAutoHyphens w:val="0"/>
      <w:spacing w:before="480" w:after="0" w:line="276" w:lineRule="auto"/>
      <w:outlineLvl w:val="9"/>
    </w:pPr>
    <w:rPr>
      <w:rFonts w:ascii="Cambria" w:hAnsi="Cambria" w:cs="Times New Roman"/>
      <w:color w:val="365F91"/>
      <w:kern w:val="0"/>
      <w:szCs w:val="28"/>
      <w:lang w:eastAsia="en-US"/>
    </w:rPr>
  </w:style>
  <w:style w:type="paragraph" w:styleId="Zadevapripombe">
    <w:name w:val="annotation subject"/>
    <w:basedOn w:val="Pripombabesedilo"/>
    <w:next w:val="Pripombabesedilo"/>
    <w:semiHidden/>
    <w:unhideWhenUsed/>
    <w:pPr>
      <w:widowControl/>
      <w:suppressAutoHyphens w:val="0"/>
      <w:overflowPunct/>
      <w:autoSpaceDE/>
      <w:jc w:val="left"/>
      <w:textAlignment w:val="auto"/>
    </w:pPr>
    <w:rPr>
      <w:b/>
      <w:bCs w:val="0"/>
      <w:sz w:val="20"/>
      <w:lang w:val="en-US" w:eastAsia="en-US"/>
    </w:rPr>
  </w:style>
  <w:style w:type="character" w:customStyle="1" w:styleId="CommentTextChar">
    <w:name w:val="Comment Text Char"/>
    <w:semiHidden/>
    <w:rPr>
      <w:sz w:val="16"/>
      <w:lang w:eastAsia="ar-SA"/>
    </w:rPr>
  </w:style>
  <w:style w:type="character" w:customStyle="1" w:styleId="CommentSubjectChar">
    <w:name w:val="Comment Subject Char"/>
    <w:semiHidden/>
    <w:rPr>
      <w:b/>
      <w:bCs/>
      <w:sz w:val="16"/>
      <w:lang w:val="en-US" w:eastAsia="en-US"/>
    </w:rPr>
  </w:style>
  <w:style w:type="paragraph" w:styleId="Odstavekseznama">
    <w:name w:val="List Paragraph"/>
    <w:basedOn w:val="Navaden"/>
    <w:uiPriority w:val="34"/>
    <w:qFormat/>
    <w:rsid w:val="0021678F"/>
    <w:pPr>
      <w:spacing w:after="160" w:line="259" w:lineRule="auto"/>
      <w:ind w:left="720"/>
      <w:contextualSpacing/>
    </w:pPr>
    <w:rPr>
      <w:rFonts w:ascii="Calibri" w:eastAsia="Calibri" w:hAnsi="Calibri"/>
      <w:szCs w:val="22"/>
    </w:rPr>
  </w:style>
  <w:style w:type="character" w:customStyle="1" w:styleId="jlqj4b">
    <w:name w:val="jlqj4b"/>
    <w:basedOn w:val="Privzetapisavaodstavka"/>
    <w:rsid w:val="0081394E"/>
  </w:style>
  <w:style w:type="paragraph" w:styleId="Napis">
    <w:name w:val="caption"/>
    <w:basedOn w:val="Navaden"/>
    <w:next w:val="Navaden"/>
    <w:uiPriority w:val="35"/>
    <w:unhideWhenUsed/>
    <w:qFormat/>
    <w:rsid w:val="00BF611E"/>
    <w:rPr>
      <w:b/>
      <w:bCs w:val="0"/>
      <w:sz w:val="20"/>
      <w:szCs w:val="20"/>
    </w:rPr>
  </w:style>
  <w:style w:type="paragraph" w:styleId="Kazaloslik">
    <w:name w:val="table of figures"/>
    <w:basedOn w:val="Navaden"/>
    <w:next w:val="Navaden"/>
    <w:uiPriority w:val="99"/>
    <w:unhideWhenUsed/>
    <w:rsid w:val="00B112D9"/>
  </w:style>
  <w:style w:type="table" w:styleId="Tabelamrea">
    <w:name w:val="Table Grid"/>
    <w:basedOn w:val="Navadnatabela"/>
    <w:rsid w:val="00CF6D2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log1">
    <w:name w:val="Slog1"/>
    <w:uiPriority w:val="99"/>
    <w:rsid w:val="003917FE"/>
    <w:pPr>
      <w:numPr>
        <w:numId w:val="9"/>
      </w:numPr>
    </w:pPr>
  </w:style>
  <w:style w:type="character" w:styleId="Nerazreenaomemba">
    <w:name w:val="Unresolved Mention"/>
    <w:uiPriority w:val="99"/>
    <w:semiHidden/>
    <w:unhideWhenUsed/>
    <w:rsid w:val="0003724B"/>
    <w:rPr>
      <w:color w:val="605E5C"/>
      <w:shd w:val="clear" w:color="auto" w:fill="E1DFDD"/>
    </w:rPr>
  </w:style>
  <w:style w:type="character" w:customStyle="1" w:styleId="PripombabesediloZnak">
    <w:name w:val="Pripomba – besedilo Znak"/>
    <w:basedOn w:val="Privzetapisavaodstavka"/>
    <w:link w:val="Pripombabesedilo"/>
    <w:semiHidden/>
    <w:rsid w:val="007F257F"/>
    <w:rPr>
      <w:bCs/>
      <w:sz w:val="16"/>
      <w:lang w:eastAsia="ar-SA"/>
    </w:rPr>
  </w:style>
  <w:style w:type="paragraph" w:styleId="Revizija">
    <w:name w:val="Revision"/>
    <w:hidden/>
    <w:uiPriority w:val="99"/>
    <w:semiHidden/>
    <w:rsid w:val="00E03403"/>
    <w:rPr>
      <w:bCs/>
      <w:sz w:val="22"/>
      <w:szCs w:val="24"/>
    </w:rPr>
  </w:style>
  <w:style w:type="character" w:customStyle="1" w:styleId="GlavaZnak">
    <w:name w:val="Glava Znak"/>
    <w:aliases w:val="APEK-4 Znak"/>
    <w:basedOn w:val="Privzetapisavaodstavka"/>
    <w:link w:val="Glava"/>
    <w:rsid w:val="00606941"/>
    <w:rPr>
      <w:bCs/>
      <w:sz w:val="22"/>
      <w:szCs w:val="24"/>
      <w:lang w:eastAsia="ar-SA"/>
    </w:rPr>
  </w:style>
  <w:style w:type="character" w:customStyle="1" w:styleId="NogaZnak">
    <w:name w:val="Noga Znak"/>
    <w:basedOn w:val="Privzetapisavaodstavka"/>
    <w:link w:val="Noga"/>
    <w:rsid w:val="00CD6D85"/>
    <w:rPr>
      <w:bCs/>
      <w:sz w:val="22"/>
      <w:szCs w:val="24"/>
      <w:lang w:eastAsia="ar-SA"/>
    </w:rPr>
  </w:style>
  <w:style w:type="paragraph" w:customStyle="1" w:styleId="14">
    <w:name w:val="1.4"/>
    <w:basedOn w:val="Navaden"/>
    <w:qFormat/>
    <w:rsid w:val="00EC62BD"/>
    <w:pPr>
      <w:numPr>
        <w:numId w:val="3"/>
      </w:numPr>
      <w:spacing w:after="120"/>
      <w:jc w:val="both"/>
    </w:pPr>
    <w:rPr>
      <w:rFonts w:cs="Arial"/>
      <w:b/>
      <w:bCs w:val="0"/>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1907607">
      <w:bodyDiv w:val="1"/>
      <w:marLeft w:val="0"/>
      <w:marRight w:val="0"/>
      <w:marTop w:val="0"/>
      <w:marBottom w:val="0"/>
      <w:divBdr>
        <w:top w:val="none" w:sz="0" w:space="0" w:color="auto"/>
        <w:left w:val="none" w:sz="0" w:space="0" w:color="auto"/>
        <w:bottom w:val="none" w:sz="0" w:space="0" w:color="auto"/>
        <w:right w:val="none" w:sz="0" w:space="0" w:color="auto"/>
      </w:divBdr>
    </w:div>
    <w:div w:id="431826689">
      <w:bodyDiv w:val="1"/>
      <w:marLeft w:val="0"/>
      <w:marRight w:val="0"/>
      <w:marTop w:val="0"/>
      <w:marBottom w:val="0"/>
      <w:divBdr>
        <w:top w:val="none" w:sz="0" w:space="0" w:color="auto"/>
        <w:left w:val="none" w:sz="0" w:space="0" w:color="auto"/>
        <w:bottom w:val="none" w:sz="0" w:space="0" w:color="auto"/>
        <w:right w:val="none" w:sz="0" w:space="0" w:color="auto"/>
      </w:divBdr>
    </w:div>
    <w:div w:id="458180868">
      <w:bodyDiv w:val="1"/>
      <w:marLeft w:val="0"/>
      <w:marRight w:val="0"/>
      <w:marTop w:val="0"/>
      <w:marBottom w:val="0"/>
      <w:divBdr>
        <w:top w:val="none" w:sz="0" w:space="0" w:color="auto"/>
        <w:left w:val="none" w:sz="0" w:space="0" w:color="auto"/>
        <w:bottom w:val="none" w:sz="0" w:space="0" w:color="auto"/>
        <w:right w:val="none" w:sz="0" w:space="0" w:color="auto"/>
      </w:divBdr>
    </w:div>
    <w:div w:id="811025953">
      <w:bodyDiv w:val="1"/>
      <w:marLeft w:val="0"/>
      <w:marRight w:val="0"/>
      <w:marTop w:val="0"/>
      <w:marBottom w:val="0"/>
      <w:divBdr>
        <w:top w:val="none" w:sz="0" w:space="0" w:color="auto"/>
        <w:left w:val="none" w:sz="0" w:space="0" w:color="auto"/>
        <w:bottom w:val="none" w:sz="0" w:space="0" w:color="auto"/>
        <w:right w:val="none" w:sz="0" w:space="0" w:color="auto"/>
      </w:divBdr>
    </w:div>
    <w:div w:id="844708591">
      <w:bodyDiv w:val="1"/>
      <w:marLeft w:val="0"/>
      <w:marRight w:val="0"/>
      <w:marTop w:val="0"/>
      <w:marBottom w:val="0"/>
      <w:divBdr>
        <w:top w:val="none" w:sz="0" w:space="0" w:color="auto"/>
        <w:left w:val="none" w:sz="0" w:space="0" w:color="auto"/>
        <w:bottom w:val="none" w:sz="0" w:space="0" w:color="auto"/>
        <w:right w:val="none" w:sz="0" w:space="0" w:color="auto"/>
      </w:divBdr>
    </w:div>
    <w:div w:id="1540817768">
      <w:bodyDiv w:val="1"/>
      <w:marLeft w:val="0"/>
      <w:marRight w:val="0"/>
      <w:marTop w:val="0"/>
      <w:marBottom w:val="0"/>
      <w:divBdr>
        <w:top w:val="none" w:sz="0" w:space="0" w:color="auto"/>
        <w:left w:val="none" w:sz="0" w:space="0" w:color="auto"/>
        <w:bottom w:val="none" w:sz="0" w:space="0" w:color="auto"/>
        <w:right w:val="none" w:sz="0" w:space="0" w:color="auto"/>
      </w:divBdr>
    </w:div>
    <w:div w:id="1783766478">
      <w:bodyDiv w:val="1"/>
      <w:marLeft w:val="0"/>
      <w:marRight w:val="0"/>
      <w:marTop w:val="0"/>
      <w:marBottom w:val="0"/>
      <w:divBdr>
        <w:top w:val="none" w:sz="0" w:space="0" w:color="auto"/>
        <w:left w:val="none" w:sz="0" w:space="0" w:color="auto"/>
        <w:bottom w:val="none" w:sz="0" w:space="0" w:color="auto"/>
        <w:right w:val="none" w:sz="0" w:space="0" w:color="auto"/>
      </w:divBdr>
    </w:div>
    <w:div w:id="1824082969">
      <w:bodyDiv w:val="1"/>
      <w:marLeft w:val="0"/>
      <w:marRight w:val="0"/>
      <w:marTop w:val="0"/>
      <w:marBottom w:val="0"/>
      <w:divBdr>
        <w:top w:val="none" w:sz="0" w:space="0" w:color="auto"/>
        <w:left w:val="none" w:sz="0" w:space="0" w:color="auto"/>
        <w:bottom w:val="none" w:sz="0" w:space="0" w:color="auto"/>
        <w:right w:val="none" w:sz="0" w:space="0" w:color="auto"/>
      </w:divBdr>
      <w:divsChild>
        <w:div w:id="1015762629">
          <w:marLeft w:val="0"/>
          <w:marRight w:val="0"/>
          <w:marTop w:val="0"/>
          <w:marBottom w:val="0"/>
          <w:divBdr>
            <w:top w:val="none" w:sz="0" w:space="0" w:color="auto"/>
            <w:left w:val="none" w:sz="0" w:space="0" w:color="auto"/>
            <w:bottom w:val="none" w:sz="0" w:space="0" w:color="auto"/>
            <w:right w:val="none" w:sz="0" w:space="0" w:color="auto"/>
          </w:divBdr>
          <w:divsChild>
            <w:div w:id="1617909527">
              <w:marLeft w:val="0"/>
              <w:marRight w:val="0"/>
              <w:marTop w:val="0"/>
              <w:marBottom w:val="0"/>
              <w:divBdr>
                <w:top w:val="none" w:sz="0" w:space="0" w:color="auto"/>
                <w:left w:val="none" w:sz="0" w:space="0" w:color="auto"/>
                <w:bottom w:val="none" w:sz="0" w:space="0" w:color="auto"/>
                <w:right w:val="none" w:sz="0" w:space="0" w:color="auto"/>
              </w:divBdr>
              <w:divsChild>
                <w:div w:id="1971395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098351">
          <w:marLeft w:val="0"/>
          <w:marRight w:val="0"/>
          <w:marTop w:val="100"/>
          <w:marBottom w:val="0"/>
          <w:divBdr>
            <w:top w:val="none" w:sz="0" w:space="0" w:color="auto"/>
            <w:left w:val="none" w:sz="0" w:space="0" w:color="auto"/>
            <w:bottom w:val="none" w:sz="0" w:space="0" w:color="auto"/>
            <w:right w:val="none" w:sz="0" w:space="0" w:color="auto"/>
          </w:divBdr>
          <w:divsChild>
            <w:div w:id="809127090">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2101681962">
      <w:bodyDiv w:val="1"/>
      <w:marLeft w:val="0"/>
      <w:marRight w:val="0"/>
      <w:marTop w:val="0"/>
      <w:marBottom w:val="0"/>
      <w:divBdr>
        <w:top w:val="none" w:sz="0" w:space="0" w:color="auto"/>
        <w:left w:val="none" w:sz="0" w:space="0" w:color="auto"/>
        <w:bottom w:val="none" w:sz="0" w:space="0" w:color="auto"/>
        <w:right w:val="none" w:sz="0" w:space="0" w:color="auto"/>
      </w:divBdr>
      <w:divsChild>
        <w:div w:id="411777161">
          <w:marLeft w:val="0"/>
          <w:marRight w:val="0"/>
          <w:marTop w:val="0"/>
          <w:marBottom w:val="0"/>
          <w:divBdr>
            <w:top w:val="none" w:sz="0" w:space="0" w:color="auto"/>
            <w:left w:val="none" w:sz="0" w:space="0" w:color="auto"/>
            <w:bottom w:val="none" w:sz="0" w:space="0" w:color="auto"/>
            <w:right w:val="none" w:sz="0" w:space="0" w:color="auto"/>
          </w:divBdr>
          <w:divsChild>
            <w:div w:id="1955357160">
              <w:marLeft w:val="0"/>
              <w:marRight w:val="0"/>
              <w:marTop w:val="0"/>
              <w:marBottom w:val="0"/>
              <w:divBdr>
                <w:top w:val="none" w:sz="0" w:space="0" w:color="auto"/>
                <w:left w:val="none" w:sz="0" w:space="0" w:color="auto"/>
                <w:bottom w:val="none" w:sz="0" w:space="0" w:color="auto"/>
                <w:right w:val="none" w:sz="0" w:space="0" w:color="auto"/>
              </w:divBdr>
              <w:divsChild>
                <w:div w:id="1949699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307040">
          <w:marLeft w:val="0"/>
          <w:marRight w:val="0"/>
          <w:marTop w:val="100"/>
          <w:marBottom w:val="0"/>
          <w:divBdr>
            <w:top w:val="none" w:sz="0" w:space="0" w:color="auto"/>
            <w:left w:val="none" w:sz="0" w:space="0" w:color="auto"/>
            <w:bottom w:val="none" w:sz="0" w:space="0" w:color="auto"/>
            <w:right w:val="none" w:sz="0" w:space="0" w:color="auto"/>
          </w:divBdr>
          <w:divsChild>
            <w:div w:id="1386371327">
              <w:marLeft w:val="0"/>
              <w:marRight w:val="0"/>
              <w:marTop w:val="60"/>
              <w:marBottom w:val="0"/>
              <w:divBdr>
                <w:top w:val="none" w:sz="0" w:space="0" w:color="auto"/>
                <w:left w:val="none" w:sz="0" w:space="0" w:color="auto"/>
                <w:bottom w:val="none" w:sz="0" w:space="0" w:color="auto"/>
                <w:right w:val="none" w:sz="0" w:space="0" w:color="auto"/>
              </w:divBdr>
            </w:div>
          </w:divsChild>
        </w:div>
      </w:divsChild>
    </w:div>
    <w:div w:id="2122063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3.png"/><Relationship Id="rId26" Type="http://schemas.openxmlformats.org/officeDocument/2006/relationships/image" Target="media/image6.png"/><Relationship Id="rId39" Type="http://schemas.openxmlformats.org/officeDocument/2006/relationships/footer" Target="footer6.xml"/><Relationship Id="rId21" Type="http://schemas.openxmlformats.org/officeDocument/2006/relationships/hyperlink" Target="https://www.e-prostor.gov.si/podrocja/drzavni-koordinatni-sistem/vertikalna-sestavina/" TargetMode="External"/><Relationship Id="rId34" Type="http://schemas.openxmlformats.org/officeDocument/2006/relationships/header" Target="header5.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hyperlink" Target="http://www.e-prostor.gov.si/fileadmin/DPKS/Transformacije_ETRS89/Aplikacije/ETRS89-SI.zip" TargetMode="External"/><Relationship Id="rId29" Type="http://schemas.openxmlformats.org/officeDocument/2006/relationships/hyperlink" Target="http://www.evode.gov.si/index.php?id=108"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mailto:mateja.urbancic1@gov.si" TargetMode="External"/><Relationship Id="rId32" Type="http://schemas.openxmlformats.org/officeDocument/2006/relationships/image" Target="media/image10.png"/><Relationship Id="rId37" Type="http://schemas.openxmlformats.org/officeDocument/2006/relationships/footer" Target="footer5.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5.png"/><Relationship Id="rId28" Type="http://schemas.openxmlformats.org/officeDocument/2006/relationships/image" Target="media/image8.png"/><Relationship Id="rId36"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hyperlink" Target="https://www.e-prostor.gov.si/fileadmin/Podrocja/DKS/Zbirka_pod_drz_geodetskih_tock/ETRS89-SI_prirocnik.pdf" TargetMode="External"/><Relationship Id="rId31"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4.png"/><Relationship Id="rId27" Type="http://schemas.openxmlformats.org/officeDocument/2006/relationships/image" Target="media/image7.png"/><Relationship Id="rId30" Type="http://schemas.openxmlformats.org/officeDocument/2006/relationships/hyperlink" Target="http://www.statika.evode.gov.si/fileadmin/vodkat/DRSV_HIDRO5_OBM_PV.zip" TargetMode="External"/><Relationship Id="rId35" Type="http://schemas.openxmlformats.org/officeDocument/2006/relationships/header" Target="header6.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footer" Target="footer3.xml"/><Relationship Id="rId25" Type="http://schemas.openxmlformats.org/officeDocument/2006/relationships/hyperlink" Target="http://www.gu-signal.si/" TargetMode="External"/><Relationship Id="rId33" Type="http://schemas.openxmlformats.org/officeDocument/2006/relationships/image" Target="media/image11.png"/><Relationship Id="rId38" Type="http://schemas.openxmlformats.org/officeDocument/2006/relationships/header" Target="header7.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40F77F1475C8E409807EBCA05238690" ma:contentTypeVersion="4" ma:contentTypeDescription="Create a new document." ma:contentTypeScope="" ma:versionID="e3d15d0f57de2dba5a792e5658c822a2">
  <xsd:schema xmlns:xsd="http://www.w3.org/2001/XMLSchema" xmlns:xs="http://www.w3.org/2001/XMLSchema" xmlns:p="http://schemas.microsoft.com/office/2006/metadata/properties" xmlns:ns2="b621962a-4339-4dc2-9f91-32cc87f33313" targetNamespace="http://schemas.microsoft.com/office/2006/metadata/properties" ma:root="true" ma:fieldsID="817a8337a4565c84df3de05bb28d7881" ns2:_="">
    <xsd:import namespace="b621962a-4339-4dc2-9f91-32cc87f33313"/>
    <xsd:element name="properties">
      <xsd:complexType>
        <xsd:sequence>
          <xsd:element name="documentManagement">
            <xsd:complexType>
              <xsd:all>
                <xsd:element ref="ns2:MediaServiceMetadata" minOccurs="0"/>
                <xsd:element ref="ns2:MediaServiceFastMetadata" minOccurs="0"/>
                <xsd:element ref="ns2:datum" minOccurs="0"/>
                <xsd:element ref="ns2:ca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621962a-4339-4dc2-9f91-32cc87f3331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datum" ma:index="10" nillable="true" ma:displayName="datum" ma:description="datum in čas" ma:format="DateTime" ma:internalName="datum">
      <xsd:simpleType>
        <xsd:restriction base="dms:DateTime"/>
      </xsd:simpleType>
    </xsd:element>
    <xsd:element name="cas" ma:index="11" nillable="true" ma:displayName="cas" ma:description="cas ko je bil dokument spremenjen" ma:format="DateTime" ma:internalName="cas">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datum xmlns="b621962a-4339-4dc2-9f91-32cc87f33313" xsi:nil="true"/>
    <cas xmlns="b621962a-4339-4dc2-9f91-32cc87f3331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Standard 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0345EAD-09A8-49C5-B30C-90321714A4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621962a-4339-4dc2-9f91-32cc87f3331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DA06D46-BB7A-49AD-A31C-D948BC11C630}">
  <ds:schemaRefs>
    <ds:schemaRef ds:uri="http://schemas.microsoft.com/office/2006/metadata/properties"/>
    <ds:schemaRef ds:uri="http://schemas.microsoft.com/office/infopath/2007/PartnerControls"/>
    <ds:schemaRef ds:uri="b621962a-4339-4dc2-9f91-32cc87f33313"/>
  </ds:schemaRefs>
</ds:datastoreItem>
</file>

<file path=customXml/itemProps3.xml><?xml version="1.0" encoding="utf-8"?>
<ds:datastoreItem xmlns:ds="http://schemas.openxmlformats.org/officeDocument/2006/customXml" ds:itemID="{2633A44C-3048-49C4-A74B-9E86601D0B10}">
  <ds:schemaRefs>
    <ds:schemaRef ds:uri="http://schemas.openxmlformats.org/officeDocument/2006/bibliography"/>
  </ds:schemaRefs>
</ds:datastoreItem>
</file>

<file path=customXml/itemProps4.xml><?xml version="1.0" encoding="utf-8"?>
<ds:datastoreItem xmlns:ds="http://schemas.openxmlformats.org/officeDocument/2006/customXml" ds:itemID="{61D6CFAD-39FF-4F79-A7C7-F43379323ED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23980</TotalTime>
  <Pages>44</Pages>
  <Words>14161</Words>
  <Characters>80722</Characters>
  <Application>Microsoft Office Word</Application>
  <DocSecurity>0</DocSecurity>
  <Lines>672</Lines>
  <Paragraphs>189</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TEHNIČNA DOKUMENTACIJA</vt:lpstr>
      <vt:lpstr>TEHNIČNA DOKUMENTACIJA</vt:lpstr>
    </vt:vector>
  </TitlesOfParts>
  <Company>gi</Company>
  <LinksUpToDate>false</LinksUpToDate>
  <CharactersWithSpaces>94694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TEHNIČNA DOKUMENTACIJA</dc:title>
  <dc:subject/>
  <dc:creator>Katja.Oven@geod-is.si;vasjabric@gis.si</dc:creator>
  <cp:keywords/>
  <dc:description/>
  <cp:lastModifiedBy>Mateja Urbančič (GURS)</cp:lastModifiedBy>
  <cp:revision>114</cp:revision>
  <cp:lastPrinted>2026-06-18T07:20:00Z</cp:lastPrinted>
  <dcterms:created xsi:type="dcterms:W3CDTF">2026-05-25T09:16:00Z</dcterms:created>
  <dcterms:modified xsi:type="dcterms:W3CDTF">2026-08-12T12:40:00Z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0x010100740F77F1475C8E409807EBCA05238690</vt:lpwstr>
  </property>
</Properties>
</file>