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28099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28099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28099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4B78649B" w:rsidR="00706BDD" w:rsidRPr="00917E72" w:rsidRDefault="00917E72" w:rsidP="00706BDD">
      <w:pPr>
        <w:pStyle w:val="Paragraf"/>
        <w:jc w:val="both"/>
        <w:rPr>
          <w:rFonts w:ascii="Arial" w:hAnsi="Arial" w:cs="Arial"/>
          <w:b/>
          <w:bCs/>
        </w:rPr>
      </w:pPr>
      <w:r w:rsidRPr="00917E72">
        <w:rPr>
          <w:rFonts w:ascii="Arial" w:hAnsi="Arial" w:cs="Arial"/>
          <w:b/>
          <w:bCs/>
        </w:rPr>
        <w:t xml:space="preserve">Zaradi tehnične </w:t>
      </w:r>
      <w:proofErr w:type="spellStart"/>
      <w:r w:rsidRPr="00917E72">
        <w:rPr>
          <w:rFonts w:ascii="Arial" w:hAnsi="Arial" w:cs="Arial"/>
          <w:b/>
          <w:bCs/>
        </w:rPr>
        <w:t>limitacije</w:t>
      </w:r>
      <w:proofErr w:type="spellEnd"/>
      <w:r w:rsidRPr="00917E72">
        <w:rPr>
          <w:rFonts w:ascii="Arial" w:hAnsi="Arial" w:cs="Arial"/>
          <w:b/>
          <w:bCs/>
        </w:rPr>
        <w:t xml:space="preserve">, ki še je Microsoft ni odpravil v operacijskem sistemu Windows 11, prosimo, da poti do datotek znotraj </w:t>
      </w:r>
      <w:proofErr w:type="spellStart"/>
      <w:r w:rsidRPr="00917E72">
        <w:rPr>
          <w:rFonts w:ascii="Arial" w:hAnsi="Arial" w:cs="Arial"/>
          <w:b/>
          <w:bCs/>
        </w:rPr>
        <w:t>zip</w:t>
      </w:r>
      <w:proofErr w:type="spellEnd"/>
      <w:r w:rsidRPr="00917E72">
        <w:rPr>
          <w:rFonts w:ascii="Arial" w:hAnsi="Arial" w:cs="Arial"/>
          <w:b/>
          <w:bCs/>
        </w:rPr>
        <w:t xml:space="preserve"> datotek ne presegajo 150 znakov. Pot do datoteke vključuje tudi mape v katerih so shranjene datoteke skupaj s samim imenom datoteke. V kolikor ponudba ne bo oddana na naveden način, naročnik ne bo odgovarjal za nepopolni prenos dokumentacije s portala </w:t>
      </w:r>
      <w:proofErr w:type="spellStart"/>
      <w:r w:rsidRPr="00917E72">
        <w:rPr>
          <w:rFonts w:ascii="Arial" w:hAnsi="Arial" w:cs="Arial"/>
          <w:b/>
          <w:bCs/>
        </w:rPr>
        <w:t>eJN</w:t>
      </w:r>
      <w:proofErr w:type="spellEnd"/>
      <w:r w:rsidRPr="00917E72">
        <w:rPr>
          <w:rFonts w:ascii="Arial" w:hAnsi="Arial" w:cs="Arial"/>
          <w:b/>
          <w:bCs/>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0964A77"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B76713">
        <w:rPr>
          <w:rFonts w:ascii="Arial" w:hAnsi="Arial" w:cs="Arial"/>
          <w:b/>
          <w:bCs/>
          <w:color w:val="000000"/>
          <w:sz w:val="18"/>
          <w:szCs w:val="18"/>
        </w:rPr>
        <w:t>2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8099F">
      <w:pPr>
        <w:pStyle w:val="Odstavekseznama"/>
        <w:numPr>
          <w:ilvl w:val="0"/>
          <w:numId w:val="12"/>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8099F">
      <w:pPr>
        <w:pStyle w:val="Odstavekseznama"/>
        <w:numPr>
          <w:ilvl w:val="0"/>
          <w:numId w:val="12"/>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EC7EBC">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EC7EBC">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EC7EBC">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EC7EBC">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EC7EBC">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EC7EBC">
            <w:pPr>
              <w:jc w:val="center"/>
              <w:rPr>
                <w:rFonts w:ascii="Arial" w:hAnsi="Arial" w:cs="Arial"/>
                <w:b/>
              </w:rPr>
            </w:pPr>
            <w:r w:rsidRPr="00291773">
              <w:rPr>
                <w:rFonts w:ascii="Arial" w:hAnsi="Arial" w:cs="Arial"/>
                <w:b/>
              </w:rPr>
              <w:t>Ponudbena vrednost z DDV za ocenjeno količino</w:t>
            </w:r>
          </w:p>
        </w:tc>
      </w:tr>
      <w:tr w:rsidR="00B76713" w:rsidRPr="00291773" w14:paraId="45C80A1D"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7C469" w14:textId="77777777" w:rsidR="00B76713" w:rsidRPr="00291773" w:rsidRDefault="00B76713" w:rsidP="00B76713">
            <w:pPr>
              <w:jc w:val="right"/>
              <w:rPr>
                <w:sz w:val="18"/>
                <w:szCs w:val="18"/>
              </w:rPr>
            </w:pPr>
            <w:r w:rsidRPr="00291773">
              <w:rPr>
                <w:rFonts w:ascii="Arial" w:hAnsi="Arial" w:cs="Arial"/>
                <w:color w:val="222222"/>
                <w:position w:val="-2"/>
                <w:sz w:val="18"/>
                <w:szCs w:val="18"/>
                <w:shd w:val="clear" w:color="auto" w:fill="FFFFFF"/>
              </w:rPr>
              <w:t>1.</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0EC8B698" w:rsidR="00B76713" w:rsidRPr="00B76713" w:rsidRDefault="00B76713" w:rsidP="00B76713">
            <w:pPr>
              <w:rPr>
                <w:rFonts w:ascii="Arial" w:hAnsi="Arial" w:cs="Arial"/>
                <w:sz w:val="18"/>
                <w:szCs w:val="18"/>
              </w:rPr>
            </w:pPr>
            <w:r w:rsidRPr="00B76713">
              <w:rPr>
                <w:rFonts w:ascii="Arial" w:hAnsi="Arial" w:cs="Arial"/>
                <w:sz w:val="18"/>
                <w:szCs w:val="18"/>
              </w:rPr>
              <w:t>SVEŽE IN SUHO SADJE TER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B76713" w:rsidRPr="00291773" w:rsidRDefault="00B76713" w:rsidP="00B76713">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B76713" w:rsidRPr="00291773" w:rsidRDefault="00B76713" w:rsidP="00B76713">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B76713" w:rsidRPr="00291773" w:rsidRDefault="00B76713" w:rsidP="00B76713">
            <w:r w:rsidRPr="00291773">
              <w:rPr>
                <w:rFonts w:ascii="Arial" w:hAnsi="Arial" w:cs="Arial"/>
                <w:color w:val="000000"/>
                <w:position w:val="-2"/>
                <w:sz w:val="18"/>
                <w:szCs w:val="18"/>
              </w:rPr>
              <w:t> </w:t>
            </w:r>
          </w:p>
        </w:tc>
      </w:tr>
      <w:tr w:rsidR="00B76713" w:rsidRPr="00291773" w14:paraId="76308C66"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CA283" w14:textId="3C0F64EF" w:rsidR="00B76713" w:rsidRPr="00291773" w:rsidRDefault="00B76713" w:rsidP="00B76713">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35C352F5" w14:textId="4511AFEC" w:rsidR="00B76713" w:rsidRPr="00B76713" w:rsidRDefault="00B76713" w:rsidP="00B76713">
            <w:pPr>
              <w:rPr>
                <w:rFonts w:ascii="Arial" w:hAnsi="Arial" w:cs="Arial"/>
                <w:sz w:val="18"/>
                <w:szCs w:val="18"/>
              </w:rPr>
            </w:pPr>
            <w:r w:rsidRPr="00B76713">
              <w:rPr>
                <w:rFonts w:ascii="Arial" w:hAnsi="Arial" w:cs="Arial"/>
                <w:sz w:val="18"/>
                <w:szCs w:val="18"/>
              </w:rPr>
              <w:t>BIO TROPSKO IN JUŽNO SADJE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252E7" w14:textId="77777777" w:rsidR="00B76713" w:rsidRPr="00291773" w:rsidRDefault="00B76713" w:rsidP="00B76713">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432FD9" w14:textId="77777777" w:rsidR="00B76713" w:rsidRPr="00291773" w:rsidRDefault="00B76713" w:rsidP="00B76713">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F800F" w14:textId="77777777" w:rsidR="00B76713" w:rsidRPr="00291773" w:rsidRDefault="00B76713" w:rsidP="00B76713">
            <w:pPr>
              <w:rPr>
                <w:rFonts w:ascii="Arial" w:hAnsi="Arial" w:cs="Arial"/>
                <w:color w:val="000000"/>
                <w:position w:val="-2"/>
                <w:sz w:val="18"/>
                <w:szCs w:val="18"/>
              </w:rPr>
            </w:pPr>
          </w:p>
        </w:tc>
      </w:tr>
      <w:tr w:rsidR="00B76713" w:rsidRPr="00291773" w14:paraId="6A58E59D"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AB70C" w14:textId="5DC65EE7" w:rsidR="00B76713" w:rsidRDefault="00B76713" w:rsidP="00B76713">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3.</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44FD15E2" w14:textId="5296CE3E" w:rsidR="00B76713" w:rsidRPr="00B76713" w:rsidRDefault="00B76713" w:rsidP="00B76713">
            <w:pPr>
              <w:rPr>
                <w:rFonts w:ascii="Arial" w:hAnsi="Arial" w:cs="Arial"/>
                <w:sz w:val="18"/>
                <w:szCs w:val="18"/>
              </w:rPr>
            </w:pPr>
            <w:r w:rsidRPr="00B76713">
              <w:rPr>
                <w:rFonts w:ascii="Arial" w:hAnsi="Arial" w:cs="Arial"/>
                <w:sz w:val="18"/>
                <w:szCs w:val="18"/>
              </w:rPr>
              <w:t>KRUH, PEKARSKO IN SLAŠČIČARSKO PECIVO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D66BA" w14:textId="77777777" w:rsidR="00B76713" w:rsidRPr="00291773" w:rsidRDefault="00B76713" w:rsidP="00B76713">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9ACF6E" w14:textId="77777777" w:rsidR="00B76713" w:rsidRPr="00291773" w:rsidRDefault="00B76713" w:rsidP="00B76713">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46AFB" w14:textId="77777777" w:rsidR="00B76713" w:rsidRPr="00291773" w:rsidRDefault="00B76713" w:rsidP="00B76713">
            <w:pPr>
              <w:rPr>
                <w:rFonts w:ascii="Arial" w:hAnsi="Arial" w:cs="Arial"/>
                <w:color w:val="000000"/>
                <w:position w:val="-2"/>
                <w:sz w:val="18"/>
                <w:szCs w:val="18"/>
              </w:rPr>
            </w:pPr>
          </w:p>
        </w:tc>
      </w:tr>
      <w:tr w:rsidR="00B76713" w:rsidRPr="00291773" w14:paraId="39EBEFE3"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188C2" w14:textId="77777777" w:rsidR="00B76713" w:rsidRPr="00291773" w:rsidRDefault="00B76713" w:rsidP="00B76713">
            <w:pPr>
              <w:jc w:val="right"/>
              <w:rPr>
                <w:rFonts w:ascii="Arial" w:hAnsi="Arial" w:cs="Arial"/>
                <w:color w:val="222222"/>
                <w:position w:val="-2"/>
                <w:sz w:val="18"/>
                <w:szCs w:val="18"/>
                <w:shd w:val="clear" w:color="auto" w:fill="FFFFFF"/>
              </w:rPr>
            </w:pPr>
            <w:r w:rsidRPr="00291773">
              <w:rPr>
                <w:rFonts w:ascii="Arial" w:hAnsi="Arial" w:cs="Arial"/>
                <w:color w:val="222222"/>
                <w:position w:val="-2"/>
                <w:sz w:val="18"/>
                <w:szCs w:val="18"/>
                <w:shd w:val="clear" w:color="auto" w:fill="FFFFFF"/>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7E7314BC" w:rsidR="00B76713" w:rsidRPr="00B76713" w:rsidRDefault="00B76713" w:rsidP="00B76713">
            <w:pPr>
              <w:rPr>
                <w:rFonts w:ascii="Arial" w:hAnsi="Arial" w:cs="Arial"/>
                <w:sz w:val="18"/>
                <w:szCs w:val="18"/>
              </w:rPr>
            </w:pPr>
            <w:r w:rsidRPr="00B76713">
              <w:rPr>
                <w:rFonts w:ascii="Arial" w:hAnsi="Arial" w:cs="Arial"/>
                <w:sz w:val="18"/>
                <w:szCs w:val="18"/>
              </w:rPr>
              <w:t>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B76713" w:rsidRPr="00291773" w:rsidRDefault="00B76713" w:rsidP="00B76713">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B76713" w:rsidRPr="00291773" w:rsidRDefault="00B76713" w:rsidP="00B76713">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B76713" w:rsidRPr="00291773" w:rsidRDefault="00B76713" w:rsidP="00B76713">
            <w:pPr>
              <w:rPr>
                <w:rFonts w:ascii="Arial" w:hAnsi="Arial" w:cs="Arial"/>
                <w:color w:val="000000"/>
                <w:position w:val="-2"/>
                <w:sz w:val="18"/>
                <w:szCs w:val="18"/>
              </w:rPr>
            </w:pPr>
          </w:p>
        </w:tc>
      </w:tr>
      <w:tr w:rsidR="00B76713" w:rsidRPr="00291773" w14:paraId="5521F98B"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ADFFF" w14:textId="77777777" w:rsidR="00B76713" w:rsidRPr="00291773" w:rsidRDefault="00B76713" w:rsidP="00B76713">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1FEF65F0" w:rsidR="00B76713" w:rsidRPr="00B76713" w:rsidRDefault="00B76713" w:rsidP="00B76713">
            <w:pPr>
              <w:rPr>
                <w:rFonts w:ascii="Arial" w:hAnsi="Arial" w:cs="Arial"/>
                <w:sz w:val="18"/>
                <w:szCs w:val="18"/>
              </w:rPr>
            </w:pPr>
            <w:r w:rsidRPr="00B76713">
              <w:rPr>
                <w:rFonts w:ascii="Arial" w:hAnsi="Arial" w:cs="Arial"/>
                <w:sz w:val="18"/>
                <w:szCs w:val="18"/>
              </w:rPr>
              <w:t>PERUTNINSKO MESO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B76713" w:rsidRPr="00291773" w:rsidRDefault="00B76713" w:rsidP="00B76713">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B76713" w:rsidRPr="00291773" w:rsidRDefault="00B76713" w:rsidP="00B76713">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B76713" w:rsidRPr="00291773" w:rsidRDefault="00B76713" w:rsidP="00B76713">
            <w:pPr>
              <w:rPr>
                <w:rFonts w:ascii="Arial" w:hAnsi="Arial" w:cs="Arial"/>
                <w:color w:val="000000"/>
                <w:position w:val="-2"/>
                <w:sz w:val="18"/>
                <w:szCs w:val="18"/>
              </w:rPr>
            </w:pPr>
          </w:p>
        </w:tc>
      </w:tr>
      <w:tr w:rsidR="00B76713" w:rsidRPr="00291773" w14:paraId="1CC8F91E"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F2C8E" w14:textId="77777777" w:rsidR="00B76713" w:rsidRPr="00291773" w:rsidRDefault="00B76713" w:rsidP="00B76713">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3E26628F" w:rsidR="00B76713" w:rsidRPr="00B76713" w:rsidRDefault="00B76713" w:rsidP="00B76713">
            <w:pPr>
              <w:rPr>
                <w:rFonts w:ascii="Arial" w:hAnsi="Arial" w:cs="Arial"/>
                <w:sz w:val="18"/>
                <w:szCs w:val="18"/>
              </w:rPr>
            </w:pPr>
            <w:r w:rsidRPr="00B76713">
              <w:rPr>
                <w:rFonts w:ascii="Arial" w:hAnsi="Arial" w:cs="Arial"/>
                <w:sz w:val="18"/>
                <w:szCs w:val="18"/>
              </w:rPr>
              <w:t>RIBE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B76713" w:rsidRPr="00291773" w:rsidRDefault="00B76713" w:rsidP="00B76713">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B76713" w:rsidRPr="00291773" w:rsidRDefault="00B76713" w:rsidP="00B76713">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B76713" w:rsidRPr="00291773" w:rsidRDefault="00B76713" w:rsidP="00B76713">
            <w:pPr>
              <w:rPr>
                <w:rFonts w:ascii="Arial" w:hAnsi="Arial" w:cs="Arial"/>
                <w:color w:val="000000"/>
                <w:position w:val="-2"/>
                <w:sz w:val="18"/>
                <w:szCs w:val="18"/>
              </w:rPr>
            </w:pPr>
          </w:p>
        </w:tc>
      </w:tr>
      <w:tr w:rsidR="00B76713" w:rsidRPr="00291773" w14:paraId="1035C2CF"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9AEA4" w14:textId="77777777" w:rsidR="00B76713" w:rsidRPr="00291773" w:rsidRDefault="00B76713" w:rsidP="00B76713">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619FCE88" w:rsidR="00B76713" w:rsidRPr="00B76713" w:rsidRDefault="00B76713" w:rsidP="00B76713">
            <w:pPr>
              <w:rPr>
                <w:rFonts w:ascii="Arial" w:hAnsi="Arial" w:cs="Arial"/>
                <w:sz w:val="18"/>
                <w:szCs w:val="18"/>
              </w:rPr>
            </w:pPr>
            <w:r w:rsidRPr="00B76713">
              <w:rPr>
                <w:rFonts w:ascii="Arial" w:hAnsi="Arial" w:cs="Arial"/>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B76713" w:rsidRPr="00291773" w:rsidRDefault="00B76713" w:rsidP="00B76713">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B76713" w:rsidRPr="00291773" w:rsidRDefault="00B76713" w:rsidP="00B76713">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B76713" w:rsidRPr="00291773" w:rsidRDefault="00B76713" w:rsidP="00B76713">
            <w:pPr>
              <w:rPr>
                <w:rFonts w:ascii="Arial" w:hAnsi="Arial" w:cs="Arial"/>
                <w:color w:val="000000"/>
                <w:position w:val="-2"/>
                <w:sz w:val="18"/>
                <w:szCs w:val="18"/>
              </w:rPr>
            </w:pPr>
          </w:p>
        </w:tc>
      </w:tr>
      <w:tr w:rsidR="00B76713" w:rsidRPr="00291773" w14:paraId="0AD68448"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F2F9A" w14:textId="011BAAED" w:rsidR="00B76713" w:rsidRPr="00291773" w:rsidRDefault="00B76713" w:rsidP="00B76713">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4AC3154B" w:rsidR="00B76713" w:rsidRPr="00B76713" w:rsidRDefault="00B76713" w:rsidP="00B76713">
            <w:pPr>
              <w:rPr>
                <w:rFonts w:ascii="Arial" w:hAnsi="Arial" w:cs="Arial"/>
                <w:sz w:val="18"/>
                <w:szCs w:val="18"/>
              </w:rPr>
            </w:pPr>
            <w:r w:rsidRPr="00B76713">
              <w:rPr>
                <w:rFonts w:ascii="Arial" w:hAnsi="Arial" w:cs="Arial"/>
                <w:sz w:val="18"/>
                <w:szCs w:val="18"/>
              </w:rPr>
              <w:t>BIO 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B76713" w:rsidRPr="00291773" w:rsidRDefault="00B76713" w:rsidP="00B76713">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B76713" w:rsidRPr="00291773" w:rsidRDefault="00B76713" w:rsidP="00B76713">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B76713" w:rsidRPr="00291773" w:rsidRDefault="00B76713" w:rsidP="00B76713">
            <w:pPr>
              <w:rPr>
                <w:rFonts w:ascii="Arial" w:hAnsi="Arial" w:cs="Arial"/>
                <w:color w:val="000000"/>
                <w:position w:val="-2"/>
                <w:sz w:val="18"/>
                <w:szCs w:val="18"/>
              </w:rPr>
            </w:pPr>
          </w:p>
        </w:tc>
      </w:tr>
      <w:tr w:rsidR="00B76713" w:rsidRPr="00291773" w14:paraId="13830CDE"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51689" w14:textId="77777777" w:rsidR="00B76713" w:rsidRPr="00291773" w:rsidRDefault="00B76713" w:rsidP="00B76713">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3914A893" w:rsidR="00B76713" w:rsidRPr="00B76713" w:rsidRDefault="00B76713" w:rsidP="00B76713">
            <w:pPr>
              <w:rPr>
                <w:rFonts w:ascii="Arial" w:hAnsi="Arial" w:cs="Arial"/>
                <w:sz w:val="18"/>
                <w:szCs w:val="18"/>
              </w:rPr>
            </w:pPr>
            <w:r w:rsidRPr="00B76713">
              <w:rPr>
                <w:rFonts w:ascii="Arial" w:hAnsi="Arial" w:cs="Arial"/>
                <w:sz w:val="18"/>
                <w:szCs w:val="18"/>
              </w:rPr>
              <w:t>KEFIR IN BIO KEFIR</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B76713" w:rsidRPr="00291773" w:rsidRDefault="00B76713" w:rsidP="00B76713">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B76713" w:rsidRPr="00291773" w:rsidRDefault="00B76713" w:rsidP="00B76713">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B76713" w:rsidRPr="00291773" w:rsidRDefault="00B76713" w:rsidP="00B76713">
            <w:pPr>
              <w:rPr>
                <w:rFonts w:ascii="Arial" w:hAnsi="Arial" w:cs="Arial"/>
                <w:color w:val="000000"/>
                <w:position w:val="-2"/>
                <w:sz w:val="18"/>
                <w:szCs w:val="18"/>
              </w:rPr>
            </w:pPr>
          </w:p>
        </w:tc>
      </w:tr>
      <w:tr w:rsidR="00B76713" w:rsidRPr="00291773" w14:paraId="00B4B62C"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1656F" w14:textId="77777777" w:rsidR="00B76713" w:rsidRDefault="00B76713" w:rsidP="00B76713">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6893F06F" w:rsidR="00B76713" w:rsidRPr="00B76713" w:rsidRDefault="00B76713" w:rsidP="00B76713">
            <w:pPr>
              <w:rPr>
                <w:rFonts w:ascii="Arial" w:hAnsi="Arial" w:cs="Arial"/>
                <w:sz w:val="18"/>
                <w:szCs w:val="18"/>
              </w:rPr>
            </w:pPr>
            <w:r w:rsidRPr="00B76713">
              <w:rPr>
                <w:rFonts w:ascii="Arial" w:hAnsi="Arial" w:cs="Arial"/>
                <w:sz w:val="18"/>
                <w:szCs w:val="18"/>
              </w:rPr>
              <w:t>SLADOLED</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B76713" w:rsidRPr="00291773" w:rsidRDefault="00B76713" w:rsidP="00B76713">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B76713" w:rsidRPr="00291773" w:rsidRDefault="00B76713" w:rsidP="00B76713">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B76713" w:rsidRPr="00291773" w:rsidRDefault="00B76713" w:rsidP="00B76713">
            <w:pPr>
              <w:rPr>
                <w:rFonts w:ascii="Arial" w:hAnsi="Arial" w:cs="Arial"/>
                <w:color w:val="000000"/>
                <w:position w:val="-2"/>
                <w:sz w:val="18"/>
                <w:szCs w:val="18"/>
              </w:rPr>
            </w:pPr>
          </w:p>
        </w:tc>
      </w:tr>
      <w:tr w:rsidR="00B76713" w:rsidRPr="00291773" w14:paraId="5C1383A2"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D62CB" w14:textId="77777777" w:rsidR="00B76713" w:rsidRDefault="00B76713" w:rsidP="00B76713">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F83D10E" w14:textId="0E7BB4C9" w:rsidR="00B76713" w:rsidRPr="00B76713" w:rsidRDefault="00B76713" w:rsidP="00B76713">
            <w:pPr>
              <w:rPr>
                <w:rFonts w:ascii="Arial" w:hAnsi="Arial" w:cs="Arial"/>
                <w:sz w:val="18"/>
                <w:szCs w:val="18"/>
              </w:rPr>
            </w:pPr>
            <w:r w:rsidRPr="00B76713">
              <w:rPr>
                <w:rFonts w:ascii="Arial" w:hAnsi="Arial" w:cs="Arial"/>
                <w:sz w:val="18"/>
                <w:szCs w:val="18"/>
              </w:rPr>
              <w:t>ZAMRZNJENA IN KONZERVIRANA ZELENJAVA IN SADJE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7B3C1" w14:textId="77777777" w:rsidR="00B76713" w:rsidRPr="00291773" w:rsidRDefault="00B76713" w:rsidP="00B76713">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7D503" w14:textId="77777777" w:rsidR="00B76713" w:rsidRPr="00291773" w:rsidRDefault="00B76713" w:rsidP="00B76713">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38073" w14:textId="77777777" w:rsidR="00B76713" w:rsidRPr="00291773" w:rsidRDefault="00B76713" w:rsidP="00B76713">
            <w:pPr>
              <w:rPr>
                <w:rFonts w:ascii="Arial" w:hAnsi="Arial" w:cs="Arial"/>
                <w:color w:val="000000"/>
                <w:position w:val="-2"/>
                <w:sz w:val="18"/>
                <w:szCs w:val="18"/>
              </w:rPr>
            </w:pPr>
          </w:p>
        </w:tc>
      </w:tr>
      <w:tr w:rsidR="00B76713" w:rsidRPr="00291773" w14:paraId="448199B3"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DBF1B" w14:textId="77777777" w:rsidR="00B76713" w:rsidRDefault="00B76713" w:rsidP="00B76713">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B89662B" w14:textId="3AD32A0F" w:rsidR="00B76713" w:rsidRPr="00B76713" w:rsidRDefault="00B76713" w:rsidP="00B76713">
            <w:pPr>
              <w:rPr>
                <w:rFonts w:ascii="Arial" w:hAnsi="Arial" w:cs="Arial"/>
                <w:sz w:val="18"/>
                <w:szCs w:val="18"/>
              </w:rPr>
            </w:pPr>
            <w:r w:rsidRPr="00B76713">
              <w:rPr>
                <w:rFonts w:ascii="Arial" w:hAnsi="Arial" w:cs="Arial"/>
                <w:sz w:val="18"/>
                <w:szCs w:val="18"/>
              </w:rPr>
              <w:t>SVEŽI IN ZAMRZNJENI IZDELKI IZ TESTA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1671A" w14:textId="77777777" w:rsidR="00B76713" w:rsidRPr="00291773" w:rsidRDefault="00B76713" w:rsidP="00B76713">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CFE14" w14:textId="77777777" w:rsidR="00B76713" w:rsidRPr="00291773" w:rsidRDefault="00B76713" w:rsidP="00B76713">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C107E" w14:textId="77777777" w:rsidR="00B76713" w:rsidRPr="00291773" w:rsidRDefault="00B76713" w:rsidP="00B76713">
            <w:pPr>
              <w:rPr>
                <w:rFonts w:ascii="Arial" w:hAnsi="Arial" w:cs="Arial"/>
                <w:color w:val="000000"/>
                <w:position w:val="-2"/>
                <w:sz w:val="18"/>
                <w:szCs w:val="18"/>
              </w:rPr>
            </w:pPr>
          </w:p>
        </w:tc>
      </w:tr>
      <w:tr w:rsidR="00B76713" w:rsidRPr="00291773" w14:paraId="25B7579E"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23F65" w14:textId="77777777" w:rsidR="00B76713" w:rsidRDefault="00B76713" w:rsidP="00B76713">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A76D796" w14:textId="52014D47" w:rsidR="00B76713" w:rsidRPr="00B76713" w:rsidRDefault="00B76713" w:rsidP="00B76713">
            <w:pPr>
              <w:rPr>
                <w:rFonts w:ascii="Arial" w:hAnsi="Arial" w:cs="Arial"/>
                <w:sz w:val="18"/>
                <w:szCs w:val="18"/>
              </w:rPr>
            </w:pPr>
            <w:r w:rsidRPr="00B76713">
              <w:rPr>
                <w:rFonts w:ascii="Arial" w:hAnsi="Arial" w:cs="Arial"/>
                <w:sz w:val="18"/>
                <w:szCs w:val="18"/>
              </w:rPr>
              <w:t>ŽITA, MLEVSKI IZDELKI IN TESTENINE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983CA" w14:textId="77777777" w:rsidR="00B76713" w:rsidRPr="00291773" w:rsidRDefault="00B76713" w:rsidP="00B76713">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19E40" w14:textId="77777777" w:rsidR="00B76713" w:rsidRPr="00291773" w:rsidRDefault="00B76713" w:rsidP="00B76713">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0A3C3" w14:textId="77777777" w:rsidR="00B76713" w:rsidRPr="00291773" w:rsidRDefault="00B76713" w:rsidP="00B76713">
            <w:pPr>
              <w:rPr>
                <w:rFonts w:ascii="Arial" w:hAnsi="Arial" w:cs="Arial"/>
                <w:color w:val="000000"/>
                <w:position w:val="-2"/>
                <w:sz w:val="18"/>
                <w:szCs w:val="18"/>
              </w:rPr>
            </w:pPr>
          </w:p>
        </w:tc>
      </w:tr>
      <w:tr w:rsidR="00B76713" w:rsidRPr="00291773" w14:paraId="231036F8"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911D5" w14:textId="77777777" w:rsidR="00B76713" w:rsidRDefault="00B76713" w:rsidP="00B76713">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21DCC28" w14:textId="16FE6FBE" w:rsidR="00B76713" w:rsidRPr="00B76713" w:rsidRDefault="00B76713" w:rsidP="00B76713">
            <w:pPr>
              <w:rPr>
                <w:rFonts w:ascii="Arial" w:hAnsi="Arial" w:cs="Arial"/>
                <w:sz w:val="18"/>
                <w:szCs w:val="18"/>
              </w:rPr>
            </w:pPr>
            <w:r w:rsidRPr="00B76713">
              <w:rPr>
                <w:rFonts w:ascii="Arial" w:hAnsi="Arial" w:cs="Arial"/>
                <w:sz w:val="18"/>
                <w:szCs w:val="18"/>
              </w:rPr>
              <w:t>SADNI SOKOVI, SIRUPI IN OSTALE PIJAČE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DE1B7" w14:textId="77777777" w:rsidR="00B76713" w:rsidRPr="00291773" w:rsidRDefault="00B76713" w:rsidP="00B76713">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8F262" w14:textId="77777777" w:rsidR="00B76713" w:rsidRPr="00291773" w:rsidRDefault="00B76713" w:rsidP="00B76713">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78FB0" w14:textId="77777777" w:rsidR="00B76713" w:rsidRPr="00291773" w:rsidRDefault="00B76713" w:rsidP="00B76713">
            <w:pPr>
              <w:rPr>
                <w:rFonts w:ascii="Arial" w:hAnsi="Arial" w:cs="Arial"/>
                <w:color w:val="000000"/>
                <w:position w:val="-2"/>
                <w:sz w:val="18"/>
                <w:szCs w:val="18"/>
              </w:rPr>
            </w:pPr>
          </w:p>
        </w:tc>
      </w:tr>
      <w:tr w:rsidR="00B76713" w:rsidRPr="00291773" w14:paraId="77322CD5"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98E60" w14:textId="77777777" w:rsidR="00B76713" w:rsidRDefault="00B76713" w:rsidP="00B76713">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F77E140" w14:textId="3A11826C" w:rsidR="00B76713" w:rsidRPr="00B76713" w:rsidRDefault="00B76713" w:rsidP="00B76713">
            <w:pPr>
              <w:rPr>
                <w:rFonts w:ascii="Arial" w:hAnsi="Arial" w:cs="Arial"/>
                <w:sz w:val="18"/>
                <w:szCs w:val="18"/>
              </w:rPr>
            </w:pPr>
            <w:r w:rsidRPr="00B76713">
              <w:rPr>
                <w:rFonts w:ascii="Arial" w:hAnsi="Arial" w:cs="Arial"/>
                <w:sz w:val="18"/>
                <w:szCs w:val="18"/>
              </w:rPr>
              <w:t>ČAJI – ZELIŠČNI NAPITKI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92F11" w14:textId="77777777" w:rsidR="00B76713" w:rsidRPr="00291773" w:rsidRDefault="00B76713" w:rsidP="00B76713">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F5858" w14:textId="77777777" w:rsidR="00B76713" w:rsidRPr="00291773" w:rsidRDefault="00B76713" w:rsidP="00B76713">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D1883" w14:textId="77777777" w:rsidR="00B76713" w:rsidRPr="00291773" w:rsidRDefault="00B76713" w:rsidP="00B76713">
            <w:pPr>
              <w:rPr>
                <w:rFonts w:ascii="Arial" w:hAnsi="Arial" w:cs="Arial"/>
                <w:color w:val="000000"/>
                <w:position w:val="-2"/>
                <w:sz w:val="18"/>
                <w:szCs w:val="18"/>
              </w:rPr>
            </w:pPr>
          </w:p>
        </w:tc>
      </w:tr>
      <w:tr w:rsidR="00B76713" w:rsidRPr="00291773" w14:paraId="12396D81"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D4624" w14:textId="4CF5069C" w:rsidR="00B76713" w:rsidRDefault="00B76713" w:rsidP="00B76713">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B98B3D0" w14:textId="4CC53E21" w:rsidR="00B76713" w:rsidRPr="00B76713" w:rsidRDefault="00B76713" w:rsidP="00B76713">
            <w:pPr>
              <w:rPr>
                <w:rFonts w:ascii="Arial" w:hAnsi="Arial" w:cs="Arial"/>
                <w:sz w:val="18"/>
                <w:szCs w:val="18"/>
              </w:rPr>
            </w:pPr>
            <w:r w:rsidRPr="00B76713">
              <w:rPr>
                <w:rFonts w:ascii="Arial" w:hAnsi="Arial" w:cs="Arial"/>
                <w:sz w:val="18"/>
                <w:szCs w:val="18"/>
              </w:rPr>
              <w:t>OSTALO PREHRAMBENO BLAGO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6F925" w14:textId="77777777" w:rsidR="00B76713" w:rsidRPr="00291773" w:rsidRDefault="00B76713" w:rsidP="00B76713">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0DE53" w14:textId="77777777" w:rsidR="00B76713" w:rsidRPr="00291773" w:rsidRDefault="00B76713" w:rsidP="00B76713">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E06D8" w14:textId="77777777" w:rsidR="00B76713" w:rsidRPr="00291773" w:rsidRDefault="00B76713" w:rsidP="00B76713">
            <w:pPr>
              <w:rPr>
                <w:rFonts w:ascii="Arial" w:hAnsi="Arial" w:cs="Arial"/>
                <w:color w:val="000000"/>
                <w:position w:val="-2"/>
                <w:sz w:val="18"/>
                <w:szCs w:val="18"/>
              </w:rPr>
            </w:pPr>
          </w:p>
        </w:tc>
      </w:tr>
      <w:tr w:rsidR="00B76713" w:rsidRPr="00291773" w14:paraId="0993509A" w14:textId="77777777" w:rsidTr="00EC7EBC">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8E7F4B" w14:textId="03BB5B4C" w:rsidR="00B76713" w:rsidRDefault="00B76713" w:rsidP="00B76713">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AB64D91" w14:textId="45ED4A1C" w:rsidR="00B76713" w:rsidRPr="00B76713" w:rsidRDefault="00B76713" w:rsidP="00B76713">
            <w:pPr>
              <w:rPr>
                <w:rFonts w:ascii="Arial" w:hAnsi="Arial" w:cs="Arial"/>
                <w:sz w:val="18"/>
                <w:szCs w:val="18"/>
              </w:rPr>
            </w:pPr>
            <w:r w:rsidRPr="00B76713">
              <w:rPr>
                <w:rFonts w:ascii="Arial" w:hAnsi="Arial" w:cs="Arial"/>
                <w:sz w:val="18"/>
                <w:szCs w:val="18"/>
              </w:rPr>
              <w:t>DIETNI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A8E0A" w14:textId="77777777" w:rsidR="00B76713" w:rsidRPr="00291773" w:rsidRDefault="00B76713" w:rsidP="00B76713">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7F1B8" w14:textId="77777777" w:rsidR="00B76713" w:rsidRPr="00291773" w:rsidRDefault="00B76713" w:rsidP="00B76713">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C102BF" w14:textId="77777777" w:rsidR="00B76713" w:rsidRPr="00291773" w:rsidRDefault="00B76713" w:rsidP="00B76713">
            <w:pPr>
              <w:rPr>
                <w:rFonts w:ascii="Arial" w:hAnsi="Arial" w:cs="Arial"/>
                <w:color w:val="000000"/>
                <w:position w:val="-2"/>
                <w:sz w:val="18"/>
                <w:szCs w:val="18"/>
              </w:rPr>
            </w:pPr>
          </w:p>
        </w:tc>
      </w:tr>
      <w:tr w:rsidR="005717FC" w:rsidRPr="00291773" w14:paraId="1CEDD67F" w14:textId="77777777" w:rsidTr="00EC7EBC">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5717FC" w:rsidRPr="00291773" w:rsidRDefault="005717FC" w:rsidP="00EC7EBC">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5717FC" w:rsidRPr="00291773" w:rsidRDefault="005717FC" w:rsidP="00EC7EBC"/>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EC7EBC"/>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EC7EBC"/>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EC7EBC"/>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1BFE7C62" w:rsidR="0084141A" w:rsidRDefault="000E73FE">
      <w:pPr>
        <w:spacing w:before="225" w:after="225" w:line="240" w:lineRule="auto"/>
        <w:jc w:val="both"/>
      </w:pPr>
      <w:r>
        <w:rPr>
          <w:rFonts w:ascii="Arial" w:hAnsi="Arial" w:cs="Arial"/>
          <w:color w:val="000000"/>
          <w:sz w:val="18"/>
          <w:szCs w:val="18"/>
        </w:rPr>
        <w:t xml:space="preserve">Ponudba velja </w:t>
      </w:r>
      <w:r w:rsidR="00B23B77">
        <w:rPr>
          <w:rFonts w:ascii="Arial" w:hAnsi="Arial" w:cs="Arial"/>
          <w:color w:val="000000"/>
          <w:sz w:val="18"/>
          <w:szCs w:val="18"/>
        </w:rPr>
        <w:t>60 dni po roku za oddajo ponudbe</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22088EE4" w14:textId="7A7E86D3"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333C580E" w:rsidR="007E6677" w:rsidRPr="00CD6135" w:rsidRDefault="007E6677" w:rsidP="004A2A62">
            <w:pPr>
              <w:spacing w:before="135" w:after="135"/>
              <w:jc w:val="both"/>
              <w:textAlignment w:val="center"/>
              <w:rPr>
                <w:b/>
                <w:bCs/>
              </w:rPr>
            </w:pP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17CF4F75"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B76713">
        <w:rPr>
          <w:rFonts w:ascii="Arial" w:hAnsi="Arial" w:cs="Arial"/>
          <w:b/>
          <w:bCs/>
          <w:color w:val="000000"/>
          <w:sz w:val="18"/>
          <w:szCs w:val="18"/>
        </w:rPr>
        <w:t>2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28099F">
            <w:pPr>
              <w:numPr>
                <w:ilvl w:val="0"/>
                <w:numId w:val="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28099F">
            <w:pPr>
              <w:numPr>
                <w:ilvl w:val="0"/>
                <w:numId w:val="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28099F">
            <w:pPr>
              <w:numPr>
                <w:ilvl w:val="0"/>
                <w:numId w:val="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28099F">
            <w:pPr>
              <w:numPr>
                <w:ilvl w:val="0"/>
                <w:numId w:val="8"/>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28099F">
            <w:pPr>
              <w:numPr>
                <w:ilvl w:val="0"/>
                <w:numId w:val="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28099F">
            <w:pPr>
              <w:numPr>
                <w:ilvl w:val="0"/>
                <w:numId w:val="8"/>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28099F">
            <w:pPr>
              <w:numPr>
                <w:ilvl w:val="0"/>
                <w:numId w:val="8"/>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28099F">
            <w:pPr>
              <w:numPr>
                <w:ilvl w:val="0"/>
                <w:numId w:val="8"/>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28099F">
            <w:pPr>
              <w:numPr>
                <w:ilvl w:val="0"/>
                <w:numId w:val="8"/>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28099F">
            <w:pPr>
              <w:numPr>
                <w:ilvl w:val="0"/>
                <w:numId w:val="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28099F">
            <w:pPr>
              <w:numPr>
                <w:ilvl w:val="0"/>
                <w:numId w:val="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28099F">
            <w:pPr>
              <w:numPr>
                <w:ilvl w:val="0"/>
                <w:numId w:val="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28099F">
            <w:pPr>
              <w:numPr>
                <w:ilvl w:val="0"/>
                <w:numId w:val="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5EBD0483"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B76713" w:rsidRPr="00B76713">
        <w:rPr>
          <w:rFonts w:ascii="Arial" w:hAnsi="Arial" w:cs="Arial"/>
          <w:iCs/>
          <w:color w:val="000000"/>
          <w:sz w:val="18"/>
          <w:szCs w:val="18"/>
        </w:rPr>
        <w:t>2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28099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1601F1B6"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B76713" w:rsidRPr="00B76713">
        <w:rPr>
          <w:rFonts w:ascii="Arial" w:eastAsia="Calibri" w:hAnsi="Arial" w:cs="Arial"/>
          <w:b/>
          <w:sz w:val="18"/>
          <w:szCs w:val="18"/>
        </w:rPr>
        <w:t>2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5717FC" w:rsidRPr="005717FC">
        <w:rPr>
          <w:rFonts w:ascii="Arial" w:eastAsia="Calibri" w:hAnsi="Arial" w:cs="Arial"/>
          <w:b/>
          <w:sz w:val="18"/>
          <w:szCs w:val="18"/>
        </w:rPr>
        <w:t xml:space="preserve">Osnovna šola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5EBB86F7"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5717FC" w:rsidRPr="005717FC">
        <w:rPr>
          <w:rFonts w:ascii="Arial" w:eastAsia="Calibri" w:hAnsi="Arial" w:cs="Arial"/>
          <w:b/>
          <w:bCs/>
          <w:sz w:val="18"/>
          <w:szCs w:val="18"/>
        </w:rPr>
        <w:t xml:space="preserve">Osnovna šola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28099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28099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28099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743AF14F" w14:textId="66A01B04" w:rsidR="00706BDD" w:rsidRPr="00590863" w:rsidRDefault="00BA5DD1" w:rsidP="00B23B77">
      <w:pPr>
        <w:jc w:val="right"/>
        <w:rPr>
          <w:rFonts w:ascii="Arial" w:hAnsi="Arial" w:cs="Arial"/>
          <w:sz w:val="18"/>
          <w:szCs w:val="18"/>
        </w:rPr>
      </w:pPr>
      <w:r w:rsidRPr="00BB3959">
        <w:rPr>
          <w:rFonts w:ascii="Arial" w:hAnsi="Arial" w:cs="Arial"/>
          <w:i/>
          <w:iCs/>
          <w:sz w:val="18"/>
          <w:szCs w:val="18"/>
        </w:rPr>
        <w:t>Priloga: Podpisana in žigosana bianco menica</w:t>
      </w:r>
      <w:r w:rsidR="00FA1DBE" w:rsidRPr="00BA5DD1">
        <w:rPr>
          <w:i/>
          <w:iCs/>
        </w:rPr>
        <w:br w:type="page"/>
      </w:r>
      <w:bookmarkEnd w:id="10"/>
      <w:r w:rsidR="000F7B0A">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28099F">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28099F">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28099F">
            <w:pPr>
              <w:numPr>
                <w:ilvl w:val="0"/>
                <w:numId w:val="9"/>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28099F">
            <w:pPr>
              <w:numPr>
                <w:ilvl w:val="0"/>
                <w:numId w:val="9"/>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28099F">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28099F">
            <w:pPr>
              <w:numPr>
                <w:ilvl w:val="0"/>
                <w:numId w:val="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28099F">
            <w:pPr>
              <w:numPr>
                <w:ilvl w:val="0"/>
                <w:numId w:val="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309612DD"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B76713" w:rsidRPr="00B76713">
        <w:rPr>
          <w:rFonts w:ascii="Arial" w:hAnsi="Arial" w:cs="Arial"/>
          <w:b/>
          <w:color w:val="000000"/>
          <w:sz w:val="18"/>
          <w:szCs w:val="18"/>
        </w:rPr>
        <w:t>2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2"/>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40EFA45"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B76713" w:rsidRPr="00B76713">
        <w:rPr>
          <w:rFonts w:ascii="Arial" w:hAnsi="Arial" w:cs="Arial"/>
          <w:b/>
          <w:bCs/>
          <w:color w:val="000000"/>
          <w:sz w:val="18"/>
          <w:szCs w:val="18"/>
        </w:rPr>
        <w:t>2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4"/>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400DC195" w:rsidR="00DD25D6" w:rsidRPr="00DD25D6" w:rsidRDefault="005717FC" w:rsidP="00DD25D6">
      <w:pPr>
        <w:spacing w:after="0" w:line="240" w:lineRule="auto"/>
        <w:jc w:val="both"/>
        <w:rPr>
          <w:rFonts w:ascii="Arial" w:eastAsia="Times New Roman" w:hAnsi="Arial" w:cs="Arial"/>
          <w:color w:val="000000"/>
          <w:sz w:val="18"/>
          <w:szCs w:val="18"/>
          <w:lang w:eastAsia="sl-SI"/>
        </w:rPr>
      </w:pPr>
      <w:r w:rsidRPr="005717FC">
        <w:rPr>
          <w:rFonts w:ascii="Arial" w:eastAsia="Times New Roman" w:hAnsi="Arial" w:cs="Arial"/>
          <w:b/>
          <w:bCs/>
          <w:sz w:val="18"/>
          <w:szCs w:val="18"/>
          <w:lang w:eastAsia="sl-SI"/>
        </w:rPr>
        <w:t xml:space="preserve">Osnovna šola </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ravnateljica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28099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28099F">
      <w:pPr>
        <w:numPr>
          <w:ilvl w:val="0"/>
          <w:numId w:val="13"/>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28099F">
      <w:pPr>
        <w:numPr>
          <w:ilvl w:val="0"/>
          <w:numId w:val="13"/>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512B2077" w:rsidR="00FE0A63" w:rsidRDefault="006760AA" w:rsidP="0028099F">
      <w:pPr>
        <w:numPr>
          <w:ilvl w:val="0"/>
          <w:numId w:val="13"/>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28099F">
      <w:pPr>
        <w:numPr>
          <w:ilvl w:val="0"/>
          <w:numId w:val="13"/>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28099F">
      <w:pPr>
        <w:pStyle w:val="Odstavekseznama"/>
        <w:numPr>
          <w:ilvl w:val="0"/>
          <w:numId w:val="17"/>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28099F">
      <w:pPr>
        <w:pStyle w:val="Odstavekseznama"/>
        <w:numPr>
          <w:ilvl w:val="0"/>
          <w:numId w:val="17"/>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28099F">
      <w:pPr>
        <w:pStyle w:val="Odstavekseznama"/>
        <w:numPr>
          <w:ilvl w:val="0"/>
          <w:numId w:val="17"/>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19"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7AC858DC"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w:t>
      </w:r>
      <w:r w:rsidR="00281E34">
        <w:rPr>
          <w:rFonts w:ascii="Arial" w:eastAsia="Times New Roman" w:hAnsi="Arial" w:cs="Arial"/>
          <w:sz w:val="18"/>
          <w:szCs w:val="18"/>
          <w:lang w:eastAsia="sl-SI"/>
        </w:rPr>
        <w:t xml:space="preserve">(oziroma </w:t>
      </w:r>
      <w:r w:rsidR="00B76713">
        <w:rPr>
          <w:rFonts w:ascii="Arial" w:eastAsia="Times New Roman" w:hAnsi="Arial" w:cs="Arial"/>
          <w:sz w:val="18"/>
          <w:szCs w:val="18"/>
          <w:lang w:eastAsia="sl-SI"/>
        </w:rPr>
        <w:t>6</w:t>
      </w:r>
      <w:r w:rsidR="00281E34">
        <w:rPr>
          <w:rFonts w:ascii="Arial" w:eastAsia="Times New Roman" w:hAnsi="Arial" w:cs="Arial"/>
          <w:sz w:val="18"/>
          <w:szCs w:val="18"/>
          <w:lang w:eastAsia="sl-SI"/>
        </w:rPr>
        <w:t>-</w:t>
      </w:r>
      <w:r w:rsidR="00B76713">
        <w:rPr>
          <w:rFonts w:ascii="Arial" w:eastAsia="Times New Roman" w:hAnsi="Arial" w:cs="Arial"/>
          <w:sz w:val="18"/>
          <w:szCs w:val="18"/>
          <w:lang w:eastAsia="sl-SI"/>
        </w:rPr>
        <w:t>i</w:t>
      </w:r>
      <w:r w:rsidR="00281E34">
        <w:rPr>
          <w:rFonts w:ascii="Arial" w:eastAsia="Times New Roman" w:hAnsi="Arial" w:cs="Arial"/>
          <w:sz w:val="18"/>
          <w:szCs w:val="18"/>
          <w:lang w:eastAsia="sl-SI"/>
        </w:rPr>
        <w:t xml:space="preserve">h mesecev v primeru sklopov sadja in zelenjave) </w:t>
      </w:r>
      <w:r>
        <w:rPr>
          <w:rFonts w:ascii="Arial" w:eastAsia="Times New Roman" w:hAnsi="Arial" w:cs="Arial"/>
          <w:sz w:val="18"/>
          <w:szCs w:val="18"/>
          <w:lang w:eastAsia="sl-SI"/>
        </w:rPr>
        <w:t xml:space="preserve">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19"/>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28099F">
      <w:pPr>
        <w:pStyle w:val="Odstavekseznama"/>
        <w:numPr>
          <w:ilvl w:val="0"/>
          <w:numId w:val="17"/>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lastRenderedPageBreak/>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0DA132E7"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w:t>
      </w:r>
      <w:r w:rsidR="00990D60">
        <w:rPr>
          <w:rFonts w:ascii="Arial" w:eastAsia="Times New Roman" w:hAnsi="Arial" w:cs="Arial"/>
          <w:sz w:val="18"/>
          <w:szCs w:val="18"/>
          <w:lang w:eastAsia="sl-SI"/>
        </w:rPr>
        <w:t xml:space="preserve">dobavitelj </w:t>
      </w:r>
      <w:r w:rsidRPr="00EA04E3">
        <w:rPr>
          <w:rFonts w:ascii="Arial" w:eastAsia="Times New Roman" w:hAnsi="Arial" w:cs="Arial"/>
          <w:sz w:val="18"/>
          <w:szCs w:val="18"/>
          <w:lang w:eastAsia="sl-SI"/>
        </w:rPr>
        <w:t>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r w:rsidR="00990D60">
        <w:rPr>
          <w:rFonts w:ascii="Arial" w:eastAsia="Times New Roman" w:hAnsi="Arial" w:cs="Arial"/>
          <w:sz w:val="18"/>
          <w:szCs w:val="18"/>
          <w:lang w:eastAsia="sl-SI"/>
        </w:rPr>
        <w:t>Enako lahko ravna naročnik tudi v primeru zamude z dobavo najugodnejšega dobavitelja.</w:t>
      </w:r>
    </w:p>
    <w:p w14:paraId="7C2A7EFD" w14:textId="05569D29"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p>
    <w:p w14:paraId="66D7DB13" w14:textId="773E3F6F"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r w:rsidRPr="00990D60">
        <w:rPr>
          <w:rFonts w:ascii="Arial" w:eastAsia="Times New Roman" w:hAnsi="Arial" w:cs="Arial"/>
          <w:sz w:val="18"/>
          <w:szCs w:val="18"/>
          <w:lang w:eastAsia="sl-SI"/>
        </w:rPr>
        <w:t xml:space="preserve">Če </w:t>
      </w:r>
      <w:r>
        <w:rPr>
          <w:rFonts w:ascii="Arial" w:eastAsia="Times New Roman" w:hAnsi="Arial" w:cs="Arial"/>
          <w:sz w:val="18"/>
          <w:szCs w:val="18"/>
          <w:lang w:eastAsia="sl-SI"/>
        </w:rPr>
        <w:t xml:space="preserve">najugodnejši </w:t>
      </w:r>
      <w:r w:rsidRPr="00990D60">
        <w:rPr>
          <w:rFonts w:ascii="Arial" w:eastAsia="Times New Roman" w:hAnsi="Arial" w:cs="Arial"/>
          <w:sz w:val="18"/>
          <w:szCs w:val="18"/>
          <w:lang w:eastAsia="sl-SI"/>
        </w:rPr>
        <w:t>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28099F">
      <w:pPr>
        <w:pStyle w:val="Odstavekseznama"/>
        <w:numPr>
          <w:ilvl w:val="0"/>
          <w:numId w:val="17"/>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4D3ABF7F"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2333C2">
        <w:rPr>
          <w:rFonts w:ascii="Arial" w:eastAsia="Times New Roman" w:hAnsi="Arial" w:cs="Arial"/>
          <w:b/>
          <w:bCs/>
          <w:sz w:val="18"/>
          <w:szCs w:val="18"/>
          <w:lang w:eastAsia="sl-SI"/>
        </w:rPr>
        <w:t>naslov naročnika</w:t>
      </w:r>
      <w:r w:rsidR="00FE0A63" w:rsidRPr="002333C2">
        <w:rPr>
          <w:rFonts w:ascii="Arial" w:eastAsia="Times New Roman" w:hAnsi="Arial" w:cs="Arial"/>
          <w:sz w:val="18"/>
          <w:szCs w:val="18"/>
          <w:lang w:eastAsia="sl-SI"/>
        </w:rPr>
        <w:t xml:space="preserve"> (</w:t>
      </w:r>
      <w:r w:rsidR="00530814" w:rsidRPr="002333C2">
        <w:rPr>
          <w:rFonts w:ascii="Arial" w:eastAsia="Times New Roman" w:hAnsi="Arial" w:cs="Arial"/>
          <w:sz w:val="18"/>
          <w:szCs w:val="18"/>
          <w:lang w:eastAsia="sl-SI"/>
        </w:rPr>
        <w:t>FCA</w:t>
      </w:r>
      <w:r w:rsidR="00FE0A63" w:rsidRPr="002333C2">
        <w:rPr>
          <w:rFonts w:ascii="Arial" w:eastAsia="Times New Roman" w:hAnsi="Arial" w:cs="Arial"/>
          <w:sz w:val="18"/>
          <w:szCs w:val="18"/>
          <w:lang w:eastAsia="sl-SI"/>
        </w:rPr>
        <w:t xml:space="preserve"> skladišče</w:t>
      </w:r>
      <w:r w:rsidR="00530814" w:rsidRPr="002333C2">
        <w:rPr>
          <w:rFonts w:ascii="Arial" w:eastAsia="Times New Roman" w:hAnsi="Arial" w:cs="Arial"/>
          <w:sz w:val="18"/>
          <w:szCs w:val="18"/>
          <w:lang w:eastAsia="sl-SI"/>
        </w:rPr>
        <w:t xml:space="preserve"> naročnika - </w:t>
      </w:r>
      <w:r w:rsidR="00E45774" w:rsidRPr="002333C2">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6E6416F0"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47C01">
        <w:rPr>
          <w:rFonts w:ascii="Arial" w:eastAsia="Times New Roman" w:hAnsi="Arial" w:cs="Arial"/>
          <w:sz w:val="18"/>
          <w:szCs w:val="18"/>
          <w:lang w:eastAsia="sl-SI"/>
        </w:rPr>
        <w:t xml:space="preserve">Dobavitelj se obvezuje, da se dostava </w:t>
      </w:r>
      <w:r w:rsidR="00BA23B9" w:rsidRPr="00947C01">
        <w:rPr>
          <w:rFonts w:ascii="Arial" w:eastAsia="Times New Roman" w:hAnsi="Arial" w:cs="Arial"/>
          <w:sz w:val="18"/>
          <w:szCs w:val="18"/>
          <w:lang w:eastAsia="sl-SI"/>
        </w:rPr>
        <w:t xml:space="preserve">živil </w:t>
      </w:r>
      <w:r w:rsidRPr="00947C01">
        <w:rPr>
          <w:rFonts w:ascii="Arial" w:eastAsia="Times New Roman" w:hAnsi="Arial" w:cs="Arial"/>
          <w:sz w:val="18"/>
          <w:szCs w:val="18"/>
          <w:lang w:eastAsia="sl-SI"/>
        </w:rPr>
        <w:t xml:space="preserve">vrši naslednji dan od prejema naročila, in sicer </w:t>
      </w:r>
      <w:r w:rsidR="008A3697" w:rsidRPr="00947C01">
        <w:rPr>
          <w:rFonts w:ascii="Arial" w:eastAsia="Times New Roman" w:hAnsi="Arial" w:cs="Arial"/>
          <w:sz w:val="18"/>
          <w:szCs w:val="18"/>
          <w:lang w:eastAsia="sl-SI"/>
        </w:rPr>
        <w:t>v dopoldanskem času</w:t>
      </w:r>
      <w:r w:rsidR="00947C01" w:rsidRPr="00947C01">
        <w:rPr>
          <w:rFonts w:ascii="Arial" w:eastAsia="Times New Roman" w:hAnsi="Arial" w:cs="Arial"/>
          <w:sz w:val="18"/>
          <w:szCs w:val="18"/>
          <w:lang w:eastAsia="sl-SI"/>
        </w:rPr>
        <w:t xml:space="preserve"> do 7.00 zjutraj</w:t>
      </w:r>
      <w:r w:rsidRPr="00947C01">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lastRenderedPageBreak/>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0F6BE6" w:rsidRPr="002333C2">
        <w:rPr>
          <w:rFonts w:ascii="Arial" w:eastAsia="Times New Roman" w:hAnsi="Arial" w:cs="Arial"/>
          <w:b/>
          <w:bCs/>
          <w:sz w:val="18"/>
          <w:szCs w:val="18"/>
          <w:lang w:eastAsia="sl-SI"/>
        </w:rPr>
        <w:t>/3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3"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3"/>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28099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28099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28099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lastRenderedPageBreak/>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0DCC7FC0"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28099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28099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28099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28099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28099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28099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28099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28099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28099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28099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28099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28099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28099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28099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28099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28099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28099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28099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28099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093B5BC6" w14:textId="453C6E2E"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A5BBDD7" w14:textId="6C8EC6DB"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28099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28099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28099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08086CB2"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(Razvezni pogoj)</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28099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28099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28099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28099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28099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28099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28099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47E93DC"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lastRenderedPageBreak/>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1920375F"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28099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28099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28099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28099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28099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28099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28099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28099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0A8FEA5D" w14:textId="4E1EBB70"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C09A6BC" w14:textId="694E351D"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85889ED" w14:textId="77777777"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5D2CFCF2"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1"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3CADC" w14:textId="77777777" w:rsidR="002663A3" w:rsidRDefault="002663A3" w:rsidP="006975C6">
      <w:pPr>
        <w:spacing w:after="0" w:line="240" w:lineRule="auto"/>
      </w:pPr>
      <w:r>
        <w:separator/>
      </w:r>
    </w:p>
  </w:endnote>
  <w:endnote w:type="continuationSeparator" w:id="0">
    <w:p w14:paraId="60B0EEAE" w14:textId="77777777" w:rsidR="002663A3" w:rsidRDefault="002663A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401E89" w:rsidRDefault="00401E89" w:rsidP="003B0E6C">
        <w:pPr>
          <w:pStyle w:val="Noga"/>
          <w:jc w:val="center"/>
        </w:pPr>
      </w:p>
      <w:p w14:paraId="753A5B5C" w14:textId="1A0D904C" w:rsidR="00401E89" w:rsidRPr="006F1DA5" w:rsidRDefault="00401E89"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E646BB">
          <w:rPr>
            <w:rFonts w:ascii="Arial" w:hAnsi="Arial" w:cs="Arial"/>
            <w:noProof/>
          </w:rPr>
          <w:t>3</w:t>
        </w:r>
        <w:r w:rsidR="00E646BB">
          <w:rPr>
            <w:rFonts w:ascii="Arial" w:hAnsi="Arial" w:cs="Arial"/>
            <w:noProof/>
          </w:rPr>
          <w:t>7</w:t>
        </w:r>
        <w:r w:rsidRPr="006F1DA5">
          <w:rPr>
            <w:rFonts w:ascii="Arial" w:hAnsi="Arial" w:cs="Arial"/>
            <w:noProof/>
          </w:rPr>
          <w:fldChar w:fldCharType="end"/>
        </w:r>
      </w:p>
    </w:sdtContent>
  </w:sdt>
  <w:p w14:paraId="5ACFDF11" w14:textId="77777777" w:rsidR="00401E89" w:rsidRDefault="00401E89"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401E89" w:rsidRDefault="00401E89"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401E89" w:rsidRDefault="00401E89"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401E89" w:rsidRDefault="00401E89"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401E89" w:rsidRDefault="00401E89"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401E89" w:rsidRDefault="00401E89"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C9D69" w14:textId="77777777" w:rsidR="002663A3" w:rsidRDefault="002663A3" w:rsidP="006975C6">
      <w:pPr>
        <w:spacing w:after="0" w:line="240" w:lineRule="auto"/>
      </w:pPr>
      <w:r>
        <w:separator/>
      </w:r>
    </w:p>
  </w:footnote>
  <w:footnote w:type="continuationSeparator" w:id="0">
    <w:p w14:paraId="7723015E" w14:textId="77777777" w:rsidR="002663A3" w:rsidRDefault="002663A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401E89" w:rsidRPr="00BA0AF0" w:rsidRDefault="00401E89"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5"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0"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1"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5"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7"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18"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0"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3"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A34068"/>
    <w:multiLevelType w:val="hybridMultilevel"/>
    <w:tmpl w:val="BB7E5CEA"/>
    <w:lvl w:ilvl="0" w:tplc="4488830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2"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9446294">
    <w:abstractNumId w:val="19"/>
  </w:num>
  <w:num w:numId="2" w16cid:durableId="164564561">
    <w:abstractNumId w:val="3"/>
  </w:num>
  <w:num w:numId="3" w16cid:durableId="1233738918">
    <w:abstractNumId w:val="22"/>
  </w:num>
  <w:num w:numId="4" w16cid:durableId="669135326">
    <w:abstractNumId w:val="10"/>
  </w:num>
  <w:num w:numId="5" w16cid:durableId="2144227140">
    <w:abstractNumId w:val="17"/>
  </w:num>
  <w:num w:numId="6" w16cid:durableId="470756250">
    <w:abstractNumId w:val="14"/>
  </w:num>
  <w:num w:numId="7" w16cid:durableId="627315738">
    <w:abstractNumId w:val="41"/>
  </w:num>
  <w:num w:numId="8" w16cid:durableId="1098671481">
    <w:abstractNumId w:val="9"/>
  </w:num>
  <w:num w:numId="9" w16cid:durableId="1714192278">
    <w:abstractNumId w:val="4"/>
  </w:num>
  <w:num w:numId="10" w16cid:durableId="486671920">
    <w:abstractNumId w:val="42"/>
  </w:num>
  <w:num w:numId="11" w16cid:durableId="1633170375">
    <w:abstractNumId w:val="37"/>
  </w:num>
  <w:num w:numId="12" w16cid:durableId="257057917">
    <w:abstractNumId w:val="8"/>
  </w:num>
  <w:num w:numId="13" w16cid:durableId="529612306">
    <w:abstractNumId w:val="32"/>
  </w:num>
  <w:num w:numId="14" w16cid:durableId="689574439">
    <w:abstractNumId w:val="6"/>
  </w:num>
  <w:num w:numId="15" w16cid:durableId="1647666838">
    <w:abstractNumId w:val="5"/>
  </w:num>
  <w:num w:numId="16" w16cid:durableId="608706439">
    <w:abstractNumId w:val="36"/>
  </w:num>
  <w:num w:numId="17" w16cid:durableId="1450665337">
    <w:abstractNumId w:val="15"/>
  </w:num>
  <w:num w:numId="18" w16cid:durableId="38014307">
    <w:abstractNumId w:val="31"/>
  </w:num>
  <w:num w:numId="19" w16cid:durableId="472328670">
    <w:abstractNumId w:val="29"/>
  </w:num>
  <w:num w:numId="20" w16cid:durableId="1376196518">
    <w:abstractNumId w:val="34"/>
  </w:num>
  <w:num w:numId="21" w16cid:durableId="230579983">
    <w:abstractNumId w:val="28"/>
  </w:num>
  <w:num w:numId="22" w16cid:durableId="785350221">
    <w:abstractNumId w:val="21"/>
  </w:num>
  <w:num w:numId="23" w16cid:durableId="2001999230">
    <w:abstractNumId w:val="0"/>
  </w:num>
  <w:num w:numId="24" w16cid:durableId="1464614011">
    <w:abstractNumId w:val="39"/>
  </w:num>
  <w:num w:numId="25" w16cid:durableId="1280143011">
    <w:abstractNumId w:val="27"/>
  </w:num>
  <w:num w:numId="26" w16cid:durableId="239755100">
    <w:abstractNumId w:val="1"/>
  </w:num>
  <w:num w:numId="27" w16cid:durableId="1873225638">
    <w:abstractNumId w:val="38"/>
  </w:num>
  <w:num w:numId="28" w16cid:durableId="2044281026">
    <w:abstractNumId w:val="26"/>
  </w:num>
  <w:num w:numId="29" w16cid:durableId="681586881">
    <w:abstractNumId w:val="16"/>
  </w:num>
  <w:num w:numId="30" w16cid:durableId="228853505">
    <w:abstractNumId w:val="33"/>
  </w:num>
  <w:num w:numId="31" w16cid:durableId="1920288730">
    <w:abstractNumId w:val="24"/>
  </w:num>
  <w:num w:numId="32" w16cid:durableId="489253386">
    <w:abstractNumId w:val="30"/>
  </w:num>
  <w:num w:numId="33" w16cid:durableId="1576427564">
    <w:abstractNumId w:val="7"/>
  </w:num>
  <w:num w:numId="34" w16cid:durableId="1578857641">
    <w:abstractNumId w:val="2"/>
  </w:num>
  <w:num w:numId="35" w16cid:durableId="541214607">
    <w:abstractNumId w:val="13"/>
  </w:num>
  <w:num w:numId="36" w16cid:durableId="1880122123">
    <w:abstractNumId w:val="20"/>
  </w:num>
  <w:num w:numId="37" w16cid:durableId="1559395236">
    <w:abstractNumId w:val="35"/>
  </w:num>
  <w:num w:numId="38" w16cid:durableId="1775589059">
    <w:abstractNumId w:val="11"/>
  </w:num>
  <w:num w:numId="39" w16cid:durableId="1945653422">
    <w:abstractNumId w:val="23"/>
  </w:num>
  <w:num w:numId="40" w16cid:durableId="1925454627">
    <w:abstractNumId w:val="18"/>
  </w:num>
  <w:num w:numId="41" w16cid:durableId="806628257">
    <w:abstractNumId w:val="12"/>
  </w:num>
  <w:num w:numId="42" w16cid:durableId="17316846">
    <w:abstractNumId w:val="40"/>
  </w:num>
  <w:num w:numId="43" w16cid:durableId="111289191">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752"/>
    <w:rsid w:val="0002397B"/>
    <w:rsid w:val="00027F41"/>
    <w:rsid w:val="00037A49"/>
    <w:rsid w:val="00037E94"/>
    <w:rsid w:val="00042794"/>
    <w:rsid w:val="00042C4F"/>
    <w:rsid w:val="000432AA"/>
    <w:rsid w:val="00043DDE"/>
    <w:rsid w:val="000441EA"/>
    <w:rsid w:val="00044E86"/>
    <w:rsid w:val="00046493"/>
    <w:rsid w:val="00052F27"/>
    <w:rsid w:val="00057D64"/>
    <w:rsid w:val="00060AEA"/>
    <w:rsid w:val="00067257"/>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C7DF5"/>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26B2"/>
    <w:rsid w:val="00127127"/>
    <w:rsid w:val="001312D7"/>
    <w:rsid w:val="00134892"/>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76E1"/>
    <w:rsid w:val="00191371"/>
    <w:rsid w:val="001934ED"/>
    <w:rsid w:val="00197639"/>
    <w:rsid w:val="001A31A4"/>
    <w:rsid w:val="001A34C8"/>
    <w:rsid w:val="001A699E"/>
    <w:rsid w:val="001B69AE"/>
    <w:rsid w:val="001C5203"/>
    <w:rsid w:val="001C6459"/>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10A38"/>
    <w:rsid w:val="002110F9"/>
    <w:rsid w:val="00211CB1"/>
    <w:rsid w:val="00226973"/>
    <w:rsid w:val="00231697"/>
    <w:rsid w:val="002332D2"/>
    <w:rsid w:val="002333C2"/>
    <w:rsid w:val="002346C9"/>
    <w:rsid w:val="00234783"/>
    <w:rsid w:val="00236146"/>
    <w:rsid w:val="002376E3"/>
    <w:rsid w:val="00246422"/>
    <w:rsid w:val="0024678A"/>
    <w:rsid w:val="002500B7"/>
    <w:rsid w:val="00250B95"/>
    <w:rsid w:val="002520D3"/>
    <w:rsid w:val="002561E5"/>
    <w:rsid w:val="0026095E"/>
    <w:rsid w:val="00262B3A"/>
    <w:rsid w:val="002634AA"/>
    <w:rsid w:val="002649DC"/>
    <w:rsid w:val="00265F67"/>
    <w:rsid w:val="002663A3"/>
    <w:rsid w:val="00266A1E"/>
    <w:rsid w:val="00271F38"/>
    <w:rsid w:val="0028099F"/>
    <w:rsid w:val="00281200"/>
    <w:rsid w:val="00281E34"/>
    <w:rsid w:val="00282360"/>
    <w:rsid w:val="002825DF"/>
    <w:rsid w:val="002832EC"/>
    <w:rsid w:val="00297165"/>
    <w:rsid w:val="002A5D7F"/>
    <w:rsid w:val="002A7180"/>
    <w:rsid w:val="002C1213"/>
    <w:rsid w:val="002C2BB6"/>
    <w:rsid w:val="002C4B88"/>
    <w:rsid w:val="002C782B"/>
    <w:rsid w:val="002D0B81"/>
    <w:rsid w:val="002D26E6"/>
    <w:rsid w:val="002D3368"/>
    <w:rsid w:val="002D58B5"/>
    <w:rsid w:val="002F0BE9"/>
    <w:rsid w:val="00304053"/>
    <w:rsid w:val="00305F59"/>
    <w:rsid w:val="00310DEB"/>
    <w:rsid w:val="00314C32"/>
    <w:rsid w:val="00330583"/>
    <w:rsid w:val="00331855"/>
    <w:rsid w:val="0033249E"/>
    <w:rsid w:val="00337882"/>
    <w:rsid w:val="00337E4D"/>
    <w:rsid w:val="00343395"/>
    <w:rsid w:val="003451DB"/>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A01"/>
    <w:rsid w:val="003D2B41"/>
    <w:rsid w:val="003D4BBE"/>
    <w:rsid w:val="003D6F26"/>
    <w:rsid w:val="003E77C7"/>
    <w:rsid w:val="003F34D2"/>
    <w:rsid w:val="003F7E52"/>
    <w:rsid w:val="00401E89"/>
    <w:rsid w:val="0040217E"/>
    <w:rsid w:val="00405C30"/>
    <w:rsid w:val="00417F55"/>
    <w:rsid w:val="00420D44"/>
    <w:rsid w:val="004313D7"/>
    <w:rsid w:val="00432317"/>
    <w:rsid w:val="004347A0"/>
    <w:rsid w:val="004425C6"/>
    <w:rsid w:val="00463543"/>
    <w:rsid w:val="00464601"/>
    <w:rsid w:val="004702FB"/>
    <w:rsid w:val="00471503"/>
    <w:rsid w:val="00471A19"/>
    <w:rsid w:val="004742A4"/>
    <w:rsid w:val="004749F9"/>
    <w:rsid w:val="00476FF7"/>
    <w:rsid w:val="004776F1"/>
    <w:rsid w:val="00484126"/>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7FBB"/>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F1773"/>
    <w:rsid w:val="005F261A"/>
    <w:rsid w:val="005F35A3"/>
    <w:rsid w:val="005F7AFB"/>
    <w:rsid w:val="00601528"/>
    <w:rsid w:val="006139A7"/>
    <w:rsid w:val="00620EEE"/>
    <w:rsid w:val="0062112A"/>
    <w:rsid w:val="006224E7"/>
    <w:rsid w:val="006243F9"/>
    <w:rsid w:val="00627D98"/>
    <w:rsid w:val="006333B6"/>
    <w:rsid w:val="00633F59"/>
    <w:rsid w:val="00634411"/>
    <w:rsid w:val="006347C3"/>
    <w:rsid w:val="00635CA0"/>
    <w:rsid w:val="0064050F"/>
    <w:rsid w:val="00646A9C"/>
    <w:rsid w:val="00647EC0"/>
    <w:rsid w:val="00652CA5"/>
    <w:rsid w:val="00655C1C"/>
    <w:rsid w:val="006613E5"/>
    <w:rsid w:val="00662A46"/>
    <w:rsid w:val="006737E9"/>
    <w:rsid w:val="006760AA"/>
    <w:rsid w:val="006762B3"/>
    <w:rsid w:val="0067763E"/>
    <w:rsid w:val="00686594"/>
    <w:rsid w:val="00686BAD"/>
    <w:rsid w:val="0068737D"/>
    <w:rsid w:val="00693471"/>
    <w:rsid w:val="0069526B"/>
    <w:rsid w:val="006975C6"/>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4B36"/>
    <w:rsid w:val="00717838"/>
    <w:rsid w:val="007223D3"/>
    <w:rsid w:val="0072524E"/>
    <w:rsid w:val="00727575"/>
    <w:rsid w:val="007325C5"/>
    <w:rsid w:val="00740182"/>
    <w:rsid w:val="00743D6B"/>
    <w:rsid w:val="00745429"/>
    <w:rsid w:val="00745C5E"/>
    <w:rsid w:val="00750715"/>
    <w:rsid w:val="0075128C"/>
    <w:rsid w:val="0075244C"/>
    <w:rsid w:val="00754998"/>
    <w:rsid w:val="007628CE"/>
    <w:rsid w:val="007641C0"/>
    <w:rsid w:val="007651DB"/>
    <w:rsid w:val="0076594C"/>
    <w:rsid w:val="00775DAE"/>
    <w:rsid w:val="007841A4"/>
    <w:rsid w:val="00785F39"/>
    <w:rsid w:val="00791290"/>
    <w:rsid w:val="007912DB"/>
    <w:rsid w:val="00793793"/>
    <w:rsid w:val="007B5219"/>
    <w:rsid w:val="007B52EB"/>
    <w:rsid w:val="007C3EA0"/>
    <w:rsid w:val="007D6FB3"/>
    <w:rsid w:val="007E0E83"/>
    <w:rsid w:val="007E2EFB"/>
    <w:rsid w:val="007E4767"/>
    <w:rsid w:val="007E5B92"/>
    <w:rsid w:val="007E6677"/>
    <w:rsid w:val="007E7244"/>
    <w:rsid w:val="007F0B8D"/>
    <w:rsid w:val="007F1258"/>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4D94"/>
    <w:rsid w:val="008647D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7955"/>
    <w:rsid w:val="00902406"/>
    <w:rsid w:val="00902651"/>
    <w:rsid w:val="0090724D"/>
    <w:rsid w:val="009114E3"/>
    <w:rsid w:val="00917E72"/>
    <w:rsid w:val="00920408"/>
    <w:rsid w:val="00926458"/>
    <w:rsid w:val="00930867"/>
    <w:rsid w:val="00930868"/>
    <w:rsid w:val="0093150A"/>
    <w:rsid w:val="00933900"/>
    <w:rsid w:val="00941EAE"/>
    <w:rsid w:val="00942482"/>
    <w:rsid w:val="009435CA"/>
    <w:rsid w:val="00946107"/>
    <w:rsid w:val="00947C01"/>
    <w:rsid w:val="0095090F"/>
    <w:rsid w:val="00951866"/>
    <w:rsid w:val="00955274"/>
    <w:rsid w:val="00960022"/>
    <w:rsid w:val="009652C0"/>
    <w:rsid w:val="00967924"/>
    <w:rsid w:val="00972475"/>
    <w:rsid w:val="00973E65"/>
    <w:rsid w:val="00982370"/>
    <w:rsid w:val="00987C85"/>
    <w:rsid w:val="00987D26"/>
    <w:rsid w:val="00990D60"/>
    <w:rsid w:val="009B6FA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DC6"/>
    <w:rsid w:val="00A3318A"/>
    <w:rsid w:val="00A366BF"/>
    <w:rsid w:val="00A4001A"/>
    <w:rsid w:val="00A441F5"/>
    <w:rsid w:val="00A52459"/>
    <w:rsid w:val="00A62A15"/>
    <w:rsid w:val="00A66E29"/>
    <w:rsid w:val="00A7389A"/>
    <w:rsid w:val="00A75C55"/>
    <w:rsid w:val="00A81DE4"/>
    <w:rsid w:val="00A92B4D"/>
    <w:rsid w:val="00A950C9"/>
    <w:rsid w:val="00A968EF"/>
    <w:rsid w:val="00AA1B4D"/>
    <w:rsid w:val="00AA2CAB"/>
    <w:rsid w:val="00AA4FC0"/>
    <w:rsid w:val="00AA60F9"/>
    <w:rsid w:val="00AA65C8"/>
    <w:rsid w:val="00AB0BE9"/>
    <w:rsid w:val="00AB5F0F"/>
    <w:rsid w:val="00AC0622"/>
    <w:rsid w:val="00AC1E9B"/>
    <w:rsid w:val="00AC4FBC"/>
    <w:rsid w:val="00AD292A"/>
    <w:rsid w:val="00AD469C"/>
    <w:rsid w:val="00AD617C"/>
    <w:rsid w:val="00AF1C0D"/>
    <w:rsid w:val="00AF36DA"/>
    <w:rsid w:val="00AF451C"/>
    <w:rsid w:val="00AF6B61"/>
    <w:rsid w:val="00AF7FB0"/>
    <w:rsid w:val="00AF7FF9"/>
    <w:rsid w:val="00B00613"/>
    <w:rsid w:val="00B03882"/>
    <w:rsid w:val="00B05760"/>
    <w:rsid w:val="00B05771"/>
    <w:rsid w:val="00B14B09"/>
    <w:rsid w:val="00B169F3"/>
    <w:rsid w:val="00B2338C"/>
    <w:rsid w:val="00B23B77"/>
    <w:rsid w:val="00B25934"/>
    <w:rsid w:val="00B35942"/>
    <w:rsid w:val="00B36CD0"/>
    <w:rsid w:val="00B43A67"/>
    <w:rsid w:val="00B508B6"/>
    <w:rsid w:val="00B51B0A"/>
    <w:rsid w:val="00B5220B"/>
    <w:rsid w:val="00B535CB"/>
    <w:rsid w:val="00B6382B"/>
    <w:rsid w:val="00B6413F"/>
    <w:rsid w:val="00B73005"/>
    <w:rsid w:val="00B7380A"/>
    <w:rsid w:val="00B757D1"/>
    <w:rsid w:val="00B76713"/>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339F"/>
    <w:rsid w:val="00CD6135"/>
    <w:rsid w:val="00CD6E25"/>
    <w:rsid w:val="00CD7DD4"/>
    <w:rsid w:val="00CE17D8"/>
    <w:rsid w:val="00CF38DC"/>
    <w:rsid w:val="00CF52BB"/>
    <w:rsid w:val="00D02BAC"/>
    <w:rsid w:val="00D0323B"/>
    <w:rsid w:val="00D039FA"/>
    <w:rsid w:val="00D11086"/>
    <w:rsid w:val="00D1108A"/>
    <w:rsid w:val="00D14C56"/>
    <w:rsid w:val="00D24E73"/>
    <w:rsid w:val="00D31379"/>
    <w:rsid w:val="00D3178C"/>
    <w:rsid w:val="00D32894"/>
    <w:rsid w:val="00D32BAD"/>
    <w:rsid w:val="00D35387"/>
    <w:rsid w:val="00D379CF"/>
    <w:rsid w:val="00D401DC"/>
    <w:rsid w:val="00D425A0"/>
    <w:rsid w:val="00D42C31"/>
    <w:rsid w:val="00D443D7"/>
    <w:rsid w:val="00D45079"/>
    <w:rsid w:val="00D534DF"/>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3A05"/>
    <w:rsid w:val="00E15807"/>
    <w:rsid w:val="00E17B7E"/>
    <w:rsid w:val="00E20213"/>
    <w:rsid w:val="00E2094B"/>
    <w:rsid w:val="00E30C37"/>
    <w:rsid w:val="00E31DBC"/>
    <w:rsid w:val="00E32A8A"/>
    <w:rsid w:val="00E34FED"/>
    <w:rsid w:val="00E40639"/>
    <w:rsid w:val="00E43B00"/>
    <w:rsid w:val="00E44B88"/>
    <w:rsid w:val="00E45774"/>
    <w:rsid w:val="00E529AD"/>
    <w:rsid w:val="00E55B9D"/>
    <w:rsid w:val="00E567FE"/>
    <w:rsid w:val="00E61445"/>
    <w:rsid w:val="00E61593"/>
    <w:rsid w:val="00E646BB"/>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22A1"/>
    <w:rsid w:val="00EC7EBC"/>
    <w:rsid w:val="00ED0813"/>
    <w:rsid w:val="00ED41BC"/>
    <w:rsid w:val="00ED4814"/>
    <w:rsid w:val="00EE5A8F"/>
    <w:rsid w:val="00EF2AA7"/>
    <w:rsid w:val="00EF35BE"/>
    <w:rsid w:val="00EF3AE5"/>
    <w:rsid w:val="00EF76E1"/>
    <w:rsid w:val="00F16441"/>
    <w:rsid w:val="00F16647"/>
    <w:rsid w:val="00F22B99"/>
    <w:rsid w:val="00F45A82"/>
    <w:rsid w:val="00F55723"/>
    <w:rsid w:val="00F60761"/>
    <w:rsid w:val="00F660A1"/>
    <w:rsid w:val="00F76F87"/>
    <w:rsid w:val="00F776A0"/>
    <w:rsid w:val="00F83F3C"/>
    <w:rsid w:val="00F84396"/>
    <w:rsid w:val="00F851F3"/>
    <w:rsid w:val="00FA1DBE"/>
    <w:rsid w:val="00FB2BA3"/>
    <w:rsid w:val="00FB2D6A"/>
    <w:rsid w:val="00FB3258"/>
    <w:rsid w:val="00FB5A8B"/>
    <w:rsid w:val="00FC1EFE"/>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Naslov JN"/>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aliases w:val="Naslov JN Znak"/>
    <w:link w:val="Odstavekseznama"/>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99084">
      <w:bodyDiv w:val="1"/>
      <w:marLeft w:val="0"/>
      <w:marRight w:val="0"/>
      <w:marTop w:val="0"/>
      <w:marBottom w:val="0"/>
      <w:divBdr>
        <w:top w:val="none" w:sz="0" w:space="0" w:color="auto"/>
        <w:left w:val="none" w:sz="0" w:space="0" w:color="auto"/>
        <w:bottom w:val="none" w:sz="0" w:space="0" w:color="auto"/>
        <w:right w:val="none" w:sz="0" w:space="0" w:color="auto"/>
      </w:divBdr>
    </w:div>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53525966">
      <w:bodyDiv w:val="1"/>
      <w:marLeft w:val="0"/>
      <w:marRight w:val="0"/>
      <w:marTop w:val="0"/>
      <w:marBottom w:val="0"/>
      <w:divBdr>
        <w:top w:val="none" w:sz="0" w:space="0" w:color="auto"/>
        <w:left w:val="none" w:sz="0" w:space="0" w:color="auto"/>
        <w:bottom w:val="none" w:sz="0" w:space="0" w:color="auto"/>
        <w:right w:val="none" w:sz="0" w:space="0" w:color="auto"/>
      </w:divBdr>
    </w:div>
    <w:div w:id="470708697">
      <w:bodyDiv w:val="1"/>
      <w:marLeft w:val="0"/>
      <w:marRight w:val="0"/>
      <w:marTop w:val="0"/>
      <w:marBottom w:val="0"/>
      <w:divBdr>
        <w:top w:val="none" w:sz="0" w:space="0" w:color="auto"/>
        <w:left w:val="none" w:sz="0" w:space="0" w:color="auto"/>
        <w:bottom w:val="none" w:sz="0" w:space="0" w:color="auto"/>
        <w:right w:val="none" w:sz="0" w:space="0" w:color="auto"/>
      </w:divBdr>
    </w:div>
    <w:div w:id="516308058">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887687840">
      <w:bodyDiv w:val="1"/>
      <w:marLeft w:val="0"/>
      <w:marRight w:val="0"/>
      <w:marTop w:val="0"/>
      <w:marBottom w:val="0"/>
      <w:divBdr>
        <w:top w:val="none" w:sz="0" w:space="0" w:color="auto"/>
        <w:left w:val="none" w:sz="0" w:space="0" w:color="auto"/>
        <w:bottom w:val="none" w:sz="0" w:space="0" w:color="auto"/>
        <w:right w:val="none" w:sz="0" w:space="0" w:color="auto"/>
      </w:divBdr>
    </w:div>
    <w:div w:id="1167787174">
      <w:bodyDiv w:val="1"/>
      <w:marLeft w:val="0"/>
      <w:marRight w:val="0"/>
      <w:marTop w:val="0"/>
      <w:marBottom w:val="0"/>
      <w:divBdr>
        <w:top w:val="none" w:sz="0" w:space="0" w:color="auto"/>
        <w:left w:val="none" w:sz="0" w:space="0" w:color="auto"/>
        <w:bottom w:val="none" w:sz="0" w:space="0" w:color="auto"/>
        <w:right w:val="none" w:sz="0" w:space="0" w:color="auto"/>
      </w:divBdr>
    </w:div>
    <w:div w:id="1444880111">
      <w:bodyDiv w:val="1"/>
      <w:marLeft w:val="0"/>
      <w:marRight w:val="0"/>
      <w:marTop w:val="0"/>
      <w:marBottom w:val="0"/>
      <w:divBdr>
        <w:top w:val="none" w:sz="0" w:space="0" w:color="auto"/>
        <w:left w:val="none" w:sz="0" w:space="0" w:color="auto"/>
        <w:bottom w:val="none" w:sz="0" w:space="0" w:color="auto"/>
        <w:right w:val="none" w:sz="0" w:space="0" w:color="auto"/>
      </w:divBdr>
    </w:div>
    <w:div w:id="1487474039">
      <w:bodyDiv w:val="1"/>
      <w:marLeft w:val="0"/>
      <w:marRight w:val="0"/>
      <w:marTop w:val="0"/>
      <w:marBottom w:val="0"/>
      <w:divBdr>
        <w:top w:val="none" w:sz="0" w:space="0" w:color="auto"/>
        <w:left w:val="none" w:sz="0" w:space="0" w:color="auto"/>
        <w:bottom w:val="none" w:sz="0" w:space="0" w:color="auto"/>
        <w:right w:val="none" w:sz="0" w:space="0" w:color="auto"/>
      </w:divBdr>
    </w:div>
    <w:div w:id="1551457826">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 w:id="1907836913">
      <w:bodyDiv w:val="1"/>
      <w:marLeft w:val="0"/>
      <w:marRight w:val="0"/>
      <w:marTop w:val="0"/>
      <w:marBottom w:val="0"/>
      <w:divBdr>
        <w:top w:val="none" w:sz="0" w:space="0" w:color="auto"/>
        <w:left w:val="none" w:sz="0" w:space="0" w:color="auto"/>
        <w:bottom w:val="none" w:sz="0" w:space="0" w:color="auto"/>
        <w:right w:val="none" w:sz="0" w:space="0" w:color="auto"/>
      </w:divBdr>
    </w:div>
    <w:div w:id="209816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87DEE-090D-4CC6-B7C2-3AB9159B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7158</Words>
  <Characters>40801</Characters>
  <Application>Microsoft Office Word</Application>
  <DocSecurity>0</DocSecurity>
  <Lines>340</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2026-08-14T06:44:00Z</cp:lastPrinted>
  <dcterms:created xsi:type="dcterms:W3CDTF">2026-08-14T06:46:00Z</dcterms:created>
  <dcterms:modified xsi:type="dcterms:W3CDTF">2026-08-14T06:46:00Z</dcterms:modified>
</cp:coreProperties>
</file>